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08B824A2" w:rsidR="00C15213" w:rsidRPr="009652A1" w:rsidRDefault="00C15213" w:rsidP="00C15213">
      <w:pPr>
        <w:pageBreakBefore/>
        <w:spacing w:after="0" w:line="240" w:lineRule="auto"/>
        <w:ind w:firstLine="5245"/>
        <w:rPr>
          <w:szCs w:val="24"/>
        </w:rPr>
      </w:pPr>
      <w:r w:rsidRPr="009652A1">
        <w:rPr>
          <w:sz w:val="27"/>
          <w:szCs w:val="27"/>
        </w:rPr>
        <w:t>ПРИЛОЖЕНИЕ</w:t>
      </w:r>
      <w:r w:rsidR="00BF11B0">
        <w:rPr>
          <w:sz w:val="27"/>
          <w:szCs w:val="27"/>
        </w:rPr>
        <w:t xml:space="preserve"> № </w:t>
      </w:r>
      <w:bookmarkStart w:id="0" w:name="_GoBack"/>
      <w:bookmarkEnd w:id="0"/>
      <w:r w:rsidR="00BF11B0">
        <w:rPr>
          <w:sz w:val="27"/>
          <w:szCs w:val="27"/>
        </w:rPr>
        <w:t>7</w:t>
      </w:r>
    </w:p>
    <w:p w14:paraId="664B32D0" w14:textId="1865386E" w:rsidR="00C15213" w:rsidRPr="009652A1" w:rsidRDefault="00C15213" w:rsidP="00C15213">
      <w:pPr>
        <w:spacing w:after="0" w:line="240" w:lineRule="auto"/>
        <w:ind w:firstLine="5245"/>
        <w:rPr>
          <w:sz w:val="27"/>
          <w:szCs w:val="27"/>
        </w:rPr>
      </w:pPr>
      <w:r w:rsidRPr="009652A1">
        <w:rPr>
          <w:sz w:val="27"/>
          <w:szCs w:val="27"/>
        </w:rPr>
        <w:t xml:space="preserve">к решению Совета муниципального </w:t>
      </w:r>
    </w:p>
    <w:p w14:paraId="6DE93E29" w14:textId="7E32985E" w:rsidR="00C15213" w:rsidRPr="009652A1" w:rsidRDefault="00C15213" w:rsidP="00C15213">
      <w:pPr>
        <w:spacing w:after="0" w:line="240" w:lineRule="auto"/>
        <w:ind w:firstLine="5245"/>
        <w:rPr>
          <w:sz w:val="27"/>
          <w:szCs w:val="27"/>
        </w:rPr>
      </w:pPr>
      <w:r w:rsidRPr="009652A1">
        <w:rPr>
          <w:sz w:val="27"/>
          <w:szCs w:val="27"/>
        </w:rPr>
        <w:t>образования</w:t>
      </w:r>
      <w:r w:rsidRPr="009652A1">
        <w:rPr>
          <w:szCs w:val="24"/>
        </w:rPr>
        <w:t xml:space="preserve"> </w:t>
      </w:r>
      <w:r w:rsidRPr="009652A1">
        <w:rPr>
          <w:sz w:val="27"/>
          <w:szCs w:val="27"/>
        </w:rPr>
        <w:t xml:space="preserve">Крымский район </w:t>
      </w:r>
    </w:p>
    <w:p w14:paraId="28029A9D" w14:textId="0DE6CCE4" w:rsidR="00C15213" w:rsidRPr="009652A1" w:rsidRDefault="00C15213" w:rsidP="00C15213">
      <w:pPr>
        <w:spacing w:after="0" w:line="240" w:lineRule="auto"/>
        <w:ind w:firstLine="5245"/>
        <w:rPr>
          <w:sz w:val="27"/>
          <w:szCs w:val="27"/>
        </w:rPr>
      </w:pPr>
      <w:r w:rsidRPr="009652A1">
        <w:rPr>
          <w:sz w:val="27"/>
          <w:szCs w:val="27"/>
        </w:rPr>
        <w:t xml:space="preserve">от </w:t>
      </w:r>
      <w:r>
        <w:rPr>
          <w:sz w:val="27"/>
          <w:szCs w:val="27"/>
        </w:rPr>
        <w:t>______________</w:t>
      </w:r>
      <w:r w:rsidRPr="009652A1">
        <w:rPr>
          <w:sz w:val="27"/>
          <w:szCs w:val="27"/>
        </w:rPr>
        <w:t xml:space="preserve"> № </w:t>
      </w:r>
      <w:r>
        <w:rPr>
          <w:sz w:val="27"/>
          <w:szCs w:val="27"/>
        </w:rPr>
        <w:t>_________</w:t>
      </w:r>
    </w:p>
    <w:p w14:paraId="79264013" w14:textId="77777777" w:rsidR="00C15213" w:rsidRDefault="00C15213" w:rsidP="00D5712B">
      <w:pPr>
        <w:ind w:left="284" w:right="283"/>
        <w:contextualSpacing/>
        <w:jc w:val="center"/>
        <w:rPr>
          <w:rFonts w:eastAsia="Calibri" w:cs="Times New Roman"/>
          <w:sz w:val="36"/>
          <w:szCs w:val="36"/>
        </w:rPr>
      </w:pPr>
    </w:p>
    <w:p w14:paraId="157EF6D9" w14:textId="77777777" w:rsidR="00C15213" w:rsidRDefault="00C15213" w:rsidP="00D5712B">
      <w:pPr>
        <w:ind w:left="284" w:right="283"/>
        <w:contextualSpacing/>
        <w:jc w:val="center"/>
        <w:rPr>
          <w:rFonts w:eastAsia="Calibri" w:cs="Times New Roman"/>
          <w:sz w:val="36"/>
          <w:szCs w:val="36"/>
        </w:rPr>
      </w:pPr>
    </w:p>
    <w:p w14:paraId="42D0A931" w14:textId="77777777" w:rsidR="00C15213" w:rsidRDefault="00C15213" w:rsidP="00D5712B">
      <w:pPr>
        <w:ind w:left="284" w:right="283"/>
        <w:contextualSpacing/>
        <w:jc w:val="center"/>
        <w:rPr>
          <w:rFonts w:eastAsia="Calibri" w:cs="Times New Roman"/>
          <w:sz w:val="36"/>
          <w:szCs w:val="36"/>
        </w:rPr>
      </w:pPr>
    </w:p>
    <w:p w14:paraId="59F785C8" w14:textId="77777777" w:rsidR="00C15213" w:rsidRDefault="00C15213" w:rsidP="00D5712B">
      <w:pPr>
        <w:ind w:left="284" w:right="283"/>
        <w:contextualSpacing/>
        <w:jc w:val="center"/>
        <w:rPr>
          <w:rFonts w:eastAsia="Calibri" w:cs="Times New Roman"/>
          <w:sz w:val="36"/>
          <w:szCs w:val="36"/>
        </w:rPr>
      </w:pPr>
    </w:p>
    <w:p w14:paraId="07D4205A" w14:textId="77777777" w:rsidR="00C15213" w:rsidRDefault="00C15213" w:rsidP="00D5712B">
      <w:pPr>
        <w:ind w:left="284" w:right="283"/>
        <w:contextualSpacing/>
        <w:jc w:val="center"/>
        <w:rPr>
          <w:rFonts w:eastAsia="Calibri" w:cs="Times New Roman"/>
          <w:sz w:val="36"/>
          <w:szCs w:val="36"/>
        </w:rPr>
      </w:pPr>
    </w:p>
    <w:p w14:paraId="6FE9D63D" w14:textId="77777777" w:rsidR="00C15213" w:rsidRDefault="00C15213" w:rsidP="00D5712B">
      <w:pPr>
        <w:ind w:left="284" w:right="283"/>
        <w:contextualSpacing/>
        <w:jc w:val="center"/>
        <w:rPr>
          <w:rFonts w:eastAsia="Calibri" w:cs="Times New Roman"/>
          <w:sz w:val="36"/>
          <w:szCs w:val="36"/>
        </w:rPr>
      </w:pPr>
    </w:p>
    <w:p w14:paraId="78CCCF2D" w14:textId="77777777" w:rsidR="00C15213" w:rsidRDefault="00C15213" w:rsidP="00D5712B">
      <w:pPr>
        <w:ind w:left="284" w:right="283"/>
        <w:contextualSpacing/>
        <w:jc w:val="center"/>
        <w:rPr>
          <w:rFonts w:eastAsia="Calibri" w:cs="Times New Roman"/>
          <w:sz w:val="36"/>
          <w:szCs w:val="36"/>
        </w:rPr>
      </w:pPr>
    </w:p>
    <w:p w14:paraId="6434FCA3" w14:textId="77777777" w:rsidR="00C15213" w:rsidRDefault="00C15213" w:rsidP="00D5712B">
      <w:pPr>
        <w:ind w:left="284" w:right="283"/>
        <w:contextualSpacing/>
        <w:jc w:val="center"/>
        <w:rPr>
          <w:rFonts w:eastAsia="Calibri" w:cs="Times New Roman"/>
          <w:sz w:val="36"/>
          <w:szCs w:val="36"/>
        </w:rPr>
      </w:pPr>
    </w:p>
    <w:p w14:paraId="5FCCECD4" w14:textId="77777777" w:rsidR="00C15213" w:rsidRDefault="00C15213" w:rsidP="00C15213">
      <w:pPr>
        <w:spacing w:after="0" w:line="240" w:lineRule="auto"/>
        <w:ind w:left="284" w:right="283"/>
        <w:contextualSpacing/>
        <w:jc w:val="center"/>
        <w:rPr>
          <w:rFonts w:eastAsia="Calibri" w:cs="Times New Roman"/>
          <w:sz w:val="36"/>
          <w:szCs w:val="36"/>
        </w:rPr>
      </w:pPr>
    </w:p>
    <w:p w14:paraId="57DA4716" w14:textId="69181B7B" w:rsidR="00D5712B" w:rsidRPr="00C15213" w:rsidRDefault="00C15213" w:rsidP="00C15213">
      <w:pPr>
        <w:spacing w:after="0" w:line="240" w:lineRule="auto"/>
        <w:ind w:left="284" w:right="283"/>
        <w:contextualSpacing/>
        <w:jc w:val="center"/>
        <w:rPr>
          <w:rFonts w:eastAsia="Calibri" w:cs="Times New Roman"/>
          <w:sz w:val="36"/>
          <w:szCs w:val="36"/>
        </w:rPr>
      </w:pPr>
      <w:r>
        <w:rPr>
          <w:rFonts w:eastAsia="Calibri" w:cs="Times New Roman"/>
          <w:sz w:val="36"/>
          <w:szCs w:val="36"/>
        </w:rPr>
        <w:t xml:space="preserve">Правила землепользования и застройки </w:t>
      </w:r>
      <w:r w:rsidR="00217064">
        <w:rPr>
          <w:rFonts w:eastAsia="Calibri" w:cs="Times New Roman"/>
          <w:sz w:val="36"/>
          <w:szCs w:val="36"/>
        </w:rPr>
        <w:t>Троицкого</w:t>
      </w:r>
      <w:r>
        <w:rPr>
          <w:rFonts w:eastAsia="Calibri" w:cs="Times New Roman"/>
          <w:sz w:val="36"/>
          <w:szCs w:val="36"/>
        </w:rPr>
        <w:t xml:space="preserve"> сельского поселения Крымского района</w:t>
      </w:r>
    </w:p>
    <w:p w14:paraId="7695C961" w14:textId="77777777" w:rsidR="00C15213" w:rsidRDefault="00C15213" w:rsidP="008D033E">
      <w:pPr>
        <w:spacing w:after="0" w:line="240" w:lineRule="auto"/>
        <w:jc w:val="center"/>
        <w:rPr>
          <w:rFonts w:ascii="Arial" w:hAnsi="Arial" w:cs="Arial"/>
          <w:lang w:eastAsia="ar-SA"/>
        </w:rPr>
      </w:pPr>
    </w:p>
    <w:p w14:paraId="5C05C383" w14:textId="77777777" w:rsidR="00C15213" w:rsidRDefault="00C15213" w:rsidP="008D033E">
      <w:pPr>
        <w:spacing w:after="0" w:line="240" w:lineRule="auto"/>
        <w:jc w:val="center"/>
        <w:rPr>
          <w:rFonts w:cs="Times New Roman"/>
          <w:sz w:val="28"/>
          <w:lang w:eastAsia="ar-SA"/>
        </w:rPr>
      </w:pPr>
    </w:p>
    <w:p w14:paraId="642A6D1A" w14:textId="77777777" w:rsidR="00C15213" w:rsidRDefault="00C15213" w:rsidP="008D033E">
      <w:pPr>
        <w:spacing w:after="0" w:line="240" w:lineRule="auto"/>
        <w:jc w:val="center"/>
        <w:rPr>
          <w:rFonts w:cs="Times New Roman"/>
          <w:sz w:val="28"/>
          <w:lang w:eastAsia="ar-SA"/>
        </w:rPr>
      </w:pPr>
    </w:p>
    <w:p w14:paraId="4AA86998" w14:textId="77777777" w:rsidR="00C15213" w:rsidRDefault="00C15213" w:rsidP="008D033E">
      <w:pPr>
        <w:spacing w:after="0" w:line="240" w:lineRule="auto"/>
        <w:jc w:val="center"/>
        <w:rPr>
          <w:rFonts w:cs="Times New Roman"/>
          <w:sz w:val="28"/>
          <w:lang w:eastAsia="ar-SA"/>
        </w:rPr>
      </w:pPr>
    </w:p>
    <w:p w14:paraId="39E7BC51" w14:textId="77777777" w:rsidR="00C15213" w:rsidRDefault="00C15213" w:rsidP="008D033E">
      <w:pPr>
        <w:spacing w:after="0" w:line="240" w:lineRule="auto"/>
        <w:jc w:val="center"/>
        <w:rPr>
          <w:rFonts w:cs="Times New Roman"/>
          <w:sz w:val="28"/>
          <w:lang w:eastAsia="ar-SA"/>
        </w:rPr>
      </w:pPr>
    </w:p>
    <w:p w14:paraId="0A304FF0" w14:textId="77777777" w:rsidR="00C15213" w:rsidRDefault="00C15213" w:rsidP="008D033E">
      <w:pPr>
        <w:spacing w:after="0" w:line="240" w:lineRule="auto"/>
        <w:jc w:val="center"/>
        <w:rPr>
          <w:rFonts w:cs="Times New Roman"/>
          <w:sz w:val="28"/>
          <w:lang w:eastAsia="ar-SA"/>
        </w:rPr>
      </w:pPr>
    </w:p>
    <w:p w14:paraId="7A775BDD" w14:textId="77777777" w:rsidR="00C15213" w:rsidRDefault="00C15213" w:rsidP="008D033E">
      <w:pPr>
        <w:spacing w:after="0" w:line="240" w:lineRule="auto"/>
        <w:jc w:val="center"/>
        <w:rPr>
          <w:rFonts w:cs="Times New Roman"/>
          <w:sz w:val="28"/>
          <w:lang w:eastAsia="ar-SA"/>
        </w:rPr>
      </w:pPr>
    </w:p>
    <w:p w14:paraId="500C1788" w14:textId="77777777" w:rsidR="00C15213" w:rsidRDefault="00C15213" w:rsidP="008D033E">
      <w:pPr>
        <w:spacing w:after="0" w:line="240" w:lineRule="auto"/>
        <w:jc w:val="center"/>
        <w:rPr>
          <w:rFonts w:cs="Times New Roman"/>
          <w:sz w:val="28"/>
          <w:lang w:eastAsia="ar-SA"/>
        </w:rPr>
      </w:pPr>
    </w:p>
    <w:p w14:paraId="7AEFAC1F" w14:textId="77777777" w:rsidR="00C15213" w:rsidRDefault="00C15213" w:rsidP="008D033E">
      <w:pPr>
        <w:spacing w:after="0" w:line="240" w:lineRule="auto"/>
        <w:jc w:val="center"/>
        <w:rPr>
          <w:rFonts w:cs="Times New Roman"/>
          <w:sz w:val="28"/>
          <w:lang w:eastAsia="ar-SA"/>
        </w:rPr>
      </w:pPr>
    </w:p>
    <w:p w14:paraId="57AB1ACB" w14:textId="77777777" w:rsidR="00C15213" w:rsidRDefault="00C15213" w:rsidP="008D033E">
      <w:pPr>
        <w:spacing w:after="0" w:line="240" w:lineRule="auto"/>
        <w:jc w:val="center"/>
        <w:rPr>
          <w:rFonts w:cs="Times New Roman"/>
          <w:sz w:val="28"/>
          <w:lang w:eastAsia="ar-SA"/>
        </w:rPr>
      </w:pPr>
    </w:p>
    <w:p w14:paraId="5A2FCF90" w14:textId="77777777" w:rsidR="00C15213" w:rsidRDefault="00C15213" w:rsidP="008D033E">
      <w:pPr>
        <w:spacing w:after="0" w:line="240" w:lineRule="auto"/>
        <w:jc w:val="center"/>
        <w:rPr>
          <w:rFonts w:cs="Times New Roman"/>
          <w:sz w:val="28"/>
          <w:lang w:eastAsia="ar-SA"/>
        </w:rPr>
      </w:pPr>
    </w:p>
    <w:p w14:paraId="773A9DC7" w14:textId="77777777" w:rsidR="00C15213" w:rsidRDefault="00C15213" w:rsidP="008D033E">
      <w:pPr>
        <w:spacing w:after="0" w:line="240" w:lineRule="auto"/>
        <w:jc w:val="center"/>
        <w:rPr>
          <w:rFonts w:cs="Times New Roman"/>
          <w:sz w:val="28"/>
          <w:lang w:eastAsia="ar-SA"/>
        </w:rPr>
      </w:pPr>
    </w:p>
    <w:p w14:paraId="1EC3CCA9" w14:textId="77777777" w:rsidR="00C15213" w:rsidRDefault="00C15213" w:rsidP="008D033E">
      <w:pPr>
        <w:spacing w:after="0" w:line="240" w:lineRule="auto"/>
        <w:jc w:val="center"/>
        <w:rPr>
          <w:rFonts w:cs="Times New Roman"/>
          <w:sz w:val="28"/>
          <w:lang w:eastAsia="ar-SA"/>
        </w:rPr>
      </w:pPr>
    </w:p>
    <w:p w14:paraId="588F427D" w14:textId="77777777" w:rsidR="00C15213" w:rsidRDefault="00C15213" w:rsidP="008D033E">
      <w:pPr>
        <w:spacing w:after="0" w:line="240" w:lineRule="auto"/>
        <w:jc w:val="center"/>
        <w:rPr>
          <w:rFonts w:cs="Times New Roman"/>
          <w:sz w:val="28"/>
          <w:lang w:eastAsia="ar-SA"/>
        </w:rPr>
      </w:pPr>
    </w:p>
    <w:p w14:paraId="0AF6A01D" w14:textId="77777777" w:rsidR="00C15213" w:rsidRDefault="00C15213" w:rsidP="008D033E">
      <w:pPr>
        <w:spacing w:after="0" w:line="240" w:lineRule="auto"/>
        <w:jc w:val="center"/>
        <w:rPr>
          <w:rFonts w:cs="Times New Roman"/>
          <w:sz w:val="28"/>
          <w:lang w:eastAsia="ar-SA"/>
        </w:rPr>
      </w:pPr>
    </w:p>
    <w:p w14:paraId="32691ED3" w14:textId="77777777" w:rsidR="00C15213" w:rsidRDefault="00C15213" w:rsidP="008D033E">
      <w:pPr>
        <w:spacing w:after="0" w:line="240" w:lineRule="auto"/>
        <w:jc w:val="center"/>
        <w:rPr>
          <w:rFonts w:cs="Times New Roman"/>
          <w:sz w:val="28"/>
          <w:lang w:eastAsia="ar-SA"/>
        </w:rPr>
      </w:pPr>
    </w:p>
    <w:p w14:paraId="05D05787" w14:textId="77777777" w:rsidR="00C15213" w:rsidRDefault="00C15213" w:rsidP="008D033E">
      <w:pPr>
        <w:spacing w:after="0" w:line="240" w:lineRule="auto"/>
        <w:jc w:val="center"/>
        <w:rPr>
          <w:rFonts w:cs="Times New Roman"/>
          <w:sz w:val="28"/>
          <w:lang w:eastAsia="ar-SA"/>
        </w:rPr>
      </w:pPr>
    </w:p>
    <w:p w14:paraId="24BA8579" w14:textId="77777777" w:rsidR="00C15213" w:rsidRDefault="00C15213" w:rsidP="008D033E">
      <w:pPr>
        <w:spacing w:after="0" w:line="240" w:lineRule="auto"/>
        <w:jc w:val="center"/>
        <w:rPr>
          <w:rFonts w:cs="Times New Roman"/>
          <w:sz w:val="28"/>
          <w:lang w:eastAsia="ar-SA"/>
        </w:rPr>
      </w:pPr>
    </w:p>
    <w:p w14:paraId="229F4BF9" w14:textId="77777777" w:rsidR="00C15213" w:rsidRDefault="00C15213" w:rsidP="008D033E">
      <w:pPr>
        <w:spacing w:after="0" w:line="240" w:lineRule="auto"/>
        <w:jc w:val="center"/>
        <w:rPr>
          <w:rFonts w:cs="Times New Roman"/>
          <w:sz w:val="28"/>
          <w:lang w:eastAsia="ar-SA"/>
        </w:rPr>
      </w:pPr>
    </w:p>
    <w:p w14:paraId="54326134" w14:textId="77777777" w:rsidR="00C15213" w:rsidRDefault="00C15213" w:rsidP="008D033E">
      <w:pPr>
        <w:spacing w:after="0" w:line="240" w:lineRule="auto"/>
        <w:jc w:val="center"/>
        <w:rPr>
          <w:rFonts w:cs="Times New Roman"/>
          <w:sz w:val="28"/>
          <w:lang w:eastAsia="ar-SA"/>
        </w:rPr>
      </w:pPr>
    </w:p>
    <w:p w14:paraId="2BC7E840" w14:textId="77777777" w:rsidR="00C15213" w:rsidRDefault="00C15213" w:rsidP="008D033E">
      <w:pPr>
        <w:spacing w:after="0" w:line="240" w:lineRule="auto"/>
        <w:jc w:val="center"/>
        <w:rPr>
          <w:rFonts w:cs="Times New Roman"/>
          <w:sz w:val="28"/>
          <w:lang w:eastAsia="ar-SA"/>
        </w:rPr>
      </w:pPr>
    </w:p>
    <w:p w14:paraId="2F25A95B" w14:textId="77777777" w:rsidR="00C15213" w:rsidRDefault="00C15213" w:rsidP="008D033E">
      <w:pPr>
        <w:spacing w:after="0" w:line="240" w:lineRule="auto"/>
        <w:jc w:val="center"/>
        <w:rPr>
          <w:rFonts w:cs="Times New Roman"/>
          <w:sz w:val="28"/>
          <w:lang w:eastAsia="ar-SA"/>
        </w:rPr>
      </w:pPr>
    </w:p>
    <w:p w14:paraId="52DED42F" w14:textId="77777777" w:rsidR="00C15213" w:rsidRDefault="00C15213" w:rsidP="008D033E">
      <w:pPr>
        <w:spacing w:after="0" w:line="240" w:lineRule="auto"/>
        <w:jc w:val="center"/>
        <w:rPr>
          <w:rFonts w:cs="Times New Roman"/>
          <w:sz w:val="28"/>
          <w:lang w:eastAsia="ar-SA"/>
        </w:rPr>
      </w:pPr>
    </w:p>
    <w:p w14:paraId="497EFDE5" w14:textId="77777777" w:rsidR="00C15213" w:rsidRDefault="00C15213" w:rsidP="008D033E">
      <w:pPr>
        <w:spacing w:after="0" w:line="240" w:lineRule="auto"/>
        <w:jc w:val="center"/>
        <w:rPr>
          <w:rFonts w:cs="Times New Roman"/>
          <w:sz w:val="28"/>
          <w:lang w:eastAsia="ar-SA"/>
        </w:rPr>
      </w:pPr>
    </w:p>
    <w:p w14:paraId="27DF0678" w14:textId="77777777" w:rsidR="00C15213" w:rsidRDefault="00C15213" w:rsidP="008D033E">
      <w:pPr>
        <w:spacing w:after="0" w:line="240" w:lineRule="auto"/>
        <w:jc w:val="center"/>
        <w:rPr>
          <w:rFonts w:cs="Times New Roman"/>
          <w:sz w:val="28"/>
          <w:lang w:eastAsia="ar-SA"/>
        </w:rPr>
      </w:pPr>
    </w:p>
    <w:p w14:paraId="0A5F551A" w14:textId="77F450F1" w:rsidR="008D033E" w:rsidRPr="00C15213" w:rsidRDefault="008D033E" w:rsidP="008D033E">
      <w:pPr>
        <w:spacing w:after="0" w:line="240" w:lineRule="auto"/>
        <w:jc w:val="center"/>
        <w:rPr>
          <w:rFonts w:cs="Times New Roman"/>
          <w:sz w:val="28"/>
          <w:lang w:eastAsia="ar-SA"/>
        </w:rPr>
      </w:pPr>
      <w:r w:rsidRPr="00C15213">
        <w:rPr>
          <w:rFonts w:cs="Times New Roman"/>
          <w:sz w:val="28"/>
          <w:lang w:eastAsia="ar-SA"/>
        </w:rPr>
        <w:t>202</w:t>
      </w:r>
      <w:r w:rsidR="00C15213">
        <w:rPr>
          <w:rFonts w:cs="Times New Roman"/>
          <w:sz w:val="28"/>
          <w:lang w:eastAsia="ar-SA"/>
        </w:rPr>
        <w:t xml:space="preserve">4 </w:t>
      </w:r>
      <w:r w:rsidRPr="00C15213">
        <w:rPr>
          <w:rFonts w:cs="Times New Roman"/>
          <w:sz w:val="28"/>
          <w:lang w:eastAsia="ar-SA"/>
        </w:rPr>
        <w:t>год</w:t>
      </w:r>
    </w:p>
    <w:p w14:paraId="71F502CB" w14:textId="52261890" w:rsidR="00EC227E" w:rsidRPr="00FB619A" w:rsidRDefault="00EC227E" w:rsidP="00EC227E">
      <w:pPr>
        <w:pStyle w:val="27"/>
        <w:rPr>
          <w:b/>
          <w:lang w:eastAsia="ru-RU"/>
        </w:rPr>
      </w:pPr>
      <w:bookmarkStart w:id="1" w:name="_Toc80690801"/>
      <w:r w:rsidRPr="00FB619A">
        <w:rPr>
          <w:b/>
          <w:lang w:eastAsia="ru-RU"/>
        </w:rPr>
        <w:lastRenderedPageBreak/>
        <w:t>ОГЛАВЛЕНИЕ</w:t>
      </w:r>
    </w:p>
    <w:p w14:paraId="43D41356" w14:textId="77777777" w:rsidR="00BA06DD" w:rsidRDefault="00EC227E">
      <w:pPr>
        <w:pStyle w:val="1e"/>
        <w:rPr>
          <w:rFonts w:asciiTheme="minorHAnsi" w:eastAsiaTheme="minorEastAsia" w:hAnsiTheme="minorHAnsi"/>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58630645" w:history="1">
        <w:r w:rsidR="00BA06DD" w:rsidRPr="00195DB3">
          <w:rPr>
            <w:rStyle w:val="ad"/>
          </w:rPr>
          <w:t xml:space="preserve">ЧАСТЬ </w:t>
        </w:r>
        <w:r w:rsidR="00BA06DD" w:rsidRPr="00195DB3">
          <w:rPr>
            <w:rStyle w:val="ad"/>
            <w:lang w:val="en-US"/>
          </w:rPr>
          <w:t>I</w:t>
        </w:r>
        <w:r w:rsidR="00BA06DD" w:rsidRPr="00195DB3">
          <w:rPr>
            <w:rStyle w:val="ad"/>
          </w:rPr>
          <w:t>. ПОРЯДОК ПРИМЕНЕНИЯ ПРАВИЛ ЗЕМЛЕПОЛЬЗОВАНИЯ И ЗАСТРОЙКИ И ВНЕСЕНИЯ В НИХ ИЗМЕНЕНИЙ.</w:t>
        </w:r>
        <w:r w:rsidR="00BA06DD">
          <w:rPr>
            <w:webHidden/>
          </w:rPr>
          <w:tab/>
        </w:r>
        <w:r w:rsidR="00BA06DD">
          <w:rPr>
            <w:webHidden/>
          </w:rPr>
          <w:fldChar w:fldCharType="begin"/>
        </w:r>
        <w:r w:rsidR="00BA06DD">
          <w:rPr>
            <w:webHidden/>
          </w:rPr>
          <w:instrText xml:space="preserve"> PAGEREF _Toc158630645 \h </w:instrText>
        </w:r>
        <w:r w:rsidR="00BA06DD">
          <w:rPr>
            <w:webHidden/>
          </w:rPr>
        </w:r>
        <w:r w:rsidR="00BA06DD">
          <w:rPr>
            <w:webHidden/>
          </w:rPr>
          <w:fldChar w:fldCharType="separate"/>
        </w:r>
        <w:r w:rsidR="00BA06DD">
          <w:rPr>
            <w:webHidden/>
          </w:rPr>
          <w:t>6</w:t>
        </w:r>
        <w:r w:rsidR="00BA06DD">
          <w:rPr>
            <w:webHidden/>
          </w:rPr>
          <w:fldChar w:fldCharType="end"/>
        </w:r>
      </w:hyperlink>
    </w:p>
    <w:p w14:paraId="39F6AFC5" w14:textId="77777777" w:rsidR="00BA06DD" w:rsidRDefault="000E5F90">
      <w:pPr>
        <w:pStyle w:val="27"/>
        <w:rPr>
          <w:rFonts w:asciiTheme="minorHAnsi" w:eastAsiaTheme="minorEastAsia" w:hAnsiTheme="minorHAnsi"/>
          <w:noProof/>
          <w:sz w:val="22"/>
          <w:lang w:eastAsia="ru-RU"/>
        </w:rPr>
      </w:pPr>
      <w:hyperlink w:anchor="_Toc158630646" w:history="1">
        <w:r w:rsidR="00BA06DD" w:rsidRPr="00195DB3">
          <w:rPr>
            <w:rStyle w:val="ad"/>
            <w:noProof/>
          </w:rPr>
          <w:t>Глава 1. Регулирование землепользования и застройки органами местного самоуправления</w:t>
        </w:r>
        <w:r w:rsidR="00BA06DD">
          <w:rPr>
            <w:noProof/>
            <w:webHidden/>
          </w:rPr>
          <w:tab/>
        </w:r>
        <w:r w:rsidR="00BA06DD">
          <w:rPr>
            <w:noProof/>
            <w:webHidden/>
          </w:rPr>
          <w:fldChar w:fldCharType="begin"/>
        </w:r>
        <w:r w:rsidR="00BA06DD">
          <w:rPr>
            <w:noProof/>
            <w:webHidden/>
          </w:rPr>
          <w:instrText xml:space="preserve"> PAGEREF _Toc158630646 \h </w:instrText>
        </w:r>
        <w:r w:rsidR="00BA06DD">
          <w:rPr>
            <w:noProof/>
            <w:webHidden/>
          </w:rPr>
        </w:r>
        <w:r w:rsidR="00BA06DD">
          <w:rPr>
            <w:noProof/>
            <w:webHidden/>
          </w:rPr>
          <w:fldChar w:fldCharType="separate"/>
        </w:r>
        <w:r w:rsidR="00BA06DD">
          <w:rPr>
            <w:noProof/>
            <w:webHidden/>
          </w:rPr>
          <w:t>6</w:t>
        </w:r>
        <w:r w:rsidR="00BA06DD">
          <w:rPr>
            <w:noProof/>
            <w:webHidden/>
          </w:rPr>
          <w:fldChar w:fldCharType="end"/>
        </w:r>
      </w:hyperlink>
    </w:p>
    <w:p w14:paraId="47C1F720" w14:textId="77777777" w:rsidR="00BA06DD" w:rsidRDefault="000E5F90">
      <w:pPr>
        <w:pStyle w:val="36"/>
        <w:tabs>
          <w:tab w:val="right" w:leader="dot" w:pos="9629"/>
        </w:tabs>
        <w:rPr>
          <w:rFonts w:asciiTheme="minorHAnsi" w:eastAsiaTheme="minorEastAsia" w:hAnsiTheme="minorHAnsi"/>
          <w:noProof/>
          <w:sz w:val="22"/>
          <w:lang w:eastAsia="ru-RU"/>
        </w:rPr>
      </w:pPr>
      <w:hyperlink w:anchor="_Toc158630647" w:history="1">
        <w:r w:rsidR="00BA06DD" w:rsidRPr="00195DB3">
          <w:rPr>
            <w:rStyle w:val="ad"/>
            <w:noProof/>
          </w:rPr>
          <w:t>Раздел 1. Общие положения</w:t>
        </w:r>
        <w:r w:rsidR="00BA06DD">
          <w:rPr>
            <w:noProof/>
            <w:webHidden/>
          </w:rPr>
          <w:tab/>
        </w:r>
        <w:r w:rsidR="00BA06DD">
          <w:rPr>
            <w:noProof/>
            <w:webHidden/>
          </w:rPr>
          <w:fldChar w:fldCharType="begin"/>
        </w:r>
        <w:r w:rsidR="00BA06DD">
          <w:rPr>
            <w:noProof/>
            <w:webHidden/>
          </w:rPr>
          <w:instrText xml:space="preserve"> PAGEREF _Toc158630647 \h </w:instrText>
        </w:r>
        <w:r w:rsidR="00BA06DD">
          <w:rPr>
            <w:noProof/>
            <w:webHidden/>
          </w:rPr>
        </w:r>
        <w:r w:rsidR="00BA06DD">
          <w:rPr>
            <w:noProof/>
            <w:webHidden/>
          </w:rPr>
          <w:fldChar w:fldCharType="separate"/>
        </w:r>
        <w:r w:rsidR="00BA06DD">
          <w:rPr>
            <w:noProof/>
            <w:webHidden/>
          </w:rPr>
          <w:t>6</w:t>
        </w:r>
        <w:r w:rsidR="00BA06DD">
          <w:rPr>
            <w:noProof/>
            <w:webHidden/>
          </w:rPr>
          <w:fldChar w:fldCharType="end"/>
        </w:r>
      </w:hyperlink>
    </w:p>
    <w:p w14:paraId="7732694D"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48" w:history="1">
        <w:r w:rsidR="00BA06DD" w:rsidRPr="00195DB3">
          <w:rPr>
            <w:rStyle w:val="ad"/>
            <w:noProof/>
          </w:rPr>
          <w:t>Статья 1. Основные понятия, используемые в Правилах.</w:t>
        </w:r>
        <w:r w:rsidR="00BA06DD">
          <w:rPr>
            <w:noProof/>
            <w:webHidden/>
          </w:rPr>
          <w:tab/>
        </w:r>
        <w:r w:rsidR="00BA06DD">
          <w:rPr>
            <w:noProof/>
            <w:webHidden/>
          </w:rPr>
          <w:fldChar w:fldCharType="begin"/>
        </w:r>
        <w:r w:rsidR="00BA06DD">
          <w:rPr>
            <w:noProof/>
            <w:webHidden/>
          </w:rPr>
          <w:instrText xml:space="preserve"> PAGEREF _Toc158630648 \h </w:instrText>
        </w:r>
        <w:r w:rsidR="00BA06DD">
          <w:rPr>
            <w:noProof/>
            <w:webHidden/>
          </w:rPr>
        </w:r>
        <w:r w:rsidR="00BA06DD">
          <w:rPr>
            <w:noProof/>
            <w:webHidden/>
          </w:rPr>
          <w:fldChar w:fldCharType="separate"/>
        </w:r>
        <w:r w:rsidR="00BA06DD">
          <w:rPr>
            <w:noProof/>
            <w:webHidden/>
          </w:rPr>
          <w:t>6</w:t>
        </w:r>
        <w:r w:rsidR="00BA06DD">
          <w:rPr>
            <w:noProof/>
            <w:webHidden/>
          </w:rPr>
          <w:fldChar w:fldCharType="end"/>
        </w:r>
      </w:hyperlink>
    </w:p>
    <w:p w14:paraId="63FEB7A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49" w:history="1">
        <w:r w:rsidR="00BA06DD" w:rsidRPr="00195DB3">
          <w:rPr>
            <w:rStyle w:val="ad"/>
            <w:bCs/>
            <w:noProof/>
          </w:rPr>
          <w:t xml:space="preserve">Статья 2. </w:t>
        </w:r>
        <w:r w:rsidR="00BA06DD" w:rsidRPr="00195DB3">
          <w:rPr>
            <w:rStyle w:val="ad"/>
            <w:noProof/>
          </w:rPr>
          <w:t>Основания разработки, и назначение правил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_Toc158630649 \h </w:instrText>
        </w:r>
        <w:r w:rsidR="00BA06DD">
          <w:rPr>
            <w:noProof/>
            <w:webHidden/>
          </w:rPr>
        </w:r>
        <w:r w:rsidR="00BA06DD">
          <w:rPr>
            <w:noProof/>
            <w:webHidden/>
          </w:rPr>
          <w:fldChar w:fldCharType="separate"/>
        </w:r>
        <w:r w:rsidR="00BA06DD">
          <w:rPr>
            <w:noProof/>
            <w:webHidden/>
          </w:rPr>
          <w:t>20</w:t>
        </w:r>
        <w:r w:rsidR="00BA06DD">
          <w:rPr>
            <w:noProof/>
            <w:webHidden/>
          </w:rPr>
          <w:fldChar w:fldCharType="end"/>
        </w:r>
      </w:hyperlink>
    </w:p>
    <w:p w14:paraId="3DD7F468"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0" w:history="1">
        <w:r w:rsidR="00BA06DD" w:rsidRPr="00195DB3">
          <w:rPr>
            <w:rStyle w:val="ad"/>
            <w:noProof/>
          </w:rPr>
          <w:t>Статья 3. Содержание настоящих Правил.</w:t>
        </w:r>
        <w:r w:rsidR="00BA06DD">
          <w:rPr>
            <w:noProof/>
            <w:webHidden/>
          </w:rPr>
          <w:tab/>
        </w:r>
        <w:r w:rsidR="00BA06DD">
          <w:rPr>
            <w:noProof/>
            <w:webHidden/>
          </w:rPr>
          <w:fldChar w:fldCharType="begin"/>
        </w:r>
        <w:r w:rsidR="00BA06DD">
          <w:rPr>
            <w:noProof/>
            <w:webHidden/>
          </w:rPr>
          <w:instrText xml:space="preserve"> PAGEREF _Toc158630650 \h </w:instrText>
        </w:r>
        <w:r w:rsidR="00BA06DD">
          <w:rPr>
            <w:noProof/>
            <w:webHidden/>
          </w:rPr>
        </w:r>
        <w:r w:rsidR="00BA06DD">
          <w:rPr>
            <w:noProof/>
            <w:webHidden/>
          </w:rPr>
          <w:fldChar w:fldCharType="separate"/>
        </w:r>
        <w:r w:rsidR="00BA06DD">
          <w:rPr>
            <w:noProof/>
            <w:webHidden/>
          </w:rPr>
          <w:t>20</w:t>
        </w:r>
        <w:r w:rsidR="00BA06DD">
          <w:rPr>
            <w:noProof/>
            <w:webHidden/>
          </w:rPr>
          <w:fldChar w:fldCharType="end"/>
        </w:r>
      </w:hyperlink>
    </w:p>
    <w:p w14:paraId="20C80DDA"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1" w:history="1">
        <w:r w:rsidR="00BA06DD" w:rsidRPr="00195DB3">
          <w:rPr>
            <w:rStyle w:val="ad"/>
            <w:bCs/>
            <w:noProof/>
          </w:rPr>
          <w:t>Статья 3.1. Объекты и субъекты градостроительных отношений</w:t>
        </w:r>
        <w:r w:rsidR="00BA06DD">
          <w:rPr>
            <w:noProof/>
            <w:webHidden/>
          </w:rPr>
          <w:tab/>
        </w:r>
        <w:r w:rsidR="00BA06DD">
          <w:rPr>
            <w:noProof/>
            <w:webHidden/>
          </w:rPr>
          <w:fldChar w:fldCharType="begin"/>
        </w:r>
        <w:r w:rsidR="00BA06DD">
          <w:rPr>
            <w:noProof/>
            <w:webHidden/>
          </w:rPr>
          <w:instrText xml:space="preserve"> PAGEREF _Toc158630651 \h </w:instrText>
        </w:r>
        <w:r w:rsidR="00BA06DD">
          <w:rPr>
            <w:noProof/>
            <w:webHidden/>
          </w:rPr>
        </w:r>
        <w:r w:rsidR="00BA06DD">
          <w:rPr>
            <w:noProof/>
            <w:webHidden/>
          </w:rPr>
          <w:fldChar w:fldCharType="separate"/>
        </w:r>
        <w:r w:rsidR="00BA06DD">
          <w:rPr>
            <w:noProof/>
            <w:webHidden/>
          </w:rPr>
          <w:t>22</w:t>
        </w:r>
        <w:r w:rsidR="00BA06DD">
          <w:rPr>
            <w:noProof/>
            <w:webHidden/>
          </w:rPr>
          <w:fldChar w:fldCharType="end"/>
        </w:r>
      </w:hyperlink>
    </w:p>
    <w:p w14:paraId="35C83665"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2" w:history="1">
        <w:r w:rsidR="00BA06DD" w:rsidRPr="00195DB3">
          <w:rPr>
            <w:rStyle w:val="ad"/>
            <w:noProof/>
          </w:rPr>
          <w:t>Статья 4. Открытость и доступность информации о землепользовании и застройке.</w:t>
        </w:r>
        <w:r w:rsidR="00BA06DD">
          <w:rPr>
            <w:noProof/>
            <w:webHidden/>
          </w:rPr>
          <w:tab/>
        </w:r>
        <w:r w:rsidR="00BA06DD">
          <w:rPr>
            <w:noProof/>
            <w:webHidden/>
          </w:rPr>
          <w:fldChar w:fldCharType="begin"/>
        </w:r>
        <w:r w:rsidR="00BA06DD">
          <w:rPr>
            <w:noProof/>
            <w:webHidden/>
          </w:rPr>
          <w:instrText xml:space="preserve"> PAGEREF _Toc158630652 \h </w:instrText>
        </w:r>
        <w:r w:rsidR="00BA06DD">
          <w:rPr>
            <w:noProof/>
            <w:webHidden/>
          </w:rPr>
        </w:r>
        <w:r w:rsidR="00BA06DD">
          <w:rPr>
            <w:noProof/>
            <w:webHidden/>
          </w:rPr>
          <w:fldChar w:fldCharType="separate"/>
        </w:r>
        <w:r w:rsidR="00BA06DD">
          <w:rPr>
            <w:noProof/>
            <w:webHidden/>
          </w:rPr>
          <w:t>22</w:t>
        </w:r>
        <w:r w:rsidR="00BA06DD">
          <w:rPr>
            <w:noProof/>
            <w:webHidden/>
          </w:rPr>
          <w:fldChar w:fldCharType="end"/>
        </w:r>
      </w:hyperlink>
    </w:p>
    <w:p w14:paraId="5CDB7E22" w14:textId="77777777" w:rsidR="00BA06DD" w:rsidRDefault="000E5F90">
      <w:pPr>
        <w:pStyle w:val="36"/>
        <w:tabs>
          <w:tab w:val="right" w:leader="dot" w:pos="9629"/>
        </w:tabs>
        <w:rPr>
          <w:rFonts w:asciiTheme="minorHAnsi" w:eastAsiaTheme="minorEastAsia" w:hAnsiTheme="minorHAnsi"/>
          <w:noProof/>
          <w:sz w:val="22"/>
          <w:lang w:eastAsia="ru-RU"/>
        </w:rPr>
      </w:pPr>
      <w:hyperlink w:anchor="_Toc158630653" w:history="1">
        <w:r w:rsidR="00BA06DD" w:rsidRPr="00195DB3">
          <w:rPr>
            <w:rStyle w:val="ad"/>
            <w:noProof/>
          </w:rPr>
          <w:t>Раздел 2. Права использования недвижимости, возникшие до вступления в силу Правил</w:t>
        </w:r>
        <w:r w:rsidR="00BA06DD">
          <w:rPr>
            <w:noProof/>
            <w:webHidden/>
          </w:rPr>
          <w:tab/>
        </w:r>
        <w:r w:rsidR="00BA06DD">
          <w:rPr>
            <w:noProof/>
            <w:webHidden/>
          </w:rPr>
          <w:fldChar w:fldCharType="begin"/>
        </w:r>
        <w:r w:rsidR="00BA06DD">
          <w:rPr>
            <w:noProof/>
            <w:webHidden/>
          </w:rPr>
          <w:instrText xml:space="preserve"> PAGEREF _Toc158630653 \h </w:instrText>
        </w:r>
        <w:r w:rsidR="00BA06DD">
          <w:rPr>
            <w:noProof/>
            <w:webHidden/>
          </w:rPr>
        </w:r>
        <w:r w:rsidR="00BA06DD">
          <w:rPr>
            <w:noProof/>
            <w:webHidden/>
          </w:rPr>
          <w:fldChar w:fldCharType="separate"/>
        </w:r>
        <w:r w:rsidR="00BA06DD">
          <w:rPr>
            <w:noProof/>
            <w:webHidden/>
          </w:rPr>
          <w:t>23</w:t>
        </w:r>
        <w:r w:rsidR="00BA06DD">
          <w:rPr>
            <w:noProof/>
            <w:webHidden/>
          </w:rPr>
          <w:fldChar w:fldCharType="end"/>
        </w:r>
      </w:hyperlink>
    </w:p>
    <w:p w14:paraId="6B82B617"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4" w:history="1">
        <w:r w:rsidR="00BA06DD" w:rsidRPr="00195DB3">
          <w:rPr>
            <w:rStyle w:val="ad"/>
            <w:noProof/>
          </w:rPr>
          <w:t>Статья 5. Общие положения, относящиеся к ранее возникшим правам.</w:t>
        </w:r>
        <w:r w:rsidR="00BA06DD">
          <w:rPr>
            <w:noProof/>
            <w:webHidden/>
          </w:rPr>
          <w:tab/>
        </w:r>
        <w:r w:rsidR="00BA06DD">
          <w:rPr>
            <w:noProof/>
            <w:webHidden/>
          </w:rPr>
          <w:fldChar w:fldCharType="begin"/>
        </w:r>
        <w:r w:rsidR="00BA06DD">
          <w:rPr>
            <w:noProof/>
            <w:webHidden/>
          </w:rPr>
          <w:instrText xml:space="preserve"> PAGEREF _Toc158630654 \h </w:instrText>
        </w:r>
        <w:r w:rsidR="00BA06DD">
          <w:rPr>
            <w:noProof/>
            <w:webHidden/>
          </w:rPr>
        </w:r>
        <w:r w:rsidR="00BA06DD">
          <w:rPr>
            <w:noProof/>
            <w:webHidden/>
          </w:rPr>
          <w:fldChar w:fldCharType="separate"/>
        </w:r>
        <w:r w:rsidR="00BA06DD">
          <w:rPr>
            <w:noProof/>
            <w:webHidden/>
          </w:rPr>
          <w:t>23</w:t>
        </w:r>
        <w:r w:rsidR="00BA06DD">
          <w:rPr>
            <w:noProof/>
            <w:webHidden/>
          </w:rPr>
          <w:fldChar w:fldCharType="end"/>
        </w:r>
      </w:hyperlink>
    </w:p>
    <w:p w14:paraId="10908519"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5" w:history="1">
        <w:r w:rsidR="00BA06DD" w:rsidRPr="00195DB3">
          <w:rPr>
            <w:rStyle w:val="ad"/>
            <w:noProof/>
          </w:rPr>
          <w:t>Статья 6. Использование и строительные изменения объектов недвижимости, несоответствующих Правилам.</w:t>
        </w:r>
        <w:r w:rsidR="00BA06DD">
          <w:rPr>
            <w:noProof/>
            <w:webHidden/>
          </w:rPr>
          <w:tab/>
        </w:r>
        <w:r w:rsidR="00BA06DD">
          <w:rPr>
            <w:noProof/>
            <w:webHidden/>
          </w:rPr>
          <w:fldChar w:fldCharType="begin"/>
        </w:r>
        <w:r w:rsidR="00BA06DD">
          <w:rPr>
            <w:noProof/>
            <w:webHidden/>
          </w:rPr>
          <w:instrText xml:space="preserve"> PAGEREF _Toc158630655 \h </w:instrText>
        </w:r>
        <w:r w:rsidR="00BA06DD">
          <w:rPr>
            <w:noProof/>
            <w:webHidden/>
          </w:rPr>
        </w:r>
        <w:r w:rsidR="00BA06DD">
          <w:rPr>
            <w:noProof/>
            <w:webHidden/>
          </w:rPr>
          <w:fldChar w:fldCharType="separate"/>
        </w:r>
        <w:r w:rsidR="00BA06DD">
          <w:rPr>
            <w:noProof/>
            <w:webHidden/>
          </w:rPr>
          <w:t>23</w:t>
        </w:r>
        <w:r w:rsidR="00BA06DD">
          <w:rPr>
            <w:noProof/>
            <w:webHidden/>
          </w:rPr>
          <w:fldChar w:fldCharType="end"/>
        </w:r>
      </w:hyperlink>
    </w:p>
    <w:p w14:paraId="134EC390" w14:textId="77777777" w:rsidR="00BA06DD" w:rsidRDefault="000E5F90">
      <w:pPr>
        <w:pStyle w:val="27"/>
        <w:rPr>
          <w:rFonts w:asciiTheme="minorHAnsi" w:eastAsiaTheme="minorEastAsia" w:hAnsiTheme="minorHAnsi"/>
          <w:noProof/>
          <w:sz w:val="22"/>
          <w:lang w:eastAsia="ru-RU"/>
        </w:rPr>
      </w:pPr>
      <w:hyperlink w:anchor="_Toc158630656" w:history="1">
        <w:r w:rsidR="00BA06DD" w:rsidRPr="00195DB3">
          <w:rPr>
            <w:rStyle w:val="ad"/>
            <w:noProof/>
          </w:rPr>
          <w:t>Глава 2. Положение о регулирование землепользования и застройки органами местного самоуправления.</w:t>
        </w:r>
        <w:r w:rsidR="00BA06DD">
          <w:rPr>
            <w:noProof/>
            <w:webHidden/>
          </w:rPr>
          <w:tab/>
        </w:r>
        <w:r w:rsidR="00BA06DD">
          <w:rPr>
            <w:noProof/>
            <w:webHidden/>
          </w:rPr>
          <w:fldChar w:fldCharType="begin"/>
        </w:r>
        <w:r w:rsidR="00BA06DD">
          <w:rPr>
            <w:noProof/>
            <w:webHidden/>
          </w:rPr>
          <w:instrText xml:space="preserve"> PAGEREF _Toc158630656 \h </w:instrText>
        </w:r>
        <w:r w:rsidR="00BA06DD">
          <w:rPr>
            <w:noProof/>
            <w:webHidden/>
          </w:rPr>
        </w:r>
        <w:r w:rsidR="00BA06DD">
          <w:rPr>
            <w:noProof/>
            <w:webHidden/>
          </w:rPr>
          <w:fldChar w:fldCharType="separate"/>
        </w:r>
        <w:r w:rsidR="00BA06DD">
          <w:rPr>
            <w:noProof/>
            <w:webHidden/>
          </w:rPr>
          <w:t>25</w:t>
        </w:r>
        <w:r w:rsidR="00BA06DD">
          <w:rPr>
            <w:noProof/>
            <w:webHidden/>
          </w:rPr>
          <w:fldChar w:fldCharType="end"/>
        </w:r>
      </w:hyperlink>
    </w:p>
    <w:p w14:paraId="4FB1169F" w14:textId="77777777" w:rsidR="00BA06DD" w:rsidRDefault="000E5F90">
      <w:pPr>
        <w:pStyle w:val="36"/>
        <w:tabs>
          <w:tab w:val="right" w:leader="dot" w:pos="9629"/>
        </w:tabs>
        <w:rPr>
          <w:rFonts w:asciiTheme="minorHAnsi" w:eastAsiaTheme="minorEastAsia" w:hAnsiTheme="minorHAnsi"/>
          <w:noProof/>
          <w:sz w:val="22"/>
          <w:lang w:eastAsia="ru-RU"/>
        </w:rPr>
      </w:pPr>
      <w:hyperlink w:anchor="_Toc158630657" w:history="1">
        <w:r w:rsidR="00BA06DD" w:rsidRPr="00195DB3">
          <w:rPr>
            <w:rStyle w:val="ad"/>
            <w:noProof/>
          </w:rPr>
          <w:t>Раздел 3. Участники отношений, возникающих по поводу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_Toc158630657 \h </w:instrText>
        </w:r>
        <w:r w:rsidR="00BA06DD">
          <w:rPr>
            <w:noProof/>
            <w:webHidden/>
          </w:rPr>
        </w:r>
        <w:r w:rsidR="00BA06DD">
          <w:rPr>
            <w:noProof/>
            <w:webHidden/>
          </w:rPr>
          <w:fldChar w:fldCharType="separate"/>
        </w:r>
        <w:r w:rsidR="00BA06DD">
          <w:rPr>
            <w:noProof/>
            <w:webHidden/>
          </w:rPr>
          <w:t>25</w:t>
        </w:r>
        <w:r w:rsidR="00BA06DD">
          <w:rPr>
            <w:noProof/>
            <w:webHidden/>
          </w:rPr>
          <w:fldChar w:fldCharType="end"/>
        </w:r>
      </w:hyperlink>
    </w:p>
    <w:p w14:paraId="57BDAB26"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8" w:history="1">
        <w:r w:rsidR="00BA06DD" w:rsidRPr="00195DB3">
          <w:rPr>
            <w:rStyle w:val="ad"/>
            <w:noProof/>
          </w:rPr>
          <w:t>Статья 7. Общие положения о лицах, осуществляющих землепользование и застройку, и их действиях.</w:t>
        </w:r>
        <w:r w:rsidR="00BA06DD">
          <w:rPr>
            <w:noProof/>
            <w:webHidden/>
          </w:rPr>
          <w:tab/>
        </w:r>
        <w:r w:rsidR="00BA06DD">
          <w:rPr>
            <w:noProof/>
            <w:webHidden/>
          </w:rPr>
          <w:fldChar w:fldCharType="begin"/>
        </w:r>
        <w:r w:rsidR="00BA06DD">
          <w:rPr>
            <w:noProof/>
            <w:webHidden/>
          </w:rPr>
          <w:instrText xml:space="preserve"> PAGEREF _Toc158630658 \h </w:instrText>
        </w:r>
        <w:r w:rsidR="00BA06DD">
          <w:rPr>
            <w:noProof/>
            <w:webHidden/>
          </w:rPr>
        </w:r>
        <w:r w:rsidR="00BA06DD">
          <w:rPr>
            <w:noProof/>
            <w:webHidden/>
          </w:rPr>
          <w:fldChar w:fldCharType="separate"/>
        </w:r>
        <w:r w:rsidR="00BA06DD">
          <w:rPr>
            <w:noProof/>
            <w:webHidden/>
          </w:rPr>
          <w:t>25</w:t>
        </w:r>
        <w:r w:rsidR="00BA06DD">
          <w:rPr>
            <w:noProof/>
            <w:webHidden/>
          </w:rPr>
          <w:fldChar w:fldCharType="end"/>
        </w:r>
      </w:hyperlink>
    </w:p>
    <w:p w14:paraId="225BC565"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59" w:history="1">
        <w:r w:rsidR="00BA06DD" w:rsidRPr="00195DB3">
          <w:rPr>
            <w:rStyle w:val="ad"/>
            <w:bCs/>
            <w:noProof/>
          </w:rPr>
          <w:t xml:space="preserve">Статья 7.1. </w:t>
        </w:r>
        <w:r w:rsidR="00BA06DD" w:rsidRPr="00195DB3">
          <w:rPr>
            <w:rStyle w:val="ad"/>
            <w:noProof/>
          </w:rPr>
          <w:t>Органы, осуществляющие регулирование землепользования и застройки на территории Троицкого сельского поселения.</w:t>
        </w:r>
        <w:r w:rsidR="00BA06DD">
          <w:rPr>
            <w:noProof/>
            <w:webHidden/>
          </w:rPr>
          <w:tab/>
        </w:r>
        <w:r w:rsidR="00BA06DD">
          <w:rPr>
            <w:noProof/>
            <w:webHidden/>
          </w:rPr>
          <w:fldChar w:fldCharType="begin"/>
        </w:r>
        <w:r w:rsidR="00BA06DD">
          <w:rPr>
            <w:noProof/>
            <w:webHidden/>
          </w:rPr>
          <w:instrText xml:space="preserve"> PAGEREF _Toc158630659 \h </w:instrText>
        </w:r>
        <w:r w:rsidR="00BA06DD">
          <w:rPr>
            <w:noProof/>
            <w:webHidden/>
          </w:rPr>
        </w:r>
        <w:r w:rsidR="00BA06DD">
          <w:rPr>
            <w:noProof/>
            <w:webHidden/>
          </w:rPr>
          <w:fldChar w:fldCharType="separate"/>
        </w:r>
        <w:r w:rsidR="00BA06DD">
          <w:rPr>
            <w:noProof/>
            <w:webHidden/>
          </w:rPr>
          <w:t>25</w:t>
        </w:r>
        <w:r w:rsidR="00BA06DD">
          <w:rPr>
            <w:noProof/>
            <w:webHidden/>
          </w:rPr>
          <w:fldChar w:fldCharType="end"/>
        </w:r>
      </w:hyperlink>
    </w:p>
    <w:p w14:paraId="35B07F7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0" w:history="1">
        <w:r w:rsidR="00BA06DD" w:rsidRPr="00195DB3">
          <w:rPr>
            <w:rStyle w:val="ad"/>
            <w:noProof/>
          </w:rPr>
          <w:t>Статья 7.2. Комиссия по землепользованию и застройке</w:t>
        </w:r>
        <w:r w:rsidR="00BA06DD">
          <w:rPr>
            <w:noProof/>
            <w:webHidden/>
          </w:rPr>
          <w:tab/>
        </w:r>
        <w:r w:rsidR="00BA06DD">
          <w:rPr>
            <w:noProof/>
            <w:webHidden/>
          </w:rPr>
          <w:fldChar w:fldCharType="begin"/>
        </w:r>
        <w:r w:rsidR="00BA06DD">
          <w:rPr>
            <w:noProof/>
            <w:webHidden/>
          </w:rPr>
          <w:instrText xml:space="preserve"> PAGEREF _Toc158630660 \h </w:instrText>
        </w:r>
        <w:r w:rsidR="00BA06DD">
          <w:rPr>
            <w:noProof/>
            <w:webHidden/>
          </w:rPr>
        </w:r>
        <w:r w:rsidR="00BA06DD">
          <w:rPr>
            <w:noProof/>
            <w:webHidden/>
          </w:rPr>
          <w:fldChar w:fldCharType="separate"/>
        </w:r>
        <w:r w:rsidR="00BA06DD">
          <w:rPr>
            <w:noProof/>
            <w:webHidden/>
          </w:rPr>
          <w:t>26</w:t>
        </w:r>
        <w:r w:rsidR="00BA06DD">
          <w:rPr>
            <w:noProof/>
            <w:webHidden/>
          </w:rPr>
          <w:fldChar w:fldCharType="end"/>
        </w:r>
      </w:hyperlink>
    </w:p>
    <w:p w14:paraId="4F160464" w14:textId="77777777" w:rsidR="00BA06DD" w:rsidRDefault="000E5F90">
      <w:pPr>
        <w:pStyle w:val="27"/>
        <w:rPr>
          <w:rFonts w:asciiTheme="minorHAnsi" w:eastAsiaTheme="minorEastAsia" w:hAnsiTheme="minorHAnsi"/>
          <w:noProof/>
          <w:sz w:val="22"/>
          <w:lang w:eastAsia="ru-RU"/>
        </w:rPr>
      </w:pPr>
      <w:hyperlink w:anchor="_Toc158630661" w:history="1">
        <w:r w:rsidR="00BA06DD" w:rsidRPr="00195DB3">
          <w:rPr>
            <w:rStyle w:val="ad"/>
            <w:noProof/>
          </w:rPr>
          <w:t>Глава 3. Предоставление прав на земельные участки.</w:t>
        </w:r>
        <w:r w:rsidR="00BA06DD">
          <w:rPr>
            <w:noProof/>
            <w:webHidden/>
          </w:rPr>
          <w:tab/>
        </w:r>
        <w:r w:rsidR="00BA06DD">
          <w:rPr>
            <w:noProof/>
            <w:webHidden/>
          </w:rPr>
          <w:fldChar w:fldCharType="begin"/>
        </w:r>
        <w:r w:rsidR="00BA06DD">
          <w:rPr>
            <w:noProof/>
            <w:webHidden/>
          </w:rPr>
          <w:instrText xml:space="preserve"> PAGEREF _Toc158630661 \h </w:instrText>
        </w:r>
        <w:r w:rsidR="00BA06DD">
          <w:rPr>
            <w:noProof/>
            <w:webHidden/>
          </w:rPr>
        </w:r>
        <w:r w:rsidR="00BA06DD">
          <w:rPr>
            <w:noProof/>
            <w:webHidden/>
          </w:rPr>
          <w:fldChar w:fldCharType="separate"/>
        </w:r>
        <w:r w:rsidR="00BA06DD">
          <w:rPr>
            <w:noProof/>
            <w:webHidden/>
          </w:rPr>
          <w:t>28</w:t>
        </w:r>
        <w:r w:rsidR="00BA06DD">
          <w:rPr>
            <w:noProof/>
            <w:webHidden/>
          </w:rPr>
          <w:fldChar w:fldCharType="end"/>
        </w:r>
      </w:hyperlink>
    </w:p>
    <w:p w14:paraId="1AB35137" w14:textId="77777777" w:rsidR="00BA06DD" w:rsidRDefault="000E5F90">
      <w:pPr>
        <w:pStyle w:val="36"/>
        <w:tabs>
          <w:tab w:val="right" w:leader="dot" w:pos="9629"/>
        </w:tabs>
        <w:rPr>
          <w:rFonts w:asciiTheme="minorHAnsi" w:eastAsiaTheme="minorEastAsia" w:hAnsiTheme="minorHAnsi"/>
          <w:noProof/>
          <w:sz w:val="22"/>
          <w:lang w:eastAsia="ru-RU"/>
        </w:rPr>
      </w:pPr>
      <w:hyperlink w:anchor="_Toc158630662" w:history="1">
        <w:r w:rsidR="00BA06DD" w:rsidRPr="00195DB3">
          <w:rPr>
            <w:rStyle w:val="ad"/>
            <w:noProof/>
          </w:rPr>
          <w:t>Раздел 4. Предоставление прав на земельные участки</w:t>
        </w:r>
        <w:r w:rsidR="00BA06DD">
          <w:rPr>
            <w:noProof/>
            <w:webHidden/>
          </w:rPr>
          <w:tab/>
        </w:r>
        <w:r w:rsidR="00BA06DD">
          <w:rPr>
            <w:noProof/>
            <w:webHidden/>
          </w:rPr>
          <w:fldChar w:fldCharType="begin"/>
        </w:r>
        <w:r w:rsidR="00BA06DD">
          <w:rPr>
            <w:noProof/>
            <w:webHidden/>
          </w:rPr>
          <w:instrText xml:space="preserve"> PAGEREF _Toc158630662 \h </w:instrText>
        </w:r>
        <w:r w:rsidR="00BA06DD">
          <w:rPr>
            <w:noProof/>
            <w:webHidden/>
          </w:rPr>
        </w:r>
        <w:r w:rsidR="00BA06DD">
          <w:rPr>
            <w:noProof/>
            <w:webHidden/>
          </w:rPr>
          <w:fldChar w:fldCharType="separate"/>
        </w:r>
        <w:r w:rsidR="00BA06DD">
          <w:rPr>
            <w:noProof/>
            <w:webHidden/>
          </w:rPr>
          <w:t>28</w:t>
        </w:r>
        <w:r w:rsidR="00BA06DD">
          <w:rPr>
            <w:noProof/>
            <w:webHidden/>
          </w:rPr>
          <w:fldChar w:fldCharType="end"/>
        </w:r>
      </w:hyperlink>
    </w:p>
    <w:p w14:paraId="6C3F592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3" w:history="1">
        <w:r w:rsidR="00BA06DD" w:rsidRPr="00195DB3">
          <w:rPr>
            <w:rStyle w:val="ad"/>
            <w:noProof/>
          </w:rPr>
          <w:t>Статья 8. Общие положения предоставления прав на земельные участки.</w:t>
        </w:r>
        <w:r w:rsidR="00BA06DD">
          <w:rPr>
            <w:noProof/>
            <w:webHidden/>
          </w:rPr>
          <w:tab/>
        </w:r>
        <w:r w:rsidR="00BA06DD">
          <w:rPr>
            <w:noProof/>
            <w:webHidden/>
          </w:rPr>
          <w:fldChar w:fldCharType="begin"/>
        </w:r>
        <w:r w:rsidR="00BA06DD">
          <w:rPr>
            <w:noProof/>
            <w:webHidden/>
          </w:rPr>
          <w:instrText xml:space="preserve"> PAGEREF _Toc158630663 \h </w:instrText>
        </w:r>
        <w:r w:rsidR="00BA06DD">
          <w:rPr>
            <w:noProof/>
            <w:webHidden/>
          </w:rPr>
        </w:r>
        <w:r w:rsidR="00BA06DD">
          <w:rPr>
            <w:noProof/>
            <w:webHidden/>
          </w:rPr>
          <w:fldChar w:fldCharType="separate"/>
        </w:r>
        <w:r w:rsidR="00BA06DD">
          <w:rPr>
            <w:noProof/>
            <w:webHidden/>
          </w:rPr>
          <w:t>28</w:t>
        </w:r>
        <w:r w:rsidR="00BA06DD">
          <w:rPr>
            <w:noProof/>
            <w:webHidden/>
          </w:rPr>
          <w:fldChar w:fldCharType="end"/>
        </w:r>
      </w:hyperlink>
    </w:p>
    <w:p w14:paraId="554B695B"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4" w:history="1">
        <w:r w:rsidR="00BA06DD" w:rsidRPr="00195DB3">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BA06DD">
          <w:rPr>
            <w:noProof/>
            <w:webHidden/>
          </w:rPr>
          <w:tab/>
        </w:r>
        <w:r w:rsidR="00BA06DD">
          <w:rPr>
            <w:noProof/>
            <w:webHidden/>
          </w:rPr>
          <w:fldChar w:fldCharType="begin"/>
        </w:r>
        <w:r w:rsidR="00BA06DD">
          <w:rPr>
            <w:noProof/>
            <w:webHidden/>
          </w:rPr>
          <w:instrText xml:space="preserve"> PAGEREF _Toc158630664 \h </w:instrText>
        </w:r>
        <w:r w:rsidR="00BA06DD">
          <w:rPr>
            <w:noProof/>
            <w:webHidden/>
          </w:rPr>
        </w:r>
        <w:r w:rsidR="00BA06DD">
          <w:rPr>
            <w:noProof/>
            <w:webHidden/>
          </w:rPr>
          <w:fldChar w:fldCharType="separate"/>
        </w:r>
        <w:r w:rsidR="00BA06DD">
          <w:rPr>
            <w:noProof/>
            <w:webHidden/>
          </w:rPr>
          <w:t>34</w:t>
        </w:r>
        <w:r w:rsidR="00BA06DD">
          <w:rPr>
            <w:noProof/>
            <w:webHidden/>
          </w:rPr>
          <w:fldChar w:fldCharType="end"/>
        </w:r>
      </w:hyperlink>
    </w:p>
    <w:p w14:paraId="4915B993"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5" w:history="1">
        <w:r w:rsidR="00BA06DD" w:rsidRPr="00195DB3">
          <w:rPr>
            <w:rStyle w:val="ad"/>
            <w:noProof/>
          </w:rPr>
          <w:t>Статья 10. Приобретение прав на земельные участки, на которых расположены объекты недвижимости.</w:t>
        </w:r>
        <w:r w:rsidR="00BA06DD">
          <w:rPr>
            <w:noProof/>
            <w:webHidden/>
          </w:rPr>
          <w:tab/>
        </w:r>
        <w:r w:rsidR="00BA06DD">
          <w:rPr>
            <w:noProof/>
            <w:webHidden/>
          </w:rPr>
          <w:fldChar w:fldCharType="begin"/>
        </w:r>
        <w:r w:rsidR="00BA06DD">
          <w:rPr>
            <w:noProof/>
            <w:webHidden/>
          </w:rPr>
          <w:instrText xml:space="preserve"> PAGEREF _Toc158630665 \h </w:instrText>
        </w:r>
        <w:r w:rsidR="00BA06DD">
          <w:rPr>
            <w:noProof/>
            <w:webHidden/>
          </w:rPr>
        </w:r>
        <w:r w:rsidR="00BA06DD">
          <w:rPr>
            <w:noProof/>
            <w:webHidden/>
          </w:rPr>
          <w:fldChar w:fldCharType="separate"/>
        </w:r>
        <w:r w:rsidR="00BA06DD">
          <w:rPr>
            <w:noProof/>
            <w:webHidden/>
          </w:rPr>
          <w:t>34</w:t>
        </w:r>
        <w:r w:rsidR="00BA06DD">
          <w:rPr>
            <w:noProof/>
            <w:webHidden/>
          </w:rPr>
          <w:fldChar w:fldCharType="end"/>
        </w:r>
      </w:hyperlink>
    </w:p>
    <w:p w14:paraId="617D1D5C" w14:textId="77777777" w:rsidR="00BA06DD" w:rsidRDefault="000E5F90">
      <w:pPr>
        <w:pStyle w:val="36"/>
        <w:tabs>
          <w:tab w:val="right" w:leader="dot" w:pos="9629"/>
        </w:tabs>
        <w:rPr>
          <w:rFonts w:asciiTheme="minorHAnsi" w:eastAsiaTheme="minorEastAsia" w:hAnsiTheme="minorHAnsi"/>
          <w:noProof/>
          <w:sz w:val="22"/>
          <w:lang w:eastAsia="ru-RU"/>
        </w:rPr>
      </w:pPr>
      <w:hyperlink w:anchor="_Toc158630666" w:history="1">
        <w:r w:rsidR="00BA06DD" w:rsidRPr="00195DB3">
          <w:rPr>
            <w:rStyle w:val="ad"/>
            <w:noProof/>
          </w:rPr>
          <w:t>Раздел 5. Прекращение и ограничение прав на земельные участки. Сервитуты</w:t>
        </w:r>
        <w:r w:rsidR="00BA06DD">
          <w:rPr>
            <w:noProof/>
            <w:webHidden/>
          </w:rPr>
          <w:tab/>
        </w:r>
        <w:r w:rsidR="00BA06DD">
          <w:rPr>
            <w:noProof/>
            <w:webHidden/>
          </w:rPr>
          <w:fldChar w:fldCharType="begin"/>
        </w:r>
        <w:r w:rsidR="00BA06DD">
          <w:rPr>
            <w:noProof/>
            <w:webHidden/>
          </w:rPr>
          <w:instrText xml:space="preserve"> PAGEREF _Toc158630666 \h </w:instrText>
        </w:r>
        <w:r w:rsidR="00BA06DD">
          <w:rPr>
            <w:noProof/>
            <w:webHidden/>
          </w:rPr>
        </w:r>
        <w:r w:rsidR="00BA06DD">
          <w:rPr>
            <w:noProof/>
            <w:webHidden/>
          </w:rPr>
          <w:fldChar w:fldCharType="separate"/>
        </w:r>
        <w:r w:rsidR="00BA06DD">
          <w:rPr>
            <w:noProof/>
            <w:webHidden/>
          </w:rPr>
          <w:t>36</w:t>
        </w:r>
        <w:r w:rsidR="00BA06DD">
          <w:rPr>
            <w:noProof/>
            <w:webHidden/>
          </w:rPr>
          <w:fldChar w:fldCharType="end"/>
        </w:r>
      </w:hyperlink>
    </w:p>
    <w:p w14:paraId="17DC2DE9"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7" w:history="1">
        <w:r w:rsidR="00BA06DD" w:rsidRPr="00195DB3">
          <w:rPr>
            <w:rStyle w:val="ad"/>
            <w:noProof/>
          </w:rPr>
          <w:t>Статья 11. Прекращение прав на земельные участки.</w:t>
        </w:r>
        <w:r w:rsidR="00BA06DD">
          <w:rPr>
            <w:noProof/>
            <w:webHidden/>
          </w:rPr>
          <w:tab/>
        </w:r>
        <w:r w:rsidR="00BA06DD">
          <w:rPr>
            <w:noProof/>
            <w:webHidden/>
          </w:rPr>
          <w:fldChar w:fldCharType="begin"/>
        </w:r>
        <w:r w:rsidR="00BA06DD">
          <w:rPr>
            <w:noProof/>
            <w:webHidden/>
          </w:rPr>
          <w:instrText xml:space="preserve"> PAGEREF _Toc158630667 \h </w:instrText>
        </w:r>
        <w:r w:rsidR="00BA06DD">
          <w:rPr>
            <w:noProof/>
            <w:webHidden/>
          </w:rPr>
        </w:r>
        <w:r w:rsidR="00BA06DD">
          <w:rPr>
            <w:noProof/>
            <w:webHidden/>
          </w:rPr>
          <w:fldChar w:fldCharType="separate"/>
        </w:r>
        <w:r w:rsidR="00BA06DD">
          <w:rPr>
            <w:noProof/>
            <w:webHidden/>
          </w:rPr>
          <w:t>36</w:t>
        </w:r>
        <w:r w:rsidR="00BA06DD">
          <w:rPr>
            <w:noProof/>
            <w:webHidden/>
          </w:rPr>
          <w:fldChar w:fldCharType="end"/>
        </w:r>
      </w:hyperlink>
    </w:p>
    <w:p w14:paraId="74DA152A"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8" w:history="1">
        <w:r w:rsidR="00BA06DD" w:rsidRPr="00195DB3">
          <w:rPr>
            <w:rStyle w:val="ad"/>
            <w:noProof/>
          </w:rPr>
          <w:t>Статья 12. Право ограниченного пользования чужим земельным участком (сервитут).</w:t>
        </w:r>
        <w:r w:rsidR="00BA06DD">
          <w:rPr>
            <w:noProof/>
            <w:webHidden/>
          </w:rPr>
          <w:tab/>
        </w:r>
        <w:r w:rsidR="00BA06DD">
          <w:rPr>
            <w:noProof/>
            <w:webHidden/>
          </w:rPr>
          <w:fldChar w:fldCharType="begin"/>
        </w:r>
        <w:r w:rsidR="00BA06DD">
          <w:rPr>
            <w:noProof/>
            <w:webHidden/>
          </w:rPr>
          <w:instrText xml:space="preserve"> PAGEREF _Toc158630668 \h </w:instrText>
        </w:r>
        <w:r w:rsidR="00BA06DD">
          <w:rPr>
            <w:noProof/>
            <w:webHidden/>
          </w:rPr>
        </w:r>
        <w:r w:rsidR="00BA06DD">
          <w:rPr>
            <w:noProof/>
            <w:webHidden/>
          </w:rPr>
          <w:fldChar w:fldCharType="separate"/>
        </w:r>
        <w:r w:rsidR="00BA06DD">
          <w:rPr>
            <w:noProof/>
            <w:webHidden/>
          </w:rPr>
          <w:t>36</w:t>
        </w:r>
        <w:r w:rsidR="00BA06DD">
          <w:rPr>
            <w:noProof/>
            <w:webHidden/>
          </w:rPr>
          <w:fldChar w:fldCharType="end"/>
        </w:r>
      </w:hyperlink>
    </w:p>
    <w:p w14:paraId="6D6ADE1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69" w:history="1">
        <w:r w:rsidR="00BA06DD" w:rsidRPr="00195DB3">
          <w:rPr>
            <w:rStyle w:val="ad"/>
            <w:noProof/>
          </w:rPr>
          <w:t>Статья 13. Ограничение прав на землю.</w:t>
        </w:r>
        <w:r w:rsidR="00BA06DD">
          <w:rPr>
            <w:noProof/>
            <w:webHidden/>
          </w:rPr>
          <w:tab/>
        </w:r>
        <w:r w:rsidR="00BA06DD">
          <w:rPr>
            <w:noProof/>
            <w:webHidden/>
          </w:rPr>
          <w:fldChar w:fldCharType="begin"/>
        </w:r>
        <w:r w:rsidR="00BA06DD">
          <w:rPr>
            <w:noProof/>
            <w:webHidden/>
          </w:rPr>
          <w:instrText xml:space="preserve"> PAGEREF _Toc158630669 \h </w:instrText>
        </w:r>
        <w:r w:rsidR="00BA06DD">
          <w:rPr>
            <w:noProof/>
            <w:webHidden/>
          </w:rPr>
        </w:r>
        <w:r w:rsidR="00BA06DD">
          <w:rPr>
            <w:noProof/>
            <w:webHidden/>
          </w:rPr>
          <w:fldChar w:fldCharType="separate"/>
        </w:r>
        <w:r w:rsidR="00BA06DD">
          <w:rPr>
            <w:noProof/>
            <w:webHidden/>
          </w:rPr>
          <w:t>38</w:t>
        </w:r>
        <w:r w:rsidR="00BA06DD">
          <w:rPr>
            <w:noProof/>
            <w:webHidden/>
          </w:rPr>
          <w:fldChar w:fldCharType="end"/>
        </w:r>
      </w:hyperlink>
    </w:p>
    <w:p w14:paraId="37D65572" w14:textId="77777777" w:rsidR="00BA06DD" w:rsidRDefault="000E5F90">
      <w:pPr>
        <w:pStyle w:val="27"/>
        <w:rPr>
          <w:rFonts w:asciiTheme="minorHAnsi" w:eastAsiaTheme="minorEastAsia" w:hAnsiTheme="minorHAnsi"/>
          <w:noProof/>
          <w:sz w:val="22"/>
          <w:lang w:eastAsia="ru-RU"/>
        </w:rPr>
      </w:pPr>
      <w:hyperlink w:anchor="_Toc158630670" w:history="1">
        <w:r w:rsidR="00BA06DD" w:rsidRPr="00195DB3">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BA06DD">
          <w:rPr>
            <w:noProof/>
            <w:webHidden/>
          </w:rPr>
          <w:tab/>
        </w:r>
        <w:r w:rsidR="00BA06DD">
          <w:rPr>
            <w:noProof/>
            <w:webHidden/>
          </w:rPr>
          <w:fldChar w:fldCharType="begin"/>
        </w:r>
        <w:r w:rsidR="00BA06DD">
          <w:rPr>
            <w:noProof/>
            <w:webHidden/>
          </w:rPr>
          <w:instrText xml:space="preserve"> PAGEREF _Toc158630670 \h </w:instrText>
        </w:r>
        <w:r w:rsidR="00BA06DD">
          <w:rPr>
            <w:noProof/>
            <w:webHidden/>
          </w:rPr>
        </w:r>
        <w:r w:rsidR="00BA06DD">
          <w:rPr>
            <w:noProof/>
            <w:webHidden/>
          </w:rPr>
          <w:fldChar w:fldCharType="separate"/>
        </w:r>
        <w:r w:rsidR="00BA06DD">
          <w:rPr>
            <w:noProof/>
            <w:webHidden/>
          </w:rPr>
          <w:t>41</w:t>
        </w:r>
        <w:r w:rsidR="00BA06DD">
          <w:rPr>
            <w:noProof/>
            <w:webHidden/>
          </w:rPr>
          <w:fldChar w:fldCharType="end"/>
        </w:r>
      </w:hyperlink>
    </w:p>
    <w:p w14:paraId="3498C876"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1" w:history="1">
        <w:r w:rsidR="00BA06DD" w:rsidRPr="00195DB3">
          <w:rPr>
            <w:rStyle w:val="ad"/>
            <w:noProof/>
          </w:rPr>
          <w:t>Статья 14. Градостроительные регламенты и их применение.</w:t>
        </w:r>
        <w:r w:rsidR="00BA06DD">
          <w:rPr>
            <w:noProof/>
            <w:webHidden/>
          </w:rPr>
          <w:tab/>
        </w:r>
        <w:r w:rsidR="00BA06DD">
          <w:rPr>
            <w:noProof/>
            <w:webHidden/>
          </w:rPr>
          <w:fldChar w:fldCharType="begin"/>
        </w:r>
        <w:r w:rsidR="00BA06DD">
          <w:rPr>
            <w:noProof/>
            <w:webHidden/>
          </w:rPr>
          <w:instrText xml:space="preserve"> PAGEREF _Toc158630671 \h </w:instrText>
        </w:r>
        <w:r w:rsidR="00BA06DD">
          <w:rPr>
            <w:noProof/>
            <w:webHidden/>
          </w:rPr>
        </w:r>
        <w:r w:rsidR="00BA06DD">
          <w:rPr>
            <w:noProof/>
            <w:webHidden/>
          </w:rPr>
          <w:fldChar w:fldCharType="separate"/>
        </w:r>
        <w:r w:rsidR="00BA06DD">
          <w:rPr>
            <w:noProof/>
            <w:webHidden/>
          </w:rPr>
          <w:t>41</w:t>
        </w:r>
        <w:r w:rsidR="00BA06DD">
          <w:rPr>
            <w:noProof/>
            <w:webHidden/>
          </w:rPr>
          <w:fldChar w:fldCharType="end"/>
        </w:r>
      </w:hyperlink>
    </w:p>
    <w:p w14:paraId="644F2CBC"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2" w:history="1">
        <w:r w:rsidR="00BA06DD" w:rsidRPr="00195DB3">
          <w:rPr>
            <w:rStyle w:val="ad"/>
            <w:noProof/>
          </w:rPr>
          <w:t>Статья 15. Виды разрешенного использования земельных участков и объектов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_Toc158630672 \h </w:instrText>
        </w:r>
        <w:r w:rsidR="00BA06DD">
          <w:rPr>
            <w:noProof/>
            <w:webHidden/>
          </w:rPr>
        </w:r>
        <w:r w:rsidR="00BA06DD">
          <w:rPr>
            <w:noProof/>
            <w:webHidden/>
          </w:rPr>
          <w:fldChar w:fldCharType="separate"/>
        </w:r>
        <w:r w:rsidR="00BA06DD">
          <w:rPr>
            <w:noProof/>
            <w:webHidden/>
          </w:rPr>
          <w:t>42</w:t>
        </w:r>
        <w:r w:rsidR="00BA06DD">
          <w:rPr>
            <w:noProof/>
            <w:webHidden/>
          </w:rPr>
          <w:fldChar w:fldCharType="end"/>
        </w:r>
      </w:hyperlink>
    </w:p>
    <w:p w14:paraId="4C740848"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3" w:history="1">
        <w:r w:rsidR="00BA06DD" w:rsidRPr="00195DB3">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_Toc158630673 \h </w:instrText>
        </w:r>
        <w:r w:rsidR="00BA06DD">
          <w:rPr>
            <w:noProof/>
            <w:webHidden/>
          </w:rPr>
        </w:r>
        <w:r w:rsidR="00BA06DD">
          <w:rPr>
            <w:noProof/>
            <w:webHidden/>
          </w:rPr>
          <w:fldChar w:fldCharType="separate"/>
        </w:r>
        <w:r w:rsidR="00BA06DD">
          <w:rPr>
            <w:noProof/>
            <w:webHidden/>
          </w:rPr>
          <w:t>43</w:t>
        </w:r>
        <w:r w:rsidR="00BA06DD">
          <w:rPr>
            <w:noProof/>
            <w:webHidden/>
          </w:rPr>
          <w:fldChar w:fldCharType="end"/>
        </w:r>
      </w:hyperlink>
    </w:p>
    <w:p w14:paraId="1A6E7FC9"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4" w:history="1">
        <w:r w:rsidR="00BA06DD" w:rsidRPr="00195DB3">
          <w:rPr>
            <w:rStyle w:val="ad"/>
            <w:noProof/>
          </w:rPr>
          <w:t>Статья 17. Порядок изменения видов разрешенного использования земельных участков и объектов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_Toc158630674 \h </w:instrText>
        </w:r>
        <w:r w:rsidR="00BA06DD">
          <w:rPr>
            <w:noProof/>
            <w:webHidden/>
          </w:rPr>
        </w:r>
        <w:r w:rsidR="00BA06DD">
          <w:rPr>
            <w:noProof/>
            <w:webHidden/>
          </w:rPr>
          <w:fldChar w:fldCharType="separate"/>
        </w:r>
        <w:r w:rsidR="00BA06DD">
          <w:rPr>
            <w:noProof/>
            <w:webHidden/>
          </w:rPr>
          <w:t>44</w:t>
        </w:r>
        <w:r w:rsidR="00BA06DD">
          <w:rPr>
            <w:noProof/>
            <w:webHidden/>
          </w:rPr>
          <w:fldChar w:fldCharType="end"/>
        </w:r>
      </w:hyperlink>
    </w:p>
    <w:p w14:paraId="1C28FC6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5" w:history="1">
        <w:r w:rsidR="00BA06DD" w:rsidRPr="00195DB3">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_Toc158630675 \h </w:instrText>
        </w:r>
        <w:r w:rsidR="00BA06DD">
          <w:rPr>
            <w:noProof/>
            <w:webHidden/>
          </w:rPr>
        </w:r>
        <w:r w:rsidR="00BA06DD">
          <w:rPr>
            <w:noProof/>
            <w:webHidden/>
          </w:rPr>
          <w:fldChar w:fldCharType="separate"/>
        </w:r>
        <w:r w:rsidR="00BA06DD">
          <w:rPr>
            <w:noProof/>
            <w:webHidden/>
          </w:rPr>
          <w:t>45</w:t>
        </w:r>
        <w:r w:rsidR="00BA06DD">
          <w:rPr>
            <w:noProof/>
            <w:webHidden/>
          </w:rPr>
          <w:fldChar w:fldCharType="end"/>
        </w:r>
      </w:hyperlink>
    </w:p>
    <w:p w14:paraId="6B674EE9"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6" w:history="1">
        <w:r w:rsidR="00BA06DD" w:rsidRPr="00195DB3">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_Toc158630676 \h </w:instrText>
        </w:r>
        <w:r w:rsidR="00BA06DD">
          <w:rPr>
            <w:noProof/>
            <w:webHidden/>
          </w:rPr>
        </w:r>
        <w:r w:rsidR="00BA06DD">
          <w:rPr>
            <w:noProof/>
            <w:webHidden/>
          </w:rPr>
          <w:fldChar w:fldCharType="separate"/>
        </w:r>
        <w:r w:rsidR="00BA06DD">
          <w:rPr>
            <w:noProof/>
            <w:webHidden/>
          </w:rPr>
          <w:t>46</w:t>
        </w:r>
        <w:r w:rsidR="00BA06DD">
          <w:rPr>
            <w:noProof/>
            <w:webHidden/>
          </w:rPr>
          <w:fldChar w:fldCharType="end"/>
        </w:r>
      </w:hyperlink>
    </w:p>
    <w:p w14:paraId="754B1E87"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7" w:history="1">
        <w:r w:rsidR="00BA06DD" w:rsidRPr="00195DB3">
          <w:rPr>
            <w:rStyle w:val="ad"/>
            <w:noProof/>
          </w:rPr>
          <w:t>Статья 20. Использование объектов недвижимости, не соответствующих установленному градостроительному регламенту.</w:t>
        </w:r>
        <w:r w:rsidR="00BA06DD">
          <w:rPr>
            <w:noProof/>
            <w:webHidden/>
          </w:rPr>
          <w:tab/>
        </w:r>
        <w:r w:rsidR="00BA06DD">
          <w:rPr>
            <w:noProof/>
            <w:webHidden/>
          </w:rPr>
          <w:fldChar w:fldCharType="begin"/>
        </w:r>
        <w:r w:rsidR="00BA06DD">
          <w:rPr>
            <w:noProof/>
            <w:webHidden/>
          </w:rPr>
          <w:instrText xml:space="preserve"> PAGEREF _Toc158630677 \h </w:instrText>
        </w:r>
        <w:r w:rsidR="00BA06DD">
          <w:rPr>
            <w:noProof/>
            <w:webHidden/>
          </w:rPr>
        </w:r>
        <w:r w:rsidR="00BA06DD">
          <w:rPr>
            <w:noProof/>
            <w:webHidden/>
          </w:rPr>
          <w:fldChar w:fldCharType="separate"/>
        </w:r>
        <w:r w:rsidR="00BA06DD">
          <w:rPr>
            <w:noProof/>
            <w:webHidden/>
          </w:rPr>
          <w:t>48</w:t>
        </w:r>
        <w:r w:rsidR="00BA06DD">
          <w:rPr>
            <w:noProof/>
            <w:webHidden/>
          </w:rPr>
          <w:fldChar w:fldCharType="end"/>
        </w:r>
      </w:hyperlink>
    </w:p>
    <w:p w14:paraId="5DDF11CF" w14:textId="77777777" w:rsidR="00BA06DD" w:rsidRDefault="000E5F90">
      <w:pPr>
        <w:pStyle w:val="27"/>
        <w:rPr>
          <w:rFonts w:asciiTheme="minorHAnsi" w:eastAsiaTheme="minorEastAsia" w:hAnsiTheme="minorHAnsi"/>
          <w:noProof/>
          <w:sz w:val="22"/>
          <w:lang w:eastAsia="ru-RU"/>
        </w:rPr>
      </w:pPr>
      <w:hyperlink w:anchor="_Toc158630678" w:history="1">
        <w:r w:rsidR="00BA06DD" w:rsidRPr="00195DB3">
          <w:rPr>
            <w:rStyle w:val="ad"/>
            <w:noProof/>
          </w:rPr>
          <w:t>Глава 5. Положение о подготовке документации по планировке территории.</w:t>
        </w:r>
        <w:r w:rsidR="00BA06DD">
          <w:rPr>
            <w:noProof/>
            <w:webHidden/>
          </w:rPr>
          <w:tab/>
        </w:r>
        <w:r w:rsidR="00BA06DD">
          <w:rPr>
            <w:noProof/>
            <w:webHidden/>
          </w:rPr>
          <w:fldChar w:fldCharType="begin"/>
        </w:r>
        <w:r w:rsidR="00BA06DD">
          <w:rPr>
            <w:noProof/>
            <w:webHidden/>
          </w:rPr>
          <w:instrText xml:space="preserve"> PAGEREF _Toc158630678 \h </w:instrText>
        </w:r>
        <w:r w:rsidR="00BA06DD">
          <w:rPr>
            <w:noProof/>
            <w:webHidden/>
          </w:rPr>
        </w:r>
        <w:r w:rsidR="00BA06DD">
          <w:rPr>
            <w:noProof/>
            <w:webHidden/>
          </w:rPr>
          <w:fldChar w:fldCharType="separate"/>
        </w:r>
        <w:r w:rsidR="00BA06DD">
          <w:rPr>
            <w:noProof/>
            <w:webHidden/>
          </w:rPr>
          <w:t>50</w:t>
        </w:r>
        <w:r w:rsidR="00BA06DD">
          <w:rPr>
            <w:noProof/>
            <w:webHidden/>
          </w:rPr>
          <w:fldChar w:fldCharType="end"/>
        </w:r>
      </w:hyperlink>
    </w:p>
    <w:p w14:paraId="51BB1A46"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79" w:history="1">
        <w:r w:rsidR="00BA06DD" w:rsidRPr="00195DB3">
          <w:rPr>
            <w:rStyle w:val="ad"/>
            <w:noProof/>
          </w:rPr>
          <w:t>Статья 21. Общие положения о планировке территории.</w:t>
        </w:r>
        <w:r w:rsidR="00BA06DD">
          <w:rPr>
            <w:noProof/>
            <w:webHidden/>
          </w:rPr>
          <w:tab/>
        </w:r>
        <w:r w:rsidR="00BA06DD">
          <w:rPr>
            <w:noProof/>
            <w:webHidden/>
          </w:rPr>
          <w:fldChar w:fldCharType="begin"/>
        </w:r>
        <w:r w:rsidR="00BA06DD">
          <w:rPr>
            <w:noProof/>
            <w:webHidden/>
          </w:rPr>
          <w:instrText xml:space="preserve"> PAGEREF _Toc158630679 \h </w:instrText>
        </w:r>
        <w:r w:rsidR="00BA06DD">
          <w:rPr>
            <w:noProof/>
            <w:webHidden/>
          </w:rPr>
        </w:r>
        <w:r w:rsidR="00BA06DD">
          <w:rPr>
            <w:noProof/>
            <w:webHidden/>
          </w:rPr>
          <w:fldChar w:fldCharType="separate"/>
        </w:r>
        <w:r w:rsidR="00BA06DD">
          <w:rPr>
            <w:noProof/>
            <w:webHidden/>
          </w:rPr>
          <w:t>50</w:t>
        </w:r>
        <w:r w:rsidR="00BA06DD">
          <w:rPr>
            <w:noProof/>
            <w:webHidden/>
          </w:rPr>
          <w:fldChar w:fldCharType="end"/>
        </w:r>
      </w:hyperlink>
    </w:p>
    <w:p w14:paraId="11EBD4BC"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0" w:history="1">
        <w:r w:rsidR="00BA06DD" w:rsidRPr="00195DB3">
          <w:rPr>
            <w:rStyle w:val="ad"/>
            <w:noProof/>
          </w:rPr>
          <w:t>Статья 22. Инженерные изыскания для подготовки документации по планировке территории.</w:t>
        </w:r>
        <w:r w:rsidR="00BA06DD">
          <w:rPr>
            <w:noProof/>
            <w:webHidden/>
          </w:rPr>
          <w:tab/>
        </w:r>
        <w:r w:rsidR="00BA06DD">
          <w:rPr>
            <w:noProof/>
            <w:webHidden/>
          </w:rPr>
          <w:fldChar w:fldCharType="begin"/>
        </w:r>
        <w:r w:rsidR="00BA06DD">
          <w:rPr>
            <w:noProof/>
            <w:webHidden/>
          </w:rPr>
          <w:instrText xml:space="preserve"> PAGEREF _Toc158630680 \h </w:instrText>
        </w:r>
        <w:r w:rsidR="00BA06DD">
          <w:rPr>
            <w:noProof/>
            <w:webHidden/>
          </w:rPr>
        </w:r>
        <w:r w:rsidR="00BA06DD">
          <w:rPr>
            <w:noProof/>
            <w:webHidden/>
          </w:rPr>
          <w:fldChar w:fldCharType="separate"/>
        </w:r>
        <w:r w:rsidR="00BA06DD">
          <w:rPr>
            <w:noProof/>
            <w:webHidden/>
          </w:rPr>
          <w:t>51</w:t>
        </w:r>
        <w:r w:rsidR="00BA06DD">
          <w:rPr>
            <w:noProof/>
            <w:webHidden/>
          </w:rPr>
          <w:fldChar w:fldCharType="end"/>
        </w:r>
      </w:hyperlink>
    </w:p>
    <w:p w14:paraId="1F4CF9F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1" w:history="1">
        <w:r w:rsidR="00BA06DD" w:rsidRPr="00195DB3">
          <w:rPr>
            <w:rStyle w:val="ad"/>
            <w:noProof/>
          </w:rPr>
          <w:t>Статья 23. Проекты планировки территории.</w:t>
        </w:r>
        <w:r w:rsidR="00BA06DD">
          <w:rPr>
            <w:noProof/>
            <w:webHidden/>
          </w:rPr>
          <w:tab/>
        </w:r>
        <w:r w:rsidR="00BA06DD">
          <w:rPr>
            <w:noProof/>
            <w:webHidden/>
          </w:rPr>
          <w:fldChar w:fldCharType="begin"/>
        </w:r>
        <w:r w:rsidR="00BA06DD">
          <w:rPr>
            <w:noProof/>
            <w:webHidden/>
          </w:rPr>
          <w:instrText xml:space="preserve"> PAGEREF _Toc158630681 \h </w:instrText>
        </w:r>
        <w:r w:rsidR="00BA06DD">
          <w:rPr>
            <w:noProof/>
            <w:webHidden/>
          </w:rPr>
        </w:r>
        <w:r w:rsidR="00BA06DD">
          <w:rPr>
            <w:noProof/>
            <w:webHidden/>
          </w:rPr>
          <w:fldChar w:fldCharType="separate"/>
        </w:r>
        <w:r w:rsidR="00BA06DD">
          <w:rPr>
            <w:noProof/>
            <w:webHidden/>
          </w:rPr>
          <w:t>52</w:t>
        </w:r>
        <w:r w:rsidR="00BA06DD">
          <w:rPr>
            <w:noProof/>
            <w:webHidden/>
          </w:rPr>
          <w:fldChar w:fldCharType="end"/>
        </w:r>
      </w:hyperlink>
    </w:p>
    <w:p w14:paraId="671DCE5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2" w:history="1">
        <w:r w:rsidR="00BA06DD" w:rsidRPr="00195DB3">
          <w:rPr>
            <w:rStyle w:val="ad"/>
            <w:noProof/>
          </w:rPr>
          <w:t>Статья 24. Проекты межевания территорий.</w:t>
        </w:r>
        <w:r w:rsidR="00BA06DD">
          <w:rPr>
            <w:noProof/>
            <w:webHidden/>
          </w:rPr>
          <w:tab/>
        </w:r>
        <w:r w:rsidR="00BA06DD">
          <w:rPr>
            <w:noProof/>
            <w:webHidden/>
          </w:rPr>
          <w:fldChar w:fldCharType="begin"/>
        </w:r>
        <w:r w:rsidR="00BA06DD">
          <w:rPr>
            <w:noProof/>
            <w:webHidden/>
          </w:rPr>
          <w:instrText xml:space="preserve"> PAGEREF _Toc158630682 \h </w:instrText>
        </w:r>
        <w:r w:rsidR="00BA06DD">
          <w:rPr>
            <w:noProof/>
            <w:webHidden/>
          </w:rPr>
        </w:r>
        <w:r w:rsidR="00BA06DD">
          <w:rPr>
            <w:noProof/>
            <w:webHidden/>
          </w:rPr>
          <w:fldChar w:fldCharType="separate"/>
        </w:r>
        <w:r w:rsidR="00BA06DD">
          <w:rPr>
            <w:noProof/>
            <w:webHidden/>
          </w:rPr>
          <w:t>52</w:t>
        </w:r>
        <w:r w:rsidR="00BA06DD">
          <w:rPr>
            <w:noProof/>
            <w:webHidden/>
          </w:rPr>
          <w:fldChar w:fldCharType="end"/>
        </w:r>
      </w:hyperlink>
    </w:p>
    <w:p w14:paraId="7D8100F8"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3" w:history="1">
        <w:r w:rsidR="00BA06DD" w:rsidRPr="00195DB3">
          <w:rPr>
            <w:rStyle w:val="ad"/>
            <w:noProof/>
          </w:rPr>
          <w:t>Статья 25. Особенности подготовки документации по планировке территории.</w:t>
        </w:r>
        <w:r w:rsidR="00BA06DD">
          <w:rPr>
            <w:noProof/>
            <w:webHidden/>
          </w:rPr>
          <w:tab/>
        </w:r>
        <w:r w:rsidR="00BA06DD">
          <w:rPr>
            <w:noProof/>
            <w:webHidden/>
          </w:rPr>
          <w:fldChar w:fldCharType="begin"/>
        </w:r>
        <w:r w:rsidR="00BA06DD">
          <w:rPr>
            <w:noProof/>
            <w:webHidden/>
          </w:rPr>
          <w:instrText xml:space="preserve"> PAGEREF _Toc158630683 \h </w:instrText>
        </w:r>
        <w:r w:rsidR="00BA06DD">
          <w:rPr>
            <w:noProof/>
            <w:webHidden/>
          </w:rPr>
        </w:r>
        <w:r w:rsidR="00BA06DD">
          <w:rPr>
            <w:noProof/>
            <w:webHidden/>
          </w:rPr>
          <w:fldChar w:fldCharType="separate"/>
        </w:r>
        <w:r w:rsidR="00BA06DD">
          <w:rPr>
            <w:noProof/>
            <w:webHidden/>
          </w:rPr>
          <w:t>54</w:t>
        </w:r>
        <w:r w:rsidR="00BA06DD">
          <w:rPr>
            <w:noProof/>
            <w:webHidden/>
          </w:rPr>
          <w:fldChar w:fldCharType="end"/>
        </w:r>
      </w:hyperlink>
    </w:p>
    <w:p w14:paraId="590F1A7C"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4" w:history="1">
        <w:r w:rsidR="00BA06DD" w:rsidRPr="00195DB3">
          <w:rPr>
            <w:rStyle w:val="ad"/>
            <w:noProof/>
          </w:rPr>
          <w:t>Статья 26. Особенности подготовки документации по планировке территории применительно к территории поселения.</w:t>
        </w:r>
        <w:r w:rsidR="00BA06DD">
          <w:rPr>
            <w:noProof/>
            <w:webHidden/>
          </w:rPr>
          <w:tab/>
        </w:r>
        <w:r w:rsidR="00BA06DD">
          <w:rPr>
            <w:noProof/>
            <w:webHidden/>
          </w:rPr>
          <w:fldChar w:fldCharType="begin"/>
        </w:r>
        <w:r w:rsidR="00BA06DD">
          <w:rPr>
            <w:noProof/>
            <w:webHidden/>
          </w:rPr>
          <w:instrText xml:space="preserve"> PAGEREF _Toc158630684 \h </w:instrText>
        </w:r>
        <w:r w:rsidR="00BA06DD">
          <w:rPr>
            <w:noProof/>
            <w:webHidden/>
          </w:rPr>
        </w:r>
        <w:r w:rsidR="00BA06DD">
          <w:rPr>
            <w:noProof/>
            <w:webHidden/>
          </w:rPr>
          <w:fldChar w:fldCharType="separate"/>
        </w:r>
        <w:r w:rsidR="00BA06DD">
          <w:rPr>
            <w:noProof/>
            <w:webHidden/>
          </w:rPr>
          <w:t>63</w:t>
        </w:r>
        <w:r w:rsidR="00BA06DD">
          <w:rPr>
            <w:noProof/>
            <w:webHidden/>
          </w:rPr>
          <w:fldChar w:fldCharType="end"/>
        </w:r>
      </w:hyperlink>
    </w:p>
    <w:p w14:paraId="3377F29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5" w:history="1">
        <w:r w:rsidR="00BA06DD" w:rsidRPr="00195DB3">
          <w:rPr>
            <w:rStyle w:val="ad"/>
            <w:noProof/>
          </w:rPr>
          <w:t>Статья 27. Архитектурно-градостроительный облик объекта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_Toc158630685 \h </w:instrText>
        </w:r>
        <w:r w:rsidR="00BA06DD">
          <w:rPr>
            <w:noProof/>
            <w:webHidden/>
          </w:rPr>
        </w:r>
        <w:r w:rsidR="00BA06DD">
          <w:rPr>
            <w:noProof/>
            <w:webHidden/>
          </w:rPr>
          <w:fldChar w:fldCharType="separate"/>
        </w:r>
        <w:r w:rsidR="00BA06DD">
          <w:rPr>
            <w:noProof/>
            <w:webHidden/>
          </w:rPr>
          <w:t>65</w:t>
        </w:r>
        <w:r w:rsidR="00BA06DD">
          <w:rPr>
            <w:noProof/>
            <w:webHidden/>
          </w:rPr>
          <w:fldChar w:fldCharType="end"/>
        </w:r>
      </w:hyperlink>
    </w:p>
    <w:p w14:paraId="1BA1979E"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6" w:history="1">
        <w:r w:rsidR="00BA06DD" w:rsidRPr="00195DB3">
          <w:rPr>
            <w:rStyle w:val="ad"/>
            <w:noProof/>
          </w:rPr>
          <w:t>Статья 28. Правила согласования архитектурно-градостроительного облика объекта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_Toc158630686 \h </w:instrText>
        </w:r>
        <w:r w:rsidR="00BA06DD">
          <w:rPr>
            <w:noProof/>
            <w:webHidden/>
          </w:rPr>
        </w:r>
        <w:r w:rsidR="00BA06DD">
          <w:rPr>
            <w:noProof/>
            <w:webHidden/>
          </w:rPr>
          <w:fldChar w:fldCharType="separate"/>
        </w:r>
        <w:r w:rsidR="00BA06DD">
          <w:rPr>
            <w:noProof/>
            <w:webHidden/>
          </w:rPr>
          <w:t>66</w:t>
        </w:r>
        <w:r w:rsidR="00BA06DD">
          <w:rPr>
            <w:noProof/>
            <w:webHidden/>
          </w:rPr>
          <w:fldChar w:fldCharType="end"/>
        </w:r>
      </w:hyperlink>
    </w:p>
    <w:p w14:paraId="2142544E" w14:textId="77777777" w:rsidR="00BA06DD" w:rsidRDefault="000E5F90">
      <w:pPr>
        <w:pStyle w:val="27"/>
        <w:rPr>
          <w:rFonts w:asciiTheme="minorHAnsi" w:eastAsiaTheme="minorEastAsia" w:hAnsiTheme="minorHAnsi"/>
          <w:noProof/>
          <w:sz w:val="22"/>
          <w:lang w:eastAsia="ru-RU"/>
        </w:rPr>
      </w:pPr>
      <w:hyperlink w:anchor="_Toc158630687" w:history="1">
        <w:r w:rsidR="00BA06DD" w:rsidRPr="00195DB3">
          <w:rPr>
            <w:rStyle w:val="ad"/>
            <w:noProof/>
          </w:rPr>
          <w:t>Глава 6. Положение о проведении общественных обсуждений или  публичных слушаний по вопросам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_Toc158630687 \h </w:instrText>
        </w:r>
        <w:r w:rsidR="00BA06DD">
          <w:rPr>
            <w:noProof/>
            <w:webHidden/>
          </w:rPr>
        </w:r>
        <w:r w:rsidR="00BA06DD">
          <w:rPr>
            <w:noProof/>
            <w:webHidden/>
          </w:rPr>
          <w:fldChar w:fldCharType="separate"/>
        </w:r>
        <w:r w:rsidR="00BA06DD">
          <w:rPr>
            <w:noProof/>
            <w:webHidden/>
          </w:rPr>
          <w:t>70</w:t>
        </w:r>
        <w:r w:rsidR="00BA06DD">
          <w:rPr>
            <w:noProof/>
            <w:webHidden/>
          </w:rPr>
          <w:fldChar w:fldCharType="end"/>
        </w:r>
      </w:hyperlink>
    </w:p>
    <w:p w14:paraId="08A8E7E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88" w:history="1">
        <w:r w:rsidR="00BA06DD" w:rsidRPr="00195DB3">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_Toc158630688 \h </w:instrText>
        </w:r>
        <w:r w:rsidR="00BA06DD">
          <w:rPr>
            <w:noProof/>
            <w:webHidden/>
          </w:rPr>
        </w:r>
        <w:r w:rsidR="00BA06DD">
          <w:rPr>
            <w:noProof/>
            <w:webHidden/>
          </w:rPr>
          <w:fldChar w:fldCharType="separate"/>
        </w:r>
        <w:r w:rsidR="00BA06DD">
          <w:rPr>
            <w:noProof/>
            <w:webHidden/>
          </w:rPr>
          <w:t>70</w:t>
        </w:r>
        <w:r w:rsidR="00BA06DD">
          <w:rPr>
            <w:noProof/>
            <w:webHidden/>
          </w:rPr>
          <w:fldChar w:fldCharType="end"/>
        </w:r>
      </w:hyperlink>
    </w:p>
    <w:p w14:paraId="52D4C81B" w14:textId="77777777" w:rsidR="00BA06DD" w:rsidRDefault="000E5F90">
      <w:pPr>
        <w:pStyle w:val="27"/>
        <w:rPr>
          <w:rFonts w:asciiTheme="minorHAnsi" w:eastAsiaTheme="minorEastAsia" w:hAnsiTheme="minorHAnsi"/>
          <w:noProof/>
          <w:sz w:val="22"/>
          <w:lang w:eastAsia="ru-RU"/>
        </w:rPr>
      </w:pPr>
      <w:hyperlink w:anchor="_Toc158630689" w:history="1">
        <w:r w:rsidR="00BA06DD" w:rsidRPr="00195DB3">
          <w:rPr>
            <w:rStyle w:val="ad"/>
            <w:noProof/>
          </w:rPr>
          <w:t>Глава 7. Внесение изменений в правила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_Toc158630689 \h </w:instrText>
        </w:r>
        <w:r w:rsidR="00BA06DD">
          <w:rPr>
            <w:noProof/>
            <w:webHidden/>
          </w:rPr>
        </w:r>
        <w:r w:rsidR="00BA06DD">
          <w:rPr>
            <w:noProof/>
            <w:webHidden/>
          </w:rPr>
          <w:fldChar w:fldCharType="separate"/>
        </w:r>
        <w:r w:rsidR="00BA06DD">
          <w:rPr>
            <w:noProof/>
            <w:webHidden/>
          </w:rPr>
          <w:t>71</w:t>
        </w:r>
        <w:r w:rsidR="00BA06DD">
          <w:rPr>
            <w:noProof/>
            <w:webHidden/>
          </w:rPr>
          <w:fldChar w:fldCharType="end"/>
        </w:r>
      </w:hyperlink>
    </w:p>
    <w:p w14:paraId="480D891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0" w:history="1">
        <w:r w:rsidR="00BA06DD" w:rsidRPr="00195DB3">
          <w:rPr>
            <w:rStyle w:val="ad"/>
            <w:noProof/>
          </w:rPr>
          <w:t>Статья 30. Порядок и основания для внесения изменений в правила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_Toc158630690 \h </w:instrText>
        </w:r>
        <w:r w:rsidR="00BA06DD">
          <w:rPr>
            <w:noProof/>
            <w:webHidden/>
          </w:rPr>
        </w:r>
        <w:r w:rsidR="00BA06DD">
          <w:rPr>
            <w:noProof/>
            <w:webHidden/>
          </w:rPr>
          <w:fldChar w:fldCharType="separate"/>
        </w:r>
        <w:r w:rsidR="00BA06DD">
          <w:rPr>
            <w:noProof/>
            <w:webHidden/>
          </w:rPr>
          <w:t>71</w:t>
        </w:r>
        <w:r w:rsidR="00BA06DD">
          <w:rPr>
            <w:noProof/>
            <w:webHidden/>
          </w:rPr>
          <w:fldChar w:fldCharType="end"/>
        </w:r>
      </w:hyperlink>
    </w:p>
    <w:p w14:paraId="4A5092DD"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1" w:history="1">
        <w:r w:rsidR="00BA06DD" w:rsidRPr="00195DB3">
          <w:rPr>
            <w:rStyle w:val="ad"/>
            <w:noProof/>
          </w:rPr>
          <w:t>Статья 31. Внесение изменений в правила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_Toc158630691 \h </w:instrText>
        </w:r>
        <w:r w:rsidR="00BA06DD">
          <w:rPr>
            <w:noProof/>
            <w:webHidden/>
          </w:rPr>
        </w:r>
        <w:r w:rsidR="00BA06DD">
          <w:rPr>
            <w:noProof/>
            <w:webHidden/>
          </w:rPr>
          <w:fldChar w:fldCharType="separate"/>
        </w:r>
        <w:r w:rsidR="00BA06DD">
          <w:rPr>
            <w:noProof/>
            <w:webHidden/>
          </w:rPr>
          <w:t>74</w:t>
        </w:r>
        <w:r w:rsidR="00BA06DD">
          <w:rPr>
            <w:noProof/>
            <w:webHidden/>
          </w:rPr>
          <w:fldChar w:fldCharType="end"/>
        </w:r>
      </w:hyperlink>
    </w:p>
    <w:p w14:paraId="101F16E2" w14:textId="77777777" w:rsidR="00BA06DD" w:rsidRDefault="000E5F90">
      <w:pPr>
        <w:pStyle w:val="27"/>
        <w:rPr>
          <w:rFonts w:asciiTheme="minorHAnsi" w:eastAsiaTheme="minorEastAsia" w:hAnsiTheme="minorHAnsi"/>
          <w:noProof/>
          <w:sz w:val="22"/>
          <w:lang w:eastAsia="ru-RU"/>
        </w:rPr>
      </w:pPr>
      <w:hyperlink w:anchor="_Toc158630692" w:history="1">
        <w:r w:rsidR="00BA06DD" w:rsidRPr="00195DB3">
          <w:rPr>
            <w:rStyle w:val="ad"/>
            <w:noProof/>
          </w:rPr>
          <w:t>Глава 8. Регулирование иных вопросов землепользования и застройки.</w:t>
        </w:r>
        <w:r w:rsidR="00BA06DD">
          <w:rPr>
            <w:noProof/>
            <w:webHidden/>
          </w:rPr>
          <w:tab/>
        </w:r>
        <w:r w:rsidR="00BA06DD">
          <w:rPr>
            <w:noProof/>
            <w:webHidden/>
          </w:rPr>
          <w:fldChar w:fldCharType="begin"/>
        </w:r>
        <w:r w:rsidR="00BA06DD">
          <w:rPr>
            <w:noProof/>
            <w:webHidden/>
          </w:rPr>
          <w:instrText xml:space="preserve"> PAGEREF _Toc158630692 \h </w:instrText>
        </w:r>
        <w:r w:rsidR="00BA06DD">
          <w:rPr>
            <w:noProof/>
            <w:webHidden/>
          </w:rPr>
        </w:r>
        <w:r w:rsidR="00BA06DD">
          <w:rPr>
            <w:noProof/>
            <w:webHidden/>
          </w:rPr>
          <w:fldChar w:fldCharType="separate"/>
        </w:r>
        <w:r w:rsidR="00BA06DD">
          <w:rPr>
            <w:noProof/>
            <w:webHidden/>
          </w:rPr>
          <w:t>78</w:t>
        </w:r>
        <w:r w:rsidR="00BA06DD">
          <w:rPr>
            <w:noProof/>
            <w:webHidden/>
          </w:rPr>
          <w:fldChar w:fldCharType="end"/>
        </w:r>
      </w:hyperlink>
    </w:p>
    <w:p w14:paraId="13BD937A"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3" w:history="1">
        <w:r w:rsidR="00BA06DD" w:rsidRPr="00195DB3">
          <w:rPr>
            <w:rStyle w:val="ad"/>
            <w:noProof/>
          </w:rPr>
          <w:t>Статья 32. Градостроительные планы земельных участков.</w:t>
        </w:r>
        <w:r w:rsidR="00BA06DD">
          <w:rPr>
            <w:noProof/>
            <w:webHidden/>
          </w:rPr>
          <w:tab/>
        </w:r>
        <w:r w:rsidR="00BA06DD">
          <w:rPr>
            <w:noProof/>
            <w:webHidden/>
          </w:rPr>
          <w:fldChar w:fldCharType="begin"/>
        </w:r>
        <w:r w:rsidR="00BA06DD">
          <w:rPr>
            <w:noProof/>
            <w:webHidden/>
          </w:rPr>
          <w:instrText xml:space="preserve"> PAGEREF _Toc158630693 \h </w:instrText>
        </w:r>
        <w:r w:rsidR="00BA06DD">
          <w:rPr>
            <w:noProof/>
            <w:webHidden/>
          </w:rPr>
        </w:r>
        <w:r w:rsidR="00BA06DD">
          <w:rPr>
            <w:noProof/>
            <w:webHidden/>
          </w:rPr>
          <w:fldChar w:fldCharType="separate"/>
        </w:r>
        <w:r w:rsidR="00BA06DD">
          <w:rPr>
            <w:noProof/>
            <w:webHidden/>
          </w:rPr>
          <w:t>78</w:t>
        </w:r>
        <w:r w:rsidR="00BA06DD">
          <w:rPr>
            <w:noProof/>
            <w:webHidden/>
          </w:rPr>
          <w:fldChar w:fldCharType="end"/>
        </w:r>
      </w:hyperlink>
    </w:p>
    <w:p w14:paraId="6ACF6BB6"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4" w:history="1">
        <w:r w:rsidR="00BA06DD" w:rsidRPr="00195DB3">
          <w:rPr>
            <w:rStyle w:val="ad"/>
            <w:noProof/>
          </w:rPr>
          <w:t>Статья 33. Выдача разрешений на строительство.</w:t>
        </w:r>
        <w:r w:rsidR="00BA06DD">
          <w:rPr>
            <w:noProof/>
            <w:webHidden/>
          </w:rPr>
          <w:tab/>
        </w:r>
        <w:r w:rsidR="00BA06DD">
          <w:rPr>
            <w:noProof/>
            <w:webHidden/>
          </w:rPr>
          <w:fldChar w:fldCharType="begin"/>
        </w:r>
        <w:r w:rsidR="00BA06DD">
          <w:rPr>
            <w:noProof/>
            <w:webHidden/>
          </w:rPr>
          <w:instrText xml:space="preserve"> PAGEREF _Toc158630694 \h </w:instrText>
        </w:r>
        <w:r w:rsidR="00BA06DD">
          <w:rPr>
            <w:noProof/>
            <w:webHidden/>
          </w:rPr>
        </w:r>
        <w:r w:rsidR="00BA06DD">
          <w:rPr>
            <w:noProof/>
            <w:webHidden/>
          </w:rPr>
          <w:fldChar w:fldCharType="separate"/>
        </w:r>
        <w:r w:rsidR="00BA06DD">
          <w:rPr>
            <w:noProof/>
            <w:webHidden/>
          </w:rPr>
          <w:t>79</w:t>
        </w:r>
        <w:r w:rsidR="00BA06DD">
          <w:rPr>
            <w:noProof/>
            <w:webHidden/>
          </w:rPr>
          <w:fldChar w:fldCharType="end"/>
        </w:r>
      </w:hyperlink>
    </w:p>
    <w:p w14:paraId="32640E65"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5" w:history="1">
        <w:r w:rsidR="00BA06DD" w:rsidRPr="00195DB3">
          <w:rPr>
            <w:rStyle w:val="ad"/>
            <w:noProof/>
          </w:rPr>
          <w:t>Статья 34. Выдача разрешения на ввод объекта в эксплуатацию.</w:t>
        </w:r>
        <w:r w:rsidR="00BA06DD">
          <w:rPr>
            <w:noProof/>
            <w:webHidden/>
          </w:rPr>
          <w:tab/>
        </w:r>
        <w:r w:rsidR="00BA06DD">
          <w:rPr>
            <w:noProof/>
            <w:webHidden/>
          </w:rPr>
          <w:fldChar w:fldCharType="begin"/>
        </w:r>
        <w:r w:rsidR="00BA06DD">
          <w:rPr>
            <w:noProof/>
            <w:webHidden/>
          </w:rPr>
          <w:instrText xml:space="preserve"> PAGEREF _Toc158630695 \h </w:instrText>
        </w:r>
        <w:r w:rsidR="00BA06DD">
          <w:rPr>
            <w:noProof/>
            <w:webHidden/>
          </w:rPr>
        </w:r>
        <w:r w:rsidR="00BA06DD">
          <w:rPr>
            <w:noProof/>
            <w:webHidden/>
          </w:rPr>
          <w:fldChar w:fldCharType="separate"/>
        </w:r>
        <w:r w:rsidR="00BA06DD">
          <w:rPr>
            <w:noProof/>
            <w:webHidden/>
          </w:rPr>
          <w:t>83</w:t>
        </w:r>
        <w:r w:rsidR="00BA06DD">
          <w:rPr>
            <w:noProof/>
            <w:webHidden/>
          </w:rPr>
          <w:fldChar w:fldCharType="end"/>
        </w:r>
      </w:hyperlink>
    </w:p>
    <w:p w14:paraId="4388F41C"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6" w:history="1">
        <w:r w:rsidR="00BA06DD" w:rsidRPr="00195DB3">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BA06DD">
          <w:rPr>
            <w:noProof/>
            <w:webHidden/>
          </w:rPr>
          <w:tab/>
        </w:r>
        <w:r w:rsidR="00BA06DD">
          <w:rPr>
            <w:noProof/>
            <w:webHidden/>
          </w:rPr>
          <w:fldChar w:fldCharType="begin"/>
        </w:r>
        <w:r w:rsidR="00BA06DD">
          <w:rPr>
            <w:noProof/>
            <w:webHidden/>
          </w:rPr>
          <w:instrText xml:space="preserve"> PAGEREF _Toc158630696 \h </w:instrText>
        </w:r>
        <w:r w:rsidR="00BA06DD">
          <w:rPr>
            <w:noProof/>
            <w:webHidden/>
          </w:rPr>
        </w:r>
        <w:r w:rsidR="00BA06DD">
          <w:rPr>
            <w:noProof/>
            <w:webHidden/>
          </w:rPr>
          <w:fldChar w:fldCharType="separate"/>
        </w:r>
        <w:r w:rsidR="00BA06DD">
          <w:rPr>
            <w:noProof/>
            <w:webHidden/>
          </w:rPr>
          <w:t>93</w:t>
        </w:r>
        <w:r w:rsidR="00BA06DD">
          <w:rPr>
            <w:noProof/>
            <w:webHidden/>
          </w:rPr>
          <w:fldChar w:fldCharType="end"/>
        </w:r>
      </w:hyperlink>
    </w:p>
    <w:p w14:paraId="7809B195"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7" w:history="1">
        <w:r w:rsidR="00BA06DD" w:rsidRPr="00195DB3">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BA06DD">
          <w:rPr>
            <w:noProof/>
            <w:webHidden/>
          </w:rPr>
          <w:tab/>
        </w:r>
        <w:r w:rsidR="00BA06DD">
          <w:rPr>
            <w:noProof/>
            <w:webHidden/>
          </w:rPr>
          <w:fldChar w:fldCharType="begin"/>
        </w:r>
        <w:r w:rsidR="00BA06DD">
          <w:rPr>
            <w:noProof/>
            <w:webHidden/>
          </w:rPr>
          <w:instrText xml:space="preserve"> PAGEREF _Toc158630697 \h </w:instrText>
        </w:r>
        <w:r w:rsidR="00BA06DD">
          <w:rPr>
            <w:noProof/>
            <w:webHidden/>
          </w:rPr>
        </w:r>
        <w:r w:rsidR="00BA06DD">
          <w:rPr>
            <w:noProof/>
            <w:webHidden/>
          </w:rPr>
          <w:fldChar w:fldCharType="separate"/>
        </w:r>
        <w:r w:rsidR="00BA06DD">
          <w:rPr>
            <w:noProof/>
            <w:webHidden/>
          </w:rPr>
          <w:t>96</w:t>
        </w:r>
        <w:r w:rsidR="00BA06DD">
          <w:rPr>
            <w:noProof/>
            <w:webHidden/>
          </w:rPr>
          <w:fldChar w:fldCharType="end"/>
        </w:r>
      </w:hyperlink>
    </w:p>
    <w:p w14:paraId="26EE920C"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8" w:history="1">
        <w:r w:rsidR="00BA06DD" w:rsidRPr="00195DB3">
          <w:rPr>
            <w:rStyle w:val="ad"/>
            <w:noProof/>
          </w:rPr>
          <w:t>Статья 37. Снос объекта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_Toc158630698 \h </w:instrText>
        </w:r>
        <w:r w:rsidR="00BA06DD">
          <w:rPr>
            <w:noProof/>
            <w:webHidden/>
          </w:rPr>
        </w:r>
        <w:r w:rsidR="00BA06DD">
          <w:rPr>
            <w:noProof/>
            <w:webHidden/>
          </w:rPr>
          <w:fldChar w:fldCharType="separate"/>
        </w:r>
        <w:r w:rsidR="00BA06DD">
          <w:rPr>
            <w:noProof/>
            <w:webHidden/>
          </w:rPr>
          <w:t>99</w:t>
        </w:r>
        <w:r w:rsidR="00BA06DD">
          <w:rPr>
            <w:noProof/>
            <w:webHidden/>
          </w:rPr>
          <w:fldChar w:fldCharType="end"/>
        </w:r>
      </w:hyperlink>
    </w:p>
    <w:p w14:paraId="2965A603"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699" w:history="1">
        <w:r w:rsidR="00BA06DD" w:rsidRPr="00195DB3">
          <w:rPr>
            <w:rStyle w:val="ad"/>
            <w:noProof/>
          </w:rPr>
          <w:t>Статья 38. Осуществление сноса объекта капитального строительства</w:t>
        </w:r>
        <w:r w:rsidR="00BA06DD">
          <w:rPr>
            <w:noProof/>
            <w:webHidden/>
          </w:rPr>
          <w:tab/>
        </w:r>
        <w:r w:rsidR="00BA06DD">
          <w:rPr>
            <w:noProof/>
            <w:webHidden/>
          </w:rPr>
          <w:fldChar w:fldCharType="begin"/>
        </w:r>
        <w:r w:rsidR="00BA06DD">
          <w:rPr>
            <w:noProof/>
            <w:webHidden/>
          </w:rPr>
          <w:instrText xml:space="preserve"> PAGEREF _Toc158630699 \h </w:instrText>
        </w:r>
        <w:r w:rsidR="00BA06DD">
          <w:rPr>
            <w:noProof/>
            <w:webHidden/>
          </w:rPr>
        </w:r>
        <w:r w:rsidR="00BA06DD">
          <w:rPr>
            <w:noProof/>
            <w:webHidden/>
          </w:rPr>
          <w:fldChar w:fldCharType="separate"/>
        </w:r>
        <w:r w:rsidR="00BA06DD">
          <w:rPr>
            <w:noProof/>
            <w:webHidden/>
          </w:rPr>
          <w:t>100</w:t>
        </w:r>
        <w:r w:rsidR="00BA06DD">
          <w:rPr>
            <w:noProof/>
            <w:webHidden/>
          </w:rPr>
          <w:fldChar w:fldCharType="end"/>
        </w:r>
      </w:hyperlink>
    </w:p>
    <w:p w14:paraId="3B9E77CA"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0" w:history="1">
        <w:r w:rsidR="00BA06DD" w:rsidRPr="00195DB3">
          <w:rPr>
            <w:rStyle w:val="ad"/>
            <w:noProof/>
          </w:rPr>
          <w:t>Статья 39. Особенности сноса самовольных построек или приведения их в соответствие с установленными требованиями.</w:t>
        </w:r>
        <w:r w:rsidR="00BA06DD">
          <w:rPr>
            <w:noProof/>
            <w:webHidden/>
          </w:rPr>
          <w:tab/>
        </w:r>
        <w:r w:rsidR="00BA06DD">
          <w:rPr>
            <w:noProof/>
            <w:webHidden/>
          </w:rPr>
          <w:fldChar w:fldCharType="begin"/>
        </w:r>
        <w:r w:rsidR="00BA06DD">
          <w:rPr>
            <w:noProof/>
            <w:webHidden/>
          </w:rPr>
          <w:instrText xml:space="preserve"> PAGEREF _Toc158630700 \h </w:instrText>
        </w:r>
        <w:r w:rsidR="00BA06DD">
          <w:rPr>
            <w:noProof/>
            <w:webHidden/>
          </w:rPr>
        </w:r>
        <w:r w:rsidR="00BA06DD">
          <w:rPr>
            <w:noProof/>
            <w:webHidden/>
          </w:rPr>
          <w:fldChar w:fldCharType="separate"/>
        </w:r>
        <w:r w:rsidR="00BA06DD">
          <w:rPr>
            <w:noProof/>
            <w:webHidden/>
          </w:rPr>
          <w:t>102</w:t>
        </w:r>
        <w:r w:rsidR="00BA06DD">
          <w:rPr>
            <w:noProof/>
            <w:webHidden/>
          </w:rPr>
          <w:fldChar w:fldCharType="end"/>
        </w:r>
      </w:hyperlink>
    </w:p>
    <w:p w14:paraId="49664AC9"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1" w:history="1">
        <w:r w:rsidR="00BA06DD" w:rsidRPr="00195DB3">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BA06DD">
          <w:rPr>
            <w:noProof/>
            <w:webHidden/>
          </w:rPr>
          <w:tab/>
        </w:r>
        <w:r w:rsidR="00BA06DD">
          <w:rPr>
            <w:noProof/>
            <w:webHidden/>
          </w:rPr>
          <w:fldChar w:fldCharType="begin"/>
        </w:r>
        <w:r w:rsidR="00BA06DD">
          <w:rPr>
            <w:noProof/>
            <w:webHidden/>
          </w:rPr>
          <w:instrText xml:space="preserve"> PAGEREF _Toc158630701 \h </w:instrText>
        </w:r>
        <w:r w:rsidR="00BA06DD">
          <w:rPr>
            <w:noProof/>
            <w:webHidden/>
          </w:rPr>
        </w:r>
        <w:r w:rsidR="00BA06DD">
          <w:rPr>
            <w:noProof/>
            <w:webHidden/>
          </w:rPr>
          <w:fldChar w:fldCharType="separate"/>
        </w:r>
        <w:r w:rsidR="00BA06DD">
          <w:rPr>
            <w:noProof/>
            <w:webHidden/>
          </w:rPr>
          <w:t>103</w:t>
        </w:r>
        <w:r w:rsidR="00BA06DD">
          <w:rPr>
            <w:noProof/>
            <w:webHidden/>
          </w:rPr>
          <w:fldChar w:fldCharType="end"/>
        </w:r>
      </w:hyperlink>
    </w:p>
    <w:p w14:paraId="744FE904"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2" w:history="1">
        <w:r w:rsidR="00BA06DD" w:rsidRPr="00195DB3">
          <w:rPr>
            <w:rStyle w:val="ad"/>
            <w:noProof/>
          </w:rPr>
          <w:t>Статья 41. Сохранение объектов культурного наследия (памятников истории и культуры) расположенных на территории поселения.</w:t>
        </w:r>
        <w:r w:rsidR="00BA06DD">
          <w:rPr>
            <w:noProof/>
            <w:webHidden/>
          </w:rPr>
          <w:tab/>
        </w:r>
        <w:r w:rsidR="00BA06DD">
          <w:rPr>
            <w:noProof/>
            <w:webHidden/>
          </w:rPr>
          <w:fldChar w:fldCharType="begin"/>
        </w:r>
        <w:r w:rsidR="00BA06DD">
          <w:rPr>
            <w:noProof/>
            <w:webHidden/>
          </w:rPr>
          <w:instrText xml:space="preserve"> PAGEREF _Toc158630702 \h </w:instrText>
        </w:r>
        <w:r w:rsidR="00BA06DD">
          <w:rPr>
            <w:noProof/>
            <w:webHidden/>
          </w:rPr>
        </w:r>
        <w:r w:rsidR="00BA06DD">
          <w:rPr>
            <w:noProof/>
            <w:webHidden/>
          </w:rPr>
          <w:fldChar w:fldCharType="separate"/>
        </w:r>
        <w:r w:rsidR="00BA06DD">
          <w:rPr>
            <w:noProof/>
            <w:webHidden/>
          </w:rPr>
          <w:t>104</w:t>
        </w:r>
        <w:r w:rsidR="00BA06DD">
          <w:rPr>
            <w:noProof/>
            <w:webHidden/>
          </w:rPr>
          <w:fldChar w:fldCharType="end"/>
        </w:r>
      </w:hyperlink>
    </w:p>
    <w:p w14:paraId="38AB4327" w14:textId="77777777" w:rsidR="00BA06DD" w:rsidRDefault="000E5F90">
      <w:pPr>
        <w:pStyle w:val="27"/>
        <w:rPr>
          <w:rFonts w:asciiTheme="minorHAnsi" w:eastAsiaTheme="minorEastAsia" w:hAnsiTheme="minorHAnsi"/>
          <w:noProof/>
          <w:sz w:val="22"/>
          <w:lang w:eastAsia="ru-RU"/>
        </w:rPr>
      </w:pPr>
      <w:hyperlink w:anchor="_Toc158630703" w:history="1">
        <w:r w:rsidR="00BA06DD" w:rsidRPr="00195DB3">
          <w:rPr>
            <w:rStyle w:val="ad"/>
            <w:noProof/>
          </w:rPr>
          <w:t>Глава 9. Комплексное развитие территории.</w:t>
        </w:r>
        <w:r w:rsidR="00BA06DD">
          <w:rPr>
            <w:noProof/>
            <w:webHidden/>
          </w:rPr>
          <w:tab/>
        </w:r>
        <w:r w:rsidR="00BA06DD">
          <w:rPr>
            <w:noProof/>
            <w:webHidden/>
          </w:rPr>
          <w:fldChar w:fldCharType="begin"/>
        </w:r>
        <w:r w:rsidR="00BA06DD">
          <w:rPr>
            <w:noProof/>
            <w:webHidden/>
          </w:rPr>
          <w:instrText xml:space="preserve"> PAGEREF _Toc158630703 \h </w:instrText>
        </w:r>
        <w:r w:rsidR="00BA06DD">
          <w:rPr>
            <w:noProof/>
            <w:webHidden/>
          </w:rPr>
        </w:r>
        <w:r w:rsidR="00BA06DD">
          <w:rPr>
            <w:noProof/>
            <w:webHidden/>
          </w:rPr>
          <w:fldChar w:fldCharType="separate"/>
        </w:r>
        <w:r w:rsidR="00BA06DD">
          <w:rPr>
            <w:noProof/>
            <w:webHidden/>
          </w:rPr>
          <w:t>109</w:t>
        </w:r>
        <w:r w:rsidR="00BA06DD">
          <w:rPr>
            <w:noProof/>
            <w:webHidden/>
          </w:rPr>
          <w:fldChar w:fldCharType="end"/>
        </w:r>
      </w:hyperlink>
    </w:p>
    <w:p w14:paraId="1D3BFD05"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4" w:history="1">
        <w:r w:rsidR="00BA06DD" w:rsidRPr="00195DB3">
          <w:rPr>
            <w:rStyle w:val="ad"/>
            <w:noProof/>
          </w:rPr>
          <w:t>Статья 42. Цели комплексного развития территории.</w:t>
        </w:r>
        <w:r w:rsidR="00BA06DD">
          <w:rPr>
            <w:noProof/>
            <w:webHidden/>
          </w:rPr>
          <w:tab/>
        </w:r>
        <w:r w:rsidR="00BA06DD">
          <w:rPr>
            <w:noProof/>
            <w:webHidden/>
          </w:rPr>
          <w:fldChar w:fldCharType="begin"/>
        </w:r>
        <w:r w:rsidR="00BA06DD">
          <w:rPr>
            <w:noProof/>
            <w:webHidden/>
          </w:rPr>
          <w:instrText xml:space="preserve"> PAGEREF _Toc158630704 \h </w:instrText>
        </w:r>
        <w:r w:rsidR="00BA06DD">
          <w:rPr>
            <w:noProof/>
            <w:webHidden/>
          </w:rPr>
        </w:r>
        <w:r w:rsidR="00BA06DD">
          <w:rPr>
            <w:noProof/>
            <w:webHidden/>
          </w:rPr>
          <w:fldChar w:fldCharType="separate"/>
        </w:r>
        <w:r w:rsidR="00BA06DD">
          <w:rPr>
            <w:noProof/>
            <w:webHidden/>
          </w:rPr>
          <w:t>109</w:t>
        </w:r>
        <w:r w:rsidR="00BA06DD">
          <w:rPr>
            <w:noProof/>
            <w:webHidden/>
          </w:rPr>
          <w:fldChar w:fldCharType="end"/>
        </w:r>
      </w:hyperlink>
    </w:p>
    <w:p w14:paraId="21667818"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5" w:history="1">
        <w:r w:rsidR="00BA06DD" w:rsidRPr="00195DB3">
          <w:rPr>
            <w:rStyle w:val="ad"/>
            <w:noProof/>
          </w:rPr>
          <w:t>Статья 43. Виды комплексного развития территории.</w:t>
        </w:r>
        <w:r w:rsidR="00BA06DD">
          <w:rPr>
            <w:noProof/>
            <w:webHidden/>
          </w:rPr>
          <w:tab/>
        </w:r>
        <w:r w:rsidR="00BA06DD">
          <w:rPr>
            <w:noProof/>
            <w:webHidden/>
          </w:rPr>
          <w:fldChar w:fldCharType="begin"/>
        </w:r>
        <w:r w:rsidR="00BA06DD">
          <w:rPr>
            <w:noProof/>
            <w:webHidden/>
          </w:rPr>
          <w:instrText xml:space="preserve"> PAGEREF _Toc158630705 \h </w:instrText>
        </w:r>
        <w:r w:rsidR="00BA06DD">
          <w:rPr>
            <w:noProof/>
            <w:webHidden/>
          </w:rPr>
        </w:r>
        <w:r w:rsidR="00BA06DD">
          <w:rPr>
            <w:noProof/>
            <w:webHidden/>
          </w:rPr>
          <w:fldChar w:fldCharType="separate"/>
        </w:r>
        <w:r w:rsidR="00BA06DD">
          <w:rPr>
            <w:noProof/>
            <w:webHidden/>
          </w:rPr>
          <w:t>109</w:t>
        </w:r>
        <w:r w:rsidR="00BA06DD">
          <w:rPr>
            <w:noProof/>
            <w:webHidden/>
          </w:rPr>
          <w:fldChar w:fldCharType="end"/>
        </w:r>
      </w:hyperlink>
    </w:p>
    <w:p w14:paraId="7319EAEF"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6" w:history="1">
        <w:r w:rsidR="00BA06DD" w:rsidRPr="00195DB3">
          <w:rPr>
            <w:rStyle w:val="ad"/>
            <w:noProof/>
          </w:rPr>
          <w:t>Статья 44. Порядок принятия и реализации решения о комплексном развитии территории</w:t>
        </w:r>
        <w:r w:rsidR="00BA06DD">
          <w:rPr>
            <w:noProof/>
            <w:webHidden/>
          </w:rPr>
          <w:tab/>
        </w:r>
        <w:r w:rsidR="00BA06DD">
          <w:rPr>
            <w:noProof/>
            <w:webHidden/>
          </w:rPr>
          <w:fldChar w:fldCharType="begin"/>
        </w:r>
        <w:r w:rsidR="00BA06DD">
          <w:rPr>
            <w:noProof/>
            <w:webHidden/>
          </w:rPr>
          <w:instrText xml:space="preserve"> PAGEREF _Toc158630706 \h </w:instrText>
        </w:r>
        <w:r w:rsidR="00BA06DD">
          <w:rPr>
            <w:noProof/>
            <w:webHidden/>
          </w:rPr>
        </w:r>
        <w:r w:rsidR="00BA06DD">
          <w:rPr>
            <w:noProof/>
            <w:webHidden/>
          </w:rPr>
          <w:fldChar w:fldCharType="separate"/>
        </w:r>
        <w:r w:rsidR="00BA06DD">
          <w:rPr>
            <w:noProof/>
            <w:webHidden/>
          </w:rPr>
          <w:t>112</w:t>
        </w:r>
        <w:r w:rsidR="00BA06DD">
          <w:rPr>
            <w:noProof/>
            <w:webHidden/>
          </w:rPr>
          <w:fldChar w:fldCharType="end"/>
        </w:r>
      </w:hyperlink>
    </w:p>
    <w:p w14:paraId="4456D832"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7" w:history="1">
        <w:r w:rsidR="00BA06DD" w:rsidRPr="00195DB3">
          <w:rPr>
            <w:rStyle w:val="ad"/>
            <w:noProof/>
          </w:rPr>
          <w:t>Статья 45. Решение о комплексном развитии территории.</w:t>
        </w:r>
        <w:r w:rsidR="00BA06DD">
          <w:rPr>
            <w:noProof/>
            <w:webHidden/>
          </w:rPr>
          <w:tab/>
        </w:r>
        <w:r w:rsidR="00BA06DD">
          <w:rPr>
            <w:noProof/>
            <w:webHidden/>
          </w:rPr>
          <w:fldChar w:fldCharType="begin"/>
        </w:r>
        <w:r w:rsidR="00BA06DD">
          <w:rPr>
            <w:noProof/>
            <w:webHidden/>
          </w:rPr>
          <w:instrText xml:space="preserve"> PAGEREF _Toc158630707 \h </w:instrText>
        </w:r>
        <w:r w:rsidR="00BA06DD">
          <w:rPr>
            <w:noProof/>
            <w:webHidden/>
          </w:rPr>
        </w:r>
        <w:r w:rsidR="00BA06DD">
          <w:rPr>
            <w:noProof/>
            <w:webHidden/>
          </w:rPr>
          <w:fldChar w:fldCharType="separate"/>
        </w:r>
        <w:r w:rsidR="00BA06DD">
          <w:rPr>
            <w:noProof/>
            <w:webHidden/>
          </w:rPr>
          <w:t>115</w:t>
        </w:r>
        <w:r w:rsidR="00BA06DD">
          <w:rPr>
            <w:noProof/>
            <w:webHidden/>
          </w:rPr>
          <w:fldChar w:fldCharType="end"/>
        </w:r>
      </w:hyperlink>
    </w:p>
    <w:p w14:paraId="52B0DC4A"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8" w:history="1">
        <w:r w:rsidR="00BA06DD" w:rsidRPr="00195DB3">
          <w:rPr>
            <w:rStyle w:val="ad"/>
            <w:noProof/>
          </w:rPr>
          <w:t>Статья 46. Комплексное развитие территории по инициативе правообладателей.</w:t>
        </w:r>
        <w:r w:rsidR="00BA06DD">
          <w:rPr>
            <w:noProof/>
            <w:webHidden/>
          </w:rPr>
          <w:tab/>
        </w:r>
        <w:r w:rsidR="00BA06DD">
          <w:rPr>
            <w:noProof/>
            <w:webHidden/>
          </w:rPr>
          <w:fldChar w:fldCharType="begin"/>
        </w:r>
        <w:r w:rsidR="00BA06DD">
          <w:rPr>
            <w:noProof/>
            <w:webHidden/>
          </w:rPr>
          <w:instrText xml:space="preserve"> PAGEREF _Toc158630708 \h </w:instrText>
        </w:r>
        <w:r w:rsidR="00BA06DD">
          <w:rPr>
            <w:noProof/>
            <w:webHidden/>
          </w:rPr>
        </w:r>
        <w:r w:rsidR="00BA06DD">
          <w:rPr>
            <w:noProof/>
            <w:webHidden/>
          </w:rPr>
          <w:fldChar w:fldCharType="separate"/>
        </w:r>
        <w:r w:rsidR="00BA06DD">
          <w:rPr>
            <w:noProof/>
            <w:webHidden/>
          </w:rPr>
          <w:t>117</w:t>
        </w:r>
        <w:r w:rsidR="00BA06DD">
          <w:rPr>
            <w:noProof/>
            <w:webHidden/>
          </w:rPr>
          <w:fldChar w:fldCharType="end"/>
        </w:r>
      </w:hyperlink>
    </w:p>
    <w:p w14:paraId="65FFF2D3"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09" w:history="1">
        <w:r w:rsidR="00BA06DD" w:rsidRPr="00195DB3">
          <w:rPr>
            <w:rStyle w:val="ad"/>
            <w:noProof/>
          </w:rPr>
          <w:t>Статья 47. Ответственность за нарушения Правил.</w:t>
        </w:r>
        <w:r w:rsidR="00BA06DD">
          <w:rPr>
            <w:noProof/>
            <w:webHidden/>
          </w:rPr>
          <w:tab/>
        </w:r>
        <w:r w:rsidR="00BA06DD">
          <w:rPr>
            <w:noProof/>
            <w:webHidden/>
          </w:rPr>
          <w:fldChar w:fldCharType="begin"/>
        </w:r>
        <w:r w:rsidR="00BA06DD">
          <w:rPr>
            <w:noProof/>
            <w:webHidden/>
          </w:rPr>
          <w:instrText xml:space="preserve"> PAGEREF _Toc158630709 \h </w:instrText>
        </w:r>
        <w:r w:rsidR="00BA06DD">
          <w:rPr>
            <w:noProof/>
            <w:webHidden/>
          </w:rPr>
        </w:r>
        <w:r w:rsidR="00BA06DD">
          <w:rPr>
            <w:noProof/>
            <w:webHidden/>
          </w:rPr>
          <w:fldChar w:fldCharType="separate"/>
        </w:r>
        <w:r w:rsidR="00BA06DD">
          <w:rPr>
            <w:noProof/>
            <w:webHidden/>
          </w:rPr>
          <w:t>119</w:t>
        </w:r>
        <w:r w:rsidR="00BA06DD">
          <w:rPr>
            <w:noProof/>
            <w:webHidden/>
          </w:rPr>
          <w:fldChar w:fldCharType="end"/>
        </w:r>
      </w:hyperlink>
    </w:p>
    <w:p w14:paraId="271370BB" w14:textId="77777777" w:rsidR="00BA06DD" w:rsidRDefault="000E5F90">
      <w:pPr>
        <w:pStyle w:val="27"/>
        <w:rPr>
          <w:rFonts w:asciiTheme="minorHAnsi" w:eastAsiaTheme="minorEastAsia" w:hAnsiTheme="minorHAnsi"/>
          <w:noProof/>
          <w:sz w:val="22"/>
          <w:lang w:eastAsia="ru-RU"/>
        </w:rPr>
      </w:pPr>
      <w:hyperlink w:anchor="_Toc158630710" w:history="1">
        <w:r w:rsidR="00BA06DD" w:rsidRPr="00195DB3">
          <w:rPr>
            <w:rStyle w:val="ad"/>
            <w:noProof/>
          </w:rPr>
          <w:t>Глава 10. Архитектурно градостроительный облик.</w:t>
        </w:r>
        <w:r w:rsidR="00BA06DD">
          <w:rPr>
            <w:noProof/>
            <w:webHidden/>
          </w:rPr>
          <w:tab/>
        </w:r>
        <w:r w:rsidR="00BA06DD">
          <w:rPr>
            <w:noProof/>
            <w:webHidden/>
          </w:rPr>
          <w:fldChar w:fldCharType="begin"/>
        </w:r>
        <w:r w:rsidR="00BA06DD">
          <w:rPr>
            <w:noProof/>
            <w:webHidden/>
          </w:rPr>
          <w:instrText xml:space="preserve"> PAGEREF _Toc158630710 \h </w:instrText>
        </w:r>
        <w:r w:rsidR="00BA06DD">
          <w:rPr>
            <w:noProof/>
            <w:webHidden/>
          </w:rPr>
        </w:r>
        <w:r w:rsidR="00BA06DD">
          <w:rPr>
            <w:noProof/>
            <w:webHidden/>
          </w:rPr>
          <w:fldChar w:fldCharType="separate"/>
        </w:r>
        <w:r w:rsidR="00BA06DD">
          <w:rPr>
            <w:noProof/>
            <w:webHidden/>
          </w:rPr>
          <w:t>120</w:t>
        </w:r>
        <w:r w:rsidR="00BA06DD">
          <w:rPr>
            <w:noProof/>
            <w:webHidden/>
          </w:rPr>
          <w:fldChar w:fldCharType="end"/>
        </w:r>
      </w:hyperlink>
    </w:p>
    <w:p w14:paraId="2FD874E0"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11" w:history="1">
        <w:r w:rsidR="00BA06DD" w:rsidRPr="00195DB3">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BA06DD">
          <w:rPr>
            <w:noProof/>
            <w:webHidden/>
          </w:rPr>
          <w:tab/>
        </w:r>
        <w:r w:rsidR="00BA06DD">
          <w:rPr>
            <w:noProof/>
            <w:webHidden/>
          </w:rPr>
          <w:fldChar w:fldCharType="begin"/>
        </w:r>
        <w:r w:rsidR="00BA06DD">
          <w:rPr>
            <w:noProof/>
            <w:webHidden/>
          </w:rPr>
          <w:instrText xml:space="preserve"> PAGEREF _Toc158630711 \h </w:instrText>
        </w:r>
        <w:r w:rsidR="00BA06DD">
          <w:rPr>
            <w:noProof/>
            <w:webHidden/>
          </w:rPr>
        </w:r>
        <w:r w:rsidR="00BA06DD">
          <w:rPr>
            <w:noProof/>
            <w:webHidden/>
          </w:rPr>
          <w:fldChar w:fldCharType="separate"/>
        </w:r>
        <w:r w:rsidR="00BA06DD">
          <w:rPr>
            <w:noProof/>
            <w:webHidden/>
          </w:rPr>
          <w:t>120</w:t>
        </w:r>
        <w:r w:rsidR="00BA06DD">
          <w:rPr>
            <w:noProof/>
            <w:webHidden/>
          </w:rPr>
          <w:fldChar w:fldCharType="end"/>
        </w:r>
      </w:hyperlink>
    </w:p>
    <w:p w14:paraId="1E087F08" w14:textId="77777777" w:rsidR="00BA06DD" w:rsidRDefault="000E5F90">
      <w:pPr>
        <w:pStyle w:val="1e"/>
        <w:rPr>
          <w:rFonts w:asciiTheme="minorHAnsi" w:eastAsiaTheme="minorEastAsia" w:hAnsiTheme="minorHAnsi"/>
          <w:sz w:val="22"/>
          <w:lang w:eastAsia="ru-RU"/>
        </w:rPr>
      </w:pPr>
      <w:hyperlink w:anchor="_Toc158630712" w:history="1">
        <w:r w:rsidR="00BA06DD" w:rsidRPr="00195DB3">
          <w:rPr>
            <w:rStyle w:val="ad"/>
          </w:rPr>
          <w:t xml:space="preserve">ЧАСТЬ </w:t>
        </w:r>
        <w:r w:rsidR="00BA06DD" w:rsidRPr="00195DB3">
          <w:rPr>
            <w:rStyle w:val="ad"/>
            <w:lang w:val="en-US"/>
          </w:rPr>
          <w:t>II</w:t>
        </w:r>
        <w:r w:rsidR="00BA06DD" w:rsidRPr="00195DB3">
          <w:rPr>
            <w:rStyle w:val="ad"/>
          </w:rPr>
          <w:t>. КАРТА ГРАДОСТРОИТЕЛЬНОГО ЗОНИРОВАНИЯ</w:t>
        </w:r>
        <w:r w:rsidR="00BA06DD">
          <w:rPr>
            <w:webHidden/>
          </w:rPr>
          <w:tab/>
        </w:r>
        <w:r w:rsidR="00BA06DD">
          <w:rPr>
            <w:webHidden/>
          </w:rPr>
          <w:fldChar w:fldCharType="begin"/>
        </w:r>
        <w:r w:rsidR="00BA06DD">
          <w:rPr>
            <w:webHidden/>
          </w:rPr>
          <w:instrText xml:space="preserve"> PAGEREF _Toc158630712 \h </w:instrText>
        </w:r>
        <w:r w:rsidR="00BA06DD">
          <w:rPr>
            <w:webHidden/>
          </w:rPr>
        </w:r>
        <w:r w:rsidR="00BA06DD">
          <w:rPr>
            <w:webHidden/>
          </w:rPr>
          <w:fldChar w:fldCharType="separate"/>
        </w:r>
        <w:r w:rsidR="00BA06DD">
          <w:rPr>
            <w:webHidden/>
          </w:rPr>
          <w:t>133</w:t>
        </w:r>
        <w:r w:rsidR="00BA06DD">
          <w:rPr>
            <w:webHidden/>
          </w:rPr>
          <w:fldChar w:fldCharType="end"/>
        </w:r>
      </w:hyperlink>
    </w:p>
    <w:p w14:paraId="46FE1E96" w14:textId="77777777" w:rsidR="00BA06DD" w:rsidRDefault="000E5F90">
      <w:pPr>
        <w:pStyle w:val="43"/>
        <w:tabs>
          <w:tab w:val="right" w:leader="dot" w:pos="9629"/>
        </w:tabs>
        <w:rPr>
          <w:rFonts w:asciiTheme="minorHAnsi" w:eastAsiaTheme="minorEastAsia" w:hAnsiTheme="minorHAnsi"/>
          <w:noProof/>
          <w:sz w:val="22"/>
          <w:lang w:eastAsia="ru-RU"/>
        </w:rPr>
      </w:pPr>
      <w:hyperlink w:anchor="_Toc158630713" w:history="1">
        <w:r w:rsidR="00BA06DD" w:rsidRPr="00195DB3">
          <w:rPr>
            <w:rStyle w:val="ad"/>
            <w:noProof/>
          </w:rPr>
          <w:t>Статья 49. Карта(ы) градостроительного зонирования территории Троицкого сельского поселения Крымского района, карта(ы) зон с особыми условиями использования территории (совмещено на одной карте)</w:t>
        </w:r>
        <w:r w:rsidR="00BA06DD">
          <w:rPr>
            <w:noProof/>
            <w:webHidden/>
          </w:rPr>
          <w:tab/>
        </w:r>
        <w:r w:rsidR="00BA06DD">
          <w:rPr>
            <w:noProof/>
            <w:webHidden/>
          </w:rPr>
          <w:fldChar w:fldCharType="begin"/>
        </w:r>
        <w:r w:rsidR="00BA06DD">
          <w:rPr>
            <w:noProof/>
            <w:webHidden/>
          </w:rPr>
          <w:instrText xml:space="preserve"> PAGEREF _Toc158630713 \h </w:instrText>
        </w:r>
        <w:r w:rsidR="00BA06DD">
          <w:rPr>
            <w:noProof/>
            <w:webHidden/>
          </w:rPr>
        </w:r>
        <w:r w:rsidR="00BA06DD">
          <w:rPr>
            <w:noProof/>
            <w:webHidden/>
          </w:rPr>
          <w:fldChar w:fldCharType="separate"/>
        </w:r>
        <w:r w:rsidR="00BA06DD">
          <w:rPr>
            <w:noProof/>
            <w:webHidden/>
          </w:rPr>
          <w:t>133</w:t>
        </w:r>
        <w:r w:rsidR="00BA06DD">
          <w:rPr>
            <w:noProof/>
            <w:webHidden/>
          </w:rPr>
          <w:fldChar w:fldCharType="end"/>
        </w:r>
      </w:hyperlink>
    </w:p>
    <w:p w14:paraId="1DE841AD" w14:textId="77777777" w:rsidR="00BA06DD" w:rsidRDefault="000E5F90">
      <w:pPr>
        <w:pStyle w:val="1e"/>
        <w:rPr>
          <w:rFonts w:asciiTheme="minorHAnsi" w:eastAsiaTheme="minorEastAsia" w:hAnsiTheme="minorHAnsi"/>
          <w:sz w:val="22"/>
          <w:lang w:eastAsia="ru-RU"/>
        </w:rPr>
      </w:pPr>
      <w:hyperlink w:anchor="_Toc158630714" w:history="1">
        <w:r w:rsidR="00BA06DD" w:rsidRPr="00195DB3">
          <w:rPr>
            <w:rStyle w:val="ad"/>
          </w:rPr>
          <w:t>ЧАСТЬ III. ГРАДОСТРОИТЕЛЬНЫЕ РЕГЛАМЕНТЫ</w:t>
        </w:r>
        <w:r w:rsidR="00BA06DD">
          <w:rPr>
            <w:webHidden/>
          </w:rPr>
          <w:tab/>
        </w:r>
        <w:r w:rsidR="00BA06DD">
          <w:rPr>
            <w:webHidden/>
          </w:rPr>
          <w:fldChar w:fldCharType="begin"/>
        </w:r>
        <w:r w:rsidR="00BA06DD">
          <w:rPr>
            <w:webHidden/>
          </w:rPr>
          <w:instrText xml:space="preserve"> PAGEREF _Toc158630714 \h </w:instrText>
        </w:r>
        <w:r w:rsidR="00BA06DD">
          <w:rPr>
            <w:webHidden/>
          </w:rPr>
        </w:r>
        <w:r w:rsidR="00BA06DD">
          <w:rPr>
            <w:webHidden/>
          </w:rPr>
          <w:fldChar w:fldCharType="separate"/>
        </w:r>
        <w:r w:rsidR="00BA06DD">
          <w:rPr>
            <w:webHidden/>
          </w:rPr>
          <w:t>136</w:t>
        </w:r>
        <w:r w:rsidR="00BA06DD">
          <w:rPr>
            <w:webHidden/>
          </w:rPr>
          <w:fldChar w:fldCharType="end"/>
        </w:r>
      </w:hyperlink>
    </w:p>
    <w:p w14:paraId="722C53E0" w14:textId="77777777" w:rsidR="00BA06DD" w:rsidRDefault="000E5F90">
      <w:pPr>
        <w:pStyle w:val="27"/>
        <w:rPr>
          <w:rFonts w:asciiTheme="minorHAnsi" w:eastAsiaTheme="minorEastAsia" w:hAnsiTheme="minorHAnsi"/>
          <w:noProof/>
          <w:sz w:val="22"/>
          <w:lang w:eastAsia="ru-RU"/>
        </w:rPr>
      </w:pPr>
      <w:hyperlink w:anchor="_Toc158630715" w:history="1">
        <w:r w:rsidR="00BA06DD" w:rsidRPr="00195DB3">
          <w:rPr>
            <w:rStyle w:val="ad"/>
            <w:i/>
            <w:noProof/>
          </w:rPr>
          <w:t>Статья 50. Виды территориальных зон, выделенных на карте градостроительного зонирования территории Троицкого сельского поселения</w:t>
        </w:r>
        <w:r w:rsidR="00BA06DD">
          <w:rPr>
            <w:noProof/>
            <w:webHidden/>
          </w:rPr>
          <w:tab/>
        </w:r>
        <w:r w:rsidR="00BA06DD">
          <w:rPr>
            <w:noProof/>
            <w:webHidden/>
          </w:rPr>
          <w:fldChar w:fldCharType="begin"/>
        </w:r>
        <w:r w:rsidR="00BA06DD">
          <w:rPr>
            <w:noProof/>
            <w:webHidden/>
          </w:rPr>
          <w:instrText xml:space="preserve"> PAGEREF _Toc158630715 \h </w:instrText>
        </w:r>
        <w:r w:rsidR="00BA06DD">
          <w:rPr>
            <w:noProof/>
            <w:webHidden/>
          </w:rPr>
        </w:r>
        <w:r w:rsidR="00BA06DD">
          <w:rPr>
            <w:noProof/>
            <w:webHidden/>
          </w:rPr>
          <w:fldChar w:fldCharType="separate"/>
        </w:r>
        <w:r w:rsidR="00BA06DD">
          <w:rPr>
            <w:noProof/>
            <w:webHidden/>
          </w:rPr>
          <w:t>136</w:t>
        </w:r>
        <w:r w:rsidR="00BA06DD">
          <w:rPr>
            <w:noProof/>
            <w:webHidden/>
          </w:rPr>
          <w:fldChar w:fldCharType="end"/>
        </w:r>
      </w:hyperlink>
    </w:p>
    <w:p w14:paraId="299AA3E6" w14:textId="77777777" w:rsidR="00BA06DD" w:rsidRDefault="000E5F90">
      <w:pPr>
        <w:pStyle w:val="27"/>
        <w:rPr>
          <w:rFonts w:asciiTheme="minorHAnsi" w:eastAsiaTheme="minorEastAsia" w:hAnsiTheme="minorHAnsi"/>
          <w:noProof/>
          <w:sz w:val="22"/>
          <w:lang w:eastAsia="ru-RU"/>
        </w:rPr>
      </w:pPr>
      <w:hyperlink w:anchor="_Toc158630716" w:history="1">
        <w:r w:rsidR="00BA06DD" w:rsidRPr="00195DB3">
          <w:rPr>
            <w:rStyle w:val="ad"/>
            <w:i/>
            <w:noProof/>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BA06DD">
          <w:rPr>
            <w:noProof/>
            <w:webHidden/>
          </w:rPr>
          <w:tab/>
        </w:r>
        <w:r w:rsidR="00BA06DD">
          <w:rPr>
            <w:noProof/>
            <w:webHidden/>
          </w:rPr>
          <w:fldChar w:fldCharType="begin"/>
        </w:r>
        <w:r w:rsidR="00BA06DD">
          <w:rPr>
            <w:noProof/>
            <w:webHidden/>
          </w:rPr>
          <w:instrText xml:space="preserve"> PAGEREF _Toc158630716 \h </w:instrText>
        </w:r>
        <w:r w:rsidR="00BA06DD">
          <w:rPr>
            <w:noProof/>
            <w:webHidden/>
          </w:rPr>
        </w:r>
        <w:r w:rsidR="00BA06DD">
          <w:rPr>
            <w:noProof/>
            <w:webHidden/>
          </w:rPr>
          <w:fldChar w:fldCharType="separate"/>
        </w:r>
        <w:r w:rsidR="00BA06DD">
          <w:rPr>
            <w:noProof/>
            <w:webHidden/>
          </w:rPr>
          <w:t>138</w:t>
        </w:r>
        <w:r w:rsidR="00BA06DD">
          <w:rPr>
            <w:noProof/>
            <w:webHidden/>
          </w:rPr>
          <w:fldChar w:fldCharType="end"/>
        </w:r>
      </w:hyperlink>
    </w:p>
    <w:p w14:paraId="2C8E7B35" w14:textId="77777777" w:rsidR="00BA06DD" w:rsidRDefault="000E5F90">
      <w:pPr>
        <w:pStyle w:val="1e"/>
        <w:rPr>
          <w:rFonts w:asciiTheme="minorHAnsi" w:eastAsiaTheme="minorEastAsia" w:hAnsiTheme="minorHAnsi"/>
          <w:sz w:val="22"/>
          <w:lang w:eastAsia="ru-RU"/>
        </w:rPr>
      </w:pPr>
      <w:hyperlink w:anchor="_Toc158630717" w:history="1">
        <w:r w:rsidR="00BA06DD" w:rsidRPr="00195DB3">
          <w:rPr>
            <w:rStyle w:val="ad"/>
          </w:rPr>
          <w:t>Жилые зоны:</w:t>
        </w:r>
        <w:r w:rsidR="00BA06DD">
          <w:rPr>
            <w:webHidden/>
          </w:rPr>
          <w:tab/>
        </w:r>
        <w:r w:rsidR="00BA06DD">
          <w:rPr>
            <w:webHidden/>
          </w:rPr>
          <w:fldChar w:fldCharType="begin"/>
        </w:r>
        <w:r w:rsidR="00BA06DD">
          <w:rPr>
            <w:webHidden/>
          </w:rPr>
          <w:instrText xml:space="preserve"> PAGEREF _Toc158630717 \h </w:instrText>
        </w:r>
        <w:r w:rsidR="00BA06DD">
          <w:rPr>
            <w:webHidden/>
          </w:rPr>
        </w:r>
        <w:r w:rsidR="00BA06DD">
          <w:rPr>
            <w:webHidden/>
          </w:rPr>
          <w:fldChar w:fldCharType="separate"/>
        </w:r>
        <w:r w:rsidR="00BA06DD">
          <w:rPr>
            <w:webHidden/>
          </w:rPr>
          <w:t>139</w:t>
        </w:r>
        <w:r w:rsidR="00BA06DD">
          <w:rPr>
            <w:webHidden/>
          </w:rPr>
          <w:fldChar w:fldCharType="end"/>
        </w:r>
      </w:hyperlink>
    </w:p>
    <w:p w14:paraId="7119731F"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18" w:history="1">
        <w:r w:rsidR="00BA06DD" w:rsidRPr="00195DB3">
          <w:rPr>
            <w:rStyle w:val="ad"/>
            <w:noProof/>
          </w:rPr>
          <w:t>Ж – 1Б. Зона застройки индивидуальными жилыми домами с содержанием домашнего скота  и птицы.</w:t>
        </w:r>
        <w:r w:rsidR="00BA06DD">
          <w:rPr>
            <w:noProof/>
            <w:webHidden/>
          </w:rPr>
          <w:tab/>
        </w:r>
        <w:r w:rsidR="00BA06DD">
          <w:rPr>
            <w:noProof/>
            <w:webHidden/>
          </w:rPr>
          <w:fldChar w:fldCharType="begin"/>
        </w:r>
        <w:r w:rsidR="00BA06DD">
          <w:rPr>
            <w:noProof/>
            <w:webHidden/>
          </w:rPr>
          <w:instrText xml:space="preserve"> PAGEREF _Toc158630718 \h </w:instrText>
        </w:r>
        <w:r w:rsidR="00BA06DD">
          <w:rPr>
            <w:noProof/>
            <w:webHidden/>
          </w:rPr>
        </w:r>
        <w:r w:rsidR="00BA06DD">
          <w:rPr>
            <w:noProof/>
            <w:webHidden/>
          </w:rPr>
          <w:fldChar w:fldCharType="separate"/>
        </w:r>
        <w:r w:rsidR="00BA06DD">
          <w:rPr>
            <w:noProof/>
            <w:webHidden/>
          </w:rPr>
          <w:t>139</w:t>
        </w:r>
        <w:r w:rsidR="00BA06DD">
          <w:rPr>
            <w:noProof/>
            <w:webHidden/>
          </w:rPr>
          <w:fldChar w:fldCharType="end"/>
        </w:r>
      </w:hyperlink>
    </w:p>
    <w:p w14:paraId="7862686A"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19" w:history="1">
        <w:r w:rsidR="00BA06DD" w:rsidRPr="00195DB3">
          <w:rPr>
            <w:rStyle w:val="ad"/>
            <w:noProof/>
          </w:rPr>
          <w:t>Ж – МЗ.Зона застройки малоэтажными жилыми домами</w:t>
        </w:r>
        <w:r w:rsidR="00BA06DD">
          <w:rPr>
            <w:noProof/>
            <w:webHidden/>
          </w:rPr>
          <w:tab/>
        </w:r>
        <w:r w:rsidR="00BA06DD">
          <w:rPr>
            <w:noProof/>
            <w:webHidden/>
          </w:rPr>
          <w:fldChar w:fldCharType="begin"/>
        </w:r>
        <w:r w:rsidR="00BA06DD">
          <w:rPr>
            <w:noProof/>
            <w:webHidden/>
          </w:rPr>
          <w:instrText xml:space="preserve"> PAGEREF _Toc158630719 \h </w:instrText>
        </w:r>
        <w:r w:rsidR="00BA06DD">
          <w:rPr>
            <w:noProof/>
            <w:webHidden/>
          </w:rPr>
        </w:r>
        <w:r w:rsidR="00BA06DD">
          <w:rPr>
            <w:noProof/>
            <w:webHidden/>
          </w:rPr>
          <w:fldChar w:fldCharType="separate"/>
        </w:r>
        <w:r w:rsidR="00BA06DD">
          <w:rPr>
            <w:noProof/>
            <w:webHidden/>
          </w:rPr>
          <w:t>150</w:t>
        </w:r>
        <w:r w:rsidR="00BA06DD">
          <w:rPr>
            <w:noProof/>
            <w:webHidden/>
          </w:rPr>
          <w:fldChar w:fldCharType="end"/>
        </w:r>
      </w:hyperlink>
    </w:p>
    <w:p w14:paraId="724CA9F5"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0" w:history="1">
        <w:r w:rsidR="00BA06DD" w:rsidRPr="00195DB3">
          <w:rPr>
            <w:rStyle w:val="ad"/>
            <w:noProof/>
          </w:rPr>
          <w:t>Ж-КСТ. Зона садоводства.</w:t>
        </w:r>
        <w:r w:rsidR="00BA06DD">
          <w:rPr>
            <w:noProof/>
            <w:webHidden/>
          </w:rPr>
          <w:tab/>
        </w:r>
        <w:r w:rsidR="00BA06DD">
          <w:rPr>
            <w:noProof/>
            <w:webHidden/>
          </w:rPr>
          <w:fldChar w:fldCharType="begin"/>
        </w:r>
        <w:r w:rsidR="00BA06DD">
          <w:rPr>
            <w:noProof/>
            <w:webHidden/>
          </w:rPr>
          <w:instrText xml:space="preserve"> PAGEREF _Toc158630720 \h </w:instrText>
        </w:r>
        <w:r w:rsidR="00BA06DD">
          <w:rPr>
            <w:noProof/>
            <w:webHidden/>
          </w:rPr>
        </w:r>
        <w:r w:rsidR="00BA06DD">
          <w:rPr>
            <w:noProof/>
            <w:webHidden/>
          </w:rPr>
          <w:fldChar w:fldCharType="separate"/>
        </w:r>
        <w:r w:rsidR="00BA06DD">
          <w:rPr>
            <w:noProof/>
            <w:webHidden/>
          </w:rPr>
          <w:t>161</w:t>
        </w:r>
        <w:r w:rsidR="00BA06DD">
          <w:rPr>
            <w:noProof/>
            <w:webHidden/>
          </w:rPr>
          <w:fldChar w:fldCharType="end"/>
        </w:r>
      </w:hyperlink>
    </w:p>
    <w:p w14:paraId="02211B29" w14:textId="77777777" w:rsidR="00BA06DD" w:rsidRDefault="000E5F90">
      <w:pPr>
        <w:pStyle w:val="1e"/>
        <w:rPr>
          <w:rFonts w:asciiTheme="minorHAnsi" w:eastAsiaTheme="minorEastAsia" w:hAnsiTheme="minorHAnsi"/>
          <w:sz w:val="22"/>
          <w:lang w:eastAsia="ru-RU"/>
        </w:rPr>
      </w:pPr>
      <w:hyperlink w:anchor="_Toc158630721" w:history="1">
        <w:r w:rsidR="00BA06DD" w:rsidRPr="00195DB3">
          <w:rPr>
            <w:rStyle w:val="ad"/>
          </w:rPr>
          <w:t>Общественно-деловые зоны:</w:t>
        </w:r>
        <w:r w:rsidR="00BA06DD">
          <w:rPr>
            <w:webHidden/>
          </w:rPr>
          <w:tab/>
        </w:r>
        <w:r w:rsidR="00BA06DD">
          <w:rPr>
            <w:webHidden/>
          </w:rPr>
          <w:fldChar w:fldCharType="begin"/>
        </w:r>
        <w:r w:rsidR="00BA06DD">
          <w:rPr>
            <w:webHidden/>
          </w:rPr>
          <w:instrText xml:space="preserve"> PAGEREF _Toc158630721 \h </w:instrText>
        </w:r>
        <w:r w:rsidR="00BA06DD">
          <w:rPr>
            <w:webHidden/>
          </w:rPr>
        </w:r>
        <w:r w:rsidR="00BA06DD">
          <w:rPr>
            <w:webHidden/>
          </w:rPr>
          <w:fldChar w:fldCharType="separate"/>
        </w:r>
        <w:r w:rsidR="00BA06DD">
          <w:rPr>
            <w:webHidden/>
          </w:rPr>
          <w:t>170</w:t>
        </w:r>
        <w:r w:rsidR="00BA06DD">
          <w:rPr>
            <w:webHidden/>
          </w:rPr>
          <w:fldChar w:fldCharType="end"/>
        </w:r>
      </w:hyperlink>
    </w:p>
    <w:p w14:paraId="4B1BB0D0"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2" w:history="1">
        <w:r w:rsidR="00BA06DD" w:rsidRPr="00195DB3">
          <w:rPr>
            <w:rStyle w:val="ad"/>
            <w:noProof/>
          </w:rPr>
          <w:t>ОД-1. Центральная зона делового, общественного и коммерческого назначения.</w:t>
        </w:r>
        <w:r w:rsidR="00BA06DD">
          <w:rPr>
            <w:noProof/>
            <w:webHidden/>
          </w:rPr>
          <w:tab/>
        </w:r>
        <w:r w:rsidR="00BA06DD">
          <w:rPr>
            <w:noProof/>
            <w:webHidden/>
          </w:rPr>
          <w:fldChar w:fldCharType="begin"/>
        </w:r>
        <w:r w:rsidR="00BA06DD">
          <w:rPr>
            <w:noProof/>
            <w:webHidden/>
          </w:rPr>
          <w:instrText xml:space="preserve"> PAGEREF _Toc158630722 \h </w:instrText>
        </w:r>
        <w:r w:rsidR="00BA06DD">
          <w:rPr>
            <w:noProof/>
            <w:webHidden/>
          </w:rPr>
        </w:r>
        <w:r w:rsidR="00BA06DD">
          <w:rPr>
            <w:noProof/>
            <w:webHidden/>
          </w:rPr>
          <w:fldChar w:fldCharType="separate"/>
        </w:r>
        <w:r w:rsidR="00BA06DD">
          <w:rPr>
            <w:noProof/>
            <w:webHidden/>
          </w:rPr>
          <w:t>170</w:t>
        </w:r>
        <w:r w:rsidR="00BA06DD">
          <w:rPr>
            <w:noProof/>
            <w:webHidden/>
          </w:rPr>
          <w:fldChar w:fldCharType="end"/>
        </w:r>
      </w:hyperlink>
    </w:p>
    <w:p w14:paraId="005AE8E5"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3" w:history="1">
        <w:r w:rsidR="00BA06DD" w:rsidRPr="00195DB3">
          <w:rPr>
            <w:rStyle w:val="ad"/>
            <w:noProof/>
          </w:rPr>
          <w:t>ОД-2. Зона делового, общественного и коммерческого назначения местного значения.</w:t>
        </w:r>
        <w:r w:rsidR="00BA06DD">
          <w:rPr>
            <w:noProof/>
            <w:webHidden/>
          </w:rPr>
          <w:tab/>
        </w:r>
        <w:r w:rsidR="00BA06DD">
          <w:rPr>
            <w:noProof/>
            <w:webHidden/>
          </w:rPr>
          <w:fldChar w:fldCharType="begin"/>
        </w:r>
        <w:r w:rsidR="00BA06DD">
          <w:rPr>
            <w:noProof/>
            <w:webHidden/>
          </w:rPr>
          <w:instrText xml:space="preserve"> PAGEREF _Toc158630723 \h </w:instrText>
        </w:r>
        <w:r w:rsidR="00BA06DD">
          <w:rPr>
            <w:noProof/>
            <w:webHidden/>
          </w:rPr>
        </w:r>
        <w:r w:rsidR="00BA06DD">
          <w:rPr>
            <w:noProof/>
            <w:webHidden/>
          </w:rPr>
          <w:fldChar w:fldCharType="separate"/>
        </w:r>
        <w:r w:rsidR="00BA06DD">
          <w:rPr>
            <w:noProof/>
            <w:webHidden/>
          </w:rPr>
          <w:t>177</w:t>
        </w:r>
        <w:r w:rsidR="00BA06DD">
          <w:rPr>
            <w:noProof/>
            <w:webHidden/>
          </w:rPr>
          <w:fldChar w:fldCharType="end"/>
        </w:r>
      </w:hyperlink>
    </w:p>
    <w:p w14:paraId="3AA54EB1" w14:textId="77777777" w:rsidR="00BA06DD" w:rsidRDefault="000E5F90">
      <w:pPr>
        <w:pStyle w:val="1e"/>
        <w:rPr>
          <w:rFonts w:asciiTheme="minorHAnsi" w:eastAsiaTheme="minorEastAsia" w:hAnsiTheme="minorHAnsi"/>
          <w:sz w:val="22"/>
          <w:lang w:eastAsia="ru-RU"/>
        </w:rPr>
      </w:pPr>
      <w:hyperlink w:anchor="_Toc158630724" w:history="1">
        <w:r w:rsidR="00BA06DD" w:rsidRPr="00195DB3">
          <w:rPr>
            <w:rStyle w:val="ad"/>
          </w:rPr>
          <w:t>СПЕЦИАЛЬНЫЕ ОБСЛУЖИВАЮЩИЕ И ДЕЛОВЫЕ ЗОНЫ ДЛЯ ОБЪЕКТОВ С БОЛЬШИМИ ЗЕМЕЛЬНЫМИ УЧАСТКАМИ</w:t>
        </w:r>
        <w:r w:rsidR="00BA06DD">
          <w:rPr>
            <w:webHidden/>
          </w:rPr>
          <w:tab/>
        </w:r>
        <w:r w:rsidR="00BA06DD">
          <w:rPr>
            <w:webHidden/>
          </w:rPr>
          <w:fldChar w:fldCharType="begin"/>
        </w:r>
        <w:r w:rsidR="00BA06DD">
          <w:rPr>
            <w:webHidden/>
          </w:rPr>
          <w:instrText xml:space="preserve"> PAGEREF _Toc158630724 \h </w:instrText>
        </w:r>
        <w:r w:rsidR="00BA06DD">
          <w:rPr>
            <w:webHidden/>
          </w:rPr>
        </w:r>
        <w:r w:rsidR="00BA06DD">
          <w:rPr>
            <w:webHidden/>
          </w:rPr>
          <w:fldChar w:fldCharType="separate"/>
        </w:r>
        <w:r w:rsidR="00BA06DD">
          <w:rPr>
            <w:webHidden/>
          </w:rPr>
          <w:t>193</w:t>
        </w:r>
        <w:r w:rsidR="00BA06DD">
          <w:rPr>
            <w:webHidden/>
          </w:rPr>
          <w:fldChar w:fldCharType="end"/>
        </w:r>
      </w:hyperlink>
    </w:p>
    <w:p w14:paraId="72C8AA4D"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5" w:history="1">
        <w:r w:rsidR="00BA06DD" w:rsidRPr="00195DB3">
          <w:rPr>
            <w:rStyle w:val="ad"/>
            <w:noProof/>
          </w:rPr>
          <w:t>ТОД-1. Зона объектов здравоохранения.</w:t>
        </w:r>
        <w:r w:rsidR="00BA06DD">
          <w:rPr>
            <w:noProof/>
            <w:webHidden/>
          </w:rPr>
          <w:tab/>
        </w:r>
        <w:r w:rsidR="00BA06DD">
          <w:rPr>
            <w:noProof/>
            <w:webHidden/>
          </w:rPr>
          <w:fldChar w:fldCharType="begin"/>
        </w:r>
        <w:r w:rsidR="00BA06DD">
          <w:rPr>
            <w:noProof/>
            <w:webHidden/>
          </w:rPr>
          <w:instrText xml:space="preserve"> PAGEREF _Toc158630725 \h </w:instrText>
        </w:r>
        <w:r w:rsidR="00BA06DD">
          <w:rPr>
            <w:noProof/>
            <w:webHidden/>
          </w:rPr>
        </w:r>
        <w:r w:rsidR="00BA06DD">
          <w:rPr>
            <w:noProof/>
            <w:webHidden/>
          </w:rPr>
          <w:fldChar w:fldCharType="separate"/>
        </w:r>
        <w:r w:rsidR="00BA06DD">
          <w:rPr>
            <w:noProof/>
            <w:webHidden/>
          </w:rPr>
          <w:t>193</w:t>
        </w:r>
        <w:r w:rsidR="00BA06DD">
          <w:rPr>
            <w:noProof/>
            <w:webHidden/>
          </w:rPr>
          <w:fldChar w:fldCharType="end"/>
        </w:r>
      </w:hyperlink>
    </w:p>
    <w:p w14:paraId="173A3793"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6" w:history="1">
        <w:r w:rsidR="00BA06DD" w:rsidRPr="00195DB3">
          <w:rPr>
            <w:rStyle w:val="ad"/>
            <w:noProof/>
          </w:rPr>
          <w:t>ТОД-2. Зона объектов образования и научных комплексов.</w:t>
        </w:r>
        <w:r w:rsidR="00BA06DD">
          <w:rPr>
            <w:noProof/>
            <w:webHidden/>
          </w:rPr>
          <w:tab/>
        </w:r>
        <w:r w:rsidR="00BA06DD">
          <w:rPr>
            <w:noProof/>
            <w:webHidden/>
          </w:rPr>
          <w:fldChar w:fldCharType="begin"/>
        </w:r>
        <w:r w:rsidR="00BA06DD">
          <w:rPr>
            <w:noProof/>
            <w:webHidden/>
          </w:rPr>
          <w:instrText xml:space="preserve"> PAGEREF _Toc158630726 \h </w:instrText>
        </w:r>
        <w:r w:rsidR="00BA06DD">
          <w:rPr>
            <w:noProof/>
            <w:webHidden/>
          </w:rPr>
        </w:r>
        <w:r w:rsidR="00BA06DD">
          <w:rPr>
            <w:noProof/>
            <w:webHidden/>
          </w:rPr>
          <w:fldChar w:fldCharType="separate"/>
        </w:r>
        <w:r w:rsidR="00BA06DD">
          <w:rPr>
            <w:noProof/>
            <w:webHidden/>
          </w:rPr>
          <w:t>199</w:t>
        </w:r>
        <w:r w:rsidR="00BA06DD">
          <w:rPr>
            <w:noProof/>
            <w:webHidden/>
          </w:rPr>
          <w:fldChar w:fldCharType="end"/>
        </w:r>
      </w:hyperlink>
    </w:p>
    <w:p w14:paraId="2F72AF96"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7" w:history="1">
        <w:r w:rsidR="00BA06DD" w:rsidRPr="00195DB3">
          <w:rPr>
            <w:rStyle w:val="ad"/>
            <w:noProof/>
          </w:rPr>
          <w:t>ТОД-3. Зона объектов религиозного назначения и мемориальных комплексов.</w:t>
        </w:r>
        <w:r w:rsidR="00BA06DD">
          <w:rPr>
            <w:noProof/>
            <w:webHidden/>
          </w:rPr>
          <w:tab/>
        </w:r>
        <w:r w:rsidR="00BA06DD">
          <w:rPr>
            <w:noProof/>
            <w:webHidden/>
          </w:rPr>
          <w:fldChar w:fldCharType="begin"/>
        </w:r>
        <w:r w:rsidR="00BA06DD">
          <w:rPr>
            <w:noProof/>
            <w:webHidden/>
          </w:rPr>
          <w:instrText xml:space="preserve"> PAGEREF _Toc158630727 \h </w:instrText>
        </w:r>
        <w:r w:rsidR="00BA06DD">
          <w:rPr>
            <w:noProof/>
            <w:webHidden/>
          </w:rPr>
        </w:r>
        <w:r w:rsidR="00BA06DD">
          <w:rPr>
            <w:noProof/>
            <w:webHidden/>
          </w:rPr>
          <w:fldChar w:fldCharType="separate"/>
        </w:r>
        <w:r w:rsidR="00BA06DD">
          <w:rPr>
            <w:noProof/>
            <w:webHidden/>
          </w:rPr>
          <w:t>205</w:t>
        </w:r>
        <w:r w:rsidR="00BA06DD">
          <w:rPr>
            <w:noProof/>
            <w:webHidden/>
          </w:rPr>
          <w:fldChar w:fldCharType="end"/>
        </w:r>
      </w:hyperlink>
    </w:p>
    <w:p w14:paraId="5DC6D546" w14:textId="77777777" w:rsidR="00BA06DD" w:rsidRDefault="000E5F90">
      <w:pPr>
        <w:pStyle w:val="1e"/>
        <w:rPr>
          <w:rFonts w:asciiTheme="minorHAnsi" w:eastAsiaTheme="minorEastAsia" w:hAnsiTheme="minorHAnsi"/>
          <w:sz w:val="22"/>
          <w:lang w:eastAsia="ru-RU"/>
        </w:rPr>
      </w:pPr>
      <w:hyperlink w:anchor="_Toc158630728" w:history="1">
        <w:r w:rsidR="00BA06DD" w:rsidRPr="00195DB3">
          <w:rPr>
            <w:rStyle w:val="ad"/>
          </w:rPr>
          <w:t>ПРОИЗВОДСТВЕННЫЕ ЗОНЫ:</w:t>
        </w:r>
        <w:r w:rsidR="00BA06DD">
          <w:rPr>
            <w:webHidden/>
          </w:rPr>
          <w:tab/>
        </w:r>
        <w:r w:rsidR="00BA06DD">
          <w:rPr>
            <w:webHidden/>
          </w:rPr>
          <w:fldChar w:fldCharType="begin"/>
        </w:r>
        <w:r w:rsidR="00BA06DD">
          <w:rPr>
            <w:webHidden/>
          </w:rPr>
          <w:instrText xml:space="preserve"> PAGEREF _Toc158630728 \h </w:instrText>
        </w:r>
        <w:r w:rsidR="00BA06DD">
          <w:rPr>
            <w:webHidden/>
          </w:rPr>
        </w:r>
        <w:r w:rsidR="00BA06DD">
          <w:rPr>
            <w:webHidden/>
          </w:rPr>
          <w:fldChar w:fldCharType="separate"/>
        </w:r>
        <w:r w:rsidR="00BA06DD">
          <w:rPr>
            <w:webHidden/>
          </w:rPr>
          <w:t>210</w:t>
        </w:r>
        <w:r w:rsidR="00BA06DD">
          <w:rPr>
            <w:webHidden/>
          </w:rPr>
          <w:fldChar w:fldCharType="end"/>
        </w:r>
      </w:hyperlink>
    </w:p>
    <w:p w14:paraId="2FF0B8B8"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29" w:history="1">
        <w:r w:rsidR="00BA06DD" w:rsidRPr="00195DB3">
          <w:rPr>
            <w:rStyle w:val="ad"/>
            <w:noProof/>
          </w:rPr>
          <w:t xml:space="preserve">П – 3. Зона предприятий, производств и объектов </w:t>
        </w:r>
        <w:r w:rsidR="00BA06DD" w:rsidRPr="00195DB3">
          <w:rPr>
            <w:rStyle w:val="ad"/>
            <w:noProof/>
            <w:lang w:val="en-US"/>
          </w:rPr>
          <w:t>III</w:t>
        </w:r>
        <w:r w:rsidR="00BA06DD" w:rsidRPr="00195DB3">
          <w:rPr>
            <w:rStyle w:val="ad"/>
            <w:noProof/>
          </w:rPr>
          <w:t xml:space="preserve"> класса опасности.</w:t>
        </w:r>
        <w:r w:rsidR="00BA06DD">
          <w:rPr>
            <w:noProof/>
            <w:webHidden/>
          </w:rPr>
          <w:tab/>
        </w:r>
        <w:r w:rsidR="00BA06DD">
          <w:rPr>
            <w:noProof/>
            <w:webHidden/>
          </w:rPr>
          <w:fldChar w:fldCharType="begin"/>
        </w:r>
        <w:r w:rsidR="00BA06DD">
          <w:rPr>
            <w:noProof/>
            <w:webHidden/>
          </w:rPr>
          <w:instrText xml:space="preserve"> PAGEREF _Toc158630729 \h </w:instrText>
        </w:r>
        <w:r w:rsidR="00BA06DD">
          <w:rPr>
            <w:noProof/>
            <w:webHidden/>
          </w:rPr>
        </w:r>
        <w:r w:rsidR="00BA06DD">
          <w:rPr>
            <w:noProof/>
            <w:webHidden/>
          </w:rPr>
          <w:fldChar w:fldCharType="separate"/>
        </w:r>
        <w:r w:rsidR="00BA06DD">
          <w:rPr>
            <w:noProof/>
            <w:webHidden/>
          </w:rPr>
          <w:t>210</w:t>
        </w:r>
        <w:r w:rsidR="00BA06DD">
          <w:rPr>
            <w:noProof/>
            <w:webHidden/>
          </w:rPr>
          <w:fldChar w:fldCharType="end"/>
        </w:r>
      </w:hyperlink>
    </w:p>
    <w:p w14:paraId="40EB3FF6"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0" w:history="1">
        <w:r w:rsidR="00BA06DD" w:rsidRPr="00195DB3">
          <w:rPr>
            <w:rStyle w:val="ad"/>
            <w:noProof/>
          </w:rPr>
          <w:t xml:space="preserve">П – 4. Зона предприятий, производств и объектов </w:t>
        </w:r>
        <w:r w:rsidR="00BA06DD" w:rsidRPr="00195DB3">
          <w:rPr>
            <w:rStyle w:val="ad"/>
            <w:noProof/>
            <w:lang w:val="en-US"/>
          </w:rPr>
          <w:t>IV</w:t>
        </w:r>
        <w:r w:rsidR="00BA06DD" w:rsidRPr="00195DB3">
          <w:rPr>
            <w:rStyle w:val="ad"/>
            <w:noProof/>
          </w:rPr>
          <w:t xml:space="preserve"> класса опасности.</w:t>
        </w:r>
        <w:r w:rsidR="00BA06DD">
          <w:rPr>
            <w:noProof/>
            <w:webHidden/>
          </w:rPr>
          <w:tab/>
        </w:r>
        <w:r w:rsidR="00BA06DD">
          <w:rPr>
            <w:noProof/>
            <w:webHidden/>
          </w:rPr>
          <w:fldChar w:fldCharType="begin"/>
        </w:r>
        <w:r w:rsidR="00BA06DD">
          <w:rPr>
            <w:noProof/>
            <w:webHidden/>
          </w:rPr>
          <w:instrText xml:space="preserve"> PAGEREF _Toc158630730 \h </w:instrText>
        </w:r>
        <w:r w:rsidR="00BA06DD">
          <w:rPr>
            <w:noProof/>
            <w:webHidden/>
          </w:rPr>
        </w:r>
        <w:r w:rsidR="00BA06DD">
          <w:rPr>
            <w:noProof/>
            <w:webHidden/>
          </w:rPr>
          <w:fldChar w:fldCharType="separate"/>
        </w:r>
        <w:r w:rsidR="00BA06DD">
          <w:rPr>
            <w:noProof/>
            <w:webHidden/>
          </w:rPr>
          <w:t>217</w:t>
        </w:r>
        <w:r w:rsidR="00BA06DD">
          <w:rPr>
            <w:noProof/>
            <w:webHidden/>
          </w:rPr>
          <w:fldChar w:fldCharType="end"/>
        </w:r>
      </w:hyperlink>
    </w:p>
    <w:p w14:paraId="1C01A765"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1" w:history="1">
        <w:r w:rsidR="00BA06DD" w:rsidRPr="00195DB3">
          <w:rPr>
            <w:rStyle w:val="ad"/>
            <w:noProof/>
          </w:rPr>
          <w:t xml:space="preserve">П – 5. Зона предприятий, производств и объектов </w:t>
        </w:r>
        <w:r w:rsidR="00BA06DD" w:rsidRPr="00195DB3">
          <w:rPr>
            <w:rStyle w:val="ad"/>
            <w:noProof/>
            <w:lang w:val="en-US"/>
          </w:rPr>
          <w:t>V</w:t>
        </w:r>
        <w:r w:rsidR="00BA06DD" w:rsidRPr="00195DB3">
          <w:rPr>
            <w:rStyle w:val="ad"/>
            <w:noProof/>
          </w:rPr>
          <w:t xml:space="preserve"> класса опасности.</w:t>
        </w:r>
        <w:r w:rsidR="00BA06DD">
          <w:rPr>
            <w:noProof/>
            <w:webHidden/>
          </w:rPr>
          <w:tab/>
        </w:r>
        <w:r w:rsidR="00BA06DD">
          <w:rPr>
            <w:noProof/>
            <w:webHidden/>
          </w:rPr>
          <w:fldChar w:fldCharType="begin"/>
        </w:r>
        <w:r w:rsidR="00BA06DD">
          <w:rPr>
            <w:noProof/>
            <w:webHidden/>
          </w:rPr>
          <w:instrText xml:space="preserve"> PAGEREF _Toc158630731 \h </w:instrText>
        </w:r>
        <w:r w:rsidR="00BA06DD">
          <w:rPr>
            <w:noProof/>
            <w:webHidden/>
          </w:rPr>
        </w:r>
        <w:r w:rsidR="00BA06DD">
          <w:rPr>
            <w:noProof/>
            <w:webHidden/>
          </w:rPr>
          <w:fldChar w:fldCharType="separate"/>
        </w:r>
        <w:r w:rsidR="00BA06DD">
          <w:rPr>
            <w:noProof/>
            <w:webHidden/>
          </w:rPr>
          <w:t>224</w:t>
        </w:r>
        <w:r w:rsidR="00BA06DD">
          <w:rPr>
            <w:noProof/>
            <w:webHidden/>
          </w:rPr>
          <w:fldChar w:fldCharType="end"/>
        </w:r>
      </w:hyperlink>
    </w:p>
    <w:p w14:paraId="067F9E2B" w14:textId="77777777" w:rsidR="00BA06DD" w:rsidRDefault="000E5F90">
      <w:pPr>
        <w:pStyle w:val="1e"/>
        <w:rPr>
          <w:rFonts w:asciiTheme="minorHAnsi" w:eastAsiaTheme="minorEastAsia" w:hAnsiTheme="minorHAnsi"/>
          <w:sz w:val="22"/>
          <w:lang w:eastAsia="ru-RU"/>
        </w:rPr>
      </w:pPr>
      <w:hyperlink w:anchor="_Toc158630732" w:history="1">
        <w:r w:rsidR="00BA06DD" w:rsidRPr="00195DB3">
          <w:rPr>
            <w:rStyle w:val="ad"/>
          </w:rPr>
          <w:t>ЗОНЫ ИНЖЕНЕРНОЙ И ТРАНСПОРТНОЙ ИНФРАСТРУКТУР:</w:t>
        </w:r>
        <w:r w:rsidR="00BA06DD">
          <w:rPr>
            <w:webHidden/>
          </w:rPr>
          <w:tab/>
        </w:r>
        <w:r w:rsidR="00BA06DD">
          <w:rPr>
            <w:webHidden/>
          </w:rPr>
          <w:fldChar w:fldCharType="begin"/>
        </w:r>
        <w:r w:rsidR="00BA06DD">
          <w:rPr>
            <w:webHidden/>
          </w:rPr>
          <w:instrText xml:space="preserve"> PAGEREF _Toc158630732 \h </w:instrText>
        </w:r>
        <w:r w:rsidR="00BA06DD">
          <w:rPr>
            <w:webHidden/>
          </w:rPr>
        </w:r>
        <w:r w:rsidR="00BA06DD">
          <w:rPr>
            <w:webHidden/>
          </w:rPr>
          <w:fldChar w:fldCharType="separate"/>
        </w:r>
        <w:r w:rsidR="00BA06DD">
          <w:rPr>
            <w:webHidden/>
          </w:rPr>
          <w:t>232</w:t>
        </w:r>
        <w:r w:rsidR="00BA06DD">
          <w:rPr>
            <w:webHidden/>
          </w:rPr>
          <w:fldChar w:fldCharType="end"/>
        </w:r>
      </w:hyperlink>
    </w:p>
    <w:p w14:paraId="68E38E3E"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3" w:history="1">
        <w:r w:rsidR="00BA06DD" w:rsidRPr="00195DB3">
          <w:rPr>
            <w:rStyle w:val="ad"/>
            <w:noProof/>
          </w:rPr>
          <w:t>ИТ-1. Зона объектов инженерной инфраструктуры.</w:t>
        </w:r>
        <w:r w:rsidR="00BA06DD">
          <w:rPr>
            <w:noProof/>
            <w:webHidden/>
          </w:rPr>
          <w:tab/>
        </w:r>
        <w:r w:rsidR="00BA06DD">
          <w:rPr>
            <w:noProof/>
            <w:webHidden/>
          </w:rPr>
          <w:fldChar w:fldCharType="begin"/>
        </w:r>
        <w:r w:rsidR="00BA06DD">
          <w:rPr>
            <w:noProof/>
            <w:webHidden/>
          </w:rPr>
          <w:instrText xml:space="preserve"> PAGEREF _Toc158630733 \h </w:instrText>
        </w:r>
        <w:r w:rsidR="00BA06DD">
          <w:rPr>
            <w:noProof/>
            <w:webHidden/>
          </w:rPr>
        </w:r>
        <w:r w:rsidR="00BA06DD">
          <w:rPr>
            <w:noProof/>
            <w:webHidden/>
          </w:rPr>
          <w:fldChar w:fldCharType="separate"/>
        </w:r>
        <w:r w:rsidR="00BA06DD">
          <w:rPr>
            <w:noProof/>
            <w:webHidden/>
          </w:rPr>
          <w:t>232</w:t>
        </w:r>
        <w:r w:rsidR="00BA06DD">
          <w:rPr>
            <w:noProof/>
            <w:webHidden/>
          </w:rPr>
          <w:fldChar w:fldCharType="end"/>
        </w:r>
      </w:hyperlink>
    </w:p>
    <w:p w14:paraId="7CD4CA52"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4" w:history="1">
        <w:r w:rsidR="00BA06DD" w:rsidRPr="00195DB3">
          <w:rPr>
            <w:rStyle w:val="ad"/>
            <w:noProof/>
          </w:rPr>
          <w:t>ИТ-2. Зона транспортной инфраструктуры.</w:t>
        </w:r>
        <w:r w:rsidR="00BA06DD">
          <w:rPr>
            <w:noProof/>
            <w:webHidden/>
          </w:rPr>
          <w:tab/>
        </w:r>
        <w:r w:rsidR="00BA06DD">
          <w:rPr>
            <w:noProof/>
            <w:webHidden/>
          </w:rPr>
          <w:fldChar w:fldCharType="begin"/>
        </w:r>
        <w:r w:rsidR="00BA06DD">
          <w:rPr>
            <w:noProof/>
            <w:webHidden/>
          </w:rPr>
          <w:instrText xml:space="preserve"> PAGEREF _Toc158630734 \h </w:instrText>
        </w:r>
        <w:r w:rsidR="00BA06DD">
          <w:rPr>
            <w:noProof/>
            <w:webHidden/>
          </w:rPr>
        </w:r>
        <w:r w:rsidR="00BA06DD">
          <w:rPr>
            <w:noProof/>
            <w:webHidden/>
          </w:rPr>
          <w:fldChar w:fldCharType="separate"/>
        </w:r>
        <w:r w:rsidR="00BA06DD">
          <w:rPr>
            <w:noProof/>
            <w:webHidden/>
          </w:rPr>
          <w:t>236</w:t>
        </w:r>
        <w:r w:rsidR="00BA06DD">
          <w:rPr>
            <w:noProof/>
            <w:webHidden/>
          </w:rPr>
          <w:fldChar w:fldCharType="end"/>
        </w:r>
      </w:hyperlink>
    </w:p>
    <w:p w14:paraId="0A6297EA" w14:textId="77777777" w:rsidR="00BA06DD" w:rsidRDefault="000E5F90">
      <w:pPr>
        <w:pStyle w:val="1e"/>
        <w:rPr>
          <w:rFonts w:asciiTheme="minorHAnsi" w:eastAsiaTheme="minorEastAsia" w:hAnsiTheme="minorHAnsi"/>
          <w:sz w:val="22"/>
          <w:lang w:eastAsia="ru-RU"/>
        </w:rPr>
      </w:pPr>
      <w:hyperlink w:anchor="_Toc158630735" w:history="1">
        <w:r w:rsidR="00BA06DD" w:rsidRPr="00195DB3">
          <w:rPr>
            <w:rStyle w:val="ad"/>
          </w:rPr>
          <w:t>ЗОНЫ СЕЛЬСКОХОЗЯЙСТВЕННОГО ИСПОЛЬЗОВАНИЯ:</w:t>
        </w:r>
        <w:r w:rsidR="00BA06DD">
          <w:rPr>
            <w:webHidden/>
          </w:rPr>
          <w:tab/>
        </w:r>
        <w:r w:rsidR="00BA06DD">
          <w:rPr>
            <w:webHidden/>
          </w:rPr>
          <w:fldChar w:fldCharType="begin"/>
        </w:r>
        <w:r w:rsidR="00BA06DD">
          <w:rPr>
            <w:webHidden/>
          </w:rPr>
          <w:instrText xml:space="preserve"> PAGEREF _Toc158630735 \h </w:instrText>
        </w:r>
        <w:r w:rsidR="00BA06DD">
          <w:rPr>
            <w:webHidden/>
          </w:rPr>
        </w:r>
        <w:r w:rsidR="00BA06DD">
          <w:rPr>
            <w:webHidden/>
          </w:rPr>
          <w:fldChar w:fldCharType="separate"/>
        </w:r>
        <w:r w:rsidR="00BA06DD">
          <w:rPr>
            <w:webHidden/>
          </w:rPr>
          <w:t>243</w:t>
        </w:r>
        <w:r w:rsidR="00BA06DD">
          <w:rPr>
            <w:webHidden/>
          </w:rPr>
          <w:fldChar w:fldCharType="end"/>
        </w:r>
      </w:hyperlink>
    </w:p>
    <w:p w14:paraId="036AA3AF"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6" w:history="1">
        <w:r w:rsidR="00BA06DD" w:rsidRPr="00195DB3">
          <w:rPr>
            <w:rStyle w:val="ad"/>
            <w:noProof/>
          </w:rPr>
          <w:t>СХ-1. Зона сельскохозяйственных угодий.</w:t>
        </w:r>
        <w:r w:rsidR="00BA06DD">
          <w:rPr>
            <w:noProof/>
            <w:webHidden/>
          </w:rPr>
          <w:tab/>
        </w:r>
        <w:r w:rsidR="00BA06DD">
          <w:rPr>
            <w:noProof/>
            <w:webHidden/>
          </w:rPr>
          <w:fldChar w:fldCharType="begin"/>
        </w:r>
        <w:r w:rsidR="00BA06DD">
          <w:rPr>
            <w:noProof/>
            <w:webHidden/>
          </w:rPr>
          <w:instrText xml:space="preserve"> PAGEREF _Toc158630736 \h </w:instrText>
        </w:r>
        <w:r w:rsidR="00BA06DD">
          <w:rPr>
            <w:noProof/>
            <w:webHidden/>
          </w:rPr>
        </w:r>
        <w:r w:rsidR="00BA06DD">
          <w:rPr>
            <w:noProof/>
            <w:webHidden/>
          </w:rPr>
          <w:fldChar w:fldCharType="separate"/>
        </w:r>
        <w:r w:rsidR="00BA06DD">
          <w:rPr>
            <w:noProof/>
            <w:webHidden/>
          </w:rPr>
          <w:t>243</w:t>
        </w:r>
        <w:r w:rsidR="00BA06DD">
          <w:rPr>
            <w:noProof/>
            <w:webHidden/>
          </w:rPr>
          <w:fldChar w:fldCharType="end"/>
        </w:r>
      </w:hyperlink>
    </w:p>
    <w:p w14:paraId="2D16227A"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7" w:history="1">
        <w:r w:rsidR="00BA06DD" w:rsidRPr="00195DB3">
          <w:rPr>
            <w:rStyle w:val="ad"/>
            <w:noProof/>
          </w:rPr>
          <w:t>СХ-2. Зона объектов сельскохозяйственного назначения.</w:t>
        </w:r>
        <w:r w:rsidR="00BA06DD">
          <w:rPr>
            <w:noProof/>
            <w:webHidden/>
          </w:rPr>
          <w:tab/>
        </w:r>
        <w:r w:rsidR="00BA06DD">
          <w:rPr>
            <w:noProof/>
            <w:webHidden/>
          </w:rPr>
          <w:fldChar w:fldCharType="begin"/>
        </w:r>
        <w:r w:rsidR="00BA06DD">
          <w:rPr>
            <w:noProof/>
            <w:webHidden/>
          </w:rPr>
          <w:instrText xml:space="preserve"> PAGEREF _Toc158630737 \h </w:instrText>
        </w:r>
        <w:r w:rsidR="00BA06DD">
          <w:rPr>
            <w:noProof/>
            <w:webHidden/>
          </w:rPr>
        </w:r>
        <w:r w:rsidR="00BA06DD">
          <w:rPr>
            <w:noProof/>
            <w:webHidden/>
          </w:rPr>
          <w:fldChar w:fldCharType="separate"/>
        </w:r>
        <w:r w:rsidR="00BA06DD">
          <w:rPr>
            <w:noProof/>
            <w:webHidden/>
          </w:rPr>
          <w:t>247</w:t>
        </w:r>
        <w:r w:rsidR="00BA06DD">
          <w:rPr>
            <w:noProof/>
            <w:webHidden/>
          </w:rPr>
          <w:fldChar w:fldCharType="end"/>
        </w:r>
      </w:hyperlink>
    </w:p>
    <w:p w14:paraId="45357B1C" w14:textId="77777777" w:rsidR="00BA06DD" w:rsidRDefault="000E5F90">
      <w:pPr>
        <w:pStyle w:val="1e"/>
        <w:rPr>
          <w:rFonts w:asciiTheme="minorHAnsi" w:eastAsiaTheme="minorEastAsia" w:hAnsiTheme="minorHAnsi"/>
          <w:sz w:val="22"/>
          <w:lang w:eastAsia="ru-RU"/>
        </w:rPr>
      </w:pPr>
      <w:hyperlink w:anchor="_Toc158630738" w:history="1">
        <w:r w:rsidR="00BA06DD" w:rsidRPr="00195DB3">
          <w:rPr>
            <w:rStyle w:val="ad"/>
          </w:rPr>
          <w:t>ЗОНЫ РЕКРЕАЦИОННОГО НАЗНАЧЕНИЯ:</w:t>
        </w:r>
        <w:r w:rsidR="00BA06DD">
          <w:rPr>
            <w:webHidden/>
          </w:rPr>
          <w:tab/>
        </w:r>
        <w:r w:rsidR="00BA06DD">
          <w:rPr>
            <w:webHidden/>
          </w:rPr>
          <w:fldChar w:fldCharType="begin"/>
        </w:r>
        <w:r w:rsidR="00BA06DD">
          <w:rPr>
            <w:webHidden/>
          </w:rPr>
          <w:instrText xml:space="preserve"> PAGEREF _Toc158630738 \h </w:instrText>
        </w:r>
        <w:r w:rsidR="00BA06DD">
          <w:rPr>
            <w:webHidden/>
          </w:rPr>
        </w:r>
        <w:r w:rsidR="00BA06DD">
          <w:rPr>
            <w:webHidden/>
          </w:rPr>
          <w:fldChar w:fldCharType="separate"/>
        </w:r>
        <w:r w:rsidR="00BA06DD">
          <w:rPr>
            <w:webHidden/>
          </w:rPr>
          <w:t>256</w:t>
        </w:r>
        <w:r w:rsidR="00BA06DD">
          <w:rPr>
            <w:webHidden/>
          </w:rPr>
          <w:fldChar w:fldCharType="end"/>
        </w:r>
      </w:hyperlink>
    </w:p>
    <w:p w14:paraId="2FC0C461"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39" w:history="1">
        <w:r w:rsidR="00BA06DD" w:rsidRPr="00195DB3">
          <w:rPr>
            <w:rStyle w:val="ad"/>
            <w:noProof/>
          </w:rPr>
          <w:t>Р-О. Зона парков, скверов, бульваров, озеленения общего пользования.</w:t>
        </w:r>
        <w:r w:rsidR="00BA06DD">
          <w:rPr>
            <w:noProof/>
            <w:webHidden/>
          </w:rPr>
          <w:tab/>
        </w:r>
        <w:r w:rsidR="00BA06DD">
          <w:rPr>
            <w:noProof/>
            <w:webHidden/>
          </w:rPr>
          <w:fldChar w:fldCharType="begin"/>
        </w:r>
        <w:r w:rsidR="00BA06DD">
          <w:rPr>
            <w:noProof/>
            <w:webHidden/>
          </w:rPr>
          <w:instrText xml:space="preserve"> PAGEREF _Toc158630739 \h </w:instrText>
        </w:r>
        <w:r w:rsidR="00BA06DD">
          <w:rPr>
            <w:noProof/>
            <w:webHidden/>
          </w:rPr>
        </w:r>
        <w:r w:rsidR="00BA06DD">
          <w:rPr>
            <w:noProof/>
            <w:webHidden/>
          </w:rPr>
          <w:fldChar w:fldCharType="separate"/>
        </w:r>
        <w:r w:rsidR="00BA06DD">
          <w:rPr>
            <w:noProof/>
            <w:webHidden/>
          </w:rPr>
          <w:t>256</w:t>
        </w:r>
        <w:r w:rsidR="00BA06DD">
          <w:rPr>
            <w:noProof/>
            <w:webHidden/>
          </w:rPr>
          <w:fldChar w:fldCharType="end"/>
        </w:r>
      </w:hyperlink>
    </w:p>
    <w:p w14:paraId="113A8399"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40" w:history="1">
        <w:r w:rsidR="00BA06DD" w:rsidRPr="00195DB3">
          <w:rPr>
            <w:rStyle w:val="ad"/>
            <w:noProof/>
          </w:rPr>
          <w:t>Р-ТОС. Зона объектов туризма, отдыха и спорта.</w:t>
        </w:r>
        <w:r w:rsidR="00BA06DD">
          <w:rPr>
            <w:noProof/>
            <w:webHidden/>
          </w:rPr>
          <w:tab/>
        </w:r>
        <w:r w:rsidR="00BA06DD">
          <w:rPr>
            <w:noProof/>
            <w:webHidden/>
          </w:rPr>
          <w:fldChar w:fldCharType="begin"/>
        </w:r>
        <w:r w:rsidR="00BA06DD">
          <w:rPr>
            <w:noProof/>
            <w:webHidden/>
          </w:rPr>
          <w:instrText xml:space="preserve"> PAGEREF _Toc158630740 \h </w:instrText>
        </w:r>
        <w:r w:rsidR="00BA06DD">
          <w:rPr>
            <w:noProof/>
            <w:webHidden/>
          </w:rPr>
        </w:r>
        <w:r w:rsidR="00BA06DD">
          <w:rPr>
            <w:noProof/>
            <w:webHidden/>
          </w:rPr>
          <w:fldChar w:fldCharType="separate"/>
        </w:r>
        <w:r w:rsidR="00BA06DD">
          <w:rPr>
            <w:noProof/>
            <w:webHidden/>
          </w:rPr>
          <w:t>260</w:t>
        </w:r>
        <w:r w:rsidR="00BA06DD">
          <w:rPr>
            <w:noProof/>
            <w:webHidden/>
          </w:rPr>
          <w:fldChar w:fldCharType="end"/>
        </w:r>
      </w:hyperlink>
    </w:p>
    <w:p w14:paraId="0CD74D91" w14:textId="77777777" w:rsidR="00BA06DD" w:rsidRDefault="000E5F90">
      <w:pPr>
        <w:pStyle w:val="1e"/>
        <w:rPr>
          <w:rFonts w:asciiTheme="minorHAnsi" w:eastAsiaTheme="minorEastAsia" w:hAnsiTheme="minorHAnsi"/>
          <w:sz w:val="22"/>
          <w:lang w:eastAsia="ru-RU"/>
        </w:rPr>
      </w:pPr>
      <w:hyperlink w:anchor="_Toc158630741" w:history="1">
        <w:r w:rsidR="00BA06DD" w:rsidRPr="00195DB3">
          <w:rPr>
            <w:rStyle w:val="ad"/>
          </w:rPr>
          <w:t>Зоны специального назначения:</w:t>
        </w:r>
        <w:r w:rsidR="00BA06DD">
          <w:rPr>
            <w:webHidden/>
          </w:rPr>
          <w:tab/>
        </w:r>
        <w:r w:rsidR="00BA06DD">
          <w:rPr>
            <w:webHidden/>
          </w:rPr>
          <w:fldChar w:fldCharType="begin"/>
        </w:r>
        <w:r w:rsidR="00BA06DD">
          <w:rPr>
            <w:webHidden/>
          </w:rPr>
          <w:instrText xml:space="preserve"> PAGEREF _Toc158630741 \h </w:instrText>
        </w:r>
        <w:r w:rsidR="00BA06DD">
          <w:rPr>
            <w:webHidden/>
          </w:rPr>
        </w:r>
        <w:r w:rsidR="00BA06DD">
          <w:rPr>
            <w:webHidden/>
          </w:rPr>
          <w:fldChar w:fldCharType="separate"/>
        </w:r>
        <w:r w:rsidR="00BA06DD">
          <w:rPr>
            <w:webHidden/>
          </w:rPr>
          <w:t>267</w:t>
        </w:r>
        <w:r w:rsidR="00BA06DD">
          <w:rPr>
            <w:webHidden/>
          </w:rPr>
          <w:fldChar w:fldCharType="end"/>
        </w:r>
      </w:hyperlink>
    </w:p>
    <w:p w14:paraId="3AC76401"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42" w:history="1">
        <w:r w:rsidR="00BA06DD" w:rsidRPr="00195DB3">
          <w:rPr>
            <w:rStyle w:val="ad"/>
            <w:noProof/>
          </w:rPr>
          <w:t>СН-1. Зона кладбищ.</w:t>
        </w:r>
        <w:r w:rsidR="00BA06DD">
          <w:rPr>
            <w:noProof/>
            <w:webHidden/>
          </w:rPr>
          <w:tab/>
        </w:r>
        <w:r w:rsidR="00BA06DD">
          <w:rPr>
            <w:noProof/>
            <w:webHidden/>
          </w:rPr>
          <w:fldChar w:fldCharType="begin"/>
        </w:r>
        <w:r w:rsidR="00BA06DD">
          <w:rPr>
            <w:noProof/>
            <w:webHidden/>
          </w:rPr>
          <w:instrText xml:space="preserve"> PAGEREF _Toc158630742 \h </w:instrText>
        </w:r>
        <w:r w:rsidR="00BA06DD">
          <w:rPr>
            <w:noProof/>
            <w:webHidden/>
          </w:rPr>
        </w:r>
        <w:r w:rsidR="00BA06DD">
          <w:rPr>
            <w:noProof/>
            <w:webHidden/>
          </w:rPr>
          <w:fldChar w:fldCharType="separate"/>
        </w:r>
        <w:r w:rsidR="00BA06DD">
          <w:rPr>
            <w:noProof/>
            <w:webHidden/>
          </w:rPr>
          <w:t>267</w:t>
        </w:r>
        <w:r w:rsidR="00BA06DD">
          <w:rPr>
            <w:noProof/>
            <w:webHidden/>
          </w:rPr>
          <w:fldChar w:fldCharType="end"/>
        </w:r>
      </w:hyperlink>
    </w:p>
    <w:p w14:paraId="0E545A46" w14:textId="77777777" w:rsidR="00BA06DD" w:rsidRDefault="000E5F90">
      <w:pPr>
        <w:pStyle w:val="1e"/>
        <w:rPr>
          <w:rFonts w:asciiTheme="minorHAnsi" w:eastAsiaTheme="minorEastAsia" w:hAnsiTheme="minorHAnsi"/>
          <w:sz w:val="22"/>
          <w:lang w:eastAsia="ru-RU"/>
        </w:rPr>
      </w:pPr>
      <w:hyperlink w:anchor="_Toc158630743" w:history="1">
        <w:r w:rsidR="00BA06DD" w:rsidRPr="00195DB3">
          <w:rPr>
            <w:rStyle w:val="ad"/>
          </w:rPr>
          <w:t>ЗОНЫ ВОЕННЫХ ОБЪЕКТОВ И ИНЫЕ ЗОНЫ РЕЖИМНЫХ ТЕРРИТОРИЙ:</w:t>
        </w:r>
        <w:r w:rsidR="00BA06DD">
          <w:rPr>
            <w:webHidden/>
          </w:rPr>
          <w:tab/>
        </w:r>
        <w:r w:rsidR="00BA06DD">
          <w:rPr>
            <w:webHidden/>
          </w:rPr>
          <w:fldChar w:fldCharType="begin"/>
        </w:r>
        <w:r w:rsidR="00BA06DD">
          <w:rPr>
            <w:webHidden/>
          </w:rPr>
          <w:instrText xml:space="preserve"> PAGEREF _Toc158630743 \h </w:instrText>
        </w:r>
        <w:r w:rsidR="00BA06DD">
          <w:rPr>
            <w:webHidden/>
          </w:rPr>
        </w:r>
        <w:r w:rsidR="00BA06DD">
          <w:rPr>
            <w:webHidden/>
          </w:rPr>
          <w:fldChar w:fldCharType="separate"/>
        </w:r>
        <w:r w:rsidR="00BA06DD">
          <w:rPr>
            <w:webHidden/>
          </w:rPr>
          <w:t>271</w:t>
        </w:r>
        <w:r w:rsidR="00BA06DD">
          <w:rPr>
            <w:webHidden/>
          </w:rPr>
          <w:fldChar w:fldCharType="end"/>
        </w:r>
      </w:hyperlink>
    </w:p>
    <w:p w14:paraId="5517F616"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44" w:history="1">
        <w:r w:rsidR="00BA06DD" w:rsidRPr="00195DB3">
          <w:rPr>
            <w:rStyle w:val="ad"/>
            <w:noProof/>
          </w:rPr>
          <w:t>В. Зона военных объектов и иные зоны режимных территорий</w:t>
        </w:r>
        <w:r w:rsidR="00BA06DD">
          <w:rPr>
            <w:noProof/>
            <w:webHidden/>
          </w:rPr>
          <w:tab/>
        </w:r>
        <w:r w:rsidR="00BA06DD">
          <w:rPr>
            <w:noProof/>
            <w:webHidden/>
          </w:rPr>
          <w:fldChar w:fldCharType="begin"/>
        </w:r>
        <w:r w:rsidR="00BA06DD">
          <w:rPr>
            <w:noProof/>
            <w:webHidden/>
          </w:rPr>
          <w:instrText xml:space="preserve"> PAGEREF _Toc158630744 \h </w:instrText>
        </w:r>
        <w:r w:rsidR="00BA06DD">
          <w:rPr>
            <w:noProof/>
            <w:webHidden/>
          </w:rPr>
        </w:r>
        <w:r w:rsidR="00BA06DD">
          <w:rPr>
            <w:noProof/>
            <w:webHidden/>
          </w:rPr>
          <w:fldChar w:fldCharType="separate"/>
        </w:r>
        <w:r w:rsidR="00BA06DD">
          <w:rPr>
            <w:noProof/>
            <w:webHidden/>
          </w:rPr>
          <w:t>271</w:t>
        </w:r>
        <w:r w:rsidR="00BA06DD">
          <w:rPr>
            <w:noProof/>
            <w:webHidden/>
          </w:rPr>
          <w:fldChar w:fldCharType="end"/>
        </w:r>
      </w:hyperlink>
    </w:p>
    <w:p w14:paraId="13488ED9" w14:textId="77777777" w:rsidR="00BA06DD" w:rsidRDefault="000E5F90">
      <w:pPr>
        <w:pStyle w:val="1e"/>
        <w:rPr>
          <w:rFonts w:asciiTheme="minorHAnsi" w:eastAsiaTheme="minorEastAsia" w:hAnsiTheme="minorHAnsi"/>
          <w:sz w:val="22"/>
          <w:lang w:eastAsia="ru-RU"/>
        </w:rPr>
      </w:pPr>
      <w:hyperlink w:anchor="_Toc158630745" w:history="1">
        <w:r w:rsidR="00BA06DD" w:rsidRPr="00195DB3">
          <w:rPr>
            <w:rStyle w:val="ad"/>
          </w:rPr>
          <w:t>ИНЫЕ ВИДЫ ТЕРРИТОРИАЛЬНЫХ ЗОН:</w:t>
        </w:r>
        <w:r w:rsidR="00BA06DD">
          <w:rPr>
            <w:webHidden/>
          </w:rPr>
          <w:tab/>
        </w:r>
        <w:r w:rsidR="00BA06DD">
          <w:rPr>
            <w:webHidden/>
          </w:rPr>
          <w:fldChar w:fldCharType="begin"/>
        </w:r>
        <w:r w:rsidR="00BA06DD">
          <w:rPr>
            <w:webHidden/>
          </w:rPr>
          <w:instrText xml:space="preserve"> PAGEREF _Toc158630745 \h </w:instrText>
        </w:r>
        <w:r w:rsidR="00BA06DD">
          <w:rPr>
            <w:webHidden/>
          </w:rPr>
        </w:r>
        <w:r w:rsidR="00BA06DD">
          <w:rPr>
            <w:webHidden/>
          </w:rPr>
          <w:fldChar w:fldCharType="separate"/>
        </w:r>
        <w:r w:rsidR="00BA06DD">
          <w:rPr>
            <w:webHidden/>
          </w:rPr>
          <w:t>277</w:t>
        </w:r>
        <w:r w:rsidR="00BA06DD">
          <w:rPr>
            <w:webHidden/>
          </w:rPr>
          <w:fldChar w:fldCharType="end"/>
        </w:r>
      </w:hyperlink>
    </w:p>
    <w:p w14:paraId="619CE10A" w14:textId="77777777" w:rsidR="00BA06DD" w:rsidRDefault="000E5F90">
      <w:pPr>
        <w:pStyle w:val="61"/>
        <w:tabs>
          <w:tab w:val="right" w:leader="dot" w:pos="9629"/>
        </w:tabs>
        <w:rPr>
          <w:rFonts w:asciiTheme="minorHAnsi" w:eastAsiaTheme="minorEastAsia" w:hAnsiTheme="minorHAnsi"/>
          <w:noProof/>
          <w:sz w:val="22"/>
          <w:lang w:eastAsia="ru-RU"/>
        </w:rPr>
      </w:pPr>
      <w:hyperlink w:anchor="_Toc158630746" w:history="1">
        <w:r w:rsidR="00BA06DD" w:rsidRPr="00195DB3">
          <w:rPr>
            <w:rStyle w:val="ad"/>
            <w:noProof/>
          </w:rPr>
          <w:t>ИВ-1. Зона озеленения специального назначения.</w:t>
        </w:r>
        <w:r w:rsidR="00BA06DD">
          <w:rPr>
            <w:noProof/>
            <w:webHidden/>
          </w:rPr>
          <w:tab/>
        </w:r>
        <w:r w:rsidR="00BA06DD">
          <w:rPr>
            <w:noProof/>
            <w:webHidden/>
          </w:rPr>
          <w:fldChar w:fldCharType="begin"/>
        </w:r>
        <w:r w:rsidR="00BA06DD">
          <w:rPr>
            <w:noProof/>
            <w:webHidden/>
          </w:rPr>
          <w:instrText xml:space="preserve"> PAGEREF _Toc158630746 \h </w:instrText>
        </w:r>
        <w:r w:rsidR="00BA06DD">
          <w:rPr>
            <w:noProof/>
            <w:webHidden/>
          </w:rPr>
        </w:r>
        <w:r w:rsidR="00BA06DD">
          <w:rPr>
            <w:noProof/>
            <w:webHidden/>
          </w:rPr>
          <w:fldChar w:fldCharType="separate"/>
        </w:r>
        <w:r w:rsidR="00BA06DD">
          <w:rPr>
            <w:noProof/>
            <w:webHidden/>
          </w:rPr>
          <w:t>277</w:t>
        </w:r>
        <w:r w:rsidR="00BA06DD">
          <w:rPr>
            <w:noProof/>
            <w:webHidden/>
          </w:rPr>
          <w:fldChar w:fldCharType="end"/>
        </w:r>
      </w:hyperlink>
    </w:p>
    <w:p w14:paraId="2E44B668" w14:textId="06CD99C0" w:rsidR="00307F93" w:rsidRDefault="00EC227E" w:rsidP="005E199F">
      <w:pPr>
        <w:pStyle w:val="27"/>
        <w:rPr>
          <w:lang w:eastAsia="ru-RU"/>
        </w:rPr>
      </w:pPr>
      <w:r w:rsidRPr="00DC2A24">
        <w:rPr>
          <w:rFonts w:eastAsia="Times New Roman" w:cs="Times New Roman"/>
          <w:bCs/>
          <w:color w:val="000000"/>
          <w:szCs w:val="24"/>
          <w:lang w:eastAsia="ru-RU"/>
        </w:rPr>
        <w:fldChar w:fldCharType="end"/>
      </w:r>
      <w:r w:rsidR="00307F93">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A902D6">
        <w:rPr>
          <w:rFonts w:eastAsia="Times New Roman" w:cs="Times New Roman"/>
          <w:b/>
          <w:bCs/>
          <w:szCs w:val="24"/>
          <w:lang w:eastAsia="ru-RU"/>
        </w:rPr>
        <w:lastRenderedPageBreak/>
        <w:t>ПРАВИЛА ЗЕМЛЕПОЛЬЗОВАНИЯ И ЗАСТРОЙКИ</w:t>
      </w:r>
    </w:p>
    <w:p w14:paraId="2A2C4F8E" w14:textId="2FFD7D3D" w:rsidR="00814148" w:rsidRPr="00A902D6" w:rsidRDefault="00217064"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ТРОИЦКОГО</w:t>
      </w:r>
      <w:r w:rsidR="00814148"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409E1D8D"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sidR="00217064">
        <w:rPr>
          <w:rFonts w:eastAsia="Times New Roman" w:cs="Times New Roman"/>
          <w:szCs w:val="24"/>
          <w:lang w:eastAsia="ru-RU"/>
        </w:rPr>
        <w:t>Троицкого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sidR="00217064">
        <w:rPr>
          <w:rFonts w:eastAsia="Times New Roman" w:cs="Times New Roman"/>
          <w:szCs w:val="24"/>
          <w:lang w:eastAsia="ru-RU"/>
        </w:rPr>
        <w:t>Троицкое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sidR="00217064">
        <w:rPr>
          <w:rFonts w:eastAsia="Times New Roman" w:cs="Times New Roman"/>
          <w:szCs w:val="24"/>
          <w:lang w:eastAsia="ru-RU"/>
        </w:rPr>
        <w:t>Троицкое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sidR="00217064">
        <w:rPr>
          <w:rFonts w:eastAsia="Times New Roman" w:cs="Times New Roman"/>
          <w:szCs w:val="24"/>
          <w:lang w:eastAsia="ru-RU"/>
        </w:rPr>
        <w:t>Троицкого</w:t>
      </w:r>
      <w:r w:rsidRPr="00A902D6">
        <w:rPr>
          <w:rFonts w:eastAsia="Times New Roman" w:cs="Times New Roman"/>
          <w:szCs w:val="24"/>
          <w:lang w:eastAsia="ru-RU"/>
        </w:rPr>
        <w:t xml:space="preserve"> сельского поселения, генеральным планом </w:t>
      </w:r>
      <w:r w:rsidR="00217064">
        <w:rPr>
          <w:rFonts w:eastAsia="Times New Roman" w:cs="Times New Roman"/>
          <w:szCs w:val="24"/>
          <w:lang w:eastAsia="ru-RU"/>
        </w:rPr>
        <w:t>Троицкого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217064">
        <w:rPr>
          <w:rFonts w:eastAsia="Times New Roman" w:cs="Times New Roman"/>
          <w:szCs w:val="24"/>
          <w:lang w:eastAsia="ru-RU"/>
        </w:rPr>
        <w:t>Троицкое</w:t>
      </w:r>
      <w:r>
        <w:rPr>
          <w:rFonts w:eastAsia="Times New Roman" w:cs="Times New Roman"/>
          <w:szCs w:val="24"/>
          <w:lang w:eastAsia="ru-RU"/>
        </w:rPr>
        <w:t xml:space="preserve">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Default="003D369E" w:rsidP="00524629">
      <w:pPr>
        <w:pStyle w:val="1"/>
      </w:pPr>
      <w:bookmarkStart w:id="3" w:name="_Toc63410750"/>
      <w:bookmarkStart w:id="4" w:name="_Toc148689029"/>
    </w:p>
    <w:p w14:paraId="242663CB" w14:textId="397EA081" w:rsidR="00524629" w:rsidRPr="00A902D6" w:rsidRDefault="00524629" w:rsidP="00524629">
      <w:pPr>
        <w:pStyle w:val="1"/>
      </w:pPr>
      <w:bookmarkStart w:id="5" w:name="_Toc158630645"/>
      <w:r w:rsidRPr="00A902D6">
        <w:t xml:space="preserve">ЧАСТЬ </w:t>
      </w:r>
      <w:r>
        <w:rPr>
          <w:lang w:val="en-US"/>
        </w:rPr>
        <w:t>I</w:t>
      </w:r>
      <w:r w:rsidRPr="00A902D6">
        <w:t>. ПОРЯДОК ПРИМЕНЕНИЯ ПРАВИЛ ЗЕМЛЕПОЛЬЗОВАНИЯ И ЗАСТРОЙКИ И ВНЕСЕНИЯ</w:t>
      </w:r>
      <w:r>
        <w:t xml:space="preserve"> В НИХ </w:t>
      </w:r>
      <w:r w:rsidRPr="00A902D6">
        <w:t>ИЗМЕНЕНИЙ.</w:t>
      </w:r>
      <w:bookmarkEnd w:id="3"/>
      <w:bookmarkEnd w:id="4"/>
      <w:bookmarkEnd w:id="5"/>
    </w:p>
    <w:p w14:paraId="51220D67" w14:textId="77777777" w:rsidR="00814148" w:rsidRPr="00A902D6" w:rsidRDefault="00814148" w:rsidP="00814148">
      <w:pPr>
        <w:pStyle w:val="aff6"/>
        <w:ind w:firstLine="680"/>
        <w:rPr>
          <w:b/>
          <w:sz w:val="24"/>
        </w:rPr>
      </w:pPr>
    </w:p>
    <w:p w14:paraId="41BF2CC5" w14:textId="77777777" w:rsidR="00263D42" w:rsidRPr="00A902D6"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8630646"/>
      <w:r w:rsidRPr="00A902D6">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A902D6">
        <w:t xml:space="preserve"> </w:t>
      </w:r>
    </w:p>
    <w:p w14:paraId="5E256658" w14:textId="77777777" w:rsidR="00263D42" w:rsidRPr="00A902D6" w:rsidRDefault="00263D42" w:rsidP="00263D42"/>
    <w:p w14:paraId="5BD42392" w14:textId="77777777" w:rsidR="00263D42" w:rsidRPr="00A902D6"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8630647"/>
      <w:r w:rsidRPr="00A902D6">
        <w:t>Раздел 1. Общие положения</w:t>
      </w:r>
      <w:bookmarkEnd w:id="13"/>
      <w:bookmarkEnd w:id="14"/>
      <w:bookmarkEnd w:id="15"/>
      <w:bookmarkEnd w:id="16"/>
      <w:bookmarkEnd w:id="17"/>
      <w:bookmarkEnd w:id="18"/>
      <w:bookmarkEnd w:id="19"/>
    </w:p>
    <w:p w14:paraId="74657D90" w14:textId="77777777" w:rsidR="00263D42" w:rsidRPr="00A902D6" w:rsidRDefault="00263D42" w:rsidP="00263D42"/>
    <w:p w14:paraId="748F023B" w14:textId="77777777" w:rsidR="00263D42" w:rsidRPr="00A902D6" w:rsidRDefault="00263D42" w:rsidP="00263D42">
      <w:pPr>
        <w:pStyle w:val="4"/>
        <w:numPr>
          <w:ilvl w:val="0"/>
          <w:numId w:val="0"/>
        </w:numPr>
        <w:rPr>
          <w:b w:val="0"/>
        </w:rPr>
      </w:pPr>
      <w:bookmarkStart w:id="20" w:name="_Toc63410753"/>
      <w:bookmarkStart w:id="21" w:name="_Toc158630648"/>
      <w:r w:rsidRPr="00A902D6">
        <w:t>Статья 1. Основные понятия, используемые в Правилах.</w:t>
      </w:r>
      <w:bookmarkEnd w:id="20"/>
      <w:bookmarkEnd w:id="21"/>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841738">
          <w:rPr>
            <w:rFonts w:eastAsia="Times New Roman" w:cs="Times New Roman"/>
            <w:szCs w:val="24"/>
          </w:rPr>
          <w:t>статьей 13.3</w:t>
        </w:r>
      </w:hyperlink>
      <w:r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Саморегулируемая организация в области инженерных изысканий, архитектурно</w:t>
      </w:r>
      <w:r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0"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1"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3"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4"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5"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6"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18"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19"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0"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1"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2"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3"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0807C3" w:rsidRDefault="00263D42" w:rsidP="00263D42">
      <w:pPr>
        <w:spacing w:after="0" w:line="240" w:lineRule="auto"/>
        <w:ind w:firstLine="680"/>
        <w:jc w:val="both"/>
        <w:rPr>
          <w:sz w:val="23"/>
          <w:szCs w:val="23"/>
          <w:shd w:val="clear" w:color="auto" w:fill="FFFFFF"/>
        </w:rPr>
      </w:pPr>
      <w:r w:rsidRPr="000807C3">
        <w:rPr>
          <w:rStyle w:val="s10"/>
          <w:b/>
          <w:bCs/>
          <w:sz w:val="23"/>
          <w:szCs w:val="23"/>
          <w:shd w:val="clear" w:color="auto" w:fill="FFFFFF"/>
        </w:rPr>
        <w:t>Процент озеленения земельного участка</w:t>
      </w:r>
      <w:r w:rsidRPr="000807C3">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0807C3" w:rsidRDefault="00263D42" w:rsidP="00263D42">
      <w:pPr>
        <w:spacing w:after="0" w:line="240" w:lineRule="auto"/>
        <w:ind w:firstLine="680"/>
        <w:jc w:val="both"/>
        <w:rPr>
          <w:szCs w:val="24"/>
        </w:rPr>
      </w:pPr>
      <w:r w:rsidRPr="000807C3">
        <w:rPr>
          <w:sz w:val="23"/>
          <w:szCs w:val="23"/>
          <w:shd w:val="clear" w:color="auto" w:fill="FFFFFF"/>
        </w:rPr>
        <w:t> </w:t>
      </w:r>
      <w:r w:rsidRPr="000807C3">
        <w:rPr>
          <w:rStyle w:val="s10"/>
          <w:b/>
          <w:bCs/>
          <w:sz w:val="23"/>
          <w:szCs w:val="23"/>
          <w:shd w:val="clear" w:color="auto" w:fill="FFFFFF"/>
        </w:rPr>
        <w:t>Озеленение земельного участка</w:t>
      </w:r>
      <w:r w:rsidRPr="000807C3">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5ACC4D11" w:rsidR="00263D42" w:rsidRDefault="00263D42" w:rsidP="00263D42">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r w:rsidR="003565A9">
        <w:rPr>
          <w:szCs w:val="24"/>
        </w:rPr>
        <w:t>.</w:t>
      </w:r>
    </w:p>
    <w:p w14:paraId="6AB571AB" w14:textId="77777777" w:rsidR="003565A9" w:rsidRDefault="003565A9" w:rsidP="00263D42">
      <w:pPr>
        <w:spacing w:after="0" w:line="240" w:lineRule="auto"/>
        <w:ind w:firstLine="680"/>
        <w:jc w:val="both"/>
        <w:rPr>
          <w:szCs w:val="24"/>
        </w:rPr>
      </w:pPr>
    </w:p>
    <w:p w14:paraId="0C69C2BC" w14:textId="575C41C0" w:rsidR="003565A9" w:rsidRPr="00756CA5" w:rsidRDefault="003565A9" w:rsidP="003565A9">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r>
        <w:rPr>
          <w:rFonts w:eastAsia="Roboto" w:cs="Times New Roman"/>
          <w:b/>
          <w:szCs w:val="24"/>
        </w:rPr>
        <w:t xml:space="preserve"> </w:t>
      </w:r>
      <w:r w:rsidRPr="003565A9">
        <w:rPr>
          <w:rFonts w:eastAsia="Roboto" w:cs="Times New Roman"/>
          <w:b/>
          <w:szCs w:val="24"/>
        </w:rPr>
        <w:t>для регламентирования АГО</w:t>
      </w:r>
      <w:r w:rsidRPr="00756CA5">
        <w:rPr>
          <w:rFonts w:eastAsia="Roboto" w:cs="Times New Roman"/>
          <w:b/>
          <w:szCs w:val="24"/>
        </w:rPr>
        <w:t>:</w:t>
      </w:r>
    </w:p>
    <w:p w14:paraId="50606935"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29256CD0"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096CDF"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756CA5"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756CA5"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5F6CE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902D6" w:rsidRDefault="00263D42" w:rsidP="00263D42">
      <w:pPr>
        <w:pStyle w:val="aff6"/>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22" w:name="_Toc158630649"/>
      <w:r w:rsidRPr="00A902D6">
        <w:rPr>
          <w:bCs/>
        </w:rPr>
        <w:t xml:space="preserve">Статья 2. </w:t>
      </w:r>
      <w:r w:rsidRPr="00A902D6">
        <w:t>Основания разработки, и назначение правил землепользования и застройки.</w:t>
      </w:r>
      <w:bookmarkEnd w:id="22"/>
    </w:p>
    <w:p w14:paraId="2FDE06EC" w14:textId="77777777" w:rsidR="00263D42" w:rsidRPr="00A902D6" w:rsidRDefault="00263D42" w:rsidP="00263D42">
      <w:pPr>
        <w:pStyle w:val="aff6"/>
        <w:ind w:firstLine="680"/>
        <w:jc w:val="both"/>
        <w:rPr>
          <w:b/>
          <w:sz w:val="24"/>
          <w:szCs w:val="24"/>
        </w:rPr>
      </w:pPr>
    </w:p>
    <w:p w14:paraId="73BC6199" w14:textId="66E16C5D" w:rsidR="00263D42" w:rsidRPr="00A902D6" w:rsidRDefault="00263D42" w:rsidP="00263D42">
      <w:pPr>
        <w:spacing w:after="0" w:line="240" w:lineRule="auto"/>
        <w:ind w:firstLine="680"/>
        <w:jc w:val="both"/>
        <w:rPr>
          <w:szCs w:val="28"/>
        </w:rPr>
      </w:pPr>
      <w:r w:rsidRPr="00A902D6">
        <w:rPr>
          <w:szCs w:val="28"/>
        </w:rPr>
        <w:t>1.</w:t>
      </w:r>
      <w:r w:rsidR="002A3E82">
        <w:rPr>
          <w:szCs w:val="28"/>
        </w:rPr>
        <w:t> </w:t>
      </w:r>
      <w:r w:rsidRPr="00A902D6">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17064">
        <w:rPr>
          <w:szCs w:val="28"/>
        </w:rPr>
        <w:t>Троицкого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1CAD80BF" w:rsidR="00263D42" w:rsidRPr="00A902D6" w:rsidRDefault="00263D42" w:rsidP="002A3E82">
      <w:pPr>
        <w:tabs>
          <w:tab w:val="left" w:pos="709"/>
          <w:tab w:val="left" w:pos="851"/>
        </w:tabs>
        <w:spacing w:after="0" w:line="240" w:lineRule="auto"/>
        <w:ind w:firstLine="680"/>
        <w:jc w:val="both"/>
        <w:rPr>
          <w:szCs w:val="28"/>
        </w:rPr>
      </w:pPr>
      <w:r w:rsidRPr="00A902D6">
        <w:rPr>
          <w:szCs w:val="28"/>
        </w:rPr>
        <w:t>1)</w:t>
      </w:r>
      <w:r w:rsidR="002A3E82">
        <w:rPr>
          <w:szCs w:val="28"/>
        </w:rPr>
        <w:t> </w:t>
      </w:r>
      <w:r w:rsidRPr="00A902D6">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1E9B6FF1" w:rsidR="00263D42" w:rsidRPr="000F2BAA" w:rsidRDefault="00263D42" w:rsidP="002A3E82">
      <w:pPr>
        <w:tabs>
          <w:tab w:val="left" w:pos="709"/>
          <w:tab w:val="left" w:pos="851"/>
        </w:tabs>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217064">
        <w:rPr>
          <w:szCs w:val="24"/>
        </w:rPr>
        <w:t>Троицкое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Default="00263D42" w:rsidP="00263D42">
      <w:pPr>
        <w:rPr>
          <w:szCs w:val="24"/>
        </w:rPr>
      </w:pPr>
    </w:p>
    <w:p w14:paraId="3A2EDABF" w14:textId="77777777" w:rsidR="00263D42" w:rsidRPr="00A902D6" w:rsidRDefault="00263D42" w:rsidP="00263D42">
      <w:pPr>
        <w:pStyle w:val="4"/>
        <w:numPr>
          <w:ilvl w:val="0"/>
          <w:numId w:val="0"/>
        </w:numPr>
        <w:jc w:val="both"/>
        <w:rPr>
          <w:b w:val="0"/>
        </w:rPr>
      </w:pPr>
      <w:bookmarkStart w:id="23" w:name="_Toc158630650"/>
      <w:r w:rsidRPr="00A902D6">
        <w:t>Статья 3. Содержание настоящих Правил.</w:t>
      </w:r>
      <w:bookmarkEnd w:id="23"/>
    </w:p>
    <w:p w14:paraId="328A98AF" w14:textId="77777777" w:rsidR="00263D42" w:rsidRPr="00A902D6" w:rsidRDefault="00263D42" w:rsidP="00263D42">
      <w:pPr>
        <w:jc w:val="both"/>
        <w:rPr>
          <w:b/>
          <w:bCs/>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584D7CD5" w:rsidR="00263D42" w:rsidRPr="00A902D6" w:rsidRDefault="00263D42" w:rsidP="00263D42">
      <w:pPr>
        <w:spacing w:after="0" w:line="240" w:lineRule="auto"/>
        <w:ind w:firstLine="680"/>
        <w:jc w:val="both"/>
        <w:rPr>
          <w:szCs w:val="24"/>
        </w:rPr>
      </w:pPr>
      <w:r w:rsidRPr="00A902D6">
        <w:rPr>
          <w:szCs w:val="24"/>
        </w:rPr>
        <w:t>3.</w:t>
      </w:r>
      <w:r w:rsidR="002A3E82">
        <w:rPr>
          <w:szCs w:val="24"/>
        </w:rPr>
        <w:t> </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0F2BAA">
          <w:rPr>
            <w:rStyle w:val="ad"/>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2D1BA177" w:rsidR="00263D42" w:rsidRPr="00A902D6" w:rsidRDefault="00263D42" w:rsidP="00263D42">
      <w:pPr>
        <w:spacing w:after="0" w:line="240" w:lineRule="auto"/>
        <w:ind w:firstLine="680"/>
        <w:jc w:val="both"/>
        <w:rPr>
          <w:rStyle w:val="blk"/>
          <w:szCs w:val="24"/>
        </w:rPr>
      </w:pPr>
      <w:r w:rsidRPr="00A902D6">
        <w:rPr>
          <w:szCs w:val="24"/>
        </w:rPr>
        <w:t>4.</w:t>
      </w:r>
      <w:r w:rsidR="002A3E82">
        <w:rPr>
          <w:szCs w:val="24"/>
        </w:rPr>
        <w:t>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0" w:anchor="dst100606" w:history="1">
        <w:r w:rsidRPr="000F2BAA">
          <w:rPr>
            <w:rStyle w:val="ad"/>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1" w:anchor="dst100220" w:history="1">
        <w:r w:rsidRPr="000F2BAA">
          <w:rPr>
            <w:rStyle w:val="ad"/>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2" w:anchor="dst100145" w:history="1">
        <w:r w:rsidRPr="000F2BAA">
          <w:rPr>
            <w:rStyle w:val="ad"/>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0F2BAA">
          <w:rPr>
            <w:rStyle w:val="ad"/>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Default="00263D42" w:rsidP="00263D42">
      <w:pPr>
        <w:pStyle w:val="aff6"/>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4" w:name="_Toc158630651"/>
      <w:r w:rsidRPr="00A902D6">
        <w:rPr>
          <w:bCs/>
        </w:rPr>
        <w:t>Статья 3.1. Объекты и субъекты градостроительных отношений</w:t>
      </w:r>
      <w:bookmarkEnd w:id="24"/>
    </w:p>
    <w:p w14:paraId="34F052C1" w14:textId="77777777" w:rsidR="00263D42" w:rsidRPr="00A902D6" w:rsidRDefault="00263D42" w:rsidP="00263D42">
      <w:pPr>
        <w:spacing w:after="0" w:line="240" w:lineRule="auto"/>
        <w:ind w:firstLine="680"/>
        <w:jc w:val="both"/>
      </w:pPr>
    </w:p>
    <w:p w14:paraId="02A38EC2" w14:textId="0E8ED73D"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sidR="00217064">
        <w:rPr>
          <w:szCs w:val="24"/>
        </w:rPr>
        <w:t>Троицком</w:t>
      </w:r>
      <w:r w:rsidRPr="00A902D6">
        <w:rPr>
          <w:szCs w:val="24"/>
        </w:rPr>
        <w:t xml:space="preserve">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5" w:name="_Toc158630652"/>
      <w:r w:rsidRPr="00A902D6">
        <w:t>Статья 4. Открытость и доступность информации о землепользовании и застройке.</w:t>
      </w:r>
      <w:bookmarkEnd w:id="25"/>
    </w:p>
    <w:p w14:paraId="22C2D36D" w14:textId="77777777" w:rsidR="00263D42" w:rsidRPr="00A902D6" w:rsidRDefault="00263D42" w:rsidP="00263D42">
      <w:pPr>
        <w:jc w:val="both"/>
      </w:pPr>
      <w:r w:rsidRPr="00A902D6">
        <w:t xml:space="preserve"> </w:t>
      </w:r>
    </w:p>
    <w:p w14:paraId="2735D191" w14:textId="77777777" w:rsidR="00263D42" w:rsidRPr="00A902D6" w:rsidRDefault="00263D42" w:rsidP="00263D42">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6" w:name="_Toc158630653"/>
      <w:r w:rsidRPr="00A902D6">
        <w:t>Раздел 2. Права использования недвижимости, возникшие до вступления в силу Правил</w:t>
      </w:r>
      <w:bookmarkEnd w:id="26"/>
    </w:p>
    <w:p w14:paraId="23B8C127" w14:textId="77777777" w:rsidR="00263D42" w:rsidRPr="00A902D6" w:rsidRDefault="00263D42" w:rsidP="00263D42">
      <w:pPr>
        <w:jc w:val="both"/>
        <w:rPr>
          <w:lang w:eastAsia="zh-CN"/>
        </w:rPr>
      </w:pPr>
    </w:p>
    <w:p w14:paraId="01D6BDC7" w14:textId="77777777" w:rsidR="00263D42" w:rsidRPr="00A902D6" w:rsidRDefault="00263D42" w:rsidP="00263D42">
      <w:pPr>
        <w:pStyle w:val="4"/>
        <w:jc w:val="both"/>
        <w:rPr>
          <w:b w:val="0"/>
        </w:rPr>
      </w:pPr>
      <w:bookmarkStart w:id="27" w:name="_Toc158630654"/>
      <w:r w:rsidRPr="00A902D6">
        <w:t>Статья 5. Общие положения, относящиеся к ранее возникшим правам.</w:t>
      </w:r>
      <w:bookmarkEnd w:id="27"/>
    </w:p>
    <w:p w14:paraId="263B2F25" w14:textId="77777777" w:rsidR="00263D42" w:rsidRPr="00A902D6" w:rsidRDefault="00263D42" w:rsidP="00263D42">
      <w:pPr>
        <w:spacing w:after="0" w:line="240" w:lineRule="auto"/>
        <w:ind w:firstLine="680"/>
        <w:jc w:val="both"/>
        <w:rPr>
          <w:szCs w:val="24"/>
        </w:rPr>
      </w:pPr>
    </w:p>
    <w:p w14:paraId="478C6C98" w14:textId="38639AC9"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sidR="00217064">
        <w:rPr>
          <w:szCs w:val="24"/>
        </w:rPr>
        <w:t>Троицкого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8" w:name="_Toc158630655"/>
      <w:r w:rsidRPr="00A902D6">
        <w:t>Статья 6. Использование и строительные изменения объектов недвижимости, несоответствующих Правилам.</w:t>
      </w:r>
      <w:bookmarkEnd w:id="28"/>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9" w:name="_Toc158630656"/>
      <w:r w:rsidRPr="00A902D6">
        <w:t>Глава 2. Положение о регулирование землепользования и застройки органами местного самоуправления.</w:t>
      </w:r>
      <w:bookmarkEnd w:id="29"/>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30" w:name="_Toc158630657"/>
      <w:r w:rsidRPr="00A902D6">
        <w:t>Раздел 3. Участники отношений, возникающих по поводу землепользования и застройки</w:t>
      </w:r>
      <w:bookmarkEnd w:id="30"/>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31" w:name="_Toc158630658"/>
      <w:r w:rsidRPr="00A902D6">
        <w:t>Статья 7. Общие положения о лицах, осуществляющих землепользование и застройку, и их действиях.</w:t>
      </w:r>
      <w:bookmarkEnd w:id="31"/>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0DFE9CED" w:rsidR="00263D42" w:rsidRPr="00F35540" w:rsidRDefault="00263D42" w:rsidP="00263D42">
      <w:pPr>
        <w:pStyle w:val="4"/>
        <w:jc w:val="both"/>
        <w:rPr>
          <w:b w:val="0"/>
        </w:rPr>
      </w:pPr>
      <w:bookmarkStart w:id="32" w:name="_Toc158630659"/>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rsidR="00217064">
        <w:t>Троицкого</w:t>
      </w:r>
      <w:r w:rsidRPr="00F35540">
        <w:t xml:space="preserve"> сельского поселения.</w:t>
      </w:r>
      <w:bookmarkEnd w:id="32"/>
    </w:p>
    <w:p w14:paraId="264E5298" w14:textId="77777777" w:rsidR="00263D42" w:rsidRPr="00F35540" w:rsidRDefault="00263D42" w:rsidP="00263D42">
      <w:pPr>
        <w:spacing w:after="0" w:line="240" w:lineRule="auto"/>
        <w:ind w:firstLine="680"/>
        <w:jc w:val="both"/>
      </w:pPr>
    </w:p>
    <w:p w14:paraId="25C35302" w14:textId="0018B6BB" w:rsidR="00263D42" w:rsidRPr="00F35540" w:rsidRDefault="00263D42" w:rsidP="00263D42">
      <w:pPr>
        <w:spacing w:after="0" w:line="240" w:lineRule="auto"/>
        <w:ind w:firstLine="680"/>
        <w:jc w:val="both"/>
        <w:rPr>
          <w:szCs w:val="24"/>
        </w:rPr>
      </w:pPr>
      <w:r w:rsidRPr="00F35540">
        <w:rPr>
          <w:szCs w:val="24"/>
        </w:rPr>
        <w:t xml:space="preserve">1. На территории </w:t>
      </w:r>
      <w:r w:rsidR="00217064">
        <w:rPr>
          <w:szCs w:val="24"/>
        </w:rPr>
        <w:t>Троицкого</w:t>
      </w:r>
      <w:r w:rsidRPr="00F35540">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3" w:name="_Toc158630660"/>
      <w:r w:rsidRPr="00F35540">
        <w:t>Статья 7.2. Комиссия по землепользованию и застройке</w:t>
      </w:r>
      <w:bookmarkEnd w:id="33"/>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77777777" w:rsidR="00263D42" w:rsidRPr="00480D20" w:rsidRDefault="00263D42" w:rsidP="00263D42">
      <w:pPr>
        <w:spacing w:after="0" w:line="240" w:lineRule="auto"/>
        <w:ind w:firstLine="680"/>
        <w:jc w:val="both"/>
        <w:rPr>
          <w:szCs w:val="24"/>
        </w:rPr>
      </w:pPr>
      <w:r w:rsidRPr="00480D20">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4" w:name="_Toc158630661"/>
      <w:r w:rsidRPr="00F35540">
        <w:t>Глава 3. Предоставление прав на земельные участки.</w:t>
      </w:r>
      <w:bookmarkEnd w:id="34"/>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5" w:name="_Toc158630662"/>
      <w:r w:rsidRPr="00F35540">
        <w:t>Раздел 4. Предоставление прав на земельные участки</w:t>
      </w:r>
      <w:bookmarkEnd w:id="35"/>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6" w:name="_Toc158630663"/>
      <w:r w:rsidRPr="00F35540">
        <w:t>Статья 8. Общие положения предоставления прав на земельные участки.</w:t>
      </w:r>
      <w:bookmarkEnd w:id="36"/>
    </w:p>
    <w:p w14:paraId="0B71C34E" w14:textId="77777777" w:rsidR="00263D42" w:rsidRPr="00F35540" w:rsidRDefault="00263D42" w:rsidP="00263D42">
      <w:pPr>
        <w:spacing w:after="0" w:line="240" w:lineRule="auto"/>
        <w:ind w:firstLine="680"/>
        <w:jc w:val="both"/>
        <w:rPr>
          <w:b/>
          <w:i/>
          <w:szCs w:val="24"/>
        </w:rPr>
      </w:pPr>
    </w:p>
    <w:p w14:paraId="265E2DED" w14:textId="1FC6ACF5"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17064">
        <w:rPr>
          <w:szCs w:val="24"/>
        </w:rPr>
        <w:t>Троицкого</w:t>
      </w:r>
      <w:r w:rsidRPr="00F35540">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5540" w:rsidRDefault="00263D42" w:rsidP="00263D42">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5540" w:rsidRDefault="00263D42" w:rsidP="00263D42">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F35540">
          <w:rPr>
            <w:rStyle w:val="ad"/>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F35540" w:rsidRDefault="00263D42" w:rsidP="00263D42">
      <w:pPr>
        <w:spacing w:after="0" w:line="240" w:lineRule="auto"/>
        <w:ind w:firstLine="680"/>
        <w:jc w:val="both"/>
        <w:rPr>
          <w:szCs w:val="24"/>
        </w:rPr>
      </w:pPr>
      <w:r w:rsidRPr="00F35540">
        <w:rPr>
          <w:szCs w:val="24"/>
        </w:rPr>
        <w:t xml:space="preserve">6).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F35540">
          <w:rPr>
            <w:rStyle w:val="ad"/>
            <w:color w:val="auto"/>
            <w:szCs w:val="24"/>
            <w:u w:val="none"/>
          </w:rPr>
          <w:t>пунктом 7</w:t>
        </w:r>
      </w:hyperlink>
      <w:r w:rsidRPr="00F35540">
        <w:rPr>
          <w:rStyle w:val="blk"/>
          <w:szCs w:val="24"/>
        </w:rPr>
        <w:t xml:space="preserve"> настоящей статьи.</w:t>
      </w:r>
    </w:p>
    <w:p w14:paraId="5DE3D7BD" w14:textId="77777777"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5540" w:rsidRDefault="00263D42" w:rsidP="00263D42">
      <w:pPr>
        <w:spacing w:after="0" w:line="240" w:lineRule="auto"/>
        <w:ind w:firstLine="680"/>
        <w:jc w:val="both"/>
        <w:rPr>
          <w:szCs w:val="24"/>
        </w:rPr>
      </w:pPr>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F35540">
          <w:rPr>
            <w:rStyle w:val="ad"/>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3"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5540" w:rsidRDefault="00263D42" w:rsidP="00263D42">
      <w:pPr>
        <w:spacing w:after="0" w:line="240" w:lineRule="auto"/>
        <w:ind w:firstLine="680"/>
        <w:jc w:val="both"/>
        <w:rPr>
          <w:szCs w:val="24"/>
        </w:rPr>
      </w:pPr>
      <w:r w:rsidRPr="00F35540">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F35540">
          <w:rPr>
            <w:rStyle w:val="ad"/>
            <w:color w:val="auto"/>
            <w:szCs w:val="24"/>
            <w:u w:val="none"/>
          </w:rPr>
          <w:t>исключением</w:t>
        </w:r>
      </w:hyperlink>
      <w:r w:rsidRPr="00F35540">
        <w:rPr>
          <w:rStyle w:val="blk"/>
          <w:szCs w:val="24"/>
        </w:rPr>
        <w:t xml:space="preserve"> случаев, предусмотренных </w:t>
      </w:r>
      <w:hyperlink r:id="rId45" w:anchor="dst467" w:history="1">
        <w:r w:rsidRPr="00F35540">
          <w:rPr>
            <w:rStyle w:val="ad"/>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F35540">
          <w:rPr>
            <w:rStyle w:val="ad"/>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F35540">
          <w:rPr>
            <w:rStyle w:val="ad"/>
            <w:color w:val="auto"/>
            <w:szCs w:val="24"/>
            <w:u w:val="none"/>
          </w:rPr>
          <w:t>законом</w:t>
        </w:r>
      </w:hyperlink>
      <w:r w:rsidRPr="00F35540">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F35540">
          <w:rPr>
            <w:rStyle w:val="ad"/>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F35540">
          <w:rPr>
            <w:rStyle w:val="ad"/>
            <w:color w:val="auto"/>
            <w:szCs w:val="24"/>
            <w:u w:val="none"/>
          </w:rPr>
          <w:t>подпунктом 7</w:t>
        </w:r>
      </w:hyperlink>
      <w:r w:rsidRPr="00F35540">
        <w:rPr>
          <w:rStyle w:val="blk"/>
          <w:szCs w:val="24"/>
        </w:rPr>
        <w:t xml:space="preserve"> настоящего пункта, </w:t>
      </w:r>
      <w:hyperlink r:id="rId50" w:anchor="dst1772" w:history="1">
        <w:r w:rsidRPr="00F35540">
          <w:rPr>
            <w:rStyle w:val="ad"/>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F35540">
          <w:rPr>
            <w:rStyle w:val="ad"/>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F35540">
          <w:rPr>
            <w:rStyle w:val="ad"/>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F35540">
          <w:rPr>
            <w:rStyle w:val="ad"/>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F35540">
          <w:rPr>
            <w:rStyle w:val="ad"/>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5540" w:rsidRDefault="00263D42" w:rsidP="00263D42">
      <w:pPr>
        <w:spacing w:after="0" w:line="240" w:lineRule="auto"/>
        <w:ind w:firstLine="680"/>
        <w:jc w:val="both"/>
        <w:rPr>
          <w:szCs w:val="24"/>
        </w:rPr>
      </w:pPr>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F35540">
          <w:rPr>
            <w:rStyle w:val="ad"/>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F35540">
          <w:rPr>
            <w:rStyle w:val="ad"/>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F35540">
          <w:rPr>
            <w:rStyle w:val="ad"/>
            <w:color w:val="auto"/>
            <w:szCs w:val="24"/>
            <w:u w:val="none"/>
          </w:rPr>
          <w:t>пунктами 3</w:t>
        </w:r>
      </w:hyperlink>
      <w:r w:rsidRPr="00F35540">
        <w:rPr>
          <w:rStyle w:val="blk"/>
          <w:szCs w:val="24"/>
        </w:rPr>
        <w:t xml:space="preserve"> и </w:t>
      </w:r>
      <w:hyperlink r:id="rId61" w:anchor="dst503" w:history="1">
        <w:r w:rsidRPr="00F35540">
          <w:rPr>
            <w:rStyle w:val="ad"/>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2"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3"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F35540">
          <w:rPr>
            <w:rStyle w:val="ad"/>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F35540">
          <w:rPr>
            <w:rStyle w:val="ad"/>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5540" w:rsidRDefault="00263D42" w:rsidP="00263D42">
      <w:pPr>
        <w:spacing w:after="0" w:line="240" w:lineRule="auto"/>
        <w:ind w:firstLine="680"/>
        <w:jc w:val="both"/>
        <w:rPr>
          <w:szCs w:val="24"/>
        </w:rPr>
      </w:pPr>
      <w:r w:rsidRPr="00F35540">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F35540">
          <w:rPr>
            <w:rStyle w:val="ad"/>
            <w:color w:val="auto"/>
            <w:szCs w:val="24"/>
            <w:u w:val="none"/>
          </w:rPr>
          <w:t>пунктом 13</w:t>
        </w:r>
      </w:hyperlink>
      <w:r w:rsidRPr="00F35540">
        <w:rPr>
          <w:rStyle w:val="blk"/>
          <w:szCs w:val="24"/>
        </w:rPr>
        <w:t xml:space="preserve">, </w:t>
      </w:r>
      <w:hyperlink r:id="rId67" w:anchor="dst690" w:history="1">
        <w:r w:rsidRPr="00F35540">
          <w:rPr>
            <w:rStyle w:val="ad"/>
            <w:color w:val="auto"/>
            <w:szCs w:val="24"/>
            <w:u w:val="none"/>
          </w:rPr>
          <w:t>14</w:t>
        </w:r>
      </w:hyperlink>
      <w:r w:rsidRPr="00F35540">
        <w:rPr>
          <w:rStyle w:val="blk"/>
          <w:szCs w:val="24"/>
        </w:rPr>
        <w:t xml:space="preserve"> или </w:t>
      </w:r>
      <w:hyperlink r:id="rId68" w:anchor="dst702" w:history="1">
        <w:r w:rsidRPr="00F35540">
          <w:rPr>
            <w:rStyle w:val="ad"/>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77777777" w:rsidR="00263D42" w:rsidRPr="00F35540" w:rsidRDefault="00263D42" w:rsidP="00263D42">
      <w:pPr>
        <w:spacing w:after="0" w:line="240" w:lineRule="auto"/>
        <w:ind w:firstLine="680"/>
        <w:jc w:val="both"/>
        <w:rPr>
          <w:szCs w:val="24"/>
        </w:rPr>
      </w:pPr>
      <w:r w:rsidRPr="00F35540">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F35540">
          <w:rPr>
            <w:rStyle w:val="ad"/>
            <w:color w:val="auto"/>
            <w:szCs w:val="24"/>
            <w:u w:val="none"/>
          </w:rPr>
          <w:t>пункте 3</w:t>
        </w:r>
      </w:hyperlink>
      <w:r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F35540">
          <w:rPr>
            <w:rStyle w:val="ad"/>
            <w:color w:val="auto"/>
            <w:szCs w:val="24"/>
            <w:u w:val="none"/>
          </w:rPr>
          <w:t>пунктами 1</w:t>
        </w:r>
      </w:hyperlink>
      <w:r w:rsidRPr="00F35540">
        <w:rPr>
          <w:rStyle w:val="blk"/>
          <w:szCs w:val="24"/>
        </w:rPr>
        <w:t xml:space="preserve"> и </w:t>
      </w:r>
      <w:hyperlink r:id="rId71" w:anchor="dst278" w:history="1">
        <w:r w:rsidRPr="00F35540">
          <w:rPr>
            <w:rStyle w:val="ad"/>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2" w:anchor="dst468" w:history="1">
        <w:r w:rsidRPr="00F35540">
          <w:rPr>
            <w:rStyle w:val="ad"/>
            <w:color w:val="auto"/>
            <w:szCs w:val="24"/>
            <w:u w:val="none"/>
          </w:rPr>
          <w:t>подпунктами 1</w:t>
        </w:r>
      </w:hyperlink>
      <w:r w:rsidRPr="00F35540">
        <w:rPr>
          <w:rStyle w:val="blk"/>
          <w:szCs w:val="24"/>
        </w:rPr>
        <w:t xml:space="preserve"> - </w:t>
      </w:r>
      <w:hyperlink r:id="rId73" w:anchor="dst497" w:history="1">
        <w:r w:rsidRPr="00F35540">
          <w:rPr>
            <w:rStyle w:val="ad"/>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5540" w:rsidRDefault="00263D42" w:rsidP="00263D42">
      <w:pPr>
        <w:spacing w:after="0" w:line="240" w:lineRule="auto"/>
        <w:ind w:firstLine="680"/>
        <w:jc w:val="both"/>
        <w:rPr>
          <w:szCs w:val="24"/>
        </w:rPr>
      </w:pPr>
      <w:r w:rsidRPr="00F35540">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4" w:anchor="dst509" w:history="1">
        <w:r w:rsidRPr="00F35540">
          <w:rPr>
            <w:rStyle w:val="ad"/>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Default="00263D42" w:rsidP="00263D42">
      <w:pPr>
        <w:spacing w:after="0" w:line="240" w:lineRule="auto"/>
        <w:ind w:firstLine="680"/>
        <w:jc w:val="both"/>
        <w:rPr>
          <w:rStyle w:val="blk"/>
          <w:szCs w:val="24"/>
        </w:rPr>
      </w:pPr>
      <w:r w:rsidRPr="00F35540">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7" w:name="_Toc158630664"/>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F35540" w:rsidRDefault="00263D42" w:rsidP="00263D42">
      <w:pPr>
        <w:spacing w:after="0" w:line="240" w:lineRule="auto"/>
        <w:ind w:firstLine="680"/>
        <w:jc w:val="both"/>
        <w:rPr>
          <w:b/>
          <w:i/>
          <w:szCs w:val="24"/>
        </w:rPr>
      </w:pPr>
    </w:p>
    <w:p w14:paraId="0B8DB76B" w14:textId="77777777" w:rsidR="00263D42" w:rsidRPr="00F35540" w:rsidRDefault="00263D42" w:rsidP="00263D42">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8" w:name="_Toc158630665"/>
      <w:r w:rsidRPr="00F35540">
        <w:t>Статья 10. Приобретение прав на земельные участки, на которых расположены объекты недвижимости.</w:t>
      </w:r>
      <w:bookmarkEnd w:id="38"/>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9" w:name="_Toc158630666"/>
      <w:r w:rsidRPr="00F35540">
        <w:t>Раздел 5. Прекращение и ограничение прав на земельные участки. Сервитуты</w:t>
      </w:r>
      <w:bookmarkEnd w:id="39"/>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40" w:name="_Toc158630667"/>
      <w:r w:rsidRPr="00F35540">
        <w:t>Статья 11. Прекращение прав на земельные участки.</w:t>
      </w:r>
      <w:bookmarkEnd w:id="40"/>
    </w:p>
    <w:p w14:paraId="1E3D0307" w14:textId="77777777" w:rsidR="00263D42" w:rsidRPr="00F35540" w:rsidRDefault="00263D42" w:rsidP="00263D42">
      <w:pPr>
        <w:pStyle w:val="aff6"/>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41" w:name="_Toc158630668"/>
      <w:r w:rsidRPr="00F35540">
        <w:t>Статья 12. Право ограниченного пользования чужим земельным участком (сервитут).</w:t>
      </w:r>
      <w:bookmarkEnd w:id="41"/>
    </w:p>
    <w:p w14:paraId="05DF0B13" w14:textId="77777777" w:rsidR="00263D42" w:rsidRPr="00F35540" w:rsidRDefault="00263D42" w:rsidP="00263D42">
      <w:pPr>
        <w:spacing w:after="0" w:line="240" w:lineRule="auto"/>
        <w:ind w:firstLine="680"/>
        <w:jc w:val="both"/>
      </w:pPr>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F35540">
          <w:rPr>
            <w:rStyle w:val="ad"/>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F35540">
          <w:rPr>
            <w:rStyle w:val="ad"/>
            <w:color w:val="auto"/>
            <w:szCs w:val="24"/>
            <w:u w:val="none"/>
          </w:rPr>
          <w:t>кодекса</w:t>
        </w:r>
      </w:hyperlink>
      <w:r w:rsidRPr="00F35540">
        <w:rPr>
          <w:rStyle w:val="blk"/>
          <w:szCs w:val="24"/>
        </w:rPr>
        <w:t xml:space="preserve"> Российской Федерации о сервитуте и положения </w:t>
      </w:r>
      <w:hyperlink r:id="rId77" w:anchor="dst913" w:history="1">
        <w:r w:rsidRPr="00F35540">
          <w:rPr>
            <w:rStyle w:val="ad"/>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78" w:anchor="dst2014" w:history="1">
        <w:r w:rsidRPr="00F35540">
          <w:rPr>
            <w:rStyle w:val="ad"/>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42" w:name="_Toc158630669"/>
      <w:r w:rsidRPr="00F35540">
        <w:t>Статья 13. Ограничение прав на землю.</w:t>
      </w:r>
      <w:bookmarkEnd w:id="42"/>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79" w:anchor="dst852" w:history="1">
        <w:r w:rsidRPr="00F35540">
          <w:rPr>
            <w:rStyle w:val="ad"/>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0" w:anchor="dst100285" w:history="1">
        <w:r w:rsidRPr="00F35540">
          <w:rPr>
            <w:rStyle w:val="ad"/>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1" w:anchor="dst91" w:history="1">
        <w:r w:rsidRPr="00F35540">
          <w:rPr>
            <w:rStyle w:val="ad"/>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2" w:anchor="dst100015" w:history="1">
        <w:r w:rsidRPr="00F35540">
          <w:rPr>
            <w:rStyle w:val="ad"/>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3" w:anchor="dst100012" w:history="1">
        <w:r w:rsidRPr="00F35540">
          <w:rPr>
            <w:rStyle w:val="ad"/>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4" w:anchor="dst100014" w:history="1">
        <w:r w:rsidRPr="00F35540">
          <w:rPr>
            <w:rStyle w:val="ad"/>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t xml:space="preserve">16) </w:t>
      </w:r>
      <w:hyperlink r:id="rId85" w:anchor="dst276" w:history="1">
        <w:r w:rsidRPr="00F35540">
          <w:rPr>
            <w:rStyle w:val="ad"/>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F35540">
          <w:rPr>
            <w:rStyle w:val="ad"/>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7" w:anchor="dst226" w:history="1">
        <w:r w:rsidRPr="00F35540">
          <w:rPr>
            <w:rStyle w:val="ad"/>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88" w:anchor="dst100010" w:history="1">
        <w:r w:rsidRPr="00F35540">
          <w:rPr>
            <w:rStyle w:val="ad"/>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89" w:anchor="dst198" w:history="1">
        <w:r w:rsidRPr="00F35540">
          <w:rPr>
            <w:rStyle w:val="ad"/>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0" w:anchor="dst27" w:history="1">
        <w:r w:rsidRPr="00F35540">
          <w:rPr>
            <w:rStyle w:val="ad"/>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1" w:anchor="dst88" w:history="1">
        <w:r w:rsidRPr="00F35540">
          <w:rPr>
            <w:rStyle w:val="ad"/>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2" w:anchor="dst100019" w:history="1">
        <w:r w:rsidRPr="00F35540">
          <w:rPr>
            <w:rStyle w:val="ad"/>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3" w:anchor="dst1855" w:history="1">
        <w:r w:rsidRPr="00F35540">
          <w:rPr>
            <w:rStyle w:val="ad"/>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3" w:name="_Toc158630670"/>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4" w:name="_Toc158630671"/>
      <w:r w:rsidRPr="00F35540">
        <w:t>Статья 14. Градостроительные регламенты и их применение.</w:t>
      </w:r>
      <w:bookmarkEnd w:id="44"/>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5540" w:rsidRDefault="00263D42" w:rsidP="00263D42">
      <w:pPr>
        <w:spacing w:after="0" w:line="240" w:lineRule="auto"/>
        <w:ind w:firstLine="680"/>
        <w:jc w:val="both"/>
        <w:rPr>
          <w:szCs w:val="24"/>
        </w:rPr>
      </w:pPr>
      <w:r w:rsidRPr="00F35540">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5" w:name="_Toc158630672"/>
      <w:r w:rsidRPr="00F35540">
        <w:t>Статья 15. Виды разрешенного использования земельных участков и объектов капитального строительства.</w:t>
      </w:r>
      <w:bookmarkEnd w:id="45"/>
    </w:p>
    <w:p w14:paraId="02192599" w14:textId="77777777" w:rsidR="00263D42" w:rsidRPr="00F35540" w:rsidRDefault="00263D42" w:rsidP="00263D42">
      <w:pPr>
        <w:pStyle w:val="aff6"/>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6"/>
        <w:ind w:firstLine="680"/>
        <w:jc w:val="both"/>
        <w:rPr>
          <w:b/>
          <w:sz w:val="24"/>
        </w:rPr>
      </w:pPr>
    </w:p>
    <w:p w14:paraId="5EB2254A" w14:textId="77777777" w:rsidR="00263D42" w:rsidRPr="00F35540" w:rsidRDefault="00263D42" w:rsidP="00263D42">
      <w:pPr>
        <w:pStyle w:val="4"/>
        <w:jc w:val="both"/>
        <w:rPr>
          <w:b w:val="0"/>
          <w:i w:val="0"/>
        </w:rPr>
      </w:pPr>
      <w:bookmarkStart w:id="46" w:name="_Toc158630673"/>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6"/>
        <w:ind w:firstLine="680"/>
        <w:jc w:val="both"/>
        <w:rPr>
          <w:b/>
          <w:sz w:val="24"/>
        </w:rPr>
      </w:pPr>
    </w:p>
    <w:p w14:paraId="32FCE768" w14:textId="77777777" w:rsidR="00263D42" w:rsidRPr="00F35540" w:rsidRDefault="00263D42" w:rsidP="00263D42">
      <w:pPr>
        <w:pStyle w:val="4"/>
        <w:jc w:val="both"/>
        <w:rPr>
          <w:b w:val="0"/>
        </w:rPr>
      </w:pPr>
      <w:bookmarkStart w:id="47" w:name="_Toc158630674"/>
      <w:r w:rsidRPr="00F35540">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8" w:name="_Toc158630675"/>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F35540" w:rsidRDefault="00263D42" w:rsidP="00263D42">
      <w:pPr>
        <w:spacing w:after="0" w:line="240" w:lineRule="auto"/>
        <w:ind w:firstLine="680"/>
        <w:jc w:val="both"/>
        <w:rPr>
          <w:bCs/>
          <w:szCs w:val="24"/>
        </w:rPr>
      </w:pPr>
    </w:p>
    <w:p w14:paraId="7F9C2586" w14:textId="7777777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4A459AA0"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217064">
        <w:rPr>
          <w:rFonts w:ascii="Times New Roman CYR" w:hAnsi="Times New Roman CYR" w:cs="Times New Roman CYR"/>
          <w:kern w:val="1"/>
          <w:szCs w:val="24"/>
          <w:lang w:eastAsia="ar-SA"/>
        </w:rPr>
        <w:t>Троицкого</w:t>
      </w:r>
      <w:r w:rsidRPr="00F35540">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5540" w:rsidRDefault="00263D42" w:rsidP="00263D42">
      <w:pPr>
        <w:pStyle w:val="aff6"/>
        <w:ind w:firstLine="680"/>
        <w:jc w:val="both"/>
        <w:rPr>
          <w:b/>
          <w:sz w:val="24"/>
        </w:rPr>
      </w:pPr>
    </w:p>
    <w:p w14:paraId="572B89CC" w14:textId="77777777" w:rsidR="00263D42" w:rsidRPr="00F35540" w:rsidRDefault="00263D42" w:rsidP="00263D42">
      <w:pPr>
        <w:pStyle w:val="4"/>
        <w:jc w:val="both"/>
        <w:rPr>
          <w:b w:val="0"/>
        </w:rPr>
      </w:pPr>
      <w:bookmarkStart w:id="49" w:name="_Toc158630676"/>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F35540" w:rsidRDefault="00263D42" w:rsidP="00263D42">
      <w:pPr>
        <w:pStyle w:val="aff6"/>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5540" w:rsidRDefault="00263D42" w:rsidP="00263D42">
      <w:pPr>
        <w:pStyle w:val="aff6"/>
        <w:ind w:firstLine="680"/>
        <w:jc w:val="both"/>
        <w:rPr>
          <w:b/>
          <w:sz w:val="24"/>
        </w:rPr>
      </w:pPr>
    </w:p>
    <w:p w14:paraId="15365782" w14:textId="77777777" w:rsidR="00263D42" w:rsidRPr="00F35540" w:rsidRDefault="00263D42" w:rsidP="00263D42">
      <w:pPr>
        <w:pStyle w:val="4"/>
        <w:jc w:val="both"/>
        <w:rPr>
          <w:b w:val="0"/>
        </w:rPr>
      </w:pPr>
      <w:bookmarkStart w:id="50" w:name="_Toc158630677"/>
      <w:r w:rsidRPr="00F35540">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F35540" w:rsidRDefault="00263D42" w:rsidP="00263D42">
      <w:pPr>
        <w:pStyle w:val="aff6"/>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51" w:name="_Toc158630678"/>
      <w:r w:rsidRPr="00F35540">
        <w:t>Глава 5. Положение о подготовке документации по планировке территории.</w:t>
      </w:r>
      <w:bookmarkEnd w:id="51"/>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52" w:name="_Toc158630679"/>
      <w:r w:rsidRPr="00F35540">
        <w:t>Статья 21. Общие положения о планировке территории.</w:t>
      </w:r>
      <w:bookmarkEnd w:id="52"/>
    </w:p>
    <w:p w14:paraId="1CE61DFE" w14:textId="77777777" w:rsidR="00263D42" w:rsidRPr="00F35540" w:rsidRDefault="00263D42" w:rsidP="00263D42">
      <w:pPr>
        <w:spacing w:after="0" w:line="240" w:lineRule="auto"/>
        <w:ind w:firstLine="680"/>
        <w:jc w:val="both"/>
      </w:pPr>
      <w:r w:rsidRPr="00F35540">
        <w:rPr>
          <w:rStyle w:val="nobr"/>
        </w:rPr>
        <w:t> </w:t>
      </w:r>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77777777" w:rsidR="00263D42" w:rsidRPr="00F35540" w:rsidRDefault="00263D42" w:rsidP="00263D42">
      <w:pPr>
        <w:spacing w:after="0" w:line="240" w:lineRule="auto"/>
        <w:ind w:firstLine="680"/>
        <w:jc w:val="both"/>
        <w:rPr>
          <w:szCs w:val="24"/>
        </w:rPr>
      </w:pPr>
      <w:r w:rsidRPr="00F35540">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F35540">
          <w:rPr>
            <w:rStyle w:val="ad"/>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5540" w:rsidRDefault="00263D42" w:rsidP="00263D42">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0859251D"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sidR="00217064">
        <w:rPr>
          <w:rFonts w:cs="Calibri"/>
          <w:szCs w:val="20"/>
        </w:rPr>
        <w:t>Троицкого</w:t>
      </w:r>
      <w:r w:rsidRPr="00BC2D5D">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3" w:name="_Toc158630680"/>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3"/>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4" w:name="_Toc158630681"/>
      <w:r w:rsidRPr="00F35540">
        <w:t>Статья 23. Проекты планировки территории.</w:t>
      </w:r>
      <w:bookmarkEnd w:id="54"/>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5" w:name="_Toc158630682"/>
      <w:r w:rsidRPr="00F35540">
        <w:t>Статья 24. Проекты межевания территорий.</w:t>
      </w:r>
      <w:bookmarkEnd w:id="55"/>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5540" w:rsidRDefault="00263D42" w:rsidP="00263D42">
      <w:pPr>
        <w:spacing w:after="0" w:line="240" w:lineRule="auto"/>
        <w:ind w:firstLine="680"/>
        <w:jc w:val="both"/>
        <w:rPr>
          <w:szCs w:val="24"/>
        </w:rPr>
      </w:pP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6" w:name="_Toc158630683"/>
      <w:r w:rsidRPr="00F35540">
        <w:t>Статья 2</w:t>
      </w:r>
      <w:r w:rsidRPr="00263D42">
        <w:t>5</w:t>
      </w:r>
      <w:r w:rsidRPr="00F35540">
        <w:t>. Особенности подготовки документации по планировке территории.</w:t>
      </w:r>
      <w:bookmarkEnd w:id="56"/>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5540" w:rsidRDefault="00263D42" w:rsidP="00263D42">
      <w:pPr>
        <w:spacing w:after="0" w:line="240" w:lineRule="auto"/>
        <w:ind w:firstLine="680"/>
        <w:jc w:val="both"/>
      </w:pPr>
      <w:r w:rsidRPr="00F35540">
        <w:t>1</w:t>
      </w:r>
      <w:r w:rsidR="00906AC5">
        <w:t>4</w:t>
      </w:r>
      <w:r w:rsidRPr="00F35540">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5540" w:rsidRDefault="00263D42" w:rsidP="00263D42">
      <w:pPr>
        <w:spacing w:after="0" w:line="240" w:lineRule="auto"/>
        <w:ind w:firstLine="680"/>
        <w:jc w:val="both"/>
      </w:pPr>
      <w:r w:rsidRPr="00F35540">
        <w:t>1</w:t>
      </w:r>
      <w:r w:rsidR="00906AC5">
        <w:t>5</w:t>
      </w:r>
      <w:r w:rsidRPr="00F35540">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5540" w:rsidRDefault="00263D42" w:rsidP="00263D42">
      <w:pPr>
        <w:spacing w:after="0" w:line="240" w:lineRule="auto"/>
        <w:ind w:firstLine="680"/>
        <w:jc w:val="both"/>
      </w:pPr>
      <w:r w:rsidRPr="00F35540">
        <w:t>1</w:t>
      </w:r>
      <w:r w:rsidR="00906AC5">
        <w:t>6</w:t>
      </w:r>
      <w:r w:rsidRPr="00F35540">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5540" w:rsidRDefault="00263D42" w:rsidP="00263D42">
      <w:pPr>
        <w:spacing w:after="0" w:line="240" w:lineRule="auto"/>
        <w:ind w:firstLine="680"/>
        <w:jc w:val="both"/>
      </w:pPr>
      <w:r w:rsidRPr="00F35540">
        <w:t>1</w:t>
      </w:r>
      <w:r w:rsidR="00906AC5">
        <w:t>7</w:t>
      </w:r>
      <w:r w:rsidRPr="00F35540">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5540" w:rsidRDefault="00263D42" w:rsidP="00263D42">
      <w:pPr>
        <w:spacing w:after="0" w:line="240" w:lineRule="auto"/>
        <w:ind w:firstLine="680"/>
        <w:jc w:val="both"/>
      </w:pPr>
      <w:r w:rsidRPr="00F35540">
        <w:t>1</w:t>
      </w:r>
      <w:r w:rsidR="00906AC5">
        <w:t>8</w:t>
      </w:r>
      <w:r w:rsidRPr="00F35540">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5540" w:rsidRDefault="00906AC5" w:rsidP="00263D42">
      <w:pPr>
        <w:spacing w:after="0" w:line="240" w:lineRule="auto"/>
        <w:ind w:firstLine="680"/>
        <w:jc w:val="both"/>
      </w:pPr>
      <w:r>
        <w:t>19</w:t>
      </w:r>
      <w:r w:rsidR="00263D42" w:rsidRPr="00F35540">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5540" w:rsidRDefault="00263D42" w:rsidP="00263D42">
      <w:pPr>
        <w:spacing w:after="0" w:line="240" w:lineRule="auto"/>
        <w:ind w:firstLine="680"/>
        <w:jc w:val="both"/>
      </w:pPr>
      <w:r w:rsidRPr="00F35540">
        <w:t>2</w:t>
      </w:r>
      <w:r w:rsidR="00906AC5">
        <w:t>0</w:t>
      </w:r>
      <w:r w:rsidRPr="00F35540">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5540" w:rsidRDefault="00263D42" w:rsidP="00263D42">
      <w:pPr>
        <w:spacing w:after="0" w:line="240" w:lineRule="auto"/>
        <w:ind w:firstLine="680"/>
        <w:jc w:val="both"/>
      </w:pPr>
      <w:r w:rsidRPr="00F35540">
        <w:t>2</w:t>
      </w:r>
      <w:r w:rsidR="00906AC5">
        <w:t>1</w:t>
      </w:r>
      <w:r w:rsidRPr="00F35540">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7" w:name="_Toc158630684"/>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7"/>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556B0B1A"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217064">
        <w:rPr>
          <w:szCs w:val="24"/>
        </w:rPr>
        <w:t>Троицкое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F35540">
          <w:rPr>
            <w:rStyle w:val="ad"/>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3A27A2E4"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sidR="00217064">
        <w:rPr>
          <w:szCs w:val="24"/>
        </w:rPr>
        <w:t>Троицкое</w:t>
      </w:r>
      <w:r w:rsidRPr="00F35540">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F35540">
          <w:rPr>
            <w:rStyle w:val="ad"/>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3D26D357"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17064">
        <w:rPr>
          <w:szCs w:val="24"/>
        </w:rPr>
        <w:t>Троицкое</w:t>
      </w:r>
      <w:r w:rsidRPr="00F35540">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6"/>
        <w:ind w:firstLine="680"/>
        <w:jc w:val="both"/>
      </w:pPr>
    </w:p>
    <w:p w14:paraId="4362405D" w14:textId="77777777" w:rsidR="00263D42" w:rsidRDefault="00263D42" w:rsidP="00263D42">
      <w:pPr>
        <w:pStyle w:val="4"/>
      </w:pPr>
      <w:bookmarkStart w:id="58" w:name="_Toc158630685"/>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8"/>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9" w:name="_Toc158630686"/>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9"/>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47440">
          <w:rPr>
            <w:rFonts w:ascii="Times New Roman CYR" w:eastAsiaTheme="minorEastAsia" w:hAnsi="Times New Roman CYR" w:cs="Times New Roman CYR"/>
            <w:szCs w:val="24"/>
            <w:lang w:eastAsia="ru-RU"/>
          </w:rPr>
          <w:t>пунктах 1 - 4 части 2 статьи 40</w:t>
        </w:r>
      </w:hyperlink>
      <w:hyperlink r:id="rId101" w:history="1">
        <w:r w:rsidRPr="00247440">
          <w:rPr>
            <w:rFonts w:ascii="Times New Roman CYR" w:eastAsiaTheme="minorEastAsia" w:hAnsi="Times New Roman CYR" w:cs="Times New Roman CYR"/>
            <w:szCs w:val="24"/>
            <w:vertAlign w:val="superscript"/>
            <w:lang w:eastAsia="ru-RU"/>
          </w:rPr>
          <w:t> 1</w:t>
        </w:r>
      </w:hyperlink>
      <w:hyperlink r:id="rId102"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E02F51">
          <w:rPr>
            <w:rFonts w:ascii="Times New Roman CYR" w:eastAsiaTheme="minorEastAsia" w:hAnsi="Times New Roman CYR" w:cs="Times New Roman CYR"/>
            <w:color w:val="000000" w:themeColor="text1"/>
            <w:szCs w:val="24"/>
            <w:lang w:eastAsia="ru-RU"/>
          </w:rPr>
          <w:t>частью 1</w:t>
        </w:r>
      </w:hyperlink>
      <w:hyperlink r:id="rId104"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56C4DD55" w:rsidR="00263D42" w:rsidRPr="00F35540" w:rsidRDefault="00263D42" w:rsidP="00263D42">
      <w:pPr>
        <w:pStyle w:val="2"/>
        <w:jc w:val="both"/>
      </w:pPr>
      <w:bookmarkStart w:id="60" w:name="_Toc158630687"/>
      <w:r w:rsidRPr="00F35540">
        <w:t>Глава 6. Положение о проведении</w:t>
      </w:r>
      <w:r w:rsidR="00BA031B">
        <w:t xml:space="preserve"> общественных обсуждений или </w:t>
      </w:r>
      <w:r w:rsidRPr="00F35540">
        <w:t xml:space="preserve"> публичных слушаний по вопросам землепользования и застройки.</w:t>
      </w:r>
      <w:bookmarkEnd w:id="60"/>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61" w:name="_Toc158630688"/>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1D669B" w:rsidRDefault="001D669B" w:rsidP="001D669B">
      <w:pPr>
        <w:rPr>
          <w:lang w:eastAsia="zh-CN"/>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62" w:name="_Toc158630689"/>
      <w:r w:rsidRPr="00F35540">
        <w:t>Глава 7. Внесение изменений в правила землепользования и застройки</w:t>
      </w:r>
      <w:bookmarkEnd w:id="62"/>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3" w:name="_Toc158630690"/>
      <w:r w:rsidRPr="00F35540">
        <w:t>Статья 3</w:t>
      </w:r>
      <w:r w:rsidRPr="00263D42">
        <w:t>0</w:t>
      </w:r>
      <w:r w:rsidRPr="00F35540">
        <w:t>. Порядок и основания для внесения изменений в правила землепользования и застройки</w:t>
      </w:r>
      <w:bookmarkEnd w:id="63"/>
    </w:p>
    <w:p w14:paraId="4D45953C" w14:textId="77777777" w:rsidR="00263D42" w:rsidRPr="00F35540" w:rsidRDefault="00263D42" w:rsidP="00263D42">
      <w:pPr>
        <w:spacing w:after="0" w:line="240" w:lineRule="auto"/>
        <w:ind w:firstLine="680"/>
        <w:jc w:val="both"/>
      </w:pPr>
    </w:p>
    <w:p w14:paraId="017AFF62" w14:textId="77777777" w:rsidR="00263D42" w:rsidRPr="00F35540" w:rsidRDefault="00263D42" w:rsidP="00263D42">
      <w:pPr>
        <w:spacing w:after="0" w:line="240" w:lineRule="auto"/>
        <w:ind w:firstLine="680"/>
        <w:jc w:val="both"/>
        <w:rPr>
          <w:szCs w:val="24"/>
        </w:rPr>
      </w:pPr>
      <w:r w:rsidRPr="00F35540">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70D73373" w:rsidR="00263D42" w:rsidRPr="00F35540" w:rsidRDefault="00263D42" w:rsidP="00263D42">
      <w:pPr>
        <w:spacing w:after="0" w:line="240" w:lineRule="auto"/>
        <w:ind w:firstLine="680"/>
        <w:jc w:val="both"/>
        <w:rPr>
          <w:szCs w:val="24"/>
        </w:rPr>
      </w:pPr>
      <w:r w:rsidRPr="00F35540">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17064">
        <w:rPr>
          <w:szCs w:val="24"/>
        </w:rPr>
        <w:t>Троицкого</w:t>
      </w:r>
      <w:r w:rsidRPr="00F35540">
        <w:rPr>
          <w:szCs w:val="24"/>
        </w:rPr>
        <w:t xml:space="preserve"> сельского поселения являются:</w:t>
      </w:r>
    </w:p>
    <w:p w14:paraId="3E505604" w14:textId="77777777" w:rsidR="00263D42" w:rsidRPr="00F35540" w:rsidRDefault="00263D42" w:rsidP="00263D42">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5540" w:rsidRDefault="00263D42" w:rsidP="00263D42">
      <w:pPr>
        <w:spacing w:after="0" w:line="240" w:lineRule="auto"/>
        <w:ind w:firstLine="680"/>
        <w:jc w:val="both"/>
        <w:rPr>
          <w:szCs w:val="24"/>
        </w:rPr>
      </w:pPr>
      <w:r w:rsidRPr="00F35540">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5540" w:rsidRDefault="00263D42" w:rsidP="00263D42">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5540" w:rsidRDefault="00263D42" w:rsidP="00263D42">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5540" w:rsidRDefault="00263D42" w:rsidP="00263D42">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5540" w:rsidRDefault="00263D42" w:rsidP="00263D42">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p>
    <w:p w14:paraId="09B83EB0" w14:textId="77777777" w:rsidR="00263D42" w:rsidRPr="00F35540" w:rsidRDefault="00263D42" w:rsidP="00263D42">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5540" w:rsidRDefault="00263D42" w:rsidP="00263D42">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5540" w:rsidRDefault="00263D42" w:rsidP="00263D42">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5540" w:rsidRDefault="00263D42" w:rsidP="00263D42">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5540" w:rsidRDefault="00263D42" w:rsidP="00263D42">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5540" w:rsidRDefault="00263D42" w:rsidP="00263D42">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5540" w:rsidRDefault="00263D42" w:rsidP="00263D42">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5540" w:rsidRDefault="00263D42" w:rsidP="00263D42">
      <w:pPr>
        <w:spacing w:after="0" w:line="240" w:lineRule="auto"/>
        <w:ind w:firstLine="680"/>
        <w:jc w:val="both"/>
        <w:rPr>
          <w:szCs w:val="24"/>
        </w:rPr>
      </w:pPr>
      <w:r w:rsidRPr="00F35540">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5540" w:rsidRDefault="00263D42" w:rsidP="00263D42">
      <w:pPr>
        <w:spacing w:after="0" w:line="240" w:lineRule="auto"/>
        <w:ind w:firstLine="680"/>
        <w:jc w:val="both"/>
        <w:rPr>
          <w:rStyle w:val="blk"/>
          <w:szCs w:val="24"/>
        </w:rPr>
      </w:pPr>
      <w:r w:rsidRPr="00F35540">
        <w:rPr>
          <w:rStyle w:val="blk"/>
          <w:szCs w:val="24"/>
        </w:rPr>
        <w:t>6)</w:t>
      </w:r>
      <w:r w:rsidRPr="00F35540">
        <w:t xml:space="preserve"> </w:t>
      </w:r>
      <w:r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5540" w:rsidRDefault="00263D42" w:rsidP="00263D42">
      <w:pPr>
        <w:spacing w:after="0" w:line="240" w:lineRule="auto"/>
        <w:ind w:firstLine="680"/>
        <w:jc w:val="both"/>
        <w:rPr>
          <w:rStyle w:val="blk"/>
          <w:szCs w:val="24"/>
        </w:rPr>
      </w:pPr>
      <w:r w:rsidRPr="00F35540">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5540" w:rsidRDefault="00263D42" w:rsidP="00263D42">
      <w:pPr>
        <w:spacing w:after="0" w:line="240" w:lineRule="auto"/>
        <w:ind w:firstLine="680"/>
        <w:jc w:val="both"/>
        <w:rPr>
          <w:szCs w:val="24"/>
        </w:rPr>
      </w:pPr>
      <w:r w:rsidRPr="00F35540">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5540" w:rsidRDefault="00263D42" w:rsidP="00263D42">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5540" w:rsidRDefault="00263D42" w:rsidP="00263D42">
      <w:pPr>
        <w:spacing w:after="0" w:line="240" w:lineRule="auto"/>
        <w:ind w:firstLine="680"/>
        <w:jc w:val="both"/>
        <w:rPr>
          <w:szCs w:val="24"/>
        </w:rPr>
      </w:pPr>
      <w:r w:rsidRPr="00F35540">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5540" w:rsidRDefault="00263D42" w:rsidP="00263D42">
      <w:pPr>
        <w:spacing w:after="0" w:line="240" w:lineRule="auto"/>
        <w:ind w:firstLine="680"/>
        <w:jc w:val="both"/>
        <w:rPr>
          <w:szCs w:val="24"/>
        </w:rPr>
      </w:pPr>
      <w:r w:rsidRPr="00F35540">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5540" w:rsidRDefault="00263D42" w:rsidP="00263D42">
      <w:pPr>
        <w:spacing w:after="0" w:line="240" w:lineRule="auto"/>
        <w:ind w:firstLine="680"/>
        <w:jc w:val="both"/>
        <w:rPr>
          <w:szCs w:val="24"/>
        </w:rPr>
      </w:pPr>
      <w:r w:rsidRPr="00F35540">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5540" w:rsidRDefault="00263D42" w:rsidP="00263D42">
      <w:pPr>
        <w:spacing w:after="0" w:line="240" w:lineRule="auto"/>
        <w:ind w:firstLine="680"/>
        <w:jc w:val="both"/>
        <w:rPr>
          <w:szCs w:val="24"/>
        </w:rPr>
      </w:pPr>
      <w:r w:rsidRPr="00F35540">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5540" w:rsidRDefault="00263D42" w:rsidP="00263D42">
      <w:pPr>
        <w:spacing w:after="0" w:line="240" w:lineRule="auto"/>
        <w:ind w:firstLine="680"/>
        <w:jc w:val="both"/>
        <w:rPr>
          <w:szCs w:val="24"/>
        </w:rPr>
      </w:pPr>
      <w:r w:rsidRPr="00F35540">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5540" w:rsidRDefault="00263D42" w:rsidP="00263D42">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5540" w:rsidRDefault="00263D42" w:rsidP="00263D42">
      <w:pPr>
        <w:spacing w:after="0" w:line="240" w:lineRule="auto"/>
        <w:ind w:firstLine="680"/>
        <w:jc w:val="both"/>
        <w:rPr>
          <w:szCs w:val="24"/>
        </w:rPr>
      </w:pPr>
      <w:r w:rsidRPr="00F35540">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5540" w:rsidRDefault="00263D42" w:rsidP="00263D42">
      <w:pPr>
        <w:spacing w:after="0" w:line="240" w:lineRule="auto"/>
        <w:ind w:firstLine="680"/>
        <w:jc w:val="both"/>
        <w:rPr>
          <w:szCs w:val="24"/>
        </w:rPr>
      </w:pPr>
      <w:r w:rsidRPr="00F35540">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5540" w:rsidRDefault="00263D42" w:rsidP="00263D42">
      <w:pPr>
        <w:spacing w:after="0" w:line="240" w:lineRule="auto"/>
        <w:ind w:firstLine="680"/>
        <w:jc w:val="both"/>
        <w:rPr>
          <w:szCs w:val="24"/>
        </w:rPr>
      </w:pPr>
      <w:r w:rsidRPr="00F35540">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5540" w:rsidRDefault="00263D42" w:rsidP="00263D42">
      <w:pPr>
        <w:spacing w:after="0" w:line="240" w:lineRule="auto"/>
        <w:ind w:firstLine="680"/>
        <w:jc w:val="both"/>
        <w:rPr>
          <w:szCs w:val="24"/>
        </w:rPr>
      </w:pPr>
      <w:r w:rsidRPr="00F35540">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5540" w:rsidRDefault="00263D42" w:rsidP="00263D42">
      <w:pPr>
        <w:spacing w:after="0" w:line="240" w:lineRule="auto"/>
        <w:ind w:firstLine="680"/>
        <w:jc w:val="both"/>
        <w:rPr>
          <w:szCs w:val="24"/>
        </w:rPr>
      </w:pPr>
      <w:r w:rsidRPr="00F35540">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5540" w:rsidRDefault="00263D42" w:rsidP="00263D42">
      <w:pPr>
        <w:spacing w:after="0" w:line="240" w:lineRule="auto"/>
        <w:ind w:firstLine="680"/>
        <w:jc w:val="both"/>
        <w:rPr>
          <w:szCs w:val="24"/>
        </w:rPr>
      </w:pPr>
      <w:r w:rsidRPr="00F35540">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4" w:name="_Toc158630691"/>
      <w:r w:rsidRPr="00F35540">
        <w:t>Статья 3</w:t>
      </w:r>
      <w:r w:rsidRPr="00263D42">
        <w:t>1</w:t>
      </w:r>
      <w:r w:rsidRPr="00F35540">
        <w:t>. Внесение изменений в правила землепользования и застройки</w:t>
      </w:r>
      <w:bookmarkEnd w:id="64"/>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09" w:anchor="dst2899" w:history="1">
        <w:r w:rsidRPr="00F35540">
          <w:rPr>
            <w:rStyle w:val="ad"/>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F35540">
          <w:rPr>
            <w:rStyle w:val="ad"/>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F35540">
          <w:rPr>
            <w:rStyle w:val="ad"/>
            <w:color w:val="auto"/>
            <w:szCs w:val="24"/>
            <w:u w:val="none"/>
          </w:rPr>
          <w:t>статьями 5.1</w:t>
        </w:r>
      </w:hyperlink>
      <w:r w:rsidRPr="00F35540">
        <w:rPr>
          <w:rStyle w:val="blk"/>
          <w:szCs w:val="24"/>
        </w:rPr>
        <w:t xml:space="preserve"> и </w:t>
      </w:r>
      <w:hyperlink r:id="rId112" w:anchor="dst2175" w:history="1">
        <w:r w:rsidRPr="00F35540">
          <w:rPr>
            <w:rStyle w:val="ad"/>
            <w:color w:val="auto"/>
            <w:szCs w:val="24"/>
            <w:u w:val="none"/>
          </w:rPr>
          <w:t>28</w:t>
        </w:r>
      </w:hyperlink>
      <w:r w:rsidRPr="00F35540">
        <w:rPr>
          <w:rStyle w:val="blk"/>
          <w:szCs w:val="24"/>
        </w:rPr>
        <w:t xml:space="preserve"> настоящего Кодекса и с </w:t>
      </w:r>
      <w:hyperlink r:id="rId113" w:anchor="dst3122" w:history="1">
        <w:r w:rsidRPr="00F35540">
          <w:rPr>
            <w:rStyle w:val="ad"/>
            <w:color w:val="auto"/>
            <w:szCs w:val="24"/>
            <w:u w:val="none"/>
          </w:rPr>
          <w:t>частями 13</w:t>
        </w:r>
      </w:hyperlink>
      <w:r w:rsidRPr="00F35540">
        <w:rPr>
          <w:rStyle w:val="blk"/>
          <w:szCs w:val="24"/>
        </w:rPr>
        <w:t xml:space="preserve"> и </w:t>
      </w:r>
      <w:hyperlink r:id="rId114" w:anchor="dst3336" w:history="1">
        <w:r w:rsidRPr="00F35540">
          <w:rPr>
            <w:rStyle w:val="ad"/>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Default="00EB5603">
      <w:pPr>
        <w:rPr>
          <w:szCs w:val="24"/>
        </w:rPr>
      </w:pPr>
      <w:r>
        <w:rPr>
          <w:szCs w:val="24"/>
        </w:rPr>
        <w:br w:type="page"/>
      </w:r>
    </w:p>
    <w:p w14:paraId="6EA8EE4B" w14:textId="53B17F72" w:rsidR="00263D42" w:rsidRDefault="00263D42" w:rsidP="00263D42">
      <w:pPr>
        <w:pStyle w:val="2"/>
        <w:jc w:val="both"/>
      </w:pPr>
      <w:bookmarkStart w:id="65" w:name="_Toc158630692"/>
      <w:r w:rsidRPr="00F35540">
        <w:t>Глава 8. Регулирование иных вопросов землепользования и застройки.</w:t>
      </w:r>
      <w:bookmarkEnd w:id="65"/>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6" w:name="_Toc158630693"/>
      <w:r w:rsidRPr="00F35540">
        <w:t xml:space="preserve">Статья </w:t>
      </w:r>
      <w:r w:rsidRPr="00263D42">
        <w:t>32</w:t>
      </w:r>
      <w:r w:rsidRPr="00F35540">
        <w:t>. Градостроительные планы земельных участков.</w:t>
      </w:r>
      <w:bookmarkEnd w:id="66"/>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F35540">
          <w:rPr>
            <w:rStyle w:val="ad"/>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F35540">
          <w:rPr>
            <w:rStyle w:val="ad"/>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F35540">
          <w:rPr>
            <w:rStyle w:val="ad"/>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5540">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7" w:name="_Toc158630694"/>
      <w:r w:rsidRPr="00F35540">
        <w:t>Статья 3</w:t>
      </w:r>
      <w:r>
        <w:t>3</w:t>
      </w:r>
      <w:r w:rsidRPr="00F35540">
        <w:t>. Выдача разрешений на строительство.</w:t>
      </w:r>
      <w:bookmarkEnd w:id="67"/>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18"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5277CECA"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r w:rsidR="00217064">
        <w:rPr>
          <w:rFonts w:eastAsia="Calibri" w:cs="Calibri"/>
          <w:color w:val="000000"/>
        </w:rPr>
        <w:t>Троицкого</w:t>
      </w:r>
      <w:r w:rsidRPr="0061095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17064">
        <w:rPr>
          <w:rFonts w:eastAsia="Calibri" w:cs="Calibri"/>
          <w:color w:val="000000"/>
        </w:rPr>
        <w:t>Троицкого</w:t>
      </w:r>
      <w:r w:rsidRPr="00610951">
        <w:rPr>
          <w:rFonts w:eastAsia="Calibri" w:cs="Calibri"/>
          <w:color w:val="000000"/>
        </w:rPr>
        <w:t xml:space="preserve">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45C27A68"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sidR="00217064">
        <w:rPr>
          <w:rFonts w:eastAsia="Calibri" w:cs="Calibri"/>
          <w:color w:val="000000"/>
        </w:rPr>
        <w:t>Троицкого</w:t>
      </w:r>
      <w:r w:rsidRPr="00610951">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4D36D99F"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17064">
        <w:rPr>
          <w:rFonts w:eastAsia="Calibri" w:cs="Calibri"/>
          <w:color w:val="000000"/>
        </w:rPr>
        <w:t>Троицкого</w:t>
      </w:r>
      <w:r w:rsidRPr="0061095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217064">
        <w:rPr>
          <w:rFonts w:eastAsia="Calibri" w:cs="Calibri"/>
          <w:color w:val="000000"/>
        </w:rPr>
        <w:t>Троицкого</w:t>
      </w:r>
      <w:r w:rsidRPr="00610951">
        <w:rPr>
          <w:rFonts w:eastAsia="Calibri" w:cs="Calibri"/>
          <w:color w:val="000000"/>
        </w:rPr>
        <w:t xml:space="preserve">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19"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304B2E"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sidR="00217064">
        <w:rPr>
          <w:rFonts w:eastAsia="Calibri" w:cs="Calibri"/>
          <w:color w:val="000000"/>
        </w:rPr>
        <w:t>Троицкого</w:t>
      </w:r>
      <w:r w:rsidRPr="0061095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2E6774"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Default="00263D42" w:rsidP="00263D42">
      <w:pPr>
        <w:widowControl w:val="0"/>
        <w:autoSpaceDE w:val="0"/>
        <w:autoSpaceDN w:val="0"/>
        <w:spacing w:after="0" w:line="240" w:lineRule="auto"/>
        <w:ind w:firstLine="680"/>
        <w:jc w:val="both"/>
        <w:rPr>
          <w:szCs w:val="24"/>
        </w:rPr>
      </w:pP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8" w:name="_Toc158630695"/>
      <w:r w:rsidRPr="00F35540">
        <w:t>Статья 3</w:t>
      </w:r>
      <w:r>
        <w:t>4</w:t>
      </w:r>
      <w:r w:rsidRPr="00F35540">
        <w:t>. Выдача разрешения на ввод объекта в эксплуатацию.</w:t>
      </w:r>
      <w:bookmarkEnd w:id="68"/>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5540" w:rsidRDefault="00263D42" w:rsidP="00263D42">
      <w:pPr>
        <w:spacing w:after="0" w:line="240" w:lineRule="auto"/>
        <w:ind w:firstLine="680"/>
        <w:jc w:val="both"/>
        <w:rPr>
          <w:szCs w:val="24"/>
        </w:rPr>
      </w:pPr>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5540" w:rsidRDefault="00263D42" w:rsidP="00263D42">
      <w:pPr>
        <w:spacing w:after="0" w:line="240" w:lineRule="auto"/>
        <w:ind w:firstLine="680"/>
        <w:jc w:val="both"/>
        <w:rPr>
          <w:szCs w:val="24"/>
        </w:rPr>
      </w:pPr>
      <w:r w:rsidRPr="00F46CA6">
        <w:rPr>
          <w:szCs w:val="24"/>
        </w:rPr>
        <w:t>6</w:t>
      </w:r>
      <w:r w:rsidRPr="00F35540">
        <w:rPr>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5540" w:rsidRDefault="00263D42" w:rsidP="00263D42">
      <w:pPr>
        <w:spacing w:after="0" w:line="240" w:lineRule="auto"/>
        <w:ind w:firstLine="680"/>
        <w:jc w:val="both"/>
        <w:rPr>
          <w:szCs w:val="24"/>
        </w:rPr>
      </w:pPr>
      <w:r w:rsidRPr="00F46CA6">
        <w:rPr>
          <w:szCs w:val="24"/>
        </w:rPr>
        <w:t>7</w:t>
      </w:r>
      <w:r w:rsidRPr="00F35540">
        <w:rPr>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5540" w:rsidRDefault="00263D42" w:rsidP="00263D42">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5540" w:rsidRDefault="00263D42" w:rsidP="00263D42">
      <w:pPr>
        <w:spacing w:after="0" w:line="240" w:lineRule="auto"/>
        <w:ind w:firstLine="680"/>
        <w:jc w:val="both"/>
        <w:rPr>
          <w:szCs w:val="24"/>
        </w:rPr>
      </w:pPr>
      <w:r w:rsidRPr="00F35540">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5540" w:rsidRDefault="00263D42" w:rsidP="00263D42">
      <w:pPr>
        <w:pStyle w:val="aff6"/>
        <w:ind w:firstLine="680"/>
        <w:jc w:val="both"/>
        <w:rPr>
          <w:b/>
          <w:sz w:val="24"/>
        </w:rPr>
      </w:pPr>
    </w:p>
    <w:p w14:paraId="72196801" w14:textId="77777777" w:rsidR="00263D42" w:rsidRPr="00F35540" w:rsidRDefault="00263D42" w:rsidP="00263D42">
      <w:pPr>
        <w:pStyle w:val="4"/>
        <w:jc w:val="both"/>
        <w:rPr>
          <w:b w:val="0"/>
        </w:rPr>
      </w:pPr>
      <w:bookmarkStart w:id="69" w:name="_Toc158630696"/>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F35540">
          <w:rPr>
            <w:rStyle w:val="ad"/>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F35540">
          <w:rPr>
            <w:rStyle w:val="ad"/>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F35540">
          <w:rPr>
            <w:rStyle w:val="ad"/>
            <w:color w:val="auto"/>
            <w:szCs w:val="24"/>
            <w:u w:val="none"/>
          </w:rPr>
          <w:t>пунктом 2</w:t>
        </w:r>
      </w:hyperlink>
      <w:r w:rsidRPr="00F35540">
        <w:rPr>
          <w:rStyle w:val="blk"/>
          <w:szCs w:val="24"/>
        </w:rPr>
        <w:t xml:space="preserve"> или </w:t>
      </w:r>
      <w:hyperlink r:id="rId125" w:anchor="dst2610" w:history="1">
        <w:r w:rsidRPr="00F35540">
          <w:rPr>
            <w:rStyle w:val="ad"/>
            <w:color w:val="auto"/>
            <w:szCs w:val="24"/>
            <w:u w:val="none"/>
          </w:rPr>
          <w:t>3 части 7</w:t>
        </w:r>
      </w:hyperlink>
      <w:r w:rsidRPr="00F35540">
        <w:rPr>
          <w:rStyle w:val="blk"/>
          <w:szCs w:val="24"/>
        </w:rPr>
        <w:t xml:space="preserve"> настоящей статьи.</w:t>
      </w:r>
    </w:p>
    <w:p w14:paraId="185EF2A7" w14:textId="77777777" w:rsidR="00263D42" w:rsidRPr="00F35540" w:rsidRDefault="00263D42" w:rsidP="00263D42">
      <w:pPr>
        <w:spacing w:after="0" w:line="240" w:lineRule="auto"/>
        <w:ind w:firstLine="680"/>
        <w:jc w:val="both"/>
        <w:rPr>
          <w:szCs w:val="24"/>
        </w:rPr>
      </w:pP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70" w:name="_Toc158630697"/>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6"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F35540">
          <w:rPr>
            <w:rStyle w:val="ad"/>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t xml:space="preserve">5) направляет застройщику способом, указанным в </w:t>
      </w:r>
      <w:hyperlink r:id="rId130" w:anchor="/document/72063774/entry/5000" w:history="1">
        <w:r w:rsidRPr="00F35540">
          <w:rPr>
            <w:rStyle w:val="ad"/>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F35540">
          <w:rPr>
            <w:rStyle w:val="ad"/>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F35540">
          <w:rPr>
            <w:rStyle w:val="ad"/>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F35540">
          <w:rPr>
            <w:rStyle w:val="ad"/>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F35540">
          <w:rPr>
            <w:rStyle w:val="ad"/>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F35540">
          <w:rPr>
            <w:rStyle w:val="ad"/>
            <w:color w:val="auto"/>
            <w:u w:val="none"/>
          </w:rPr>
          <w:t>пунктом 1</w:t>
        </w:r>
      </w:hyperlink>
      <w:r w:rsidRPr="00F35540">
        <w:t xml:space="preserve"> или </w:t>
      </w:r>
      <w:hyperlink r:id="rId138" w:anchor="/document/12138258/entry/550202" w:history="1">
        <w:r w:rsidRPr="00F35540">
          <w:rPr>
            <w:rStyle w:val="ad"/>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F35540">
          <w:rPr>
            <w:rStyle w:val="ad"/>
            <w:color w:val="auto"/>
            <w:u w:val="none"/>
          </w:rPr>
          <w:t>пунктом 2 части 20</w:t>
        </w:r>
      </w:hyperlink>
      <w:r w:rsidRPr="00F35540">
        <w:t xml:space="preserve"> статьи 55 Градостроительного кодекса Российской Федерации;</w:t>
      </w:r>
    </w:p>
    <w:p w14:paraId="6A5E2FAE" w14:textId="53198BD0" w:rsidR="00263D42"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F35540">
          <w:rPr>
            <w:rStyle w:val="ad"/>
            <w:color w:val="auto"/>
            <w:u w:val="none"/>
          </w:rPr>
          <w:t>пунктом 3</w:t>
        </w:r>
      </w:hyperlink>
      <w:r w:rsidRPr="00F35540">
        <w:t xml:space="preserve"> или </w:t>
      </w:r>
      <w:hyperlink r:id="rId141" w:anchor="/document/12138258/entry/550204" w:history="1">
        <w:r w:rsidRPr="00F35540">
          <w:rPr>
            <w:rStyle w:val="ad"/>
            <w:color w:val="auto"/>
            <w:u w:val="none"/>
          </w:rPr>
          <w:t>4 части 20</w:t>
        </w:r>
      </w:hyperlink>
      <w:r w:rsidRPr="00F35540">
        <w:t xml:space="preserve"> статьи 55 Градостроительного кодекса Российской Федерации.</w:t>
      </w:r>
    </w:p>
    <w:p w14:paraId="16157ABD" w14:textId="5112713C" w:rsidR="00986D35" w:rsidRDefault="00986D35" w:rsidP="00263D42">
      <w:pPr>
        <w:pStyle w:val="s1"/>
        <w:spacing w:before="0" w:beforeAutospacing="0" w:after="0" w:afterAutospacing="0"/>
        <w:ind w:firstLine="680"/>
      </w:pPr>
    </w:p>
    <w:p w14:paraId="4B8EFD10" w14:textId="77777777" w:rsidR="00986D35" w:rsidRPr="00F35540" w:rsidRDefault="00986D35" w:rsidP="00263D42">
      <w:pPr>
        <w:pStyle w:val="s1"/>
        <w:spacing w:before="0" w:beforeAutospacing="0" w:after="0" w:afterAutospacing="0"/>
        <w:ind w:firstLine="680"/>
      </w:pP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71" w:name="_Toc158630698"/>
      <w:r w:rsidRPr="00F35540">
        <w:t>Статья 3</w:t>
      </w:r>
      <w:r>
        <w:t>7</w:t>
      </w:r>
      <w:r w:rsidRPr="00F35540">
        <w:t>. Снос объекта капитального строительства.</w:t>
      </w:r>
      <w:bookmarkEnd w:id="71"/>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72" w:name="_Toc158630699"/>
      <w:r w:rsidRPr="00F35540">
        <w:t>Статья 3</w:t>
      </w:r>
      <w:r>
        <w:t>8</w:t>
      </w:r>
      <w:r w:rsidRPr="00F35540">
        <w:t>. Осуществление сноса объекта капитального строительства</w:t>
      </w:r>
      <w:bookmarkEnd w:id="72"/>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3" w:name="_Toc158630700"/>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4" w:name="_Toc158630701"/>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5" w:name="_Toc158630702"/>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F35540" w:rsidRDefault="00263D42" w:rsidP="00263D42">
      <w:pPr>
        <w:pStyle w:val="aff6"/>
        <w:ind w:firstLine="680"/>
        <w:jc w:val="both"/>
        <w:rPr>
          <w:b/>
          <w:sz w:val="24"/>
        </w:rPr>
      </w:pPr>
    </w:p>
    <w:p w14:paraId="2F5539B0" w14:textId="77777777" w:rsidR="00263D42" w:rsidRPr="00F35540" w:rsidRDefault="00263D42" w:rsidP="00263D42">
      <w:pPr>
        <w:pStyle w:val="af0"/>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f0"/>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f0"/>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5540" w:rsidRDefault="00263D42" w:rsidP="00263D42">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F35540">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F35540">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F35540">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6" w:name="_Toc158630703"/>
      <w:r w:rsidRPr="00F35540">
        <w:t>Глава 9. Комплексное развитие территории.</w:t>
      </w:r>
      <w:bookmarkEnd w:id="76"/>
    </w:p>
    <w:p w14:paraId="11A3AC76" w14:textId="77777777" w:rsidR="00263D42" w:rsidRPr="00F35540" w:rsidRDefault="00263D42" w:rsidP="00263D42">
      <w:pPr>
        <w:jc w:val="both"/>
        <w:rPr>
          <w:lang w:eastAsia="zh-CN"/>
        </w:rPr>
      </w:pPr>
    </w:p>
    <w:p w14:paraId="4F1BD56D" w14:textId="77777777" w:rsidR="00263D42" w:rsidRPr="00F35540" w:rsidRDefault="00263D42" w:rsidP="00263D42">
      <w:pPr>
        <w:pStyle w:val="4"/>
        <w:jc w:val="both"/>
      </w:pPr>
      <w:bookmarkStart w:id="77" w:name="_Toc158630704"/>
      <w:r w:rsidRPr="00F35540">
        <w:t>Статья 4</w:t>
      </w:r>
      <w:r>
        <w:t>2</w:t>
      </w:r>
      <w:r w:rsidRPr="00F35540">
        <w:t>. Цели комплексного развития территории.</w:t>
      </w:r>
      <w:bookmarkEnd w:id="77"/>
    </w:p>
    <w:p w14:paraId="79D79707" w14:textId="77777777" w:rsidR="00263D42" w:rsidRPr="00F35540" w:rsidRDefault="00263D42" w:rsidP="00263D42">
      <w:pPr>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8" w:name="_Toc158630705"/>
      <w:r w:rsidRPr="00F35540">
        <w:t>Статья 4</w:t>
      </w:r>
      <w:r>
        <w:t>3</w:t>
      </w:r>
      <w:r w:rsidRPr="00F35540">
        <w:t>. Виды комплексного развития территории.</w:t>
      </w:r>
      <w:bookmarkEnd w:id="78"/>
      <w:r w:rsidRPr="00F35540">
        <w:t xml:space="preserve"> </w:t>
      </w:r>
    </w:p>
    <w:p w14:paraId="5DA18FC5" w14:textId="77777777" w:rsidR="00263D42" w:rsidRPr="00F35540" w:rsidRDefault="00263D42" w:rsidP="00263D42">
      <w:pPr>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Pr="00F35540" w:rsidRDefault="00263D42"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9" w:name="_Toc158630706"/>
      <w:r w:rsidRPr="00F35540">
        <w:t>Статья 4</w:t>
      </w:r>
      <w:r>
        <w:t>4</w:t>
      </w:r>
      <w:r w:rsidRPr="00F35540">
        <w:t>. Порядок принятия и реализации решения о комплексном развитии территории</w:t>
      </w:r>
      <w:bookmarkEnd w:id="79"/>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80" w:name="_Toc158630707"/>
      <w:r w:rsidRPr="00F35540">
        <w:t>Статья 4</w:t>
      </w:r>
      <w:r>
        <w:t>5</w:t>
      </w:r>
      <w:r w:rsidRPr="00F35540">
        <w:t>. Решение о комплексном развитии территории.</w:t>
      </w:r>
      <w:bookmarkEnd w:id="80"/>
    </w:p>
    <w:p w14:paraId="6F132F95" w14:textId="77777777" w:rsidR="00263D42" w:rsidRPr="00F35540" w:rsidRDefault="00263D42" w:rsidP="00263D42">
      <w:pPr>
        <w:jc w:val="both"/>
        <w:rPr>
          <w:lang w:eastAsia="zh-CN"/>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81" w:name="_Toc158630708"/>
      <w:r w:rsidRPr="00F35540">
        <w:t>Статья 4</w:t>
      </w:r>
      <w:r>
        <w:t>6</w:t>
      </w:r>
      <w:r w:rsidRPr="00F35540">
        <w:t>. Комплексное развитие территории по инициативе правообладателей.</w:t>
      </w:r>
      <w:bookmarkEnd w:id="81"/>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A073AFA" w14:textId="77777777" w:rsidR="00263D42" w:rsidRDefault="00263D42" w:rsidP="00263D42">
      <w:pPr>
        <w:rPr>
          <w:rFonts w:eastAsia="Times New Roman" w:cs="Times New Roman"/>
          <w:b/>
          <w:sz w:val="28"/>
          <w:szCs w:val="24"/>
          <w:lang w:eastAsia="zh-CN"/>
        </w:rPr>
      </w:pPr>
    </w:p>
    <w:p w14:paraId="726E473C" w14:textId="77777777" w:rsidR="00263D42" w:rsidRPr="00F35540" w:rsidRDefault="00263D42" w:rsidP="00263D42">
      <w:pPr>
        <w:pStyle w:val="4"/>
        <w:jc w:val="both"/>
        <w:rPr>
          <w:b w:val="0"/>
        </w:rPr>
      </w:pPr>
      <w:bookmarkStart w:id="82" w:name="_Toc158630709"/>
      <w:r w:rsidRPr="00F35540">
        <w:t>Статья 4</w:t>
      </w:r>
      <w:r>
        <w:t>7</w:t>
      </w:r>
      <w:r w:rsidRPr="00F35540">
        <w:t>. Ответственность за нарушения Правил.</w:t>
      </w:r>
      <w:bookmarkEnd w:id="82"/>
    </w:p>
    <w:p w14:paraId="0BAFAE67" w14:textId="77777777" w:rsidR="00263D42" w:rsidRPr="00F35540" w:rsidRDefault="00263D42" w:rsidP="00263D42">
      <w:pPr>
        <w:pStyle w:val="aff6"/>
        <w:ind w:firstLine="680"/>
        <w:jc w:val="both"/>
        <w:rPr>
          <w:sz w:val="24"/>
        </w:rPr>
      </w:pPr>
    </w:p>
    <w:p w14:paraId="6DC26494" w14:textId="0068515B" w:rsidR="000B217C" w:rsidRDefault="00263D42" w:rsidP="00263D42">
      <w:pPr>
        <w:spacing w:after="0" w:line="240" w:lineRule="auto"/>
        <w:ind w:firstLine="680"/>
        <w:jc w:val="both"/>
        <w:rPr>
          <w:szCs w:val="24"/>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Default="000B217C">
      <w:pPr>
        <w:rPr>
          <w:szCs w:val="24"/>
        </w:rPr>
      </w:pPr>
      <w:r>
        <w:rPr>
          <w:szCs w:val="24"/>
        </w:rPr>
        <w:br w:type="page"/>
      </w:r>
    </w:p>
    <w:p w14:paraId="0C444927" w14:textId="1F9E824B" w:rsidR="000B217C" w:rsidRDefault="000B217C" w:rsidP="000B217C">
      <w:pPr>
        <w:pStyle w:val="2"/>
        <w:jc w:val="both"/>
      </w:pPr>
      <w:bookmarkStart w:id="83" w:name="_Toc158630710"/>
      <w:bookmarkStart w:id="84" w:name="_Toc434596301"/>
      <w:bookmarkStart w:id="85" w:name="_Toc63410754"/>
      <w:r w:rsidRPr="00F35540">
        <w:t xml:space="preserve">Глава </w:t>
      </w:r>
      <w:r>
        <w:t>10</w:t>
      </w:r>
      <w:r w:rsidRPr="00F35540">
        <w:t xml:space="preserve">. </w:t>
      </w:r>
      <w:r>
        <w:t>Архитектурно градостроительный облик</w:t>
      </w:r>
      <w:r w:rsidRPr="00F35540">
        <w:t>.</w:t>
      </w:r>
      <w:bookmarkEnd w:id="83"/>
    </w:p>
    <w:p w14:paraId="1EF931EB" w14:textId="77777777" w:rsidR="000B217C" w:rsidRPr="000B217C" w:rsidRDefault="000B217C" w:rsidP="000B217C">
      <w:pPr>
        <w:rPr>
          <w:lang w:eastAsia="zh-CN"/>
        </w:rPr>
      </w:pPr>
    </w:p>
    <w:p w14:paraId="1EDB521A" w14:textId="31E16228" w:rsidR="000B217C" w:rsidRDefault="000B217C" w:rsidP="000B217C">
      <w:pPr>
        <w:pStyle w:val="4"/>
      </w:pPr>
      <w:bookmarkStart w:id="86" w:name="_Toc158630711"/>
      <w:r w:rsidRPr="000F5FFB">
        <w:t xml:space="preserve">Статья </w:t>
      </w:r>
      <w:r>
        <w:t>48</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86D35" w:rsidRDefault="000B217C" w:rsidP="000B217C">
      <w:pPr>
        <w:rPr>
          <w:szCs w:val="24"/>
          <w:lang w:eastAsia="zh-CN"/>
        </w:rPr>
      </w:pPr>
    </w:p>
    <w:p w14:paraId="3B81BE07" w14:textId="77777777" w:rsidR="000B217C" w:rsidRPr="00986D35" w:rsidRDefault="000B217C" w:rsidP="000B217C">
      <w:pPr>
        <w:spacing w:after="0" w:line="240" w:lineRule="auto"/>
        <w:ind w:firstLine="680"/>
        <w:contextualSpacing/>
        <w:jc w:val="both"/>
        <w:rPr>
          <w:szCs w:val="24"/>
        </w:rPr>
      </w:pPr>
      <w:r w:rsidRPr="00986D35">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86D35" w:rsidRDefault="000B217C" w:rsidP="000B217C">
      <w:pPr>
        <w:spacing w:after="0" w:line="240" w:lineRule="auto"/>
        <w:ind w:firstLine="680"/>
        <w:contextualSpacing/>
        <w:jc w:val="both"/>
        <w:rPr>
          <w:szCs w:val="24"/>
        </w:rPr>
      </w:pPr>
      <w:r w:rsidRPr="00986D35">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86D35" w:rsidRDefault="000B217C" w:rsidP="000B217C">
      <w:pPr>
        <w:spacing w:after="0" w:line="240" w:lineRule="auto"/>
        <w:ind w:firstLine="680"/>
        <w:contextualSpacing/>
        <w:jc w:val="both"/>
        <w:rPr>
          <w:szCs w:val="24"/>
        </w:rPr>
      </w:pPr>
      <w:r w:rsidRPr="00986D35">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86D35" w:rsidRDefault="000B217C" w:rsidP="000B217C">
      <w:pPr>
        <w:spacing w:after="0" w:line="240" w:lineRule="auto"/>
        <w:ind w:firstLine="680"/>
        <w:contextualSpacing/>
        <w:jc w:val="both"/>
        <w:rPr>
          <w:szCs w:val="24"/>
        </w:rPr>
      </w:pPr>
      <w:r w:rsidRPr="00986D35">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86D35" w:rsidRDefault="000B217C" w:rsidP="000B217C">
      <w:pPr>
        <w:spacing w:after="0" w:line="240" w:lineRule="auto"/>
        <w:ind w:firstLine="680"/>
        <w:contextualSpacing/>
        <w:jc w:val="both"/>
        <w:rPr>
          <w:szCs w:val="24"/>
        </w:rPr>
      </w:pPr>
      <w:r w:rsidRPr="00986D35">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86D35" w:rsidRDefault="000B217C" w:rsidP="000B217C">
      <w:pPr>
        <w:spacing w:after="0" w:line="240" w:lineRule="auto"/>
        <w:ind w:firstLine="680"/>
        <w:contextualSpacing/>
        <w:jc w:val="both"/>
        <w:rPr>
          <w:szCs w:val="24"/>
        </w:rPr>
      </w:pPr>
      <w:r w:rsidRPr="00986D35">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86D35" w:rsidRDefault="000B217C" w:rsidP="000B217C">
      <w:pPr>
        <w:spacing w:after="0" w:line="240" w:lineRule="auto"/>
        <w:ind w:firstLine="680"/>
        <w:contextualSpacing/>
        <w:jc w:val="both"/>
        <w:rPr>
          <w:szCs w:val="24"/>
        </w:rPr>
      </w:pPr>
      <w:r w:rsidRPr="00986D35">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86D35" w:rsidRDefault="000B217C" w:rsidP="000B217C">
      <w:pPr>
        <w:spacing w:after="0" w:line="240" w:lineRule="auto"/>
        <w:ind w:firstLine="680"/>
        <w:contextualSpacing/>
        <w:jc w:val="both"/>
        <w:rPr>
          <w:szCs w:val="24"/>
        </w:rPr>
      </w:pPr>
      <w:r w:rsidRPr="00986D35">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605BE2" w14:paraId="48738592" w14:textId="77777777" w:rsidTr="000B217C">
        <w:tc>
          <w:tcPr>
            <w:tcW w:w="912" w:type="pct"/>
          </w:tcPr>
          <w:p w14:paraId="69820BBE" w14:textId="77777777" w:rsidR="000B217C" w:rsidRPr="00605BE2" w:rsidRDefault="000B217C" w:rsidP="000B217C">
            <w:pPr>
              <w:spacing w:line="284" w:lineRule="exact"/>
              <w:contextualSpacing/>
              <w:jc w:val="center"/>
            </w:pPr>
            <w:r w:rsidRPr="00605BE2">
              <w:t>Код (числовое обозначение) вида разрешённого использования земельного участка</w:t>
            </w:r>
          </w:p>
        </w:tc>
        <w:tc>
          <w:tcPr>
            <w:tcW w:w="2636" w:type="pct"/>
          </w:tcPr>
          <w:p w14:paraId="3D097A2D" w14:textId="77777777" w:rsidR="000B217C" w:rsidRPr="00605BE2" w:rsidRDefault="000B217C" w:rsidP="000B217C">
            <w:pPr>
              <w:spacing w:line="284" w:lineRule="exact"/>
              <w:contextualSpacing/>
              <w:jc w:val="center"/>
            </w:pPr>
            <w:r w:rsidRPr="00605BE2">
              <w:t>Наименование вида разрешённого использования земельного участка </w:t>
            </w:r>
          </w:p>
        </w:tc>
        <w:tc>
          <w:tcPr>
            <w:tcW w:w="1452" w:type="pct"/>
          </w:tcPr>
          <w:p w14:paraId="2FA0D762" w14:textId="77777777" w:rsidR="000B217C" w:rsidRPr="00605BE2" w:rsidRDefault="000B217C" w:rsidP="000B217C">
            <w:pPr>
              <w:spacing w:line="284" w:lineRule="exact"/>
              <w:contextualSpacing/>
              <w:jc w:val="center"/>
            </w:pPr>
            <w:r w:rsidRPr="00605BE2">
              <w:t>Группа вида разрешенного использования земельного участка</w:t>
            </w:r>
          </w:p>
        </w:tc>
      </w:tr>
      <w:tr w:rsidR="000B217C" w:rsidRPr="00605BE2" w14:paraId="01AC69EE" w14:textId="77777777" w:rsidTr="000B217C">
        <w:tc>
          <w:tcPr>
            <w:tcW w:w="912" w:type="pct"/>
          </w:tcPr>
          <w:p w14:paraId="12D80A02" w14:textId="77777777" w:rsidR="000B217C" w:rsidRPr="00605BE2" w:rsidRDefault="000B217C" w:rsidP="000B217C">
            <w:pPr>
              <w:spacing w:line="284" w:lineRule="exact"/>
              <w:contextualSpacing/>
              <w:jc w:val="center"/>
            </w:pPr>
            <w:r w:rsidRPr="00605BE2">
              <w:t>2.1.1</w:t>
            </w:r>
          </w:p>
        </w:tc>
        <w:tc>
          <w:tcPr>
            <w:tcW w:w="2636" w:type="pct"/>
            <w:vAlign w:val="center"/>
          </w:tcPr>
          <w:p w14:paraId="0504ABA6" w14:textId="77777777" w:rsidR="000B217C" w:rsidRPr="00605BE2" w:rsidRDefault="000B217C" w:rsidP="000B217C">
            <w:pPr>
              <w:spacing w:line="284" w:lineRule="exact"/>
              <w:contextualSpacing/>
            </w:pPr>
            <w:r w:rsidRPr="00605BE2">
              <w:t>Малоэтажная многоквартирная жилая застройка</w:t>
            </w:r>
          </w:p>
        </w:tc>
        <w:tc>
          <w:tcPr>
            <w:tcW w:w="1452" w:type="pct"/>
          </w:tcPr>
          <w:p w14:paraId="1F39A645"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9BE2B15" w14:textId="77777777" w:rsidTr="000B217C">
        <w:tc>
          <w:tcPr>
            <w:tcW w:w="912" w:type="pct"/>
          </w:tcPr>
          <w:p w14:paraId="4E68802A" w14:textId="77777777" w:rsidR="000B217C" w:rsidRPr="00605BE2" w:rsidRDefault="000B217C" w:rsidP="000B217C">
            <w:pPr>
              <w:spacing w:line="284" w:lineRule="exact"/>
              <w:contextualSpacing/>
              <w:jc w:val="center"/>
            </w:pPr>
            <w:r w:rsidRPr="00605BE2">
              <w:t>2.2</w:t>
            </w:r>
          </w:p>
        </w:tc>
        <w:tc>
          <w:tcPr>
            <w:tcW w:w="2636" w:type="pct"/>
            <w:vAlign w:val="center"/>
          </w:tcPr>
          <w:p w14:paraId="1A09A7A6" w14:textId="77777777" w:rsidR="000B217C" w:rsidRPr="00605BE2" w:rsidRDefault="000B217C" w:rsidP="000B217C">
            <w:pPr>
              <w:spacing w:line="284" w:lineRule="exact"/>
              <w:contextualSpacing/>
            </w:pPr>
            <w:r w:rsidRPr="00605BE2">
              <w:t>Для ведения личного подсобного хозяйства (приусадебный земельный участок)</w:t>
            </w:r>
          </w:p>
        </w:tc>
        <w:tc>
          <w:tcPr>
            <w:tcW w:w="1452" w:type="pct"/>
          </w:tcPr>
          <w:p w14:paraId="7F71545B" w14:textId="77777777" w:rsidR="000B217C" w:rsidRPr="00605BE2" w:rsidRDefault="000B217C" w:rsidP="000B217C">
            <w:pPr>
              <w:spacing w:line="284" w:lineRule="exact"/>
              <w:contextualSpacing/>
              <w:jc w:val="center"/>
            </w:pPr>
            <w:r w:rsidRPr="00605BE2">
              <w:t>Индивидуальные жилые</w:t>
            </w:r>
          </w:p>
        </w:tc>
      </w:tr>
      <w:tr w:rsidR="000B217C" w:rsidRPr="00605BE2" w14:paraId="70E1D99E" w14:textId="77777777" w:rsidTr="000B217C">
        <w:tc>
          <w:tcPr>
            <w:tcW w:w="912" w:type="pct"/>
          </w:tcPr>
          <w:p w14:paraId="4F87A091" w14:textId="77777777" w:rsidR="000B217C" w:rsidRPr="00605BE2" w:rsidRDefault="000B217C" w:rsidP="000B217C">
            <w:pPr>
              <w:spacing w:line="284" w:lineRule="exact"/>
              <w:contextualSpacing/>
              <w:jc w:val="center"/>
            </w:pPr>
            <w:r w:rsidRPr="00605BE2">
              <w:t>2.3</w:t>
            </w:r>
          </w:p>
        </w:tc>
        <w:tc>
          <w:tcPr>
            <w:tcW w:w="2636" w:type="pct"/>
            <w:vAlign w:val="center"/>
          </w:tcPr>
          <w:p w14:paraId="2127AFA6" w14:textId="77777777" w:rsidR="000B217C" w:rsidRPr="00605BE2" w:rsidRDefault="000B217C" w:rsidP="000B217C">
            <w:pPr>
              <w:spacing w:line="284" w:lineRule="exact"/>
              <w:contextualSpacing/>
            </w:pPr>
            <w:r w:rsidRPr="00605BE2">
              <w:t>Блокированная жилая застройка</w:t>
            </w:r>
          </w:p>
        </w:tc>
        <w:tc>
          <w:tcPr>
            <w:tcW w:w="1452" w:type="pct"/>
          </w:tcPr>
          <w:p w14:paraId="0A8A2609"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51F488FD" w14:textId="77777777" w:rsidTr="000B217C">
        <w:tc>
          <w:tcPr>
            <w:tcW w:w="912" w:type="pct"/>
          </w:tcPr>
          <w:p w14:paraId="23668500" w14:textId="77777777" w:rsidR="000B217C" w:rsidRPr="00605BE2" w:rsidRDefault="000B217C" w:rsidP="000B217C">
            <w:pPr>
              <w:spacing w:line="284" w:lineRule="exact"/>
              <w:contextualSpacing/>
              <w:jc w:val="center"/>
            </w:pPr>
            <w:r w:rsidRPr="00605BE2">
              <w:t>2.5</w:t>
            </w:r>
          </w:p>
        </w:tc>
        <w:tc>
          <w:tcPr>
            <w:tcW w:w="2636" w:type="pct"/>
            <w:vAlign w:val="center"/>
          </w:tcPr>
          <w:p w14:paraId="2F091B8E" w14:textId="77777777" w:rsidR="000B217C" w:rsidRPr="00605BE2" w:rsidRDefault="000B217C" w:rsidP="000B217C">
            <w:pPr>
              <w:spacing w:line="284" w:lineRule="exact"/>
              <w:contextualSpacing/>
            </w:pPr>
            <w:r w:rsidRPr="00605BE2">
              <w:t>Среднеэтажная жилая застройка</w:t>
            </w:r>
          </w:p>
        </w:tc>
        <w:tc>
          <w:tcPr>
            <w:tcW w:w="1452" w:type="pct"/>
          </w:tcPr>
          <w:p w14:paraId="0B72E62A"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7B0C7BC" w14:textId="77777777" w:rsidTr="000B217C">
        <w:tc>
          <w:tcPr>
            <w:tcW w:w="912" w:type="pct"/>
          </w:tcPr>
          <w:p w14:paraId="2D382070" w14:textId="77777777" w:rsidR="000B217C" w:rsidRPr="00605BE2" w:rsidRDefault="000B217C" w:rsidP="000B217C">
            <w:pPr>
              <w:spacing w:line="284" w:lineRule="exact"/>
              <w:contextualSpacing/>
              <w:jc w:val="center"/>
            </w:pPr>
            <w:r w:rsidRPr="00605BE2">
              <w:t>2.6</w:t>
            </w:r>
          </w:p>
        </w:tc>
        <w:tc>
          <w:tcPr>
            <w:tcW w:w="2636" w:type="pct"/>
            <w:vAlign w:val="center"/>
          </w:tcPr>
          <w:p w14:paraId="5D4129F3" w14:textId="77777777" w:rsidR="000B217C" w:rsidRPr="00605BE2" w:rsidRDefault="000B217C" w:rsidP="000B217C">
            <w:pPr>
              <w:spacing w:line="284" w:lineRule="exact"/>
              <w:contextualSpacing/>
            </w:pPr>
            <w:r w:rsidRPr="00605BE2">
              <w:t>Многоэтажная жилая застройка (высотная застройка)</w:t>
            </w:r>
          </w:p>
        </w:tc>
        <w:tc>
          <w:tcPr>
            <w:tcW w:w="1452" w:type="pct"/>
          </w:tcPr>
          <w:p w14:paraId="27F33123"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ECD04C5" w14:textId="77777777" w:rsidTr="000B217C">
        <w:tc>
          <w:tcPr>
            <w:tcW w:w="912" w:type="pct"/>
          </w:tcPr>
          <w:p w14:paraId="13EB3DBC" w14:textId="77777777" w:rsidR="000B217C" w:rsidRPr="00605BE2" w:rsidRDefault="000B217C" w:rsidP="000B217C">
            <w:pPr>
              <w:spacing w:line="284" w:lineRule="exact"/>
              <w:contextualSpacing/>
              <w:jc w:val="center"/>
            </w:pPr>
            <w:r w:rsidRPr="00605BE2">
              <w:t>2.7</w:t>
            </w:r>
          </w:p>
        </w:tc>
        <w:tc>
          <w:tcPr>
            <w:tcW w:w="2636" w:type="pct"/>
            <w:vAlign w:val="center"/>
          </w:tcPr>
          <w:p w14:paraId="42ABFEE2" w14:textId="77777777" w:rsidR="000B217C" w:rsidRPr="00605BE2" w:rsidRDefault="000B217C" w:rsidP="000B217C">
            <w:pPr>
              <w:spacing w:line="284" w:lineRule="exact"/>
              <w:contextualSpacing/>
            </w:pPr>
            <w:r w:rsidRPr="00605BE2">
              <w:t>Обслуживание жилой застройки</w:t>
            </w:r>
          </w:p>
        </w:tc>
        <w:tc>
          <w:tcPr>
            <w:tcW w:w="1452" w:type="pct"/>
          </w:tcPr>
          <w:p w14:paraId="5B5DF6AC" w14:textId="77777777" w:rsidR="000B217C" w:rsidRPr="00605BE2" w:rsidRDefault="000B217C" w:rsidP="000B217C">
            <w:pPr>
              <w:spacing w:line="284" w:lineRule="exact"/>
              <w:contextualSpacing/>
              <w:jc w:val="center"/>
            </w:pPr>
            <w:r w:rsidRPr="00605BE2">
              <w:t>Социальные</w:t>
            </w:r>
          </w:p>
        </w:tc>
      </w:tr>
      <w:tr w:rsidR="000B217C" w:rsidRPr="00605BE2" w14:paraId="55EBAF31" w14:textId="77777777" w:rsidTr="000B217C">
        <w:tc>
          <w:tcPr>
            <w:tcW w:w="912" w:type="pct"/>
          </w:tcPr>
          <w:p w14:paraId="5A3CBCB3" w14:textId="77777777" w:rsidR="000B217C" w:rsidRPr="00605BE2" w:rsidRDefault="000B217C" w:rsidP="000B217C">
            <w:pPr>
              <w:spacing w:line="284" w:lineRule="exact"/>
              <w:contextualSpacing/>
              <w:jc w:val="center"/>
            </w:pPr>
            <w:r w:rsidRPr="00605BE2">
              <w:t>2.7.1</w:t>
            </w:r>
          </w:p>
        </w:tc>
        <w:tc>
          <w:tcPr>
            <w:tcW w:w="2636" w:type="pct"/>
            <w:vAlign w:val="center"/>
          </w:tcPr>
          <w:p w14:paraId="672015A3" w14:textId="77777777" w:rsidR="000B217C" w:rsidRPr="00605BE2" w:rsidRDefault="000B217C" w:rsidP="000B217C">
            <w:pPr>
              <w:spacing w:line="284" w:lineRule="exact"/>
              <w:contextualSpacing/>
            </w:pPr>
            <w:r w:rsidRPr="00605BE2">
              <w:t>Хранение автотранспорта</w:t>
            </w:r>
          </w:p>
        </w:tc>
        <w:tc>
          <w:tcPr>
            <w:tcW w:w="1452" w:type="pct"/>
          </w:tcPr>
          <w:p w14:paraId="54EAFCA8" w14:textId="77777777" w:rsidR="000B217C" w:rsidRPr="00605BE2" w:rsidRDefault="000B217C" w:rsidP="000B217C">
            <w:pPr>
              <w:spacing w:line="284" w:lineRule="exact"/>
              <w:contextualSpacing/>
              <w:jc w:val="center"/>
            </w:pPr>
            <w:r w:rsidRPr="00605BE2">
              <w:t>Обслуживающие</w:t>
            </w:r>
          </w:p>
        </w:tc>
      </w:tr>
      <w:tr w:rsidR="000B217C" w:rsidRPr="00605BE2" w14:paraId="0A9CF164" w14:textId="77777777" w:rsidTr="000B217C">
        <w:tc>
          <w:tcPr>
            <w:tcW w:w="912" w:type="pct"/>
          </w:tcPr>
          <w:p w14:paraId="4DACD5CC" w14:textId="77777777" w:rsidR="000B217C" w:rsidRPr="00605BE2" w:rsidRDefault="000B217C" w:rsidP="000B217C">
            <w:pPr>
              <w:spacing w:line="284" w:lineRule="exact"/>
              <w:contextualSpacing/>
              <w:jc w:val="center"/>
            </w:pPr>
            <w:r w:rsidRPr="00605BE2">
              <w:t>3.1.1</w:t>
            </w:r>
          </w:p>
        </w:tc>
        <w:tc>
          <w:tcPr>
            <w:tcW w:w="2636" w:type="pct"/>
            <w:vAlign w:val="center"/>
          </w:tcPr>
          <w:p w14:paraId="7A92DBA2" w14:textId="77777777" w:rsidR="000B217C" w:rsidRPr="00605BE2" w:rsidRDefault="000B217C" w:rsidP="000B217C">
            <w:pPr>
              <w:spacing w:line="284" w:lineRule="exact"/>
              <w:contextualSpacing/>
            </w:pPr>
            <w:r w:rsidRPr="00605BE2">
              <w:t>Предоставление коммунальных услуг</w:t>
            </w:r>
          </w:p>
        </w:tc>
        <w:tc>
          <w:tcPr>
            <w:tcW w:w="1452" w:type="pct"/>
          </w:tcPr>
          <w:p w14:paraId="6F00BE99" w14:textId="77777777" w:rsidR="000B217C" w:rsidRPr="00605BE2" w:rsidRDefault="000B217C" w:rsidP="000B217C">
            <w:pPr>
              <w:spacing w:line="284" w:lineRule="exact"/>
              <w:contextualSpacing/>
              <w:jc w:val="center"/>
            </w:pPr>
            <w:r w:rsidRPr="00605BE2">
              <w:t>Обслуживающие</w:t>
            </w:r>
          </w:p>
        </w:tc>
      </w:tr>
      <w:tr w:rsidR="000B217C" w:rsidRPr="00605BE2" w14:paraId="555E9930" w14:textId="77777777" w:rsidTr="000B217C">
        <w:tc>
          <w:tcPr>
            <w:tcW w:w="912" w:type="pct"/>
          </w:tcPr>
          <w:p w14:paraId="41E53BE8" w14:textId="77777777" w:rsidR="000B217C" w:rsidRPr="00605BE2" w:rsidRDefault="000B217C" w:rsidP="000B217C">
            <w:pPr>
              <w:spacing w:line="284" w:lineRule="exact"/>
              <w:contextualSpacing/>
              <w:jc w:val="center"/>
            </w:pPr>
            <w:r w:rsidRPr="00605BE2">
              <w:t>3.1.2</w:t>
            </w:r>
          </w:p>
        </w:tc>
        <w:tc>
          <w:tcPr>
            <w:tcW w:w="2636" w:type="pct"/>
            <w:vAlign w:val="center"/>
          </w:tcPr>
          <w:p w14:paraId="1237FE10" w14:textId="77777777" w:rsidR="000B217C" w:rsidRPr="00605BE2" w:rsidRDefault="000B217C" w:rsidP="000B217C">
            <w:pPr>
              <w:spacing w:line="284" w:lineRule="exact"/>
              <w:contextualSpacing/>
            </w:pPr>
            <w:r w:rsidRPr="00605BE2">
              <w:t>Административные здания организаций, обеспечивающих предоставление коммунальных услуг</w:t>
            </w:r>
          </w:p>
        </w:tc>
        <w:tc>
          <w:tcPr>
            <w:tcW w:w="1452" w:type="pct"/>
          </w:tcPr>
          <w:p w14:paraId="091A69EF" w14:textId="77777777" w:rsidR="000B217C" w:rsidRPr="00605BE2" w:rsidRDefault="000B217C" w:rsidP="000B217C">
            <w:pPr>
              <w:spacing w:line="284" w:lineRule="exact"/>
              <w:contextualSpacing/>
              <w:jc w:val="center"/>
            </w:pPr>
            <w:r w:rsidRPr="00605BE2">
              <w:t>Обслуживающие</w:t>
            </w:r>
          </w:p>
        </w:tc>
      </w:tr>
      <w:tr w:rsidR="000B217C" w:rsidRPr="00605BE2" w14:paraId="5FC5A14D" w14:textId="77777777" w:rsidTr="000B217C">
        <w:tc>
          <w:tcPr>
            <w:tcW w:w="912" w:type="pct"/>
          </w:tcPr>
          <w:p w14:paraId="2927BC74" w14:textId="77777777" w:rsidR="000B217C" w:rsidRPr="00605BE2" w:rsidRDefault="000B217C" w:rsidP="000B217C">
            <w:pPr>
              <w:spacing w:line="284" w:lineRule="exact"/>
              <w:contextualSpacing/>
              <w:jc w:val="center"/>
            </w:pPr>
            <w:r w:rsidRPr="00605BE2">
              <w:t>3.2.1</w:t>
            </w:r>
          </w:p>
        </w:tc>
        <w:tc>
          <w:tcPr>
            <w:tcW w:w="2636" w:type="pct"/>
            <w:vAlign w:val="center"/>
          </w:tcPr>
          <w:p w14:paraId="747564D6" w14:textId="77777777" w:rsidR="000B217C" w:rsidRPr="00605BE2" w:rsidRDefault="000B217C" w:rsidP="000B217C">
            <w:pPr>
              <w:spacing w:line="284" w:lineRule="exact"/>
              <w:contextualSpacing/>
            </w:pPr>
            <w:r w:rsidRPr="00605BE2">
              <w:t>Дома социального обслуживания</w:t>
            </w:r>
          </w:p>
        </w:tc>
        <w:tc>
          <w:tcPr>
            <w:tcW w:w="1452" w:type="pct"/>
          </w:tcPr>
          <w:p w14:paraId="56AA5682" w14:textId="77777777" w:rsidR="000B217C" w:rsidRPr="00605BE2" w:rsidRDefault="000B217C" w:rsidP="000B217C">
            <w:pPr>
              <w:spacing w:line="284" w:lineRule="exact"/>
              <w:contextualSpacing/>
              <w:jc w:val="center"/>
            </w:pPr>
            <w:r w:rsidRPr="00605BE2">
              <w:t>Социальные</w:t>
            </w:r>
          </w:p>
        </w:tc>
      </w:tr>
      <w:tr w:rsidR="000B217C" w:rsidRPr="00605BE2" w14:paraId="3CCD0EB0" w14:textId="77777777" w:rsidTr="000B217C">
        <w:tc>
          <w:tcPr>
            <w:tcW w:w="912" w:type="pct"/>
          </w:tcPr>
          <w:p w14:paraId="3BC9EC47" w14:textId="77777777" w:rsidR="000B217C" w:rsidRPr="00605BE2" w:rsidRDefault="000B217C" w:rsidP="000B217C">
            <w:pPr>
              <w:spacing w:line="284" w:lineRule="exact"/>
              <w:contextualSpacing/>
              <w:jc w:val="center"/>
            </w:pPr>
            <w:r w:rsidRPr="00605BE2">
              <w:t>3.2.2</w:t>
            </w:r>
          </w:p>
        </w:tc>
        <w:tc>
          <w:tcPr>
            <w:tcW w:w="2636" w:type="pct"/>
            <w:vAlign w:val="center"/>
          </w:tcPr>
          <w:p w14:paraId="4C7A2972" w14:textId="77777777" w:rsidR="000B217C" w:rsidRPr="00605BE2" w:rsidRDefault="000B217C" w:rsidP="000B217C">
            <w:pPr>
              <w:spacing w:line="284" w:lineRule="exact"/>
              <w:contextualSpacing/>
            </w:pPr>
            <w:r w:rsidRPr="00605BE2">
              <w:t>Оказание социальной помощи населению</w:t>
            </w:r>
          </w:p>
        </w:tc>
        <w:tc>
          <w:tcPr>
            <w:tcW w:w="1452" w:type="pct"/>
          </w:tcPr>
          <w:p w14:paraId="0594E976" w14:textId="77777777" w:rsidR="000B217C" w:rsidRPr="00605BE2" w:rsidRDefault="000B217C" w:rsidP="000B217C">
            <w:pPr>
              <w:spacing w:line="284" w:lineRule="exact"/>
              <w:contextualSpacing/>
              <w:jc w:val="center"/>
            </w:pPr>
            <w:r w:rsidRPr="00605BE2">
              <w:t>Обслуживающие</w:t>
            </w:r>
          </w:p>
        </w:tc>
      </w:tr>
      <w:tr w:rsidR="000B217C" w:rsidRPr="00605BE2" w14:paraId="223E27B5" w14:textId="77777777" w:rsidTr="000B217C">
        <w:tc>
          <w:tcPr>
            <w:tcW w:w="912" w:type="pct"/>
          </w:tcPr>
          <w:p w14:paraId="21B93FF8" w14:textId="77777777" w:rsidR="000B217C" w:rsidRPr="00605BE2" w:rsidRDefault="000B217C" w:rsidP="000B217C">
            <w:pPr>
              <w:spacing w:line="284" w:lineRule="exact"/>
              <w:contextualSpacing/>
              <w:jc w:val="center"/>
            </w:pPr>
            <w:r w:rsidRPr="00605BE2">
              <w:t>3.2.3</w:t>
            </w:r>
          </w:p>
        </w:tc>
        <w:tc>
          <w:tcPr>
            <w:tcW w:w="2636" w:type="pct"/>
            <w:vAlign w:val="center"/>
          </w:tcPr>
          <w:p w14:paraId="5AD7D240" w14:textId="77777777" w:rsidR="000B217C" w:rsidRPr="00605BE2" w:rsidRDefault="000B217C" w:rsidP="000B217C">
            <w:pPr>
              <w:spacing w:line="284" w:lineRule="exact"/>
              <w:contextualSpacing/>
            </w:pPr>
            <w:r w:rsidRPr="00605BE2">
              <w:t>Оказание услуг связи</w:t>
            </w:r>
          </w:p>
        </w:tc>
        <w:tc>
          <w:tcPr>
            <w:tcW w:w="1452" w:type="pct"/>
          </w:tcPr>
          <w:p w14:paraId="24A9D431" w14:textId="77777777" w:rsidR="000B217C" w:rsidRPr="00605BE2" w:rsidRDefault="000B217C" w:rsidP="000B217C">
            <w:pPr>
              <w:spacing w:line="284" w:lineRule="exact"/>
              <w:contextualSpacing/>
              <w:jc w:val="center"/>
            </w:pPr>
            <w:r w:rsidRPr="00605BE2">
              <w:t>Обслуживающие</w:t>
            </w:r>
          </w:p>
        </w:tc>
      </w:tr>
      <w:tr w:rsidR="000B217C" w:rsidRPr="00605BE2" w14:paraId="32569AF5" w14:textId="77777777" w:rsidTr="000B217C">
        <w:tc>
          <w:tcPr>
            <w:tcW w:w="912" w:type="pct"/>
          </w:tcPr>
          <w:p w14:paraId="4585FE4E" w14:textId="77777777" w:rsidR="000B217C" w:rsidRPr="00605BE2" w:rsidRDefault="000B217C" w:rsidP="000B217C">
            <w:pPr>
              <w:spacing w:line="284" w:lineRule="exact"/>
              <w:contextualSpacing/>
              <w:jc w:val="center"/>
            </w:pPr>
            <w:r w:rsidRPr="00605BE2">
              <w:t>3.2.4</w:t>
            </w:r>
          </w:p>
        </w:tc>
        <w:tc>
          <w:tcPr>
            <w:tcW w:w="2636" w:type="pct"/>
            <w:vAlign w:val="center"/>
          </w:tcPr>
          <w:p w14:paraId="4079CEFA" w14:textId="77777777" w:rsidR="000B217C" w:rsidRPr="00605BE2" w:rsidRDefault="000B217C" w:rsidP="000B217C">
            <w:pPr>
              <w:spacing w:line="284" w:lineRule="exact"/>
              <w:contextualSpacing/>
            </w:pPr>
            <w:r w:rsidRPr="00605BE2">
              <w:t>Общежития</w:t>
            </w:r>
          </w:p>
        </w:tc>
        <w:tc>
          <w:tcPr>
            <w:tcW w:w="1452" w:type="pct"/>
          </w:tcPr>
          <w:p w14:paraId="1C062217" w14:textId="77777777" w:rsidR="000B217C" w:rsidRPr="00605BE2" w:rsidRDefault="000B217C" w:rsidP="000B217C">
            <w:pPr>
              <w:spacing w:line="284" w:lineRule="exact"/>
              <w:contextualSpacing/>
              <w:jc w:val="center"/>
            </w:pPr>
            <w:r w:rsidRPr="00605BE2">
              <w:t>Социальные</w:t>
            </w:r>
          </w:p>
        </w:tc>
      </w:tr>
      <w:tr w:rsidR="000B217C" w:rsidRPr="00605BE2" w14:paraId="42F1EA2B" w14:textId="77777777" w:rsidTr="000B217C">
        <w:tc>
          <w:tcPr>
            <w:tcW w:w="912" w:type="pct"/>
          </w:tcPr>
          <w:p w14:paraId="3F83713C" w14:textId="77777777" w:rsidR="000B217C" w:rsidRPr="00605BE2" w:rsidRDefault="000B217C" w:rsidP="000B217C">
            <w:pPr>
              <w:spacing w:line="284" w:lineRule="exact"/>
              <w:contextualSpacing/>
              <w:jc w:val="center"/>
            </w:pPr>
            <w:r w:rsidRPr="00605BE2">
              <w:t>3.3</w:t>
            </w:r>
          </w:p>
        </w:tc>
        <w:tc>
          <w:tcPr>
            <w:tcW w:w="2636" w:type="pct"/>
            <w:vAlign w:val="center"/>
          </w:tcPr>
          <w:p w14:paraId="309BE889" w14:textId="77777777" w:rsidR="000B217C" w:rsidRPr="00605BE2" w:rsidRDefault="000B217C" w:rsidP="000B217C">
            <w:pPr>
              <w:spacing w:line="284" w:lineRule="exact"/>
              <w:contextualSpacing/>
            </w:pPr>
            <w:r w:rsidRPr="00605BE2">
              <w:t>Бытовое обслуживание</w:t>
            </w:r>
          </w:p>
        </w:tc>
        <w:tc>
          <w:tcPr>
            <w:tcW w:w="1452" w:type="pct"/>
          </w:tcPr>
          <w:p w14:paraId="68348C29" w14:textId="77777777" w:rsidR="000B217C" w:rsidRPr="00605BE2" w:rsidRDefault="000B217C" w:rsidP="000B217C">
            <w:pPr>
              <w:spacing w:line="284" w:lineRule="exact"/>
              <w:contextualSpacing/>
              <w:jc w:val="center"/>
            </w:pPr>
            <w:r w:rsidRPr="00605BE2">
              <w:t>Обслуживающие</w:t>
            </w:r>
          </w:p>
        </w:tc>
      </w:tr>
      <w:tr w:rsidR="000B217C" w:rsidRPr="00605BE2" w14:paraId="41B6D432" w14:textId="77777777" w:rsidTr="000B217C">
        <w:tc>
          <w:tcPr>
            <w:tcW w:w="912" w:type="pct"/>
          </w:tcPr>
          <w:p w14:paraId="55B15554" w14:textId="77777777" w:rsidR="000B217C" w:rsidRPr="00605BE2" w:rsidRDefault="000B217C" w:rsidP="000B217C">
            <w:pPr>
              <w:spacing w:line="284" w:lineRule="exact"/>
              <w:contextualSpacing/>
              <w:jc w:val="center"/>
            </w:pPr>
            <w:r w:rsidRPr="00605BE2">
              <w:t>3.4.1</w:t>
            </w:r>
          </w:p>
        </w:tc>
        <w:tc>
          <w:tcPr>
            <w:tcW w:w="2636" w:type="pct"/>
            <w:vAlign w:val="center"/>
          </w:tcPr>
          <w:p w14:paraId="0F234BF7" w14:textId="77777777" w:rsidR="000B217C" w:rsidRPr="00605BE2" w:rsidRDefault="000B217C" w:rsidP="000B217C">
            <w:pPr>
              <w:spacing w:line="284" w:lineRule="exact"/>
              <w:contextualSpacing/>
            </w:pPr>
            <w:r w:rsidRPr="00605BE2">
              <w:t>Амбулаторно-поликлиническое обслуживание</w:t>
            </w:r>
          </w:p>
        </w:tc>
        <w:tc>
          <w:tcPr>
            <w:tcW w:w="1452" w:type="pct"/>
          </w:tcPr>
          <w:p w14:paraId="5825EB0A" w14:textId="77777777" w:rsidR="000B217C" w:rsidRPr="00605BE2" w:rsidRDefault="000B217C" w:rsidP="000B217C">
            <w:pPr>
              <w:spacing w:line="284" w:lineRule="exact"/>
              <w:contextualSpacing/>
              <w:jc w:val="center"/>
            </w:pPr>
            <w:r w:rsidRPr="00605BE2">
              <w:t>Социальные</w:t>
            </w:r>
          </w:p>
        </w:tc>
      </w:tr>
      <w:tr w:rsidR="000B217C" w:rsidRPr="00605BE2" w14:paraId="02D0DF04" w14:textId="77777777" w:rsidTr="000B217C">
        <w:tc>
          <w:tcPr>
            <w:tcW w:w="912" w:type="pct"/>
          </w:tcPr>
          <w:p w14:paraId="1DF75BC8" w14:textId="77777777" w:rsidR="000B217C" w:rsidRPr="00605BE2" w:rsidRDefault="000B217C" w:rsidP="000B217C">
            <w:pPr>
              <w:spacing w:line="284" w:lineRule="exact"/>
              <w:contextualSpacing/>
              <w:jc w:val="center"/>
            </w:pPr>
            <w:r w:rsidRPr="00605BE2">
              <w:t>3.4.2</w:t>
            </w:r>
          </w:p>
        </w:tc>
        <w:tc>
          <w:tcPr>
            <w:tcW w:w="2636" w:type="pct"/>
            <w:vAlign w:val="center"/>
          </w:tcPr>
          <w:p w14:paraId="3588C46D" w14:textId="77777777" w:rsidR="000B217C" w:rsidRPr="00605BE2" w:rsidRDefault="000B217C" w:rsidP="000B217C">
            <w:pPr>
              <w:spacing w:line="284" w:lineRule="exact"/>
              <w:contextualSpacing/>
            </w:pPr>
            <w:r w:rsidRPr="00605BE2">
              <w:t>Стационарное медицинское обслуживание</w:t>
            </w:r>
          </w:p>
        </w:tc>
        <w:tc>
          <w:tcPr>
            <w:tcW w:w="1452" w:type="pct"/>
          </w:tcPr>
          <w:p w14:paraId="5AE448FC" w14:textId="77777777" w:rsidR="000B217C" w:rsidRPr="00605BE2" w:rsidRDefault="000B217C" w:rsidP="000B217C">
            <w:pPr>
              <w:spacing w:line="284" w:lineRule="exact"/>
              <w:contextualSpacing/>
              <w:jc w:val="center"/>
            </w:pPr>
            <w:r w:rsidRPr="00605BE2">
              <w:t>Социальные</w:t>
            </w:r>
          </w:p>
        </w:tc>
      </w:tr>
      <w:tr w:rsidR="000B217C" w:rsidRPr="00605BE2" w14:paraId="70627A03" w14:textId="77777777" w:rsidTr="000B217C">
        <w:tc>
          <w:tcPr>
            <w:tcW w:w="912" w:type="pct"/>
          </w:tcPr>
          <w:p w14:paraId="22084C69" w14:textId="77777777" w:rsidR="000B217C" w:rsidRPr="00605BE2" w:rsidRDefault="000B217C" w:rsidP="000B217C">
            <w:pPr>
              <w:spacing w:line="284" w:lineRule="exact"/>
              <w:contextualSpacing/>
              <w:jc w:val="center"/>
            </w:pPr>
            <w:r w:rsidRPr="00605BE2">
              <w:t>3.4.3</w:t>
            </w:r>
          </w:p>
        </w:tc>
        <w:tc>
          <w:tcPr>
            <w:tcW w:w="2636" w:type="pct"/>
            <w:vAlign w:val="center"/>
          </w:tcPr>
          <w:p w14:paraId="33681537" w14:textId="77777777" w:rsidR="000B217C" w:rsidRPr="00605BE2" w:rsidRDefault="000B217C" w:rsidP="000B217C">
            <w:pPr>
              <w:spacing w:line="284" w:lineRule="exact"/>
              <w:contextualSpacing/>
            </w:pPr>
            <w:r w:rsidRPr="00605BE2">
              <w:t>Медицинские организации особого назначения</w:t>
            </w:r>
          </w:p>
        </w:tc>
        <w:tc>
          <w:tcPr>
            <w:tcW w:w="1452" w:type="pct"/>
          </w:tcPr>
          <w:p w14:paraId="3B02AAE2" w14:textId="77777777" w:rsidR="000B217C" w:rsidRPr="00605BE2" w:rsidRDefault="000B217C" w:rsidP="000B217C">
            <w:pPr>
              <w:spacing w:line="284" w:lineRule="exact"/>
              <w:contextualSpacing/>
              <w:jc w:val="center"/>
            </w:pPr>
            <w:r w:rsidRPr="00605BE2">
              <w:t>Социальные</w:t>
            </w:r>
          </w:p>
        </w:tc>
      </w:tr>
      <w:tr w:rsidR="000B217C" w:rsidRPr="00605BE2" w14:paraId="435114B6" w14:textId="77777777" w:rsidTr="000B217C">
        <w:tc>
          <w:tcPr>
            <w:tcW w:w="912" w:type="pct"/>
          </w:tcPr>
          <w:p w14:paraId="0CEFC419" w14:textId="77777777" w:rsidR="000B217C" w:rsidRPr="00605BE2" w:rsidRDefault="000B217C" w:rsidP="000B217C">
            <w:pPr>
              <w:spacing w:line="284" w:lineRule="exact"/>
              <w:contextualSpacing/>
              <w:jc w:val="center"/>
            </w:pPr>
            <w:r w:rsidRPr="00605BE2">
              <w:t>3.5.1</w:t>
            </w:r>
          </w:p>
        </w:tc>
        <w:tc>
          <w:tcPr>
            <w:tcW w:w="2636" w:type="pct"/>
            <w:vAlign w:val="center"/>
          </w:tcPr>
          <w:p w14:paraId="6542A20F" w14:textId="77777777" w:rsidR="000B217C" w:rsidRPr="00605BE2" w:rsidRDefault="000B217C" w:rsidP="000B217C">
            <w:pPr>
              <w:spacing w:line="284" w:lineRule="exact"/>
              <w:contextualSpacing/>
            </w:pPr>
            <w:r w:rsidRPr="00605BE2">
              <w:t>Дошкольное, начальное и среднее общее образование</w:t>
            </w:r>
          </w:p>
        </w:tc>
        <w:tc>
          <w:tcPr>
            <w:tcW w:w="1452" w:type="pct"/>
          </w:tcPr>
          <w:p w14:paraId="48501561" w14:textId="77777777" w:rsidR="000B217C" w:rsidRPr="00605BE2" w:rsidRDefault="000B217C" w:rsidP="000B217C">
            <w:pPr>
              <w:spacing w:line="284" w:lineRule="exact"/>
              <w:contextualSpacing/>
              <w:jc w:val="center"/>
            </w:pPr>
            <w:r w:rsidRPr="00605BE2">
              <w:t>Социальные</w:t>
            </w:r>
          </w:p>
        </w:tc>
      </w:tr>
      <w:tr w:rsidR="000B217C" w:rsidRPr="00605BE2" w14:paraId="5A1772F1" w14:textId="77777777" w:rsidTr="000B217C">
        <w:tc>
          <w:tcPr>
            <w:tcW w:w="912" w:type="pct"/>
          </w:tcPr>
          <w:p w14:paraId="1894683B" w14:textId="77777777" w:rsidR="000B217C" w:rsidRPr="00605BE2" w:rsidRDefault="000B217C" w:rsidP="000B217C">
            <w:pPr>
              <w:spacing w:line="284" w:lineRule="exact"/>
              <w:contextualSpacing/>
              <w:jc w:val="center"/>
            </w:pPr>
            <w:r w:rsidRPr="00605BE2">
              <w:t>3.5.2</w:t>
            </w:r>
          </w:p>
        </w:tc>
        <w:tc>
          <w:tcPr>
            <w:tcW w:w="2636" w:type="pct"/>
            <w:vAlign w:val="center"/>
          </w:tcPr>
          <w:p w14:paraId="106F584F" w14:textId="77777777" w:rsidR="000B217C" w:rsidRPr="00605BE2" w:rsidRDefault="000B217C" w:rsidP="000B217C">
            <w:pPr>
              <w:spacing w:line="284" w:lineRule="exact"/>
              <w:contextualSpacing/>
            </w:pPr>
            <w:r w:rsidRPr="00605BE2">
              <w:t>Среднее и высшее профессиональное образование</w:t>
            </w:r>
          </w:p>
        </w:tc>
        <w:tc>
          <w:tcPr>
            <w:tcW w:w="1452" w:type="pct"/>
          </w:tcPr>
          <w:p w14:paraId="1A9B7D02" w14:textId="77777777" w:rsidR="000B217C" w:rsidRPr="00605BE2" w:rsidRDefault="000B217C" w:rsidP="000B217C">
            <w:pPr>
              <w:spacing w:line="284" w:lineRule="exact"/>
              <w:contextualSpacing/>
              <w:jc w:val="center"/>
            </w:pPr>
            <w:r w:rsidRPr="00605BE2">
              <w:t>Социальные</w:t>
            </w:r>
          </w:p>
        </w:tc>
      </w:tr>
      <w:tr w:rsidR="000B217C" w:rsidRPr="00605BE2" w14:paraId="16F27C20" w14:textId="77777777" w:rsidTr="000B217C">
        <w:tc>
          <w:tcPr>
            <w:tcW w:w="912" w:type="pct"/>
          </w:tcPr>
          <w:p w14:paraId="50A170C0" w14:textId="77777777" w:rsidR="000B217C" w:rsidRPr="00605BE2" w:rsidRDefault="000B217C" w:rsidP="000B217C">
            <w:pPr>
              <w:spacing w:line="284" w:lineRule="exact"/>
              <w:contextualSpacing/>
              <w:jc w:val="center"/>
            </w:pPr>
            <w:r w:rsidRPr="00605BE2">
              <w:t>3.6.1</w:t>
            </w:r>
          </w:p>
        </w:tc>
        <w:tc>
          <w:tcPr>
            <w:tcW w:w="2636" w:type="pct"/>
            <w:vAlign w:val="center"/>
          </w:tcPr>
          <w:p w14:paraId="5C6F507D" w14:textId="77777777" w:rsidR="000B217C" w:rsidRPr="00605BE2" w:rsidRDefault="000B217C" w:rsidP="000B217C">
            <w:pPr>
              <w:spacing w:line="284" w:lineRule="exact"/>
              <w:contextualSpacing/>
            </w:pPr>
            <w:r w:rsidRPr="00605BE2">
              <w:t>Объекты культурно-досуговой деятельности</w:t>
            </w:r>
          </w:p>
        </w:tc>
        <w:tc>
          <w:tcPr>
            <w:tcW w:w="1452" w:type="pct"/>
          </w:tcPr>
          <w:p w14:paraId="356FA3FA" w14:textId="77777777" w:rsidR="000B217C" w:rsidRPr="00605BE2" w:rsidRDefault="000B217C" w:rsidP="000B217C">
            <w:pPr>
              <w:spacing w:line="284" w:lineRule="exact"/>
              <w:contextualSpacing/>
              <w:jc w:val="center"/>
            </w:pPr>
            <w:r w:rsidRPr="00605BE2">
              <w:t>Общественные</w:t>
            </w:r>
          </w:p>
        </w:tc>
      </w:tr>
      <w:tr w:rsidR="000B217C" w:rsidRPr="00605BE2" w14:paraId="15CB5FB8" w14:textId="77777777" w:rsidTr="000B217C">
        <w:tc>
          <w:tcPr>
            <w:tcW w:w="912" w:type="pct"/>
          </w:tcPr>
          <w:p w14:paraId="6F9083FB" w14:textId="77777777" w:rsidR="000B217C" w:rsidRPr="00605BE2" w:rsidRDefault="000B217C" w:rsidP="000B217C">
            <w:pPr>
              <w:spacing w:line="284" w:lineRule="exact"/>
              <w:contextualSpacing/>
              <w:jc w:val="center"/>
            </w:pPr>
            <w:r w:rsidRPr="00605BE2">
              <w:t>3.8.1</w:t>
            </w:r>
          </w:p>
        </w:tc>
        <w:tc>
          <w:tcPr>
            <w:tcW w:w="2636" w:type="pct"/>
            <w:vAlign w:val="center"/>
          </w:tcPr>
          <w:p w14:paraId="16242268" w14:textId="77777777" w:rsidR="000B217C" w:rsidRPr="00605BE2" w:rsidRDefault="000B217C" w:rsidP="000B217C">
            <w:pPr>
              <w:spacing w:line="284" w:lineRule="exact"/>
              <w:contextualSpacing/>
            </w:pPr>
            <w:r w:rsidRPr="00605BE2">
              <w:t>Государственное управление</w:t>
            </w:r>
          </w:p>
        </w:tc>
        <w:tc>
          <w:tcPr>
            <w:tcW w:w="1452" w:type="pct"/>
          </w:tcPr>
          <w:p w14:paraId="0348AAC1" w14:textId="77777777" w:rsidR="000B217C" w:rsidRPr="00605BE2" w:rsidRDefault="000B217C" w:rsidP="000B217C">
            <w:pPr>
              <w:spacing w:line="284" w:lineRule="exact"/>
              <w:contextualSpacing/>
              <w:jc w:val="center"/>
            </w:pPr>
            <w:r w:rsidRPr="00605BE2">
              <w:t>Общественные</w:t>
            </w:r>
          </w:p>
        </w:tc>
      </w:tr>
      <w:tr w:rsidR="000B217C" w:rsidRPr="00605BE2" w14:paraId="7EBEB02E" w14:textId="77777777" w:rsidTr="000B217C">
        <w:tc>
          <w:tcPr>
            <w:tcW w:w="912" w:type="pct"/>
          </w:tcPr>
          <w:p w14:paraId="3623D2C4" w14:textId="77777777" w:rsidR="000B217C" w:rsidRPr="00605BE2" w:rsidRDefault="000B217C" w:rsidP="000B217C">
            <w:pPr>
              <w:spacing w:line="284" w:lineRule="exact"/>
              <w:contextualSpacing/>
              <w:jc w:val="center"/>
            </w:pPr>
            <w:r w:rsidRPr="00605BE2">
              <w:t>3.8.2</w:t>
            </w:r>
          </w:p>
        </w:tc>
        <w:tc>
          <w:tcPr>
            <w:tcW w:w="2636" w:type="pct"/>
            <w:vAlign w:val="center"/>
          </w:tcPr>
          <w:p w14:paraId="1759672C" w14:textId="77777777" w:rsidR="000B217C" w:rsidRPr="00605BE2" w:rsidRDefault="000B217C" w:rsidP="000B217C">
            <w:pPr>
              <w:spacing w:line="284" w:lineRule="exact"/>
              <w:contextualSpacing/>
            </w:pPr>
            <w:r w:rsidRPr="00605BE2">
              <w:t>Представительская деятельность</w:t>
            </w:r>
          </w:p>
        </w:tc>
        <w:tc>
          <w:tcPr>
            <w:tcW w:w="1452" w:type="pct"/>
          </w:tcPr>
          <w:p w14:paraId="5BD7BEC7" w14:textId="77777777" w:rsidR="000B217C" w:rsidRPr="00605BE2" w:rsidRDefault="000B217C" w:rsidP="000B217C">
            <w:pPr>
              <w:spacing w:line="284" w:lineRule="exact"/>
              <w:contextualSpacing/>
              <w:jc w:val="center"/>
            </w:pPr>
            <w:r w:rsidRPr="00605BE2">
              <w:t>Общественные</w:t>
            </w:r>
          </w:p>
        </w:tc>
      </w:tr>
      <w:tr w:rsidR="000B217C" w:rsidRPr="00605BE2" w14:paraId="2C9C6ABC" w14:textId="77777777" w:rsidTr="000B217C">
        <w:tc>
          <w:tcPr>
            <w:tcW w:w="912" w:type="pct"/>
          </w:tcPr>
          <w:p w14:paraId="7479D762" w14:textId="77777777" w:rsidR="000B217C" w:rsidRPr="00605BE2" w:rsidRDefault="000B217C" w:rsidP="000B217C">
            <w:pPr>
              <w:spacing w:line="284" w:lineRule="exact"/>
              <w:contextualSpacing/>
              <w:jc w:val="center"/>
            </w:pPr>
            <w:r w:rsidRPr="00605BE2">
              <w:t>3.9.2</w:t>
            </w:r>
          </w:p>
        </w:tc>
        <w:tc>
          <w:tcPr>
            <w:tcW w:w="2636" w:type="pct"/>
            <w:vAlign w:val="center"/>
          </w:tcPr>
          <w:p w14:paraId="0148C26B" w14:textId="77777777" w:rsidR="000B217C" w:rsidRPr="00605BE2" w:rsidRDefault="000B217C" w:rsidP="000B217C">
            <w:pPr>
              <w:spacing w:line="284" w:lineRule="exact"/>
              <w:contextualSpacing/>
            </w:pPr>
            <w:r w:rsidRPr="00605BE2">
              <w:t xml:space="preserve">Проведение научных исследований </w:t>
            </w:r>
          </w:p>
        </w:tc>
        <w:tc>
          <w:tcPr>
            <w:tcW w:w="1452" w:type="pct"/>
          </w:tcPr>
          <w:p w14:paraId="5F572111" w14:textId="77777777" w:rsidR="000B217C" w:rsidRPr="00605BE2" w:rsidRDefault="000B217C" w:rsidP="000B217C">
            <w:pPr>
              <w:spacing w:line="284" w:lineRule="exact"/>
              <w:contextualSpacing/>
              <w:jc w:val="center"/>
            </w:pPr>
            <w:r w:rsidRPr="00605BE2">
              <w:t>Общественные</w:t>
            </w:r>
          </w:p>
        </w:tc>
      </w:tr>
      <w:tr w:rsidR="000B217C" w:rsidRPr="00605BE2" w14:paraId="5DAA56FE" w14:textId="77777777" w:rsidTr="000B217C">
        <w:tc>
          <w:tcPr>
            <w:tcW w:w="912" w:type="pct"/>
          </w:tcPr>
          <w:p w14:paraId="07B78046" w14:textId="77777777" w:rsidR="000B217C" w:rsidRPr="00605BE2" w:rsidRDefault="000B217C" w:rsidP="000B217C">
            <w:pPr>
              <w:spacing w:line="284" w:lineRule="exact"/>
              <w:contextualSpacing/>
              <w:jc w:val="center"/>
            </w:pPr>
            <w:r w:rsidRPr="00605BE2">
              <w:t>3.9.3</w:t>
            </w:r>
          </w:p>
        </w:tc>
        <w:tc>
          <w:tcPr>
            <w:tcW w:w="2636" w:type="pct"/>
            <w:vAlign w:val="center"/>
          </w:tcPr>
          <w:p w14:paraId="25C0A5F8" w14:textId="77777777" w:rsidR="000B217C" w:rsidRPr="00605BE2" w:rsidRDefault="000B217C" w:rsidP="000B217C">
            <w:pPr>
              <w:spacing w:line="284" w:lineRule="exact"/>
              <w:contextualSpacing/>
            </w:pPr>
            <w:r w:rsidRPr="00605BE2">
              <w:t xml:space="preserve">Проведение научных испытаний </w:t>
            </w:r>
          </w:p>
        </w:tc>
        <w:tc>
          <w:tcPr>
            <w:tcW w:w="1452" w:type="pct"/>
          </w:tcPr>
          <w:p w14:paraId="6AABD8D5" w14:textId="77777777" w:rsidR="000B217C" w:rsidRPr="00605BE2" w:rsidRDefault="000B217C" w:rsidP="000B217C">
            <w:pPr>
              <w:spacing w:line="284" w:lineRule="exact"/>
              <w:contextualSpacing/>
              <w:jc w:val="center"/>
            </w:pPr>
            <w:r w:rsidRPr="00605BE2">
              <w:t>Общественные</w:t>
            </w:r>
          </w:p>
        </w:tc>
      </w:tr>
      <w:tr w:rsidR="000B217C" w:rsidRPr="00605BE2" w14:paraId="0216183A" w14:textId="77777777" w:rsidTr="000B217C">
        <w:tc>
          <w:tcPr>
            <w:tcW w:w="912" w:type="pct"/>
          </w:tcPr>
          <w:p w14:paraId="6AD83286" w14:textId="77777777" w:rsidR="000B217C" w:rsidRPr="00605BE2" w:rsidRDefault="000B217C" w:rsidP="000B217C">
            <w:pPr>
              <w:spacing w:line="284" w:lineRule="exact"/>
              <w:contextualSpacing/>
              <w:jc w:val="center"/>
            </w:pPr>
            <w:r w:rsidRPr="00605BE2">
              <w:t>3.10.1</w:t>
            </w:r>
          </w:p>
        </w:tc>
        <w:tc>
          <w:tcPr>
            <w:tcW w:w="2636" w:type="pct"/>
            <w:vAlign w:val="center"/>
          </w:tcPr>
          <w:p w14:paraId="0317403C" w14:textId="77777777" w:rsidR="000B217C" w:rsidRPr="00605BE2" w:rsidRDefault="000B217C" w:rsidP="000B217C">
            <w:pPr>
              <w:spacing w:line="284" w:lineRule="exact"/>
              <w:contextualSpacing/>
            </w:pPr>
            <w:r w:rsidRPr="00605BE2">
              <w:t>Амбулаторное ветеринарное обслуживание</w:t>
            </w:r>
          </w:p>
        </w:tc>
        <w:tc>
          <w:tcPr>
            <w:tcW w:w="1452" w:type="pct"/>
          </w:tcPr>
          <w:p w14:paraId="2E07F386" w14:textId="77777777" w:rsidR="000B217C" w:rsidRPr="00605BE2" w:rsidRDefault="000B217C" w:rsidP="000B217C">
            <w:pPr>
              <w:spacing w:line="284" w:lineRule="exact"/>
              <w:contextualSpacing/>
              <w:jc w:val="center"/>
            </w:pPr>
            <w:r w:rsidRPr="00605BE2">
              <w:t>Общественные</w:t>
            </w:r>
          </w:p>
        </w:tc>
      </w:tr>
      <w:tr w:rsidR="000B217C" w:rsidRPr="00605BE2" w14:paraId="076C38A1" w14:textId="77777777" w:rsidTr="000B217C">
        <w:tc>
          <w:tcPr>
            <w:tcW w:w="912" w:type="pct"/>
          </w:tcPr>
          <w:p w14:paraId="24AC2A8F" w14:textId="77777777" w:rsidR="000B217C" w:rsidRPr="00605BE2" w:rsidRDefault="000B217C" w:rsidP="000B217C">
            <w:pPr>
              <w:spacing w:line="284" w:lineRule="exact"/>
              <w:contextualSpacing/>
              <w:jc w:val="center"/>
            </w:pPr>
            <w:r w:rsidRPr="00605BE2">
              <w:t>3.10.2</w:t>
            </w:r>
          </w:p>
        </w:tc>
        <w:tc>
          <w:tcPr>
            <w:tcW w:w="2636" w:type="pct"/>
            <w:vAlign w:val="center"/>
          </w:tcPr>
          <w:p w14:paraId="7BE98059" w14:textId="77777777" w:rsidR="000B217C" w:rsidRPr="00605BE2" w:rsidRDefault="000B217C" w:rsidP="000B217C">
            <w:pPr>
              <w:spacing w:line="284" w:lineRule="exact"/>
              <w:contextualSpacing/>
            </w:pPr>
            <w:r w:rsidRPr="00605BE2">
              <w:t>Приюты для животных</w:t>
            </w:r>
          </w:p>
        </w:tc>
        <w:tc>
          <w:tcPr>
            <w:tcW w:w="1452" w:type="pct"/>
          </w:tcPr>
          <w:p w14:paraId="47EDC35A" w14:textId="77777777" w:rsidR="000B217C" w:rsidRPr="00605BE2" w:rsidRDefault="000B217C" w:rsidP="000B217C">
            <w:pPr>
              <w:spacing w:line="284" w:lineRule="exact"/>
              <w:contextualSpacing/>
              <w:jc w:val="center"/>
            </w:pPr>
            <w:r w:rsidRPr="00605BE2">
              <w:t>Обслуживающие</w:t>
            </w:r>
          </w:p>
        </w:tc>
      </w:tr>
      <w:tr w:rsidR="000B217C" w:rsidRPr="00605BE2" w14:paraId="58941D28" w14:textId="77777777" w:rsidTr="000B217C">
        <w:tc>
          <w:tcPr>
            <w:tcW w:w="912" w:type="pct"/>
          </w:tcPr>
          <w:p w14:paraId="5DC51F4D" w14:textId="77777777" w:rsidR="000B217C" w:rsidRPr="00605BE2" w:rsidRDefault="000B217C" w:rsidP="000B217C">
            <w:pPr>
              <w:spacing w:line="284" w:lineRule="exact"/>
              <w:contextualSpacing/>
              <w:jc w:val="center"/>
            </w:pPr>
            <w:r w:rsidRPr="00605BE2">
              <w:t>4.1</w:t>
            </w:r>
          </w:p>
        </w:tc>
        <w:tc>
          <w:tcPr>
            <w:tcW w:w="2636" w:type="pct"/>
            <w:vAlign w:val="center"/>
          </w:tcPr>
          <w:p w14:paraId="6E4EAA42" w14:textId="77777777" w:rsidR="000B217C" w:rsidRPr="00605BE2" w:rsidRDefault="000B217C" w:rsidP="000B217C">
            <w:pPr>
              <w:spacing w:line="284" w:lineRule="exact"/>
              <w:contextualSpacing/>
            </w:pPr>
            <w:r w:rsidRPr="00605BE2">
              <w:t>Деловое управление</w:t>
            </w:r>
          </w:p>
        </w:tc>
        <w:tc>
          <w:tcPr>
            <w:tcW w:w="1452" w:type="pct"/>
          </w:tcPr>
          <w:p w14:paraId="5AE68549" w14:textId="77777777" w:rsidR="000B217C" w:rsidRPr="00605BE2" w:rsidRDefault="000B217C" w:rsidP="000B217C">
            <w:pPr>
              <w:spacing w:line="284" w:lineRule="exact"/>
              <w:contextualSpacing/>
              <w:jc w:val="center"/>
            </w:pPr>
            <w:r w:rsidRPr="00605BE2">
              <w:t>Общественные</w:t>
            </w:r>
          </w:p>
        </w:tc>
      </w:tr>
      <w:tr w:rsidR="000B217C" w:rsidRPr="00605BE2" w14:paraId="60D4D9A9" w14:textId="77777777" w:rsidTr="000B217C">
        <w:tc>
          <w:tcPr>
            <w:tcW w:w="912" w:type="pct"/>
          </w:tcPr>
          <w:p w14:paraId="452F66FD" w14:textId="77777777" w:rsidR="000B217C" w:rsidRPr="00605BE2" w:rsidRDefault="000B217C" w:rsidP="000B217C">
            <w:pPr>
              <w:spacing w:line="284" w:lineRule="exact"/>
              <w:contextualSpacing/>
              <w:jc w:val="center"/>
            </w:pPr>
            <w:r w:rsidRPr="00605BE2">
              <w:t>4.2</w:t>
            </w:r>
          </w:p>
        </w:tc>
        <w:tc>
          <w:tcPr>
            <w:tcW w:w="2636" w:type="pct"/>
            <w:vAlign w:val="center"/>
          </w:tcPr>
          <w:p w14:paraId="468EE17C" w14:textId="77777777" w:rsidR="000B217C" w:rsidRPr="00605BE2" w:rsidRDefault="000B217C" w:rsidP="000B217C">
            <w:pPr>
              <w:spacing w:line="284" w:lineRule="exact"/>
              <w:contextualSpacing/>
            </w:pPr>
            <w:r w:rsidRPr="00605BE2">
              <w:t>Объекты торговли (торговые центры, ТРЦ и др.)</w:t>
            </w:r>
          </w:p>
        </w:tc>
        <w:tc>
          <w:tcPr>
            <w:tcW w:w="1452" w:type="pct"/>
          </w:tcPr>
          <w:p w14:paraId="726D2943" w14:textId="77777777" w:rsidR="000B217C" w:rsidRPr="00605BE2" w:rsidRDefault="000B217C" w:rsidP="000B217C">
            <w:pPr>
              <w:spacing w:line="284" w:lineRule="exact"/>
              <w:contextualSpacing/>
              <w:jc w:val="center"/>
            </w:pPr>
            <w:r w:rsidRPr="00605BE2">
              <w:t>Общественные</w:t>
            </w:r>
          </w:p>
        </w:tc>
      </w:tr>
      <w:tr w:rsidR="000B217C" w:rsidRPr="00605BE2" w14:paraId="0D4374A3" w14:textId="77777777" w:rsidTr="000B217C">
        <w:tc>
          <w:tcPr>
            <w:tcW w:w="912" w:type="pct"/>
          </w:tcPr>
          <w:p w14:paraId="60AF1F01" w14:textId="77777777" w:rsidR="000B217C" w:rsidRPr="00605BE2" w:rsidRDefault="000B217C" w:rsidP="000B217C">
            <w:pPr>
              <w:spacing w:line="284" w:lineRule="exact"/>
              <w:contextualSpacing/>
              <w:jc w:val="center"/>
            </w:pPr>
            <w:r w:rsidRPr="00605BE2">
              <w:t>4.3</w:t>
            </w:r>
          </w:p>
        </w:tc>
        <w:tc>
          <w:tcPr>
            <w:tcW w:w="2636" w:type="pct"/>
            <w:vAlign w:val="center"/>
          </w:tcPr>
          <w:p w14:paraId="394557CF" w14:textId="77777777" w:rsidR="000B217C" w:rsidRPr="00605BE2" w:rsidRDefault="000B217C" w:rsidP="000B217C">
            <w:pPr>
              <w:spacing w:line="284" w:lineRule="exact"/>
              <w:contextualSpacing/>
            </w:pPr>
            <w:r w:rsidRPr="00605BE2">
              <w:t>Рынки</w:t>
            </w:r>
          </w:p>
        </w:tc>
        <w:tc>
          <w:tcPr>
            <w:tcW w:w="1452" w:type="pct"/>
          </w:tcPr>
          <w:p w14:paraId="34467000" w14:textId="77777777" w:rsidR="000B217C" w:rsidRPr="00605BE2" w:rsidRDefault="000B217C" w:rsidP="000B217C">
            <w:pPr>
              <w:spacing w:line="284" w:lineRule="exact"/>
              <w:contextualSpacing/>
              <w:jc w:val="center"/>
            </w:pPr>
            <w:r w:rsidRPr="00605BE2">
              <w:t>Общественные</w:t>
            </w:r>
          </w:p>
        </w:tc>
      </w:tr>
      <w:tr w:rsidR="000B217C" w:rsidRPr="00605BE2" w14:paraId="1B85028B" w14:textId="77777777" w:rsidTr="000B217C">
        <w:tc>
          <w:tcPr>
            <w:tcW w:w="912" w:type="pct"/>
          </w:tcPr>
          <w:p w14:paraId="6FDE5360" w14:textId="77777777" w:rsidR="000B217C" w:rsidRPr="00605BE2" w:rsidRDefault="000B217C" w:rsidP="000B217C">
            <w:pPr>
              <w:spacing w:line="284" w:lineRule="exact"/>
              <w:contextualSpacing/>
              <w:jc w:val="center"/>
            </w:pPr>
            <w:r w:rsidRPr="00605BE2">
              <w:t>4.4</w:t>
            </w:r>
          </w:p>
        </w:tc>
        <w:tc>
          <w:tcPr>
            <w:tcW w:w="2636" w:type="pct"/>
            <w:vAlign w:val="center"/>
          </w:tcPr>
          <w:p w14:paraId="3F3172A0" w14:textId="77777777" w:rsidR="000B217C" w:rsidRPr="00605BE2" w:rsidRDefault="000B217C" w:rsidP="000B217C">
            <w:pPr>
              <w:spacing w:line="284" w:lineRule="exact"/>
              <w:contextualSpacing/>
            </w:pPr>
            <w:r w:rsidRPr="00605BE2">
              <w:t>Магазины</w:t>
            </w:r>
          </w:p>
        </w:tc>
        <w:tc>
          <w:tcPr>
            <w:tcW w:w="1452" w:type="pct"/>
          </w:tcPr>
          <w:p w14:paraId="67073B90" w14:textId="77777777" w:rsidR="000B217C" w:rsidRPr="00605BE2" w:rsidRDefault="000B217C" w:rsidP="000B217C">
            <w:pPr>
              <w:spacing w:line="284" w:lineRule="exact"/>
              <w:contextualSpacing/>
              <w:jc w:val="center"/>
            </w:pPr>
            <w:r w:rsidRPr="00605BE2">
              <w:t>Общественные</w:t>
            </w:r>
          </w:p>
        </w:tc>
      </w:tr>
      <w:tr w:rsidR="000B217C" w:rsidRPr="00605BE2" w14:paraId="58AB59AA" w14:textId="77777777" w:rsidTr="000B217C">
        <w:tc>
          <w:tcPr>
            <w:tcW w:w="912" w:type="pct"/>
          </w:tcPr>
          <w:p w14:paraId="58BF524E" w14:textId="77777777" w:rsidR="000B217C" w:rsidRPr="00605BE2" w:rsidRDefault="000B217C" w:rsidP="000B217C">
            <w:pPr>
              <w:spacing w:line="284" w:lineRule="exact"/>
              <w:contextualSpacing/>
              <w:jc w:val="center"/>
            </w:pPr>
            <w:r w:rsidRPr="00605BE2">
              <w:t>4.5</w:t>
            </w:r>
          </w:p>
        </w:tc>
        <w:tc>
          <w:tcPr>
            <w:tcW w:w="2636" w:type="pct"/>
            <w:vAlign w:val="center"/>
          </w:tcPr>
          <w:p w14:paraId="3EC562F0" w14:textId="77777777" w:rsidR="000B217C" w:rsidRPr="00605BE2" w:rsidRDefault="000B217C" w:rsidP="000B217C">
            <w:pPr>
              <w:spacing w:line="284" w:lineRule="exact"/>
              <w:contextualSpacing/>
            </w:pPr>
            <w:r w:rsidRPr="00605BE2">
              <w:t>Банковская и страховая деятельность</w:t>
            </w:r>
          </w:p>
        </w:tc>
        <w:tc>
          <w:tcPr>
            <w:tcW w:w="1452" w:type="pct"/>
          </w:tcPr>
          <w:p w14:paraId="35715A8B" w14:textId="77777777" w:rsidR="000B217C" w:rsidRPr="00605BE2" w:rsidRDefault="000B217C" w:rsidP="000B217C">
            <w:pPr>
              <w:spacing w:line="284" w:lineRule="exact"/>
              <w:contextualSpacing/>
              <w:jc w:val="center"/>
            </w:pPr>
            <w:r w:rsidRPr="00605BE2">
              <w:t>Общественные</w:t>
            </w:r>
          </w:p>
        </w:tc>
      </w:tr>
      <w:tr w:rsidR="000B217C" w:rsidRPr="00605BE2" w14:paraId="6FD5AF11" w14:textId="77777777" w:rsidTr="000B217C">
        <w:tc>
          <w:tcPr>
            <w:tcW w:w="912" w:type="pct"/>
          </w:tcPr>
          <w:p w14:paraId="409BC06D" w14:textId="77777777" w:rsidR="000B217C" w:rsidRPr="00605BE2" w:rsidRDefault="000B217C" w:rsidP="000B217C">
            <w:pPr>
              <w:spacing w:line="284" w:lineRule="exact"/>
              <w:contextualSpacing/>
              <w:jc w:val="center"/>
            </w:pPr>
            <w:r w:rsidRPr="00605BE2">
              <w:t>4.6</w:t>
            </w:r>
          </w:p>
        </w:tc>
        <w:tc>
          <w:tcPr>
            <w:tcW w:w="2636" w:type="pct"/>
            <w:vAlign w:val="center"/>
          </w:tcPr>
          <w:p w14:paraId="3231DE21" w14:textId="77777777" w:rsidR="000B217C" w:rsidRPr="00605BE2" w:rsidRDefault="000B217C" w:rsidP="000B217C">
            <w:pPr>
              <w:spacing w:line="284" w:lineRule="exact"/>
              <w:contextualSpacing/>
            </w:pPr>
            <w:r w:rsidRPr="00605BE2">
              <w:t>Общественное питание</w:t>
            </w:r>
          </w:p>
        </w:tc>
        <w:tc>
          <w:tcPr>
            <w:tcW w:w="1452" w:type="pct"/>
          </w:tcPr>
          <w:p w14:paraId="3E236B3C" w14:textId="77777777" w:rsidR="000B217C" w:rsidRPr="00605BE2" w:rsidRDefault="000B217C" w:rsidP="000B217C">
            <w:pPr>
              <w:spacing w:line="284" w:lineRule="exact"/>
              <w:contextualSpacing/>
              <w:jc w:val="center"/>
            </w:pPr>
            <w:r w:rsidRPr="00605BE2">
              <w:t>Общественные</w:t>
            </w:r>
          </w:p>
        </w:tc>
      </w:tr>
      <w:tr w:rsidR="000B217C" w:rsidRPr="00605BE2" w14:paraId="28FE5044" w14:textId="77777777" w:rsidTr="000B217C">
        <w:tc>
          <w:tcPr>
            <w:tcW w:w="912" w:type="pct"/>
          </w:tcPr>
          <w:p w14:paraId="73AA09F2" w14:textId="77777777" w:rsidR="000B217C" w:rsidRPr="00605BE2" w:rsidRDefault="000B217C" w:rsidP="000B217C">
            <w:pPr>
              <w:spacing w:line="284" w:lineRule="exact"/>
              <w:contextualSpacing/>
              <w:jc w:val="center"/>
            </w:pPr>
            <w:r w:rsidRPr="00605BE2">
              <w:t>4.7</w:t>
            </w:r>
          </w:p>
        </w:tc>
        <w:tc>
          <w:tcPr>
            <w:tcW w:w="2636" w:type="pct"/>
            <w:vAlign w:val="center"/>
          </w:tcPr>
          <w:p w14:paraId="5D4C82F9" w14:textId="77777777" w:rsidR="000B217C" w:rsidRPr="00605BE2" w:rsidRDefault="000B217C" w:rsidP="000B217C">
            <w:pPr>
              <w:spacing w:line="284" w:lineRule="exact"/>
              <w:contextualSpacing/>
            </w:pPr>
            <w:r w:rsidRPr="00605BE2">
              <w:t xml:space="preserve">Гостиничное обслуживание </w:t>
            </w:r>
          </w:p>
        </w:tc>
        <w:tc>
          <w:tcPr>
            <w:tcW w:w="1452" w:type="pct"/>
          </w:tcPr>
          <w:p w14:paraId="5B496040" w14:textId="77777777" w:rsidR="000B217C" w:rsidRPr="00605BE2" w:rsidRDefault="000B217C" w:rsidP="000B217C">
            <w:pPr>
              <w:spacing w:line="284" w:lineRule="exact"/>
              <w:contextualSpacing/>
              <w:jc w:val="center"/>
            </w:pPr>
            <w:r w:rsidRPr="00605BE2">
              <w:t>Общественные</w:t>
            </w:r>
          </w:p>
        </w:tc>
      </w:tr>
      <w:tr w:rsidR="000B217C" w:rsidRPr="00605BE2" w14:paraId="780B827D" w14:textId="77777777" w:rsidTr="000B217C">
        <w:tc>
          <w:tcPr>
            <w:tcW w:w="912" w:type="pct"/>
          </w:tcPr>
          <w:p w14:paraId="3F5A1273" w14:textId="77777777" w:rsidR="000B217C" w:rsidRPr="00605BE2" w:rsidRDefault="000B217C" w:rsidP="000B217C">
            <w:pPr>
              <w:spacing w:line="284" w:lineRule="exact"/>
              <w:contextualSpacing/>
              <w:jc w:val="center"/>
            </w:pPr>
            <w:r w:rsidRPr="00605BE2">
              <w:t>4.8.2</w:t>
            </w:r>
          </w:p>
        </w:tc>
        <w:tc>
          <w:tcPr>
            <w:tcW w:w="2636" w:type="pct"/>
            <w:vAlign w:val="center"/>
          </w:tcPr>
          <w:p w14:paraId="7D82A622" w14:textId="77777777" w:rsidR="000B217C" w:rsidRPr="00605BE2" w:rsidRDefault="000B217C" w:rsidP="000B217C">
            <w:pPr>
              <w:spacing w:line="284" w:lineRule="exact"/>
              <w:contextualSpacing/>
            </w:pPr>
            <w:r w:rsidRPr="00605BE2">
              <w:t>Проведение азартных игр</w:t>
            </w:r>
          </w:p>
        </w:tc>
        <w:tc>
          <w:tcPr>
            <w:tcW w:w="1452" w:type="pct"/>
          </w:tcPr>
          <w:p w14:paraId="182C56D2" w14:textId="77777777" w:rsidR="000B217C" w:rsidRPr="00605BE2" w:rsidRDefault="000B217C" w:rsidP="000B217C">
            <w:pPr>
              <w:spacing w:line="284" w:lineRule="exact"/>
              <w:contextualSpacing/>
              <w:jc w:val="center"/>
            </w:pPr>
            <w:r w:rsidRPr="00605BE2">
              <w:t>Общественные</w:t>
            </w:r>
          </w:p>
        </w:tc>
      </w:tr>
      <w:tr w:rsidR="000B217C" w:rsidRPr="00605BE2" w14:paraId="3F0C035A" w14:textId="77777777" w:rsidTr="000B217C">
        <w:tc>
          <w:tcPr>
            <w:tcW w:w="912" w:type="pct"/>
          </w:tcPr>
          <w:p w14:paraId="6C99EB32" w14:textId="77777777" w:rsidR="000B217C" w:rsidRPr="00605BE2" w:rsidRDefault="000B217C" w:rsidP="000B217C">
            <w:pPr>
              <w:spacing w:line="284" w:lineRule="exact"/>
              <w:contextualSpacing/>
              <w:jc w:val="center"/>
            </w:pPr>
            <w:r w:rsidRPr="00605BE2">
              <w:t>4.9.1.2</w:t>
            </w:r>
          </w:p>
        </w:tc>
        <w:tc>
          <w:tcPr>
            <w:tcW w:w="2636" w:type="pct"/>
            <w:vAlign w:val="center"/>
          </w:tcPr>
          <w:p w14:paraId="67E0CBAE" w14:textId="77777777" w:rsidR="000B217C" w:rsidRPr="00605BE2" w:rsidRDefault="000B217C" w:rsidP="000B217C">
            <w:pPr>
              <w:spacing w:line="284" w:lineRule="exact"/>
              <w:contextualSpacing/>
            </w:pPr>
            <w:r w:rsidRPr="00605BE2">
              <w:t>Обеспечение дорожного отдыха</w:t>
            </w:r>
          </w:p>
        </w:tc>
        <w:tc>
          <w:tcPr>
            <w:tcW w:w="1452" w:type="pct"/>
          </w:tcPr>
          <w:p w14:paraId="35F2CF6B" w14:textId="77777777" w:rsidR="000B217C" w:rsidRPr="00605BE2" w:rsidRDefault="000B217C" w:rsidP="000B217C">
            <w:pPr>
              <w:spacing w:line="284" w:lineRule="exact"/>
              <w:contextualSpacing/>
              <w:jc w:val="center"/>
            </w:pPr>
            <w:r w:rsidRPr="00605BE2">
              <w:t>Обслуживающие</w:t>
            </w:r>
          </w:p>
        </w:tc>
      </w:tr>
      <w:tr w:rsidR="000B217C" w:rsidRPr="00605BE2" w14:paraId="3FC024F5" w14:textId="77777777" w:rsidTr="000B217C">
        <w:tc>
          <w:tcPr>
            <w:tcW w:w="912" w:type="pct"/>
          </w:tcPr>
          <w:p w14:paraId="4AE97879" w14:textId="77777777" w:rsidR="000B217C" w:rsidRPr="00605BE2" w:rsidRDefault="000B217C" w:rsidP="000B217C">
            <w:pPr>
              <w:spacing w:line="284" w:lineRule="exact"/>
              <w:contextualSpacing/>
              <w:jc w:val="center"/>
            </w:pPr>
            <w:r w:rsidRPr="00605BE2">
              <w:t>4.9.1.3</w:t>
            </w:r>
          </w:p>
        </w:tc>
        <w:tc>
          <w:tcPr>
            <w:tcW w:w="2636" w:type="pct"/>
            <w:vAlign w:val="center"/>
          </w:tcPr>
          <w:p w14:paraId="79BF9F8E" w14:textId="77777777" w:rsidR="000B217C" w:rsidRPr="00605BE2" w:rsidRDefault="000B217C" w:rsidP="000B217C">
            <w:pPr>
              <w:spacing w:line="284" w:lineRule="exact"/>
              <w:contextualSpacing/>
            </w:pPr>
            <w:r w:rsidRPr="00605BE2">
              <w:t>Автомобильные мойки</w:t>
            </w:r>
          </w:p>
        </w:tc>
        <w:tc>
          <w:tcPr>
            <w:tcW w:w="1452" w:type="pct"/>
          </w:tcPr>
          <w:p w14:paraId="4759167A" w14:textId="77777777" w:rsidR="000B217C" w:rsidRPr="00605BE2" w:rsidRDefault="000B217C" w:rsidP="000B217C">
            <w:pPr>
              <w:spacing w:line="284" w:lineRule="exact"/>
              <w:contextualSpacing/>
              <w:jc w:val="center"/>
            </w:pPr>
            <w:r w:rsidRPr="00605BE2">
              <w:t>Обслуживающие</w:t>
            </w:r>
          </w:p>
        </w:tc>
      </w:tr>
      <w:tr w:rsidR="000B217C" w:rsidRPr="00605BE2" w14:paraId="12F4E6CA" w14:textId="77777777" w:rsidTr="000B217C">
        <w:tc>
          <w:tcPr>
            <w:tcW w:w="912" w:type="pct"/>
          </w:tcPr>
          <w:p w14:paraId="49568E4A" w14:textId="77777777" w:rsidR="000B217C" w:rsidRPr="00605BE2" w:rsidRDefault="000B217C" w:rsidP="000B217C">
            <w:pPr>
              <w:spacing w:line="284" w:lineRule="exact"/>
              <w:contextualSpacing/>
              <w:jc w:val="center"/>
            </w:pPr>
            <w:r w:rsidRPr="00605BE2">
              <w:t>4.9.1.4</w:t>
            </w:r>
          </w:p>
        </w:tc>
        <w:tc>
          <w:tcPr>
            <w:tcW w:w="2636" w:type="pct"/>
            <w:vAlign w:val="center"/>
          </w:tcPr>
          <w:p w14:paraId="189D8B12" w14:textId="77777777" w:rsidR="000B217C" w:rsidRPr="00605BE2" w:rsidRDefault="000B217C" w:rsidP="000B217C">
            <w:pPr>
              <w:spacing w:line="284" w:lineRule="exact"/>
              <w:contextualSpacing/>
            </w:pPr>
            <w:r w:rsidRPr="00605BE2">
              <w:t>Ремонт автомобилей</w:t>
            </w:r>
          </w:p>
        </w:tc>
        <w:tc>
          <w:tcPr>
            <w:tcW w:w="1452" w:type="pct"/>
          </w:tcPr>
          <w:p w14:paraId="6EECF160" w14:textId="77777777" w:rsidR="000B217C" w:rsidRPr="00605BE2" w:rsidRDefault="000B217C" w:rsidP="000B217C">
            <w:pPr>
              <w:spacing w:line="284" w:lineRule="exact"/>
              <w:contextualSpacing/>
              <w:jc w:val="center"/>
            </w:pPr>
            <w:r w:rsidRPr="00605BE2">
              <w:t>Обслуживающие</w:t>
            </w:r>
          </w:p>
        </w:tc>
      </w:tr>
      <w:tr w:rsidR="000B217C" w:rsidRPr="00605BE2" w14:paraId="60C85979" w14:textId="77777777" w:rsidTr="000B217C">
        <w:tc>
          <w:tcPr>
            <w:tcW w:w="912" w:type="pct"/>
          </w:tcPr>
          <w:p w14:paraId="5846910C" w14:textId="77777777" w:rsidR="000B217C" w:rsidRPr="00605BE2" w:rsidRDefault="000B217C" w:rsidP="000B217C">
            <w:pPr>
              <w:spacing w:line="284" w:lineRule="exact"/>
              <w:contextualSpacing/>
              <w:jc w:val="center"/>
            </w:pPr>
            <w:r w:rsidRPr="00605BE2">
              <w:t>4.10</w:t>
            </w:r>
          </w:p>
        </w:tc>
        <w:tc>
          <w:tcPr>
            <w:tcW w:w="2636" w:type="pct"/>
            <w:vAlign w:val="center"/>
          </w:tcPr>
          <w:p w14:paraId="26376602" w14:textId="77777777" w:rsidR="000B217C" w:rsidRPr="00605BE2" w:rsidRDefault="000B217C" w:rsidP="000B217C">
            <w:pPr>
              <w:spacing w:line="284" w:lineRule="exact"/>
              <w:contextualSpacing/>
            </w:pPr>
            <w:r w:rsidRPr="00605BE2">
              <w:t>Выставочно-ярмарочная деятельность</w:t>
            </w:r>
          </w:p>
        </w:tc>
        <w:tc>
          <w:tcPr>
            <w:tcW w:w="1452" w:type="pct"/>
          </w:tcPr>
          <w:p w14:paraId="36511CBD" w14:textId="77777777" w:rsidR="000B217C" w:rsidRPr="00605BE2" w:rsidRDefault="000B217C" w:rsidP="000B217C">
            <w:pPr>
              <w:spacing w:line="284" w:lineRule="exact"/>
              <w:contextualSpacing/>
              <w:jc w:val="center"/>
            </w:pPr>
            <w:r w:rsidRPr="00605BE2">
              <w:t>Общественные</w:t>
            </w:r>
          </w:p>
        </w:tc>
      </w:tr>
      <w:tr w:rsidR="000B217C" w:rsidRPr="00605BE2" w14:paraId="65AB0A75" w14:textId="77777777" w:rsidTr="000B217C">
        <w:tc>
          <w:tcPr>
            <w:tcW w:w="912" w:type="pct"/>
          </w:tcPr>
          <w:p w14:paraId="011D567F" w14:textId="77777777" w:rsidR="000B217C" w:rsidRPr="00605BE2" w:rsidRDefault="000B217C" w:rsidP="000B217C">
            <w:pPr>
              <w:spacing w:line="284" w:lineRule="exact"/>
              <w:contextualSpacing/>
              <w:jc w:val="center"/>
            </w:pPr>
            <w:r w:rsidRPr="00605BE2">
              <w:t>5.1.2</w:t>
            </w:r>
          </w:p>
        </w:tc>
        <w:tc>
          <w:tcPr>
            <w:tcW w:w="2636" w:type="pct"/>
            <w:vAlign w:val="center"/>
          </w:tcPr>
          <w:p w14:paraId="5D8BE9F3" w14:textId="77777777" w:rsidR="000B217C" w:rsidRPr="00605BE2" w:rsidRDefault="000B217C" w:rsidP="000B217C">
            <w:pPr>
              <w:spacing w:line="284" w:lineRule="exact"/>
              <w:contextualSpacing/>
            </w:pPr>
            <w:r w:rsidRPr="00605BE2">
              <w:t>Обеспечение занятий спортом в помещениях</w:t>
            </w:r>
          </w:p>
        </w:tc>
        <w:tc>
          <w:tcPr>
            <w:tcW w:w="1452" w:type="pct"/>
          </w:tcPr>
          <w:p w14:paraId="5B9B08BC" w14:textId="77777777" w:rsidR="000B217C" w:rsidRPr="00605BE2" w:rsidRDefault="000B217C" w:rsidP="000B217C">
            <w:pPr>
              <w:spacing w:line="284" w:lineRule="exact"/>
              <w:contextualSpacing/>
              <w:jc w:val="center"/>
            </w:pPr>
            <w:r w:rsidRPr="00605BE2">
              <w:t>Общественные</w:t>
            </w:r>
          </w:p>
        </w:tc>
      </w:tr>
      <w:tr w:rsidR="000B217C" w:rsidRPr="00605BE2" w14:paraId="4E11AF9F" w14:textId="77777777" w:rsidTr="000B217C">
        <w:tc>
          <w:tcPr>
            <w:tcW w:w="912" w:type="pct"/>
          </w:tcPr>
          <w:p w14:paraId="6DBD1580" w14:textId="77777777" w:rsidR="000B217C" w:rsidRPr="00605BE2" w:rsidRDefault="000B217C" w:rsidP="000B217C">
            <w:pPr>
              <w:spacing w:line="284" w:lineRule="exact"/>
              <w:contextualSpacing/>
              <w:jc w:val="center"/>
            </w:pPr>
            <w:r w:rsidRPr="00605BE2">
              <w:t>5.2.1</w:t>
            </w:r>
          </w:p>
        </w:tc>
        <w:tc>
          <w:tcPr>
            <w:tcW w:w="2636" w:type="pct"/>
            <w:vAlign w:val="center"/>
          </w:tcPr>
          <w:p w14:paraId="09EEB807" w14:textId="77777777" w:rsidR="000B217C" w:rsidRPr="00605BE2" w:rsidRDefault="000B217C" w:rsidP="000B217C">
            <w:pPr>
              <w:spacing w:line="284" w:lineRule="exact"/>
              <w:contextualSpacing/>
            </w:pPr>
            <w:r w:rsidRPr="00605BE2">
              <w:t>Туристическое обслуживание</w:t>
            </w:r>
          </w:p>
        </w:tc>
        <w:tc>
          <w:tcPr>
            <w:tcW w:w="1452" w:type="pct"/>
          </w:tcPr>
          <w:p w14:paraId="2616A702" w14:textId="77777777" w:rsidR="000B217C" w:rsidRPr="00605BE2" w:rsidRDefault="000B217C" w:rsidP="000B217C">
            <w:pPr>
              <w:spacing w:line="284" w:lineRule="exact"/>
              <w:contextualSpacing/>
              <w:jc w:val="center"/>
            </w:pPr>
            <w:r w:rsidRPr="00605BE2">
              <w:t>Общественные</w:t>
            </w:r>
          </w:p>
        </w:tc>
      </w:tr>
      <w:tr w:rsidR="000B217C" w:rsidRPr="00605BE2" w14:paraId="6034A2EC" w14:textId="77777777" w:rsidTr="000B217C">
        <w:tc>
          <w:tcPr>
            <w:tcW w:w="912" w:type="pct"/>
          </w:tcPr>
          <w:p w14:paraId="178B53EF" w14:textId="77777777" w:rsidR="000B217C" w:rsidRPr="00605BE2" w:rsidRDefault="000B217C" w:rsidP="000B217C">
            <w:pPr>
              <w:spacing w:line="284" w:lineRule="exact"/>
              <w:contextualSpacing/>
              <w:jc w:val="center"/>
            </w:pPr>
            <w:r w:rsidRPr="00605BE2">
              <w:t>6.9</w:t>
            </w:r>
          </w:p>
        </w:tc>
        <w:tc>
          <w:tcPr>
            <w:tcW w:w="2636" w:type="pct"/>
            <w:vAlign w:val="center"/>
          </w:tcPr>
          <w:p w14:paraId="571FC440" w14:textId="77777777" w:rsidR="000B217C" w:rsidRPr="00605BE2" w:rsidRDefault="000B217C" w:rsidP="000B217C">
            <w:pPr>
              <w:spacing w:line="284" w:lineRule="exact"/>
              <w:contextualSpacing/>
            </w:pPr>
            <w:r w:rsidRPr="00605BE2">
              <w:t>Склад</w:t>
            </w:r>
          </w:p>
        </w:tc>
        <w:tc>
          <w:tcPr>
            <w:tcW w:w="1452" w:type="pct"/>
          </w:tcPr>
          <w:p w14:paraId="78B8AF93" w14:textId="77777777" w:rsidR="000B217C" w:rsidRPr="00605BE2" w:rsidRDefault="000B217C" w:rsidP="000B217C">
            <w:pPr>
              <w:spacing w:line="284" w:lineRule="exact"/>
              <w:contextualSpacing/>
              <w:jc w:val="center"/>
            </w:pPr>
            <w:r w:rsidRPr="00605BE2">
              <w:t>Обслуживающие</w:t>
            </w:r>
          </w:p>
        </w:tc>
      </w:tr>
      <w:tr w:rsidR="000B217C" w:rsidRPr="00605BE2" w14:paraId="64B0E69A" w14:textId="77777777" w:rsidTr="000B217C">
        <w:tc>
          <w:tcPr>
            <w:tcW w:w="912" w:type="pct"/>
          </w:tcPr>
          <w:p w14:paraId="5E5B0FC6" w14:textId="77777777" w:rsidR="000B217C" w:rsidRPr="00605BE2" w:rsidRDefault="000B217C" w:rsidP="000B217C">
            <w:pPr>
              <w:spacing w:line="284" w:lineRule="exact"/>
              <w:contextualSpacing/>
              <w:jc w:val="center"/>
            </w:pPr>
            <w:r w:rsidRPr="00605BE2">
              <w:t>6.12</w:t>
            </w:r>
          </w:p>
        </w:tc>
        <w:tc>
          <w:tcPr>
            <w:tcW w:w="2636" w:type="pct"/>
            <w:vAlign w:val="center"/>
          </w:tcPr>
          <w:p w14:paraId="6679092D" w14:textId="77777777" w:rsidR="000B217C" w:rsidRPr="00605BE2" w:rsidRDefault="000B217C" w:rsidP="000B217C">
            <w:pPr>
              <w:spacing w:line="284" w:lineRule="exact"/>
              <w:contextualSpacing/>
            </w:pPr>
            <w:r w:rsidRPr="00605BE2">
              <w:t xml:space="preserve">Научно-производственная деятельность </w:t>
            </w:r>
          </w:p>
        </w:tc>
        <w:tc>
          <w:tcPr>
            <w:tcW w:w="1452" w:type="pct"/>
          </w:tcPr>
          <w:p w14:paraId="4C61F2EA" w14:textId="77777777" w:rsidR="000B217C" w:rsidRPr="00605BE2" w:rsidRDefault="000B217C" w:rsidP="000B217C">
            <w:pPr>
              <w:spacing w:line="284" w:lineRule="exact"/>
              <w:contextualSpacing/>
              <w:jc w:val="center"/>
            </w:pPr>
            <w:r w:rsidRPr="00605BE2">
              <w:t>Общественные</w:t>
            </w:r>
          </w:p>
        </w:tc>
      </w:tr>
      <w:tr w:rsidR="000B217C" w:rsidRPr="00605BE2" w14:paraId="7CE2850C" w14:textId="77777777" w:rsidTr="000B217C">
        <w:tc>
          <w:tcPr>
            <w:tcW w:w="912" w:type="pct"/>
          </w:tcPr>
          <w:p w14:paraId="718B9BDA" w14:textId="77777777" w:rsidR="000B217C" w:rsidRPr="00605BE2" w:rsidRDefault="000B217C" w:rsidP="000B217C">
            <w:pPr>
              <w:spacing w:line="284" w:lineRule="exact"/>
              <w:contextualSpacing/>
              <w:jc w:val="center"/>
            </w:pPr>
            <w:r w:rsidRPr="00605BE2">
              <w:t>8.3</w:t>
            </w:r>
          </w:p>
        </w:tc>
        <w:tc>
          <w:tcPr>
            <w:tcW w:w="2636" w:type="pct"/>
            <w:vAlign w:val="center"/>
          </w:tcPr>
          <w:p w14:paraId="13E6E858" w14:textId="77777777" w:rsidR="000B217C" w:rsidRPr="00605BE2" w:rsidRDefault="000B217C" w:rsidP="000B217C">
            <w:pPr>
              <w:spacing w:line="284" w:lineRule="exact"/>
              <w:contextualSpacing/>
            </w:pPr>
            <w:r w:rsidRPr="00605BE2">
              <w:t xml:space="preserve">Обеспечение внутреннего правопорядка </w:t>
            </w:r>
          </w:p>
        </w:tc>
        <w:tc>
          <w:tcPr>
            <w:tcW w:w="1452" w:type="pct"/>
          </w:tcPr>
          <w:p w14:paraId="1C6C2C0C" w14:textId="77777777" w:rsidR="000B217C" w:rsidRPr="00605BE2" w:rsidRDefault="000B217C" w:rsidP="000B217C">
            <w:pPr>
              <w:spacing w:line="284" w:lineRule="exact"/>
              <w:contextualSpacing/>
              <w:jc w:val="center"/>
            </w:pPr>
            <w:r w:rsidRPr="00605BE2">
              <w:t>Общественные</w:t>
            </w:r>
          </w:p>
        </w:tc>
      </w:tr>
      <w:tr w:rsidR="000B217C" w:rsidRPr="00605BE2" w14:paraId="485C66B0" w14:textId="77777777" w:rsidTr="000B217C">
        <w:tc>
          <w:tcPr>
            <w:tcW w:w="912" w:type="pct"/>
          </w:tcPr>
          <w:p w14:paraId="19172282" w14:textId="77777777" w:rsidR="000B217C" w:rsidRPr="00605BE2" w:rsidRDefault="000B217C" w:rsidP="000B217C">
            <w:pPr>
              <w:spacing w:line="284" w:lineRule="exact"/>
              <w:contextualSpacing/>
              <w:jc w:val="center"/>
            </w:pPr>
            <w:r w:rsidRPr="00605BE2">
              <w:t>9.2</w:t>
            </w:r>
          </w:p>
        </w:tc>
        <w:tc>
          <w:tcPr>
            <w:tcW w:w="2636" w:type="pct"/>
            <w:vAlign w:val="center"/>
          </w:tcPr>
          <w:p w14:paraId="2793A687" w14:textId="77777777" w:rsidR="000B217C" w:rsidRPr="00605BE2" w:rsidRDefault="000B217C" w:rsidP="000B217C">
            <w:pPr>
              <w:spacing w:line="284" w:lineRule="exact"/>
              <w:contextualSpacing/>
            </w:pPr>
            <w:r w:rsidRPr="00605BE2">
              <w:t>Курортная деятельность</w:t>
            </w:r>
          </w:p>
        </w:tc>
        <w:tc>
          <w:tcPr>
            <w:tcW w:w="1452" w:type="pct"/>
          </w:tcPr>
          <w:p w14:paraId="66683F97" w14:textId="77777777" w:rsidR="000B217C" w:rsidRPr="00605BE2" w:rsidRDefault="000B217C" w:rsidP="000B217C">
            <w:pPr>
              <w:spacing w:line="284" w:lineRule="exact"/>
              <w:contextualSpacing/>
              <w:jc w:val="center"/>
            </w:pPr>
            <w:r w:rsidRPr="00605BE2">
              <w:t>Общественные</w:t>
            </w:r>
          </w:p>
        </w:tc>
      </w:tr>
      <w:tr w:rsidR="000B217C" w:rsidRPr="00605BE2" w14:paraId="38145F4C" w14:textId="77777777" w:rsidTr="000B217C">
        <w:tc>
          <w:tcPr>
            <w:tcW w:w="912" w:type="pct"/>
          </w:tcPr>
          <w:p w14:paraId="1BDC37D2" w14:textId="77777777" w:rsidR="000B217C" w:rsidRPr="00605BE2" w:rsidRDefault="000B217C" w:rsidP="000B217C">
            <w:pPr>
              <w:spacing w:line="284" w:lineRule="exact"/>
              <w:contextualSpacing/>
              <w:jc w:val="center"/>
            </w:pPr>
            <w:r w:rsidRPr="00605BE2">
              <w:t>9.2.1</w:t>
            </w:r>
          </w:p>
        </w:tc>
        <w:tc>
          <w:tcPr>
            <w:tcW w:w="2636" w:type="pct"/>
            <w:vAlign w:val="center"/>
          </w:tcPr>
          <w:p w14:paraId="6A562A82" w14:textId="77777777" w:rsidR="000B217C" w:rsidRPr="00605BE2" w:rsidRDefault="000B217C" w:rsidP="000B217C">
            <w:pPr>
              <w:spacing w:line="284" w:lineRule="exact"/>
              <w:contextualSpacing/>
            </w:pPr>
            <w:r w:rsidRPr="00605BE2">
              <w:t>Санаторная деятельность</w:t>
            </w:r>
          </w:p>
        </w:tc>
        <w:tc>
          <w:tcPr>
            <w:tcW w:w="1452" w:type="pct"/>
          </w:tcPr>
          <w:p w14:paraId="06A9B86A" w14:textId="77777777" w:rsidR="000B217C" w:rsidRPr="00605BE2" w:rsidRDefault="000B217C" w:rsidP="000B217C">
            <w:pPr>
              <w:spacing w:line="284" w:lineRule="exact"/>
              <w:contextualSpacing/>
              <w:jc w:val="center"/>
            </w:pPr>
            <w:r w:rsidRPr="00605BE2">
              <w:t>Общественные</w:t>
            </w:r>
          </w:p>
        </w:tc>
      </w:tr>
    </w:tbl>
    <w:p w14:paraId="0098C792" w14:textId="77777777" w:rsidR="000B217C" w:rsidRPr="000C7BD2" w:rsidRDefault="000B217C" w:rsidP="000B217C">
      <w:pPr>
        <w:pStyle w:val="aff"/>
        <w:spacing w:before="0" w:after="0"/>
        <w:ind w:firstLine="680"/>
        <w:rPr>
          <w:rFonts w:eastAsia="Calibri"/>
        </w:rPr>
      </w:pPr>
    </w:p>
    <w:p w14:paraId="002CE12B" w14:textId="77777777" w:rsidR="000B217C" w:rsidRPr="000C7BD2"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Default="000B217C" w:rsidP="000B217C">
      <w:pPr>
        <w:sectPr w:rsidR="000B217C"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605BE2" w:rsidRDefault="000B217C" w:rsidP="000B217C">
      <w:pPr>
        <w:spacing w:after="240" w:line="284" w:lineRule="exact"/>
        <w:contextualSpacing/>
        <w:rPr>
          <w:sz w:val="28"/>
          <w:szCs w:val="28"/>
        </w:rPr>
      </w:pPr>
      <w:r w:rsidRPr="00605BE2">
        <w:rPr>
          <w:sz w:val="28"/>
          <w:szCs w:val="28"/>
        </w:rPr>
        <w:t xml:space="preserve">3. Требования к объемно-пространственным и архитектурно-стилистическим характеристикам </w:t>
      </w:r>
      <w:r w:rsidRPr="00E82060">
        <w:rPr>
          <w:sz w:val="28"/>
          <w:szCs w:val="28"/>
        </w:rPr>
        <w:t>объектов капитального строительства</w:t>
      </w:r>
      <w:r w:rsidRPr="00605BE2">
        <w:rPr>
          <w:sz w:val="28"/>
          <w:szCs w:val="28"/>
        </w:rPr>
        <w:t>:</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605BE2"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605BE2" w:rsidRDefault="000B217C" w:rsidP="000B217C">
            <w:pPr>
              <w:widowControl w:val="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605BE2" w:rsidRDefault="000B217C" w:rsidP="000B217C">
            <w:pPr>
              <w:widowControl w:val="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0B217C" w:rsidRPr="00605BE2"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605BE2"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605BE2" w:rsidRDefault="000B217C" w:rsidP="000B217C">
            <w:pPr>
              <w:widowControl w:val="0"/>
              <w:rPr>
                <w:rFonts w:eastAsia="Roboto"/>
                <w:sz w:val="12"/>
                <w:szCs w:val="12"/>
                <w:lang w:val="ru" w:eastAsia="ja-JP"/>
              </w:rPr>
            </w:pPr>
          </w:p>
        </w:tc>
      </w:tr>
      <w:tr w:rsidR="000B217C" w:rsidRPr="00605BE2"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605BE2" w:rsidRDefault="000B217C" w:rsidP="000B217C">
            <w:pPr>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bl>
    <w:p w14:paraId="75A0155A" w14:textId="77777777" w:rsidR="000B217C" w:rsidRPr="00605BE2" w:rsidRDefault="000B217C" w:rsidP="000B217C">
      <w:pPr>
        <w:spacing w:after="240"/>
        <w:ind w:right="-316"/>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605BE2" w:rsidRDefault="000B217C" w:rsidP="000B217C">
      <w:pPr>
        <w:spacing w:after="240"/>
        <w:ind w:right="-316"/>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Default="000B217C" w:rsidP="000B217C">
      <w:pPr>
        <w:spacing w:before="240" w:after="240"/>
        <w:ind w:right="-316"/>
        <w:rPr>
          <w:sz w:val="28"/>
          <w:szCs w:val="28"/>
        </w:rPr>
      </w:pPr>
      <w:r w:rsidRPr="00605BE2">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E82060"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C75E73" w:rsidRDefault="000B217C" w:rsidP="000B217C">
            <w:pPr>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71245A69"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C75E73" w:rsidRDefault="000B217C" w:rsidP="00676CE3">
            <w:pPr>
              <w:numPr>
                <w:ilvl w:val="0"/>
                <w:numId w:val="32"/>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C75E73" w:rsidRDefault="000B217C" w:rsidP="000B217C">
            <w:pPr>
              <w:ind w:left="283" w:hanging="360"/>
              <w:rPr>
                <w:rFonts w:eastAsia="Roboto"/>
                <w:sz w:val="12"/>
                <w:szCs w:val="12"/>
                <w:lang w:val="ru"/>
              </w:rPr>
            </w:pPr>
          </w:p>
        </w:tc>
      </w:tr>
      <w:tr w:rsidR="000B217C" w:rsidRPr="00E82060"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71EEB700"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E82060"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C75E73" w:rsidRDefault="000B217C" w:rsidP="000B217C">
            <w:pPr>
              <w:rPr>
                <w:rFonts w:eastAsia="Roboto"/>
                <w:sz w:val="12"/>
                <w:szCs w:val="12"/>
                <w:lang w:val="ru"/>
              </w:rPr>
            </w:pPr>
          </w:p>
          <w:p w14:paraId="44A8CE4A" w14:textId="77777777" w:rsidR="000B217C" w:rsidRPr="00C75E73" w:rsidRDefault="000B217C" w:rsidP="000B217C">
            <w:pPr>
              <w:ind w:left="425"/>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C75E73" w:rsidRDefault="000B217C" w:rsidP="000B217C">
            <w:pPr>
              <w:ind w:left="425"/>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CA50FCC"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5DD23B3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C75E73" w:rsidRDefault="000B217C" w:rsidP="00676CE3">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7FDD2AAC"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C75E73" w:rsidRDefault="000B217C" w:rsidP="00676CE3">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478B3094"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C75E73" w:rsidRDefault="000B217C" w:rsidP="000B217C">
            <w:pPr>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66B527BF"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75B26E0"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7C20B27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C75E73" w:rsidRDefault="000B217C" w:rsidP="00676CE3">
            <w:pPr>
              <w:numPr>
                <w:ilvl w:val="0"/>
                <w:numId w:val="31"/>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E82060"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C75E73" w:rsidRDefault="000B217C" w:rsidP="00676CE3">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30AABF56" w14:textId="77777777" w:rsidR="000B217C" w:rsidRPr="00C75E73" w:rsidRDefault="000B217C" w:rsidP="000B217C">
            <w:pPr>
              <w:ind w:left="283" w:hanging="360"/>
              <w:rPr>
                <w:rFonts w:eastAsia="Roboto"/>
                <w:sz w:val="12"/>
                <w:szCs w:val="12"/>
                <w:lang w:val="ru"/>
              </w:rPr>
            </w:pPr>
          </w:p>
        </w:tc>
      </w:tr>
      <w:tr w:rsidR="000B217C" w:rsidRPr="00E82060"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3EC6578F"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154DA14"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03AD790D"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673DB834"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C75E73" w:rsidRDefault="000B217C" w:rsidP="000B217C">
            <w:pPr>
              <w:ind w:left="283" w:hanging="360"/>
              <w:rPr>
                <w:rFonts w:eastAsia="Roboto"/>
                <w:sz w:val="12"/>
                <w:szCs w:val="12"/>
                <w:lang w:val="ru"/>
              </w:rPr>
            </w:pPr>
          </w:p>
        </w:tc>
      </w:tr>
      <w:tr w:rsidR="000B217C" w:rsidRPr="00E82060"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4DAD4D7"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E3E687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1EC1FD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7B046AC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C75E73" w:rsidRDefault="000B217C" w:rsidP="000B217C">
            <w:pPr>
              <w:ind w:left="283" w:hanging="360"/>
              <w:rPr>
                <w:rFonts w:eastAsia="Roboto"/>
                <w:sz w:val="12"/>
                <w:szCs w:val="12"/>
                <w:lang w:val="ru"/>
              </w:rPr>
            </w:pPr>
          </w:p>
        </w:tc>
      </w:tr>
      <w:tr w:rsidR="000B217C" w:rsidRPr="00E82060"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C75E73" w:rsidRDefault="000B217C" w:rsidP="000B217C">
            <w:pPr>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1ACDC1E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4BF71F4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всех фасадах, брандмауэрах;</w:t>
            </w:r>
          </w:p>
          <w:p w14:paraId="6276D6A1"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CF29D88"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2922586" w14:textId="77777777" w:rsidR="000B217C" w:rsidRPr="00C75E73" w:rsidRDefault="000B217C" w:rsidP="00676CE3">
            <w:pPr>
              <w:numPr>
                <w:ilvl w:val="0"/>
                <w:numId w:val="29"/>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6BB66B94"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C75E73" w:rsidRDefault="000B217C" w:rsidP="000B217C">
            <w:pPr>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C75E73" w:rsidRDefault="000B217C" w:rsidP="00676CE3">
            <w:pPr>
              <w:numPr>
                <w:ilvl w:val="0"/>
                <w:numId w:val="23"/>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Default="000B217C" w:rsidP="000B217C">
      <w:pPr>
        <w:spacing w:before="240" w:after="240"/>
        <w:ind w:right="-316"/>
        <w:rPr>
          <w:sz w:val="28"/>
          <w:szCs w:val="28"/>
        </w:rPr>
      </w:pPr>
      <w:r w:rsidRPr="00605BE2">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E82060" w14:paraId="6789EEB9" w14:textId="77777777" w:rsidTr="000B217C">
        <w:trPr>
          <w:trHeight w:val="240"/>
          <w:jc w:val="center"/>
        </w:trPr>
        <w:tc>
          <w:tcPr>
            <w:tcW w:w="421" w:type="dxa"/>
            <w:shd w:val="clear" w:color="auto" w:fill="auto"/>
            <w:vAlign w:val="center"/>
          </w:tcPr>
          <w:p w14:paraId="137A56AF"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575C326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75" w:type="dxa"/>
            <w:shd w:val="clear" w:color="auto" w:fill="auto"/>
            <w:vAlign w:val="center"/>
          </w:tcPr>
          <w:p w14:paraId="070616B9"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534E64D1" w14:textId="77777777" w:rsidTr="000B217C">
        <w:trPr>
          <w:trHeight w:val="392"/>
          <w:jc w:val="center"/>
        </w:trPr>
        <w:tc>
          <w:tcPr>
            <w:tcW w:w="421" w:type="dxa"/>
            <w:vMerge w:val="restart"/>
            <w:shd w:val="clear" w:color="auto" w:fill="auto"/>
          </w:tcPr>
          <w:p w14:paraId="319821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3448F8D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4D48EAF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tcPr>
          <w:p w14:paraId="0169C7F1"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C75E73" w:rsidRDefault="000B217C" w:rsidP="00676CE3">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4BCB204" w14:textId="77777777" w:rsidR="000B217C" w:rsidRPr="00C75E73" w:rsidRDefault="000B217C" w:rsidP="00676CE3">
            <w:pPr>
              <w:numPr>
                <w:ilvl w:val="0"/>
                <w:numId w:val="30"/>
              </w:numPr>
              <w:spacing w:after="0" w:line="276" w:lineRule="auto"/>
              <w:ind w:left="425" w:hanging="141"/>
              <w:jc w:val="both"/>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C75E73" w:rsidRDefault="000B217C" w:rsidP="00676CE3">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6FEFCF5B" w14:textId="77777777" w:rsidTr="000B217C">
        <w:trPr>
          <w:trHeight w:val="300"/>
          <w:jc w:val="center"/>
        </w:trPr>
        <w:tc>
          <w:tcPr>
            <w:tcW w:w="421" w:type="dxa"/>
            <w:vMerge/>
            <w:shd w:val="clear" w:color="auto" w:fill="auto"/>
          </w:tcPr>
          <w:p w14:paraId="017E8670"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558AC80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tcPr>
          <w:p w14:paraId="482805A3"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C75E73" w:rsidRDefault="000B217C" w:rsidP="00676CE3">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E82060" w14:paraId="3D4E1DCB" w14:textId="77777777" w:rsidTr="000B217C">
        <w:trPr>
          <w:trHeight w:val="140"/>
          <w:jc w:val="center"/>
        </w:trPr>
        <w:tc>
          <w:tcPr>
            <w:tcW w:w="421" w:type="dxa"/>
            <w:vMerge/>
            <w:shd w:val="clear" w:color="auto" w:fill="auto"/>
          </w:tcPr>
          <w:p w14:paraId="5DF2D17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40" w:type="dxa"/>
          </w:tcPr>
          <w:p w14:paraId="3BBB1FD3"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C75E73" w:rsidRDefault="000B217C" w:rsidP="00676CE3">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C75E73" w:rsidRDefault="000B217C" w:rsidP="000B217C">
            <w:pPr>
              <w:ind w:left="283"/>
              <w:rPr>
                <w:rFonts w:eastAsia="Roboto"/>
                <w:sz w:val="12"/>
                <w:szCs w:val="12"/>
                <w:lang w:val="ru"/>
              </w:rPr>
            </w:pPr>
          </w:p>
          <w:p w14:paraId="4CEC07B3"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59602EF9" w14:textId="77777777" w:rsidTr="000B217C">
        <w:trPr>
          <w:trHeight w:val="1464"/>
          <w:jc w:val="center"/>
        </w:trPr>
        <w:tc>
          <w:tcPr>
            <w:tcW w:w="421" w:type="dxa"/>
            <w:vMerge/>
            <w:shd w:val="clear" w:color="auto" w:fill="auto"/>
          </w:tcPr>
          <w:p w14:paraId="78D9C5A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0FF0C46"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tcPr>
          <w:p w14:paraId="73869E23"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CDB99E3"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C75E73" w:rsidRDefault="000B217C" w:rsidP="00676CE3">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248D1843" w14:textId="77777777" w:rsidTr="000B217C">
        <w:trPr>
          <w:trHeight w:val="296"/>
          <w:jc w:val="center"/>
        </w:trPr>
        <w:tc>
          <w:tcPr>
            <w:tcW w:w="421" w:type="dxa"/>
            <w:vMerge/>
            <w:shd w:val="clear" w:color="auto" w:fill="auto"/>
          </w:tcPr>
          <w:p w14:paraId="59F6E444"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14AB97F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tcPr>
          <w:p w14:paraId="15F2570C"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0E2ECB6" w14:textId="77777777" w:rsidTr="000B217C">
        <w:trPr>
          <w:trHeight w:val="546"/>
          <w:jc w:val="center"/>
        </w:trPr>
        <w:tc>
          <w:tcPr>
            <w:tcW w:w="421" w:type="dxa"/>
            <w:vMerge/>
            <w:shd w:val="clear" w:color="auto" w:fill="auto"/>
          </w:tcPr>
          <w:p w14:paraId="53E8834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4EAE352E"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tcPr>
          <w:p w14:paraId="0C3B03C0"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C75E73" w:rsidRDefault="000B217C" w:rsidP="00676CE3">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C75E73" w:rsidRDefault="000B217C" w:rsidP="00676CE3">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E82060" w14:paraId="3FD187B3" w14:textId="77777777" w:rsidTr="000B217C">
        <w:trPr>
          <w:trHeight w:val="854"/>
          <w:jc w:val="center"/>
        </w:trPr>
        <w:tc>
          <w:tcPr>
            <w:tcW w:w="421" w:type="dxa"/>
            <w:vMerge/>
            <w:shd w:val="clear" w:color="auto" w:fill="auto"/>
          </w:tcPr>
          <w:p w14:paraId="3C9FC87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6917AAA"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tcPr>
          <w:p w14:paraId="261BB8C8"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4955ECF" w14:textId="77777777" w:rsidTr="000B217C">
        <w:trPr>
          <w:trHeight w:val="966"/>
          <w:jc w:val="center"/>
        </w:trPr>
        <w:tc>
          <w:tcPr>
            <w:tcW w:w="421" w:type="dxa"/>
            <w:vMerge w:val="restart"/>
            <w:shd w:val="clear" w:color="auto" w:fill="auto"/>
          </w:tcPr>
          <w:p w14:paraId="644FABBA"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5F7BE64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1108216"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shd w:val="clear" w:color="auto" w:fill="auto"/>
          </w:tcPr>
          <w:p w14:paraId="215B732A"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shd w:val="clear" w:color="auto" w:fill="auto"/>
          </w:tcPr>
          <w:p w14:paraId="1992C0F8"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ECA5E6E" w14:textId="77777777" w:rsidR="000B217C" w:rsidRPr="00C75E73" w:rsidRDefault="000B217C" w:rsidP="00676CE3">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EC32E00" w14:textId="77777777" w:rsidTr="000B217C">
        <w:trPr>
          <w:trHeight w:val="312"/>
          <w:jc w:val="center"/>
        </w:trPr>
        <w:tc>
          <w:tcPr>
            <w:tcW w:w="421" w:type="dxa"/>
            <w:vMerge/>
            <w:shd w:val="clear" w:color="auto" w:fill="auto"/>
          </w:tcPr>
          <w:p w14:paraId="7162CB31"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162E081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shd w:val="clear" w:color="auto" w:fill="auto"/>
          </w:tcPr>
          <w:p w14:paraId="7EF8ACA5"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C75E73" w:rsidRDefault="000B217C" w:rsidP="00676CE3">
            <w:pPr>
              <w:numPr>
                <w:ilvl w:val="0"/>
                <w:numId w:val="33"/>
              </w:numPr>
              <w:spacing w:after="0" w:line="276" w:lineRule="auto"/>
              <w:ind w:left="283"/>
              <w:jc w:val="both"/>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6F5E8EFF" w14:textId="77777777" w:rsidTr="000B217C">
        <w:trPr>
          <w:trHeight w:val="211"/>
          <w:jc w:val="center"/>
        </w:trPr>
        <w:tc>
          <w:tcPr>
            <w:tcW w:w="421" w:type="dxa"/>
            <w:vMerge/>
            <w:shd w:val="clear" w:color="auto" w:fill="auto"/>
          </w:tcPr>
          <w:p w14:paraId="10C871A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5940" w:type="dxa"/>
            <w:shd w:val="clear" w:color="auto" w:fill="auto"/>
          </w:tcPr>
          <w:p w14:paraId="4B8AC13C"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C75E73" w:rsidRDefault="000B217C" w:rsidP="00676CE3">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0FEC16E0" w14:textId="77777777" w:rsidTr="000B217C">
        <w:trPr>
          <w:trHeight w:val="952"/>
          <w:jc w:val="center"/>
        </w:trPr>
        <w:tc>
          <w:tcPr>
            <w:tcW w:w="421" w:type="dxa"/>
            <w:vMerge/>
            <w:shd w:val="clear" w:color="auto" w:fill="auto"/>
          </w:tcPr>
          <w:p w14:paraId="19A0B29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4B7EF6B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shd w:val="clear" w:color="auto" w:fill="auto"/>
          </w:tcPr>
          <w:p w14:paraId="60CBE85A"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B8DF48F" w14:textId="77777777" w:rsidR="000B217C" w:rsidRPr="00C75E73" w:rsidRDefault="000B217C" w:rsidP="00676CE3">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50AE70CF" w14:textId="77777777" w:rsidTr="000B217C">
        <w:trPr>
          <w:trHeight w:val="323"/>
          <w:jc w:val="center"/>
        </w:trPr>
        <w:tc>
          <w:tcPr>
            <w:tcW w:w="421" w:type="dxa"/>
            <w:vMerge/>
            <w:shd w:val="clear" w:color="auto" w:fill="auto"/>
          </w:tcPr>
          <w:p w14:paraId="6F364BD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43F031EE"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shd w:val="clear" w:color="auto" w:fill="auto"/>
          </w:tcPr>
          <w:p w14:paraId="70B860BC" w14:textId="77777777" w:rsidR="000B217C" w:rsidRPr="00C75E73" w:rsidRDefault="000B217C" w:rsidP="00676CE3">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shd w:val="clear" w:color="auto" w:fill="auto"/>
          </w:tcPr>
          <w:p w14:paraId="6C63EE00" w14:textId="77777777" w:rsidR="000B217C" w:rsidRPr="00C75E73" w:rsidRDefault="000B217C" w:rsidP="000B217C">
            <w:pPr>
              <w:ind w:left="283" w:hanging="360"/>
              <w:rPr>
                <w:rFonts w:eastAsia="Roboto"/>
                <w:sz w:val="12"/>
                <w:szCs w:val="12"/>
                <w:lang w:val="ru"/>
              </w:rPr>
            </w:pPr>
          </w:p>
        </w:tc>
      </w:tr>
      <w:tr w:rsidR="000B217C" w:rsidRPr="00E82060" w14:paraId="251EFF2E" w14:textId="77777777" w:rsidTr="000B217C">
        <w:trPr>
          <w:trHeight w:val="315"/>
          <w:jc w:val="center"/>
        </w:trPr>
        <w:tc>
          <w:tcPr>
            <w:tcW w:w="421" w:type="dxa"/>
            <w:vMerge/>
            <w:shd w:val="clear" w:color="auto" w:fill="auto"/>
          </w:tcPr>
          <w:p w14:paraId="4F2A83F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16E178CA"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shd w:val="clear" w:color="auto" w:fill="auto"/>
          </w:tcPr>
          <w:p w14:paraId="62E39940"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482069C"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06AFE634"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1C8650A7" w14:textId="77777777" w:rsidTr="000B217C">
        <w:trPr>
          <w:trHeight w:val="315"/>
          <w:jc w:val="center"/>
        </w:trPr>
        <w:tc>
          <w:tcPr>
            <w:tcW w:w="421" w:type="dxa"/>
            <w:vMerge/>
            <w:shd w:val="clear" w:color="auto" w:fill="auto"/>
          </w:tcPr>
          <w:p w14:paraId="31305A9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C75E73"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68D3287F"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shd w:val="clear" w:color="auto" w:fill="auto"/>
          </w:tcPr>
          <w:p w14:paraId="07C57080"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0B217C" w:rsidRPr="00E82060" w14:paraId="6D23F554" w14:textId="77777777" w:rsidTr="000B217C">
        <w:trPr>
          <w:trHeight w:val="579"/>
          <w:jc w:val="center"/>
        </w:trPr>
        <w:tc>
          <w:tcPr>
            <w:tcW w:w="421" w:type="dxa"/>
            <w:shd w:val="clear" w:color="auto" w:fill="auto"/>
          </w:tcPr>
          <w:p w14:paraId="67D0DF1F"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99" w:type="dxa"/>
            <w:gridSpan w:val="2"/>
            <w:shd w:val="clear" w:color="auto" w:fill="auto"/>
          </w:tcPr>
          <w:p w14:paraId="530C9AE7"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BF42F2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14926D99"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508340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5D7920AF"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AE7C686"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8B7BA33"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B6F2738"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2CC066B" w14:textId="77777777" w:rsidTr="000B217C">
        <w:trPr>
          <w:trHeight w:val="160"/>
          <w:jc w:val="center"/>
        </w:trPr>
        <w:tc>
          <w:tcPr>
            <w:tcW w:w="421" w:type="dxa"/>
            <w:shd w:val="clear" w:color="auto" w:fill="auto"/>
          </w:tcPr>
          <w:p w14:paraId="17878B48"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99" w:type="dxa"/>
            <w:gridSpan w:val="2"/>
            <w:shd w:val="clear" w:color="auto" w:fill="auto"/>
          </w:tcPr>
          <w:p w14:paraId="45F715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shd w:val="clear" w:color="auto" w:fill="auto"/>
          </w:tcPr>
          <w:p w14:paraId="32EFBA5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C75E73" w:rsidRDefault="000B217C" w:rsidP="00676CE3">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Default="000B217C" w:rsidP="000B217C">
      <w:pPr>
        <w:spacing w:before="240" w:after="240"/>
        <w:ind w:right="-316"/>
        <w:rPr>
          <w:sz w:val="28"/>
          <w:szCs w:val="28"/>
        </w:rPr>
      </w:pPr>
      <w:r w:rsidRPr="00605BE2">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E82060" w14:paraId="0BA12F5E" w14:textId="77777777" w:rsidTr="000B217C">
        <w:trPr>
          <w:trHeight w:val="240"/>
          <w:jc w:val="center"/>
        </w:trPr>
        <w:tc>
          <w:tcPr>
            <w:tcW w:w="421" w:type="dxa"/>
            <w:shd w:val="clear" w:color="auto" w:fill="auto"/>
            <w:vAlign w:val="center"/>
          </w:tcPr>
          <w:p w14:paraId="4C26F866"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0E1442C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shd w:val="clear" w:color="auto" w:fill="auto"/>
            <w:vAlign w:val="center"/>
          </w:tcPr>
          <w:p w14:paraId="3A520749"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shd w:val="clear" w:color="auto" w:fill="auto"/>
            <w:vAlign w:val="center"/>
          </w:tcPr>
          <w:p w14:paraId="77EE4A31"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683ECDAF" w14:textId="77777777" w:rsidTr="000B217C">
        <w:trPr>
          <w:trHeight w:val="392"/>
          <w:jc w:val="center"/>
        </w:trPr>
        <w:tc>
          <w:tcPr>
            <w:tcW w:w="421" w:type="dxa"/>
            <w:vMerge w:val="restart"/>
            <w:shd w:val="clear" w:color="auto" w:fill="auto"/>
          </w:tcPr>
          <w:p w14:paraId="41A2DC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1FF0F8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2BFFEA5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13CD1EBD"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C75E73" w:rsidRDefault="000B217C" w:rsidP="00676CE3">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C75E73" w:rsidRDefault="000B217C" w:rsidP="00676CE3">
            <w:pPr>
              <w:numPr>
                <w:ilvl w:val="0"/>
                <w:numId w:val="56"/>
              </w:numPr>
              <w:spacing w:after="0" w:line="276" w:lineRule="auto"/>
              <w:ind w:left="425" w:hanging="141"/>
              <w:jc w:val="both"/>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C75E73" w:rsidRDefault="000B217C" w:rsidP="00676CE3">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C75E73" w:rsidRDefault="000B217C" w:rsidP="00676CE3">
            <w:pPr>
              <w:numPr>
                <w:ilvl w:val="0"/>
                <w:numId w:val="57"/>
              </w:numPr>
              <w:spacing w:after="0" w:line="276" w:lineRule="auto"/>
              <w:ind w:left="283"/>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1E137ACC" w14:textId="77777777" w:rsidTr="000B217C">
        <w:trPr>
          <w:trHeight w:val="300"/>
          <w:jc w:val="center"/>
        </w:trPr>
        <w:tc>
          <w:tcPr>
            <w:tcW w:w="421" w:type="dxa"/>
            <w:vMerge/>
            <w:shd w:val="clear" w:color="auto" w:fill="auto"/>
          </w:tcPr>
          <w:p w14:paraId="4C65B14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33E3ED82"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4A1B60A7"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C75E73" w:rsidRDefault="000B217C" w:rsidP="00676CE3">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44410E73" w14:textId="77777777" w:rsidTr="000B217C">
        <w:trPr>
          <w:trHeight w:val="150"/>
          <w:jc w:val="center"/>
        </w:trPr>
        <w:tc>
          <w:tcPr>
            <w:tcW w:w="421" w:type="dxa"/>
            <w:vMerge/>
            <w:shd w:val="clear" w:color="auto" w:fill="auto"/>
          </w:tcPr>
          <w:p w14:paraId="6C5A95A2"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5D413C42"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2AB18A91"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C75E73" w:rsidRDefault="000B217C" w:rsidP="000B217C">
            <w:pPr>
              <w:ind w:left="283"/>
              <w:rPr>
                <w:rFonts w:eastAsia="Roboto"/>
                <w:sz w:val="12"/>
                <w:szCs w:val="12"/>
                <w:lang w:val="ru"/>
              </w:rPr>
            </w:pPr>
          </w:p>
          <w:p w14:paraId="638E56C8"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E250153" w14:textId="77777777" w:rsidTr="000B217C">
        <w:trPr>
          <w:trHeight w:val="258"/>
          <w:jc w:val="center"/>
        </w:trPr>
        <w:tc>
          <w:tcPr>
            <w:tcW w:w="421" w:type="dxa"/>
            <w:vMerge/>
            <w:shd w:val="clear" w:color="auto" w:fill="auto"/>
          </w:tcPr>
          <w:p w14:paraId="0ED41F68"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40874C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73751B48"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C75E73" w:rsidRDefault="000B217C" w:rsidP="00676CE3">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C75E73" w:rsidRDefault="000B217C" w:rsidP="00676CE3">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5C259C2" w14:textId="77777777" w:rsidTr="000B217C">
        <w:trPr>
          <w:trHeight w:val="330"/>
          <w:jc w:val="center"/>
        </w:trPr>
        <w:tc>
          <w:tcPr>
            <w:tcW w:w="421" w:type="dxa"/>
            <w:vMerge/>
            <w:shd w:val="clear" w:color="auto" w:fill="auto"/>
          </w:tcPr>
          <w:p w14:paraId="3CB079B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C75E73"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4B63B417"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4B00B331"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C75E73" w:rsidRDefault="000B217C" w:rsidP="00676CE3">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2A4C9D" w14:textId="77777777" w:rsidTr="000B217C">
        <w:trPr>
          <w:trHeight w:val="330"/>
          <w:jc w:val="center"/>
        </w:trPr>
        <w:tc>
          <w:tcPr>
            <w:tcW w:w="421" w:type="dxa"/>
            <w:vMerge/>
            <w:shd w:val="clear" w:color="auto" w:fill="auto"/>
          </w:tcPr>
          <w:p w14:paraId="6BFA44C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2E91339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1374CBAD"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C75E73" w:rsidRDefault="000B217C" w:rsidP="00676CE3">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19E03AA8" w14:textId="77777777" w:rsidTr="000B217C">
        <w:trPr>
          <w:trHeight w:val="330"/>
          <w:jc w:val="center"/>
        </w:trPr>
        <w:tc>
          <w:tcPr>
            <w:tcW w:w="421" w:type="dxa"/>
            <w:vMerge/>
            <w:shd w:val="clear" w:color="auto" w:fill="auto"/>
          </w:tcPr>
          <w:p w14:paraId="33C9F01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F6BBDCC"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35D2F79"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C75E73" w:rsidRDefault="000B217C" w:rsidP="00676CE3">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56D1703" w14:textId="77777777" w:rsidTr="000B217C">
        <w:trPr>
          <w:trHeight w:val="1123"/>
          <w:jc w:val="center"/>
        </w:trPr>
        <w:tc>
          <w:tcPr>
            <w:tcW w:w="421" w:type="dxa"/>
            <w:vMerge w:val="restart"/>
            <w:shd w:val="clear" w:color="auto" w:fill="auto"/>
          </w:tcPr>
          <w:p w14:paraId="4A37011E"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3B32BDAE"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32FC9FAE"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2086A5C9"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C75E73" w:rsidRDefault="000B217C" w:rsidP="00676CE3">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580E7A2" w14:textId="77777777" w:rsidTr="000B217C">
        <w:trPr>
          <w:trHeight w:val="375"/>
          <w:jc w:val="center"/>
        </w:trPr>
        <w:tc>
          <w:tcPr>
            <w:tcW w:w="421" w:type="dxa"/>
            <w:vMerge/>
            <w:shd w:val="clear" w:color="auto" w:fill="auto"/>
          </w:tcPr>
          <w:p w14:paraId="45187A4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C75E73"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2B79A7C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7525D248"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C75E73" w:rsidRDefault="000B217C" w:rsidP="00676CE3">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C75E73" w:rsidRDefault="000B217C" w:rsidP="000B217C">
            <w:pPr>
              <w:ind w:left="283" w:hanging="360"/>
              <w:rPr>
                <w:rFonts w:eastAsia="Roboto"/>
                <w:sz w:val="12"/>
                <w:szCs w:val="12"/>
                <w:lang w:val="ru"/>
              </w:rPr>
            </w:pPr>
          </w:p>
        </w:tc>
      </w:tr>
      <w:tr w:rsidR="000B217C" w:rsidRPr="00E82060" w14:paraId="754C13E4" w14:textId="77777777" w:rsidTr="000B217C">
        <w:trPr>
          <w:trHeight w:val="101"/>
          <w:jc w:val="center"/>
        </w:trPr>
        <w:tc>
          <w:tcPr>
            <w:tcW w:w="421" w:type="dxa"/>
            <w:vMerge/>
            <w:shd w:val="clear" w:color="auto" w:fill="auto"/>
          </w:tcPr>
          <w:p w14:paraId="5D42F01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3ACE738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1D325949"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C75E73" w:rsidRDefault="000B217C" w:rsidP="00676CE3">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0B217C" w:rsidRPr="00E82060" w14:paraId="1BFFF250" w14:textId="77777777" w:rsidTr="000B217C">
        <w:trPr>
          <w:trHeight w:val="952"/>
          <w:jc w:val="center"/>
        </w:trPr>
        <w:tc>
          <w:tcPr>
            <w:tcW w:w="421" w:type="dxa"/>
            <w:vMerge/>
            <w:shd w:val="clear" w:color="auto" w:fill="auto"/>
          </w:tcPr>
          <w:p w14:paraId="02A40599"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C75E73"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18DA54FE"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0AFB607B"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900A0E1"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41D1D74" w14:textId="77777777" w:rsidR="000B217C" w:rsidRPr="00C75E73" w:rsidRDefault="000B217C" w:rsidP="00676CE3">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840757A" w14:textId="77777777" w:rsidTr="000B217C">
        <w:trPr>
          <w:trHeight w:val="340"/>
          <w:jc w:val="center"/>
        </w:trPr>
        <w:tc>
          <w:tcPr>
            <w:tcW w:w="421" w:type="dxa"/>
            <w:vMerge/>
            <w:shd w:val="clear" w:color="auto" w:fill="auto"/>
          </w:tcPr>
          <w:p w14:paraId="44FFB49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336216D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5513C3C5" w14:textId="77777777" w:rsidR="000B217C" w:rsidRPr="00C75E73" w:rsidRDefault="000B217C" w:rsidP="00676CE3">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C75E73" w:rsidRDefault="000B217C" w:rsidP="000B217C">
            <w:pPr>
              <w:ind w:left="283" w:hanging="360"/>
              <w:rPr>
                <w:rFonts w:eastAsia="Roboto"/>
                <w:sz w:val="12"/>
                <w:szCs w:val="12"/>
                <w:lang w:val="ru"/>
              </w:rPr>
            </w:pPr>
          </w:p>
        </w:tc>
      </w:tr>
      <w:tr w:rsidR="000B217C" w:rsidRPr="00E82060" w14:paraId="279BB7D9" w14:textId="77777777" w:rsidTr="000B217C">
        <w:trPr>
          <w:trHeight w:val="378"/>
          <w:jc w:val="center"/>
        </w:trPr>
        <w:tc>
          <w:tcPr>
            <w:tcW w:w="421" w:type="dxa"/>
            <w:vMerge/>
            <w:shd w:val="clear" w:color="auto" w:fill="auto"/>
          </w:tcPr>
          <w:p w14:paraId="4BE7820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7E33F9C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2B022913"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A0010A7"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C75E73" w:rsidRDefault="000B217C" w:rsidP="00676CE3">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6BE24EE" w14:textId="77777777" w:rsidR="000B217C" w:rsidRPr="00C75E73" w:rsidRDefault="000B217C" w:rsidP="00676CE3">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09FACF81" w14:textId="77777777" w:rsidTr="000B217C">
        <w:trPr>
          <w:trHeight w:val="315"/>
          <w:jc w:val="center"/>
        </w:trPr>
        <w:tc>
          <w:tcPr>
            <w:tcW w:w="421" w:type="dxa"/>
            <w:vMerge/>
            <w:shd w:val="clear" w:color="auto" w:fill="auto"/>
          </w:tcPr>
          <w:p w14:paraId="1BE8BD3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44CEE8"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6DC287E6" w14:textId="77777777" w:rsidR="000B217C" w:rsidRPr="00C75E73" w:rsidRDefault="000B217C" w:rsidP="00676CE3">
            <w:pPr>
              <w:numPr>
                <w:ilvl w:val="0"/>
                <w:numId w:val="18"/>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C75E73" w:rsidRDefault="000B217C" w:rsidP="000B217C">
            <w:pPr>
              <w:ind w:left="283" w:hanging="360"/>
              <w:rPr>
                <w:rFonts w:eastAsia="Roboto"/>
                <w:sz w:val="12"/>
                <w:szCs w:val="12"/>
                <w:lang w:val="ru"/>
              </w:rPr>
            </w:pPr>
          </w:p>
        </w:tc>
      </w:tr>
      <w:tr w:rsidR="000B217C" w:rsidRPr="00E82060" w14:paraId="4B1005B9" w14:textId="77777777" w:rsidTr="000B217C">
        <w:trPr>
          <w:trHeight w:val="579"/>
          <w:jc w:val="center"/>
        </w:trPr>
        <w:tc>
          <w:tcPr>
            <w:tcW w:w="421" w:type="dxa"/>
            <w:shd w:val="clear" w:color="auto" w:fill="auto"/>
          </w:tcPr>
          <w:p w14:paraId="75F72D79"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69" w:type="dxa"/>
            <w:gridSpan w:val="2"/>
            <w:shd w:val="clear" w:color="auto" w:fill="auto"/>
          </w:tcPr>
          <w:p w14:paraId="2698823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C75E73" w:rsidRDefault="000B217C" w:rsidP="00676CE3">
            <w:pPr>
              <w:numPr>
                <w:ilvl w:val="0"/>
                <w:numId w:val="19"/>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C75E73" w:rsidRDefault="000B217C" w:rsidP="00676CE3">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2CA2DB2"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46A9E98"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19532050"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C75E73" w:rsidRDefault="000B217C" w:rsidP="00676CE3">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3E1D8FCE"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F22AB3B"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400F9E4C" w14:textId="77777777" w:rsidR="000B217C" w:rsidRPr="00C75E73" w:rsidRDefault="000B217C" w:rsidP="00676CE3">
            <w:pPr>
              <w:numPr>
                <w:ilvl w:val="0"/>
                <w:numId w:val="22"/>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238955D" w14:textId="77777777" w:rsidR="000B217C" w:rsidRPr="00C75E73" w:rsidRDefault="000B217C" w:rsidP="00676CE3">
            <w:pPr>
              <w:numPr>
                <w:ilvl w:val="0"/>
                <w:numId w:val="20"/>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C75E73" w:rsidRDefault="000B217C" w:rsidP="00676CE3">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3DDBAF76" w14:textId="77777777" w:rsidTr="000B217C">
        <w:trPr>
          <w:trHeight w:val="160"/>
          <w:jc w:val="center"/>
        </w:trPr>
        <w:tc>
          <w:tcPr>
            <w:tcW w:w="421" w:type="dxa"/>
            <w:shd w:val="clear" w:color="auto" w:fill="auto"/>
          </w:tcPr>
          <w:p w14:paraId="40B85EBA"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69" w:type="dxa"/>
            <w:gridSpan w:val="2"/>
            <w:shd w:val="clear" w:color="auto" w:fill="auto"/>
          </w:tcPr>
          <w:p w14:paraId="7C16DB3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43AA5197"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C75E73" w:rsidRDefault="000B217C" w:rsidP="00676CE3">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E82060" w:rsidRDefault="000B217C" w:rsidP="000B217C">
      <w:pPr>
        <w:spacing w:before="240" w:after="240" w:line="284" w:lineRule="exact"/>
        <w:contextualSpacing/>
        <w:rPr>
          <w:sz w:val="28"/>
          <w:szCs w:val="28"/>
          <w:lang w:val="ru"/>
        </w:rPr>
      </w:pPr>
    </w:p>
    <w:p w14:paraId="4C92694B" w14:textId="77777777" w:rsidR="000B217C" w:rsidRDefault="000B217C" w:rsidP="000B217C">
      <w:pPr>
        <w:spacing w:before="240" w:after="240"/>
        <w:ind w:right="-316"/>
        <w:rPr>
          <w:sz w:val="28"/>
          <w:szCs w:val="28"/>
        </w:rPr>
      </w:pPr>
      <w:r>
        <w:rPr>
          <w:sz w:val="28"/>
          <w:szCs w:val="28"/>
        </w:rPr>
        <w:t>7</w:t>
      </w:r>
      <w:r w:rsidRPr="00605BE2">
        <w:rPr>
          <w:sz w:val="28"/>
          <w:szCs w:val="28"/>
        </w:rPr>
        <w:t>. Требования к внешнему облику фасадов объектов капитального строительства, относя</w:t>
      </w:r>
      <w:r>
        <w:rPr>
          <w:sz w:val="28"/>
          <w:szCs w:val="28"/>
        </w:rPr>
        <w:t>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E82060" w14:paraId="53539C1D" w14:textId="77777777" w:rsidTr="000B217C">
        <w:trPr>
          <w:trHeight w:val="240"/>
          <w:jc w:val="center"/>
        </w:trPr>
        <w:tc>
          <w:tcPr>
            <w:tcW w:w="421" w:type="dxa"/>
            <w:shd w:val="clear" w:color="auto" w:fill="auto"/>
            <w:vAlign w:val="center"/>
          </w:tcPr>
          <w:p w14:paraId="27DE398A"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shd w:val="clear" w:color="auto" w:fill="auto"/>
            <w:vAlign w:val="center"/>
          </w:tcPr>
          <w:p w14:paraId="13522E10"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90" w:type="dxa"/>
            <w:shd w:val="clear" w:color="auto" w:fill="auto"/>
            <w:vAlign w:val="center"/>
          </w:tcPr>
          <w:p w14:paraId="52BDE7DD"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shd w:val="clear" w:color="auto" w:fill="auto"/>
            <w:vAlign w:val="center"/>
          </w:tcPr>
          <w:p w14:paraId="5A74F122"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0130E4E7" w14:textId="77777777" w:rsidTr="000B217C">
        <w:trPr>
          <w:trHeight w:val="392"/>
          <w:jc w:val="center"/>
        </w:trPr>
        <w:tc>
          <w:tcPr>
            <w:tcW w:w="421" w:type="dxa"/>
            <w:vMerge w:val="restart"/>
            <w:shd w:val="clear" w:color="auto" w:fill="auto"/>
          </w:tcPr>
          <w:p w14:paraId="4998DA8D"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094" w:type="dxa"/>
            <w:vMerge w:val="restart"/>
            <w:shd w:val="clear" w:color="auto" w:fill="auto"/>
          </w:tcPr>
          <w:p w14:paraId="0805412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54D0992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618F9341"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C75E73" w:rsidRDefault="000B217C" w:rsidP="00676CE3">
            <w:pPr>
              <w:numPr>
                <w:ilvl w:val="0"/>
                <w:numId w:val="76"/>
              </w:numPr>
              <w:spacing w:after="0"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C75E73" w:rsidRDefault="000B217C" w:rsidP="00676CE3">
            <w:pPr>
              <w:numPr>
                <w:ilvl w:val="0"/>
                <w:numId w:val="56"/>
              </w:numPr>
              <w:spacing w:after="0"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C75E73" w:rsidRDefault="000B217C" w:rsidP="00676CE3">
            <w:pPr>
              <w:numPr>
                <w:ilvl w:val="0"/>
                <w:numId w:val="73"/>
              </w:numPr>
              <w:spacing w:after="0"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7F407417" w14:textId="77777777" w:rsidTr="000B217C">
        <w:trPr>
          <w:trHeight w:val="300"/>
          <w:jc w:val="center"/>
        </w:trPr>
        <w:tc>
          <w:tcPr>
            <w:tcW w:w="421" w:type="dxa"/>
            <w:vMerge/>
            <w:shd w:val="clear" w:color="auto" w:fill="auto"/>
          </w:tcPr>
          <w:p w14:paraId="4BCA2432"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1988A78B"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2A904C8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C75E73" w:rsidRDefault="000B217C" w:rsidP="00676CE3">
            <w:pPr>
              <w:numPr>
                <w:ilvl w:val="0"/>
                <w:numId w:val="65"/>
              </w:numPr>
              <w:spacing w:after="0"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6361CE15" w14:textId="77777777" w:rsidTr="000B217C">
        <w:trPr>
          <w:trHeight w:val="150"/>
          <w:jc w:val="center"/>
        </w:trPr>
        <w:tc>
          <w:tcPr>
            <w:tcW w:w="421" w:type="dxa"/>
            <w:vMerge/>
            <w:shd w:val="clear" w:color="auto" w:fill="auto"/>
          </w:tcPr>
          <w:p w14:paraId="66B297C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4C3251AD"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4174484B"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506350C" w14:textId="77777777" w:rsidR="000B217C" w:rsidRPr="00C75E73" w:rsidRDefault="000B217C" w:rsidP="00676CE3">
            <w:pPr>
              <w:numPr>
                <w:ilvl w:val="0"/>
                <w:numId w:val="75"/>
              </w:numPr>
              <w:spacing w:after="0" w:line="276" w:lineRule="auto"/>
              <w:ind w:left="283"/>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C75E73" w:rsidRDefault="000B217C" w:rsidP="000B217C">
            <w:pPr>
              <w:rPr>
                <w:rFonts w:eastAsia="Roboto"/>
                <w:sz w:val="12"/>
                <w:szCs w:val="12"/>
                <w:lang w:val="ru"/>
              </w:rPr>
            </w:pPr>
          </w:p>
          <w:p w14:paraId="4ADDE5CC" w14:textId="77777777" w:rsidR="000B217C" w:rsidRPr="00C75E73" w:rsidRDefault="000B217C" w:rsidP="000B217C">
            <w:pPr>
              <w:ind w:left="283"/>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4C13BC9A" w14:textId="77777777" w:rsidTr="000B217C">
        <w:trPr>
          <w:trHeight w:val="258"/>
          <w:jc w:val="center"/>
        </w:trPr>
        <w:tc>
          <w:tcPr>
            <w:tcW w:w="421" w:type="dxa"/>
            <w:vMerge/>
            <w:shd w:val="clear" w:color="auto" w:fill="auto"/>
          </w:tcPr>
          <w:p w14:paraId="3A2BE8CD"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1C9EFB43"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1A19EADF"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C75E73" w:rsidRDefault="000B217C" w:rsidP="00676CE3">
            <w:pPr>
              <w:numPr>
                <w:ilvl w:val="0"/>
                <w:numId w:val="74"/>
              </w:numPr>
              <w:spacing w:after="0"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4034FE7C" w14:textId="77777777" w:rsidR="000B217C" w:rsidRPr="00C75E73" w:rsidRDefault="000B217C" w:rsidP="00676CE3">
            <w:pPr>
              <w:numPr>
                <w:ilvl w:val="0"/>
                <w:numId w:val="68"/>
              </w:numPr>
              <w:spacing w:after="0"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2C2EA41C" w14:textId="77777777" w:rsidTr="000B217C">
        <w:trPr>
          <w:trHeight w:val="330"/>
          <w:jc w:val="center"/>
        </w:trPr>
        <w:tc>
          <w:tcPr>
            <w:tcW w:w="421" w:type="dxa"/>
            <w:vMerge/>
            <w:shd w:val="clear" w:color="auto" w:fill="auto"/>
          </w:tcPr>
          <w:p w14:paraId="2C374CD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2AC8F808"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7AE00A8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70D53654" w14:textId="77777777" w:rsidTr="000B217C">
        <w:trPr>
          <w:trHeight w:val="330"/>
          <w:jc w:val="center"/>
        </w:trPr>
        <w:tc>
          <w:tcPr>
            <w:tcW w:w="421" w:type="dxa"/>
            <w:vMerge/>
            <w:shd w:val="clear" w:color="auto" w:fill="auto"/>
          </w:tcPr>
          <w:p w14:paraId="145A845E"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110A34B9"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4F955C4C"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C75E73" w:rsidRDefault="000B217C" w:rsidP="00676CE3">
            <w:pPr>
              <w:numPr>
                <w:ilvl w:val="0"/>
                <w:numId w:val="72"/>
              </w:numPr>
              <w:spacing w:after="0"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0B217C" w:rsidRPr="00E82060" w14:paraId="18EBF27D" w14:textId="77777777" w:rsidTr="000B217C">
        <w:trPr>
          <w:trHeight w:val="330"/>
          <w:jc w:val="center"/>
        </w:trPr>
        <w:tc>
          <w:tcPr>
            <w:tcW w:w="421" w:type="dxa"/>
            <w:vMerge/>
            <w:shd w:val="clear" w:color="auto" w:fill="auto"/>
          </w:tcPr>
          <w:p w14:paraId="3E921673"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15B7DB2B"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95FD00B"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C75E73" w:rsidRDefault="000B217C" w:rsidP="00676CE3">
            <w:pPr>
              <w:numPr>
                <w:ilvl w:val="0"/>
                <w:numId w:val="28"/>
              </w:numPr>
              <w:spacing w:after="0" w:line="276" w:lineRule="auto"/>
              <w:ind w:left="283"/>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6E3AAF4" w14:textId="77777777" w:rsidTr="000B217C">
        <w:trPr>
          <w:trHeight w:val="1231"/>
          <w:jc w:val="center"/>
        </w:trPr>
        <w:tc>
          <w:tcPr>
            <w:tcW w:w="421" w:type="dxa"/>
            <w:vMerge w:val="restart"/>
            <w:shd w:val="clear" w:color="auto" w:fill="auto"/>
          </w:tcPr>
          <w:p w14:paraId="2EC25C2F"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094" w:type="dxa"/>
            <w:vMerge w:val="restart"/>
            <w:shd w:val="clear" w:color="auto" w:fill="auto"/>
          </w:tcPr>
          <w:p w14:paraId="71574872"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C75E73"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84A192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4DB2DCEE"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F050982" w14:textId="77777777" w:rsidR="000B217C" w:rsidRPr="00C75E73" w:rsidRDefault="000B217C" w:rsidP="00676CE3">
            <w:pPr>
              <w:numPr>
                <w:ilvl w:val="0"/>
                <w:numId w:val="54"/>
              </w:numPr>
              <w:spacing w:after="0"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C75E73" w:rsidRDefault="000B217C" w:rsidP="00676CE3">
            <w:pPr>
              <w:numPr>
                <w:ilvl w:val="0"/>
                <w:numId w:val="66"/>
              </w:numPr>
              <w:spacing w:after="0"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F06C782" w14:textId="77777777" w:rsidTr="000B217C">
        <w:trPr>
          <w:trHeight w:val="375"/>
          <w:jc w:val="center"/>
        </w:trPr>
        <w:tc>
          <w:tcPr>
            <w:tcW w:w="421" w:type="dxa"/>
            <w:vMerge/>
            <w:shd w:val="clear" w:color="auto" w:fill="auto"/>
          </w:tcPr>
          <w:p w14:paraId="67220930"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6891A27F"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3613DD52"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C75E73" w:rsidRDefault="000B217C" w:rsidP="00676CE3">
            <w:pPr>
              <w:numPr>
                <w:ilvl w:val="0"/>
                <w:numId w:val="69"/>
              </w:numPr>
              <w:spacing w:after="0"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5BADFD4D" w14:textId="77777777" w:rsidTr="000B217C">
        <w:trPr>
          <w:trHeight w:val="273"/>
          <w:jc w:val="center"/>
        </w:trPr>
        <w:tc>
          <w:tcPr>
            <w:tcW w:w="421" w:type="dxa"/>
            <w:vMerge/>
            <w:shd w:val="clear" w:color="auto" w:fill="auto"/>
          </w:tcPr>
          <w:p w14:paraId="3220A1B7"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506F886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61D055B1"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C75E73" w:rsidRDefault="000B217C" w:rsidP="00676CE3">
            <w:pPr>
              <w:numPr>
                <w:ilvl w:val="0"/>
                <w:numId w:val="67"/>
              </w:numPr>
              <w:spacing w:after="0"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267F1D41" w14:textId="77777777" w:rsidTr="000B217C">
        <w:trPr>
          <w:trHeight w:val="952"/>
          <w:jc w:val="center"/>
        </w:trPr>
        <w:tc>
          <w:tcPr>
            <w:tcW w:w="421" w:type="dxa"/>
            <w:vMerge/>
            <w:shd w:val="clear" w:color="auto" w:fill="auto"/>
          </w:tcPr>
          <w:p w14:paraId="3CDB6A1C"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7376BAF1"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2CEEA5CA"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25B832BC" w14:textId="77777777" w:rsidR="000B217C" w:rsidRPr="00C75E73" w:rsidRDefault="000B217C" w:rsidP="00676CE3">
            <w:pPr>
              <w:numPr>
                <w:ilvl w:val="0"/>
                <w:numId w:val="71"/>
              </w:numPr>
              <w:spacing w:after="0"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42951735" w14:textId="77777777" w:rsidTr="000B217C">
        <w:trPr>
          <w:trHeight w:val="315"/>
          <w:jc w:val="center"/>
        </w:trPr>
        <w:tc>
          <w:tcPr>
            <w:tcW w:w="421" w:type="dxa"/>
            <w:vMerge/>
            <w:shd w:val="clear" w:color="auto" w:fill="auto"/>
          </w:tcPr>
          <w:p w14:paraId="759220F9"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12178F29"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2CDBDDDF" w14:textId="77777777" w:rsidR="000B217C" w:rsidRPr="00C75E73" w:rsidRDefault="000B217C" w:rsidP="00676CE3">
            <w:pPr>
              <w:numPr>
                <w:ilvl w:val="0"/>
                <w:numId w:val="70"/>
              </w:numPr>
              <w:spacing w:after="0"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C75E73" w:rsidRDefault="000B217C" w:rsidP="000B217C">
            <w:pPr>
              <w:ind w:left="283" w:hanging="360"/>
              <w:rPr>
                <w:rFonts w:eastAsia="Roboto"/>
                <w:sz w:val="12"/>
                <w:szCs w:val="12"/>
                <w:lang w:val="ru"/>
              </w:rPr>
            </w:pPr>
          </w:p>
        </w:tc>
      </w:tr>
      <w:tr w:rsidR="000B217C" w:rsidRPr="00E82060" w14:paraId="6B23C725" w14:textId="77777777" w:rsidTr="000B217C">
        <w:trPr>
          <w:trHeight w:val="315"/>
          <w:jc w:val="center"/>
        </w:trPr>
        <w:tc>
          <w:tcPr>
            <w:tcW w:w="421" w:type="dxa"/>
            <w:vMerge/>
            <w:shd w:val="clear" w:color="auto" w:fill="auto"/>
          </w:tcPr>
          <w:p w14:paraId="6CA811BF"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26E7612"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42B47F82"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C75E73" w:rsidRDefault="000B217C" w:rsidP="00676CE3">
            <w:pPr>
              <w:numPr>
                <w:ilvl w:val="0"/>
                <w:numId w:val="25"/>
              </w:numPr>
              <w:spacing w:after="0"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C15607F" w14:textId="77777777" w:rsidR="000B217C" w:rsidRPr="00C75E73" w:rsidRDefault="000B217C" w:rsidP="00676CE3">
            <w:pPr>
              <w:numPr>
                <w:ilvl w:val="0"/>
                <w:numId w:val="26"/>
              </w:numPr>
              <w:spacing w:after="0"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375B1B84" w14:textId="77777777" w:rsidTr="000B217C">
        <w:trPr>
          <w:trHeight w:val="315"/>
          <w:jc w:val="center"/>
        </w:trPr>
        <w:tc>
          <w:tcPr>
            <w:tcW w:w="421" w:type="dxa"/>
            <w:vMerge/>
            <w:shd w:val="clear" w:color="auto" w:fill="auto"/>
          </w:tcPr>
          <w:p w14:paraId="569BBC9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71B82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28B27A33" w14:textId="77777777" w:rsidR="000B217C" w:rsidRPr="00C75E73" w:rsidRDefault="000B217C" w:rsidP="00676CE3">
            <w:pPr>
              <w:numPr>
                <w:ilvl w:val="0"/>
                <w:numId w:val="18"/>
              </w:numPr>
              <w:spacing w:after="0" w:line="276" w:lineRule="auto"/>
              <w:ind w:left="283"/>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C75E73" w:rsidRDefault="000B217C" w:rsidP="000B217C">
            <w:pPr>
              <w:ind w:left="283" w:hanging="360"/>
              <w:rPr>
                <w:rFonts w:eastAsia="Roboto"/>
                <w:sz w:val="12"/>
                <w:szCs w:val="12"/>
                <w:lang w:val="ru"/>
              </w:rPr>
            </w:pPr>
          </w:p>
        </w:tc>
      </w:tr>
      <w:tr w:rsidR="000B217C" w:rsidRPr="00E82060" w14:paraId="530EC96F" w14:textId="77777777" w:rsidTr="000B217C">
        <w:trPr>
          <w:trHeight w:val="579"/>
          <w:jc w:val="center"/>
        </w:trPr>
        <w:tc>
          <w:tcPr>
            <w:tcW w:w="421" w:type="dxa"/>
            <w:shd w:val="clear" w:color="auto" w:fill="auto"/>
          </w:tcPr>
          <w:p w14:paraId="3D3B62DB"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84" w:type="dxa"/>
            <w:gridSpan w:val="2"/>
            <w:shd w:val="clear" w:color="auto" w:fill="auto"/>
          </w:tcPr>
          <w:p w14:paraId="2A4C4579"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C75E73" w:rsidRDefault="000B217C" w:rsidP="00676CE3">
            <w:pPr>
              <w:numPr>
                <w:ilvl w:val="0"/>
                <w:numId w:val="19"/>
              </w:numPr>
              <w:spacing w:after="0"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C75E73" w:rsidRDefault="000B217C" w:rsidP="00676CE3">
            <w:pPr>
              <w:numPr>
                <w:ilvl w:val="0"/>
                <w:numId w:val="45"/>
              </w:numPr>
              <w:spacing w:after="0"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16BB6F5D"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04E93F6"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618EECC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C75E73" w:rsidRDefault="000B217C" w:rsidP="00676CE3">
            <w:pPr>
              <w:numPr>
                <w:ilvl w:val="0"/>
                <w:numId w:val="37"/>
              </w:numPr>
              <w:spacing w:after="0"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5D827409"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70AA5BFA"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2977670" w14:textId="77777777" w:rsidR="000B217C" w:rsidRPr="00C75E73" w:rsidRDefault="000B217C" w:rsidP="00676CE3">
            <w:pPr>
              <w:numPr>
                <w:ilvl w:val="0"/>
                <w:numId w:val="22"/>
              </w:numPr>
              <w:spacing w:after="0" w:line="276" w:lineRule="auto"/>
              <w:rPr>
                <w:rFonts w:eastAsia="Roboto"/>
                <w:sz w:val="12"/>
                <w:szCs w:val="12"/>
                <w:lang w:val="ru"/>
              </w:rPr>
            </w:pPr>
            <w:r w:rsidRPr="00C75E73">
              <w:rPr>
                <w:rFonts w:eastAsia="Roboto"/>
                <w:sz w:val="12"/>
                <w:szCs w:val="12"/>
                <w:lang w:val="ru"/>
              </w:rPr>
              <w:t>над пешеходными тротуарами.</w:t>
            </w:r>
          </w:p>
          <w:p w14:paraId="17A780D4" w14:textId="77777777" w:rsidR="000B217C" w:rsidRPr="00C75E73" w:rsidRDefault="000B217C" w:rsidP="00676CE3">
            <w:pPr>
              <w:numPr>
                <w:ilvl w:val="0"/>
                <w:numId w:val="20"/>
              </w:numPr>
              <w:spacing w:after="0"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C75E73" w:rsidRDefault="000B217C" w:rsidP="00676CE3">
            <w:pPr>
              <w:numPr>
                <w:ilvl w:val="0"/>
                <w:numId w:val="40"/>
              </w:numPr>
              <w:spacing w:after="0"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C568574" w14:textId="77777777" w:rsidTr="000B217C">
        <w:trPr>
          <w:trHeight w:val="564"/>
          <w:jc w:val="center"/>
        </w:trPr>
        <w:tc>
          <w:tcPr>
            <w:tcW w:w="421" w:type="dxa"/>
            <w:shd w:val="clear" w:color="auto" w:fill="auto"/>
          </w:tcPr>
          <w:p w14:paraId="7952770B"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84" w:type="dxa"/>
            <w:gridSpan w:val="2"/>
            <w:shd w:val="clear" w:color="auto" w:fill="auto"/>
          </w:tcPr>
          <w:p w14:paraId="6BADEB63"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5A1525F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C75E73" w:rsidRDefault="000B217C" w:rsidP="00676CE3">
            <w:pPr>
              <w:numPr>
                <w:ilvl w:val="0"/>
                <w:numId w:val="64"/>
              </w:numPr>
              <w:spacing w:after="0"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E82060" w:rsidRDefault="000B217C" w:rsidP="000B217C">
      <w:pPr>
        <w:spacing w:line="284" w:lineRule="exact"/>
        <w:rPr>
          <w:sz w:val="28"/>
          <w:szCs w:val="28"/>
          <w:lang w:val="ru"/>
        </w:rPr>
        <w:sectPr w:rsidR="000B217C" w:rsidRPr="00E82060" w:rsidSect="00AA3C3C">
          <w:pgSz w:w="16838" w:h="11906" w:orient="landscape"/>
          <w:pgMar w:top="1134" w:right="1134" w:bottom="567" w:left="1134" w:header="709" w:footer="709" w:gutter="0"/>
          <w:cols w:space="708"/>
          <w:docGrid w:linePitch="360"/>
        </w:sectPr>
      </w:pPr>
    </w:p>
    <w:p w14:paraId="6E0D1C9F" w14:textId="77777777" w:rsidR="00814148" w:rsidRPr="000B217C" w:rsidRDefault="00814148" w:rsidP="00814148">
      <w:pPr>
        <w:spacing w:after="0" w:line="240" w:lineRule="auto"/>
        <w:ind w:firstLine="680"/>
        <w:jc w:val="both"/>
        <w:rPr>
          <w:b/>
          <w:szCs w:val="24"/>
          <w:lang w:val="ru"/>
        </w:rPr>
      </w:pPr>
      <w:bookmarkStart w:id="87" w:name="_Toc353466179"/>
      <w:bookmarkStart w:id="88" w:name="_Toc353543278"/>
      <w:bookmarkEnd w:id="84"/>
      <w:bookmarkEnd w:id="85"/>
    </w:p>
    <w:p w14:paraId="3A6D1127" w14:textId="1DE9E6CE" w:rsidR="003D1838" w:rsidRDefault="003D1838" w:rsidP="000231BB">
      <w:pPr>
        <w:pStyle w:val="1"/>
      </w:pPr>
      <w:bookmarkStart w:id="89" w:name="_Toc158630712"/>
      <w:bookmarkEnd w:id="87"/>
      <w:bookmarkEnd w:id="88"/>
      <w:r w:rsidRPr="000F5FFB">
        <w:t xml:space="preserve">ЧАСТЬ </w:t>
      </w:r>
      <w:r w:rsidRPr="000231BB">
        <w:rPr>
          <w:lang w:val="en-US"/>
        </w:rPr>
        <w:t>II</w:t>
      </w:r>
      <w:r w:rsidRPr="000F5FFB">
        <w:t xml:space="preserve">. </w:t>
      </w:r>
      <w:bookmarkEnd w:id="1"/>
      <w:bookmarkEnd w:id="2"/>
      <w:r w:rsidR="000231BB" w:rsidRPr="00D961B0">
        <w:t>КАРТА ГРАДОСТРОИТЕЛЬНОГО ЗОНИРОВАНИЯ</w:t>
      </w:r>
      <w:bookmarkEnd w:id="89"/>
    </w:p>
    <w:p w14:paraId="1B0DCD56" w14:textId="77777777" w:rsidR="000231BB" w:rsidRPr="00A50028" w:rsidRDefault="000231BB" w:rsidP="000231BB">
      <w:pPr>
        <w:rPr>
          <w:color w:val="C00000"/>
          <w:lang w:eastAsia="zh-CN"/>
        </w:rPr>
      </w:pPr>
    </w:p>
    <w:p w14:paraId="0537D98B" w14:textId="1C7BEE3E" w:rsidR="003D1838" w:rsidRPr="00307F93" w:rsidRDefault="003D1838" w:rsidP="00373C0C">
      <w:pPr>
        <w:pStyle w:val="4"/>
        <w:jc w:val="both"/>
      </w:pPr>
      <w:bookmarkStart w:id="90" w:name="_Toc80690802"/>
      <w:bookmarkStart w:id="91" w:name="_Toc100154433"/>
      <w:bookmarkStart w:id="92" w:name="_Toc158630713"/>
      <w:r w:rsidRPr="00307F93">
        <w:t xml:space="preserve">Статья </w:t>
      </w:r>
      <w:r w:rsidR="00373C0C" w:rsidRPr="00307F93">
        <w:t>4</w:t>
      </w:r>
      <w:r w:rsidR="000B217C">
        <w:t>9</w:t>
      </w:r>
      <w:r w:rsidRPr="00307F93">
        <w:t xml:space="preserve">. Карта(ы) градостроительного зонирования территории </w:t>
      </w:r>
      <w:r w:rsidR="00217064">
        <w:t>Троицкого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90"/>
      <w:bookmarkEnd w:id="91"/>
      <w:bookmarkEnd w:id="92"/>
    </w:p>
    <w:p w14:paraId="506A2B46" w14:textId="424877B5" w:rsidR="00294B08" w:rsidRDefault="00883F10">
      <w:pPr>
        <w:rPr>
          <w:szCs w:val="24"/>
        </w:rPr>
      </w:pPr>
      <w:r>
        <w:rPr>
          <w:noProof/>
          <w:lang w:eastAsia="ru-RU"/>
        </w:rPr>
        <w:drawing>
          <wp:inline distT="0" distB="0" distL="0" distR="0" wp14:anchorId="7125405B" wp14:editId="15C7E5C4">
            <wp:extent cx="6120130" cy="42564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256405"/>
                    </a:xfrm>
                    <a:prstGeom prst="rect">
                      <a:avLst/>
                    </a:prstGeom>
                  </pic:spPr>
                </pic:pic>
              </a:graphicData>
            </a:graphic>
          </wp:inline>
        </w:drawing>
      </w:r>
      <w:r w:rsidR="00294B08">
        <w:rPr>
          <w:szCs w:val="24"/>
        </w:rPr>
        <w:br w:type="page"/>
      </w:r>
    </w:p>
    <w:p w14:paraId="2495029D" w14:textId="77777777" w:rsidR="003258E7" w:rsidRPr="003258E7" w:rsidRDefault="003258E7" w:rsidP="003258E7">
      <w:pPr>
        <w:spacing w:after="0" w:line="240" w:lineRule="auto"/>
        <w:ind w:firstLine="680"/>
        <w:rPr>
          <w:b/>
        </w:rPr>
      </w:pPr>
      <w:bookmarkStart w:id="93" w:name="_Toc339439003"/>
      <w:bookmarkStart w:id="94" w:name="_Toc344035045"/>
      <w:bookmarkStart w:id="95" w:name="_Toc344077864"/>
      <w:r w:rsidRPr="003258E7">
        <w:rPr>
          <w:b/>
        </w:rPr>
        <w:t>1. Границы зон охраны объектов культурного наследия:</w:t>
      </w:r>
      <w:bookmarkEnd w:id="93"/>
      <w:bookmarkEnd w:id="94"/>
      <w:bookmarkEnd w:id="95"/>
    </w:p>
    <w:p w14:paraId="0391FAA9" w14:textId="7777777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58026F66" w:rsidR="003258E7" w:rsidRPr="008A08A5" w:rsidRDefault="003258E7" w:rsidP="003258E7">
      <w:pPr>
        <w:spacing w:after="0" w:line="240" w:lineRule="auto"/>
        <w:ind w:firstLine="680"/>
        <w:jc w:val="both"/>
        <w:rPr>
          <w:szCs w:val="24"/>
        </w:rPr>
      </w:pPr>
      <w:r w:rsidRPr="002831B1">
        <w:rPr>
          <w:szCs w:val="24"/>
        </w:rPr>
        <w:t xml:space="preserve">После утверждения в установленном порядке проектов зон охраны объектов культурного наследия </w:t>
      </w:r>
      <w:r w:rsidR="00217064">
        <w:rPr>
          <w:szCs w:val="24"/>
        </w:rPr>
        <w:t>Троицкого</w:t>
      </w:r>
      <w:r w:rsidRPr="002831B1">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6" w:name="_Toc339439004"/>
      <w:bookmarkStart w:id="97" w:name="_Toc344035046"/>
      <w:bookmarkStart w:id="98" w:name="_Toc344077865"/>
      <w:r w:rsidRPr="003258E7">
        <w:rPr>
          <w:b/>
        </w:rPr>
        <w:t>2. Границы санитарно-защитных зон:</w:t>
      </w:r>
      <w:bookmarkEnd w:id="96"/>
      <w:bookmarkEnd w:id="97"/>
      <w:bookmarkEnd w:id="98"/>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9" w:name="_Toc344077866"/>
      <w:bookmarkStart w:id="100" w:name="_Toc339439005"/>
      <w:bookmarkStart w:id="101"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2831B1" w:rsidRDefault="003258E7" w:rsidP="003258E7">
      <w:pPr>
        <w:spacing w:after="0" w:line="240" w:lineRule="auto"/>
        <w:ind w:firstLine="680"/>
      </w:pPr>
      <w:bookmarkStart w:id="102" w:name="_Toc344077867"/>
      <w:r w:rsidRPr="003258E7">
        <w:rPr>
          <w:b/>
        </w:rPr>
        <w:t>3. Границы водоохранных зон и прибрежных защитных полос</w:t>
      </w:r>
      <w:r w:rsidRPr="002831B1">
        <w:t>:</w:t>
      </w:r>
      <w:bookmarkEnd w:id="100"/>
      <w:bookmarkEnd w:id="101"/>
      <w:bookmarkEnd w:id="102"/>
    </w:p>
    <w:p w14:paraId="0F224977" w14:textId="77777777" w:rsidR="003258E7" w:rsidRPr="002831B1" w:rsidRDefault="003258E7" w:rsidP="003258E7">
      <w:pPr>
        <w:spacing w:after="0" w:line="240" w:lineRule="auto"/>
        <w:ind w:firstLine="680"/>
        <w:jc w:val="both"/>
        <w:rPr>
          <w:szCs w:val="24"/>
        </w:rPr>
      </w:pPr>
      <w:r w:rsidRPr="002831B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621BCA6E" w14:textId="77777777" w:rsidR="00214D5E" w:rsidRPr="00214D5E" w:rsidRDefault="00214D5E" w:rsidP="00C01359">
      <w:pPr>
        <w:pStyle w:val="1ff4"/>
      </w:pPr>
      <w:bookmarkStart w:id="103" w:name="_Toc158630714"/>
      <w:r w:rsidRPr="00214D5E">
        <w:t>ЧАСТЬ III. ГРАДОСТРОИТЕЛЬНЫЕ РЕГЛАМЕНТЫ</w:t>
      </w:r>
      <w:bookmarkEnd w:id="103"/>
    </w:p>
    <w:p w14:paraId="11650526" w14:textId="77777777" w:rsidR="00214D5E" w:rsidRPr="00214D5E" w:rsidRDefault="00214D5E" w:rsidP="00214D5E">
      <w:pPr>
        <w:spacing w:after="0"/>
        <w:jc w:val="both"/>
      </w:pPr>
    </w:p>
    <w:p w14:paraId="6B8335D4" w14:textId="5804E739" w:rsidR="00214D5E" w:rsidRPr="00056C2B" w:rsidRDefault="00214D5E" w:rsidP="00056C2B">
      <w:pPr>
        <w:pStyle w:val="2"/>
        <w:rPr>
          <w:i/>
          <w:sz w:val="24"/>
        </w:rPr>
      </w:pPr>
      <w:bookmarkStart w:id="104" w:name="_Toc158630715"/>
      <w:r w:rsidRPr="00056C2B">
        <w:rPr>
          <w:i/>
          <w:sz w:val="24"/>
        </w:rPr>
        <w:t xml:space="preserve">Статья </w:t>
      </w:r>
      <w:r w:rsidR="000E6F6D" w:rsidRPr="00056C2B">
        <w:rPr>
          <w:i/>
          <w:sz w:val="24"/>
        </w:rPr>
        <w:t>50</w:t>
      </w:r>
      <w:r w:rsidRPr="00056C2B">
        <w:rPr>
          <w:i/>
          <w:sz w:val="24"/>
        </w:rPr>
        <w:t xml:space="preserve">. Виды территориальных зон, выделенных на карте градостроительного зонирования территории </w:t>
      </w:r>
      <w:r w:rsidR="00217064" w:rsidRPr="00056C2B">
        <w:rPr>
          <w:i/>
          <w:sz w:val="24"/>
        </w:rPr>
        <w:t>Троицкого</w:t>
      </w:r>
      <w:r w:rsidRPr="00056C2B">
        <w:rPr>
          <w:i/>
          <w:sz w:val="24"/>
        </w:rPr>
        <w:t xml:space="preserve"> сельского поселения</w:t>
      </w:r>
      <w:bookmarkEnd w:id="104"/>
      <w:r w:rsidRPr="00056C2B">
        <w:rPr>
          <w:i/>
          <w:sz w:val="24"/>
        </w:rPr>
        <w:t xml:space="preserve"> </w:t>
      </w:r>
    </w:p>
    <w:p w14:paraId="23B4FA9B" w14:textId="77777777" w:rsidR="00214D5E" w:rsidRPr="00214D5E" w:rsidRDefault="00214D5E" w:rsidP="00214D5E">
      <w:pPr>
        <w:spacing w:after="0"/>
        <w:jc w:val="both"/>
      </w:pPr>
    </w:p>
    <w:p w14:paraId="70FED80F" w14:textId="36A14BCD" w:rsidR="00214D5E" w:rsidRPr="00214D5E" w:rsidRDefault="00214D5E" w:rsidP="00214D5E">
      <w:pPr>
        <w:spacing w:after="0"/>
        <w:jc w:val="both"/>
      </w:pPr>
      <w:r w:rsidRPr="00214D5E">
        <w:t xml:space="preserve">Настоящими Правилами устанавливаются следующие виды территориальных зон на территории </w:t>
      </w:r>
      <w:r w:rsidR="00217064">
        <w:t>Троицкого</w:t>
      </w:r>
      <w:r w:rsidRPr="00214D5E">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C01359" w:rsidRPr="00595CB6" w14:paraId="7543C496" w14:textId="77777777" w:rsidTr="00546652">
        <w:tc>
          <w:tcPr>
            <w:tcW w:w="1560" w:type="dxa"/>
            <w:tcBorders>
              <w:top w:val="single" w:sz="4" w:space="0" w:color="000000"/>
              <w:left w:val="single" w:sz="4" w:space="0" w:color="000000"/>
              <w:bottom w:val="single" w:sz="4" w:space="0" w:color="000000"/>
            </w:tcBorders>
            <w:shd w:val="clear" w:color="auto" w:fill="auto"/>
          </w:tcPr>
          <w:p w14:paraId="4D03D998"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F699F"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Наименование территориальных зон</w:t>
            </w:r>
          </w:p>
        </w:tc>
      </w:tr>
      <w:tr w:rsidR="00C01359" w:rsidRPr="00595CB6" w14:paraId="013AF291" w14:textId="77777777" w:rsidTr="00546652">
        <w:tc>
          <w:tcPr>
            <w:tcW w:w="1560" w:type="dxa"/>
            <w:tcBorders>
              <w:left w:val="single" w:sz="4" w:space="0" w:color="000000"/>
              <w:bottom w:val="single" w:sz="4" w:space="0" w:color="000000"/>
            </w:tcBorders>
            <w:shd w:val="clear" w:color="auto" w:fill="auto"/>
            <w:vAlign w:val="center"/>
          </w:tcPr>
          <w:p w14:paraId="43D9A7CD"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left w:val="single" w:sz="4" w:space="0" w:color="000000"/>
              <w:bottom w:val="single" w:sz="4" w:space="0" w:color="000000"/>
              <w:right w:val="single" w:sz="4" w:space="0" w:color="000000"/>
            </w:tcBorders>
            <w:shd w:val="clear" w:color="auto" w:fill="auto"/>
            <w:vAlign w:val="center"/>
          </w:tcPr>
          <w:p w14:paraId="10074050" w14:textId="77777777" w:rsidR="00C01359" w:rsidRPr="00595CB6" w:rsidRDefault="00C01359" w:rsidP="00546652">
            <w:pPr>
              <w:widowControl w:val="0"/>
              <w:overflowPunct w:val="0"/>
              <w:autoSpaceDE w:val="0"/>
              <w:autoSpaceDN w:val="0"/>
              <w:adjustRightInd w:val="0"/>
              <w:snapToGrid w:val="0"/>
              <w:jc w:val="center"/>
              <w:rPr>
                <w:b/>
                <w:caps/>
                <w:color w:val="000000"/>
                <w:szCs w:val="24"/>
              </w:rPr>
            </w:pPr>
            <w:r w:rsidRPr="00595CB6">
              <w:rPr>
                <w:b/>
                <w:caps/>
                <w:color w:val="000000"/>
                <w:szCs w:val="24"/>
              </w:rPr>
              <w:t>Жилые зоны:</w:t>
            </w:r>
          </w:p>
        </w:tc>
      </w:tr>
      <w:tr w:rsidR="00C01359" w:rsidRPr="00595CB6" w14:paraId="7B0A3F3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D784C50"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47647"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Зона застройки индивидуальными жилыми домами с содержанием домашнего скота  и птицы;</w:t>
            </w:r>
          </w:p>
        </w:tc>
      </w:tr>
      <w:tr w:rsidR="00C01359" w:rsidRPr="00595CB6" w14:paraId="1185B8C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328B889"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5495" w14:textId="77777777" w:rsidR="00C01359" w:rsidRPr="00595CB6" w:rsidRDefault="00C01359" w:rsidP="00546652">
            <w:pPr>
              <w:widowControl w:val="0"/>
              <w:overflowPunct w:val="0"/>
              <w:autoSpaceDE w:val="0"/>
              <w:autoSpaceDN w:val="0"/>
              <w:adjustRightInd w:val="0"/>
              <w:snapToGrid w:val="0"/>
              <w:jc w:val="both"/>
              <w:rPr>
                <w:bCs/>
                <w:color w:val="000000"/>
                <w:szCs w:val="24"/>
              </w:rPr>
            </w:pPr>
            <w:r w:rsidRPr="00595CB6">
              <w:rPr>
                <w:color w:val="000000"/>
                <w:szCs w:val="24"/>
              </w:rPr>
              <w:t>Зона застройки</w:t>
            </w:r>
            <w:r w:rsidRPr="00595CB6">
              <w:rPr>
                <w:bCs/>
                <w:color w:val="000000"/>
                <w:szCs w:val="24"/>
              </w:rPr>
              <w:t xml:space="preserve"> малоэтажными жилыми домами;</w:t>
            </w:r>
          </w:p>
        </w:tc>
      </w:tr>
      <w:tr w:rsidR="00C01359" w:rsidRPr="00595CB6" w14:paraId="1C5BF7E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20EDCFF" w14:textId="77777777" w:rsidR="00C01359" w:rsidRPr="00595CB6" w:rsidRDefault="00C01359" w:rsidP="00546652">
            <w:pPr>
              <w:widowControl w:val="0"/>
              <w:snapToGrid w:val="0"/>
              <w:jc w:val="center"/>
              <w:rPr>
                <w:rFonts w:eastAsia="SimSun"/>
                <w:color w:val="000000"/>
                <w:szCs w:val="24"/>
                <w:lang w:eastAsia="zh-CN"/>
              </w:rPr>
            </w:pPr>
            <w:r w:rsidRPr="00595CB6">
              <w:rPr>
                <w:rFonts w:eastAsia="SimSun"/>
                <w:color w:val="000000"/>
                <w:szCs w:val="24"/>
                <w:lang w:eastAsia="zh-CN"/>
              </w:rPr>
              <w:t>Ж-КСТ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F4104A5" w14:textId="77777777" w:rsidR="00C01359" w:rsidRPr="00595CB6" w:rsidRDefault="00C01359" w:rsidP="00546652">
            <w:pPr>
              <w:snapToGrid w:val="0"/>
              <w:rPr>
                <w:rFonts w:eastAsia="SimSun"/>
                <w:bCs/>
                <w:color w:val="000000"/>
                <w:szCs w:val="24"/>
                <w:lang w:eastAsia="zh-CN"/>
              </w:rPr>
            </w:pPr>
            <w:r w:rsidRPr="00595CB6">
              <w:rPr>
                <w:rFonts w:eastAsia="SimSun"/>
                <w:color w:val="000000"/>
                <w:szCs w:val="24"/>
                <w:lang w:eastAsia="zh-CN"/>
              </w:rPr>
              <w:t>Зона садоводства</w:t>
            </w:r>
            <w:r w:rsidRPr="00595CB6">
              <w:rPr>
                <w:rFonts w:eastAsia="SimSun"/>
                <w:bCs/>
                <w:color w:val="000000"/>
                <w:szCs w:val="24"/>
                <w:lang w:eastAsia="zh-CN"/>
              </w:rPr>
              <w:t>;</w:t>
            </w:r>
          </w:p>
        </w:tc>
      </w:tr>
      <w:tr w:rsidR="00C01359" w:rsidRPr="00595CB6" w14:paraId="58B33785"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F41F0C0" w14:textId="77777777" w:rsidR="00C01359" w:rsidRPr="00595CB6" w:rsidRDefault="00C01359" w:rsidP="00546652">
            <w:pPr>
              <w:widowControl w:val="0"/>
              <w:overflowPunct w:val="0"/>
              <w:autoSpaceDE w:val="0"/>
              <w:autoSpaceDN w:val="0"/>
              <w:adjustRightInd w:val="0"/>
              <w:snapToGrid w:val="0"/>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DA015" w14:textId="77777777" w:rsidR="00C01359" w:rsidRPr="00595CB6" w:rsidRDefault="00C01359" w:rsidP="00546652">
            <w:pPr>
              <w:widowControl w:val="0"/>
              <w:overflowPunct w:val="0"/>
              <w:autoSpaceDE w:val="0"/>
              <w:autoSpaceDN w:val="0"/>
              <w:adjustRightInd w:val="0"/>
              <w:snapToGrid w:val="0"/>
              <w:jc w:val="both"/>
              <w:rPr>
                <w:b/>
                <w:color w:val="000000"/>
                <w:szCs w:val="24"/>
              </w:rPr>
            </w:pPr>
          </w:p>
        </w:tc>
      </w:tr>
      <w:tr w:rsidR="00C01359" w:rsidRPr="00595CB6" w14:paraId="34DB2A2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65C6C0" w14:textId="77777777" w:rsidR="00C01359" w:rsidRPr="00595CB6" w:rsidRDefault="00C01359" w:rsidP="00546652">
            <w:pPr>
              <w:widowControl w:val="0"/>
              <w:overflowPunct w:val="0"/>
              <w:autoSpaceDE w:val="0"/>
              <w:autoSpaceDN w:val="0"/>
              <w:adjustRightInd w:val="0"/>
              <w:snapToGrid w:val="0"/>
              <w:jc w:val="center"/>
              <w:rPr>
                <w:cap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186A0FF" w14:textId="77777777" w:rsidR="00C01359" w:rsidRPr="00595CB6" w:rsidRDefault="00C01359" w:rsidP="00546652">
            <w:pPr>
              <w:widowControl w:val="0"/>
              <w:overflowPunct w:val="0"/>
              <w:autoSpaceDE w:val="0"/>
              <w:autoSpaceDN w:val="0"/>
              <w:adjustRightInd w:val="0"/>
              <w:snapToGrid w:val="0"/>
              <w:jc w:val="center"/>
              <w:rPr>
                <w:b/>
                <w:caps/>
                <w:color w:val="000000"/>
                <w:szCs w:val="24"/>
              </w:rPr>
            </w:pPr>
            <w:r w:rsidRPr="00595CB6">
              <w:rPr>
                <w:b/>
                <w:caps/>
                <w:color w:val="000000"/>
                <w:szCs w:val="24"/>
              </w:rPr>
              <w:t>ОБЩЕСТВЕННО - ДЕЛОВЫЕ ЗОНЫ:</w:t>
            </w:r>
          </w:p>
        </w:tc>
      </w:tr>
      <w:tr w:rsidR="00C01359" w:rsidRPr="00595CB6" w14:paraId="07414D4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6EE14DB"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2EFDA"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Центральная зона делового, общественного и коммерческого</w:t>
            </w:r>
          </w:p>
          <w:p w14:paraId="33D82CF4"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назначения;</w:t>
            </w:r>
          </w:p>
        </w:tc>
      </w:tr>
      <w:tr w:rsidR="00C01359" w:rsidRPr="00595CB6" w14:paraId="3EBCAA1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F3F79CE"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0D72F"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Зона делового, общественного и коммерческого назначения</w:t>
            </w:r>
          </w:p>
          <w:p w14:paraId="79BC0FF2"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местного значения;</w:t>
            </w:r>
          </w:p>
        </w:tc>
      </w:tr>
      <w:tr w:rsidR="00C01359" w:rsidRPr="00595CB6" w14:paraId="050E25CD" w14:textId="77777777" w:rsidTr="00546652">
        <w:tc>
          <w:tcPr>
            <w:tcW w:w="1560" w:type="dxa"/>
            <w:tcBorders>
              <w:top w:val="single" w:sz="4" w:space="0" w:color="000000"/>
              <w:left w:val="single" w:sz="4" w:space="0" w:color="000000"/>
              <w:bottom w:val="single" w:sz="4" w:space="0" w:color="000000"/>
            </w:tcBorders>
            <w:shd w:val="clear" w:color="auto" w:fill="auto"/>
          </w:tcPr>
          <w:p w14:paraId="66D5A225" w14:textId="77777777" w:rsidR="00C01359" w:rsidRPr="00595CB6" w:rsidRDefault="00C01359" w:rsidP="00546652">
            <w:pPr>
              <w:widowControl w:val="0"/>
              <w:autoSpaceDE w:val="0"/>
              <w:autoSpaceDN w:val="0"/>
              <w:spacing w:before="131"/>
              <w:ind w:right="33"/>
              <w:jc w:val="center"/>
              <w:rPr>
                <w:rFonts w:eastAsia="Calibri"/>
                <w:color w:val="000000"/>
                <w:szCs w:val="24"/>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CBA6053" w14:textId="77777777" w:rsidR="00C01359" w:rsidRPr="00595CB6" w:rsidRDefault="00C01359" w:rsidP="00546652">
            <w:pPr>
              <w:widowControl w:val="0"/>
              <w:autoSpaceDE w:val="0"/>
              <w:autoSpaceDN w:val="0"/>
              <w:ind w:right="33"/>
              <w:rPr>
                <w:rFonts w:eastAsia="Calibri"/>
                <w:color w:val="000000"/>
                <w:szCs w:val="24"/>
                <w:lang w:bidi="ru-RU"/>
              </w:rPr>
            </w:pPr>
          </w:p>
        </w:tc>
      </w:tr>
      <w:tr w:rsidR="00C01359" w:rsidRPr="00595CB6" w14:paraId="0F5AAC68" w14:textId="77777777" w:rsidTr="00546652">
        <w:tc>
          <w:tcPr>
            <w:tcW w:w="1560" w:type="dxa"/>
            <w:tcBorders>
              <w:top w:val="single" w:sz="4" w:space="0" w:color="000000"/>
              <w:left w:val="single" w:sz="4" w:space="0" w:color="000000"/>
              <w:bottom w:val="single" w:sz="4" w:space="0" w:color="000000"/>
            </w:tcBorders>
            <w:shd w:val="clear" w:color="auto" w:fill="auto"/>
          </w:tcPr>
          <w:p w14:paraId="0ACCCE31" w14:textId="77777777" w:rsidR="00C01359" w:rsidRPr="00595CB6" w:rsidRDefault="00C01359" w:rsidP="00546652">
            <w:pPr>
              <w:widowControl w:val="0"/>
              <w:autoSpaceDE w:val="0"/>
              <w:autoSpaceDN w:val="0"/>
              <w:rPr>
                <w:rFonts w:eastAsia="Calibri"/>
                <w:color w:val="000000"/>
                <w:szCs w:val="24"/>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0EE16D" w14:textId="77777777" w:rsidR="00C01359" w:rsidRPr="00595CB6" w:rsidRDefault="00C01359" w:rsidP="00546652">
            <w:pPr>
              <w:widowControl w:val="0"/>
              <w:autoSpaceDE w:val="0"/>
              <w:autoSpaceDN w:val="0"/>
              <w:rPr>
                <w:rFonts w:eastAsia="Calibri"/>
                <w:b/>
                <w:color w:val="000000"/>
                <w:szCs w:val="24"/>
                <w:lang w:bidi="ru-RU"/>
              </w:rPr>
            </w:pPr>
            <w:r w:rsidRPr="00595CB6">
              <w:rPr>
                <w:rFonts w:eastAsia="Calibri"/>
                <w:b/>
                <w:color w:val="000000"/>
                <w:szCs w:val="24"/>
                <w:lang w:bidi="ru-RU"/>
              </w:rPr>
              <w:t>СПЕЦИАЛЬНЫЕ ОБСЛУЖИВАЮЩИЕ И ДЕЛОВЫЕ ЗОНЫ ДЛЯ</w:t>
            </w:r>
          </w:p>
          <w:p w14:paraId="4BEAF235" w14:textId="77777777" w:rsidR="00C01359" w:rsidRPr="00595CB6" w:rsidRDefault="00C01359" w:rsidP="00546652">
            <w:pPr>
              <w:widowControl w:val="0"/>
              <w:autoSpaceDE w:val="0"/>
              <w:autoSpaceDN w:val="0"/>
              <w:rPr>
                <w:rFonts w:eastAsia="Calibri"/>
                <w:color w:val="000000"/>
                <w:szCs w:val="24"/>
                <w:lang w:bidi="ru-RU"/>
              </w:rPr>
            </w:pPr>
            <w:r w:rsidRPr="00595CB6">
              <w:rPr>
                <w:rFonts w:eastAsia="Calibri"/>
                <w:b/>
                <w:color w:val="000000"/>
                <w:szCs w:val="24"/>
                <w:lang w:bidi="ru-RU"/>
              </w:rPr>
              <w:t>ОБЪЕКТОВ С БОЛЬШИМИ ЗЕМЕЛЬНЫМИ УЧАСТКАМИ</w:t>
            </w:r>
          </w:p>
        </w:tc>
      </w:tr>
      <w:tr w:rsidR="00C01359" w:rsidRPr="00595CB6" w14:paraId="64A12D8C" w14:textId="77777777" w:rsidTr="00546652">
        <w:tc>
          <w:tcPr>
            <w:tcW w:w="1560" w:type="dxa"/>
            <w:tcBorders>
              <w:top w:val="single" w:sz="4" w:space="0" w:color="000000"/>
              <w:left w:val="single" w:sz="4" w:space="0" w:color="000000"/>
              <w:bottom w:val="single" w:sz="4" w:space="0" w:color="000000"/>
            </w:tcBorders>
            <w:shd w:val="clear" w:color="auto" w:fill="auto"/>
          </w:tcPr>
          <w:p w14:paraId="2494BA65" w14:textId="77777777" w:rsidR="00C01359" w:rsidRPr="00595CB6" w:rsidRDefault="00C01359" w:rsidP="00546652">
            <w:pPr>
              <w:widowControl w:val="0"/>
              <w:autoSpaceDE w:val="0"/>
              <w:autoSpaceDN w:val="0"/>
              <w:jc w:val="center"/>
              <w:rPr>
                <w:rFonts w:eastAsia="Calibri"/>
                <w:color w:val="000000"/>
                <w:szCs w:val="24"/>
                <w:lang w:bidi="ru-RU"/>
              </w:rPr>
            </w:pPr>
            <w:r w:rsidRPr="00595CB6">
              <w:rPr>
                <w:rFonts w:eastAsia="Calibri"/>
                <w:color w:val="000000"/>
                <w:szCs w:val="24"/>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BF7966" w14:textId="77777777" w:rsidR="00C01359" w:rsidRPr="00595CB6" w:rsidRDefault="00C01359" w:rsidP="00546652">
            <w:pPr>
              <w:widowControl w:val="0"/>
              <w:autoSpaceDE w:val="0"/>
              <w:autoSpaceDN w:val="0"/>
              <w:rPr>
                <w:rFonts w:eastAsia="Calibri"/>
                <w:color w:val="000000"/>
                <w:szCs w:val="24"/>
                <w:lang w:bidi="ru-RU"/>
              </w:rPr>
            </w:pPr>
            <w:r w:rsidRPr="00595CB6">
              <w:rPr>
                <w:rFonts w:eastAsia="Calibri"/>
                <w:color w:val="000000"/>
                <w:szCs w:val="24"/>
                <w:lang w:bidi="ru-RU"/>
              </w:rPr>
              <w:t>Зона объектов здравоохранения;</w:t>
            </w:r>
          </w:p>
        </w:tc>
      </w:tr>
      <w:tr w:rsidR="00C01359" w:rsidRPr="00595CB6" w14:paraId="4EE325AC" w14:textId="77777777" w:rsidTr="00546652">
        <w:tc>
          <w:tcPr>
            <w:tcW w:w="1560" w:type="dxa"/>
            <w:tcBorders>
              <w:top w:val="single" w:sz="4" w:space="0" w:color="000000"/>
              <w:left w:val="single" w:sz="4" w:space="0" w:color="000000"/>
              <w:bottom w:val="single" w:sz="4" w:space="0" w:color="000000"/>
            </w:tcBorders>
            <w:shd w:val="clear" w:color="auto" w:fill="auto"/>
          </w:tcPr>
          <w:p w14:paraId="165D387E" w14:textId="77777777" w:rsidR="00C01359" w:rsidRPr="00595CB6" w:rsidRDefault="00C01359" w:rsidP="00546652">
            <w:pPr>
              <w:widowControl w:val="0"/>
              <w:autoSpaceDE w:val="0"/>
              <w:autoSpaceDN w:val="0"/>
              <w:jc w:val="center"/>
              <w:rPr>
                <w:rFonts w:eastAsia="Calibri"/>
                <w:color w:val="000000"/>
                <w:szCs w:val="24"/>
                <w:lang w:bidi="ru-RU"/>
              </w:rPr>
            </w:pPr>
            <w:r w:rsidRPr="00595CB6">
              <w:rPr>
                <w:rFonts w:eastAsia="Calibri"/>
                <w:color w:val="000000"/>
                <w:szCs w:val="24"/>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14CEB14" w14:textId="77777777" w:rsidR="00C01359" w:rsidRPr="00595CB6" w:rsidRDefault="00C01359" w:rsidP="00546652">
            <w:pPr>
              <w:widowControl w:val="0"/>
              <w:autoSpaceDE w:val="0"/>
              <w:autoSpaceDN w:val="0"/>
              <w:rPr>
                <w:rFonts w:eastAsia="Calibri"/>
                <w:color w:val="000000"/>
                <w:szCs w:val="24"/>
                <w:lang w:bidi="ru-RU"/>
              </w:rPr>
            </w:pPr>
            <w:r w:rsidRPr="00595CB6">
              <w:rPr>
                <w:rFonts w:eastAsia="Calibri"/>
                <w:color w:val="000000"/>
                <w:szCs w:val="24"/>
                <w:lang w:bidi="ru-RU"/>
              </w:rPr>
              <w:t>Зона объектов образования и научных комплексов;</w:t>
            </w:r>
          </w:p>
        </w:tc>
      </w:tr>
      <w:tr w:rsidR="00C01359" w:rsidRPr="00595CB6" w14:paraId="3B5E5A5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B29154B" w14:textId="77777777" w:rsidR="00C01359" w:rsidRPr="00595CB6" w:rsidRDefault="00C01359" w:rsidP="00546652">
            <w:pPr>
              <w:widowControl w:val="0"/>
              <w:overflowPunct w:val="0"/>
              <w:autoSpaceDE w:val="0"/>
              <w:autoSpaceDN w:val="0"/>
              <w:adjustRightInd w:val="0"/>
              <w:snapToGrid w:val="0"/>
              <w:jc w:val="center"/>
              <w:rPr>
                <w:rFonts w:eastAsia="SimSun"/>
                <w:color w:val="000000"/>
                <w:szCs w:val="24"/>
                <w:lang w:eastAsia="zh-CN"/>
              </w:rPr>
            </w:pPr>
            <w:r w:rsidRPr="00595CB6">
              <w:rPr>
                <w:rFonts w:eastAsia="SimSun"/>
                <w:color w:val="000000"/>
                <w:szCs w:val="24"/>
                <w:lang w:eastAsia="zh-CN"/>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2C7F8" w14:textId="77777777" w:rsidR="00C01359" w:rsidRPr="00595CB6" w:rsidRDefault="00C01359" w:rsidP="00546652">
            <w:pPr>
              <w:widowControl w:val="0"/>
              <w:overflowPunct w:val="0"/>
              <w:autoSpaceDE w:val="0"/>
              <w:autoSpaceDN w:val="0"/>
              <w:adjustRightInd w:val="0"/>
              <w:snapToGrid w:val="0"/>
              <w:jc w:val="both"/>
              <w:rPr>
                <w:rFonts w:eastAsia="SimSun"/>
                <w:color w:val="000000"/>
                <w:szCs w:val="24"/>
                <w:lang w:eastAsia="zh-CN"/>
              </w:rPr>
            </w:pPr>
            <w:r w:rsidRPr="00595CB6">
              <w:rPr>
                <w:rFonts w:eastAsia="SimSun"/>
                <w:color w:val="000000"/>
                <w:szCs w:val="24"/>
                <w:lang w:eastAsia="zh-CN"/>
              </w:rPr>
              <w:t>Зона  объектов религиозного назначения и мемориальных комплексов;</w:t>
            </w:r>
          </w:p>
        </w:tc>
      </w:tr>
      <w:tr w:rsidR="00C01359" w:rsidRPr="00595CB6" w14:paraId="534286F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2DBBE4EA"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9B8C8" w14:textId="77777777" w:rsidR="00C01359" w:rsidRPr="00595CB6" w:rsidRDefault="00C01359" w:rsidP="00546652">
            <w:pPr>
              <w:widowControl w:val="0"/>
              <w:overflowPunct w:val="0"/>
              <w:autoSpaceDE w:val="0"/>
              <w:autoSpaceDN w:val="0"/>
              <w:adjustRightInd w:val="0"/>
              <w:snapToGrid w:val="0"/>
              <w:jc w:val="both"/>
              <w:rPr>
                <w:color w:val="000000"/>
                <w:szCs w:val="24"/>
              </w:rPr>
            </w:pPr>
          </w:p>
        </w:tc>
      </w:tr>
      <w:tr w:rsidR="00C01359" w:rsidRPr="00595CB6" w14:paraId="6B0E47F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A41191C"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6D1D69" w14:textId="77777777" w:rsidR="00C01359" w:rsidRPr="00595CB6" w:rsidRDefault="00C01359" w:rsidP="00546652">
            <w:pPr>
              <w:widowControl w:val="0"/>
              <w:overflowPunct w:val="0"/>
              <w:autoSpaceDE w:val="0"/>
              <w:autoSpaceDN w:val="0"/>
              <w:adjustRightInd w:val="0"/>
              <w:snapToGrid w:val="0"/>
              <w:jc w:val="center"/>
              <w:rPr>
                <w:b/>
                <w:bCs/>
                <w:caps/>
                <w:color w:val="000000"/>
                <w:szCs w:val="24"/>
              </w:rPr>
            </w:pPr>
            <w:r w:rsidRPr="00595CB6">
              <w:rPr>
                <w:b/>
                <w:bCs/>
                <w:caps/>
                <w:color w:val="000000"/>
                <w:szCs w:val="24"/>
              </w:rPr>
              <w:t xml:space="preserve">Производственные зоны: </w:t>
            </w:r>
          </w:p>
        </w:tc>
      </w:tr>
      <w:tr w:rsidR="00C01359" w:rsidRPr="00595CB6" w14:paraId="37FBC917"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DEBD4A1" w14:textId="77777777" w:rsidR="00C01359" w:rsidRPr="00595CB6" w:rsidRDefault="00C01359" w:rsidP="00546652">
            <w:pPr>
              <w:widowControl w:val="0"/>
              <w:overflowPunct w:val="0"/>
              <w:autoSpaceDE w:val="0"/>
              <w:autoSpaceDN w:val="0"/>
              <w:adjustRightInd w:val="0"/>
              <w:snapToGrid w:val="0"/>
              <w:jc w:val="center"/>
              <w:rPr>
                <w:rFonts w:eastAsia="SimSun"/>
                <w:bCs/>
                <w:color w:val="000000"/>
                <w:szCs w:val="24"/>
                <w:lang w:eastAsia="zh-CN"/>
              </w:rPr>
            </w:pPr>
            <w:r w:rsidRPr="00595CB6">
              <w:rPr>
                <w:rFonts w:eastAsia="SimSun"/>
                <w:bCs/>
                <w:color w:val="000000"/>
                <w:szCs w:val="24"/>
                <w:lang w:eastAsia="zh-CN"/>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8EEBD" w14:textId="77777777" w:rsidR="00C01359" w:rsidRPr="00595CB6" w:rsidRDefault="00C01359" w:rsidP="00546652">
            <w:pPr>
              <w:widowControl w:val="0"/>
              <w:overflowPunct w:val="0"/>
              <w:autoSpaceDE w:val="0"/>
              <w:autoSpaceDN w:val="0"/>
              <w:adjustRightInd w:val="0"/>
              <w:snapToGrid w:val="0"/>
              <w:jc w:val="both"/>
              <w:rPr>
                <w:rFonts w:eastAsia="SimSun"/>
                <w:bCs/>
                <w:color w:val="000000"/>
                <w:szCs w:val="24"/>
                <w:lang w:eastAsia="zh-CN"/>
              </w:rPr>
            </w:pPr>
            <w:r w:rsidRPr="00595CB6">
              <w:rPr>
                <w:rFonts w:eastAsia="SimSun"/>
                <w:bCs/>
                <w:color w:val="000000"/>
                <w:szCs w:val="24"/>
                <w:lang w:eastAsia="zh-CN"/>
              </w:rPr>
              <w:t xml:space="preserve">Зона предприятий, производств и объектов </w:t>
            </w:r>
            <w:r w:rsidRPr="00595CB6">
              <w:rPr>
                <w:rFonts w:eastAsia="SimSun"/>
                <w:bCs/>
                <w:color w:val="000000"/>
                <w:szCs w:val="24"/>
                <w:lang w:val="en-US" w:eastAsia="zh-CN"/>
              </w:rPr>
              <w:t>III</w:t>
            </w:r>
            <w:r w:rsidRPr="00595CB6">
              <w:rPr>
                <w:rFonts w:eastAsia="SimSun"/>
                <w:bCs/>
                <w:color w:val="000000"/>
                <w:szCs w:val="24"/>
                <w:lang w:eastAsia="zh-CN"/>
              </w:rPr>
              <w:t xml:space="preserve"> класса опасности</w:t>
            </w:r>
            <w:r w:rsidRPr="00595CB6">
              <w:rPr>
                <w:rFonts w:eastAsia="SimSun"/>
                <w:color w:val="000000"/>
                <w:szCs w:val="24"/>
                <w:lang w:eastAsia="zh-CN"/>
              </w:rPr>
              <w:t xml:space="preserve"> СЗЗ-300 м;</w:t>
            </w:r>
          </w:p>
        </w:tc>
      </w:tr>
      <w:tr w:rsidR="00C01359" w:rsidRPr="00595CB6" w14:paraId="739D944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15E37B8" w14:textId="77777777" w:rsidR="00C01359" w:rsidRPr="00595CB6" w:rsidRDefault="00C01359" w:rsidP="00546652">
            <w:pPr>
              <w:widowControl w:val="0"/>
              <w:overflowPunct w:val="0"/>
              <w:autoSpaceDE w:val="0"/>
              <w:autoSpaceDN w:val="0"/>
              <w:adjustRightInd w:val="0"/>
              <w:snapToGrid w:val="0"/>
              <w:jc w:val="center"/>
              <w:rPr>
                <w:bCs/>
                <w:color w:val="000000"/>
                <w:szCs w:val="24"/>
              </w:rPr>
            </w:pPr>
            <w:r w:rsidRPr="00595CB6">
              <w:rPr>
                <w:bCs/>
                <w:color w:val="000000"/>
                <w:szCs w:val="24"/>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8C68CF"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bCs/>
                <w:color w:val="000000"/>
                <w:szCs w:val="24"/>
              </w:rPr>
              <w:t xml:space="preserve">Зона предприятий, производств и объектов </w:t>
            </w:r>
            <w:r w:rsidRPr="00595CB6">
              <w:rPr>
                <w:bCs/>
                <w:color w:val="000000"/>
                <w:szCs w:val="24"/>
                <w:lang w:val="en-US"/>
              </w:rPr>
              <w:t>I</w:t>
            </w:r>
            <w:r w:rsidRPr="00595CB6">
              <w:rPr>
                <w:color w:val="000000"/>
                <w:szCs w:val="24"/>
                <w:lang w:val="en-US"/>
              </w:rPr>
              <w:t>V</w:t>
            </w:r>
            <w:r w:rsidRPr="00595CB6">
              <w:rPr>
                <w:color w:val="000000"/>
                <w:szCs w:val="24"/>
              </w:rPr>
              <w:t xml:space="preserve"> класса </w:t>
            </w:r>
            <w:r w:rsidRPr="00595CB6">
              <w:rPr>
                <w:bCs/>
                <w:color w:val="000000"/>
                <w:szCs w:val="24"/>
              </w:rPr>
              <w:t>опасности</w:t>
            </w:r>
            <w:r w:rsidRPr="00595CB6">
              <w:rPr>
                <w:color w:val="000000"/>
                <w:szCs w:val="24"/>
              </w:rPr>
              <w:t xml:space="preserve"> СЗЗ-</w:t>
            </w:r>
            <w:smartTag w:uri="urn:schemas-microsoft-com:office:smarttags" w:element="metricconverter">
              <w:smartTagPr>
                <w:attr w:name="ProductID" w:val="100 м"/>
              </w:smartTagPr>
              <w:r w:rsidRPr="00595CB6">
                <w:rPr>
                  <w:color w:val="000000"/>
                  <w:szCs w:val="24"/>
                </w:rPr>
                <w:t>100 м</w:t>
              </w:r>
            </w:smartTag>
            <w:r w:rsidRPr="00595CB6">
              <w:rPr>
                <w:color w:val="000000"/>
                <w:szCs w:val="24"/>
              </w:rPr>
              <w:t>;</w:t>
            </w:r>
          </w:p>
        </w:tc>
      </w:tr>
      <w:tr w:rsidR="00C01359" w:rsidRPr="00595CB6" w14:paraId="2F78FC2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F4F5CA2" w14:textId="77777777" w:rsidR="00C01359" w:rsidRPr="00595CB6" w:rsidRDefault="00C01359" w:rsidP="00546652">
            <w:pPr>
              <w:widowControl w:val="0"/>
              <w:overflowPunct w:val="0"/>
              <w:autoSpaceDE w:val="0"/>
              <w:autoSpaceDN w:val="0"/>
              <w:adjustRightInd w:val="0"/>
              <w:snapToGrid w:val="0"/>
              <w:jc w:val="center"/>
              <w:rPr>
                <w:bCs/>
                <w:color w:val="000000"/>
                <w:szCs w:val="24"/>
              </w:rPr>
            </w:pPr>
            <w:r w:rsidRPr="00595CB6">
              <w:rPr>
                <w:bCs/>
                <w:color w:val="000000"/>
                <w:szCs w:val="24"/>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1AD10"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bCs/>
                <w:color w:val="000000"/>
                <w:szCs w:val="24"/>
              </w:rPr>
              <w:t xml:space="preserve">Зона предприятий, производств и объектов </w:t>
            </w:r>
            <w:r w:rsidRPr="00595CB6">
              <w:rPr>
                <w:color w:val="000000"/>
                <w:szCs w:val="24"/>
                <w:lang w:val="en-US"/>
              </w:rPr>
              <w:t>V</w:t>
            </w:r>
            <w:r w:rsidRPr="00595CB6">
              <w:rPr>
                <w:color w:val="000000"/>
                <w:szCs w:val="24"/>
              </w:rPr>
              <w:t xml:space="preserve"> класса </w:t>
            </w:r>
            <w:r w:rsidRPr="00595CB6">
              <w:rPr>
                <w:bCs/>
                <w:color w:val="000000"/>
                <w:szCs w:val="24"/>
              </w:rPr>
              <w:t>опасности</w:t>
            </w:r>
            <w:r w:rsidRPr="00595CB6">
              <w:rPr>
                <w:color w:val="000000"/>
                <w:szCs w:val="24"/>
              </w:rPr>
              <w:t xml:space="preserve"> СЗЗ-</w:t>
            </w:r>
            <w:smartTag w:uri="urn:schemas-microsoft-com:office:smarttags" w:element="metricconverter">
              <w:smartTagPr>
                <w:attr w:name="ProductID" w:val="50 м"/>
              </w:smartTagPr>
              <w:r w:rsidRPr="00595CB6">
                <w:rPr>
                  <w:color w:val="000000"/>
                  <w:szCs w:val="24"/>
                </w:rPr>
                <w:t>50 м</w:t>
              </w:r>
            </w:smartTag>
            <w:r w:rsidRPr="00595CB6">
              <w:rPr>
                <w:color w:val="000000"/>
                <w:szCs w:val="24"/>
              </w:rPr>
              <w:t>;</w:t>
            </w:r>
          </w:p>
        </w:tc>
      </w:tr>
      <w:tr w:rsidR="00C01359" w:rsidRPr="00595CB6" w14:paraId="1F2B21D0"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F6F417C" w14:textId="77777777" w:rsidR="00C01359" w:rsidRPr="00595CB6" w:rsidRDefault="00C01359" w:rsidP="00546652">
            <w:pPr>
              <w:widowControl w:val="0"/>
              <w:overflowPunct w:val="0"/>
              <w:autoSpaceDE w:val="0"/>
              <w:autoSpaceDN w:val="0"/>
              <w:adjustRightInd w:val="0"/>
              <w:snapToGrid w:val="0"/>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0048A" w14:textId="77777777" w:rsidR="00C01359" w:rsidRPr="00595CB6" w:rsidRDefault="00C01359" w:rsidP="00546652">
            <w:pPr>
              <w:widowControl w:val="0"/>
              <w:overflowPunct w:val="0"/>
              <w:autoSpaceDE w:val="0"/>
              <w:autoSpaceDN w:val="0"/>
              <w:adjustRightInd w:val="0"/>
              <w:snapToGrid w:val="0"/>
              <w:jc w:val="both"/>
              <w:rPr>
                <w:b/>
                <w:color w:val="000000"/>
                <w:szCs w:val="24"/>
              </w:rPr>
            </w:pPr>
          </w:p>
        </w:tc>
      </w:tr>
      <w:tr w:rsidR="00C01359" w:rsidRPr="00595CB6" w14:paraId="62A3E5D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4BCEFD2" w14:textId="77777777" w:rsidR="00C01359" w:rsidRPr="00595CB6" w:rsidRDefault="00C01359" w:rsidP="00546652">
            <w:pPr>
              <w:widowControl w:val="0"/>
              <w:overflowPunct w:val="0"/>
              <w:autoSpaceDE w:val="0"/>
              <w:autoSpaceDN w:val="0"/>
              <w:adjustRightInd w:val="0"/>
              <w:snapToGrid w:val="0"/>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F491B29" w14:textId="77777777" w:rsidR="00C01359" w:rsidRPr="00595CB6" w:rsidRDefault="00C01359" w:rsidP="00546652">
            <w:pPr>
              <w:widowControl w:val="0"/>
              <w:overflowPunct w:val="0"/>
              <w:autoSpaceDE w:val="0"/>
              <w:autoSpaceDN w:val="0"/>
              <w:adjustRightInd w:val="0"/>
              <w:snapToGrid w:val="0"/>
              <w:jc w:val="center"/>
              <w:rPr>
                <w:b/>
                <w:bCs/>
                <w:caps/>
                <w:color w:val="000000"/>
                <w:szCs w:val="24"/>
              </w:rPr>
            </w:pPr>
            <w:r w:rsidRPr="00595CB6">
              <w:rPr>
                <w:b/>
                <w:bCs/>
                <w:caps/>
                <w:color w:val="000000"/>
                <w:szCs w:val="24"/>
              </w:rPr>
              <w:t>Зоны инженерной и транспортной инфраструктур:</w:t>
            </w:r>
          </w:p>
        </w:tc>
      </w:tr>
      <w:tr w:rsidR="00C01359" w:rsidRPr="00595CB6" w14:paraId="32526B7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4B60D67" w14:textId="77777777" w:rsidR="00C01359" w:rsidRPr="00595CB6" w:rsidRDefault="00C01359" w:rsidP="00546652">
            <w:pPr>
              <w:widowControl w:val="0"/>
              <w:overflowPunct w:val="0"/>
              <w:autoSpaceDE w:val="0"/>
              <w:autoSpaceDN w:val="0"/>
              <w:adjustRightInd w:val="0"/>
              <w:snapToGrid w:val="0"/>
              <w:jc w:val="center"/>
              <w:rPr>
                <w:bCs/>
                <w:color w:val="000000"/>
                <w:szCs w:val="24"/>
              </w:rPr>
            </w:pPr>
            <w:r w:rsidRPr="00595CB6">
              <w:rPr>
                <w:bCs/>
                <w:color w:val="000000"/>
                <w:szCs w:val="24"/>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F226" w14:textId="77777777" w:rsidR="00C01359" w:rsidRPr="00595CB6" w:rsidRDefault="00C01359" w:rsidP="00546652">
            <w:pPr>
              <w:widowControl w:val="0"/>
              <w:overflowPunct w:val="0"/>
              <w:autoSpaceDE w:val="0"/>
              <w:autoSpaceDN w:val="0"/>
              <w:adjustRightInd w:val="0"/>
              <w:snapToGrid w:val="0"/>
              <w:jc w:val="both"/>
              <w:rPr>
                <w:bCs/>
                <w:color w:val="000000"/>
                <w:szCs w:val="24"/>
              </w:rPr>
            </w:pPr>
            <w:r w:rsidRPr="00595CB6">
              <w:rPr>
                <w:bCs/>
                <w:color w:val="000000"/>
                <w:szCs w:val="24"/>
              </w:rPr>
              <w:t>Зона инженерной инфраструктуры;</w:t>
            </w:r>
          </w:p>
        </w:tc>
      </w:tr>
      <w:tr w:rsidR="00C01359" w:rsidRPr="00595CB6" w14:paraId="3026D43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EF11E34"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207B4C" w14:textId="77777777" w:rsidR="00C01359" w:rsidRPr="00595CB6" w:rsidRDefault="00C01359" w:rsidP="00546652">
            <w:pPr>
              <w:widowControl w:val="0"/>
              <w:overflowPunct w:val="0"/>
              <w:autoSpaceDE w:val="0"/>
              <w:autoSpaceDN w:val="0"/>
              <w:adjustRightInd w:val="0"/>
              <w:snapToGrid w:val="0"/>
              <w:jc w:val="both"/>
              <w:rPr>
                <w:bCs/>
                <w:color w:val="000000"/>
                <w:szCs w:val="24"/>
              </w:rPr>
            </w:pPr>
            <w:r w:rsidRPr="00595CB6">
              <w:rPr>
                <w:bCs/>
                <w:color w:val="000000"/>
                <w:szCs w:val="24"/>
              </w:rPr>
              <w:t>Зона транспортной инфраструктуры.</w:t>
            </w:r>
          </w:p>
        </w:tc>
      </w:tr>
      <w:tr w:rsidR="00C01359" w:rsidRPr="00595CB6" w14:paraId="4D29805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CA95338" w14:textId="77777777" w:rsidR="00C01359" w:rsidRPr="00595CB6" w:rsidRDefault="00C01359" w:rsidP="00546652">
            <w:pPr>
              <w:widowControl w:val="0"/>
              <w:overflowPunct w:val="0"/>
              <w:autoSpaceDE w:val="0"/>
              <w:autoSpaceDN w:val="0"/>
              <w:adjustRightInd w:val="0"/>
              <w:snapToGrid w:val="0"/>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6EA7F7B" w14:textId="77777777" w:rsidR="00C01359" w:rsidRPr="00595CB6" w:rsidRDefault="00C01359" w:rsidP="00546652">
            <w:pPr>
              <w:widowControl w:val="0"/>
              <w:overflowPunct w:val="0"/>
              <w:autoSpaceDE w:val="0"/>
              <w:autoSpaceDN w:val="0"/>
              <w:adjustRightInd w:val="0"/>
              <w:snapToGrid w:val="0"/>
              <w:jc w:val="both"/>
              <w:rPr>
                <w:b/>
                <w:color w:val="000000"/>
                <w:szCs w:val="24"/>
              </w:rPr>
            </w:pPr>
          </w:p>
        </w:tc>
      </w:tr>
      <w:tr w:rsidR="00C01359" w:rsidRPr="00595CB6" w14:paraId="304E1D9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C2DE166" w14:textId="77777777" w:rsidR="00C01359" w:rsidRPr="00595CB6" w:rsidRDefault="00C01359" w:rsidP="00546652">
            <w:pPr>
              <w:widowControl w:val="0"/>
              <w:overflowPunct w:val="0"/>
              <w:autoSpaceDE w:val="0"/>
              <w:autoSpaceDN w:val="0"/>
              <w:adjustRightInd w:val="0"/>
              <w:snapToGrid w:val="0"/>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E4B1" w14:textId="77777777" w:rsidR="00C01359" w:rsidRPr="00595CB6" w:rsidRDefault="00C01359" w:rsidP="00546652">
            <w:pPr>
              <w:widowControl w:val="0"/>
              <w:overflowPunct w:val="0"/>
              <w:autoSpaceDE w:val="0"/>
              <w:autoSpaceDN w:val="0"/>
              <w:adjustRightInd w:val="0"/>
              <w:snapToGrid w:val="0"/>
              <w:jc w:val="center"/>
              <w:rPr>
                <w:b/>
                <w:bCs/>
                <w:caps/>
                <w:color w:val="000000"/>
                <w:szCs w:val="24"/>
              </w:rPr>
            </w:pPr>
            <w:r w:rsidRPr="00595CB6">
              <w:rPr>
                <w:b/>
                <w:bCs/>
                <w:caps/>
                <w:color w:val="000000"/>
                <w:szCs w:val="24"/>
              </w:rPr>
              <w:t>Зоны сельскохозяйственного использования:</w:t>
            </w:r>
          </w:p>
        </w:tc>
      </w:tr>
      <w:tr w:rsidR="00C01359" w:rsidRPr="00595CB6" w14:paraId="2962134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FD1E1AD"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1CB900C"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 xml:space="preserve">Зона сельскохозяйственных угодий; </w:t>
            </w:r>
          </w:p>
        </w:tc>
      </w:tr>
      <w:tr w:rsidR="00C01359" w:rsidRPr="00595CB6" w14:paraId="6B67DB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28A2219"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ADF5D"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Зона объектов сельскохозяйственного назначения.</w:t>
            </w:r>
          </w:p>
        </w:tc>
      </w:tr>
      <w:tr w:rsidR="00C01359" w:rsidRPr="00595CB6" w14:paraId="1D0F4BD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A4F8EC9"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925753C" w14:textId="77777777" w:rsidR="00C01359" w:rsidRPr="00595CB6" w:rsidRDefault="00C01359" w:rsidP="00546652">
            <w:pPr>
              <w:widowControl w:val="0"/>
              <w:overflowPunct w:val="0"/>
              <w:autoSpaceDE w:val="0"/>
              <w:autoSpaceDN w:val="0"/>
              <w:adjustRightInd w:val="0"/>
              <w:snapToGrid w:val="0"/>
              <w:jc w:val="both"/>
              <w:rPr>
                <w:color w:val="000000"/>
                <w:szCs w:val="24"/>
              </w:rPr>
            </w:pPr>
          </w:p>
        </w:tc>
      </w:tr>
      <w:tr w:rsidR="00C01359" w:rsidRPr="00595CB6" w14:paraId="6318BC42"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DCAD00" w14:textId="77777777" w:rsidR="00C01359" w:rsidRPr="00595CB6" w:rsidRDefault="00C01359" w:rsidP="00546652">
            <w:pPr>
              <w:widowControl w:val="0"/>
              <w:overflowPunct w:val="0"/>
              <w:autoSpaceDE w:val="0"/>
              <w:autoSpaceDN w:val="0"/>
              <w:adjustRightInd w:val="0"/>
              <w:snapToGrid w:val="0"/>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2E5C08E" w14:textId="77777777" w:rsidR="00C01359" w:rsidRPr="00595CB6" w:rsidRDefault="00C01359" w:rsidP="00546652">
            <w:pPr>
              <w:widowControl w:val="0"/>
              <w:overflowPunct w:val="0"/>
              <w:autoSpaceDE w:val="0"/>
              <w:autoSpaceDN w:val="0"/>
              <w:adjustRightInd w:val="0"/>
              <w:snapToGrid w:val="0"/>
              <w:jc w:val="both"/>
              <w:rPr>
                <w:b/>
                <w:bCs/>
                <w:caps/>
                <w:color w:val="000000"/>
                <w:szCs w:val="24"/>
              </w:rPr>
            </w:pPr>
            <w:r w:rsidRPr="00595CB6">
              <w:rPr>
                <w:b/>
                <w:bCs/>
                <w:caps/>
                <w:color w:val="000000"/>
                <w:szCs w:val="24"/>
              </w:rPr>
              <w:t>Зоны рекреационного назначения:</w:t>
            </w:r>
          </w:p>
        </w:tc>
      </w:tr>
      <w:tr w:rsidR="00C01359" w:rsidRPr="00595CB6" w14:paraId="3AC266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6FB246A" w14:textId="77777777" w:rsidR="00C01359" w:rsidRPr="00595CB6" w:rsidRDefault="00C01359" w:rsidP="00546652">
            <w:pPr>
              <w:widowControl w:val="0"/>
              <w:overflowPunct w:val="0"/>
              <w:autoSpaceDE w:val="0"/>
              <w:autoSpaceDN w:val="0"/>
              <w:adjustRightInd w:val="0"/>
              <w:snapToGrid w:val="0"/>
              <w:jc w:val="center"/>
              <w:rPr>
                <w:rFonts w:eastAsia="SimSun"/>
                <w:color w:val="000000"/>
                <w:szCs w:val="24"/>
                <w:lang w:eastAsia="zh-CN"/>
              </w:rPr>
            </w:pPr>
            <w:r w:rsidRPr="00595CB6">
              <w:rPr>
                <w:rFonts w:eastAsia="SimSun"/>
                <w:color w:val="000000"/>
                <w:szCs w:val="24"/>
                <w:lang w:eastAsia="zh-CN"/>
              </w:rPr>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0DAB0" w14:textId="77777777" w:rsidR="00C01359" w:rsidRPr="00595CB6" w:rsidRDefault="00C01359" w:rsidP="00546652">
            <w:pPr>
              <w:widowControl w:val="0"/>
              <w:overflowPunct w:val="0"/>
              <w:autoSpaceDE w:val="0"/>
              <w:autoSpaceDN w:val="0"/>
              <w:adjustRightInd w:val="0"/>
              <w:snapToGrid w:val="0"/>
              <w:jc w:val="both"/>
              <w:rPr>
                <w:rFonts w:eastAsia="SimSun"/>
                <w:color w:val="000000"/>
                <w:szCs w:val="24"/>
                <w:lang w:eastAsia="zh-CN"/>
              </w:rPr>
            </w:pPr>
            <w:r w:rsidRPr="00595CB6">
              <w:rPr>
                <w:rFonts w:eastAsia="SimSun"/>
                <w:color w:val="000000"/>
                <w:szCs w:val="24"/>
                <w:lang w:eastAsia="zh-CN"/>
              </w:rPr>
              <w:t>Зона озелененных пространств рекреационного назначения.</w:t>
            </w:r>
          </w:p>
        </w:tc>
      </w:tr>
      <w:tr w:rsidR="00C01359" w:rsidRPr="00595CB6" w14:paraId="11D64F4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ED5ECAA" w14:textId="77777777" w:rsidR="00C01359" w:rsidRPr="00595CB6" w:rsidRDefault="00C01359" w:rsidP="00546652">
            <w:pPr>
              <w:widowControl w:val="0"/>
              <w:overflowPunct w:val="0"/>
              <w:autoSpaceDE w:val="0"/>
              <w:autoSpaceDN w:val="0"/>
              <w:adjustRightInd w:val="0"/>
              <w:snapToGrid w:val="0"/>
              <w:jc w:val="center"/>
              <w:rPr>
                <w:rFonts w:eastAsia="SimSun"/>
                <w:color w:val="000000"/>
                <w:szCs w:val="24"/>
                <w:lang w:eastAsia="zh-CN"/>
              </w:rPr>
            </w:pPr>
            <w:r w:rsidRPr="00595CB6">
              <w:rPr>
                <w:rFonts w:eastAsia="SimSun"/>
                <w:color w:val="000000"/>
                <w:szCs w:val="24"/>
                <w:lang w:eastAsia="zh-CN"/>
              </w:rPr>
              <w:t>Р-ТОС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51151" w14:textId="77777777" w:rsidR="00C01359" w:rsidRPr="00595CB6" w:rsidRDefault="00C01359" w:rsidP="00546652">
            <w:pPr>
              <w:widowControl w:val="0"/>
              <w:overflowPunct w:val="0"/>
              <w:autoSpaceDE w:val="0"/>
              <w:autoSpaceDN w:val="0"/>
              <w:adjustRightInd w:val="0"/>
              <w:snapToGrid w:val="0"/>
              <w:jc w:val="both"/>
              <w:rPr>
                <w:rFonts w:eastAsia="SimSun"/>
                <w:color w:val="000000"/>
                <w:szCs w:val="24"/>
                <w:lang w:eastAsia="zh-CN"/>
              </w:rPr>
            </w:pPr>
            <w:r w:rsidRPr="00595CB6">
              <w:rPr>
                <w:rFonts w:eastAsia="SimSun"/>
                <w:color w:val="000000"/>
                <w:szCs w:val="24"/>
                <w:lang w:eastAsia="zh-CN"/>
              </w:rPr>
              <w:t>Зона объектов туризма, отдыха и спорта.</w:t>
            </w:r>
          </w:p>
        </w:tc>
      </w:tr>
      <w:tr w:rsidR="00C01359" w:rsidRPr="00595CB6" w14:paraId="51F65CF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5AC4490"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CF2620" w14:textId="77777777" w:rsidR="00C01359" w:rsidRPr="00595CB6" w:rsidRDefault="00C01359" w:rsidP="00546652">
            <w:pPr>
              <w:widowControl w:val="0"/>
              <w:overflowPunct w:val="0"/>
              <w:autoSpaceDE w:val="0"/>
              <w:autoSpaceDN w:val="0"/>
              <w:adjustRightInd w:val="0"/>
              <w:snapToGrid w:val="0"/>
              <w:jc w:val="both"/>
              <w:rPr>
                <w:color w:val="000000"/>
                <w:szCs w:val="24"/>
              </w:rPr>
            </w:pPr>
          </w:p>
        </w:tc>
      </w:tr>
      <w:tr w:rsidR="00C01359" w:rsidRPr="00595CB6" w14:paraId="5BD9782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35A14B2"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1D8F91B" w14:textId="77777777" w:rsidR="00C01359" w:rsidRPr="00595CB6" w:rsidRDefault="00C01359" w:rsidP="00546652">
            <w:pPr>
              <w:widowControl w:val="0"/>
              <w:overflowPunct w:val="0"/>
              <w:autoSpaceDE w:val="0"/>
              <w:autoSpaceDN w:val="0"/>
              <w:adjustRightInd w:val="0"/>
              <w:snapToGrid w:val="0"/>
              <w:jc w:val="both"/>
              <w:rPr>
                <w:b/>
                <w:caps/>
                <w:color w:val="000000"/>
                <w:szCs w:val="24"/>
              </w:rPr>
            </w:pPr>
            <w:r w:rsidRPr="00595CB6">
              <w:rPr>
                <w:b/>
                <w:caps/>
                <w:color w:val="000000"/>
                <w:szCs w:val="24"/>
              </w:rPr>
              <w:t>Зоны специального назначения:</w:t>
            </w:r>
          </w:p>
        </w:tc>
      </w:tr>
      <w:tr w:rsidR="00C01359" w:rsidRPr="00595CB6" w14:paraId="028320BD"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0E3F106" w14:textId="77777777" w:rsidR="00C01359" w:rsidRPr="00595CB6" w:rsidRDefault="00C01359" w:rsidP="00546652">
            <w:pPr>
              <w:widowControl w:val="0"/>
              <w:overflowPunct w:val="0"/>
              <w:autoSpaceDE w:val="0"/>
              <w:autoSpaceDN w:val="0"/>
              <w:adjustRightInd w:val="0"/>
              <w:snapToGrid w:val="0"/>
              <w:jc w:val="center"/>
              <w:rPr>
                <w:color w:val="000000"/>
                <w:szCs w:val="24"/>
              </w:rPr>
            </w:pPr>
            <w:r w:rsidRPr="00595CB6">
              <w:rPr>
                <w:color w:val="000000"/>
                <w:szCs w:val="24"/>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A24023" w14:textId="77777777" w:rsidR="00C01359" w:rsidRPr="00595CB6" w:rsidRDefault="00C01359" w:rsidP="00546652">
            <w:pPr>
              <w:widowControl w:val="0"/>
              <w:overflowPunct w:val="0"/>
              <w:autoSpaceDE w:val="0"/>
              <w:autoSpaceDN w:val="0"/>
              <w:adjustRightInd w:val="0"/>
              <w:snapToGrid w:val="0"/>
              <w:jc w:val="both"/>
              <w:rPr>
                <w:color w:val="000000"/>
                <w:szCs w:val="24"/>
              </w:rPr>
            </w:pPr>
            <w:r w:rsidRPr="00595CB6">
              <w:rPr>
                <w:color w:val="000000"/>
                <w:szCs w:val="24"/>
              </w:rPr>
              <w:t>Зона кладбищ;</w:t>
            </w:r>
          </w:p>
        </w:tc>
      </w:tr>
      <w:tr w:rsidR="00C01359" w:rsidRPr="00595CB6" w14:paraId="0BE19665" w14:textId="77777777" w:rsidTr="00546652">
        <w:tc>
          <w:tcPr>
            <w:tcW w:w="1560" w:type="dxa"/>
            <w:tcBorders>
              <w:left w:val="single" w:sz="4" w:space="0" w:color="000000"/>
              <w:bottom w:val="single" w:sz="4" w:space="0" w:color="000000"/>
            </w:tcBorders>
            <w:shd w:val="clear" w:color="auto" w:fill="auto"/>
            <w:vAlign w:val="center"/>
          </w:tcPr>
          <w:p w14:paraId="7B8B919A" w14:textId="77777777" w:rsidR="00C01359" w:rsidRPr="00595CB6" w:rsidRDefault="00C01359" w:rsidP="00546652">
            <w:pPr>
              <w:widowControl w:val="0"/>
              <w:overflowPunct w:val="0"/>
              <w:autoSpaceDE w:val="0"/>
              <w:autoSpaceDN w:val="0"/>
              <w:adjustRightInd w:val="0"/>
              <w:snapToGrid w:val="0"/>
              <w:jc w:val="center"/>
              <w:rPr>
                <w:color w:val="000000"/>
                <w:szCs w:val="24"/>
              </w:rPr>
            </w:pPr>
          </w:p>
        </w:tc>
        <w:tc>
          <w:tcPr>
            <w:tcW w:w="8079" w:type="dxa"/>
            <w:tcBorders>
              <w:left w:val="single" w:sz="4" w:space="0" w:color="000000"/>
              <w:bottom w:val="single" w:sz="4" w:space="0" w:color="000000"/>
              <w:right w:val="single" w:sz="4" w:space="0" w:color="000000"/>
            </w:tcBorders>
            <w:shd w:val="clear" w:color="auto" w:fill="auto"/>
          </w:tcPr>
          <w:p w14:paraId="345DC1D3" w14:textId="77777777" w:rsidR="00C01359" w:rsidRPr="00595CB6" w:rsidRDefault="00C01359" w:rsidP="00546652">
            <w:pPr>
              <w:widowControl w:val="0"/>
              <w:overflowPunct w:val="0"/>
              <w:autoSpaceDE w:val="0"/>
              <w:autoSpaceDN w:val="0"/>
              <w:adjustRightInd w:val="0"/>
              <w:snapToGrid w:val="0"/>
              <w:jc w:val="both"/>
              <w:rPr>
                <w:color w:val="000000"/>
                <w:szCs w:val="24"/>
              </w:rPr>
            </w:pPr>
          </w:p>
        </w:tc>
      </w:tr>
      <w:tr w:rsidR="00C01359" w:rsidRPr="00595CB6" w14:paraId="14CD597F" w14:textId="77777777" w:rsidTr="00546652">
        <w:tc>
          <w:tcPr>
            <w:tcW w:w="1560" w:type="dxa"/>
            <w:tcBorders>
              <w:left w:val="single" w:sz="4" w:space="0" w:color="000000"/>
              <w:bottom w:val="single" w:sz="4" w:space="0" w:color="000000"/>
            </w:tcBorders>
            <w:shd w:val="clear" w:color="auto" w:fill="auto"/>
            <w:vAlign w:val="center"/>
          </w:tcPr>
          <w:p w14:paraId="685352E4" w14:textId="77777777" w:rsidR="00C01359" w:rsidRPr="00595CB6" w:rsidRDefault="00C01359" w:rsidP="00546652">
            <w:pPr>
              <w:widowControl w:val="0"/>
              <w:overflowPunct w:val="0"/>
              <w:autoSpaceDE w:val="0"/>
              <w:autoSpaceDN w:val="0"/>
              <w:adjustRightInd w:val="0"/>
              <w:snapToGrid w:val="0"/>
              <w:jc w:val="center"/>
              <w:rPr>
                <w:b/>
                <w:bCs/>
                <w:color w:val="000000"/>
                <w:szCs w:val="24"/>
              </w:rPr>
            </w:pPr>
          </w:p>
        </w:tc>
        <w:tc>
          <w:tcPr>
            <w:tcW w:w="8079" w:type="dxa"/>
            <w:tcBorders>
              <w:left w:val="single" w:sz="4" w:space="0" w:color="000000"/>
              <w:bottom w:val="single" w:sz="4" w:space="0" w:color="000000"/>
              <w:right w:val="single" w:sz="4" w:space="0" w:color="000000"/>
            </w:tcBorders>
            <w:shd w:val="clear" w:color="auto" w:fill="auto"/>
          </w:tcPr>
          <w:p w14:paraId="5F9FE97D" w14:textId="77777777" w:rsidR="00C01359" w:rsidRPr="00595CB6" w:rsidRDefault="00C01359" w:rsidP="00546652">
            <w:pPr>
              <w:widowControl w:val="0"/>
              <w:overflowPunct w:val="0"/>
              <w:autoSpaceDE w:val="0"/>
              <w:autoSpaceDN w:val="0"/>
              <w:adjustRightInd w:val="0"/>
              <w:snapToGrid w:val="0"/>
              <w:jc w:val="both"/>
              <w:rPr>
                <w:b/>
                <w:bCs/>
                <w:caps/>
                <w:color w:val="000000"/>
                <w:szCs w:val="24"/>
              </w:rPr>
            </w:pPr>
            <w:r w:rsidRPr="00595CB6">
              <w:rPr>
                <w:b/>
                <w:bCs/>
                <w:caps/>
                <w:color w:val="000000"/>
                <w:szCs w:val="24"/>
              </w:rPr>
              <w:t>Зоны военных объектов и иные зоны режимных территорий:</w:t>
            </w:r>
          </w:p>
        </w:tc>
      </w:tr>
      <w:tr w:rsidR="00C01359" w:rsidRPr="00595CB6" w14:paraId="75C00367" w14:textId="77777777" w:rsidTr="00546652">
        <w:tc>
          <w:tcPr>
            <w:tcW w:w="1560" w:type="dxa"/>
            <w:tcBorders>
              <w:top w:val="single" w:sz="4" w:space="0" w:color="000000"/>
              <w:left w:val="single" w:sz="4" w:space="0" w:color="000000"/>
              <w:bottom w:val="single" w:sz="4" w:space="0" w:color="auto"/>
            </w:tcBorders>
            <w:shd w:val="clear" w:color="auto" w:fill="auto"/>
            <w:vAlign w:val="center"/>
          </w:tcPr>
          <w:p w14:paraId="24EF24FF" w14:textId="77777777" w:rsidR="00C01359" w:rsidRPr="00595CB6" w:rsidRDefault="00C01359" w:rsidP="00546652">
            <w:pPr>
              <w:widowControl w:val="0"/>
              <w:overflowPunct w:val="0"/>
              <w:autoSpaceDE w:val="0"/>
              <w:autoSpaceDN w:val="0"/>
              <w:adjustRightInd w:val="0"/>
              <w:snapToGrid w:val="0"/>
              <w:jc w:val="center"/>
              <w:rPr>
                <w:bCs/>
                <w:color w:val="000000"/>
                <w:szCs w:val="24"/>
              </w:rPr>
            </w:pPr>
            <w:r w:rsidRPr="00595CB6">
              <w:rPr>
                <w:bCs/>
                <w:color w:val="000000"/>
                <w:szCs w:val="24"/>
              </w:rPr>
              <w:t>В</w:t>
            </w:r>
          </w:p>
        </w:tc>
        <w:tc>
          <w:tcPr>
            <w:tcW w:w="8079" w:type="dxa"/>
            <w:tcBorders>
              <w:top w:val="single" w:sz="4" w:space="0" w:color="000000"/>
              <w:left w:val="single" w:sz="4" w:space="0" w:color="000000"/>
              <w:bottom w:val="single" w:sz="4" w:space="0" w:color="auto"/>
              <w:right w:val="single" w:sz="4" w:space="0" w:color="000000"/>
            </w:tcBorders>
            <w:shd w:val="clear" w:color="auto" w:fill="auto"/>
          </w:tcPr>
          <w:p w14:paraId="056B0589" w14:textId="77777777" w:rsidR="00C01359" w:rsidRPr="00595CB6" w:rsidRDefault="00C01359" w:rsidP="00546652">
            <w:pPr>
              <w:widowControl w:val="0"/>
              <w:overflowPunct w:val="0"/>
              <w:autoSpaceDE w:val="0"/>
              <w:autoSpaceDN w:val="0"/>
              <w:adjustRightInd w:val="0"/>
              <w:snapToGrid w:val="0"/>
              <w:jc w:val="both"/>
              <w:rPr>
                <w:bCs/>
                <w:color w:val="000000"/>
                <w:szCs w:val="24"/>
              </w:rPr>
            </w:pPr>
            <w:r w:rsidRPr="00595CB6">
              <w:rPr>
                <w:bCs/>
                <w:color w:val="000000"/>
                <w:szCs w:val="24"/>
              </w:rPr>
              <w:t>Зона военных объектов и иные зоны режимных территорий.</w:t>
            </w:r>
          </w:p>
        </w:tc>
      </w:tr>
      <w:tr w:rsidR="00C01359" w:rsidRPr="00595CB6" w14:paraId="333EB8E8"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24F6DD1" w14:textId="77777777" w:rsidR="00C01359" w:rsidRPr="00595CB6" w:rsidRDefault="00C01359" w:rsidP="00546652">
            <w:pPr>
              <w:widowControl w:val="0"/>
              <w:overflowPunct w:val="0"/>
              <w:autoSpaceDE w:val="0"/>
              <w:autoSpaceDN w:val="0"/>
              <w:adjustRightInd w:val="0"/>
              <w:snapToGrid w:val="0"/>
              <w:jc w:val="center"/>
              <w:rPr>
                <w:b/>
                <w:bCs/>
                <w:color w:val="000000"/>
                <w:szCs w:val="24"/>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1C34DE3E" w14:textId="77777777" w:rsidR="00C01359" w:rsidRPr="00595CB6" w:rsidRDefault="00C01359" w:rsidP="00546652">
            <w:pPr>
              <w:widowControl w:val="0"/>
              <w:overflowPunct w:val="0"/>
              <w:autoSpaceDE w:val="0"/>
              <w:autoSpaceDN w:val="0"/>
              <w:adjustRightInd w:val="0"/>
              <w:snapToGrid w:val="0"/>
              <w:jc w:val="both"/>
              <w:rPr>
                <w:b/>
                <w:bCs/>
                <w:color w:val="000000"/>
                <w:szCs w:val="24"/>
              </w:rPr>
            </w:pPr>
          </w:p>
        </w:tc>
      </w:tr>
      <w:tr w:rsidR="00C01359" w:rsidRPr="00595CB6" w14:paraId="0AB1D82D"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08486198" w14:textId="77777777" w:rsidR="00C01359" w:rsidRPr="00595CB6" w:rsidRDefault="00C01359" w:rsidP="00546652">
            <w:pPr>
              <w:widowControl w:val="0"/>
              <w:overflowPunct w:val="0"/>
              <w:autoSpaceDE w:val="0"/>
              <w:autoSpaceDN w:val="0"/>
              <w:adjustRightInd w:val="0"/>
              <w:snapToGrid w:val="0"/>
              <w:jc w:val="center"/>
              <w:rPr>
                <w:b/>
                <w:bCs/>
                <w:color w:val="000000"/>
                <w:szCs w:val="24"/>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5BD4B85E" w14:textId="77777777" w:rsidR="00C01359" w:rsidRPr="00595CB6" w:rsidRDefault="00C01359" w:rsidP="00546652">
            <w:pPr>
              <w:widowControl w:val="0"/>
              <w:overflowPunct w:val="0"/>
              <w:autoSpaceDE w:val="0"/>
              <w:autoSpaceDN w:val="0"/>
              <w:adjustRightInd w:val="0"/>
              <w:snapToGrid w:val="0"/>
              <w:jc w:val="both"/>
              <w:rPr>
                <w:b/>
                <w:bCs/>
                <w:color w:val="000000"/>
                <w:szCs w:val="24"/>
              </w:rPr>
            </w:pPr>
            <w:r w:rsidRPr="00595CB6">
              <w:rPr>
                <w:b/>
                <w:bCs/>
                <w:caps/>
                <w:color w:val="000000"/>
                <w:szCs w:val="24"/>
              </w:rPr>
              <w:t>иные виды территориальных зон:</w:t>
            </w:r>
          </w:p>
        </w:tc>
      </w:tr>
      <w:tr w:rsidR="00C01359" w:rsidRPr="00595CB6" w14:paraId="69CE7756"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3BEEAA5" w14:textId="77777777" w:rsidR="00C01359" w:rsidRPr="00595CB6" w:rsidRDefault="00C01359" w:rsidP="00546652">
            <w:pPr>
              <w:widowControl w:val="0"/>
              <w:overflowPunct w:val="0"/>
              <w:autoSpaceDE w:val="0"/>
              <w:autoSpaceDN w:val="0"/>
              <w:adjustRightInd w:val="0"/>
              <w:snapToGrid w:val="0"/>
              <w:jc w:val="center"/>
              <w:rPr>
                <w:bCs/>
                <w:color w:val="000000"/>
                <w:szCs w:val="24"/>
              </w:rPr>
            </w:pPr>
            <w:r w:rsidRPr="00595CB6">
              <w:rPr>
                <w:bCs/>
                <w:color w:val="000000"/>
                <w:szCs w:val="24"/>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2E3CB3E7" w14:textId="77777777" w:rsidR="00C01359" w:rsidRPr="00595CB6" w:rsidRDefault="00C01359" w:rsidP="00546652">
            <w:pPr>
              <w:widowControl w:val="0"/>
              <w:overflowPunct w:val="0"/>
              <w:autoSpaceDE w:val="0"/>
              <w:autoSpaceDN w:val="0"/>
              <w:adjustRightInd w:val="0"/>
              <w:snapToGrid w:val="0"/>
              <w:jc w:val="both"/>
              <w:rPr>
                <w:bCs/>
                <w:caps/>
                <w:color w:val="000000"/>
                <w:szCs w:val="24"/>
                <w:lang w:val="en-US"/>
              </w:rPr>
            </w:pPr>
            <w:r w:rsidRPr="00595CB6">
              <w:rPr>
                <w:bCs/>
                <w:color w:val="000000"/>
                <w:szCs w:val="24"/>
              </w:rPr>
              <w:t>Зона озеленения специального назначения</w:t>
            </w:r>
            <w:r w:rsidRPr="00595CB6">
              <w:rPr>
                <w:bCs/>
                <w:color w:val="000000"/>
                <w:szCs w:val="24"/>
                <w:lang w:val="en-US"/>
              </w:rPr>
              <w:t>.</w:t>
            </w:r>
          </w:p>
        </w:tc>
      </w:tr>
    </w:tbl>
    <w:p w14:paraId="276B86F1" w14:textId="77777777" w:rsidR="00214D5E" w:rsidRPr="00214D5E" w:rsidRDefault="00214D5E" w:rsidP="00214D5E">
      <w:pPr>
        <w:sectPr w:rsidR="00214D5E" w:rsidRPr="00214D5E"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217064" w:rsidRDefault="00214D5E" w:rsidP="00217064">
      <w:pPr>
        <w:pStyle w:val="2"/>
        <w:rPr>
          <w:i/>
          <w:sz w:val="24"/>
        </w:rPr>
      </w:pPr>
      <w:bookmarkStart w:id="105" w:name="_Toc158630716"/>
      <w:r w:rsidRPr="00217064">
        <w:rPr>
          <w:i/>
          <w:sz w:val="24"/>
        </w:rPr>
        <w:t xml:space="preserve">Статья </w:t>
      </w:r>
      <w:r w:rsidR="000E6F6D" w:rsidRPr="00217064">
        <w:rPr>
          <w:i/>
          <w:sz w:val="24"/>
        </w:rPr>
        <w:t>51</w:t>
      </w:r>
      <w:r w:rsidRPr="00217064">
        <w:rPr>
          <w:i/>
          <w:sz w:val="24"/>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5"/>
    </w:p>
    <w:p w14:paraId="0E3D7246" w14:textId="77777777" w:rsidR="00214D5E" w:rsidRPr="00214D5E" w:rsidRDefault="00214D5E" w:rsidP="000E6F6D">
      <w:pPr>
        <w:spacing w:after="0" w:line="240" w:lineRule="auto"/>
        <w:jc w:val="both"/>
      </w:pPr>
    </w:p>
    <w:p w14:paraId="66559AAE" w14:textId="77777777" w:rsidR="00214D5E" w:rsidRPr="00214D5E" w:rsidRDefault="00214D5E" w:rsidP="000E6F6D">
      <w:pPr>
        <w:spacing w:after="0" w:line="240" w:lineRule="auto"/>
        <w:jc w:val="both"/>
      </w:pPr>
      <w:r w:rsidRPr="00214D5E">
        <w:t xml:space="preserve">Примечание: </w:t>
      </w:r>
    </w:p>
    <w:p w14:paraId="7D1BE856" w14:textId="77777777" w:rsidR="00214D5E" w:rsidRPr="00214D5E" w:rsidRDefault="00214D5E" w:rsidP="000E6F6D">
      <w:pPr>
        <w:spacing w:after="0" w:line="240" w:lineRule="auto"/>
        <w:jc w:val="both"/>
      </w:pPr>
      <w:r w:rsidRPr="00214D5E">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214D5E" w:rsidRDefault="00214D5E" w:rsidP="000E6F6D">
      <w:pPr>
        <w:spacing w:after="0" w:line="240" w:lineRule="auto"/>
        <w:jc w:val="both"/>
      </w:pPr>
      <w:r w:rsidRPr="00214D5E">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14D5E" w:rsidRDefault="00214D5E" w:rsidP="000E6F6D">
      <w:pPr>
        <w:spacing w:after="0" w:line="240" w:lineRule="auto"/>
        <w:jc w:val="both"/>
      </w:pPr>
      <w:r w:rsidRPr="00214D5E">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C71673" w:rsidRDefault="00214D5E" w:rsidP="00C01359">
      <w:pPr>
        <w:pStyle w:val="1ff4"/>
      </w:pPr>
      <w:bookmarkStart w:id="106" w:name="_Toc158630717"/>
      <w:r w:rsidRPr="00C71673">
        <w:rPr>
          <w:rStyle w:val="1ff5"/>
          <w:b/>
          <w:bCs/>
          <w:caps/>
        </w:rPr>
        <w:t>Жилые зоны</w:t>
      </w:r>
      <w:r w:rsidRPr="00C71673">
        <w:t>:</w:t>
      </w:r>
      <w:bookmarkEnd w:id="106"/>
    </w:p>
    <w:p w14:paraId="3EF2C4C0" w14:textId="77777777" w:rsidR="00214D5E" w:rsidRPr="000E6F6D" w:rsidRDefault="00214D5E" w:rsidP="00C71673">
      <w:pPr>
        <w:pStyle w:val="6"/>
      </w:pPr>
      <w:bookmarkStart w:id="107" w:name="_Toc158630718"/>
      <w:r w:rsidRPr="000E6F6D">
        <w:t>Ж – 1Б. Зона застройки индивидуальными жилыми домами с содержанием домашнего скота  и птицы.</w:t>
      </w:r>
      <w:bookmarkEnd w:id="107"/>
    </w:p>
    <w:p w14:paraId="2310B465" w14:textId="77777777" w:rsidR="000E6F6D" w:rsidRDefault="000E6F6D" w:rsidP="000E6F6D">
      <w:pPr>
        <w:spacing w:after="0" w:line="240" w:lineRule="auto"/>
        <w:jc w:val="both"/>
        <w:rPr>
          <w:i/>
        </w:rPr>
      </w:pPr>
    </w:p>
    <w:p w14:paraId="0272D2FE" w14:textId="77777777" w:rsidR="00214D5E" w:rsidRPr="000E6F6D" w:rsidRDefault="00214D5E" w:rsidP="000E6F6D">
      <w:pPr>
        <w:spacing w:after="0" w:line="240" w:lineRule="auto"/>
        <w:jc w:val="both"/>
        <w:rPr>
          <w:i/>
        </w:rPr>
      </w:pPr>
      <w:r w:rsidRPr="000E6F6D">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14D5E" w:rsidRDefault="00214D5E" w:rsidP="000E6F6D">
      <w:pPr>
        <w:spacing w:after="0" w:line="240" w:lineRule="auto"/>
        <w:jc w:val="both"/>
      </w:pPr>
    </w:p>
    <w:p w14:paraId="589F52E6" w14:textId="77777777" w:rsidR="00546652" w:rsidRPr="00546652" w:rsidRDefault="00546652" w:rsidP="00546652">
      <w:pPr>
        <w:spacing w:after="0" w:line="240" w:lineRule="auto"/>
        <w:ind w:firstLine="567"/>
        <w:jc w:val="both"/>
        <w:rPr>
          <w:b/>
          <w:i/>
          <w:iCs/>
        </w:rPr>
      </w:pPr>
      <w:r w:rsidRPr="00546652">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46652" w:rsidRPr="00546652" w14:paraId="131A56CA" w14:textId="77777777" w:rsidTr="00546652">
        <w:trPr>
          <w:trHeight w:val="20"/>
        </w:trPr>
        <w:tc>
          <w:tcPr>
            <w:tcW w:w="3545" w:type="dxa"/>
            <w:vAlign w:val="center"/>
          </w:tcPr>
          <w:p w14:paraId="733C36D1" w14:textId="77777777" w:rsidR="00546652" w:rsidRPr="00546652" w:rsidRDefault="00546652" w:rsidP="00546652">
            <w:pPr>
              <w:spacing w:after="0" w:line="240" w:lineRule="auto"/>
              <w:ind w:firstLine="567"/>
              <w:jc w:val="both"/>
              <w:rPr>
                <w:b/>
              </w:rPr>
            </w:pPr>
            <w:r w:rsidRPr="00546652">
              <w:rPr>
                <w:b/>
              </w:rPr>
              <w:t>Виды разрешенного использования земельных участков</w:t>
            </w:r>
          </w:p>
        </w:tc>
        <w:tc>
          <w:tcPr>
            <w:tcW w:w="5670" w:type="dxa"/>
            <w:vAlign w:val="center"/>
          </w:tcPr>
          <w:p w14:paraId="680FD407" w14:textId="77777777" w:rsidR="00546652" w:rsidRPr="00546652" w:rsidRDefault="00546652" w:rsidP="00546652">
            <w:pPr>
              <w:spacing w:after="0" w:line="240" w:lineRule="auto"/>
              <w:ind w:firstLine="567"/>
              <w:jc w:val="both"/>
              <w:rPr>
                <w:b/>
              </w:rPr>
            </w:pPr>
            <w:r w:rsidRPr="00546652">
              <w:rPr>
                <w:b/>
              </w:rPr>
              <w:t>Описание вида разрешенного использования земельного участка</w:t>
            </w:r>
          </w:p>
        </w:tc>
        <w:tc>
          <w:tcPr>
            <w:tcW w:w="6378" w:type="dxa"/>
            <w:vAlign w:val="center"/>
          </w:tcPr>
          <w:p w14:paraId="42460428" w14:textId="77777777" w:rsidR="00546652" w:rsidRPr="00546652" w:rsidRDefault="00546652" w:rsidP="00546652">
            <w:pPr>
              <w:spacing w:after="0" w:line="240" w:lineRule="auto"/>
              <w:ind w:firstLine="567"/>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24DDB992" w14:textId="77777777" w:rsidTr="00546652">
        <w:trPr>
          <w:trHeight w:val="20"/>
        </w:trPr>
        <w:tc>
          <w:tcPr>
            <w:tcW w:w="3545" w:type="dxa"/>
            <w:vAlign w:val="center"/>
          </w:tcPr>
          <w:p w14:paraId="74803834" w14:textId="77777777" w:rsidR="00546652" w:rsidRPr="00546652" w:rsidRDefault="00546652" w:rsidP="00546652">
            <w:pPr>
              <w:spacing w:after="0" w:line="240" w:lineRule="auto"/>
              <w:ind w:firstLine="567"/>
              <w:jc w:val="both"/>
            </w:pPr>
            <w:r w:rsidRPr="00546652">
              <w:t>[2.2] - Для ведения личного подсобного хозяйства (приусадебный земельный участок)</w:t>
            </w:r>
          </w:p>
        </w:tc>
        <w:tc>
          <w:tcPr>
            <w:tcW w:w="5670" w:type="dxa"/>
            <w:vAlign w:val="center"/>
          </w:tcPr>
          <w:p w14:paraId="75F92543" w14:textId="77777777" w:rsidR="00546652" w:rsidRPr="00546652" w:rsidRDefault="00546652" w:rsidP="00546652">
            <w:pPr>
              <w:spacing w:after="0" w:line="240" w:lineRule="auto"/>
              <w:ind w:firstLine="567"/>
              <w:jc w:val="both"/>
            </w:pPr>
            <w:r w:rsidRPr="00546652">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177DA3" w14:textId="77777777" w:rsidR="00546652" w:rsidRPr="00546652" w:rsidRDefault="00546652" w:rsidP="00546652">
            <w:pPr>
              <w:spacing w:after="0" w:line="240" w:lineRule="auto"/>
              <w:ind w:firstLine="567"/>
              <w:jc w:val="both"/>
            </w:pPr>
            <w:r w:rsidRPr="00546652">
              <w:t>выращивание сельскохозяйственных культур;</w:t>
            </w:r>
          </w:p>
          <w:p w14:paraId="0A3BD1A0" w14:textId="77777777" w:rsidR="00546652" w:rsidRPr="00546652" w:rsidRDefault="00546652" w:rsidP="00546652">
            <w:pPr>
              <w:spacing w:after="0" w:line="240" w:lineRule="auto"/>
              <w:ind w:firstLine="567"/>
              <w:jc w:val="both"/>
            </w:pPr>
            <w:r w:rsidRPr="00546652">
              <w:t>размещение гаражей для собственных нужд и хозяйственных построек</w:t>
            </w:r>
          </w:p>
          <w:p w14:paraId="33E5A0E5" w14:textId="77777777" w:rsidR="00546652" w:rsidRPr="00546652" w:rsidRDefault="00546652" w:rsidP="00546652">
            <w:pPr>
              <w:spacing w:after="0" w:line="240" w:lineRule="auto"/>
              <w:ind w:firstLine="567"/>
              <w:jc w:val="both"/>
            </w:pPr>
            <w:r w:rsidRPr="00546652">
              <w:t>производство сельскохозяйственной продукции;</w:t>
            </w:r>
          </w:p>
          <w:p w14:paraId="0B5A4CC2" w14:textId="77777777" w:rsidR="00546652" w:rsidRPr="00546652" w:rsidRDefault="00546652" w:rsidP="00546652">
            <w:pPr>
              <w:spacing w:after="0" w:line="240" w:lineRule="auto"/>
              <w:ind w:firstLine="567"/>
              <w:jc w:val="both"/>
            </w:pPr>
            <w:r w:rsidRPr="00546652">
              <w:t>размещение гаража и иных вспомогательных сооружений;</w:t>
            </w:r>
          </w:p>
          <w:p w14:paraId="223F609B" w14:textId="77777777" w:rsidR="00546652" w:rsidRPr="00546652" w:rsidRDefault="00546652" w:rsidP="00546652">
            <w:pPr>
              <w:spacing w:after="0" w:line="240" w:lineRule="auto"/>
              <w:ind w:firstLine="567"/>
              <w:jc w:val="both"/>
            </w:pPr>
            <w:r w:rsidRPr="00546652">
              <w:t>содержание сельскохозяйственных животных</w:t>
            </w:r>
          </w:p>
        </w:tc>
        <w:tc>
          <w:tcPr>
            <w:tcW w:w="6378" w:type="dxa"/>
          </w:tcPr>
          <w:p w14:paraId="7469E1A3"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1000/5000 кв. м;</w:t>
            </w:r>
          </w:p>
          <w:p w14:paraId="1D02276C"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76AF21CA"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37B02E21"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7CE6899E"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20%;</w:t>
            </w:r>
          </w:p>
          <w:p w14:paraId="333A663D" w14:textId="77777777" w:rsidR="00546652" w:rsidRPr="00546652" w:rsidRDefault="00546652" w:rsidP="00546652">
            <w:pPr>
              <w:spacing w:after="0" w:line="240" w:lineRule="auto"/>
              <w:ind w:firstLine="567"/>
              <w:jc w:val="both"/>
            </w:pPr>
            <w:r w:rsidRPr="00546652">
              <w:t>Коэффициент использования территории - 0,4;</w:t>
            </w:r>
          </w:p>
          <w:p w14:paraId="6271051B"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0E3A14D3" w14:textId="77777777" w:rsidTr="00546652">
        <w:trPr>
          <w:trHeight w:val="20"/>
        </w:trPr>
        <w:tc>
          <w:tcPr>
            <w:tcW w:w="3545" w:type="dxa"/>
            <w:vAlign w:val="center"/>
          </w:tcPr>
          <w:p w14:paraId="6924EAEE" w14:textId="77777777" w:rsidR="00546652" w:rsidRPr="00546652" w:rsidRDefault="00546652" w:rsidP="00546652">
            <w:pPr>
              <w:spacing w:after="0" w:line="240" w:lineRule="auto"/>
              <w:ind w:firstLine="567"/>
              <w:jc w:val="both"/>
            </w:pPr>
            <w:r w:rsidRPr="00546652">
              <w:t>[2.1] - Для индивидуального жилищного строительства</w:t>
            </w:r>
          </w:p>
        </w:tc>
        <w:tc>
          <w:tcPr>
            <w:tcW w:w="5670" w:type="dxa"/>
            <w:vAlign w:val="center"/>
          </w:tcPr>
          <w:p w14:paraId="4855A4F2" w14:textId="77777777" w:rsidR="00546652" w:rsidRPr="00546652" w:rsidRDefault="00546652" w:rsidP="00546652">
            <w:pPr>
              <w:spacing w:after="0" w:line="240" w:lineRule="auto"/>
              <w:ind w:firstLine="567"/>
              <w:jc w:val="both"/>
            </w:pPr>
            <w:r w:rsidRPr="00546652">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A5B4C1" w14:textId="77777777" w:rsidR="00546652" w:rsidRPr="00546652" w:rsidRDefault="00546652" w:rsidP="00546652">
            <w:pPr>
              <w:spacing w:after="0" w:line="240" w:lineRule="auto"/>
              <w:ind w:firstLine="567"/>
              <w:jc w:val="both"/>
            </w:pPr>
            <w:r w:rsidRPr="00546652">
              <w:t>выращивание сельскохозяйственных культур;</w:t>
            </w:r>
          </w:p>
          <w:p w14:paraId="2814059D" w14:textId="77777777" w:rsidR="00546652" w:rsidRPr="00546652" w:rsidRDefault="00546652" w:rsidP="00546652">
            <w:pPr>
              <w:spacing w:after="0" w:line="240" w:lineRule="auto"/>
              <w:ind w:firstLine="567"/>
              <w:jc w:val="both"/>
            </w:pPr>
            <w:r w:rsidRPr="00546652">
              <w:t>размещение гаражей для собственных нужд и хозяйственных построек</w:t>
            </w:r>
          </w:p>
        </w:tc>
        <w:tc>
          <w:tcPr>
            <w:tcW w:w="6378" w:type="dxa"/>
          </w:tcPr>
          <w:p w14:paraId="2328260A"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400/2000 кв. м;</w:t>
            </w:r>
          </w:p>
          <w:p w14:paraId="5648047B"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23E0BB07"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7F73B4EF"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14F13A46"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30%;</w:t>
            </w:r>
          </w:p>
          <w:p w14:paraId="0555563E" w14:textId="77777777" w:rsidR="00546652" w:rsidRPr="00546652" w:rsidRDefault="00546652" w:rsidP="00546652">
            <w:pPr>
              <w:spacing w:after="0" w:line="240" w:lineRule="auto"/>
              <w:ind w:firstLine="567"/>
              <w:jc w:val="both"/>
            </w:pPr>
            <w:r w:rsidRPr="00546652">
              <w:t>Коэффициент использования территории - 0,4;</w:t>
            </w:r>
          </w:p>
          <w:p w14:paraId="35DA2E97"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417C267F" w14:textId="77777777" w:rsidTr="00546652">
        <w:trPr>
          <w:trHeight w:val="20"/>
        </w:trPr>
        <w:tc>
          <w:tcPr>
            <w:tcW w:w="3545" w:type="dxa"/>
            <w:vAlign w:val="center"/>
          </w:tcPr>
          <w:p w14:paraId="653D9E71" w14:textId="77777777" w:rsidR="00546652" w:rsidRPr="00546652" w:rsidRDefault="00546652" w:rsidP="00546652">
            <w:pPr>
              <w:spacing w:after="0" w:line="240" w:lineRule="auto"/>
              <w:ind w:firstLine="567"/>
              <w:jc w:val="both"/>
            </w:pPr>
            <w:r w:rsidRPr="00546652">
              <w:t>[2.3] - Блокированная жилая застройка</w:t>
            </w:r>
          </w:p>
        </w:tc>
        <w:tc>
          <w:tcPr>
            <w:tcW w:w="5670" w:type="dxa"/>
            <w:vAlign w:val="center"/>
          </w:tcPr>
          <w:p w14:paraId="07F4534F" w14:textId="77777777" w:rsidR="00546652" w:rsidRPr="00546652" w:rsidRDefault="00546652" w:rsidP="00546652">
            <w:pPr>
              <w:spacing w:after="0" w:line="240" w:lineRule="auto"/>
              <w:ind w:firstLine="567"/>
              <w:jc w:val="both"/>
            </w:pPr>
            <w:r w:rsidRPr="00546652">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32CB3A6" w14:textId="77777777" w:rsidR="00546652" w:rsidRPr="00546652" w:rsidRDefault="00546652" w:rsidP="00546652">
            <w:pPr>
              <w:spacing w:after="0" w:line="240" w:lineRule="auto"/>
              <w:ind w:firstLine="567"/>
              <w:jc w:val="both"/>
            </w:pPr>
            <w:r w:rsidRPr="00546652">
              <w:t>разведение декоративных и плодовых деревьев, овощных и ягодных культур;</w:t>
            </w:r>
          </w:p>
          <w:p w14:paraId="24F4B8C1" w14:textId="77777777" w:rsidR="00546652" w:rsidRPr="00546652" w:rsidRDefault="00546652" w:rsidP="00546652">
            <w:pPr>
              <w:spacing w:after="0" w:line="240" w:lineRule="auto"/>
              <w:ind w:firstLine="567"/>
              <w:jc w:val="both"/>
            </w:pPr>
            <w:r w:rsidRPr="00546652">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5B608899"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400/8000 кв. м;</w:t>
            </w:r>
          </w:p>
          <w:p w14:paraId="2165302C"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200/800 кв. м из расчета на 1 блок;</w:t>
            </w:r>
          </w:p>
          <w:p w14:paraId="41F5D29D"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6 м;</w:t>
            </w:r>
          </w:p>
          <w:p w14:paraId="0E9DA795"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- 0 м;</w:t>
            </w:r>
          </w:p>
          <w:p w14:paraId="5132AABD"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1FCCE390"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1242C90E"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2727EB57"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5CADB497" w14:textId="77777777" w:rsidTr="00546652">
        <w:trPr>
          <w:trHeight w:val="20"/>
        </w:trPr>
        <w:tc>
          <w:tcPr>
            <w:tcW w:w="3545" w:type="dxa"/>
            <w:vAlign w:val="center"/>
          </w:tcPr>
          <w:p w14:paraId="52DDB153" w14:textId="77777777" w:rsidR="00546652" w:rsidRPr="00546652" w:rsidRDefault="00546652" w:rsidP="00546652">
            <w:pPr>
              <w:spacing w:after="0" w:line="240" w:lineRule="auto"/>
              <w:ind w:firstLine="567"/>
              <w:jc w:val="both"/>
            </w:pPr>
            <w:r w:rsidRPr="00546652">
              <w:t>[12.0.1] - Улично-дорожная сеть</w:t>
            </w:r>
          </w:p>
        </w:tc>
        <w:tc>
          <w:tcPr>
            <w:tcW w:w="5670" w:type="dxa"/>
            <w:vAlign w:val="center"/>
          </w:tcPr>
          <w:p w14:paraId="1DE8992B" w14:textId="77777777" w:rsidR="00546652" w:rsidRPr="00546652" w:rsidRDefault="00546652" w:rsidP="00546652">
            <w:pPr>
              <w:spacing w:after="0" w:line="240" w:lineRule="auto"/>
              <w:ind w:firstLine="567"/>
              <w:jc w:val="both"/>
            </w:pPr>
            <w:r w:rsidRPr="00546652">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46652">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F48BC31" w14:textId="77777777" w:rsidR="00546652" w:rsidRPr="00546652" w:rsidRDefault="00546652" w:rsidP="00546652">
            <w:pPr>
              <w:spacing w:after="0" w:line="240" w:lineRule="auto"/>
              <w:ind w:firstLine="567"/>
              <w:jc w:val="both"/>
            </w:pPr>
            <w:r w:rsidRPr="00546652">
              <w:t>Регламенты не подлежат установлению.</w:t>
            </w:r>
          </w:p>
          <w:p w14:paraId="24689F23" w14:textId="77777777" w:rsidR="00546652" w:rsidRPr="00546652" w:rsidRDefault="00546652" w:rsidP="00546652">
            <w:pPr>
              <w:spacing w:after="0" w:line="240" w:lineRule="auto"/>
              <w:ind w:firstLine="567"/>
              <w:jc w:val="both"/>
            </w:pPr>
            <w:r w:rsidRPr="00546652">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546652" w14:paraId="4FA537C0" w14:textId="77777777" w:rsidTr="00546652">
        <w:trPr>
          <w:trHeight w:val="2208"/>
        </w:trPr>
        <w:tc>
          <w:tcPr>
            <w:tcW w:w="3545" w:type="dxa"/>
            <w:vAlign w:val="center"/>
          </w:tcPr>
          <w:p w14:paraId="0EF5EB83" w14:textId="77777777" w:rsidR="00546652" w:rsidRPr="00546652" w:rsidRDefault="00546652" w:rsidP="00546652">
            <w:pPr>
              <w:spacing w:after="0" w:line="240" w:lineRule="auto"/>
              <w:ind w:firstLine="567"/>
              <w:jc w:val="both"/>
            </w:pPr>
            <w:r w:rsidRPr="00546652">
              <w:t>[12.0.2] - Благоустройство территории</w:t>
            </w:r>
          </w:p>
        </w:tc>
        <w:tc>
          <w:tcPr>
            <w:tcW w:w="5670" w:type="dxa"/>
            <w:vAlign w:val="center"/>
          </w:tcPr>
          <w:p w14:paraId="0B58AE3A" w14:textId="77777777" w:rsidR="00546652" w:rsidRPr="00546652" w:rsidRDefault="00546652" w:rsidP="00546652">
            <w:pPr>
              <w:spacing w:after="0" w:line="240" w:lineRule="auto"/>
              <w:ind w:firstLine="567"/>
              <w:jc w:val="both"/>
            </w:pPr>
            <w:r w:rsidRPr="00546652">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4208BEF" w14:textId="77777777" w:rsidR="00546652" w:rsidRPr="00546652" w:rsidRDefault="00546652" w:rsidP="00546652">
            <w:pPr>
              <w:spacing w:after="0" w:line="240" w:lineRule="auto"/>
              <w:ind w:firstLine="567"/>
              <w:jc w:val="both"/>
            </w:pPr>
          </w:p>
        </w:tc>
      </w:tr>
    </w:tbl>
    <w:p w14:paraId="1058981F" w14:textId="77777777" w:rsidR="00546652" w:rsidRPr="00546652" w:rsidRDefault="00546652" w:rsidP="00546652">
      <w:pPr>
        <w:spacing w:after="0" w:line="240" w:lineRule="auto"/>
        <w:ind w:firstLine="567"/>
        <w:jc w:val="both"/>
        <w:rPr>
          <w:b/>
          <w:i/>
          <w:iCs/>
        </w:rPr>
      </w:pPr>
      <w:r w:rsidRPr="00546652">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546652" w:rsidRPr="00546652" w14:paraId="0A8181CD" w14:textId="77777777" w:rsidTr="00546652">
        <w:trPr>
          <w:trHeight w:val="20"/>
        </w:trPr>
        <w:tc>
          <w:tcPr>
            <w:tcW w:w="3545" w:type="dxa"/>
            <w:tcBorders>
              <w:bottom w:val="single" w:sz="4" w:space="0" w:color="auto"/>
            </w:tcBorders>
            <w:vAlign w:val="center"/>
          </w:tcPr>
          <w:p w14:paraId="31D088CC" w14:textId="77777777" w:rsidR="00546652" w:rsidRPr="00546652" w:rsidRDefault="00546652" w:rsidP="00546652">
            <w:pPr>
              <w:spacing w:after="0" w:line="240" w:lineRule="auto"/>
              <w:ind w:firstLine="567"/>
              <w:jc w:val="both"/>
              <w:rPr>
                <w:b/>
              </w:rPr>
            </w:pPr>
            <w:r w:rsidRPr="00546652">
              <w:rPr>
                <w:b/>
              </w:rPr>
              <w:t>Виды разрешенного использования земельных участков</w:t>
            </w:r>
          </w:p>
        </w:tc>
        <w:tc>
          <w:tcPr>
            <w:tcW w:w="5670" w:type="dxa"/>
            <w:tcBorders>
              <w:bottom w:val="single" w:sz="4" w:space="0" w:color="auto"/>
            </w:tcBorders>
            <w:vAlign w:val="center"/>
          </w:tcPr>
          <w:p w14:paraId="281CC20B" w14:textId="77777777" w:rsidR="00546652" w:rsidRPr="00546652" w:rsidRDefault="00546652" w:rsidP="00546652">
            <w:pPr>
              <w:spacing w:after="0" w:line="240" w:lineRule="auto"/>
              <w:ind w:firstLine="567"/>
              <w:jc w:val="both"/>
              <w:rPr>
                <w:b/>
              </w:rPr>
            </w:pPr>
            <w:r w:rsidRPr="00546652">
              <w:rPr>
                <w:b/>
              </w:rPr>
              <w:t>Описание вида разрешенного использования земельного участка</w:t>
            </w:r>
          </w:p>
        </w:tc>
        <w:tc>
          <w:tcPr>
            <w:tcW w:w="6378" w:type="dxa"/>
            <w:tcBorders>
              <w:bottom w:val="single" w:sz="4" w:space="0" w:color="auto"/>
            </w:tcBorders>
            <w:vAlign w:val="center"/>
          </w:tcPr>
          <w:p w14:paraId="724CE1DB" w14:textId="77777777" w:rsidR="00546652" w:rsidRPr="00546652" w:rsidRDefault="00546652" w:rsidP="00546652">
            <w:pPr>
              <w:spacing w:after="0" w:line="240" w:lineRule="auto"/>
              <w:ind w:firstLine="567"/>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50F66F3D" w14:textId="77777777" w:rsidTr="00546652">
        <w:trPr>
          <w:trHeight w:val="20"/>
        </w:trPr>
        <w:tc>
          <w:tcPr>
            <w:tcW w:w="3545" w:type="dxa"/>
            <w:tcBorders>
              <w:bottom w:val="single" w:sz="4" w:space="0" w:color="auto"/>
            </w:tcBorders>
            <w:vAlign w:val="center"/>
          </w:tcPr>
          <w:p w14:paraId="255D5709" w14:textId="77777777" w:rsidR="00546652" w:rsidRPr="00546652" w:rsidRDefault="00546652" w:rsidP="00546652">
            <w:pPr>
              <w:spacing w:after="0" w:line="240" w:lineRule="auto"/>
              <w:ind w:firstLine="567"/>
              <w:jc w:val="both"/>
            </w:pPr>
            <w:r w:rsidRPr="00546652">
              <w:t>[3.5.1] - Дошкольное, начальное и среднее общее образование</w:t>
            </w:r>
          </w:p>
        </w:tc>
        <w:tc>
          <w:tcPr>
            <w:tcW w:w="5670" w:type="dxa"/>
            <w:tcBorders>
              <w:bottom w:val="single" w:sz="4" w:space="0" w:color="auto"/>
            </w:tcBorders>
            <w:vAlign w:val="center"/>
          </w:tcPr>
          <w:p w14:paraId="08E0CBA4"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vAlign w:val="center"/>
          </w:tcPr>
          <w:p w14:paraId="32F0FE1D"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 кв. м/</w:t>
            </w:r>
            <w:r w:rsidRPr="00546652">
              <w:rPr>
                <w:b/>
              </w:rPr>
              <w:t>не подлежит установлению</w:t>
            </w:r>
            <w:r w:rsidRPr="00546652">
              <w:rPr>
                <w:bCs/>
              </w:rPr>
              <w:t>;</w:t>
            </w:r>
          </w:p>
          <w:p w14:paraId="62516677"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25 м;</w:t>
            </w:r>
          </w:p>
          <w:p w14:paraId="67D4CB74"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698E1461"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4 этажа;</w:t>
            </w:r>
          </w:p>
          <w:p w14:paraId="0AB0B504"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381D23E2"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- 30%;</w:t>
            </w:r>
          </w:p>
        </w:tc>
      </w:tr>
      <w:tr w:rsidR="00546652" w:rsidRPr="00546652" w14:paraId="3FEAF2B6" w14:textId="77777777" w:rsidTr="00546652">
        <w:trPr>
          <w:trHeight w:val="20"/>
        </w:trPr>
        <w:tc>
          <w:tcPr>
            <w:tcW w:w="3545" w:type="dxa"/>
            <w:vAlign w:val="center"/>
          </w:tcPr>
          <w:p w14:paraId="191664B5" w14:textId="77777777" w:rsidR="00546652" w:rsidRPr="00546652" w:rsidRDefault="00546652" w:rsidP="00546652">
            <w:pPr>
              <w:spacing w:after="0" w:line="240" w:lineRule="auto"/>
              <w:ind w:firstLine="567"/>
              <w:jc w:val="both"/>
            </w:pPr>
            <w:r w:rsidRPr="00546652">
              <w:t>[4.1] - Деловое управление</w:t>
            </w:r>
          </w:p>
        </w:tc>
        <w:tc>
          <w:tcPr>
            <w:tcW w:w="5670" w:type="dxa"/>
            <w:vAlign w:val="center"/>
          </w:tcPr>
          <w:p w14:paraId="0B223CAA"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3B7DEF1E"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w:t>
            </w:r>
            <w:smartTag w:uri="urn:schemas-microsoft-com:office:smarttags" w:element="metricconverter">
              <w:smartTagPr>
                <w:attr w:name="ProductID" w:val="5000 кв. м"/>
              </w:smartTagPr>
              <w:r w:rsidRPr="00546652">
                <w:t>5000 кв. м</w:t>
              </w:r>
            </w:smartTag>
            <w:r w:rsidRPr="00546652">
              <w:t>;</w:t>
            </w:r>
          </w:p>
          <w:p w14:paraId="694B35ED"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15м;</w:t>
            </w:r>
          </w:p>
          <w:p w14:paraId="0560B1BF"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698FAE65"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4 этажа (включая мансардный этаж);</w:t>
            </w:r>
          </w:p>
          <w:p w14:paraId="482259DE"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60%;</w:t>
            </w:r>
          </w:p>
          <w:p w14:paraId="68DE792E"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39DBCA41"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4D7BEB31" w14:textId="77777777" w:rsidTr="00546652">
        <w:trPr>
          <w:trHeight w:val="20"/>
        </w:trPr>
        <w:tc>
          <w:tcPr>
            <w:tcW w:w="3545" w:type="dxa"/>
            <w:tcBorders>
              <w:top w:val="single" w:sz="4" w:space="0" w:color="auto"/>
              <w:right w:val="single" w:sz="4" w:space="0" w:color="auto"/>
            </w:tcBorders>
            <w:vAlign w:val="center"/>
          </w:tcPr>
          <w:p w14:paraId="336DF474" w14:textId="77777777" w:rsidR="00546652" w:rsidRPr="00546652" w:rsidRDefault="00546652" w:rsidP="00546652">
            <w:pPr>
              <w:spacing w:after="0" w:line="240" w:lineRule="auto"/>
              <w:ind w:firstLine="567"/>
              <w:jc w:val="both"/>
            </w:pPr>
            <w:r w:rsidRPr="00546652">
              <w:t>[4.6] – Общественное питание.</w:t>
            </w:r>
          </w:p>
        </w:tc>
        <w:tc>
          <w:tcPr>
            <w:tcW w:w="5670" w:type="dxa"/>
            <w:tcBorders>
              <w:top w:val="single" w:sz="4" w:space="0" w:color="auto"/>
              <w:left w:val="single" w:sz="4" w:space="0" w:color="auto"/>
            </w:tcBorders>
            <w:vAlign w:val="center"/>
          </w:tcPr>
          <w:p w14:paraId="1C47D2CB"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0A6E889F" w14:textId="77777777" w:rsidR="00546652" w:rsidRPr="00546652" w:rsidRDefault="00546652" w:rsidP="00546652">
            <w:pPr>
              <w:spacing w:after="0" w:line="240" w:lineRule="auto"/>
              <w:ind w:firstLine="567"/>
              <w:jc w:val="both"/>
            </w:pPr>
          </w:p>
        </w:tc>
      </w:tr>
      <w:tr w:rsidR="00546652" w:rsidRPr="00546652" w14:paraId="2E3EF2BB" w14:textId="77777777" w:rsidTr="00546652">
        <w:trPr>
          <w:trHeight w:val="20"/>
        </w:trPr>
        <w:tc>
          <w:tcPr>
            <w:tcW w:w="3545" w:type="dxa"/>
            <w:tcBorders>
              <w:top w:val="single" w:sz="4" w:space="0" w:color="auto"/>
            </w:tcBorders>
            <w:vAlign w:val="center"/>
          </w:tcPr>
          <w:p w14:paraId="25FA8FD1" w14:textId="77777777" w:rsidR="00546652" w:rsidRPr="00546652" w:rsidRDefault="00546652" w:rsidP="00546652">
            <w:pPr>
              <w:spacing w:after="0" w:line="240" w:lineRule="auto"/>
              <w:ind w:firstLine="567"/>
              <w:jc w:val="both"/>
            </w:pPr>
            <w:r w:rsidRPr="00546652">
              <w:t>[3.10.1] - Амбулаторное ветеринарное обслуживание</w:t>
            </w:r>
          </w:p>
        </w:tc>
        <w:tc>
          <w:tcPr>
            <w:tcW w:w="5670" w:type="dxa"/>
            <w:tcBorders>
              <w:top w:val="single" w:sz="4" w:space="0" w:color="auto"/>
            </w:tcBorders>
            <w:vAlign w:val="center"/>
          </w:tcPr>
          <w:p w14:paraId="186C16AD"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05AEA4D9"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300/5000 кв. м;</w:t>
            </w:r>
          </w:p>
          <w:p w14:paraId="17F6BC93"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15 м;</w:t>
            </w:r>
          </w:p>
          <w:p w14:paraId="6FAD1F87"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5F9F6CDC"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022026A4"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26771894"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41F6A5AF"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52870427" w14:textId="77777777" w:rsidTr="00546652">
        <w:trPr>
          <w:trHeight w:val="20"/>
        </w:trPr>
        <w:tc>
          <w:tcPr>
            <w:tcW w:w="3545" w:type="dxa"/>
            <w:tcBorders>
              <w:top w:val="single" w:sz="4" w:space="0" w:color="auto"/>
            </w:tcBorders>
            <w:shd w:val="clear" w:color="auto" w:fill="auto"/>
            <w:vAlign w:val="center"/>
          </w:tcPr>
          <w:p w14:paraId="3FF2C6B3" w14:textId="77777777" w:rsidR="00546652" w:rsidRPr="00546652" w:rsidRDefault="00546652" w:rsidP="00546652">
            <w:pPr>
              <w:spacing w:after="0" w:line="240" w:lineRule="auto"/>
              <w:ind w:firstLine="567"/>
              <w:jc w:val="both"/>
            </w:pPr>
            <w:r w:rsidRPr="00546652">
              <w:t>[3.3] - Бытовое обслуживание</w:t>
            </w:r>
          </w:p>
        </w:tc>
        <w:tc>
          <w:tcPr>
            <w:tcW w:w="5670" w:type="dxa"/>
            <w:tcBorders>
              <w:top w:val="single" w:sz="4" w:space="0" w:color="auto"/>
            </w:tcBorders>
            <w:shd w:val="clear" w:color="auto" w:fill="auto"/>
            <w:vAlign w:val="center"/>
          </w:tcPr>
          <w:p w14:paraId="5FBDA7E7"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09DF31D2" w14:textId="77777777" w:rsidR="00546652" w:rsidRPr="00546652" w:rsidRDefault="00546652" w:rsidP="00546652">
            <w:pPr>
              <w:spacing w:after="0" w:line="240" w:lineRule="auto"/>
              <w:ind w:firstLine="567"/>
              <w:jc w:val="both"/>
            </w:pPr>
          </w:p>
        </w:tc>
      </w:tr>
      <w:tr w:rsidR="00546652" w:rsidRPr="00546652" w14:paraId="38EFEC3D" w14:textId="77777777" w:rsidTr="00546652">
        <w:trPr>
          <w:trHeight w:val="20"/>
        </w:trPr>
        <w:tc>
          <w:tcPr>
            <w:tcW w:w="3545" w:type="dxa"/>
            <w:vAlign w:val="center"/>
          </w:tcPr>
          <w:p w14:paraId="20B73538" w14:textId="77777777" w:rsidR="00546652" w:rsidRPr="00546652" w:rsidRDefault="00546652" w:rsidP="00546652">
            <w:pPr>
              <w:spacing w:after="0" w:line="240" w:lineRule="auto"/>
              <w:ind w:firstLine="567"/>
              <w:jc w:val="both"/>
            </w:pPr>
            <w:r w:rsidRPr="00546652">
              <w:t>[3.2.2] - Оказание социальной помощи населению</w:t>
            </w:r>
          </w:p>
        </w:tc>
        <w:tc>
          <w:tcPr>
            <w:tcW w:w="5670" w:type="dxa"/>
            <w:vAlign w:val="center"/>
          </w:tcPr>
          <w:p w14:paraId="2F817226" w14:textId="77777777" w:rsidR="00546652" w:rsidRPr="00546652" w:rsidRDefault="00546652" w:rsidP="00546652">
            <w:pPr>
              <w:spacing w:after="0" w:line="240" w:lineRule="auto"/>
              <w:ind w:firstLine="567"/>
              <w:jc w:val="both"/>
            </w:pPr>
            <w:r w:rsidRPr="00546652">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404D640" w14:textId="77777777" w:rsidR="00546652" w:rsidRPr="00546652" w:rsidRDefault="00546652" w:rsidP="00546652">
            <w:pPr>
              <w:spacing w:after="0" w:line="240" w:lineRule="auto"/>
              <w:ind w:firstLine="567"/>
              <w:jc w:val="both"/>
            </w:pPr>
            <w:r w:rsidRPr="00546652">
              <w:t>некоммерческих фондов, благотворительных организаций, клубов по интересам</w:t>
            </w:r>
          </w:p>
        </w:tc>
        <w:tc>
          <w:tcPr>
            <w:tcW w:w="6378" w:type="dxa"/>
            <w:vMerge/>
            <w:vAlign w:val="center"/>
          </w:tcPr>
          <w:p w14:paraId="189C22CE" w14:textId="77777777" w:rsidR="00546652" w:rsidRPr="00546652" w:rsidRDefault="00546652" w:rsidP="00546652">
            <w:pPr>
              <w:spacing w:after="0" w:line="240" w:lineRule="auto"/>
              <w:ind w:firstLine="567"/>
              <w:jc w:val="both"/>
            </w:pPr>
          </w:p>
        </w:tc>
      </w:tr>
      <w:tr w:rsidR="00546652" w:rsidRPr="00546652" w14:paraId="4FA794A4" w14:textId="77777777" w:rsidTr="00546652">
        <w:trPr>
          <w:trHeight w:val="20"/>
        </w:trPr>
        <w:tc>
          <w:tcPr>
            <w:tcW w:w="3545" w:type="dxa"/>
            <w:vAlign w:val="center"/>
          </w:tcPr>
          <w:p w14:paraId="6746AADD" w14:textId="77777777" w:rsidR="00546652" w:rsidRPr="00546652" w:rsidRDefault="00546652" w:rsidP="00546652">
            <w:pPr>
              <w:spacing w:after="0" w:line="240" w:lineRule="auto"/>
              <w:ind w:firstLine="567"/>
              <w:jc w:val="both"/>
            </w:pPr>
            <w:r w:rsidRPr="00546652">
              <w:t>[3.2.3] - Оказание услуг связи</w:t>
            </w:r>
          </w:p>
        </w:tc>
        <w:tc>
          <w:tcPr>
            <w:tcW w:w="5670" w:type="dxa"/>
            <w:vAlign w:val="center"/>
          </w:tcPr>
          <w:p w14:paraId="1D15BDCC" w14:textId="77777777" w:rsidR="00546652" w:rsidRPr="00546652" w:rsidRDefault="00546652" w:rsidP="00546652">
            <w:pPr>
              <w:spacing w:after="0" w:line="240" w:lineRule="auto"/>
              <w:ind w:firstLine="567"/>
              <w:jc w:val="both"/>
            </w:pPr>
            <w:r w:rsidRPr="00546652">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661F08F5" w14:textId="77777777" w:rsidR="00546652" w:rsidRPr="00546652" w:rsidRDefault="00546652" w:rsidP="00546652">
            <w:pPr>
              <w:spacing w:after="0" w:line="240" w:lineRule="auto"/>
              <w:ind w:firstLine="567"/>
              <w:jc w:val="both"/>
            </w:pPr>
          </w:p>
        </w:tc>
      </w:tr>
      <w:tr w:rsidR="00546652" w:rsidRPr="00546652" w14:paraId="6BC4FCF0" w14:textId="77777777" w:rsidTr="00546652">
        <w:trPr>
          <w:trHeight w:val="20"/>
        </w:trPr>
        <w:tc>
          <w:tcPr>
            <w:tcW w:w="3545" w:type="dxa"/>
            <w:tcBorders>
              <w:top w:val="single" w:sz="4" w:space="0" w:color="auto"/>
            </w:tcBorders>
            <w:vAlign w:val="center"/>
          </w:tcPr>
          <w:p w14:paraId="6AFE3829" w14:textId="77777777" w:rsidR="00546652" w:rsidRPr="00546652" w:rsidRDefault="00546652" w:rsidP="00546652">
            <w:pPr>
              <w:spacing w:after="0" w:line="240" w:lineRule="auto"/>
              <w:ind w:firstLine="567"/>
              <w:jc w:val="both"/>
            </w:pPr>
            <w:r w:rsidRPr="00546652">
              <w:t>[3.4.1] - Амбулаторно-поликлиническое обслуживание</w:t>
            </w:r>
          </w:p>
        </w:tc>
        <w:tc>
          <w:tcPr>
            <w:tcW w:w="5670" w:type="dxa"/>
            <w:tcBorders>
              <w:top w:val="single" w:sz="4" w:space="0" w:color="auto"/>
            </w:tcBorders>
            <w:vAlign w:val="center"/>
          </w:tcPr>
          <w:p w14:paraId="35BD5BE8"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3C7B930C" w14:textId="77777777" w:rsidR="00546652" w:rsidRPr="00546652" w:rsidRDefault="00546652" w:rsidP="00546652">
            <w:pPr>
              <w:spacing w:after="0" w:line="240" w:lineRule="auto"/>
              <w:ind w:firstLine="567"/>
              <w:jc w:val="both"/>
            </w:pPr>
          </w:p>
        </w:tc>
      </w:tr>
      <w:tr w:rsidR="00546652" w:rsidRPr="00546652" w14:paraId="3C578C50" w14:textId="77777777" w:rsidTr="00546652">
        <w:trPr>
          <w:trHeight w:val="20"/>
        </w:trPr>
        <w:tc>
          <w:tcPr>
            <w:tcW w:w="3545" w:type="dxa"/>
            <w:tcBorders>
              <w:top w:val="single" w:sz="4" w:space="0" w:color="auto"/>
            </w:tcBorders>
            <w:vAlign w:val="center"/>
          </w:tcPr>
          <w:p w14:paraId="7F286B42" w14:textId="77777777" w:rsidR="00546652" w:rsidRPr="00546652" w:rsidRDefault="00546652" w:rsidP="00546652">
            <w:pPr>
              <w:spacing w:after="0" w:line="240" w:lineRule="auto"/>
              <w:ind w:firstLine="567"/>
              <w:jc w:val="both"/>
            </w:pPr>
            <w:r w:rsidRPr="00546652">
              <w:t>[5.1.2] - Обеспечение занятий спортом в помещениях</w:t>
            </w:r>
          </w:p>
        </w:tc>
        <w:tc>
          <w:tcPr>
            <w:tcW w:w="5670" w:type="dxa"/>
            <w:tcBorders>
              <w:top w:val="single" w:sz="4" w:space="0" w:color="auto"/>
            </w:tcBorders>
            <w:vAlign w:val="center"/>
          </w:tcPr>
          <w:p w14:paraId="4CA7CEB8" w14:textId="77777777" w:rsidR="00546652" w:rsidRPr="00546652" w:rsidRDefault="00546652" w:rsidP="00546652">
            <w:pPr>
              <w:spacing w:after="0" w:line="240" w:lineRule="auto"/>
              <w:ind w:firstLine="567"/>
              <w:jc w:val="both"/>
            </w:pPr>
            <w:r w:rsidRPr="00546652">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5CB2398A"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- 50 кв. м/</w:t>
            </w:r>
            <w:r w:rsidRPr="00546652">
              <w:rPr>
                <w:b/>
                <w:bCs/>
              </w:rPr>
              <w:t xml:space="preserve"> не подлежит установлению</w:t>
            </w:r>
            <w:r w:rsidRPr="00546652">
              <w:rPr>
                <w:bCs/>
              </w:rPr>
              <w:t>;</w:t>
            </w:r>
          </w:p>
          <w:p w14:paraId="3C565506"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20 м;</w:t>
            </w:r>
          </w:p>
          <w:p w14:paraId="5708A49D"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01A00849" w14:textId="77777777" w:rsidR="00546652" w:rsidRPr="00546652" w:rsidRDefault="00546652" w:rsidP="00546652">
            <w:pPr>
              <w:spacing w:after="0" w:line="240" w:lineRule="auto"/>
              <w:ind w:firstLine="567"/>
              <w:jc w:val="both"/>
            </w:pPr>
            <w:r w:rsidRPr="00546652">
              <w:t xml:space="preserve">максимальное количество надземных этажей зданий – 3 этажа (включая мансардный этаж); </w:t>
            </w:r>
          </w:p>
          <w:p w14:paraId="736A858C" w14:textId="77777777" w:rsidR="00546652" w:rsidRPr="00546652" w:rsidRDefault="00546652" w:rsidP="00546652">
            <w:pPr>
              <w:spacing w:after="0" w:line="240" w:lineRule="auto"/>
              <w:ind w:firstLine="567"/>
              <w:jc w:val="both"/>
              <w:rPr>
                <w:bCs/>
              </w:rPr>
            </w:pPr>
            <w:r w:rsidRPr="00546652">
              <w:t xml:space="preserve">максимальная высота строений, сооружений от уровня земли - </w:t>
            </w:r>
            <w:r w:rsidRPr="00546652">
              <w:rPr>
                <w:bCs/>
              </w:rPr>
              <w:t>15м;</w:t>
            </w:r>
          </w:p>
          <w:p w14:paraId="5892526E"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00713409"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11E5EA3B"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3C0D3C9A" w14:textId="77777777" w:rsidTr="00546652">
        <w:trPr>
          <w:trHeight w:val="20"/>
        </w:trPr>
        <w:tc>
          <w:tcPr>
            <w:tcW w:w="3545" w:type="dxa"/>
            <w:tcBorders>
              <w:top w:val="single" w:sz="4" w:space="0" w:color="auto"/>
            </w:tcBorders>
            <w:vAlign w:val="center"/>
          </w:tcPr>
          <w:p w14:paraId="05AEA4DB" w14:textId="77777777" w:rsidR="00546652" w:rsidRPr="00546652" w:rsidRDefault="00546652" w:rsidP="00546652">
            <w:pPr>
              <w:spacing w:after="0" w:line="240" w:lineRule="auto"/>
              <w:ind w:firstLine="567"/>
              <w:jc w:val="both"/>
            </w:pPr>
            <w:r w:rsidRPr="00546652">
              <w:t>[5.1.3] - Площадки для занятий спортом</w:t>
            </w:r>
          </w:p>
        </w:tc>
        <w:tc>
          <w:tcPr>
            <w:tcW w:w="5670" w:type="dxa"/>
            <w:tcBorders>
              <w:top w:val="single" w:sz="4" w:space="0" w:color="auto"/>
            </w:tcBorders>
            <w:vAlign w:val="center"/>
          </w:tcPr>
          <w:p w14:paraId="17F721CE" w14:textId="77777777" w:rsidR="00546652" w:rsidRPr="00546652" w:rsidRDefault="00546652" w:rsidP="00546652">
            <w:pPr>
              <w:spacing w:after="0" w:line="240" w:lineRule="auto"/>
              <w:ind w:firstLine="567"/>
              <w:jc w:val="both"/>
            </w:pPr>
            <w:r w:rsidRPr="00546652">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7ED890CF"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- 50 кв. м/</w:t>
            </w:r>
            <w:r w:rsidRPr="00546652">
              <w:rPr>
                <w:b/>
                <w:bCs/>
              </w:rPr>
              <w:t xml:space="preserve"> не подлежит установлению</w:t>
            </w:r>
            <w:r w:rsidRPr="00546652">
              <w:rPr>
                <w:bCs/>
              </w:rPr>
              <w:t>;</w:t>
            </w:r>
          </w:p>
          <w:p w14:paraId="55383F26"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5 м;</w:t>
            </w:r>
          </w:p>
          <w:p w14:paraId="69DB68A6"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214A8BF6" w14:textId="77777777" w:rsidR="00546652" w:rsidRPr="00546652" w:rsidRDefault="00546652" w:rsidP="00546652">
            <w:pPr>
              <w:spacing w:after="0" w:line="240" w:lineRule="auto"/>
              <w:ind w:firstLine="567"/>
              <w:jc w:val="both"/>
              <w:rPr>
                <w:bCs/>
              </w:rPr>
            </w:pPr>
            <w:r w:rsidRPr="00546652">
              <w:t xml:space="preserve">максимальная высота строений, сооружений от уровня земли - </w:t>
            </w:r>
            <w:r w:rsidRPr="00546652">
              <w:rPr>
                <w:bCs/>
              </w:rPr>
              <w:t>10 м;</w:t>
            </w:r>
          </w:p>
          <w:p w14:paraId="43E8262C"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90%.</w:t>
            </w:r>
          </w:p>
        </w:tc>
      </w:tr>
      <w:tr w:rsidR="00546652" w:rsidRPr="00546652" w14:paraId="34B69E37" w14:textId="77777777" w:rsidTr="00546652">
        <w:trPr>
          <w:trHeight w:val="20"/>
        </w:trPr>
        <w:tc>
          <w:tcPr>
            <w:tcW w:w="3545" w:type="dxa"/>
            <w:tcBorders>
              <w:top w:val="single" w:sz="4" w:space="0" w:color="auto"/>
            </w:tcBorders>
            <w:shd w:val="clear" w:color="auto" w:fill="auto"/>
            <w:vAlign w:val="center"/>
          </w:tcPr>
          <w:p w14:paraId="62DAB8E2" w14:textId="77777777" w:rsidR="00546652" w:rsidRPr="00546652" w:rsidRDefault="00546652" w:rsidP="00546652">
            <w:pPr>
              <w:spacing w:after="0" w:line="240" w:lineRule="auto"/>
              <w:ind w:firstLine="567"/>
              <w:jc w:val="both"/>
            </w:pPr>
            <w:r w:rsidRPr="00546652">
              <w:t>[4.4] - Магазины</w:t>
            </w:r>
          </w:p>
        </w:tc>
        <w:tc>
          <w:tcPr>
            <w:tcW w:w="5670" w:type="dxa"/>
            <w:tcBorders>
              <w:top w:val="single" w:sz="4" w:space="0" w:color="auto"/>
            </w:tcBorders>
            <w:shd w:val="clear" w:color="auto" w:fill="auto"/>
            <w:vAlign w:val="center"/>
          </w:tcPr>
          <w:p w14:paraId="7BF3A73D" w14:textId="77777777" w:rsidR="00546652" w:rsidRPr="00546652" w:rsidRDefault="00546652" w:rsidP="00546652">
            <w:pPr>
              <w:spacing w:after="0" w:line="240" w:lineRule="auto"/>
              <w:ind w:firstLine="567"/>
              <w:jc w:val="both"/>
            </w:pPr>
            <w:r w:rsidRPr="00546652">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4D63DA00"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100/5000 кв. м;</w:t>
            </w:r>
          </w:p>
          <w:p w14:paraId="0AAF222C"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10 м;</w:t>
            </w:r>
          </w:p>
          <w:p w14:paraId="7BBEA23C"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5B62D719"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79E2CB4C"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0C9E0E0F"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268E1B36"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69F79944" w14:textId="77777777" w:rsidTr="00546652">
        <w:trPr>
          <w:trHeight w:val="20"/>
        </w:trPr>
        <w:tc>
          <w:tcPr>
            <w:tcW w:w="3545" w:type="dxa"/>
            <w:vAlign w:val="center"/>
          </w:tcPr>
          <w:p w14:paraId="5CE07547" w14:textId="77777777" w:rsidR="00546652" w:rsidRPr="00546652" w:rsidRDefault="00546652" w:rsidP="00546652">
            <w:pPr>
              <w:spacing w:after="0" w:line="240" w:lineRule="auto"/>
              <w:ind w:firstLine="567"/>
              <w:jc w:val="both"/>
            </w:pPr>
            <w:r w:rsidRPr="00546652">
              <w:t>[2.1.1] - Малоэтажная многоквартирная жилая застройка</w:t>
            </w:r>
          </w:p>
        </w:tc>
        <w:tc>
          <w:tcPr>
            <w:tcW w:w="5670" w:type="dxa"/>
            <w:vAlign w:val="center"/>
          </w:tcPr>
          <w:p w14:paraId="2A0001B5" w14:textId="77777777" w:rsidR="00546652" w:rsidRPr="00546652" w:rsidRDefault="00546652" w:rsidP="00546652">
            <w:pPr>
              <w:spacing w:after="0" w:line="240" w:lineRule="auto"/>
              <w:ind w:firstLine="567"/>
              <w:jc w:val="both"/>
            </w:pPr>
            <w:r w:rsidRPr="00546652">
              <w:t>Размещение малоэтажных многоквартирных домов (многоквартирные дома высотой до 4 этажей, включая мансардный);</w:t>
            </w:r>
            <w:r w:rsidRPr="00546652">
              <w:br/>
              <w:t>обустройство спортивных и детских площадок, площадок для отдыха;</w:t>
            </w:r>
            <w:r w:rsidRPr="00546652">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5D4E3938"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1000 кв.м/</w:t>
            </w:r>
            <w:r w:rsidRPr="00546652">
              <w:rPr>
                <w:b/>
                <w:bCs/>
              </w:rPr>
              <w:t>не подлежит установлению</w:t>
            </w:r>
            <w:r w:rsidRPr="00546652">
              <w:t>;</w:t>
            </w:r>
          </w:p>
          <w:p w14:paraId="1CF60997"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25DA9D14"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4EC8DD15"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0AD66026"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5D334C66"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- 15%;</w:t>
            </w:r>
          </w:p>
          <w:p w14:paraId="1406C08C"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62156604"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0EF4CA06" w14:textId="77777777" w:rsidTr="00546652">
        <w:trPr>
          <w:trHeight w:val="20"/>
        </w:trPr>
        <w:tc>
          <w:tcPr>
            <w:tcW w:w="3545" w:type="dxa"/>
            <w:vAlign w:val="center"/>
          </w:tcPr>
          <w:p w14:paraId="5ABFC288" w14:textId="77777777" w:rsidR="00546652" w:rsidRPr="00546652" w:rsidRDefault="00546652" w:rsidP="00546652">
            <w:pPr>
              <w:spacing w:after="0" w:line="240" w:lineRule="auto"/>
              <w:ind w:firstLine="567"/>
              <w:jc w:val="both"/>
            </w:pPr>
            <w:r w:rsidRPr="00546652">
              <w:t>[3.1.1] - Предоставление коммунальных услуг</w:t>
            </w:r>
          </w:p>
          <w:p w14:paraId="0996CCC7" w14:textId="77777777" w:rsidR="00546652" w:rsidRPr="00546652" w:rsidRDefault="00546652" w:rsidP="00546652">
            <w:pPr>
              <w:spacing w:after="0" w:line="240" w:lineRule="auto"/>
              <w:ind w:firstLine="567"/>
              <w:jc w:val="both"/>
            </w:pPr>
          </w:p>
        </w:tc>
        <w:tc>
          <w:tcPr>
            <w:tcW w:w="5670" w:type="dxa"/>
            <w:vAlign w:val="center"/>
          </w:tcPr>
          <w:p w14:paraId="793A9AF2" w14:textId="77777777" w:rsidR="00546652" w:rsidRPr="00546652" w:rsidRDefault="00546652" w:rsidP="00546652">
            <w:pPr>
              <w:spacing w:after="0" w:line="240" w:lineRule="auto"/>
              <w:ind w:firstLine="567"/>
              <w:jc w:val="both"/>
            </w:pPr>
            <w:r w:rsidRPr="00546652">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58574001"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 кв. м/</w:t>
            </w:r>
            <w:r w:rsidRPr="00546652">
              <w:rPr>
                <w:b/>
                <w:bCs/>
              </w:rPr>
              <w:t>не подлежит установлению</w:t>
            </w:r>
            <w:r w:rsidRPr="00546652">
              <w:rPr>
                <w:bCs/>
              </w:rPr>
              <w:t>;</w:t>
            </w:r>
            <w:r w:rsidRPr="00546652">
              <w:t xml:space="preserve"> </w:t>
            </w:r>
          </w:p>
          <w:p w14:paraId="263F5D93"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4 м;</w:t>
            </w:r>
          </w:p>
          <w:p w14:paraId="67F5A9DD"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56827ED7" w14:textId="77777777" w:rsidR="00546652" w:rsidRPr="00546652" w:rsidRDefault="00546652" w:rsidP="00546652">
            <w:pPr>
              <w:spacing w:after="0" w:line="240" w:lineRule="auto"/>
              <w:ind w:firstLine="567"/>
              <w:jc w:val="both"/>
            </w:pPr>
            <w:r w:rsidRPr="00546652">
              <w:t xml:space="preserve">максимальное количество надземных этажей зданий – 3 этажа (включая мансардный этаж); </w:t>
            </w:r>
          </w:p>
          <w:p w14:paraId="6748EC19" w14:textId="77777777" w:rsidR="00546652" w:rsidRPr="00546652" w:rsidRDefault="00546652" w:rsidP="00546652">
            <w:pPr>
              <w:spacing w:after="0" w:line="240" w:lineRule="auto"/>
              <w:ind w:firstLine="567"/>
              <w:jc w:val="both"/>
            </w:pPr>
            <w:r w:rsidRPr="00546652">
              <w:t>максимальная высота строений, сооружений от уровня земли - 20 м;</w:t>
            </w:r>
          </w:p>
          <w:p w14:paraId="73966DCB"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6CFF0878"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4C4B8BA3" w14:textId="77777777" w:rsidTr="00546652">
        <w:trPr>
          <w:trHeight w:val="20"/>
        </w:trPr>
        <w:tc>
          <w:tcPr>
            <w:tcW w:w="3545" w:type="dxa"/>
            <w:vAlign w:val="center"/>
          </w:tcPr>
          <w:p w14:paraId="5FF70758" w14:textId="77777777" w:rsidR="00546652" w:rsidRPr="00546652" w:rsidRDefault="00546652" w:rsidP="00546652">
            <w:pPr>
              <w:spacing w:after="0" w:line="240" w:lineRule="auto"/>
              <w:ind w:firstLine="567"/>
              <w:jc w:val="both"/>
            </w:pPr>
            <w:r w:rsidRPr="00546652">
              <w:t>[13.2] - Ведение садоводства</w:t>
            </w:r>
          </w:p>
        </w:tc>
        <w:tc>
          <w:tcPr>
            <w:tcW w:w="5670" w:type="dxa"/>
            <w:vAlign w:val="center"/>
          </w:tcPr>
          <w:p w14:paraId="22E19988" w14:textId="77777777" w:rsidR="00546652" w:rsidRPr="00546652" w:rsidRDefault="00546652" w:rsidP="00546652">
            <w:pPr>
              <w:spacing w:after="0" w:line="240" w:lineRule="auto"/>
              <w:ind w:firstLine="567"/>
              <w:jc w:val="both"/>
            </w:pPr>
            <w:r w:rsidRPr="00546652">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378" w:type="dxa"/>
            <w:vAlign w:val="center"/>
          </w:tcPr>
          <w:p w14:paraId="43CBB2B9" w14:textId="77777777" w:rsidR="00546652" w:rsidRPr="00546652" w:rsidRDefault="00546652" w:rsidP="00546652">
            <w:pPr>
              <w:spacing w:after="0" w:line="240" w:lineRule="auto"/>
              <w:ind w:firstLine="567"/>
              <w:jc w:val="both"/>
            </w:pPr>
            <w:r w:rsidRPr="00546652">
              <w:t>минимальная/максимальная площадь земельного участка – 600/1500 кв. м;</w:t>
            </w:r>
          </w:p>
          <w:p w14:paraId="78944583"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(проездов)- 12 метров;</w:t>
            </w:r>
          </w:p>
          <w:p w14:paraId="6B3B986A" w14:textId="77777777" w:rsidR="00546652" w:rsidRPr="00546652" w:rsidRDefault="00546652" w:rsidP="00546652">
            <w:pPr>
              <w:spacing w:after="0" w:line="240" w:lineRule="auto"/>
              <w:ind w:firstLine="567"/>
              <w:jc w:val="both"/>
            </w:pPr>
            <w:r w:rsidRPr="00546652">
              <w:t>минимальные отступы для жилых строений от границ участка - 3 м;</w:t>
            </w:r>
          </w:p>
          <w:p w14:paraId="68531503" w14:textId="77777777" w:rsidR="00546652" w:rsidRPr="00546652" w:rsidRDefault="00546652" w:rsidP="00546652">
            <w:pPr>
              <w:spacing w:after="0" w:line="240" w:lineRule="auto"/>
              <w:ind w:firstLine="567"/>
              <w:jc w:val="both"/>
            </w:pPr>
            <w:r w:rsidRPr="00546652">
              <w:t>Отступ от красной линии – 5 м.</w:t>
            </w:r>
          </w:p>
          <w:p w14:paraId="565A13B1"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58B253F4"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40 %;</w:t>
            </w:r>
          </w:p>
        </w:tc>
      </w:tr>
      <w:tr w:rsidR="00546652" w:rsidRPr="00546652" w14:paraId="3F1F78AE" w14:textId="77777777" w:rsidTr="00546652">
        <w:trPr>
          <w:trHeight w:val="20"/>
        </w:trPr>
        <w:tc>
          <w:tcPr>
            <w:tcW w:w="3545" w:type="dxa"/>
            <w:vAlign w:val="center"/>
          </w:tcPr>
          <w:p w14:paraId="0938B772" w14:textId="77777777" w:rsidR="00546652" w:rsidRPr="00546652" w:rsidRDefault="00546652" w:rsidP="00546652">
            <w:pPr>
              <w:spacing w:after="0" w:line="240" w:lineRule="auto"/>
              <w:ind w:firstLine="567"/>
              <w:jc w:val="both"/>
            </w:pPr>
            <w:r w:rsidRPr="00546652">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5FE251FA" w14:textId="77777777" w:rsidR="00546652" w:rsidRPr="00546652" w:rsidRDefault="00546652" w:rsidP="00546652">
            <w:pPr>
              <w:spacing w:after="0" w:line="240" w:lineRule="auto"/>
              <w:ind w:firstLine="567"/>
              <w:jc w:val="both"/>
            </w:pPr>
            <w:r w:rsidRPr="00546652">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086FBB31"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 кв.м/</w:t>
            </w:r>
            <w:r w:rsidRPr="00546652">
              <w:rPr>
                <w:b/>
                <w:bCs/>
              </w:rPr>
              <w:t>не подлежит установлению</w:t>
            </w:r>
            <w:r w:rsidRPr="00546652">
              <w:t>;</w:t>
            </w:r>
          </w:p>
          <w:p w14:paraId="416CF256"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0B99952D"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1DFCA136"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7FC1617D"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38C6068D"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1FF618BB"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bl>
    <w:p w14:paraId="35656E46" w14:textId="77777777" w:rsidR="00546652" w:rsidRPr="00546652" w:rsidRDefault="00546652" w:rsidP="00546652">
      <w:pPr>
        <w:spacing w:after="0" w:line="240" w:lineRule="auto"/>
        <w:ind w:firstLine="567"/>
        <w:jc w:val="both"/>
        <w:rPr>
          <w:b/>
        </w:rPr>
      </w:pPr>
      <w:r w:rsidRPr="00546652">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46652" w:rsidRPr="00546652" w14:paraId="0C32BF37" w14:textId="77777777" w:rsidTr="00546652">
        <w:trPr>
          <w:trHeight w:val="20"/>
        </w:trPr>
        <w:tc>
          <w:tcPr>
            <w:tcW w:w="7655" w:type="dxa"/>
            <w:vAlign w:val="center"/>
          </w:tcPr>
          <w:p w14:paraId="0F443CB6" w14:textId="77777777" w:rsidR="00546652" w:rsidRPr="00546652" w:rsidRDefault="00546652" w:rsidP="00546652">
            <w:pPr>
              <w:spacing w:after="0" w:line="240" w:lineRule="auto"/>
              <w:ind w:firstLine="567"/>
              <w:jc w:val="both"/>
            </w:pPr>
            <w:r w:rsidRPr="00546652">
              <w:rPr>
                <w:b/>
              </w:rPr>
              <w:t>Виды разрешенного использования земельных участков и объектов капитального строительства</w:t>
            </w:r>
          </w:p>
        </w:tc>
        <w:tc>
          <w:tcPr>
            <w:tcW w:w="7938" w:type="dxa"/>
            <w:vAlign w:val="center"/>
          </w:tcPr>
          <w:p w14:paraId="47D9DE52" w14:textId="77777777" w:rsidR="00546652" w:rsidRPr="00546652" w:rsidRDefault="00546652" w:rsidP="00546652">
            <w:pPr>
              <w:spacing w:after="0" w:line="240" w:lineRule="auto"/>
              <w:ind w:firstLine="567"/>
              <w:jc w:val="both"/>
            </w:pPr>
            <w:r w:rsidRPr="00546652">
              <w:rPr>
                <w:b/>
              </w:rPr>
              <w:t>Предельные параметры разрешенного строительства, реконструкции объектов капитального строительства</w:t>
            </w:r>
          </w:p>
        </w:tc>
      </w:tr>
      <w:tr w:rsidR="00546652" w:rsidRPr="00546652" w14:paraId="4D1CDD64" w14:textId="77777777" w:rsidTr="00546652">
        <w:trPr>
          <w:trHeight w:val="20"/>
        </w:trPr>
        <w:tc>
          <w:tcPr>
            <w:tcW w:w="7655" w:type="dxa"/>
            <w:vAlign w:val="center"/>
          </w:tcPr>
          <w:p w14:paraId="11DE6924" w14:textId="77777777" w:rsidR="00546652" w:rsidRPr="00546652" w:rsidRDefault="00546652" w:rsidP="00546652">
            <w:pPr>
              <w:spacing w:after="0" w:line="240" w:lineRule="auto"/>
              <w:ind w:firstLine="567"/>
              <w:jc w:val="both"/>
            </w:pPr>
            <w:r w:rsidRPr="00546652">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C743A7C" w14:textId="77777777" w:rsidR="00546652" w:rsidRPr="00546652" w:rsidRDefault="00546652" w:rsidP="00546652">
            <w:pPr>
              <w:spacing w:after="0" w:line="240" w:lineRule="auto"/>
              <w:ind w:firstLine="567"/>
              <w:jc w:val="both"/>
            </w:pPr>
            <w:r w:rsidRPr="00546652">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1F46790" w14:textId="77777777" w:rsidR="00546652" w:rsidRPr="00546652" w:rsidRDefault="00546652" w:rsidP="00546652">
            <w:pPr>
              <w:spacing w:after="0" w:line="240" w:lineRule="auto"/>
              <w:ind w:firstLine="567"/>
              <w:jc w:val="both"/>
            </w:pPr>
            <w:r w:rsidRPr="00546652">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835C1DA" w14:textId="77777777" w:rsidR="00546652" w:rsidRPr="00546652" w:rsidRDefault="00546652" w:rsidP="00546652">
            <w:pPr>
              <w:spacing w:after="0" w:line="240" w:lineRule="auto"/>
              <w:ind w:firstLine="567"/>
              <w:jc w:val="both"/>
            </w:pPr>
            <w:r w:rsidRPr="00546652">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15A8710" w14:textId="77777777" w:rsidR="00546652" w:rsidRPr="00546652" w:rsidRDefault="00546652" w:rsidP="00546652">
            <w:pPr>
              <w:spacing w:after="0" w:line="240" w:lineRule="auto"/>
              <w:ind w:firstLine="567"/>
              <w:jc w:val="both"/>
            </w:pPr>
            <w:r w:rsidRPr="00546652">
              <w:t>- проезды общего пользования;</w:t>
            </w:r>
          </w:p>
          <w:p w14:paraId="58FC337F" w14:textId="77777777" w:rsidR="00546652" w:rsidRPr="00546652" w:rsidRDefault="00546652" w:rsidP="00546652">
            <w:pPr>
              <w:spacing w:after="0" w:line="240" w:lineRule="auto"/>
              <w:ind w:firstLine="567"/>
              <w:jc w:val="both"/>
            </w:pPr>
            <w:r w:rsidRPr="00546652">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E50824D" w14:textId="77777777" w:rsidR="00546652" w:rsidRPr="00546652" w:rsidRDefault="00546652" w:rsidP="00546652">
            <w:pPr>
              <w:spacing w:after="0" w:line="240" w:lineRule="auto"/>
              <w:ind w:firstLine="567"/>
              <w:jc w:val="both"/>
            </w:pPr>
            <w:r w:rsidRPr="00546652">
              <w:t>- благоустроенные, в том числе озелененные территории, детские площадки, площадки для отдыха, спортивных занятий;</w:t>
            </w:r>
          </w:p>
          <w:p w14:paraId="51A3A4C7" w14:textId="77777777" w:rsidR="00546652" w:rsidRPr="00546652" w:rsidRDefault="00546652" w:rsidP="00546652">
            <w:pPr>
              <w:spacing w:after="0" w:line="240" w:lineRule="auto"/>
              <w:ind w:firstLine="567"/>
              <w:jc w:val="both"/>
            </w:pPr>
            <w:r w:rsidRPr="00546652">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DF55A36" w14:textId="77777777" w:rsidR="00546652" w:rsidRPr="00546652" w:rsidRDefault="00546652" w:rsidP="00546652">
            <w:pPr>
              <w:spacing w:after="0" w:line="240" w:lineRule="auto"/>
              <w:ind w:firstLine="567"/>
              <w:jc w:val="both"/>
            </w:pPr>
            <w:r w:rsidRPr="00546652">
              <w:t>- площадки хозяйственные, в том числе площадки для мусоросборников и выгула собак;</w:t>
            </w:r>
          </w:p>
          <w:p w14:paraId="18927D05" w14:textId="77777777" w:rsidR="00546652" w:rsidRPr="00546652" w:rsidRDefault="00546652" w:rsidP="00546652">
            <w:pPr>
              <w:spacing w:after="0" w:line="240" w:lineRule="auto"/>
              <w:ind w:firstLine="567"/>
              <w:jc w:val="both"/>
            </w:pPr>
            <w:r w:rsidRPr="00546652">
              <w:t>- общественные туалеты, надворные туалеты, гидронепроницаемые выгребы, септики;</w:t>
            </w:r>
          </w:p>
          <w:p w14:paraId="46D2F385" w14:textId="77777777" w:rsidR="00546652" w:rsidRPr="00546652" w:rsidRDefault="00546652" w:rsidP="00546652">
            <w:pPr>
              <w:spacing w:after="0" w:line="240" w:lineRule="auto"/>
              <w:ind w:firstLine="567"/>
              <w:jc w:val="both"/>
            </w:pPr>
            <w:r w:rsidRPr="00546652">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5D512D4" w14:textId="77777777" w:rsidR="00546652" w:rsidRPr="00546652" w:rsidRDefault="00546652" w:rsidP="00546652">
            <w:pPr>
              <w:spacing w:after="0" w:line="240" w:lineRule="auto"/>
              <w:ind w:firstLine="567"/>
              <w:jc w:val="both"/>
            </w:pPr>
            <w:r w:rsidRPr="00546652">
              <w:t xml:space="preserve">минимальная площадь земельных участков - 1 кв. м. </w:t>
            </w:r>
          </w:p>
          <w:p w14:paraId="7A401CDD" w14:textId="77777777" w:rsidR="00546652" w:rsidRPr="00546652" w:rsidRDefault="00546652" w:rsidP="00546652">
            <w:pPr>
              <w:spacing w:after="0" w:line="240" w:lineRule="auto"/>
              <w:ind w:firstLine="567"/>
              <w:jc w:val="both"/>
            </w:pPr>
            <w:r w:rsidRPr="00546652">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A03FED" w14:textId="77777777" w:rsidR="00546652" w:rsidRPr="00546652" w:rsidRDefault="00546652" w:rsidP="00546652">
            <w:pPr>
              <w:spacing w:after="0" w:line="240" w:lineRule="auto"/>
              <w:ind w:firstLine="567"/>
              <w:jc w:val="both"/>
            </w:pPr>
          </w:p>
          <w:p w14:paraId="06C12178" w14:textId="77777777" w:rsidR="00546652" w:rsidRPr="00546652" w:rsidRDefault="00546652" w:rsidP="00546652">
            <w:pPr>
              <w:spacing w:after="0" w:line="240" w:lineRule="auto"/>
              <w:ind w:firstLine="567"/>
              <w:jc w:val="both"/>
            </w:pPr>
            <w:r w:rsidRPr="00546652">
              <w:t xml:space="preserve">минимальная ширина земельных участков вдоль фронта улицы (проезда) - </w:t>
            </w:r>
          </w:p>
          <w:p w14:paraId="3A2DBF2D" w14:textId="77777777" w:rsidR="00546652" w:rsidRPr="00546652" w:rsidRDefault="00546652" w:rsidP="00546652">
            <w:pPr>
              <w:spacing w:after="0" w:line="240" w:lineRule="auto"/>
              <w:ind w:firstLine="567"/>
              <w:jc w:val="both"/>
            </w:pPr>
            <w:r w:rsidRPr="00546652">
              <w:t>1 м/</w:t>
            </w:r>
            <w:r w:rsidRPr="00546652">
              <w:rPr>
                <w:b/>
                <w:bCs/>
              </w:rPr>
              <w:t xml:space="preserve"> не подлежит установлению</w:t>
            </w:r>
            <w:r w:rsidRPr="00546652">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0BFF3D" w14:textId="77777777" w:rsidR="00546652" w:rsidRPr="00546652" w:rsidRDefault="00546652" w:rsidP="00546652">
            <w:pPr>
              <w:spacing w:after="0" w:line="240" w:lineRule="auto"/>
              <w:ind w:firstLine="567"/>
              <w:jc w:val="both"/>
            </w:pPr>
          </w:p>
          <w:p w14:paraId="4F4B6B20" w14:textId="77777777" w:rsidR="00546652" w:rsidRPr="00546652" w:rsidRDefault="00546652" w:rsidP="00546652">
            <w:pPr>
              <w:spacing w:after="0" w:line="240" w:lineRule="auto"/>
              <w:ind w:firstLine="567"/>
              <w:jc w:val="both"/>
            </w:pPr>
            <w:r w:rsidRPr="00546652">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B598BA9"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554F8E7C" w14:textId="77777777" w:rsidR="00546652" w:rsidRPr="00546652" w:rsidRDefault="00546652" w:rsidP="00546652">
            <w:pPr>
              <w:spacing w:after="0" w:line="240" w:lineRule="auto"/>
              <w:ind w:firstLine="567"/>
              <w:jc w:val="both"/>
            </w:pPr>
            <w:r w:rsidRPr="00546652">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81A1ECF" w14:textId="77777777" w:rsidR="00546652" w:rsidRPr="00546652" w:rsidRDefault="00546652" w:rsidP="00546652">
            <w:pPr>
              <w:spacing w:after="0" w:line="240" w:lineRule="auto"/>
              <w:ind w:firstLine="567"/>
              <w:jc w:val="both"/>
            </w:pPr>
          </w:p>
        </w:tc>
      </w:tr>
    </w:tbl>
    <w:p w14:paraId="25280654" w14:textId="77777777" w:rsidR="00214D5E" w:rsidRPr="00214D5E" w:rsidRDefault="00214D5E" w:rsidP="005A47C0">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B877E24" w14:textId="77777777" w:rsidR="00214D5E" w:rsidRPr="00214D5E" w:rsidRDefault="00214D5E" w:rsidP="005A47C0">
      <w:pPr>
        <w:spacing w:after="0" w:line="240" w:lineRule="auto"/>
        <w:ind w:firstLine="567"/>
        <w:jc w:val="both"/>
      </w:pPr>
    </w:p>
    <w:p w14:paraId="67FED257" w14:textId="77777777" w:rsidR="00214D5E" w:rsidRPr="00214D5E" w:rsidRDefault="00214D5E" w:rsidP="005A47C0">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35D83457" w14:textId="77777777" w:rsidR="00214D5E" w:rsidRPr="00214D5E" w:rsidRDefault="00214D5E" w:rsidP="005A47C0">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214D5E" w:rsidRDefault="00214D5E" w:rsidP="005A47C0">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214D5E" w:rsidRDefault="00214D5E" w:rsidP="005A47C0">
      <w:pPr>
        <w:spacing w:after="0" w:line="240" w:lineRule="auto"/>
        <w:ind w:firstLine="567"/>
        <w:jc w:val="both"/>
      </w:pPr>
      <w:r w:rsidRPr="00214D5E">
        <w:t>Расстояние до красной линии:</w:t>
      </w:r>
    </w:p>
    <w:p w14:paraId="434A017B" w14:textId="77777777" w:rsidR="00214D5E" w:rsidRPr="00214D5E" w:rsidRDefault="00214D5E" w:rsidP="005A47C0">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0927ACB8" w14:textId="77777777" w:rsidR="00214D5E" w:rsidRPr="00214D5E" w:rsidRDefault="00214D5E" w:rsidP="005A47C0">
      <w:pPr>
        <w:spacing w:after="0" w:line="240" w:lineRule="auto"/>
        <w:ind w:firstLine="567"/>
        <w:jc w:val="both"/>
      </w:pPr>
      <w:r w:rsidRPr="00214D5E">
        <w:t>2) от Пожарных депо - 10 м (15 м - для депо I типа);</w:t>
      </w:r>
    </w:p>
    <w:p w14:paraId="5219CAEF" w14:textId="77777777" w:rsidR="00214D5E" w:rsidRPr="00214D5E" w:rsidRDefault="00214D5E" w:rsidP="005A47C0">
      <w:pPr>
        <w:spacing w:after="0" w:line="240" w:lineRule="auto"/>
        <w:ind w:firstLine="567"/>
        <w:jc w:val="both"/>
      </w:pPr>
      <w:r w:rsidRPr="00214D5E">
        <w:t>3) улиц, от жилых и общественных зданий – 5 м;</w:t>
      </w:r>
    </w:p>
    <w:p w14:paraId="428B2697" w14:textId="77777777" w:rsidR="00214D5E" w:rsidRPr="00214D5E" w:rsidRDefault="00214D5E" w:rsidP="005A47C0">
      <w:pPr>
        <w:spacing w:after="0" w:line="240" w:lineRule="auto"/>
        <w:ind w:firstLine="567"/>
        <w:jc w:val="both"/>
      </w:pPr>
      <w:r w:rsidRPr="00214D5E">
        <w:t>4) проездов, от жилых и общественных зданий – 3 м;</w:t>
      </w:r>
    </w:p>
    <w:p w14:paraId="6F543AAE" w14:textId="77777777" w:rsidR="00214D5E" w:rsidRPr="00214D5E" w:rsidRDefault="00214D5E" w:rsidP="005A47C0">
      <w:pPr>
        <w:spacing w:after="0" w:line="240" w:lineRule="auto"/>
        <w:ind w:firstLine="567"/>
        <w:jc w:val="both"/>
      </w:pPr>
      <w:r w:rsidRPr="00214D5E">
        <w:t>5) от остальных зданий и сооружений - 5 м.</w:t>
      </w:r>
    </w:p>
    <w:p w14:paraId="0D5C1E86" w14:textId="77777777" w:rsidR="00214D5E" w:rsidRPr="00214D5E" w:rsidRDefault="00214D5E" w:rsidP="005A47C0">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214D5E" w:rsidRDefault="00214D5E" w:rsidP="005A47C0">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35980108" w14:textId="77777777" w:rsidR="00214D5E" w:rsidRPr="00214D5E" w:rsidRDefault="00214D5E" w:rsidP="005A47C0">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214D5E" w:rsidRDefault="00214D5E" w:rsidP="005A47C0">
      <w:pPr>
        <w:spacing w:after="0" w:line="240" w:lineRule="auto"/>
        <w:ind w:firstLine="567"/>
        <w:jc w:val="both"/>
      </w:pPr>
      <w:r w:rsidRPr="00214D5E">
        <w:t>1,0 м - для одноэтажного жилого дома;</w:t>
      </w:r>
    </w:p>
    <w:p w14:paraId="0F5B6A7F" w14:textId="77777777" w:rsidR="00214D5E" w:rsidRPr="00214D5E" w:rsidRDefault="00214D5E" w:rsidP="005A47C0">
      <w:pPr>
        <w:spacing w:after="0" w:line="240" w:lineRule="auto"/>
        <w:ind w:firstLine="567"/>
        <w:jc w:val="both"/>
      </w:pPr>
      <w:r w:rsidRPr="00214D5E">
        <w:t>1,5 м - для двухэтажного жилого дома;</w:t>
      </w:r>
    </w:p>
    <w:p w14:paraId="41113C1D" w14:textId="77777777" w:rsidR="00214D5E" w:rsidRPr="00214D5E" w:rsidRDefault="00214D5E" w:rsidP="005A47C0">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214D5E" w:rsidRDefault="00214D5E" w:rsidP="005A47C0">
      <w:pPr>
        <w:spacing w:after="0" w:line="240" w:lineRule="auto"/>
        <w:ind w:firstLine="567"/>
        <w:jc w:val="both"/>
      </w:pPr>
      <w:r w:rsidRPr="00214D5E">
        <w:t>от других построек (баня, гараж и другие) - 1 м;</w:t>
      </w:r>
    </w:p>
    <w:p w14:paraId="127D9055" w14:textId="77777777" w:rsidR="00214D5E" w:rsidRPr="00214D5E" w:rsidRDefault="00214D5E" w:rsidP="005A47C0">
      <w:pPr>
        <w:spacing w:after="0" w:line="240" w:lineRule="auto"/>
        <w:ind w:firstLine="567"/>
        <w:jc w:val="both"/>
      </w:pPr>
      <w:r w:rsidRPr="00214D5E">
        <w:t>от стволов высокорослых деревьев - 4 м;</w:t>
      </w:r>
    </w:p>
    <w:p w14:paraId="7616D39C" w14:textId="77777777" w:rsidR="00214D5E" w:rsidRPr="00214D5E" w:rsidRDefault="00214D5E" w:rsidP="005A47C0">
      <w:pPr>
        <w:spacing w:after="0" w:line="240" w:lineRule="auto"/>
        <w:ind w:firstLine="567"/>
        <w:jc w:val="both"/>
      </w:pPr>
      <w:r w:rsidRPr="00214D5E">
        <w:t>от стволов среднерослых деревьев - 2 м;</w:t>
      </w:r>
    </w:p>
    <w:p w14:paraId="64C0F37E" w14:textId="77777777" w:rsidR="00214D5E" w:rsidRPr="00214D5E" w:rsidRDefault="00214D5E" w:rsidP="005A47C0">
      <w:pPr>
        <w:spacing w:after="0" w:line="240" w:lineRule="auto"/>
        <w:ind w:firstLine="567"/>
        <w:jc w:val="both"/>
      </w:pPr>
      <w:r w:rsidRPr="00214D5E">
        <w:t>от кустарника - 1 м.</w:t>
      </w:r>
    </w:p>
    <w:p w14:paraId="594A114C" w14:textId="77777777" w:rsidR="00214D5E" w:rsidRPr="00214D5E" w:rsidRDefault="00214D5E" w:rsidP="005A47C0">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214D5E" w:rsidRDefault="00214D5E" w:rsidP="005A47C0">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214D5E" w:rsidRDefault="00214D5E" w:rsidP="005A47C0">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214D5E" w:rsidRDefault="00214D5E" w:rsidP="005A47C0">
      <w:pPr>
        <w:spacing w:after="0" w:line="240" w:lineRule="auto"/>
        <w:ind w:firstLine="567"/>
        <w:jc w:val="both"/>
      </w:pPr>
      <w:r w:rsidRPr="00214D5E">
        <w:t>Общая площадь теплиц – до 2000 кв. м.;</w:t>
      </w:r>
    </w:p>
    <w:p w14:paraId="72CCE616" w14:textId="77777777" w:rsidR="00214D5E" w:rsidRPr="00214D5E" w:rsidRDefault="00214D5E" w:rsidP="005A47C0">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214D5E" w:rsidRDefault="00214D5E" w:rsidP="005A47C0">
      <w:pPr>
        <w:spacing w:after="0" w:line="240" w:lineRule="auto"/>
        <w:ind w:firstLine="567"/>
        <w:jc w:val="both"/>
      </w:pPr>
    </w:p>
    <w:p w14:paraId="5D97A641" w14:textId="77777777" w:rsidR="00214D5E" w:rsidRPr="00214D5E" w:rsidRDefault="00214D5E" w:rsidP="005A47C0">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214D5E" w:rsidRDefault="00214D5E" w:rsidP="005A47C0">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214D5E" w:rsidRDefault="00214D5E" w:rsidP="005A47C0">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t xml:space="preserve"> </w:t>
      </w:r>
      <w:r w:rsidRPr="00214D5E">
        <w:t>при устройстве навесов  минимальный отступ от границы участка – 1м.</w:t>
      </w:r>
    </w:p>
    <w:p w14:paraId="57006CBF"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4658BC1E" w14:textId="77777777" w:rsidR="00214D5E" w:rsidRPr="00214D5E" w:rsidRDefault="00214D5E" w:rsidP="005A47C0">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214D5E" w:rsidRDefault="00214D5E" w:rsidP="005A47C0">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214D5E" w:rsidRDefault="00214D5E" w:rsidP="005A47C0">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214D5E" w:rsidRDefault="00214D5E" w:rsidP="005A47C0">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214D5E" w:rsidRDefault="00214D5E" w:rsidP="005A47C0">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214D5E" w:rsidRDefault="00214D5E" w:rsidP="005A47C0">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214D5E" w:rsidRDefault="00214D5E" w:rsidP="005A47C0">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4341921" w:rsidR="00214D5E" w:rsidRPr="00214D5E" w:rsidRDefault="00214D5E" w:rsidP="005A47C0">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217064">
        <w:t>Троицкого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2FECA46" w:rsidR="00214D5E" w:rsidRPr="00214D5E" w:rsidRDefault="00214D5E" w:rsidP="005A47C0">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t>Троицкого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214D5E" w:rsidRDefault="00214D5E" w:rsidP="005A47C0">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214D5E" w:rsidRDefault="00214D5E" w:rsidP="005A47C0">
      <w:pPr>
        <w:spacing w:after="0" w:line="240" w:lineRule="auto"/>
        <w:ind w:firstLine="567"/>
        <w:jc w:val="both"/>
      </w:pPr>
    </w:p>
    <w:p w14:paraId="3260EBEC" w14:textId="77777777" w:rsidR="00214D5E" w:rsidRPr="00214D5E" w:rsidRDefault="00214D5E" w:rsidP="005A47C0">
      <w:pPr>
        <w:spacing w:after="0" w:line="240" w:lineRule="auto"/>
        <w:ind w:firstLine="567"/>
        <w:jc w:val="both"/>
      </w:pPr>
      <w:r w:rsidRPr="00214D5E">
        <w:t>Примечание общее.</w:t>
      </w:r>
    </w:p>
    <w:p w14:paraId="4B479992" w14:textId="77777777" w:rsidR="00214D5E" w:rsidRPr="00214D5E" w:rsidRDefault="00214D5E" w:rsidP="005A47C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214D5E" w:rsidRDefault="00214D5E" w:rsidP="005A47C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214D5E" w:rsidRDefault="00214D5E" w:rsidP="005A47C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214D5E" w:rsidRDefault="00214D5E" w:rsidP="005A47C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214D5E" w:rsidRDefault="00214D5E" w:rsidP="005A47C0">
      <w:pPr>
        <w:spacing w:after="0" w:line="240" w:lineRule="auto"/>
        <w:ind w:firstLine="567"/>
        <w:jc w:val="both"/>
      </w:pPr>
      <w:r w:rsidRPr="00214D5E">
        <w:t>2) использование сточных вод в целях регулирования плодородия почв;</w:t>
      </w:r>
    </w:p>
    <w:p w14:paraId="1C1AC35B" w14:textId="77777777" w:rsidR="00214D5E" w:rsidRPr="00214D5E" w:rsidRDefault="00214D5E" w:rsidP="005A47C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214D5E" w:rsidRDefault="00214D5E" w:rsidP="005A47C0">
      <w:pPr>
        <w:spacing w:after="0" w:line="240" w:lineRule="auto"/>
        <w:ind w:firstLine="567"/>
        <w:jc w:val="both"/>
      </w:pPr>
      <w:r w:rsidRPr="00214D5E">
        <w:t>4) осуществление авиационных мер по борьбе с вредными организмами.</w:t>
      </w:r>
    </w:p>
    <w:p w14:paraId="2D39E964" w14:textId="77777777" w:rsidR="00214D5E" w:rsidRPr="00214D5E" w:rsidRDefault="00214D5E" w:rsidP="005A47C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214D5E" w:rsidRDefault="00214D5E" w:rsidP="005A47C0">
      <w:pPr>
        <w:spacing w:after="0" w:line="240" w:lineRule="auto"/>
        <w:ind w:firstLine="567"/>
        <w:jc w:val="both"/>
      </w:pPr>
      <w:r w:rsidRPr="00214D5E">
        <w:t>- в границах территорий общего пользования;</w:t>
      </w:r>
    </w:p>
    <w:p w14:paraId="2D631579" w14:textId="77777777" w:rsidR="00214D5E" w:rsidRPr="00214D5E" w:rsidRDefault="00214D5E" w:rsidP="005A47C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4D3B7E60" w14:textId="77777777" w:rsidR="00214D5E" w:rsidRPr="00214D5E" w:rsidRDefault="00214D5E" w:rsidP="005A47C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214D5E" w:rsidRDefault="00214D5E" w:rsidP="005A47C0">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214D5E" w:rsidRDefault="00214D5E" w:rsidP="005A47C0">
      <w:pPr>
        <w:spacing w:after="0" w:line="240" w:lineRule="auto"/>
        <w:ind w:firstLine="567"/>
        <w:jc w:val="both"/>
      </w:pPr>
      <w:r w:rsidRPr="00214D5E">
        <w:t xml:space="preserve">Размещение зданий, строений и сооружений возможно </w:t>
      </w:r>
      <w:r w:rsidR="00004D2E">
        <w:t>п</w:t>
      </w:r>
      <w:r w:rsidR="0057143E">
        <w:t xml:space="preserve">ри соблюдении требований статей 48 и </w:t>
      </w:r>
      <w:r w:rsidR="00004D2E">
        <w:t>52 настоящих Правил</w:t>
      </w:r>
      <w:r w:rsidRPr="00214D5E">
        <w:t>.</w:t>
      </w:r>
    </w:p>
    <w:p w14:paraId="7C706966" w14:textId="77777777" w:rsidR="00214D5E" w:rsidRPr="00214D5E" w:rsidRDefault="00214D5E" w:rsidP="005A47C0">
      <w:pPr>
        <w:ind w:firstLine="567"/>
        <w:jc w:val="both"/>
      </w:pPr>
    </w:p>
    <w:p w14:paraId="7F886A82" w14:textId="144B5673" w:rsidR="00214D5E" w:rsidRPr="000E6F6D" w:rsidRDefault="00214D5E" w:rsidP="00C71673">
      <w:pPr>
        <w:pStyle w:val="6"/>
      </w:pPr>
      <w:bookmarkStart w:id="108" w:name="_Toc158630719"/>
      <w:r w:rsidRPr="000E6F6D">
        <w:t>Ж – МЗ.Зона застройки малоэтажными жилыми домами</w:t>
      </w:r>
      <w:bookmarkEnd w:id="108"/>
    </w:p>
    <w:p w14:paraId="2F6AF231" w14:textId="77777777" w:rsidR="00214D5E" w:rsidRPr="00004D2E" w:rsidRDefault="00214D5E" w:rsidP="00004D2E">
      <w:pPr>
        <w:spacing w:after="0" w:line="240" w:lineRule="auto"/>
        <w:jc w:val="both"/>
        <w:rPr>
          <w:i/>
        </w:rPr>
      </w:pPr>
      <w:r w:rsidRPr="00004D2E">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214D5E" w:rsidRDefault="00214D5E" w:rsidP="00004D2E">
      <w:pPr>
        <w:spacing w:after="0" w:line="240" w:lineRule="auto"/>
      </w:pPr>
    </w:p>
    <w:p w14:paraId="2000F9D1" w14:textId="77777777" w:rsidR="00546652" w:rsidRPr="00546652" w:rsidRDefault="00546652" w:rsidP="00546652">
      <w:pPr>
        <w:spacing w:after="0" w:line="240" w:lineRule="auto"/>
        <w:ind w:firstLine="567"/>
        <w:jc w:val="both"/>
        <w:rPr>
          <w:b/>
          <w:i/>
          <w:iCs/>
        </w:rPr>
      </w:pPr>
      <w:r w:rsidRPr="00546652">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46652" w:rsidRPr="00546652" w14:paraId="68E7DA1E" w14:textId="77777777" w:rsidTr="00546652">
        <w:trPr>
          <w:trHeight w:val="20"/>
        </w:trPr>
        <w:tc>
          <w:tcPr>
            <w:tcW w:w="3545" w:type="dxa"/>
            <w:vAlign w:val="center"/>
          </w:tcPr>
          <w:p w14:paraId="607C92FA" w14:textId="77777777" w:rsidR="00546652" w:rsidRPr="00546652" w:rsidRDefault="00546652" w:rsidP="00546652">
            <w:pPr>
              <w:spacing w:after="0" w:line="240" w:lineRule="auto"/>
              <w:ind w:firstLine="567"/>
              <w:jc w:val="both"/>
              <w:rPr>
                <w:b/>
              </w:rPr>
            </w:pPr>
            <w:r w:rsidRPr="00546652">
              <w:rPr>
                <w:b/>
              </w:rPr>
              <w:t>Виды разрешенного использования земельных участков</w:t>
            </w:r>
          </w:p>
        </w:tc>
        <w:tc>
          <w:tcPr>
            <w:tcW w:w="5670" w:type="dxa"/>
            <w:vAlign w:val="center"/>
          </w:tcPr>
          <w:p w14:paraId="261F68AC" w14:textId="77777777" w:rsidR="00546652" w:rsidRPr="00546652" w:rsidRDefault="00546652" w:rsidP="00546652">
            <w:pPr>
              <w:spacing w:after="0" w:line="240" w:lineRule="auto"/>
              <w:ind w:firstLine="567"/>
              <w:jc w:val="both"/>
              <w:rPr>
                <w:b/>
              </w:rPr>
            </w:pPr>
            <w:r w:rsidRPr="00546652">
              <w:rPr>
                <w:b/>
              </w:rPr>
              <w:t>Описание вида разрешенного использования земельного участка</w:t>
            </w:r>
          </w:p>
        </w:tc>
        <w:tc>
          <w:tcPr>
            <w:tcW w:w="6378" w:type="dxa"/>
            <w:vAlign w:val="center"/>
          </w:tcPr>
          <w:p w14:paraId="1DFF5EE3" w14:textId="77777777" w:rsidR="00546652" w:rsidRPr="00546652" w:rsidRDefault="00546652" w:rsidP="00546652">
            <w:pPr>
              <w:spacing w:after="0" w:line="240" w:lineRule="auto"/>
              <w:ind w:firstLine="567"/>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3805C701" w14:textId="77777777" w:rsidTr="00546652">
        <w:trPr>
          <w:trHeight w:val="20"/>
        </w:trPr>
        <w:tc>
          <w:tcPr>
            <w:tcW w:w="3545" w:type="dxa"/>
            <w:vAlign w:val="center"/>
          </w:tcPr>
          <w:p w14:paraId="21A79ED2" w14:textId="77777777" w:rsidR="00546652" w:rsidRPr="00546652" w:rsidRDefault="00546652" w:rsidP="00546652">
            <w:pPr>
              <w:spacing w:after="0" w:line="240" w:lineRule="auto"/>
              <w:ind w:firstLine="567"/>
              <w:jc w:val="both"/>
            </w:pPr>
            <w:r w:rsidRPr="00546652">
              <w:t>[2.1.1] - Малоэтажная многоквартирная жилая застройка</w:t>
            </w:r>
          </w:p>
        </w:tc>
        <w:tc>
          <w:tcPr>
            <w:tcW w:w="5670" w:type="dxa"/>
            <w:vAlign w:val="center"/>
          </w:tcPr>
          <w:p w14:paraId="3684A3AC" w14:textId="77777777" w:rsidR="00546652" w:rsidRPr="00546652" w:rsidRDefault="00546652" w:rsidP="00546652">
            <w:pPr>
              <w:spacing w:after="0" w:line="240" w:lineRule="auto"/>
              <w:ind w:firstLine="567"/>
              <w:jc w:val="both"/>
            </w:pPr>
            <w:r w:rsidRPr="00546652">
              <w:t>Размещение малоэтажных многоквартирных домов (многоквартирные дома высотой до 4 этажей, включая мансардный);</w:t>
            </w:r>
            <w:r w:rsidRPr="00546652">
              <w:br/>
              <w:t>обустройство спортивных и детских площадок, площадок для отдыха;</w:t>
            </w:r>
            <w:r w:rsidRPr="00546652">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1987DEF8"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1000/</w:t>
            </w:r>
            <w:r w:rsidRPr="00546652">
              <w:rPr>
                <w:b/>
                <w:bCs/>
              </w:rPr>
              <w:t>не подлежит установлению</w:t>
            </w:r>
            <w:r w:rsidRPr="00546652">
              <w:t>;</w:t>
            </w:r>
          </w:p>
          <w:p w14:paraId="0C818FA3"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617014E3"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23DE3CE8"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1FD34E19"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0867E94E"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- 15%;</w:t>
            </w:r>
          </w:p>
          <w:p w14:paraId="156E0F1C"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3A465A5F"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6DDD501D" w14:textId="77777777" w:rsidTr="00546652">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0B038B2" w14:textId="77777777" w:rsidR="00546652" w:rsidRPr="00546652" w:rsidRDefault="00546652" w:rsidP="00546652">
            <w:pPr>
              <w:spacing w:after="0" w:line="240" w:lineRule="auto"/>
              <w:ind w:firstLine="567"/>
              <w:jc w:val="both"/>
            </w:pPr>
            <w:r w:rsidRPr="00546652">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vAlign w:val="center"/>
          </w:tcPr>
          <w:p w14:paraId="137BDB82" w14:textId="77777777" w:rsidR="00546652" w:rsidRPr="00546652" w:rsidRDefault="00546652" w:rsidP="00546652">
            <w:pPr>
              <w:spacing w:after="0" w:line="240" w:lineRule="auto"/>
              <w:ind w:firstLine="567"/>
              <w:jc w:val="both"/>
            </w:pPr>
            <w:r w:rsidRPr="00546652">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A0D1B6" w14:textId="77777777" w:rsidR="00546652" w:rsidRPr="00546652" w:rsidRDefault="00546652" w:rsidP="00546652">
            <w:pPr>
              <w:spacing w:after="0" w:line="240" w:lineRule="auto"/>
              <w:ind w:firstLine="567"/>
              <w:jc w:val="both"/>
            </w:pPr>
            <w:r w:rsidRPr="00546652">
              <w:t>разведение декоративных и плодовых деревьев, овощных и ягодных культур;</w:t>
            </w:r>
          </w:p>
          <w:p w14:paraId="6199F188" w14:textId="77777777" w:rsidR="00546652" w:rsidRPr="00546652" w:rsidRDefault="00546652" w:rsidP="00546652">
            <w:pPr>
              <w:spacing w:after="0" w:line="240" w:lineRule="auto"/>
              <w:ind w:firstLine="567"/>
              <w:jc w:val="both"/>
            </w:pPr>
            <w:r w:rsidRPr="00546652">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tcBorders>
              <w:top w:val="single" w:sz="4" w:space="0" w:color="auto"/>
              <w:left w:val="single" w:sz="4" w:space="0" w:color="auto"/>
              <w:bottom w:val="single" w:sz="4" w:space="0" w:color="auto"/>
              <w:right w:val="single" w:sz="4" w:space="0" w:color="auto"/>
            </w:tcBorders>
            <w:vAlign w:val="center"/>
          </w:tcPr>
          <w:p w14:paraId="69D3D402"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400/8000 кв. м;</w:t>
            </w:r>
          </w:p>
          <w:p w14:paraId="7E793640"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200/800 кв. м из расчета на 1 блок;</w:t>
            </w:r>
          </w:p>
          <w:p w14:paraId="0B233A2D"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6 м;</w:t>
            </w:r>
          </w:p>
          <w:p w14:paraId="617B8CD0"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- 0 м;</w:t>
            </w:r>
          </w:p>
          <w:p w14:paraId="5BD5F7CE"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3A90776C"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53423F0D"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2F79C73E"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1413AE53" w14:textId="77777777" w:rsidTr="00546652">
        <w:trPr>
          <w:trHeight w:val="20"/>
        </w:trPr>
        <w:tc>
          <w:tcPr>
            <w:tcW w:w="3545" w:type="dxa"/>
            <w:vAlign w:val="center"/>
          </w:tcPr>
          <w:p w14:paraId="5E576A62" w14:textId="77777777" w:rsidR="00546652" w:rsidRPr="00546652" w:rsidRDefault="00546652" w:rsidP="00546652">
            <w:pPr>
              <w:spacing w:after="0" w:line="240" w:lineRule="auto"/>
              <w:ind w:firstLine="567"/>
              <w:jc w:val="both"/>
            </w:pPr>
            <w:r w:rsidRPr="00546652">
              <w:t>[12.0.1] - Улично-дорожная сеть</w:t>
            </w:r>
          </w:p>
        </w:tc>
        <w:tc>
          <w:tcPr>
            <w:tcW w:w="5670" w:type="dxa"/>
            <w:vAlign w:val="center"/>
          </w:tcPr>
          <w:p w14:paraId="5A99298F" w14:textId="77777777" w:rsidR="00546652" w:rsidRPr="00546652" w:rsidRDefault="00546652" w:rsidP="00546652">
            <w:pPr>
              <w:spacing w:after="0" w:line="240" w:lineRule="auto"/>
              <w:ind w:firstLine="567"/>
              <w:jc w:val="both"/>
            </w:pPr>
            <w:r w:rsidRPr="00546652">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46652">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0DC4BBC" w14:textId="77777777" w:rsidR="00546652" w:rsidRPr="00546652" w:rsidRDefault="00546652" w:rsidP="00546652">
            <w:pPr>
              <w:spacing w:after="0" w:line="240" w:lineRule="auto"/>
              <w:ind w:firstLine="567"/>
              <w:jc w:val="both"/>
            </w:pPr>
            <w:r w:rsidRPr="00546652">
              <w:t>Регламенты не подлежат установлению.</w:t>
            </w:r>
          </w:p>
          <w:p w14:paraId="5E523DA4" w14:textId="77777777" w:rsidR="00546652" w:rsidRPr="00546652" w:rsidRDefault="00546652" w:rsidP="00546652">
            <w:pPr>
              <w:spacing w:after="0" w:line="240" w:lineRule="auto"/>
              <w:ind w:firstLine="567"/>
              <w:jc w:val="both"/>
            </w:pPr>
            <w:r w:rsidRPr="00546652">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546652" w14:paraId="332387C4" w14:textId="77777777" w:rsidTr="00546652">
        <w:trPr>
          <w:trHeight w:val="20"/>
        </w:trPr>
        <w:tc>
          <w:tcPr>
            <w:tcW w:w="3545" w:type="dxa"/>
            <w:tcBorders>
              <w:top w:val="nil"/>
            </w:tcBorders>
            <w:vAlign w:val="center"/>
          </w:tcPr>
          <w:p w14:paraId="52134F4A" w14:textId="77777777" w:rsidR="00546652" w:rsidRPr="00546652" w:rsidRDefault="00546652" w:rsidP="00546652">
            <w:pPr>
              <w:spacing w:after="0" w:line="240" w:lineRule="auto"/>
              <w:ind w:firstLine="567"/>
              <w:jc w:val="both"/>
            </w:pPr>
            <w:r w:rsidRPr="00546652">
              <w:t>[12.0.2] - Благоустройство территории</w:t>
            </w:r>
          </w:p>
        </w:tc>
        <w:tc>
          <w:tcPr>
            <w:tcW w:w="5670" w:type="dxa"/>
            <w:tcBorders>
              <w:top w:val="nil"/>
            </w:tcBorders>
            <w:vAlign w:val="center"/>
          </w:tcPr>
          <w:p w14:paraId="49D59902" w14:textId="77777777" w:rsidR="00546652" w:rsidRPr="00546652" w:rsidRDefault="00546652" w:rsidP="00546652">
            <w:pPr>
              <w:spacing w:after="0" w:line="240" w:lineRule="auto"/>
              <w:ind w:firstLine="567"/>
              <w:jc w:val="both"/>
            </w:pPr>
            <w:r w:rsidRPr="00546652">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25BB460" w14:textId="77777777" w:rsidR="00546652" w:rsidRPr="00546652" w:rsidRDefault="00546652" w:rsidP="00546652">
            <w:pPr>
              <w:spacing w:after="0" w:line="240" w:lineRule="auto"/>
              <w:ind w:firstLine="567"/>
              <w:jc w:val="both"/>
            </w:pPr>
          </w:p>
        </w:tc>
      </w:tr>
    </w:tbl>
    <w:p w14:paraId="751C2937" w14:textId="77777777" w:rsidR="00546652" w:rsidRPr="00546652" w:rsidRDefault="00546652" w:rsidP="00546652">
      <w:pPr>
        <w:spacing w:after="0" w:line="240" w:lineRule="auto"/>
        <w:ind w:firstLine="567"/>
        <w:jc w:val="both"/>
        <w:rPr>
          <w:b/>
          <w:i/>
          <w:iCs/>
        </w:rPr>
      </w:pPr>
      <w:r w:rsidRPr="00546652">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546652" w:rsidRPr="00546652" w14:paraId="65BB1ABA" w14:textId="77777777" w:rsidTr="00546652">
        <w:trPr>
          <w:trHeight w:val="20"/>
        </w:trPr>
        <w:tc>
          <w:tcPr>
            <w:tcW w:w="3545" w:type="dxa"/>
            <w:tcBorders>
              <w:bottom w:val="single" w:sz="4" w:space="0" w:color="auto"/>
            </w:tcBorders>
            <w:vAlign w:val="center"/>
          </w:tcPr>
          <w:p w14:paraId="546619F7" w14:textId="77777777" w:rsidR="00546652" w:rsidRPr="00546652" w:rsidRDefault="00546652" w:rsidP="00546652">
            <w:pPr>
              <w:spacing w:after="0" w:line="240" w:lineRule="auto"/>
              <w:ind w:firstLine="567"/>
              <w:jc w:val="both"/>
              <w:rPr>
                <w:b/>
              </w:rPr>
            </w:pPr>
            <w:r w:rsidRPr="00546652">
              <w:rPr>
                <w:b/>
              </w:rPr>
              <w:t>Виды разрешенного использования земельных участков</w:t>
            </w:r>
          </w:p>
        </w:tc>
        <w:tc>
          <w:tcPr>
            <w:tcW w:w="5670" w:type="dxa"/>
            <w:tcBorders>
              <w:bottom w:val="single" w:sz="4" w:space="0" w:color="auto"/>
            </w:tcBorders>
            <w:vAlign w:val="center"/>
          </w:tcPr>
          <w:p w14:paraId="6BFF03A7" w14:textId="77777777" w:rsidR="00546652" w:rsidRPr="00546652" w:rsidRDefault="00546652" w:rsidP="00546652">
            <w:pPr>
              <w:spacing w:after="0" w:line="240" w:lineRule="auto"/>
              <w:ind w:firstLine="567"/>
              <w:jc w:val="both"/>
              <w:rPr>
                <w:b/>
              </w:rPr>
            </w:pPr>
            <w:r w:rsidRPr="00546652">
              <w:rPr>
                <w:b/>
              </w:rPr>
              <w:t>Описание вида разрешенного использования земельного участка</w:t>
            </w:r>
          </w:p>
        </w:tc>
        <w:tc>
          <w:tcPr>
            <w:tcW w:w="6378" w:type="dxa"/>
            <w:tcBorders>
              <w:bottom w:val="single" w:sz="4" w:space="0" w:color="auto"/>
            </w:tcBorders>
            <w:vAlign w:val="center"/>
          </w:tcPr>
          <w:p w14:paraId="313BFF3A" w14:textId="77777777" w:rsidR="00546652" w:rsidRPr="00546652" w:rsidRDefault="00546652" w:rsidP="00546652">
            <w:pPr>
              <w:spacing w:after="0" w:line="240" w:lineRule="auto"/>
              <w:ind w:firstLine="567"/>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590307A1" w14:textId="77777777" w:rsidTr="00546652">
        <w:trPr>
          <w:trHeight w:val="20"/>
        </w:trPr>
        <w:tc>
          <w:tcPr>
            <w:tcW w:w="3545" w:type="dxa"/>
            <w:tcBorders>
              <w:bottom w:val="single" w:sz="4" w:space="0" w:color="auto"/>
            </w:tcBorders>
            <w:vAlign w:val="center"/>
          </w:tcPr>
          <w:p w14:paraId="55FD366C" w14:textId="77777777" w:rsidR="00546652" w:rsidRPr="00546652" w:rsidRDefault="00546652" w:rsidP="00546652">
            <w:pPr>
              <w:spacing w:after="0" w:line="240" w:lineRule="auto"/>
              <w:ind w:firstLine="567"/>
              <w:jc w:val="both"/>
            </w:pPr>
            <w:r w:rsidRPr="00546652">
              <w:t>[3.5.1] - Дошкольное, начальное и среднее общее образование</w:t>
            </w:r>
          </w:p>
        </w:tc>
        <w:tc>
          <w:tcPr>
            <w:tcW w:w="5670" w:type="dxa"/>
            <w:tcBorders>
              <w:bottom w:val="single" w:sz="4" w:space="0" w:color="auto"/>
            </w:tcBorders>
            <w:vAlign w:val="center"/>
          </w:tcPr>
          <w:p w14:paraId="6E1DB9CE"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tcPr>
          <w:p w14:paraId="056DF53F"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 кв. м/</w:t>
            </w:r>
            <w:r w:rsidRPr="00546652">
              <w:rPr>
                <w:b/>
              </w:rPr>
              <w:t>не подлежит установлению</w:t>
            </w:r>
            <w:r w:rsidRPr="00546652">
              <w:rPr>
                <w:bCs/>
              </w:rPr>
              <w:t>;</w:t>
            </w:r>
          </w:p>
          <w:p w14:paraId="66662A75"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25 м;</w:t>
            </w:r>
          </w:p>
          <w:p w14:paraId="7877A9A9"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21B4AC76"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4 этажа;</w:t>
            </w:r>
          </w:p>
          <w:p w14:paraId="2B48EC48"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279D4F96"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- 30%;</w:t>
            </w:r>
          </w:p>
        </w:tc>
      </w:tr>
      <w:tr w:rsidR="00546652" w:rsidRPr="00546652" w14:paraId="6B8E5EEE" w14:textId="77777777" w:rsidTr="00546652">
        <w:trPr>
          <w:trHeight w:val="20"/>
        </w:trPr>
        <w:tc>
          <w:tcPr>
            <w:tcW w:w="3545" w:type="dxa"/>
            <w:tcBorders>
              <w:bottom w:val="single" w:sz="4" w:space="0" w:color="auto"/>
            </w:tcBorders>
            <w:vAlign w:val="center"/>
          </w:tcPr>
          <w:p w14:paraId="64489908" w14:textId="77777777" w:rsidR="00546652" w:rsidRPr="00546652" w:rsidRDefault="00546652" w:rsidP="00546652">
            <w:pPr>
              <w:spacing w:after="0" w:line="240" w:lineRule="auto"/>
              <w:ind w:firstLine="567"/>
              <w:jc w:val="both"/>
            </w:pPr>
            <w:r w:rsidRPr="00546652">
              <w:t>[2.1] - Для индивидуального жилищного строительства</w:t>
            </w:r>
          </w:p>
        </w:tc>
        <w:tc>
          <w:tcPr>
            <w:tcW w:w="5670" w:type="dxa"/>
            <w:tcBorders>
              <w:bottom w:val="single" w:sz="4" w:space="0" w:color="auto"/>
            </w:tcBorders>
            <w:vAlign w:val="center"/>
          </w:tcPr>
          <w:p w14:paraId="5023B72D" w14:textId="77777777" w:rsidR="00546652" w:rsidRPr="00546652" w:rsidRDefault="00546652" w:rsidP="00546652">
            <w:pPr>
              <w:spacing w:after="0" w:line="240" w:lineRule="auto"/>
              <w:ind w:firstLine="567"/>
              <w:jc w:val="both"/>
            </w:pPr>
            <w:r w:rsidRPr="00546652">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370913" w14:textId="77777777" w:rsidR="00546652" w:rsidRPr="00546652" w:rsidRDefault="00546652" w:rsidP="00546652">
            <w:pPr>
              <w:spacing w:after="0" w:line="240" w:lineRule="auto"/>
              <w:ind w:firstLine="567"/>
              <w:jc w:val="both"/>
            </w:pPr>
            <w:r w:rsidRPr="00546652">
              <w:t>выращивание сельскохозяйственных культур;</w:t>
            </w:r>
          </w:p>
          <w:p w14:paraId="2B63DB92" w14:textId="77777777" w:rsidR="00546652" w:rsidRPr="00546652" w:rsidRDefault="00546652" w:rsidP="00546652">
            <w:pPr>
              <w:spacing w:after="0" w:line="240" w:lineRule="auto"/>
              <w:ind w:firstLine="567"/>
              <w:jc w:val="both"/>
            </w:pPr>
            <w:r w:rsidRPr="00546652">
              <w:t>размещение гаражей для собственных нужд и хозяйственных построек</w:t>
            </w:r>
          </w:p>
        </w:tc>
        <w:tc>
          <w:tcPr>
            <w:tcW w:w="6378" w:type="dxa"/>
            <w:tcBorders>
              <w:bottom w:val="single" w:sz="4" w:space="0" w:color="auto"/>
            </w:tcBorders>
          </w:tcPr>
          <w:p w14:paraId="30EB3653"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400/2000 кв. м;</w:t>
            </w:r>
          </w:p>
          <w:p w14:paraId="4A8FD02A"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0A31B613"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3022B013"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3DC99315"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30%;</w:t>
            </w:r>
          </w:p>
          <w:p w14:paraId="791C5FB9" w14:textId="77777777" w:rsidR="00546652" w:rsidRPr="00546652" w:rsidRDefault="00546652" w:rsidP="00546652">
            <w:pPr>
              <w:spacing w:after="0" w:line="240" w:lineRule="auto"/>
              <w:ind w:firstLine="567"/>
              <w:jc w:val="both"/>
            </w:pPr>
            <w:r w:rsidRPr="00546652">
              <w:t>Коэффициент использования территории - 0,4;</w:t>
            </w:r>
          </w:p>
          <w:p w14:paraId="509126E7"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1674B65D" w14:textId="77777777" w:rsidTr="00546652">
        <w:trPr>
          <w:trHeight w:val="20"/>
        </w:trPr>
        <w:tc>
          <w:tcPr>
            <w:tcW w:w="3545" w:type="dxa"/>
            <w:tcBorders>
              <w:bottom w:val="single" w:sz="4" w:space="0" w:color="auto"/>
            </w:tcBorders>
            <w:vAlign w:val="center"/>
          </w:tcPr>
          <w:p w14:paraId="4FDCC9B2" w14:textId="77777777" w:rsidR="00546652" w:rsidRPr="00546652" w:rsidRDefault="00546652" w:rsidP="00546652">
            <w:pPr>
              <w:spacing w:after="0" w:line="240" w:lineRule="auto"/>
              <w:ind w:firstLine="567"/>
              <w:jc w:val="both"/>
            </w:pPr>
            <w:r w:rsidRPr="00546652">
              <w:t>[2.2] - Для ведения личного подсобного хозяйства (приусадебный земельный участок)</w:t>
            </w:r>
          </w:p>
        </w:tc>
        <w:tc>
          <w:tcPr>
            <w:tcW w:w="5670" w:type="dxa"/>
            <w:tcBorders>
              <w:bottom w:val="single" w:sz="4" w:space="0" w:color="auto"/>
            </w:tcBorders>
            <w:vAlign w:val="center"/>
          </w:tcPr>
          <w:p w14:paraId="6432879B" w14:textId="77777777" w:rsidR="00546652" w:rsidRPr="00546652" w:rsidRDefault="00546652" w:rsidP="00546652">
            <w:pPr>
              <w:spacing w:after="0" w:line="240" w:lineRule="auto"/>
              <w:ind w:firstLine="567"/>
              <w:jc w:val="both"/>
            </w:pPr>
            <w:r w:rsidRPr="00546652">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1892C44" w14:textId="77777777" w:rsidR="00546652" w:rsidRPr="00546652" w:rsidRDefault="00546652" w:rsidP="00546652">
            <w:pPr>
              <w:spacing w:after="0" w:line="240" w:lineRule="auto"/>
              <w:ind w:firstLine="567"/>
              <w:jc w:val="both"/>
            </w:pPr>
            <w:r w:rsidRPr="00546652">
              <w:t>выращивание сельскохозяйственных культур;</w:t>
            </w:r>
          </w:p>
          <w:p w14:paraId="0673CFD9" w14:textId="77777777" w:rsidR="00546652" w:rsidRPr="00546652" w:rsidRDefault="00546652" w:rsidP="00546652">
            <w:pPr>
              <w:spacing w:after="0" w:line="240" w:lineRule="auto"/>
              <w:ind w:firstLine="567"/>
              <w:jc w:val="both"/>
            </w:pPr>
            <w:r w:rsidRPr="00546652">
              <w:t>размещение гаражей для собственных нужд и хозяйственных построек</w:t>
            </w:r>
          </w:p>
          <w:p w14:paraId="23F97294" w14:textId="77777777" w:rsidR="00546652" w:rsidRPr="00546652" w:rsidRDefault="00546652" w:rsidP="00546652">
            <w:pPr>
              <w:spacing w:after="0" w:line="240" w:lineRule="auto"/>
              <w:ind w:firstLine="567"/>
              <w:jc w:val="both"/>
            </w:pPr>
            <w:r w:rsidRPr="00546652">
              <w:t>производство сельскохозяйственной продукции;</w:t>
            </w:r>
          </w:p>
          <w:p w14:paraId="33AD6653" w14:textId="77777777" w:rsidR="00546652" w:rsidRPr="00546652" w:rsidRDefault="00546652" w:rsidP="00546652">
            <w:pPr>
              <w:spacing w:after="0" w:line="240" w:lineRule="auto"/>
              <w:ind w:firstLine="567"/>
              <w:jc w:val="both"/>
            </w:pPr>
            <w:r w:rsidRPr="00546652">
              <w:t>размещение гаража и иных вспомогательных сооружений;</w:t>
            </w:r>
          </w:p>
          <w:p w14:paraId="1E3B4E71" w14:textId="77777777" w:rsidR="00546652" w:rsidRPr="00546652" w:rsidRDefault="00546652" w:rsidP="00546652">
            <w:pPr>
              <w:spacing w:after="0" w:line="240" w:lineRule="auto"/>
              <w:ind w:firstLine="567"/>
              <w:jc w:val="both"/>
            </w:pPr>
            <w:r w:rsidRPr="00546652">
              <w:t>содержание сельскохозяйственных животных</w:t>
            </w:r>
          </w:p>
        </w:tc>
        <w:tc>
          <w:tcPr>
            <w:tcW w:w="6378" w:type="dxa"/>
            <w:tcBorders>
              <w:bottom w:val="single" w:sz="4" w:space="0" w:color="auto"/>
            </w:tcBorders>
          </w:tcPr>
          <w:p w14:paraId="643CFD6F"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1000/5000 кв. м;</w:t>
            </w:r>
          </w:p>
          <w:p w14:paraId="12D36C3F"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53EC71AC"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30D1A395"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757D6BA2"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20%;</w:t>
            </w:r>
          </w:p>
          <w:p w14:paraId="67972441" w14:textId="77777777" w:rsidR="00546652" w:rsidRPr="00546652" w:rsidRDefault="00546652" w:rsidP="00546652">
            <w:pPr>
              <w:spacing w:after="0" w:line="240" w:lineRule="auto"/>
              <w:ind w:firstLine="567"/>
              <w:jc w:val="both"/>
            </w:pPr>
            <w:r w:rsidRPr="00546652">
              <w:t>Коэффициент использования территории - 0,4;</w:t>
            </w:r>
          </w:p>
          <w:p w14:paraId="2C56BBF0"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43617583" w14:textId="77777777" w:rsidTr="00546652">
        <w:trPr>
          <w:trHeight w:val="20"/>
        </w:trPr>
        <w:tc>
          <w:tcPr>
            <w:tcW w:w="3545" w:type="dxa"/>
            <w:vAlign w:val="center"/>
          </w:tcPr>
          <w:p w14:paraId="1684CEE7" w14:textId="77777777" w:rsidR="00546652" w:rsidRPr="00546652" w:rsidRDefault="00546652" w:rsidP="00546652">
            <w:pPr>
              <w:spacing w:after="0" w:line="240" w:lineRule="auto"/>
              <w:ind w:firstLine="567"/>
              <w:jc w:val="both"/>
            </w:pPr>
            <w:r w:rsidRPr="00546652">
              <w:t>[4.1] - Деловое управление</w:t>
            </w:r>
          </w:p>
        </w:tc>
        <w:tc>
          <w:tcPr>
            <w:tcW w:w="5670" w:type="dxa"/>
            <w:vAlign w:val="center"/>
          </w:tcPr>
          <w:p w14:paraId="0002217B"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6CCB0994"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w:t>
            </w:r>
            <w:smartTag w:uri="urn:schemas-microsoft-com:office:smarttags" w:element="metricconverter">
              <w:smartTagPr>
                <w:attr w:name="ProductID" w:val="5000 кв. м"/>
              </w:smartTagPr>
              <w:r w:rsidRPr="00546652">
                <w:t>5000 кв. м</w:t>
              </w:r>
            </w:smartTag>
            <w:r w:rsidRPr="00546652">
              <w:t>;</w:t>
            </w:r>
          </w:p>
          <w:p w14:paraId="443B5ED0"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15м;</w:t>
            </w:r>
          </w:p>
          <w:p w14:paraId="34B1367E"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0D844CF4"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4 этажа (включая мансардный этаж);</w:t>
            </w:r>
          </w:p>
          <w:p w14:paraId="2788E391"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60%;</w:t>
            </w:r>
          </w:p>
          <w:p w14:paraId="498EEA9F"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0ACBB167"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2F24E468" w14:textId="77777777" w:rsidTr="00546652">
        <w:trPr>
          <w:trHeight w:val="1305"/>
        </w:trPr>
        <w:tc>
          <w:tcPr>
            <w:tcW w:w="3545" w:type="dxa"/>
            <w:tcBorders>
              <w:top w:val="single" w:sz="4" w:space="0" w:color="auto"/>
              <w:right w:val="single" w:sz="4" w:space="0" w:color="auto"/>
            </w:tcBorders>
            <w:vAlign w:val="center"/>
          </w:tcPr>
          <w:p w14:paraId="0CE60C2B" w14:textId="77777777" w:rsidR="00546652" w:rsidRPr="00546652" w:rsidRDefault="00546652" w:rsidP="00546652">
            <w:pPr>
              <w:spacing w:after="0" w:line="240" w:lineRule="auto"/>
              <w:ind w:firstLine="567"/>
              <w:jc w:val="both"/>
            </w:pPr>
            <w:r w:rsidRPr="00546652">
              <w:t>[4.6] – Общественное питание.</w:t>
            </w:r>
          </w:p>
        </w:tc>
        <w:tc>
          <w:tcPr>
            <w:tcW w:w="5670" w:type="dxa"/>
            <w:tcBorders>
              <w:top w:val="single" w:sz="4" w:space="0" w:color="auto"/>
              <w:left w:val="single" w:sz="4" w:space="0" w:color="auto"/>
            </w:tcBorders>
            <w:vAlign w:val="center"/>
          </w:tcPr>
          <w:p w14:paraId="706D7E79"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3399D248" w14:textId="77777777" w:rsidR="00546652" w:rsidRPr="00546652" w:rsidRDefault="00546652" w:rsidP="00546652">
            <w:pPr>
              <w:spacing w:after="0" w:line="240" w:lineRule="auto"/>
              <w:ind w:firstLine="567"/>
              <w:jc w:val="both"/>
            </w:pPr>
          </w:p>
        </w:tc>
      </w:tr>
      <w:tr w:rsidR="00546652" w:rsidRPr="00546652" w14:paraId="42B9C4D8" w14:textId="77777777" w:rsidTr="00546652">
        <w:trPr>
          <w:trHeight w:val="20"/>
        </w:trPr>
        <w:tc>
          <w:tcPr>
            <w:tcW w:w="3545" w:type="dxa"/>
            <w:tcBorders>
              <w:top w:val="single" w:sz="4" w:space="0" w:color="auto"/>
            </w:tcBorders>
            <w:vAlign w:val="center"/>
          </w:tcPr>
          <w:p w14:paraId="355B31DD" w14:textId="77777777" w:rsidR="00546652" w:rsidRPr="00546652" w:rsidRDefault="00546652" w:rsidP="00546652">
            <w:pPr>
              <w:spacing w:after="0" w:line="240" w:lineRule="auto"/>
              <w:ind w:firstLine="567"/>
              <w:jc w:val="both"/>
            </w:pPr>
            <w:r w:rsidRPr="00546652">
              <w:t>[3.10.1] - Амбулаторное ветеринарное обслуживание</w:t>
            </w:r>
          </w:p>
        </w:tc>
        <w:tc>
          <w:tcPr>
            <w:tcW w:w="5670" w:type="dxa"/>
            <w:tcBorders>
              <w:top w:val="single" w:sz="4" w:space="0" w:color="auto"/>
            </w:tcBorders>
            <w:vAlign w:val="center"/>
          </w:tcPr>
          <w:p w14:paraId="0694BB16"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12D9FFA1"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300/5000 кв. м;</w:t>
            </w:r>
          </w:p>
          <w:p w14:paraId="503085A6"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15 м;</w:t>
            </w:r>
          </w:p>
          <w:p w14:paraId="70841A0D"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16E86261"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6C12EE3D"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2D4A938C"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210B1F3A"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43785D59" w14:textId="77777777" w:rsidTr="00546652">
        <w:trPr>
          <w:trHeight w:val="20"/>
        </w:trPr>
        <w:tc>
          <w:tcPr>
            <w:tcW w:w="3545" w:type="dxa"/>
            <w:tcBorders>
              <w:top w:val="single" w:sz="4" w:space="0" w:color="auto"/>
            </w:tcBorders>
            <w:vAlign w:val="center"/>
          </w:tcPr>
          <w:p w14:paraId="6BC164F6" w14:textId="77777777" w:rsidR="00546652" w:rsidRPr="00546652" w:rsidRDefault="00546652" w:rsidP="00546652">
            <w:pPr>
              <w:spacing w:after="0" w:line="240" w:lineRule="auto"/>
              <w:ind w:firstLine="567"/>
              <w:jc w:val="both"/>
            </w:pPr>
            <w:r w:rsidRPr="00546652">
              <w:t>[3.3] - Бытовое обслуживание</w:t>
            </w:r>
          </w:p>
        </w:tc>
        <w:tc>
          <w:tcPr>
            <w:tcW w:w="5670" w:type="dxa"/>
            <w:tcBorders>
              <w:top w:val="single" w:sz="4" w:space="0" w:color="auto"/>
            </w:tcBorders>
            <w:vAlign w:val="center"/>
          </w:tcPr>
          <w:p w14:paraId="754B310B"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60A5609D" w14:textId="77777777" w:rsidR="00546652" w:rsidRPr="00546652" w:rsidRDefault="00546652" w:rsidP="00546652">
            <w:pPr>
              <w:spacing w:after="0" w:line="240" w:lineRule="auto"/>
              <w:ind w:firstLine="567"/>
              <w:jc w:val="both"/>
            </w:pPr>
          </w:p>
        </w:tc>
      </w:tr>
      <w:tr w:rsidR="00546652" w:rsidRPr="00546652" w14:paraId="01A63EB9" w14:textId="77777777" w:rsidTr="00546652">
        <w:trPr>
          <w:trHeight w:val="20"/>
        </w:trPr>
        <w:tc>
          <w:tcPr>
            <w:tcW w:w="3545" w:type="dxa"/>
            <w:vAlign w:val="center"/>
          </w:tcPr>
          <w:p w14:paraId="7BA1F1E6" w14:textId="77777777" w:rsidR="00546652" w:rsidRPr="00546652" w:rsidRDefault="00546652" w:rsidP="00546652">
            <w:pPr>
              <w:spacing w:after="0" w:line="240" w:lineRule="auto"/>
              <w:ind w:firstLine="567"/>
              <w:jc w:val="both"/>
            </w:pPr>
            <w:r w:rsidRPr="00546652">
              <w:t>[3.2.2] - Оказание социальной помощи населению</w:t>
            </w:r>
          </w:p>
        </w:tc>
        <w:tc>
          <w:tcPr>
            <w:tcW w:w="5670" w:type="dxa"/>
            <w:vAlign w:val="center"/>
          </w:tcPr>
          <w:p w14:paraId="0ECA0B34" w14:textId="77777777" w:rsidR="00546652" w:rsidRPr="00546652" w:rsidRDefault="00546652" w:rsidP="00546652">
            <w:pPr>
              <w:spacing w:after="0" w:line="240" w:lineRule="auto"/>
              <w:ind w:firstLine="567"/>
              <w:jc w:val="both"/>
            </w:pPr>
            <w:r w:rsidRPr="00546652">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1C8D19" w14:textId="77777777" w:rsidR="00546652" w:rsidRPr="00546652" w:rsidRDefault="00546652" w:rsidP="00546652">
            <w:pPr>
              <w:spacing w:after="0" w:line="240" w:lineRule="auto"/>
              <w:ind w:firstLine="567"/>
              <w:jc w:val="both"/>
            </w:pPr>
            <w:r w:rsidRPr="00546652">
              <w:t>некоммерческих фондов, благотворительных организаций, клубов по интересам</w:t>
            </w:r>
          </w:p>
        </w:tc>
        <w:tc>
          <w:tcPr>
            <w:tcW w:w="6378" w:type="dxa"/>
            <w:vMerge/>
            <w:vAlign w:val="center"/>
          </w:tcPr>
          <w:p w14:paraId="7A5DF5A9" w14:textId="77777777" w:rsidR="00546652" w:rsidRPr="00546652" w:rsidRDefault="00546652" w:rsidP="00546652">
            <w:pPr>
              <w:spacing w:after="0" w:line="240" w:lineRule="auto"/>
              <w:ind w:firstLine="567"/>
              <w:jc w:val="both"/>
            </w:pPr>
          </w:p>
        </w:tc>
      </w:tr>
      <w:tr w:rsidR="00546652" w:rsidRPr="00546652" w14:paraId="12576348" w14:textId="77777777" w:rsidTr="00546652">
        <w:trPr>
          <w:trHeight w:val="20"/>
        </w:trPr>
        <w:tc>
          <w:tcPr>
            <w:tcW w:w="3545" w:type="dxa"/>
            <w:vAlign w:val="center"/>
          </w:tcPr>
          <w:p w14:paraId="61C0E917" w14:textId="77777777" w:rsidR="00546652" w:rsidRPr="00546652" w:rsidRDefault="00546652" w:rsidP="00546652">
            <w:pPr>
              <w:spacing w:after="0" w:line="240" w:lineRule="auto"/>
              <w:ind w:firstLine="567"/>
              <w:jc w:val="both"/>
            </w:pPr>
            <w:r w:rsidRPr="00546652">
              <w:t>[3.2.3] - Оказание услуг связи</w:t>
            </w:r>
          </w:p>
        </w:tc>
        <w:tc>
          <w:tcPr>
            <w:tcW w:w="5670" w:type="dxa"/>
            <w:vAlign w:val="center"/>
          </w:tcPr>
          <w:p w14:paraId="40BB05CD" w14:textId="77777777" w:rsidR="00546652" w:rsidRPr="00546652" w:rsidRDefault="00546652" w:rsidP="00546652">
            <w:pPr>
              <w:spacing w:after="0" w:line="240" w:lineRule="auto"/>
              <w:ind w:firstLine="567"/>
              <w:jc w:val="both"/>
            </w:pPr>
            <w:r w:rsidRPr="00546652">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61DA64BC" w14:textId="77777777" w:rsidR="00546652" w:rsidRPr="00546652" w:rsidRDefault="00546652" w:rsidP="00546652">
            <w:pPr>
              <w:spacing w:after="0" w:line="240" w:lineRule="auto"/>
              <w:ind w:firstLine="567"/>
              <w:jc w:val="both"/>
            </w:pPr>
          </w:p>
        </w:tc>
      </w:tr>
      <w:tr w:rsidR="00546652" w:rsidRPr="00546652" w14:paraId="056F9D4B" w14:textId="77777777" w:rsidTr="00546652">
        <w:trPr>
          <w:trHeight w:val="779"/>
        </w:trPr>
        <w:tc>
          <w:tcPr>
            <w:tcW w:w="3545" w:type="dxa"/>
            <w:tcBorders>
              <w:top w:val="single" w:sz="4" w:space="0" w:color="auto"/>
            </w:tcBorders>
            <w:vAlign w:val="center"/>
          </w:tcPr>
          <w:p w14:paraId="3D88729C" w14:textId="77777777" w:rsidR="00546652" w:rsidRPr="00546652" w:rsidRDefault="00546652" w:rsidP="00546652">
            <w:pPr>
              <w:spacing w:after="0" w:line="240" w:lineRule="auto"/>
              <w:ind w:firstLine="567"/>
              <w:jc w:val="both"/>
            </w:pPr>
            <w:r w:rsidRPr="00546652">
              <w:t>[3.4.1] - Амбулаторно-поликлиническое обслуживание</w:t>
            </w:r>
          </w:p>
        </w:tc>
        <w:tc>
          <w:tcPr>
            <w:tcW w:w="5670" w:type="dxa"/>
            <w:tcBorders>
              <w:top w:val="single" w:sz="4" w:space="0" w:color="auto"/>
            </w:tcBorders>
            <w:vAlign w:val="center"/>
          </w:tcPr>
          <w:p w14:paraId="36A1A004" w14:textId="77777777" w:rsidR="00546652" w:rsidRPr="00546652" w:rsidRDefault="00546652" w:rsidP="00546652">
            <w:pPr>
              <w:spacing w:after="0" w:line="240" w:lineRule="auto"/>
              <w:ind w:firstLine="567"/>
              <w:jc w:val="both"/>
            </w:pPr>
            <w:r w:rsidRPr="00546652">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71848F05" w14:textId="77777777" w:rsidR="00546652" w:rsidRPr="00546652" w:rsidRDefault="00546652" w:rsidP="00546652">
            <w:pPr>
              <w:spacing w:after="0" w:line="240" w:lineRule="auto"/>
              <w:ind w:firstLine="567"/>
              <w:jc w:val="both"/>
            </w:pPr>
          </w:p>
        </w:tc>
      </w:tr>
      <w:tr w:rsidR="00546652" w:rsidRPr="00546652" w14:paraId="03677D13" w14:textId="77777777" w:rsidTr="00546652">
        <w:trPr>
          <w:trHeight w:val="779"/>
        </w:trPr>
        <w:tc>
          <w:tcPr>
            <w:tcW w:w="3545" w:type="dxa"/>
            <w:tcBorders>
              <w:top w:val="single" w:sz="4" w:space="0" w:color="auto"/>
            </w:tcBorders>
            <w:vAlign w:val="center"/>
          </w:tcPr>
          <w:p w14:paraId="25F1FE12" w14:textId="77777777" w:rsidR="00546652" w:rsidRPr="00546652" w:rsidRDefault="00546652" w:rsidP="00546652">
            <w:pPr>
              <w:spacing w:after="0" w:line="240" w:lineRule="auto"/>
              <w:ind w:firstLine="567"/>
              <w:jc w:val="both"/>
            </w:pPr>
            <w:r w:rsidRPr="00546652">
              <w:t>[5.1.2] - Обеспечение занятий спортом в помещениях</w:t>
            </w:r>
          </w:p>
        </w:tc>
        <w:tc>
          <w:tcPr>
            <w:tcW w:w="5670" w:type="dxa"/>
            <w:tcBorders>
              <w:top w:val="single" w:sz="4" w:space="0" w:color="auto"/>
            </w:tcBorders>
            <w:vAlign w:val="center"/>
          </w:tcPr>
          <w:p w14:paraId="4FACB861" w14:textId="77777777" w:rsidR="00546652" w:rsidRPr="00546652" w:rsidRDefault="00546652" w:rsidP="00546652">
            <w:pPr>
              <w:spacing w:after="0" w:line="240" w:lineRule="auto"/>
              <w:ind w:firstLine="567"/>
              <w:jc w:val="both"/>
            </w:pPr>
            <w:r w:rsidRPr="00546652">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302A31CA"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- 50 кв. м/</w:t>
            </w:r>
            <w:r w:rsidRPr="00546652">
              <w:rPr>
                <w:b/>
                <w:bCs/>
              </w:rPr>
              <w:t xml:space="preserve"> не подлежит установлению</w:t>
            </w:r>
            <w:r w:rsidRPr="00546652">
              <w:rPr>
                <w:bCs/>
              </w:rPr>
              <w:t>;</w:t>
            </w:r>
          </w:p>
          <w:p w14:paraId="5DC4CFF9"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20 м;</w:t>
            </w:r>
          </w:p>
          <w:p w14:paraId="626B6922"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4DAD29D9" w14:textId="77777777" w:rsidR="00546652" w:rsidRPr="00546652" w:rsidRDefault="00546652" w:rsidP="00546652">
            <w:pPr>
              <w:spacing w:after="0" w:line="240" w:lineRule="auto"/>
              <w:ind w:firstLine="567"/>
              <w:jc w:val="both"/>
            </w:pPr>
            <w:r w:rsidRPr="00546652">
              <w:t xml:space="preserve">максимальное количество надземных этажей зданий – 3 этажа (включая мансардный этаж); </w:t>
            </w:r>
          </w:p>
          <w:p w14:paraId="072B4446" w14:textId="77777777" w:rsidR="00546652" w:rsidRPr="00546652" w:rsidRDefault="00546652" w:rsidP="00546652">
            <w:pPr>
              <w:spacing w:after="0" w:line="240" w:lineRule="auto"/>
              <w:ind w:firstLine="567"/>
              <w:jc w:val="both"/>
              <w:rPr>
                <w:bCs/>
              </w:rPr>
            </w:pPr>
            <w:r w:rsidRPr="00546652">
              <w:t xml:space="preserve">максимальная высота строений, сооружений от уровня земли - </w:t>
            </w:r>
            <w:r w:rsidRPr="00546652">
              <w:rPr>
                <w:bCs/>
              </w:rPr>
              <w:t>15м;</w:t>
            </w:r>
          </w:p>
          <w:p w14:paraId="21E6EE20"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3349FA0C"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380A6F95"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525052C7" w14:textId="77777777" w:rsidTr="00546652">
        <w:trPr>
          <w:trHeight w:val="779"/>
        </w:trPr>
        <w:tc>
          <w:tcPr>
            <w:tcW w:w="3545" w:type="dxa"/>
            <w:tcBorders>
              <w:top w:val="single" w:sz="4" w:space="0" w:color="auto"/>
            </w:tcBorders>
            <w:vAlign w:val="center"/>
          </w:tcPr>
          <w:p w14:paraId="3436027E" w14:textId="77777777" w:rsidR="00546652" w:rsidRPr="00546652" w:rsidRDefault="00546652" w:rsidP="00546652">
            <w:pPr>
              <w:spacing w:after="0" w:line="240" w:lineRule="auto"/>
              <w:ind w:firstLine="567"/>
              <w:jc w:val="both"/>
            </w:pPr>
            <w:r w:rsidRPr="00546652">
              <w:t>[5.1.3] - Площадки для занятий спортом</w:t>
            </w:r>
          </w:p>
        </w:tc>
        <w:tc>
          <w:tcPr>
            <w:tcW w:w="5670" w:type="dxa"/>
            <w:tcBorders>
              <w:top w:val="single" w:sz="4" w:space="0" w:color="auto"/>
            </w:tcBorders>
            <w:vAlign w:val="center"/>
          </w:tcPr>
          <w:p w14:paraId="170A6548" w14:textId="77777777" w:rsidR="00546652" w:rsidRPr="00546652" w:rsidRDefault="00546652" w:rsidP="00546652">
            <w:pPr>
              <w:spacing w:after="0" w:line="240" w:lineRule="auto"/>
              <w:ind w:firstLine="567"/>
              <w:jc w:val="both"/>
            </w:pPr>
            <w:r w:rsidRPr="00546652">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04DC35E7"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- 50 кв. м/</w:t>
            </w:r>
            <w:r w:rsidRPr="00546652">
              <w:rPr>
                <w:b/>
                <w:bCs/>
              </w:rPr>
              <w:t>не подлежит установлению</w:t>
            </w:r>
            <w:r w:rsidRPr="00546652">
              <w:rPr>
                <w:bCs/>
              </w:rPr>
              <w:t>;</w:t>
            </w:r>
          </w:p>
          <w:p w14:paraId="0F0CA1FB"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5 м;</w:t>
            </w:r>
          </w:p>
          <w:p w14:paraId="72AEE376"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3A59186F" w14:textId="77777777" w:rsidR="00546652" w:rsidRPr="00546652" w:rsidRDefault="00546652" w:rsidP="00546652">
            <w:pPr>
              <w:spacing w:after="0" w:line="240" w:lineRule="auto"/>
              <w:ind w:firstLine="567"/>
              <w:jc w:val="both"/>
              <w:rPr>
                <w:bCs/>
              </w:rPr>
            </w:pPr>
            <w:r w:rsidRPr="00546652">
              <w:t xml:space="preserve">максимальная высота строений, сооружений от уровня земли - </w:t>
            </w:r>
            <w:r w:rsidRPr="00546652">
              <w:rPr>
                <w:bCs/>
              </w:rPr>
              <w:t>10 м;</w:t>
            </w:r>
          </w:p>
          <w:p w14:paraId="070B29D4"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90%.</w:t>
            </w:r>
          </w:p>
        </w:tc>
      </w:tr>
      <w:tr w:rsidR="00546652" w:rsidRPr="00546652" w14:paraId="2D9E9F3A" w14:textId="77777777" w:rsidTr="00546652">
        <w:trPr>
          <w:trHeight w:val="20"/>
        </w:trPr>
        <w:tc>
          <w:tcPr>
            <w:tcW w:w="3545" w:type="dxa"/>
            <w:tcBorders>
              <w:top w:val="single" w:sz="4" w:space="0" w:color="auto"/>
              <w:bottom w:val="single" w:sz="4" w:space="0" w:color="auto"/>
            </w:tcBorders>
            <w:vAlign w:val="center"/>
          </w:tcPr>
          <w:p w14:paraId="6E846EF0" w14:textId="77777777" w:rsidR="00546652" w:rsidRPr="00546652" w:rsidRDefault="00546652" w:rsidP="00546652">
            <w:pPr>
              <w:spacing w:after="0" w:line="240" w:lineRule="auto"/>
              <w:ind w:firstLine="567"/>
              <w:jc w:val="both"/>
            </w:pPr>
            <w:r w:rsidRPr="00546652">
              <w:t>[4.4] - Магазины</w:t>
            </w:r>
          </w:p>
        </w:tc>
        <w:tc>
          <w:tcPr>
            <w:tcW w:w="5670" w:type="dxa"/>
            <w:tcBorders>
              <w:top w:val="single" w:sz="4" w:space="0" w:color="auto"/>
              <w:bottom w:val="single" w:sz="4" w:space="0" w:color="auto"/>
            </w:tcBorders>
            <w:vAlign w:val="center"/>
          </w:tcPr>
          <w:p w14:paraId="69A0D470" w14:textId="77777777" w:rsidR="00546652" w:rsidRPr="00546652" w:rsidRDefault="00546652" w:rsidP="00546652">
            <w:pPr>
              <w:spacing w:after="0" w:line="240" w:lineRule="auto"/>
              <w:ind w:firstLine="567"/>
              <w:jc w:val="both"/>
            </w:pPr>
            <w:r w:rsidRPr="00546652">
              <w:t>Объекты капитального строительства, предназначенные для продажи товаров, торговая площадь которых составляет до 5000 кв. м;</w:t>
            </w:r>
          </w:p>
        </w:tc>
        <w:tc>
          <w:tcPr>
            <w:tcW w:w="6378" w:type="dxa"/>
            <w:tcBorders>
              <w:bottom w:val="single" w:sz="4" w:space="0" w:color="auto"/>
            </w:tcBorders>
            <w:vAlign w:val="center"/>
          </w:tcPr>
          <w:p w14:paraId="5A02B237"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100/5000 кв. м;</w:t>
            </w:r>
          </w:p>
          <w:p w14:paraId="347BC68A"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10 м;</w:t>
            </w:r>
          </w:p>
          <w:p w14:paraId="0B7C7ED1"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4219D3DE"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73E1D179"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392E0964"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362B13AD"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55894121" w14:textId="77777777" w:rsidTr="00546652">
        <w:trPr>
          <w:trHeight w:val="20"/>
        </w:trPr>
        <w:tc>
          <w:tcPr>
            <w:tcW w:w="3545" w:type="dxa"/>
            <w:tcBorders>
              <w:top w:val="single" w:sz="4" w:space="0" w:color="auto"/>
              <w:left w:val="single" w:sz="4" w:space="0" w:color="auto"/>
              <w:bottom w:val="single" w:sz="4" w:space="0" w:color="auto"/>
              <w:right w:val="single" w:sz="4" w:space="0" w:color="auto"/>
            </w:tcBorders>
          </w:tcPr>
          <w:p w14:paraId="394F4392" w14:textId="77777777" w:rsidR="00546652" w:rsidRPr="00546652" w:rsidRDefault="00546652" w:rsidP="00546652">
            <w:pPr>
              <w:spacing w:after="0" w:line="240" w:lineRule="auto"/>
              <w:ind w:firstLine="567"/>
              <w:jc w:val="both"/>
            </w:pPr>
            <w:bookmarkStart w:id="109" w:name="sub_1272"/>
            <w:r w:rsidRPr="00546652">
              <w:t>[2.7.2] - Размещение гаражей для собственных нужд</w:t>
            </w:r>
            <w:bookmarkEnd w:id="109"/>
          </w:p>
        </w:tc>
        <w:tc>
          <w:tcPr>
            <w:tcW w:w="5670" w:type="dxa"/>
            <w:tcBorders>
              <w:top w:val="single" w:sz="4" w:space="0" w:color="auto"/>
              <w:left w:val="single" w:sz="4" w:space="0" w:color="auto"/>
              <w:bottom w:val="single" w:sz="4" w:space="0" w:color="auto"/>
              <w:right w:val="single" w:sz="4" w:space="0" w:color="auto"/>
            </w:tcBorders>
          </w:tcPr>
          <w:p w14:paraId="30E0072A" w14:textId="77777777" w:rsidR="00546652" w:rsidRPr="00546652" w:rsidRDefault="00546652" w:rsidP="00546652">
            <w:pPr>
              <w:spacing w:after="0" w:line="240" w:lineRule="auto"/>
              <w:ind w:firstLine="567"/>
              <w:jc w:val="both"/>
            </w:pPr>
            <w:r w:rsidRPr="00546652">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378" w:type="dxa"/>
            <w:tcBorders>
              <w:top w:val="single" w:sz="4" w:space="0" w:color="auto"/>
              <w:left w:val="single" w:sz="4" w:space="0" w:color="auto"/>
              <w:bottom w:val="single" w:sz="4" w:space="0" w:color="auto"/>
              <w:right w:val="single" w:sz="4" w:space="0" w:color="auto"/>
            </w:tcBorders>
          </w:tcPr>
          <w:p w14:paraId="1D7FA8E8"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20/5000 кв. м;</w:t>
            </w:r>
          </w:p>
          <w:p w14:paraId="457F8D2B"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5 м;</w:t>
            </w:r>
          </w:p>
          <w:p w14:paraId="49579000"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3F3C20A0" w14:textId="77777777" w:rsidR="00546652" w:rsidRPr="00546652" w:rsidRDefault="00546652" w:rsidP="00546652">
            <w:pPr>
              <w:spacing w:after="0" w:line="240" w:lineRule="auto"/>
              <w:ind w:firstLine="567"/>
              <w:jc w:val="both"/>
            </w:pPr>
            <w:r w:rsidRPr="00546652">
              <w:t>максимальная высота зданий, строений, сооружений от уровня земли - 12 м;</w:t>
            </w:r>
          </w:p>
          <w:p w14:paraId="00BC5EB0"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tc>
      </w:tr>
      <w:tr w:rsidR="00546652" w:rsidRPr="00546652" w14:paraId="2016D685" w14:textId="77777777" w:rsidTr="00546652">
        <w:trPr>
          <w:trHeight w:val="20"/>
        </w:trPr>
        <w:tc>
          <w:tcPr>
            <w:tcW w:w="3545" w:type="dxa"/>
            <w:tcBorders>
              <w:top w:val="single" w:sz="4" w:space="0" w:color="auto"/>
            </w:tcBorders>
            <w:vAlign w:val="center"/>
          </w:tcPr>
          <w:p w14:paraId="0D947BDD" w14:textId="77777777" w:rsidR="00546652" w:rsidRPr="00546652" w:rsidRDefault="00546652" w:rsidP="00546652">
            <w:pPr>
              <w:spacing w:after="0" w:line="240" w:lineRule="auto"/>
              <w:ind w:firstLine="567"/>
              <w:jc w:val="both"/>
            </w:pPr>
            <w:r w:rsidRPr="00546652">
              <w:t>[3.1.2] - Административные здания организаций, обеспечивающих предоставление коммунальных услуг</w:t>
            </w:r>
          </w:p>
          <w:p w14:paraId="1460894E" w14:textId="77777777" w:rsidR="00546652" w:rsidRPr="00546652" w:rsidRDefault="00546652" w:rsidP="00546652">
            <w:pPr>
              <w:spacing w:after="0" w:line="240" w:lineRule="auto"/>
              <w:ind w:firstLine="567"/>
              <w:jc w:val="both"/>
            </w:pPr>
          </w:p>
        </w:tc>
        <w:tc>
          <w:tcPr>
            <w:tcW w:w="5670" w:type="dxa"/>
            <w:tcBorders>
              <w:top w:val="single" w:sz="4" w:space="0" w:color="auto"/>
            </w:tcBorders>
            <w:vAlign w:val="center"/>
          </w:tcPr>
          <w:p w14:paraId="56803BC4" w14:textId="77777777" w:rsidR="00546652" w:rsidRPr="00546652" w:rsidRDefault="00546652" w:rsidP="00546652">
            <w:pPr>
              <w:spacing w:after="0" w:line="240" w:lineRule="auto"/>
              <w:ind w:firstLine="567"/>
              <w:jc w:val="both"/>
            </w:pPr>
            <w:r w:rsidRPr="00546652">
              <w:t>Размещение зданий, предназначенных для приема физических и юридических лиц в связи с предоставлением им коммунальных услуг</w:t>
            </w:r>
          </w:p>
        </w:tc>
        <w:tc>
          <w:tcPr>
            <w:tcW w:w="6378" w:type="dxa"/>
            <w:tcBorders>
              <w:top w:val="single" w:sz="4" w:space="0" w:color="auto"/>
            </w:tcBorders>
            <w:vAlign w:val="center"/>
          </w:tcPr>
          <w:p w14:paraId="1081C485"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 кв. м/</w:t>
            </w:r>
            <w:r w:rsidRPr="00546652">
              <w:rPr>
                <w:b/>
                <w:bCs/>
              </w:rPr>
              <w:t>не подлежит установлению</w:t>
            </w:r>
            <w:r w:rsidRPr="00546652">
              <w:rPr>
                <w:bCs/>
              </w:rPr>
              <w:t>;</w:t>
            </w:r>
            <w:r w:rsidRPr="00546652">
              <w:t xml:space="preserve"> </w:t>
            </w:r>
          </w:p>
          <w:p w14:paraId="5D5CCE86"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15 м;</w:t>
            </w:r>
          </w:p>
          <w:p w14:paraId="4C6BCAF6"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5E5628DD" w14:textId="77777777" w:rsidR="00546652" w:rsidRPr="00546652" w:rsidRDefault="00546652" w:rsidP="00546652">
            <w:pPr>
              <w:spacing w:after="0" w:line="240" w:lineRule="auto"/>
              <w:ind w:firstLine="567"/>
              <w:jc w:val="both"/>
            </w:pPr>
            <w:r w:rsidRPr="00546652">
              <w:t xml:space="preserve">максимальное количество надземных этажей зданий – 3 этажа (включая мансардный этаж); </w:t>
            </w:r>
          </w:p>
          <w:p w14:paraId="2A6A9CE6" w14:textId="77777777" w:rsidR="00546652" w:rsidRPr="00546652" w:rsidRDefault="00546652" w:rsidP="00546652">
            <w:pPr>
              <w:spacing w:after="0" w:line="240" w:lineRule="auto"/>
              <w:ind w:firstLine="567"/>
              <w:jc w:val="both"/>
            </w:pPr>
            <w:r w:rsidRPr="00546652">
              <w:t>максимальная высота строений, сооружений от уровня земли - 20 м;</w:t>
            </w:r>
          </w:p>
          <w:p w14:paraId="5711EBA2"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65899C03" w14:textId="77777777" w:rsidR="00546652" w:rsidRPr="00546652" w:rsidRDefault="00546652" w:rsidP="00546652">
            <w:pPr>
              <w:spacing w:after="0" w:line="240" w:lineRule="auto"/>
              <w:ind w:firstLine="567"/>
              <w:jc w:val="both"/>
            </w:pPr>
            <w:r w:rsidRPr="00546652">
              <w:t>минимальный процент озеленения земельного участка - 10%;</w:t>
            </w:r>
          </w:p>
          <w:p w14:paraId="6B330A16"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2EBD5BFF" w14:textId="77777777" w:rsidTr="00546652">
        <w:trPr>
          <w:trHeight w:val="20"/>
        </w:trPr>
        <w:tc>
          <w:tcPr>
            <w:tcW w:w="3545" w:type="dxa"/>
            <w:tcBorders>
              <w:top w:val="single" w:sz="4" w:space="0" w:color="auto"/>
              <w:bottom w:val="single" w:sz="4" w:space="0" w:color="auto"/>
            </w:tcBorders>
            <w:vAlign w:val="center"/>
          </w:tcPr>
          <w:p w14:paraId="27306EC8" w14:textId="77777777" w:rsidR="00546652" w:rsidRPr="00546652" w:rsidRDefault="00546652" w:rsidP="00546652">
            <w:pPr>
              <w:spacing w:after="0" w:line="240" w:lineRule="auto"/>
              <w:ind w:firstLine="567"/>
              <w:jc w:val="both"/>
            </w:pPr>
            <w:r w:rsidRPr="00546652">
              <w:t>[3.1.1] - Предоставление коммунальных услуг</w:t>
            </w:r>
          </w:p>
          <w:p w14:paraId="0816A68E" w14:textId="77777777" w:rsidR="00546652" w:rsidRPr="00546652" w:rsidRDefault="00546652" w:rsidP="00546652">
            <w:pPr>
              <w:spacing w:after="0" w:line="240" w:lineRule="auto"/>
              <w:ind w:firstLine="567"/>
              <w:jc w:val="both"/>
            </w:pPr>
          </w:p>
        </w:tc>
        <w:tc>
          <w:tcPr>
            <w:tcW w:w="5670" w:type="dxa"/>
            <w:tcBorders>
              <w:top w:val="single" w:sz="4" w:space="0" w:color="auto"/>
              <w:bottom w:val="single" w:sz="4" w:space="0" w:color="auto"/>
            </w:tcBorders>
            <w:vAlign w:val="center"/>
          </w:tcPr>
          <w:p w14:paraId="68005C64" w14:textId="77777777" w:rsidR="00546652" w:rsidRPr="00546652" w:rsidRDefault="00546652" w:rsidP="00546652">
            <w:pPr>
              <w:spacing w:after="0" w:line="240" w:lineRule="auto"/>
              <w:ind w:firstLine="567"/>
              <w:jc w:val="both"/>
            </w:pPr>
            <w:r w:rsidRPr="00546652">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0E55B1E"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- 10 кв. м/</w:t>
            </w:r>
            <w:r w:rsidRPr="00546652">
              <w:rPr>
                <w:b/>
                <w:bCs/>
              </w:rPr>
              <w:t>не подлежит установлению</w:t>
            </w:r>
            <w:r w:rsidRPr="00546652">
              <w:rPr>
                <w:bCs/>
              </w:rPr>
              <w:t>;</w:t>
            </w:r>
            <w:r w:rsidRPr="00546652">
              <w:t xml:space="preserve"> </w:t>
            </w:r>
          </w:p>
          <w:p w14:paraId="29E5723B"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4 м;</w:t>
            </w:r>
          </w:p>
          <w:p w14:paraId="625BFD4D"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7E1151D4" w14:textId="77777777" w:rsidR="00546652" w:rsidRPr="00546652" w:rsidRDefault="00546652" w:rsidP="00546652">
            <w:pPr>
              <w:spacing w:after="0" w:line="240" w:lineRule="auto"/>
              <w:ind w:firstLine="567"/>
              <w:jc w:val="both"/>
            </w:pPr>
            <w:r w:rsidRPr="00546652">
              <w:t xml:space="preserve">максимальное количество надземных этажей зданий – 3 этажа (включая мансардный этаж); </w:t>
            </w:r>
          </w:p>
          <w:p w14:paraId="797D3091" w14:textId="77777777" w:rsidR="00546652" w:rsidRPr="00546652" w:rsidRDefault="00546652" w:rsidP="00546652">
            <w:pPr>
              <w:spacing w:after="0" w:line="240" w:lineRule="auto"/>
              <w:ind w:firstLine="567"/>
              <w:jc w:val="both"/>
            </w:pPr>
            <w:r w:rsidRPr="00546652">
              <w:t>максимальная высота строений, сооружений от уровня земли - 20 м;</w:t>
            </w:r>
          </w:p>
          <w:p w14:paraId="52BD22EF"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80%;</w:t>
            </w:r>
          </w:p>
          <w:p w14:paraId="3CF21932"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r w:rsidR="00546652" w:rsidRPr="00546652" w14:paraId="7EF1C701" w14:textId="77777777" w:rsidTr="00546652">
        <w:trPr>
          <w:trHeight w:val="20"/>
        </w:trPr>
        <w:tc>
          <w:tcPr>
            <w:tcW w:w="3545" w:type="dxa"/>
            <w:tcBorders>
              <w:top w:val="single" w:sz="4" w:space="0" w:color="auto"/>
            </w:tcBorders>
            <w:vAlign w:val="center"/>
          </w:tcPr>
          <w:p w14:paraId="317F0E65" w14:textId="77777777" w:rsidR="00546652" w:rsidRPr="00546652" w:rsidRDefault="00546652" w:rsidP="00546652">
            <w:pPr>
              <w:spacing w:after="0" w:line="240" w:lineRule="auto"/>
              <w:ind w:firstLine="567"/>
              <w:jc w:val="both"/>
            </w:pPr>
            <w:r w:rsidRPr="00546652">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vAlign w:val="center"/>
          </w:tcPr>
          <w:p w14:paraId="7257FA7A" w14:textId="77777777" w:rsidR="00546652" w:rsidRPr="00546652" w:rsidRDefault="00546652" w:rsidP="00546652">
            <w:pPr>
              <w:spacing w:after="0" w:line="240" w:lineRule="auto"/>
              <w:ind w:firstLine="567"/>
              <w:jc w:val="both"/>
            </w:pPr>
            <w:r w:rsidRPr="00546652">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34310698" w14:textId="77777777" w:rsidR="00546652" w:rsidRPr="00546652" w:rsidRDefault="00546652" w:rsidP="00546652">
            <w:pPr>
              <w:spacing w:after="0" w:line="240" w:lineRule="auto"/>
              <w:ind w:firstLine="567"/>
              <w:jc w:val="both"/>
            </w:pPr>
            <w:r w:rsidRPr="00546652">
              <w:t>минимальная/максимальная площадь земельных участков – 400 кв.м/</w:t>
            </w:r>
            <w:r w:rsidRPr="00546652">
              <w:rPr>
                <w:b/>
                <w:bCs/>
              </w:rPr>
              <w:t>не подлежит установлению</w:t>
            </w:r>
            <w:r w:rsidRPr="00546652">
              <w:t>;</w:t>
            </w:r>
          </w:p>
          <w:p w14:paraId="57D6BAD3" w14:textId="77777777" w:rsidR="00546652" w:rsidRPr="00546652" w:rsidRDefault="00546652" w:rsidP="00546652">
            <w:pPr>
              <w:spacing w:after="0" w:line="240" w:lineRule="auto"/>
              <w:ind w:firstLine="567"/>
              <w:jc w:val="both"/>
            </w:pPr>
            <w:r w:rsidRPr="00546652">
              <w:t>минимальная ширина земельных участков вдоль фронта улицы (проезда) – 12 м;</w:t>
            </w:r>
          </w:p>
          <w:p w14:paraId="63CA270A"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- 3 м;</w:t>
            </w:r>
          </w:p>
          <w:p w14:paraId="5D48842C" w14:textId="77777777" w:rsidR="00546652" w:rsidRPr="00546652" w:rsidRDefault="00546652" w:rsidP="00546652">
            <w:pPr>
              <w:spacing w:after="0" w:line="240" w:lineRule="auto"/>
              <w:ind w:firstLine="567"/>
              <w:jc w:val="both"/>
            </w:pPr>
            <w:r w:rsidRPr="00546652">
              <w:t>максимальное количество надземных этажей зданий – 3 этажа (включая мансардный этаж);</w:t>
            </w:r>
          </w:p>
          <w:p w14:paraId="42036825" w14:textId="77777777" w:rsidR="00546652" w:rsidRPr="00546652" w:rsidRDefault="00546652" w:rsidP="00546652">
            <w:pPr>
              <w:spacing w:after="0" w:line="240" w:lineRule="auto"/>
              <w:ind w:firstLine="567"/>
              <w:jc w:val="both"/>
            </w:pPr>
            <w:r w:rsidRPr="00546652">
              <w:t>максимальный процент застройки в границах земельного участка – 40%;</w:t>
            </w:r>
          </w:p>
          <w:p w14:paraId="17BF3D51" w14:textId="77777777" w:rsidR="00546652" w:rsidRPr="00546652" w:rsidRDefault="00546652" w:rsidP="00546652">
            <w:pPr>
              <w:spacing w:after="0" w:line="240" w:lineRule="auto"/>
              <w:ind w:firstLine="567"/>
              <w:jc w:val="both"/>
            </w:pPr>
            <w:r w:rsidRPr="00546652">
              <w:t>Коэффициент использования территории - 0,8;</w:t>
            </w:r>
          </w:p>
          <w:p w14:paraId="1EA01928" w14:textId="77777777" w:rsidR="00546652" w:rsidRPr="00546652" w:rsidRDefault="00546652" w:rsidP="00546652">
            <w:pPr>
              <w:spacing w:after="0" w:line="240" w:lineRule="auto"/>
              <w:ind w:firstLine="567"/>
              <w:jc w:val="both"/>
            </w:pPr>
            <w:r w:rsidRPr="00546652">
              <w:t>Процент застройки подземной части не регламентируется.</w:t>
            </w:r>
          </w:p>
        </w:tc>
      </w:tr>
    </w:tbl>
    <w:p w14:paraId="1C6C6967" w14:textId="77777777" w:rsidR="00546652" w:rsidRPr="00546652" w:rsidRDefault="00546652" w:rsidP="00546652">
      <w:pPr>
        <w:spacing w:after="0" w:line="240" w:lineRule="auto"/>
        <w:ind w:firstLine="567"/>
        <w:jc w:val="both"/>
        <w:rPr>
          <w:b/>
        </w:rPr>
      </w:pPr>
      <w:r w:rsidRPr="00546652">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46652" w:rsidRPr="00546652" w14:paraId="7896691C" w14:textId="77777777" w:rsidTr="00546652">
        <w:trPr>
          <w:trHeight w:val="20"/>
        </w:trPr>
        <w:tc>
          <w:tcPr>
            <w:tcW w:w="7655" w:type="dxa"/>
            <w:vAlign w:val="center"/>
          </w:tcPr>
          <w:p w14:paraId="06144799" w14:textId="77777777" w:rsidR="00546652" w:rsidRPr="00546652" w:rsidRDefault="00546652" w:rsidP="00546652">
            <w:pPr>
              <w:spacing w:after="0" w:line="240" w:lineRule="auto"/>
              <w:ind w:firstLine="567"/>
              <w:jc w:val="both"/>
            </w:pPr>
            <w:r w:rsidRPr="00546652">
              <w:rPr>
                <w:b/>
              </w:rPr>
              <w:t>Виды разрешенного использования земельных участков и объектов капитального строительства</w:t>
            </w:r>
          </w:p>
        </w:tc>
        <w:tc>
          <w:tcPr>
            <w:tcW w:w="7938" w:type="dxa"/>
            <w:vAlign w:val="center"/>
          </w:tcPr>
          <w:p w14:paraId="530B6E61" w14:textId="77777777" w:rsidR="00546652" w:rsidRPr="00546652" w:rsidRDefault="00546652" w:rsidP="00546652">
            <w:pPr>
              <w:spacing w:after="0" w:line="240" w:lineRule="auto"/>
              <w:ind w:firstLine="567"/>
              <w:jc w:val="both"/>
            </w:pPr>
            <w:r w:rsidRPr="00546652">
              <w:rPr>
                <w:b/>
              </w:rPr>
              <w:t>Предельные параметры разрешенного строительства, реконструкции объектов капитального строительства</w:t>
            </w:r>
          </w:p>
        </w:tc>
      </w:tr>
      <w:tr w:rsidR="00546652" w:rsidRPr="00546652" w14:paraId="45A5B81A" w14:textId="77777777" w:rsidTr="00546652">
        <w:trPr>
          <w:trHeight w:val="20"/>
        </w:trPr>
        <w:tc>
          <w:tcPr>
            <w:tcW w:w="7655" w:type="dxa"/>
            <w:vAlign w:val="center"/>
          </w:tcPr>
          <w:p w14:paraId="3D4B4A43" w14:textId="77777777" w:rsidR="00546652" w:rsidRPr="00546652" w:rsidRDefault="00546652" w:rsidP="00546652">
            <w:pPr>
              <w:spacing w:after="0" w:line="240" w:lineRule="auto"/>
              <w:ind w:firstLine="567"/>
              <w:jc w:val="both"/>
            </w:pPr>
            <w:r w:rsidRPr="00546652">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6CC62F" w14:textId="77777777" w:rsidR="00546652" w:rsidRPr="00546652" w:rsidRDefault="00546652" w:rsidP="00546652">
            <w:pPr>
              <w:spacing w:after="0" w:line="240" w:lineRule="auto"/>
              <w:ind w:firstLine="567"/>
              <w:jc w:val="both"/>
            </w:pPr>
            <w:r w:rsidRPr="00546652">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FBA462" w14:textId="77777777" w:rsidR="00546652" w:rsidRPr="00546652" w:rsidRDefault="00546652" w:rsidP="00546652">
            <w:pPr>
              <w:spacing w:after="0" w:line="240" w:lineRule="auto"/>
              <w:ind w:firstLine="567"/>
              <w:jc w:val="both"/>
            </w:pPr>
            <w:r w:rsidRPr="00546652">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7DE1CFE" w14:textId="77777777" w:rsidR="00546652" w:rsidRPr="00546652" w:rsidRDefault="00546652" w:rsidP="00546652">
            <w:pPr>
              <w:spacing w:after="0" w:line="240" w:lineRule="auto"/>
              <w:ind w:firstLine="567"/>
              <w:jc w:val="both"/>
            </w:pPr>
            <w:r w:rsidRPr="00546652">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F0B0A80" w14:textId="77777777" w:rsidR="00546652" w:rsidRPr="00546652" w:rsidRDefault="00546652" w:rsidP="00546652">
            <w:pPr>
              <w:spacing w:after="0" w:line="240" w:lineRule="auto"/>
              <w:ind w:firstLine="567"/>
              <w:jc w:val="both"/>
            </w:pPr>
            <w:r w:rsidRPr="00546652">
              <w:t>- проезды общего пользования;</w:t>
            </w:r>
          </w:p>
          <w:p w14:paraId="359E9C41" w14:textId="77777777" w:rsidR="00546652" w:rsidRPr="00546652" w:rsidRDefault="00546652" w:rsidP="00546652">
            <w:pPr>
              <w:spacing w:after="0" w:line="240" w:lineRule="auto"/>
              <w:ind w:firstLine="567"/>
              <w:jc w:val="both"/>
            </w:pPr>
            <w:r w:rsidRPr="00546652">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DD3598" w14:textId="77777777" w:rsidR="00546652" w:rsidRPr="00546652" w:rsidRDefault="00546652" w:rsidP="00546652">
            <w:pPr>
              <w:spacing w:after="0" w:line="240" w:lineRule="auto"/>
              <w:ind w:firstLine="567"/>
              <w:jc w:val="both"/>
            </w:pPr>
            <w:r w:rsidRPr="00546652">
              <w:t>- благоустроенные, в том числе озелененные территории, детские площадки, площадки для отдыха, спортивных занятий;</w:t>
            </w:r>
          </w:p>
          <w:p w14:paraId="615DC2BC" w14:textId="77777777" w:rsidR="00546652" w:rsidRPr="00546652" w:rsidRDefault="00546652" w:rsidP="00546652">
            <w:pPr>
              <w:spacing w:after="0" w:line="240" w:lineRule="auto"/>
              <w:ind w:firstLine="567"/>
              <w:jc w:val="both"/>
            </w:pPr>
            <w:r w:rsidRPr="00546652">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504A12D" w14:textId="77777777" w:rsidR="00546652" w:rsidRPr="00546652" w:rsidRDefault="00546652" w:rsidP="00546652">
            <w:pPr>
              <w:spacing w:after="0" w:line="240" w:lineRule="auto"/>
              <w:ind w:firstLine="567"/>
              <w:jc w:val="both"/>
            </w:pPr>
            <w:r w:rsidRPr="00546652">
              <w:t>- площадки хозяйственные, в том числе площадки для мусоросборников и выгула собак;</w:t>
            </w:r>
          </w:p>
          <w:p w14:paraId="7DA8375A" w14:textId="77777777" w:rsidR="00546652" w:rsidRPr="00546652" w:rsidRDefault="00546652" w:rsidP="00546652">
            <w:pPr>
              <w:spacing w:after="0" w:line="240" w:lineRule="auto"/>
              <w:ind w:firstLine="567"/>
              <w:jc w:val="both"/>
            </w:pPr>
            <w:r w:rsidRPr="00546652">
              <w:t>- общественные туалеты, надворные туалеты, гидронепроницаемые выгребы, септики;</w:t>
            </w:r>
          </w:p>
          <w:p w14:paraId="39606923" w14:textId="77777777" w:rsidR="00546652" w:rsidRPr="00546652" w:rsidRDefault="00546652" w:rsidP="00546652">
            <w:pPr>
              <w:spacing w:after="0" w:line="240" w:lineRule="auto"/>
              <w:ind w:firstLine="567"/>
              <w:jc w:val="both"/>
            </w:pPr>
            <w:r w:rsidRPr="00546652">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2AE3DDB" w14:textId="77777777" w:rsidR="00546652" w:rsidRPr="00546652" w:rsidRDefault="00546652" w:rsidP="00546652">
            <w:pPr>
              <w:spacing w:after="0" w:line="240" w:lineRule="auto"/>
              <w:ind w:firstLine="567"/>
              <w:jc w:val="both"/>
            </w:pPr>
            <w:r w:rsidRPr="00546652">
              <w:t xml:space="preserve">минимальная площадь земельных участков - 1 кв. м. </w:t>
            </w:r>
          </w:p>
          <w:p w14:paraId="3187C1BE" w14:textId="77777777" w:rsidR="00546652" w:rsidRPr="00546652" w:rsidRDefault="00546652" w:rsidP="00546652">
            <w:pPr>
              <w:spacing w:after="0" w:line="240" w:lineRule="auto"/>
              <w:ind w:firstLine="567"/>
              <w:jc w:val="both"/>
            </w:pPr>
            <w:r w:rsidRPr="00546652">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0205EEE" w14:textId="77777777" w:rsidR="00546652" w:rsidRPr="00546652" w:rsidRDefault="00546652" w:rsidP="00546652">
            <w:pPr>
              <w:spacing w:after="0" w:line="240" w:lineRule="auto"/>
              <w:ind w:firstLine="567"/>
              <w:jc w:val="both"/>
            </w:pPr>
          </w:p>
          <w:p w14:paraId="34E6A030" w14:textId="77777777" w:rsidR="00546652" w:rsidRPr="00546652" w:rsidRDefault="00546652" w:rsidP="00546652">
            <w:pPr>
              <w:spacing w:after="0" w:line="240" w:lineRule="auto"/>
              <w:ind w:firstLine="567"/>
              <w:jc w:val="both"/>
            </w:pPr>
            <w:r w:rsidRPr="00546652">
              <w:t xml:space="preserve">минимальная ширина земельных участков вдоль фронта улицы (проезда) - </w:t>
            </w:r>
          </w:p>
          <w:p w14:paraId="0E9C0F1B" w14:textId="77777777" w:rsidR="00546652" w:rsidRPr="00546652" w:rsidRDefault="00546652" w:rsidP="00546652">
            <w:pPr>
              <w:spacing w:after="0" w:line="240" w:lineRule="auto"/>
              <w:ind w:firstLine="567"/>
              <w:jc w:val="both"/>
            </w:pPr>
            <w:r w:rsidRPr="00546652">
              <w:t>1 м/</w:t>
            </w:r>
            <w:r w:rsidRPr="00546652">
              <w:rPr>
                <w:b/>
                <w:bCs/>
              </w:rPr>
              <w:t xml:space="preserve"> не подлежит установлению</w:t>
            </w:r>
            <w:r w:rsidRPr="00546652">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3FC4518" w14:textId="77777777" w:rsidR="00546652" w:rsidRPr="00546652" w:rsidRDefault="00546652" w:rsidP="00546652">
            <w:pPr>
              <w:spacing w:after="0" w:line="240" w:lineRule="auto"/>
              <w:ind w:firstLine="567"/>
              <w:jc w:val="both"/>
            </w:pPr>
          </w:p>
          <w:p w14:paraId="4FF36BBB" w14:textId="77777777" w:rsidR="00546652" w:rsidRPr="00546652" w:rsidRDefault="00546652" w:rsidP="00546652">
            <w:pPr>
              <w:spacing w:after="0" w:line="240" w:lineRule="auto"/>
              <w:ind w:firstLine="567"/>
              <w:jc w:val="both"/>
            </w:pPr>
            <w:r w:rsidRPr="00546652">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878BFBF" w14:textId="77777777" w:rsidR="00546652" w:rsidRPr="00546652" w:rsidRDefault="00546652" w:rsidP="00546652">
            <w:pPr>
              <w:spacing w:after="0" w:line="240" w:lineRule="auto"/>
              <w:ind w:firstLine="567"/>
              <w:jc w:val="both"/>
            </w:pPr>
            <w:r w:rsidRPr="00546652">
              <w:t>минимальные отступы от границ земельных участков - 1 м;</w:t>
            </w:r>
          </w:p>
          <w:p w14:paraId="5B60E1EB" w14:textId="77777777" w:rsidR="00546652" w:rsidRPr="00546652" w:rsidRDefault="00546652" w:rsidP="00546652">
            <w:pPr>
              <w:spacing w:after="0" w:line="240" w:lineRule="auto"/>
              <w:ind w:firstLine="567"/>
              <w:jc w:val="both"/>
            </w:pPr>
            <w:r w:rsidRPr="00546652">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EC7E4EA" w14:textId="77777777" w:rsidR="00546652" w:rsidRPr="00546652" w:rsidRDefault="00546652" w:rsidP="00546652">
            <w:pPr>
              <w:spacing w:after="0" w:line="240" w:lineRule="auto"/>
              <w:ind w:firstLine="567"/>
              <w:jc w:val="both"/>
            </w:pPr>
          </w:p>
        </w:tc>
      </w:tr>
    </w:tbl>
    <w:p w14:paraId="0194A826" w14:textId="77777777" w:rsidR="00546652" w:rsidRPr="00546652" w:rsidRDefault="00546652" w:rsidP="00546652">
      <w:pPr>
        <w:spacing w:after="0" w:line="240" w:lineRule="auto"/>
        <w:ind w:firstLine="567"/>
        <w:jc w:val="both"/>
      </w:pPr>
    </w:p>
    <w:p w14:paraId="212AFD73" w14:textId="77777777" w:rsidR="00214D5E" w:rsidRPr="00214D5E" w:rsidRDefault="00214D5E" w:rsidP="00DB048E">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0949EA77" w14:textId="77777777" w:rsidR="00214D5E" w:rsidRPr="00214D5E" w:rsidRDefault="00214D5E" w:rsidP="00DB048E">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73B487DB" w14:textId="77777777" w:rsidR="00214D5E" w:rsidRPr="00214D5E" w:rsidRDefault="00214D5E" w:rsidP="00DB048E">
      <w:pPr>
        <w:spacing w:after="0" w:line="240" w:lineRule="auto"/>
        <w:ind w:firstLine="567"/>
        <w:jc w:val="both"/>
      </w:pPr>
    </w:p>
    <w:p w14:paraId="6FCCD856" w14:textId="77777777" w:rsidR="00214D5E" w:rsidRPr="00214D5E" w:rsidRDefault="00214D5E" w:rsidP="00DB048E">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214D5E" w:rsidRDefault="00214D5E" w:rsidP="00DB048E">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214D5E" w:rsidRDefault="00214D5E" w:rsidP="00DB048E">
      <w:pPr>
        <w:spacing w:after="0" w:line="240" w:lineRule="auto"/>
        <w:ind w:firstLine="567"/>
        <w:jc w:val="both"/>
      </w:pPr>
    </w:p>
    <w:p w14:paraId="67CB4750" w14:textId="77777777" w:rsidR="00214D5E" w:rsidRPr="00214D5E" w:rsidRDefault="00214D5E" w:rsidP="00DB048E">
      <w:pPr>
        <w:spacing w:after="0" w:line="240" w:lineRule="auto"/>
        <w:ind w:firstLine="567"/>
        <w:jc w:val="both"/>
      </w:pPr>
      <w:r w:rsidRPr="00214D5E">
        <w:t>Расстояние до красной линии:</w:t>
      </w:r>
    </w:p>
    <w:p w14:paraId="7C7BC62A" w14:textId="77777777" w:rsidR="00214D5E" w:rsidRPr="00214D5E" w:rsidRDefault="00214D5E" w:rsidP="00DB048E">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336E2DFF" w14:textId="77777777" w:rsidR="00214D5E" w:rsidRPr="00214D5E" w:rsidRDefault="00214D5E" w:rsidP="00DB048E">
      <w:pPr>
        <w:spacing w:after="0" w:line="240" w:lineRule="auto"/>
        <w:ind w:firstLine="567"/>
        <w:jc w:val="both"/>
      </w:pPr>
      <w:r w:rsidRPr="00214D5E">
        <w:t>2) от Пожарных депо - 10 м (15 м - для депо I типа);</w:t>
      </w:r>
    </w:p>
    <w:p w14:paraId="24E7697A" w14:textId="77777777" w:rsidR="00214D5E" w:rsidRPr="00214D5E" w:rsidRDefault="00214D5E" w:rsidP="00DB048E">
      <w:pPr>
        <w:spacing w:after="0" w:line="240" w:lineRule="auto"/>
        <w:ind w:firstLine="567"/>
        <w:jc w:val="both"/>
      </w:pPr>
      <w:r w:rsidRPr="00214D5E">
        <w:t>3) улиц, от жилых и общественных зданий – 5 м;</w:t>
      </w:r>
    </w:p>
    <w:p w14:paraId="5CC63EFE" w14:textId="77777777" w:rsidR="00214D5E" w:rsidRPr="00214D5E" w:rsidRDefault="00214D5E" w:rsidP="00DB048E">
      <w:pPr>
        <w:spacing w:after="0" w:line="240" w:lineRule="auto"/>
        <w:ind w:firstLine="567"/>
        <w:jc w:val="both"/>
      </w:pPr>
      <w:r w:rsidRPr="00214D5E">
        <w:t>4) проездов, от жилых и общественных зданий – 3 м;</w:t>
      </w:r>
    </w:p>
    <w:p w14:paraId="3C6B6FAA" w14:textId="77777777" w:rsidR="00214D5E" w:rsidRPr="00214D5E" w:rsidRDefault="00214D5E" w:rsidP="00DB048E">
      <w:pPr>
        <w:spacing w:after="0" w:line="240" w:lineRule="auto"/>
        <w:ind w:firstLine="567"/>
        <w:jc w:val="both"/>
      </w:pPr>
      <w:r w:rsidRPr="00214D5E">
        <w:t>5) от остальных зданий и сооружений - 5 м.</w:t>
      </w:r>
    </w:p>
    <w:p w14:paraId="00A79AFD" w14:textId="77777777" w:rsidR="00214D5E" w:rsidRPr="00214D5E" w:rsidRDefault="00214D5E" w:rsidP="00DB048E">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214D5E" w:rsidRDefault="00214D5E" w:rsidP="00DB048E">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A32F4" w14:textId="77777777" w:rsidR="00214D5E" w:rsidRPr="00214D5E" w:rsidRDefault="00214D5E" w:rsidP="00DB048E">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214D5E" w:rsidRDefault="00214D5E" w:rsidP="00DB048E">
      <w:pPr>
        <w:spacing w:after="0" w:line="240" w:lineRule="auto"/>
        <w:ind w:firstLine="567"/>
        <w:jc w:val="both"/>
      </w:pPr>
      <w:r w:rsidRPr="00214D5E">
        <w:t>1,0 м - для одноэтажного жилого дома;</w:t>
      </w:r>
    </w:p>
    <w:p w14:paraId="133046A1" w14:textId="77777777" w:rsidR="00214D5E" w:rsidRPr="00214D5E" w:rsidRDefault="00214D5E" w:rsidP="00DB048E">
      <w:pPr>
        <w:spacing w:after="0" w:line="240" w:lineRule="auto"/>
        <w:ind w:firstLine="567"/>
        <w:jc w:val="both"/>
      </w:pPr>
      <w:r w:rsidRPr="00214D5E">
        <w:t>1,5 м - для двухэтажного жилого дома;</w:t>
      </w:r>
    </w:p>
    <w:p w14:paraId="3E12536C" w14:textId="77777777" w:rsidR="00214D5E" w:rsidRPr="00214D5E" w:rsidRDefault="00214D5E" w:rsidP="00DB048E">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214D5E" w:rsidRDefault="00214D5E" w:rsidP="00DB048E">
      <w:pPr>
        <w:spacing w:after="0" w:line="240" w:lineRule="auto"/>
        <w:ind w:firstLine="567"/>
        <w:jc w:val="both"/>
      </w:pPr>
      <w:r w:rsidRPr="00214D5E">
        <w:t>от других построек (баня, гараж и другие) - 1 м;</w:t>
      </w:r>
    </w:p>
    <w:p w14:paraId="753D1354" w14:textId="77777777" w:rsidR="00214D5E" w:rsidRPr="00214D5E" w:rsidRDefault="00214D5E" w:rsidP="00DB048E">
      <w:pPr>
        <w:spacing w:after="0" w:line="240" w:lineRule="auto"/>
        <w:ind w:firstLine="567"/>
        <w:jc w:val="both"/>
      </w:pPr>
      <w:r w:rsidRPr="00214D5E">
        <w:t>от стволов высокорослых деревьев - 4 м;</w:t>
      </w:r>
    </w:p>
    <w:p w14:paraId="431B7CAB" w14:textId="77777777" w:rsidR="00214D5E" w:rsidRPr="00214D5E" w:rsidRDefault="00214D5E" w:rsidP="00DB048E">
      <w:pPr>
        <w:spacing w:after="0" w:line="240" w:lineRule="auto"/>
        <w:ind w:firstLine="567"/>
        <w:jc w:val="both"/>
      </w:pPr>
      <w:r w:rsidRPr="00214D5E">
        <w:t>от стволов среднерослых деревьев - 2 м;</w:t>
      </w:r>
    </w:p>
    <w:p w14:paraId="108A8F68" w14:textId="77777777" w:rsidR="00214D5E" w:rsidRPr="00214D5E" w:rsidRDefault="00214D5E" w:rsidP="00DB048E">
      <w:pPr>
        <w:spacing w:after="0" w:line="240" w:lineRule="auto"/>
        <w:ind w:firstLine="567"/>
        <w:jc w:val="both"/>
      </w:pPr>
      <w:r w:rsidRPr="00214D5E">
        <w:t>от кустарника - 1 м.</w:t>
      </w:r>
    </w:p>
    <w:p w14:paraId="2EAC2FBF" w14:textId="77777777" w:rsidR="00214D5E" w:rsidRPr="00214D5E" w:rsidRDefault="00214D5E" w:rsidP="00DB048E">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214D5E" w:rsidRDefault="00214D5E" w:rsidP="00DB048E">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214D5E" w:rsidRDefault="00214D5E" w:rsidP="00DB048E">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214D5E" w:rsidRDefault="00214D5E" w:rsidP="00DB048E">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214D5E" w:rsidRDefault="00214D5E" w:rsidP="00DB048E">
      <w:pPr>
        <w:spacing w:after="0" w:line="240" w:lineRule="auto"/>
        <w:ind w:firstLine="567"/>
        <w:jc w:val="both"/>
      </w:pPr>
    </w:p>
    <w:p w14:paraId="35A19ACA" w14:textId="77777777" w:rsidR="00214D5E" w:rsidRPr="00214D5E" w:rsidRDefault="00214D5E" w:rsidP="00DB048E">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214D5E" w:rsidRDefault="00214D5E" w:rsidP="00DB048E">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214D5E" w:rsidRDefault="00214D5E" w:rsidP="00DB048E">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5C405809" w14:textId="77777777" w:rsidR="00214D5E" w:rsidRPr="00214D5E" w:rsidRDefault="00214D5E" w:rsidP="00DB048E">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214D5E" w:rsidRDefault="00214D5E" w:rsidP="00DB048E">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214D5E" w:rsidRDefault="00214D5E" w:rsidP="00DB048E">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214D5E" w:rsidRDefault="00214D5E" w:rsidP="00DB048E">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214D5E" w:rsidRDefault="00214D5E" w:rsidP="00DB048E">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214D5E" w:rsidRDefault="00214D5E" w:rsidP="00DB048E">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214D5E" w:rsidRDefault="00214D5E" w:rsidP="00DB048E">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05E96F89" w:rsidR="00214D5E" w:rsidRPr="00214D5E" w:rsidRDefault="00214D5E" w:rsidP="00DB048E">
      <w:pPr>
        <w:spacing w:after="0" w:line="240" w:lineRule="auto"/>
        <w:ind w:firstLine="567"/>
        <w:jc w:val="both"/>
      </w:pPr>
      <w:r w:rsidRPr="00214D5E">
        <w:t xml:space="preserve">При застройке земельных участков объектами жилищного строительства на территории </w:t>
      </w:r>
      <w:r w:rsidR="00217064">
        <w:t>Троицкого</w:t>
      </w:r>
      <w:r w:rsidRPr="00214D5E">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39B5C3D" w:rsidR="00214D5E" w:rsidRPr="00214D5E" w:rsidRDefault="00214D5E" w:rsidP="00DB048E">
      <w:pPr>
        <w:spacing w:after="0" w:line="240" w:lineRule="auto"/>
        <w:ind w:firstLine="567"/>
        <w:jc w:val="both"/>
      </w:pPr>
      <w:r w:rsidRPr="00214D5E">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t>Троицкого</w:t>
      </w:r>
      <w:r w:rsidRPr="00214D5E">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214D5E" w:rsidRDefault="00214D5E" w:rsidP="00DB048E">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214D5E" w:rsidRDefault="00214D5E" w:rsidP="00DB048E">
      <w:pPr>
        <w:spacing w:after="0" w:line="240" w:lineRule="auto"/>
        <w:ind w:firstLine="567"/>
        <w:jc w:val="both"/>
      </w:pPr>
    </w:p>
    <w:p w14:paraId="7217314B" w14:textId="77777777" w:rsidR="00214D5E" w:rsidRPr="00214D5E" w:rsidRDefault="00214D5E" w:rsidP="00DB048E">
      <w:pPr>
        <w:spacing w:after="0" w:line="240" w:lineRule="auto"/>
        <w:ind w:firstLine="567"/>
        <w:jc w:val="both"/>
      </w:pPr>
      <w:r w:rsidRPr="00214D5E">
        <w:t>Примечание общее.</w:t>
      </w:r>
    </w:p>
    <w:p w14:paraId="7ECB008E" w14:textId="77777777" w:rsidR="00214D5E" w:rsidRPr="00214D5E" w:rsidRDefault="00214D5E" w:rsidP="00DB048E">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214D5E" w:rsidRDefault="00214D5E" w:rsidP="00DB048E">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214D5E" w:rsidRDefault="00214D5E" w:rsidP="00DB048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214D5E" w:rsidRDefault="00214D5E" w:rsidP="00DB048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214D5E" w:rsidRDefault="00214D5E" w:rsidP="00DB048E">
      <w:pPr>
        <w:spacing w:after="0" w:line="240" w:lineRule="auto"/>
        <w:ind w:firstLine="567"/>
        <w:jc w:val="both"/>
      </w:pPr>
      <w:r w:rsidRPr="00214D5E">
        <w:t>2) использование сточных вод в целях регулирования плодородия почв;</w:t>
      </w:r>
    </w:p>
    <w:p w14:paraId="5D637D22" w14:textId="77777777" w:rsidR="00214D5E" w:rsidRPr="00214D5E" w:rsidRDefault="00214D5E" w:rsidP="00DB048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214D5E" w:rsidRDefault="00214D5E" w:rsidP="00DB048E">
      <w:pPr>
        <w:spacing w:after="0" w:line="240" w:lineRule="auto"/>
        <w:ind w:firstLine="567"/>
        <w:jc w:val="both"/>
      </w:pPr>
      <w:r w:rsidRPr="00214D5E">
        <w:t>4) осуществление авиационных мер по борьбе с вредными организмами.</w:t>
      </w:r>
    </w:p>
    <w:p w14:paraId="234FFF75" w14:textId="77777777" w:rsidR="00214D5E" w:rsidRPr="00214D5E" w:rsidRDefault="00214D5E" w:rsidP="00DB048E">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214D5E" w:rsidRDefault="00214D5E" w:rsidP="00DB048E">
      <w:pPr>
        <w:spacing w:after="0" w:line="240" w:lineRule="auto"/>
        <w:ind w:firstLine="567"/>
        <w:jc w:val="both"/>
      </w:pPr>
      <w:r w:rsidRPr="00214D5E">
        <w:t>- в границах территорий общего пользования;</w:t>
      </w:r>
    </w:p>
    <w:p w14:paraId="008B609D" w14:textId="77777777" w:rsidR="00214D5E" w:rsidRPr="00214D5E" w:rsidRDefault="00214D5E" w:rsidP="00DB048E">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E060AC6" w14:textId="77777777" w:rsidR="00214D5E" w:rsidRPr="00214D5E" w:rsidRDefault="00214D5E" w:rsidP="00DB048E">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214D5E" w:rsidRDefault="00214D5E" w:rsidP="00DB048E">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214D5E" w:rsidRDefault="00214D5E" w:rsidP="00DB048E">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8357C0">
        <w:t>ей 48 и</w:t>
      </w:r>
      <w:r w:rsidR="00004D2E">
        <w:t xml:space="preserve"> 52 настоящих Правил</w:t>
      </w:r>
      <w:r w:rsidRPr="00214D5E">
        <w:t>.</w:t>
      </w:r>
    </w:p>
    <w:p w14:paraId="5C1BF9A9" w14:textId="77777777" w:rsidR="00214D5E" w:rsidRPr="00214D5E" w:rsidRDefault="00214D5E" w:rsidP="00004D2E">
      <w:pPr>
        <w:spacing w:after="0" w:line="240" w:lineRule="auto"/>
        <w:jc w:val="both"/>
      </w:pPr>
    </w:p>
    <w:p w14:paraId="76125187" w14:textId="77777777" w:rsidR="00546652" w:rsidRPr="00546652" w:rsidRDefault="00546652" w:rsidP="00546652">
      <w:pPr>
        <w:spacing w:after="0" w:line="240" w:lineRule="auto"/>
        <w:jc w:val="both"/>
      </w:pPr>
    </w:p>
    <w:p w14:paraId="37CEA938" w14:textId="77777777" w:rsidR="00546652" w:rsidRPr="00546652" w:rsidRDefault="00546652" w:rsidP="00546652">
      <w:pPr>
        <w:pStyle w:val="6"/>
      </w:pPr>
      <w:bookmarkStart w:id="110" w:name="_Toc158630720"/>
      <w:r w:rsidRPr="00546652">
        <w:t>Ж-КСТ. Зона садоводства.</w:t>
      </w:r>
      <w:bookmarkEnd w:id="110"/>
    </w:p>
    <w:p w14:paraId="0E3EA8E1" w14:textId="77777777" w:rsidR="00546652" w:rsidRPr="00546652" w:rsidRDefault="00546652" w:rsidP="00546652">
      <w:pPr>
        <w:spacing w:after="0" w:line="240" w:lineRule="auto"/>
        <w:jc w:val="both"/>
        <w:rPr>
          <w:i/>
          <w:iCs/>
        </w:rPr>
      </w:pPr>
      <w:r w:rsidRPr="00546652">
        <w:rPr>
          <w:i/>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4E189EC" w14:textId="77777777" w:rsidR="00546652" w:rsidRPr="00546652" w:rsidRDefault="00546652" w:rsidP="00546652">
      <w:pPr>
        <w:spacing w:after="0" w:line="240" w:lineRule="auto"/>
        <w:jc w:val="both"/>
        <w:rPr>
          <w:b/>
        </w:rPr>
      </w:pPr>
    </w:p>
    <w:p w14:paraId="2B74CF78" w14:textId="77777777" w:rsidR="00546652" w:rsidRPr="00546652" w:rsidRDefault="00546652" w:rsidP="00546652">
      <w:pPr>
        <w:spacing w:after="0" w:line="240" w:lineRule="auto"/>
        <w:jc w:val="both"/>
        <w:rPr>
          <w:b/>
          <w:i/>
          <w:iCs/>
        </w:rPr>
      </w:pPr>
      <w:r w:rsidRPr="00546652">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46652" w:rsidRPr="00546652" w14:paraId="3A1B3393" w14:textId="77777777" w:rsidTr="00546652">
        <w:trPr>
          <w:trHeight w:val="113"/>
        </w:trPr>
        <w:tc>
          <w:tcPr>
            <w:tcW w:w="3545" w:type="dxa"/>
            <w:vAlign w:val="center"/>
          </w:tcPr>
          <w:p w14:paraId="3B47F2EE" w14:textId="77777777" w:rsidR="00546652" w:rsidRPr="00546652" w:rsidRDefault="00546652" w:rsidP="00546652">
            <w:pPr>
              <w:spacing w:after="0" w:line="240" w:lineRule="auto"/>
              <w:jc w:val="both"/>
              <w:rPr>
                <w:b/>
              </w:rPr>
            </w:pPr>
            <w:r w:rsidRPr="00546652">
              <w:rPr>
                <w:b/>
              </w:rPr>
              <w:t>Виды разрешенного использования земельных участков</w:t>
            </w:r>
          </w:p>
        </w:tc>
        <w:tc>
          <w:tcPr>
            <w:tcW w:w="5670" w:type="dxa"/>
            <w:vAlign w:val="center"/>
          </w:tcPr>
          <w:p w14:paraId="523F611D" w14:textId="77777777" w:rsidR="00546652" w:rsidRPr="00546652" w:rsidRDefault="00546652" w:rsidP="00546652">
            <w:pPr>
              <w:spacing w:after="0" w:line="240" w:lineRule="auto"/>
              <w:jc w:val="both"/>
              <w:rPr>
                <w:b/>
              </w:rPr>
            </w:pPr>
            <w:r w:rsidRPr="00546652">
              <w:rPr>
                <w:b/>
              </w:rPr>
              <w:t>Виды разрешенного использования объектов капитального строительства</w:t>
            </w:r>
          </w:p>
        </w:tc>
        <w:tc>
          <w:tcPr>
            <w:tcW w:w="6378" w:type="dxa"/>
            <w:vAlign w:val="center"/>
          </w:tcPr>
          <w:p w14:paraId="647D6867" w14:textId="77777777" w:rsidR="00546652" w:rsidRPr="00546652" w:rsidRDefault="00546652" w:rsidP="00546652">
            <w:pPr>
              <w:spacing w:after="0" w:line="240" w:lineRule="auto"/>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2826C3B8" w14:textId="77777777" w:rsidTr="00546652">
        <w:trPr>
          <w:trHeight w:val="113"/>
        </w:trPr>
        <w:tc>
          <w:tcPr>
            <w:tcW w:w="3545" w:type="dxa"/>
            <w:vAlign w:val="center"/>
          </w:tcPr>
          <w:p w14:paraId="4096676B" w14:textId="77777777" w:rsidR="00546652" w:rsidRPr="00546652" w:rsidRDefault="00546652" w:rsidP="00546652">
            <w:pPr>
              <w:spacing w:after="0" w:line="240" w:lineRule="auto"/>
              <w:jc w:val="both"/>
            </w:pPr>
            <w:r w:rsidRPr="00546652">
              <w:t>[13.2] - Ведение садоводства</w:t>
            </w:r>
          </w:p>
        </w:tc>
        <w:tc>
          <w:tcPr>
            <w:tcW w:w="5670" w:type="dxa"/>
            <w:vAlign w:val="center"/>
          </w:tcPr>
          <w:p w14:paraId="650A459E" w14:textId="77777777" w:rsidR="00546652" w:rsidRPr="00546652" w:rsidRDefault="00546652" w:rsidP="00546652">
            <w:pPr>
              <w:spacing w:after="0" w:line="240" w:lineRule="auto"/>
              <w:jc w:val="both"/>
            </w:pPr>
            <w:r w:rsidRPr="00546652">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378" w:type="dxa"/>
          </w:tcPr>
          <w:p w14:paraId="561D9EC1" w14:textId="77777777" w:rsidR="00546652" w:rsidRPr="00546652" w:rsidRDefault="00546652" w:rsidP="00546652">
            <w:pPr>
              <w:spacing w:after="0" w:line="240" w:lineRule="auto"/>
              <w:jc w:val="both"/>
            </w:pPr>
            <w:r w:rsidRPr="00546652">
              <w:t>минимальная/максимальная площадь земельного участка - 400 кв. м/</w:t>
            </w:r>
            <w:r w:rsidRPr="00546652">
              <w:rPr>
                <w:b/>
                <w:bCs/>
              </w:rPr>
              <w:t>не подлежит установлению</w:t>
            </w:r>
            <w:r w:rsidRPr="00546652">
              <w:rPr>
                <w:bCs/>
              </w:rPr>
              <w:t>;</w:t>
            </w:r>
            <w:r w:rsidRPr="00546652">
              <w:t xml:space="preserve"> минимальная ширина земельных участков вдоль фронта улицы (проездов) - 12 метров;</w:t>
            </w:r>
          </w:p>
          <w:p w14:paraId="49604295" w14:textId="77777777" w:rsidR="00546652" w:rsidRPr="00546652" w:rsidRDefault="00546652" w:rsidP="00546652">
            <w:pPr>
              <w:spacing w:after="0" w:line="240" w:lineRule="auto"/>
              <w:jc w:val="both"/>
            </w:pPr>
            <w:r w:rsidRPr="00546652">
              <w:t>Площадь индивидуального садового участка принимается не менее 0,06 га.</w:t>
            </w:r>
          </w:p>
          <w:p w14:paraId="0CE71A42" w14:textId="77777777" w:rsidR="00546652" w:rsidRPr="00546652" w:rsidRDefault="00546652" w:rsidP="00546652">
            <w:pPr>
              <w:spacing w:after="0" w:line="240" w:lineRule="auto"/>
              <w:jc w:val="both"/>
            </w:pPr>
            <w:r w:rsidRPr="00546652">
              <w:t>минимальные отступы для жилых строений от границ участка - 3 м;</w:t>
            </w:r>
          </w:p>
          <w:p w14:paraId="18E71E6F" w14:textId="77777777" w:rsidR="00546652" w:rsidRPr="00546652" w:rsidRDefault="00546652" w:rsidP="00546652">
            <w:pPr>
              <w:spacing w:after="0" w:line="240" w:lineRule="auto"/>
              <w:jc w:val="both"/>
            </w:pPr>
            <w:r w:rsidRPr="00546652">
              <w:t>максимальное количество надземных этажей зданий – 3 этажа (включая мансардный этаж);</w:t>
            </w:r>
          </w:p>
          <w:p w14:paraId="75875499" w14:textId="77777777" w:rsidR="00546652" w:rsidRPr="00546652" w:rsidRDefault="00546652" w:rsidP="00546652">
            <w:pPr>
              <w:spacing w:after="0" w:line="240" w:lineRule="auto"/>
              <w:jc w:val="both"/>
            </w:pPr>
            <w:r w:rsidRPr="00546652">
              <w:t>максимальный процент застройки в границах земельного участка – 40 %;</w:t>
            </w:r>
          </w:p>
          <w:p w14:paraId="63C56E56" w14:textId="77777777" w:rsidR="00546652" w:rsidRPr="00546652" w:rsidRDefault="00546652" w:rsidP="00546652">
            <w:pPr>
              <w:spacing w:after="0" w:line="240" w:lineRule="auto"/>
              <w:jc w:val="both"/>
            </w:pPr>
            <w:r w:rsidRPr="00546652">
              <w:t>Процент застройки подземной части не регламентируется.</w:t>
            </w:r>
          </w:p>
        </w:tc>
      </w:tr>
      <w:tr w:rsidR="00546652" w:rsidRPr="00546652" w14:paraId="3B9E30EB" w14:textId="77777777" w:rsidTr="00546652">
        <w:trPr>
          <w:trHeight w:val="113"/>
        </w:trPr>
        <w:tc>
          <w:tcPr>
            <w:tcW w:w="3545" w:type="dxa"/>
            <w:vAlign w:val="center"/>
          </w:tcPr>
          <w:p w14:paraId="722F2196" w14:textId="77777777" w:rsidR="00546652" w:rsidRPr="00546652" w:rsidRDefault="00546652" w:rsidP="00546652">
            <w:pPr>
              <w:spacing w:after="0" w:line="240" w:lineRule="auto"/>
              <w:jc w:val="both"/>
            </w:pPr>
            <w:r w:rsidRPr="00546652">
              <w:t>[12.0.1] - Улично-дорожная сеть</w:t>
            </w:r>
          </w:p>
        </w:tc>
        <w:tc>
          <w:tcPr>
            <w:tcW w:w="5670" w:type="dxa"/>
            <w:vAlign w:val="center"/>
          </w:tcPr>
          <w:p w14:paraId="15287D18" w14:textId="77777777" w:rsidR="00546652" w:rsidRPr="00546652" w:rsidRDefault="00546652" w:rsidP="00546652">
            <w:pPr>
              <w:spacing w:after="0" w:line="240" w:lineRule="auto"/>
              <w:jc w:val="both"/>
            </w:pPr>
            <w:r w:rsidRPr="00546652">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46652">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tcPr>
          <w:p w14:paraId="4D53B019" w14:textId="77777777" w:rsidR="00546652" w:rsidRPr="00546652" w:rsidRDefault="00546652" w:rsidP="00546652">
            <w:pPr>
              <w:spacing w:after="0" w:line="240" w:lineRule="auto"/>
              <w:jc w:val="both"/>
            </w:pPr>
          </w:p>
          <w:p w14:paraId="1E9799A2" w14:textId="77777777" w:rsidR="00546652" w:rsidRPr="00546652" w:rsidRDefault="00546652" w:rsidP="00546652">
            <w:pPr>
              <w:spacing w:after="0" w:line="240" w:lineRule="auto"/>
              <w:jc w:val="both"/>
            </w:pPr>
          </w:p>
          <w:p w14:paraId="38ED9A91" w14:textId="77777777" w:rsidR="00546652" w:rsidRPr="00546652" w:rsidRDefault="00546652" w:rsidP="00546652">
            <w:pPr>
              <w:spacing w:after="0" w:line="240" w:lineRule="auto"/>
              <w:jc w:val="both"/>
            </w:pPr>
          </w:p>
          <w:p w14:paraId="0E4F87CB" w14:textId="77777777" w:rsidR="00546652" w:rsidRPr="00546652" w:rsidRDefault="00546652" w:rsidP="00546652">
            <w:pPr>
              <w:spacing w:after="0" w:line="240" w:lineRule="auto"/>
              <w:jc w:val="both"/>
            </w:pPr>
          </w:p>
          <w:p w14:paraId="1C19256E" w14:textId="77777777" w:rsidR="00546652" w:rsidRPr="00546652" w:rsidRDefault="00546652" w:rsidP="00546652">
            <w:pPr>
              <w:spacing w:after="0" w:line="240" w:lineRule="auto"/>
              <w:jc w:val="both"/>
            </w:pPr>
          </w:p>
          <w:p w14:paraId="0BBDA6A9" w14:textId="77777777" w:rsidR="00546652" w:rsidRPr="00546652" w:rsidRDefault="00546652" w:rsidP="00546652">
            <w:pPr>
              <w:spacing w:after="0" w:line="240" w:lineRule="auto"/>
              <w:jc w:val="both"/>
            </w:pPr>
          </w:p>
          <w:p w14:paraId="05AF4FA1" w14:textId="77777777" w:rsidR="00546652" w:rsidRPr="00546652" w:rsidRDefault="00546652" w:rsidP="00546652">
            <w:pPr>
              <w:spacing w:after="0" w:line="240" w:lineRule="auto"/>
              <w:jc w:val="both"/>
            </w:pPr>
          </w:p>
          <w:p w14:paraId="318E89BD" w14:textId="77777777" w:rsidR="00546652" w:rsidRPr="00546652" w:rsidRDefault="00546652" w:rsidP="00546652">
            <w:pPr>
              <w:spacing w:after="0" w:line="240" w:lineRule="auto"/>
              <w:jc w:val="both"/>
            </w:pPr>
          </w:p>
          <w:p w14:paraId="4446DE9E" w14:textId="77777777" w:rsidR="00546652" w:rsidRPr="00546652" w:rsidRDefault="00546652" w:rsidP="00546652">
            <w:pPr>
              <w:spacing w:after="0" w:line="240" w:lineRule="auto"/>
              <w:jc w:val="both"/>
            </w:pPr>
          </w:p>
          <w:p w14:paraId="6DD72DC2" w14:textId="77777777" w:rsidR="00546652" w:rsidRPr="00546652" w:rsidRDefault="00546652" w:rsidP="00546652">
            <w:pPr>
              <w:spacing w:after="0" w:line="240" w:lineRule="auto"/>
              <w:jc w:val="both"/>
            </w:pPr>
          </w:p>
          <w:p w14:paraId="73036DED" w14:textId="77777777" w:rsidR="00546652" w:rsidRPr="00546652" w:rsidRDefault="00546652" w:rsidP="00546652">
            <w:pPr>
              <w:spacing w:after="0" w:line="240" w:lineRule="auto"/>
              <w:jc w:val="both"/>
            </w:pPr>
          </w:p>
          <w:p w14:paraId="659D0013" w14:textId="77777777" w:rsidR="00546652" w:rsidRPr="00546652" w:rsidRDefault="00546652" w:rsidP="00546652">
            <w:pPr>
              <w:spacing w:after="0" w:line="240" w:lineRule="auto"/>
              <w:jc w:val="both"/>
            </w:pPr>
          </w:p>
          <w:p w14:paraId="5318D728" w14:textId="77777777" w:rsidR="00546652" w:rsidRPr="00546652" w:rsidRDefault="00546652" w:rsidP="00546652">
            <w:pPr>
              <w:spacing w:after="0" w:line="240" w:lineRule="auto"/>
              <w:jc w:val="both"/>
            </w:pPr>
            <w:r w:rsidRPr="00546652">
              <w:t>Регламенты не подлежат установлению.</w:t>
            </w:r>
          </w:p>
          <w:p w14:paraId="7B02F5D7" w14:textId="77777777" w:rsidR="00546652" w:rsidRPr="00546652" w:rsidRDefault="00546652" w:rsidP="00546652">
            <w:pPr>
              <w:spacing w:after="0" w:line="240" w:lineRule="auto"/>
              <w:jc w:val="both"/>
            </w:pPr>
            <w:r w:rsidRPr="00546652">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546652" w14:paraId="4BDDF812" w14:textId="77777777" w:rsidTr="00546652">
        <w:trPr>
          <w:trHeight w:val="113"/>
        </w:trPr>
        <w:tc>
          <w:tcPr>
            <w:tcW w:w="3545" w:type="dxa"/>
            <w:vAlign w:val="center"/>
          </w:tcPr>
          <w:p w14:paraId="3EC76BEE" w14:textId="77777777" w:rsidR="00546652" w:rsidRPr="00546652" w:rsidRDefault="00546652" w:rsidP="00546652">
            <w:pPr>
              <w:spacing w:after="0" w:line="240" w:lineRule="auto"/>
              <w:jc w:val="both"/>
            </w:pPr>
            <w:r w:rsidRPr="00546652">
              <w:t>[12.0.2] - Благоустройство территории</w:t>
            </w:r>
          </w:p>
        </w:tc>
        <w:tc>
          <w:tcPr>
            <w:tcW w:w="5670" w:type="dxa"/>
            <w:vAlign w:val="center"/>
          </w:tcPr>
          <w:p w14:paraId="03846B06" w14:textId="77777777" w:rsidR="00546652" w:rsidRPr="00546652" w:rsidRDefault="00546652" w:rsidP="00546652">
            <w:pPr>
              <w:spacing w:after="0" w:line="240" w:lineRule="auto"/>
              <w:jc w:val="both"/>
            </w:pPr>
            <w:r w:rsidRPr="00546652">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tcPr>
          <w:p w14:paraId="0A0A6554" w14:textId="77777777" w:rsidR="00546652" w:rsidRPr="00546652" w:rsidRDefault="00546652" w:rsidP="00546652">
            <w:pPr>
              <w:spacing w:after="0" w:line="240" w:lineRule="auto"/>
              <w:jc w:val="both"/>
            </w:pPr>
          </w:p>
        </w:tc>
      </w:tr>
      <w:tr w:rsidR="00546652" w:rsidRPr="00546652" w14:paraId="0CC99AAD" w14:textId="77777777" w:rsidTr="00546652">
        <w:trPr>
          <w:trHeight w:val="113"/>
        </w:trPr>
        <w:tc>
          <w:tcPr>
            <w:tcW w:w="3545" w:type="dxa"/>
            <w:vAlign w:val="center"/>
          </w:tcPr>
          <w:p w14:paraId="1D8298FE" w14:textId="77777777" w:rsidR="00546652" w:rsidRPr="00546652" w:rsidRDefault="00546652" w:rsidP="00546652">
            <w:pPr>
              <w:spacing w:after="0" w:line="240" w:lineRule="auto"/>
              <w:jc w:val="both"/>
            </w:pPr>
            <w:r w:rsidRPr="00546652">
              <w:t>[13.0] - Земельные участки общего назначения</w:t>
            </w:r>
          </w:p>
        </w:tc>
        <w:tc>
          <w:tcPr>
            <w:tcW w:w="5670" w:type="dxa"/>
            <w:vAlign w:val="center"/>
          </w:tcPr>
          <w:p w14:paraId="36340292" w14:textId="77777777" w:rsidR="00546652" w:rsidRPr="00546652" w:rsidRDefault="00546652" w:rsidP="00546652">
            <w:pPr>
              <w:spacing w:after="0" w:line="240" w:lineRule="auto"/>
              <w:jc w:val="both"/>
            </w:pPr>
            <w:r w:rsidRPr="00546652">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378" w:type="dxa"/>
            <w:vMerge/>
          </w:tcPr>
          <w:p w14:paraId="04535AA8" w14:textId="77777777" w:rsidR="00546652" w:rsidRPr="00546652" w:rsidRDefault="00546652" w:rsidP="00546652">
            <w:pPr>
              <w:spacing w:after="0" w:line="240" w:lineRule="auto"/>
              <w:jc w:val="both"/>
            </w:pPr>
          </w:p>
        </w:tc>
      </w:tr>
    </w:tbl>
    <w:p w14:paraId="2D3FA8CE" w14:textId="77777777" w:rsidR="00546652" w:rsidRPr="00546652" w:rsidRDefault="00546652" w:rsidP="00546652">
      <w:pPr>
        <w:spacing w:after="0" w:line="240" w:lineRule="auto"/>
        <w:jc w:val="both"/>
        <w:rPr>
          <w:b/>
          <w:i/>
          <w:iCs/>
        </w:rPr>
      </w:pPr>
      <w:r w:rsidRPr="00546652">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546652" w:rsidRPr="00546652" w14:paraId="25796C08" w14:textId="77777777" w:rsidTr="00546652">
        <w:trPr>
          <w:trHeight w:val="20"/>
        </w:trPr>
        <w:tc>
          <w:tcPr>
            <w:tcW w:w="3545" w:type="dxa"/>
            <w:tcBorders>
              <w:bottom w:val="single" w:sz="4" w:space="0" w:color="auto"/>
            </w:tcBorders>
            <w:vAlign w:val="center"/>
          </w:tcPr>
          <w:p w14:paraId="7E3BA506" w14:textId="77777777" w:rsidR="00546652" w:rsidRPr="00546652" w:rsidRDefault="00546652" w:rsidP="00546652">
            <w:pPr>
              <w:spacing w:after="0" w:line="240" w:lineRule="auto"/>
              <w:jc w:val="both"/>
              <w:rPr>
                <w:b/>
              </w:rPr>
            </w:pPr>
            <w:r w:rsidRPr="00546652">
              <w:rPr>
                <w:b/>
              </w:rPr>
              <w:t>Виды разрешенного использования земельных участков</w:t>
            </w:r>
          </w:p>
        </w:tc>
        <w:tc>
          <w:tcPr>
            <w:tcW w:w="5670" w:type="dxa"/>
            <w:tcBorders>
              <w:bottom w:val="single" w:sz="4" w:space="0" w:color="auto"/>
            </w:tcBorders>
            <w:vAlign w:val="center"/>
          </w:tcPr>
          <w:p w14:paraId="5136CE3D" w14:textId="77777777" w:rsidR="00546652" w:rsidRPr="00546652" w:rsidRDefault="00546652" w:rsidP="00546652">
            <w:pPr>
              <w:spacing w:after="0" w:line="240" w:lineRule="auto"/>
              <w:jc w:val="both"/>
              <w:rPr>
                <w:b/>
              </w:rPr>
            </w:pPr>
            <w:r w:rsidRPr="00546652">
              <w:rPr>
                <w:b/>
              </w:rPr>
              <w:t>Виды разрешенного использования объектов капитального строительства</w:t>
            </w:r>
          </w:p>
        </w:tc>
        <w:tc>
          <w:tcPr>
            <w:tcW w:w="6378" w:type="dxa"/>
            <w:tcBorders>
              <w:bottom w:val="single" w:sz="4" w:space="0" w:color="auto"/>
            </w:tcBorders>
            <w:vAlign w:val="center"/>
          </w:tcPr>
          <w:p w14:paraId="3E92EC20" w14:textId="77777777" w:rsidR="00546652" w:rsidRPr="00546652" w:rsidRDefault="00546652" w:rsidP="00546652">
            <w:pPr>
              <w:spacing w:after="0" w:line="240" w:lineRule="auto"/>
              <w:jc w:val="both"/>
              <w:rPr>
                <w:b/>
              </w:rPr>
            </w:pPr>
            <w:r w:rsidRPr="00546652">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546652" w14:paraId="79E03F82" w14:textId="77777777" w:rsidTr="00546652">
        <w:trPr>
          <w:trHeight w:val="20"/>
        </w:trPr>
        <w:tc>
          <w:tcPr>
            <w:tcW w:w="3545" w:type="dxa"/>
            <w:vAlign w:val="center"/>
          </w:tcPr>
          <w:p w14:paraId="3E3231AB" w14:textId="77777777" w:rsidR="00546652" w:rsidRPr="00546652" w:rsidRDefault="00546652" w:rsidP="00546652">
            <w:pPr>
              <w:spacing w:after="0" w:line="240" w:lineRule="auto"/>
              <w:jc w:val="both"/>
            </w:pPr>
            <w:r w:rsidRPr="00546652">
              <w:t>[4.1] - Деловое управление</w:t>
            </w:r>
          </w:p>
        </w:tc>
        <w:tc>
          <w:tcPr>
            <w:tcW w:w="5670" w:type="dxa"/>
            <w:vAlign w:val="center"/>
          </w:tcPr>
          <w:p w14:paraId="26A840E5" w14:textId="77777777" w:rsidR="00546652" w:rsidRPr="00546652" w:rsidRDefault="00546652" w:rsidP="00546652">
            <w:pPr>
              <w:spacing w:after="0" w:line="240" w:lineRule="auto"/>
              <w:jc w:val="both"/>
            </w:pPr>
            <w:r w:rsidRPr="00546652">
              <w:t>Здание правления объединения;</w:t>
            </w:r>
          </w:p>
        </w:tc>
        <w:tc>
          <w:tcPr>
            <w:tcW w:w="6378" w:type="dxa"/>
            <w:vAlign w:val="center"/>
          </w:tcPr>
          <w:p w14:paraId="1FCE4784" w14:textId="77777777" w:rsidR="00546652" w:rsidRPr="00546652" w:rsidRDefault="00546652" w:rsidP="00546652">
            <w:pPr>
              <w:spacing w:after="0" w:line="240" w:lineRule="auto"/>
              <w:jc w:val="both"/>
            </w:pPr>
            <w:r w:rsidRPr="00546652">
              <w:t>минимальная/максимальная площадь земельных участков  – 400/</w:t>
            </w:r>
            <w:smartTag w:uri="urn:schemas-microsoft-com:office:smarttags" w:element="metricconverter">
              <w:smartTagPr>
                <w:attr w:name="ProductID" w:val="5000 кв. м"/>
              </w:smartTagPr>
              <w:r w:rsidRPr="00546652">
                <w:t>5000 кв. м</w:t>
              </w:r>
            </w:smartTag>
            <w:r w:rsidRPr="00546652">
              <w:t>;</w:t>
            </w:r>
          </w:p>
          <w:p w14:paraId="479A60E1" w14:textId="77777777" w:rsidR="00546652" w:rsidRPr="00546652" w:rsidRDefault="00546652" w:rsidP="00546652">
            <w:pPr>
              <w:spacing w:after="0" w:line="240" w:lineRule="auto"/>
              <w:jc w:val="both"/>
            </w:pPr>
            <w:r w:rsidRPr="00546652">
              <w:t>минимальная ширина земельных участков вдоль фронта улицы (проезда) – 15м;</w:t>
            </w:r>
          </w:p>
          <w:p w14:paraId="08836DFC" w14:textId="77777777" w:rsidR="00546652" w:rsidRPr="00546652" w:rsidRDefault="00546652" w:rsidP="00546652">
            <w:pPr>
              <w:spacing w:after="0" w:line="240" w:lineRule="auto"/>
              <w:jc w:val="both"/>
            </w:pPr>
            <w:r w:rsidRPr="00546652">
              <w:t>минимальные отступы от границ земельных участков - 3 м;</w:t>
            </w:r>
          </w:p>
          <w:p w14:paraId="351F12A5" w14:textId="77777777" w:rsidR="00546652" w:rsidRPr="00546652" w:rsidRDefault="00546652" w:rsidP="00546652">
            <w:pPr>
              <w:spacing w:after="0" w:line="240" w:lineRule="auto"/>
              <w:jc w:val="both"/>
            </w:pPr>
            <w:r w:rsidRPr="00546652">
              <w:t>максимальное количество надземных этажей зданий – 4 этажа (включая мансардный этаж);</w:t>
            </w:r>
          </w:p>
          <w:p w14:paraId="041B2354" w14:textId="77777777" w:rsidR="00546652" w:rsidRPr="00546652" w:rsidRDefault="00546652" w:rsidP="00546652">
            <w:pPr>
              <w:spacing w:after="0" w:line="240" w:lineRule="auto"/>
              <w:jc w:val="both"/>
            </w:pPr>
            <w:r w:rsidRPr="00546652">
              <w:t>максимальный процент застройки в границах земельного участка – 60%;</w:t>
            </w:r>
          </w:p>
          <w:p w14:paraId="202709C3" w14:textId="77777777" w:rsidR="00546652" w:rsidRPr="00546652" w:rsidRDefault="00546652" w:rsidP="00546652">
            <w:pPr>
              <w:spacing w:after="0" w:line="240" w:lineRule="auto"/>
              <w:jc w:val="both"/>
            </w:pPr>
            <w:r w:rsidRPr="00546652">
              <w:t>минимальный процент озеленения земельного участка - 10%;</w:t>
            </w:r>
          </w:p>
          <w:p w14:paraId="14AE32D1" w14:textId="77777777" w:rsidR="00546652" w:rsidRPr="00546652" w:rsidRDefault="00546652" w:rsidP="00546652">
            <w:pPr>
              <w:spacing w:after="0" w:line="240" w:lineRule="auto"/>
              <w:jc w:val="both"/>
            </w:pPr>
            <w:r w:rsidRPr="00546652">
              <w:t>Процент застройки подземной части не регламентируется.</w:t>
            </w:r>
          </w:p>
        </w:tc>
      </w:tr>
      <w:tr w:rsidR="00546652" w:rsidRPr="00546652" w14:paraId="713A2733" w14:textId="77777777" w:rsidTr="00546652">
        <w:trPr>
          <w:trHeight w:val="20"/>
        </w:trPr>
        <w:tc>
          <w:tcPr>
            <w:tcW w:w="3545" w:type="dxa"/>
            <w:tcBorders>
              <w:top w:val="single" w:sz="4" w:space="0" w:color="auto"/>
            </w:tcBorders>
            <w:vAlign w:val="center"/>
          </w:tcPr>
          <w:p w14:paraId="2AF15849" w14:textId="77777777" w:rsidR="00546652" w:rsidRPr="00546652" w:rsidRDefault="00546652" w:rsidP="00546652">
            <w:pPr>
              <w:spacing w:after="0" w:line="240" w:lineRule="auto"/>
              <w:jc w:val="both"/>
            </w:pPr>
            <w:r w:rsidRPr="00546652">
              <w:t>[4.4] - Магазины</w:t>
            </w:r>
          </w:p>
        </w:tc>
        <w:tc>
          <w:tcPr>
            <w:tcW w:w="5670" w:type="dxa"/>
            <w:tcBorders>
              <w:top w:val="single" w:sz="4" w:space="0" w:color="auto"/>
            </w:tcBorders>
            <w:vAlign w:val="center"/>
          </w:tcPr>
          <w:p w14:paraId="07D4BE51" w14:textId="77777777" w:rsidR="00546652" w:rsidRPr="00546652" w:rsidRDefault="00546652" w:rsidP="00546652">
            <w:pPr>
              <w:spacing w:after="0" w:line="240" w:lineRule="auto"/>
              <w:jc w:val="both"/>
            </w:pPr>
            <w:r w:rsidRPr="00546652">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0795DC15" w14:textId="77777777" w:rsidR="00546652" w:rsidRPr="00546652" w:rsidRDefault="00546652" w:rsidP="00546652">
            <w:pPr>
              <w:spacing w:after="0" w:line="240" w:lineRule="auto"/>
              <w:jc w:val="both"/>
            </w:pPr>
            <w:r w:rsidRPr="00546652">
              <w:t>минимальная/максимальная площадь земельных участков  – 100/5000 кв. м;</w:t>
            </w:r>
          </w:p>
          <w:p w14:paraId="1B28BD04" w14:textId="77777777" w:rsidR="00546652" w:rsidRPr="00546652" w:rsidRDefault="00546652" w:rsidP="00546652">
            <w:pPr>
              <w:spacing w:after="0" w:line="240" w:lineRule="auto"/>
              <w:jc w:val="both"/>
            </w:pPr>
            <w:r w:rsidRPr="00546652">
              <w:t>минимальная ширина земельных участков вдоль фронта улицы (проезда) – 10 м;</w:t>
            </w:r>
          </w:p>
          <w:p w14:paraId="04E7FC74" w14:textId="77777777" w:rsidR="00546652" w:rsidRPr="00546652" w:rsidRDefault="00546652" w:rsidP="00546652">
            <w:pPr>
              <w:spacing w:after="0" w:line="240" w:lineRule="auto"/>
              <w:jc w:val="both"/>
            </w:pPr>
            <w:r w:rsidRPr="00546652">
              <w:t>минимальные отступы от границ земельных участков - 3 м;</w:t>
            </w:r>
          </w:p>
          <w:p w14:paraId="52CC91E1" w14:textId="77777777" w:rsidR="00546652" w:rsidRPr="00546652" w:rsidRDefault="00546652" w:rsidP="00546652">
            <w:pPr>
              <w:spacing w:after="0" w:line="240" w:lineRule="auto"/>
              <w:jc w:val="both"/>
            </w:pPr>
            <w:r w:rsidRPr="00546652">
              <w:t>максимальное количество надземных этажей зданий – 3 этажа (включая мансардный этаж);</w:t>
            </w:r>
          </w:p>
          <w:p w14:paraId="0D05573B" w14:textId="77777777" w:rsidR="00546652" w:rsidRPr="00546652" w:rsidRDefault="00546652" w:rsidP="00546652">
            <w:pPr>
              <w:spacing w:after="0" w:line="240" w:lineRule="auto"/>
              <w:jc w:val="both"/>
            </w:pPr>
            <w:r w:rsidRPr="00546652">
              <w:t>максимальный процент застройки в границах земельного участка – 80%;</w:t>
            </w:r>
          </w:p>
          <w:p w14:paraId="20F03AE4" w14:textId="77777777" w:rsidR="00546652" w:rsidRPr="00546652" w:rsidRDefault="00546652" w:rsidP="00546652">
            <w:pPr>
              <w:spacing w:after="0" w:line="240" w:lineRule="auto"/>
              <w:jc w:val="both"/>
            </w:pPr>
            <w:r w:rsidRPr="00546652">
              <w:t>минимальный процент озеленения земельного участка - 10%;</w:t>
            </w:r>
          </w:p>
          <w:p w14:paraId="3B10091B" w14:textId="77777777" w:rsidR="00546652" w:rsidRPr="00546652" w:rsidRDefault="00546652" w:rsidP="00546652">
            <w:pPr>
              <w:spacing w:after="0" w:line="240" w:lineRule="auto"/>
              <w:jc w:val="both"/>
            </w:pPr>
            <w:r w:rsidRPr="00546652">
              <w:t>Процент застройки подземной части не регламентируется</w:t>
            </w:r>
          </w:p>
        </w:tc>
      </w:tr>
      <w:tr w:rsidR="00546652" w:rsidRPr="00546652" w14:paraId="09AC34B6" w14:textId="77777777" w:rsidTr="00546652">
        <w:trPr>
          <w:trHeight w:val="20"/>
        </w:trPr>
        <w:tc>
          <w:tcPr>
            <w:tcW w:w="3545" w:type="dxa"/>
            <w:tcBorders>
              <w:top w:val="single" w:sz="4" w:space="0" w:color="auto"/>
              <w:bottom w:val="single" w:sz="4" w:space="0" w:color="auto"/>
            </w:tcBorders>
            <w:vAlign w:val="center"/>
          </w:tcPr>
          <w:p w14:paraId="5EFEB9ED" w14:textId="77777777" w:rsidR="00546652" w:rsidRPr="00546652" w:rsidRDefault="00546652" w:rsidP="00546652">
            <w:pPr>
              <w:spacing w:after="0" w:line="240" w:lineRule="auto"/>
              <w:jc w:val="both"/>
            </w:pPr>
            <w:r w:rsidRPr="00546652">
              <w:t>[3.1.1] - Предоставление коммунальных услуг</w:t>
            </w:r>
          </w:p>
        </w:tc>
        <w:tc>
          <w:tcPr>
            <w:tcW w:w="5670" w:type="dxa"/>
            <w:tcBorders>
              <w:top w:val="single" w:sz="4" w:space="0" w:color="auto"/>
              <w:bottom w:val="single" w:sz="4" w:space="0" w:color="auto"/>
            </w:tcBorders>
            <w:vAlign w:val="center"/>
          </w:tcPr>
          <w:p w14:paraId="6D2F903D" w14:textId="77777777" w:rsidR="00546652" w:rsidRPr="00546652" w:rsidRDefault="00546652" w:rsidP="00546652">
            <w:pPr>
              <w:spacing w:after="0" w:line="240" w:lineRule="auto"/>
              <w:jc w:val="both"/>
            </w:pPr>
            <w:r w:rsidRPr="00546652">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378" w:type="dxa"/>
            <w:vAlign w:val="center"/>
          </w:tcPr>
          <w:p w14:paraId="54BD5784" w14:textId="77777777" w:rsidR="00546652" w:rsidRPr="00546652" w:rsidRDefault="00546652" w:rsidP="00546652">
            <w:pPr>
              <w:spacing w:after="0" w:line="240" w:lineRule="auto"/>
              <w:jc w:val="both"/>
            </w:pPr>
            <w:r w:rsidRPr="00546652">
              <w:t>минимальная площадь земельных участков - 10 кв. м;</w:t>
            </w:r>
          </w:p>
          <w:p w14:paraId="7ED33765" w14:textId="77777777" w:rsidR="00546652" w:rsidRPr="00546652" w:rsidRDefault="00546652" w:rsidP="00546652">
            <w:pPr>
              <w:spacing w:after="0" w:line="240" w:lineRule="auto"/>
              <w:jc w:val="both"/>
            </w:pPr>
            <w:r w:rsidRPr="00546652">
              <w:t>минимальный отступ от границ земельного участка, за пределами которых запрещено строительство зданий, строений, сооружений, - 1 м;</w:t>
            </w:r>
          </w:p>
          <w:p w14:paraId="080112BC" w14:textId="77777777" w:rsidR="00546652" w:rsidRPr="00546652" w:rsidRDefault="00546652" w:rsidP="00546652">
            <w:pPr>
              <w:spacing w:after="0" w:line="240" w:lineRule="auto"/>
              <w:jc w:val="both"/>
            </w:pPr>
            <w:r w:rsidRPr="00546652">
              <w:t>максимальная высота зданий, строений, сооружений от уровня земли - 20 м;</w:t>
            </w:r>
          </w:p>
          <w:p w14:paraId="2C385F49" w14:textId="77777777" w:rsidR="00546652" w:rsidRPr="00546652" w:rsidRDefault="00546652" w:rsidP="00546652">
            <w:pPr>
              <w:spacing w:after="0" w:line="240" w:lineRule="auto"/>
              <w:jc w:val="both"/>
            </w:pPr>
            <w:r w:rsidRPr="00546652">
              <w:t>максимальный процент застройки в границах земельного участка – 80%.</w:t>
            </w:r>
          </w:p>
        </w:tc>
      </w:tr>
      <w:tr w:rsidR="00546652" w:rsidRPr="00546652" w14:paraId="76DAF99C" w14:textId="77777777" w:rsidTr="00546652">
        <w:trPr>
          <w:trHeight w:val="20"/>
        </w:trPr>
        <w:tc>
          <w:tcPr>
            <w:tcW w:w="3545" w:type="dxa"/>
            <w:tcBorders>
              <w:top w:val="single" w:sz="4" w:space="0" w:color="auto"/>
            </w:tcBorders>
            <w:vAlign w:val="center"/>
          </w:tcPr>
          <w:p w14:paraId="2E6EDEA5" w14:textId="77777777" w:rsidR="00546652" w:rsidRPr="00546652" w:rsidRDefault="00546652" w:rsidP="00546652">
            <w:pPr>
              <w:spacing w:after="0" w:line="240" w:lineRule="auto"/>
              <w:jc w:val="both"/>
            </w:pPr>
            <w:r w:rsidRPr="00546652">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vAlign w:val="center"/>
          </w:tcPr>
          <w:p w14:paraId="6E602014" w14:textId="77777777" w:rsidR="00546652" w:rsidRPr="00546652" w:rsidRDefault="00546652" w:rsidP="00546652">
            <w:pPr>
              <w:spacing w:after="0" w:line="240" w:lineRule="auto"/>
              <w:jc w:val="both"/>
            </w:pPr>
            <w:r w:rsidRPr="00546652">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78BB8BAF" w14:textId="77777777" w:rsidR="00546652" w:rsidRPr="00546652" w:rsidRDefault="00546652" w:rsidP="00546652">
            <w:pPr>
              <w:spacing w:after="0" w:line="240" w:lineRule="auto"/>
              <w:jc w:val="both"/>
            </w:pPr>
            <w:r w:rsidRPr="00546652">
              <w:t>минимальная/максимальная площадь земельных участков – 400 кв.м/</w:t>
            </w:r>
            <w:r w:rsidRPr="00546652">
              <w:rPr>
                <w:b/>
                <w:bCs/>
              </w:rPr>
              <w:t>не подлежит установлению</w:t>
            </w:r>
            <w:r w:rsidRPr="00546652">
              <w:t>;</w:t>
            </w:r>
          </w:p>
          <w:p w14:paraId="4DEAB27B" w14:textId="77777777" w:rsidR="00546652" w:rsidRPr="00546652" w:rsidRDefault="00546652" w:rsidP="00546652">
            <w:pPr>
              <w:spacing w:after="0" w:line="240" w:lineRule="auto"/>
              <w:jc w:val="both"/>
            </w:pPr>
            <w:r w:rsidRPr="00546652">
              <w:t>минимальная ширина земельных участков вдоль фронта улицы (проезда) – 12 м;</w:t>
            </w:r>
          </w:p>
          <w:p w14:paraId="3FCE06E7" w14:textId="77777777" w:rsidR="00546652" w:rsidRPr="00546652" w:rsidRDefault="00546652" w:rsidP="00546652">
            <w:pPr>
              <w:spacing w:after="0" w:line="240" w:lineRule="auto"/>
              <w:jc w:val="both"/>
            </w:pPr>
            <w:r w:rsidRPr="00546652">
              <w:t>минимальные отступы от границ земельных участков - 3 м;</w:t>
            </w:r>
          </w:p>
          <w:p w14:paraId="5DEBAD2C" w14:textId="77777777" w:rsidR="00546652" w:rsidRPr="00546652" w:rsidRDefault="00546652" w:rsidP="00546652">
            <w:pPr>
              <w:spacing w:after="0" w:line="240" w:lineRule="auto"/>
              <w:jc w:val="both"/>
            </w:pPr>
            <w:r w:rsidRPr="00546652">
              <w:t>максимальное количество надземных этажей зданий – 3 этажа (включая мансардный этаж);</w:t>
            </w:r>
          </w:p>
          <w:p w14:paraId="355F6859" w14:textId="77777777" w:rsidR="00546652" w:rsidRPr="00546652" w:rsidRDefault="00546652" w:rsidP="00546652">
            <w:pPr>
              <w:spacing w:after="0" w:line="240" w:lineRule="auto"/>
              <w:jc w:val="both"/>
            </w:pPr>
            <w:r w:rsidRPr="00546652">
              <w:t>максимальный процент застройки в границах земельного участка – 40%;</w:t>
            </w:r>
          </w:p>
          <w:p w14:paraId="2832DF5F" w14:textId="77777777" w:rsidR="00546652" w:rsidRPr="00546652" w:rsidRDefault="00546652" w:rsidP="00546652">
            <w:pPr>
              <w:spacing w:after="0" w:line="240" w:lineRule="auto"/>
              <w:jc w:val="both"/>
            </w:pPr>
            <w:r w:rsidRPr="00546652">
              <w:t>Коэффициент использования территории - 0,8;</w:t>
            </w:r>
          </w:p>
          <w:p w14:paraId="42B00C77" w14:textId="77777777" w:rsidR="00546652" w:rsidRPr="00546652" w:rsidRDefault="00546652" w:rsidP="00546652">
            <w:pPr>
              <w:spacing w:after="0" w:line="240" w:lineRule="auto"/>
              <w:jc w:val="both"/>
            </w:pPr>
            <w:r w:rsidRPr="00546652">
              <w:t>Процент застройки подземной части не регламентируется.</w:t>
            </w:r>
          </w:p>
        </w:tc>
      </w:tr>
    </w:tbl>
    <w:p w14:paraId="49A6C158" w14:textId="77777777" w:rsidR="00546652" w:rsidRPr="00546652" w:rsidRDefault="00546652" w:rsidP="00546652">
      <w:pPr>
        <w:spacing w:after="0" w:line="240" w:lineRule="auto"/>
        <w:jc w:val="both"/>
        <w:rPr>
          <w:b/>
        </w:rPr>
      </w:pPr>
      <w:r w:rsidRPr="00546652">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46652" w:rsidRPr="00546652" w14:paraId="4BBEFB4F" w14:textId="77777777" w:rsidTr="00546652">
        <w:trPr>
          <w:trHeight w:val="20"/>
        </w:trPr>
        <w:tc>
          <w:tcPr>
            <w:tcW w:w="7655" w:type="dxa"/>
            <w:vAlign w:val="center"/>
          </w:tcPr>
          <w:p w14:paraId="1D54278F" w14:textId="77777777" w:rsidR="00546652" w:rsidRPr="00546652" w:rsidRDefault="00546652" w:rsidP="00546652">
            <w:pPr>
              <w:spacing w:after="0" w:line="240" w:lineRule="auto"/>
              <w:jc w:val="both"/>
            </w:pPr>
            <w:r w:rsidRPr="00546652">
              <w:rPr>
                <w:b/>
              </w:rPr>
              <w:t>Виды разрешенного использования земельных участков и объектов капитального строительства</w:t>
            </w:r>
          </w:p>
        </w:tc>
        <w:tc>
          <w:tcPr>
            <w:tcW w:w="7938" w:type="dxa"/>
            <w:vAlign w:val="center"/>
          </w:tcPr>
          <w:p w14:paraId="407E6394" w14:textId="77777777" w:rsidR="00546652" w:rsidRPr="00546652" w:rsidRDefault="00546652" w:rsidP="00546652">
            <w:pPr>
              <w:spacing w:after="0" w:line="240" w:lineRule="auto"/>
              <w:jc w:val="both"/>
            </w:pPr>
            <w:r w:rsidRPr="00546652">
              <w:rPr>
                <w:b/>
              </w:rPr>
              <w:t>Предельные параметры разрешенного строительства, реконструкции объектов капитального строительства</w:t>
            </w:r>
          </w:p>
        </w:tc>
      </w:tr>
      <w:tr w:rsidR="00546652" w:rsidRPr="00546652" w14:paraId="160A1638" w14:textId="77777777" w:rsidTr="00546652">
        <w:trPr>
          <w:trHeight w:val="20"/>
        </w:trPr>
        <w:tc>
          <w:tcPr>
            <w:tcW w:w="7655" w:type="dxa"/>
            <w:vAlign w:val="center"/>
          </w:tcPr>
          <w:p w14:paraId="78BBD7AB" w14:textId="77777777" w:rsidR="00546652" w:rsidRPr="00546652" w:rsidRDefault="00546652" w:rsidP="00546652">
            <w:pPr>
              <w:spacing w:after="0" w:line="240" w:lineRule="auto"/>
              <w:jc w:val="both"/>
            </w:pPr>
            <w:r w:rsidRPr="00546652">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94DB062" w14:textId="77777777" w:rsidR="00546652" w:rsidRPr="00546652" w:rsidRDefault="00546652" w:rsidP="00546652">
            <w:pPr>
              <w:spacing w:after="0" w:line="240" w:lineRule="auto"/>
              <w:jc w:val="both"/>
            </w:pPr>
            <w:r w:rsidRPr="00546652">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7483C9" w14:textId="77777777" w:rsidR="00546652" w:rsidRPr="00546652" w:rsidRDefault="00546652" w:rsidP="00546652">
            <w:pPr>
              <w:spacing w:after="0" w:line="240" w:lineRule="auto"/>
              <w:jc w:val="both"/>
            </w:pPr>
            <w:r w:rsidRPr="00546652">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F063E0" w14:textId="77777777" w:rsidR="00546652" w:rsidRPr="00546652" w:rsidRDefault="00546652" w:rsidP="00546652">
            <w:pPr>
              <w:spacing w:after="0" w:line="240" w:lineRule="auto"/>
              <w:jc w:val="both"/>
            </w:pPr>
            <w:r w:rsidRPr="00546652">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5346883" w14:textId="77777777" w:rsidR="00546652" w:rsidRPr="00546652" w:rsidRDefault="00546652" w:rsidP="00546652">
            <w:pPr>
              <w:spacing w:after="0" w:line="240" w:lineRule="auto"/>
              <w:jc w:val="both"/>
            </w:pPr>
            <w:r w:rsidRPr="00546652">
              <w:t>- проезды общего пользования;</w:t>
            </w:r>
          </w:p>
          <w:p w14:paraId="669A1EC9" w14:textId="77777777" w:rsidR="00546652" w:rsidRPr="00546652" w:rsidRDefault="00546652" w:rsidP="00546652">
            <w:pPr>
              <w:spacing w:after="0" w:line="240" w:lineRule="auto"/>
              <w:jc w:val="both"/>
            </w:pPr>
            <w:r w:rsidRPr="00546652">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19C03E0" w14:textId="77777777" w:rsidR="00546652" w:rsidRPr="00546652" w:rsidRDefault="00546652" w:rsidP="00546652">
            <w:pPr>
              <w:spacing w:after="0" w:line="240" w:lineRule="auto"/>
              <w:jc w:val="both"/>
            </w:pPr>
            <w:r w:rsidRPr="00546652">
              <w:t>- благоустроенные, в том числе озелененные территории, детские площадки, площадки для отдыха, спортивных занятий;</w:t>
            </w:r>
          </w:p>
          <w:p w14:paraId="194D6FB6" w14:textId="77777777" w:rsidR="00546652" w:rsidRPr="00546652" w:rsidRDefault="00546652" w:rsidP="00546652">
            <w:pPr>
              <w:spacing w:after="0" w:line="240" w:lineRule="auto"/>
              <w:jc w:val="both"/>
            </w:pPr>
            <w:r w:rsidRPr="00546652">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C34998" w14:textId="77777777" w:rsidR="00546652" w:rsidRPr="00546652" w:rsidRDefault="00546652" w:rsidP="00546652">
            <w:pPr>
              <w:spacing w:after="0" w:line="240" w:lineRule="auto"/>
              <w:jc w:val="both"/>
            </w:pPr>
            <w:r w:rsidRPr="00546652">
              <w:t>- площадки хозяйственные, в том числе площадки для мусоросборников и выгула собак;</w:t>
            </w:r>
          </w:p>
          <w:p w14:paraId="40EB3A10" w14:textId="77777777" w:rsidR="00546652" w:rsidRPr="00546652" w:rsidRDefault="00546652" w:rsidP="00546652">
            <w:pPr>
              <w:spacing w:after="0" w:line="240" w:lineRule="auto"/>
              <w:jc w:val="both"/>
            </w:pPr>
            <w:r w:rsidRPr="00546652">
              <w:t>- общественные туалеты, надворные туалеты, гидронепроницаемые выгребы, септики;</w:t>
            </w:r>
          </w:p>
          <w:p w14:paraId="1B1F5C98" w14:textId="77777777" w:rsidR="00546652" w:rsidRPr="00546652" w:rsidRDefault="00546652" w:rsidP="00546652">
            <w:pPr>
              <w:spacing w:after="0" w:line="240" w:lineRule="auto"/>
              <w:jc w:val="both"/>
            </w:pPr>
            <w:r w:rsidRPr="00546652">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D2FF276" w14:textId="77777777" w:rsidR="00546652" w:rsidRPr="00546652" w:rsidRDefault="00546652" w:rsidP="00546652">
            <w:pPr>
              <w:spacing w:after="0" w:line="240" w:lineRule="auto"/>
              <w:jc w:val="both"/>
            </w:pPr>
            <w:r w:rsidRPr="00546652">
              <w:t xml:space="preserve">минимальная площадь земельных участков - 1 кв. м. </w:t>
            </w:r>
          </w:p>
          <w:p w14:paraId="53755808" w14:textId="77777777" w:rsidR="00546652" w:rsidRPr="00546652" w:rsidRDefault="00546652" w:rsidP="00546652">
            <w:pPr>
              <w:spacing w:after="0" w:line="240" w:lineRule="auto"/>
              <w:jc w:val="both"/>
            </w:pPr>
            <w:r w:rsidRPr="00546652">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BF0977" w14:textId="77777777" w:rsidR="00546652" w:rsidRPr="00546652" w:rsidRDefault="00546652" w:rsidP="00546652">
            <w:pPr>
              <w:spacing w:after="0" w:line="240" w:lineRule="auto"/>
              <w:jc w:val="both"/>
            </w:pPr>
          </w:p>
          <w:p w14:paraId="56DAFCE9" w14:textId="77777777" w:rsidR="00546652" w:rsidRPr="00546652" w:rsidRDefault="00546652" w:rsidP="00546652">
            <w:pPr>
              <w:spacing w:after="0" w:line="240" w:lineRule="auto"/>
              <w:jc w:val="both"/>
            </w:pPr>
            <w:r w:rsidRPr="00546652">
              <w:t xml:space="preserve">минимальная ширина земельных участков вдоль фронта улицы (проезда) - </w:t>
            </w:r>
          </w:p>
          <w:p w14:paraId="2A2558F4" w14:textId="77777777" w:rsidR="00546652" w:rsidRPr="00546652" w:rsidRDefault="00546652" w:rsidP="00546652">
            <w:pPr>
              <w:spacing w:after="0" w:line="240" w:lineRule="auto"/>
              <w:jc w:val="both"/>
            </w:pPr>
            <w:r w:rsidRPr="00546652">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D2481A" w14:textId="77777777" w:rsidR="00546652" w:rsidRPr="00546652" w:rsidRDefault="00546652" w:rsidP="00546652">
            <w:pPr>
              <w:spacing w:after="0" w:line="240" w:lineRule="auto"/>
              <w:jc w:val="both"/>
            </w:pPr>
          </w:p>
          <w:p w14:paraId="1F2507E1" w14:textId="77777777" w:rsidR="00546652" w:rsidRPr="00546652" w:rsidRDefault="00546652" w:rsidP="00546652">
            <w:pPr>
              <w:spacing w:after="0" w:line="240" w:lineRule="auto"/>
              <w:jc w:val="both"/>
            </w:pPr>
            <w:r w:rsidRPr="00546652">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AAC1515" w14:textId="77777777" w:rsidR="00546652" w:rsidRPr="00546652" w:rsidRDefault="00546652" w:rsidP="00546652">
            <w:pPr>
              <w:spacing w:after="0" w:line="240" w:lineRule="auto"/>
              <w:jc w:val="both"/>
            </w:pPr>
            <w:r w:rsidRPr="00546652">
              <w:t>минимальные отступы от границ земельных участков - 1 м;</w:t>
            </w:r>
          </w:p>
          <w:p w14:paraId="66B1B85E" w14:textId="77777777" w:rsidR="00546652" w:rsidRPr="00546652" w:rsidRDefault="00546652" w:rsidP="00546652">
            <w:pPr>
              <w:spacing w:after="0" w:line="240" w:lineRule="auto"/>
              <w:jc w:val="both"/>
            </w:pPr>
            <w:r w:rsidRPr="00546652">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FAE403" w14:textId="77777777" w:rsidR="00546652" w:rsidRPr="00546652" w:rsidRDefault="00546652" w:rsidP="00546652">
            <w:pPr>
              <w:spacing w:after="0" w:line="240" w:lineRule="auto"/>
              <w:jc w:val="both"/>
            </w:pPr>
          </w:p>
        </w:tc>
      </w:tr>
    </w:tbl>
    <w:p w14:paraId="3C54F760" w14:textId="77777777" w:rsidR="00546652" w:rsidRPr="00546652" w:rsidRDefault="00546652" w:rsidP="00546652">
      <w:pPr>
        <w:spacing w:after="0" w:line="240" w:lineRule="auto"/>
        <w:jc w:val="both"/>
        <w:rPr>
          <w:b/>
        </w:rPr>
      </w:pPr>
      <w:r w:rsidRPr="00546652">
        <w:rPr>
          <w:b/>
        </w:rPr>
        <w:t>Ограничения использования земельных участков и объектов капитального строительства:</w:t>
      </w:r>
    </w:p>
    <w:p w14:paraId="22A30341" w14:textId="77777777" w:rsidR="00546652" w:rsidRPr="00546652" w:rsidRDefault="00546652" w:rsidP="00546652">
      <w:pPr>
        <w:spacing w:after="0" w:line="240" w:lineRule="auto"/>
        <w:jc w:val="both"/>
      </w:pPr>
      <w:r w:rsidRPr="00546652">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2C0A53C" w14:textId="77777777" w:rsidR="00546652" w:rsidRPr="00546652" w:rsidRDefault="00546652" w:rsidP="00546652">
      <w:pPr>
        <w:spacing w:after="0" w:line="240" w:lineRule="auto"/>
        <w:jc w:val="both"/>
      </w:pPr>
      <w:r w:rsidRPr="00546652">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138FD9B9" w14:textId="77777777" w:rsidR="00546652" w:rsidRPr="00546652" w:rsidRDefault="00546652" w:rsidP="00546652">
      <w:pPr>
        <w:spacing w:after="0" w:line="240" w:lineRule="auto"/>
        <w:jc w:val="both"/>
      </w:pPr>
      <w:r w:rsidRPr="00546652">
        <w:t xml:space="preserve"> Минимальные расстояния до границы соседнего участка по санитарно-бытовым условиям должны быть:</w:t>
      </w:r>
    </w:p>
    <w:p w14:paraId="10A04967" w14:textId="77777777" w:rsidR="00546652" w:rsidRPr="00546652" w:rsidRDefault="00546652" w:rsidP="00546652">
      <w:pPr>
        <w:spacing w:after="0" w:line="240" w:lineRule="auto"/>
        <w:jc w:val="both"/>
      </w:pPr>
      <w:r w:rsidRPr="00546652">
        <w:t>от жилого строения (или дома) - 3 м;</w:t>
      </w:r>
    </w:p>
    <w:p w14:paraId="702CBAEC" w14:textId="77777777" w:rsidR="00546652" w:rsidRPr="00546652" w:rsidRDefault="00546652" w:rsidP="00546652">
      <w:pPr>
        <w:spacing w:after="0" w:line="240" w:lineRule="auto"/>
        <w:jc w:val="both"/>
      </w:pPr>
      <w:r w:rsidRPr="00546652">
        <w:t>от постройки для содержания мелкого скота и птицы - 4 м;</w:t>
      </w:r>
    </w:p>
    <w:p w14:paraId="7F0BED03" w14:textId="77777777" w:rsidR="00546652" w:rsidRPr="00546652" w:rsidRDefault="00546652" w:rsidP="00546652">
      <w:pPr>
        <w:spacing w:after="0" w:line="240" w:lineRule="auto"/>
        <w:jc w:val="both"/>
      </w:pPr>
      <w:r w:rsidRPr="00546652">
        <w:t>от других построек - 1 м;</w:t>
      </w:r>
    </w:p>
    <w:p w14:paraId="079080E8" w14:textId="77777777" w:rsidR="00546652" w:rsidRPr="00546652" w:rsidRDefault="00546652" w:rsidP="00546652">
      <w:pPr>
        <w:spacing w:after="0" w:line="240" w:lineRule="auto"/>
        <w:jc w:val="both"/>
      </w:pPr>
      <w:r w:rsidRPr="00546652">
        <w:t>от стволов высокорослых деревьев - 4 м, среднерослых - 2 м;</w:t>
      </w:r>
    </w:p>
    <w:p w14:paraId="4DADFEA6" w14:textId="77777777" w:rsidR="00546652" w:rsidRPr="00546652" w:rsidRDefault="00546652" w:rsidP="00546652">
      <w:pPr>
        <w:spacing w:after="0" w:line="240" w:lineRule="auto"/>
        <w:jc w:val="both"/>
      </w:pPr>
      <w:r w:rsidRPr="00546652">
        <w:t>от кустарника - 1 м.</w:t>
      </w:r>
    </w:p>
    <w:p w14:paraId="270F1341" w14:textId="77777777" w:rsidR="00546652" w:rsidRPr="00546652" w:rsidRDefault="00546652" w:rsidP="00546652">
      <w:pPr>
        <w:spacing w:after="0" w:line="240" w:lineRule="auto"/>
        <w:jc w:val="both"/>
      </w:pPr>
      <w:r w:rsidRPr="00546652">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08625C24" w14:textId="77777777" w:rsidR="00546652" w:rsidRPr="00546652" w:rsidRDefault="00546652" w:rsidP="00546652">
      <w:pPr>
        <w:spacing w:after="0" w:line="240" w:lineRule="auto"/>
        <w:jc w:val="both"/>
      </w:pPr>
      <w:r w:rsidRPr="00546652">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4075750B" w14:textId="77777777" w:rsidR="00546652" w:rsidRPr="00546652" w:rsidRDefault="00546652" w:rsidP="00546652">
      <w:pPr>
        <w:spacing w:after="0" w:line="240" w:lineRule="auto"/>
        <w:jc w:val="both"/>
      </w:pPr>
      <w:r w:rsidRPr="00546652">
        <w:t>Минимальные расстояния между постройками по санитарно-бытовым условиям должны быть:</w:t>
      </w:r>
    </w:p>
    <w:p w14:paraId="75180806" w14:textId="77777777" w:rsidR="00546652" w:rsidRPr="00546652" w:rsidRDefault="00546652" w:rsidP="00546652">
      <w:pPr>
        <w:spacing w:after="0" w:line="240" w:lineRule="auto"/>
        <w:jc w:val="both"/>
      </w:pPr>
      <w:r w:rsidRPr="00546652">
        <w:t>от жилого строения (или дома) и погреба до уборной и постройки для содержания мелкого скота и птицы - 12 м;</w:t>
      </w:r>
    </w:p>
    <w:p w14:paraId="35F8D700" w14:textId="77777777" w:rsidR="00546652" w:rsidRPr="00546652" w:rsidRDefault="00546652" w:rsidP="00546652">
      <w:pPr>
        <w:spacing w:after="0" w:line="240" w:lineRule="auto"/>
        <w:jc w:val="both"/>
      </w:pPr>
      <w:r w:rsidRPr="00546652">
        <w:t>до душа, бани (сауны) - 8 м;</w:t>
      </w:r>
    </w:p>
    <w:p w14:paraId="265CE88D" w14:textId="77777777" w:rsidR="00546652" w:rsidRPr="00546652" w:rsidRDefault="00546652" w:rsidP="00546652">
      <w:pPr>
        <w:spacing w:after="0" w:line="240" w:lineRule="auto"/>
        <w:jc w:val="both"/>
      </w:pPr>
      <w:r w:rsidRPr="00546652">
        <w:t>от колодца до уборной и компостного устройства - 8 м.</w:t>
      </w:r>
    </w:p>
    <w:p w14:paraId="555242FC" w14:textId="77777777" w:rsidR="00546652" w:rsidRPr="00546652" w:rsidRDefault="00546652" w:rsidP="00546652">
      <w:pPr>
        <w:spacing w:after="0" w:line="240" w:lineRule="auto"/>
        <w:jc w:val="both"/>
      </w:pPr>
      <w:r w:rsidRPr="00546652">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4FE0AE9D" w14:textId="77777777" w:rsidR="00546652" w:rsidRPr="00546652" w:rsidRDefault="00546652" w:rsidP="00546652">
      <w:pPr>
        <w:spacing w:after="0" w:line="240" w:lineRule="auto"/>
        <w:jc w:val="both"/>
      </w:pPr>
      <w:r w:rsidRPr="00546652">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9979A8B" w14:textId="77777777" w:rsidR="00546652" w:rsidRPr="00546652" w:rsidRDefault="00546652" w:rsidP="00546652">
      <w:pPr>
        <w:spacing w:after="0" w:line="240" w:lineRule="auto"/>
        <w:jc w:val="both"/>
      </w:pPr>
      <w:r w:rsidRPr="00546652">
        <w:t>В этих случаях расстояние до границы с соседним участком измеряется отдельно от каждого объекта блокировки.</w:t>
      </w:r>
    </w:p>
    <w:p w14:paraId="4810BAB6" w14:textId="77777777" w:rsidR="00546652" w:rsidRPr="00546652" w:rsidRDefault="00546652" w:rsidP="00546652">
      <w:pPr>
        <w:spacing w:after="0" w:line="240" w:lineRule="auto"/>
        <w:jc w:val="both"/>
      </w:pPr>
      <w:r w:rsidRPr="00546652">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44D7A777" w14:textId="77777777" w:rsidR="00546652" w:rsidRPr="00546652" w:rsidRDefault="00546652" w:rsidP="00546652">
      <w:pPr>
        <w:spacing w:after="0" w:line="240" w:lineRule="auto"/>
        <w:jc w:val="both"/>
      </w:pPr>
      <w:r w:rsidRPr="00546652">
        <w:t>Гаражи для автомобилей могут быть отдельно стоящими, встроенными или пристроенными к садовому дому и хозяйственным постройкам.</w:t>
      </w:r>
    </w:p>
    <w:p w14:paraId="204067C9" w14:textId="77777777" w:rsidR="00546652" w:rsidRPr="00546652" w:rsidRDefault="00546652" w:rsidP="00546652">
      <w:pPr>
        <w:spacing w:after="0" w:line="240" w:lineRule="auto"/>
        <w:jc w:val="both"/>
      </w:pPr>
      <w:r w:rsidRPr="00546652">
        <w:t>Земельный участок, предоставленный садоводческому объединению, состоит из земель общего пользования и земель индивидуальных участков.</w:t>
      </w:r>
    </w:p>
    <w:p w14:paraId="61DA3E8B" w14:textId="77777777" w:rsidR="00546652" w:rsidRPr="00546652" w:rsidRDefault="00546652" w:rsidP="00546652">
      <w:pPr>
        <w:spacing w:after="0" w:line="240" w:lineRule="auto"/>
        <w:jc w:val="both"/>
      </w:pPr>
    </w:p>
    <w:p w14:paraId="0C9E4100" w14:textId="77777777" w:rsidR="00546652" w:rsidRPr="00546652" w:rsidRDefault="00546652" w:rsidP="00546652">
      <w:pPr>
        <w:spacing w:after="0" w:line="240" w:lineRule="auto"/>
        <w:jc w:val="both"/>
      </w:pPr>
      <w:r w:rsidRPr="00546652">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2E30630F" w14:textId="77777777" w:rsidR="00546652" w:rsidRPr="00546652" w:rsidRDefault="00546652" w:rsidP="00546652">
      <w:pPr>
        <w:spacing w:after="0" w:line="240" w:lineRule="auto"/>
        <w:jc w:val="both"/>
      </w:pPr>
      <w:r w:rsidRPr="00546652">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546652" w:rsidRPr="00546652" w14:paraId="3A79D045" w14:textId="77777777" w:rsidTr="00546652">
        <w:tc>
          <w:tcPr>
            <w:tcW w:w="6379" w:type="dxa"/>
            <w:vMerge w:val="restart"/>
            <w:tcBorders>
              <w:top w:val="single" w:sz="4" w:space="0" w:color="auto"/>
              <w:bottom w:val="single" w:sz="4" w:space="0" w:color="auto"/>
              <w:right w:val="single" w:sz="4" w:space="0" w:color="auto"/>
            </w:tcBorders>
          </w:tcPr>
          <w:p w14:paraId="115509EC" w14:textId="77777777" w:rsidR="00546652" w:rsidRPr="00546652" w:rsidRDefault="00546652" w:rsidP="00546652">
            <w:pPr>
              <w:spacing w:after="0" w:line="240" w:lineRule="auto"/>
              <w:jc w:val="both"/>
            </w:pPr>
            <w:r w:rsidRPr="00546652">
              <w:t>Объекты</w:t>
            </w:r>
          </w:p>
        </w:tc>
        <w:tc>
          <w:tcPr>
            <w:tcW w:w="8222" w:type="dxa"/>
            <w:gridSpan w:val="3"/>
            <w:tcBorders>
              <w:top w:val="single" w:sz="4" w:space="0" w:color="auto"/>
              <w:left w:val="single" w:sz="4" w:space="0" w:color="auto"/>
              <w:bottom w:val="nil"/>
            </w:tcBorders>
          </w:tcPr>
          <w:p w14:paraId="066A638D" w14:textId="77777777" w:rsidR="00546652" w:rsidRPr="00546652" w:rsidRDefault="00546652" w:rsidP="00546652">
            <w:pPr>
              <w:spacing w:after="0" w:line="240" w:lineRule="auto"/>
              <w:jc w:val="both"/>
            </w:pPr>
            <w:r w:rsidRPr="00546652">
              <w:t>Удельные показатели земельных участков общего назначения, м2 на один садовый земельный участок, при числе садовых земельных участков</w:t>
            </w:r>
          </w:p>
        </w:tc>
      </w:tr>
      <w:tr w:rsidR="00546652" w:rsidRPr="00546652" w14:paraId="754CA2A9" w14:textId="77777777" w:rsidTr="00546652">
        <w:tc>
          <w:tcPr>
            <w:tcW w:w="6379" w:type="dxa"/>
            <w:vMerge/>
            <w:tcBorders>
              <w:top w:val="single" w:sz="4" w:space="0" w:color="auto"/>
              <w:bottom w:val="single" w:sz="4" w:space="0" w:color="auto"/>
              <w:right w:val="single" w:sz="4" w:space="0" w:color="auto"/>
            </w:tcBorders>
          </w:tcPr>
          <w:p w14:paraId="6E37BBCF" w14:textId="77777777" w:rsidR="00546652" w:rsidRPr="00546652" w:rsidRDefault="00546652" w:rsidP="00546652">
            <w:pPr>
              <w:spacing w:after="0" w:line="240" w:lineRule="auto"/>
              <w:jc w:val="both"/>
            </w:pPr>
          </w:p>
        </w:tc>
        <w:tc>
          <w:tcPr>
            <w:tcW w:w="1985" w:type="dxa"/>
            <w:tcBorders>
              <w:top w:val="single" w:sz="4" w:space="0" w:color="auto"/>
              <w:left w:val="single" w:sz="4" w:space="0" w:color="auto"/>
              <w:bottom w:val="nil"/>
              <w:right w:val="nil"/>
            </w:tcBorders>
          </w:tcPr>
          <w:p w14:paraId="6B2CDEBF" w14:textId="77777777" w:rsidR="00546652" w:rsidRPr="00546652" w:rsidRDefault="00546652" w:rsidP="00546652">
            <w:pPr>
              <w:spacing w:after="0" w:line="240" w:lineRule="auto"/>
              <w:jc w:val="both"/>
            </w:pPr>
            <w:r w:rsidRPr="00546652">
              <w:t>от 51 до 100</w:t>
            </w:r>
          </w:p>
        </w:tc>
        <w:tc>
          <w:tcPr>
            <w:tcW w:w="2835" w:type="dxa"/>
            <w:tcBorders>
              <w:top w:val="single" w:sz="4" w:space="0" w:color="auto"/>
              <w:left w:val="single" w:sz="4" w:space="0" w:color="auto"/>
              <w:bottom w:val="nil"/>
              <w:right w:val="nil"/>
            </w:tcBorders>
          </w:tcPr>
          <w:p w14:paraId="336A2A9E" w14:textId="77777777" w:rsidR="00546652" w:rsidRPr="00546652" w:rsidRDefault="00546652" w:rsidP="00546652">
            <w:pPr>
              <w:spacing w:after="0" w:line="240" w:lineRule="auto"/>
              <w:jc w:val="both"/>
            </w:pPr>
            <w:r w:rsidRPr="00546652">
              <w:t>101 -300</w:t>
            </w:r>
          </w:p>
        </w:tc>
        <w:tc>
          <w:tcPr>
            <w:tcW w:w="3402" w:type="dxa"/>
            <w:tcBorders>
              <w:top w:val="single" w:sz="4" w:space="0" w:color="auto"/>
              <w:left w:val="single" w:sz="4" w:space="0" w:color="auto"/>
              <w:bottom w:val="nil"/>
            </w:tcBorders>
          </w:tcPr>
          <w:p w14:paraId="0AF1B22A" w14:textId="77777777" w:rsidR="00546652" w:rsidRPr="00546652" w:rsidRDefault="00546652" w:rsidP="00546652">
            <w:pPr>
              <w:spacing w:after="0" w:line="240" w:lineRule="auto"/>
              <w:jc w:val="both"/>
            </w:pPr>
            <w:r w:rsidRPr="00546652">
              <w:t>301 и более</w:t>
            </w:r>
          </w:p>
        </w:tc>
      </w:tr>
      <w:tr w:rsidR="00546652" w:rsidRPr="00546652" w14:paraId="3394536A" w14:textId="77777777" w:rsidTr="00546652">
        <w:tc>
          <w:tcPr>
            <w:tcW w:w="14601" w:type="dxa"/>
            <w:gridSpan w:val="4"/>
            <w:tcBorders>
              <w:top w:val="single" w:sz="4" w:space="0" w:color="auto"/>
              <w:bottom w:val="single" w:sz="4" w:space="0" w:color="auto"/>
            </w:tcBorders>
          </w:tcPr>
          <w:p w14:paraId="18093072" w14:textId="77777777" w:rsidR="00546652" w:rsidRPr="00546652" w:rsidRDefault="00546652" w:rsidP="00546652">
            <w:pPr>
              <w:spacing w:after="0" w:line="240" w:lineRule="auto"/>
              <w:jc w:val="both"/>
            </w:pPr>
            <w:r w:rsidRPr="00546652">
              <w:t>I Обязательный перечень</w:t>
            </w:r>
          </w:p>
        </w:tc>
      </w:tr>
      <w:tr w:rsidR="00546652" w:rsidRPr="00546652" w14:paraId="23BC94F7" w14:textId="77777777" w:rsidTr="00546652">
        <w:tc>
          <w:tcPr>
            <w:tcW w:w="6379" w:type="dxa"/>
            <w:tcBorders>
              <w:top w:val="single" w:sz="4" w:space="0" w:color="auto"/>
              <w:bottom w:val="single" w:sz="4" w:space="0" w:color="auto"/>
              <w:right w:val="single" w:sz="4" w:space="0" w:color="auto"/>
            </w:tcBorders>
          </w:tcPr>
          <w:p w14:paraId="5C50E6B8" w14:textId="77777777" w:rsidR="00546652" w:rsidRPr="00546652" w:rsidRDefault="00546652" w:rsidP="00546652">
            <w:pPr>
              <w:spacing w:after="0" w:line="240" w:lineRule="auto"/>
              <w:jc w:val="both"/>
            </w:pPr>
            <w:r w:rsidRPr="00546652">
              <w:t>Сторожка с помещением правления</w:t>
            </w:r>
          </w:p>
        </w:tc>
        <w:tc>
          <w:tcPr>
            <w:tcW w:w="1985" w:type="dxa"/>
            <w:tcBorders>
              <w:top w:val="single" w:sz="4" w:space="0" w:color="auto"/>
              <w:left w:val="single" w:sz="4" w:space="0" w:color="auto"/>
              <w:bottom w:val="nil"/>
              <w:right w:val="nil"/>
            </w:tcBorders>
          </w:tcPr>
          <w:p w14:paraId="26AFF930" w14:textId="77777777" w:rsidR="00546652" w:rsidRPr="00546652" w:rsidRDefault="00546652" w:rsidP="00546652">
            <w:pPr>
              <w:spacing w:after="0" w:line="240" w:lineRule="auto"/>
              <w:jc w:val="both"/>
            </w:pPr>
            <w:r w:rsidRPr="00546652">
              <w:t>1,0 - 0,7</w:t>
            </w:r>
          </w:p>
        </w:tc>
        <w:tc>
          <w:tcPr>
            <w:tcW w:w="2835" w:type="dxa"/>
            <w:tcBorders>
              <w:top w:val="single" w:sz="4" w:space="0" w:color="auto"/>
              <w:left w:val="single" w:sz="4" w:space="0" w:color="auto"/>
              <w:bottom w:val="nil"/>
              <w:right w:val="nil"/>
            </w:tcBorders>
          </w:tcPr>
          <w:p w14:paraId="47F75FD5" w14:textId="77777777" w:rsidR="00546652" w:rsidRPr="00546652" w:rsidRDefault="00546652" w:rsidP="00546652">
            <w:pPr>
              <w:spacing w:after="0" w:line="240" w:lineRule="auto"/>
              <w:jc w:val="both"/>
            </w:pPr>
            <w:r w:rsidRPr="00546652">
              <w:t>0,65 - 0,5</w:t>
            </w:r>
          </w:p>
        </w:tc>
        <w:tc>
          <w:tcPr>
            <w:tcW w:w="3402" w:type="dxa"/>
            <w:tcBorders>
              <w:top w:val="single" w:sz="4" w:space="0" w:color="auto"/>
              <w:left w:val="single" w:sz="4" w:space="0" w:color="auto"/>
              <w:bottom w:val="nil"/>
            </w:tcBorders>
          </w:tcPr>
          <w:p w14:paraId="78244D76" w14:textId="77777777" w:rsidR="00546652" w:rsidRPr="00546652" w:rsidRDefault="00546652" w:rsidP="00546652">
            <w:pPr>
              <w:spacing w:after="0" w:line="240" w:lineRule="auto"/>
              <w:jc w:val="both"/>
            </w:pPr>
            <w:r w:rsidRPr="00546652">
              <w:t>0,4 - 0,3</w:t>
            </w:r>
          </w:p>
        </w:tc>
      </w:tr>
      <w:tr w:rsidR="00546652" w:rsidRPr="00546652" w14:paraId="2ED02088" w14:textId="77777777" w:rsidTr="00546652">
        <w:tc>
          <w:tcPr>
            <w:tcW w:w="6379" w:type="dxa"/>
            <w:tcBorders>
              <w:top w:val="single" w:sz="4" w:space="0" w:color="auto"/>
              <w:bottom w:val="single" w:sz="4" w:space="0" w:color="auto"/>
              <w:right w:val="single" w:sz="4" w:space="0" w:color="auto"/>
            </w:tcBorders>
          </w:tcPr>
          <w:p w14:paraId="14AB8D31" w14:textId="77777777" w:rsidR="00546652" w:rsidRPr="00546652" w:rsidRDefault="00546652" w:rsidP="00546652">
            <w:pPr>
              <w:spacing w:after="0" w:line="240" w:lineRule="auto"/>
              <w:jc w:val="both"/>
            </w:pPr>
            <w:r w:rsidRPr="00546652">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145452E4" w14:textId="77777777" w:rsidR="00546652" w:rsidRPr="00546652" w:rsidRDefault="00546652" w:rsidP="00546652">
            <w:pPr>
              <w:spacing w:after="0" w:line="240" w:lineRule="auto"/>
              <w:jc w:val="both"/>
            </w:pPr>
            <w:r w:rsidRPr="00546652">
              <w:t>0,5</w:t>
            </w:r>
          </w:p>
        </w:tc>
        <w:tc>
          <w:tcPr>
            <w:tcW w:w="2835" w:type="dxa"/>
            <w:tcBorders>
              <w:top w:val="single" w:sz="4" w:space="0" w:color="auto"/>
              <w:left w:val="single" w:sz="4" w:space="0" w:color="auto"/>
              <w:bottom w:val="nil"/>
              <w:right w:val="nil"/>
            </w:tcBorders>
          </w:tcPr>
          <w:p w14:paraId="01FCB040" w14:textId="77777777" w:rsidR="00546652" w:rsidRPr="00546652" w:rsidRDefault="00546652" w:rsidP="00546652">
            <w:pPr>
              <w:spacing w:after="0" w:line="240" w:lineRule="auto"/>
              <w:jc w:val="both"/>
            </w:pPr>
            <w:r w:rsidRPr="00546652">
              <w:t>0,4</w:t>
            </w:r>
          </w:p>
        </w:tc>
        <w:tc>
          <w:tcPr>
            <w:tcW w:w="3402" w:type="dxa"/>
            <w:tcBorders>
              <w:top w:val="single" w:sz="4" w:space="0" w:color="auto"/>
              <w:left w:val="single" w:sz="4" w:space="0" w:color="auto"/>
              <w:bottom w:val="nil"/>
            </w:tcBorders>
          </w:tcPr>
          <w:p w14:paraId="56023C4C" w14:textId="77777777" w:rsidR="00546652" w:rsidRPr="00546652" w:rsidRDefault="00546652" w:rsidP="00546652">
            <w:pPr>
              <w:spacing w:after="0" w:line="240" w:lineRule="auto"/>
              <w:jc w:val="both"/>
            </w:pPr>
            <w:r w:rsidRPr="00546652">
              <w:t>0,35</w:t>
            </w:r>
          </w:p>
        </w:tc>
      </w:tr>
      <w:tr w:rsidR="00546652" w:rsidRPr="00546652" w14:paraId="29B32A16" w14:textId="77777777" w:rsidTr="00546652">
        <w:tc>
          <w:tcPr>
            <w:tcW w:w="6379" w:type="dxa"/>
            <w:tcBorders>
              <w:top w:val="single" w:sz="4" w:space="0" w:color="auto"/>
              <w:bottom w:val="single" w:sz="4" w:space="0" w:color="auto"/>
              <w:right w:val="single" w:sz="4" w:space="0" w:color="auto"/>
            </w:tcBorders>
          </w:tcPr>
          <w:p w14:paraId="017CC1A0" w14:textId="77777777" w:rsidR="00546652" w:rsidRPr="00546652" w:rsidRDefault="00546652" w:rsidP="00546652">
            <w:pPr>
              <w:spacing w:after="0" w:line="240" w:lineRule="auto"/>
              <w:jc w:val="both"/>
            </w:pPr>
            <w:r w:rsidRPr="00546652">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A1CBDCA" w14:textId="77777777" w:rsidR="00546652" w:rsidRPr="00546652" w:rsidRDefault="00546652" w:rsidP="00546652">
            <w:pPr>
              <w:spacing w:after="0" w:line="240" w:lineRule="auto"/>
              <w:jc w:val="both"/>
            </w:pPr>
            <w:r w:rsidRPr="00546652">
              <w:t>0,13</w:t>
            </w:r>
          </w:p>
        </w:tc>
        <w:tc>
          <w:tcPr>
            <w:tcW w:w="2835" w:type="dxa"/>
            <w:tcBorders>
              <w:top w:val="single" w:sz="4" w:space="0" w:color="auto"/>
              <w:left w:val="single" w:sz="4" w:space="0" w:color="auto"/>
              <w:bottom w:val="nil"/>
              <w:right w:val="nil"/>
            </w:tcBorders>
          </w:tcPr>
          <w:p w14:paraId="2BA9BDBC" w14:textId="77777777" w:rsidR="00546652" w:rsidRPr="00546652" w:rsidRDefault="00546652" w:rsidP="00546652">
            <w:pPr>
              <w:spacing w:after="0" w:line="240" w:lineRule="auto"/>
              <w:jc w:val="both"/>
            </w:pPr>
            <w:r w:rsidRPr="00546652">
              <w:t>0,13</w:t>
            </w:r>
          </w:p>
        </w:tc>
        <w:tc>
          <w:tcPr>
            <w:tcW w:w="3402" w:type="dxa"/>
            <w:tcBorders>
              <w:top w:val="single" w:sz="4" w:space="0" w:color="auto"/>
              <w:left w:val="single" w:sz="4" w:space="0" w:color="auto"/>
              <w:bottom w:val="nil"/>
            </w:tcBorders>
          </w:tcPr>
          <w:p w14:paraId="29E0A1FD" w14:textId="77777777" w:rsidR="00546652" w:rsidRPr="00546652" w:rsidRDefault="00546652" w:rsidP="00546652">
            <w:pPr>
              <w:spacing w:after="0" w:line="240" w:lineRule="auto"/>
              <w:jc w:val="both"/>
            </w:pPr>
            <w:r w:rsidRPr="00546652">
              <w:t>0,13</w:t>
            </w:r>
          </w:p>
        </w:tc>
      </w:tr>
      <w:tr w:rsidR="00546652" w:rsidRPr="00546652" w14:paraId="2B6C03B3" w14:textId="77777777" w:rsidTr="00546652">
        <w:tc>
          <w:tcPr>
            <w:tcW w:w="14601" w:type="dxa"/>
            <w:gridSpan w:val="4"/>
            <w:tcBorders>
              <w:top w:val="single" w:sz="4" w:space="0" w:color="auto"/>
              <w:bottom w:val="single" w:sz="4" w:space="0" w:color="auto"/>
            </w:tcBorders>
          </w:tcPr>
          <w:p w14:paraId="59624E8B" w14:textId="77777777" w:rsidR="00546652" w:rsidRPr="00546652" w:rsidRDefault="00546652" w:rsidP="00546652">
            <w:pPr>
              <w:spacing w:after="0" w:line="240" w:lineRule="auto"/>
              <w:jc w:val="both"/>
            </w:pPr>
            <w:r w:rsidRPr="00546652">
              <w:t>II Дополнительный перечень</w:t>
            </w:r>
          </w:p>
        </w:tc>
      </w:tr>
      <w:tr w:rsidR="00546652" w:rsidRPr="00546652" w14:paraId="47F01358" w14:textId="77777777" w:rsidTr="00546652">
        <w:tc>
          <w:tcPr>
            <w:tcW w:w="6379" w:type="dxa"/>
            <w:tcBorders>
              <w:top w:val="single" w:sz="4" w:space="0" w:color="auto"/>
              <w:bottom w:val="single" w:sz="4" w:space="0" w:color="auto"/>
              <w:right w:val="single" w:sz="4" w:space="0" w:color="auto"/>
            </w:tcBorders>
          </w:tcPr>
          <w:p w14:paraId="69D6BA0C" w14:textId="77777777" w:rsidR="00546652" w:rsidRPr="00546652" w:rsidRDefault="00546652" w:rsidP="00546652">
            <w:pPr>
              <w:spacing w:after="0" w:line="240" w:lineRule="auto"/>
              <w:jc w:val="both"/>
            </w:pPr>
            <w:r w:rsidRPr="00546652">
              <w:t>Детская игровая площадка</w:t>
            </w:r>
          </w:p>
        </w:tc>
        <w:tc>
          <w:tcPr>
            <w:tcW w:w="1985" w:type="dxa"/>
            <w:tcBorders>
              <w:top w:val="single" w:sz="4" w:space="0" w:color="auto"/>
              <w:left w:val="single" w:sz="4" w:space="0" w:color="auto"/>
              <w:bottom w:val="nil"/>
              <w:right w:val="nil"/>
            </w:tcBorders>
          </w:tcPr>
          <w:p w14:paraId="6DAC5E42" w14:textId="77777777" w:rsidR="00546652" w:rsidRPr="00546652" w:rsidRDefault="00546652" w:rsidP="00546652">
            <w:pPr>
              <w:spacing w:after="0" w:line="240" w:lineRule="auto"/>
              <w:jc w:val="both"/>
            </w:pPr>
            <w:r w:rsidRPr="00546652">
              <w:t>2,0- 1,0</w:t>
            </w:r>
          </w:p>
        </w:tc>
        <w:tc>
          <w:tcPr>
            <w:tcW w:w="2835" w:type="dxa"/>
            <w:tcBorders>
              <w:top w:val="single" w:sz="4" w:space="0" w:color="auto"/>
              <w:left w:val="single" w:sz="4" w:space="0" w:color="auto"/>
              <w:bottom w:val="nil"/>
              <w:right w:val="nil"/>
            </w:tcBorders>
          </w:tcPr>
          <w:p w14:paraId="08A90C81" w14:textId="77777777" w:rsidR="00546652" w:rsidRPr="00546652" w:rsidRDefault="00546652" w:rsidP="00546652">
            <w:pPr>
              <w:spacing w:after="0" w:line="240" w:lineRule="auto"/>
              <w:jc w:val="both"/>
            </w:pPr>
            <w:r w:rsidRPr="00546652">
              <w:t>0,9 - 0,5</w:t>
            </w:r>
          </w:p>
        </w:tc>
        <w:tc>
          <w:tcPr>
            <w:tcW w:w="3402" w:type="dxa"/>
            <w:tcBorders>
              <w:top w:val="single" w:sz="4" w:space="0" w:color="auto"/>
              <w:left w:val="single" w:sz="4" w:space="0" w:color="auto"/>
              <w:bottom w:val="nil"/>
            </w:tcBorders>
          </w:tcPr>
          <w:p w14:paraId="58517486" w14:textId="77777777" w:rsidR="00546652" w:rsidRPr="00546652" w:rsidRDefault="00546652" w:rsidP="00546652">
            <w:pPr>
              <w:spacing w:after="0" w:line="240" w:lineRule="auto"/>
              <w:jc w:val="both"/>
            </w:pPr>
            <w:r w:rsidRPr="00546652">
              <w:t>0,4 - 0,3</w:t>
            </w:r>
          </w:p>
        </w:tc>
      </w:tr>
      <w:tr w:rsidR="00546652" w:rsidRPr="00546652" w14:paraId="3C01A641" w14:textId="77777777" w:rsidTr="00546652">
        <w:tc>
          <w:tcPr>
            <w:tcW w:w="6379" w:type="dxa"/>
            <w:tcBorders>
              <w:top w:val="single" w:sz="4" w:space="0" w:color="auto"/>
              <w:bottom w:val="single" w:sz="4" w:space="0" w:color="auto"/>
              <w:right w:val="single" w:sz="4" w:space="0" w:color="auto"/>
            </w:tcBorders>
          </w:tcPr>
          <w:p w14:paraId="6022E890" w14:textId="77777777" w:rsidR="00546652" w:rsidRPr="00546652" w:rsidRDefault="00546652" w:rsidP="00546652">
            <w:pPr>
              <w:spacing w:after="0" w:line="240" w:lineRule="auto"/>
              <w:jc w:val="both"/>
            </w:pPr>
            <w:r w:rsidRPr="00546652">
              <w:t>Универсальная спортивная площадка</w:t>
            </w:r>
          </w:p>
        </w:tc>
        <w:tc>
          <w:tcPr>
            <w:tcW w:w="1985" w:type="dxa"/>
            <w:tcBorders>
              <w:top w:val="single" w:sz="4" w:space="0" w:color="auto"/>
              <w:left w:val="single" w:sz="4" w:space="0" w:color="auto"/>
              <w:bottom w:val="nil"/>
              <w:right w:val="nil"/>
            </w:tcBorders>
          </w:tcPr>
          <w:p w14:paraId="3640D519" w14:textId="77777777" w:rsidR="00546652" w:rsidRPr="00546652" w:rsidRDefault="00546652" w:rsidP="00546652">
            <w:pPr>
              <w:spacing w:after="0" w:line="240" w:lineRule="auto"/>
              <w:jc w:val="both"/>
            </w:pPr>
            <w:r w:rsidRPr="00546652">
              <w:t>4,0 - 3,4</w:t>
            </w:r>
          </w:p>
        </w:tc>
        <w:tc>
          <w:tcPr>
            <w:tcW w:w="2835" w:type="dxa"/>
            <w:tcBorders>
              <w:top w:val="single" w:sz="4" w:space="0" w:color="auto"/>
              <w:left w:val="single" w:sz="4" w:space="0" w:color="auto"/>
              <w:bottom w:val="nil"/>
              <w:right w:val="nil"/>
            </w:tcBorders>
          </w:tcPr>
          <w:p w14:paraId="703BF26D" w14:textId="77777777" w:rsidR="00546652" w:rsidRPr="00546652" w:rsidRDefault="00546652" w:rsidP="00546652">
            <w:pPr>
              <w:spacing w:after="0" w:line="240" w:lineRule="auto"/>
              <w:jc w:val="both"/>
            </w:pPr>
            <w:r w:rsidRPr="00546652">
              <w:t>3,2-2,8</w:t>
            </w:r>
          </w:p>
        </w:tc>
        <w:tc>
          <w:tcPr>
            <w:tcW w:w="3402" w:type="dxa"/>
            <w:tcBorders>
              <w:top w:val="single" w:sz="4" w:space="0" w:color="auto"/>
              <w:left w:val="single" w:sz="4" w:space="0" w:color="auto"/>
              <w:bottom w:val="nil"/>
            </w:tcBorders>
          </w:tcPr>
          <w:p w14:paraId="46D03157" w14:textId="77777777" w:rsidR="00546652" w:rsidRPr="00546652" w:rsidRDefault="00546652" w:rsidP="00546652">
            <w:pPr>
              <w:spacing w:after="0" w:line="240" w:lineRule="auto"/>
              <w:jc w:val="both"/>
            </w:pPr>
            <w:r w:rsidRPr="00546652">
              <w:t>2,7-2,5</w:t>
            </w:r>
          </w:p>
        </w:tc>
      </w:tr>
      <w:tr w:rsidR="00546652" w:rsidRPr="00546652" w14:paraId="11A87B45" w14:textId="77777777" w:rsidTr="00546652">
        <w:tc>
          <w:tcPr>
            <w:tcW w:w="6379" w:type="dxa"/>
            <w:tcBorders>
              <w:top w:val="single" w:sz="4" w:space="0" w:color="auto"/>
              <w:bottom w:val="single" w:sz="4" w:space="0" w:color="auto"/>
              <w:right w:val="single" w:sz="4" w:space="0" w:color="auto"/>
            </w:tcBorders>
          </w:tcPr>
          <w:p w14:paraId="2653E8AD" w14:textId="77777777" w:rsidR="00546652" w:rsidRPr="00546652" w:rsidRDefault="00546652" w:rsidP="00546652">
            <w:pPr>
              <w:spacing w:after="0" w:line="240" w:lineRule="auto"/>
              <w:jc w:val="both"/>
            </w:pPr>
            <w:r w:rsidRPr="00546652">
              <w:t>Предприятие торговли</w:t>
            </w:r>
          </w:p>
        </w:tc>
        <w:tc>
          <w:tcPr>
            <w:tcW w:w="1985" w:type="dxa"/>
            <w:tcBorders>
              <w:top w:val="single" w:sz="4" w:space="0" w:color="auto"/>
              <w:left w:val="single" w:sz="4" w:space="0" w:color="auto"/>
              <w:bottom w:val="single" w:sz="4" w:space="0" w:color="auto"/>
              <w:right w:val="nil"/>
            </w:tcBorders>
          </w:tcPr>
          <w:p w14:paraId="7C11FF40" w14:textId="77777777" w:rsidR="00546652" w:rsidRPr="00546652" w:rsidRDefault="00546652" w:rsidP="00546652">
            <w:pPr>
              <w:spacing w:after="0" w:line="240" w:lineRule="auto"/>
              <w:jc w:val="both"/>
            </w:pPr>
            <w:r w:rsidRPr="00546652">
              <w:t>2-0,5</w:t>
            </w:r>
          </w:p>
        </w:tc>
        <w:tc>
          <w:tcPr>
            <w:tcW w:w="2835" w:type="dxa"/>
            <w:tcBorders>
              <w:top w:val="single" w:sz="4" w:space="0" w:color="auto"/>
              <w:left w:val="single" w:sz="4" w:space="0" w:color="auto"/>
              <w:bottom w:val="single" w:sz="4" w:space="0" w:color="auto"/>
              <w:right w:val="nil"/>
            </w:tcBorders>
          </w:tcPr>
          <w:p w14:paraId="597A2240" w14:textId="77777777" w:rsidR="00546652" w:rsidRPr="00546652" w:rsidRDefault="00546652" w:rsidP="00546652">
            <w:pPr>
              <w:spacing w:after="0" w:line="240" w:lineRule="auto"/>
              <w:jc w:val="both"/>
            </w:pPr>
            <w:r w:rsidRPr="00546652">
              <w:t>0,45 - 0,25</w:t>
            </w:r>
          </w:p>
        </w:tc>
        <w:tc>
          <w:tcPr>
            <w:tcW w:w="3402" w:type="dxa"/>
            <w:tcBorders>
              <w:top w:val="single" w:sz="4" w:space="0" w:color="auto"/>
              <w:left w:val="single" w:sz="4" w:space="0" w:color="auto"/>
              <w:bottom w:val="single" w:sz="4" w:space="0" w:color="auto"/>
            </w:tcBorders>
          </w:tcPr>
          <w:p w14:paraId="3D80CF96" w14:textId="77777777" w:rsidR="00546652" w:rsidRPr="00546652" w:rsidRDefault="00546652" w:rsidP="00546652">
            <w:pPr>
              <w:spacing w:after="0" w:line="240" w:lineRule="auto"/>
              <w:jc w:val="both"/>
            </w:pPr>
            <w:r w:rsidRPr="00546652">
              <w:t>0,2 - 0,1</w:t>
            </w:r>
          </w:p>
        </w:tc>
      </w:tr>
      <w:tr w:rsidR="00546652" w:rsidRPr="00546652" w14:paraId="023996C3" w14:textId="77777777" w:rsidTr="00546652">
        <w:tc>
          <w:tcPr>
            <w:tcW w:w="6379" w:type="dxa"/>
            <w:tcBorders>
              <w:top w:val="single" w:sz="4" w:space="0" w:color="auto"/>
              <w:bottom w:val="single" w:sz="4" w:space="0" w:color="auto"/>
              <w:right w:val="single" w:sz="4" w:space="0" w:color="auto"/>
            </w:tcBorders>
          </w:tcPr>
          <w:p w14:paraId="078DCE60" w14:textId="77777777" w:rsidR="00546652" w:rsidRPr="00546652" w:rsidRDefault="00546652" w:rsidP="00546652">
            <w:pPr>
              <w:spacing w:after="0" w:line="240" w:lineRule="auto"/>
              <w:jc w:val="both"/>
            </w:pPr>
            <w:r w:rsidRPr="00546652">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6632F737" w14:textId="77777777" w:rsidR="00546652" w:rsidRPr="00546652" w:rsidRDefault="00546652" w:rsidP="00546652">
            <w:pPr>
              <w:spacing w:after="0" w:line="240" w:lineRule="auto"/>
              <w:jc w:val="both"/>
            </w:pPr>
            <w:r w:rsidRPr="00546652">
              <w:t>0,9</w:t>
            </w:r>
          </w:p>
        </w:tc>
        <w:tc>
          <w:tcPr>
            <w:tcW w:w="2835" w:type="dxa"/>
            <w:tcBorders>
              <w:top w:val="single" w:sz="4" w:space="0" w:color="auto"/>
              <w:left w:val="single" w:sz="4" w:space="0" w:color="auto"/>
              <w:bottom w:val="nil"/>
              <w:right w:val="nil"/>
            </w:tcBorders>
          </w:tcPr>
          <w:p w14:paraId="4C42D79D" w14:textId="77777777" w:rsidR="00546652" w:rsidRPr="00546652" w:rsidRDefault="00546652" w:rsidP="00546652">
            <w:pPr>
              <w:spacing w:after="0" w:line="240" w:lineRule="auto"/>
              <w:jc w:val="both"/>
            </w:pPr>
            <w:r w:rsidRPr="00546652">
              <w:t>0,8 - 0,45</w:t>
            </w:r>
          </w:p>
        </w:tc>
        <w:tc>
          <w:tcPr>
            <w:tcW w:w="3402" w:type="dxa"/>
            <w:tcBorders>
              <w:top w:val="single" w:sz="4" w:space="0" w:color="auto"/>
              <w:left w:val="single" w:sz="4" w:space="0" w:color="auto"/>
              <w:bottom w:val="nil"/>
            </w:tcBorders>
          </w:tcPr>
          <w:p w14:paraId="3B568BAF" w14:textId="77777777" w:rsidR="00546652" w:rsidRPr="00546652" w:rsidRDefault="00546652" w:rsidP="00546652">
            <w:pPr>
              <w:spacing w:after="0" w:line="240" w:lineRule="auto"/>
              <w:jc w:val="both"/>
            </w:pPr>
            <w:r w:rsidRPr="00546652">
              <w:t>0,4 - 0,3</w:t>
            </w:r>
          </w:p>
        </w:tc>
      </w:tr>
      <w:tr w:rsidR="00546652" w:rsidRPr="00546652" w14:paraId="40582A6F" w14:textId="77777777" w:rsidTr="00546652">
        <w:tc>
          <w:tcPr>
            <w:tcW w:w="6379" w:type="dxa"/>
            <w:tcBorders>
              <w:top w:val="single" w:sz="4" w:space="0" w:color="auto"/>
              <w:bottom w:val="single" w:sz="4" w:space="0" w:color="auto"/>
              <w:right w:val="single" w:sz="4" w:space="0" w:color="auto"/>
            </w:tcBorders>
          </w:tcPr>
          <w:p w14:paraId="765976AD" w14:textId="77777777" w:rsidR="00546652" w:rsidRPr="00546652" w:rsidRDefault="00546652" w:rsidP="00546652">
            <w:pPr>
              <w:spacing w:after="0" w:line="240" w:lineRule="auto"/>
              <w:jc w:val="both"/>
            </w:pPr>
            <w:r w:rsidRPr="00546652">
              <w:t>Медпункт</w:t>
            </w:r>
          </w:p>
        </w:tc>
        <w:tc>
          <w:tcPr>
            <w:tcW w:w="8222" w:type="dxa"/>
            <w:gridSpan w:val="3"/>
            <w:tcBorders>
              <w:top w:val="single" w:sz="4" w:space="0" w:color="auto"/>
              <w:left w:val="single" w:sz="4" w:space="0" w:color="auto"/>
              <w:bottom w:val="nil"/>
            </w:tcBorders>
          </w:tcPr>
          <w:p w14:paraId="612AC1C2" w14:textId="77777777" w:rsidR="00546652" w:rsidRPr="00546652" w:rsidRDefault="00546652" w:rsidP="00546652">
            <w:pPr>
              <w:spacing w:after="0" w:line="240" w:lineRule="auto"/>
              <w:jc w:val="both"/>
            </w:pPr>
            <w:r w:rsidRPr="00546652">
              <w:t>По заданию на проектирование</w:t>
            </w:r>
          </w:p>
        </w:tc>
      </w:tr>
      <w:tr w:rsidR="00546652" w:rsidRPr="00546652" w14:paraId="0AB22BCF" w14:textId="77777777" w:rsidTr="00546652">
        <w:tc>
          <w:tcPr>
            <w:tcW w:w="6379" w:type="dxa"/>
            <w:tcBorders>
              <w:top w:val="single" w:sz="4" w:space="0" w:color="auto"/>
              <w:bottom w:val="single" w:sz="4" w:space="0" w:color="auto"/>
              <w:right w:val="single" w:sz="4" w:space="0" w:color="auto"/>
            </w:tcBorders>
          </w:tcPr>
          <w:p w14:paraId="1160C0F0" w14:textId="77777777" w:rsidR="00546652" w:rsidRPr="00546652" w:rsidRDefault="00546652" w:rsidP="00546652">
            <w:pPr>
              <w:spacing w:after="0" w:line="240" w:lineRule="auto"/>
              <w:jc w:val="both"/>
            </w:pPr>
            <w:r w:rsidRPr="00546652">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47D67E25" w14:textId="77777777" w:rsidR="00546652" w:rsidRPr="00546652" w:rsidRDefault="00546652" w:rsidP="00546652">
            <w:pPr>
              <w:spacing w:after="0" w:line="240" w:lineRule="auto"/>
              <w:jc w:val="both"/>
            </w:pPr>
            <w:r w:rsidRPr="00546652">
              <w:t>По заданию на проектирование</w:t>
            </w:r>
          </w:p>
        </w:tc>
      </w:tr>
    </w:tbl>
    <w:p w14:paraId="704759EC" w14:textId="77777777" w:rsidR="00546652" w:rsidRPr="00546652" w:rsidRDefault="00546652" w:rsidP="00546652">
      <w:pPr>
        <w:spacing w:after="0" w:line="240" w:lineRule="auto"/>
        <w:jc w:val="both"/>
      </w:pPr>
      <w:r w:rsidRPr="00546652">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7C5195A3" w14:textId="77777777" w:rsidR="00546652" w:rsidRPr="00546652" w:rsidRDefault="00546652" w:rsidP="00546652">
      <w:pPr>
        <w:spacing w:after="0" w:line="240" w:lineRule="auto"/>
        <w:jc w:val="both"/>
      </w:pPr>
      <w:r w:rsidRPr="00546652">
        <w:t>На территории садоводческого (дачного) объединения ширина улиц и проездов в красных линиях должна быть:</w:t>
      </w:r>
    </w:p>
    <w:p w14:paraId="60E6856D" w14:textId="77777777" w:rsidR="00546652" w:rsidRPr="00546652" w:rsidRDefault="00546652" w:rsidP="00546652">
      <w:pPr>
        <w:spacing w:after="0" w:line="240" w:lineRule="auto"/>
        <w:jc w:val="both"/>
      </w:pPr>
      <w:r w:rsidRPr="00546652">
        <w:t>для улиц - не менее 15 м;</w:t>
      </w:r>
    </w:p>
    <w:p w14:paraId="06998024" w14:textId="77777777" w:rsidR="00546652" w:rsidRPr="00546652" w:rsidRDefault="00546652" w:rsidP="00546652">
      <w:pPr>
        <w:spacing w:after="0" w:line="240" w:lineRule="auto"/>
        <w:jc w:val="both"/>
      </w:pPr>
      <w:r w:rsidRPr="00546652">
        <w:t>для проездов - не менее 9 м.</w:t>
      </w:r>
    </w:p>
    <w:p w14:paraId="49D59AE0" w14:textId="77777777" w:rsidR="00546652" w:rsidRPr="00546652" w:rsidRDefault="00546652" w:rsidP="00546652">
      <w:pPr>
        <w:spacing w:after="0" w:line="240" w:lineRule="auto"/>
        <w:jc w:val="both"/>
      </w:pPr>
      <w:r w:rsidRPr="00546652">
        <w:t>Минимальный радиус закругления края проезжей части - 6 м.</w:t>
      </w:r>
    </w:p>
    <w:p w14:paraId="22A36D40" w14:textId="77777777" w:rsidR="00546652" w:rsidRPr="00546652" w:rsidRDefault="00546652" w:rsidP="00546652">
      <w:pPr>
        <w:spacing w:after="0" w:line="240" w:lineRule="auto"/>
        <w:jc w:val="both"/>
      </w:pPr>
      <w:r w:rsidRPr="00546652">
        <w:t>Ширина проезжей части улиц и проездов принимается:</w:t>
      </w:r>
    </w:p>
    <w:p w14:paraId="72A2FCF9" w14:textId="77777777" w:rsidR="00546652" w:rsidRPr="00546652" w:rsidRDefault="00546652" w:rsidP="00546652">
      <w:pPr>
        <w:spacing w:after="0" w:line="240" w:lineRule="auto"/>
        <w:jc w:val="both"/>
      </w:pPr>
      <w:r w:rsidRPr="00546652">
        <w:t>для улиц - не менее 7 м;</w:t>
      </w:r>
    </w:p>
    <w:p w14:paraId="71CFDCA8" w14:textId="77777777" w:rsidR="00546652" w:rsidRPr="00546652" w:rsidRDefault="00546652" w:rsidP="00546652">
      <w:pPr>
        <w:spacing w:after="0" w:line="240" w:lineRule="auto"/>
        <w:jc w:val="both"/>
      </w:pPr>
      <w:r w:rsidRPr="00546652">
        <w:t>для проездов - не менее 3,5 м.</w:t>
      </w:r>
    </w:p>
    <w:p w14:paraId="4E511124" w14:textId="77777777" w:rsidR="00546652" w:rsidRPr="00546652" w:rsidRDefault="00546652" w:rsidP="00546652">
      <w:pPr>
        <w:spacing w:after="0" w:line="240" w:lineRule="auto"/>
        <w:jc w:val="both"/>
      </w:pPr>
    </w:p>
    <w:p w14:paraId="170B7283" w14:textId="77777777" w:rsidR="00546652" w:rsidRPr="00546652" w:rsidRDefault="00546652" w:rsidP="00546652">
      <w:pPr>
        <w:spacing w:after="0" w:line="240" w:lineRule="auto"/>
        <w:jc w:val="both"/>
      </w:pPr>
      <w:r w:rsidRPr="00546652">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2D34DCAA" w14:textId="77777777" w:rsidR="00546652" w:rsidRPr="00546652" w:rsidRDefault="00546652" w:rsidP="00546652">
      <w:pPr>
        <w:spacing w:after="0" w:line="240" w:lineRule="auto"/>
        <w:jc w:val="both"/>
      </w:pPr>
      <w:r w:rsidRPr="00546652">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60022DC3" w14:textId="77777777" w:rsidR="00546652" w:rsidRPr="00546652" w:rsidRDefault="00546652" w:rsidP="00546652">
      <w:pPr>
        <w:spacing w:after="0" w:line="240" w:lineRule="auto"/>
        <w:jc w:val="both"/>
      </w:pPr>
      <w:r w:rsidRPr="00546652">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4EA28108" w14:textId="77777777" w:rsidR="00546652" w:rsidRPr="00546652" w:rsidRDefault="00546652" w:rsidP="00546652">
      <w:pPr>
        <w:spacing w:after="0" w:line="240" w:lineRule="auto"/>
        <w:jc w:val="both"/>
      </w:pPr>
      <w:r w:rsidRPr="00546652">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4B3CFF06" w14:textId="77777777" w:rsidR="00546652" w:rsidRPr="00546652" w:rsidRDefault="00546652" w:rsidP="00546652">
      <w:pPr>
        <w:spacing w:after="0" w:line="240" w:lineRule="auto"/>
        <w:jc w:val="both"/>
      </w:pPr>
      <w:r w:rsidRPr="00546652">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7E107154" w14:textId="1AA3AF59" w:rsidR="00546652" w:rsidRPr="00546652" w:rsidRDefault="00546652" w:rsidP="00546652">
      <w:pPr>
        <w:spacing w:after="0" w:line="240" w:lineRule="auto"/>
        <w:jc w:val="both"/>
      </w:pPr>
      <w:r w:rsidRPr="00546652">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57D88FC9" w14:textId="77777777" w:rsidR="00546652" w:rsidRPr="00546652" w:rsidRDefault="00546652" w:rsidP="00546652">
      <w:pPr>
        <w:spacing w:after="0" w:line="240" w:lineRule="auto"/>
        <w:jc w:val="both"/>
      </w:pPr>
      <w:r w:rsidRPr="00546652">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10FDFE" w14:textId="77777777" w:rsidR="00546652" w:rsidRPr="00546652" w:rsidRDefault="00546652" w:rsidP="00546652">
      <w:pPr>
        <w:spacing w:after="0" w:line="240" w:lineRule="auto"/>
        <w:jc w:val="both"/>
      </w:pPr>
      <w:r w:rsidRPr="00546652">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546652">
          <w:t>1,5 м</w:t>
        </w:r>
      </w:smartTag>
      <w:r w:rsidRPr="00546652">
        <w:t>. Высота ограждения смежных участков считается от уровня земельного участка имеющего наибольшую высотную отметку.</w:t>
      </w:r>
    </w:p>
    <w:p w14:paraId="68ECC94B" w14:textId="77777777" w:rsidR="00546652" w:rsidRPr="00546652" w:rsidRDefault="00546652" w:rsidP="00546652">
      <w:pPr>
        <w:spacing w:after="0" w:line="240" w:lineRule="auto"/>
        <w:jc w:val="both"/>
      </w:pPr>
      <w:r w:rsidRPr="00546652">
        <w:t>Допускается устройство глухих ограждений со стороны улиц и проездов по решению общего собрания членов садоводческого объединения.</w:t>
      </w:r>
    </w:p>
    <w:p w14:paraId="21E8CA85" w14:textId="77777777" w:rsidR="00FA29D6" w:rsidRPr="00FA29D6" w:rsidRDefault="00FA29D6" w:rsidP="00FA29D6">
      <w:pPr>
        <w:spacing w:after="0" w:line="240" w:lineRule="auto"/>
        <w:jc w:val="both"/>
      </w:pPr>
      <w:r w:rsidRPr="00FA29D6">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7AAE2236" w14:textId="77777777" w:rsidR="00FA29D6" w:rsidRPr="00FA29D6" w:rsidRDefault="00FA29D6" w:rsidP="00FA29D6">
      <w:pPr>
        <w:spacing w:after="0" w:line="240" w:lineRule="auto"/>
        <w:jc w:val="both"/>
      </w:pPr>
      <w:r w:rsidRPr="00FA29D6">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5635FEA" w14:textId="77777777" w:rsidR="00FA29D6" w:rsidRPr="00FA29D6" w:rsidRDefault="00FA29D6" w:rsidP="00FA29D6">
      <w:pPr>
        <w:spacing w:after="0" w:line="240" w:lineRule="auto"/>
        <w:jc w:val="both"/>
      </w:pPr>
      <w:r w:rsidRPr="00FA29D6">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506355DE" w14:textId="77777777" w:rsidR="00FA29D6" w:rsidRPr="00FA29D6" w:rsidRDefault="00FA29D6" w:rsidP="00FA29D6">
      <w:pPr>
        <w:spacing w:after="0" w:line="240" w:lineRule="auto"/>
        <w:jc w:val="both"/>
      </w:pPr>
      <w:r w:rsidRPr="00FA29D6">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DE218E4" w14:textId="77777777" w:rsidR="00FA29D6" w:rsidRPr="00FA29D6" w:rsidRDefault="00FA29D6" w:rsidP="00FA29D6">
      <w:pPr>
        <w:spacing w:after="0" w:line="240" w:lineRule="auto"/>
        <w:jc w:val="both"/>
      </w:pPr>
      <w:r w:rsidRPr="00FA29D6">
        <w:t>При застройке земельных участков объектами жилищного строительства на территории Троицкого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5E1A43E" w14:textId="77777777" w:rsidR="00FA29D6" w:rsidRPr="00FA29D6" w:rsidRDefault="00FA29D6" w:rsidP="00FA29D6">
      <w:pPr>
        <w:spacing w:after="0" w:line="240" w:lineRule="auto"/>
        <w:jc w:val="both"/>
      </w:pPr>
      <w:r w:rsidRPr="00FA29D6">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Троицкого сельского поселения Крымского района, выданных уполномоченными органами муниципального образования Крымский район.</w:t>
      </w:r>
    </w:p>
    <w:p w14:paraId="2C66A7F4" w14:textId="0FBB294D" w:rsidR="00FA29D6" w:rsidRPr="00FA29D6" w:rsidRDefault="00FA29D6" w:rsidP="00FA29D6">
      <w:pPr>
        <w:spacing w:after="0" w:line="240" w:lineRule="auto"/>
        <w:jc w:val="both"/>
      </w:pPr>
      <w:r w:rsidRPr="00FA29D6">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F34226" w14:textId="77777777" w:rsidR="00546652" w:rsidRPr="00546652" w:rsidRDefault="00546652" w:rsidP="00546652">
      <w:pPr>
        <w:spacing w:after="0" w:line="240" w:lineRule="auto"/>
        <w:jc w:val="both"/>
      </w:pPr>
    </w:p>
    <w:p w14:paraId="353D87F8" w14:textId="77777777" w:rsidR="00546652" w:rsidRPr="00546652" w:rsidRDefault="00546652" w:rsidP="00546652">
      <w:pPr>
        <w:spacing w:after="0" w:line="240" w:lineRule="auto"/>
        <w:jc w:val="both"/>
      </w:pPr>
      <w:r w:rsidRPr="00546652">
        <w:t>Примечание общее.</w:t>
      </w:r>
    </w:p>
    <w:p w14:paraId="1495F89B" w14:textId="77777777" w:rsidR="00546652" w:rsidRPr="00546652" w:rsidRDefault="00546652" w:rsidP="00546652">
      <w:pPr>
        <w:spacing w:after="0" w:line="240" w:lineRule="auto"/>
        <w:jc w:val="both"/>
      </w:pPr>
      <w:r w:rsidRPr="00546652">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86F1F09" w14:textId="77777777" w:rsidR="00546652" w:rsidRPr="00546652" w:rsidRDefault="00546652" w:rsidP="00546652">
      <w:pPr>
        <w:spacing w:after="0" w:line="240" w:lineRule="auto"/>
        <w:jc w:val="both"/>
      </w:pPr>
      <w:r w:rsidRPr="00546652">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A06761C" w14:textId="77777777" w:rsidR="00546652" w:rsidRPr="00546652" w:rsidRDefault="00546652" w:rsidP="00546652">
      <w:pPr>
        <w:spacing w:after="0" w:line="240" w:lineRule="auto"/>
        <w:jc w:val="both"/>
      </w:pPr>
      <w:r w:rsidRPr="00546652">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4EDE1D8" w14:textId="77777777" w:rsidR="00546652" w:rsidRPr="00546652" w:rsidRDefault="00546652" w:rsidP="00546652">
      <w:pPr>
        <w:spacing w:after="0" w:line="240" w:lineRule="auto"/>
        <w:jc w:val="both"/>
      </w:pPr>
      <w:r w:rsidRPr="00546652">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4FDF4DB" w14:textId="77777777" w:rsidR="00546652" w:rsidRPr="00546652" w:rsidRDefault="00546652" w:rsidP="00546652">
      <w:pPr>
        <w:spacing w:after="0" w:line="240" w:lineRule="auto"/>
        <w:jc w:val="both"/>
      </w:pPr>
      <w:r w:rsidRPr="00546652">
        <w:t>2) использование сточных вод в целях повышения почвенного плодородия;</w:t>
      </w:r>
    </w:p>
    <w:p w14:paraId="2DA76A26" w14:textId="77777777" w:rsidR="00546652" w:rsidRPr="00546652" w:rsidRDefault="00546652" w:rsidP="00546652">
      <w:pPr>
        <w:spacing w:after="0" w:line="240" w:lineRule="auto"/>
        <w:jc w:val="both"/>
      </w:pPr>
      <w:r w:rsidRPr="00546652">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A9FFF90" w14:textId="77777777" w:rsidR="00546652" w:rsidRPr="00546652" w:rsidRDefault="00546652" w:rsidP="00546652">
      <w:pPr>
        <w:spacing w:after="0" w:line="240" w:lineRule="auto"/>
        <w:jc w:val="both"/>
      </w:pPr>
      <w:r w:rsidRPr="00546652">
        <w:t xml:space="preserve">4) осуществление авиационных мер по борьбе с вредными организмами. </w:t>
      </w:r>
    </w:p>
    <w:p w14:paraId="371BDCED" w14:textId="77777777" w:rsidR="00546652" w:rsidRPr="00546652" w:rsidRDefault="00546652" w:rsidP="00546652">
      <w:pPr>
        <w:spacing w:after="0" w:line="240" w:lineRule="auto"/>
        <w:jc w:val="both"/>
      </w:pPr>
      <w:r w:rsidRPr="00546652">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F750FB" w14:textId="77777777" w:rsidR="00546652" w:rsidRPr="00546652" w:rsidRDefault="00546652" w:rsidP="00546652">
      <w:pPr>
        <w:spacing w:after="0" w:line="240" w:lineRule="auto"/>
        <w:jc w:val="both"/>
      </w:pPr>
      <w:r w:rsidRPr="00546652">
        <w:t>- в границах территорий общего пользования;</w:t>
      </w:r>
    </w:p>
    <w:p w14:paraId="24EA81B4" w14:textId="77777777" w:rsidR="00546652" w:rsidRPr="00546652" w:rsidRDefault="00546652" w:rsidP="00546652">
      <w:pPr>
        <w:spacing w:after="0" w:line="240" w:lineRule="auto"/>
        <w:jc w:val="both"/>
      </w:pPr>
      <w:r w:rsidRPr="00546652">
        <w:t>- предназначенные для размещения линейных объектов и (или) занятые линейными объектами.</w:t>
      </w:r>
    </w:p>
    <w:p w14:paraId="537EAC08" w14:textId="77777777" w:rsidR="00546652" w:rsidRPr="00546652" w:rsidRDefault="00546652" w:rsidP="00546652">
      <w:pPr>
        <w:spacing w:after="0" w:line="240" w:lineRule="auto"/>
        <w:jc w:val="both"/>
      </w:pPr>
      <w:r w:rsidRPr="00546652">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9AA059" w14:textId="5DDC3BEA" w:rsidR="00546652" w:rsidRPr="00546652" w:rsidRDefault="00546652" w:rsidP="00546652">
      <w:pPr>
        <w:spacing w:after="0" w:line="240" w:lineRule="auto"/>
        <w:jc w:val="both"/>
      </w:pPr>
      <w:r w:rsidRPr="00546652">
        <w:t>Размещение зданий, строений и сооружений возможно при соблюдении требований стат</w:t>
      </w:r>
      <w:r w:rsidR="00FA29D6">
        <w:t>ей</w:t>
      </w:r>
      <w:r w:rsidRPr="00546652">
        <w:t xml:space="preserve"> </w:t>
      </w:r>
      <w:r w:rsidR="00FA29D6">
        <w:t>48 и 52</w:t>
      </w:r>
      <w:r w:rsidRPr="00546652">
        <w:t xml:space="preserve"> настоящих Правил.</w:t>
      </w:r>
    </w:p>
    <w:p w14:paraId="70065051" w14:textId="77777777" w:rsidR="00546652" w:rsidRPr="00546652" w:rsidRDefault="00546652" w:rsidP="00546652">
      <w:pPr>
        <w:spacing w:after="0" w:line="240" w:lineRule="auto"/>
        <w:jc w:val="both"/>
      </w:pPr>
    </w:p>
    <w:p w14:paraId="3845B052" w14:textId="77777777" w:rsidR="00214D5E" w:rsidRPr="00214D5E" w:rsidRDefault="00214D5E" w:rsidP="00004D2E">
      <w:pPr>
        <w:spacing w:after="0" w:line="240" w:lineRule="auto"/>
        <w:jc w:val="both"/>
      </w:pPr>
    </w:p>
    <w:p w14:paraId="65367E14" w14:textId="154CCA86" w:rsidR="00897BB5" w:rsidRPr="00C71673" w:rsidRDefault="00897BB5" w:rsidP="00C01359">
      <w:pPr>
        <w:pStyle w:val="1ff4"/>
      </w:pPr>
      <w:bookmarkStart w:id="111" w:name="_Toc158630721"/>
      <w:r>
        <w:rPr>
          <w:rStyle w:val="1ff5"/>
          <w:b/>
          <w:bCs/>
          <w:caps/>
          <w:lang w:val="ru-RU"/>
        </w:rPr>
        <w:t>Общественно-деловые зоны</w:t>
      </w:r>
      <w:r w:rsidRPr="00C71673">
        <w:t>:</w:t>
      </w:r>
      <w:bookmarkEnd w:id="111"/>
    </w:p>
    <w:p w14:paraId="4502139F" w14:textId="77777777" w:rsidR="00DB048E" w:rsidRPr="00DB048E" w:rsidRDefault="00DB048E" w:rsidP="00004D2E">
      <w:pPr>
        <w:spacing w:after="0" w:line="240" w:lineRule="auto"/>
        <w:jc w:val="both"/>
        <w:rPr>
          <w:b/>
        </w:rPr>
      </w:pPr>
    </w:p>
    <w:p w14:paraId="1FC0FD6E" w14:textId="77777777" w:rsidR="00214D5E" w:rsidRPr="00214D5E" w:rsidRDefault="00214D5E" w:rsidP="00004D2E">
      <w:pPr>
        <w:spacing w:after="0" w:line="240" w:lineRule="auto"/>
        <w:jc w:val="both"/>
      </w:pPr>
      <w:r w:rsidRPr="00214D5E">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214D5E" w:rsidRDefault="00214D5E" w:rsidP="00004D2E">
      <w:pPr>
        <w:spacing w:after="0" w:line="240" w:lineRule="auto"/>
        <w:jc w:val="both"/>
      </w:pPr>
    </w:p>
    <w:p w14:paraId="79120F0D" w14:textId="77777777" w:rsidR="00214D5E" w:rsidRPr="00DB048E" w:rsidRDefault="00214D5E" w:rsidP="00897BB5">
      <w:pPr>
        <w:pStyle w:val="6"/>
      </w:pPr>
      <w:bookmarkStart w:id="112" w:name="_Toc158630722"/>
      <w:r w:rsidRPr="00DB048E">
        <w:t>ОД-1. Центральная зона делового, общественного и коммерческого назначения.</w:t>
      </w:r>
      <w:bookmarkEnd w:id="112"/>
    </w:p>
    <w:p w14:paraId="44D858F6" w14:textId="77777777" w:rsidR="00214D5E" w:rsidRPr="00DB048E" w:rsidRDefault="00214D5E" w:rsidP="00004D2E">
      <w:pPr>
        <w:spacing w:after="0" w:line="240" w:lineRule="auto"/>
        <w:jc w:val="both"/>
        <w:rPr>
          <w:i/>
        </w:rPr>
      </w:pPr>
      <w:r w:rsidRPr="00DB048E">
        <w:rPr>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DB048E" w:rsidRDefault="00214D5E" w:rsidP="00004D2E">
      <w:pPr>
        <w:spacing w:after="0" w:line="240" w:lineRule="auto"/>
        <w:jc w:val="both"/>
        <w:rPr>
          <w:i/>
        </w:rPr>
      </w:pPr>
    </w:p>
    <w:p w14:paraId="0D65A6C1" w14:textId="77777777" w:rsidR="004554BF" w:rsidRPr="004554BF" w:rsidRDefault="004554BF" w:rsidP="004554BF">
      <w:pPr>
        <w:spacing w:after="0" w:line="240" w:lineRule="auto"/>
        <w:jc w:val="both"/>
        <w:rPr>
          <w:b/>
          <w:i/>
          <w:iCs/>
        </w:rPr>
      </w:pPr>
      <w:r w:rsidRPr="004554BF">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554BF" w:rsidRPr="004554BF" w14:paraId="3756F8D3" w14:textId="77777777" w:rsidTr="00673D6C">
        <w:trPr>
          <w:trHeight w:val="20"/>
        </w:trPr>
        <w:tc>
          <w:tcPr>
            <w:tcW w:w="3545" w:type="dxa"/>
            <w:vAlign w:val="center"/>
          </w:tcPr>
          <w:p w14:paraId="0FBAFFCD" w14:textId="77777777" w:rsidR="004554BF" w:rsidRPr="004554BF" w:rsidRDefault="004554BF" w:rsidP="004554BF">
            <w:pPr>
              <w:spacing w:after="0" w:line="240" w:lineRule="auto"/>
              <w:jc w:val="both"/>
              <w:rPr>
                <w:b/>
              </w:rPr>
            </w:pPr>
            <w:r w:rsidRPr="004554BF">
              <w:rPr>
                <w:b/>
              </w:rPr>
              <w:t>Виды разрешенного использования земельных участков</w:t>
            </w:r>
          </w:p>
        </w:tc>
        <w:tc>
          <w:tcPr>
            <w:tcW w:w="5670" w:type="dxa"/>
            <w:vAlign w:val="center"/>
          </w:tcPr>
          <w:p w14:paraId="13F40C1B" w14:textId="77777777" w:rsidR="004554BF" w:rsidRPr="004554BF" w:rsidRDefault="004554BF" w:rsidP="004554BF">
            <w:pPr>
              <w:spacing w:after="0" w:line="240" w:lineRule="auto"/>
              <w:jc w:val="both"/>
              <w:rPr>
                <w:b/>
              </w:rPr>
            </w:pPr>
            <w:r w:rsidRPr="004554BF">
              <w:rPr>
                <w:b/>
              </w:rPr>
              <w:t>Описание вида разрешенного использования земельного участка</w:t>
            </w:r>
          </w:p>
        </w:tc>
        <w:tc>
          <w:tcPr>
            <w:tcW w:w="6378" w:type="dxa"/>
            <w:vAlign w:val="center"/>
          </w:tcPr>
          <w:p w14:paraId="148116DE" w14:textId="77777777" w:rsidR="004554BF" w:rsidRPr="004554BF" w:rsidRDefault="004554BF" w:rsidP="004554BF">
            <w:pPr>
              <w:spacing w:after="0" w:line="240" w:lineRule="auto"/>
              <w:jc w:val="both"/>
              <w:rPr>
                <w:b/>
              </w:rPr>
            </w:pPr>
            <w:r w:rsidRPr="004554B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4554BF" w14:paraId="212A0221" w14:textId="77777777" w:rsidTr="00673D6C">
        <w:trPr>
          <w:trHeight w:val="20"/>
        </w:trPr>
        <w:tc>
          <w:tcPr>
            <w:tcW w:w="3545" w:type="dxa"/>
            <w:vAlign w:val="center"/>
          </w:tcPr>
          <w:p w14:paraId="1E9476A5" w14:textId="77777777" w:rsidR="004554BF" w:rsidRPr="004554BF" w:rsidRDefault="004554BF" w:rsidP="004554BF">
            <w:pPr>
              <w:spacing w:after="0" w:line="240" w:lineRule="auto"/>
              <w:jc w:val="both"/>
            </w:pPr>
            <w:r w:rsidRPr="004554BF">
              <w:t>[3.8.1] - Государственное управление</w:t>
            </w:r>
          </w:p>
        </w:tc>
        <w:tc>
          <w:tcPr>
            <w:tcW w:w="5670" w:type="dxa"/>
            <w:shd w:val="clear" w:color="auto" w:fill="auto"/>
            <w:vAlign w:val="center"/>
          </w:tcPr>
          <w:p w14:paraId="40985010" w14:textId="77777777" w:rsidR="004554BF" w:rsidRPr="004554BF" w:rsidRDefault="004554BF" w:rsidP="004554BF">
            <w:pPr>
              <w:spacing w:after="0" w:line="240" w:lineRule="auto"/>
              <w:jc w:val="both"/>
            </w:pPr>
            <w:r w:rsidRPr="004554BF">
              <w:t>Размещение зданий, предназначенных</w:t>
            </w:r>
          </w:p>
          <w:p w14:paraId="2E445187" w14:textId="77777777" w:rsidR="004554BF" w:rsidRPr="004554BF" w:rsidRDefault="004554BF" w:rsidP="004554BF">
            <w:pPr>
              <w:spacing w:after="0" w:line="240" w:lineRule="auto"/>
              <w:jc w:val="both"/>
            </w:pPr>
            <w:r w:rsidRPr="004554BF">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0DF8681C" w14:textId="77777777" w:rsidR="004554BF" w:rsidRPr="004554BF" w:rsidRDefault="004554BF" w:rsidP="004554BF">
            <w:pPr>
              <w:spacing w:after="0" w:line="240" w:lineRule="auto"/>
              <w:jc w:val="both"/>
            </w:pPr>
            <w:r w:rsidRPr="004554BF">
              <w:t>минимальная/максимальная площадь земельных участков  – 400 кв. м /</w:t>
            </w:r>
            <w:r w:rsidRPr="004554BF">
              <w:rPr>
                <w:b/>
                <w:bCs/>
              </w:rPr>
              <w:t>не подлежит установлению</w:t>
            </w:r>
            <w:r w:rsidRPr="004554BF">
              <w:t>;</w:t>
            </w:r>
          </w:p>
          <w:p w14:paraId="0DBEB944"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20 м;</w:t>
            </w:r>
          </w:p>
          <w:p w14:paraId="68D616EE"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783A8F42" w14:textId="77777777" w:rsidR="004554BF" w:rsidRPr="004554BF" w:rsidRDefault="004554BF" w:rsidP="004554BF">
            <w:pPr>
              <w:spacing w:after="0" w:line="240" w:lineRule="auto"/>
              <w:jc w:val="both"/>
            </w:pPr>
            <w:r w:rsidRPr="004554BF">
              <w:t>максимальное количество надземных этажей зданий – 4 этажа (включая мансардный этаж);</w:t>
            </w:r>
          </w:p>
          <w:p w14:paraId="7996DF45"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2C00437E"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7EA78543" w14:textId="77777777" w:rsidTr="00673D6C">
        <w:trPr>
          <w:trHeight w:val="20"/>
        </w:trPr>
        <w:tc>
          <w:tcPr>
            <w:tcW w:w="3545" w:type="dxa"/>
            <w:vAlign w:val="center"/>
          </w:tcPr>
          <w:p w14:paraId="63A07F28" w14:textId="77777777" w:rsidR="004554BF" w:rsidRPr="004554BF" w:rsidRDefault="004554BF" w:rsidP="004554BF">
            <w:pPr>
              <w:spacing w:after="0" w:line="240" w:lineRule="auto"/>
              <w:jc w:val="both"/>
            </w:pPr>
            <w:r w:rsidRPr="004554BF">
              <w:t>[4.1] - Деловое управление</w:t>
            </w:r>
          </w:p>
        </w:tc>
        <w:tc>
          <w:tcPr>
            <w:tcW w:w="5670" w:type="dxa"/>
            <w:vAlign w:val="center"/>
          </w:tcPr>
          <w:p w14:paraId="1F3B1333" w14:textId="77777777" w:rsidR="004554BF" w:rsidRPr="004554BF" w:rsidRDefault="004554BF" w:rsidP="004554BF">
            <w:pPr>
              <w:spacing w:after="0" w:line="240" w:lineRule="auto"/>
              <w:jc w:val="both"/>
            </w:pPr>
            <w:r w:rsidRPr="004554BF">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385C540F" w14:textId="77777777" w:rsidR="004554BF" w:rsidRPr="004554BF" w:rsidRDefault="004554BF" w:rsidP="004554BF">
            <w:pPr>
              <w:spacing w:after="0" w:line="240" w:lineRule="auto"/>
              <w:jc w:val="both"/>
            </w:pPr>
            <w:r w:rsidRPr="004554BF">
              <w:t>минимальная/максимальная площадь земельных участков  – 400/</w:t>
            </w:r>
            <w:smartTag w:uri="urn:schemas-microsoft-com:office:smarttags" w:element="metricconverter">
              <w:smartTagPr>
                <w:attr w:name="ProductID" w:val="5000 кв. м"/>
              </w:smartTagPr>
              <w:r w:rsidRPr="004554BF">
                <w:t>5000 кв. м</w:t>
              </w:r>
            </w:smartTag>
            <w:r w:rsidRPr="004554BF">
              <w:t>;</w:t>
            </w:r>
          </w:p>
          <w:p w14:paraId="491196B2"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15м;</w:t>
            </w:r>
          </w:p>
          <w:p w14:paraId="42CEFCEF"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19CA479A" w14:textId="77777777" w:rsidR="004554BF" w:rsidRPr="004554BF" w:rsidRDefault="004554BF" w:rsidP="004554BF">
            <w:pPr>
              <w:spacing w:after="0" w:line="240" w:lineRule="auto"/>
              <w:jc w:val="both"/>
            </w:pPr>
            <w:r w:rsidRPr="004554BF">
              <w:t>максимальное количество надземных этажей зданий – 4 этажа (включая мансардный этаж);</w:t>
            </w:r>
          </w:p>
          <w:p w14:paraId="00298C35"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54F475A4" w14:textId="77777777" w:rsidR="004554BF" w:rsidRPr="004554BF" w:rsidRDefault="004554BF" w:rsidP="004554BF">
            <w:pPr>
              <w:spacing w:after="0" w:line="240" w:lineRule="auto"/>
              <w:jc w:val="both"/>
            </w:pPr>
            <w:r w:rsidRPr="004554BF">
              <w:t>минимальный процент озеленения земельного участка - 10%;</w:t>
            </w:r>
          </w:p>
          <w:p w14:paraId="4151EABF"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39AD275F" w14:textId="77777777" w:rsidTr="00673D6C">
        <w:trPr>
          <w:trHeight w:val="838"/>
        </w:trPr>
        <w:tc>
          <w:tcPr>
            <w:tcW w:w="3545" w:type="dxa"/>
            <w:vAlign w:val="center"/>
          </w:tcPr>
          <w:p w14:paraId="7BB06069" w14:textId="77777777" w:rsidR="004554BF" w:rsidRPr="004554BF" w:rsidRDefault="004554BF" w:rsidP="004554BF">
            <w:pPr>
              <w:spacing w:after="0" w:line="240" w:lineRule="auto"/>
              <w:jc w:val="both"/>
            </w:pPr>
            <w:r w:rsidRPr="004554BF">
              <w:t>[4.5] - Банковская и страховая деятельность</w:t>
            </w:r>
          </w:p>
        </w:tc>
        <w:tc>
          <w:tcPr>
            <w:tcW w:w="5670" w:type="dxa"/>
            <w:shd w:val="clear" w:color="auto" w:fill="auto"/>
            <w:vAlign w:val="center"/>
          </w:tcPr>
          <w:p w14:paraId="386F8CC3" w14:textId="77777777" w:rsidR="004554BF" w:rsidRPr="004554BF" w:rsidRDefault="004554BF" w:rsidP="004554BF">
            <w:pPr>
              <w:spacing w:after="0" w:line="240" w:lineRule="auto"/>
              <w:jc w:val="both"/>
            </w:pPr>
            <w:r w:rsidRPr="004554BF">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2A77EEFB" w14:textId="77777777" w:rsidR="004554BF" w:rsidRPr="004554BF" w:rsidRDefault="004554BF" w:rsidP="004554BF">
            <w:pPr>
              <w:spacing w:after="0" w:line="240" w:lineRule="auto"/>
              <w:jc w:val="both"/>
            </w:pPr>
            <w:r w:rsidRPr="004554BF">
              <w:t>минимальная/максимальная площадь земельных участков  – 300/5000 кв. м;</w:t>
            </w:r>
          </w:p>
          <w:p w14:paraId="5617DA5D"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15 м;</w:t>
            </w:r>
          </w:p>
          <w:p w14:paraId="6C21110D"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4B9815CF" w14:textId="77777777" w:rsidR="004554BF" w:rsidRPr="004554BF" w:rsidRDefault="004554BF" w:rsidP="004554BF">
            <w:pPr>
              <w:spacing w:after="0" w:line="240" w:lineRule="auto"/>
              <w:jc w:val="both"/>
            </w:pPr>
            <w:r w:rsidRPr="004554BF">
              <w:t>максимальное количество надземных этажей зданий – 3 этажа (включая мансардный этаж);</w:t>
            </w:r>
          </w:p>
          <w:p w14:paraId="24898A3B"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80%;</w:t>
            </w:r>
          </w:p>
          <w:p w14:paraId="4B88BFB7" w14:textId="77777777" w:rsidR="004554BF" w:rsidRPr="004554BF" w:rsidRDefault="004554BF" w:rsidP="004554BF">
            <w:pPr>
              <w:spacing w:after="0" w:line="240" w:lineRule="auto"/>
              <w:jc w:val="both"/>
            </w:pPr>
            <w:r w:rsidRPr="004554BF">
              <w:t>минимальный процент озеленения земельного участка - 10%;</w:t>
            </w:r>
          </w:p>
          <w:p w14:paraId="582FB7DB"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1760CF39" w14:textId="77777777" w:rsidTr="00673D6C">
        <w:trPr>
          <w:trHeight w:val="20"/>
        </w:trPr>
        <w:tc>
          <w:tcPr>
            <w:tcW w:w="3545" w:type="dxa"/>
            <w:vAlign w:val="center"/>
          </w:tcPr>
          <w:p w14:paraId="42CC470C" w14:textId="77777777" w:rsidR="004554BF" w:rsidRPr="004554BF" w:rsidRDefault="004554BF" w:rsidP="004554BF">
            <w:pPr>
              <w:spacing w:after="0" w:line="240" w:lineRule="auto"/>
              <w:jc w:val="both"/>
            </w:pPr>
            <w:r w:rsidRPr="004554BF">
              <w:t>[3.2.2] - Оказание социальной помощи населению</w:t>
            </w:r>
          </w:p>
        </w:tc>
        <w:tc>
          <w:tcPr>
            <w:tcW w:w="5670" w:type="dxa"/>
            <w:shd w:val="clear" w:color="auto" w:fill="auto"/>
            <w:vAlign w:val="center"/>
          </w:tcPr>
          <w:p w14:paraId="31CE618A" w14:textId="77777777" w:rsidR="004554BF" w:rsidRPr="004554BF" w:rsidRDefault="004554BF" w:rsidP="004554BF">
            <w:pPr>
              <w:spacing w:after="0" w:line="240" w:lineRule="auto"/>
              <w:jc w:val="both"/>
            </w:pPr>
            <w:r w:rsidRPr="004554BF">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5580BE3A" w14:textId="77777777" w:rsidR="004554BF" w:rsidRPr="004554BF" w:rsidRDefault="004554BF" w:rsidP="004554BF">
            <w:pPr>
              <w:spacing w:after="0" w:line="240" w:lineRule="auto"/>
              <w:jc w:val="both"/>
            </w:pPr>
            <w:r w:rsidRPr="004554BF">
              <w:t>некоммерческих фондов, благотворительных организаций, клубов по интересам</w:t>
            </w:r>
          </w:p>
        </w:tc>
        <w:tc>
          <w:tcPr>
            <w:tcW w:w="6378" w:type="dxa"/>
            <w:vMerge/>
          </w:tcPr>
          <w:p w14:paraId="470EA1C5" w14:textId="77777777" w:rsidR="004554BF" w:rsidRPr="004554BF" w:rsidRDefault="004554BF" w:rsidP="004554BF">
            <w:pPr>
              <w:spacing w:after="0" w:line="240" w:lineRule="auto"/>
              <w:jc w:val="both"/>
            </w:pPr>
          </w:p>
        </w:tc>
      </w:tr>
      <w:tr w:rsidR="004554BF" w:rsidRPr="004554BF" w14:paraId="2184E689" w14:textId="77777777" w:rsidTr="00673D6C">
        <w:trPr>
          <w:trHeight w:val="20"/>
        </w:trPr>
        <w:tc>
          <w:tcPr>
            <w:tcW w:w="3545" w:type="dxa"/>
            <w:vAlign w:val="center"/>
          </w:tcPr>
          <w:p w14:paraId="77FA6A36" w14:textId="77777777" w:rsidR="004554BF" w:rsidRPr="004554BF" w:rsidRDefault="004554BF" w:rsidP="004554BF">
            <w:pPr>
              <w:spacing w:after="0" w:line="240" w:lineRule="auto"/>
              <w:jc w:val="both"/>
            </w:pPr>
            <w:r w:rsidRPr="004554BF">
              <w:t>[3.2.3] - Оказание услуг связи</w:t>
            </w:r>
          </w:p>
        </w:tc>
        <w:tc>
          <w:tcPr>
            <w:tcW w:w="5670" w:type="dxa"/>
            <w:shd w:val="clear" w:color="auto" w:fill="auto"/>
            <w:vAlign w:val="center"/>
          </w:tcPr>
          <w:p w14:paraId="5CC995C6" w14:textId="77777777" w:rsidR="004554BF" w:rsidRPr="004554BF" w:rsidRDefault="004554BF" w:rsidP="004554BF">
            <w:pPr>
              <w:spacing w:after="0" w:line="240" w:lineRule="auto"/>
              <w:jc w:val="both"/>
            </w:pPr>
            <w:r w:rsidRPr="004554BF">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3C83A605" w14:textId="77777777" w:rsidR="004554BF" w:rsidRPr="004554BF" w:rsidRDefault="004554BF" w:rsidP="004554BF">
            <w:pPr>
              <w:spacing w:after="0" w:line="240" w:lineRule="auto"/>
              <w:jc w:val="both"/>
            </w:pPr>
          </w:p>
        </w:tc>
      </w:tr>
      <w:tr w:rsidR="004554BF" w:rsidRPr="004554BF" w14:paraId="4F294A39" w14:textId="77777777" w:rsidTr="00673D6C">
        <w:trPr>
          <w:trHeight w:val="20"/>
        </w:trPr>
        <w:tc>
          <w:tcPr>
            <w:tcW w:w="3545" w:type="dxa"/>
            <w:vAlign w:val="center"/>
          </w:tcPr>
          <w:p w14:paraId="028CCBA6" w14:textId="77777777" w:rsidR="004554BF" w:rsidRPr="004554BF" w:rsidRDefault="004554BF" w:rsidP="004554BF">
            <w:pPr>
              <w:spacing w:after="0" w:line="240" w:lineRule="auto"/>
              <w:jc w:val="both"/>
            </w:pPr>
            <w:r w:rsidRPr="004554BF">
              <w:t>[3.6.1] – Объекты культурно-досуговой деятельности</w:t>
            </w:r>
          </w:p>
        </w:tc>
        <w:tc>
          <w:tcPr>
            <w:tcW w:w="5670" w:type="dxa"/>
            <w:vAlign w:val="center"/>
          </w:tcPr>
          <w:p w14:paraId="6E6D436B" w14:textId="77777777" w:rsidR="004554BF" w:rsidRPr="004554BF" w:rsidRDefault="004554BF" w:rsidP="004554BF">
            <w:pPr>
              <w:spacing w:after="0" w:line="240" w:lineRule="auto"/>
              <w:jc w:val="both"/>
            </w:pPr>
            <w:r w:rsidRPr="004554BF">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70C04ED7" w14:textId="77777777" w:rsidR="004554BF" w:rsidRPr="004554BF" w:rsidRDefault="004554BF" w:rsidP="004554BF">
            <w:pPr>
              <w:spacing w:after="0" w:line="240" w:lineRule="auto"/>
              <w:jc w:val="both"/>
            </w:pPr>
            <w:r w:rsidRPr="004554BF">
              <w:t>минимальная/максимальная площадь земельных участков  – 400 кв. м /</w:t>
            </w:r>
            <w:r w:rsidRPr="004554BF">
              <w:rPr>
                <w:b/>
                <w:bCs/>
              </w:rPr>
              <w:t>не подлежит установлению</w:t>
            </w:r>
            <w:r w:rsidRPr="004554BF">
              <w:t xml:space="preserve">; </w:t>
            </w:r>
          </w:p>
          <w:p w14:paraId="1C9D7F53"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20 м;</w:t>
            </w:r>
          </w:p>
          <w:p w14:paraId="612A584F"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308AC1A4" w14:textId="77777777" w:rsidR="004554BF" w:rsidRPr="004554BF" w:rsidRDefault="004554BF" w:rsidP="004554BF">
            <w:pPr>
              <w:spacing w:after="0" w:line="240" w:lineRule="auto"/>
              <w:jc w:val="both"/>
            </w:pPr>
            <w:r w:rsidRPr="004554BF">
              <w:t>максимальное количество надземных этажей зданий – 4 этажа (включая мансардный этаж);</w:t>
            </w:r>
          </w:p>
          <w:p w14:paraId="56337C7B"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103B549A"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32C94EC4" w14:textId="77777777" w:rsidTr="00673D6C">
        <w:trPr>
          <w:trHeight w:val="20"/>
        </w:trPr>
        <w:tc>
          <w:tcPr>
            <w:tcW w:w="3545" w:type="dxa"/>
            <w:vAlign w:val="center"/>
          </w:tcPr>
          <w:p w14:paraId="7E1141F9" w14:textId="77777777" w:rsidR="004554BF" w:rsidRPr="004554BF" w:rsidRDefault="004554BF" w:rsidP="004554BF">
            <w:pPr>
              <w:spacing w:after="0" w:line="240" w:lineRule="auto"/>
              <w:jc w:val="both"/>
            </w:pPr>
            <w:r w:rsidRPr="004554BF">
              <w:t>[4.4] - Магазины</w:t>
            </w:r>
          </w:p>
        </w:tc>
        <w:tc>
          <w:tcPr>
            <w:tcW w:w="5670" w:type="dxa"/>
            <w:vAlign w:val="center"/>
          </w:tcPr>
          <w:p w14:paraId="771CE26B" w14:textId="77777777" w:rsidR="004554BF" w:rsidRPr="004554BF" w:rsidRDefault="004554BF" w:rsidP="004554BF">
            <w:pPr>
              <w:spacing w:after="0" w:line="240" w:lineRule="auto"/>
              <w:jc w:val="both"/>
            </w:pPr>
            <w:r w:rsidRPr="004554BF">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2A27118B" w14:textId="77777777" w:rsidR="004554BF" w:rsidRPr="004554BF" w:rsidRDefault="004554BF" w:rsidP="004554BF">
            <w:pPr>
              <w:spacing w:after="0" w:line="240" w:lineRule="auto"/>
              <w:jc w:val="both"/>
            </w:pPr>
            <w:r w:rsidRPr="004554BF">
              <w:t>минимальная/максимальная площадь земельных участков  – 100/5000 кв. м;</w:t>
            </w:r>
          </w:p>
          <w:p w14:paraId="37D8BFEA"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10 м;</w:t>
            </w:r>
          </w:p>
          <w:p w14:paraId="11473340"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7385DD69" w14:textId="77777777" w:rsidR="004554BF" w:rsidRPr="004554BF" w:rsidRDefault="004554BF" w:rsidP="004554BF">
            <w:pPr>
              <w:spacing w:after="0" w:line="240" w:lineRule="auto"/>
              <w:jc w:val="both"/>
            </w:pPr>
            <w:r w:rsidRPr="004554BF">
              <w:t>максимальное количество надземных этажей зданий – 3 этажа (включая мансардный этаж);</w:t>
            </w:r>
          </w:p>
          <w:p w14:paraId="718C0A11"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80%;</w:t>
            </w:r>
          </w:p>
          <w:p w14:paraId="246B1102" w14:textId="77777777" w:rsidR="004554BF" w:rsidRPr="004554BF" w:rsidRDefault="004554BF" w:rsidP="004554BF">
            <w:pPr>
              <w:spacing w:after="0" w:line="240" w:lineRule="auto"/>
              <w:jc w:val="both"/>
            </w:pPr>
            <w:r w:rsidRPr="004554BF">
              <w:t>минимальный процент озеленения земельного участка - 10%;</w:t>
            </w:r>
          </w:p>
          <w:p w14:paraId="3A7843AE"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50440333" w14:textId="77777777" w:rsidTr="00673D6C">
        <w:trPr>
          <w:trHeight w:val="20"/>
        </w:trPr>
        <w:tc>
          <w:tcPr>
            <w:tcW w:w="3545" w:type="dxa"/>
            <w:vAlign w:val="center"/>
          </w:tcPr>
          <w:p w14:paraId="6FDF85E6" w14:textId="77777777" w:rsidR="004554BF" w:rsidRPr="004554BF" w:rsidRDefault="004554BF" w:rsidP="004554BF">
            <w:pPr>
              <w:spacing w:after="0" w:line="240" w:lineRule="auto"/>
              <w:jc w:val="both"/>
            </w:pPr>
            <w:r w:rsidRPr="004554BF">
              <w:t>[4.6] – Общественное питание</w:t>
            </w:r>
          </w:p>
        </w:tc>
        <w:tc>
          <w:tcPr>
            <w:tcW w:w="5670" w:type="dxa"/>
            <w:vAlign w:val="center"/>
          </w:tcPr>
          <w:p w14:paraId="6D20BA71" w14:textId="77777777" w:rsidR="004554BF" w:rsidRPr="004554BF" w:rsidRDefault="004554BF" w:rsidP="004554BF">
            <w:pPr>
              <w:spacing w:after="0" w:line="240" w:lineRule="auto"/>
              <w:jc w:val="both"/>
            </w:pPr>
            <w:r w:rsidRPr="004554BF">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1B9D84DA" w14:textId="77777777" w:rsidR="004554BF" w:rsidRPr="004554BF" w:rsidRDefault="004554BF" w:rsidP="004554BF">
            <w:pPr>
              <w:spacing w:after="0" w:line="240" w:lineRule="auto"/>
              <w:jc w:val="both"/>
            </w:pPr>
            <w:r w:rsidRPr="004554BF">
              <w:t>минимальная/максимальная площадь земельных участков  – 400/5000 кв. м;</w:t>
            </w:r>
          </w:p>
          <w:p w14:paraId="04FE6628"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15 м;</w:t>
            </w:r>
          </w:p>
          <w:p w14:paraId="2EA1C088"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0E63FD7F" w14:textId="77777777" w:rsidR="004554BF" w:rsidRPr="004554BF" w:rsidRDefault="004554BF" w:rsidP="004554BF">
            <w:pPr>
              <w:spacing w:after="0" w:line="240" w:lineRule="auto"/>
              <w:jc w:val="both"/>
            </w:pPr>
            <w:r w:rsidRPr="004554BF">
              <w:t>максимальное количество надземных этажей зданий – 2 этажа (включая мансардный этаж);</w:t>
            </w:r>
          </w:p>
          <w:p w14:paraId="2D00ADAE"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0E13BD10" w14:textId="77777777" w:rsidR="004554BF" w:rsidRPr="004554BF" w:rsidRDefault="004554BF" w:rsidP="004554BF">
            <w:pPr>
              <w:spacing w:after="0" w:line="240" w:lineRule="auto"/>
              <w:jc w:val="both"/>
            </w:pPr>
            <w:r w:rsidRPr="004554BF">
              <w:t>минимальный процент озеленения земельного участка - 10%;</w:t>
            </w:r>
          </w:p>
          <w:p w14:paraId="2648C1EA"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2FA3020C" w14:textId="77777777" w:rsidTr="00673D6C">
        <w:trPr>
          <w:trHeight w:val="20"/>
        </w:trPr>
        <w:tc>
          <w:tcPr>
            <w:tcW w:w="3545" w:type="dxa"/>
            <w:vAlign w:val="center"/>
          </w:tcPr>
          <w:p w14:paraId="5C3BA985" w14:textId="77777777" w:rsidR="004554BF" w:rsidRPr="004554BF" w:rsidRDefault="004554BF" w:rsidP="004554BF">
            <w:pPr>
              <w:spacing w:after="0" w:line="240" w:lineRule="auto"/>
              <w:jc w:val="both"/>
            </w:pPr>
            <w:r w:rsidRPr="004554BF">
              <w:t>[4.7] - Гостиничное обслуживание</w:t>
            </w:r>
          </w:p>
        </w:tc>
        <w:tc>
          <w:tcPr>
            <w:tcW w:w="5670" w:type="dxa"/>
            <w:vAlign w:val="center"/>
          </w:tcPr>
          <w:p w14:paraId="77E34607" w14:textId="77777777" w:rsidR="004554BF" w:rsidRPr="004554BF" w:rsidRDefault="004554BF" w:rsidP="004554BF">
            <w:pPr>
              <w:spacing w:after="0" w:line="240" w:lineRule="auto"/>
              <w:jc w:val="both"/>
            </w:pPr>
            <w:r w:rsidRPr="004554BF">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5027E44" w14:textId="77777777" w:rsidR="004554BF" w:rsidRPr="004554BF" w:rsidRDefault="004554BF" w:rsidP="004554BF">
            <w:pPr>
              <w:spacing w:after="0" w:line="240" w:lineRule="auto"/>
              <w:jc w:val="both"/>
            </w:pPr>
            <w:r w:rsidRPr="004554BF">
              <w:t>минимальная/максимальная площадь земельных участков  – 400 кв. м/5000 кв. м;</w:t>
            </w:r>
          </w:p>
          <w:p w14:paraId="2BB2DD22"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20 м;</w:t>
            </w:r>
          </w:p>
          <w:p w14:paraId="07DA2072"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561B66A4" w14:textId="77777777" w:rsidR="004554BF" w:rsidRPr="004554BF" w:rsidRDefault="004554BF" w:rsidP="004554BF">
            <w:pPr>
              <w:spacing w:after="0" w:line="240" w:lineRule="auto"/>
              <w:jc w:val="both"/>
            </w:pPr>
            <w:r w:rsidRPr="004554BF">
              <w:t>максимальное количество надземных этажей зданий – 4 этажа (включая мансардный этаж);</w:t>
            </w:r>
          </w:p>
          <w:p w14:paraId="743D8860"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77A5D32B"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13125899" w14:textId="77777777" w:rsidTr="00673D6C">
        <w:trPr>
          <w:trHeight w:val="20"/>
        </w:trPr>
        <w:tc>
          <w:tcPr>
            <w:tcW w:w="3545" w:type="dxa"/>
            <w:vAlign w:val="center"/>
          </w:tcPr>
          <w:p w14:paraId="1B924FB7" w14:textId="77777777" w:rsidR="004554BF" w:rsidRPr="004554BF" w:rsidRDefault="004554BF" w:rsidP="004554BF">
            <w:pPr>
              <w:spacing w:after="0" w:line="240" w:lineRule="auto"/>
              <w:jc w:val="both"/>
            </w:pPr>
            <w:r w:rsidRPr="004554BF">
              <w:t>[3.1.2] - Административные здания организаций, обеспечивающих предоставление коммунальных услуг</w:t>
            </w:r>
          </w:p>
          <w:p w14:paraId="5708F2A6" w14:textId="77777777" w:rsidR="004554BF" w:rsidRPr="004554BF" w:rsidRDefault="004554BF" w:rsidP="004554BF">
            <w:pPr>
              <w:spacing w:after="0" w:line="240" w:lineRule="auto"/>
              <w:jc w:val="both"/>
            </w:pPr>
          </w:p>
        </w:tc>
        <w:tc>
          <w:tcPr>
            <w:tcW w:w="5670" w:type="dxa"/>
            <w:vAlign w:val="center"/>
          </w:tcPr>
          <w:p w14:paraId="0D51BBF9" w14:textId="77777777" w:rsidR="004554BF" w:rsidRPr="004554BF" w:rsidRDefault="004554BF" w:rsidP="004554BF">
            <w:pPr>
              <w:spacing w:after="0" w:line="240" w:lineRule="auto"/>
              <w:jc w:val="both"/>
            </w:pPr>
            <w:r w:rsidRPr="004554BF">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13A507FE" w14:textId="77777777" w:rsidR="004554BF" w:rsidRPr="004554BF" w:rsidRDefault="004554BF" w:rsidP="004554BF">
            <w:pPr>
              <w:spacing w:after="0" w:line="240" w:lineRule="auto"/>
              <w:jc w:val="both"/>
            </w:pPr>
            <w:r w:rsidRPr="004554BF">
              <w:t>минимальная/максимальная площадь земельных участков - 400 кв. м/</w:t>
            </w:r>
            <w:r w:rsidRPr="004554BF">
              <w:rPr>
                <w:b/>
                <w:bCs/>
              </w:rPr>
              <w:t>не подлежит установлению</w:t>
            </w:r>
            <w:r w:rsidRPr="004554BF">
              <w:rPr>
                <w:bCs/>
              </w:rPr>
              <w:t>;</w:t>
            </w:r>
            <w:r w:rsidRPr="004554BF">
              <w:t xml:space="preserve"> </w:t>
            </w:r>
          </w:p>
          <w:p w14:paraId="3D304828"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15 м;</w:t>
            </w:r>
          </w:p>
          <w:p w14:paraId="004CF8CF" w14:textId="77777777" w:rsidR="004554BF" w:rsidRPr="004554BF" w:rsidRDefault="004554BF" w:rsidP="004554BF">
            <w:pPr>
              <w:spacing w:after="0" w:line="240" w:lineRule="auto"/>
              <w:jc w:val="both"/>
            </w:pPr>
            <w:r w:rsidRPr="004554BF">
              <w:t>минимальные отступы от границ земельных участков - 3 м;</w:t>
            </w:r>
          </w:p>
          <w:p w14:paraId="23F1BB3F" w14:textId="77777777" w:rsidR="004554BF" w:rsidRPr="004554BF" w:rsidRDefault="004554BF" w:rsidP="004554BF">
            <w:pPr>
              <w:spacing w:after="0" w:line="240" w:lineRule="auto"/>
              <w:jc w:val="both"/>
            </w:pPr>
            <w:r w:rsidRPr="004554BF">
              <w:t xml:space="preserve">максимальное количество надземных этажей зданий – 3 этажа (включая мансардный этаж); </w:t>
            </w:r>
          </w:p>
          <w:p w14:paraId="0BA93383" w14:textId="77777777" w:rsidR="004554BF" w:rsidRPr="004554BF" w:rsidRDefault="004554BF" w:rsidP="004554BF">
            <w:pPr>
              <w:spacing w:after="0" w:line="240" w:lineRule="auto"/>
              <w:jc w:val="both"/>
            </w:pPr>
            <w:r w:rsidRPr="004554BF">
              <w:t>максимальная высота строений, сооружений от уровня земли - 20 м;</w:t>
            </w:r>
          </w:p>
          <w:p w14:paraId="7529DF5C"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60%;</w:t>
            </w:r>
          </w:p>
          <w:p w14:paraId="626AC428" w14:textId="77777777" w:rsidR="004554BF" w:rsidRPr="004554BF" w:rsidRDefault="004554BF" w:rsidP="004554BF">
            <w:pPr>
              <w:spacing w:after="0" w:line="240" w:lineRule="auto"/>
              <w:jc w:val="both"/>
            </w:pPr>
            <w:r w:rsidRPr="004554BF">
              <w:t>минимальный процент озеленения земельного участка - 10%;</w:t>
            </w:r>
          </w:p>
          <w:p w14:paraId="34F41690"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r w:rsidR="004554BF" w:rsidRPr="004554BF" w14:paraId="26196267" w14:textId="77777777" w:rsidTr="00673D6C">
        <w:trPr>
          <w:trHeight w:val="20"/>
        </w:trPr>
        <w:tc>
          <w:tcPr>
            <w:tcW w:w="3545" w:type="dxa"/>
            <w:shd w:val="clear" w:color="auto" w:fill="auto"/>
            <w:vAlign w:val="center"/>
          </w:tcPr>
          <w:p w14:paraId="41DDA798" w14:textId="77777777" w:rsidR="004554BF" w:rsidRPr="004554BF" w:rsidRDefault="004554BF" w:rsidP="004554BF">
            <w:pPr>
              <w:spacing w:after="0" w:line="240" w:lineRule="auto"/>
              <w:jc w:val="both"/>
            </w:pPr>
            <w:r w:rsidRPr="004554BF">
              <w:t>[12.0.1] - Улично-дорожная сеть</w:t>
            </w:r>
          </w:p>
        </w:tc>
        <w:tc>
          <w:tcPr>
            <w:tcW w:w="5670" w:type="dxa"/>
            <w:shd w:val="clear" w:color="auto" w:fill="auto"/>
            <w:vAlign w:val="center"/>
          </w:tcPr>
          <w:p w14:paraId="6F734D07" w14:textId="77777777" w:rsidR="004554BF" w:rsidRPr="004554BF" w:rsidRDefault="004554BF" w:rsidP="004554BF">
            <w:pPr>
              <w:spacing w:after="0" w:line="240" w:lineRule="auto"/>
              <w:jc w:val="both"/>
            </w:pPr>
            <w:r w:rsidRPr="004554BF">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554BF">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55F0B71" w14:textId="77777777" w:rsidR="004554BF" w:rsidRPr="004554BF" w:rsidRDefault="004554BF" w:rsidP="004554BF">
            <w:pPr>
              <w:spacing w:after="0" w:line="240" w:lineRule="auto"/>
              <w:jc w:val="both"/>
            </w:pPr>
            <w:r w:rsidRPr="004554BF">
              <w:t>Регламенты не подлежат установлению.</w:t>
            </w:r>
          </w:p>
          <w:p w14:paraId="1A46B84F" w14:textId="77777777" w:rsidR="004554BF" w:rsidRPr="004554BF" w:rsidRDefault="004554BF" w:rsidP="004554BF">
            <w:pPr>
              <w:spacing w:after="0" w:line="240" w:lineRule="auto"/>
              <w:jc w:val="both"/>
            </w:pPr>
            <w:r w:rsidRPr="004554B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554BF" w:rsidRPr="004554BF" w14:paraId="1990168C" w14:textId="77777777" w:rsidTr="00673D6C">
        <w:trPr>
          <w:trHeight w:val="2250"/>
        </w:trPr>
        <w:tc>
          <w:tcPr>
            <w:tcW w:w="3545" w:type="dxa"/>
            <w:shd w:val="clear" w:color="auto" w:fill="auto"/>
            <w:vAlign w:val="center"/>
          </w:tcPr>
          <w:p w14:paraId="36E0C9A2" w14:textId="77777777" w:rsidR="004554BF" w:rsidRPr="004554BF" w:rsidRDefault="004554BF" w:rsidP="004554BF">
            <w:pPr>
              <w:spacing w:after="0" w:line="240" w:lineRule="auto"/>
              <w:jc w:val="both"/>
            </w:pPr>
            <w:r w:rsidRPr="004554BF">
              <w:t>[12.0.2] - Благоустройство территории</w:t>
            </w:r>
          </w:p>
        </w:tc>
        <w:tc>
          <w:tcPr>
            <w:tcW w:w="5670" w:type="dxa"/>
            <w:shd w:val="clear" w:color="auto" w:fill="auto"/>
            <w:vAlign w:val="center"/>
          </w:tcPr>
          <w:p w14:paraId="68A418E0" w14:textId="77777777" w:rsidR="004554BF" w:rsidRPr="004554BF" w:rsidRDefault="004554BF" w:rsidP="004554BF">
            <w:pPr>
              <w:spacing w:after="0" w:line="240" w:lineRule="auto"/>
              <w:jc w:val="both"/>
            </w:pPr>
            <w:r w:rsidRPr="004554BF">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A5B3F16" w14:textId="77777777" w:rsidR="004554BF" w:rsidRPr="004554BF" w:rsidRDefault="004554BF" w:rsidP="004554BF">
            <w:pPr>
              <w:spacing w:after="0" w:line="240" w:lineRule="auto"/>
              <w:jc w:val="both"/>
            </w:pPr>
          </w:p>
        </w:tc>
      </w:tr>
      <w:tr w:rsidR="004554BF" w:rsidRPr="004554BF" w14:paraId="332BCC86" w14:textId="77777777" w:rsidTr="00673D6C">
        <w:trPr>
          <w:trHeight w:val="770"/>
        </w:trPr>
        <w:tc>
          <w:tcPr>
            <w:tcW w:w="3545" w:type="dxa"/>
            <w:tcBorders>
              <w:bottom w:val="single" w:sz="4" w:space="0" w:color="auto"/>
            </w:tcBorders>
            <w:shd w:val="clear" w:color="auto" w:fill="auto"/>
            <w:vAlign w:val="center"/>
          </w:tcPr>
          <w:p w14:paraId="47BDAD89" w14:textId="77777777" w:rsidR="004554BF" w:rsidRPr="004554BF" w:rsidRDefault="004554BF" w:rsidP="004554BF">
            <w:pPr>
              <w:spacing w:after="0" w:line="240" w:lineRule="auto"/>
              <w:jc w:val="both"/>
            </w:pPr>
            <w:r w:rsidRPr="004554BF">
              <w:t>[3.6.2] – Парки культуры и отдыха</w:t>
            </w:r>
          </w:p>
        </w:tc>
        <w:tc>
          <w:tcPr>
            <w:tcW w:w="5670" w:type="dxa"/>
            <w:tcBorders>
              <w:bottom w:val="single" w:sz="4" w:space="0" w:color="auto"/>
            </w:tcBorders>
            <w:shd w:val="clear" w:color="auto" w:fill="auto"/>
            <w:vAlign w:val="center"/>
          </w:tcPr>
          <w:p w14:paraId="52B72ED8" w14:textId="77777777" w:rsidR="004554BF" w:rsidRPr="004554BF" w:rsidRDefault="004554BF" w:rsidP="004554BF">
            <w:pPr>
              <w:spacing w:after="0" w:line="240" w:lineRule="auto"/>
              <w:jc w:val="both"/>
            </w:pPr>
            <w:r w:rsidRPr="004554BF">
              <w:t>Размещение парков культуры и отдыха</w:t>
            </w:r>
          </w:p>
        </w:tc>
        <w:tc>
          <w:tcPr>
            <w:tcW w:w="6378" w:type="dxa"/>
            <w:vMerge/>
            <w:tcBorders>
              <w:bottom w:val="single" w:sz="4" w:space="0" w:color="auto"/>
            </w:tcBorders>
            <w:vAlign w:val="center"/>
          </w:tcPr>
          <w:p w14:paraId="588CF8A6" w14:textId="77777777" w:rsidR="004554BF" w:rsidRPr="004554BF" w:rsidRDefault="004554BF" w:rsidP="004554BF">
            <w:pPr>
              <w:spacing w:after="0" w:line="240" w:lineRule="auto"/>
              <w:jc w:val="both"/>
            </w:pPr>
          </w:p>
        </w:tc>
      </w:tr>
    </w:tbl>
    <w:p w14:paraId="325210D0" w14:textId="77777777" w:rsidR="004554BF" w:rsidRPr="004554BF" w:rsidRDefault="004554BF" w:rsidP="004554BF">
      <w:pPr>
        <w:spacing w:after="0" w:line="240" w:lineRule="auto"/>
        <w:jc w:val="both"/>
        <w:rPr>
          <w:b/>
        </w:rPr>
      </w:pPr>
      <w:r w:rsidRPr="004554B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554BF" w:rsidRPr="004554BF" w14:paraId="6F711346" w14:textId="77777777" w:rsidTr="00673D6C">
        <w:trPr>
          <w:trHeight w:val="20"/>
        </w:trPr>
        <w:tc>
          <w:tcPr>
            <w:tcW w:w="3545" w:type="dxa"/>
            <w:tcBorders>
              <w:bottom w:val="single" w:sz="4" w:space="0" w:color="auto"/>
            </w:tcBorders>
            <w:vAlign w:val="center"/>
          </w:tcPr>
          <w:p w14:paraId="115BD721" w14:textId="77777777" w:rsidR="004554BF" w:rsidRPr="004554BF" w:rsidRDefault="004554BF" w:rsidP="004554BF">
            <w:pPr>
              <w:spacing w:after="0" w:line="240" w:lineRule="auto"/>
              <w:jc w:val="both"/>
              <w:rPr>
                <w:b/>
              </w:rPr>
            </w:pPr>
            <w:r w:rsidRPr="004554BF">
              <w:rPr>
                <w:b/>
              </w:rPr>
              <w:t>Виды разрешенного использования земельных участков</w:t>
            </w:r>
          </w:p>
        </w:tc>
        <w:tc>
          <w:tcPr>
            <w:tcW w:w="5670" w:type="dxa"/>
            <w:tcBorders>
              <w:bottom w:val="single" w:sz="4" w:space="0" w:color="auto"/>
            </w:tcBorders>
            <w:vAlign w:val="center"/>
          </w:tcPr>
          <w:p w14:paraId="0B58BF1E" w14:textId="77777777" w:rsidR="004554BF" w:rsidRPr="004554BF" w:rsidRDefault="004554BF" w:rsidP="004554BF">
            <w:pPr>
              <w:spacing w:after="0" w:line="240" w:lineRule="auto"/>
              <w:jc w:val="both"/>
              <w:rPr>
                <w:b/>
              </w:rPr>
            </w:pPr>
            <w:r w:rsidRPr="004554BF">
              <w:rPr>
                <w:b/>
              </w:rPr>
              <w:t>Описание вида разрешенного использования земельного участка</w:t>
            </w:r>
          </w:p>
        </w:tc>
        <w:tc>
          <w:tcPr>
            <w:tcW w:w="6378" w:type="dxa"/>
            <w:tcBorders>
              <w:bottom w:val="single" w:sz="4" w:space="0" w:color="auto"/>
            </w:tcBorders>
            <w:vAlign w:val="center"/>
          </w:tcPr>
          <w:p w14:paraId="66A8A93A" w14:textId="77777777" w:rsidR="004554BF" w:rsidRPr="004554BF" w:rsidRDefault="004554BF" w:rsidP="004554BF">
            <w:pPr>
              <w:spacing w:after="0" w:line="240" w:lineRule="auto"/>
              <w:jc w:val="both"/>
              <w:rPr>
                <w:b/>
              </w:rPr>
            </w:pPr>
            <w:r w:rsidRPr="004554B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4554BF" w14:paraId="02C65343" w14:textId="77777777" w:rsidTr="00673D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5FFD5246" w14:textId="77777777" w:rsidR="004554BF" w:rsidRPr="004554BF" w:rsidRDefault="004554BF" w:rsidP="004554BF">
            <w:pPr>
              <w:spacing w:after="0" w:line="240" w:lineRule="auto"/>
              <w:jc w:val="both"/>
            </w:pPr>
            <w:r w:rsidRPr="004554BF">
              <w:t>[4.9] - Служебные гаражи</w:t>
            </w:r>
          </w:p>
        </w:tc>
        <w:tc>
          <w:tcPr>
            <w:tcW w:w="5670" w:type="dxa"/>
            <w:vAlign w:val="center"/>
          </w:tcPr>
          <w:p w14:paraId="144A2C5C" w14:textId="77777777" w:rsidR="004554BF" w:rsidRPr="004554BF" w:rsidRDefault="004554BF" w:rsidP="004554BF">
            <w:pPr>
              <w:spacing w:after="0" w:line="240" w:lineRule="auto"/>
              <w:jc w:val="both"/>
            </w:pPr>
            <w:r w:rsidRPr="004554BF">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C949298" w14:textId="77777777" w:rsidR="004554BF" w:rsidRPr="004554BF" w:rsidRDefault="004554BF" w:rsidP="004554BF">
            <w:pPr>
              <w:spacing w:after="0" w:line="240" w:lineRule="auto"/>
              <w:jc w:val="both"/>
            </w:pPr>
            <w:r w:rsidRPr="004554BF">
              <w:t>минимальная/максимальная площадь земельных участков – 20/5000 кв. м;</w:t>
            </w:r>
          </w:p>
          <w:p w14:paraId="6AC8D4DE" w14:textId="77777777" w:rsidR="004554BF" w:rsidRPr="004554BF" w:rsidRDefault="004554BF" w:rsidP="004554BF">
            <w:pPr>
              <w:spacing w:after="0" w:line="240" w:lineRule="auto"/>
              <w:jc w:val="both"/>
            </w:pPr>
            <w:r w:rsidRPr="004554BF">
              <w:t>минимальная ширина земельных участков вдоль фронта улицы (проезда) – 5 м;</w:t>
            </w:r>
          </w:p>
          <w:p w14:paraId="359B2808" w14:textId="77777777" w:rsidR="004554BF" w:rsidRPr="004554BF" w:rsidRDefault="004554BF" w:rsidP="004554BF">
            <w:pPr>
              <w:spacing w:after="0" w:line="240" w:lineRule="auto"/>
              <w:jc w:val="both"/>
            </w:pPr>
            <w:r w:rsidRPr="004554BF">
              <w:t>минимальные отступы от границ земельных участков - 1 м;</w:t>
            </w:r>
          </w:p>
          <w:p w14:paraId="1C5B9D97" w14:textId="77777777" w:rsidR="004554BF" w:rsidRPr="004554BF" w:rsidRDefault="004554BF" w:rsidP="004554BF">
            <w:pPr>
              <w:spacing w:after="0" w:line="240" w:lineRule="auto"/>
              <w:jc w:val="both"/>
            </w:pPr>
            <w:r w:rsidRPr="004554BF">
              <w:t>максимальная высота зданий, строений, сооружений от уровня земли - 12 м;</w:t>
            </w:r>
          </w:p>
          <w:p w14:paraId="01B965CD" w14:textId="77777777" w:rsidR="004554BF" w:rsidRPr="004554BF" w:rsidRDefault="004554BF" w:rsidP="004554BF">
            <w:pPr>
              <w:spacing w:after="0" w:line="240" w:lineRule="auto"/>
              <w:jc w:val="both"/>
            </w:pPr>
            <w:r w:rsidRPr="004554BF">
              <w:t>максимальный процент застройки в границах земельного участка – 80%;</w:t>
            </w:r>
          </w:p>
          <w:p w14:paraId="408328F0" w14:textId="77777777" w:rsidR="004554BF" w:rsidRPr="004554BF" w:rsidRDefault="004554BF" w:rsidP="004554BF">
            <w:pPr>
              <w:spacing w:after="0" w:line="240" w:lineRule="auto"/>
              <w:jc w:val="both"/>
            </w:pPr>
            <w:r w:rsidRPr="004554BF">
              <w:t>Процент застройки подземной части не регламентируется.</w:t>
            </w:r>
          </w:p>
        </w:tc>
      </w:tr>
    </w:tbl>
    <w:p w14:paraId="0D74F42E" w14:textId="77777777" w:rsidR="004554BF" w:rsidRPr="004554BF" w:rsidRDefault="004554BF" w:rsidP="004554BF">
      <w:pPr>
        <w:spacing w:after="0" w:line="240" w:lineRule="auto"/>
        <w:jc w:val="both"/>
        <w:rPr>
          <w:b/>
        </w:rPr>
      </w:pPr>
      <w:r w:rsidRPr="004554B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554BF" w:rsidRPr="004554BF" w14:paraId="780AAD8B" w14:textId="77777777" w:rsidTr="00673D6C">
        <w:trPr>
          <w:trHeight w:val="20"/>
        </w:trPr>
        <w:tc>
          <w:tcPr>
            <w:tcW w:w="7655" w:type="dxa"/>
            <w:vAlign w:val="center"/>
          </w:tcPr>
          <w:p w14:paraId="5AC83D16" w14:textId="77777777" w:rsidR="004554BF" w:rsidRPr="004554BF" w:rsidRDefault="004554BF" w:rsidP="004554BF">
            <w:pPr>
              <w:spacing w:after="0" w:line="240" w:lineRule="auto"/>
              <w:jc w:val="both"/>
            </w:pPr>
            <w:r w:rsidRPr="004554BF">
              <w:rPr>
                <w:b/>
              </w:rPr>
              <w:t>Виды разрешенного использования земельных участков и объектов капитального строительства</w:t>
            </w:r>
          </w:p>
        </w:tc>
        <w:tc>
          <w:tcPr>
            <w:tcW w:w="7938" w:type="dxa"/>
            <w:vAlign w:val="center"/>
          </w:tcPr>
          <w:p w14:paraId="4EDC648F" w14:textId="77777777" w:rsidR="004554BF" w:rsidRPr="004554BF" w:rsidRDefault="004554BF" w:rsidP="004554BF">
            <w:pPr>
              <w:spacing w:after="0" w:line="240" w:lineRule="auto"/>
              <w:jc w:val="both"/>
            </w:pPr>
            <w:r w:rsidRPr="004554BF">
              <w:rPr>
                <w:b/>
              </w:rPr>
              <w:t>Предельные параметры разрешенного строительства, реконструкции объектов капитального строительства</w:t>
            </w:r>
          </w:p>
        </w:tc>
      </w:tr>
      <w:tr w:rsidR="004554BF" w:rsidRPr="004554BF" w14:paraId="7F90A5FC" w14:textId="77777777" w:rsidTr="00673D6C">
        <w:trPr>
          <w:trHeight w:val="20"/>
        </w:trPr>
        <w:tc>
          <w:tcPr>
            <w:tcW w:w="7655" w:type="dxa"/>
            <w:vAlign w:val="center"/>
          </w:tcPr>
          <w:p w14:paraId="4CB0A767" w14:textId="77777777" w:rsidR="004554BF" w:rsidRPr="004554BF" w:rsidRDefault="004554BF" w:rsidP="004554BF">
            <w:pPr>
              <w:spacing w:after="0" w:line="240" w:lineRule="auto"/>
              <w:jc w:val="both"/>
            </w:pPr>
            <w:r w:rsidRPr="004554BF">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1308A4" w14:textId="77777777" w:rsidR="004554BF" w:rsidRPr="004554BF" w:rsidRDefault="004554BF" w:rsidP="004554BF">
            <w:pPr>
              <w:spacing w:after="0" w:line="240" w:lineRule="auto"/>
              <w:jc w:val="both"/>
            </w:pPr>
            <w:r w:rsidRPr="004554BF">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53F3678" w14:textId="77777777" w:rsidR="004554BF" w:rsidRPr="004554BF" w:rsidRDefault="004554BF" w:rsidP="004554BF">
            <w:pPr>
              <w:spacing w:after="0" w:line="240" w:lineRule="auto"/>
              <w:jc w:val="both"/>
            </w:pPr>
            <w:r w:rsidRPr="004554BF">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51990F4" w14:textId="77777777" w:rsidR="004554BF" w:rsidRPr="004554BF" w:rsidRDefault="004554BF" w:rsidP="004554BF">
            <w:pPr>
              <w:spacing w:after="0" w:line="240" w:lineRule="auto"/>
              <w:jc w:val="both"/>
            </w:pPr>
            <w:r w:rsidRPr="004554BF">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0DAC80C" w14:textId="77777777" w:rsidR="004554BF" w:rsidRPr="004554BF" w:rsidRDefault="004554BF" w:rsidP="004554BF">
            <w:pPr>
              <w:spacing w:after="0" w:line="240" w:lineRule="auto"/>
              <w:jc w:val="both"/>
            </w:pPr>
            <w:r w:rsidRPr="004554BF">
              <w:t>- проезды общего пользования;</w:t>
            </w:r>
          </w:p>
          <w:p w14:paraId="64391AF2" w14:textId="77777777" w:rsidR="004554BF" w:rsidRPr="004554BF" w:rsidRDefault="004554BF" w:rsidP="004554BF">
            <w:pPr>
              <w:spacing w:after="0" w:line="240" w:lineRule="auto"/>
              <w:jc w:val="both"/>
            </w:pPr>
            <w:r w:rsidRPr="004554BF">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DCBA4A8" w14:textId="77777777" w:rsidR="004554BF" w:rsidRPr="004554BF" w:rsidRDefault="004554BF" w:rsidP="004554BF">
            <w:pPr>
              <w:spacing w:after="0" w:line="240" w:lineRule="auto"/>
              <w:jc w:val="both"/>
            </w:pPr>
            <w:r w:rsidRPr="004554BF">
              <w:t>- благоустроенные, в том числе озелененные территории, детские площадки, площадки для отдыха, спортивных занятий;</w:t>
            </w:r>
          </w:p>
          <w:p w14:paraId="0878B82C" w14:textId="77777777" w:rsidR="004554BF" w:rsidRPr="004554BF" w:rsidRDefault="004554BF" w:rsidP="004554BF">
            <w:pPr>
              <w:spacing w:after="0" w:line="240" w:lineRule="auto"/>
              <w:jc w:val="both"/>
            </w:pPr>
            <w:r w:rsidRPr="004554BF">
              <w:t xml:space="preserve">- постройки хозяйственного назначения; </w:t>
            </w:r>
          </w:p>
          <w:p w14:paraId="1A3E1C45" w14:textId="77777777" w:rsidR="004554BF" w:rsidRPr="004554BF" w:rsidRDefault="004554BF" w:rsidP="004554BF">
            <w:pPr>
              <w:spacing w:after="0" w:line="240" w:lineRule="auto"/>
              <w:jc w:val="both"/>
            </w:pPr>
            <w:r w:rsidRPr="004554BF">
              <w:t>- площадки хозяйственные, в том числе площадки для мусоросборников;</w:t>
            </w:r>
          </w:p>
          <w:p w14:paraId="5BCF43F4" w14:textId="77777777" w:rsidR="004554BF" w:rsidRPr="004554BF" w:rsidRDefault="004554BF" w:rsidP="004554BF">
            <w:pPr>
              <w:spacing w:after="0" w:line="240" w:lineRule="auto"/>
              <w:jc w:val="both"/>
            </w:pPr>
            <w:r w:rsidRPr="004554BF">
              <w:t>- общественные туалеты, надворные туалеты, гидронепроницаемые выгребы, септики;</w:t>
            </w:r>
          </w:p>
          <w:p w14:paraId="396ECD05" w14:textId="77777777" w:rsidR="004554BF" w:rsidRPr="004554BF" w:rsidRDefault="004554BF" w:rsidP="004554BF">
            <w:pPr>
              <w:spacing w:after="0" w:line="240" w:lineRule="auto"/>
              <w:jc w:val="both"/>
            </w:pPr>
            <w:r w:rsidRPr="004554BF">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ABC0970" w14:textId="77777777" w:rsidR="004554BF" w:rsidRPr="004554BF" w:rsidRDefault="004554BF" w:rsidP="004554BF">
            <w:pPr>
              <w:spacing w:after="0" w:line="240" w:lineRule="auto"/>
              <w:jc w:val="both"/>
            </w:pPr>
            <w:r w:rsidRPr="004554BF">
              <w:t xml:space="preserve">минимальная площадь земельных участков - 1 кв. м. </w:t>
            </w:r>
          </w:p>
          <w:p w14:paraId="4AC2F89C" w14:textId="77777777" w:rsidR="004554BF" w:rsidRPr="004554BF" w:rsidRDefault="004554BF" w:rsidP="004554BF">
            <w:pPr>
              <w:spacing w:after="0" w:line="240" w:lineRule="auto"/>
              <w:jc w:val="both"/>
            </w:pPr>
            <w:r w:rsidRPr="004554BF">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C85A3B" w14:textId="77777777" w:rsidR="004554BF" w:rsidRPr="004554BF" w:rsidRDefault="004554BF" w:rsidP="004554BF">
            <w:pPr>
              <w:spacing w:after="0" w:line="240" w:lineRule="auto"/>
              <w:jc w:val="both"/>
            </w:pPr>
          </w:p>
          <w:p w14:paraId="053A4FF2" w14:textId="77777777" w:rsidR="004554BF" w:rsidRPr="004554BF" w:rsidRDefault="004554BF" w:rsidP="004554BF">
            <w:pPr>
              <w:spacing w:after="0" w:line="240" w:lineRule="auto"/>
              <w:jc w:val="both"/>
            </w:pPr>
            <w:r w:rsidRPr="004554BF">
              <w:t xml:space="preserve">минимальная ширина земельных участков вдоль фронта улицы (проезда) - </w:t>
            </w:r>
          </w:p>
          <w:p w14:paraId="2919A778" w14:textId="77777777" w:rsidR="004554BF" w:rsidRPr="004554BF" w:rsidRDefault="004554BF" w:rsidP="004554BF">
            <w:pPr>
              <w:spacing w:after="0" w:line="240" w:lineRule="auto"/>
              <w:jc w:val="both"/>
            </w:pPr>
            <w:r w:rsidRPr="004554BF">
              <w:t>1 м/</w:t>
            </w:r>
            <w:r w:rsidRPr="004554BF">
              <w:rPr>
                <w:b/>
                <w:bCs/>
              </w:rPr>
              <w:t xml:space="preserve"> не подлежит установлению</w:t>
            </w:r>
            <w:r w:rsidRPr="004554BF">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3A750B" w14:textId="77777777" w:rsidR="004554BF" w:rsidRPr="004554BF" w:rsidRDefault="004554BF" w:rsidP="004554BF">
            <w:pPr>
              <w:spacing w:after="0" w:line="240" w:lineRule="auto"/>
              <w:jc w:val="both"/>
            </w:pPr>
          </w:p>
          <w:p w14:paraId="55A907A7" w14:textId="77777777" w:rsidR="004554BF" w:rsidRPr="004554BF" w:rsidRDefault="004554BF" w:rsidP="004554BF">
            <w:pPr>
              <w:spacing w:after="0" w:line="240" w:lineRule="auto"/>
              <w:jc w:val="both"/>
            </w:pPr>
            <w:r w:rsidRPr="004554BF">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09777A5" w14:textId="77777777" w:rsidR="004554BF" w:rsidRPr="004554BF" w:rsidRDefault="004554BF" w:rsidP="004554BF">
            <w:pPr>
              <w:spacing w:after="0" w:line="240" w:lineRule="auto"/>
              <w:jc w:val="both"/>
            </w:pPr>
            <w:r w:rsidRPr="004554BF">
              <w:t>минимальные отступы от границ земельных участков - 1 м;</w:t>
            </w:r>
          </w:p>
          <w:p w14:paraId="5DD5D6F2" w14:textId="77777777" w:rsidR="004554BF" w:rsidRPr="004554BF" w:rsidRDefault="004554BF" w:rsidP="004554BF">
            <w:pPr>
              <w:spacing w:after="0" w:line="240" w:lineRule="auto"/>
              <w:jc w:val="both"/>
            </w:pPr>
            <w:r w:rsidRPr="004554BF">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FA3F23B" w14:textId="77777777" w:rsidR="004554BF" w:rsidRPr="004554BF" w:rsidRDefault="004554BF" w:rsidP="004554BF">
            <w:pPr>
              <w:spacing w:after="0" w:line="240" w:lineRule="auto"/>
              <w:jc w:val="both"/>
            </w:pPr>
          </w:p>
        </w:tc>
      </w:tr>
    </w:tbl>
    <w:p w14:paraId="00FC79BB" w14:textId="77777777" w:rsidR="00214D5E" w:rsidRPr="004554BF" w:rsidRDefault="00214D5E" w:rsidP="003655A3">
      <w:pPr>
        <w:spacing w:after="0" w:line="240" w:lineRule="auto"/>
        <w:ind w:firstLine="567"/>
        <w:jc w:val="both"/>
        <w:rPr>
          <w:b/>
        </w:rPr>
      </w:pPr>
      <w:r w:rsidRPr="004554BF">
        <w:rPr>
          <w:b/>
        </w:rPr>
        <w:t>Ограничения использования земельных участков и объектов капитального строительства:</w:t>
      </w:r>
    </w:p>
    <w:p w14:paraId="70D6AE42"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214D5E" w:rsidRDefault="00214D5E" w:rsidP="003655A3">
      <w:pPr>
        <w:spacing w:after="0" w:line="240" w:lineRule="auto"/>
        <w:ind w:firstLine="567"/>
        <w:jc w:val="both"/>
      </w:pPr>
    </w:p>
    <w:p w14:paraId="4281D5B7" w14:textId="77777777" w:rsidR="00214D5E" w:rsidRPr="00214D5E" w:rsidRDefault="00214D5E" w:rsidP="003655A3">
      <w:pPr>
        <w:spacing w:after="0" w:line="240" w:lineRule="auto"/>
        <w:ind w:firstLine="567"/>
        <w:jc w:val="both"/>
      </w:pPr>
      <w:r w:rsidRPr="00214D5E">
        <w:t>Расстояние до красной линии:</w:t>
      </w:r>
    </w:p>
    <w:p w14:paraId="09F0AB85" w14:textId="77777777" w:rsidR="00214D5E" w:rsidRPr="00214D5E" w:rsidRDefault="00214D5E" w:rsidP="003655A3">
      <w:pPr>
        <w:spacing w:after="0" w:line="240" w:lineRule="auto"/>
        <w:ind w:firstLine="567"/>
        <w:jc w:val="both"/>
      </w:pPr>
      <w:r w:rsidRPr="00214D5E">
        <w:t>1) от Пожарных депо - 10 м (15 м - для депо I типа);</w:t>
      </w:r>
    </w:p>
    <w:p w14:paraId="70F0BF37" w14:textId="77777777" w:rsidR="00214D5E" w:rsidRPr="00214D5E" w:rsidRDefault="00214D5E" w:rsidP="003655A3">
      <w:pPr>
        <w:spacing w:after="0" w:line="240" w:lineRule="auto"/>
        <w:ind w:firstLine="567"/>
        <w:jc w:val="both"/>
      </w:pPr>
      <w:r w:rsidRPr="00214D5E">
        <w:t>2) улиц, от жилых и общественных зданий  – 5 м;</w:t>
      </w:r>
    </w:p>
    <w:p w14:paraId="5EE4A022" w14:textId="77777777" w:rsidR="00214D5E" w:rsidRPr="00214D5E" w:rsidRDefault="00214D5E" w:rsidP="003655A3">
      <w:pPr>
        <w:spacing w:after="0" w:line="240" w:lineRule="auto"/>
        <w:ind w:firstLine="567"/>
        <w:jc w:val="both"/>
      </w:pPr>
      <w:r w:rsidRPr="00214D5E">
        <w:t>3) проездов, от жилых и общественных зданий – 3 м;</w:t>
      </w:r>
    </w:p>
    <w:p w14:paraId="03E01BA3" w14:textId="77777777" w:rsidR="00214D5E" w:rsidRPr="00214D5E" w:rsidRDefault="00214D5E" w:rsidP="003655A3">
      <w:pPr>
        <w:spacing w:after="0" w:line="240" w:lineRule="auto"/>
        <w:ind w:firstLine="567"/>
        <w:jc w:val="both"/>
      </w:pPr>
      <w:r w:rsidRPr="00214D5E">
        <w:t>4) от остальных зданий и сооружений - 5 м.</w:t>
      </w:r>
    </w:p>
    <w:p w14:paraId="4790E32D" w14:textId="77777777" w:rsidR="00214D5E" w:rsidRPr="00214D5E" w:rsidRDefault="00214D5E" w:rsidP="003655A3">
      <w:pPr>
        <w:spacing w:after="0" w:line="240" w:lineRule="auto"/>
        <w:ind w:firstLine="567"/>
        <w:jc w:val="both"/>
      </w:pPr>
    </w:p>
    <w:p w14:paraId="1C682093"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214D5E" w:rsidRDefault="00214D5E" w:rsidP="003655A3">
      <w:pPr>
        <w:spacing w:after="0" w:line="240" w:lineRule="auto"/>
        <w:ind w:firstLine="567"/>
        <w:jc w:val="both"/>
      </w:pPr>
    </w:p>
    <w:p w14:paraId="3425E6D0"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214D5E" w:rsidRDefault="00214D5E" w:rsidP="003655A3">
      <w:pPr>
        <w:spacing w:after="0" w:line="240" w:lineRule="auto"/>
        <w:ind w:firstLine="567"/>
        <w:jc w:val="both"/>
      </w:pPr>
    </w:p>
    <w:p w14:paraId="477962E9" w14:textId="77777777" w:rsidR="00214D5E" w:rsidRPr="00214D5E" w:rsidRDefault="00214D5E" w:rsidP="003655A3">
      <w:pPr>
        <w:spacing w:after="0" w:line="240" w:lineRule="auto"/>
        <w:ind w:firstLine="567"/>
        <w:jc w:val="both"/>
      </w:pPr>
      <w:r w:rsidRPr="00214D5E">
        <w:t>Примечание общее.</w:t>
      </w:r>
    </w:p>
    <w:p w14:paraId="16D464C8"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5976DBD5"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0449C67E"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3371EF50"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34F6A123"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8308F51"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4554BF">
        <w:t>при соблюдении требований статей 48 и</w:t>
      </w:r>
      <w:r w:rsidR="00004D2E">
        <w:t xml:space="preserve"> 52 настоящих Правил</w:t>
      </w:r>
      <w:r w:rsidRPr="00214D5E">
        <w:t>.</w:t>
      </w:r>
    </w:p>
    <w:p w14:paraId="15C24FF6" w14:textId="77777777" w:rsidR="00214D5E" w:rsidRPr="00214D5E" w:rsidRDefault="00214D5E" w:rsidP="00004D2E">
      <w:pPr>
        <w:spacing w:after="0" w:line="240" w:lineRule="auto"/>
        <w:jc w:val="both"/>
      </w:pPr>
    </w:p>
    <w:p w14:paraId="5A823D8C" w14:textId="77777777" w:rsidR="00214D5E" w:rsidRPr="003655A3" w:rsidRDefault="00214D5E" w:rsidP="00897BB5">
      <w:pPr>
        <w:pStyle w:val="6"/>
      </w:pPr>
      <w:bookmarkStart w:id="113" w:name="_Toc158630723"/>
      <w:r w:rsidRPr="003655A3">
        <w:t>ОД-2. Зона делового, общественного и коммерческого назначения местного значения.</w:t>
      </w:r>
      <w:bookmarkEnd w:id="113"/>
    </w:p>
    <w:p w14:paraId="51801201" w14:textId="77777777" w:rsidR="00214D5E" w:rsidRPr="003655A3" w:rsidRDefault="00214D5E" w:rsidP="00004D2E">
      <w:pPr>
        <w:spacing w:after="0" w:line="240" w:lineRule="auto"/>
        <w:jc w:val="both"/>
        <w:rPr>
          <w:i/>
        </w:rPr>
      </w:pPr>
      <w:r w:rsidRPr="003655A3">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214D5E" w:rsidRDefault="00214D5E" w:rsidP="00004D2E">
      <w:pPr>
        <w:spacing w:after="0" w:line="240" w:lineRule="auto"/>
        <w:jc w:val="both"/>
      </w:pPr>
    </w:p>
    <w:p w14:paraId="7136A459" w14:textId="77777777" w:rsidR="005E69C9" w:rsidRPr="005E69C9" w:rsidRDefault="005E69C9" w:rsidP="005E69C9">
      <w:pPr>
        <w:spacing w:after="0" w:line="240" w:lineRule="auto"/>
        <w:ind w:firstLine="567"/>
        <w:jc w:val="both"/>
        <w:rPr>
          <w:b/>
        </w:rPr>
      </w:pPr>
      <w:r w:rsidRPr="005E69C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254F14E6" w14:textId="77777777" w:rsidTr="00673D6C">
        <w:trPr>
          <w:trHeight w:val="20"/>
        </w:trPr>
        <w:tc>
          <w:tcPr>
            <w:tcW w:w="3545" w:type="dxa"/>
            <w:vAlign w:val="center"/>
          </w:tcPr>
          <w:p w14:paraId="584BD9C0" w14:textId="77777777" w:rsidR="005E69C9" w:rsidRPr="005E69C9" w:rsidRDefault="005E69C9" w:rsidP="005E69C9">
            <w:pPr>
              <w:spacing w:after="0" w:line="240" w:lineRule="auto"/>
              <w:ind w:firstLine="567"/>
              <w:jc w:val="both"/>
              <w:rPr>
                <w:b/>
              </w:rPr>
            </w:pPr>
            <w:r w:rsidRPr="005E69C9">
              <w:rPr>
                <w:b/>
              </w:rPr>
              <w:t>Виды разрешенного использования земельных участков</w:t>
            </w:r>
          </w:p>
        </w:tc>
        <w:tc>
          <w:tcPr>
            <w:tcW w:w="5670" w:type="dxa"/>
            <w:vAlign w:val="center"/>
          </w:tcPr>
          <w:p w14:paraId="70ED787C" w14:textId="77777777" w:rsidR="005E69C9" w:rsidRPr="005E69C9" w:rsidRDefault="005E69C9" w:rsidP="005E69C9">
            <w:pPr>
              <w:spacing w:after="0" w:line="240" w:lineRule="auto"/>
              <w:ind w:firstLine="567"/>
              <w:jc w:val="both"/>
              <w:rPr>
                <w:b/>
              </w:rPr>
            </w:pPr>
            <w:r w:rsidRPr="005E69C9">
              <w:rPr>
                <w:b/>
              </w:rPr>
              <w:t>Описание вида разрешенного использования земельного участка</w:t>
            </w:r>
          </w:p>
        </w:tc>
        <w:tc>
          <w:tcPr>
            <w:tcW w:w="6378" w:type="dxa"/>
            <w:vAlign w:val="center"/>
          </w:tcPr>
          <w:p w14:paraId="61340FCD" w14:textId="77777777" w:rsidR="005E69C9" w:rsidRPr="005E69C9" w:rsidRDefault="005E69C9" w:rsidP="005E69C9">
            <w:pPr>
              <w:spacing w:after="0" w:line="240" w:lineRule="auto"/>
              <w:ind w:firstLine="567"/>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5D4FB9ED" w14:textId="77777777" w:rsidTr="00673D6C">
        <w:trPr>
          <w:trHeight w:val="20"/>
        </w:trPr>
        <w:tc>
          <w:tcPr>
            <w:tcW w:w="3545" w:type="dxa"/>
            <w:vAlign w:val="center"/>
          </w:tcPr>
          <w:p w14:paraId="65E184D5" w14:textId="77777777" w:rsidR="005E69C9" w:rsidRPr="005E69C9" w:rsidRDefault="005E69C9" w:rsidP="005E69C9">
            <w:pPr>
              <w:spacing w:after="0" w:line="240" w:lineRule="auto"/>
              <w:ind w:firstLine="567"/>
              <w:jc w:val="both"/>
            </w:pPr>
            <w:r w:rsidRPr="005E69C9">
              <w:t>[3.8.1] - Государственное управление</w:t>
            </w:r>
          </w:p>
        </w:tc>
        <w:tc>
          <w:tcPr>
            <w:tcW w:w="5670" w:type="dxa"/>
            <w:shd w:val="clear" w:color="auto" w:fill="auto"/>
            <w:vAlign w:val="center"/>
          </w:tcPr>
          <w:p w14:paraId="17B1D1F2" w14:textId="77777777" w:rsidR="005E69C9" w:rsidRPr="005E69C9" w:rsidRDefault="005E69C9" w:rsidP="005E69C9">
            <w:pPr>
              <w:spacing w:after="0" w:line="240" w:lineRule="auto"/>
              <w:ind w:firstLine="567"/>
              <w:jc w:val="both"/>
            </w:pPr>
            <w:r w:rsidRPr="005E69C9">
              <w:t>Размещение зданий, предназначенных</w:t>
            </w:r>
          </w:p>
          <w:p w14:paraId="1BD00057" w14:textId="77777777" w:rsidR="005E69C9" w:rsidRPr="005E69C9" w:rsidRDefault="005E69C9" w:rsidP="005E69C9">
            <w:pPr>
              <w:spacing w:after="0" w:line="240" w:lineRule="auto"/>
              <w:ind w:firstLine="567"/>
              <w:jc w:val="both"/>
            </w:pPr>
            <w:r w:rsidRPr="005E69C9">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15A9D1C4"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 /</w:t>
            </w:r>
            <w:r w:rsidRPr="005E69C9">
              <w:rPr>
                <w:b/>
                <w:bCs/>
              </w:rPr>
              <w:t>не подлежит установлению</w:t>
            </w:r>
            <w:r w:rsidRPr="005E69C9">
              <w:t>;</w:t>
            </w:r>
          </w:p>
          <w:p w14:paraId="2EE0FC9C"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0847AD30"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40CBCCF9"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658351AF"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79E18F9F"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15767FEC" w14:textId="77777777" w:rsidTr="00673D6C">
        <w:trPr>
          <w:trHeight w:val="20"/>
        </w:trPr>
        <w:tc>
          <w:tcPr>
            <w:tcW w:w="3545" w:type="dxa"/>
            <w:vAlign w:val="center"/>
          </w:tcPr>
          <w:p w14:paraId="569C99FB" w14:textId="77777777" w:rsidR="005E69C9" w:rsidRPr="005E69C9" w:rsidRDefault="005E69C9" w:rsidP="005E69C9">
            <w:pPr>
              <w:spacing w:after="0" w:line="240" w:lineRule="auto"/>
              <w:ind w:firstLine="567"/>
              <w:jc w:val="both"/>
            </w:pPr>
            <w:r w:rsidRPr="005E69C9">
              <w:t>[4.1] - Деловое управление</w:t>
            </w:r>
          </w:p>
        </w:tc>
        <w:tc>
          <w:tcPr>
            <w:tcW w:w="5670" w:type="dxa"/>
            <w:vAlign w:val="center"/>
          </w:tcPr>
          <w:p w14:paraId="50CC06B4"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3E29FD09"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w:t>
            </w:r>
            <w:smartTag w:uri="urn:schemas-microsoft-com:office:smarttags" w:element="metricconverter">
              <w:smartTagPr>
                <w:attr w:name="ProductID" w:val="5000 кв. м"/>
              </w:smartTagPr>
              <w:r w:rsidRPr="005E69C9">
                <w:t>5000 кв. м</w:t>
              </w:r>
            </w:smartTag>
            <w:r w:rsidRPr="005E69C9">
              <w:t>;</w:t>
            </w:r>
          </w:p>
          <w:p w14:paraId="6BDD0D58"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15м;</w:t>
            </w:r>
          </w:p>
          <w:p w14:paraId="1A55E953"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6CE4CE78"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20D1D013"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2C2833C2"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1D565E90"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03F6E11A" w14:textId="77777777" w:rsidTr="00673D6C">
        <w:trPr>
          <w:trHeight w:val="838"/>
        </w:trPr>
        <w:tc>
          <w:tcPr>
            <w:tcW w:w="3545" w:type="dxa"/>
            <w:vAlign w:val="center"/>
          </w:tcPr>
          <w:p w14:paraId="7E1650C1" w14:textId="77777777" w:rsidR="005E69C9" w:rsidRPr="005E69C9" w:rsidRDefault="005E69C9" w:rsidP="005E69C9">
            <w:pPr>
              <w:spacing w:after="0" w:line="240" w:lineRule="auto"/>
              <w:ind w:firstLine="567"/>
              <w:jc w:val="both"/>
            </w:pPr>
            <w:r w:rsidRPr="005E69C9">
              <w:t>[4.5] - Банковская и страховая деятельность</w:t>
            </w:r>
          </w:p>
        </w:tc>
        <w:tc>
          <w:tcPr>
            <w:tcW w:w="5670" w:type="dxa"/>
            <w:shd w:val="clear" w:color="auto" w:fill="auto"/>
            <w:vAlign w:val="center"/>
          </w:tcPr>
          <w:p w14:paraId="3924FC04" w14:textId="77777777" w:rsidR="005E69C9" w:rsidRPr="005E69C9" w:rsidRDefault="005E69C9" w:rsidP="005E69C9">
            <w:pPr>
              <w:spacing w:after="0" w:line="240" w:lineRule="auto"/>
              <w:ind w:firstLine="567"/>
              <w:jc w:val="both"/>
            </w:pPr>
            <w:r w:rsidRPr="005E69C9">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5AE501B0"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300/5000 кв. м;</w:t>
            </w:r>
          </w:p>
          <w:p w14:paraId="1E7EADC8"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7CDD9A42"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5C73D68D"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62FAD3BC"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4B99BE72"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642BEB83"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619E3783" w14:textId="77777777" w:rsidTr="00673D6C">
        <w:trPr>
          <w:trHeight w:val="20"/>
        </w:trPr>
        <w:tc>
          <w:tcPr>
            <w:tcW w:w="3545" w:type="dxa"/>
            <w:vAlign w:val="center"/>
          </w:tcPr>
          <w:p w14:paraId="31265420" w14:textId="77777777" w:rsidR="005E69C9" w:rsidRPr="005E69C9" w:rsidRDefault="005E69C9" w:rsidP="005E69C9">
            <w:pPr>
              <w:spacing w:after="0" w:line="240" w:lineRule="auto"/>
              <w:ind w:firstLine="567"/>
              <w:jc w:val="both"/>
            </w:pPr>
            <w:r w:rsidRPr="005E69C9">
              <w:t>[3.2.2] - Оказание социальной помощи населению</w:t>
            </w:r>
          </w:p>
        </w:tc>
        <w:tc>
          <w:tcPr>
            <w:tcW w:w="5670" w:type="dxa"/>
            <w:shd w:val="clear" w:color="auto" w:fill="auto"/>
            <w:vAlign w:val="center"/>
          </w:tcPr>
          <w:p w14:paraId="26761383" w14:textId="77777777" w:rsidR="005E69C9" w:rsidRPr="005E69C9" w:rsidRDefault="005E69C9" w:rsidP="005E69C9">
            <w:pPr>
              <w:spacing w:after="0" w:line="240" w:lineRule="auto"/>
              <w:ind w:firstLine="567"/>
              <w:jc w:val="both"/>
            </w:pPr>
            <w:r w:rsidRPr="005E69C9">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AD751CC" w14:textId="77777777" w:rsidR="005E69C9" w:rsidRPr="005E69C9" w:rsidRDefault="005E69C9" w:rsidP="005E69C9">
            <w:pPr>
              <w:spacing w:after="0" w:line="240" w:lineRule="auto"/>
              <w:ind w:firstLine="567"/>
              <w:jc w:val="both"/>
            </w:pPr>
            <w:r w:rsidRPr="005E69C9">
              <w:t>некоммерческих фондов, благотворительных организаций, клубов по интересам</w:t>
            </w:r>
          </w:p>
        </w:tc>
        <w:tc>
          <w:tcPr>
            <w:tcW w:w="6378" w:type="dxa"/>
            <w:vMerge/>
          </w:tcPr>
          <w:p w14:paraId="5169C458" w14:textId="77777777" w:rsidR="005E69C9" w:rsidRPr="005E69C9" w:rsidRDefault="005E69C9" w:rsidP="005E69C9">
            <w:pPr>
              <w:spacing w:after="0" w:line="240" w:lineRule="auto"/>
              <w:ind w:firstLine="567"/>
              <w:jc w:val="both"/>
            </w:pPr>
          </w:p>
        </w:tc>
      </w:tr>
      <w:tr w:rsidR="005E69C9" w:rsidRPr="005E69C9" w14:paraId="59FC62B2" w14:textId="77777777" w:rsidTr="00673D6C">
        <w:trPr>
          <w:trHeight w:val="20"/>
        </w:trPr>
        <w:tc>
          <w:tcPr>
            <w:tcW w:w="3545" w:type="dxa"/>
            <w:vAlign w:val="center"/>
          </w:tcPr>
          <w:p w14:paraId="0DC48ABD" w14:textId="77777777" w:rsidR="005E69C9" w:rsidRPr="005E69C9" w:rsidRDefault="005E69C9" w:rsidP="005E69C9">
            <w:pPr>
              <w:spacing w:after="0" w:line="240" w:lineRule="auto"/>
              <w:ind w:firstLine="567"/>
              <w:jc w:val="both"/>
            </w:pPr>
            <w:r w:rsidRPr="005E69C9">
              <w:t>[3.2.3] - Оказание услуг связи</w:t>
            </w:r>
          </w:p>
        </w:tc>
        <w:tc>
          <w:tcPr>
            <w:tcW w:w="5670" w:type="dxa"/>
            <w:shd w:val="clear" w:color="auto" w:fill="auto"/>
            <w:vAlign w:val="center"/>
          </w:tcPr>
          <w:p w14:paraId="480B2896" w14:textId="77777777" w:rsidR="005E69C9" w:rsidRPr="005E69C9" w:rsidRDefault="005E69C9" w:rsidP="005E69C9">
            <w:pPr>
              <w:spacing w:after="0" w:line="240" w:lineRule="auto"/>
              <w:ind w:firstLine="567"/>
              <w:jc w:val="both"/>
            </w:pPr>
            <w:r w:rsidRPr="005E69C9">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6F20D79C" w14:textId="77777777" w:rsidR="005E69C9" w:rsidRPr="005E69C9" w:rsidRDefault="005E69C9" w:rsidP="005E69C9">
            <w:pPr>
              <w:spacing w:after="0" w:line="240" w:lineRule="auto"/>
              <w:ind w:firstLine="567"/>
              <w:jc w:val="both"/>
            </w:pPr>
          </w:p>
        </w:tc>
      </w:tr>
      <w:tr w:rsidR="005E69C9" w:rsidRPr="005E69C9" w14:paraId="697E34DE" w14:textId="77777777" w:rsidTr="00673D6C">
        <w:trPr>
          <w:trHeight w:val="20"/>
        </w:trPr>
        <w:tc>
          <w:tcPr>
            <w:tcW w:w="3545" w:type="dxa"/>
            <w:vAlign w:val="center"/>
          </w:tcPr>
          <w:p w14:paraId="42633D93" w14:textId="77777777" w:rsidR="005E69C9" w:rsidRPr="005E69C9" w:rsidRDefault="005E69C9" w:rsidP="005E69C9">
            <w:pPr>
              <w:spacing w:after="0" w:line="240" w:lineRule="auto"/>
              <w:ind w:firstLine="567"/>
              <w:jc w:val="both"/>
            </w:pPr>
            <w:r w:rsidRPr="005E69C9">
              <w:t>[3.2.4] - Общежития</w:t>
            </w:r>
          </w:p>
        </w:tc>
        <w:tc>
          <w:tcPr>
            <w:tcW w:w="5670" w:type="dxa"/>
            <w:shd w:val="clear" w:color="auto" w:fill="auto"/>
            <w:vAlign w:val="center"/>
          </w:tcPr>
          <w:p w14:paraId="743E145B" w14:textId="77777777" w:rsidR="005E69C9" w:rsidRPr="005E69C9" w:rsidRDefault="005E69C9" w:rsidP="005E69C9">
            <w:pPr>
              <w:spacing w:after="0" w:line="240" w:lineRule="auto"/>
              <w:ind w:firstLine="567"/>
              <w:jc w:val="both"/>
            </w:pPr>
            <w:r w:rsidRPr="005E69C9">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378" w:type="dxa"/>
            <w:vMerge/>
          </w:tcPr>
          <w:p w14:paraId="0C9FCCBD" w14:textId="77777777" w:rsidR="005E69C9" w:rsidRPr="005E69C9" w:rsidRDefault="005E69C9" w:rsidP="005E69C9">
            <w:pPr>
              <w:spacing w:after="0" w:line="240" w:lineRule="auto"/>
              <w:ind w:firstLine="567"/>
              <w:jc w:val="both"/>
            </w:pPr>
          </w:p>
        </w:tc>
      </w:tr>
      <w:tr w:rsidR="005E69C9" w:rsidRPr="005E69C9" w14:paraId="7D014DFC" w14:textId="77777777" w:rsidTr="00673D6C">
        <w:trPr>
          <w:trHeight w:val="20"/>
        </w:trPr>
        <w:tc>
          <w:tcPr>
            <w:tcW w:w="3545" w:type="dxa"/>
            <w:vAlign w:val="center"/>
          </w:tcPr>
          <w:p w14:paraId="29BF0A0F" w14:textId="77777777" w:rsidR="005E69C9" w:rsidRPr="005E69C9" w:rsidRDefault="005E69C9" w:rsidP="005E69C9">
            <w:pPr>
              <w:spacing w:after="0" w:line="240" w:lineRule="auto"/>
              <w:ind w:firstLine="567"/>
              <w:jc w:val="both"/>
            </w:pPr>
            <w:r w:rsidRPr="005E69C9">
              <w:t>[3.6.1] – Объекты культурно-досуговой деятельности</w:t>
            </w:r>
          </w:p>
        </w:tc>
        <w:tc>
          <w:tcPr>
            <w:tcW w:w="5670" w:type="dxa"/>
            <w:vAlign w:val="center"/>
          </w:tcPr>
          <w:p w14:paraId="20F19A06" w14:textId="77777777" w:rsidR="005E69C9" w:rsidRPr="005E69C9" w:rsidRDefault="005E69C9" w:rsidP="005E69C9">
            <w:pPr>
              <w:spacing w:after="0" w:line="240" w:lineRule="auto"/>
              <w:ind w:firstLine="567"/>
              <w:jc w:val="both"/>
            </w:pPr>
            <w:r w:rsidRPr="005E69C9">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6FAE90F9"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 /</w:t>
            </w:r>
            <w:r w:rsidRPr="005E69C9">
              <w:rPr>
                <w:b/>
                <w:bCs/>
              </w:rPr>
              <w:t>не подлежит установлению</w:t>
            </w:r>
            <w:r w:rsidRPr="005E69C9">
              <w:t xml:space="preserve">; </w:t>
            </w:r>
          </w:p>
          <w:p w14:paraId="16FC9486"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72DA9A17"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47565426"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55E70FF1"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1C5B7E19"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313F4A78" w14:textId="77777777" w:rsidTr="00673D6C">
        <w:trPr>
          <w:trHeight w:val="20"/>
        </w:trPr>
        <w:tc>
          <w:tcPr>
            <w:tcW w:w="3545" w:type="dxa"/>
            <w:vAlign w:val="center"/>
          </w:tcPr>
          <w:p w14:paraId="3619B2A3" w14:textId="77777777" w:rsidR="005E69C9" w:rsidRPr="005E69C9" w:rsidRDefault="005E69C9" w:rsidP="005E69C9">
            <w:pPr>
              <w:spacing w:after="0" w:line="240" w:lineRule="auto"/>
              <w:ind w:firstLine="567"/>
              <w:jc w:val="both"/>
            </w:pPr>
            <w:r w:rsidRPr="005E69C9">
              <w:t>[3.5.1] - Дошкольное, начальное и среднее общее образование</w:t>
            </w:r>
          </w:p>
        </w:tc>
        <w:tc>
          <w:tcPr>
            <w:tcW w:w="5670" w:type="dxa"/>
            <w:vAlign w:val="center"/>
          </w:tcPr>
          <w:p w14:paraId="12E6D4E2"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3C81A863"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rPr>
              <w:t>не подлежит установлению</w:t>
            </w:r>
            <w:r w:rsidRPr="005E69C9">
              <w:rPr>
                <w:bCs/>
              </w:rPr>
              <w:t>;</w:t>
            </w:r>
          </w:p>
          <w:p w14:paraId="55259FFA"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25 м;</w:t>
            </w:r>
          </w:p>
          <w:p w14:paraId="1F7714A3"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365F6A63"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w:t>
            </w:r>
          </w:p>
          <w:p w14:paraId="05812226"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40%;</w:t>
            </w:r>
          </w:p>
          <w:p w14:paraId="4607B889"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- 30%;</w:t>
            </w:r>
          </w:p>
        </w:tc>
      </w:tr>
      <w:tr w:rsidR="005E69C9" w:rsidRPr="005E69C9" w14:paraId="3314CCD1" w14:textId="77777777" w:rsidTr="00673D6C">
        <w:trPr>
          <w:trHeight w:val="20"/>
        </w:trPr>
        <w:tc>
          <w:tcPr>
            <w:tcW w:w="3545" w:type="dxa"/>
            <w:vAlign w:val="center"/>
          </w:tcPr>
          <w:p w14:paraId="6418AA3E" w14:textId="77777777" w:rsidR="005E69C9" w:rsidRPr="005E69C9" w:rsidRDefault="005E69C9" w:rsidP="005E69C9">
            <w:pPr>
              <w:spacing w:after="0" w:line="240" w:lineRule="auto"/>
              <w:ind w:firstLine="567"/>
              <w:jc w:val="both"/>
            </w:pPr>
            <w:r w:rsidRPr="005E69C9">
              <w:t>[3.5.2] - Среднее и высшее профессиональное образование</w:t>
            </w:r>
          </w:p>
        </w:tc>
        <w:tc>
          <w:tcPr>
            <w:tcW w:w="5670" w:type="dxa"/>
            <w:vAlign w:val="center"/>
          </w:tcPr>
          <w:p w14:paraId="214805C2"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6311B945"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bCs/>
              </w:rPr>
              <w:t>не подлежит установлению</w:t>
            </w:r>
            <w:r w:rsidRPr="005E69C9">
              <w:t>;</w:t>
            </w:r>
          </w:p>
          <w:p w14:paraId="39FD6515"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20 м;</w:t>
            </w:r>
          </w:p>
          <w:p w14:paraId="491BA860"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45174B3C"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29AE06E7"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144B980C"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48C3EF1E" w14:textId="77777777" w:rsidTr="00673D6C">
        <w:trPr>
          <w:trHeight w:val="20"/>
        </w:trPr>
        <w:tc>
          <w:tcPr>
            <w:tcW w:w="3545" w:type="dxa"/>
            <w:vAlign w:val="center"/>
          </w:tcPr>
          <w:p w14:paraId="40023A34" w14:textId="77777777" w:rsidR="005E69C9" w:rsidRPr="005E69C9" w:rsidRDefault="005E69C9" w:rsidP="005E69C9">
            <w:pPr>
              <w:spacing w:after="0" w:line="240" w:lineRule="auto"/>
              <w:ind w:firstLine="567"/>
              <w:jc w:val="both"/>
            </w:pPr>
            <w:r w:rsidRPr="005E69C9">
              <w:t>[5.1.2] - Обеспечение занятий спортом в помещениях</w:t>
            </w:r>
          </w:p>
        </w:tc>
        <w:tc>
          <w:tcPr>
            <w:tcW w:w="5670" w:type="dxa"/>
            <w:vAlign w:val="center"/>
          </w:tcPr>
          <w:p w14:paraId="307FB349" w14:textId="77777777" w:rsidR="005E69C9" w:rsidRPr="005E69C9" w:rsidRDefault="005E69C9" w:rsidP="005E69C9">
            <w:pPr>
              <w:spacing w:after="0" w:line="240" w:lineRule="auto"/>
              <w:ind w:firstLine="567"/>
              <w:jc w:val="both"/>
            </w:pPr>
            <w:r w:rsidRPr="005E69C9">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2E0DBB8E"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- 50 кв. м/</w:t>
            </w:r>
            <w:r w:rsidRPr="005E69C9">
              <w:rPr>
                <w:b/>
                <w:bCs/>
              </w:rPr>
              <w:t xml:space="preserve"> не подлежит установлению</w:t>
            </w:r>
            <w:r w:rsidRPr="005E69C9">
              <w:rPr>
                <w:bCs/>
              </w:rPr>
              <w:t>;</w:t>
            </w:r>
          </w:p>
          <w:p w14:paraId="5FE10DBA"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20 м;</w:t>
            </w:r>
          </w:p>
          <w:p w14:paraId="57D87BED"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27170765" w14:textId="77777777" w:rsidR="005E69C9" w:rsidRPr="005E69C9" w:rsidRDefault="005E69C9" w:rsidP="005E69C9">
            <w:pPr>
              <w:spacing w:after="0" w:line="240" w:lineRule="auto"/>
              <w:ind w:firstLine="567"/>
              <w:jc w:val="both"/>
            </w:pPr>
            <w:r w:rsidRPr="005E69C9">
              <w:t xml:space="preserve">максимальное количество надземных этажей зданий – 3 этажа (включая мансардный этаж); </w:t>
            </w:r>
          </w:p>
          <w:p w14:paraId="39836E6E" w14:textId="77777777" w:rsidR="005E69C9" w:rsidRPr="005E69C9" w:rsidRDefault="005E69C9" w:rsidP="005E69C9">
            <w:pPr>
              <w:spacing w:after="0" w:line="240" w:lineRule="auto"/>
              <w:ind w:firstLine="567"/>
              <w:jc w:val="both"/>
              <w:rPr>
                <w:bCs/>
              </w:rPr>
            </w:pPr>
            <w:r w:rsidRPr="005E69C9">
              <w:t xml:space="preserve">максимальная высота строений, сооружений от уровня земли - </w:t>
            </w:r>
            <w:r w:rsidRPr="005E69C9">
              <w:rPr>
                <w:bCs/>
              </w:rPr>
              <w:t>15м;</w:t>
            </w:r>
          </w:p>
          <w:p w14:paraId="02304968"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117CCD49"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7BDC2D54"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2AA845AF" w14:textId="77777777" w:rsidTr="00673D6C">
        <w:trPr>
          <w:trHeight w:val="20"/>
        </w:trPr>
        <w:tc>
          <w:tcPr>
            <w:tcW w:w="3545" w:type="dxa"/>
            <w:vAlign w:val="center"/>
          </w:tcPr>
          <w:p w14:paraId="1FB938A1" w14:textId="77777777" w:rsidR="005E69C9" w:rsidRPr="005E69C9" w:rsidRDefault="005E69C9" w:rsidP="005E69C9">
            <w:pPr>
              <w:spacing w:after="0" w:line="240" w:lineRule="auto"/>
              <w:ind w:firstLine="567"/>
              <w:jc w:val="both"/>
            </w:pPr>
            <w:r w:rsidRPr="005E69C9">
              <w:t>[5.1.3] - Площадки для занятий спортом</w:t>
            </w:r>
          </w:p>
        </w:tc>
        <w:tc>
          <w:tcPr>
            <w:tcW w:w="5670" w:type="dxa"/>
            <w:vAlign w:val="center"/>
          </w:tcPr>
          <w:p w14:paraId="1FBE2D17" w14:textId="77777777" w:rsidR="005E69C9" w:rsidRPr="005E69C9" w:rsidRDefault="005E69C9" w:rsidP="005E69C9">
            <w:pPr>
              <w:spacing w:after="0" w:line="240" w:lineRule="auto"/>
              <w:ind w:firstLine="567"/>
              <w:jc w:val="both"/>
            </w:pPr>
            <w:r w:rsidRPr="005E69C9">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5DD49276"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- 50 кв. м/</w:t>
            </w:r>
            <w:r w:rsidRPr="005E69C9">
              <w:rPr>
                <w:b/>
                <w:bCs/>
              </w:rPr>
              <w:t>не подлежит установлению</w:t>
            </w:r>
            <w:r w:rsidRPr="005E69C9">
              <w:rPr>
                <w:bCs/>
              </w:rPr>
              <w:t>;</w:t>
            </w:r>
          </w:p>
          <w:p w14:paraId="3F03A12B"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094AC278"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141332E3" w14:textId="77777777" w:rsidR="005E69C9" w:rsidRPr="005E69C9" w:rsidRDefault="005E69C9" w:rsidP="005E69C9">
            <w:pPr>
              <w:spacing w:after="0" w:line="240" w:lineRule="auto"/>
              <w:ind w:firstLine="567"/>
              <w:jc w:val="both"/>
              <w:rPr>
                <w:bCs/>
              </w:rPr>
            </w:pPr>
            <w:r w:rsidRPr="005E69C9">
              <w:t xml:space="preserve">максимальная высота строений, сооружений от уровня земли - </w:t>
            </w:r>
            <w:r w:rsidRPr="005E69C9">
              <w:rPr>
                <w:bCs/>
              </w:rPr>
              <w:t>10 м;</w:t>
            </w:r>
          </w:p>
          <w:p w14:paraId="3F93F845"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90%.</w:t>
            </w:r>
          </w:p>
        </w:tc>
      </w:tr>
      <w:tr w:rsidR="005E69C9" w:rsidRPr="005E69C9" w14:paraId="201236E3" w14:textId="77777777" w:rsidTr="00673D6C">
        <w:trPr>
          <w:trHeight w:val="20"/>
        </w:trPr>
        <w:tc>
          <w:tcPr>
            <w:tcW w:w="3545" w:type="dxa"/>
            <w:vAlign w:val="center"/>
          </w:tcPr>
          <w:p w14:paraId="14862384" w14:textId="77777777" w:rsidR="005E69C9" w:rsidRPr="005E69C9" w:rsidRDefault="005E69C9" w:rsidP="005E69C9">
            <w:pPr>
              <w:spacing w:after="0" w:line="240" w:lineRule="auto"/>
              <w:ind w:firstLine="567"/>
              <w:jc w:val="both"/>
            </w:pPr>
            <w:r w:rsidRPr="005E69C9">
              <w:t>[5.1.4] - Оборудованные площадки для занятий спортом</w:t>
            </w:r>
          </w:p>
        </w:tc>
        <w:tc>
          <w:tcPr>
            <w:tcW w:w="5670" w:type="dxa"/>
            <w:vAlign w:val="center"/>
          </w:tcPr>
          <w:p w14:paraId="790D49BA" w14:textId="77777777" w:rsidR="005E69C9" w:rsidRPr="005E69C9" w:rsidRDefault="005E69C9" w:rsidP="005E69C9">
            <w:pPr>
              <w:spacing w:after="0" w:line="240" w:lineRule="auto"/>
              <w:ind w:firstLine="567"/>
              <w:jc w:val="both"/>
            </w:pPr>
            <w:r w:rsidRPr="005E69C9">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vAlign w:val="center"/>
          </w:tcPr>
          <w:p w14:paraId="0DD26F6A"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- 50 кв. м/</w:t>
            </w:r>
            <w:r w:rsidRPr="005E69C9">
              <w:rPr>
                <w:b/>
                <w:bCs/>
              </w:rPr>
              <w:t>не подлежит установлению</w:t>
            </w:r>
            <w:r w:rsidRPr="005E69C9">
              <w:rPr>
                <w:bCs/>
              </w:rPr>
              <w:t>;</w:t>
            </w:r>
          </w:p>
          <w:p w14:paraId="5D08FF50"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3D3776AE"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13D0CA27" w14:textId="77777777" w:rsidR="005E69C9" w:rsidRPr="005E69C9" w:rsidRDefault="005E69C9" w:rsidP="005E69C9">
            <w:pPr>
              <w:spacing w:after="0" w:line="240" w:lineRule="auto"/>
              <w:ind w:firstLine="567"/>
              <w:jc w:val="both"/>
            </w:pPr>
            <w:r w:rsidRPr="005E69C9">
              <w:t xml:space="preserve">максимальное количество надземных этажей зданий – 2 этажа; </w:t>
            </w:r>
          </w:p>
          <w:p w14:paraId="4BE804F2" w14:textId="77777777" w:rsidR="005E69C9" w:rsidRPr="005E69C9" w:rsidRDefault="005E69C9" w:rsidP="005E69C9">
            <w:pPr>
              <w:spacing w:after="0" w:line="240" w:lineRule="auto"/>
              <w:ind w:firstLine="567"/>
              <w:jc w:val="both"/>
              <w:rPr>
                <w:bCs/>
              </w:rPr>
            </w:pPr>
            <w:r w:rsidRPr="005E69C9">
              <w:t xml:space="preserve">максимальная высота строений, сооружений от уровня земли - </w:t>
            </w:r>
            <w:r w:rsidRPr="005E69C9">
              <w:rPr>
                <w:b/>
                <w:bCs/>
              </w:rPr>
              <w:t>не подлежит установлению</w:t>
            </w:r>
            <w:r w:rsidRPr="005E69C9">
              <w:rPr>
                <w:bCs/>
              </w:rPr>
              <w:t>;</w:t>
            </w:r>
          </w:p>
          <w:p w14:paraId="1F129C65"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2806986C"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0E8E0920" w14:textId="77777777" w:rsidTr="00673D6C">
        <w:trPr>
          <w:trHeight w:val="20"/>
        </w:trPr>
        <w:tc>
          <w:tcPr>
            <w:tcW w:w="3545" w:type="dxa"/>
            <w:vAlign w:val="center"/>
          </w:tcPr>
          <w:p w14:paraId="75D05929" w14:textId="77777777" w:rsidR="005E69C9" w:rsidRPr="005E69C9" w:rsidRDefault="005E69C9" w:rsidP="005E69C9">
            <w:pPr>
              <w:spacing w:after="0" w:line="240" w:lineRule="auto"/>
              <w:ind w:firstLine="567"/>
              <w:jc w:val="both"/>
            </w:pPr>
            <w:r w:rsidRPr="005E69C9">
              <w:t>[4.2] - Объекты торговли (торговые центры, торгово-развлекательные центры (комплексы)</w:t>
            </w:r>
          </w:p>
        </w:tc>
        <w:tc>
          <w:tcPr>
            <w:tcW w:w="5670" w:type="dxa"/>
            <w:vAlign w:val="center"/>
          </w:tcPr>
          <w:p w14:paraId="54F96AA9" w14:textId="77777777" w:rsidR="005E69C9" w:rsidRPr="005E69C9" w:rsidRDefault="005E69C9" w:rsidP="005E69C9">
            <w:pPr>
              <w:spacing w:after="0" w:line="240" w:lineRule="auto"/>
              <w:ind w:firstLine="567"/>
              <w:jc w:val="both"/>
            </w:pPr>
            <w:r w:rsidRPr="005E69C9">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378" w:type="dxa"/>
            <w:vMerge w:val="restart"/>
            <w:vAlign w:val="center"/>
          </w:tcPr>
          <w:p w14:paraId="7F7DBD77"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 кв. м/</w:t>
            </w:r>
            <w:r w:rsidRPr="005E69C9">
              <w:rPr>
                <w:b/>
                <w:bCs/>
              </w:rPr>
              <w:t>не подлежит установлению</w:t>
            </w:r>
            <w:r w:rsidRPr="005E69C9">
              <w:t>;</w:t>
            </w:r>
          </w:p>
          <w:p w14:paraId="15DA89E6"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7BE90635"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35A00E4C"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58515AF1"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441AA784"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4D99563C"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2801CEE5" w14:textId="77777777" w:rsidTr="00673D6C">
        <w:trPr>
          <w:trHeight w:val="20"/>
        </w:trPr>
        <w:tc>
          <w:tcPr>
            <w:tcW w:w="3545" w:type="dxa"/>
            <w:vAlign w:val="center"/>
          </w:tcPr>
          <w:p w14:paraId="7A00D57B" w14:textId="77777777" w:rsidR="005E69C9" w:rsidRPr="005E69C9" w:rsidRDefault="005E69C9" w:rsidP="005E69C9">
            <w:pPr>
              <w:spacing w:after="0" w:line="240" w:lineRule="auto"/>
              <w:ind w:firstLine="567"/>
              <w:jc w:val="both"/>
            </w:pPr>
            <w:r w:rsidRPr="005E69C9">
              <w:t>[4.3] - Рынки</w:t>
            </w:r>
          </w:p>
        </w:tc>
        <w:tc>
          <w:tcPr>
            <w:tcW w:w="5670" w:type="dxa"/>
          </w:tcPr>
          <w:p w14:paraId="0D0ACD1E" w14:textId="77777777" w:rsidR="005E69C9" w:rsidRPr="005E69C9" w:rsidRDefault="005E69C9" w:rsidP="005E69C9">
            <w:pPr>
              <w:spacing w:after="0" w:line="240" w:lineRule="auto"/>
              <w:ind w:firstLine="567"/>
              <w:jc w:val="both"/>
            </w:pPr>
            <w:r w:rsidRPr="005E69C9">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ign w:val="center"/>
          </w:tcPr>
          <w:p w14:paraId="726BAE12" w14:textId="77777777" w:rsidR="005E69C9" w:rsidRPr="005E69C9" w:rsidRDefault="005E69C9" w:rsidP="005E69C9">
            <w:pPr>
              <w:spacing w:after="0" w:line="240" w:lineRule="auto"/>
              <w:ind w:firstLine="567"/>
              <w:jc w:val="both"/>
            </w:pPr>
          </w:p>
        </w:tc>
      </w:tr>
      <w:tr w:rsidR="005E69C9" w:rsidRPr="005E69C9" w14:paraId="6D1E25EA" w14:textId="77777777" w:rsidTr="00673D6C">
        <w:trPr>
          <w:trHeight w:val="20"/>
        </w:trPr>
        <w:tc>
          <w:tcPr>
            <w:tcW w:w="3545" w:type="dxa"/>
            <w:vAlign w:val="center"/>
          </w:tcPr>
          <w:p w14:paraId="686ADF76" w14:textId="77777777" w:rsidR="005E69C9" w:rsidRPr="005E69C9" w:rsidRDefault="005E69C9" w:rsidP="005E69C9">
            <w:pPr>
              <w:spacing w:after="0" w:line="240" w:lineRule="auto"/>
              <w:ind w:firstLine="567"/>
              <w:jc w:val="both"/>
            </w:pPr>
            <w:r w:rsidRPr="005E69C9">
              <w:t>[4.4] - Магазины</w:t>
            </w:r>
          </w:p>
        </w:tc>
        <w:tc>
          <w:tcPr>
            <w:tcW w:w="5670" w:type="dxa"/>
            <w:vAlign w:val="center"/>
          </w:tcPr>
          <w:p w14:paraId="670B9B84" w14:textId="77777777" w:rsidR="005E69C9" w:rsidRPr="005E69C9" w:rsidRDefault="005E69C9" w:rsidP="005E69C9">
            <w:pPr>
              <w:spacing w:after="0" w:line="240" w:lineRule="auto"/>
              <w:ind w:firstLine="567"/>
              <w:jc w:val="both"/>
            </w:pPr>
            <w:r w:rsidRPr="005E69C9">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4359F523" w14:textId="77777777" w:rsidR="005E69C9" w:rsidRPr="005E69C9" w:rsidRDefault="005E69C9" w:rsidP="005E69C9">
            <w:pPr>
              <w:spacing w:after="0" w:line="240" w:lineRule="auto"/>
              <w:ind w:firstLine="567"/>
              <w:jc w:val="both"/>
            </w:pPr>
          </w:p>
        </w:tc>
      </w:tr>
      <w:tr w:rsidR="005E69C9" w:rsidRPr="005E69C9" w14:paraId="4EE08767" w14:textId="77777777" w:rsidTr="00673D6C">
        <w:trPr>
          <w:trHeight w:val="20"/>
        </w:trPr>
        <w:tc>
          <w:tcPr>
            <w:tcW w:w="3545" w:type="dxa"/>
            <w:vAlign w:val="center"/>
          </w:tcPr>
          <w:p w14:paraId="38A178EB" w14:textId="77777777" w:rsidR="005E69C9" w:rsidRPr="005E69C9" w:rsidRDefault="005E69C9" w:rsidP="005E69C9">
            <w:pPr>
              <w:spacing w:after="0" w:line="240" w:lineRule="auto"/>
              <w:ind w:firstLine="567"/>
              <w:jc w:val="both"/>
            </w:pPr>
            <w:r w:rsidRPr="005E69C9">
              <w:t>[4.10] - Выставочно-ярмарочная деятельность</w:t>
            </w:r>
          </w:p>
        </w:tc>
        <w:tc>
          <w:tcPr>
            <w:tcW w:w="5670" w:type="dxa"/>
          </w:tcPr>
          <w:p w14:paraId="25A8B367" w14:textId="77777777" w:rsidR="005E69C9" w:rsidRPr="005E69C9" w:rsidRDefault="005E69C9" w:rsidP="005E69C9">
            <w:pPr>
              <w:spacing w:after="0" w:line="240" w:lineRule="auto"/>
              <w:ind w:firstLine="567"/>
              <w:jc w:val="both"/>
            </w:pPr>
            <w:r w:rsidRPr="005E69C9">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378" w:type="dxa"/>
            <w:vMerge/>
            <w:vAlign w:val="center"/>
          </w:tcPr>
          <w:p w14:paraId="53F73CB3" w14:textId="77777777" w:rsidR="005E69C9" w:rsidRPr="005E69C9" w:rsidRDefault="005E69C9" w:rsidP="005E69C9">
            <w:pPr>
              <w:spacing w:after="0" w:line="240" w:lineRule="auto"/>
              <w:ind w:firstLine="567"/>
              <w:jc w:val="both"/>
            </w:pPr>
          </w:p>
        </w:tc>
      </w:tr>
      <w:tr w:rsidR="005E69C9" w:rsidRPr="005E69C9" w14:paraId="742BEAF3" w14:textId="77777777" w:rsidTr="00673D6C">
        <w:trPr>
          <w:trHeight w:val="20"/>
        </w:trPr>
        <w:tc>
          <w:tcPr>
            <w:tcW w:w="3545" w:type="dxa"/>
            <w:shd w:val="clear" w:color="auto" w:fill="auto"/>
            <w:vAlign w:val="center"/>
          </w:tcPr>
          <w:p w14:paraId="16B7553C" w14:textId="77777777" w:rsidR="005E69C9" w:rsidRPr="005E69C9" w:rsidRDefault="005E69C9" w:rsidP="005E69C9">
            <w:pPr>
              <w:spacing w:after="0" w:line="240" w:lineRule="auto"/>
              <w:ind w:firstLine="567"/>
              <w:jc w:val="both"/>
            </w:pPr>
            <w:r w:rsidRPr="005E69C9">
              <w:t>[4.6] – Общественное питание</w:t>
            </w:r>
          </w:p>
        </w:tc>
        <w:tc>
          <w:tcPr>
            <w:tcW w:w="5670" w:type="dxa"/>
            <w:shd w:val="clear" w:color="auto" w:fill="auto"/>
            <w:vAlign w:val="center"/>
          </w:tcPr>
          <w:p w14:paraId="124D97F8" w14:textId="77777777" w:rsidR="005E69C9" w:rsidRPr="005E69C9" w:rsidRDefault="005E69C9" w:rsidP="005E69C9">
            <w:pPr>
              <w:spacing w:after="0" w:line="240" w:lineRule="auto"/>
              <w:ind w:firstLine="567"/>
              <w:jc w:val="both"/>
            </w:pPr>
            <w:r w:rsidRPr="005E69C9">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45CBCF46"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400/5000 кв. м;</w:t>
            </w:r>
          </w:p>
          <w:p w14:paraId="36DB8387"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1E519661"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3B02D3E4"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7687A4B2"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4CC63CD2"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6C181D60"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430D9620" w14:textId="77777777" w:rsidTr="00673D6C">
        <w:trPr>
          <w:trHeight w:val="20"/>
        </w:trPr>
        <w:tc>
          <w:tcPr>
            <w:tcW w:w="3545" w:type="dxa"/>
            <w:shd w:val="clear" w:color="auto" w:fill="auto"/>
            <w:vAlign w:val="center"/>
          </w:tcPr>
          <w:p w14:paraId="53E16EE0" w14:textId="77777777" w:rsidR="005E69C9" w:rsidRPr="005E69C9" w:rsidRDefault="005E69C9" w:rsidP="005E69C9">
            <w:pPr>
              <w:spacing w:after="0" w:line="240" w:lineRule="auto"/>
              <w:ind w:firstLine="567"/>
              <w:jc w:val="both"/>
            </w:pPr>
            <w:r w:rsidRPr="005E69C9">
              <w:t>[3.3] - Бытовое обслуживание</w:t>
            </w:r>
          </w:p>
        </w:tc>
        <w:tc>
          <w:tcPr>
            <w:tcW w:w="5670" w:type="dxa"/>
            <w:shd w:val="clear" w:color="auto" w:fill="auto"/>
            <w:vAlign w:val="center"/>
          </w:tcPr>
          <w:p w14:paraId="0A67784C"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shd w:val="clear" w:color="auto" w:fill="auto"/>
            <w:vAlign w:val="center"/>
          </w:tcPr>
          <w:p w14:paraId="3E7EA4D2"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 кв. м/5000 кв. м;</w:t>
            </w:r>
          </w:p>
          <w:p w14:paraId="1B85E262"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7A4A9820"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1ABAEB41"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0FDFD82F"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19754610"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701C8A4B" w14:textId="77777777" w:rsidTr="00673D6C">
        <w:trPr>
          <w:trHeight w:val="20"/>
        </w:trPr>
        <w:tc>
          <w:tcPr>
            <w:tcW w:w="3545" w:type="dxa"/>
            <w:vAlign w:val="center"/>
          </w:tcPr>
          <w:p w14:paraId="7B4519F2" w14:textId="77777777" w:rsidR="005E69C9" w:rsidRPr="005E69C9" w:rsidRDefault="005E69C9" w:rsidP="005E69C9">
            <w:pPr>
              <w:spacing w:after="0" w:line="240" w:lineRule="auto"/>
              <w:ind w:firstLine="567"/>
              <w:jc w:val="both"/>
            </w:pPr>
            <w:r w:rsidRPr="005E69C9">
              <w:t>[4.8.1] – Развлекательные мероприятия</w:t>
            </w:r>
          </w:p>
        </w:tc>
        <w:tc>
          <w:tcPr>
            <w:tcW w:w="5670" w:type="dxa"/>
            <w:vAlign w:val="center"/>
          </w:tcPr>
          <w:p w14:paraId="25014E54" w14:textId="77777777" w:rsidR="005E69C9" w:rsidRPr="005E69C9" w:rsidRDefault="005E69C9" w:rsidP="005E69C9">
            <w:pPr>
              <w:spacing w:after="0" w:line="240" w:lineRule="auto"/>
              <w:ind w:firstLine="567"/>
              <w:jc w:val="both"/>
            </w:pPr>
            <w:r w:rsidRPr="005E69C9">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3E26B845"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 кв. м/</w:t>
            </w:r>
            <w:r w:rsidRPr="005E69C9">
              <w:rPr>
                <w:b/>
                <w:bCs/>
              </w:rPr>
              <w:t>не подлежит установлению</w:t>
            </w:r>
            <w:r w:rsidRPr="005E69C9">
              <w:t>;</w:t>
            </w:r>
          </w:p>
          <w:p w14:paraId="6E77FB0B"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0BE6B5E2"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2CDC4D55"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1A8F927E" w14:textId="77777777" w:rsidR="005E69C9" w:rsidRPr="005E69C9" w:rsidRDefault="005E69C9" w:rsidP="005E69C9">
            <w:pPr>
              <w:spacing w:after="0" w:line="240" w:lineRule="auto"/>
              <w:ind w:firstLine="567"/>
              <w:jc w:val="both"/>
            </w:pPr>
            <w:r w:rsidRPr="005E69C9">
              <w:t>максимальная высота строений, сооружений от уровня земли - 15 м;</w:t>
            </w:r>
          </w:p>
          <w:p w14:paraId="10F3B2BC"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tc>
      </w:tr>
      <w:tr w:rsidR="005E69C9" w:rsidRPr="005E69C9" w14:paraId="00880F04" w14:textId="77777777" w:rsidTr="00673D6C">
        <w:trPr>
          <w:trHeight w:val="20"/>
        </w:trPr>
        <w:tc>
          <w:tcPr>
            <w:tcW w:w="3545" w:type="dxa"/>
            <w:vAlign w:val="center"/>
          </w:tcPr>
          <w:p w14:paraId="11F261B3" w14:textId="77777777" w:rsidR="005E69C9" w:rsidRPr="005E69C9" w:rsidRDefault="005E69C9" w:rsidP="005E69C9">
            <w:pPr>
              <w:spacing w:after="0" w:line="240" w:lineRule="auto"/>
              <w:ind w:firstLine="567"/>
              <w:jc w:val="both"/>
            </w:pPr>
            <w:r w:rsidRPr="005E69C9">
              <w:t>[4.7] - Гостиничное обслуживание</w:t>
            </w:r>
          </w:p>
        </w:tc>
        <w:tc>
          <w:tcPr>
            <w:tcW w:w="5670" w:type="dxa"/>
            <w:vAlign w:val="center"/>
          </w:tcPr>
          <w:p w14:paraId="1A9ACCA6" w14:textId="77777777" w:rsidR="005E69C9" w:rsidRPr="005E69C9" w:rsidRDefault="005E69C9" w:rsidP="005E69C9">
            <w:pPr>
              <w:spacing w:after="0" w:line="240" w:lineRule="auto"/>
              <w:ind w:firstLine="567"/>
              <w:jc w:val="both"/>
            </w:pPr>
            <w:r w:rsidRPr="005E69C9">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3FA9ADC2"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м/5000 кв. м;</w:t>
            </w:r>
          </w:p>
          <w:p w14:paraId="6B7BC0D1"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05A10DDC"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0E9D752F"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 (включая мансардный этаж);</w:t>
            </w:r>
          </w:p>
          <w:p w14:paraId="49A551C2"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663E5677"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6F17910D" w14:textId="77777777" w:rsidTr="00673D6C">
        <w:trPr>
          <w:trHeight w:val="20"/>
        </w:trPr>
        <w:tc>
          <w:tcPr>
            <w:tcW w:w="3545" w:type="dxa"/>
            <w:vAlign w:val="center"/>
          </w:tcPr>
          <w:p w14:paraId="7EB4C29F" w14:textId="77777777" w:rsidR="005E69C9" w:rsidRPr="005E69C9" w:rsidRDefault="005E69C9" w:rsidP="005E69C9">
            <w:pPr>
              <w:spacing w:after="0" w:line="240" w:lineRule="auto"/>
              <w:ind w:firstLine="567"/>
              <w:jc w:val="both"/>
            </w:pPr>
            <w:r w:rsidRPr="005E69C9">
              <w:t>[3.1.2] - Административные здания организаций, обеспечивающих предоставление коммунальных услуг</w:t>
            </w:r>
          </w:p>
          <w:p w14:paraId="779B5A7A" w14:textId="77777777" w:rsidR="005E69C9" w:rsidRPr="005E69C9" w:rsidRDefault="005E69C9" w:rsidP="005E69C9">
            <w:pPr>
              <w:spacing w:after="0" w:line="240" w:lineRule="auto"/>
              <w:ind w:firstLine="567"/>
              <w:jc w:val="both"/>
            </w:pPr>
          </w:p>
        </w:tc>
        <w:tc>
          <w:tcPr>
            <w:tcW w:w="5670" w:type="dxa"/>
            <w:vAlign w:val="center"/>
          </w:tcPr>
          <w:p w14:paraId="1DEAE459" w14:textId="77777777" w:rsidR="005E69C9" w:rsidRPr="005E69C9" w:rsidRDefault="005E69C9" w:rsidP="005E69C9">
            <w:pPr>
              <w:spacing w:after="0" w:line="240" w:lineRule="auto"/>
              <w:ind w:firstLine="567"/>
              <w:jc w:val="both"/>
            </w:pPr>
            <w:r w:rsidRPr="005E69C9">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746DEB5"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54DA9E51"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61F87E16"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150A0B14" w14:textId="77777777" w:rsidR="005E69C9" w:rsidRPr="005E69C9" w:rsidRDefault="005E69C9" w:rsidP="005E69C9">
            <w:pPr>
              <w:spacing w:after="0" w:line="240" w:lineRule="auto"/>
              <w:ind w:firstLine="567"/>
              <w:jc w:val="both"/>
            </w:pPr>
            <w:r w:rsidRPr="005E69C9">
              <w:t xml:space="preserve">максимальное количество надземных этажей зданий – 3 этажа (включая мансардный этаж); </w:t>
            </w:r>
          </w:p>
          <w:p w14:paraId="3D57C61F" w14:textId="77777777" w:rsidR="005E69C9" w:rsidRPr="005E69C9" w:rsidRDefault="005E69C9" w:rsidP="005E69C9">
            <w:pPr>
              <w:spacing w:after="0" w:line="240" w:lineRule="auto"/>
              <w:ind w:firstLine="567"/>
              <w:jc w:val="both"/>
            </w:pPr>
            <w:r w:rsidRPr="005E69C9">
              <w:t>максимальная высота строений, сооружений от уровня земли - 20 м;</w:t>
            </w:r>
          </w:p>
          <w:p w14:paraId="6B587484"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3B7AE351"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746F5B89"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02B6E494" w14:textId="77777777" w:rsidTr="00673D6C">
        <w:trPr>
          <w:trHeight w:val="3312"/>
        </w:trPr>
        <w:tc>
          <w:tcPr>
            <w:tcW w:w="3545" w:type="dxa"/>
            <w:shd w:val="clear" w:color="auto" w:fill="auto"/>
            <w:vAlign w:val="center"/>
          </w:tcPr>
          <w:p w14:paraId="76248A58" w14:textId="77777777" w:rsidR="005E69C9" w:rsidRPr="005E69C9" w:rsidRDefault="005E69C9" w:rsidP="005E69C9">
            <w:pPr>
              <w:spacing w:after="0" w:line="240" w:lineRule="auto"/>
              <w:ind w:firstLine="567"/>
              <w:jc w:val="both"/>
            </w:pPr>
            <w:r w:rsidRPr="005E69C9">
              <w:t>[3.9.1] - Обеспечение деятельности в области гидрометеорологии и смежных с ней областях</w:t>
            </w:r>
          </w:p>
        </w:tc>
        <w:tc>
          <w:tcPr>
            <w:tcW w:w="5670" w:type="dxa"/>
            <w:shd w:val="clear" w:color="auto" w:fill="auto"/>
            <w:vAlign w:val="center"/>
          </w:tcPr>
          <w:p w14:paraId="72DC3E16" w14:textId="77777777" w:rsidR="005E69C9" w:rsidRPr="005E69C9" w:rsidRDefault="005E69C9" w:rsidP="005E69C9">
            <w:pPr>
              <w:spacing w:after="0" w:line="240" w:lineRule="auto"/>
              <w:ind w:firstLine="567"/>
              <w:jc w:val="both"/>
            </w:pPr>
            <w:r w:rsidRPr="005E69C9">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0646D665"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 кв. м/</w:t>
            </w:r>
            <w:r w:rsidRPr="005E69C9">
              <w:rPr>
                <w:b/>
                <w:bCs/>
              </w:rPr>
              <w:t>не подлежит установлению</w:t>
            </w:r>
            <w:r w:rsidRPr="005E69C9">
              <w:t>;</w:t>
            </w:r>
          </w:p>
          <w:p w14:paraId="669B92AB"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4 м;</w:t>
            </w:r>
          </w:p>
          <w:p w14:paraId="795689E0"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07F45BD3" w14:textId="77777777" w:rsidR="005E69C9" w:rsidRPr="005E69C9" w:rsidRDefault="005E69C9" w:rsidP="005E69C9">
            <w:pPr>
              <w:spacing w:after="0" w:line="240" w:lineRule="auto"/>
              <w:ind w:firstLine="567"/>
              <w:jc w:val="both"/>
            </w:pPr>
            <w:r w:rsidRPr="005E69C9">
              <w:t xml:space="preserve">максимальное количество надземных этажей зданий – 3 этажа (включая мансардный этаж); </w:t>
            </w:r>
          </w:p>
          <w:p w14:paraId="44737476" w14:textId="77777777" w:rsidR="005E69C9" w:rsidRPr="005E69C9" w:rsidRDefault="005E69C9" w:rsidP="005E69C9">
            <w:pPr>
              <w:spacing w:after="0" w:line="240" w:lineRule="auto"/>
              <w:ind w:firstLine="567"/>
              <w:jc w:val="both"/>
            </w:pPr>
            <w:r w:rsidRPr="005E69C9">
              <w:t>максимальная высота строений, сооружений от уровня земли - религ м;</w:t>
            </w:r>
          </w:p>
          <w:p w14:paraId="1C479F4C"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tc>
      </w:tr>
      <w:tr w:rsidR="005E69C9" w:rsidRPr="005E69C9" w14:paraId="501D96B5" w14:textId="77777777" w:rsidTr="00673D6C">
        <w:trPr>
          <w:trHeight w:val="20"/>
        </w:trPr>
        <w:tc>
          <w:tcPr>
            <w:tcW w:w="3545" w:type="dxa"/>
            <w:shd w:val="clear" w:color="auto" w:fill="auto"/>
            <w:vAlign w:val="center"/>
          </w:tcPr>
          <w:p w14:paraId="3D6BBD8F" w14:textId="77777777" w:rsidR="005E69C9" w:rsidRPr="005E69C9" w:rsidRDefault="005E69C9" w:rsidP="005E69C9">
            <w:pPr>
              <w:spacing w:after="0" w:line="240" w:lineRule="auto"/>
              <w:ind w:firstLine="567"/>
              <w:jc w:val="both"/>
            </w:pPr>
            <w:r w:rsidRPr="005E69C9">
              <w:t>[12.0.1] - Улично-дорожная сеть</w:t>
            </w:r>
          </w:p>
        </w:tc>
        <w:tc>
          <w:tcPr>
            <w:tcW w:w="5670" w:type="dxa"/>
            <w:shd w:val="clear" w:color="auto" w:fill="auto"/>
            <w:vAlign w:val="center"/>
          </w:tcPr>
          <w:p w14:paraId="6953EED7" w14:textId="77777777" w:rsidR="005E69C9" w:rsidRPr="005E69C9" w:rsidRDefault="005E69C9" w:rsidP="005E69C9">
            <w:pPr>
              <w:spacing w:after="0" w:line="240" w:lineRule="auto"/>
              <w:ind w:firstLine="567"/>
              <w:jc w:val="both"/>
            </w:pPr>
            <w:r w:rsidRPr="005E69C9">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E69C9">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3FEA16B" w14:textId="77777777" w:rsidR="005E69C9" w:rsidRPr="005E69C9" w:rsidRDefault="005E69C9" w:rsidP="005E69C9">
            <w:pPr>
              <w:spacing w:after="0" w:line="240" w:lineRule="auto"/>
              <w:ind w:firstLine="567"/>
              <w:jc w:val="both"/>
            </w:pPr>
            <w:r w:rsidRPr="005E69C9">
              <w:t>Регламенты не подлежат установлению.</w:t>
            </w:r>
          </w:p>
          <w:p w14:paraId="6A83749D" w14:textId="77777777" w:rsidR="005E69C9" w:rsidRPr="005E69C9" w:rsidRDefault="005E69C9" w:rsidP="005E69C9">
            <w:pPr>
              <w:spacing w:after="0" w:line="240" w:lineRule="auto"/>
              <w:ind w:firstLine="567"/>
              <w:jc w:val="both"/>
            </w:pPr>
            <w:r w:rsidRPr="005E69C9">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5E69C9" w14:paraId="1E6C2365" w14:textId="77777777" w:rsidTr="00673D6C">
        <w:trPr>
          <w:trHeight w:val="529"/>
        </w:trPr>
        <w:tc>
          <w:tcPr>
            <w:tcW w:w="3545" w:type="dxa"/>
            <w:shd w:val="clear" w:color="auto" w:fill="auto"/>
            <w:vAlign w:val="center"/>
          </w:tcPr>
          <w:p w14:paraId="1A2B7845" w14:textId="77777777" w:rsidR="005E69C9" w:rsidRPr="005E69C9" w:rsidRDefault="005E69C9" w:rsidP="005E69C9">
            <w:pPr>
              <w:spacing w:after="0" w:line="240" w:lineRule="auto"/>
              <w:ind w:firstLine="567"/>
              <w:jc w:val="both"/>
            </w:pPr>
            <w:r w:rsidRPr="005E69C9">
              <w:t>[12.0.2] - Благоустройство территории</w:t>
            </w:r>
          </w:p>
        </w:tc>
        <w:tc>
          <w:tcPr>
            <w:tcW w:w="5670" w:type="dxa"/>
            <w:shd w:val="clear" w:color="auto" w:fill="auto"/>
            <w:vAlign w:val="center"/>
          </w:tcPr>
          <w:p w14:paraId="10B1B2BB" w14:textId="77777777" w:rsidR="005E69C9" w:rsidRPr="005E69C9" w:rsidRDefault="005E69C9" w:rsidP="005E69C9">
            <w:pPr>
              <w:spacing w:after="0" w:line="240" w:lineRule="auto"/>
              <w:ind w:firstLine="567"/>
              <w:jc w:val="both"/>
            </w:pPr>
            <w:r w:rsidRPr="005E69C9">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0C22643D" w14:textId="77777777" w:rsidR="005E69C9" w:rsidRPr="005E69C9" w:rsidRDefault="005E69C9" w:rsidP="005E69C9">
            <w:pPr>
              <w:spacing w:after="0" w:line="240" w:lineRule="auto"/>
              <w:ind w:firstLine="567"/>
              <w:jc w:val="both"/>
            </w:pPr>
          </w:p>
        </w:tc>
      </w:tr>
      <w:tr w:rsidR="005E69C9" w:rsidRPr="005E69C9" w14:paraId="676B0EF0" w14:textId="77777777" w:rsidTr="00673D6C">
        <w:trPr>
          <w:trHeight w:val="20"/>
        </w:trPr>
        <w:tc>
          <w:tcPr>
            <w:tcW w:w="3545" w:type="dxa"/>
            <w:shd w:val="clear" w:color="auto" w:fill="auto"/>
            <w:vAlign w:val="center"/>
          </w:tcPr>
          <w:p w14:paraId="3596AC1D" w14:textId="77777777" w:rsidR="005E69C9" w:rsidRPr="005E69C9" w:rsidRDefault="005E69C9" w:rsidP="005E69C9">
            <w:pPr>
              <w:spacing w:after="0" w:line="240" w:lineRule="auto"/>
              <w:ind w:firstLine="567"/>
              <w:jc w:val="both"/>
            </w:pPr>
            <w:r w:rsidRPr="005E69C9">
              <w:t>[3.6.2] – Парки культуры и отдыха</w:t>
            </w:r>
          </w:p>
        </w:tc>
        <w:tc>
          <w:tcPr>
            <w:tcW w:w="5670" w:type="dxa"/>
            <w:shd w:val="clear" w:color="auto" w:fill="auto"/>
            <w:vAlign w:val="center"/>
          </w:tcPr>
          <w:p w14:paraId="7055A6E1" w14:textId="77777777" w:rsidR="005E69C9" w:rsidRPr="005E69C9" w:rsidRDefault="005E69C9" w:rsidP="005E69C9">
            <w:pPr>
              <w:spacing w:after="0" w:line="240" w:lineRule="auto"/>
              <w:ind w:firstLine="567"/>
              <w:jc w:val="both"/>
            </w:pPr>
            <w:r w:rsidRPr="005E69C9">
              <w:t>Размещение парков культуры и отдыха</w:t>
            </w:r>
          </w:p>
        </w:tc>
        <w:tc>
          <w:tcPr>
            <w:tcW w:w="6378" w:type="dxa"/>
            <w:vAlign w:val="center"/>
          </w:tcPr>
          <w:p w14:paraId="20EFF77B"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bCs/>
              </w:rPr>
              <w:t>не подлежит установлению</w:t>
            </w:r>
          </w:p>
          <w:p w14:paraId="30F5F955" w14:textId="77777777" w:rsidR="005E69C9" w:rsidRPr="005E69C9" w:rsidRDefault="005E69C9" w:rsidP="005E69C9">
            <w:pPr>
              <w:spacing w:after="0" w:line="240" w:lineRule="auto"/>
              <w:ind w:firstLine="567"/>
              <w:jc w:val="both"/>
            </w:pPr>
          </w:p>
        </w:tc>
      </w:tr>
    </w:tbl>
    <w:p w14:paraId="1128FDF5" w14:textId="77777777" w:rsidR="005E69C9" w:rsidRPr="005E69C9" w:rsidRDefault="005E69C9" w:rsidP="005E69C9">
      <w:pPr>
        <w:spacing w:after="0" w:line="240" w:lineRule="auto"/>
        <w:ind w:firstLine="567"/>
        <w:jc w:val="both"/>
        <w:rPr>
          <w:b/>
          <w:i/>
          <w:iCs/>
        </w:rPr>
      </w:pPr>
      <w:r w:rsidRPr="005E69C9">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10510B33" w14:textId="77777777" w:rsidTr="00673D6C">
        <w:trPr>
          <w:trHeight w:val="20"/>
        </w:trPr>
        <w:tc>
          <w:tcPr>
            <w:tcW w:w="3545" w:type="dxa"/>
            <w:vAlign w:val="center"/>
          </w:tcPr>
          <w:p w14:paraId="6CA361A4" w14:textId="77777777" w:rsidR="005E69C9" w:rsidRPr="005E69C9" w:rsidRDefault="005E69C9" w:rsidP="005E69C9">
            <w:pPr>
              <w:spacing w:after="0" w:line="240" w:lineRule="auto"/>
              <w:ind w:firstLine="567"/>
              <w:jc w:val="both"/>
              <w:rPr>
                <w:b/>
              </w:rPr>
            </w:pPr>
            <w:r w:rsidRPr="005E69C9">
              <w:rPr>
                <w:b/>
              </w:rPr>
              <w:t>Виды разрешенного использования земельных участков</w:t>
            </w:r>
          </w:p>
        </w:tc>
        <w:tc>
          <w:tcPr>
            <w:tcW w:w="5670" w:type="dxa"/>
            <w:vAlign w:val="center"/>
          </w:tcPr>
          <w:p w14:paraId="52E5AEE9" w14:textId="77777777" w:rsidR="005E69C9" w:rsidRPr="005E69C9" w:rsidRDefault="005E69C9" w:rsidP="005E69C9">
            <w:pPr>
              <w:spacing w:after="0" w:line="240" w:lineRule="auto"/>
              <w:ind w:firstLine="567"/>
              <w:jc w:val="both"/>
              <w:rPr>
                <w:b/>
              </w:rPr>
            </w:pPr>
            <w:r w:rsidRPr="005E69C9">
              <w:rPr>
                <w:b/>
              </w:rPr>
              <w:t>Описание вида разрешенного использования земельного участка</w:t>
            </w:r>
          </w:p>
        </w:tc>
        <w:tc>
          <w:tcPr>
            <w:tcW w:w="6378" w:type="dxa"/>
            <w:vAlign w:val="center"/>
          </w:tcPr>
          <w:p w14:paraId="507414DC" w14:textId="77777777" w:rsidR="005E69C9" w:rsidRPr="005E69C9" w:rsidRDefault="005E69C9" w:rsidP="005E69C9">
            <w:pPr>
              <w:spacing w:after="0" w:line="240" w:lineRule="auto"/>
              <w:ind w:firstLine="567"/>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5C5F2074" w14:textId="77777777" w:rsidTr="00673D6C">
        <w:trPr>
          <w:trHeight w:val="20"/>
        </w:trPr>
        <w:tc>
          <w:tcPr>
            <w:tcW w:w="3545" w:type="dxa"/>
            <w:vAlign w:val="center"/>
          </w:tcPr>
          <w:p w14:paraId="10275DC0" w14:textId="77777777" w:rsidR="005E69C9" w:rsidRPr="005E69C9" w:rsidRDefault="005E69C9" w:rsidP="005E69C9">
            <w:pPr>
              <w:spacing w:after="0" w:line="240" w:lineRule="auto"/>
              <w:ind w:firstLine="567"/>
              <w:jc w:val="both"/>
            </w:pPr>
            <w:r w:rsidRPr="005E69C9">
              <w:t>[2.1] - Для индивидуального жилищного строительства</w:t>
            </w:r>
          </w:p>
        </w:tc>
        <w:tc>
          <w:tcPr>
            <w:tcW w:w="5670" w:type="dxa"/>
            <w:vAlign w:val="center"/>
          </w:tcPr>
          <w:p w14:paraId="51444765" w14:textId="77777777" w:rsidR="005E69C9" w:rsidRPr="005E69C9" w:rsidRDefault="005E69C9" w:rsidP="005E69C9">
            <w:pPr>
              <w:spacing w:after="0" w:line="240" w:lineRule="auto"/>
              <w:ind w:firstLine="567"/>
              <w:jc w:val="both"/>
            </w:pPr>
            <w:r w:rsidRPr="005E69C9">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373D3D2" w14:textId="77777777" w:rsidR="005E69C9" w:rsidRPr="005E69C9" w:rsidRDefault="005E69C9" w:rsidP="005E69C9">
            <w:pPr>
              <w:spacing w:after="0" w:line="240" w:lineRule="auto"/>
              <w:ind w:firstLine="567"/>
              <w:jc w:val="both"/>
            </w:pPr>
            <w:r w:rsidRPr="005E69C9">
              <w:t>выращивание сельскохозяйственных культур;</w:t>
            </w:r>
          </w:p>
          <w:p w14:paraId="4D91E8DE" w14:textId="77777777" w:rsidR="005E69C9" w:rsidRPr="005E69C9" w:rsidRDefault="005E69C9" w:rsidP="005E69C9">
            <w:pPr>
              <w:spacing w:after="0" w:line="240" w:lineRule="auto"/>
              <w:ind w:firstLine="567"/>
              <w:jc w:val="both"/>
            </w:pPr>
            <w:r w:rsidRPr="005E69C9">
              <w:t>размещение гаражей для собственных нужд и хозяйственных построек</w:t>
            </w:r>
          </w:p>
        </w:tc>
        <w:tc>
          <w:tcPr>
            <w:tcW w:w="6378" w:type="dxa"/>
          </w:tcPr>
          <w:p w14:paraId="719F74B9"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400/2000 кв. м;</w:t>
            </w:r>
          </w:p>
          <w:p w14:paraId="0D4DC283"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12 м;*</w:t>
            </w:r>
          </w:p>
          <w:p w14:paraId="7B2BE53E"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5E066A91"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37331E02"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30%;</w:t>
            </w:r>
          </w:p>
          <w:p w14:paraId="3F130AB1" w14:textId="77777777" w:rsidR="005E69C9" w:rsidRPr="005E69C9" w:rsidRDefault="005E69C9" w:rsidP="005E69C9">
            <w:pPr>
              <w:spacing w:after="0" w:line="240" w:lineRule="auto"/>
              <w:ind w:firstLine="567"/>
              <w:jc w:val="both"/>
            </w:pPr>
            <w:r w:rsidRPr="005E69C9">
              <w:t>Коэффициент использования территории - 0,4;</w:t>
            </w:r>
          </w:p>
          <w:p w14:paraId="588E0B94"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4CA2EC2C" w14:textId="77777777" w:rsidTr="00673D6C">
        <w:trPr>
          <w:trHeight w:val="20"/>
        </w:trPr>
        <w:tc>
          <w:tcPr>
            <w:tcW w:w="3545" w:type="dxa"/>
            <w:vAlign w:val="center"/>
          </w:tcPr>
          <w:p w14:paraId="486CED5D" w14:textId="77777777" w:rsidR="005E69C9" w:rsidRPr="005E69C9" w:rsidRDefault="005E69C9" w:rsidP="005E69C9">
            <w:pPr>
              <w:spacing w:after="0" w:line="240" w:lineRule="auto"/>
              <w:ind w:firstLine="567"/>
              <w:jc w:val="both"/>
            </w:pPr>
            <w:r w:rsidRPr="005E69C9">
              <w:t>[2.2] - Для ведения личного подсобного хозяйства (приусадебный земельный участок)</w:t>
            </w:r>
          </w:p>
        </w:tc>
        <w:tc>
          <w:tcPr>
            <w:tcW w:w="5670" w:type="dxa"/>
            <w:vAlign w:val="center"/>
          </w:tcPr>
          <w:p w14:paraId="15DADFDB" w14:textId="77777777" w:rsidR="005E69C9" w:rsidRPr="005E69C9" w:rsidRDefault="005E69C9" w:rsidP="005E69C9">
            <w:pPr>
              <w:spacing w:after="0" w:line="240" w:lineRule="auto"/>
              <w:ind w:firstLine="567"/>
              <w:jc w:val="both"/>
            </w:pPr>
            <w:r w:rsidRPr="005E69C9">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8CA8A96" w14:textId="77777777" w:rsidR="005E69C9" w:rsidRPr="005E69C9" w:rsidRDefault="005E69C9" w:rsidP="005E69C9">
            <w:pPr>
              <w:spacing w:after="0" w:line="240" w:lineRule="auto"/>
              <w:ind w:firstLine="567"/>
              <w:jc w:val="both"/>
            </w:pPr>
            <w:r w:rsidRPr="005E69C9">
              <w:t>выращивание сельскохозяйственных культур;</w:t>
            </w:r>
          </w:p>
          <w:p w14:paraId="5D334E8B" w14:textId="77777777" w:rsidR="005E69C9" w:rsidRPr="005E69C9" w:rsidRDefault="005E69C9" w:rsidP="005E69C9">
            <w:pPr>
              <w:spacing w:after="0" w:line="240" w:lineRule="auto"/>
              <w:ind w:firstLine="567"/>
              <w:jc w:val="both"/>
            </w:pPr>
            <w:r w:rsidRPr="005E69C9">
              <w:t>размещение гаражей для собственных нужд и хозяйственных построек</w:t>
            </w:r>
          </w:p>
          <w:p w14:paraId="1459113A" w14:textId="77777777" w:rsidR="005E69C9" w:rsidRPr="005E69C9" w:rsidRDefault="005E69C9" w:rsidP="005E69C9">
            <w:pPr>
              <w:spacing w:after="0" w:line="240" w:lineRule="auto"/>
              <w:ind w:firstLine="567"/>
              <w:jc w:val="both"/>
            </w:pPr>
            <w:r w:rsidRPr="005E69C9">
              <w:t>производство сельскохозяйственной продукции;</w:t>
            </w:r>
          </w:p>
          <w:p w14:paraId="37F692AC" w14:textId="77777777" w:rsidR="005E69C9" w:rsidRPr="005E69C9" w:rsidRDefault="005E69C9" w:rsidP="005E69C9">
            <w:pPr>
              <w:spacing w:after="0" w:line="240" w:lineRule="auto"/>
              <w:ind w:firstLine="567"/>
              <w:jc w:val="both"/>
            </w:pPr>
            <w:r w:rsidRPr="005E69C9">
              <w:t>размещение гаража и иных вспомогательных сооружений;</w:t>
            </w:r>
          </w:p>
          <w:p w14:paraId="09659798" w14:textId="77777777" w:rsidR="005E69C9" w:rsidRPr="005E69C9" w:rsidRDefault="005E69C9" w:rsidP="005E69C9">
            <w:pPr>
              <w:spacing w:after="0" w:line="240" w:lineRule="auto"/>
              <w:ind w:firstLine="567"/>
              <w:jc w:val="both"/>
            </w:pPr>
            <w:r w:rsidRPr="005E69C9">
              <w:t>содержание сельскохозяйственных животных</w:t>
            </w:r>
          </w:p>
        </w:tc>
        <w:tc>
          <w:tcPr>
            <w:tcW w:w="6378" w:type="dxa"/>
          </w:tcPr>
          <w:p w14:paraId="19756429"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1000/5000 кв. м;</w:t>
            </w:r>
          </w:p>
          <w:p w14:paraId="47902660"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12 м;</w:t>
            </w:r>
          </w:p>
          <w:p w14:paraId="001D1489"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76A96F35"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5D1C413C"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20%;</w:t>
            </w:r>
          </w:p>
          <w:p w14:paraId="1FFF8220" w14:textId="77777777" w:rsidR="005E69C9" w:rsidRPr="005E69C9" w:rsidRDefault="005E69C9" w:rsidP="005E69C9">
            <w:pPr>
              <w:spacing w:after="0" w:line="240" w:lineRule="auto"/>
              <w:ind w:firstLine="567"/>
              <w:jc w:val="both"/>
            </w:pPr>
            <w:r w:rsidRPr="005E69C9">
              <w:t>Коэффициент использования территории - 0,4;</w:t>
            </w:r>
          </w:p>
          <w:p w14:paraId="282FCB9C"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01E93838" w14:textId="77777777" w:rsidTr="00673D6C">
        <w:trPr>
          <w:trHeight w:val="20"/>
        </w:trPr>
        <w:tc>
          <w:tcPr>
            <w:tcW w:w="3545" w:type="dxa"/>
            <w:vAlign w:val="center"/>
          </w:tcPr>
          <w:p w14:paraId="214B3F49" w14:textId="77777777" w:rsidR="005E69C9" w:rsidRPr="005E69C9" w:rsidRDefault="005E69C9" w:rsidP="005E69C9">
            <w:pPr>
              <w:spacing w:after="0" w:line="240" w:lineRule="auto"/>
              <w:ind w:firstLine="567"/>
              <w:jc w:val="both"/>
            </w:pPr>
            <w:r w:rsidRPr="005E69C9">
              <w:t>[2.3] - Блокированная жилая застройка</w:t>
            </w:r>
          </w:p>
        </w:tc>
        <w:tc>
          <w:tcPr>
            <w:tcW w:w="5670" w:type="dxa"/>
            <w:vAlign w:val="center"/>
          </w:tcPr>
          <w:p w14:paraId="5EC78B31" w14:textId="77777777" w:rsidR="005E69C9" w:rsidRPr="005E69C9" w:rsidRDefault="005E69C9" w:rsidP="005E69C9">
            <w:pPr>
              <w:spacing w:after="0" w:line="240" w:lineRule="auto"/>
              <w:ind w:firstLine="567"/>
              <w:jc w:val="both"/>
            </w:pPr>
            <w:r w:rsidRPr="005E69C9">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2833AF11" w14:textId="77777777" w:rsidR="005E69C9" w:rsidRPr="005E69C9" w:rsidRDefault="005E69C9" w:rsidP="005E69C9">
            <w:pPr>
              <w:spacing w:after="0" w:line="240" w:lineRule="auto"/>
              <w:ind w:firstLine="567"/>
              <w:jc w:val="both"/>
            </w:pPr>
            <w:r w:rsidRPr="005E69C9">
              <w:t>разведение декоративных и плодовых деревьев, овощных и ягодных культур;</w:t>
            </w:r>
          </w:p>
          <w:p w14:paraId="61CFF7F7" w14:textId="77777777" w:rsidR="005E69C9" w:rsidRPr="005E69C9" w:rsidRDefault="005E69C9" w:rsidP="005E69C9">
            <w:pPr>
              <w:spacing w:after="0" w:line="240" w:lineRule="auto"/>
              <w:ind w:firstLine="567"/>
              <w:jc w:val="both"/>
            </w:pPr>
            <w:r w:rsidRPr="005E69C9">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0268A1F1"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400/8000 кв. м;</w:t>
            </w:r>
          </w:p>
          <w:p w14:paraId="03193A8D"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200/800 кв. м из расчета на 1 блок;</w:t>
            </w:r>
          </w:p>
          <w:p w14:paraId="79E7D5D7"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6 м;</w:t>
            </w:r>
          </w:p>
          <w:p w14:paraId="4E0386CC"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- 0 м;</w:t>
            </w:r>
          </w:p>
          <w:p w14:paraId="78570F75"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3EF8E30E"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40%;</w:t>
            </w:r>
          </w:p>
          <w:p w14:paraId="6D2B6B1F" w14:textId="77777777" w:rsidR="005E69C9" w:rsidRPr="005E69C9" w:rsidRDefault="005E69C9" w:rsidP="005E69C9">
            <w:pPr>
              <w:spacing w:after="0" w:line="240" w:lineRule="auto"/>
              <w:ind w:firstLine="567"/>
              <w:jc w:val="both"/>
            </w:pPr>
            <w:r w:rsidRPr="005E69C9">
              <w:t>Коэффициент использования территории - 0,8;</w:t>
            </w:r>
          </w:p>
          <w:p w14:paraId="35B978B4"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p w14:paraId="27584F5C" w14:textId="77777777" w:rsidR="005E69C9" w:rsidRPr="005E69C9" w:rsidRDefault="005E69C9" w:rsidP="005E69C9">
            <w:pPr>
              <w:spacing w:after="0" w:line="240" w:lineRule="auto"/>
              <w:ind w:firstLine="567"/>
              <w:jc w:val="both"/>
            </w:pPr>
            <w:r w:rsidRPr="005E69C9">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5E69C9" w14:paraId="7825B2E0" w14:textId="77777777" w:rsidTr="00673D6C">
        <w:trPr>
          <w:trHeight w:val="20"/>
        </w:trPr>
        <w:tc>
          <w:tcPr>
            <w:tcW w:w="3545" w:type="dxa"/>
            <w:vAlign w:val="center"/>
          </w:tcPr>
          <w:p w14:paraId="6B1E6DDE" w14:textId="77777777" w:rsidR="005E69C9" w:rsidRPr="005E69C9" w:rsidRDefault="005E69C9" w:rsidP="005E69C9">
            <w:pPr>
              <w:spacing w:after="0" w:line="240" w:lineRule="auto"/>
              <w:ind w:firstLine="567"/>
              <w:jc w:val="both"/>
            </w:pPr>
            <w:r w:rsidRPr="005E69C9">
              <w:t>[2.1.1] - Малоэтажная многоквартирная жилая застройка</w:t>
            </w:r>
          </w:p>
        </w:tc>
        <w:tc>
          <w:tcPr>
            <w:tcW w:w="5670" w:type="dxa"/>
            <w:vAlign w:val="center"/>
          </w:tcPr>
          <w:p w14:paraId="0969E054" w14:textId="77777777" w:rsidR="005E69C9" w:rsidRPr="005E69C9" w:rsidRDefault="005E69C9" w:rsidP="005E69C9">
            <w:pPr>
              <w:spacing w:after="0" w:line="240" w:lineRule="auto"/>
              <w:ind w:firstLine="567"/>
              <w:jc w:val="both"/>
            </w:pPr>
            <w:r w:rsidRPr="005E69C9">
              <w:t>Размещение малоэтажных многоквартирных домов (многоквартирные дома высотой до 4 этажей, включая мансардный);</w:t>
            </w:r>
            <w:r w:rsidRPr="005E69C9">
              <w:br/>
              <w:t>обустройство спортивных и детских площадок, площадок для отдыха;</w:t>
            </w:r>
            <w:r w:rsidRPr="005E69C9">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3DCFB8AE"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1000/</w:t>
            </w:r>
            <w:r w:rsidRPr="005E69C9">
              <w:rPr>
                <w:b/>
                <w:bCs/>
              </w:rPr>
              <w:t>не подлежит установлению</w:t>
            </w:r>
            <w:r w:rsidRPr="005E69C9">
              <w:t>;</w:t>
            </w:r>
          </w:p>
          <w:p w14:paraId="64ECAD98"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12 м;</w:t>
            </w:r>
          </w:p>
          <w:p w14:paraId="66CC9DDF"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52D1654D"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3 этажа (включая мансардный этаж);</w:t>
            </w:r>
          </w:p>
          <w:p w14:paraId="46282D63"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40%;</w:t>
            </w:r>
          </w:p>
          <w:p w14:paraId="0E6216D2"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- 15%;</w:t>
            </w:r>
          </w:p>
          <w:p w14:paraId="64122052" w14:textId="77777777" w:rsidR="005E69C9" w:rsidRPr="005E69C9" w:rsidRDefault="005E69C9" w:rsidP="005E69C9">
            <w:pPr>
              <w:spacing w:after="0" w:line="240" w:lineRule="auto"/>
              <w:ind w:firstLine="567"/>
              <w:jc w:val="both"/>
            </w:pPr>
            <w:r w:rsidRPr="005E69C9">
              <w:t>Коэффициент использования территории - 0,8;</w:t>
            </w:r>
          </w:p>
          <w:p w14:paraId="266EE62C"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p w14:paraId="0780ED8B" w14:textId="77777777" w:rsidR="005E69C9" w:rsidRPr="005E69C9" w:rsidRDefault="005E69C9" w:rsidP="005E69C9">
            <w:pPr>
              <w:spacing w:after="0" w:line="240" w:lineRule="auto"/>
              <w:ind w:firstLine="567"/>
              <w:jc w:val="both"/>
            </w:pPr>
            <w:r w:rsidRPr="005E69C9">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5E69C9" w14:paraId="71E22104" w14:textId="77777777" w:rsidTr="00673D6C">
        <w:trPr>
          <w:trHeight w:val="20"/>
        </w:trPr>
        <w:tc>
          <w:tcPr>
            <w:tcW w:w="3545" w:type="dxa"/>
            <w:vAlign w:val="center"/>
          </w:tcPr>
          <w:p w14:paraId="594C4338" w14:textId="77777777" w:rsidR="005E69C9" w:rsidRPr="005E69C9" w:rsidRDefault="005E69C9" w:rsidP="005E69C9">
            <w:pPr>
              <w:spacing w:after="0" w:line="240" w:lineRule="auto"/>
              <w:ind w:firstLine="567"/>
              <w:jc w:val="both"/>
            </w:pPr>
            <w:r w:rsidRPr="005E69C9">
              <w:t>[3.4.1] – Амбулаторно-поликлиническое обслуживание</w:t>
            </w:r>
          </w:p>
        </w:tc>
        <w:tc>
          <w:tcPr>
            <w:tcW w:w="5670" w:type="dxa"/>
            <w:vAlign w:val="center"/>
          </w:tcPr>
          <w:p w14:paraId="5DBBA152"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0228A8CD"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6CE06410"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776B9E5E"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76A763EC" w14:textId="77777777" w:rsidR="005E69C9" w:rsidRPr="005E69C9" w:rsidRDefault="005E69C9" w:rsidP="005E69C9">
            <w:pPr>
              <w:spacing w:after="0" w:line="240" w:lineRule="auto"/>
              <w:ind w:firstLine="567"/>
              <w:jc w:val="both"/>
            </w:pPr>
            <w:r w:rsidRPr="005E69C9">
              <w:t>максимальное количество надземных этажей зданий – 4 этажа;</w:t>
            </w:r>
          </w:p>
          <w:p w14:paraId="0EB1449B"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41A1A921"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77D85EF5" w14:textId="77777777" w:rsidTr="00673D6C">
        <w:trPr>
          <w:trHeight w:val="20"/>
        </w:trPr>
        <w:tc>
          <w:tcPr>
            <w:tcW w:w="3545" w:type="dxa"/>
            <w:vAlign w:val="center"/>
          </w:tcPr>
          <w:p w14:paraId="0B1981FB" w14:textId="77777777" w:rsidR="005E69C9" w:rsidRPr="005E69C9" w:rsidRDefault="005E69C9" w:rsidP="005E69C9">
            <w:pPr>
              <w:spacing w:after="0" w:line="240" w:lineRule="auto"/>
              <w:ind w:firstLine="567"/>
              <w:jc w:val="both"/>
            </w:pPr>
            <w:r w:rsidRPr="005E69C9">
              <w:t>[3.4.2] – Стационарное медицинское обслуживание</w:t>
            </w:r>
          </w:p>
        </w:tc>
        <w:tc>
          <w:tcPr>
            <w:tcW w:w="5670" w:type="dxa"/>
            <w:vAlign w:val="center"/>
          </w:tcPr>
          <w:p w14:paraId="6C9C2078" w14:textId="77777777" w:rsidR="005E69C9" w:rsidRPr="005E69C9" w:rsidRDefault="005E69C9" w:rsidP="005E69C9">
            <w:pPr>
              <w:spacing w:after="0" w:line="240" w:lineRule="auto"/>
              <w:ind w:firstLine="567"/>
              <w:jc w:val="both"/>
            </w:pPr>
            <w:r w:rsidRPr="005E69C9">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5E69C9">
              <w:br/>
              <w:t>размещение площадок санитарной авиации</w:t>
            </w:r>
          </w:p>
        </w:tc>
        <w:tc>
          <w:tcPr>
            <w:tcW w:w="6378" w:type="dxa"/>
            <w:vMerge/>
            <w:vAlign w:val="center"/>
          </w:tcPr>
          <w:p w14:paraId="3C9694D4" w14:textId="77777777" w:rsidR="005E69C9" w:rsidRPr="005E69C9" w:rsidRDefault="005E69C9" w:rsidP="005E69C9">
            <w:pPr>
              <w:spacing w:after="0" w:line="240" w:lineRule="auto"/>
              <w:ind w:firstLine="567"/>
              <w:jc w:val="both"/>
            </w:pPr>
          </w:p>
        </w:tc>
      </w:tr>
      <w:tr w:rsidR="005E69C9" w:rsidRPr="005E69C9" w14:paraId="219B72BD" w14:textId="77777777" w:rsidTr="00673D6C">
        <w:trPr>
          <w:trHeight w:val="20"/>
        </w:trPr>
        <w:tc>
          <w:tcPr>
            <w:tcW w:w="3545" w:type="dxa"/>
            <w:vAlign w:val="center"/>
          </w:tcPr>
          <w:p w14:paraId="42BFC3F5" w14:textId="77777777" w:rsidR="005E69C9" w:rsidRPr="005E69C9" w:rsidRDefault="005E69C9" w:rsidP="005E69C9">
            <w:pPr>
              <w:spacing w:after="0" w:line="240" w:lineRule="auto"/>
              <w:ind w:firstLine="567"/>
              <w:jc w:val="both"/>
            </w:pPr>
            <w:r w:rsidRPr="005E69C9">
              <w:t>[3.7.1] - Осуществление религиозных обрядов</w:t>
            </w:r>
          </w:p>
        </w:tc>
        <w:tc>
          <w:tcPr>
            <w:tcW w:w="5670" w:type="dxa"/>
            <w:vAlign w:val="center"/>
          </w:tcPr>
          <w:p w14:paraId="51CD57A8" w14:textId="77777777" w:rsidR="005E69C9" w:rsidRPr="005E69C9" w:rsidRDefault="005E69C9" w:rsidP="005E69C9">
            <w:pPr>
              <w:spacing w:after="0" w:line="240" w:lineRule="auto"/>
              <w:ind w:firstLine="567"/>
              <w:jc w:val="both"/>
            </w:pPr>
            <w:r w:rsidRPr="005E69C9">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4DA8B713"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5C843515"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56F55705"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- 3 м;</w:t>
            </w:r>
          </w:p>
          <w:p w14:paraId="1D184657" w14:textId="77777777" w:rsidR="005E69C9" w:rsidRPr="005E69C9" w:rsidRDefault="005E69C9" w:rsidP="005E69C9">
            <w:pPr>
              <w:spacing w:after="0" w:line="240" w:lineRule="auto"/>
              <w:ind w:firstLine="567"/>
              <w:jc w:val="both"/>
            </w:pPr>
            <w:r w:rsidRPr="005E69C9">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E69C9">
                <w:t>30 м</w:t>
              </w:r>
            </w:smartTag>
            <w:r w:rsidRPr="005E69C9">
              <w:t>;</w:t>
            </w:r>
          </w:p>
          <w:p w14:paraId="474F442F"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46F78AFA"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13FB558B" w14:textId="77777777" w:rsidTr="00673D6C">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638D6EEF" w14:textId="77777777" w:rsidR="005E69C9" w:rsidRPr="005E69C9" w:rsidRDefault="005E69C9" w:rsidP="005E69C9">
            <w:pPr>
              <w:spacing w:after="0" w:line="240" w:lineRule="auto"/>
              <w:ind w:firstLine="567"/>
              <w:jc w:val="both"/>
            </w:pPr>
            <w:r w:rsidRPr="005E69C9">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43E5C275" w14:textId="77777777" w:rsidR="005E69C9" w:rsidRPr="005E69C9" w:rsidRDefault="005E69C9" w:rsidP="005E69C9">
            <w:pPr>
              <w:spacing w:after="0" w:line="240" w:lineRule="auto"/>
              <w:ind w:firstLine="567"/>
              <w:jc w:val="both"/>
            </w:pPr>
            <w:r w:rsidRPr="005E69C9">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tcBorders>
              <w:top w:val="single" w:sz="4" w:space="0" w:color="auto"/>
              <w:left w:val="single" w:sz="4" w:space="0" w:color="auto"/>
              <w:bottom w:val="single" w:sz="4" w:space="0" w:color="auto"/>
              <w:right w:val="single" w:sz="4" w:space="0" w:color="auto"/>
            </w:tcBorders>
            <w:vAlign w:val="center"/>
          </w:tcPr>
          <w:p w14:paraId="6061D11A"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20/5000 кв. м;</w:t>
            </w:r>
          </w:p>
          <w:p w14:paraId="239FC10B"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5 м;</w:t>
            </w:r>
          </w:p>
          <w:p w14:paraId="42BD7A5E"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7A0C4AE7" w14:textId="77777777" w:rsidR="005E69C9" w:rsidRPr="005E69C9" w:rsidRDefault="005E69C9" w:rsidP="005E69C9">
            <w:pPr>
              <w:spacing w:after="0" w:line="240" w:lineRule="auto"/>
              <w:ind w:firstLine="567"/>
              <w:jc w:val="both"/>
            </w:pPr>
            <w:r w:rsidRPr="005E69C9">
              <w:t>максимальная высота зданий, строений, сооружений от уровня земли - 12 м;</w:t>
            </w:r>
          </w:p>
          <w:p w14:paraId="44A26931"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25AA5E96"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2566C9DC" w14:textId="77777777" w:rsidTr="00673D6C">
        <w:trPr>
          <w:trHeight w:val="20"/>
        </w:trPr>
        <w:tc>
          <w:tcPr>
            <w:tcW w:w="3545" w:type="dxa"/>
            <w:vAlign w:val="center"/>
          </w:tcPr>
          <w:p w14:paraId="2C0D800D" w14:textId="77777777" w:rsidR="005E69C9" w:rsidRPr="005E69C9" w:rsidRDefault="005E69C9" w:rsidP="005E69C9">
            <w:pPr>
              <w:spacing w:after="0" w:line="240" w:lineRule="auto"/>
              <w:ind w:firstLine="567"/>
              <w:jc w:val="both"/>
            </w:pPr>
            <w:r w:rsidRPr="005E69C9">
              <w:t>[3.1.1] - Предоставление коммунальных услуг</w:t>
            </w:r>
          </w:p>
          <w:p w14:paraId="1CF6424D" w14:textId="77777777" w:rsidR="005E69C9" w:rsidRPr="005E69C9" w:rsidRDefault="005E69C9" w:rsidP="005E69C9">
            <w:pPr>
              <w:spacing w:after="0" w:line="240" w:lineRule="auto"/>
              <w:ind w:firstLine="567"/>
              <w:jc w:val="both"/>
            </w:pPr>
          </w:p>
        </w:tc>
        <w:tc>
          <w:tcPr>
            <w:tcW w:w="5670" w:type="dxa"/>
            <w:vAlign w:val="center"/>
          </w:tcPr>
          <w:p w14:paraId="2E5A33B4" w14:textId="77777777" w:rsidR="005E69C9" w:rsidRPr="005E69C9" w:rsidRDefault="005E69C9" w:rsidP="005E69C9">
            <w:pPr>
              <w:spacing w:after="0" w:line="240" w:lineRule="auto"/>
              <w:ind w:firstLine="567"/>
              <w:jc w:val="both"/>
            </w:pPr>
            <w:r w:rsidRPr="005E69C9">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557E4EEA"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 кв. м/</w:t>
            </w:r>
            <w:r w:rsidRPr="005E69C9">
              <w:rPr>
                <w:b/>
                <w:bCs/>
              </w:rPr>
              <w:t>не подлежит установлению</w:t>
            </w:r>
            <w:r w:rsidRPr="005E69C9">
              <w:rPr>
                <w:bCs/>
              </w:rPr>
              <w:t>;</w:t>
            </w:r>
            <w:r w:rsidRPr="005E69C9">
              <w:t xml:space="preserve"> </w:t>
            </w:r>
          </w:p>
          <w:p w14:paraId="69A64EA2"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4 м;</w:t>
            </w:r>
          </w:p>
          <w:p w14:paraId="2C237EB6"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68C0C822" w14:textId="77777777" w:rsidR="005E69C9" w:rsidRPr="005E69C9" w:rsidRDefault="005E69C9" w:rsidP="005E69C9">
            <w:pPr>
              <w:spacing w:after="0" w:line="240" w:lineRule="auto"/>
              <w:ind w:firstLine="567"/>
              <w:jc w:val="both"/>
            </w:pPr>
            <w:r w:rsidRPr="005E69C9">
              <w:t xml:space="preserve">максимальное количество надземных этажей зданий – 3 этажа (включая мансардный этаж); </w:t>
            </w:r>
          </w:p>
          <w:p w14:paraId="46CAAD26" w14:textId="77777777" w:rsidR="005E69C9" w:rsidRPr="005E69C9" w:rsidRDefault="005E69C9" w:rsidP="005E69C9">
            <w:pPr>
              <w:spacing w:after="0" w:line="240" w:lineRule="auto"/>
              <w:ind w:firstLine="567"/>
              <w:jc w:val="both"/>
            </w:pPr>
            <w:r w:rsidRPr="005E69C9">
              <w:t>максимальная высота строений, сооружений от уровня земли - 20 м;</w:t>
            </w:r>
          </w:p>
          <w:p w14:paraId="68615AC0"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79E370AE"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1ECDC574" w14:textId="77777777" w:rsidTr="00673D6C">
        <w:trPr>
          <w:trHeight w:val="20"/>
        </w:trPr>
        <w:tc>
          <w:tcPr>
            <w:tcW w:w="3545" w:type="dxa"/>
            <w:vAlign w:val="center"/>
          </w:tcPr>
          <w:p w14:paraId="735AC021" w14:textId="77777777" w:rsidR="005E69C9" w:rsidRPr="005E69C9" w:rsidRDefault="005E69C9" w:rsidP="005E69C9">
            <w:pPr>
              <w:spacing w:after="0" w:line="240" w:lineRule="auto"/>
              <w:ind w:firstLine="567"/>
              <w:jc w:val="both"/>
            </w:pPr>
            <w:r w:rsidRPr="005E69C9">
              <w:t>[4.8.2] – Проведение азартных игр</w:t>
            </w:r>
          </w:p>
        </w:tc>
        <w:tc>
          <w:tcPr>
            <w:tcW w:w="5670" w:type="dxa"/>
            <w:vAlign w:val="center"/>
          </w:tcPr>
          <w:p w14:paraId="7B89AF91" w14:textId="77777777" w:rsidR="005E69C9" w:rsidRPr="005E69C9" w:rsidRDefault="005E69C9" w:rsidP="005E69C9">
            <w:pPr>
              <w:spacing w:after="0" w:line="240" w:lineRule="auto"/>
              <w:ind w:firstLine="567"/>
              <w:jc w:val="both"/>
            </w:pPr>
            <w:r w:rsidRPr="005E69C9">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6C2137FF"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100 кв. м/1000 кв. м;</w:t>
            </w:r>
          </w:p>
          <w:p w14:paraId="516E283F"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15 м;</w:t>
            </w:r>
          </w:p>
          <w:p w14:paraId="0A0AE769"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5F5C578C" w14:textId="77777777" w:rsidR="005E69C9" w:rsidRPr="005E69C9" w:rsidRDefault="005E69C9" w:rsidP="005E69C9">
            <w:pPr>
              <w:spacing w:after="0" w:line="240" w:lineRule="auto"/>
              <w:ind w:firstLine="567"/>
              <w:jc w:val="both"/>
            </w:pPr>
            <w:r w:rsidRPr="005E69C9">
              <w:t>максимальная высота строений, сооружений от уровня земли - 15 м;</w:t>
            </w:r>
          </w:p>
          <w:p w14:paraId="74977CBC"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80%;</w:t>
            </w:r>
          </w:p>
          <w:p w14:paraId="72992132"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779B6064"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r w:rsidR="005E69C9" w:rsidRPr="005E69C9" w14:paraId="0A3C8D35" w14:textId="77777777" w:rsidTr="00673D6C">
        <w:trPr>
          <w:trHeight w:val="20"/>
        </w:trPr>
        <w:tc>
          <w:tcPr>
            <w:tcW w:w="3545" w:type="dxa"/>
            <w:vAlign w:val="center"/>
          </w:tcPr>
          <w:p w14:paraId="571CC6FC" w14:textId="77777777" w:rsidR="005E69C9" w:rsidRPr="005E69C9" w:rsidRDefault="005E69C9" w:rsidP="005E69C9">
            <w:pPr>
              <w:spacing w:after="0" w:line="240" w:lineRule="auto"/>
              <w:ind w:firstLine="567"/>
              <w:jc w:val="both"/>
            </w:pPr>
            <w:r w:rsidRPr="005E69C9">
              <w:t>[4.9.1.2] - Обеспечение дорожного отдыха</w:t>
            </w:r>
          </w:p>
        </w:tc>
        <w:tc>
          <w:tcPr>
            <w:tcW w:w="5670" w:type="dxa"/>
            <w:vAlign w:val="center"/>
          </w:tcPr>
          <w:p w14:paraId="060A9535" w14:textId="77777777" w:rsidR="005E69C9" w:rsidRPr="005E69C9" w:rsidRDefault="005E69C9" w:rsidP="005E69C9">
            <w:pPr>
              <w:spacing w:after="0" w:line="240" w:lineRule="auto"/>
              <w:ind w:firstLine="567"/>
              <w:jc w:val="both"/>
            </w:pPr>
            <w:r w:rsidRPr="005E69C9">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5F0AB5B2" w14:textId="77777777" w:rsidR="005E69C9" w:rsidRPr="005E69C9" w:rsidRDefault="005E69C9" w:rsidP="005E69C9">
            <w:pPr>
              <w:spacing w:after="0" w:line="240" w:lineRule="auto"/>
              <w:ind w:firstLine="567"/>
              <w:jc w:val="both"/>
            </w:pPr>
            <w:r w:rsidRPr="005E69C9">
              <w:t>минимальная/максимальная площадь земельных участков – 60/5000 кв. м;</w:t>
            </w:r>
          </w:p>
          <w:p w14:paraId="38E94448" w14:textId="77777777" w:rsidR="005E69C9" w:rsidRPr="005E69C9" w:rsidRDefault="005E69C9" w:rsidP="005E69C9">
            <w:pPr>
              <w:spacing w:after="0" w:line="240" w:lineRule="auto"/>
              <w:ind w:firstLine="567"/>
              <w:jc w:val="both"/>
            </w:pPr>
            <w:r w:rsidRPr="005E69C9">
              <w:t>минимальная ширина земельных участков вдоль фронта улицы (проезда) – 12 м;</w:t>
            </w:r>
          </w:p>
          <w:p w14:paraId="67ED5718"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173324DD" w14:textId="77777777" w:rsidR="005E69C9" w:rsidRPr="005E69C9" w:rsidRDefault="005E69C9" w:rsidP="005E69C9">
            <w:pPr>
              <w:spacing w:after="0" w:line="240" w:lineRule="auto"/>
              <w:ind w:firstLine="567"/>
              <w:jc w:val="both"/>
            </w:pPr>
            <w:r w:rsidRPr="005E69C9">
              <w:t>максимальная высота зданий, строений, сооружений от уровня земли - 12 м;</w:t>
            </w:r>
          </w:p>
          <w:p w14:paraId="2019F067" w14:textId="77777777" w:rsidR="005E69C9" w:rsidRPr="005E69C9" w:rsidRDefault="005E69C9" w:rsidP="005E69C9">
            <w:pPr>
              <w:spacing w:after="0" w:line="240" w:lineRule="auto"/>
              <w:ind w:firstLine="567"/>
              <w:jc w:val="both"/>
            </w:pPr>
            <w:r w:rsidRPr="005E69C9">
              <w:t>максимальный процент застройки в границах земельного участка – 60%;</w:t>
            </w:r>
          </w:p>
          <w:p w14:paraId="1E286926" w14:textId="77777777" w:rsidR="005E69C9" w:rsidRPr="005E69C9" w:rsidRDefault="005E69C9" w:rsidP="005E69C9">
            <w:pPr>
              <w:spacing w:after="0" w:line="240" w:lineRule="auto"/>
              <w:ind w:firstLine="567"/>
              <w:jc w:val="both"/>
            </w:pPr>
            <w:r w:rsidRPr="005E69C9">
              <w:t>минимальный процент озеленения земельного участка - 10%;</w:t>
            </w:r>
          </w:p>
          <w:p w14:paraId="0F56A675" w14:textId="77777777" w:rsidR="005E69C9" w:rsidRPr="005E69C9" w:rsidRDefault="005E69C9" w:rsidP="005E69C9">
            <w:pPr>
              <w:spacing w:after="0" w:line="240" w:lineRule="auto"/>
              <w:ind w:firstLine="567"/>
              <w:jc w:val="both"/>
            </w:pPr>
            <w:r w:rsidRPr="005E69C9">
              <w:t>Процент застройки подземной части не регламентируется.</w:t>
            </w:r>
          </w:p>
        </w:tc>
      </w:tr>
    </w:tbl>
    <w:p w14:paraId="5001CE4B" w14:textId="77777777" w:rsidR="005E69C9" w:rsidRPr="005E69C9" w:rsidRDefault="005E69C9" w:rsidP="005E69C9">
      <w:pPr>
        <w:spacing w:after="0" w:line="240" w:lineRule="auto"/>
        <w:ind w:firstLine="567"/>
        <w:jc w:val="both"/>
        <w:rPr>
          <w:b/>
        </w:rPr>
      </w:pPr>
    </w:p>
    <w:p w14:paraId="7053FB3E" w14:textId="77777777" w:rsidR="005E69C9" w:rsidRPr="005E69C9" w:rsidRDefault="005E69C9" w:rsidP="005E69C9">
      <w:pPr>
        <w:spacing w:after="0" w:line="240" w:lineRule="auto"/>
        <w:ind w:firstLine="567"/>
        <w:jc w:val="both"/>
        <w:rPr>
          <w:b/>
        </w:rPr>
      </w:pPr>
      <w:r w:rsidRPr="005E69C9">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E69C9" w:rsidRPr="005E69C9" w14:paraId="79862338" w14:textId="77777777" w:rsidTr="00673D6C">
        <w:trPr>
          <w:trHeight w:val="20"/>
        </w:trPr>
        <w:tc>
          <w:tcPr>
            <w:tcW w:w="7655" w:type="dxa"/>
            <w:vAlign w:val="center"/>
          </w:tcPr>
          <w:p w14:paraId="60DA7E38" w14:textId="77777777" w:rsidR="005E69C9" w:rsidRPr="005E69C9" w:rsidRDefault="005E69C9" w:rsidP="005E69C9">
            <w:pPr>
              <w:spacing w:after="0" w:line="240" w:lineRule="auto"/>
              <w:ind w:firstLine="567"/>
              <w:jc w:val="both"/>
            </w:pPr>
            <w:r w:rsidRPr="005E69C9">
              <w:rPr>
                <w:b/>
              </w:rPr>
              <w:t>Виды разрешенного использования земельных участков и объектов капитального строительства</w:t>
            </w:r>
          </w:p>
        </w:tc>
        <w:tc>
          <w:tcPr>
            <w:tcW w:w="7938" w:type="dxa"/>
            <w:vAlign w:val="center"/>
          </w:tcPr>
          <w:p w14:paraId="39291E8F" w14:textId="77777777" w:rsidR="005E69C9" w:rsidRPr="005E69C9" w:rsidRDefault="005E69C9" w:rsidP="005E69C9">
            <w:pPr>
              <w:spacing w:after="0" w:line="240" w:lineRule="auto"/>
              <w:ind w:firstLine="567"/>
              <w:jc w:val="both"/>
            </w:pPr>
            <w:r w:rsidRPr="005E69C9">
              <w:rPr>
                <w:b/>
              </w:rPr>
              <w:t>Предельные параметры разрешенного строительства, реконструкции объектов капитального строительства</w:t>
            </w:r>
          </w:p>
        </w:tc>
      </w:tr>
      <w:tr w:rsidR="005E69C9" w:rsidRPr="005E69C9" w14:paraId="5A6AA29A" w14:textId="77777777" w:rsidTr="00673D6C">
        <w:trPr>
          <w:trHeight w:val="20"/>
        </w:trPr>
        <w:tc>
          <w:tcPr>
            <w:tcW w:w="7655" w:type="dxa"/>
            <w:vAlign w:val="center"/>
          </w:tcPr>
          <w:p w14:paraId="2A02224B" w14:textId="77777777" w:rsidR="005E69C9" w:rsidRPr="005E69C9" w:rsidRDefault="005E69C9" w:rsidP="005E69C9">
            <w:pPr>
              <w:spacing w:after="0" w:line="240" w:lineRule="auto"/>
              <w:ind w:firstLine="567"/>
              <w:jc w:val="both"/>
            </w:pPr>
            <w:r w:rsidRPr="005E69C9">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EEA4FF8" w14:textId="77777777" w:rsidR="005E69C9" w:rsidRPr="005E69C9" w:rsidRDefault="005E69C9" w:rsidP="005E69C9">
            <w:pPr>
              <w:spacing w:after="0" w:line="240" w:lineRule="auto"/>
              <w:ind w:firstLine="567"/>
              <w:jc w:val="both"/>
            </w:pPr>
            <w:r w:rsidRPr="005E69C9">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AA3D3" w14:textId="77777777" w:rsidR="005E69C9" w:rsidRPr="005E69C9" w:rsidRDefault="005E69C9" w:rsidP="005E69C9">
            <w:pPr>
              <w:spacing w:after="0" w:line="240" w:lineRule="auto"/>
              <w:ind w:firstLine="567"/>
              <w:jc w:val="both"/>
            </w:pPr>
            <w:r w:rsidRPr="005E69C9">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93BC17A" w14:textId="77777777" w:rsidR="005E69C9" w:rsidRPr="005E69C9" w:rsidRDefault="005E69C9" w:rsidP="005E69C9">
            <w:pPr>
              <w:spacing w:after="0" w:line="240" w:lineRule="auto"/>
              <w:ind w:firstLine="567"/>
              <w:jc w:val="both"/>
            </w:pPr>
            <w:r w:rsidRPr="005E69C9">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47A277B" w14:textId="77777777" w:rsidR="005E69C9" w:rsidRPr="005E69C9" w:rsidRDefault="005E69C9" w:rsidP="005E69C9">
            <w:pPr>
              <w:spacing w:after="0" w:line="240" w:lineRule="auto"/>
              <w:ind w:firstLine="567"/>
              <w:jc w:val="both"/>
            </w:pPr>
            <w:r w:rsidRPr="005E69C9">
              <w:t>- проезды общего пользования;</w:t>
            </w:r>
          </w:p>
          <w:p w14:paraId="0D498270" w14:textId="77777777" w:rsidR="005E69C9" w:rsidRPr="005E69C9" w:rsidRDefault="005E69C9" w:rsidP="005E69C9">
            <w:pPr>
              <w:spacing w:after="0" w:line="240" w:lineRule="auto"/>
              <w:ind w:firstLine="567"/>
              <w:jc w:val="both"/>
            </w:pPr>
            <w:r w:rsidRPr="005E69C9">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81DB3C4" w14:textId="77777777" w:rsidR="005E69C9" w:rsidRPr="005E69C9" w:rsidRDefault="005E69C9" w:rsidP="005E69C9">
            <w:pPr>
              <w:spacing w:after="0" w:line="240" w:lineRule="auto"/>
              <w:ind w:firstLine="567"/>
              <w:jc w:val="both"/>
            </w:pPr>
            <w:r w:rsidRPr="005E69C9">
              <w:t>- благоустроенные, в том числе озелененные территории, детские площадки, площадки для отдыха, спортивных занятий;</w:t>
            </w:r>
          </w:p>
          <w:p w14:paraId="06863F12" w14:textId="77777777" w:rsidR="005E69C9" w:rsidRPr="005E69C9" w:rsidRDefault="005E69C9" w:rsidP="005E69C9">
            <w:pPr>
              <w:spacing w:after="0" w:line="240" w:lineRule="auto"/>
              <w:ind w:firstLine="567"/>
              <w:jc w:val="both"/>
            </w:pPr>
            <w:r w:rsidRPr="005E69C9">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72E5959" w14:textId="77777777" w:rsidR="005E69C9" w:rsidRPr="005E69C9" w:rsidRDefault="005E69C9" w:rsidP="005E69C9">
            <w:pPr>
              <w:spacing w:after="0" w:line="240" w:lineRule="auto"/>
              <w:ind w:firstLine="567"/>
              <w:jc w:val="both"/>
            </w:pPr>
            <w:r w:rsidRPr="005E69C9">
              <w:t>- площадки хозяйственные, в том числе площадки для мусоросборников и выгула собак;</w:t>
            </w:r>
          </w:p>
          <w:p w14:paraId="782693EE" w14:textId="77777777" w:rsidR="005E69C9" w:rsidRPr="005E69C9" w:rsidRDefault="005E69C9" w:rsidP="005E69C9">
            <w:pPr>
              <w:spacing w:after="0" w:line="240" w:lineRule="auto"/>
              <w:ind w:firstLine="567"/>
              <w:jc w:val="both"/>
            </w:pPr>
            <w:r w:rsidRPr="005E69C9">
              <w:t>- общественные туалеты, надворные туалеты, гидронепроницаемые выгребы, септики;</w:t>
            </w:r>
          </w:p>
          <w:p w14:paraId="7B06012D" w14:textId="77777777" w:rsidR="005E69C9" w:rsidRPr="005E69C9" w:rsidRDefault="005E69C9" w:rsidP="005E69C9">
            <w:pPr>
              <w:spacing w:after="0" w:line="240" w:lineRule="auto"/>
              <w:ind w:firstLine="567"/>
              <w:jc w:val="both"/>
            </w:pPr>
            <w:r w:rsidRPr="005E69C9">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06814F5" w14:textId="77777777" w:rsidR="005E69C9" w:rsidRPr="005E69C9" w:rsidRDefault="005E69C9" w:rsidP="005E69C9">
            <w:pPr>
              <w:spacing w:after="0" w:line="240" w:lineRule="auto"/>
              <w:ind w:firstLine="567"/>
              <w:jc w:val="both"/>
            </w:pPr>
            <w:r w:rsidRPr="005E69C9">
              <w:t xml:space="preserve">минимальная площадь земельных участков - 1 кв. м. </w:t>
            </w:r>
          </w:p>
          <w:p w14:paraId="23F8CD5A" w14:textId="77777777" w:rsidR="005E69C9" w:rsidRPr="005E69C9" w:rsidRDefault="005E69C9" w:rsidP="005E69C9">
            <w:pPr>
              <w:spacing w:after="0" w:line="240" w:lineRule="auto"/>
              <w:ind w:firstLine="567"/>
              <w:jc w:val="both"/>
            </w:pPr>
            <w:r w:rsidRPr="005E69C9">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AEAC113" w14:textId="77777777" w:rsidR="005E69C9" w:rsidRPr="005E69C9" w:rsidRDefault="005E69C9" w:rsidP="005E69C9">
            <w:pPr>
              <w:spacing w:after="0" w:line="240" w:lineRule="auto"/>
              <w:ind w:firstLine="567"/>
              <w:jc w:val="both"/>
            </w:pPr>
          </w:p>
          <w:p w14:paraId="3AFDC567" w14:textId="77777777" w:rsidR="005E69C9" w:rsidRPr="005E69C9" w:rsidRDefault="005E69C9" w:rsidP="005E69C9">
            <w:pPr>
              <w:spacing w:after="0" w:line="240" w:lineRule="auto"/>
              <w:ind w:firstLine="567"/>
              <w:jc w:val="both"/>
            </w:pPr>
            <w:r w:rsidRPr="005E69C9">
              <w:t xml:space="preserve">минимальная ширина земельных участков вдоль фронта улицы (проезда) - </w:t>
            </w:r>
          </w:p>
          <w:p w14:paraId="348ACF8B" w14:textId="77777777" w:rsidR="005E69C9" w:rsidRPr="005E69C9" w:rsidRDefault="005E69C9" w:rsidP="005E69C9">
            <w:pPr>
              <w:spacing w:after="0" w:line="240" w:lineRule="auto"/>
              <w:ind w:firstLine="567"/>
              <w:jc w:val="both"/>
            </w:pPr>
            <w:r w:rsidRPr="005E69C9">
              <w:t>1 м/</w:t>
            </w:r>
            <w:r w:rsidRPr="005E69C9">
              <w:rPr>
                <w:b/>
                <w:bCs/>
              </w:rPr>
              <w:t xml:space="preserve"> не подлежит установлению</w:t>
            </w:r>
            <w:r w:rsidRPr="005E69C9">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C48DA24" w14:textId="77777777" w:rsidR="005E69C9" w:rsidRPr="005E69C9" w:rsidRDefault="005E69C9" w:rsidP="005E69C9">
            <w:pPr>
              <w:spacing w:after="0" w:line="240" w:lineRule="auto"/>
              <w:ind w:firstLine="567"/>
              <w:jc w:val="both"/>
            </w:pPr>
          </w:p>
          <w:p w14:paraId="21E57E55" w14:textId="77777777" w:rsidR="005E69C9" w:rsidRPr="005E69C9" w:rsidRDefault="005E69C9" w:rsidP="005E69C9">
            <w:pPr>
              <w:spacing w:after="0" w:line="240" w:lineRule="auto"/>
              <w:ind w:firstLine="567"/>
              <w:jc w:val="both"/>
            </w:pPr>
            <w:r w:rsidRPr="005E69C9">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C2C41E4" w14:textId="77777777" w:rsidR="005E69C9" w:rsidRPr="005E69C9" w:rsidRDefault="005E69C9" w:rsidP="005E69C9">
            <w:pPr>
              <w:spacing w:after="0" w:line="240" w:lineRule="auto"/>
              <w:ind w:firstLine="567"/>
              <w:jc w:val="both"/>
            </w:pPr>
            <w:r w:rsidRPr="005E69C9">
              <w:t>минимальные отступы от границ земельных участков - 1 м;</w:t>
            </w:r>
          </w:p>
          <w:p w14:paraId="48E8BED0" w14:textId="77777777" w:rsidR="005E69C9" w:rsidRPr="005E69C9" w:rsidRDefault="005E69C9" w:rsidP="005E69C9">
            <w:pPr>
              <w:spacing w:after="0" w:line="240" w:lineRule="auto"/>
              <w:ind w:firstLine="567"/>
              <w:jc w:val="both"/>
            </w:pPr>
            <w:r w:rsidRPr="005E69C9">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3ED1C7D" w14:textId="77777777" w:rsidR="005E69C9" w:rsidRPr="005E69C9" w:rsidRDefault="005E69C9" w:rsidP="005E69C9">
            <w:pPr>
              <w:spacing w:after="0" w:line="240" w:lineRule="auto"/>
              <w:ind w:firstLine="567"/>
              <w:jc w:val="both"/>
            </w:pPr>
          </w:p>
        </w:tc>
      </w:tr>
    </w:tbl>
    <w:p w14:paraId="6EE7B0F7" w14:textId="77777777" w:rsidR="00214D5E" w:rsidRPr="00214D5E" w:rsidRDefault="00214D5E" w:rsidP="003655A3">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497CD73C"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5559FB07"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214D5E" w:rsidRDefault="00214D5E" w:rsidP="003655A3">
      <w:pPr>
        <w:spacing w:after="0" w:line="240" w:lineRule="auto"/>
        <w:ind w:firstLine="567"/>
        <w:jc w:val="both"/>
      </w:pPr>
    </w:p>
    <w:p w14:paraId="53A413F8" w14:textId="77777777" w:rsidR="00214D5E" w:rsidRPr="00214D5E" w:rsidRDefault="00214D5E" w:rsidP="003655A3">
      <w:pPr>
        <w:spacing w:after="0" w:line="240" w:lineRule="auto"/>
        <w:ind w:firstLine="567"/>
        <w:jc w:val="both"/>
      </w:pPr>
      <w:r w:rsidRPr="00214D5E">
        <w:t>Расстояние до красной линии:</w:t>
      </w:r>
    </w:p>
    <w:p w14:paraId="589EF951" w14:textId="77777777" w:rsidR="00214D5E" w:rsidRPr="00214D5E" w:rsidRDefault="00214D5E" w:rsidP="003655A3">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65CF8BAA" w14:textId="77777777" w:rsidR="00214D5E" w:rsidRPr="00214D5E" w:rsidRDefault="00214D5E" w:rsidP="003655A3">
      <w:pPr>
        <w:spacing w:after="0" w:line="240" w:lineRule="auto"/>
        <w:ind w:firstLine="567"/>
        <w:jc w:val="both"/>
      </w:pPr>
      <w:r w:rsidRPr="00214D5E">
        <w:t>2) от Пожарных депо - 10 м (15 м - для депо I типа);</w:t>
      </w:r>
    </w:p>
    <w:p w14:paraId="662DE088" w14:textId="77777777" w:rsidR="00214D5E" w:rsidRPr="00214D5E" w:rsidRDefault="00214D5E" w:rsidP="003655A3">
      <w:pPr>
        <w:spacing w:after="0" w:line="240" w:lineRule="auto"/>
        <w:ind w:firstLine="567"/>
        <w:jc w:val="both"/>
      </w:pPr>
      <w:r w:rsidRPr="00214D5E">
        <w:t>3) улиц, от жилых и общественных зданий  – 5 м;</w:t>
      </w:r>
    </w:p>
    <w:p w14:paraId="090BB134" w14:textId="77777777" w:rsidR="00214D5E" w:rsidRPr="00214D5E" w:rsidRDefault="00214D5E" w:rsidP="003655A3">
      <w:pPr>
        <w:spacing w:after="0" w:line="240" w:lineRule="auto"/>
        <w:ind w:firstLine="567"/>
        <w:jc w:val="both"/>
      </w:pPr>
      <w:r w:rsidRPr="00214D5E">
        <w:t>4) проездов, от жилых и общественных зданий – 3 м;</w:t>
      </w:r>
    </w:p>
    <w:p w14:paraId="2099CBAB" w14:textId="77777777" w:rsidR="00214D5E" w:rsidRPr="00214D5E" w:rsidRDefault="00214D5E" w:rsidP="003655A3">
      <w:pPr>
        <w:spacing w:after="0" w:line="240" w:lineRule="auto"/>
        <w:ind w:firstLine="567"/>
        <w:jc w:val="both"/>
      </w:pPr>
      <w:r w:rsidRPr="00214D5E">
        <w:t>5) от остальных зданий и сооружений - 5 м.</w:t>
      </w:r>
    </w:p>
    <w:p w14:paraId="4727264E" w14:textId="77777777" w:rsidR="00214D5E" w:rsidRPr="00214D5E" w:rsidRDefault="00214D5E" w:rsidP="003655A3">
      <w:pPr>
        <w:spacing w:after="0" w:line="240" w:lineRule="auto"/>
        <w:ind w:firstLine="567"/>
        <w:jc w:val="both"/>
      </w:pPr>
    </w:p>
    <w:p w14:paraId="43F5473E"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214D5E" w:rsidRDefault="00214D5E" w:rsidP="003655A3">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985EB" w14:textId="77777777" w:rsidR="00214D5E" w:rsidRPr="00214D5E" w:rsidRDefault="00214D5E" w:rsidP="003655A3">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214D5E" w:rsidRDefault="00214D5E" w:rsidP="003655A3">
      <w:pPr>
        <w:spacing w:after="0" w:line="240" w:lineRule="auto"/>
        <w:ind w:firstLine="567"/>
        <w:jc w:val="both"/>
      </w:pPr>
      <w:r w:rsidRPr="00214D5E">
        <w:t>1,0 м - для одноэтажного жилого дома;</w:t>
      </w:r>
    </w:p>
    <w:p w14:paraId="4C3D450B" w14:textId="77777777" w:rsidR="00214D5E" w:rsidRPr="00214D5E" w:rsidRDefault="00214D5E" w:rsidP="003655A3">
      <w:pPr>
        <w:spacing w:after="0" w:line="240" w:lineRule="auto"/>
        <w:ind w:firstLine="567"/>
        <w:jc w:val="both"/>
      </w:pPr>
      <w:r w:rsidRPr="00214D5E">
        <w:t>1,5 м - для двухэтажного жилого дома;</w:t>
      </w:r>
    </w:p>
    <w:p w14:paraId="658E91CF" w14:textId="77777777" w:rsidR="00214D5E" w:rsidRPr="00214D5E" w:rsidRDefault="00214D5E" w:rsidP="003655A3">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214D5E" w:rsidRDefault="00214D5E" w:rsidP="003655A3">
      <w:pPr>
        <w:spacing w:after="0" w:line="240" w:lineRule="auto"/>
        <w:ind w:firstLine="567"/>
        <w:jc w:val="both"/>
      </w:pPr>
      <w:r w:rsidRPr="00214D5E">
        <w:t>от других построек (баня, гараж и другие) - 1 м;</w:t>
      </w:r>
    </w:p>
    <w:p w14:paraId="2AEFA37A" w14:textId="77777777" w:rsidR="00214D5E" w:rsidRPr="00214D5E" w:rsidRDefault="00214D5E" w:rsidP="003655A3">
      <w:pPr>
        <w:spacing w:after="0" w:line="240" w:lineRule="auto"/>
        <w:ind w:firstLine="567"/>
        <w:jc w:val="both"/>
      </w:pPr>
      <w:r w:rsidRPr="00214D5E">
        <w:t>от стволов высокорослых деревьев - 4 м;</w:t>
      </w:r>
    </w:p>
    <w:p w14:paraId="465F526A" w14:textId="77777777" w:rsidR="00214D5E" w:rsidRPr="00214D5E" w:rsidRDefault="00214D5E" w:rsidP="003655A3">
      <w:pPr>
        <w:spacing w:after="0" w:line="240" w:lineRule="auto"/>
        <w:ind w:firstLine="567"/>
        <w:jc w:val="both"/>
      </w:pPr>
      <w:r w:rsidRPr="00214D5E">
        <w:t>от стволов среднерослых деревьев - 2 м;</w:t>
      </w:r>
    </w:p>
    <w:p w14:paraId="51E99734" w14:textId="77777777" w:rsidR="00214D5E" w:rsidRPr="00214D5E" w:rsidRDefault="00214D5E" w:rsidP="003655A3">
      <w:pPr>
        <w:spacing w:after="0" w:line="240" w:lineRule="auto"/>
        <w:ind w:firstLine="567"/>
        <w:jc w:val="both"/>
      </w:pPr>
      <w:r w:rsidRPr="00214D5E">
        <w:t>от кустарника - 1 м.</w:t>
      </w:r>
    </w:p>
    <w:p w14:paraId="095A98E9" w14:textId="77777777" w:rsidR="00214D5E" w:rsidRPr="00214D5E" w:rsidRDefault="00214D5E" w:rsidP="003655A3">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214D5E" w:rsidRDefault="00214D5E" w:rsidP="003655A3">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214D5E" w:rsidRDefault="00214D5E" w:rsidP="003655A3">
      <w:pPr>
        <w:spacing w:after="0" w:line="240" w:lineRule="auto"/>
        <w:ind w:firstLine="567"/>
        <w:jc w:val="both"/>
      </w:pPr>
    </w:p>
    <w:p w14:paraId="3C89C395" w14:textId="77777777"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214D5E" w:rsidRDefault="00214D5E" w:rsidP="003655A3">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214D5E" w:rsidRDefault="00214D5E" w:rsidP="003655A3">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72FFDAE0" w14:textId="77777777" w:rsidR="00214D5E" w:rsidRPr="00214D5E" w:rsidRDefault="00214D5E" w:rsidP="003655A3">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214D5E" w:rsidRDefault="00214D5E" w:rsidP="003655A3">
      <w:pPr>
        <w:spacing w:after="0" w:line="240" w:lineRule="auto"/>
        <w:ind w:firstLine="567"/>
        <w:jc w:val="both"/>
      </w:pPr>
    </w:p>
    <w:p w14:paraId="13335E9C" w14:textId="77777777" w:rsidR="00214D5E" w:rsidRPr="00214D5E" w:rsidRDefault="00214D5E" w:rsidP="003655A3">
      <w:pPr>
        <w:spacing w:after="0" w:line="240" w:lineRule="auto"/>
        <w:ind w:firstLine="567"/>
        <w:jc w:val="both"/>
      </w:pPr>
      <w:r w:rsidRPr="00214D5E">
        <w:t>Примечание общее.</w:t>
      </w:r>
    </w:p>
    <w:p w14:paraId="34C14769"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3207C868"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6AD6CA85"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018E79F8"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51E9D198"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043809">
        <w:t xml:space="preserve">ей 48 и </w:t>
      </w:r>
      <w:r w:rsidR="00004D2E">
        <w:t>52 настоящих Правил</w:t>
      </w:r>
      <w:r w:rsidRPr="00214D5E">
        <w:t>.</w:t>
      </w:r>
    </w:p>
    <w:p w14:paraId="711C4F5D" w14:textId="77777777" w:rsidR="00214D5E" w:rsidRPr="00214D5E" w:rsidRDefault="00214D5E" w:rsidP="00004D2E">
      <w:pPr>
        <w:spacing w:after="0" w:line="240" w:lineRule="auto"/>
        <w:jc w:val="both"/>
      </w:pPr>
    </w:p>
    <w:p w14:paraId="62F91DB1" w14:textId="77777777" w:rsidR="002D5C89" w:rsidRPr="002D5C89" w:rsidRDefault="002D5C89" w:rsidP="00C01359">
      <w:pPr>
        <w:pStyle w:val="1ff4"/>
      </w:pPr>
      <w:bookmarkStart w:id="114" w:name="_Toc124859447"/>
      <w:bookmarkStart w:id="115" w:name="_Toc158630724"/>
      <w:r w:rsidRPr="002D5C89">
        <w:t>СПЕЦИАЛЬНЫЕ ОБСЛУЖИВАЮЩИЕ И ДЕЛОВЫЕ ЗОНЫ ДЛЯ ОБЪЕКТОВ С БОЛЬШИМИ ЗЕМЕЛЬНЫМИ УЧАСТКАМИ</w:t>
      </w:r>
      <w:bookmarkEnd w:id="114"/>
      <w:bookmarkEnd w:id="115"/>
    </w:p>
    <w:p w14:paraId="09F50817" w14:textId="77777777" w:rsidR="002D5C89" w:rsidRPr="002D5C89" w:rsidRDefault="002D5C89" w:rsidP="002D5C89">
      <w:pPr>
        <w:spacing w:after="0" w:line="240" w:lineRule="auto"/>
        <w:jc w:val="both"/>
        <w:rPr>
          <w:u w:val="single"/>
        </w:rPr>
      </w:pPr>
    </w:p>
    <w:p w14:paraId="18440657" w14:textId="77777777" w:rsidR="002D5C89" w:rsidRPr="002D5C89" w:rsidRDefault="002D5C89" w:rsidP="00897BB5">
      <w:pPr>
        <w:pStyle w:val="6"/>
      </w:pPr>
      <w:bookmarkStart w:id="116" w:name="_Toc124859448"/>
      <w:bookmarkStart w:id="117" w:name="_Toc158630725"/>
      <w:r w:rsidRPr="002D5C89">
        <w:t>ТОД-1. Зона объектов здравоохранения.</w:t>
      </w:r>
      <w:bookmarkEnd w:id="116"/>
      <w:bookmarkEnd w:id="117"/>
    </w:p>
    <w:p w14:paraId="04B402FD" w14:textId="77777777" w:rsidR="002D5C89" w:rsidRPr="002D5C89" w:rsidRDefault="002D5C89" w:rsidP="002D5C89">
      <w:pPr>
        <w:spacing w:after="0" w:line="240" w:lineRule="auto"/>
        <w:jc w:val="both"/>
        <w:rPr>
          <w:i/>
          <w:iCs/>
        </w:rPr>
      </w:pPr>
    </w:p>
    <w:p w14:paraId="08E34D0D" w14:textId="77777777" w:rsidR="002D5C89" w:rsidRPr="002D5C89" w:rsidRDefault="002D5C89" w:rsidP="002D5C89">
      <w:pPr>
        <w:spacing w:after="0" w:line="240" w:lineRule="auto"/>
        <w:jc w:val="both"/>
        <w:rPr>
          <w:i/>
          <w:iCs/>
        </w:rPr>
      </w:pPr>
      <w:r w:rsidRPr="002D5C89">
        <w:rPr>
          <w:i/>
          <w:iCs/>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5E69C9" w:rsidRDefault="002D5C89" w:rsidP="002D5C89">
      <w:pPr>
        <w:spacing w:after="0" w:line="240" w:lineRule="auto"/>
        <w:jc w:val="both"/>
      </w:pPr>
    </w:p>
    <w:p w14:paraId="4CA76FFB" w14:textId="77777777" w:rsidR="005E69C9" w:rsidRPr="005E69C9" w:rsidRDefault="005E69C9" w:rsidP="005E69C9">
      <w:pPr>
        <w:spacing w:after="0" w:line="240" w:lineRule="auto"/>
        <w:jc w:val="both"/>
        <w:rPr>
          <w:b/>
          <w:i/>
          <w:iCs/>
        </w:rPr>
      </w:pPr>
      <w:r w:rsidRPr="005E69C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08175E83" w14:textId="77777777" w:rsidTr="00673D6C">
        <w:trPr>
          <w:trHeight w:val="20"/>
        </w:trPr>
        <w:tc>
          <w:tcPr>
            <w:tcW w:w="3545" w:type="dxa"/>
            <w:vAlign w:val="center"/>
          </w:tcPr>
          <w:p w14:paraId="4E7FC467"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vAlign w:val="center"/>
          </w:tcPr>
          <w:p w14:paraId="169E838E"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vAlign w:val="center"/>
          </w:tcPr>
          <w:p w14:paraId="5A2993C9"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4BE45C79" w14:textId="77777777" w:rsidTr="00673D6C">
        <w:trPr>
          <w:trHeight w:val="20"/>
        </w:trPr>
        <w:tc>
          <w:tcPr>
            <w:tcW w:w="3545" w:type="dxa"/>
            <w:vAlign w:val="center"/>
          </w:tcPr>
          <w:p w14:paraId="03918EED" w14:textId="77777777" w:rsidR="005E69C9" w:rsidRPr="005E69C9" w:rsidRDefault="005E69C9" w:rsidP="005E69C9">
            <w:pPr>
              <w:spacing w:after="0" w:line="240" w:lineRule="auto"/>
              <w:jc w:val="both"/>
            </w:pPr>
            <w:r w:rsidRPr="005E69C9">
              <w:t>[3.4.1] – Амбулаторно-поликлиническое обслуживание</w:t>
            </w:r>
          </w:p>
        </w:tc>
        <w:tc>
          <w:tcPr>
            <w:tcW w:w="5670" w:type="dxa"/>
            <w:vAlign w:val="center"/>
          </w:tcPr>
          <w:p w14:paraId="0224CA95"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587C573F"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352BF0AB"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20 м;</w:t>
            </w:r>
          </w:p>
          <w:p w14:paraId="71BCA65C"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6D471A3F" w14:textId="77777777" w:rsidR="005E69C9" w:rsidRPr="005E69C9" w:rsidRDefault="005E69C9" w:rsidP="005E69C9">
            <w:pPr>
              <w:spacing w:after="0" w:line="240" w:lineRule="auto"/>
              <w:jc w:val="both"/>
            </w:pPr>
            <w:r w:rsidRPr="005E69C9">
              <w:t>максимальное количество надземных этажей зданий – 4 этажа;</w:t>
            </w:r>
          </w:p>
          <w:p w14:paraId="5BC6C26B"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731D737C" w14:textId="77777777" w:rsidR="005E69C9" w:rsidRPr="005E69C9" w:rsidRDefault="005E69C9" w:rsidP="005E69C9">
            <w:pPr>
              <w:spacing w:after="0" w:line="240" w:lineRule="auto"/>
              <w:jc w:val="both"/>
              <w:rPr>
                <w:b/>
              </w:rPr>
            </w:pPr>
            <w:r w:rsidRPr="005E69C9">
              <w:t>Процент застройки подземной части не регламентируется.</w:t>
            </w:r>
          </w:p>
        </w:tc>
      </w:tr>
      <w:tr w:rsidR="005E69C9" w:rsidRPr="005E69C9" w14:paraId="0F5ED0C6" w14:textId="77777777" w:rsidTr="00673D6C">
        <w:trPr>
          <w:trHeight w:val="20"/>
        </w:trPr>
        <w:tc>
          <w:tcPr>
            <w:tcW w:w="3545" w:type="dxa"/>
            <w:vAlign w:val="center"/>
          </w:tcPr>
          <w:p w14:paraId="12BC74B0" w14:textId="77777777" w:rsidR="005E69C9" w:rsidRPr="005E69C9" w:rsidRDefault="005E69C9" w:rsidP="005E69C9">
            <w:pPr>
              <w:spacing w:after="0" w:line="240" w:lineRule="auto"/>
              <w:jc w:val="both"/>
            </w:pPr>
            <w:r w:rsidRPr="005E69C9">
              <w:t>[3.4.2] – Стационарное медицинское обслуживание</w:t>
            </w:r>
          </w:p>
        </w:tc>
        <w:tc>
          <w:tcPr>
            <w:tcW w:w="5670" w:type="dxa"/>
            <w:vAlign w:val="center"/>
          </w:tcPr>
          <w:p w14:paraId="62D53889"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28E6CD3E" w14:textId="77777777" w:rsidR="005E69C9" w:rsidRPr="005E69C9" w:rsidRDefault="005E69C9" w:rsidP="005E69C9">
            <w:pPr>
              <w:spacing w:after="0" w:line="240" w:lineRule="auto"/>
              <w:jc w:val="both"/>
            </w:pPr>
            <w:r w:rsidRPr="005E69C9">
              <w:t>размещение станций скорой помощи;</w:t>
            </w:r>
          </w:p>
          <w:p w14:paraId="395C8576" w14:textId="77777777" w:rsidR="005E69C9" w:rsidRPr="005E69C9" w:rsidRDefault="005E69C9" w:rsidP="005E69C9">
            <w:pPr>
              <w:spacing w:after="0" w:line="240" w:lineRule="auto"/>
              <w:jc w:val="both"/>
            </w:pPr>
            <w:r w:rsidRPr="005E69C9">
              <w:t>размещение площадок санитарной авиации</w:t>
            </w:r>
          </w:p>
        </w:tc>
        <w:tc>
          <w:tcPr>
            <w:tcW w:w="6378" w:type="dxa"/>
            <w:vMerge/>
            <w:vAlign w:val="center"/>
          </w:tcPr>
          <w:p w14:paraId="2D78D3B7" w14:textId="77777777" w:rsidR="005E69C9" w:rsidRPr="005E69C9" w:rsidRDefault="005E69C9" w:rsidP="005E69C9">
            <w:pPr>
              <w:spacing w:after="0" w:line="240" w:lineRule="auto"/>
              <w:jc w:val="both"/>
              <w:rPr>
                <w:b/>
              </w:rPr>
            </w:pPr>
          </w:p>
        </w:tc>
      </w:tr>
      <w:tr w:rsidR="005E69C9" w:rsidRPr="005E69C9" w14:paraId="042F850F" w14:textId="77777777" w:rsidTr="00673D6C">
        <w:trPr>
          <w:trHeight w:val="20"/>
        </w:trPr>
        <w:tc>
          <w:tcPr>
            <w:tcW w:w="3545" w:type="dxa"/>
            <w:vAlign w:val="center"/>
          </w:tcPr>
          <w:p w14:paraId="437C05BC" w14:textId="77777777" w:rsidR="005E69C9" w:rsidRPr="005E69C9" w:rsidRDefault="005E69C9" w:rsidP="005E69C9">
            <w:pPr>
              <w:spacing w:after="0" w:line="240" w:lineRule="auto"/>
              <w:jc w:val="both"/>
            </w:pPr>
            <w:r w:rsidRPr="005E69C9">
              <w:t>[3.4.3] – Медицинские организации особого назначения</w:t>
            </w:r>
          </w:p>
        </w:tc>
        <w:tc>
          <w:tcPr>
            <w:tcW w:w="5670" w:type="dxa"/>
            <w:vAlign w:val="center"/>
          </w:tcPr>
          <w:p w14:paraId="07F4D3EB" w14:textId="77777777" w:rsidR="005E69C9" w:rsidRPr="005E69C9" w:rsidRDefault="005E69C9" w:rsidP="005E69C9">
            <w:pPr>
              <w:spacing w:after="0" w:line="240" w:lineRule="auto"/>
              <w:jc w:val="both"/>
            </w:pPr>
            <w:r w:rsidRPr="005E69C9">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378" w:type="dxa"/>
            <w:vMerge/>
            <w:vAlign w:val="center"/>
          </w:tcPr>
          <w:p w14:paraId="567290F2" w14:textId="77777777" w:rsidR="005E69C9" w:rsidRPr="005E69C9" w:rsidRDefault="005E69C9" w:rsidP="005E69C9">
            <w:pPr>
              <w:spacing w:after="0" w:line="240" w:lineRule="auto"/>
              <w:jc w:val="both"/>
              <w:rPr>
                <w:b/>
              </w:rPr>
            </w:pPr>
          </w:p>
        </w:tc>
      </w:tr>
      <w:tr w:rsidR="005E69C9" w:rsidRPr="005E69C9" w14:paraId="00C67A61" w14:textId="77777777" w:rsidTr="00673D6C">
        <w:trPr>
          <w:trHeight w:val="20"/>
        </w:trPr>
        <w:tc>
          <w:tcPr>
            <w:tcW w:w="3545" w:type="dxa"/>
            <w:vAlign w:val="center"/>
          </w:tcPr>
          <w:p w14:paraId="2E104E91" w14:textId="77777777" w:rsidR="005E69C9" w:rsidRPr="005E69C9" w:rsidRDefault="005E69C9" w:rsidP="005E69C9">
            <w:pPr>
              <w:spacing w:after="0" w:line="240" w:lineRule="auto"/>
              <w:jc w:val="both"/>
            </w:pPr>
            <w:r w:rsidRPr="005E69C9">
              <w:t>[3.9.2] - Проведение научных исследований</w:t>
            </w:r>
          </w:p>
        </w:tc>
        <w:tc>
          <w:tcPr>
            <w:tcW w:w="5670" w:type="dxa"/>
            <w:vAlign w:val="center"/>
          </w:tcPr>
          <w:p w14:paraId="42A2DA68" w14:textId="77777777" w:rsidR="005E69C9" w:rsidRPr="005E69C9" w:rsidRDefault="005E69C9" w:rsidP="005E69C9">
            <w:pPr>
              <w:spacing w:after="0" w:line="240" w:lineRule="auto"/>
              <w:jc w:val="both"/>
            </w:pPr>
            <w:r w:rsidRPr="005E69C9">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Merge w:val="restart"/>
            <w:vAlign w:val="center"/>
          </w:tcPr>
          <w:p w14:paraId="7CA1976D"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p>
          <w:p w14:paraId="5E3B3405"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20 м;</w:t>
            </w:r>
          </w:p>
          <w:p w14:paraId="204794BC"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7521BFDE"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2ACAA41B"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p w14:paraId="3B066E69" w14:textId="77777777" w:rsidR="005E69C9" w:rsidRPr="005E69C9" w:rsidRDefault="005E69C9" w:rsidP="005E69C9">
            <w:pPr>
              <w:spacing w:after="0" w:line="240" w:lineRule="auto"/>
              <w:jc w:val="both"/>
              <w:rPr>
                <w:b/>
              </w:rPr>
            </w:pPr>
            <w:r w:rsidRPr="005E69C9">
              <w:t>Процент застройки подземной части не регламентируется.</w:t>
            </w:r>
          </w:p>
        </w:tc>
      </w:tr>
      <w:tr w:rsidR="005E69C9" w:rsidRPr="005E69C9" w14:paraId="2E5113EF" w14:textId="77777777" w:rsidTr="00673D6C">
        <w:trPr>
          <w:trHeight w:val="20"/>
        </w:trPr>
        <w:tc>
          <w:tcPr>
            <w:tcW w:w="3545" w:type="dxa"/>
            <w:vAlign w:val="center"/>
          </w:tcPr>
          <w:p w14:paraId="5951929C" w14:textId="77777777" w:rsidR="005E69C9" w:rsidRPr="005E69C9" w:rsidRDefault="005E69C9" w:rsidP="005E69C9">
            <w:pPr>
              <w:spacing w:after="0" w:line="240" w:lineRule="auto"/>
              <w:jc w:val="both"/>
            </w:pPr>
            <w:r w:rsidRPr="005E69C9">
              <w:t>[3.5.2] - Среднее и высшее профессиональное образование</w:t>
            </w:r>
          </w:p>
        </w:tc>
        <w:tc>
          <w:tcPr>
            <w:tcW w:w="5670" w:type="dxa"/>
            <w:vAlign w:val="center"/>
          </w:tcPr>
          <w:p w14:paraId="29724D6E"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378" w:type="dxa"/>
            <w:vMerge/>
            <w:vAlign w:val="center"/>
          </w:tcPr>
          <w:p w14:paraId="21114357" w14:textId="77777777" w:rsidR="005E69C9" w:rsidRPr="005E69C9" w:rsidRDefault="005E69C9" w:rsidP="005E69C9">
            <w:pPr>
              <w:spacing w:after="0" w:line="240" w:lineRule="auto"/>
              <w:jc w:val="both"/>
              <w:rPr>
                <w:b/>
              </w:rPr>
            </w:pPr>
          </w:p>
        </w:tc>
      </w:tr>
      <w:tr w:rsidR="005E69C9" w:rsidRPr="005E69C9" w14:paraId="3E15715C" w14:textId="77777777" w:rsidTr="00673D6C">
        <w:trPr>
          <w:trHeight w:val="20"/>
        </w:trPr>
        <w:tc>
          <w:tcPr>
            <w:tcW w:w="3545" w:type="dxa"/>
            <w:vAlign w:val="center"/>
          </w:tcPr>
          <w:p w14:paraId="77767B8E" w14:textId="77777777" w:rsidR="005E69C9" w:rsidRPr="005E69C9" w:rsidRDefault="005E69C9" w:rsidP="005E69C9">
            <w:pPr>
              <w:spacing w:after="0" w:line="240" w:lineRule="auto"/>
              <w:jc w:val="both"/>
            </w:pPr>
            <w:r w:rsidRPr="005E69C9">
              <w:t>[3.10.1] - Амбулаторное ветеринарное обслуживание</w:t>
            </w:r>
          </w:p>
        </w:tc>
        <w:tc>
          <w:tcPr>
            <w:tcW w:w="5670" w:type="dxa"/>
            <w:vAlign w:val="center"/>
          </w:tcPr>
          <w:p w14:paraId="176EFE95"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182967AF" w14:textId="77777777" w:rsidR="005E69C9" w:rsidRPr="005E69C9" w:rsidRDefault="005E69C9" w:rsidP="005E69C9">
            <w:pPr>
              <w:spacing w:after="0" w:line="240" w:lineRule="auto"/>
              <w:jc w:val="both"/>
            </w:pPr>
            <w:r w:rsidRPr="005E69C9">
              <w:t>минимальная/максимальная площадь земельного участка – 100/5000 кв. м;</w:t>
            </w:r>
          </w:p>
          <w:p w14:paraId="077B57FB"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15 м;</w:t>
            </w:r>
          </w:p>
          <w:p w14:paraId="21EADC87"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4A1ADE31" w14:textId="77777777" w:rsidR="005E69C9" w:rsidRPr="005E69C9" w:rsidRDefault="005E69C9" w:rsidP="005E69C9">
            <w:pPr>
              <w:spacing w:after="0" w:line="240" w:lineRule="auto"/>
              <w:jc w:val="both"/>
            </w:pPr>
            <w:r w:rsidRPr="005E69C9">
              <w:t xml:space="preserve">максимальное количество надземных этажей зданий – 2 этажа (включая мансардный этаж); </w:t>
            </w:r>
          </w:p>
          <w:p w14:paraId="03CACBA8"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15F394F2" w14:textId="77777777" w:rsidR="005E69C9" w:rsidRPr="005E69C9" w:rsidRDefault="005E69C9" w:rsidP="005E69C9">
            <w:pPr>
              <w:spacing w:after="0" w:line="240" w:lineRule="auto"/>
              <w:jc w:val="both"/>
            </w:pPr>
            <w:r w:rsidRPr="005E69C9">
              <w:t>минимальный процент озеленения земельного участка - 10%;</w:t>
            </w:r>
          </w:p>
          <w:p w14:paraId="3CA5C222" w14:textId="77777777" w:rsidR="005E69C9" w:rsidRPr="005E69C9" w:rsidRDefault="005E69C9" w:rsidP="005E69C9">
            <w:pPr>
              <w:spacing w:after="0" w:line="240" w:lineRule="auto"/>
              <w:jc w:val="both"/>
              <w:rPr>
                <w:b/>
              </w:rPr>
            </w:pPr>
            <w:r w:rsidRPr="005E69C9">
              <w:t>Процент застройки подземной части не регламентируется.</w:t>
            </w:r>
          </w:p>
        </w:tc>
      </w:tr>
      <w:tr w:rsidR="005E69C9" w:rsidRPr="005E69C9" w14:paraId="6E536629" w14:textId="77777777" w:rsidTr="00673D6C">
        <w:trPr>
          <w:trHeight w:val="20"/>
        </w:trPr>
        <w:tc>
          <w:tcPr>
            <w:tcW w:w="3545" w:type="dxa"/>
            <w:vAlign w:val="center"/>
          </w:tcPr>
          <w:p w14:paraId="57AABC8C" w14:textId="77777777" w:rsidR="005E69C9" w:rsidRPr="005E69C9" w:rsidRDefault="005E69C9" w:rsidP="005E69C9">
            <w:pPr>
              <w:spacing w:after="0" w:line="240" w:lineRule="auto"/>
              <w:jc w:val="both"/>
            </w:pPr>
            <w:r w:rsidRPr="005E69C9">
              <w:t>[4.4] – Магазины</w:t>
            </w:r>
          </w:p>
        </w:tc>
        <w:tc>
          <w:tcPr>
            <w:tcW w:w="5670" w:type="dxa"/>
            <w:vAlign w:val="center"/>
          </w:tcPr>
          <w:p w14:paraId="4C1036CD"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продажи товаров, торговая площадь которых составляет до 5000 кв. м</w:t>
            </w:r>
          </w:p>
        </w:tc>
        <w:tc>
          <w:tcPr>
            <w:tcW w:w="6378" w:type="dxa"/>
            <w:vMerge/>
            <w:vAlign w:val="center"/>
          </w:tcPr>
          <w:p w14:paraId="25133E8D" w14:textId="77777777" w:rsidR="005E69C9" w:rsidRPr="005E69C9" w:rsidRDefault="005E69C9" w:rsidP="005E69C9">
            <w:pPr>
              <w:spacing w:after="0" w:line="240" w:lineRule="auto"/>
              <w:jc w:val="both"/>
            </w:pPr>
          </w:p>
        </w:tc>
      </w:tr>
      <w:tr w:rsidR="005E69C9" w:rsidRPr="005E69C9" w14:paraId="11407EFF" w14:textId="77777777" w:rsidTr="00673D6C">
        <w:trPr>
          <w:trHeight w:val="20"/>
        </w:trPr>
        <w:tc>
          <w:tcPr>
            <w:tcW w:w="3545" w:type="dxa"/>
            <w:vAlign w:val="center"/>
          </w:tcPr>
          <w:p w14:paraId="108322EA" w14:textId="77777777" w:rsidR="005E69C9" w:rsidRPr="005E69C9" w:rsidRDefault="005E69C9" w:rsidP="005E69C9">
            <w:pPr>
              <w:spacing w:after="0" w:line="240" w:lineRule="auto"/>
              <w:jc w:val="both"/>
            </w:pPr>
            <w:r w:rsidRPr="005E69C9">
              <w:t>[3.8.1] - Государственное управление</w:t>
            </w:r>
          </w:p>
        </w:tc>
        <w:tc>
          <w:tcPr>
            <w:tcW w:w="5670" w:type="dxa"/>
            <w:shd w:val="clear" w:color="auto" w:fill="auto"/>
            <w:vAlign w:val="center"/>
          </w:tcPr>
          <w:p w14:paraId="11DF33C4" w14:textId="77777777" w:rsidR="005E69C9" w:rsidRPr="005E69C9" w:rsidRDefault="005E69C9" w:rsidP="005E69C9">
            <w:pPr>
              <w:spacing w:after="0" w:line="240" w:lineRule="auto"/>
              <w:jc w:val="both"/>
            </w:pPr>
            <w:r w:rsidRPr="005E69C9">
              <w:t>Размещение зданий, предназначенных</w:t>
            </w:r>
          </w:p>
          <w:p w14:paraId="3AD1A7FE" w14:textId="77777777" w:rsidR="005E69C9" w:rsidRPr="005E69C9" w:rsidRDefault="005E69C9" w:rsidP="005E69C9">
            <w:pPr>
              <w:spacing w:after="0" w:line="240" w:lineRule="auto"/>
              <w:jc w:val="both"/>
            </w:pPr>
            <w:r w:rsidRPr="005E69C9">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1826812F" w14:textId="77777777" w:rsidR="005E69C9" w:rsidRPr="005E69C9" w:rsidRDefault="005E69C9" w:rsidP="005E69C9">
            <w:pPr>
              <w:spacing w:after="0" w:line="240" w:lineRule="auto"/>
              <w:jc w:val="both"/>
            </w:pPr>
            <w:r w:rsidRPr="005E69C9">
              <w:t>минимальная/максимальная площадь земельных участков  – 1000 кв. м /</w:t>
            </w:r>
            <w:r w:rsidRPr="005E69C9">
              <w:rPr>
                <w:bCs/>
              </w:rPr>
              <w:t>10000 кв. м;</w:t>
            </w:r>
          </w:p>
          <w:p w14:paraId="1836AD9C"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15 м;</w:t>
            </w:r>
          </w:p>
          <w:p w14:paraId="04AF02BB"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4908773B"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64D2EE38"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0B09C7BE"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3742173E" w14:textId="77777777" w:rsidTr="00673D6C">
        <w:trPr>
          <w:trHeight w:val="20"/>
        </w:trPr>
        <w:tc>
          <w:tcPr>
            <w:tcW w:w="3545" w:type="dxa"/>
            <w:vAlign w:val="center"/>
          </w:tcPr>
          <w:p w14:paraId="7254AE3D" w14:textId="77777777" w:rsidR="005E69C9" w:rsidRPr="005E69C9" w:rsidRDefault="005E69C9" w:rsidP="005E69C9">
            <w:pPr>
              <w:spacing w:after="0" w:line="240" w:lineRule="auto"/>
              <w:jc w:val="both"/>
            </w:pPr>
            <w:r w:rsidRPr="005E69C9">
              <w:t>[4.1] - Деловое управление</w:t>
            </w:r>
          </w:p>
        </w:tc>
        <w:tc>
          <w:tcPr>
            <w:tcW w:w="5670" w:type="dxa"/>
            <w:vAlign w:val="center"/>
          </w:tcPr>
          <w:p w14:paraId="35AD3D71" w14:textId="77777777" w:rsidR="005E69C9" w:rsidRPr="005E69C9" w:rsidRDefault="005E69C9" w:rsidP="005E69C9">
            <w:pPr>
              <w:spacing w:after="0" w:line="240" w:lineRule="auto"/>
              <w:jc w:val="both"/>
            </w:pPr>
            <w:r w:rsidRPr="005E69C9">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Align w:val="center"/>
          </w:tcPr>
          <w:p w14:paraId="521AE573" w14:textId="77777777" w:rsidR="005E69C9" w:rsidRPr="005E69C9" w:rsidRDefault="005E69C9" w:rsidP="005E69C9">
            <w:pPr>
              <w:spacing w:after="0" w:line="240" w:lineRule="auto"/>
              <w:jc w:val="both"/>
            </w:pPr>
            <w:r w:rsidRPr="005E69C9">
              <w:t>минимальная/максимальная площадь земельных участков  – 400/</w:t>
            </w:r>
            <w:smartTag w:uri="urn:schemas-microsoft-com:office:smarttags" w:element="metricconverter">
              <w:smartTagPr>
                <w:attr w:name="ProductID" w:val="5000 кв. м"/>
              </w:smartTagPr>
              <w:r w:rsidRPr="005E69C9">
                <w:t>5000 кв. м</w:t>
              </w:r>
            </w:smartTag>
            <w:r w:rsidRPr="005E69C9">
              <w:t>;</w:t>
            </w:r>
          </w:p>
          <w:p w14:paraId="6CE15EF7"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15м;</w:t>
            </w:r>
          </w:p>
          <w:p w14:paraId="1D05230B"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691E1377"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41DDBE75"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72E05C80" w14:textId="77777777" w:rsidR="005E69C9" w:rsidRPr="005E69C9" w:rsidRDefault="005E69C9" w:rsidP="005E69C9">
            <w:pPr>
              <w:spacing w:after="0" w:line="240" w:lineRule="auto"/>
              <w:jc w:val="both"/>
            </w:pPr>
            <w:r w:rsidRPr="005E69C9">
              <w:t>минимальный процент озеленения земельного участка - 10%;</w:t>
            </w:r>
          </w:p>
          <w:p w14:paraId="24499E13"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652594AA" w14:textId="77777777" w:rsidTr="00673D6C">
        <w:trPr>
          <w:trHeight w:val="20"/>
        </w:trPr>
        <w:tc>
          <w:tcPr>
            <w:tcW w:w="3545" w:type="dxa"/>
            <w:shd w:val="clear" w:color="auto" w:fill="auto"/>
            <w:vAlign w:val="center"/>
          </w:tcPr>
          <w:p w14:paraId="7D828547" w14:textId="77777777" w:rsidR="005E69C9" w:rsidRPr="005E69C9" w:rsidRDefault="005E69C9" w:rsidP="005E69C9">
            <w:pPr>
              <w:spacing w:after="0" w:line="240" w:lineRule="auto"/>
              <w:jc w:val="both"/>
            </w:pPr>
            <w:r w:rsidRPr="005E69C9">
              <w:t>[12.0.1] - Улично-дорожная сеть</w:t>
            </w:r>
          </w:p>
        </w:tc>
        <w:tc>
          <w:tcPr>
            <w:tcW w:w="5670" w:type="dxa"/>
            <w:shd w:val="clear" w:color="auto" w:fill="auto"/>
            <w:vAlign w:val="center"/>
          </w:tcPr>
          <w:p w14:paraId="133FFA3E" w14:textId="77777777" w:rsidR="005E69C9" w:rsidRPr="005E69C9" w:rsidRDefault="005E69C9" w:rsidP="005E69C9">
            <w:pPr>
              <w:spacing w:after="0" w:line="240" w:lineRule="auto"/>
              <w:jc w:val="both"/>
            </w:pPr>
            <w:r w:rsidRPr="005E69C9">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E69C9">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86FE355" w14:textId="77777777" w:rsidR="005E69C9" w:rsidRPr="005E69C9" w:rsidRDefault="005E69C9" w:rsidP="005E69C9">
            <w:pPr>
              <w:spacing w:after="0" w:line="240" w:lineRule="auto"/>
              <w:jc w:val="both"/>
            </w:pPr>
            <w:r w:rsidRPr="005E69C9">
              <w:t>Регламенты не подлежат установлению.</w:t>
            </w:r>
          </w:p>
          <w:p w14:paraId="1771004F" w14:textId="77777777" w:rsidR="005E69C9" w:rsidRPr="005E69C9" w:rsidRDefault="005E69C9" w:rsidP="005E69C9">
            <w:pPr>
              <w:spacing w:after="0" w:line="240" w:lineRule="auto"/>
              <w:jc w:val="both"/>
            </w:pPr>
            <w:r w:rsidRPr="005E69C9">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5E69C9" w14:paraId="02AADFF8" w14:textId="77777777" w:rsidTr="00673D6C">
        <w:trPr>
          <w:trHeight w:val="20"/>
        </w:trPr>
        <w:tc>
          <w:tcPr>
            <w:tcW w:w="3545" w:type="dxa"/>
            <w:shd w:val="clear" w:color="auto" w:fill="auto"/>
            <w:vAlign w:val="center"/>
          </w:tcPr>
          <w:p w14:paraId="6DC51FE9" w14:textId="77777777" w:rsidR="005E69C9" w:rsidRPr="005E69C9" w:rsidRDefault="005E69C9" w:rsidP="005E69C9">
            <w:pPr>
              <w:spacing w:after="0" w:line="240" w:lineRule="auto"/>
              <w:jc w:val="both"/>
            </w:pPr>
            <w:r w:rsidRPr="005E69C9">
              <w:t>[12.0.2] - Благоустройство территории</w:t>
            </w:r>
          </w:p>
        </w:tc>
        <w:tc>
          <w:tcPr>
            <w:tcW w:w="5670" w:type="dxa"/>
            <w:shd w:val="clear" w:color="auto" w:fill="auto"/>
            <w:vAlign w:val="center"/>
          </w:tcPr>
          <w:p w14:paraId="3E662BE6" w14:textId="77777777" w:rsidR="005E69C9" w:rsidRPr="005E69C9" w:rsidRDefault="005E69C9" w:rsidP="005E69C9">
            <w:pPr>
              <w:spacing w:after="0" w:line="240" w:lineRule="auto"/>
              <w:jc w:val="both"/>
            </w:pPr>
            <w:r w:rsidRPr="005E69C9">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0AEF2F0" w14:textId="77777777" w:rsidR="005E69C9" w:rsidRPr="005E69C9" w:rsidRDefault="005E69C9" w:rsidP="005E69C9">
            <w:pPr>
              <w:spacing w:after="0" w:line="240" w:lineRule="auto"/>
              <w:jc w:val="both"/>
            </w:pPr>
          </w:p>
        </w:tc>
      </w:tr>
    </w:tbl>
    <w:p w14:paraId="705EED74" w14:textId="77777777" w:rsidR="005E69C9" w:rsidRPr="005E69C9" w:rsidRDefault="005E69C9" w:rsidP="005E69C9">
      <w:pPr>
        <w:spacing w:after="0" w:line="240" w:lineRule="auto"/>
        <w:jc w:val="both"/>
        <w:rPr>
          <w:b/>
        </w:rPr>
      </w:pPr>
      <w:r w:rsidRPr="005E69C9">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5E69C9" w:rsidRPr="005E69C9" w14:paraId="362C7DB0" w14:textId="77777777" w:rsidTr="00673D6C">
        <w:trPr>
          <w:trHeight w:val="20"/>
        </w:trPr>
        <w:tc>
          <w:tcPr>
            <w:tcW w:w="3545" w:type="dxa"/>
            <w:tcBorders>
              <w:bottom w:val="single" w:sz="4" w:space="0" w:color="auto"/>
            </w:tcBorders>
            <w:vAlign w:val="center"/>
          </w:tcPr>
          <w:p w14:paraId="04C87C79"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tcBorders>
              <w:bottom w:val="single" w:sz="4" w:space="0" w:color="auto"/>
            </w:tcBorders>
            <w:vAlign w:val="center"/>
          </w:tcPr>
          <w:p w14:paraId="1A5BE5C8"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tcBorders>
              <w:bottom w:val="single" w:sz="4" w:space="0" w:color="auto"/>
            </w:tcBorders>
            <w:vAlign w:val="center"/>
          </w:tcPr>
          <w:p w14:paraId="528AE97F"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65C7A1CB" w14:textId="77777777" w:rsidTr="00673D6C">
        <w:trPr>
          <w:trHeight w:val="20"/>
        </w:trPr>
        <w:tc>
          <w:tcPr>
            <w:tcW w:w="3545" w:type="dxa"/>
            <w:tcBorders>
              <w:bottom w:val="single" w:sz="4" w:space="0" w:color="auto"/>
            </w:tcBorders>
            <w:vAlign w:val="center"/>
          </w:tcPr>
          <w:p w14:paraId="63DE8687" w14:textId="77777777" w:rsidR="005E69C9" w:rsidRPr="005E69C9" w:rsidRDefault="005E69C9" w:rsidP="005E69C9">
            <w:pPr>
              <w:spacing w:after="0" w:line="240" w:lineRule="auto"/>
              <w:jc w:val="both"/>
            </w:pPr>
            <w:r w:rsidRPr="005E69C9">
              <w:t>[3.5.1] - Дошкольное, начальное и среднее общее образование</w:t>
            </w:r>
          </w:p>
        </w:tc>
        <w:tc>
          <w:tcPr>
            <w:tcW w:w="5670" w:type="dxa"/>
            <w:tcBorders>
              <w:bottom w:val="single" w:sz="4" w:space="0" w:color="auto"/>
            </w:tcBorders>
            <w:vAlign w:val="center"/>
          </w:tcPr>
          <w:p w14:paraId="6ADBCEB8"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tcPr>
          <w:p w14:paraId="0D965558"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rPr>
              <w:t>не подлежит установлению</w:t>
            </w:r>
            <w:r w:rsidRPr="005E69C9">
              <w:rPr>
                <w:bCs/>
              </w:rPr>
              <w:t>;</w:t>
            </w:r>
          </w:p>
          <w:p w14:paraId="5B54C50B"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25 м;</w:t>
            </w:r>
          </w:p>
          <w:p w14:paraId="5E181A0D"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5DAC4381" w14:textId="77777777" w:rsidR="005E69C9" w:rsidRPr="005E69C9" w:rsidRDefault="005E69C9" w:rsidP="005E69C9">
            <w:pPr>
              <w:spacing w:after="0" w:line="240" w:lineRule="auto"/>
              <w:jc w:val="both"/>
            </w:pPr>
            <w:r w:rsidRPr="005E69C9">
              <w:t>максимальное количество надземных этажей зданий – 4 этажа;</w:t>
            </w:r>
          </w:p>
          <w:p w14:paraId="34A6A373"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40%;</w:t>
            </w:r>
          </w:p>
          <w:p w14:paraId="77D948B8" w14:textId="77777777" w:rsidR="005E69C9" w:rsidRPr="005E69C9" w:rsidRDefault="005E69C9" w:rsidP="005E69C9">
            <w:pPr>
              <w:spacing w:after="0" w:line="240" w:lineRule="auto"/>
              <w:jc w:val="both"/>
            </w:pPr>
            <w:r w:rsidRPr="005E69C9">
              <w:t>минимальный процент озеленения земельного участка - 30%;</w:t>
            </w:r>
          </w:p>
        </w:tc>
      </w:tr>
      <w:tr w:rsidR="005E69C9" w:rsidRPr="005E69C9" w14:paraId="729968EA" w14:textId="77777777" w:rsidTr="00673D6C">
        <w:trPr>
          <w:trHeight w:val="20"/>
        </w:trPr>
        <w:tc>
          <w:tcPr>
            <w:tcW w:w="3545" w:type="dxa"/>
            <w:tcBorders>
              <w:bottom w:val="single" w:sz="4" w:space="0" w:color="auto"/>
            </w:tcBorders>
            <w:vAlign w:val="center"/>
          </w:tcPr>
          <w:p w14:paraId="3696D8C4" w14:textId="77777777" w:rsidR="005E69C9" w:rsidRPr="005E69C9" w:rsidRDefault="005E69C9" w:rsidP="005E69C9">
            <w:pPr>
              <w:spacing w:after="0" w:line="240" w:lineRule="auto"/>
              <w:jc w:val="both"/>
            </w:pPr>
            <w:r w:rsidRPr="005E69C9">
              <w:t>[3.7.1] - Осуществление религиозных обрядов</w:t>
            </w:r>
          </w:p>
        </w:tc>
        <w:tc>
          <w:tcPr>
            <w:tcW w:w="5670" w:type="dxa"/>
            <w:tcBorders>
              <w:bottom w:val="single" w:sz="4" w:space="0" w:color="auto"/>
            </w:tcBorders>
            <w:vAlign w:val="center"/>
          </w:tcPr>
          <w:p w14:paraId="54069FE2" w14:textId="77777777" w:rsidR="005E69C9" w:rsidRPr="005E69C9" w:rsidRDefault="005E69C9" w:rsidP="005E69C9">
            <w:pPr>
              <w:spacing w:after="0" w:line="240" w:lineRule="auto"/>
              <w:jc w:val="both"/>
            </w:pPr>
            <w:r w:rsidRPr="005E69C9">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Borders>
              <w:bottom w:val="single" w:sz="4" w:space="0" w:color="auto"/>
            </w:tcBorders>
            <w:vAlign w:val="center"/>
          </w:tcPr>
          <w:p w14:paraId="1D308249"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Cs/>
              </w:rPr>
              <w:t>2000 кв. м;</w:t>
            </w:r>
          </w:p>
          <w:p w14:paraId="6902F48C"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20 м;</w:t>
            </w:r>
          </w:p>
          <w:p w14:paraId="316C8A62"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2C059E2E" w14:textId="77777777" w:rsidR="005E69C9" w:rsidRPr="005E69C9" w:rsidRDefault="005E69C9" w:rsidP="005E69C9">
            <w:pPr>
              <w:spacing w:after="0" w:line="240" w:lineRule="auto"/>
              <w:jc w:val="both"/>
            </w:pPr>
            <w:r w:rsidRPr="005E69C9">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E69C9">
                <w:t>30 м</w:t>
              </w:r>
            </w:smartTag>
            <w:r w:rsidRPr="005E69C9">
              <w:t>;</w:t>
            </w:r>
          </w:p>
          <w:p w14:paraId="6E92169C"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757A5EF2"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531A0A4C" w14:textId="77777777" w:rsidTr="00673D6C">
        <w:trPr>
          <w:trHeight w:val="20"/>
        </w:trPr>
        <w:tc>
          <w:tcPr>
            <w:tcW w:w="3545" w:type="dxa"/>
            <w:tcBorders>
              <w:top w:val="single" w:sz="4" w:space="0" w:color="auto"/>
            </w:tcBorders>
            <w:shd w:val="clear" w:color="auto" w:fill="auto"/>
            <w:vAlign w:val="center"/>
          </w:tcPr>
          <w:p w14:paraId="025AD4B8" w14:textId="77777777" w:rsidR="005E69C9" w:rsidRPr="005E69C9" w:rsidRDefault="005E69C9" w:rsidP="005E69C9">
            <w:pPr>
              <w:spacing w:after="0" w:line="240" w:lineRule="auto"/>
              <w:jc w:val="both"/>
            </w:pPr>
            <w:r w:rsidRPr="005E69C9">
              <w:t>[3.1.1] - Предоставление коммунальных услуг</w:t>
            </w:r>
          </w:p>
          <w:p w14:paraId="719F461F" w14:textId="77777777" w:rsidR="005E69C9" w:rsidRPr="005E69C9" w:rsidRDefault="005E69C9" w:rsidP="005E69C9">
            <w:pPr>
              <w:spacing w:after="0" w:line="240" w:lineRule="auto"/>
              <w:jc w:val="both"/>
            </w:pPr>
          </w:p>
        </w:tc>
        <w:tc>
          <w:tcPr>
            <w:tcW w:w="5670" w:type="dxa"/>
            <w:tcBorders>
              <w:top w:val="single" w:sz="4" w:space="0" w:color="auto"/>
            </w:tcBorders>
            <w:shd w:val="clear" w:color="auto" w:fill="auto"/>
            <w:vAlign w:val="center"/>
          </w:tcPr>
          <w:p w14:paraId="065204B6" w14:textId="77777777" w:rsidR="005E69C9" w:rsidRPr="005E69C9" w:rsidRDefault="005E69C9" w:rsidP="005E69C9">
            <w:pPr>
              <w:spacing w:after="0" w:line="240" w:lineRule="auto"/>
              <w:jc w:val="both"/>
            </w:pPr>
            <w:r w:rsidRPr="005E69C9">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shd w:val="clear" w:color="auto" w:fill="auto"/>
            <w:vAlign w:val="center"/>
          </w:tcPr>
          <w:p w14:paraId="138B5E76" w14:textId="77777777" w:rsidR="005E69C9" w:rsidRPr="005E69C9" w:rsidRDefault="005E69C9" w:rsidP="005E69C9">
            <w:pPr>
              <w:spacing w:after="0" w:line="240" w:lineRule="auto"/>
              <w:jc w:val="both"/>
            </w:pPr>
            <w:r w:rsidRPr="005E69C9">
              <w:t>минимальная/максимальная площадь земельных участков - 10 кв. м/</w:t>
            </w:r>
            <w:r w:rsidRPr="005E69C9">
              <w:rPr>
                <w:b/>
                <w:bCs/>
              </w:rPr>
              <w:t>не подлежит установлению</w:t>
            </w:r>
            <w:r w:rsidRPr="005E69C9">
              <w:rPr>
                <w:bCs/>
              </w:rPr>
              <w:t>;</w:t>
            </w:r>
            <w:r w:rsidRPr="005E69C9">
              <w:t xml:space="preserve"> </w:t>
            </w:r>
          </w:p>
          <w:p w14:paraId="64B38C03"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4 м;</w:t>
            </w:r>
          </w:p>
          <w:p w14:paraId="570F434D"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7F95D69B" w14:textId="77777777" w:rsidR="005E69C9" w:rsidRPr="005E69C9" w:rsidRDefault="005E69C9" w:rsidP="005E69C9">
            <w:pPr>
              <w:spacing w:after="0" w:line="240" w:lineRule="auto"/>
              <w:jc w:val="both"/>
            </w:pPr>
            <w:r w:rsidRPr="005E69C9">
              <w:t xml:space="preserve">максимальное количество надземных этажей зданий – 3 этажа (включая мансардный этаж); </w:t>
            </w:r>
          </w:p>
          <w:p w14:paraId="3256FF41" w14:textId="77777777" w:rsidR="005E69C9" w:rsidRPr="005E69C9" w:rsidRDefault="005E69C9" w:rsidP="005E69C9">
            <w:pPr>
              <w:spacing w:after="0" w:line="240" w:lineRule="auto"/>
              <w:jc w:val="both"/>
            </w:pPr>
            <w:r w:rsidRPr="005E69C9">
              <w:t>максимальная высота строений, сооружений от уровня земли - 20 м;</w:t>
            </w:r>
          </w:p>
          <w:p w14:paraId="4E8B3FB2"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p w14:paraId="4F177CC2"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bl>
    <w:p w14:paraId="2909EE10" w14:textId="77777777" w:rsidR="005E69C9" w:rsidRPr="005E69C9" w:rsidRDefault="005E69C9" w:rsidP="005E69C9">
      <w:pPr>
        <w:spacing w:after="0" w:line="240" w:lineRule="auto"/>
        <w:jc w:val="both"/>
        <w:rPr>
          <w:b/>
        </w:rPr>
      </w:pPr>
      <w:r w:rsidRPr="005E69C9">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E69C9" w:rsidRPr="005E69C9" w14:paraId="6CDA8862" w14:textId="77777777" w:rsidTr="00673D6C">
        <w:trPr>
          <w:trHeight w:val="20"/>
        </w:trPr>
        <w:tc>
          <w:tcPr>
            <w:tcW w:w="7655" w:type="dxa"/>
            <w:vAlign w:val="center"/>
          </w:tcPr>
          <w:p w14:paraId="7CFE973A" w14:textId="77777777" w:rsidR="005E69C9" w:rsidRPr="005E69C9" w:rsidRDefault="005E69C9" w:rsidP="005E69C9">
            <w:pPr>
              <w:spacing w:after="0" w:line="240" w:lineRule="auto"/>
              <w:jc w:val="both"/>
            </w:pPr>
            <w:r w:rsidRPr="005E69C9">
              <w:rPr>
                <w:b/>
              </w:rPr>
              <w:t>Виды разрешенного использования земельных участков и объектов капитального строительства</w:t>
            </w:r>
          </w:p>
        </w:tc>
        <w:tc>
          <w:tcPr>
            <w:tcW w:w="7938" w:type="dxa"/>
            <w:vAlign w:val="center"/>
          </w:tcPr>
          <w:p w14:paraId="4DFC8DD8" w14:textId="77777777" w:rsidR="005E69C9" w:rsidRPr="005E69C9" w:rsidRDefault="005E69C9" w:rsidP="005E69C9">
            <w:pPr>
              <w:spacing w:after="0" w:line="240" w:lineRule="auto"/>
              <w:jc w:val="both"/>
            </w:pPr>
            <w:r w:rsidRPr="005E69C9">
              <w:rPr>
                <w:b/>
              </w:rPr>
              <w:t>Предельные параметры разрешенного строительства, реконструкции объектов капитального строительства</w:t>
            </w:r>
          </w:p>
        </w:tc>
      </w:tr>
      <w:tr w:rsidR="005E69C9" w:rsidRPr="005E69C9" w14:paraId="5365E37C" w14:textId="77777777" w:rsidTr="00673D6C">
        <w:trPr>
          <w:trHeight w:val="20"/>
        </w:trPr>
        <w:tc>
          <w:tcPr>
            <w:tcW w:w="7655" w:type="dxa"/>
            <w:vAlign w:val="center"/>
          </w:tcPr>
          <w:p w14:paraId="16AF0D8B" w14:textId="77777777" w:rsidR="005E69C9" w:rsidRPr="005E69C9" w:rsidRDefault="005E69C9" w:rsidP="005E69C9">
            <w:pPr>
              <w:spacing w:after="0" w:line="240" w:lineRule="auto"/>
              <w:jc w:val="both"/>
            </w:pPr>
            <w:r w:rsidRPr="005E69C9">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4A73D60" w14:textId="77777777" w:rsidR="005E69C9" w:rsidRPr="005E69C9" w:rsidRDefault="005E69C9" w:rsidP="005E69C9">
            <w:pPr>
              <w:spacing w:after="0" w:line="240" w:lineRule="auto"/>
              <w:jc w:val="both"/>
            </w:pPr>
            <w:r w:rsidRPr="005E69C9">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EA6856" w14:textId="77777777" w:rsidR="005E69C9" w:rsidRPr="005E69C9" w:rsidRDefault="005E69C9" w:rsidP="005E69C9">
            <w:pPr>
              <w:spacing w:after="0" w:line="240" w:lineRule="auto"/>
              <w:jc w:val="both"/>
            </w:pPr>
            <w:r w:rsidRPr="005E69C9">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1B18AA0" w14:textId="77777777" w:rsidR="005E69C9" w:rsidRPr="005E69C9" w:rsidRDefault="005E69C9" w:rsidP="005E69C9">
            <w:pPr>
              <w:spacing w:after="0" w:line="240" w:lineRule="auto"/>
              <w:jc w:val="both"/>
            </w:pPr>
            <w:r w:rsidRPr="005E69C9">
              <w:t>- проезды общего пользования;</w:t>
            </w:r>
          </w:p>
          <w:p w14:paraId="431FFEBB" w14:textId="77777777" w:rsidR="005E69C9" w:rsidRPr="005E69C9" w:rsidRDefault="005E69C9" w:rsidP="005E69C9">
            <w:pPr>
              <w:spacing w:after="0" w:line="240" w:lineRule="auto"/>
              <w:jc w:val="both"/>
            </w:pPr>
            <w:r w:rsidRPr="005E69C9">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D7C2746" w14:textId="77777777" w:rsidR="005E69C9" w:rsidRPr="005E69C9" w:rsidRDefault="005E69C9" w:rsidP="005E69C9">
            <w:pPr>
              <w:spacing w:after="0" w:line="240" w:lineRule="auto"/>
              <w:jc w:val="both"/>
            </w:pPr>
            <w:r w:rsidRPr="005E69C9">
              <w:t>- благоустроенные, в том числе озелененные территории, детские площадки, площадки для отдыха, спортивных занятий;</w:t>
            </w:r>
          </w:p>
          <w:p w14:paraId="5EFB6C03" w14:textId="77777777" w:rsidR="005E69C9" w:rsidRPr="005E69C9" w:rsidRDefault="005E69C9" w:rsidP="005E69C9">
            <w:pPr>
              <w:spacing w:after="0" w:line="240" w:lineRule="auto"/>
              <w:jc w:val="both"/>
            </w:pPr>
            <w:r w:rsidRPr="005E69C9">
              <w:t xml:space="preserve">- постройки хозяйственного назначения; </w:t>
            </w:r>
          </w:p>
          <w:p w14:paraId="6E6BA925" w14:textId="77777777" w:rsidR="005E69C9" w:rsidRPr="005E69C9" w:rsidRDefault="005E69C9" w:rsidP="005E69C9">
            <w:pPr>
              <w:spacing w:after="0" w:line="240" w:lineRule="auto"/>
              <w:jc w:val="both"/>
            </w:pPr>
            <w:r w:rsidRPr="005E69C9">
              <w:t>- площадки хозяйственные, в том числе площадки для мусоросборников;</w:t>
            </w:r>
          </w:p>
          <w:p w14:paraId="3344EC86" w14:textId="77777777" w:rsidR="005E69C9" w:rsidRPr="005E69C9" w:rsidRDefault="005E69C9" w:rsidP="005E69C9">
            <w:pPr>
              <w:spacing w:after="0" w:line="240" w:lineRule="auto"/>
              <w:jc w:val="both"/>
            </w:pPr>
            <w:r w:rsidRPr="005E69C9">
              <w:t>- общественные туалеты, надворные туалеты, гидронепроницаемые выгребы, септики;</w:t>
            </w:r>
          </w:p>
          <w:p w14:paraId="7632A2B9" w14:textId="77777777" w:rsidR="005E69C9" w:rsidRPr="005E69C9" w:rsidRDefault="005E69C9" w:rsidP="005E69C9">
            <w:pPr>
              <w:spacing w:after="0" w:line="240" w:lineRule="auto"/>
              <w:jc w:val="both"/>
            </w:pPr>
            <w:r w:rsidRPr="005E69C9">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F998F71" w14:textId="77777777" w:rsidR="005E69C9" w:rsidRPr="005E69C9" w:rsidRDefault="005E69C9" w:rsidP="005E69C9">
            <w:pPr>
              <w:spacing w:after="0" w:line="240" w:lineRule="auto"/>
              <w:jc w:val="both"/>
            </w:pPr>
            <w:r w:rsidRPr="005E69C9">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1209BD3"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 м/</w:t>
            </w:r>
            <w:r w:rsidRPr="005E69C9">
              <w:rPr>
                <w:b/>
                <w:bCs/>
              </w:rPr>
              <w:t>не подлежит установлению</w:t>
            </w:r>
            <w:r w:rsidRPr="005E69C9">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06A2DA" w14:textId="77777777" w:rsidR="005E69C9" w:rsidRPr="005E69C9" w:rsidRDefault="005E69C9" w:rsidP="005E69C9">
            <w:pPr>
              <w:spacing w:after="0" w:line="240" w:lineRule="auto"/>
              <w:jc w:val="both"/>
            </w:pPr>
          </w:p>
          <w:p w14:paraId="38A25DB0"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E69C9">
              <w:rPr>
                <w:bCs/>
              </w:rPr>
              <w:t>;</w:t>
            </w:r>
          </w:p>
          <w:p w14:paraId="47F0F045" w14:textId="77777777" w:rsidR="005E69C9" w:rsidRPr="005E69C9" w:rsidRDefault="005E69C9" w:rsidP="005E69C9">
            <w:pPr>
              <w:spacing w:after="0" w:line="240" w:lineRule="auto"/>
              <w:jc w:val="both"/>
            </w:pPr>
          </w:p>
          <w:p w14:paraId="013E5DEA"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50A57B20" w14:textId="77777777" w:rsidR="005E69C9" w:rsidRPr="005E69C9" w:rsidRDefault="005E69C9" w:rsidP="005E69C9">
            <w:pPr>
              <w:spacing w:after="0" w:line="240" w:lineRule="auto"/>
              <w:jc w:val="both"/>
            </w:pPr>
            <w:r w:rsidRPr="005E69C9">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7715F67" w14:textId="77777777" w:rsidR="005E69C9" w:rsidRPr="005E69C9" w:rsidRDefault="005E69C9" w:rsidP="005E69C9">
            <w:pPr>
              <w:spacing w:after="0" w:line="240" w:lineRule="auto"/>
              <w:jc w:val="both"/>
            </w:pPr>
          </w:p>
        </w:tc>
      </w:tr>
    </w:tbl>
    <w:p w14:paraId="06D4E9A3" w14:textId="77777777" w:rsidR="005E69C9" w:rsidRPr="005E69C9" w:rsidRDefault="005E69C9" w:rsidP="005E69C9">
      <w:pPr>
        <w:spacing w:after="0" w:line="240" w:lineRule="auto"/>
        <w:jc w:val="both"/>
      </w:pPr>
    </w:p>
    <w:p w14:paraId="6543A8AB" w14:textId="77777777" w:rsidR="002D5C89" w:rsidRPr="005E69C9" w:rsidRDefault="002D5C89" w:rsidP="002D5C89">
      <w:pPr>
        <w:spacing w:after="0" w:line="240" w:lineRule="auto"/>
        <w:jc w:val="both"/>
      </w:pPr>
    </w:p>
    <w:p w14:paraId="6FAA92D1"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7DCF4EF0"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2D5C89" w:rsidRDefault="002D5C89" w:rsidP="002D5C89">
      <w:pPr>
        <w:spacing w:after="0" w:line="240" w:lineRule="auto"/>
        <w:jc w:val="both"/>
      </w:pPr>
    </w:p>
    <w:p w14:paraId="45E152F9"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7038F651" w14:textId="77777777" w:rsidR="002D5C89" w:rsidRPr="002D5C89" w:rsidRDefault="002D5C89" w:rsidP="002D5C89">
      <w:pPr>
        <w:spacing w:after="0" w:line="240" w:lineRule="auto"/>
        <w:jc w:val="both"/>
      </w:pPr>
      <w:r w:rsidRPr="002D5C89">
        <w:t xml:space="preserve">1) от Пожарных депо – 10 м (15 м – для депо </w:t>
      </w:r>
      <w:r w:rsidRPr="002D5C89">
        <w:rPr>
          <w:lang w:val="en-US"/>
        </w:rPr>
        <w:t>I</w:t>
      </w:r>
      <w:r w:rsidRPr="002D5C89">
        <w:t xml:space="preserve"> типа);</w:t>
      </w:r>
    </w:p>
    <w:p w14:paraId="544E75CA" w14:textId="77777777" w:rsidR="002D5C89" w:rsidRPr="002D5C89" w:rsidRDefault="002D5C89" w:rsidP="002D5C89">
      <w:pPr>
        <w:spacing w:after="0" w:line="240" w:lineRule="auto"/>
        <w:jc w:val="both"/>
      </w:pPr>
      <w:r w:rsidRPr="002D5C89">
        <w:t>2) улиц, от жилых и общественных зданий  – 5 м;</w:t>
      </w:r>
    </w:p>
    <w:p w14:paraId="6109A3AB" w14:textId="77777777" w:rsidR="002D5C89" w:rsidRPr="002D5C89" w:rsidRDefault="002D5C89" w:rsidP="002D5C89">
      <w:pPr>
        <w:spacing w:after="0" w:line="240" w:lineRule="auto"/>
        <w:jc w:val="both"/>
      </w:pPr>
      <w:r w:rsidRPr="002D5C89">
        <w:t>3) проездов, от жилых и общественных зданий – 3 м;</w:t>
      </w:r>
    </w:p>
    <w:p w14:paraId="49D8B66E" w14:textId="77777777" w:rsidR="002D5C89" w:rsidRPr="002D5C89" w:rsidRDefault="002D5C89" w:rsidP="002D5C89">
      <w:pPr>
        <w:spacing w:after="0" w:line="240" w:lineRule="auto"/>
        <w:jc w:val="both"/>
      </w:pPr>
      <w:r w:rsidRPr="002D5C89">
        <w:t>4) от остальных зданий и сооружений – 5 м.</w:t>
      </w:r>
    </w:p>
    <w:p w14:paraId="19DB759A" w14:textId="77777777" w:rsidR="002D5C89" w:rsidRPr="002D5C89" w:rsidRDefault="002D5C89" w:rsidP="002D5C89">
      <w:pPr>
        <w:spacing w:after="0" w:line="240" w:lineRule="auto"/>
        <w:jc w:val="both"/>
      </w:pPr>
    </w:p>
    <w:p w14:paraId="133B4E0B" w14:textId="77777777" w:rsidR="002D5C89" w:rsidRPr="002D5C89" w:rsidRDefault="002D5C89" w:rsidP="002D5C89">
      <w:pPr>
        <w:spacing w:after="0" w:line="240" w:lineRule="auto"/>
        <w:jc w:val="both"/>
      </w:pPr>
      <w:r w:rsidRPr="002D5C89">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2D5C89" w:rsidRDefault="002D5C89" w:rsidP="002D5C89">
      <w:pPr>
        <w:spacing w:after="0" w:line="240" w:lineRule="auto"/>
        <w:jc w:val="both"/>
      </w:pPr>
      <w:r w:rsidRPr="002D5C89">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2D5C89" w:rsidRDefault="002D5C89" w:rsidP="002D5C89">
      <w:pPr>
        <w:spacing w:after="0" w:line="240" w:lineRule="auto"/>
        <w:jc w:val="both"/>
      </w:pPr>
      <w:r w:rsidRPr="002D5C89">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2D5C89" w:rsidRDefault="002D5C89" w:rsidP="002D5C89">
      <w:pPr>
        <w:spacing w:after="0" w:line="240" w:lineRule="auto"/>
        <w:jc w:val="both"/>
      </w:pPr>
      <w:r w:rsidRPr="002D5C89">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2D5C89" w:rsidRDefault="002D5C89" w:rsidP="002D5C89">
      <w:pPr>
        <w:spacing w:after="0" w:line="240" w:lineRule="auto"/>
        <w:jc w:val="both"/>
      </w:pPr>
    </w:p>
    <w:p w14:paraId="0FCAEAFA"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2D5C89" w:rsidRDefault="002D5C89" w:rsidP="002D5C89">
      <w:pPr>
        <w:spacing w:after="0" w:line="240" w:lineRule="auto"/>
        <w:jc w:val="both"/>
      </w:pPr>
    </w:p>
    <w:p w14:paraId="73A43BA1" w14:textId="77777777" w:rsidR="002D5C89" w:rsidRPr="002D5C89" w:rsidRDefault="002D5C89" w:rsidP="002D5C89">
      <w:pPr>
        <w:spacing w:after="0" w:line="240" w:lineRule="auto"/>
        <w:jc w:val="both"/>
        <w:rPr>
          <w:b/>
        </w:rPr>
      </w:pPr>
      <w:r w:rsidRPr="002D5C89">
        <w:rPr>
          <w:b/>
        </w:rPr>
        <w:t>Примечание общее.</w:t>
      </w:r>
    </w:p>
    <w:p w14:paraId="7E90753D"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0990B4D7"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2D5C89" w:rsidRDefault="002D5C89" w:rsidP="002D5C89">
      <w:pPr>
        <w:spacing w:after="0" w:line="240" w:lineRule="auto"/>
        <w:jc w:val="both"/>
      </w:pPr>
      <w:r w:rsidRPr="002D5C89">
        <w:t xml:space="preserve">4) осуществление авиационных мер по борьбе с вредными организмами. </w:t>
      </w:r>
    </w:p>
    <w:p w14:paraId="4795E749"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2D5C89" w:rsidRDefault="002D5C89" w:rsidP="002D5C89">
      <w:pPr>
        <w:spacing w:after="0" w:line="240" w:lineRule="auto"/>
        <w:jc w:val="both"/>
      </w:pPr>
      <w:r w:rsidRPr="002D5C89">
        <w:t>- в границах территорий общего пользования;</w:t>
      </w:r>
    </w:p>
    <w:p w14:paraId="34151ACD"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28B20104"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2D5C89" w:rsidRDefault="002D5C89" w:rsidP="002D5C89">
      <w:pPr>
        <w:spacing w:after="0" w:line="240" w:lineRule="auto"/>
        <w:jc w:val="both"/>
      </w:pPr>
      <w:r w:rsidRPr="002D5C89">
        <w:t>Размещение зданий, строений и сооружений возможно при</w:t>
      </w:r>
      <w:r w:rsidR="00F176A8">
        <w:t xml:space="preserve"> соблюдении требований статей 48 и 52</w:t>
      </w:r>
      <w:r w:rsidRPr="002D5C89">
        <w:t xml:space="preserve"> настоящих Правил.</w:t>
      </w:r>
    </w:p>
    <w:p w14:paraId="0A5ECC80" w14:textId="77777777" w:rsidR="002D5C89" w:rsidRPr="002D5C89" w:rsidRDefault="002D5C89" w:rsidP="002D5C89">
      <w:pPr>
        <w:spacing w:after="0" w:line="240" w:lineRule="auto"/>
        <w:jc w:val="both"/>
        <w:rPr>
          <w:u w:val="single"/>
        </w:rPr>
      </w:pPr>
    </w:p>
    <w:p w14:paraId="71D8083D" w14:textId="77777777" w:rsidR="002D5C89" w:rsidRPr="002D5C89" w:rsidRDefault="002D5C89" w:rsidP="00897BB5">
      <w:pPr>
        <w:pStyle w:val="6"/>
      </w:pPr>
      <w:bookmarkStart w:id="118" w:name="_Toc124859449"/>
      <w:bookmarkStart w:id="119" w:name="_Toc158630726"/>
      <w:r w:rsidRPr="002D5C89">
        <w:t>ТОД-2. Зона объектов образования и научных комплексов.</w:t>
      </w:r>
      <w:bookmarkEnd w:id="118"/>
      <w:bookmarkEnd w:id="119"/>
    </w:p>
    <w:p w14:paraId="07C0FFC7" w14:textId="77777777" w:rsidR="002D5C89" w:rsidRPr="002D5C89" w:rsidRDefault="002D5C89" w:rsidP="002D5C89">
      <w:pPr>
        <w:spacing w:after="0" w:line="240" w:lineRule="auto"/>
        <w:jc w:val="both"/>
        <w:rPr>
          <w:i/>
          <w:iCs/>
        </w:rPr>
      </w:pPr>
      <w:r w:rsidRPr="002D5C89">
        <w:rPr>
          <w:i/>
          <w:iCs/>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Pr="002D5C89" w:rsidRDefault="002D5C89" w:rsidP="002D5C89">
      <w:pPr>
        <w:spacing w:after="0" w:line="240" w:lineRule="auto"/>
        <w:jc w:val="both"/>
        <w:rPr>
          <w:b/>
        </w:rPr>
      </w:pPr>
    </w:p>
    <w:p w14:paraId="1EB84D23" w14:textId="77777777" w:rsidR="002D5C89" w:rsidRP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338FFD5F" w14:textId="77777777" w:rsidTr="00673D6C">
        <w:trPr>
          <w:trHeight w:val="20"/>
        </w:trPr>
        <w:tc>
          <w:tcPr>
            <w:tcW w:w="3545" w:type="dxa"/>
            <w:vAlign w:val="center"/>
          </w:tcPr>
          <w:p w14:paraId="7DBB20F3"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vAlign w:val="center"/>
          </w:tcPr>
          <w:p w14:paraId="0EEBF534"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vAlign w:val="center"/>
          </w:tcPr>
          <w:p w14:paraId="0D2A872A"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58A3EB07" w14:textId="77777777" w:rsidTr="00673D6C">
        <w:trPr>
          <w:trHeight w:val="20"/>
        </w:trPr>
        <w:tc>
          <w:tcPr>
            <w:tcW w:w="3545" w:type="dxa"/>
            <w:vAlign w:val="center"/>
          </w:tcPr>
          <w:p w14:paraId="35F7F84F" w14:textId="77777777" w:rsidR="005E69C9" w:rsidRPr="005E69C9" w:rsidRDefault="005E69C9" w:rsidP="005E69C9">
            <w:pPr>
              <w:spacing w:after="0" w:line="240" w:lineRule="auto"/>
              <w:jc w:val="both"/>
            </w:pPr>
            <w:r w:rsidRPr="005E69C9">
              <w:t>[3.9.2] - Проведение научных исследований</w:t>
            </w:r>
          </w:p>
        </w:tc>
        <w:tc>
          <w:tcPr>
            <w:tcW w:w="5670" w:type="dxa"/>
            <w:shd w:val="clear" w:color="auto" w:fill="auto"/>
            <w:vAlign w:val="center"/>
          </w:tcPr>
          <w:p w14:paraId="04FDBD87" w14:textId="77777777" w:rsidR="005E69C9" w:rsidRPr="005E69C9" w:rsidRDefault="005E69C9" w:rsidP="005E69C9">
            <w:pPr>
              <w:spacing w:after="0" w:line="240" w:lineRule="auto"/>
              <w:jc w:val="both"/>
            </w:pPr>
            <w:r w:rsidRPr="005E69C9">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Align w:val="center"/>
          </w:tcPr>
          <w:p w14:paraId="155C9AD2" w14:textId="77777777" w:rsidR="005E69C9" w:rsidRPr="005E69C9" w:rsidRDefault="005E69C9" w:rsidP="005E69C9">
            <w:pPr>
              <w:spacing w:after="0" w:line="240" w:lineRule="auto"/>
              <w:jc w:val="both"/>
            </w:pPr>
            <w:r w:rsidRPr="005E69C9">
              <w:t>минимальная/максимальная площадь земельных участков  – 1000 кв. м /</w:t>
            </w:r>
            <w:r w:rsidRPr="005E69C9">
              <w:rPr>
                <w:b/>
                <w:bCs/>
              </w:rPr>
              <w:t>не подлежит установлению</w:t>
            </w:r>
            <w:r w:rsidRPr="005E69C9">
              <w:t xml:space="preserve">; </w:t>
            </w:r>
          </w:p>
          <w:p w14:paraId="1CAC154D"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25 м;</w:t>
            </w:r>
          </w:p>
          <w:p w14:paraId="10B9E87E"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4718E21F"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20A78985"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56536704"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09A01FD3" w14:textId="77777777" w:rsidTr="00673D6C">
        <w:trPr>
          <w:trHeight w:val="20"/>
        </w:trPr>
        <w:tc>
          <w:tcPr>
            <w:tcW w:w="3545" w:type="dxa"/>
            <w:vAlign w:val="center"/>
          </w:tcPr>
          <w:p w14:paraId="237C5EEF" w14:textId="77777777" w:rsidR="005E69C9" w:rsidRPr="005E69C9" w:rsidRDefault="005E69C9" w:rsidP="005E69C9">
            <w:pPr>
              <w:spacing w:after="0" w:line="240" w:lineRule="auto"/>
              <w:jc w:val="both"/>
            </w:pPr>
            <w:r w:rsidRPr="005E69C9">
              <w:t>[3.9.3] - Проведение научных испытаний</w:t>
            </w:r>
          </w:p>
        </w:tc>
        <w:tc>
          <w:tcPr>
            <w:tcW w:w="5670" w:type="dxa"/>
            <w:shd w:val="clear" w:color="auto" w:fill="auto"/>
            <w:vAlign w:val="center"/>
          </w:tcPr>
          <w:p w14:paraId="7552C62C" w14:textId="77777777" w:rsidR="005E69C9" w:rsidRPr="005E69C9" w:rsidRDefault="005E69C9" w:rsidP="005E69C9">
            <w:pPr>
              <w:spacing w:after="0" w:line="240" w:lineRule="auto"/>
              <w:jc w:val="both"/>
            </w:pPr>
            <w:r w:rsidRPr="005E69C9">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378" w:type="dxa"/>
            <w:vAlign w:val="center"/>
          </w:tcPr>
          <w:p w14:paraId="03896D8A" w14:textId="77777777" w:rsidR="005E69C9" w:rsidRPr="005E69C9" w:rsidRDefault="005E69C9" w:rsidP="005E69C9">
            <w:pPr>
              <w:spacing w:after="0" w:line="240" w:lineRule="auto"/>
              <w:jc w:val="both"/>
            </w:pPr>
            <w:r w:rsidRPr="005E69C9">
              <w:t>минимальная/максимальная площадь земельных участков  – 1000 кв. м /</w:t>
            </w:r>
            <w:r w:rsidRPr="005E69C9">
              <w:rPr>
                <w:b/>
                <w:bCs/>
              </w:rPr>
              <w:t>не подлежит установлению</w:t>
            </w:r>
            <w:r w:rsidRPr="005E69C9">
              <w:t xml:space="preserve">; </w:t>
            </w:r>
          </w:p>
          <w:p w14:paraId="4A3BFBCF"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25 м;</w:t>
            </w:r>
          </w:p>
          <w:p w14:paraId="7A380245"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51BC1B9C"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387C03F8"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08B101D6"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148EBACF" w14:textId="77777777" w:rsidTr="00673D6C">
        <w:trPr>
          <w:trHeight w:val="20"/>
        </w:trPr>
        <w:tc>
          <w:tcPr>
            <w:tcW w:w="3545" w:type="dxa"/>
            <w:vAlign w:val="center"/>
          </w:tcPr>
          <w:p w14:paraId="5EF19427" w14:textId="77777777" w:rsidR="005E69C9" w:rsidRPr="005E69C9" w:rsidRDefault="005E69C9" w:rsidP="005E69C9">
            <w:pPr>
              <w:spacing w:after="0" w:line="240" w:lineRule="auto"/>
              <w:jc w:val="both"/>
            </w:pPr>
            <w:r w:rsidRPr="005E69C9">
              <w:t>[3.5.1] - Дошкольное, начальное и среднее общее образование</w:t>
            </w:r>
          </w:p>
        </w:tc>
        <w:tc>
          <w:tcPr>
            <w:tcW w:w="5670" w:type="dxa"/>
            <w:vAlign w:val="center"/>
          </w:tcPr>
          <w:p w14:paraId="74CD8657"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0BA7A035"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rPr>
              <w:t>не подлежит установлению</w:t>
            </w:r>
            <w:r w:rsidRPr="005E69C9">
              <w:rPr>
                <w:bCs/>
              </w:rPr>
              <w:t>;</w:t>
            </w:r>
          </w:p>
          <w:p w14:paraId="38B9DA9C"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25 м;</w:t>
            </w:r>
          </w:p>
          <w:p w14:paraId="4D0465D8"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3CC3DAC6" w14:textId="77777777" w:rsidR="005E69C9" w:rsidRPr="005E69C9" w:rsidRDefault="005E69C9" w:rsidP="005E69C9">
            <w:pPr>
              <w:spacing w:after="0" w:line="240" w:lineRule="auto"/>
              <w:jc w:val="both"/>
            </w:pPr>
            <w:r w:rsidRPr="005E69C9">
              <w:t>максимальное количество надземных этажей зданий – 4 этажа;</w:t>
            </w:r>
          </w:p>
          <w:p w14:paraId="40ACA676"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40%;</w:t>
            </w:r>
          </w:p>
          <w:p w14:paraId="3A7AD01D" w14:textId="77777777" w:rsidR="005E69C9" w:rsidRPr="005E69C9" w:rsidRDefault="005E69C9" w:rsidP="005E69C9">
            <w:pPr>
              <w:spacing w:after="0" w:line="240" w:lineRule="auto"/>
              <w:jc w:val="both"/>
            </w:pPr>
            <w:r w:rsidRPr="005E69C9">
              <w:t>минимальный процент озеленения земельного участка - 30%;</w:t>
            </w:r>
          </w:p>
        </w:tc>
      </w:tr>
      <w:tr w:rsidR="005E69C9" w:rsidRPr="005E69C9" w14:paraId="57A49189" w14:textId="77777777" w:rsidTr="00673D6C">
        <w:trPr>
          <w:trHeight w:val="20"/>
        </w:trPr>
        <w:tc>
          <w:tcPr>
            <w:tcW w:w="3545" w:type="dxa"/>
            <w:vAlign w:val="center"/>
          </w:tcPr>
          <w:p w14:paraId="42A15B9C" w14:textId="77777777" w:rsidR="005E69C9" w:rsidRPr="005E69C9" w:rsidRDefault="005E69C9" w:rsidP="005E69C9">
            <w:pPr>
              <w:spacing w:after="0" w:line="240" w:lineRule="auto"/>
              <w:jc w:val="both"/>
            </w:pPr>
            <w:r w:rsidRPr="005E69C9">
              <w:t>[3.5.2] - Среднее и высшее профессиональное образование</w:t>
            </w:r>
          </w:p>
        </w:tc>
        <w:tc>
          <w:tcPr>
            <w:tcW w:w="5670" w:type="dxa"/>
            <w:vAlign w:val="center"/>
          </w:tcPr>
          <w:p w14:paraId="4344434B" w14:textId="77777777" w:rsidR="005E69C9" w:rsidRPr="005E69C9" w:rsidRDefault="005E69C9" w:rsidP="005E69C9">
            <w:pPr>
              <w:spacing w:after="0" w:line="240" w:lineRule="auto"/>
              <w:jc w:val="both"/>
            </w:pPr>
            <w:r w:rsidRPr="005E69C9">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2CD662FF"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bCs/>
              </w:rPr>
              <w:t>не подлежит установлению</w:t>
            </w:r>
            <w:r w:rsidRPr="005E69C9">
              <w:t>;</w:t>
            </w:r>
          </w:p>
          <w:p w14:paraId="37A0A6CE"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20 м;</w:t>
            </w:r>
          </w:p>
          <w:p w14:paraId="292C0255"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18623406" w14:textId="77777777" w:rsidR="005E69C9" w:rsidRPr="005E69C9" w:rsidRDefault="005E69C9" w:rsidP="005E69C9">
            <w:pPr>
              <w:spacing w:after="0" w:line="240" w:lineRule="auto"/>
              <w:jc w:val="both"/>
            </w:pPr>
            <w:r w:rsidRPr="005E69C9">
              <w:t>максимальное количество надземных этажей зданий – 4 этажа (включая мансардный этаж);</w:t>
            </w:r>
          </w:p>
          <w:p w14:paraId="0A72860D"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p w14:paraId="668D5937"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1CF6FB94" w14:textId="77777777" w:rsidTr="00673D6C">
        <w:trPr>
          <w:trHeight w:val="20"/>
        </w:trPr>
        <w:tc>
          <w:tcPr>
            <w:tcW w:w="3545" w:type="dxa"/>
            <w:vAlign w:val="center"/>
          </w:tcPr>
          <w:p w14:paraId="5F700697" w14:textId="77777777" w:rsidR="005E69C9" w:rsidRPr="005E69C9" w:rsidRDefault="005E69C9" w:rsidP="005E69C9">
            <w:pPr>
              <w:spacing w:after="0" w:line="240" w:lineRule="auto"/>
              <w:jc w:val="both"/>
            </w:pPr>
            <w:r w:rsidRPr="005E69C9">
              <w:t>[12.0.1] - Улично-дорожная сеть</w:t>
            </w:r>
          </w:p>
        </w:tc>
        <w:tc>
          <w:tcPr>
            <w:tcW w:w="5670" w:type="dxa"/>
            <w:vAlign w:val="center"/>
          </w:tcPr>
          <w:p w14:paraId="67B9B62E" w14:textId="77777777" w:rsidR="005E69C9" w:rsidRPr="005E69C9" w:rsidRDefault="005E69C9" w:rsidP="005E69C9">
            <w:pPr>
              <w:spacing w:after="0" w:line="240" w:lineRule="auto"/>
              <w:jc w:val="both"/>
            </w:pPr>
            <w:r w:rsidRPr="005E69C9">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E69C9">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A8EEF0E" w14:textId="77777777" w:rsidR="005E69C9" w:rsidRPr="005E69C9" w:rsidRDefault="005E69C9" w:rsidP="005E69C9">
            <w:pPr>
              <w:spacing w:after="0" w:line="240" w:lineRule="auto"/>
              <w:jc w:val="both"/>
            </w:pPr>
            <w:r w:rsidRPr="005E69C9">
              <w:t>Регламенты не подлежат установлению.</w:t>
            </w:r>
          </w:p>
          <w:p w14:paraId="3875DEF4" w14:textId="77777777" w:rsidR="005E69C9" w:rsidRPr="005E69C9" w:rsidRDefault="005E69C9" w:rsidP="005E69C9">
            <w:pPr>
              <w:spacing w:after="0" w:line="240" w:lineRule="auto"/>
              <w:jc w:val="both"/>
            </w:pPr>
            <w:r w:rsidRPr="005E69C9">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5E69C9" w14:paraId="493F883E" w14:textId="77777777" w:rsidTr="00673D6C">
        <w:trPr>
          <w:trHeight w:val="20"/>
        </w:trPr>
        <w:tc>
          <w:tcPr>
            <w:tcW w:w="3545" w:type="dxa"/>
            <w:vAlign w:val="center"/>
          </w:tcPr>
          <w:p w14:paraId="4A1E1470" w14:textId="77777777" w:rsidR="005E69C9" w:rsidRPr="005E69C9" w:rsidRDefault="005E69C9" w:rsidP="005E69C9">
            <w:pPr>
              <w:spacing w:after="0" w:line="240" w:lineRule="auto"/>
              <w:jc w:val="both"/>
            </w:pPr>
            <w:r w:rsidRPr="005E69C9">
              <w:t>[12.0.2] - Благоустройство территории</w:t>
            </w:r>
          </w:p>
        </w:tc>
        <w:tc>
          <w:tcPr>
            <w:tcW w:w="5670" w:type="dxa"/>
            <w:vAlign w:val="center"/>
          </w:tcPr>
          <w:p w14:paraId="7F02E4F3" w14:textId="77777777" w:rsidR="005E69C9" w:rsidRPr="005E69C9" w:rsidRDefault="005E69C9" w:rsidP="005E69C9">
            <w:pPr>
              <w:spacing w:after="0" w:line="240" w:lineRule="auto"/>
              <w:jc w:val="both"/>
            </w:pPr>
            <w:r w:rsidRPr="005E69C9">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D163D6F" w14:textId="77777777" w:rsidR="005E69C9" w:rsidRPr="005E69C9" w:rsidRDefault="005E69C9" w:rsidP="005E69C9">
            <w:pPr>
              <w:spacing w:after="0" w:line="240" w:lineRule="auto"/>
              <w:jc w:val="both"/>
            </w:pPr>
          </w:p>
        </w:tc>
      </w:tr>
    </w:tbl>
    <w:p w14:paraId="255A7FDA" w14:textId="77777777" w:rsidR="005E69C9" w:rsidRPr="005E69C9" w:rsidRDefault="005E69C9" w:rsidP="005E69C9">
      <w:pPr>
        <w:spacing w:after="0" w:line="240" w:lineRule="auto"/>
        <w:jc w:val="both"/>
        <w:rPr>
          <w:b/>
          <w:i/>
          <w:iCs/>
        </w:rPr>
      </w:pPr>
      <w:r w:rsidRPr="005E69C9">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2CEDD301" w14:textId="77777777" w:rsidTr="00673D6C">
        <w:trPr>
          <w:trHeight w:val="20"/>
        </w:trPr>
        <w:tc>
          <w:tcPr>
            <w:tcW w:w="3545" w:type="dxa"/>
            <w:vAlign w:val="center"/>
          </w:tcPr>
          <w:p w14:paraId="1BE7930F"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vAlign w:val="center"/>
          </w:tcPr>
          <w:p w14:paraId="1E015728"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vAlign w:val="center"/>
          </w:tcPr>
          <w:p w14:paraId="34794F8E"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345C1ECC" w14:textId="77777777" w:rsidTr="00673D6C">
        <w:trPr>
          <w:trHeight w:val="20"/>
        </w:trPr>
        <w:tc>
          <w:tcPr>
            <w:tcW w:w="3545" w:type="dxa"/>
            <w:vAlign w:val="center"/>
          </w:tcPr>
          <w:p w14:paraId="3AC48DBA" w14:textId="77777777" w:rsidR="005E69C9" w:rsidRPr="005E69C9" w:rsidRDefault="005E69C9" w:rsidP="005E69C9">
            <w:pPr>
              <w:spacing w:after="0" w:line="240" w:lineRule="auto"/>
              <w:jc w:val="both"/>
            </w:pPr>
            <w:r w:rsidRPr="005E69C9">
              <w:t>[3.1.1] - Предоставление коммунальных услуг</w:t>
            </w:r>
          </w:p>
        </w:tc>
        <w:tc>
          <w:tcPr>
            <w:tcW w:w="5670" w:type="dxa"/>
            <w:vAlign w:val="center"/>
          </w:tcPr>
          <w:p w14:paraId="217DF389" w14:textId="77777777" w:rsidR="005E69C9" w:rsidRPr="005E69C9" w:rsidRDefault="005E69C9" w:rsidP="005E69C9">
            <w:pPr>
              <w:spacing w:after="0" w:line="240" w:lineRule="auto"/>
              <w:jc w:val="both"/>
            </w:pPr>
            <w:r w:rsidRPr="005E69C9">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7F495E0" w14:textId="77777777" w:rsidR="005E69C9" w:rsidRPr="005E69C9" w:rsidRDefault="005E69C9" w:rsidP="005E69C9">
            <w:pPr>
              <w:spacing w:after="0" w:line="240" w:lineRule="auto"/>
              <w:jc w:val="both"/>
            </w:pPr>
            <w:r w:rsidRPr="005E69C9">
              <w:t>минимальная/максимальная площадь земельных участков - 10 кв. м/</w:t>
            </w:r>
            <w:r w:rsidRPr="005E69C9">
              <w:rPr>
                <w:b/>
                <w:bCs/>
              </w:rPr>
              <w:t>не подлежит установлению</w:t>
            </w:r>
            <w:r w:rsidRPr="005E69C9">
              <w:rPr>
                <w:bCs/>
              </w:rPr>
              <w:t>;</w:t>
            </w:r>
            <w:r w:rsidRPr="005E69C9">
              <w:t xml:space="preserve"> </w:t>
            </w:r>
          </w:p>
          <w:p w14:paraId="7D269AAC"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4 м;</w:t>
            </w:r>
          </w:p>
          <w:p w14:paraId="4D08B2B1"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61BC1407" w14:textId="77777777" w:rsidR="005E69C9" w:rsidRPr="005E69C9" w:rsidRDefault="005E69C9" w:rsidP="005E69C9">
            <w:pPr>
              <w:spacing w:after="0" w:line="240" w:lineRule="auto"/>
              <w:jc w:val="both"/>
            </w:pPr>
            <w:r w:rsidRPr="005E69C9">
              <w:t xml:space="preserve">максимальное количество надземных этажей зданий – 3 этажа (включая мансардный этаж); </w:t>
            </w:r>
          </w:p>
          <w:p w14:paraId="075947AF" w14:textId="77777777" w:rsidR="005E69C9" w:rsidRPr="005E69C9" w:rsidRDefault="005E69C9" w:rsidP="005E69C9">
            <w:pPr>
              <w:spacing w:after="0" w:line="240" w:lineRule="auto"/>
              <w:jc w:val="both"/>
            </w:pPr>
            <w:r w:rsidRPr="005E69C9">
              <w:t>максимальная высота строений, сооружений от уровня земли - 20 м;</w:t>
            </w:r>
          </w:p>
          <w:p w14:paraId="071FB0B6"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p w14:paraId="65CAE911"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20505303" w14:textId="77777777" w:rsidTr="00673D6C">
        <w:trPr>
          <w:trHeight w:val="3840"/>
        </w:trPr>
        <w:tc>
          <w:tcPr>
            <w:tcW w:w="3545" w:type="dxa"/>
            <w:vAlign w:val="center"/>
          </w:tcPr>
          <w:p w14:paraId="4D1647FC" w14:textId="77777777" w:rsidR="005E69C9" w:rsidRPr="005E69C9" w:rsidRDefault="005E69C9" w:rsidP="005E69C9">
            <w:pPr>
              <w:spacing w:after="0" w:line="240" w:lineRule="auto"/>
              <w:jc w:val="both"/>
            </w:pPr>
            <w:r w:rsidRPr="005E69C9">
              <w:t>[3.9.1] - Обеспечение деятельности в области гидрометеорологии и смежных с ней областях</w:t>
            </w:r>
          </w:p>
        </w:tc>
        <w:tc>
          <w:tcPr>
            <w:tcW w:w="5670" w:type="dxa"/>
            <w:vAlign w:val="center"/>
          </w:tcPr>
          <w:p w14:paraId="6AD45A26" w14:textId="77777777" w:rsidR="005E69C9" w:rsidRPr="005E69C9" w:rsidRDefault="005E69C9" w:rsidP="005E69C9">
            <w:pPr>
              <w:spacing w:after="0" w:line="240" w:lineRule="auto"/>
              <w:jc w:val="both"/>
            </w:pPr>
            <w:r w:rsidRPr="005E69C9">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6F934835" w14:textId="77777777" w:rsidR="005E69C9" w:rsidRPr="005E69C9" w:rsidRDefault="005E69C9" w:rsidP="005E69C9">
            <w:pPr>
              <w:spacing w:after="0" w:line="240" w:lineRule="auto"/>
              <w:jc w:val="both"/>
            </w:pPr>
            <w:r w:rsidRPr="005E69C9">
              <w:t>минимальная/максимальная площадь земельных участков - 10 кв. м/</w:t>
            </w:r>
            <w:r w:rsidRPr="005E69C9">
              <w:rPr>
                <w:b/>
                <w:bCs/>
              </w:rPr>
              <w:t>не подлежит установлению</w:t>
            </w:r>
            <w:r w:rsidRPr="005E69C9">
              <w:t>;</w:t>
            </w:r>
          </w:p>
          <w:p w14:paraId="00460262"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4 м;</w:t>
            </w:r>
          </w:p>
          <w:p w14:paraId="18D61716"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68406448" w14:textId="77777777" w:rsidR="005E69C9" w:rsidRPr="005E69C9" w:rsidRDefault="005E69C9" w:rsidP="005E69C9">
            <w:pPr>
              <w:spacing w:after="0" w:line="240" w:lineRule="auto"/>
              <w:jc w:val="both"/>
            </w:pPr>
            <w:r w:rsidRPr="005E69C9">
              <w:t xml:space="preserve">максимальное количество надземных этажей зданий – 3 этажа (включая мансардный этаж); </w:t>
            </w:r>
          </w:p>
          <w:p w14:paraId="09541CB2" w14:textId="77777777" w:rsidR="005E69C9" w:rsidRPr="005E69C9" w:rsidRDefault="005E69C9" w:rsidP="005E69C9">
            <w:pPr>
              <w:spacing w:after="0" w:line="240" w:lineRule="auto"/>
              <w:jc w:val="both"/>
            </w:pPr>
            <w:r w:rsidRPr="005E69C9">
              <w:t>максимальная высота строений, сооружений от уровня земли - 35 м;</w:t>
            </w:r>
          </w:p>
          <w:p w14:paraId="7ADD8BFD"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tc>
      </w:tr>
    </w:tbl>
    <w:p w14:paraId="448D555C" w14:textId="77777777" w:rsidR="005E69C9" w:rsidRPr="005E69C9" w:rsidRDefault="005E69C9" w:rsidP="005E69C9">
      <w:pPr>
        <w:spacing w:after="0" w:line="240" w:lineRule="auto"/>
        <w:jc w:val="both"/>
        <w:rPr>
          <w:b/>
        </w:rPr>
      </w:pPr>
      <w:r w:rsidRPr="005E69C9">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E69C9" w:rsidRPr="005E69C9" w14:paraId="230C9C99" w14:textId="77777777" w:rsidTr="00673D6C">
        <w:trPr>
          <w:trHeight w:val="20"/>
        </w:trPr>
        <w:tc>
          <w:tcPr>
            <w:tcW w:w="7655" w:type="dxa"/>
            <w:vAlign w:val="center"/>
          </w:tcPr>
          <w:p w14:paraId="7D1077E5" w14:textId="77777777" w:rsidR="005E69C9" w:rsidRPr="005E69C9" w:rsidRDefault="005E69C9" w:rsidP="005E69C9">
            <w:pPr>
              <w:spacing w:after="0" w:line="240" w:lineRule="auto"/>
              <w:jc w:val="both"/>
            </w:pPr>
            <w:r w:rsidRPr="005E69C9">
              <w:rPr>
                <w:b/>
              </w:rPr>
              <w:t>Виды разрешенного использования земельных участков и объектов капитального строительства</w:t>
            </w:r>
          </w:p>
        </w:tc>
        <w:tc>
          <w:tcPr>
            <w:tcW w:w="7938" w:type="dxa"/>
            <w:vAlign w:val="center"/>
          </w:tcPr>
          <w:p w14:paraId="7BD48559" w14:textId="77777777" w:rsidR="005E69C9" w:rsidRPr="005E69C9" w:rsidRDefault="005E69C9" w:rsidP="005E69C9">
            <w:pPr>
              <w:spacing w:after="0" w:line="240" w:lineRule="auto"/>
              <w:jc w:val="both"/>
            </w:pPr>
            <w:r w:rsidRPr="005E69C9">
              <w:rPr>
                <w:b/>
              </w:rPr>
              <w:t>Предельные параметры разрешенного строительства, реконструкции объектов капитального строительства</w:t>
            </w:r>
          </w:p>
        </w:tc>
      </w:tr>
      <w:tr w:rsidR="005E69C9" w:rsidRPr="005E69C9" w14:paraId="15D91D08" w14:textId="77777777" w:rsidTr="00673D6C">
        <w:trPr>
          <w:trHeight w:val="20"/>
        </w:trPr>
        <w:tc>
          <w:tcPr>
            <w:tcW w:w="7655" w:type="dxa"/>
            <w:vAlign w:val="center"/>
          </w:tcPr>
          <w:p w14:paraId="35E05766" w14:textId="77777777" w:rsidR="005E69C9" w:rsidRPr="005E69C9" w:rsidRDefault="005E69C9" w:rsidP="005E69C9">
            <w:pPr>
              <w:spacing w:after="0" w:line="240" w:lineRule="auto"/>
              <w:jc w:val="both"/>
            </w:pPr>
            <w:r w:rsidRPr="005E69C9">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A85B845" w14:textId="77777777" w:rsidR="005E69C9" w:rsidRPr="005E69C9" w:rsidRDefault="005E69C9" w:rsidP="005E69C9">
            <w:pPr>
              <w:spacing w:after="0" w:line="240" w:lineRule="auto"/>
              <w:jc w:val="both"/>
            </w:pPr>
            <w:r w:rsidRPr="005E69C9">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FB358F" w14:textId="77777777" w:rsidR="005E69C9" w:rsidRPr="005E69C9" w:rsidRDefault="005E69C9" w:rsidP="005E69C9">
            <w:pPr>
              <w:spacing w:after="0" w:line="240" w:lineRule="auto"/>
              <w:jc w:val="both"/>
            </w:pPr>
            <w:r w:rsidRPr="005E69C9">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E42B0F4" w14:textId="77777777" w:rsidR="005E69C9" w:rsidRPr="005E69C9" w:rsidRDefault="005E69C9" w:rsidP="005E69C9">
            <w:pPr>
              <w:spacing w:after="0" w:line="240" w:lineRule="auto"/>
              <w:jc w:val="both"/>
            </w:pPr>
            <w:r w:rsidRPr="005E69C9">
              <w:t>- проезды общего пользования;</w:t>
            </w:r>
          </w:p>
          <w:p w14:paraId="7F8B39CF" w14:textId="77777777" w:rsidR="005E69C9" w:rsidRPr="005E69C9" w:rsidRDefault="005E69C9" w:rsidP="005E69C9">
            <w:pPr>
              <w:spacing w:after="0" w:line="240" w:lineRule="auto"/>
              <w:jc w:val="both"/>
            </w:pPr>
            <w:r w:rsidRPr="005E69C9">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B35AABE" w14:textId="77777777" w:rsidR="005E69C9" w:rsidRPr="005E69C9" w:rsidRDefault="005E69C9" w:rsidP="005E69C9">
            <w:pPr>
              <w:spacing w:after="0" w:line="240" w:lineRule="auto"/>
              <w:jc w:val="both"/>
            </w:pPr>
            <w:r w:rsidRPr="005E69C9">
              <w:t>- благоустроенные, в том числе озелененные территории, детские площадки, площадки для отдыха, спортивных занятий;</w:t>
            </w:r>
          </w:p>
          <w:p w14:paraId="74E40E44" w14:textId="77777777" w:rsidR="005E69C9" w:rsidRPr="005E69C9" w:rsidRDefault="005E69C9" w:rsidP="005E69C9">
            <w:pPr>
              <w:spacing w:after="0" w:line="240" w:lineRule="auto"/>
              <w:jc w:val="both"/>
            </w:pPr>
            <w:r w:rsidRPr="005E69C9">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043F56" w14:textId="77777777" w:rsidR="005E69C9" w:rsidRPr="005E69C9" w:rsidRDefault="005E69C9" w:rsidP="005E69C9">
            <w:pPr>
              <w:spacing w:after="0" w:line="240" w:lineRule="auto"/>
              <w:jc w:val="both"/>
            </w:pPr>
            <w:r w:rsidRPr="005E69C9">
              <w:t>- площадки хозяйственные, в том числе площадки для мусоросборников и выгула собак;</w:t>
            </w:r>
          </w:p>
          <w:p w14:paraId="79FEB129" w14:textId="77777777" w:rsidR="005E69C9" w:rsidRPr="005E69C9" w:rsidRDefault="005E69C9" w:rsidP="005E69C9">
            <w:pPr>
              <w:spacing w:after="0" w:line="240" w:lineRule="auto"/>
              <w:jc w:val="both"/>
            </w:pPr>
            <w:r w:rsidRPr="005E69C9">
              <w:t>- общественные туалеты, надворные туалеты, гидронепроницаемые выгребы, септики;</w:t>
            </w:r>
          </w:p>
          <w:p w14:paraId="3ADF79E4" w14:textId="77777777" w:rsidR="005E69C9" w:rsidRPr="005E69C9" w:rsidRDefault="005E69C9" w:rsidP="005E69C9">
            <w:pPr>
              <w:spacing w:after="0" w:line="240" w:lineRule="auto"/>
              <w:jc w:val="both"/>
            </w:pPr>
            <w:r w:rsidRPr="005E69C9">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A53ED61" w14:textId="77777777" w:rsidR="005E69C9" w:rsidRPr="005E69C9" w:rsidRDefault="005E69C9" w:rsidP="005E69C9">
            <w:pPr>
              <w:spacing w:after="0" w:line="240" w:lineRule="auto"/>
              <w:jc w:val="both"/>
            </w:pPr>
            <w:r w:rsidRPr="005E69C9">
              <w:t>минимальная/максимальная площадь земельных участков - 1 кв. м/</w:t>
            </w:r>
            <w:r w:rsidRPr="005E69C9">
              <w:rPr>
                <w:b/>
                <w:bCs/>
              </w:rPr>
              <w:t xml:space="preserve"> не подлежит установлению</w:t>
            </w:r>
            <w:r w:rsidRPr="005E69C9">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C67C00"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 м/</w:t>
            </w:r>
            <w:r w:rsidRPr="005E69C9">
              <w:rPr>
                <w:b/>
                <w:bCs/>
              </w:rPr>
              <w:t xml:space="preserve"> не подлежит установлению</w:t>
            </w:r>
            <w:r w:rsidRPr="005E69C9">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98FFD12" w14:textId="77777777" w:rsidR="005E69C9" w:rsidRPr="005E69C9" w:rsidRDefault="005E69C9" w:rsidP="005E69C9">
            <w:pPr>
              <w:spacing w:after="0" w:line="240" w:lineRule="auto"/>
              <w:jc w:val="both"/>
            </w:pPr>
          </w:p>
          <w:p w14:paraId="73EC52C2"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E69C9">
              <w:rPr>
                <w:bCs/>
              </w:rPr>
              <w:t>;</w:t>
            </w:r>
          </w:p>
          <w:p w14:paraId="4C2FD7A9" w14:textId="77777777" w:rsidR="005E69C9" w:rsidRPr="005E69C9" w:rsidRDefault="005E69C9" w:rsidP="005E69C9">
            <w:pPr>
              <w:spacing w:after="0" w:line="240" w:lineRule="auto"/>
              <w:jc w:val="both"/>
            </w:pPr>
          </w:p>
          <w:p w14:paraId="6271398C"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2CB990D1" w14:textId="77777777" w:rsidR="005E69C9" w:rsidRPr="005E69C9" w:rsidRDefault="005E69C9" w:rsidP="005E69C9">
            <w:pPr>
              <w:spacing w:after="0" w:line="240" w:lineRule="auto"/>
              <w:jc w:val="both"/>
            </w:pPr>
            <w:r w:rsidRPr="005E69C9">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5F57D69" w14:textId="77777777" w:rsidR="005E69C9" w:rsidRPr="005E69C9" w:rsidRDefault="005E69C9" w:rsidP="005E69C9">
            <w:pPr>
              <w:spacing w:after="0" w:line="240" w:lineRule="auto"/>
              <w:jc w:val="both"/>
            </w:pPr>
          </w:p>
        </w:tc>
      </w:tr>
    </w:tbl>
    <w:p w14:paraId="42FB0A62"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3CA2B97"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2D5C89" w:rsidRDefault="002D5C89" w:rsidP="002D5C89">
      <w:pPr>
        <w:spacing w:after="0" w:line="240" w:lineRule="auto"/>
        <w:jc w:val="both"/>
      </w:pPr>
    </w:p>
    <w:p w14:paraId="3C7EE961" w14:textId="77777777" w:rsidR="002D5C89" w:rsidRPr="002D5C89" w:rsidRDefault="002D5C89" w:rsidP="002D5C89">
      <w:pPr>
        <w:spacing w:after="0" w:line="240" w:lineRule="auto"/>
        <w:jc w:val="both"/>
      </w:pPr>
      <w:r w:rsidRPr="002D5C89">
        <w:t>Расстояние до красной линии:</w:t>
      </w:r>
    </w:p>
    <w:p w14:paraId="6BCBFD49" w14:textId="77777777" w:rsidR="002D5C89" w:rsidRPr="002D5C89" w:rsidRDefault="002D5C89" w:rsidP="002D5C89">
      <w:pPr>
        <w:spacing w:after="0" w:line="240" w:lineRule="auto"/>
        <w:jc w:val="both"/>
      </w:pPr>
      <w:r w:rsidRPr="002D5C89">
        <w:t xml:space="preserve">1) от Пожарных депо – 10 м (15 м – для депо </w:t>
      </w:r>
      <w:r w:rsidRPr="002D5C89">
        <w:rPr>
          <w:lang w:val="en-US"/>
        </w:rPr>
        <w:t>I</w:t>
      </w:r>
      <w:r w:rsidRPr="002D5C89">
        <w:t xml:space="preserve"> типа);</w:t>
      </w:r>
    </w:p>
    <w:p w14:paraId="0BC0CB90" w14:textId="77777777" w:rsidR="002D5C89" w:rsidRPr="002D5C89" w:rsidRDefault="002D5C89" w:rsidP="002D5C89">
      <w:pPr>
        <w:spacing w:after="0" w:line="240" w:lineRule="auto"/>
        <w:jc w:val="both"/>
      </w:pPr>
      <w:r w:rsidRPr="002D5C89">
        <w:t>2) улиц, от жилых и общественных зданий  – 5 м;</w:t>
      </w:r>
    </w:p>
    <w:p w14:paraId="7E4E1878" w14:textId="77777777" w:rsidR="002D5C89" w:rsidRPr="002D5C89" w:rsidRDefault="002D5C89" w:rsidP="002D5C89">
      <w:pPr>
        <w:spacing w:after="0" w:line="240" w:lineRule="auto"/>
        <w:jc w:val="both"/>
      </w:pPr>
      <w:r w:rsidRPr="002D5C89">
        <w:t>3) проездов, от жилых и общественных зданий – 3 м;</w:t>
      </w:r>
    </w:p>
    <w:p w14:paraId="150DA689" w14:textId="77777777" w:rsidR="002D5C89" w:rsidRPr="002D5C89" w:rsidRDefault="002D5C89" w:rsidP="002D5C89">
      <w:pPr>
        <w:spacing w:after="0" w:line="240" w:lineRule="auto"/>
        <w:jc w:val="both"/>
      </w:pPr>
      <w:r w:rsidRPr="002D5C89">
        <w:t>4) от остальных зданий и сооружений – 5 м.</w:t>
      </w:r>
    </w:p>
    <w:p w14:paraId="47BAA1D2" w14:textId="77777777" w:rsidR="002D5C89" w:rsidRPr="002D5C89" w:rsidRDefault="002D5C89" w:rsidP="002D5C89">
      <w:pPr>
        <w:spacing w:after="0" w:line="240" w:lineRule="auto"/>
        <w:jc w:val="both"/>
      </w:pPr>
    </w:p>
    <w:p w14:paraId="5DDEDD23" w14:textId="77777777" w:rsidR="002D5C89" w:rsidRPr="002D5C89" w:rsidRDefault="002D5C89" w:rsidP="002D5C89">
      <w:pPr>
        <w:spacing w:after="0" w:line="240" w:lineRule="auto"/>
        <w:jc w:val="both"/>
      </w:pPr>
      <w:r w:rsidRPr="002D5C89">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2D5C89" w:rsidRDefault="002D5C89" w:rsidP="002D5C89">
      <w:pPr>
        <w:spacing w:after="0" w:line="240" w:lineRule="auto"/>
        <w:jc w:val="both"/>
      </w:pPr>
      <w:r w:rsidRPr="002D5C89">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2D5C89" w:rsidRDefault="002D5C89" w:rsidP="002D5C89">
      <w:pPr>
        <w:spacing w:after="0" w:line="240" w:lineRule="auto"/>
        <w:jc w:val="both"/>
      </w:pPr>
      <w:r w:rsidRPr="002D5C89">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2D5C89" w:rsidRDefault="002D5C89" w:rsidP="002D5C89">
      <w:pPr>
        <w:spacing w:after="0" w:line="240" w:lineRule="auto"/>
        <w:jc w:val="both"/>
      </w:pPr>
      <w:r w:rsidRPr="002D5C89">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2D5C89" w:rsidRDefault="002D5C89" w:rsidP="002D5C89">
      <w:pPr>
        <w:spacing w:after="0" w:line="240" w:lineRule="auto"/>
        <w:jc w:val="both"/>
      </w:pPr>
      <w:r w:rsidRPr="002D5C89">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2D5C89" w:rsidRDefault="002D5C89" w:rsidP="002D5C89">
      <w:pPr>
        <w:spacing w:after="0" w:line="240" w:lineRule="auto"/>
        <w:jc w:val="both"/>
      </w:pPr>
    </w:p>
    <w:p w14:paraId="4343BC5F" w14:textId="77777777" w:rsidR="002D5C89" w:rsidRPr="002D5C89" w:rsidRDefault="002D5C89" w:rsidP="002D5C89">
      <w:pPr>
        <w:spacing w:after="0" w:line="240" w:lineRule="auto"/>
        <w:jc w:val="both"/>
        <w:rPr>
          <w:b/>
        </w:rPr>
      </w:pPr>
      <w:r w:rsidRPr="002D5C89">
        <w:rPr>
          <w:b/>
        </w:rPr>
        <w:t>Примечание общее.</w:t>
      </w:r>
    </w:p>
    <w:p w14:paraId="189E6CD8"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34FB13A"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62E055C3"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2D5C89" w:rsidRDefault="002D5C89" w:rsidP="002D5C89">
      <w:pPr>
        <w:spacing w:after="0" w:line="240" w:lineRule="auto"/>
        <w:jc w:val="both"/>
      </w:pPr>
      <w:r w:rsidRPr="002D5C89">
        <w:t>- в границах территорий общего пользования;</w:t>
      </w:r>
    </w:p>
    <w:p w14:paraId="68043D95"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05BB6B5A"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2D5C89" w:rsidRDefault="002D5C89" w:rsidP="002D5C89">
      <w:pPr>
        <w:spacing w:after="0" w:line="240" w:lineRule="auto"/>
        <w:jc w:val="both"/>
      </w:pPr>
      <w:r w:rsidRPr="002D5C89">
        <w:t xml:space="preserve">Размещение зданий, строений и сооружений возможно при соблюдении требований </w:t>
      </w:r>
      <w:r w:rsidR="00F176A8">
        <w:t>статей 48 и 52</w:t>
      </w:r>
      <w:r w:rsidRPr="002D5C89">
        <w:t xml:space="preserve"> настоящих Правил.</w:t>
      </w:r>
    </w:p>
    <w:p w14:paraId="0AF96FDB" w14:textId="77777777" w:rsidR="002D5C89" w:rsidRPr="002D5C89" w:rsidRDefault="002D5C89" w:rsidP="002D5C89">
      <w:pPr>
        <w:spacing w:after="0" w:line="240" w:lineRule="auto"/>
        <w:jc w:val="both"/>
      </w:pPr>
    </w:p>
    <w:p w14:paraId="1E44E59A" w14:textId="04C75348" w:rsidR="002D5C89" w:rsidRPr="002D5C89" w:rsidRDefault="002D5C89" w:rsidP="00897BB5">
      <w:pPr>
        <w:pStyle w:val="6"/>
      </w:pPr>
      <w:bookmarkStart w:id="120" w:name="_Toc124859450"/>
      <w:bookmarkStart w:id="121" w:name="_Toc158630727"/>
      <w:r w:rsidRPr="002D5C89">
        <w:t>ТОД-3.</w:t>
      </w:r>
      <w:r w:rsidR="00897BB5">
        <w:t xml:space="preserve"> </w:t>
      </w:r>
      <w:r w:rsidRPr="002D5C89">
        <w:t>Зона объектов религиозного назначения и мемориальных комплексов.</w:t>
      </w:r>
      <w:bookmarkEnd w:id="120"/>
      <w:bookmarkEnd w:id="121"/>
    </w:p>
    <w:p w14:paraId="54290287" w14:textId="77777777" w:rsidR="002D5C89" w:rsidRPr="002D5C89" w:rsidRDefault="002D5C89" w:rsidP="002D5C89">
      <w:pPr>
        <w:spacing w:after="0" w:line="240" w:lineRule="auto"/>
        <w:jc w:val="both"/>
        <w:rPr>
          <w:i/>
          <w:iCs/>
        </w:rPr>
      </w:pPr>
      <w:r w:rsidRPr="002D5C89">
        <w:rPr>
          <w:i/>
          <w:iCs/>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4452CB79" w14:textId="77777777" w:rsidR="002D5C89" w:rsidRPr="002D5C89" w:rsidRDefault="002D5C89" w:rsidP="002D5C89">
      <w:pPr>
        <w:spacing w:after="0" w:line="240" w:lineRule="auto"/>
        <w:jc w:val="both"/>
        <w:rPr>
          <w:b/>
        </w:rPr>
      </w:pPr>
    </w:p>
    <w:p w14:paraId="3754BB9F" w14:textId="77777777" w:rsid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48742E1A" w14:textId="77777777" w:rsidTr="00673D6C">
        <w:trPr>
          <w:trHeight w:val="20"/>
        </w:trPr>
        <w:tc>
          <w:tcPr>
            <w:tcW w:w="3545" w:type="dxa"/>
            <w:vAlign w:val="center"/>
          </w:tcPr>
          <w:p w14:paraId="2DE66276"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vAlign w:val="center"/>
          </w:tcPr>
          <w:p w14:paraId="7A5C1657"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vAlign w:val="center"/>
          </w:tcPr>
          <w:p w14:paraId="39D200C4"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4C1B19A3" w14:textId="77777777" w:rsidTr="00673D6C">
        <w:trPr>
          <w:trHeight w:val="20"/>
        </w:trPr>
        <w:tc>
          <w:tcPr>
            <w:tcW w:w="3545" w:type="dxa"/>
            <w:vAlign w:val="center"/>
          </w:tcPr>
          <w:p w14:paraId="2C197F8D" w14:textId="77777777" w:rsidR="005E69C9" w:rsidRPr="005E69C9" w:rsidRDefault="005E69C9" w:rsidP="005E69C9">
            <w:pPr>
              <w:spacing w:after="0" w:line="240" w:lineRule="auto"/>
              <w:jc w:val="both"/>
            </w:pPr>
            <w:r w:rsidRPr="005E69C9">
              <w:t>[3.7.1] - Осуществление религиозных обрядов</w:t>
            </w:r>
          </w:p>
        </w:tc>
        <w:tc>
          <w:tcPr>
            <w:tcW w:w="5670" w:type="dxa"/>
            <w:vAlign w:val="center"/>
          </w:tcPr>
          <w:p w14:paraId="693F1179" w14:textId="77777777" w:rsidR="005E69C9" w:rsidRPr="005E69C9" w:rsidRDefault="005E69C9" w:rsidP="005E69C9">
            <w:pPr>
              <w:spacing w:after="0" w:line="240" w:lineRule="auto"/>
              <w:jc w:val="both"/>
            </w:pPr>
            <w:r w:rsidRPr="005E69C9">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Pr>
          <w:p w14:paraId="338E3336"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714F79CD"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40 м;</w:t>
            </w:r>
          </w:p>
          <w:p w14:paraId="1100AFDA"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6266F3C4" w14:textId="77777777" w:rsidR="005E69C9" w:rsidRPr="005E69C9" w:rsidRDefault="005E69C9" w:rsidP="005E69C9">
            <w:pPr>
              <w:spacing w:after="0" w:line="240" w:lineRule="auto"/>
              <w:jc w:val="both"/>
            </w:pPr>
            <w:r w:rsidRPr="005E69C9">
              <w:t>максимальная высота зданий, строений, сооружений от уровня земли - 35 м;</w:t>
            </w:r>
          </w:p>
          <w:p w14:paraId="22A2A18A"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541BDDDC"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719A21C8" w14:textId="77777777" w:rsidTr="00673D6C">
        <w:trPr>
          <w:trHeight w:val="20"/>
        </w:trPr>
        <w:tc>
          <w:tcPr>
            <w:tcW w:w="3545" w:type="dxa"/>
            <w:vAlign w:val="center"/>
          </w:tcPr>
          <w:p w14:paraId="46B35E74" w14:textId="77777777" w:rsidR="005E69C9" w:rsidRPr="005E69C9" w:rsidRDefault="005E69C9" w:rsidP="005E69C9">
            <w:pPr>
              <w:spacing w:after="0" w:line="240" w:lineRule="auto"/>
              <w:jc w:val="both"/>
            </w:pPr>
            <w:r w:rsidRPr="005E69C9">
              <w:t>[3.7.2] - Религиозное управление и образование</w:t>
            </w:r>
          </w:p>
        </w:tc>
        <w:tc>
          <w:tcPr>
            <w:tcW w:w="5670" w:type="dxa"/>
            <w:vAlign w:val="center"/>
          </w:tcPr>
          <w:p w14:paraId="6A3B529E" w14:textId="77777777" w:rsidR="005E69C9" w:rsidRPr="005E69C9" w:rsidRDefault="005E69C9" w:rsidP="005E69C9">
            <w:pPr>
              <w:spacing w:after="0" w:line="240" w:lineRule="auto"/>
              <w:jc w:val="both"/>
            </w:pPr>
            <w:r w:rsidRPr="005E69C9">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378" w:type="dxa"/>
          </w:tcPr>
          <w:p w14:paraId="00DD665F" w14:textId="77777777" w:rsidR="005E69C9" w:rsidRPr="005E69C9" w:rsidRDefault="005E69C9" w:rsidP="005E69C9">
            <w:pPr>
              <w:spacing w:after="0" w:line="240" w:lineRule="auto"/>
              <w:jc w:val="both"/>
            </w:pPr>
            <w:r w:rsidRPr="005E69C9">
              <w:t>минимальная/максимальная площадь земельных участков - 400 кв. м/</w:t>
            </w:r>
            <w:r w:rsidRPr="005E69C9">
              <w:rPr>
                <w:b/>
                <w:bCs/>
              </w:rPr>
              <w:t>не подлежит установлению</w:t>
            </w:r>
            <w:r w:rsidRPr="005E69C9">
              <w:rPr>
                <w:bCs/>
              </w:rPr>
              <w:t>;</w:t>
            </w:r>
            <w:r w:rsidRPr="005E69C9">
              <w:t xml:space="preserve"> </w:t>
            </w:r>
          </w:p>
          <w:p w14:paraId="48ACFE5D"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20 м;</w:t>
            </w:r>
          </w:p>
          <w:p w14:paraId="2FA703F0" w14:textId="77777777" w:rsidR="005E69C9" w:rsidRPr="005E69C9" w:rsidRDefault="005E69C9" w:rsidP="005E69C9">
            <w:pPr>
              <w:spacing w:after="0" w:line="240" w:lineRule="auto"/>
              <w:jc w:val="both"/>
            </w:pPr>
            <w:r w:rsidRPr="005E69C9">
              <w:t>минимальные отступы от границ земельных участков - 3 м;</w:t>
            </w:r>
          </w:p>
          <w:p w14:paraId="354EDE70" w14:textId="77777777" w:rsidR="005E69C9" w:rsidRPr="005E69C9" w:rsidRDefault="005E69C9" w:rsidP="005E69C9">
            <w:pPr>
              <w:spacing w:after="0" w:line="240" w:lineRule="auto"/>
              <w:jc w:val="both"/>
            </w:pPr>
            <w:r w:rsidRPr="005E69C9">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E69C9">
                <w:t>30 м</w:t>
              </w:r>
            </w:smartTag>
            <w:r w:rsidRPr="005E69C9">
              <w:t>;</w:t>
            </w:r>
          </w:p>
          <w:p w14:paraId="2DB836C5"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60%;</w:t>
            </w:r>
          </w:p>
          <w:p w14:paraId="0F19F35E"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r w:rsidR="005E69C9" w:rsidRPr="005E69C9" w14:paraId="60BEC2A6" w14:textId="77777777" w:rsidTr="00673D6C">
        <w:trPr>
          <w:trHeight w:val="20"/>
        </w:trPr>
        <w:tc>
          <w:tcPr>
            <w:tcW w:w="3545" w:type="dxa"/>
            <w:vAlign w:val="center"/>
          </w:tcPr>
          <w:p w14:paraId="410EDE2E" w14:textId="77777777" w:rsidR="005E69C9" w:rsidRPr="005E69C9" w:rsidRDefault="005E69C9" w:rsidP="005E69C9">
            <w:pPr>
              <w:spacing w:after="0" w:line="240" w:lineRule="auto"/>
              <w:jc w:val="both"/>
            </w:pPr>
            <w:r w:rsidRPr="005E69C9">
              <w:t>[12.0.1] - Улично-дорожная сеть</w:t>
            </w:r>
          </w:p>
        </w:tc>
        <w:tc>
          <w:tcPr>
            <w:tcW w:w="5670" w:type="dxa"/>
            <w:vAlign w:val="center"/>
          </w:tcPr>
          <w:p w14:paraId="726E7388" w14:textId="77777777" w:rsidR="005E69C9" w:rsidRPr="005E69C9" w:rsidRDefault="005E69C9" w:rsidP="005E69C9">
            <w:pPr>
              <w:spacing w:after="0" w:line="240" w:lineRule="auto"/>
              <w:jc w:val="both"/>
            </w:pPr>
            <w:r w:rsidRPr="005E69C9">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E69C9">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2532D08" w14:textId="77777777" w:rsidR="005E69C9" w:rsidRPr="005E69C9" w:rsidRDefault="005E69C9" w:rsidP="005E69C9">
            <w:pPr>
              <w:spacing w:after="0" w:line="240" w:lineRule="auto"/>
              <w:jc w:val="both"/>
            </w:pPr>
            <w:r w:rsidRPr="005E69C9">
              <w:t>Регламенты не подлежат установлению.</w:t>
            </w:r>
          </w:p>
          <w:p w14:paraId="1BF352DE" w14:textId="77777777" w:rsidR="005E69C9" w:rsidRPr="005E69C9" w:rsidRDefault="005E69C9" w:rsidP="005E69C9">
            <w:pPr>
              <w:spacing w:after="0" w:line="240" w:lineRule="auto"/>
              <w:jc w:val="both"/>
            </w:pPr>
            <w:r w:rsidRPr="005E69C9">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5E69C9" w14:paraId="5E918E67" w14:textId="77777777" w:rsidTr="00673D6C">
        <w:trPr>
          <w:trHeight w:val="20"/>
        </w:trPr>
        <w:tc>
          <w:tcPr>
            <w:tcW w:w="3545" w:type="dxa"/>
            <w:vAlign w:val="center"/>
          </w:tcPr>
          <w:p w14:paraId="113E3665" w14:textId="77777777" w:rsidR="005E69C9" w:rsidRPr="005E69C9" w:rsidRDefault="005E69C9" w:rsidP="005E69C9">
            <w:pPr>
              <w:spacing w:after="0" w:line="240" w:lineRule="auto"/>
              <w:jc w:val="both"/>
            </w:pPr>
            <w:r w:rsidRPr="005E69C9">
              <w:t>[12.0.2] - Благоустройство территории</w:t>
            </w:r>
          </w:p>
        </w:tc>
        <w:tc>
          <w:tcPr>
            <w:tcW w:w="5670" w:type="dxa"/>
            <w:vAlign w:val="center"/>
          </w:tcPr>
          <w:p w14:paraId="1AB97D3C" w14:textId="77777777" w:rsidR="005E69C9" w:rsidRPr="005E69C9" w:rsidRDefault="005E69C9" w:rsidP="005E69C9">
            <w:pPr>
              <w:spacing w:after="0" w:line="240" w:lineRule="auto"/>
              <w:jc w:val="both"/>
            </w:pPr>
            <w:r w:rsidRPr="005E69C9">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90637A5" w14:textId="77777777" w:rsidR="005E69C9" w:rsidRPr="005E69C9" w:rsidRDefault="005E69C9" w:rsidP="005E69C9">
            <w:pPr>
              <w:spacing w:after="0" w:line="240" w:lineRule="auto"/>
              <w:jc w:val="both"/>
            </w:pPr>
          </w:p>
        </w:tc>
      </w:tr>
    </w:tbl>
    <w:p w14:paraId="111100FA" w14:textId="77777777" w:rsidR="005E69C9" w:rsidRPr="005E69C9" w:rsidRDefault="005E69C9" w:rsidP="005E69C9">
      <w:pPr>
        <w:spacing w:after="0" w:line="240" w:lineRule="auto"/>
        <w:jc w:val="both"/>
        <w:rPr>
          <w:b/>
        </w:rPr>
      </w:pPr>
      <w:r w:rsidRPr="005E69C9">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E69C9" w:rsidRPr="005E69C9" w14:paraId="38E8B5A1" w14:textId="77777777" w:rsidTr="00673D6C">
        <w:trPr>
          <w:trHeight w:val="20"/>
        </w:trPr>
        <w:tc>
          <w:tcPr>
            <w:tcW w:w="3545" w:type="dxa"/>
            <w:vAlign w:val="center"/>
          </w:tcPr>
          <w:p w14:paraId="545F3E73" w14:textId="77777777" w:rsidR="005E69C9" w:rsidRPr="005E69C9" w:rsidRDefault="005E69C9" w:rsidP="005E69C9">
            <w:pPr>
              <w:spacing w:after="0" w:line="240" w:lineRule="auto"/>
              <w:jc w:val="both"/>
              <w:rPr>
                <w:b/>
              </w:rPr>
            </w:pPr>
            <w:r w:rsidRPr="005E69C9">
              <w:rPr>
                <w:b/>
              </w:rPr>
              <w:t>Виды разрешенного использования земельных участков</w:t>
            </w:r>
          </w:p>
        </w:tc>
        <w:tc>
          <w:tcPr>
            <w:tcW w:w="5670" w:type="dxa"/>
            <w:vAlign w:val="center"/>
          </w:tcPr>
          <w:p w14:paraId="64EBB47E" w14:textId="77777777" w:rsidR="005E69C9" w:rsidRPr="005E69C9" w:rsidRDefault="005E69C9" w:rsidP="005E69C9">
            <w:pPr>
              <w:spacing w:after="0" w:line="240" w:lineRule="auto"/>
              <w:jc w:val="both"/>
              <w:rPr>
                <w:b/>
              </w:rPr>
            </w:pPr>
            <w:r w:rsidRPr="005E69C9">
              <w:rPr>
                <w:b/>
              </w:rPr>
              <w:t>Описание вида разрешенного использования земельного участка</w:t>
            </w:r>
          </w:p>
        </w:tc>
        <w:tc>
          <w:tcPr>
            <w:tcW w:w="6378" w:type="dxa"/>
            <w:vAlign w:val="center"/>
          </w:tcPr>
          <w:p w14:paraId="41782322" w14:textId="77777777" w:rsidR="005E69C9" w:rsidRPr="005E69C9" w:rsidRDefault="005E69C9" w:rsidP="005E69C9">
            <w:pPr>
              <w:spacing w:after="0" w:line="240" w:lineRule="auto"/>
              <w:jc w:val="both"/>
              <w:rPr>
                <w:b/>
              </w:rPr>
            </w:pPr>
            <w:r w:rsidRPr="005E69C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5E69C9" w14:paraId="6A3A4A22" w14:textId="77777777" w:rsidTr="00673D6C">
        <w:trPr>
          <w:trHeight w:val="20"/>
        </w:trPr>
        <w:tc>
          <w:tcPr>
            <w:tcW w:w="3545" w:type="dxa"/>
            <w:vAlign w:val="center"/>
          </w:tcPr>
          <w:p w14:paraId="528CB901" w14:textId="77777777" w:rsidR="005E69C9" w:rsidRPr="005E69C9" w:rsidRDefault="005E69C9" w:rsidP="005E69C9">
            <w:pPr>
              <w:spacing w:after="0" w:line="240" w:lineRule="auto"/>
              <w:jc w:val="both"/>
            </w:pPr>
            <w:r w:rsidRPr="005E69C9">
              <w:t>[3.1.1] - Предоставление коммунальных услуг</w:t>
            </w:r>
          </w:p>
        </w:tc>
        <w:tc>
          <w:tcPr>
            <w:tcW w:w="5670" w:type="dxa"/>
            <w:vAlign w:val="center"/>
          </w:tcPr>
          <w:p w14:paraId="7BA23B31" w14:textId="77777777" w:rsidR="005E69C9" w:rsidRPr="005E69C9" w:rsidRDefault="005E69C9" w:rsidP="005E69C9">
            <w:pPr>
              <w:spacing w:after="0" w:line="240" w:lineRule="auto"/>
              <w:jc w:val="both"/>
            </w:pPr>
            <w:r w:rsidRPr="005E69C9">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9C5D338" w14:textId="77777777" w:rsidR="005E69C9" w:rsidRPr="005E69C9" w:rsidRDefault="005E69C9" w:rsidP="005E69C9">
            <w:pPr>
              <w:spacing w:after="0" w:line="240" w:lineRule="auto"/>
              <w:jc w:val="both"/>
            </w:pPr>
            <w:r w:rsidRPr="005E69C9">
              <w:t>минимальная/максимальная площадь земельных участков - 10 кв. м/</w:t>
            </w:r>
            <w:r w:rsidRPr="005E69C9">
              <w:rPr>
                <w:b/>
                <w:bCs/>
              </w:rPr>
              <w:t>не подлежит установлению</w:t>
            </w:r>
            <w:r w:rsidRPr="005E69C9">
              <w:rPr>
                <w:bCs/>
              </w:rPr>
              <w:t>;</w:t>
            </w:r>
            <w:r w:rsidRPr="005E69C9">
              <w:t xml:space="preserve"> </w:t>
            </w:r>
          </w:p>
          <w:p w14:paraId="5544CE1B"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4 м;</w:t>
            </w:r>
          </w:p>
          <w:p w14:paraId="4BA3B594"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6279CB73" w14:textId="77777777" w:rsidR="005E69C9" w:rsidRPr="005E69C9" w:rsidRDefault="005E69C9" w:rsidP="005E69C9">
            <w:pPr>
              <w:spacing w:after="0" w:line="240" w:lineRule="auto"/>
              <w:jc w:val="both"/>
            </w:pPr>
            <w:r w:rsidRPr="005E69C9">
              <w:t xml:space="preserve">максимальное количество надземных этажей зданий – 3 этажа (включая мансардный этаж); </w:t>
            </w:r>
          </w:p>
          <w:p w14:paraId="757EEF10" w14:textId="77777777" w:rsidR="005E69C9" w:rsidRPr="005E69C9" w:rsidRDefault="005E69C9" w:rsidP="005E69C9">
            <w:pPr>
              <w:spacing w:after="0" w:line="240" w:lineRule="auto"/>
              <w:jc w:val="both"/>
            </w:pPr>
            <w:r w:rsidRPr="005E69C9">
              <w:t>максимальная высота строений, сооружений от уровня земли - 20 м;</w:t>
            </w:r>
          </w:p>
          <w:p w14:paraId="21A6356C"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 80%;</w:t>
            </w:r>
          </w:p>
          <w:p w14:paraId="005C2669" w14:textId="77777777" w:rsidR="005E69C9" w:rsidRPr="005E69C9" w:rsidRDefault="005E69C9" w:rsidP="005E69C9">
            <w:pPr>
              <w:spacing w:after="0" w:line="240" w:lineRule="auto"/>
              <w:jc w:val="both"/>
            </w:pPr>
            <w:r w:rsidRPr="005E69C9">
              <w:t>Процент застройки подземной части не регламентируется.</w:t>
            </w:r>
          </w:p>
        </w:tc>
      </w:tr>
    </w:tbl>
    <w:p w14:paraId="593AD8D6" w14:textId="77777777" w:rsidR="005E69C9" w:rsidRPr="005E69C9" w:rsidRDefault="005E69C9" w:rsidP="005E69C9">
      <w:pPr>
        <w:spacing w:after="0" w:line="240" w:lineRule="auto"/>
        <w:jc w:val="both"/>
        <w:rPr>
          <w:b/>
        </w:rPr>
      </w:pPr>
    </w:p>
    <w:p w14:paraId="5071E0BD" w14:textId="77777777" w:rsidR="005E69C9" w:rsidRPr="005E69C9" w:rsidRDefault="005E69C9" w:rsidP="005E69C9">
      <w:pPr>
        <w:spacing w:after="0" w:line="240" w:lineRule="auto"/>
        <w:jc w:val="both"/>
        <w:rPr>
          <w:b/>
        </w:rPr>
      </w:pPr>
      <w:r w:rsidRPr="005E69C9">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E69C9" w:rsidRPr="005E69C9" w14:paraId="585A1D6A" w14:textId="77777777" w:rsidTr="00673D6C">
        <w:trPr>
          <w:trHeight w:val="20"/>
        </w:trPr>
        <w:tc>
          <w:tcPr>
            <w:tcW w:w="7655" w:type="dxa"/>
            <w:vAlign w:val="center"/>
          </w:tcPr>
          <w:p w14:paraId="3BC78023" w14:textId="77777777" w:rsidR="005E69C9" w:rsidRPr="005E69C9" w:rsidRDefault="005E69C9" w:rsidP="005E69C9">
            <w:pPr>
              <w:spacing w:after="0" w:line="240" w:lineRule="auto"/>
              <w:jc w:val="both"/>
            </w:pPr>
            <w:r w:rsidRPr="005E69C9">
              <w:rPr>
                <w:b/>
              </w:rPr>
              <w:t>Виды разрешенного использования земельных участков и объектов капитального строительства</w:t>
            </w:r>
          </w:p>
        </w:tc>
        <w:tc>
          <w:tcPr>
            <w:tcW w:w="7938" w:type="dxa"/>
            <w:vAlign w:val="center"/>
          </w:tcPr>
          <w:p w14:paraId="6F8B9182" w14:textId="77777777" w:rsidR="005E69C9" w:rsidRPr="005E69C9" w:rsidRDefault="005E69C9" w:rsidP="005E69C9">
            <w:pPr>
              <w:spacing w:after="0" w:line="240" w:lineRule="auto"/>
              <w:jc w:val="both"/>
            </w:pPr>
            <w:r w:rsidRPr="005E69C9">
              <w:rPr>
                <w:b/>
              </w:rPr>
              <w:t>Предельные параметры разрешенного строительства, реконструкции объектов капитального строительства</w:t>
            </w:r>
          </w:p>
        </w:tc>
      </w:tr>
      <w:tr w:rsidR="005E69C9" w:rsidRPr="005E69C9" w14:paraId="7D3989B9" w14:textId="77777777" w:rsidTr="00673D6C">
        <w:trPr>
          <w:trHeight w:val="20"/>
        </w:trPr>
        <w:tc>
          <w:tcPr>
            <w:tcW w:w="7655" w:type="dxa"/>
            <w:vAlign w:val="center"/>
          </w:tcPr>
          <w:p w14:paraId="142748A6" w14:textId="77777777" w:rsidR="005E69C9" w:rsidRPr="005E69C9" w:rsidRDefault="005E69C9" w:rsidP="005E69C9">
            <w:pPr>
              <w:spacing w:after="0" w:line="240" w:lineRule="auto"/>
              <w:jc w:val="both"/>
            </w:pPr>
            <w:r w:rsidRPr="005E69C9">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21AB350" w14:textId="77777777" w:rsidR="005E69C9" w:rsidRPr="005E69C9" w:rsidRDefault="005E69C9" w:rsidP="005E69C9">
            <w:pPr>
              <w:spacing w:after="0" w:line="240" w:lineRule="auto"/>
              <w:jc w:val="both"/>
            </w:pPr>
            <w:r w:rsidRPr="005E69C9">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55DE7F2" w14:textId="77777777" w:rsidR="005E69C9" w:rsidRPr="005E69C9" w:rsidRDefault="005E69C9" w:rsidP="005E69C9">
            <w:pPr>
              <w:spacing w:after="0" w:line="240" w:lineRule="auto"/>
              <w:jc w:val="both"/>
            </w:pPr>
            <w:r w:rsidRPr="005E69C9">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97E742" w14:textId="77777777" w:rsidR="005E69C9" w:rsidRPr="005E69C9" w:rsidRDefault="005E69C9" w:rsidP="005E69C9">
            <w:pPr>
              <w:spacing w:after="0" w:line="240" w:lineRule="auto"/>
              <w:jc w:val="both"/>
            </w:pPr>
            <w:r w:rsidRPr="005E69C9">
              <w:t>- проезды общего пользования;</w:t>
            </w:r>
          </w:p>
          <w:p w14:paraId="348FBF98" w14:textId="77777777" w:rsidR="005E69C9" w:rsidRPr="005E69C9" w:rsidRDefault="005E69C9" w:rsidP="005E69C9">
            <w:pPr>
              <w:spacing w:after="0" w:line="240" w:lineRule="auto"/>
              <w:jc w:val="both"/>
            </w:pPr>
            <w:r w:rsidRPr="005E69C9">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9B60449" w14:textId="77777777" w:rsidR="005E69C9" w:rsidRPr="005E69C9" w:rsidRDefault="005E69C9" w:rsidP="005E69C9">
            <w:pPr>
              <w:spacing w:after="0" w:line="240" w:lineRule="auto"/>
              <w:jc w:val="both"/>
            </w:pPr>
            <w:r w:rsidRPr="005E69C9">
              <w:t>- благоустроенные, в том числе озелененные территории, детские площадки, площадки для отдыха, спортивных занятий;</w:t>
            </w:r>
          </w:p>
          <w:p w14:paraId="26CF24BC" w14:textId="77777777" w:rsidR="005E69C9" w:rsidRPr="005E69C9" w:rsidRDefault="005E69C9" w:rsidP="005E69C9">
            <w:pPr>
              <w:spacing w:after="0" w:line="240" w:lineRule="auto"/>
              <w:jc w:val="both"/>
            </w:pPr>
            <w:r w:rsidRPr="005E69C9">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3C10D52" w14:textId="77777777" w:rsidR="005E69C9" w:rsidRPr="005E69C9" w:rsidRDefault="005E69C9" w:rsidP="005E69C9">
            <w:pPr>
              <w:spacing w:after="0" w:line="240" w:lineRule="auto"/>
              <w:jc w:val="both"/>
            </w:pPr>
            <w:r w:rsidRPr="005E69C9">
              <w:t>- площадки хозяйственные, в том числе площадки для мусоросборников и выгула собак;</w:t>
            </w:r>
          </w:p>
          <w:p w14:paraId="5028F880" w14:textId="77777777" w:rsidR="005E69C9" w:rsidRPr="005E69C9" w:rsidRDefault="005E69C9" w:rsidP="005E69C9">
            <w:pPr>
              <w:spacing w:after="0" w:line="240" w:lineRule="auto"/>
              <w:jc w:val="both"/>
            </w:pPr>
            <w:r w:rsidRPr="005E69C9">
              <w:t>- общественные туалеты, надворные туалеты, гидронепроницаемые выгребы, септики;</w:t>
            </w:r>
          </w:p>
          <w:p w14:paraId="4ED22E20" w14:textId="77777777" w:rsidR="005E69C9" w:rsidRPr="005E69C9" w:rsidRDefault="005E69C9" w:rsidP="005E69C9">
            <w:pPr>
              <w:spacing w:after="0" w:line="240" w:lineRule="auto"/>
              <w:jc w:val="both"/>
            </w:pPr>
            <w:r w:rsidRPr="005E69C9">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040637B" w14:textId="77777777" w:rsidR="005E69C9" w:rsidRPr="005E69C9" w:rsidRDefault="005E69C9" w:rsidP="005E69C9">
            <w:pPr>
              <w:spacing w:after="0" w:line="240" w:lineRule="auto"/>
              <w:jc w:val="both"/>
            </w:pPr>
            <w:r w:rsidRPr="005E69C9">
              <w:t>минимальная/максимальная площадь земельных участков - 1 кв. м/</w:t>
            </w:r>
            <w:r w:rsidRPr="005E69C9">
              <w:rPr>
                <w:b/>
                <w:bCs/>
              </w:rPr>
              <w:t xml:space="preserve"> не подлежит установлению</w:t>
            </w:r>
            <w:r w:rsidRPr="005E69C9">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354810" w14:textId="77777777" w:rsidR="005E69C9" w:rsidRPr="005E69C9" w:rsidRDefault="005E69C9" w:rsidP="005E69C9">
            <w:pPr>
              <w:spacing w:after="0" w:line="240" w:lineRule="auto"/>
              <w:jc w:val="both"/>
            </w:pPr>
            <w:r w:rsidRPr="005E69C9">
              <w:t>минимальная ширина земельных участков вдоль фронта улицы (проезда) - 1 м/</w:t>
            </w:r>
            <w:r w:rsidRPr="005E69C9">
              <w:rPr>
                <w:b/>
                <w:bCs/>
              </w:rPr>
              <w:t xml:space="preserve"> не подлежит установлению</w:t>
            </w:r>
            <w:r w:rsidRPr="005E69C9">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1A7AAF" w14:textId="77777777" w:rsidR="005E69C9" w:rsidRPr="005E69C9" w:rsidRDefault="005E69C9" w:rsidP="005E69C9">
            <w:pPr>
              <w:spacing w:after="0" w:line="240" w:lineRule="auto"/>
              <w:jc w:val="both"/>
            </w:pPr>
          </w:p>
          <w:p w14:paraId="26E16291" w14:textId="77777777" w:rsidR="005E69C9" w:rsidRPr="005E69C9" w:rsidRDefault="005E69C9" w:rsidP="005E69C9">
            <w:pPr>
              <w:spacing w:after="0" w:line="240" w:lineRule="auto"/>
              <w:jc w:val="both"/>
            </w:pPr>
            <w:r w:rsidRPr="005E69C9">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E69C9">
              <w:rPr>
                <w:bCs/>
              </w:rPr>
              <w:t>;</w:t>
            </w:r>
          </w:p>
          <w:p w14:paraId="2F8F2A18" w14:textId="77777777" w:rsidR="005E69C9" w:rsidRPr="005E69C9" w:rsidRDefault="005E69C9" w:rsidP="005E69C9">
            <w:pPr>
              <w:spacing w:after="0" w:line="240" w:lineRule="auto"/>
              <w:jc w:val="both"/>
            </w:pPr>
          </w:p>
          <w:p w14:paraId="224EB742" w14:textId="77777777" w:rsidR="005E69C9" w:rsidRPr="005E69C9" w:rsidRDefault="005E69C9" w:rsidP="005E69C9">
            <w:pPr>
              <w:spacing w:after="0" w:line="240" w:lineRule="auto"/>
              <w:jc w:val="both"/>
            </w:pPr>
            <w:r w:rsidRPr="005E69C9">
              <w:t>минимальные отступы от границ земельных участков - 1 м;</w:t>
            </w:r>
          </w:p>
          <w:p w14:paraId="40D91EF7" w14:textId="77777777" w:rsidR="005E69C9" w:rsidRPr="005E69C9" w:rsidRDefault="005E69C9" w:rsidP="005E69C9">
            <w:pPr>
              <w:spacing w:after="0" w:line="240" w:lineRule="auto"/>
              <w:jc w:val="both"/>
            </w:pPr>
            <w:r w:rsidRPr="005E69C9">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485C837" w14:textId="77777777" w:rsidR="005E69C9" w:rsidRPr="005E69C9" w:rsidRDefault="005E69C9" w:rsidP="005E69C9">
            <w:pPr>
              <w:spacing w:after="0" w:line="240" w:lineRule="auto"/>
              <w:jc w:val="both"/>
            </w:pPr>
          </w:p>
          <w:p w14:paraId="7B5EC1B0" w14:textId="77777777" w:rsidR="005E69C9" w:rsidRPr="005E69C9" w:rsidRDefault="005E69C9" w:rsidP="005E69C9">
            <w:pPr>
              <w:spacing w:after="0" w:line="240" w:lineRule="auto"/>
              <w:jc w:val="both"/>
            </w:pPr>
          </w:p>
        </w:tc>
      </w:tr>
    </w:tbl>
    <w:p w14:paraId="3995FFCC"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4A8316BE"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и апартаментов – 10%.</w:t>
      </w:r>
    </w:p>
    <w:p w14:paraId="220C4480" w14:textId="77777777" w:rsidR="002D5C89" w:rsidRPr="002D5C89" w:rsidRDefault="002D5C89" w:rsidP="002D5C89">
      <w:pPr>
        <w:spacing w:after="0" w:line="240" w:lineRule="auto"/>
        <w:jc w:val="both"/>
      </w:pPr>
    </w:p>
    <w:p w14:paraId="4BACB54C"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3BB3F36F" w14:textId="77777777" w:rsidR="002D5C89" w:rsidRPr="002D5C89" w:rsidRDefault="002D5C89" w:rsidP="002D5C89">
      <w:pPr>
        <w:spacing w:after="0" w:line="240" w:lineRule="auto"/>
        <w:jc w:val="both"/>
      </w:pPr>
      <w:r w:rsidRPr="002D5C89">
        <w:t xml:space="preserve">1) от Пожарных депо – 10 м (15 м – для депо </w:t>
      </w:r>
      <w:r w:rsidRPr="002D5C89">
        <w:rPr>
          <w:lang w:val="en-US"/>
        </w:rPr>
        <w:t>I</w:t>
      </w:r>
      <w:r w:rsidRPr="002D5C89">
        <w:t xml:space="preserve"> типа);</w:t>
      </w:r>
    </w:p>
    <w:p w14:paraId="018EC677" w14:textId="77777777" w:rsidR="002D5C89" w:rsidRPr="002D5C89" w:rsidRDefault="002D5C89" w:rsidP="002D5C89">
      <w:pPr>
        <w:spacing w:after="0" w:line="240" w:lineRule="auto"/>
        <w:jc w:val="both"/>
      </w:pPr>
      <w:r w:rsidRPr="002D5C89">
        <w:t>2) улиц, от жилых и общественных зданий  – 5 м;</w:t>
      </w:r>
    </w:p>
    <w:p w14:paraId="5D606E3D" w14:textId="77777777" w:rsidR="002D5C89" w:rsidRPr="002D5C89" w:rsidRDefault="002D5C89" w:rsidP="002D5C89">
      <w:pPr>
        <w:spacing w:after="0" w:line="240" w:lineRule="auto"/>
        <w:jc w:val="both"/>
      </w:pPr>
      <w:r w:rsidRPr="002D5C89">
        <w:t>3) проездов, от жилых и общественных зданий – 3 м;</w:t>
      </w:r>
    </w:p>
    <w:p w14:paraId="5771FE0A" w14:textId="77777777" w:rsidR="002D5C89" w:rsidRPr="002D5C89" w:rsidRDefault="002D5C89" w:rsidP="002D5C89">
      <w:pPr>
        <w:spacing w:after="0" w:line="240" w:lineRule="auto"/>
        <w:jc w:val="both"/>
      </w:pPr>
      <w:r w:rsidRPr="002D5C89">
        <w:t>4) от остальных зданий и сооружений – 5 м.</w:t>
      </w:r>
    </w:p>
    <w:p w14:paraId="4B2BAFCE" w14:textId="77777777" w:rsidR="002D5C89" w:rsidRPr="002D5C89" w:rsidRDefault="002D5C89" w:rsidP="002D5C89">
      <w:pPr>
        <w:spacing w:after="0" w:line="240" w:lineRule="auto"/>
        <w:jc w:val="both"/>
      </w:pPr>
    </w:p>
    <w:p w14:paraId="66045A6F" w14:textId="77777777" w:rsidR="002D5C89" w:rsidRPr="002D5C89" w:rsidRDefault="002D5C89" w:rsidP="002D5C89">
      <w:pPr>
        <w:spacing w:after="0" w:line="240" w:lineRule="auto"/>
        <w:jc w:val="both"/>
      </w:pPr>
      <w:r w:rsidRPr="002D5C89">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00E440B" w14:textId="77777777" w:rsidR="002D5C89" w:rsidRPr="002D5C89" w:rsidRDefault="002D5C89" w:rsidP="002D5C89">
      <w:pPr>
        <w:spacing w:after="0" w:line="240" w:lineRule="auto"/>
        <w:jc w:val="both"/>
      </w:pPr>
      <w:r w:rsidRPr="002D5C89">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E552D2A" w14:textId="77777777" w:rsidR="002D5C89" w:rsidRPr="002D5C89" w:rsidRDefault="002D5C89" w:rsidP="002D5C89">
      <w:pPr>
        <w:spacing w:after="0" w:line="240" w:lineRule="auto"/>
        <w:jc w:val="both"/>
      </w:pPr>
      <w:r w:rsidRPr="002D5C89">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B295ED" w14:textId="77777777" w:rsidR="002D5C89" w:rsidRPr="002D5C89" w:rsidRDefault="002D5C89" w:rsidP="002D5C89">
      <w:pPr>
        <w:spacing w:after="0" w:line="240" w:lineRule="auto"/>
        <w:jc w:val="both"/>
      </w:pPr>
      <w:r w:rsidRPr="002D5C89">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22E6DA1" w14:textId="77777777" w:rsidR="002D5C89" w:rsidRPr="002D5C89" w:rsidRDefault="002D5C89" w:rsidP="002D5C89">
      <w:pPr>
        <w:spacing w:after="0" w:line="240" w:lineRule="auto"/>
        <w:jc w:val="both"/>
      </w:pPr>
    </w:p>
    <w:p w14:paraId="0A308CBD"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393DA92"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A34D773" w14:textId="77777777" w:rsidR="002D5C89" w:rsidRPr="002D5C89" w:rsidRDefault="002D5C89" w:rsidP="002D5C89">
      <w:pPr>
        <w:spacing w:after="0" w:line="240" w:lineRule="auto"/>
        <w:jc w:val="both"/>
      </w:pPr>
    </w:p>
    <w:p w14:paraId="383A2A66" w14:textId="77777777" w:rsidR="002D5C89" w:rsidRPr="002D5C89" w:rsidRDefault="002D5C89" w:rsidP="002D5C89">
      <w:pPr>
        <w:spacing w:after="0" w:line="240" w:lineRule="auto"/>
        <w:jc w:val="both"/>
        <w:rPr>
          <w:b/>
        </w:rPr>
      </w:pPr>
      <w:r w:rsidRPr="002D5C89">
        <w:rPr>
          <w:b/>
        </w:rPr>
        <w:t>Примечание общее.</w:t>
      </w:r>
    </w:p>
    <w:p w14:paraId="2A7959C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770A02"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C79DDB"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DFFBE0F"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72B4E0B"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35DDAEE"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2A4BB9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74BE9076"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B8E691" w14:textId="77777777" w:rsidR="002D5C89" w:rsidRPr="002D5C89" w:rsidRDefault="002D5C89" w:rsidP="002D5C89">
      <w:pPr>
        <w:spacing w:after="0" w:line="240" w:lineRule="auto"/>
        <w:jc w:val="both"/>
      </w:pPr>
      <w:r w:rsidRPr="002D5C89">
        <w:t>- в границах территорий общего пользования;</w:t>
      </w:r>
    </w:p>
    <w:p w14:paraId="49723180"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3CE1D9C3"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F6BD4A6" w14:textId="4B1C2FC0" w:rsidR="002D5C89" w:rsidRPr="002D5C89" w:rsidRDefault="002D5C89" w:rsidP="002D5C89">
      <w:pPr>
        <w:spacing w:after="0" w:line="240" w:lineRule="auto"/>
        <w:jc w:val="both"/>
      </w:pPr>
      <w:r w:rsidRPr="002D5C89">
        <w:t>Размещение зданий, строений и сооружений возможно при</w:t>
      </w:r>
      <w:r w:rsidR="00D471C2">
        <w:t xml:space="preserve"> соблюдении требований статей 48 и 52</w:t>
      </w:r>
      <w:r w:rsidRPr="002D5C89">
        <w:t xml:space="preserve"> настоящих Правил. </w:t>
      </w:r>
    </w:p>
    <w:p w14:paraId="26C9B0BC" w14:textId="77777777" w:rsidR="002D5C89" w:rsidRPr="002D5C89" w:rsidRDefault="002D5C89" w:rsidP="002D5C89">
      <w:pPr>
        <w:spacing w:after="0" w:line="240" w:lineRule="auto"/>
        <w:jc w:val="both"/>
      </w:pPr>
    </w:p>
    <w:p w14:paraId="5BF3EA01" w14:textId="77777777" w:rsidR="002D5C89" w:rsidRPr="002D5C89" w:rsidRDefault="002D5C89" w:rsidP="00C01359">
      <w:pPr>
        <w:pStyle w:val="1ff4"/>
      </w:pPr>
      <w:bookmarkStart w:id="122" w:name="_Toc124859452"/>
      <w:bookmarkStart w:id="123" w:name="_Toc158630728"/>
      <w:r w:rsidRPr="002D5C89">
        <w:t>ПРОИЗВОДСТВЕННЫЕ ЗОНЫ:</w:t>
      </w:r>
      <w:bookmarkEnd w:id="122"/>
      <w:bookmarkEnd w:id="123"/>
    </w:p>
    <w:p w14:paraId="376512C3" w14:textId="77777777" w:rsidR="002D5C89" w:rsidRPr="002D5C89" w:rsidRDefault="002D5C89" w:rsidP="002D5C89">
      <w:pPr>
        <w:spacing w:after="0" w:line="240" w:lineRule="auto"/>
        <w:jc w:val="both"/>
        <w:rPr>
          <w:i/>
          <w:iCs/>
        </w:rPr>
      </w:pPr>
      <w:r w:rsidRPr="002D5C89">
        <w:rPr>
          <w:i/>
          <w:iCs/>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2D5C89" w:rsidRDefault="002D5C89" w:rsidP="002D5C89">
      <w:pPr>
        <w:spacing w:after="0" w:line="240" w:lineRule="auto"/>
        <w:jc w:val="both"/>
        <w:rPr>
          <w:b/>
          <w:bCs/>
          <w:u w:val="single"/>
        </w:rPr>
      </w:pPr>
    </w:p>
    <w:p w14:paraId="4259158A" w14:textId="77777777" w:rsidR="002D5C89" w:rsidRPr="002D5C89" w:rsidRDefault="002D5C89" w:rsidP="00BC4CDA">
      <w:pPr>
        <w:pStyle w:val="6"/>
      </w:pPr>
      <w:bookmarkStart w:id="124" w:name="_Toc124859453"/>
      <w:bookmarkStart w:id="125" w:name="_Toc158630729"/>
      <w:r w:rsidRPr="002D5C89">
        <w:t xml:space="preserve">П – 3. Зона предприятий, производств и объектов </w:t>
      </w:r>
      <w:r w:rsidRPr="002D5C89">
        <w:rPr>
          <w:lang w:val="en-US"/>
        </w:rPr>
        <w:t>III</w:t>
      </w:r>
      <w:r w:rsidRPr="002D5C89">
        <w:t xml:space="preserve"> класса опасности.</w:t>
      </w:r>
      <w:bookmarkEnd w:id="124"/>
      <w:bookmarkEnd w:id="125"/>
    </w:p>
    <w:p w14:paraId="6E9C236D" w14:textId="77777777" w:rsidR="002D5C89" w:rsidRPr="002D5C89" w:rsidRDefault="002D5C89" w:rsidP="002D5C89">
      <w:pPr>
        <w:spacing w:after="0" w:line="240" w:lineRule="auto"/>
        <w:jc w:val="both"/>
        <w:rPr>
          <w:i/>
          <w:iCs/>
        </w:rPr>
      </w:pPr>
      <w:r w:rsidRPr="002D5C89">
        <w:rPr>
          <w:i/>
          <w:iCs/>
        </w:rPr>
        <w:t xml:space="preserve">Зона П-3 выделена для обеспечения правовых условий формирования предприятий, производств и объектов </w:t>
      </w:r>
      <w:r w:rsidRPr="002D5C89">
        <w:rPr>
          <w:i/>
          <w:iCs/>
          <w:lang w:val="en-US"/>
        </w:rPr>
        <w:t>III</w:t>
      </w:r>
      <w:r w:rsidRPr="002D5C89">
        <w:rPr>
          <w:i/>
          <w:iCs/>
        </w:rPr>
        <w:t xml:space="preserve"> класса </w:t>
      </w:r>
      <w:r w:rsidRPr="002D5C89">
        <w:rPr>
          <w:bCs/>
          <w:i/>
        </w:rPr>
        <w:t>опасности</w:t>
      </w:r>
      <w:r w:rsidRPr="002D5C89">
        <w:rPr>
          <w:i/>
          <w:iCs/>
        </w:rPr>
        <w:t>, с санитарно-защитной зоной 300 м.</w:t>
      </w:r>
    </w:p>
    <w:p w14:paraId="7707F3B2" w14:textId="77777777" w:rsidR="002D5C89" w:rsidRPr="002D5C89" w:rsidRDefault="002D5C89" w:rsidP="002D5C89">
      <w:pPr>
        <w:spacing w:after="0" w:line="240" w:lineRule="auto"/>
        <w:jc w:val="both"/>
        <w:rPr>
          <w:u w:val="single"/>
        </w:rPr>
      </w:pPr>
    </w:p>
    <w:p w14:paraId="071CF179"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8EC97A" w14:textId="77777777" w:rsidR="00E843DA" w:rsidRPr="00E843DA" w:rsidRDefault="00E843DA" w:rsidP="00E843DA">
      <w:pPr>
        <w:spacing w:after="0" w:line="240" w:lineRule="auto"/>
        <w:jc w:val="both"/>
        <w:rPr>
          <w:i/>
          <w:iCs/>
        </w:rPr>
      </w:pPr>
      <w:r w:rsidRPr="00E843DA">
        <w:rPr>
          <w:i/>
          <w:iCs/>
        </w:rPr>
        <w:t xml:space="preserve">Зона П-3 выделена для обеспечения правовых условий формирования предприятий, производств и объектов </w:t>
      </w:r>
      <w:r w:rsidRPr="00E843DA">
        <w:rPr>
          <w:i/>
        </w:rPr>
        <w:t>класса опасности СЗЗ-300 м</w:t>
      </w:r>
      <w:r w:rsidRPr="00E843DA">
        <w:rPr>
          <w:i/>
          <w:iCs/>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2D422AA" w14:textId="77777777" w:rsidR="00E843DA" w:rsidRPr="00E843DA" w:rsidRDefault="00E843DA" w:rsidP="00E843DA">
      <w:pPr>
        <w:spacing w:after="0" w:line="240" w:lineRule="auto"/>
        <w:jc w:val="both"/>
        <w:rPr>
          <w:iCs/>
        </w:rPr>
      </w:pPr>
    </w:p>
    <w:p w14:paraId="0F42A954" w14:textId="77777777" w:rsidR="00E843DA" w:rsidRPr="00E843DA" w:rsidRDefault="00E843DA" w:rsidP="00E843DA">
      <w:pPr>
        <w:spacing w:after="0" w:line="240" w:lineRule="auto"/>
        <w:jc w:val="both"/>
        <w:rPr>
          <w:b/>
        </w:rPr>
      </w:pPr>
      <w:r w:rsidRPr="00E843DA">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476CA3A6" w14:textId="77777777" w:rsidTr="004F2891">
        <w:trPr>
          <w:trHeight w:val="20"/>
        </w:trPr>
        <w:tc>
          <w:tcPr>
            <w:tcW w:w="3545" w:type="dxa"/>
            <w:vAlign w:val="center"/>
          </w:tcPr>
          <w:p w14:paraId="0B66BFA1"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7FD23B3B"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3F374C08"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071982B9" w14:textId="77777777" w:rsidTr="004F2891">
        <w:trPr>
          <w:trHeight w:val="850"/>
        </w:trPr>
        <w:tc>
          <w:tcPr>
            <w:tcW w:w="3545" w:type="dxa"/>
            <w:vAlign w:val="center"/>
          </w:tcPr>
          <w:p w14:paraId="2DCF01DB" w14:textId="77777777" w:rsidR="00E843DA" w:rsidRPr="00E843DA" w:rsidRDefault="00E843DA" w:rsidP="00E843DA">
            <w:pPr>
              <w:spacing w:after="0" w:line="240" w:lineRule="auto"/>
              <w:jc w:val="both"/>
            </w:pPr>
            <w:r w:rsidRPr="00E843DA">
              <w:t>[6.1] – Недропользование</w:t>
            </w:r>
          </w:p>
        </w:tc>
        <w:tc>
          <w:tcPr>
            <w:tcW w:w="5670" w:type="dxa"/>
            <w:vAlign w:val="center"/>
          </w:tcPr>
          <w:p w14:paraId="7986ED45" w14:textId="77777777" w:rsidR="00E843DA" w:rsidRPr="00E843DA" w:rsidRDefault="00E843DA" w:rsidP="00E843DA">
            <w:pPr>
              <w:spacing w:after="0" w:line="240" w:lineRule="auto"/>
              <w:jc w:val="both"/>
            </w:pPr>
            <w:r w:rsidRPr="00E843DA">
              <w:t>Осуществление геологических изысканий;</w:t>
            </w:r>
          </w:p>
          <w:p w14:paraId="4849718B" w14:textId="77777777" w:rsidR="00E843DA" w:rsidRPr="00E843DA" w:rsidRDefault="00E843DA" w:rsidP="00E843DA">
            <w:pPr>
              <w:spacing w:after="0" w:line="240" w:lineRule="auto"/>
              <w:jc w:val="both"/>
            </w:pPr>
            <w:r w:rsidRPr="00E843DA">
              <w:t>добыча полезных ископаемых открытым (карьеры, отвалы) и закрытым (шахты, скважины) способами;</w:t>
            </w:r>
          </w:p>
          <w:p w14:paraId="4495B68A" w14:textId="77777777" w:rsidR="00E843DA" w:rsidRPr="00E843DA" w:rsidRDefault="00E843DA" w:rsidP="00E843DA">
            <w:pPr>
              <w:spacing w:after="0" w:line="240" w:lineRule="auto"/>
              <w:jc w:val="both"/>
            </w:pPr>
            <w:r w:rsidRPr="00E843DA">
              <w:t>размещение объектов капитального строительства, в том числе подземных, в целях добычи полезных ископаемых;</w:t>
            </w:r>
          </w:p>
          <w:p w14:paraId="3E88AC31" w14:textId="77777777" w:rsidR="00E843DA" w:rsidRPr="00E843DA" w:rsidRDefault="00E843DA" w:rsidP="00E843DA">
            <w:pPr>
              <w:spacing w:after="0" w:line="240" w:lineRule="auto"/>
              <w:jc w:val="both"/>
            </w:pPr>
            <w:r w:rsidRPr="00E843DA">
              <w:t>размещение объектов капитального строительства, необходимых для подготовки сырья к транспортировке и (или) промышленной переработке;</w:t>
            </w:r>
          </w:p>
          <w:p w14:paraId="1C42A866"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4443074E" w14:textId="77777777" w:rsidR="00E843DA" w:rsidRPr="00E843DA" w:rsidRDefault="00E843DA" w:rsidP="00E843DA">
            <w:pPr>
              <w:spacing w:after="0" w:line="240" w:lineRule="auto"/>
              <w:jc w:val="both"/>
              <w:rPr>
                <w:bCs/>
              </w:rPr>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p>
          <w:p w14:paraId="5A7C024B"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30 м;</w:t>
            </w:r>
          </w:p>
          <w:p w14:paraId="6270D19C"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1D2629C3"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5C1CDA61"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75%;</w:t>
            </w:r>
          </w:p>
          <w:p w14:paraId="59F2B273"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t>;</w:t>
            </w:r>
          </w:p>
          <w:p w14:paraId="4EB4BF3E"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68D0F39D" w14:textId="77777777" w:rsidTr="004F2891">
        <w:trPr>
          <w:trHeight w:val="522"/>
        </w:trPr>
        <w:tc>
          <w:tcPr>
            <w:tcW w:w="3545" w:type="dxa"/>
            <w:vAlign w:val="center"/>
          </w:tcPr>
          <w:p w14:paraId="78B89479" w14:textId="77777777" w:rsidR="00E843DA" w:rsidRPr="00E843DA" w:rsidRDefault="00E843DA" w:rsidP="00E843DA">
            <w:pPr>
              <w:spacing w:after="0" w:line="240" w:lineRule="auto"/>
              <w:jc w:val="both"/>
            </w:pPr>
            <w:r w:rsidRPr="00E843DA">
              <w:t>[6.2] - Тяжелая промышленность.</w:t>
            </w:r>
          </w:p>
        </w:tc>
        <w:tc>
          <w:tcPr>
            <w:tcW w:w="5670" w:type="dxa"/>
            <w:vAlign w:val="center"/>
          </w:tcPr>
          <w:p w14:paraId="5C24D8AC" w14:textId="77777777" w:rsidR="00E843DA" w:rsidRPr="00E843DA" w:rsidRDefault="00E843DA" w:rsidP="00E843DA">
            <w:pPr>
              <w:spacing w:after="0" w:line="240" w:lineRule="auto"/>
              <w:jc w:val="both"/>
            </w:pPr>
            <w:r w:rsidRPr="00E843DA">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378" w:type="dxa"/>
            <w:vMerge/>
            <w:vAlign w:val="center"/>
          </w:tcPr>
          <w:p w14:paraId="0C991BEC" w14:textId="77777777" w:rsidR="00E843DA" w:rsidRPr="00E843DA" w:rsidRDefault="00E843DA" w:rsidP="00E843DA">
            <w:pPr>
              <w:spacing w:after="0" w:line="240" w:lineRule="auto"/>
              <w:jc w:val="both"/>
            </w:pPr>
          </w:p>
        </w:tc>
      </w:tr>
      <w:tr w:rsidR="00E843DA" w:rsidRPr="00E843DA" w14:paraId="238AF95B" w14:textId="77777777" w:rsidTr="004F2891">
        <w:trPr>
          <w:trHeight w:val="846"/>
        </w:trPr>
        <w:tc>
          <w:tcPr>
            <w:tcW w:w="3545" w:type="dxa"/>
            <w:vAlign w:val="center"/>
          </w:tcPr>
          <w:p w14:paraId="331EC7CB" w14:textId="77777777" w:rsidR="00E843DA" w:rsidRPr="00E843DA" w:rsidRDefault="00E843DA" w:rsidP="00E843DA">
            <w:pPr>
              <w:spacing w:after="0" w:line="240" w:lineRule="auto"/>
              <w:jc w:val="both"/>
            </w:pPr>
            <w:r w:rsidRPr="00E843DA">
              <w:t>[6.2.1] - Автомобиле-строительная промышленность.</w:t>
            </w:r>
          </w:p>
        </w:tc>
        <w:tc>
          <w:tcPr>
            <w:tcW w:w="5670" w:type="dxa"/>
            <w:vAlign w:val="center"/>
          </w:tcPr>
          <w:p w14:paraId="3EE396F4"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3C22F12C" w14:textId="77777777" w:rsidR="00E843DA" w:rsidRPr="00E843DA" w:rsidRDefault="00E843DA" w:rsidP="00E843DA">
            <w:pPr>
              <w:spacing w:after="0" w:line="240" w:lineRule="auto"/>
              <w:jc w:val="both"/>
            </w:pPr>
          </w:p>
        </w:tc>
      </w:tr>
      <w:tr w:rsidR="00E843DA" w:rsidRPr="00E843DA" w14:paraId="3957D406" w14:textId="77777777" w:rsidTr="004F2891">
        <w:trPr>
          <w:trHeight w:val="20"/>
        </w:trPr>
        <w:tc>
          <w:tcPr>
            <w:tcW w:w="3545" w:type="dxa"/>
            <w:vAlign w:val="center"/>
          </w:tcPr>
          <w:p w14:paraId="258CDFC4" w14:textId="77777777" w:rsidR="00E843DA" w:rsidRPr="00E843DA" w:rsidRDefault="00E843DA" w:rsidP="00E843DA">
            <w:pPr>
              <w:spacing w:after="0" w:line="240" w:lineRule="auto"/>
              <w:jc w:val="both"/>
            </w:pPr>
            <w:r w:rsidRPr="00E843DA">
              <w:t>[6.3] - Легкая промышленность.</w:t>
            </w:r>
          </w:p>
        </w:tc>
        <w:tc>
          <w:tcPr>
            <w:tcW w:w="5670" w:type="dxa"/>
            <w:vAlign w:val="center"/>
          </w:tcPr>
          <w:p w14:paraId="28713586"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1A1F2EEC" w14:textId="77777777" w:rsidR="00E843DA" w:rsidRPr="00E843DA" w:rsidRDefault="00E843DA" w:rsidP="00E843DA">
            <w:pPr>
              <w:spacing w:after="0" w:line="240" w:lineRule="auto"/>
              <w:jc w:val="both"/>
              <w:rPr>
                <w:b/>
              </w:rPr>
            </w:pPr>
          </w:p>
        </w:tc>
      </w:tr>
      <w:tr w:rsidR="00E843DA" w:rsidRPr="00E843DA" w14:paraId="415487E2" w14:textId="77777777" w:rsidTr="004F2891">
        <w:trPr>
          <w:trHeight w:val="20"/>
        </w:trPr>
        <w:tc>
          <w:tcPr>
            <w:tcW w:w="3545" w:type="dxa"/>
            <w:vAlign w:val="center"/>
          </w:tcPr>
          <w:p w14:paraId="796DBE2C" w14:textId="77777777" w:rsidR="00E843DA" w:rsidRPr="00E843DA" w:rsidRDefault="00E843DA" w:rsidP="00E843DA">
            <w:pPr>
              <w:spacing w:after="0" w:line="240" w:lineRule="auto"/>
              <w:jc w:val="both"/>
            </w:pPr>
            <w:r w:rsidRPr="00E843DA">
              <w:t>[6.3.1] - Фармацевтическая промышленность.</w:t>
            </w:r>
          </w:p>
        </w:tc>
        <w:tc>
          <w:tcPr>
            <w:tcW w:w="5670" w:type="dxa"/>
            <w:vAlign w:val="center"/>
          </w:tcPr>
          <w:p w14:paraId="02258F94"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601E253" w14:textId="77777777" w:rsidR="00E843DA" w:rsidRPr="00E843DA" w:rsidRDefault="00E843DA" w:rsidP="00E843DA">
            <w:pPr>
              <w:spacing w:after="0" w:line="240" w:lineRule="auto"/>
              <w:jc w:val="both"/>
              <w:rPr>
                <w:b/>
              </w:rPr>
            </w:pPr>
          </w:p>
        </w:tc>
      </w:tr>
      <w:tr w:rsidR="00E843DA" w:rsidRPr="00E843DA" w14:paraId="17F89B45" w14:textId="77777777" w:rsidTr="004F2891">
        <w:trPr>
          <w:trHeight w:val="1932"/>
        </w:trPr>
        <w:tc>
          <w:tcPr>
            <w:tcW w:w="3545" w:type="dxa"/>
            <w:vAlign w:val="center"/>
          </w:tcPr>
          <w:p w14:paraId="62EDD213" w14:textId="77777777" w:rsidR="00E843DA" w:rsidRPr="00E843DA" w:rsidRDefault="00E843DA" w:rsidP="00E843DA">
            <w:pPr>
              <w:spacing w:after="0" w:line="240" w:lineRule="auto"/>
              <w:jc w:val="both"/>
            </w:pPr>
            <w:r w:rsidRPr="00E843DA">
              <w:t>[6.4] - Пищевая промышленность.</w:t>
            </w:r>
          </w:p>
        </w:tc>
        <w:tc>
          <w:tcPr>
            <w:tcW w:w="5670" w:type="dxa"/>
            <w:vAlign w:val="center"/>
          </w:tcPr>
          <w:p w14:paraId="58A10F19" w14:textId="77777777" w:rsidR="00E843DA" w:rsidRPr="00E843DA" w:rsidRDefault="00E843DA" w:rsidP="00E843DA">
            <w:pPr>
              <w:spacing w:after="0" w:line="240" w:lineRule="auto"/>
              <w:jc w:val="both"/>
            </w:pPr>
            <w:r w:rsidRPr="00E843DA">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35CD1703" w14:textId="77777777" w:rsidR="00E843DA" w:rsidRPr="00E843DA" w:rsidRDefault="00E843DA" w:rsidP="00E843DA">
            <w:pPr>
              <w:spacing w:after="0" w:line="240" w:lineRule="auto"/>
              <w:jc w:val="both"/>
              <w:rPr>
                <w:b/>
              </w:rPr>
            </w:pPr>
          </w:p>
        </w:tc>
      </w:tr>
      <w:tr w:rsidR="00E843DA" w:rsidRPr="00E843DA" w14:paraId="2277FCA5" w14:textId="77777777" w:rsidTr="004F2891">
        <w:trPr>
          <w:trHeight w:val="20"/>
        </w:trPr>
        <w:tc>
          <w:tcPr>
            <w:tcW w:w="3545" w:type="dxa"/>
            <w:vAlign w:val="center"/>
          </w:tcPr>
          <w:p w14:paraId="37695CFD" w14:textId="77777777" w:rsidR="00E843DA" w:rsidRPr="00E843DA" w:rsidRDefault="00E843DA" w:rsidP="00E843DA">
            <w:pPr>
              <w:spacing w:after="0" w:line="240" w:lineRule="auto"/>
              <w:jc w:val="both"/>
            </w:pPr>
            <w:r w:rsidRPr="00E843DA">
              <w:t>[6.6] - Строительная промышленность.</w:t>
            </w:r>
          </w:p>
        </w:tc>
        <w:tc>
          <w:tcPr>
            <w:tcW w:w="5670" w:type="dxa"/>
            <w:vAlign w:val="center"/>
          </w:tcPr>
          <w:p w14:paraId="60213538"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750380FA" w14:textId="77777777" w:rsidR="00E843DA" w:rsidRPr="00E843DA" w:rsidRDefault="00E843DA" w:rsidP="00E843DA">
            <w:pPr>
              <w:spacing w:after="0" w:line="240" w:lineRule="auto"/>
              <w:jc w:val="both"/>
              <w:rPr>
                <w:b/>
              </w:rPr>
            </w:pPr>
          </w:p>
        </w:tc>
      </w:tr>
      <w:tr w:rsidR="00E843DA" w:rsidRPr="00E843DA" w14:paraId="7425DD6A" w14:textId="77777777" w:rsidTr="004F2891">
        <w:trPr>
          <w:trHeight w:val="20"/>
        </w:trPr>
        <w:tc>
          <w:tcPr>
            <w:tcW w:w="3545" w:type="dxa"/>
            <w:vAlign w:val="center"/>
          </w:tcPr>
          <w:p w14:paraId="7024094D" w14:textId="77777777" w:rsidR="00E843DA" w:rsidRPr="00E843DA" w:rsidRDefault="00E843DA" w:rsidP="00E843DA">
            <w:pPr>
              <w:spacing w:after="0" w:line="240" w:lineRule="auto"/>
              <w:jc w:val="both"/>
            </w:pPr>
            <w:r w:rsidRPr="00E843DA">
              <w:t>[6.9] - Склады.</w:t>
            </w:r>
          </w:p>
        </w:tc>
        <w:tc>
          <w:tcPr>
            <w:tcW w:w="5670" w:type="dxa"/>
            <w:vAlign w:val="center"/>
          </w:tcPr>
          <w:p w14:paraId="3185B421" w14:textId="77777777" w:rsidR="00E843DA" w:rsidRPr="00E843DA" w:rsidRDefault="00E843DA" w:rsidP="00E843DA">
            <w:pPr>
              <w:spacing w:after="0" w:line="240" w:lineRule="auto"/>
              <w:jc w:val="both"/>
            </w:pPr>
            <w:r w:rsidRPr="00E843DA">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15C11DA" w14:textId="77777777" w:rsidR="00E843DA" w:rsidRPr="00E843DA" w:rsidRDefault="00E843DA" w:rsidP="00E843DA">
            <w:pPr>
              <w:spacing w:after="0" w:line="240" w:lineRule="auto"/>
              <w:jc w:val="both"/>
              <w:rPr>
                <w:b/>
              </w:rPr>
            </w:pPr>
          </w:p>
        </w:tc>
      </w:tr>
      <w:tr w:rsidR="00E843DA" w:rsidRPr="00E843DA" w14:paraId="2E054BDD" w14:textId="77777777" w:rsidTr="004F2891">
        <w:trPr>
          <w:trHeight w:val="20"/>
        </w:trPr>
        <w:tc>
          <w:tcPr>
            <w:tcW w:w="3545" w:type="dxa"/>
            <w:vAlign w:val="center"/>
          </w:tcPr>
          <w:p w14:paraId="6BAC2A36" w14:textId="77777777" w:rsidR="00E843DA" w:rsidRPr="00E843DA" w:rsidRDefault="00E843DA" w:rsidP="00E843DA">
            <w:pPr>
              <w:spacing w:after="0" w:line="240" w:lineRule="auto"/>
              <w:jc w:val="both"/>
            </w:pPr>
            <w:r w:rsidRPr="00E843DA">
              <w:t>[6.9.1] – Складские площадки</w:t>
            </w:r>
          </w:p>
        </w:tc>
        <w:tc>
          <w:tcPr>
            <w:tcW w:w="5670" w:type="dxa"/>
            <w:vAlign w:val="center"/>
          </w:tcPr>
          <w:p w14:paraId="46DC3973" w14:textId="77777777" w:rsidR="00E843DA" w:rsidRPr="00E843DA" w:rsidRDefault="00E843DA" w:rsidP="00E843DA">
            <w:pPr>
              <w:spacing w:after="0" w:line="240" w:lineRule="auto"/>
              <w:jc w:val="both"/>
            </w:pPr>
            <w:r w:rsidRPr="00E843DA">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0994D6E9" w14:textId="77777777" w:rsidR="00E843DA" w:rsidRPr="00E843DA" w:rsidRDefault="00E843DA" w:rsidP="00E843DA">
            <w:pPr>
              <w:spacing w:after="0" w:line="240" w:lineRule="auto"/>
              <w:jc w:val="both"/>
              <w:rPr>
                <w:b/>
              </w:rPr>
            </w:pPr>
          </w:p>
        </w:tc>
      </w:tr>
      <w:tr w:rsidR="00E843DA" w:rsidRPr="00E843DA" w14:paraId="37CE6DEF" w14:textId="77777777" w:rsidTr="004F2891">
        <w:trPr>
          <w:trHeight w:val="20"/>
        </w:trPr>
        <w:tc>
          <w:tcPr>
            <w:tcW w:w="3545" w:type="dxa"/>
            <w:vAlign w:val="center"/>
          </w:tcPr>
          <w:p w14:paraId="1C3C1F00" w14:textId="77777777" w:rsidR="00E843DA" w:rsidRPr="00E843DA" w:rsidRDefault="00E843DA" w:rsidP="00E843DA">
            <w:pPr>
              <w:spacing w:after="0" w:line="240" w:lineRule="auto"/>
              <w:jc w:val="both"/>
            </w:pPr>
            <w:r w:rsidRPr="00E843DA">
              <w:t>[6.11] – Целлюлозно-бумажная промышленность</w:t>
            </w:r>
          </w:p>
        </w:tc>
        <w:tc>
          <w:tcPr>
            <w:tcW w:w="5670" w:type="dxa"/>
            <w:vAlign w:val="center"/>
          </w:tcPr>
          <w:p w14:paraId="497E01F1"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021D4436" w14:textId="77777777" w:rsidR="00E843DA" w:rsidRPr="00E843DA" w:rsidRDefault="00E843DA" w:rsidP="00E843DA">
            <w:pPr>
              <w:spacing w:after="0" w:line="240" w:lineRule="auto"/>
              <w:jc w:val="both"/>
              <w:rPr>
                <w:b/>
              </w:rPr>
            </w:pPr>
          </w:p>
        </w:tc>
      </w:tr>
      <w:tr w:rsidR="00E843DA" w:rsidRPr="00E843DA" w14:paraId="449D0E3A" w14:textId="77777777" w:rsidTr="004F2891">
        <w:trPr>
          <w:trHeight w:val="20"/>
        </w:trPr>
        <w:tc>
          <w:tcPr>
            <w:tcW w:w="3545" w:type="dxa"/>
            <w:vAlign w:val="center"/>
          </w:tcPr>
          <w:p w14:paraId="055C4B03" w14:textId="77777777" w:rsidR="00E843DA" w:rsidRPr="00E843DA" w:rsidRDefault="00E843DA" w:rsidP="00E843DA">
            <w:pPr>
              <w:spacing w:after="0" w:line="240" w:lineRule="auto"/>
              <w:jc w:val="both"/>
            </w:pPr>
            <w:r w:rsidRPr="00E843DA">
              <w:t>[6.12] – Научно-производственная деятельность</w:t>
            </w:r>
          </w:p>
        </w:tc>
        <w:tc>
          <w:tcPr>
            <w:tcW w:w="5670" w:type="dxa"/>
            <w:vAlign w:val="center"/>
          </w:tcPr>
          <w:p w14:paraId="40B66CC2" w14:textId="77777777" w:rsidR="00E843DA" w:rsidRPr="00E843DA" w:rsidRDefault="00E843DA" w:rsidP="00E843DA">
            <w:pPr>
              <w:spacing w:after="0" w:line="240" w:lineRule="auto"/>
              <w:jc w:val="both"/>
            </w:pPr>
            <w:r w:rsidRPr="00E843DA">
              <w:t>Размещение технологических, промышленных, агропромышленных парков, бизнес-инкубаторов</w:t>
            </w:r>
          </w:p>
        </w:tc>
        <w:tc>
          <w:tcPr>
            <w:tcW w:w="6378" w:type="dxa"/>
            <w:vMerge/>
            <w:vAlign w:val="center"/>
          </w:tcPr>
          <w:p w14:paraId="317730EF" w14:textId="77777777" w:rsidR="00E843DA" w:rsidRPr="00E843DA" w:rsidRDefault="00E843DA" w:rsidP="00E843DA">
            <w:pPr>
              <w:spacing w:after="0" w:line="240" w:lineRule="auto"/>
              <w:jc w:val="both"/>
              <w:rPr>
                <w:b/>
              </w:rPr>
            </w:pPr>
          </w:p>
        </w:tc>
      </w:tr>
      <w:tr w:rsidR="00E843DA" w:rsidRPr="00E843DA" w14:paraId="2845D23C" w14:textId="77777777" w:rsidTr="004F2891">
        <w:trPr>
          <w:trHeight w:val="20"/>
        </w:trPr>
        <w:tc>
          <w:tcPr>
            <w:tcW w:w="3545" w:type="dxa"/>
            <w:vAlign w:val="center"/>
          </w:tcPr>
          <w:p w14:paraId="583792E6" w14:textId="77777777" w:rsidR="00E843DA" w:rsidRPr="00E843DA" w:rsidRDefault="00E843DA" w:rsidP="00E843DA">
            <w:pPr>
              <w:spacing w:after="0" w:line="240" w:lineRule="auto"/>
              <w:jc w:val="both"/>
            </w:pPr>
            <w:r w:rsidRPr="00E843DA">
              <w:t>[4.9] - Служебные гаражи</w:t>
            </w:r>
          </w:p>
        </w:tc>
        <w:tc>
          <w:tcPr>
            <w:tcW w:w="5670" w:type="dxa"/>
            <w:vAlign w:val="center"/>
          </w:tcPr>
          <w:p w14:paraId="670B5480" w14:textId="77777777" w:rsidR="00E843DA" w:rsidRPr="00E843DA" w:rsidRDefault="00E843DA" w:rsidP="00E843DA">
            <w:pPr>
              <w:spacing w:after="0" w:line="240" w:lineRule="auto"/>
              <w:jc w:val="both"/>
              <w:rPr>
                <w:b/>
              </w:rPr>
            </w:pPr>
            <w:r w:rsidRPr="00E843DA">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38B58F43" w14:textId="77777777" w:rsidR="00E843DA" w:rsidRPr="00E843DA" w:rsidRDefault="00E843DA" w:rsidP="00E843DA">
            <w:pPr>
              <w:spacing w:after="0" w:line="240" w:lineRule="auto"/>
              <w:jc w:val="both"/>
              <w:rPr>
                <w:b/>
              </w:rPr>
            </w:pPr>
          </w:p>
        </w:tc>
      </w:tr>
      <w:tr w:rsidR="00E843DA" w:rsidRPr="00E843DA" w14:paraId="34F0B2C4" w14:textId="77777777" w:rsidTr="004F2891">
        <w:trPr>
          <w:trHeight w:val="20"/>
        </w:trPr>
        <w:tc>
          <w:tcPr>
            <w:tcW w:w="3545" w:type="dxa"/>
            <w:shd w:val="clear" w:color="auto" w:fill="FFFFFF"/>
            <w:vAlign w:val="center"/>
          </w:tcPr>
          <w:p w14:paraId="199F19EC" w14:textId="77777777" w:rsidR="00E843DA" w:rsidRPr="00E843DA" w:rsidRDefault="00E843DA" w:rsidP="00E843DA">
            <w:pPr>
              <w:spacing w:after="0" w:line="240" w:lineRule="auto"/>
              <w:jc w:val="both"/>
            </w:pPr>
            <w:r w:rsidRPr="00E843DA">
              <w:t>[12.0.1] - Улично-дорожная сеть</w:t>
            </w:r>
          </w:p>
        </w:tc>
        <w:tc>
          <w:tcPr>
            <w:tcW w:w="5670" w:type="dxa"/>
            <w:shd w:val="clear" w:color="auto" w:fill="FFFFFF"/>
            <w:vAlign w:val="center"/>
          </w:tcPr>
          <w:p w14:paraId="07B22936"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8E3B21D" w14:textId="77777777" w:rsidR="00E843DA" w:rsidRPr="00E843DA" w:rsidRDefault="00E843DA" w:rsidP="00E843DA">
            <w:pPr>
              <w:spacing w:after="0" w:line="240" w:lineRule="auto"/>
              <w:jc w:val="both"/>
            </w:pPr>
            <w:r w:rsidRPr="00E843DA">
              <w:t>Регламенты не подлежат установлению.</w:t>
            </w:r>
          </w:p>
          <w:p w14:paraId="3234F6E6"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70CAFEC2" w14:textId="77777777" w:rsidTr="004F2891">
        <w:trPr>
          <w:trHeight w:val="20"/>
        </w:trPr>
        <w:tc>
          <w:tcPr>
            <w:tcW w:w="3545" w:type="dxa"/>
            <w:shd w:val="clear" w:color="auto" w:fill="FFFFFF"/>
            <w:vAlign w:val="center"/>
          </w:tcPr>
          <w:p w14:paraId="1106E18C" w14:textId="77777777" w:rsidR="00E843DA" w:rsidRPr="00E843DA" w:rsidRDefault="00E843DA" w:rsidP="00E843DA">
            <w:pPr>
              <w:spacing w:after="0" w:line="240" w:lineRule="auto"/>
              <w:jc w:val="both"/>
            </w:pPr>
            <w:r w:rsidRPr="00E843DA">
              <w:t>[12.0.2] - Благоустройство территории</w:t>
            </w:r>
          </w:p>
        </w:tc>
        <w:tc>
          <w:tcPr>
            <w:tcW w:w="5670" w:type="dxa"/>
            <w:shd w:val="clear" w:color="auto" w:fill="FFFFFF"/>
            <w:vAlign w:val="center"/>
          </w:tcPr>
          <w:p w14:paraId="50077141"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890A9B2" w14:textId="77777777" w:rsidR="00E843DA" w:rsidRPr="00E843DA" w:rsidRDefault="00E843DA" w:rsidP="00E843DA">
            <w:pPr>
              <w:spacing w:after="0" w:line="240" w:lineRule="auto"/>
              <w:jc w:val="both"/>
            </w:pPr>
          </w:p>
        </w:tc>
      </w:tr>
    </w:tbl>
    <w:p w14:paraId="369C444D"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52CE3296" w14:textId="77777777" w:rsidTr="004F2891">
        <w:trPr>
          <w:trHeight w:val="20"/>
        </w:trPr>
        <w:tc>
          <w:tcPr>
            <w:tcW w:w="3545" w:type="dxa"/>
            <w:tcBorders>
              <w:bottom w:val="single" w:sz="4" w:space="0" w:color="auto"/>
            </w:tcBorders>
            <w:vAlign w:val="center"/>
          </w:tcPr>
          <w:p w14:paraId="23F50023"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0913011B"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391E19BD"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5EBF7D04" w14:textId="77777777" w:rsidTr="004F2891">
        <w:trPr>
          <w:trHeight w:val="20"/>
        </w:trPr>
        <w:tc>
          <w:tcPr>
            <w:tcW w:w="3545" w:type="dxa"/>
            <w:tcBorders>
              <w:bottom w:val="single" w:sz="4" w:space="0" w:color="auto"/>
            </w:tcBorders>
            <w:vAlign w:val="center"/>
          </w:tcPr>
          <w:p w14:paraId="4B7796E8" w14:textId="77777777" w:rsidR="00E843DA" w:rsidRPr="00E843DA" w:rsidRDefault="00E843DA" w:rsidP="00E843DA">
            <w:pPr>
              <w:spacing w:after="0" w:line="240" w:lineRule="auto"/>
              <w:jc w:val="both"/>
            </w:pPr>
            <w:r w:rsidRPr="00E843DA">
              <w:t>[4.1] - Деловое управление</w:t>
            </w:r>
          </w:p>
        </w:tc>
        <w:tc>
          <w:tcPr>
            <w:tcW w:w="5670" w:type="dxa"/>
            <w:tcBorders>
              <w:bottom w:val="single" w:sz="4" w:space="0" w:color="auto"/>
            </w:tcBorders>
            <w:vAlign w:val="center"/>
          </w:tcPr>
          <w:p w14:paraId="45E52A22" w14:textId="77777777" w:rsidR="00E843DA" w:rsidRPr="00E843DA" w:rsidRDefault="00E843DA" w:rsidP="00E843DA">
            <w:pPr>
              <w:spacing w:after="0" w:line="240" w:lineRule="auto"/>
              <w:jc w:val="both"/>
            </w:pPr>
            <w:r w:rsidRPr="00E843DA">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Borders>
              <w:bottom w:val="single" w:sz="4" w:space="0" w:color="auto"/>
            </w:tcBorders>
            <w:vAlign w:val="center"/>
          </w:tcPr>
          <w:p w14:paraId="038E2AC1" w14:textId="77777777" w:rsidR="00E843DA" w:rsidRPr="00E843DA" w:rsidRDefault="00E843DA" w:rsidP="00E843DA">
            <w:pPr>
              <w:spacing w:after="0" w:line="240" w:lineRule="auto"/>
              <w:jc w:val="both"/>
            </w:pPr>
            <w:r w:rsidRPr="00E843DA">
              <w:t>минимальная/максимальная площадь земельных участков  – 400/</w:t>
            </w:r>
            <w:smartTag w:uri="urn:schemas-microsoft-com:office:smarttags" w:element="metricconverter">
              <w:smartTagPr>
                <w:attr w:name="ProductID" w:val="5000 кв. м"/>
              </w:smartTagPr>
              <w:r w:rsidRPr="00E843DA">
                <w:t>5000 кв. м</w:t>
              </w:r>
            </w:smartTag>
            <w:r w:rsidRPr="00E843DA">
              <w:t>;</w:t>
            </w:r>
          </w:p>
          <w:p w14:paraId="000ADDC6"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15м;</w:t>
            </w:r>
          </w:p>
          <w:p w14:paraId="3BEA9620"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318E0F03"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31E2AED9"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605A7C9E" w14:textId="77777777" w:rsidR="00E843DA" w:rsidRPr="00E843DA" w:rsidRDefault="00E843DA" w:rsidP="00E843DA">
            <w:pPr>
              <w:spacing w:after="0" w:line="240" w:lineRule="auto"/>
              <w:jc w:val="both"/>
            </w:pPr>
            <w:r w:rsidRPr="00E843DA">
              <w:t>минимальный процент озеленения земельного участка - 10%;</w:t>
            </w:r>
          </w:p>
          <w:p w14:paraId="0A6BA5AC"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40489037" w14:textId="77777777" w:rsidTr="004F2891">
        <w:trPr>
          <w:trHeight w:val="20"/>
        </w:trPr>
        <w:tc>
          <w:tcPr>
            <w:tcW w:w="3545" w:type="dxa"/>
            <w:tcBorders>
              <w:bottom w:val="single" w:sz="4" w:space="0" w:color="auto"/>
            </w:tcBorders>
          </w:tcPr>
          <w:p w14:paraId="732BF1DE" w14:textId="77777777" w:rsidR="00E843DA" w:rsidRPr="00E843DA" w:rsidRDefault="00E843DA" w:rsidP="00E843DA">
            <w:pPr>
              <w:spacing w:after="0" w:line="240" w:lineRule="auto"/>
              <w:jc w:val="both"/>
            </w:pPr>
            <w:r w:rsidRPr="00E843DA">
              <w:t>[6.12] - Научно-производственная деятельность</w:t>
            </w:r>
          </w:p>
        </w:tc>
        <w:tc>
          <w:tcPr>
            <w:tcW w:w="5670" w:type="dxa"/>
            <w:tcBorders>
              <w:bottom w:val="single" w:sz="4" w:space="0" w:color="auto"/>
            </w:tcBorders>
          </w:tcPr>
          <w:p w14:paraId="77EAD5AB" w14:textId="77777777" w:rsidR="00E843DA" w:rsidRPr="00E843DA" w:rsidRDefault="00E843DA" w:rsidP="00E843DA">
            <w:pPr>
              <w:spacing w:after="0" w:line="240" w:lineRule="auto"/>
              <w:jc w:val="both"/>
            </w:pPr>
            <w:r w:rsidRPr="00E843DA">
              <w:t>Размещение технологических, промышленных, агропромышленных парков, бизнес-инкубаторов</w:t>
            </w:r>
          </w:p>
        </w:tc>
        <w:tc>
          <w:tcPr>
            <w:tcW w:w="6378" w:type="dxa"/>
            <w:tcBorders>
              <w:bottom w:val="single" w:sz="4" w:space="0" w:color="auto"/>
            </w:tcBorders>
            <w:vAlign w:val="center"/>
          </w:tcPr>
          <w:p w14:paraId="0714036D" w14:textId="77777777" w:rsidR="00E843DA" w:rsidRPr="00E843DA" w:rsidRDefault="00E843DA" w:rsidP="00E843DA">
            <w:pPr>
              <w:spacing w:after="0" w:line="240" w:lineRule="auto"/>
              <w:jc w:val="both"/>
            </w:pPr>
            <w:r w:rsidRPr="00E843DA">
              <w:t>минимальная/максимальная площадь земельных участков  – 1000/</w:t>
            </w:r>
            <w:r w:rsidRPr="00E843DA">
              <w:rPr>
                <w:b/>
                <w:bCs/>
              </w:rPr>
              <w:t>не подлежит установлению</w:t>
            </w:r>
            <w:r w:rsidRPr="00E843DA">
              <w:t>;</w:t>
            </w:r>
          </w:p>
          <w:p w14:paraId="25D41B48"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552752DA"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60A249CA"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4CF5A6FE"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07144B99" w14:textId="77777777" w:rsidR="00E843DA" w:rsidRPr="00E843DA" w:rsidRDefault="00E843DA" w:rsidP="00E843DA">
            <w:pPr>
              <w:spacing w:after="0" w:line="240" w:lineRule="auto"/>
              <w:jc w:val="both"/>
            </w:pPr>
            <w:r w:rsidRPr="00E843DA">
              <w:t>максимальная высота сооружений от уровня земли - 30 м;</w:t>
            </w:r>
          </w:p>
          <w:p w14:paraId="30A4E095"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bl>
    <w:p w14:paraId="0FE48551"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1B555ACB" w14:textId="77777777" w:rsidTr="004F2891">
        <w:trPr>
          <w:trHeight w:val="20"/>
        </w:trPr>
        <w:tc>
          <w:tcPr>
            <w:tcW w:w="7655" w:type="dxa"/>
            <w:vAlign w:val="center"/>
          </w:tcPr>
          <w:p w14:paraId="4CDB2787"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0E883B3D"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700F0C7E" w14:textId="77777777" w:rsidTr="004F2891">
        <w:trPr>
          <w:trHeight w:val="20"/>
        </w:trPr>
        <w:tc>
          <w:tcPr>
            <w:tcW w:w="7655" w:type="dxa"/>
            <w:vAlign w:val="center"/>
          </w:tcPr>
          <w:p w14:paraId="3488EA19"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3899E72"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1903B54"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40DD09"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C5BBD" w14:textId="77777777" w:rsidR="00E843DA" w:rsidRPr="00E843DA" w:rsidRDefault="00E843DA" w:rsidP="00E843DA">
            <w:pPr>
              <w:spacing w:after="0" w:line="240" w:lineRule="auto"/>
              <w:jc w:val="both"/>
            </w:pPr>
            <w:r w:rsidRPr="00E843DA">
              <w:t>- проезды общего пользования;</w:t>
            </w:r>
          </w:p>
          <w:p w14:paraId="0C0847B7"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B3FA18" w14:textId="77777777" w:rsidR="00E843DA" w:rsidRPr="00E843DA" w:rsidRDefault="00E843DA" w:rsidP="00E843DA">
            <w:pPr>
              <w:spacing w:after="0" w:line="240" w:lineRule="auto"/>
              <w:jc w:val="both"/>
            </w:pPr>
            <w:r w:rsidRPr="00E843DA">
              <w:t>- благоустроенные, в том числе озелененные территории, детские площадки, площадки для отдыха, спортивных занятий;</w:t>
            </w:r>
          </w:p>
          <w:p w14:paraId="778E308D"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24E97627"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2B66836C"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16CC8421"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EF59AD0" w14:textId="77777777" w:rsidR="00E843DA" w:rsidRPr="00E843DA" w:rsidRDefault="00E843DA" w:rsidP="00E843DA">
            <w:pPr>
              <w:spacing w:after="0" w:line="240" w:lineRule="auto"/>
              <w:jc w:val="both"/>
            </w:pPr>
            <w:r w:rsidRPr="00E843DA">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F40F992" w14:textId="77777777" w:rsidR="00E843DA" w:rsidRPr="00E843DA" w:rsidRDefault="00E843DA" w:rsidP="00E843DA">
            <w:pPr>
              <w:spacing w:after="0" w:line="240" w:lineRule="auto"/>
              <w:jc w:val="both"/>
            </w:pPr>
          </w:p>
          <w:p w14:paraId="2AB35857"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E843DA">
              <w:rPr>
                <w:bCs/>
              </w:rPr>
              <w:t>;</w:t>
            </w:r>
          </w:p>
          <w:p w14:paraId="3D50D6A6" w14:textId="77777777" w:rsidR="00E843DA" w:rsidRPr="00E843DA" w:rsidRDefault="00E843DA" w:rsidP="00E843DA">
            <w:pPr>
              <w:spacing w:after="0" w:line="240" w:lineRule="auto"/>
              <w:jc w:val="both"/>
            </w:pPr>
          </w:p>
          <w:p w14:paraId="61477E5C"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0EC78A62" w14:textId="77777777" w:rsidR="00E843DA" w:rsidRPr="00E843DA" w:rsidRDefault="00E843DA" w:rsidP="00E843DA">
            <w:pPr>
              <w:spacing w:after="0" w:line="240" w:lineRule="auto"/>
              <w:jc w:val="both"/>
            </w:pPr>
            <w:r w:rsidRPr="00E843DA">
              <w:t>максимальное количество надземных этажей зданий – 2 этажа (включая мансардный этаж);</w:t>
            </w:r>
          </w:p>
          <w:p w14:paraId="181487DA"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AC7D26" w14:textId="77777777" w:rsidR="00E843DA" w:rsidRPr="00E843DA" w:rsidRDefault="00E843DA" w:rsidP="00E843DA">
            <w:pPr>
              <w:spacing w:after="0" w:line="240" w:lineRule="auto"/>
              <w:jc w:val="both"/>
            </w:pPr>
          </w:p>
          <w:p w14:paraId="024A1B89" w14:textId="77777777" w:rsidR="00E843DA" w:rsidRPr="00E843DA" w:rsidRDefault="00E843DA" w:rsidP="00E843DA">
            <w:pPr>
              <w:spacing w:after="0" w:line="240" w:lineRule="auto"/>
              <w:jc w:val="both"/>
            </w:pPr>
          </w:p>
        </w:tc>
      </w:tr>
    </w:tbl>
    <w:p w14:paraId="05415D65"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7A8A6F6"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5C19F8D7" w14:textId="77777777" w:rsidR="002D5C89" w:rsidRPr="002D5C89" w:rsidRDefault="002D5C89" w:rsidP="002D5C89">
      <w:pPr>
        <w:spacing w:after="0" w:line="240" w:lineRule="auto"/>
        <w:jc w:val="both"/>
      </w:pPr>
    </w:p>
    <w:p w14:paraId="6B6C4943" w14:textId="77777777" w:rsidR="002D5C89" w:rsidRPr="002D5C89" w:rsidRDefault="002D5C89" w:rsidP="002D5C89">
      <w:pPr>
        <w:spacing w:after="0" w:line="240" w:lineRule="auto"/>
        <w:jc w:val="both"/>
      </w:pPr>
      <w:r w:rsidRPr="002D5C89">
        <w:t>Расстояние до красной линии:</w:t>
      </w:r>
    </w:p>
    <w:p w14:paraId="34438487"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1D400C2E"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3D201215"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12629383"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6AC1C0EF"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26138171"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5559A61D" w14:textId="77777777" w:rsidR="002D5C89" w:rsidRPr="002D5C89" w:rsidRDefault="002D5C89" w:rsidP="002D5C89">
      <w:pPr>
        <w:spacing w:after="0" w:line="240" w:lineRule="auto"/>
        <w:jc w:val="both"/>
      </w:pPr>
      <w:r w:rsidRPr="002D5C89">
        <w:t>а) в составе рекреационных зон;</w:t>
      </w:r>
    </w:p>
    <w:p w14:paraId="6B468D1C"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0CA05E91"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F5889A8"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2D5C89" w:rsidRDefault="002D5C89" w:rsidP="002D5C89">
      <w:pPr>
        <w:spacing w:after="0" w:line="240" w:lineRule="auto"/>
        <w:jc w:val="both"/>
      </w:pPr>
      <w:r w:rsidRPr="002D5C89">
        <w:t>в водоохранных и прибрежных зонах рек, морей;</w:t>
      </w:r>
    </w:p>
    <w:p w14:paraId="3558C1F4"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29157BB8"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1C75C59B"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28DF3D9"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6AD09748"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007B3211"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56BF110E" w14:textId="77777777" w:rsidR="002D5C89" w:rsidRPr="002D5C89" w:rsidRDefault="002D5C89" w:rsidP="002D5C89">
      <w:pPr>
        <w:spacing w:after="0" w:line="240" w:lineRule="auto"/>
        <w:jc w:val="both"/>
      </w:pPr>
    </w:p>
    <w:p w14:paraId="7AFE231B" w14:textId="77777777" w:rsidR="002D5C89" w:rsidRPr="002D5C89" w:rsidRDefault="002D5C89" w:rsidP="002D5C89">
      <w:pPr>
        <w:spacing w:after="0" w:line="240" w:lineRule="auto"/>
        <w:jc w:val="both"/>
        <w:rPr>
          <w:u w:val="single"/>
        </w:rPr>
      </w:pPr>
      <w:r w:rsidRPr="002D5C89">
        <w:rPr>
          <w:u w:val="single"/>
        </w:rPr>
        <w:t>Примечание общее.</w:t>
      </w:r>
    </w:p>
    <w:p w14:paraId="0295C33D"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12726AD"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E21E704"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2D5C89" w:rsidRDefault="002D5C89" w:rsidP="002D5C89">
      <w:pPr>
        <w:spacing w:after="0" w:line="240" w:lineRule="auto"/>
        <w:jc w:val="both"/>
      </w:pPr>
      <w:r w:rsidRPr="002D5C89">
        <w:t>- в границах территорий общего пользования;</w:t>
      </w:r>
    </w:p>
    <w:p w14:paraId="6198F594"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4412236E"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2D5C89" w:rsidRDefault="002D5C89" w:rsidP="002D5C89">
      <w:pPr>
        <w:spacing w:after="0" w:line="240" w:lineRule="auto"/>
        <w:jc w:val="both"/>
      </w:pPr>
      <w:r w:rsidRPr="002D5C89">
        <w:t xml:space="preserve">Размещение зданий, строений и сооружений возможно при </w:t>
      </w:r>
      <w:r w:rsidR="00D471C2">
        <w:t xml:space="preserve">соблюдении требований статей 48 и 52 </w:t>
      </w:r>
      <w:r w:rsidRPr="002D5C89">
        <w:t>настоящих Правил.</w:t>
      </w:r>
    </w:p>
    <w:p w14:paraId="4174D26E" w14:textId="77777777" w:rsidR="002D5C89" w:rsidRPr="002D5C89" w:rsidRDefault="002D5C89" w:rsidP="002D5C89">
      <w:pPr>
        <w:spacing w:after="0" w:line="240" w:lineRule="auto"/>
        <w:jc w:val="both"/>
      </w:pPr>
    </w:p>
    <w:p w14:paraId="39B9A738" w14:textId="77777777" w:rsidR="002D5C89" w:rsidRPr="002D5C89" w:rsidRDefault="002D5C89" w:rsidP="00BC4CDA">
      <w:pPr>
        <w:pStyle w:val="6"/>
      </w:pPr>
      <w:bookmarkStart w:id="126" w:name="_Toc124859454"/>
      <w:bookmarkStart w:id="127" w:name="_Toc158630730"/>
      <w:r w:rsidRPr="002D5C89">
        <w:t xml:space="preserve">П – 4. Зона предприятий, производств и объектов </w:t>
      </w:r>
      <w:r w:rsidRPr="002D5C89">
        <w:rPr>
          <w:lang w:val="en-US"/>
        </w:rPr>
        <w:t>IV</w:t>
      </w:r>
      <w:r w:rsidRPr="002D5C89">
        <w:t xml:space="preserve"> класса опасности.</w:t>
      </w:r>
      <w:bookmarkEnd w:id="126"/>
      <w:bookmarkEnd w:id="127"/>
    </w:p>
    <w:p w14:paraId="2250E058" w14:textId="77777777" w:rsidR="002D5C89" w:rsidRPr="002D5C89" w:rsidRDefault="002D5C89" w:rsidP="002D5C89">
      <w:pPr>
        <w:spacing w:after="0" w:line="240" w:lineRule="auto"/>
        <w:jc w:val="both"/>
        <w:rPr>
          <w:i/>
          <w:iCs/>
        </w:rPr>
      </w:pPr>
      <w:r w:rsidRPr="002D5C89">
        <w:rPr>
          <w:i/>
          <w:iCs/>
        </w:rPr>
        <w:t xml:space="preserve">Зона П-4 выделена для обеспечения правовых условий формирования предприятий, производств и объектов </w:t>
      </w:r>
      <w:r w:rsidRPr="002D5C89">
        <w:rPr>
          <w:i/>
          <w:iCs/>
          <w:lang w:val="en-US"/>
        </w:rPr>
        <w:t>IV</w:t>
      </w:r>
      <w:r w:rsidRPr="002D5C89">
        <w:rPr>
          <w:i/>
          <w:iCs/>
        </w:rPr>
        <w:t xml:space="preserve"> класса </w:t>
      </w:r>
      <w:r w:rsidRPr="002D5C89">
        <w:rPr>
          <w:bCs/>
          <w:i/>
        </w:rPr>
        <w:t>опасности</w:t>
      </w:r>
      <w:r w:rsidRPr="002D5C89">
        <w:rPr>
          <w:i/>
          <w:iCs/>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3BB5102" w14:textId="77777777" w:rsidR="002D5C89" w:rsidRPr="002D5C89" w:rsidRDefault="002D5C89" w:rsidP="002D5C89">
      <w:pPr>
        <w:spacing w:after="0" w:line="240" w:lineRule="auto"/>
        <w:jc w:val="both"/>
        <w:rPr>
          <w:u w:val="single"/>
        </w:rPr>
      </w:pPr>
    </w:p>
    <w:p w14:paraId="141F86AE"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7FFB14B4" w14:textId="77777777" w:rsidTr="004F2891">
        <w:trPr>
          <w:trHeight w:val="20"/>
        </w:trPr>
        <w:tc>
          <w:tcPr>
            <w:tcW w:w="3545" w:type="dxa"/>
            <w:vAlign w:val="center"/>
          </w:tcPr>
          <w:p w14:paraId="3A7B022E"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1C0F7DF3"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195F8196"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05CA00E6" w14:textId="77777777" w:rsidTr="004F2891">
        <w:trPr>
          <w:trHeight w:val="1382"/>
        </w:trPr>
        <w:tc>
          <w:tcPr>
            <w:tcW w:w="3545" w:type="dxa"/>
            <w:vAlign w:val="center"/>
          </w:tcPr>
          <w:p w14:paraId="5E564CF4" w14:textId="77777777" w:rsidR="00E843DA" w:rsidRPr="00E843DA" w:rsidRDefault="00E843DA" w:rsidP="00E843DA">
            <w:pPr>
              <w:spacing w:after="0" w:line="240" w:lineRule="auto"/>
              <w:jc w:val="both"/>
            </w:pPr>
            <w:r w:rsidRPr="00E843DA">
              <w:t>[6.1] – Недропользование</w:t>
            </w:r>
          </w:p>
        </w:tc>
        <w:tc>
          <w:tcPr>
            <w:tcW w:w="5670" w:type="dxa"/>
            <w:vAlign w:val="center"/>
          </w:tcPr>
          <w:p w14:paraId="2FD30761" w14:textId="77777777" w:rsidR="00E843DA" w:rsidRPr="00E843DA" w:rsidRDefault="00E843DA" w:rsidP="00E843DA">
            <w:pPr>
              <w:spacing w:after="0" w:line="240" w:lineRule="auto"/>
              <w:jc w:val="both"/>
            </w:pPr>
            <w:r w:rsidRPr="00E843DA">
              <w:t>Осуществление геологических изысканий;</w:t>
            </w:r>
          </w:p>
          <w:p w14:paraId="4DCEECCE" w14:textId="77777777" w:rsidR="00E843DA" w:rsidRPr="00E843DA" w:rsidRDefault="00E843DA" w:rsidP="00E843DA">
            <w:pPr>
              <w:spacing w:after="0" w:line="240" w:lineRule="auto"/>
              <w:jc w:val="both"/>
            </w:pPr>
            <w:r w:rsidRPr="00E843DA">
              <w:t>добыча полезных ископаемых открытым (карьеры, отвалы) и закрытым (шахты, скважины) способами;</w:t>
            </w:r>
          </w:p>
          <w:p w14:paraId="165F6924" w14:textId="77777777" w:rsidR="00E843DA" w:rsidRPr="00E843DA" w:rsidRDefault="00E843DA" w:rsidP="00E843DA">
            <w:pPr>
              <w:spacing w:after="0" w:line="240" w:lineRule="auto"/>
              <w:jc w:val="both"/>
            </w:pPr>
            <w:r w:rsidRPr="00E843DA">
              <w:t>размещение объектов капитального строительства, в том числе подземных, в целях добычи полезных ископаемых;</w:t>
            </w:r>
          </w:p>
          <w:p w14:paraId="6551366F" w14:textId="77777777" w:rsidR="00E843DA" w:rsidRPr="00E843DA" w:rsidRDefault="00E843DA" w:rsidP="00E843DA">
            <w:pPr>
              <w:spacing w:after="0" w:line="240" w:lineRule="auto"/>
              <w:jc w:val="both"/>
            </w:pPr>
            <w:r w:rsidRPr="00E843DA">
              <w:t>размещение объектов капитального строительства, необходимых для подготовки сырья к транспортировке и (или) промышленной переработке;</w:t>
            </w:r>
          </w:p>
          <w:p w14:paraId="77A22E8A"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23E06BC1" w14:textId="77777777" w:rsidR="00E843DA" w:rsidRPr="00E843DA" w:rsidRDefault="00E843DA" w:rsidP="00E843DA">
            <w:pPr>
              <w:spacing w:after="0" w:line="240" w:lineRule="auto"/>
              <w:jc w:val="both"/>
              <w:rPr>
                <w:bCs/>
              </w:rPr>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p>
          <w:p w14:paraId="73929C42"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30 м;</w:t>
            </w:r>
          </w:p>
          <w:p w14:paraId="5A818550"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35E43949"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0F767C97"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75%;</w:t>
            </w:r>
          </w:p>
          <w:p w14:paraId="4F9662E1"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t>;</w:t>
            </w:r>
          </w:p>
          <w:p w14:paraId="575C2A27"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40B205CC" w14:textId="77777777" w:rsidTr="004F2891">
        <w:trPr>
          <w:trHeight w:val="846"/>
        </w:trPr>
        <w:tc>
          <w:tcPr>
            <w:tcW w:w="3545" w:type="dxa"/>
            <w:vAlign w:val="center"/>
          </w:tcPr>
          <w:p w14:paraId="31912C28" w14:textId="77777777" w:rsidR="00E843DA" w:rsidRPr="00E843DA" w:rsidRDefault="00E843DA" w:rsidP="00E843DA">
            <w:pPr>
              <w:spacing w:after="0" w:line="240" w:lineRule="auto"/>
              <w:jc w:val="both"/>
            </w:pPr>
            <w:r w:rsidRPr="00E843DA">
              <w:t>[6.2.1] - Автомобилестроительная промышленность.</w:t>
            </w:r>
          </w:p>
        </w:tc>
        <w:tc>
          <w:tcPr>
            <w:tcW w:w="5670" w:type="dxa"/>
            <w:vAlign w:val="center"/>
          </w:tcPr>
          <w:p w14:paraId="2957C1A4"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26AC7284" w14:textId="77777777" w:rsidR="00E843DA" w:rsidRPr="00E843DA" w:rsidRDefault="00E843DA" w:rsidP="00E843DA">
            <w:pPr>
              <w:spacing w:after="0" w:line="240" w:lineRule="auto"/>
              <w:jc w:val="both"/>
            </w:pPr>
          </w:p>
        </w:tc>
      </w:tr>
      <w:tr w:rsidR="00E843DA" w:rsidRPr="00E843DA" w14:paraId="690B4EE8" w14:textId="77777777" w:rsidTr="004F2891">
        <w:trPr>
          <w:trHeight w:val="20"/>
        </w:trPr>
        <w:tc>
          <w:tcPr>
            <w:tcW w:w="3545" w:type="dxa"/>
            <w:vAlign w:val="center"/>
          </w:tcPr>
          <w:p w14:paraId="089546C5" w14:textId="77777777" w:rsidR="00E843DA" w:rsidRPr="00E843DA" w:rsidRDefault="00E843DA" w:rsidP="00E843DA">
            <w:pPr>
              <w:spacing w:after="0" w:line="240" w:lineRule="auto"/>
              <w:jc w:val="both"/>
            </w:pPr>
            <w:r w:rsidRPr="00E843DA">
              <w:t>[6.3] - Легкая промышленность.</w:t>
            </w:r>
          </w:p>
        </w:tc>
        <w:tc>
          <w:tcPr>
            <w:tcW w:w="5670" w:type="dxa"/>
            <w:vAlign w:val="center"/>
          </w:tcPr>
          <w:p w14:paraId="61C89701"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6755FE57" w14:textId="77777777" w:rsidR="00E843DA" w:rsidRPr="00E843DA" w:rsidRDefault="00E843DA" w:rsidP="00E843DA">
            <w:pPr>
              <w:spacing w:after="0" w:line="240" w:lineRule="auto"/>
              <w:jc w:val="both"/>
              <w:rPr>
                <w:b/>
              </w:rPr>
            </w:pPr>
          </w:p>
        </w:tc>
      </w:tr>
      <w:tr w:rsidR="00E843DA" w:rsidRPr="00E843DA" w14:paraId="69858722" w14:textId="77777777" w:rsidTr="004F2891">
        <w:trPr>
          <w:trHeight w:val="20"/>
        </w:trPr>
        <w:tc>
          <w:tcPr>
            <w:tcW w:w="3545" w:type="dxa"/>
            <w:vAlign w:val="center"/>
          </w:tcPr>
          <w:p w14:paraId="71DF0B6C" w14:textId="77777777" w:rsidR="00E843DA" w:rsidRPr="00E843DA" w:rsidRDefault="00E843DA" w:rsidP="00E843DA">
            <w:pPr>
              <w:spacing w:after="0" w:line="240" w:lineRule="auto"/>
              <w:jc w:val="both"/>
            </w:pPr>
            <w:r w:rsidRPr="00E843DA">
              <w:t>[6.3.1] - Фармацевтическая промышленность.</w:t>
            </w:r>
          </w:p>
        </w:tc>
        <w:tc>
          <w:tcPr>
            <w:tcW w:w="5670" w:type="dxa"/>
            <w:vAlign w:val="center"/>
          </w:tcPr>
          <w:p w14:paraId="14C612B7"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0DC8C04A" w14:textId="77777777" w:rsidR="00E843DA" w:rsidRPr="00E843DA" w:rsidRDefault="00E843DA" w:rsidP="00E843DA">
            <w:pPr>
              <w:spacing w:after="0" w:line="240" w:lineRule="auto"/>
              <w:jc w:val="both"/>
              <w:rPr>
                <w:b/>
              </w:rPr>
            </w:pPr>
          </w:p>
        </w:tc>
      </w:tr>
      <w:tr w:rsidR="00E843DA" w:rsidRPr="00E843DA" w14:paraId="7D811AF0" w14:textId="77777777" w:rsidTr="004F2891">
        <w:trPr>
          <w:trHeight w:val="1144"/>
        </w:trPr>
        <w:tc>
          <w:tcPr>
            <w:tcW w:w="3545" w:type="dxa"/>
            <w:vAlign w:val="center"/>
          </w:tcPr>
          <w:p w14:paraId="429E22A8" w14:textId="77777777" w:rsidR="00E843DA" w:rsidRPr="00E843DA" w:rsidRDefault="00E843DA" w:rsidP="00E843DA">
            <w:pPr>
              <w:spacing w:after="0" w:line="240" w:lineRule="auto"/>
              <w:jc w:val="both"/>
            </w:pPr>
            <w:r w:rsidRPr="00E843DA">
              <w:t>[6.4] - Пищевая промышленность.</w:t>
            </w:r>
          </w:p>
        </w:tc>
        <w:tc>
          <w:tcPr>
            <w:tcW w:w="5670" w:type="dxa"/>
            <w:vAlign w:val="center"/>
          </w:tcPr>
          <w:p w14:paraId="47A451CF" w14:textId="77777777" w:rsidR="00E843DA" w:rsidRPr="00E843DA" w:rsidRDefault="00E843DA" w:rsidP="00E843DA">
            <w:pPr>
              <w:spacing w:after="0" w:line="240" w:lineRule="auto"/>
              <w:jc w:val="both"/>
            </w:pPr>
            <w:r w:rsidRPr="00E843DA">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05E356AF" w14:textId="77777777" w:rsidR="00E843DA" w:rsidRPr="00E843DA" w:rsidRDefault="00E843DA" w:rsidP="00E843DA">
            <w:pPr>
              <w:spacing w:after="0" w:line="240" w:lineRule="auto"/>
              <w:jc w:val="both"/>
              <w:rPr>
                <w:b/>
              </w:rPr>
            </w:pPr>
          </w:p>
        </w:tc>
      </w:tr>
      <w:tr w:rsidR="00E843DA" w:rsidRPr="00E843DA" w14:paraId="0C6C3905" w14:textId="77777777" w:rsidTr="004F2891">
        <w:trPr>
          <w:trHeight w:val="20"/>
        </w:trPr>
        <w:tc>
          <w:tcPr>
            <w:tcW w:w="3545" w:type="dxa"/>
            <w:vAlign w:val="center"/>
          </w:tcPr>
          <w:p w14:paraId="5CF35F33" w14:textId="77777777" w:rsidR="00E843DA" w:rsidRPr="00E843DA" w:rsidRDefault="00E843DA" w:rsidP="00E843DA">
            <w:pPr>
              <w:spacing w:after="0" w:line="240" w:lineRule="auto"/>
              <w:jc w:val="both"/>
            </w:pPr>
            <w:r w:rsidRPr="00E843DA">
              <w:t>[6.6] - Строительная промышленность.</w:t>
            </w:r>
          </w:p>
        </w:tc>
        <w:tc>
          <w:tcPr>
            <w:tcW w:w="5670" w:type="dxa"/>
            <w:vAlign w:val="center"/>
          </w:tcPr>
          <w:p w14:paraId="7F9804A9"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05F7BF22" w14:textId="77777777" w:rsidR="00E843DA" w:rsidRPr="00E843DA" w:rsidRDefault="00E843DA" w:rsidP="00E843DA">
            <w:pPr>
              <w:spacing w:after="0" w:line="240" w:lineRule="auto"/>
              <w:jc w:val="both"/>
              <w:rPr>
                <w:b/>
              </w:rPr>
            </w:pPr>
          </w:p>
        </w:tc>
      </w:tr>
      <w:tr w:rsidR="00E843DA" w:rsidRPr="00E843DA" w14:paraId="75703FF5" w14:textId="77777777" w:rsidTr="004F2891">
        <w:trPr>
          <w:trHeight w:val="20"/>
        </w:trPr>
        <w:tc>
          <w:tcPr>
            <w:tcW w:w="3545" w:type="dxa"/>
            <w:vAlign w:val="center"/>
          </w:tcPr>
          <w:p w14:paraId="2ED43B1A" w14:textId="77777777" w:rsidR="00E843DA" w:rsidRPr="00E843DA" w:rsidRDefault="00E843DA" w:rsidP="00E843DA">
            <w:pPr>
              <w:spacing w:after="0" w:line="240" w:lineRule="auto"/>
              <w:jc w:val="both"/>
            </w:pPr>
            <w:r w:rsidRPr="00E843DA">
              <w:t>[6.9] - Склады.</w:t>
            </w:r>
          </w:p>
        </w:tc>
        <w:tc>
          <w:tcPr>
            <w:tcW w:w="5670" w:type="dxa"/>
            <w:vAlign w:val="center"/>
          </w:tcPr>
          <w:p w14:paraId="1EEC1676" w14:textId="77777777" w:rsidR="00E843DA" w:rsidRPr="00E843DA" w:rsidRDefault="00E843DA" w:rsidP="00E843DA">
            <w:pPr>
              <w:spacing w:after="0" w:line="240" w:lineRule="auto"/>
              <w:jc w:val="both"/>
            </w:pPr>
            <w:r w:rsidRPr="00E843DA">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62266151" w14:textId="77777777" w:rsidR="00E843DA" w:rsidRPr="00E843DA" w:rsidRDefault="00E843DA" w:rsidP="00E843DA">
            <w:pPr>
              <w:spacing w:after="0" w:line="240" w:lineRule="auto"/>
              <w:jc w:val="both"/>
              <w:rPr>
                <w:b/>
              </w:rPr>
            </w:pPr>
          </w:p>
        </w:tc>
      </w:tr>
      <w:tr w:rsidR="00E843DA" w:rsidRPr="00E843DA" w14:paraId="4734DFFC" w14:textId="77777777" w:rsidTr="004F2891">
        <w:trPr>
          <w:trHeight w:val="20"/>
        </w:trPr>
        <w:tc>
          <w:tcPr>
            <w:tcW w:w="3545" w:type="dxa"/>
            <w:vAlign w:val="center"/>
          </w:tcPr>
          <w:p w14:paraId="6E528A8B" w14:textId="77777777" w:rsidR="00E843DA" w:rsidRPr="00E843DA" w:rsidRDefault="00E843DA" w:rsidP="00E843DA">
            <w:pPr>
              <w:spacing w:after="0" w:line="240" w:lineRule="auto"/>
              <w:jc w:val="both"/>
            </w:pPr>
            <w:r w:rsidRPr="00E843DA">
              <w:t>[6.9.1] – Складские площадки</w:t>
            </w:r>
          </w:p>
        </w:tc>
        <w:tc>
          <w:tcPr>
            <w:tcW w:w="5670" w:type="dxa"/>
            <w:vAlign w:val="center"/>
          </w:tcPr>
          <w:p w14:paraId="6F99F01A" w14:textId="77777777" w:rsidR="00E843DA" w:rsidRPr="00E843DA" w:rsidRDefault="00E843DA" w:rsidP="00E843DA">
            <w:pPr>
              <w:spacing w:after="0" w:line="240" w:lineRule="auto"/>
              <w:jc w:val="both"/>
            </w:pPr>
            <w:r w:rsidRPr="00E843DA">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7F9D0E27" w14:textId="77777777" w:rsidR="00E843DA" w:rsidRPr="00E843DA" w:rsidRDefault="00E843DA" w:rsidP="00E843DA">
            <w:pPr>
              <w:spacing w:after="0" w:line="240" w:lineRule="auto"/>
              <w:jc w:val="both"/>
              <w:rPr>
                <w:b/>
              </w:rPr>
            </w:pPr>
          </w:p>
        </w:tc>
      </w:tr>
      <w:tr w:rsidR="00E843DA" w:rsidRPr="00E843DA" w14:paraId="7C7DEC9C" w14:textId="77777777" w:rsidTr="004F2891">
        <w:trPr>
          <w:trHeight w:val="20"/>
        </w:trPr>
        <w:tc>
          <w:tcPr>
            <w:tcW w:w="3545" w:type="dxa"/>
            <w:vAlign w:val="center"/>
          </w:tcPr>
          <w:p w14:paraId="52819D17" w14:textId="77777777" w:rsidR="00E843DA" w:rsidRPr="00E843DA" w:rsidRDefault="00E843DA" w:rsidP="00E843DA">
            <w:pPr>
              <w:spacing w:after="0" w:line="240" w:lineRule="auto"/>
              <w:jc w:val="both"/>
            </w:pPr>
            <w:r w:rsidRPr="00E843DA">
              <w:t>[6.11] – Целлюлозно-бумажная промышленность</w:t>
            </w:r>
          </w:p>
        </w:tc>
        <w:tc>
          <w:tcPr>
            <w:tcW w:w="5670" w:type="dxa"/>
            <w:vAlign w:val="center"/>
          </w:tcPr>
          <w:p w14:paraId="51744D54"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5C75E6A" w14:textId="77777777" w:rsidR="00E843DA" w:rsidRPr="00E843DA" w:rsidRDefault="00E843DA" w:rsidP="00E843DA">
            <w:pPr>
              <w:spacing w:after="0" w:line="240" w:lineRule="auto"/>
              <w:jc w:val="both"/>
              <w:rPr>
                <w:b/>
              </w:rPr>
            </w:pPr>
          </w:p>
        </w:tc>
      </w:tr>
      <w:tr w:rsidR="00E843DA" w:rsidRPr="00E843DA" w14:paraId="332593CD" w14:textId="77777777" w:rsidTr="004F2891">
        <w:trPr>
          <w:trHeight w:val="20"/>
        </w:trPr>
        <w:tc>
          <w:tcPr>
            <w:tcW w:w="3545" w:type="dxa"/>
            <w:vAlign w:val="center"/>
          </w:tcPr>
          <w:p w14:paraId="05EB104A" w14:textId="77777777" w:rsidR="00E843DA" w:rsidRPr="00E843DA" w:rsidRDefault="00E843DA" w:rsidP="00E843DA">
            <w:pPr>
              <w:spacing w:after="0" w:line="240" w:lineRule="auto"/>
              <w:jc w:val="both"/>
            </w:pPr>
            <w:r w:rsidRPr="00E843DA">
              <w:t>[6.12] – Научно-производственная деятельность</w:t>
            </w:r>
          </w:p>
        </w:tc>
        <w:tc>
          <w:tcPr>
            <w:tcW w:w="5670" w:type="dxa"/>
            <w:vAlign w:val="center"/>
          </w:tcPr>
          <w:p w14:paraId="25DCA4DA" w14:textId="77777777" w:rsidR="00E843DA" w:rsidRPr="00E843DA" w:rsidRDefault="00E843DA" w:rsidP="00E843DA">
            <w:pPr>
              <w:spacing w:after="0" w:line="240" w:lineRule="auto"/>
              <w:jc w:val="both"/>
            </w:pPr>
            <w:r w:rsidRPr="00E843DA">
              <w:t>Размещение технологических, промышленных, агропромышленных парков, бизнес-инкубаторов</w:t>
            </w:r>
          </w:p>
        </w:tc>
        <w:tc>
          <w:tcPr>
            <w:tcW w:w="6378" w:type="dxa"/>
            <w:vMerge/>
            <w:vAlign w:val="center"/>
          </w:tcPr>
          <w:p w14:paraId="1CACFAFE" w14:textId="77777777" w:rsidR="00E843DA" w:rsidRPr="00E843DA" w:rsidRDefault="00E843DA" w:rsidP="00E843DA">
            <w:pPr>
              <w:spacing w:after="0" w:line="240" w:lineRule="auto"/>
              <w:jc w:val="both"/>
              <w:rPr>
                <w:b/>
              </w:rPr>
            </w:pPr>
          </w:p>
        </w:tc>
      </w:tr>
      <w:tr w:rsidR="00E843DA" w:rsidRPr="00E843DA" w14:paraId="6CEDF0DA" w14:textId="77777777" w:rsidTr="004F2891">
        <w:trPr>
          <w:trHeight w:val="20"/>
        </w:trPr>
        <w:tc>
          <w:tcPr>
            <w:tcW w:w="3545" w:type="dxa"/>
            <w:vAlign w:val="center"/>
          </w:tcPr>
          <w:p w14:paraId="43A3FBC9" w14:textId="77777777" w:rsidR="00E843DA" w:rsidRPr="00E843DA" w:rsidRDefault="00E843DA" w:rsidP="00E843DA">
            <w:pPr>
              <w:spacing w:after="0" w:line="240" w:lineRule="auto"/>
              <w:jc w:val="both"/>
            </w:pPr>
            <w:r w:rsidRPr="00E843DA">
              <w:t>[4.9] - Служебные гаражи</w:t>
            </w:r>
          </w:p>
        </w:tc>
        <w:tc>
          <w:tcPr>
            <w:tcW w:w="5670" w:type="dxa"/>
            <w:vAlign w:val="center"/>
          </w:tcPr>
          <w:p w14:paraId="04FF1F78" w14:textId="77777777" w:rsidR="00E843DA" w:rsidRPr="00E843DA" w:rsidRDefault="00E843DA" w:rsidP="00E843DA">
            <w:pPr>
              <w:spacing w:after="0" w:line="240" w:lineRule="auto"/>
              <w:jc w:val="both"/>
              <w:rPr>
                <w:b/>
              </w:rPr>
            </w:pPr>
            <w:r w:rsidRPr="00E843DA">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4A670314" w14:textId="77777777" w:rsidR="00E843DA" w:rsidRPr="00E843DA" w:rsidRDefault="00E843DA" w:rsidP="00E843DA">
            <w:pPr>
              <w:spacing w:after="0" w:line="240" w:lineRule="auto"/>
              <w:jc w:val="both"/>
              <w:rPr>
                <w:b/>
              </w:rPr>
            </w:pPr>
          </w:p>
        </w:tc>
      </w:tr>
      <w:tr w:rsidR="00E843DA" w:rsidRPr="00E843DA" w14:paraId="41962475" w14:textId="77777777" w:rsidTr="004F2891">
        <w:trPr>
          <w:trHeight w:val="20"/>
        </w:trPr>
        <w:tc>
          <w:tcPr>
            <w:tcW w:w="3545" w:type="dxa"/>
            <w:shd w:val="clear" w:color="auto" w:fill="FFFFFF"/>
            <w:vAlign w:val="center"/>
          </w:tcPr>
          <w:p w14:paraId="7F3DCC2F" w14:textId="77777777" w:rsidR="00E843DA" w:rsidRPr="00E843DA" w:rsidRDefault="00E843DA" w:rsidP="00E843DA">
            <w:pPr>
              <w:spacing w:after="0" w:line="240" w:lineRule="auto"/>
              <w:jc w:val="both"/>
            </w:pPr>
            <w:r w:rsidRPr="00E843DA">
              <w:t>[12.0.1] - Улично-дорожная сеть</w:t>
            </w:r>
          </w:p>
        </w:tc>
        <w:tc>
          <w:tcPr>
            <w:tcW w:w="5670" w:type="dxa"/>
            <w:shd w:val="clear" w:color="auto" w:fill="FFFFFF"/>
            <w:vAlign w:val="center"/>
          </w:tcPr>
          <w:p w14:paraId="00CF23FC"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5A4263B" w14:textId="77777777" w:rsidR="00E843DA" w:rsidRPr="00E843DA" w:rsidRDefault="00E843DA" w:rsidP="00E843DA">
            <w:pPr>
              <w:spacing w:after="0" w:line="240" w:lineRule="auto"/>
              <w:jc w:val="both"/>
            </w:pPr>
            <w:r w:rsidRPr="00E843DA">
              <w:t>Регламенты не подлежат установлению.</w:t>
            </w:r>
          </w:p>
          <w:p w14:paraId="255B7B4E"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313E44F7" w14:textId="77777777" w:rsidTr="004F2891">
        <w:trPr>
          <w:trHeight w:val="2024"/>
        </w:trPr>
        <w:tc>
          <w:tcPr>
            <w:tcW w:w="3545" w:type="dxa"/>
            <w:tcBorders>
              <w:top w:val="nil"/>
            </w:tcBorders>
            <w:shd w:val="clear" w:color="auto" w:fill="FFFFFF"/>
            <w:vAlign w:val="center"/>
          </w:tcPr>
          <w:p w14:paraId="380178C7" w14:textId="77777777" w:rsidR="00E843DA" w:rsidRPr="00E843DA" w:rsidRDefault="00E843DA" w:rsidP="00E843DA">
            <w:pPr>
              <w:spacing w:after="0" w:line="240" w:lineRule="auto"/>
              <w:jc w:val="both"/>
            </w:pPr>
            <w:r w:rsidRPr="00E843DA">
              <w:t>[12.0.2] - Благоустройство территории</w:t>
            </w:r>
          </w:p>
        </w:tc>
        <w:tc>
          <w:tcPr>
            <w:tcW w:w="5670" w:type="dxa"/>
            <w:tcBorders>
              <w:top w:val="nil"/>
            </w:tcBorders>
            <w:shd w:val="clear" w:color="auto" w:fill="FFFFFF"/>
            <w:vAlign w:val="center"/>
          </w:tcPr>
          <w:p w14:paraId="2B834B67"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6F0717A" w14:textId="77777777" w:rsidR="00E843DA" w:rsidRPr="00E843DA" w:rsidRDefault="00E843DA" w:rsidP="00E843DA">
            <w:pPr>
              <w:spacing w:after="0" w:line="240" w:lineRule="auto"/>
              <w:jc w:val="both"/>
            </w:pPr>
          </w:p>
        </w:tc>
      </w:tr>
    </w:tbl>
    <w:p w14:paraId="3CE883EF"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61ABC7E2" w14:textId="77777777" w:rsidTr="004F2891">
        <w:trPr>
          <w:trHeight w:val="20"/>
        </w:trPr>
        <w:tc>
          <w:tcPr>
            <w:tcW w:w="3545" w:type="dxa"/>
            <w:tcBorders>
              <w:bottom w:val="single" w:sz="4" w:space="0" w:color="auto"/>
            </w:tcBorders>
            <w:vAlign w:val="center"/>
          </w:tcPr>
          <w:p w14:paraId="3F1A3740"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6BC65A67"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33871E8D"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5C73E664" w14:textId="77777777" w:rsidTr="004F2891">
        <w:trPr>
          <w:trHeight w:val="20"/>
        </w:trPr>
        <w:tc>
          <w:tcPr>
            <w:tcW w:w="3545" w:type="dxa"/>
            <w:tcBorders>
              <w:top w:val="single" w:sz="4" w:space="0" w:color="auto"/>
              <w:bottom w:val="single" w:sz="4" w:space="0" w:color="auto"/>
            </w:tcBorders>
            <w:shd w:val="clear" w:color="auto" w:fill="auto"/>
            <w:vAlign w:val="center"/>
          </w:tcPr>
          <w:p w14:paraId="16201FF1" w14:textId="77777777" w:rsidR="00E843DA" w:rsidRPr="00E843DA" w:rsidRDefault="00E843DA" w:rsidP="00E843DA">
            <w:pPr>
              <w:spacing w:after="0" w:line="240" w:lineRule="auto"/>
              <w:jc w:val="both"/>
            </w:pPr>
            <w:r w:rsidRPr="00E843DA">
              <w:t>[4.1] - Деловое управление</w:t>
            </w:r>
          </w:p>
        </w:tc>
        <w:tc>
          <w:tcPr>
            <w:tcW w:w="5670" w:type="dxa"/>
            <w:tcBorders>
              <w:top w:val="single" w:sz="4" w:space="0" w:color="auto"/>
              <w:bottom w:val="single" w:sz="4" w:space="0" w:color="auto"/>
            </w:tcBorders>
            <w:shd w:val="clear" w:color="auto" w:fill="auto"/>
            <w:vAlign w:val="center"/>
          </w:tcPr>
          <w:p w14:paraId="6976172C" w14:textId="77777777" w:rsidR="00E843DA" w:rsidRPr="00E843DA" w:rsidRDefault="00E843DA" w:rsidP="00E843DA">
            <w:pPr>
              <w:spacing w:after="0" w:line="240" w:lineRule="auto"/>
              <w:jc w:val="both"/>
            </w:pPr>
            <w:r w:rsidRPr="00E843DA">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7263DCC8" w14:textId="77777777" w:rsidR="00E843DA" w:rsidRPr="00E843DA" w:rsidRDefault="00E843DA" w:rsidP="00E843DA">
            <w:pPr>
              <w:spacing w:after="0" w:line="240" w:lineRule="auto"/>
              <w:jc w:val="both"/>
            </w:pPr>
            <w:r w:rsidRPr="00E843DA">
              <w:t>минимальная/максимальная площадь земельных участков  – 400/</w:t>
            </w:r>
            <w:smartTag w:uri="urn:schemas-microsoft-com:office:smarttags" w:element="metricconverter">
              <w:smartTagPr>
                <w:attr w:name="ProductID" w:val="5000 кв. м"/>
              </w:smartTagPr>
              <w:r w:rsidRPr="00E843DA">
                <w:t>5000 кв. м</w:t>
              </w:r>
            </w:smartTag>
            <w:r w:rsidRPr="00E843DA">
              <w:t>;</w:t>
            </w:r>
          </w:p>
          <w:p w14:paraId="7C19D0C6"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15м;</w:t>
            </w:r>
          </w:p>
          <w:p w14:paraId="056B4055"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7E8FAEDA"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6933E751"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073DEDAA" w14:textId="77777777" w:rsidR="00E843DA" w:rsidRPr="00E843DA" w:rsidRDefault="00E843DA" w:rsidP="00E843DA">
            <w:pPr>
              <w:spacing w:after="0" w:line="240" w:lineRule="auto"/>
              <w:jc w:val="both"/>
            </w:pPr>
            <w:r w:rsidRPr="00E843DA">
              <w:t>минимальный процент озеленения земельного участка - 10%;</w:t>
            </w:r>
          </w:p>
          <w:p w14:paraId="6DD34110"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437ED57F" w14:textId="77777777" w:rsidTr="004F2891">
        <w:trPr>
          <w:trHeight w:val="20"/>
        </w:trPr>
        <w:tc>
          <w:tcPr>
            <w:tcW w:w="3545" w:type="dxa"/>
            <w:tcBorders>
              <w:top w:val="single" w:sz="4" w:space="0" w:color="auto"/>
              <w:bottom w:val="single" w:sz="4" w:space="0" w:color="auto"/>
            </w:tcBorders>
            <w:shd w:val="clear" w:color="auto" w:fill="auto"/>
            <w:vAlign w:val="center"/>
          </w:tcPr>
          <w:p w14:paraId="655A739A" w14:textId="77777777" w:rsidR="00E843DA" w:rsidRPr="00E843DA" w:rsidRDefault="00E843DA" w:rsidP="00E843DA">
            <w:pPr>
              <w:spacing w:after="0" w:line="240" w:lineRule="auto"/>
              <w:jc w:val="both"/>
            </w:pPr>
            <w:r w:rsidRPr="00E843DA">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5A11BCA7" w14:textId="77777777" w:rsidR="00E843DA" w:rsidRPr="00E843DA" w:rsidRDefault="00E843DA" w:rsidP="00E843DA">
            <w:pPr>
              <w:spacing w:after="0" w:line="240" w:lineRule="auto"/>
              <w:jc w:val="both"/>
            </w:pPr>
            <w:r w:rsidRPr="00E843DA">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757F271C" w14:textId="77777777" w:rsidR="00E843DA" w:rsidRPr="00E843DA" w:rsidRDefault="00E843DA" w:rsidP="00E843DA">
            <w:pPr>
              <w:spacing w:after="0" w:line="240" w:lineRule="auto"/>
              <w:jc w:val="both"/>
            </w:pPr>
            <w:r w:rsidRPr="00E843DA">
              <w:t>минимальная/максимальная площадь земельных участков  – 1000/15000 кв. м;</w:t>
            </w:r>
          </w:p>
          <w:p w14:paraId="2A0C5236"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35BAB0F8"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5623DB48"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38A0340C"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74F9707F" w14:textId="77777777" w:rsidR="00E843DA" w:rsidRPr="00E843DA" w:rsidRDefault="00E843DA" w:rsidP="00E843DA">
            <w:pPr>
              <w:spacing w:after="0" w:line="240" w:lineRule="auto"/>
              <w:jc w:val="both"/>
            </w:pPr>
            <w:r w:rsidRPr="00E843DA">
              <w:t xml:space="preserve">максимальная высота сооружений от уровня земли - </w:t>
            </w:r>
            <w:smartTag w:uri="urn:schemas-microsoft-com:office:smarttags" w:element="metricconverter">
              <w:smartTagPr>
                <w:attr w:name="ProductID" w:val="30 м"/>
              </w:smartTagPr>
              <w:r w:rsidRPr="00E843DA">
                <w:t>30 м</w:t>
              </w:r>
            </w:smartTag>
            <w:r w:rsidRPr="00E843DA">
              <w:t>;</w:t>
            </w:r>
          </w:p>
          <w:p w14:paraId="205DA48F"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136A4A5B" w14:textId="77777777" w:rsidTr="004F2891">
        <w:trPr>
          <w:trHeight w:val="20"/>
        </w:trPr>
        <w:tc>
          <w:tcPr>
            <w:tcW w:w="3545" w:type="dxa"/>
            <w:tcBorders>
              <w:top w:val="single" w:sz="4" w:space="0" w:color="auto"/>
              <w:bottom w:val="single" w:sz="4" w:space="0" w:color="auto"/>
            </w:tcBorders>
            <w:shd w:val="clear" w:color="auto" w:fill="auto"/>
            <w:vAlign w:val="center"/>
          </w:tcPr>
          <w:p w14:paraId="73D130EA" w14:textId="77777777" w:rsidR="00E843DA" w:rsidRPr="00E843DA" w:rsidRDefault="00E843DA" w:rsidP="00E843DA">
            <w:pPr>
              <w:spacing w:after="0" w:line="240" w:lineRule="auto"/>
              <w:jc w:val="both"/>
            </w:pPr>
            <w:r w:rsidRPr="00E843DA">
              <w:t>[4.9.1.3] - Автомобильные мойки</w:t>
            </w:r>
          </w:p>
        </w:tc>
        <w:tc>
          <w:tcPr>
            <w:tcW w:w="5670" w:type="dxa"/>
            <w:tcBorders>
              <w:top w:val="single" w:sz="4" w:space="0" w:color="auto"/>
              <w:bottom w:val="single" w:sz="4" w:space="0" w:color="auto"/>
            </w:tcBorders>
            <w:shd w:val="clear" w:color="auto" w:fill="auto"/>
            <w:vAlign w:val="center"/>
          </w:tcPr>
          <w:p w14:paraId="3B4E81A9" w14:textId="77777777" w:rsidR="00E843DA" w:rsidRPr="00E843DA" w:rsidRDefault="00E843DA" w:rsidP="00E843DA">
            <w:pPr>
              <w:spacing w:after="0" w:line="240" w:lineRule="auto"/>
              <w:jc w:val="both"/>
            </w:pPr>
            <w:r w:rsidRPr="00E843DA">
              <w:t>Размещение автомобильных моек, а также размещение магазинов сопутствующей торговли</w:t>
            </w:r>
          </w:p>
        </w:tc>
        <w:tc>
          <w:tcPr>
            <w:tcW w:w="6378" w:type="dxa"/>
            <w:shd w:val="clear" w:color="auto" w:fill="auto"/>
            <w:vAlign w:val="center"/>
          </w:tcPr>
          <w:p w14:paraId="4DD10596" w14:textId="77777777" w:rsidR="00E843DA" w:rsidRPr="00E843DA" w:rsidRDefault="00E843DA" w:rsidP="00E843DA">
            <w:pPr>
              <w:spacing w:after="0" w:line="240" w:lineRule="auto"/>
              <w:jc w:val="both"/>
            </w:pPr>
            <w:r w:rsidRPr="00E843DA">
              <w:t>минимальная/максимальная площадь земельных участков – 60/1000 кв. м;</w:t>
            </w:r>
          </w:p>
          <w:p w14:paraId="66D0397C"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12 м;</w:t>
            </w:r>
          </w:p>
          <w:p w14:paraId="5D3A3CC3"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E39E234"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2DA7A4CE"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0D48A74F" w14:textId="77777777" w:rsidTr="004F2891">
        <w:trPr>
          <w:trHeight w:val="20"/>
        </w:trPr>
        <w:tc>
          <w:tcPr>
            <w:tcW w:w="3545" w:type="dxa"/>
            <w:tcBorders>
              <w:top w:val="single" w:sz="4" w:space="0" w:color="auto"/>
              <w:bottom w:val="single" w:sz="4" w:space="0" w:color="auto"/>
            </w:tcBorders>
            <w:shd w:val="clear" w:color="auto" w:fill="auto"/>
            <w:vAlign w:val="center"/>
          </w:tcPr>
          <w:p w14:paraId="6FB33E87" w14:textId="77777777" w:rsidR="00E843DA" w:rsidRPr="00E843DA" w:rsidRDefault="00E843DA" w:rsidP="00E843DA">
            <w:pPr>
              <w:spacing w:after="0" w:line="240" w:lineRule="auto"/>
              <w:jc w:val="both"/>
            </w:pPr>
            <w:r w:rsidRPr="00E843DA">
              <w:t>[4.9.1.4] - Ремонт автомобилей</w:t>
            </w:r>
          </w:p>
        </w:tc>
        <w:tc>
          <w:tcPr>
            <w:tcW w:w="5670" w:type="dxa"/>
            <w:tcBorders>
              <w:top w:val="single" w:sz="4" w:space="0" w:color="auto"/>
              <w:bottom w:val="single" w:sz="4" w:space="0" w:color="auto"/>
            </w:tcBorders>
            <w:shd w:val="clear" w:color="auto" w:fill="auto"/>
            <w:vAlign w:val="center"/>
          </w:tcPr>
          <w:p w14:paraId="4A72A718" w14:textId="77777777" w:rsidR="00E843DA" w:rsidRPr="00E843DA" w:rsidRDefault="00E843DA" w:rsidP="00E843DA">
            <w:pPr>
              <w:spacing w:after="0" w:line="240" w:lineRule="auto"/>
              <w:jc w:val="both"/>
            </w:pPr>
            <w:r w:rsidRPr="00E843DA">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shd w:val="clear" w:color="auto" w:fill="auto"/>
            <w:vAlign w:val="center"/>
          </w:tcPr>
          <w:p w14:paraId="2B812CD8" w14:textId="77777777" w:rsidR="00E843DA" w:rsidRPr="00E843DA" w:rsidRDefault="00E843DA" w:rsidP="00E843DA">
            <w:pPr>
              <w:spacing w:after="0" w:line="240" w:lineRule="auto"/>
              <w:jc w:val="both"/>
            </w:pPr>
            <w:r w:rsidRPr="00E843DA">
              <w:t>минимальная/максимальная площадь земельных участков – 60/2000 кв. м;</w:t>
            </w:r>
          </w:p>
          <w:p w14:paraId="15A22E3E"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12 м;</w:t>
            </w:r>
          </w:p>
          <w:p w14:paraId="09D4B6DA"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407770C2"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412D98B8"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bl>
    <w:p w14:paraId="37473AB8"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70429C7B" w14:textId="77777777" w:rsidTr="004F2891">
        <w:trPr>
          <w:trHeight w:val="20"/>
        </w:trPr>
        <w:tc>
          <w:tcPr>
            <w:tcW w:w="7655" w:type="dxa"/>
            <w:vAlign w:val="center"/>
          </w:tcPr>
          <w:p w14:paraId="42A48773"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3CED221E"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6EFA1B68" w14:textId="77777777" w:rsidTr="004F2891">
        <w:trPr>
          <w:trHeight w:val="20"/>
        </w:trPr>
        <w:tc>
          <w:tcPr>
            <w:tcW w:w="7655" w:type="dxa"/>
            <w:vAlign w:val="center"/>
          </w:tcPr>
          <w:p w14:paraId="467A14BE"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47A92D1"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5F34F0"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7ED34C"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7CEB0B" w14:textId="77777777" w:rsidR="00E843DA" w:rsidRPr="00E843DA" w:rsidRDefault="00E843DA" w:rsidP="00E843DA">
            <w:pPr>
              <w:spacing w:after="0" w:line="240" w:lineRule="auto"/>
              <w:jc w:val="both"/>
            </w:pPr>
            <w:r w:rsidRPr="00E843DA">
              <w:t>- проезды общего пользования;</w:t>
            </w:r>
          </w:p>
          <w:p w14:paraId="0751D613"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8E388B" w14:textId="77777777" w:rsidR="00E843DA" w:rsidRPr="00E843DA" w:rsidRDefault="00E843DA" w:rsidP="00E843DA">
            <w:pPr>
              <w:spacing w:after="0" w:line="240" w:lineRule="auto"/>
              <w:jc w:val="both"/>
            </w:pPr>
            <w:r w:rsidRPr="00E843DA">
              <w:t>- благоустроенные, в том числе озелененные территории, площадки для отдыха, спортивных занятий;</w:t>
            </w:r>
          </w:p>
          <w:p w14:paraId="101C1BB1"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215F1E0F"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5910E73C"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7883D511"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491D912"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1A4176F6"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C7D72BD" w14:textId="77777777" w:rsidR="00E843DA" w:rsidRPr="00E843DA" w:rsidRDefault="00E843DA" w:rsidP="00E843DA">
            <w:pPr>
              <w:spacing w:after="0" w:line="240" w:lineRule="auto"/>
              <w:jc w:val="both"/>
            </w:pPr>
          </w:p>
          <w:p w14:paraId="53A79F6A"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609B8EC8" w14:textId="77777777" w:rsidR="00E843DA" w:rsidRPr="00E843DA" w:rsidRDefault="00E843DA" w:rsidP="00E843DA">
            <w:pPr>
              <w:spacing w:after="0" w:line="240" w:lineRule="auto"/>
              <w:jc w:val="both"/>
            </w:pPr>
            <w:r w:rsidRPr="00E843DA">
              <w:t>1 м/</w:t>
            </w:r>
            <w:r w:rsidRPr="00E843DA">
              <w:rPr>
                <w:b/>
                <w:bCs/>
              </w:rPr>
              <w:t>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C1705D" w14:textId="77777777" w:rsidR="00E843DA" w:rsidRPr="00E843DA" w:rsidRDefault="00E843DA" w:rsidP="00E843DA">
            <w:pPr>
              <w:spacing w:after="0" w:line="240" w:lineRule="auto"/>
              <w:jc w:val="both"/>
            </w:pPr>
          </w:p>
          <w:p w14:paraId="7A00743A"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E77CA1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54916385"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8A3CCF1" w14:textId="77777777" w:rsidR="00E843DA" w:rsidRPr="00E843DA" w:rsidRDefault="00E843DA" w:rsidP="00E843DA">
            <w:pPr>
              <w:spacing w:after="0" w:line="240" w:lineRule="auto"/>
              <w:jc w:val="both"/>
            </w:pPr>
          </w:p>
        </w:tc>
      </w:tr>
    </w:tbl>
    <w:p w14:paraId="39378682"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22300D42"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8796343" w14:textId="77777777" w:rsidR="002D5C89" w:rsidRPr="002D5C89" w:rsidRDefault="002D5C89" w:rsidP="002D5C89">
      <w:pPr>
        <w:spacing w:after="0" w:line="240" w:lineRule="auto"/>
        <w:jc w:val="both"/>
      </w:pPr>
    </w:p>
    <w:p w14:paraId="53E1C35A"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7102E83"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62D510C2"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22F0D305"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0BDC39EA"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1AA68A58"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02161EA0"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25A18CA2" w14:textId="77777777" w:rsidR="002D5C89" w:rsidRPr="002D5C89" w:rsidRDefault="002D5C89" w:rsidP="002D5C89">
      <w:pPr>
        <w:spacing w:after="0" w:line="240" w:lineRule="auto"/>
        <w:jc w:val="both"/>
      </w:pPr>
      <w:r w:rsidRPr="002D5C89">
        <w:t>а) в составе рекреационных зон;</w:t>
      </w:r>
    </w:p>
    <w:p w14:paraId="419CF8A6"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3DFBC1F6"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E4CC30B"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2D5C89" w:rsidRDefault="002D5C89" w:rsidP="002D5C89">
      <w:pPr>
        <w:spacing w:after="0" w:line="240" w:lineRule="auto"/>
        <w:jc w:val="both"/>
      </w:pPr>
      <w:r w:rsidRPr="002D5C89">
        <w:t>в водоохранных и прибрежных зонах рек, морей;</w:t>
      </w:r>
    </w:p>
    <w:p w14:paraId="70609299"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43E4EA13"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5658C56B"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0D12236"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421A2E9C"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6394ECD4"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5564229E" w14:textId="77777777" w:rsidR="002D5C89" w:rsidRPr="002D5C89" w:rsidRDefault="002D5C89" w:rsidP="002D5C89">
      <w:pPr>
        <w:spacing w:after="0" w:line="240" w:lineRule="auto"/>
        <w:jc w:val="both"/>
      </w:pPr>
    </w:p>
    <w:p w14:paraId="7D90E98D" w14:textId="77777777" w:rsidR="002D5C89" w:rsidRPr="002D5C89" w:rsidRDefault="002D5C89" w:rsidP="002D5C89">
      <w:pPr>
        <w:spacing w:after="0" w:line="240" w:lineRule="auto"/>
        <w:jc w:val="both"/>
        <w:rPr>
          <w:b/>
        </w:rPr>
      </w:pPr>
      <w:r w:rsidRPr="002D5C89">
        <w:rPr>
          <w:b/>
        </w:rPr>
        <w:t>Примечание общее.</w:t>
      </w:r>
    </w:p>
    <w:p w14:paraId="3B5CC47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2B4BBFB8"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60C8275F"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2D5C89" w:rsidRDefault="002D5C89" w:rsidP="002D5C89">
      <w:pPr>
        <w:spacing w:after="0" w:line="240" w:lineRule="auto"/>
        <w:jc w:val="both"/>
      </w:pPr>
      <w:r w:rsidRPr="002D5C89">
        <w:t>- в границах территорий общего пользования;</w:t>
      </w:r>
    </w:p>
    <w:p w14:paraId="5501618A"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3107BE61"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36199">
        <w:t>ей 48 и 52</w:t>
      </w:r>
      <w:r w:rsidRPr="002D5C89">
        <w:t xml:space="preserve"> настоящих Правил.</w:t>
      </w:r>
    </w:p>
    <w:p w14:paraId="7BECA2FF" w14:textId="77777777" w:rsidR="002D5C89" w:rsidRPr="002D5C89" w:rsidRDefault="002D5C89" w:rsidP="002D5C89">
      <w:pPr>
        <w:spacing w:after="0" w:line="240" w:lineRule="auto"/>
        <w:jc w:val="both"/>
        <w:rPr>
          <w:bCs/>
        </w:rPr>
      </w:pPr>
    </w:p>
    <w:p w14:paraId="40360A9F" w14:textId="77777777" w:rsidR="002D5C89" w:rsidRPr="002D5C89" w:rsidRDefault="002D5C89" w:rsidP="00BC4CDA">
      <w:pPr>
        <w:pStyle w:val="6"/>
      </w:pPr>
      <w:bookmarkStart w:id="128" w:name="_Toc124859455"/>
      <w:bookmarkStart w:id="129" w:name="_Toc158630731"/>
      <w:r w:rsidRPr="002D5C89">
        <w:t xml:space="preserve">П – 5. Зона предприятий, производств и объектов </w:t>
      </w:r>
      <w:r w:rsidRPr="002D5C89">
        <w:rPr>
          <w:lang w:val="en-US"/>
        </w:rPr>
        <w:t>V</w:t>
      </w:r>
      <w:r w:rsidRPr="002D5C89">
        <w:t xml:space="preserve"> класса опасности.</w:t>
      </w:r>
      <w:bookmarkEnd w:id="128"/>
      <w:bookmarkEnd w:id="129"/>
    </w:p>
    <w:p w14:paraId="74424482" w14:textId="77777777" w:rsidR="002D5C89" w:rsidRPr="002D5C89" w:rsidRDefault="002D5C89" w:rsidP="002D5C89">
      <w:pPr>
        <w:spacing w:after="0" w:line="240" w:lineRule="auto"/>
        <w:jc w:val="both"/>
        <w:rPr>
          <w:i/>
          <w:iCs/>
        </w:rPr>
      </w:pPr>
      <w:r w:rsidRPr="002D5C89">
        <w:rPr>
          <w:i/>
          <w:iCs/>
        </w:rPr>
        <w:t xml:space="preserve">Зона П-5 выделена для обеспечения правовых условий формирования предприятий, производств и объектов </w:t>
      </w:r>
      <w:r w:rsidRPr="002D5C89">
        <w:rPr>
          <w:i/>
          <w:iCs/>
          <w:lang w:val="en-US"/>
        </w:rPr>
        <w:t>V</w:t>
      </w:r>
      <w:r w:rsidRPr="002D5C89">
        <w:rPr>
          <w:i/>
          <w:iCs/>
        </w:rPr>
        <w:t xml:space="preserve"> класса </w:t>
      </w:r>
      <w:r w:rsidRPr="002D5C89">
        <w:rPr>
          <w:bCs/>
          <w:i/>
        </w:rPr>
        <w:t>опасности</w:t>
      </w:r>
      <w:r w:rsidRPr="002D5C89">
        <w:rPr>
          <w:i/>
          <w:iCs/>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2D5C89" w:rsidRDefault="002D5C89" w:rsidP="002D5C89">
      <w:pPr>
        <w:spacing w:after="0" w:line="240" w:lineRule="auto"/>
        <w:jc w:val="both"/>
        <w:rPr>
          <w:u w:val="single"/>
        </w:rPr>
      </w:pPr>
    </w:p>
    <w:p w14:paraId="37DA871F"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E843DA" w:rsidRPr="00E843DA" w14:paraId="4AF1ED5D" w14:textId="77777777" w:rsidTr="004F2891">
        <w:trPr>
          <w:trHeight w:val="284"/>
        </w:trPr>
        <w:tc>
          <w:tcPr>
            <w:tcW w:w="3686" w:type="dxa"/>
            <w:vAlign w:val="center"/>
          </w:tcPr>
          <w:p w14:paraId="19A5E9D0"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529" w:type="dxa"/>
            <w:vAlign w:val="center"/>
          </w:tcPr>
          <w:p w14:paraId="0D077E1F"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737E2F85"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3CE43827" w14:textId="77777777" w:rsidTr="004F2891">
        <w:trPr>
          <w:trHeight w:val="284"/>
        </w:trPr>
        <w:tc>
          <w:tcPr>
            <w:tcW w:w="3686" w:type="dxa"/>
            <w:vAlign w:val="center"/>
          </w:tcPr>
          <w:p w14:paraId="3E2BDFED" w14:textId="77777777" w:rsidR="00E843DA" w:rsidRPr="00E843DA" w:rsidRDefault="00E843DA" w:rsidP="00E843DA">
            <w:pPr>
              <w:spacing w:after="0" w:line="240" w:lineRule="auto"/>
              <w:jc w:val="both"/>
            </w:pPr>
            <w:r w:rsidRPr="00E843DA">
              <w:t>[6.1] – Недропользование</w:t>
            </w:r>
          </w:p>
        </w:tc>
        <w:tc>
          <w:tcPr>
            <w:tcW w:w="5529" w:type="dxa"/>
            <w:vAlign w:val="center"/>
          </w:tcPr>
          <w:p w14:paraId="343A6A74" w14:textId="77777777" w:rsidR="00E843DA" w:rsidRPr="00E843DA" w:rsidRDefault="00E843DA" w:rsidP="00E843DA">
            <w:pPr>
              <w:spacing w:after="0" w:line="240" w:lineRule="auto"/>
              <w:jc w:val="both"/>
            </w:pPr>
            <w:r w:rsidRPr="00E843DA">
              <w:t>Осуществление геологических изысканий;</w:t>
            </w:r>
          </w:p>
          <w:p w14:paraId="4012B86F" w14:textId="77777777" w:rsidR="00E843DA" w:rsidRPr="00E843DA" w:rsidRDefault="00E843DA" w:rsidP="00E843DA">
            <w:pPr>
              <w:spacing w:after="0" w:line="240" w:lineRule="auto"/>
              <w:jc w:val="both"/>
            </w:pPr>
            <w:r w:rsidRPr="00E843DA">
              <w:t>добыча полезных ископаемых открытым (карьеры, отвалы) и закрытым (шахты, скважины) способами;</w:t>
            </w:r>
          </w:p>
          <w:p w14:paraId="293A616D" w14:textId="77777777" w:rsidR="00E843DA" w:rsidRPr="00E843DA" w:rsidRDefault="00E843DA" w:rsidP="00E843DA">
            <w:pPr>
              <w:spacing w:after="0" w:line="240" w:lineRule="auto"/>
              <w:jc w:val="both"/>
            </w:pPr>
            <w:r w:rsidRPr="00E843DA">
              <w:t>размещение объектов капитального строительства, в том числе подземных, в целях добычи полезных ископаемых;</w:t>
            </w:r>
          </w:p>
          <w:p w14:paraId="3FB86A0A" w14:textId="77777777" w:rsidR="00E843DA" w:rsidRPr="00E843DA" w:rsidRDefault="00E843DA" w:rsidP="00E843DA">
            <w:pPr>
              <w:spacing w:after="0" w:line="240" w:lineRule="auto"/>
              <w:jc w:val="both"/>
            </w:pPr>
            <w:r w:rsidRPr="00E843DA">
              <w:t>размещение объектов капитального строительства, необходимых для подготовки сырья к транспортировке и (или) промышленной переработке;</w:t>
            </w:r>
          </w:p>
          <w:p w14:paraId="20C8DA80"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5473244F" w14:textId="77777777" w:rsidR="00E843DA" w:rsidRPr="00E843DA" w:rsidRDefault="00E843DA" w:rsidP="00E843DA">
            <w:pPr>
              <w:spacing w:after="0" w:line="240" w:lineRule="auto"/>
              <w:jc w:val="both"/>
              <w:rPr>
                <w:bCs/>
              </w:rPr>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p>
          <w:p w14:paraId="6044D34C"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25 м;</w:t>
            </w:r>
          </w:p>
          <w:p w14:paraId="4B6AFA54"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62123BAF"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70889A3D"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75%;</w:t>
            </w:r>
          </w:p>
          <w:p w14:paraId="4392050E"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t>;</w:t>
            </w:r>
          </w:p>
          <w:p w14:paraId="53D8BD55"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21DA63A6" w14:textId="77777777" w:rsidTr="004F2891">
        <w:trPr>
          <w:trHeight w:val="284"/>
        </w:trPr>
        <w:tc>
          <w:tcPr>
            <w:tcW w:w="3686" w:type="dxa"/>
            <w:vAlign w:val="center"/>
          </w:tcPr>
          <w:p w14:paraId="1A4AF495" w14:textId="77777777" w:rsidR="00E843DA" w:rsidRPr="00E843DA" w:rsidRDefault="00E843DA" w:rsidP="00E843DA">
            <w:pPr>
              <w:spacing w:after="0" w:line="240" w:lineRule="auto"/>
              <w:jc w:val="both"/>
            </w:pPr>
            <w:r w:rsidRPr="00E843DA">
              <w:t>[6.2.1] - Автомобилестроительная промышленность.</w:t>
            </w:r>
          </w:p>
        </w:tc>
        <w:tc>
          <w:tcPr>
            <w:tcW w:w="5529" w:type="dxa"/>
            <w:vAlign w:val="center"/>
          </w:tcPr>
          <w:p w14:paraId="4895A563"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2FF695B7" w14:textId="77777777" w:rsidR="00E843DA" w:rsidRPr="00E843DA" w:rsidRDefault="00E843DA" w:rsidP="00E843DA">
            <w:pPr>
              <w:spacing w:after="0" w:line="240" w:lineRule="auto"/>
              <w:jc w:val="both"/>
              <w:rPr>
                <w:b/>
              </w:rPr>
            </w:pPr>
          </w:p>
        </w:tc>
      </w:tr>
      <w:tr w:rsidR="00E843DA" w:rsidRPr="00E843DA" w14:paraId="21AB6D91" w14:textId="77777777" w:rsidTr="004F2891">
        <w:trPr>
          <w:trHeight w:val="284"/>
        </w:trPr>
        <w:tc>
          <w:tcPr>
            <w:tcW w:w="3686" w:type="dxa"/>
            <w:vAlign w:val="center"/>
          </w:tcPr>
          <w:p w14:paraId="522DACCC" w14:textId="77777777" w:rsidR="00E843DA" w:rsidRPr="00E843DA" w:rsidRDefault="00E843DA" w:rsidP="00E843DA">
            <w:pPr>
              <w:spacing w:after="0" w:line="240" w:lineRule="auto"/>
              <w:jc w:val="both"/>
            </w:pPr>
            <w:r w:rsidRPr="00E843DA">
              <w:t>[6.3] - Легкая промышленность.</w:t>
            </w:r>
          </w:p>
        </w:tc>
        <w:tc>
          <w:tcPr>
            <w:tcW w:w="5529" w:type="dxa"/>
            <w:vAlign w:val="center"/>
          </w:tcPr>
          <w:p w14:paraId="3D4AF19D"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7F23F643" w14:textId="77777777" w:rsidR="00E843DA" w:rsidRPr="00E843DA" w:rsidRDefault="00E843DA" w:rsidP="00E843DA">
            <w:pPr>
              <w:spacing w:after="0" w:line="240" w:lineRule="auto"/>
              <w:jc w:val="both"/>
              <w:rPr>
                <w:b/>
              </w:rPr>
            </w:pPr>
          </w:p>
        </w:tc>
      </w:tr>
      <w:tr w:rsidR="00E843DA" w:rsidRPr="00E843DA" w14:paraId="35E5934F" w14:textId="77777777" w:rsidTr="004F2891">
        <w:trPr>
          <w:trHeight w:val="284"/>
        </w:trPr>
        <w:tc>
          <w:tcPr>
            <w:tcW w:w="3686" w:type="dxa"/>
            <w:vAlign w:val="center"/>
          </w:tcPr>
          <w:p w14:paraId="489705A7" w14:textId="77777777" w:rsidR="00E843DA" w:rsidRPr="00E843DA" w:rsidRDefault="00E843DA" w:rsidP="00E843DA">
            <w:pPr>
              <w:spacing w:after="0" w:line="240" w:lineRule="auto"/>
              <w:jc w:val="both"/>
            </w:pPr>
            <w:r w:rsidRPr="00E843DA">
              <w:t>[6.3.1] - Фармацевтическая промышленность.</w:t>
            </w:r>
          </w:p>
        </w:tc>
        <w:tc>
          <w:tcPr>
            <w:tcW w:w="5529" w:type="dxa"/>
            <w:vAlign w:val="center"/>
          </w:tcPr>
          <w:p w14:paraId="64C0B76D"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5049AFAE" w14:textId="77777777" w:rsidR="00E843DA" w:rsidRPr="00E843DA" w:rsidRDefault="00E843DA" w:rsidP="00E843DA">
            <w:pPr>
              <w:spacing w:after="0" w:line="240" w:lineRule="auto"/>
              <w:jc w:val="both"/>
              <w:rPr>
                <w:b/>
              </w:rPr>
            </w:pPr>
          </w:p>
        </w:tc>
      </w:tr>
      <w:tr w:rsidR="00E843DA" w:rsidRPr="00E843DA" w14:paraId="5ECF4A24" w14:textId="77777777" w:rsidTr="004F2891">
        <w:trPr>
          <w:trHeight w:val="284"/>
        </w:trPr>
        <w:tc>
          <w:tcPr>
            <w:tcW w:w="3686" w:type="dxa"/>
            <w:vAlign w:val="center"/>
          </w:tcPr>
          <w:p w14:paraId="43510328" w14:textId="77777777" w:rsidR="00E843DA" w:rsidRPr="00E843DA" w:rsidRDefault="00E843DA" w:rsidP="00E843DA">
            <w:pPr>
              <w:spacing w:after="0" w:line="240" w:lineRule="auto"/>
              <w:jc w:val="both"/>
            </w:pPr>
            <w:r w:rsidRPr="00E843DA">
              <w:t>[6.4] - Пищевая промышленность.</w:t>
            </w:r>
          </w:p>
        </w:tc>
        <w:tc>
          <w:tcPr>
            <w:tcW w:w="5529" w:type="dxa"/>
            <w:vAlign w:val="center"/>
          </w:tcPr>
          <w:p w14:paraId="15F2FDFC" w14:textId="77777777" w:rsidR="00E843DA" w:rsidRPr="00E843DA" w:rsidRDefault="00E843DA" w:rsidP="00E843DA">
            <w:pPr>
              <w:spacing w:after="0" w:line="240" w:lineRule="auto"/>
              <w:jc w:val="both"/>
            </w:pPr>
            <w:r w:rsidRPr="00E843DA">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260667F8" w14:textId="77777777" w:rsidR="00E843DA" w:rsidRPr="00E843DA" w:rsidRDefault="00E843DA" w:rsidP="00E843DA">
            <w:pPr>
              <w:spacing w:after="0" w:line="240" w:lineRule="auto"/>
              <w:jc w:val="both"/>
              <w:rPr>
                <w:b/>
              </w:rPr>
            </w:pPr>
          </w:p>
        </w:tc>
      </w:tr>
      <w:tr w:rsidR="00E843DA" w:rsidRPr="00E843DA" w14:paraId="0432F6A5" w14:textId="77777777" w:rsidTr="004F2891">
        <w:trPr>
          <w:trHeight w:val="284"/>
        </w:trPr>
        <w:tc>
          <w:tcPr>
            <w:tcW w:w="3686" w:type="dxa"/>
            <w:vAlign w:val="center"/>
          </w:tcPr>
          <w:p w14:paraId="515C37FF" w14:textId="77777777" w:rsidR="00E843DA" w:rsidRPr="00E843DA" w:rsidRDefault="00E843DA" w:rsidP="00E843DA">
            <w:pPr>
              <w:spacing w:after="0" w:line="240" w:lineRule="auto"/>
              <w:jc w:val="both"/>
            </w:pPr>
            <w:r w:rsidRPr="00E843DA">
              <w:t>[6.6] - Строительная промышленность.</w:t>
            </w:r>
          </w:p>
        </w:tc>
        <w:tc>
          <w:tcPr>
            <w:tcW w:w="5529" w:type="dxa"/>
            <w:vAlign w:val="center"/>
          </w:tcPr>
          <w:p w14:paraId="59DD0136"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0E844AB7" w14:textId="77777777" w:rsidR="00E843DA" w:rsidRPr="00E843DA" w:rsidRDefault="00E843DA" w:rsidP="00E843DA">
            <w:pPr>
              <w:spacing w:after="0" w:line="240" w:lineRule="auto"/>
              <w:jc w:val="both"/>
              <w:rPr>
                <w:b/>
              </w:rPr>
            </w:pPr>
          </w:p>
        </w:tc>
      </w:tr>
      <w:tr w:rsidR="00E843DA" w:rsidRPr="00E843DA" w14:paraId="5C037213" w14:textId="77777777" w:rsidTr="004F2891">
        <w:trPr>
          <w:trHeight w:val="284"/>
        </w:trPr>
        <w:tc>
          <w:tcPr>
            <w:tcW w:w="3686" w:type="dxa"/>
            <w:vAlign w:val="center"/>
          </w:tcPr>
          <w:p w14:paraId="322CD935" w14:textId="77777777" w:rsidR="00E843DA" w:rsidRPr="00E843DA" w:rsidRDefault="00E843DA" w:rsidP="00E843DA">
            <w:pPr>
              <w:spacing w:after="0" w:line="240" w:lineRule="auto"/>
              <w:jc w:val="both"/>
            </w:pPr>
            <w:r w:rsidRPr="00E843DA">
              <w:t>[6.9] - Склады.</w:t>
            </w:r>
          </w:p>
        </w:tc>
        <w:tc>
          <w:tcPr>
            <w:tcW w:w="5529" w:type="dxa"/>
            <w:vAlign w:val="center"/>
          </w:tcPr>
          <w:p w14:paraId="7D9581BE" w14:textId="77777777" w:rsidR="00E843DA" w:rsidRPr="00E843DA" w:rsidRDefault="00E843DA" w:rsidP="00E843DA">
            <w:pPr>
              <w:spacing w:after="0" w:line="240" w:lineRule="auto"/>
              <w:jc w:val="both"/>
            </w:pPr>
            <w:r w:rsidRPr="00E843DA">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6B9F5EC4" w14:textId="77777777" w:rsidR="00E843DA" w:rsidRPr="00E843DA" w:rsidRDefault="00E843DA" w:rsidP="00E843DA">
            <w:pPr>
              <w:spacing w:after="0" w:line="240" w:lineRule="auto"/>
              <w:jc w:val="both"/>
              <w:rPr>
                <w:b/>
              </w:rPr>
            </w:pPr>
          </w:p>
        </w:tc>
      </w:tr>
      <w:tr w:rsidR="00E843DA" w:rsidRPr="00E843DA" w14:paraId="2014539C" w14:textId="77777777" w:rsidTr="004F2891">
        <w:trPr>
          <w:trHeight w:val="284"/>
        </w:trPr>
        <w:tc>
          <w:tcPr>
            <w:tcW w:w="3686" w:type="dxa"/>
            <w:vAlign w:val="center"/>
          </w:tcPr>
          <w:p w14:paraId="0B3C19E6" w14:textId="77777777" w:rsidR="00E843DA" w:rsidRPr="00E843DA" w:rsidRDefault="00E843DA" w:rsidP="00E843DA">
            <w:pPr>
              <w:spacing w:after="0" w:line="240" w:lineRule="auto"/>
              <w:jc w:val="both"/>
            </w:pPr>
            <w:r w:rsidRPr="00E843DA">
              <w:t>[6.9.1] – Складские площадки</w:t>
            </w:r>
          </w:p>
        </w:tc>
        <w:tc>
          <w:tcPr>
            <w:tcW w:w="5529" w:type="dxa"/>
            <w:vAlign w:val="center"/>
          </w:tcPr>
          <w:p w14:paraId="1BBA3B9D" w14:textId="77777777" w:rsidR="00E843DA" w:rsidRPr="00E843DA" w:rsidRDefault="00E843DA" w:rsidP="00E843DA">
            <w:pPr>
              <w:spacing w:after="0" w:line="240" w:lineRule="auto"/>
              <w:jc w:val="both"/>
            </w:pPr>
            <w:r w:rsidRPr="00E843DA">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28DAC35" w14:textId="77777777" w:rsidR="00E843DA" w:rsidRPr="00E843DA" w:rsidRDefault="00E843DA" w:rsidP="00E843DA">
            <w:pPr>
              <w:spacing w:after="0" w:line="240" w:lineRule="auto"/>
              <w:jc w:val="both"/>
              <w:rPr>
                <w:b/>
              </w:rPr>
            </w:pPr>
          </w:p>
        </w:tc>
      </w:tr>
      <w:tr w:rsidR="00E843DA" w:rsidRPr="00E843DA" w14:paraId="7B697FFC" w14:textId="77777777" w:rsidTr="004F2891">
        <w:trPr>
          <w:trHeight w:val="284"/>
        </w:trPr>
        <w:tc>
          <w:tcPr>
            <w:tcW w:w="3686" w:type="dxa"/>
            <w:vAlign w:val="center"/>
          </w:tcPr>
          <w:p w14:paraId="46D83FCB" w14:textId="77777777" w:rsidR="00E843DA" w:rsidRPr="00E843DA" w:rsidRDefault="00E843DA" w:rsidP="00E843DA">
            <w:pPr>
              <w:spacing w:after="0" w:line="240" w:lineRule="auto"/>
              <w:jc w:val="both"/>
            </w:pPr>
            <w:r w:rsidRPr="00E843DA">
              <w:t>[6.11] – Целлюлозно-бумажная промышленность</w:t>
            </w:r>
          </w:p>
        </w:tc>
        <w:tc>
          <w:tcPr>
            <w:tcW w:w="5529" w:type="dxa"/>
            <w:vAlign w:val="center"/>
          </w:tcPr>
          <w:p w14:paraId="71142A75"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2DADB0EF" w14:textId="77777777" w:rsidR="00E843DA" w:rsidRPr="00E843DA" w:rsidRDefault="00E843DA" w:rsidP="00E843DA">
            <w:pPr>
              <w:spacing w:after="0" w:line="240" w:lineRule="auto"/>
              <w:jc w:val="both"/>
              <w:rPr>
                <w:b/>
              </w:rPr>
            </w:pPr>
          </w:p>
        </w:tc>
      </w:tr>
      <w:tr w:rsidR="00E843DA" w:rsidRPr="00E843DA" w14:paraId="1DE74DE8" w14:textId="77777777" w:rsidTr="004F2891">
        <w:trPr>
          <w:trHeight w:val="284"/>
        </w:trPr>
        <w:tc>
          <w:tcPr>
            <w:tcW w:w="3686" w:type="dxa"/>
            <w:vAlign w:val="center"/>
          </w:tcPr>
          <w:p w14:paraId="195FEB79" w14:textId="77777777" w:rsidR="00E843DA" w:rsidRPr="00E843DA" w:rsidRDefault="00E843DA" w:rsidP="00E843DA">
            <w:pPr>
              <w:spacing w:after="0" w:line="240" w:lineRule="auto"/>
              <w:jc w:val="both"/>
            </w:pPr>
            <w:r w:rsidRPr="00E843DA">
              <w:t>[6.12] – Научно-производственная деятельность</w:t>
            </w:r>
          </w:p>
        </w:tc>
        <w:tc>
          <w:tcPr>
            <w:tcW w:w="5529" w:type="dxa"/>
            <w:vAlign w:val="center"/>
          </w:tcPr>
          <w:p w14:paraId="0FD93D6D" w14:textId="77777777" w:rsidR="00E843DA" w:rsidRPr="00E843DA" w:rsidRDefault="00E843DA" w:rsidP="00E843DA">
            <w:pPr>
              <w:spacing w:after="0" w:line="240" w:lineRule="auto"/>
              <w:jc w:val="both"/>
            </w:pPr>
            <w:r w:rsidRPr="00E843DA">
              <w:t>Размещение технологических, промышленных, агропромышленных парков, бизнес-инкубаторов</w:t>
            </w:r>
          </w:p>
        </w:tc>
        <w:tc>
          <w:tcPr>
            <w:tcW w:w="6378" w:type="dxa"/>
            <w:vMerge/>
            <w:vAlign w:val="center"/>
          </w:tcPr>
          <w:p w14:paraId="1C16487B" w14:textId="77777777" w:rsidR="00E843DA" w:rsidRPr="00E843DA" w:rsidRDefault="00E843DA" w:rsidP="00E843DA">
            <w:pPr>
              <w:spacing w:after="0" w:line="240" w:lineRule="auto"/>
              <w:jc w:val="both"/>
              <w:rPr>
                <w:b/>
              </w:rPr>
            </w:pPr>
          </w:p>
        </w:tc>
      </w:tr>
      <w:tr w:rsidR="00E843DA" w:rsidRPr="00E843DA" w14:paraId="160869A0" w14:textId="77777777" w:rsidTr="004F2891">
        <w:trPr>
          <w:trHeight w:val="284"/>
        </w:trPr>
        <w:tc>
          <w:tcPr>
            <w:tcW w:w="3686" w:type="dxa"/>
            <w:vAlign w:val="center"/>
          </w:tcPr>
          <w:p w14:paraId="4DA49219" w14:textId="77777777" w:rsidR="00E843DA" w:rsidRPr="00E843DA" w:rsidRDefault="00E843DA" w:rsidP="00E843DA">
            <w:pPr>
              <w:spacing w:after="0" w:line="240" w:lineRule="auto"/>
              <w:jc w:val="both"/>
            </w:pPr>
            <w:r w:rsidRPr="00E843DA">
              <w:t>[4.9] - Служебные гаражи</w:t>
            </w:r>
          </w:p>
        </w:tc>
        <w:tc>
          <w:tcPr>
            <w:tcW w:w="5529" w:type="dxa"/>
            <w:vAlign w:val="center"/>
          </w:tcPr>
          <w:p w14:paraId="3D85BA99" w14:textId="77777777" w:rsidR="00E843DA" w:rsidRPr="00E843DA" w:rsidRDefault="00E843DA" w:rsidP="00E843DA">
            <w:pPr>
              <w:spacing w:after="0" w:line="240" w:lineRule="auto"/>
              <w:jc w:val="both"/>
              <w:rPr>
                <w:b/>
              </w:rPr>
            </w:pPr>
            <w:r w:rsidRPr="00E843DA">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4E54608A" w14:textId="77777777" w:rsidR="00E843DA" w:rsidRPr="00E843DA" w:rsidRDefault="00E843DA" w:rsidP="00E843DA">
            <w:pPr>
              <w:spacing w:after="0" w:line="240" w:lineRule="auto"/>
              <w:jc w:val="both"/>
              <w:rPr>
                <w:b/>
              </w:rPr>
            </w:pPr>
          </w:p>
        </w:tc>
      </w:tr>
      <w:tr w:rsidR="00E843DA" w:rsidRPr="00E843DA" w14:paraId="0C86D28B" w14:textId="77777777" w:rsidTr="004F2891">
        <w:trPr>
          <w:trHeight w:val="284"/>
        </w:trPr>
        <w:tc>
          <w:tcPr>
            <w:tcW w:w="3686" w:type="dxa"/>
            <w:shd w:val="clear" w:color="auto" w:fill="FFFFFF"/>
            <w:vAlign w:val="center"/>
          </w:tcPr>
          <w:p w14:paraId="5BC8CA48" w14:textId="77777777" w:rsidR="00E843DA" w:rsidRPr="00E843DA" w:rsidRDefault="00E843DA" w:rsidP="00E843DA">
            <w:pPr>
              <w:spacing w:after="0" w:line="240" w:lineRule="auto"/>
              <w:jc w:val="both"/>
            </w:pPr>
            <w:r w:rsidRPr="00E843DA">
              <w:t>[12.0.1] - Улично-дорожная сеть</w:t>
            </w:r>
          </w:p>
        </w:tc>
        <w:tc>
          <w:tcPr>
            <w:tcW w:w="5529" w:type="dxa"/>
            <w:shd w:val="clear" w:color="auto" w:fill="FFFFFF"/>
            <w:vAlign w:val="center"/>
          </w:tcPr>
          <w:p w14:paraId="41051DF9"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C5BAFEC" w14:textId="77777777" w:rsidR="00E843DA" w:rsidRPr="00E843DA" w:rsidRDefault="00E843DA" w:rsidP="00E843DA">
            <w:pPr>
              <w:spacing w:after="0" w:line="240" w:lineRule="auto"/>
              <w:jc w:val="both"/>
            </w:pPr>
            <w:r w:rsidRPr="00E843DA">
              <w:t>Регламенты не подлежат установлению.</w:t>
            </w:r>
          </w:p>
          <w:p w14:paraId="6478E219"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6CEC5B3C" w14:textId="77777777" w:rsidTr="004F2891">
        <w:trPr>
          <w:trHeight w:val="284"/>
        </w:trPr>
        <w:tc>
          <w:tcPr>
            <w:tcW w:w="3686" w:type="dxa"/>
            <w:shd w:val="clear" w:color="auto" w:fill="FFFFFF"/>
            <w:vAlign w:val="center"/>
          </w:tcPr>
          <w:p w14:paraId="2B47E2D5" w14:textId="77777777" w:rsidR="00E843DA" w:rsidRPr="00E843DA" w:rsidRDefault="00E843DA" w:rsidP="00E843DA">
            <w:pPr>
              <w:spacing w:after="0" w:line="240" w:lineRule="auto"/>
              <w:jc w:val="both"/>
            </w:pPr>
            <w:r w:rsidRPr="00E843DA">
              <w:t>[12.0.2] - Благоустройство территории</w:t>
            </w:r>
          </w:p>
        </w:tc>
        <w:tc>
          <w:tcPr>
            <w:tcW w:w="5529" w:type="dxa"/>
            <w:shd w:val="clear" w:color="auto" w:fill="FFFFFF"/>
            <w:vAlign w:val="center"/>
          </w:tcPr>
          <w:p w14:paraId="7FD5D207"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8E74FC7" w14:textId="77777777" w:rsidR="00E843DA" w:rsidRPr="00E843DA" w:rsidRDefault="00E843DA" w:rsidP="00E843DA">
            <w:pPr>
              <w:spacing w:after="0" w:line="240" w:lineRule="auto"/>
              <w:jc w:val="both"/>
            </w:pPr>
          </w:p>
        </w:tc>
      </w:tr>
    </w:tbl>
    <w:p w14:paraId="4274F3C0" w14:textId="77777777" w:rsidR="00E843DA" w:rsidRPr="00E843DA" w:rsidRDefault="00E843DA" w:rsidP="00E843DA">
      <w:pPr>
        <w:spacing w:after="0" w:line="240" w:lineRule="auto"/>
        <w:jc w:val="both"/>
        <w:rPr>
          <w:b/>
        </w:rPr>
      </w:pPr>
    </w:p>
    <w:p w14:paraId="1BB7D668" w14:textId="77777777" w:rsidR="00E843DA" w:rsidRPr="00E843DA" w:rsidRDefault="00E843DA" w:rsidP="00E843DA">
      <w:pPr>
        <w:spacing w:after="0" w:line="240" w:lineRule="auto"/>
        <w:jc w:val="both"/>
        <w:rPr>
          <w:b/>
        </w:rPr>
      </w:pPr>
    </w:p>
    <w:p w14:paraId="76A91C75" w14:textId="77777777" w:rsidR="00E843DA" w:rsidRPr="00E843DA" w:rsidRDefault="00E843DA" w:rsidP="00E843DA">
      <w:pPr>
        <w:spacing w:after="0" w:line="240" w:lineRule="auto"/>
        <w:jc w:val="both"/>
        <w:rPr>
          <w:b/>
        </w:rPr>
      </w:pPr>
    </w:p>
    <w:p w14:paraId="50B5BC0C" w14:textId="77777777" w:rsidR="00E843DA" w:rsidRPr="00E843DA" w:rsidRDefault="00E843DA" w:rsidP="00E843DA">
      <w:pPr>
        <w:spacing w:after="0" w:line="240" w:lineRule="auto"/>
        <w:jc w:val="both"/>
        <w:rPr>
          <w:b/>
        </w:rPr>
      </w:pPr>
    </w:p>
    <w:p w14:paraId="66FC08D3" w14:textId="77777777" w:rsidR="00E843DA" w:rsidRPr="00E843DA" w:rsidRDefault="00E843DA" w:rsidP="00E843DA">
      <w:pPr>
        <w:spacing w:after="0" w:line="240" w:lineRule="auto"/>
        <w:jc w:val="both"/>
        <w:rPr>
          <w:b/>
        </w:rPr>
      </w:pPr>
    </w:p>
    <w:p w14:paraId="6DEB7924" w14:textId="77777777" w:rsidR="00E843DA" w:rsidRPr="00E843DA" w:rsidRDefault="00E843DA" w:rsidP="00E843DA">
      <w:pPr>
        <w:spacing w:after="0" w:line="240" w:lineRule="auto"/>
        <w:jc w:val="both"/>
        <w:rPr>
          <w:b/>
        </w:rPr>
      </w:pPr>
    </w:p>
    <w:p w14:paraId="7D9348E5"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0BC387F8" w14:textId="77777777" w:rsidTr="004F2891">
        <w:trPr>
          <w:trHeight w:val="20"/>
        </w:trPr>
        <w:tc>
          <w:tcPr>
            <w:tcW w:w="3545" w:type="dxa"/>
            <w:tcBorders>
              <w:bottom w:val="single" w:sz="4" w:space="0" w:color="auto"/>
            </w:tcBorders>
            <w:vAlign w:val="center"/>
          </w:tcPr>
          <w:p w14:paraId="16606BE9"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0C1880B8"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230ED9BA"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45708852" w14:textId="77777777" w:rsidTr="004F2891">
        <w:trPr>
          <w:trHeight w:val="20"/>
        </w:trPr>
        <w:tc>
          <w:tcPr>
            <w:tcW w:w="3545" w:type="dxa"/>
            <w:tcBorders>
              <w:top w:val="single" w:sz="4" w:space="0" w:color="auto"/>
              <w:bottom w:val="single" w:sz="4" w:space="0" w:color="auto"/>
            </w:tcBorders>
            <w:shd w:val="clear" w:color="auto" w:fill="auto"/>
            <w:vAlign w:val="center"/>
          </w:tcPr>
          <w:p w14:paraId="6743EEF0" w14:textId="77777777" w:rsidR="00E843DA" w:rsidRPr="00E843DA" w:rsidRDefault="00E843DA" w:rsidP="00E843DA">
            <w:pPr>
              <w:spacing w:after="0" w:line="240" w:lineRule="auto"/>
              <w:jc w:val="both"/>
            </w:pPr>
            <w:r w:rsidRPr="00E843DA">
              <w:t>[4.1] - Деловое управление</w:t>
            </w:r>
          </w:p>
        </w:tc>
        <w:tc>
          <w:tcPr>
            <w:tcW w:w="5670" w:type="dxa"/>
            <w:tcBorders>
              <w:top w:val="single" w:sz="4" w:space="0" w:color="auto"/>
              <w:bottom w:val="single" w:sz="4" w:space="0" w:color="auto"/>
            </w:tcBorders>
            <w:shd w:val="clear" w:color="auto" w:fill="auto"/>
            <w:vAlign w:val="center"/>
          </w:tcPr>
          <w:p w14:paraId="34324FB8" w14:textId="77777777" w:rsidR="00E843DA" w:rsidRPr="00E843DA" w:rsidRDefault="00E843DA" w:rsidP="00E843DA">
            <w:pPr>
              <w:spacing w:after="0" w:line="240" w:lineRule="auto"/>
              <w:jc w:val="both"/>
            </w:pPr>
            <w:r w:rsidRPr="00E843DA">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09291A37" w14:textId="77777777" w:rsidR="00E843DA" w:rsidRPr="00E843DA" w:rsidRDefault="00E843DA" w:rsidP="00E843DA">
            <w:pPr>
              <w:spacing w:after="0" w:line="240" w:lineRule="auto"/>
              <w:jc w:val="both"/>
            </w:pPr>
            <w:r w:rsidRPr="00E843DA">
              <w:t>минимальная/максимальная площадь земельных участков  – 400/</w:t>
            </w:r>
            <w:smartTag w:uri="urn:schemas-microsoft-com:office:smarttags" w:element="metricconverter">
              <w:smartTagPr>
                <w:attr w:name="ProductID" w:val="5000 кв. м"/>
              </w:smartTagPr>
              <w:r w:rsidRPr="00E843DA">
                <w:t>5000 кв. м</w:t>
              </w:r>
            </w:smartTag>
            <w:r w:rsidRPr="00E843DA">
              <w:t>;</w:t>
            </w:r>
          </w:p>
          <w:p w14:paraId="08DF77B1"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15м;</w:t>
            </w:r>
          </w:p>
          <w:p w14:paraId="7FFF6E41"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0535B338"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78292BB4"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5E7E99B7" w14:textId="77777777" w:rsidR="00E843DA" w:rsidRPr="00E843DA" w:rsidRDefault="00E843DA" w:rsidP="00E843DA">
            <w:pPr>
              <w:spacing w:after="0" w:line="240" w:lineRule="auto"/>
              <w:jc w:val="both"/>
            </w:pPr>
            <w:r w:rsidRPr="00E843DA">
              <w:t>минимальный процент озеленения земельного участка - 10%;</w:t>
            </w:r>
          </w:p>
          <w:p w14:paraId="39DBEF1A"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76C59503" w14:textId="77777777" w:rsidTr="004F2891">
        <w:trPr>
          <w:trHeight w:val="20"/>
        </w:trPr>
        <w:tc>
          <w:tcPr>
            <w:tcW w:w="3545" w:type="dxa"/>
            <w:tcBorders>
              <w:top w:val="single" w:sz="4" w:space="0" w:color="auto"/>
              <w:bottom w:val="single" w:sz="4" w:space="0" w:color="auto"/>
            </w:tcBorders>
            <w:shd w:val="clear" w:color="auto" w:fill="auto"/>
            <w:vAlign w:val="center"/>
          </w:tcPr>
          <w:p w14:paraId="092A7D65" w14:textId="77777777" w:rsidR="00E843DA" w:rsidRPr="00E843DA" w:rsidRDefault="00E843DA" w:rsidP="00E843DA">
            <w:pPr>
              <w:spacing w:after="0" w:line="240" w:lineRule="auto"/>
              <w:jc w:val="both"/>
            </w:pPr>
            <w:r w:rsidRPr="00E843DA">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3E1949BC" w14:textId="77777777" w:rsidR="00E843DA" w:rsidRPr="00E843DA" w:rsidRDefault="00E843DA" w:rsidP="00E843DA">
            <w:pPr>
              <w:spacing w:after="0" w:line="240" w:lineRule="auto"/>
              <w:jc w:val="both"/>
            </w:pPr>
            <w:r w:rsidRPr="00E843DA">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6B2E740E" w14:textId="77777777" w:rsidR="00E843DA" w:rsidRPr="00E843DA" w:rsidRDefault="00E843DA" w:rsidP="00E843DA">
            <w:pPr>
              <w:spacing w:after="0" w:line="240" w:lineRule="auto"/>
              <w:jc w:val="both"/>
            </w:pPr>
            <w:r w:rsidRPr="00E843DA">
              <w:t>минимальная/максимальная площадь земельных участков  – 1000/15000 кв. м;</w:t>
            </w:r>
          </w:p>
          <w:p w14:paraId="70273737"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2B7E3C2E"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24D78CA6"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7C3B9145"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14410386" w14:textId="77777777" w:rsidR="00E843DA" w:rsidRPr="00E843DA" w:rsidRDefault="00E843DA" w:rsidP="00E843DA">
            <w:pPr>
              <w:spacing w:after="0" w:line="240" w:lineRule="auto"/>
              <w:jc w:val="both"/>
            </w:pPr>
            <w:r w:rsidRPr="00E843DA">
              <w:t xml:space="preserve">максимальная высота сооружений от уровня земли - </w:t>
            </w:r>
            <w:smartTag w:uri="urn:schemas-microsoft-com:office:smarttags" w:element="metricconverter">
              <w:smartTagPr>
                <w:attr w:name="ProductID" w:val="30 м"/>
              </w:smartTagPr>
              <w:r w:rsidRPr="00E843DA">
                <w:t>30 м</w:t>
              </w:r>
            </w:smartTag>
            <w:r w:rsidRPr="00E843DA">
              <w:t>;</w:t>
            </w:r>
          </w:p>
          <w:p w14:paraId="1D30DE1C"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309DC265" w14:textId="77777777" w:rsidTr="004F2891">
        <w:trPr>
          <w:trHeight w:val="20"/>
        </w:trPr>
        <w:tc>
          <w:tcPr>
            <w:tcW w:w="3545" w:type="dxa"/>
            <w:tcBorders>
              <w:top w:val="single" w:sz="4" w:space="0" w:color="auto"/>
              <w:bottom w:val="single" w:sz="4" w:space="0" w:color="auto"/>
            </w:tcBorders>
            <w:shd w:val="clear" w:color="auto" w:fill="auto"/>
            <w:vAlign w:val="center"/>
          </w:tcPr>
          <w:p w14:paraId="14F280D0" w14:textId="77777777" w:rsidR="00E843DA" w:rsidRPr="00E843DA" w:rsidRDefault="00E843DA" w:rsidP="00E843DA">
            <w:pPr>
              <w:spacing w:after="0" w:line="240" w:lineRule="auto"/>
              <w:jc w:val="both"/>
            </w:pPr>
            <w:r w:rsidRPr="00E843DA">
              <w:t>[4.4] - Магазины</w:t>
            </w:r>
          </w:p>
        </w:tc>
        <w:tc>
          <w:tcPr>
            <w:tcW w:w="5670" w:type="dxa"/>
            <w:tcBorders>
              <w:top w:val="single" w:sz="4" w:space="0" w:color="auto"/>
              <w:bottom w:val="single" w:sz="4" w:space="0" w:color="auto"/>
            </w:tcBorders>
            <w:shd w:val="clear" w:color="auto" w:fill="auto"/>
            <w:vAlign w:val="center"/>
          </w:tcPr>
          <w:p w14:paraId="3644749E" w14:textId="77777777" w:rsidR="00E843DA" w:rsidRPr="00E843DA" w:rsidRDefault="00E843DA" w:rsidP="00E843DA">
            <w:pPr>
              <w:spacing w:after="0" w:line="240" w:lineRule="auto"/>
              <w:jc w:val="both"/>
            </w:pPr>
            <w:r w:rsidRPr="00E843DA">
              <w:t>Объекты капитального строительства, предназначенные для продажи товаров, торговая площадь которых составляет до 5000 кв. м;</w:t>
            </w:r>
          </w:p>
        </w:tc>
        <w:tc>
          <w:tcPr>
            <w:tcW w:w="6378" w:type="dxa"/>
            <w:shd w:val="clear" w:color="auto" w:fill="auto"/>
            <w:vAlign w:val="center"/>
          </w:tcPr>
          <w:p w14:paraId="7B3AAF0E" w14:textId="77777777" w:rsidR="00E843DA" w:rsidRPr="00E843DA" w:rsidRDefault="00E843DA" w:rsidP="00E843DA">
            <w:pPr>
              <w:spacing w:after="0" w:line="240" w:lineRule="auto"/>
              <w:jc w:val="both"/>
            </w:pPr>
            <w:r w:rsidRPr="00E843DA">
              <w:t>минимальная/максимальная площадь земельных участков  – 100 кв. м/</w:t>
            </w:r>
            <w:r w:rsidRPr="00E843DA">
              <w:rPr>
                <w:b/>
                <w:bCs/>
              </w:rPr>
              <w:t>не подлежит установлению</w:t>
            </w:r>
            <w:r w:rsidRPr="00E843DA">
              <w:t>;</w:t>
            </w:r>
          </w:p>
          <w:p w14:paraId="155AAE3D"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52DB2144"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3B981601"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5490F835"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588EECE8" w14:textId="77777777" w:rsidR="00E843DA" w:rsidRPr="00E843DA" w:rsidRDefault="00E843DA" w:rsidP="00E843DA">
            <w:pPr>
              <w:spacing w:after="0" w:line="240" w:lineRule="auto"/>
              <w:jc w:val="both"/>
            </w:pPr>
            <w:r w:rsidRPr="00E843DA">
              <w:t>минимальный процент озеленения земельного участка - 10%;</w:t>
            </w:r>
          </w:p>
          <w:p w14:paraId="7E237072"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bl>
    <w:p w14:paraId="2F3775A2"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016109E7" w14:textId="77777777" w:rsidTr="004F2891">
        <w:trPr>
          <w:trHeight w:val="20"/>
        </w:trPr>
        <w:tc>
          <w:tcPr>
            <w:tcW w:w="7655" w:type="dxa"/>
            <w:vAlign w:val="center"/>
          </w:tcPr>
          <w:p w14:paraId="7DA892A0"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470E0EF8"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656864CD" w14:textId="77777777" w:rsidTr="004F2891">
        <w:trPr>
          <w:trHeight w:val="20"/>
        </w:trPr>
        <w:tc>
          <w:tcPr>
            <w:tcW w:w="7655" w:type="dxa"/>
            <w:vAlign w:val="center"/>
          </w:tcPr>
          <w:p w14:paraId="02C5932D"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0ABD7EC"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B877561"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AEC01C"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0CE303" w14:textId="77777777" w:rsidR="00E843DA" w:rsidRPr="00E843DA" w:rsidRDefault="00E843DA" w:rsidP="00E843DA">
            <w:pPr>
              <w:spacing w:after="0" w:line="240" w:lineRule="auto"/>
              <w:jc w:val="both"/>
            </w:pPr>
            <w:r w:rsidRPr="00E843DA">
              <w:t>- проезды общего пользования;</w:t>
            </w:r>
          </w:p>
          <w:p w14:paraId="5E6DD90F"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2CEEAA" w14:textId="77777777" w:rsidR="00E843DA" w:rsidRPr="00E843DA" w:rsidRDefault="00E843DA" w:rsidP="00E843DA">
            <w:pPr>
              <w:spacing w:after="0" w:line="240" w:lineRule="auto"/>
              <w:jc w:val="both"/>
            </w:pPr>
            <w:r w:rsidRPr="00E843DA">
              <w:t>- благоустроенные, в том числе озелененные территории, площадки для отдыха, спортивных занятий;</w:t>
            </w:r>
          </w:p>
          <w:p w14:paraId="51CCBDE8"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369E586E"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73B3440E"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3F46D3F5"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B3E360C"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3CAC2E3F"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76F018" w14:textId="77777777" w:rsidR="00E843DA" w:rsidRPr="00E843DA" w:rsidRDefault="00E843DA" w:rsidP="00E843DA">
            <w:pPr>
              <w:spacing w:after="0" w:line="240" w:lineRule="auto"/>
              <w:jc w:val="both"/>
            </w:pPr>
          </w:p>
          <w:p w14:paraId="51E58DF4"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6E839D2F" w14:textId="77777777" w:rsidR="00E843DA" w:rsidRPr="00E843DA" w:rsidRDefault="00E843DA" w:rsidP="00E843DA">
            <w:pPr>
              <w:spacing w:after="0" w:line="240" w:lineRule="auto"/>
              <w:jc w:val="both"/>
            </w:pPr>
            <w:r w:rsidRPr="00E843DA">
              <w:t>1 м/</w:t>
            </w:r>
            <w:r w:rsidRPr="00E843DA">
              <w:rPr>
                <w:b/>
                <w:bCs/>
              </w:rPr>
              <w:t xml:space="preserve"> 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320238" w14:textId="77777777" w:rsidR="00E843DA" w:rsidRPr="00E843DA" w:rsidRDefault="00E843DA" w:rsidP="00E843DA">
            <w:pPr>
              <w:spacing w:after="0" w:line="240" w:lineRule="auto"/>
              <w:jc w:val="both"/>
            </w:pPr>
          </w:p>
          <w:p w14:paraId="7B8BF8C7"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3D3F3B6"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35396C0D"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6F30DE1" w14:textId="77777777" w:rsidR="00E843DA" w:rsidRPr="00E843DA" w:rsidRDefault="00E843DA" w:rsidP="00E843DA">
            <w:pPr>
              <w:spacing w:after="0" w:line="240" w:lineRule="auto"/>
              <w:jc w:val="both"/>
            </w:pPr>
          </w:p>
        </w:tc>
      </w:tr>
    </w:tbl>
    <w:p w14:paraId="3DA18C77"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7996922F"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07316ED" w14:textId="77777777" w:rsidR="002D5C89" w:rsidRPr="002D5C89" w:rsidRDefault="002D5C89" w:rsidP="002D5C89">
      <w:pPr>
        <w:spacing w:after="0" w:line="240" w:lineRule="auto"/>
        <w:jc w:val="both"/>
      </w:pPr>
    </w:p>
    <w:p w14:paraId="7A4353B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03EEA617"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5666C56"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755710FB"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28336333"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5671524D"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546F2558" w14:textId="77777777" w:rsidR="002D5C89" w:rsidRPr="002D5C89" w:rsidRDefault="002D5C89" w:rsidP="002D5C89">
      <w:pPr>
        <w:spacing w:after="0" w:line="240" w:lineRule="auto"/>
        <w:jc w:val="both"/>
      </w:pPr>
      <w:r w:rsidRPr="002D5C89">
        <w:t>Размещение производственной территориальной зоны не допускается:</w:t>
      </w:r>
    </w:p>
    <w:p w14:paraId="46F884D9" w14:textId="77777777" w:rsidR="002D5C89" w:rsidRPr="002D5C89" w:rsidRDefault="002D5C89" w:rsidP="002D5C89">
      <w:pPr>
        <w:spacing w:after="0" w:line="240" w:lineRule="auto"/>
        <w:jc w:val="both"/>
      </w:pPr>
      <w:r w:rsidRPr="002D5C89">
        <w:t>а) в составе рекреационных зон;</w:t>
      </w:r>
    </w:p>
    <w:p w14:paraId="470D578B" w14:textId="77777777" w:rsidR="002D5C89" w:rsidRPr="002D5C89" w:rsidRDefault="002D5C89" w:rsidP="002D5C89">
      <w:pPr>
        <w:spacing w:after="0" w:line="240" w:lineRule="auto"/>
        <w:jc w:val="both"/>
      </w:pPr>
      <w:r w:rsidRPr="002D5C89">
        <w:t>б) на землях особо охраняемых территорий, в том числе:</w:t>
      </w:r>
    </w:p>
    <w:p w14:paraId="65E439BF" w14:textId="77777777" w:rsidR="002D5C89" w:rsidRPr="002D5C89" w:rsidRDefault="002D5C89" w:rsidP="002D5C89">
      <w:pPr>
        <w:spacing w:after="0" w:line="240" w:lineRule="auto"/>
        <w:jc w:val="both"/>
      </w:pPr>
      <w:r w:rsidRPr="002D5C89">
        <w:t>в первом поясе зоны санитарной охраны источников водоснабжения;</w:t>
      </w:r>
    </w:p>
    <w:p w14:paraId="7F8854CF" w14:textId="77777777" w:rsidR="002D5C89" w:rsidRPr="002D5C89" w:rsidRDefault="002D5C89" w:rsidP="002D5C89">
      <w:pPr>
        <w:spacing w:after="0" w:line="240" w:lineRule="auto"/>
        <w:jc w:val="both"/>
      </w:pPr>
      <w:r w:rsidRPr="002D5C89">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2D5C89" w:rsidRDefault="002D5C89" w:rsidP="002D5C89">
      <w:pPr>
        <w:spacing w:after="0" w:line="240" w:lineRule="auto"/>
        <w:jc w:val="both"/>
      </w:pPr>
      <w:r w:rsidRPr="002D5C89">
        <w:t>в водоохранных и прибрежных зонах рек, морей;</w:t>
      </w:r>
    </w:p>
    <w:p w14:paraId="78CEB02D" w14:textId="77777777" w:rsidR="002D5C89" w:rsidRPr="002D5C89" w:rsidRDefault="002D5C89" w:rsidP="002D5C89">
      <w:pPr>
        <w:spacing w:after="0" w:line="240" w:lineRule="auto"/>
        <w:jc w:val="both"/>
      </w:pPr>
      <w:r w:rsidRPr="002D5C89">
        <w:t>в зонах охраны памятников истории и культуры без согласования с соответствующими органами охраны памятников;</w:t>
      </w:r>
    </w:p>
    <w:p w14:paraId="2C49AB08" w14:textId="77777777" w:rsidR="002D5C89" w:rsidRPr="002D5C89" w:rsidRDefault="002D5C89" w:rsidP="002D5C89">
      <w:pPr>
        <w:spacing w:after="0" w:line="240" w:lineRule="auto"/>
        <w:jc w:val="both"/>
      </w:pPr>
      <w:r w:rsidRPr="002D5C89">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2D5C89" w:rsidRDefault="002D5C89" w:rsidP="002D5C89">
      <w:pPr>
        <w:spacing w:after="0" w:line="240" w:lineRule="auto"/>
        <w:jc w:val="both"/>
      </w:pPr>
      <w:r w:rsidRPr="002D5C89">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2D5C89" w:rsidRDefault="002D5C89" w:rsidP="002D5C89">
      <w:pPr>
        <w:spacing w:after="0" w:line="240" w:lineRule="auto"/>
        <w:jc w:val="both"/>
      </w:pPr>
      <w:r w:rsidRPr="002D5C89">
        <w:t>в зонах возможного катастрофического затопления в результате разрушения плотин или дамб.</w:t>
      </w:r>
    </w:p>
    <w:p w14:paraId="233012D3" w14:textId="77777777" w:rsidR="002D5C89" w:rsidRPr="002D5C89" w:rsidRDefault="002D5C89" w:rsidP="002D5C89">
      <w:pPr>
        <w:spacing w:after="0" w:line="240" w:lineRule="auto"/>
        <w:jc w:val="both"/>
      </w:pPr>
      <w:r w:rsidRPr="002D5C89">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D5C89">
          <w:t>0,5 м</w:t>
        </w:r>
      </w:smartTag>
      <w:r w:rsidRPr="002D5C89">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2D5C89" w:rsidRDefault="002D5C89" w:rsidP="002D5C89">
      <w:pPr>
        <w:spacing w:after="0" w:line="240" w:lineRule="auto"/>
        <w:jc w:val="both"/>
      </w:pPr>
      <w:r w:rsidRPr="002D5C89">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D5C89">
          <w:t>1000 м</w:t>
        </w:r>
      </w:smartTag>
      <w:r w:rsidRPr="002D5C89">
        <w:t xml:space="preserve"> и </w:t>
      </w:r>
      <w:smartTag w:uri="urn:schemas-microsoft-com:office:smarttags" w:element="metricconverter">
        <w:smartTagPr>
          <w:attr w:name="ProductID" w:val="500 м"/>
        </w:smartTagPr>
        <w:r w:rsidRPr="002D5C89">
          <w:t>500 м</w:t>
        </w:r>
      </w:smartTag>
      <w:r w:rsidRPr="002D5C89">
        <w:t xml:space="preserve"> соответственно, на территории населенных пунктов Краснодарского края не допускается.</w:t>
      </w:r>
    </w:p>
    <w:p w14:paraId="1FD1D0F0" w14:textId="77777777" w:rsidR="002D5C89" w:rsidRPr="002D5C89" w:rsidRDefault="002D5C89" w:rsidP="002D5C89">
      <w:pPr>
        <w:spacing w:after="0" w:line="240" w:lineRule="auto"/>
        <w:jc w:val="both"/>
      </w:pPr>
      <w:r w:rsidRPr="002D5C89">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D5C89">
          <w:t>100 м</w:t>
        </w:r>
      </w:smartTag>
      <w:r w:rsidRPr="002D5C89">
        <w:t>.</w:t>
      </w:r>
    </w:p>
    <w:p w14:paraId="4F495CC1" w14:textId="77777777" w:rsidR="002D5C89" w:rsidRPr="002D5C89" w:rsidRDefault="002D5C89" w:rsidP="002D5C89">
      <w:pPr>
        <w:spacing w:after="0" w:line="240" w:lineRule="auto"/>
        <w:jc w:val="both"/>
      </w:pPr>
      <w:r w:rsidRPr="002D5C89">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2D5C89" w:rsidRDefault="002D5C89" w:rsidP="002D5C89">
      <w:pPr>
        <w:spacing w:after="0" w:line="240" w:lineRule="auto"/>
        <w:jc w:val="both"/>
      </w:pPr>
      <w:r w:rsidRPr="002D5C89">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D5C89">
          <w:t>1000 м</w:t>
        </w:r>
      </w:smartTag>
      <w:r w:rsidRPr="002D5C89">
        <w:t>.</w:t>
      </w:r>
    </w:p>
    <w:p w14:paraId="3C9F529A" w14:textId="77777777" w:rsidR="002D5C89" w:rsidRPr="002D5C89" w:rsidRDefault="002D5C89" w:rsidP="002D5C89">
      <w:pPr>
        <w:spacing w:after="0" w:line="240" w:lineRule="auto"/>
        <w:jc w:val="both"/>
      </w:pPr>
      <w:r w:rsidRPr="002D5C89">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2D5C89" w:rsidRDefault="002D5C89" w:rsidP="002D5C89">
      <w:pPr>
        <w:spacing w:after="0" w:line="240" w:lineRule="auto"/>
        <w:jc w:val="both"/>
      </w:pPr>
      <w:r w:rsidRPr="002D5C89">
        <w:t>Запрещается проектирование указанных предприятий на территории бывших кладбищ, скотомогильников, свалок.</w:t>
      </w:r>
    </w:p>
    <w:p w14:paraId="33D66262" w14:textId="77777777" w:rsidR="002D5C89" w:rsidRPr="002D5C89" w:rsidRDefault="002D5C89" w:rsidP="002D5C89">
      <w:pPr>
        <w:spacing w:after="0" w:line="240" w:lineRule="auto"/>
        <w:jc w:val="both"/>
      </w:pPr>
    </w:p>
    <w:p w14:paraId="428906D1" w14:textId="77777777" w:rsidR="002D5C89" w:rsidRPr="002D5C89" w:rsidRDefault="002D5C89" w:rsidP="002D5C89">
      <w:pPr>
        <w:spacing w:after="0" w:line="240" w:lineRule="auto"/>
        <w:jc w:val="both"/>
        <w:rPr>
          <w:b/>
        </w:rPr>
      </w:pPr>
      <w:r w:rsidRPr="002D5C89">
        <w:rPr>
          <w:b/>
        </w:rPr>
        <w:t>Примечание общее.</w:t>
      </w:r>
    </w:p>
    <w:p w14:paraId="1DD76921"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14E6736"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CACE21D"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2D5C89" w:rsidRDefault="002D5C89" w:rsidP="002D5C89">
      <w:pPr>
        <w:spacing w:after="0" w:line="240" w:lineRule="auto"/>
        <w:jc w:val="both"/>
      </w:pPr>
      <w:r w:rsidRPr="002D5C89">
        <w:t>- в границах территорий общего пользования;</w:t>
      </w:r>
    </w:p>
    <w:p w14:paraId="2DBD85D5"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5AC3F94B"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43CDAD0C" w14:textId="77777777" w:rsidR="002D5C89" w:rsidRPr="002D5C89" w:rsidRDefault="002D5C89" w:rsidP="002D5C89">
      <w:pPr>
        <w:spacing w:after="0" w:line="240" w:lineRule="auto"/>
        <w:jc w:val="both"/>
      </w:pPr>
    </w:p>
    <w:p w14:paraId="44747C6D" w14:textId="77777777" w:rsidR="002D5C89" w:rsidRPr="002D5C89" w:rsidRDefault="002D5C89" w:rsidP="00C01359">
      <w:pPr>
        <w:pStyle w:val="1ff4"/>
      </w:pPr>
      <w:bookmarkStart w:id="130" w:name="_Toc124859456"/>
      <w:bookmarkStart w:id="131" w:name="_Toc158630732"/>
      <w:r w:rsidRPr="002D5C89">
        <w:t>ЗОНЫ ИНЖЕНЕРНОЙ И ТРАНСПОРТНОЙ ИНФРАСТРУКТУР:</w:t>
      </w:r>
      <w:bookmarkEnd w:id="130"/>
      <w:bookmarkEnd w:id="131"/>
    </w:p>
    <w:p w14:paraId="43D63DFC" w14:textId="77777777" w:rsidR="002D5C89" w:rsidRPr="002D5C89" w:rsidRDefault="002D5C89" w:rsidP="002D5C89">
      <w:pPr>
        <w:spacing w:after="0" w:line="240" w:lineRule="auto"/>
        <w:jc w:val="both"/>
        <w:rPr>
          <w:bCs/>
          <w:i/>
        </w:rPr>
      </w:pPr>
      <w:r w:rsidRPr="002D5C89">
        <w:rPr>
          <w:bCs/>
          <w:i/>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2D5C89" w:rsidRDefault="002D5C89" w:rsidP="002D5C89">
      <w:pPr>
        <w:spacing w:after="0" w:line="240" w:lineRule="auto"/>
        <w:jc w:val="both"/>
        <w:rPr>
          <w:u w:val="single"/>
        </w:rPr>
      </w:pPr>
    </w:p>
    <w:p w14:paraId="70D4F817" w14:textId="77777777" w:rsidR="002D5C89" w:rsidRPr="002D5C89" w:rsidRDefault="002D5C89" w:rsidP="00BC4CDA">
      <w:pPr>
        <w:pStyle w:val="6"/>
      </w:pPr>
      <w:bookmarkStart w:id="132" w:name="_Toc124859457"/>
      <w:bookmarkStart w:id="133" w:name="_Toc158630733"/>
      <w:r w:rsidRPr="002D5C89">
        <w:t>ИТ-1. Зона объектов инженерной инфраструктуры.</w:t>
      </w:r>
      <w:bookmarkEnd w:id="132"/>
      <w:bookmarkEnd w:id="133"/>
    </w:p>
    <w:p w14:paraId="353E8BAF" w14:textId="77777777" w:rsidR="002D5C89" w:rsidRPr="002D5C89" w:rsidRDefault="002D5C89" w:rsidP="002D5C89">
      <w:pPr>
        <w:spacing w:after="0" w:line="240" w:lineRule="auto"/>
        <w:jc w:val="both"/>
        <w:rPr>
          <w:u w:val="single"/>
        </w:rPr>
      </w:pPr>
    </w:p>
    <w:p w14:paraId="3B817FD5" w14:textId="77777777" w:rsidR="002D5C89" w:rsidRP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08DCFD7E" w14:textId="77777777" w:rsidTr="004F2891">
        <w:trPr>
          <w:trHeight w:val="20"/>
        </w:trPr>
        <w:tc>
          <w:tcPr>
            <w:tcW w:w="3545" w:type="dxa"/>
            <w:vAlign w:val="center"/>
          </w:tcPr>
          <w:p w14:paraId="761755B3"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783FA2C5"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3C544B64"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4BE46E51" w14:textId="77777777" w:rsidTr="004F2891">
        <w:trPr>
          <w:trHeight w:val="20"/>
        </w:trPr>
        <w:tc>
          <w:tcPr>
            <w:tcW w:w="3545" w:type="dxa"/>
            <w:vAlign w:val="center"/>
          </w:tcPr>
          <w:p w14:paraId="20F58D2A" w14:textId="77777777" w:rsidR="00E843DA" w:rsidRPr="00E843DA" w:rsidRDefault="00E843DA" w:rsidP="00E843DA">
            <w:pPr>
              <w:spacing w:after="0" w:line="240" w:lineRule="auto"/>
              <w:jc w:val="both"/>
            </w:pPr>
            <w:r w:rsidRPr="00E843DA">
              <w:t>[6.7] - Энергетика</w:t>
            </w:r>
          </w:p>
        </w:tc>
        <w:tc>
          <w:tcPr>
            <w:tcW w:w="5670" w:type="dxa"/>
          </w:tcPr>
          <w:p w14:paraId="07353531" w14:textId="77777777" w:rsidR="00E843DA" w:rsidRPr="00E843DA" w:rsidRDefault="00E843DA" w:rsidP="00E843DA">
            <w:pPr>
              <w:spacing w:after="0" w:line="240" w:lineRule="auto"/>
              <w:jc w:val="both"/>
            </w:pPr>
            <w:r w:rsidRPr="00E843DA">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1F463D5E" w14:textId="77777777" w:rsidR="00E843DA" w:rsidRPr="00E843DA" w:rsidRDefault="00E843DA" w:rsidP="00E843DA">
            <w:pPr>
              <w:spacing w:after="0" w:line="240" w:lineRule="auto"/>
              <w:jc w:val="both"/>
            </w:pPr>
            <w:r w:rsidRPr="00E843DA">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378" w:type="dxa"/>
            <w:vMerge w:val="restart"/>
            <w:vAlign w:val="center"/>
          </w:tcPr>
          <w:p w14:paraId="64AD0B33" w14:textId="77777777" w:rsidR="00E843DA" w:rsidRPr="00E843DA" w:rsidRDefault="00E843DA" w:rsidP="00E843DA">
            <w:pPr>
              <w:spacing w:after="0" w:line="240" w:lineRule="auto"/>
              <w:jc w:val="both"/>
            </w:pPr>
            <w:r w:rsidRPr="00E843DA">
              <w:t>минимальная/максимальная площадь земельных участков - 10 кв. м/</w:t>
            </w:r>
            <w:r w:rsidRPr="00E843DA">
              <w:rPr>
                <w:b/>
                <w:bCs/>
              </w:rPr>
              <w:t>не подлежит установлению</w:t>
            </w:r>
            <w:r w:rsidRPr="00E843DA">
              <w:t>;</w:t>
            </w:r>
          </w:p>
          <w:p w14:paraId="5D938B60"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4 м;</w:t>
            </w:r>
          </w:p>
          <w:p w14:paraId="0056D8A4"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EC1BB3C"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3 этажа (включая мансардный этаж); </w:t>
            </w:r>
          </w:p>
          <w:p w14:paraId="0938B45C"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t>;</w:t>
            </w:r>
          </w:p>
          <w:p w14:paraId="5F6BDAD4"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47B6D3B4"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397CF957" w14:textId="77777777" w:rsidTr="004F2891">
        <w:trPr>
          <w:trHeight w:val="20"/>
        </w:trPr>
        <w:tc>
          <w:tcPr>
            <w:tcW w:w="3545" w:type="dxa"/>
            <w:vAlign w:val="center"/>
          </w:tcPr>
          <w:p w14:paraId="1568EFAC" w14:textId="77777777" w:rsidR="00E843DA" w:rsidRPr="00E843DA" w:rsidRDefault="00E843DA" w:rsidP="00E843DA">
            <w:pPr>
              <w:spacing w:after="0" w:line="240" w:lineRule="auto"/>
              <w:jc w:val="both"/>
            </w:pPr>
            <w:r w:rsidRPr="00E843DA">
              <w:t>[7.5] – Трубопроводный транспорт</w:t>
            </w:r>
          </w:p>
          <w:p w14:paraId="75BF4F94" w14:textId="77777777" w:rsidR="00E843DA" w:rsidRPr="00E843DA" w:rsidRDefault="00E843DA" w:rsidP="00E843DA">
            <w:pPr>
              <w:spacing w:after="0" w:line="240" w:lineRule="auto"/>
              <w:jc w:val="both"/>
            </w:pPr>
          </w:p>
          <w:p w14:paraId="475CE683" w14:textId="77777777" w:rsidR="00E843DA" w:rsidRPr="00E843DA" w:rsidRDefault="00E843DA" w:rsidP="00E843DA">
            <w:pPr>
              <w:spacing w:after="0" w:line="240" w:lineRule="auto"/>
              <w:jc w:val="both"/>
            </w:pPr>
          </w:p>
        </w:tc>
        <w:tc>
          <w:tcPr>
            <w:tcW w:w="5670" w:type="dxa"/>
          </w:tcPr>
          <w:p w14:paraId="52041245" w14:textId="77777777" w:rsidR="00E843DA" w:rsidRPr="00E843DA" w:rsidRDefault="00E843DA" w:rsidP="00E843DA">
            <w:pPr>
              <w:spacing w:after="0" w:line="240" w:lineRule="auto"/>
              <w:jc w:val="both"/>
            </w:pPr>
            <w:r w:rsidRPr="00E843DA">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Merge/>
            <w:vAlign w:val="center"/>
          </w:tcPr>
          <w:p w14:paraId="013DC360" w14:textId="77777777" w:rsidR="00E843DA" w:rsidRPr="00E843DA" w:rsidRDefault="00E843DA" w:rsidP="00E843DA">
            <w:pPr>
              <w:spacing w:after="0" w:line="240" w:lineRule="auto"/>
              <w:jc w:val="both"/>
              <w:rPr>
                <w:b/>
              </w:rPr>
            </w:pPr>
          </w:p>
        </w:tc>
      </w:tr>
      <w:tr w:rsidR="00E843DA" w:rsidRPr="00E843DA" w14:paraId="27AD2F90" w14:textId="77777777" w:rsidTr="004F2891">
        <w:trPr>
          <w:trHeight w:val="20"/>
        </w:trPr>
        <w:tc>
          <w:tcPr>
            <w:tcW w:w="3545" w:type="dxa"/>
            <w:vAlign w:val="center"/>
          </w:tcPr>
          <w:p w14:paraId="0A7652AE" w14:textId="77777777" w:rsidR="00E843DA" w:rsidRPr="00E843DA" w:rsidRDefault="00E843DA" w:rsidP="00E843DA">
            <w:pPr>
              <w:spacing w:after="0" w:line="240" w:lineRule="auto"/>
              <w:jc w:val="both"/>
            </w:pPr>
            <w:r w:rsidRPr="00E843DA">
              <w:t>[11.3] – Гидротехнические сооружения</w:t>
            </w:r>
          </w:p>
        </w:tc>
        <w:tc>
          <w:tcPr>
            <w:tcW w:w="5670" w:type="dxa"/>
          </w:tcPr>
          <w:p w14:paraId="784E9481" w14:textId="77777777" w:rsidR="00E843DA" w:rsidRPr="00E843DA" w:rsidRDefault="00E843DA" w:rsidP="00E843DA">
            <w:pPr>
              <w:spacing w:after="0" w:line="240" w:lineRule="auto"/>
              <w:jc w:val="both"/>
            </w:pPr>
            <w:r w:rsidRPr="00E843DA">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78" w:type="dxa"/>
            <w:vMerge/>
            <w:vAlign w:val="center"/>
          </w:tcPr>
          <w:p w14:paraId="79A41B03" w14:textId="77777777" w:rsidR="00E843DA" w:rsidRPr="00E843DA" w:rsidRDefault="00E843DA" w:rsidP="00E843DA">
            <w:pPr>
              <w:spacing w:after="0" w:line="240" w:lineRule="auto"/>
              <w:jc w:val="both"/>
              <w:rPr>
                <w:b/>
              </w:rPr>
            </w:pPr>
          </w:p>
        </w:tc>
      </w:tr>
      <w:tr w:rsidR="00E843DA" w:rsidRPr="00E843DA" w14:paraId="3B8D98E2" w14:textId="77777777" w:rsidTr="004F2891">
        <w:trPr>
          <w:trHeight w:val="20"/>
        </w:trPr>
        <w:tc>
          <w:tcPr>
            <w:tcW w:w="3545" w:type="dxa"/>
            <w:vAlign w:val="center"/>
          </w:tcPr>
          <w:p w14:paraId="3A066953" w14:textId="77777777" w:rsidR="00E843DA" w:rsidRPr="00E843DA" w:rsidRDefault="00E843DA" w:rsidP="00E843DA">
            <w:pPr>
              <w:spacing w:after="0" w:line="240" w:lineRule="auto"/>
              <w:jc w:val="both"/>
            </w:pPr>
            <w:r w:rsidRPr="00E843DA">
              <w:t>[6.8] - Связь</w:t>
            </w:r>
          </w:p>
        </w:tc>
        <w:tc>
          <w:tcPr>
            <w:tcW w:w="5670" w:type="dxa"/>
            <w:vAlign w:val="center"/>
          </w:tcPr>
          <w:p w14:paraId="23036FF8" w14:textId="77777777" w:rsidR="00E843DA" w:rsidRPr="00E843DA" w:rsidRDefault="00E843DA" w:rsidP="00E843DA">
            <w:pPr>
              <w:spacing w:after="0" w:line="240" w:lineRule="auto"/>
              <w:jc w:val="both"/>
            </w:pPr>
            <w:r w:rsidRPr="00E843DA">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Merge/>
            <w:vAlign w:val="center"/>
          </w:tcPr>
          <w:p w14:paraId="55EB3643" w14:textId="77777777" w:rsidR="00E843DA" w:rsidRPr="00E843DA" w:rsidRDefault="00E843DA" w:rsidP="00E843DA">
            <w:pPr>
              <w:spacing w:after="0" w:line="240" w:lineRule="auto"/>
              <w:jc w:val="both"/>
            </w:pPr>
          </w:p>
        </w:tc>
      </w:tr>
      <w:tr w:rsidR="00E843DA" w:rsidRPr="00E843DA" w14:paraId="335B010F" w14:textId="77777777" w:rsidTr="004F2891">
        <w:trPr>
          <w:trHeight w:val="20"/>
        </w:trPr>
        <w:tc>
          <w:tcPr>
            <w:tcW w:w="3545" w:type="dxa"/>
            <w:shd w:val="clear" w:color="auto" w:fill="FFFFFF"/>
            <w:vAlign w:val="center"/>
          </w:tcPr>
          <w:p w14:paraId="422EE932" w14:textId="77777777" w:rsidR="00E843DA" w:rsidRPr="00E843DA" w:rsidRDefault="00E843DA" w:rsidP="00E843DA">
            <w:pPr>
              <w:spacing w:after="0" w:line="240" w:lineRule="auto"/>
              <w:jc w:val="both"/>
            </w:pPr>
            <w:r w:rsidRPr="00E843DA">
              <w:t>[12.0.1] - Улично-дорожная сеть</w:t>
            </w:r>
          </w:p>
        </w:tc>
        <w:tc>
          <w:tcPr>
            <w:tcW w:w="5670" w:type="dxa"/>
            <w:shd w:val="clear" w:color="auto" w:fill="FFFFFF"/>
            <w:vAlign w:val="center"/>
          </w:tcPr>
          <w:p w14:paraId="1CB50DDD"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8E1A3EF" w14:textId="77777777" w:rsidR="00E843DA" w:rsidRPr="00E843DA" w:rsidRDefault="00E843DA" w:rsidP="00E843DA">
            <w:pPr>
              <w:spacing w:after="0" w:line="240" w:lineRule="auto"/>
              <w:jc w:val="both"/>
            </w:pPr>
            <w:r w:rsidRPr="00E843DA">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71D2702B" w14:textId="77777777" w:rsidTr="004F2891">
        <w:trPr>
          <w:trHeight w:val="20"/>
        </w:trPr>
        <w:tc>
          <w:tcPr>
            <w:tcW w:w="3545" w:type="dxa"/>
            <w:shd w:val="clear" w:color="auto" w:fill="FFFFFF"/>
            <w:vAlign w:val="center"/>
          </w:tcPr>
          <w:p w14:paraId="4544723E" w14:textId="77777777" w:rsidR="00E843DA" w:rsidRPr="00E843DA" w:rsidRDefault="00E843DA" w:rsidP="00E843DA">
            <w:pPr>
              <w:spacing w:after="0" w:line="240" w:lineRule="auto"/>
              <w:jc w:val="both"/>
            </w:pPr>
            <w:r w:rsidRPr="00E843DA">
              <w:t>[12.0.2] - Благоустройство территории</w:t>
            </w:r>
          </w:p>
        </w:tc>
        <w:tc>
          <w:tcPr>
            <w:tcW w:w="5670" w:type="dxa"/>
            <w:shd w:val="clear" w:color="auto" w:fill="FFFFFF"/>
            <w:vAlign w:val="center"/>
          </w:tcPr>
          <w:p w14:paraId="6DDF8D89"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445B8E1" w14:textId="77777777" w:rsidR="00E843DA" w:rsidRPr="00E843DA" w:rsidRDefault="00E843DA" w:rsidP="00E843DA">
            <w:pPr>
              <w:spacing w:after="0" w:line="240" w:lineRule="auto"/>
              <w:jc w:val="both"/>
            </w:pPr>
          </w:p>
        </w:tc>
      </w:tr>
    </w:tbl>
    <w:p w14:paraId="3126190F" w14:textId="77777777" w:rsidR="00E843DA" w:rsidRPr="00E843DA" w:rsidRDefault="00E843DA" w:rsidP="00E843DA">
      <w:pPr>
        <w:spacing w:after="0" w:line="240" w:lineRule="auto"/>
        <w:jc w:val="both"/>
        <w:rPr>
          <w:b/>
        </w:rPr>
      </w:pPr>
    </w:p>
    <w:p w14:paraId="1D9C1C9C" w14:textId="77777777" w:rsidR="00E843DA" w:rsidRPr="00E843DA" w:rsidRDefault="00E843DA" w:rsidP="00E843DA">
      <w:pPr>
        <w:spacing w:after="0" w:line="240" w:lineRule="auto"/>
        <w:jc w:val="both"/>
        <w:rPr>
          <w:b/>
        </w:rPr>
      </w:pPr>
    </w:p>
    <w:p w14:paraId="09023D14" w14:textId="77777777" w:rsidR="00E843DA" w:rsidRPr="00E843DA" w:rsidRDefault="00E843DA" w:rsidP="00E843DA">
      <w:pPr>
        <w:spacing w:after="0" w:line="240" w:lineRule="auto"/>
        <w:jc w:val="both"/>
        <w:rPr>
          <w:b/>
        </w:rPr>
      </w:pPr>
    </w:p>
    <w:p w14:paraId="35EDE8C8"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0300A007" w14:textId="77777777" w:rsidTr="004F2891">
        <w:trPr>
          <w:trHeight w:val="20"/>
        </w:trPr>
        <w:tc>
          <w:tcPr>
            <w:tcW w:w="3545" w:type="dxa"/>
            <w:tcBorders>
              <w:bottom w:val="single" w:sz="4" w:space="0" w:color="auto"/>
            </w:tcBorders>
            <w:vAlign w:val="center"/>
          </w:tcPr>
          <w:p w14:paraId="03080332"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656F5407"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7AF77997"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76913650" w14:textId="77777777" w:rsidTr="004F2891">
        <w:trPr>
          <w:trHeight w:val="20"/>
        </w:trPr>
        <w:tc>
          <w:tcPr>
            <w:tcW w:w="3545" w:type="dxa"/>
            <w:tcBorders>
              <w:top w:val="single" w:sz="4" w:space="0" w:color="auto"/>
              <w:bottom w:val="single" w:sz="4" w:space="0" w:color="auto"/>
            </w:tcBorders>
            <w:shd w:val="clear" w:color="auto" w:fill="auto"/>
            <w:vAlign w:val="center"/>
          </w:tcPr>
          <w:p w14:paraId="4A07DDEC" w14:textId="77777777" w:rsidR="00E843DA" w:rsidRPr="00E843DA" w:rsidRDefault="00E843DA" w:rsidP="00E843DA">
            <w:pPr>
              <w:spacing w:after="0" w:line="240" w:lineRule="auto"/>
              <w:jc w:val="both"/>
            </w:pPr>
            <w:r w:rsidRPr="00E843DA">
              <w:t>-</w:t>
            </w:r>
          </w:p>
        </w:tc>
        <w:tc>
          <w:tcPr>
            <w:tcW w:w="5670" w:type="dxa"/>
            <w:tcBorders>
              <w:top w:val="single" w:sz="4" w:space="0" w:color="auto"/>
              <w:bottom w:val="single" w:sz="4" w:space="0" w:color="auto"/>
            </w:tcBorders>
            <w:shd w:val="clear" w:color="auto" w:fill="auto"/>
            <w:vAlign w:val="center"/>
          </w:tcPr>
          <w:p w14:paraId="2AD9751D" w14:textId="77777777" w:rsidR="00E843DA" w:rsidRPr="00E843DA" w:rsidRDefault="00E843DA" w:rsidP="00E843DA">
            <w:pPr>
              <w:spacing w:after="0" w:line="240" w:lineRule="auto"/>
              <w:jc w:val="both"/>
            </w:pPr>
            <w:r w:rsidRPr="00E843DA">
              <w:t>-</w:t>
            </w:r>
          </w:p>
        </w:tc>
        <w:tc>
          <w:tcPr>
            <w:tcW w:w="6378" w:type="dxa"/>
            <w:shd w:val="clear" w:color="auto" w:fill="auto"/>
            <w:vAlign w:val="center"/>
          </w:tcPr>
          <w:p w14:paraId="736EA3DC" w14:textId="77777777" w:rsidR="00E843DA" w:rsidRPr="00E843DA" w:rsidRDefault="00E843DA" w:rsidP="00E843DA">
            <w:pPr>
              <w:spacing w:after="0" w:line="240" w:lineRule="auto"/>
              <w:jc w:val="both"/>
            </w:pPr>
            <w:r w:rsidRPr="00E843DA">
              <w:t>-</w:t>
            </w:r>
          </w:p>
        </w:tc>
      </w:tr>
    </w:tbl>
    <w:p w14:paraId="3BDDA3F5"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38B52557" w14:textId="77777777" w:rsidTr="004F2891">
        <w:trPr>
          <w:trHeight w:val="20"/>
        </w:trPr>
        <w:tc>
          <w:tcPr>
            <w:tcW w:w="7655" w:type="dxa"/>
            <w:vAlign w:val="center"/>
          </w:tcPr>
          <w:p w14:paraId="40E7C273"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161B8474"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686AA65F" w14:textId="77777777" w:rsidTr="004F2891">
        <w:trPr>
          <w:trHeight w:val="20"/>
        </w:trPr>
        <w:tc>
          <w:tcPr>
            <w:tcW w:w="7655" w:type="dxa"/>
            <w:vAlign w:val="center"/>
          </w:tcPr>
          <w:p w14:paraId="18665439"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8B9CB7A"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BFC6B5"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370138"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3697BD" w14:textId="77777777" w:rsidR="00E843DA" w:rsidRPr="00E843DA" w:rsidRDefault="00E843DA" w:rsidP="00E843DA">
            <w:pPr>
              <w:spacing w:after="0" w:line="240" w:lineRule="auto"/>
              <w:jc w:val="both"/>
            </w:pPr>
            <w:r w:rsidRPr="00E843DA">
              <w:t>- проезды общего пользования;</w:t>
            </w:r>
          </w:p>
          <w:p w14:paraId="1867F1B3"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6B010CE" w14:textId="77777777" w:rsidR="00E843DA" w:rsidRPr="00E843DA" w:rsidRDefault="00E843DA" w:rsidP="00E843DA">
            <w:pPr>
              <w:spacing w:after="0" w:line="240" w:lineRule="auto"/>
              <w:jc w:val="both"/>
            </w:pPr>
            <w:r w:rsidRPr="00E843DA">
              <w:t>- благоустроенные, в том числе озелененные территории, площадки для отдыха, спортивных занятий;</w:t>
            </w:r>
          </w:p>
          <w:p w14:paraId="0B819232"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04D23619"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0F721DD3"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27EED8BB"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0FD56CD"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61F7BA48"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7B244C1" w14:textId="77777777" w:rsidR="00E843DA" w:rsidRPr="00E843DA" w:rsidRDefault="00E843DA" w:rsidP="00E843DA">
            <w:pPr>
              <w:spacing w:after="0" w:line="240" w:lineRule="auto"/>
              <w:jc w:val="both"/>
            </w:pPr>
          </w:p>
          <w:p w14:paraId="0D048FD6"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030EB1A1" w14:textId="77777777" w:rsidR="00E843DA" w:rsidRPr="00E843DA" w:rsidRDefault="00E843DA" w:rsidP="00E843DA">
            <w:pPr>
              <w:spacing w:after="0" w:line="240" w:lineRule="auto"/>
              <w:jc w:val="both"/>
            </w:pPr>
            <w:r w:rsidRPr="00E843DA">
              <w:t>1 м/</w:t>
            </w:r>
            <w:r w:rsidRPr="00E843DA">
              <w:rPr>
                <w:b/>
                <w:bCs/>
              </w:rPr>
              <w:t>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C11965" w14:textId="77777777" w:rsidR="00E843DA" w:rsidRPr="00E843DA" w:rsidRDefault="00E843DA" w:rsidP="00E843DA">
            <w:pPr>
              <w:spacing w:after="0" w:line="240" w:lineRule="auto"/>
              <w:jc w:val="both"/>
            </w:pPr>
          </w:p>
          <w:p w14:paraId="3BF82278"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94F19D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2A9FAC3E"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9F9D84" w14:textId="77777777" w:rsidR="00E843DA" w:rsidRPr="00E843DA" w:rsidRDefault="00E843DA" w:rsidP="00E843DA">
            <w:pPr>
              <w:spacing w:after="0" w:line="240" w:lineRule="auto"/>
              <w:jc w:val="both"/>
            </w:pPr>
          </w:p>
        </w:tc>
      </w:tr>
    </w:tbl>
    <w:p w14:paraId="7AC6EF41"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3CD58893"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66E541E5" w14:textId="77777777" w:rsidR="002D5C89" w:rsidRPr="002D5C89" w:rsidRDefault="002D5C89" w:rsidP="002D5C89">
      <w:pPr>
        <w:spacing w:after="0" w:line="240" w:lineRule="auto"/>
        <w:jc w:val="both"/>
      </w:pPr>
    </w:p>
    <w:p w14:paraId="041DEDE0"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0B3B4B46"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CC365F0"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6F2A9A27"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5068AEA5"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5B00E01C"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4BA268CA"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Default="00BC4CDA" w:rsidP="002D5C89">
      <w:pPr>
        <w:spacing w:after="0" w:line="240" w:lineRule="auto"/>
        <w:jc w:val="both"/>
        <w:rPr>
          <w:b/>
        </w:rPr>
      </w:pPr>
    </w:p>
    <w:p w14:paraId="4182C8EE" w14:textId="77777777" w:rsidR="002D5C89" w:rsidRPr="002D5C89" w:rsidRDefault="002D5C89" w:rsidP="002D5C89">
      <w:pPr>
        <w:spacing w:after="0" w:line="240" w:lineRule="auto"/>
        <w:jc w:val="both"/>
        <w:rPr>
          <w:b/>
        </w:rPr>
      </w:pPr>
      <w:r w:rsidRPr="002D5C89">
        <w:rPr>
          <w:b/>
        </w:rPr>
        <w:t>Примечание общее.</w:t>
      </w:r>
    </w:p>
    <w:p w14:paraId="516336F0"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CC3A10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3FF07DCE"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2D5C89" w:rsidRDefault="002D5C89" w:rsidP="002D5C89">
      <w:pPr>
        <w:spacing w:after="0" w:line="240" w:lineRule="auto"/>
        <w:jc w:val="both"/>
      </w:pPr>
      <w:r w:rsidRPr="002D5C89">
        <w:t>- в границах территорий общего пользования;</w:t>
      </w:r>
    </w:p>
    <w:p w14:paraId="77D319C7"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890EC4A"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3EE16B8A" w14:textId="77777777" w:rsidR="002D5C89" w:rsidRPr="002D5C89" w:rsidRDefault="002D5C89" w:rsidP="002D5C89">
      <w:pPr>
        <w:spacing w:after="0" w:line="240" w:lineRule="auto"/>
        <w:jc w:val="both"/>
        <w:rPr>
          <w:bCs/>
        </w:rPr>
      </w:pPr>
    </w:p>
    <w:p w14:paraId="68E74FE4" w14:textId="77777777" w:rsidR="002D5C89" w:rsidRPr="002D5C89" w:rsidRDefault="002D5C89" w:rsidP="00BC4CDA">
      <w:pPr>
        <w:pStyle w:val="6"/>
      </w:pPr>
      <w:bookmarkStart w:id="134" w:name="_Toc124859458"/>
      <w:bookmarkStart w:id="135" w:name="_Toc158630734"/>
      <w:r w:rsidRPr="002D5C89">
        <w:t>ИТ-2. Зона транспортной инфраструктуры.</w:t>
      </w:r>
      <w:bookmarkEnd w:id="134"/>
      <w:bookmarkEnd w:id="135"/>
    </w:p>
    <w:p w14:paraId="0CF0D7F7" w14:textId="77777777" w:rsidR="002D5C89" w:rsidRPr="002D5C89" w:rsidRDefault="002D5C89" w:rsidP="002D5C89">
      <w:pPr>
        <w:spacing w:after="0" w:line="240" w:lineRule="auto"/>
        <w:jc w:val="both"/>
        <w:rPr>
          <w:u w:val="single"/>
        </w:rPr>
      </w:pPr>
    </w:p>
    <w:p w14:paraId="0E99D50F"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449A3D69" w14:textId="77777777" w:rsidTr="004F2891">
        <w:trPr>
          <w:trHeight w:val="20"/>
        </w:trPr>
        <w:tc>
          <w:tcPr>
            <w:tcW w:w="3545" w:type="dxa"/>
            <w:vAlign w:val="center"/>
          </w:tcPr>
          <w:p w14:paraId="0FC885D5"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1AC2E31F"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418FCC37"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0EEFDD14" w14:textId="77777777" w:rsidTr="004F2891">
        <w:trPr>
          <w:trHeight w:val="20"/>
        </w:trPr>
        <w:tc>
          <w:tcPr>
            <w:tcW w:w="3545" w:type="dxa"/>
            <w:shd w:val="clear" w:color="auto" w:fill="FFFFFF"/>
            <w:vAlign w:val="center"/>
          </w:tcPr>
          <w:p w14:paraId="6C32C068" w14:textId="77777777" w:rsidR="00E843DA" w:rsidRPr="00E843DA" w:rsidRDefault="00E843DA" w:rsidP="00E843DA">
            <w:pPr>
              <w:spacing w:after="0" w:line="240" w:lineRule="auto"/>
              <w:jc w:val="both"/>
            </w:pPr>
            <w:r w:rsidRPr="00E843DA">
              <w:t>[7.1] – Железнодорожный транспорт</w:t>
            </w:r>
          </w:p>
        </w:tc>
        <w:tc>
          <w:tcPr>
            <w:tcW w:w="5670" w:type="dxa"/>
            <w:shd w:val="clear" w:color="auto" w:fill="FFFFFF"/>
            <w:vAlign w:val="center"/>
          </w:tcPr>
          <w:p w14:paraId="720C38C2" w14:textId="77777777" w:rsidR="00E843DA" w:rsidRPr="00E843DA" w:rsidRDefault="00E843DA" w:rsidP="00E843DA">
            <w:pPr>
              <w:spacing w:after="0" w:line="240" w:lineRule="auto"/>
              <w:jc w:val="both"/>
            </w:pPr>
            <w:r w:rsidRPr="00E843DA">
              <w:t>Размещение железнодорожных путей;</w:t>
            </w:r>
          </w:p>
          <w:p w14:paraId="59EA68BB" w14:textId="77777777" w:rsidR="00E843DA" w:rsidRPr="00E843DA" w:rsidRDefault="00E843DA" w:rsidP="00E843DA">
            <w:pPr>
              <w:spacing w:after="0" w:line="240" w:lineRule="auto"/>
              <w:jc w:val="both"/>
            </w:pPr>
            <w:r w:rsidRPr="00E843DA">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0C0AA53" w14:textId="77777777" w:rsidR="00E843DA" w:rsidRPr="00E843DA" w:rsidRDefault="00E843DA" w:rsidP="00E843DA">
            <w:pPr>
              <w:spacing w:after="0" w:line="240" w:lineRule="auto"/>
              <w:jc w:val="both"/>
            </w:pPr>
            <w:r w:rsidRPr="00E843DA">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4A52E434" w14:textId="77777777" w:rsidR="00E843DA" w:rsidRPr="00E843DA" w:rsidRDefault="00E843DA" w:rsidP="00E843DA">
            <w:pPr>
              <w:spacing w:after="0" w:line="240" w:lineRule="auto"/>
              <w:jc w:val="both"/>
            </w:pPr>
            <w:r w:rsidRPr="00E843DA">
              <w:t>минимальная/максимальная площадь земельных участков - 10 кв. м/</w:t>
            </w:r>
            <w:r w:rsidRPr="00E843DA">
              <w:rPr>
                <w:b/>
                <w:bCs/>
              </w:rPr>
              <w:t>не подлежит установлению</w:t>
            </w:r>
            <w:r w:rsidRPr="00E843DA">
              <w:rPr>
                <w:bCs/>
              </w:rPr>
              <w:t>;</w:t>
            </w:r>
            <w:r w:rsidRPr="00E843DA">
              <w:t xml:space="preserve"> </w:t>
            </w:r>
          </w:p>
          <w:p w14:paraId="6909859D"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4 м;</w:t>
            </w:r>
          </w:p>
          <w:p w14:paraId="2D57D95D"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E3A8BE5"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3 этажа (включая мансардный этаж); </w:t>
            </w:r>
          </w:p>
          <w:p w14:paraId="47159221"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2193CFD6"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3E990209"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5DB351A5" w14:textId="77777777" w:rsidTr="004F2891">
        <w:trPr>
          <w:trHeight w:val="20"/>
        </w:trPr>
        <w:tc>
          <w:tcPr>
            <w:tcW w:w="3545" w:type="dxa"/>
            <w:vAlign w:val="center"/>
          </w:tcPr>
          <w:p w14:paraId="2300F886" w14:textId="77777777" w:rsidR="00E843DA" w:rsidRPr="00E843DA" w:rsidRDefault="00E843DA" w:rsidP="00E843DA">
            <w:pPr>
              <w:spacing w:after="0" w:line="240" w:lineRule="auto"/>
              <w:jc w:val="both"/>
            </w:pPr>
            <w:r w:rsidRPr="00E843DA">
              <w:t>[7.2] – Автомобильный транспорт</w:t>
            </w:r>
          </w:p>
        </w:tc>
        <w:tc>
          <w:tcPr>
            <w:tcW w:w="5670" w:type="dxa"/>
            <w:vAlign w:val="center"/>
          </w:tcPr>
          <w:p w14:paraId="774ADF41" w14:textId="77777777" w:rsidR="00E843DA" w:rsidRPr="00E843DA" w:rsidRDefault="00E843DA" w:rsidP="00E843DA">
            <w:pPr>
              <w:spacing w:after="0" w:line="240" w:lineRule="auto"/>
              <w:jc w:val="both"/>
            </w:pPr>
            <w:r w:rsidRPr="00E843DA">
              <w:t>Размещение автомобильных дорог и технически связанных с ними сооружений;</w:t>
            </w:r>
          </w:p>
          <w:p w14:paraId="0E63B1C2" w14:textId="77777777" w:rsidR="00E843DA" w:rsidRPr="00E843DA" w:rsidRDefault="00E843DA" w:rsidP="00E843DA">
            <w:pPr>
              <w:spacing w:after="0" w:line="240" w:lineRule="auto"/>
              <w:jc w:val="both"/>
            </w:pPr>
            <w:r w:rsidRPr="00E843DA">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1A71DBF" w14:textId="77777777" w:rsidR="00E843DA" w:rsidRPr="00E843DA" w:rsidRDefault="00E843DA" w:rsidP="00E843DA">
            <w:pPr>
              <w:spacing w:after="0" w:line="240" w:lineRule="auto"/>
              <w:jc w:val="both"/>
            </w:pPr>
            <w:r w:rsidRPr="00E843DA">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232CD9B1" w14:textId="77777777" w:rsidR="00E843DA" w:rsidRPr="00E843DA" w:rsidRDefault="00E843DA" w:rsidP="00E843DA">
            <w:pPr>
              <w:spacing w:after="0" w:line="240" w:lineRule="auto"/>
              <w:jc w:val="both"/>
            </w:pPr>
            <w:r w:rsidRPr="00E843DA">
              <w:t>минимальная/максимальная площадь земельных участков - 10 кв. м/</w:t>
            </w:r>
            <w:r w:rsidRPr="00E843DA">
              <w:rPr>
                <w:b/>
                <w:bCs/>
              </w:rPr>
              <w:t>не подлежит установлению</w:t>
            </w:r>
            <w:r w:rsidRPr="00E843DA">
              <w:rPr>
                <w:bCs/>
              </w:rPr>
              <w:t>;</w:t>
            </w:r>
            <w:r w:rsidRPr="00E843DA">
              <w:t xml:space="preserve"> </w:t>
            </w:r>
          </w:p>
          <w:p w14:paraId="0AA822B6"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4 м;</w:t>
            </w:r>
          </w:p>
          <w:p w14:paraId="6F485790"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45541909"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3 этажа (включая мансардный этаж); </w:t>
            </w:r>
          </w:p>
          <w:p w14:paraId="4651537F"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38FD1830"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6095B63D"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p w14:paraId="6A7D22F7" w14:textId="77777777" w:rsidR="00E843DA" w:rsidRPr="00E843DA" w:rsidRDefault="00E843DA" w:rsidP="00E843DA">
            <w:pPr>
              <w:spacing w:after="0" w:line="240" w:lineRule="auto"/>
              <w:jc w:val="both"/>
              <w:rPr>
                <w:b/>
              </w:rPr>
            </w:pPr>
          </w:p>
        </w:tc>
      </w:tr>
      <w:tr w:rsidR="00E843DA" w:rsidRPr="00E843DA" w14:paraId="00F463F4" w14:textId="77777777" w:rsidTr="004F2891">
        <w:trPr>
          <w:trHeight w:val="20"/>
        </w:trPr>
        <w:tc>
          <w:tcPr>
            <w:tcW w:w="3545" w:type="dxa"/>
            <w:vAlign w:val="center"/>
          </w:tcPr>
          <w:p w14:paraId="435000B5" w14:textId="77777777" w:rsidR="00E843DA" w:rsidRPr="00E843DA" w:rsidRDefault="00E843DA" w:rsidP="00E843DA">
            <w:pPr>
              <w:spacing w:after="0" w:line="240" w:lineRule="auto"/>
              <w:jc w:val="both"/>
            </w:pPr>
            <w:r w:rsidRPr="00E843DA">
              <w:t>[7.5] – Трубопроводный транспорт</w:t>
            </w:r>
          </w:p>
        </w:tc>
        <w:tc>
          <w:tcPr>
            <w:tcW w:w="5670" w:type="dxa"/>
            <w:vAlign w:val="center"/>
          </w:tcPr>
          <w:p w14:paraId="6F37EA74" w14:textId="77777777" w:rsidR="00E843DA" w:rsidRPr="00E843DA" w:rsidRDefault="00E843DA" w:rsidP="00E843DA">
            <w:pPr>
              <w:spacing w:after="0" w:line="240" w:lineRule="auto"/>
              <w:jc w:val="both"/>
            </w:pPr>
            <w:r w:rsidRPr="00E843DA">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4F2A6804" w14:textId="77777777" w:rsidR="00E843DA" w:rsidRPr="00E843DA" w:rsidRDefault="00E843DA" w:rsidP="00E843DA">
            <w:pPr>
              <w:spacing w:after="0" w:line="240" w:lineRule="auto"/>
              <w:jc w:val="both"/>
            </w:pPr>
            <w:r w:rsidRPr="00E843DA">
              <w:t>минимальная/максимальная площадь земельных участков - 10 кв. м/</w:t>
            </w:r>
            <w:r w:rsidRPr="00E843DA">
              <w:rPr>
                <w:b/>
                <w:bCs/>
              </w:rPr>
              <w:t>не подлежит установлению</w:t>
            </w:r>
            <w:r w:rsidRPr="00E843DA">
              <w:rPr>
                <w:bCs/>
              </w:rPr>
              <w:t>;</w:t>
            </w:r>
            <w:r w:rsidRPr="00E843DA">
              <w:t xml:space="preserve"> </w:t>
            </w:r>
          </w:p>
          <w:p w14:paraId="28E52F4E"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4 м;</w:t>
            </w:r>
          </w:p>
          <w:p w14:paraId="7B54929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76894B40"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3 этажа (включая мансардный этаж); </w:t>
            </w:r>
          </w:p>
          <w:p w14:paraId="0C18DBB3"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30B128D6"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1778662C"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79459169" w14:textId="77777777" w:rsidTr="004F2891">
        <w:trPr>
          <w:trHeight w:val="20"/>
        </w:trPr>
        <w:tc>
          <w:tcPr>
            <w:tcW w:w="3545" w:type="dxa"/>
          </w:tcPr>
          <w:p w14:paraId="3AAB436F" w14:textId="77777777" w:rsidR="00E843DA" w:rsidRPr="00E843DA" w:rsidRDefault="00E843DA" w:rsidP="00E843DA">
            <w:pPr>
              <w:spacing w:after="0" w:line="240" w:lineRule="auto"/>
              <w:jc w:val="both"/>
            </w:pPr>
            <w:r w:rsidRPr="00E843DA">
              <w:t>[2.7.1] - Хранение автотранспорта</w:t>
            </w:r>
          </w:p>
        </w:tc>
        <w:tc>
          <w:tcPr>
            <w:tcW w:w="5670" w:type="dxa"/>
          </w:tcPr>
          <w:p w14:paraId="5746D137" w14:textId="77777777" w:rsidR="00E843DA" w:rsidRPr="00E843DA" w:rsidRDefault="00E843DA" w:rsidP="00E843DA">
            <w:pPr>
              <w:spacing w:after="0" w:line="240" w:lineRule="auto"/>
              <w:jc w:val="both"/>
            </w:pPr>
            <w:r w:rsidRPr="00E843DA">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52D512C1" w14:textId="77777777" w:rsidR="00E843DA" w:rsidRPr="00E843DA" w:rsidRDefault="00E843DA" w:rsidP="00E843DA">
            <w:pPr>
              <w:spacing w:after="0" w:line="240" w:lineRule="auto"/>
              <w:jc w:val="both"/>
            </w:pPr>
            <w:r w:rsidRPr="00E843DA">
              <w:t>минимальная/максимальная площадь земельных участков – 20/50 кв. м;</w:t>
            </w:r>
          </w:p>
          <w:p w14:paraId="533D65E8"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5 м;</w:t>
            </w:r>
          </w:p>
          <w:p w14:paraId="757B4F6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6A2A96B"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794A36EC"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2F29FFC2"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260D2172" w14:textId="77777777" w:rsidTr="004F2891">
        <w:trPr>
          <w:trHeight w:val="20"/>
        </w:trPr>
        <w:tc>
          <w:tcPr>
            <w:tcW w:w="3545" w:type="dxa"/>
            <w:vAlign w:val="center"/>
          </w:tcPr>
          <w:p w14:paraId="7CE86479" w14:textId="77777777" w:rsidR="00E843DA" w:rsidRPr="00E843DA" w:rsidRDefault="00E843DA" w:rsidP="00E843DA">
            <w:pPr>
              <w:spacing w:after="0" w:line="240" w:lineRule="auto"/>
              <w:jc w:val="both"/>
            </w:pPr>
            <w:r w:rsidRPr="00E843DA">
              <w:t>[4.9] - Служебные гаражи</w:t>
            </w:r>
          </w:p>
        </w:tc>
        <w:tc>
          <w:tcPr>
            <w:tcW w:w="5670" w:type="dxa"/>
            <w:vAlign w:val="center"/>
          </w:tcPr>
          <w:p w14:paraId="7A63758F" w14:textId="77777777" w:rsidR="00E843DA" w:rsidRPr="00E843DA" w:rsidRDefault="00E843DA" w:rsidP="00E843DA">
            <w:pPr>
              <w:spacing w:after="0" w:line="240" w:lineRule="auto"/>
              <w:jc w:val="both"/>
            </w:pPr>
            <w:r w:rsidRPr="00E843DA">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54A1D5AD" w14:textId="77777777" w:rsidR="00E843DA" w:rsidRPr="00E843DA" w:rsidRDefault="00E843DA" w:rsidP="00E843DA">
            <w:pPr>
              <w:spacing w:after="0" w:line="240" w:lineRule="auto"/>
              <w:jc w:val="both"/>
            </w:pPr>
            <w:r w:rsidRPr="00E843DA">
              <w:t>минимальная/максимальная площадь земельных участков – 20/5000 кв. м;</w:t>
            </w:r>
          </w:p>
          <w:p w14:paraId="5F8F28E2"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5 м;</w:t>
            </w:r>
          </w:p>
          <w:p w14:paraId="12205A8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7E3E444F"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35CF8548"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7538FB49"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4F88D48A" w14:textId="77777777" w:rsidTr="004F2891">
        <w:trPr>
          <w:trHeight w:val="20"/>
        </w:trPr>
        <w:tc>
          <w:tcPr>
            <w:tcW w:w="3545" w:type="dxa"/>
            <w:vAlign w:val="center"/>
          </w:tcPr>
          <w:p w14:paraId="60C8EB0D" w14:textId="77777777" w:rsidR="00E843DA" w:rsidRPr="00E843DA" w:rsidRDefault="00E843DA" w:rsidP="00E843DA">
            <w:pPr>
              <w:spacing w:after="0" w:line="240" w:lineRule="auto"/>
              <w:jc w:val="both"/>
            </w:pPr>
            <w:r w:rsidRPr="00E843DA">
              <w:t>[4.9.1.1] - Заправка транспортных средств</w:t>
            </w:r>
          </w:p>
        </w:tc>
        <w:tc>
          <w:tcPr>
            <w:tcW w:w="5670" w:type="dxa"/>
            <w:vAlign w:val="center"/>
          </w:tcPr>
          <w:p w14:paraId="16EE4D5B" w14:textId="77777777" w:rsidR="00E843DA" w:rsidRPr="00E843DA" w:rsidRDefault="00E843DA" w:rsidP="00E843DA">
            <w:pPr>
              <w:spacing w:after="0" w:line="240" w:lineRule="auto"/>
              <w:jc w:val="both"/>
            </w:pPr>
            <w:r w:rsidRPr="00E843DA">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4F1A6AA8" w14:textId="77777777" w:rsidR="00E843DA" w:rsidRPr="00E843DA" w:rsidRDefault="00E843DA" w:rsidP="00E843DA">
            <w:pPr>
              <w:spacing w:after="0" w:line="240" w:lineRule="auto"/>
              <w:jc w:val="both"/>
            </w:pPr>
            <w:r w:rsidRPr="00E843DA">
              <w:t>минимальная/максимальная площадь земельных участков - 100 кв. м/</w:t>
            </w:r>
            <w:r w:rsidRPr="00E843DA">
              <w:rPr>
                <w:b/>
                <w:bCs/>
              </w:rPr>
              <w:t>не подлежит установлению</w:t>
            </w:r>
            <w:r w:rsidRPr="00E843DA">
              <w:rPr>
                <w:bCs/>
              </w:rPr>
              <w:t>;</w:t>
            </w:r>
          </w:p>
          <w:p w14:paraId="437A9DA0"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10 м;</w:t>
            </w:r>
          </w:p>
          <w:p w14:paraId="51FDE0DC"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13A83AAE"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37DFE81F"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23D8CEF8"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45F6BA29" w14:textId="77777777" w:rsidTr="004F2891">
        <w:trPr>
          <w:trHeight w:val="20"/>
        </w:trPr>
        <w:tc>
          <w:tcPr>
            <w:tcW w:w="3545" w:type="dxa"/>
            <w:vAlign w:val="center"/>
          </w:tcPr>
          <w:p w14:paraId="4F4E80CF" w14:textId="77777777" w:rsidR="00E843DA" w:rsidRPr="00E843DA" w:rsidRDefault="00E843DA" w:rsidP="00E843DA">
            <w:pPr>
              <w:spacing w:after="0" w:line="240" w:lineRule="auto"/>
              <w:jc w:val="both"/>
            </w:pPr>
            <w:r w:rsidRPr="00E843DA">
              <w:t>[4.9.1.3] - Автомобильные мойки</w:t>
            </w:r>
          </w:p>
        </w:tc>
        <w:tc>
          <w:tcPr>
            <w:tcW w:w="5670" w:type="dxa"/>
            <w:vAlign w:val="center"/>
          </w:tcPr>
          <w:p w14:paraId="11B05467" w14:textId="77777777" w:rsidR="00E843DA" w:rsidRPr="00E843DA" w:rsidRDefault="00E843DA" w:rsidP="00E843DA">
            <w:pPr>
              <w:spacing w:after="0" w:line="240" w:lineRule="auto"/>
              <w:jc w:val="both"/>
            </w:pPr>
            <w:r w:rsidRPr="00E843DA">
              <w:t>Размещение автомобильных моек, а также размещение магазинов сопутствующей торговли</w:t>
            </w:r>
          </w:p>
        </w:tc>
        <w:tc>
          <w:tcPr>
            <w:tcW w:w="6378" w:type="dxa"/>
            <w:vAlign w:val="center"/>
          </w:tcPr>
          <w:p w14:paraId="34A2A6AC" w14:textId="77777777" w:rsidR="00E843DA" w:rsidRPr="00E843DA" w:rsidRDefault="00E843DA" w:rsidP="00E843DA">
            <w:pPr>
              <w:spacing w:after="0" w:line="240" w:lineRule="auto"/>
              <w:jc w:val="both"/>
            </w:pPr>
            <w:r w:rsidRPr="00E843DA">
              <w:t>минимальная/максимальная площадь земельных участков – 60/1000 кв. м;</w:t>
            </w:r>
          </w:p>
          <w:p w14:paraId="5EE0D140"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12 м;</w:t>
            </w:r>
          </w:p>
          <w:p w14:paraId="71C86A00"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30977577"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3D822CA0"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3201BF99" w14:textId="77777777" w:rsidTr="004F2891">
        <w:trPr>
          <w:trHeight w:val="20"/>
        </w:trPr>
        <w:tc>
          <w:tcPr>
            <w:tcW w:w="3545" w:type="dxa"/>
            <w:vAlign w:val="center"/>
          </w:tcPr>
          <w:p w14:paraId="25508E0A" w14:textId="77777777" w:rsidR="00E843DA" w:rsidRPr="00E843DA" w:rsidRDefault="00E843DA" w:rsidP="00E843DA">
            <w:pPr>
              <w:spacing w:after="0" w:line="240" w:lineRule="auto"/>
              <w:jc w:val="both"/>
            </w:pPr>
            <w:r w:rsidRPr="00E843DA">
              <w:t>[4.9.1.4] - Ремонт автомобилей</w:t>
            </w:r>
          </w:p>
        </w:tc>
        <w:tc>
          <w:tcPr>
            <w:tcW w:w="5670" w:type="dxa"/>
            <w:vAlign w:val="center"/>
          </w:tcPr>
          <w:p w14:paraId="1E65D2A0" w14:textId="77777777" w:rsidR="00E843DA" w:rsidRPr="00E843DA" w:rsidRDefault="00E843DA" w:rsidP="00E843DA">
            <w:pPr>
              <w:spacing w:after="0" w:line="240" w:lineRule="auto"/>
              <w:jc w:val="both"/>
            </w:pPr>
            <w:r w:rsidRPr="00E843DA">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34E186B" w14:textId="77777777" w:rsidR="00E843DA" w:rsidRPr="00E843DA" w:rsidRDefault="00E843DA" w:rsidP="00E843DA">
            <w:pPr>
              <w:spacing w:after="0" w:line="240" w:lineRule="auto"/>
              <w:jc w:val="both"/>
            </w:pPr>
            <w:r w:rsidRPr="00E843DA">
              <w:t>минимальная/максимальная площадь земельных участков – 60/2000 кв. м;</w:t>
            </w:r>
          </w:p>
          <w:p w14:paraId="260BA7F9"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12 м;</w:t>
            </w:r>
          </w:p>
          <w:p w14:paraId="2837D2E6"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00A29A6D"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- 12 м;</w:t>
            </w:r>
          </w:p>
          <w:p w14:paraId="790AE50B"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39A953D7" w14:textId="77777777" w:rsidTr="004F2891">
        <w:trPr>
          <w:trHeight w:val="20"/>
        </w:trPr>
        <w:tc>
          <w:tcPr>
            <w:tcW w:w="3545" w:type="dxa"/>
            <w:vAlign w:val="center"/>
          </w:tcPr>
          <w:p w14:paraId="0820257B" w14:textId="77777777" w:rsidR="00E843DA" w:rsidRPr="00E843DA" w:rsidRDefault="00E843DA" w:rsidP="00E843DA">
            <w:pPr>
              <w:spacing w:after="0" w:line="240" w:lineRule="auto"/>
              <w:jc w:val="both"/>
            </w:pPr>
            <w:r w:rsidRPr="00E843DA">
              <w:t>[7.3] – Водный транспорт</w:t>
            </w:r>
          </w:p>
        </w:tc>
        <w:tc>
          <w:tcPr>
            <w:tcW w:w="5670" w:type="dxa"/>
            <w:vAlign w:val="center"/>
          </w:tcPr>
          <w:p w14:paraId="544A8B71" w14:textId="77777777" w:rsidR="00E843DA" w:rsidRPr="00E843DA" w:rsidRDefault="00E843DA" w:rsidP="00E843DA">
            <w:pPr>
              <w:spacing w:after="0" w:line="240" w:lineRule="auto"/>
              <w:jc w:val="both"/>
            </w:pPr>
            <w:r w:rsidRPr="00E843DA">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4AD44AE3" w14:textId="77777777" w:rsidR="00E843DA" w:rsidRPr="00E843DA" w:rsidRDefault="00E843DA" w:rsidP="00E843DA">
            <w:pPr>
              <w:spacing w:after="0" w:line="240" w:lineRule="auto"/>
              <w:jc w:val="both"/>
            </w:pPr>
            <w:r w:rsidRPr="00E843DA">
              <w:t>минимальная/максимальная площадь земельных участков – 20 кв. м/</w:t>
            </w:r>
            <w:r w:rsidRPr="00E843DA">
              <w:rPr>
                <w:b/>
                <w:bCs/>
              </w:rPr>
              <w:t>не подлежит установлению</w:t>
            </w:r>
            <w:r w:rsidRPr="00E843DA">
              <w:rPr>
                <w:bCs/>
              </w:rPr>
              <w:t>;</w:t>
            </w:r>
            <w:r w:rsidRPr="00E843DA">
              <w:t xml:space="preserve"> </w:t>
            </w:r>
          </w:p>
          <w:p w14:paraId="4D49C254"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6 м;</w:t>
            </w:r>
          </w:p>
          <w:p w14:paraId="21B0DE85"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9554B2B"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78316298"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19A06758"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50AE95FB" w14:textId="77777777" w:rsidTr="004F2891">
        <w:trPr>
          <w:trHeight w:val="20"/>
        </w:trPr>
        <w:tc>
          <w:tcPr>
            <w:tcW w:w="3545" w:type="dxa"/>
            <w:vAlign w:val="center"/>
          </w:tcPr>
          <w:p w14:paraId="300233C7" w14:textId="77777777" w:rsidR="00E843DA" w:rsidRPr="00E843DA" w:rsidRDefault="00E843DA" w:rsidP="00E843DA">
            <w:pPr>
              <w:spacing w:after="0" w:line="240" w:lineRule="auto"/>
              <w:jc w:val="both"/>
            </w:pPr>
            <w:r w:rsidRPr="00E843DA">
              <w:t>[6.9] – Склады</w:t>
            </w:r>
          </w:p>
        </w:tc>
        <w:tc>
          <w:tcPr>
            <w:tcW w:w="5670" w:type="dxa"/>
            <w:vAlign w:val="center"/>
          </w:tcPr>
          <w:p w14:paraId="5F891682" w14:textId="77777777" w:rsidR="00E843DA" w:rsidRPr="00E843DA" w:rsidRDefault="00E843DA" w:rsidP="00E843DA">
            <w:pPr>
              <w:spacing w:after="0" w:line="240" w:lineRule="auto"/>
              <w:jc w:val="both"/>
            </w:pPr>
            <w:r w:rsidRPr="00E843DA">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2931626D" w14:textId="77777777" w:rsidR="00E843DA" w:rsidRPr="00E843DA" w:rsidRDefault="00E843DA" w:rsidP="00E843DA">
            <w:pPr>
              <w:spacing w:after="0" w:line="240" w:lineRule="auto"/>
              <w:jc w:val="both"/>
            </w:pPr>
            <w:r w:rsidRPr="00E843DA">
              <w:t>минимальная/максимальная площадь земельных участков - 100 кв. м/</w:t>
            </w:r>
            <w:r w:rsidRPr="00E843DA">
              <w:rPr>
                <w:b/>
                <w:bCs/>
              </w:rPr>
              <w:t>не подлежит установлению</w:t>
            </w:r>
            <w:r w:rsidRPr="00E843DA">
              <w:rPr>
                <w:bCs/>
              </w:rPr>
              <w:t>;</w:t>
            </w:r>
            <w:r w:rsidRPr="00E843DA">
              <w:t xml:space="preserve"> </w:t>
            </w:r>
          </w:p>
          <w:p w14:paraId="6699CA55"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4 м;</w:t>
            </w:r>
          </w:p>
          <w:p w14:paraId="34F41DCF"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4285C81"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3 этажа (включая мансардный этаж); </w:t>
            </w:r>
          </w:p>
          <w:p w14:paraId="6B716D38"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7977EB8F"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0894D4A6"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r w:rsidR="00E843DA" w:rsidRPr="00E843DA" w14:paraId="3BDB8020" w14:textId="77777777" w:rsidTr="004F2891">
        <w:trPr>
          <w:trHeight w:val="20"/>
        </w:trPr>
        <w:tc>
          <w:tcPr>
            <w:tcW w:w="3545" w:type="dxa"/>
            <w:vAlign w:val="center"/>
          </w:tcPr>
          <w:p w14:paraId="54BCA86E" w14:textId="77777777" w:rsidR="00E843DA" w:rsidRPr="00E843DA" w:rsidRDefault="00E843DA" w:rsidP="00E843DA">
            <w:pPr>
              <w:spacing w:after="0" w:line="240" w:lineRule="auto"/>
              <w:jc w:val="both"/>
            </w:pPr>
            <w:r w:rsidRPr="00E843DA">
              <w:t>[6.9.1] – Складские площадки</w:t>
            </w:r>
          </w:p>
        </w:tc>
        <w:tc>
          <w:tcPr>
            <w:tcW w:w="5670" w:type="dxa"/>
            <w:vAlign w:val="center"/>
          </w:tcPr>
          <w:p w14:paraId="64967387" w14:textId="77777777" w:rsidR="00E843DA" w:rsidRPr="00E843DA" w:rsidRDefault="00E843DA" w:rsidP="00E843DA">
            <w:pPr>
              <w:spacing w:after="0" w:line="240" w:lineRule="auto"/>
              <w:jc w:val="both"/>
            </w:pPr>
            <w:r w:rsidRPr="00E843DA">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7ADAEDA3" w14:textId="77777777" w:rsidR="00E843DA" w:rsidRPr="00E843DA" w:rsidRDefault="00E843DA" w:rsidP="00E843DA">
            <w:pPr>
              <w:spacing w:after="0" w:line="240" w:lineRule="auto"/>
              <w:jc w:val="both"/>
            </w:pPr>
          </w:p>
        </w:tc>
      </w:tr>
      <w:tr w:rsidR="00E843DA" w:rsidRPr="00E843DA" w14:paraId="27A7B113" w14:textId="77777777" w:rsidTr="004F2891">
        <w:trPr>
          <w:trHeight w:val="20"/>
        </w:trPr>
        <w:tc>
          <w:tcPr>
            <w:tcW w:w="3545" w:type="dxa"/>
            <w:shd w:val="clear" w:color="auto" w:fill="FFFFFF"/>
            <w:vAlign w:val="center"/>
          </w:tcPr>
          <w:p w14:paraId="6ECF137B" w14:textId="77777777" w:rsidR="00E843DA" w:rsidRPr="00E843DA" w:rsidRDefault="00E843DA" w:rsidP="00E843DA">
            <w:pPr>
              <w:spacing w:after="0" w:line="240" w:lineRule="auto"/>
              <w:jc w:val="both"/>
            </w:pPr>
            <w:r w:rsidRPr="00E843DA">
              <w:t>[12.0.1] - Улично-дорожная сеть</w:t>
            </w:r>
          </w:p>
        </w:tc>
        <w:tc>
          <w:tcPr>
            <w:tcW w:w="5670" w:type="dxa"/>
            <w:shd w:val="clear" w:color="auto" w:fill="FFFFFF"/>
            <w:vAlign w:val="center"/>
          </w:tcPr>
          <w:p w14:paraId="192B36F1"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9E78CB3" w14:textId="77777777" w:rsidR="00E843DA" w:rsidRPr="00E843DA" w:rsidRDefault="00E843DA" w:rsidP="00E843DA">
            <w:pPr>
              <w:spacing w:after="0" w:line="240" w:lineRule="auto"/>
              <w:jc w:val="both"/>
            </w:pPr>
            <w:r w:rsidRPr="00E843DA">
              <w:t>Регламенты не подлежат установлению.</w:t>
            </w:r>
          </w:p>
          <w:p w14:paraId="330D7E01"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745ECD17" w14:textId="77777777" w:rsidTr="004F2891">
        <w:trPr>
          <w:trHeight w:val="2024"/>
        </w:trPr>
        <w:tc>
          <w:tcPr>
            <w:tcW w:w="3545" w:type="dxa"/>
            <w:shd w:val="clear" w:color="auto" w:fill="FFFFFF"/>
            <w:vAlign w:val="center"/>
          </w:tcPr>
          <w:p w14:paraId="6740EF08" w14:textId="77777777" w:rsidR="00E843DA" w:rsidRPr="00E843DA" w:rsidRDefault="00E843DA" w:rsidP="00E843DA">
            <w:pPr>
              <w:spacing w:after="0" w:line="240" w:lineRule="auto"/>
              <w:jc w:val="both"/>
            </w:pPr>
            <w:r w:rsidRPr="00E843DA">
              <w:t>[12.0.2] - Благоустройство территории</w:t>
            </w:r>
          </w:p>
        </w:tc>
        <w:tc>
          <w:tcPr>
            <w:tcW w:w="5670" w:type="dxa"/>
            <w:shd w:val="clear" w:color="auto" w:fill="FFFFFF"/>
            <w:vAlign w:val="center"/>
          </w:tcPr>
          <w:p w14:paraId="411EEA89"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A18616F" w14:textId="77777777" w:rsidR="00E843DA" w:rsidRPr="00E843DA" w:rsidRDefault="00E843DA" w:rsidP="00E843DA">
            <w:pPr>
              <w:spacing w:after="0" w:line="240" w:lineRule="auto"/>
              <w:jc w:val="both"/>
            </w:pPr>
          </w:p>
        </w:tc>
      </w:tr>
    </w:tbl>
    <w:p w14:paraId="73EEEF87"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561C27E4" w14:textId="77777777" w:rsidTr="004F2891">
        <w:trPr>
          <w:trHeight w:val="20"/>
        </w:trPr>
        <w:tc>
          <w:tcPr>
            <w:tcW w:w="3545" w:type="dxa"/>
            <w:tcBorders>
              <w:bottom w:val="single" w:sz="4" w:space="0" w:color="auto"/>
            </w:tcBorders>
            <w:vAlign w:val="center"/>
          </w:tcPr>
          <w:p w14:paraId="3067F7C5"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1F98FF6F"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4B8C0803"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58523BE5" w14:textId="77777777" w:rsidTr="004F2891">
        <w:trPr>
          <w:trHeight w:val="20"/>
        </w:trPr>
        <w:tc>
          <w:tcPr>
            <w:tcW w:w="3545" w:type="dxa"/>
            <w:tcBorders>
              <w:top w:val="single" w:sz="4" w:space="0" w:color="auto"/>
              <w:bottom w:val="single" w:sz="4" w:space="0" w:color="auto"/>
            </w:tcBorders>
            <w:shd w:val="clear" w:color="auto" w:fill="auto"/>
            <w:vAlign w:val="center"/>
          </w:tcPr>
          <w:p w14:paraId="113336A3" w14:textId="77777777" w:rsidR="00E843DA" w:rsidRPr="00E843DA" w:rsidRDefault="00E843DA" w:rsidP="00E843DA">
            <w:pPr>
              <w:spacing w:after="0" w:line="240" w:lineRule="auto"/>
              <w:jc w:val="both"/>
            </w:pPr>
            <w:r w:rsidRPr="00E843DA">
              <w:t>[4.1] - Деловое управление</w:t>
            </w:r>
          </w:p>
        </w:tc>
        <w:tc>
          <w:tcPr>
            <w:tcW w:w="5670" w:type="dxa"/>
            <w:tcBorders>
              <w:top w:val="single" w:sz="4" w:space="0" w:color="auto"/>
              <w:bottom w:val="single" w:sz="4" w:space="0" w:color="auto"/>
            </w:tcBorders>
            <w:shd w:val="clear" w:color="auto" w:fill="auto"/>
            <w:vAlign w:val="center"/>
          </w:tcPr>
          <w:p w14:paraId="74C3D8C3" w14:textId="77777777" w:rsidR="00E843DA" w:rsidRPr="00E843DA" w:rsidRDefault="00E843DA" w:rsidP="00E843DA">
            <w:pPr>
              <w:spacing w:after="0" w:line="240" w:lineRule="auto"/>
              <w:jc w:val="both"/>
            </w:pPr>
            <w:r w:rsidRPr="00E843DA">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185FB0F8" w14:textId="77777777" w:rsidR="00E843DA" w:rsidRPr="00E843DA" w:rsidRDefault="00E843DA" w:rsidP="00E843DA">
            <w:pPr>
              <w:spacing w:after="0" w:line="240" w:lineRule="auto"/>
              <w:jc w:val="both"/>
            </w:pPr>
            <w:r w:rsidRPr="00E843DA">
              <w:t>минимальная/максимальная площадь земельных участков  – 400/</w:t>
            </w:r>
            <w:smartTag w:uri="urn:schemas-microsoft-com:office:smarttags" w:element="metricconverter">
              <w:smartTagPr>
                <w:attr w:name="ProductID" w:val="5000 кв. м"/>
              </w:smartTagPr>
              <w:r w:rsidRPr="00E843DA">
                <w:t>5000 кв. м</w:t>
              </w:r>
            </w:smartTag>
            <w:r w:rsidRPr="00E843DA">
              <w:t>;</w:t>
            </w:r>
          </w:p>
          <w:p w14:paraId="2A14E4F3"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15м;</w:t>
            </w:r>
          </w:p>
          <w:p w14:paraId="7EA0035C"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5BADCC64" w14:textId="77777777" w:rsidR="00E843DA" w:rsidRPr="00E843DA" w:rsidRDefault="00E843DA" w:rsidP="00E843DA">
            <w:pPr>
              <w:spacing w:after="0" w:line="240" w:lineRule="auto"/>
              <w:jc w:val="both"/>
            </w:pPr>
            <w:r w:rsidRPr="00E843DA">
              <w:t>максимальное количество надземных этажей зданий – 4 этажа (включая мансардный этаж);</w:t>
            </w:r>
          </w:p>
          <w:p w14:paraId="35870ECA"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194F3BE5" w14:textId="77777777" w:rsidR="00E843DA" w:rsidRPr="00E843DA" w:rsidRDefault="00E843DA" w:rsidP="00E843DA">
            <w:pPr>
              <w:spacing w:after="0" w:line="240" w:lineRule="auto"/>
              <w:jc w:val="both"/>
            </w:pPr>
            <w:r w:rsidRPr="00E843DA">
              <w:t>минимальный процент озеленения земельного участка - 10%;</w:t>
            </w:r>
          </w:p>
          <w:p w14:paraId="0FB971DF"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bl>
    <w:p w14:paraId="65D0AFC2"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5CA1588F" w14:textId="77777777" w:rsidTr="004F2891">
        <w:trPr>
          <w:trHeight w:val="20"/>
        </w:trPr>
        <w:tc>
          <w:tcPr>
            <w:tcW w:w="7655" w:type="dxa"/>
            <w:vAlign w:val="center"/>
          </w:tcPr>
          <w:p w14:paraId="11F39114"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48115972"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5331A726" w14:textId="77777777" w:rsidTr="004F2891">
        <w:trPr>
          <w:trHeight w:val="20"/>
        </w:trPr>
        <w:tc>
          <w:tcPr>
            <w:tcW w:w="7655" w:type="dxa"/>
            <w:vAlign w:val="center"/>
          </w:tcPr>
          <w:p w14:paraId="34CF403D"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DE03948"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23FD1"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572BC3"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636B4FB" w14:textId="77777777" w:rsidR="00E843DA" w:rsidRPr="00E843DA" w:rsidRDefault="00E843DA" w:rsidP="00E843DA">
            <w:pPr>
              <w:spacing w:after="0" w:line="240" w:lineRule="auto"/>
              <w:jc w:val="both"/>
            </w:pPr>
            <w:r w:rsidRPr="00E843DA">
              <w:t>- проезды общего пользования;</w:t>
            </w:r>
          </w:p>
          <w:p w14:paraId="4BC9AC31"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DFB7AF" w14:textId="77777777" w:rsidR="00E843DA" w:rsidRPr="00E843DA" w:rsidRDefault="00E843DA" w:rsidP="00E843DA">
            <w:pPr>
              <w:spacing w:after="0" w:line="240" w:lineRule="auto"/>
              <w:jc w:val="both"/>
            </w:pPr>
            <w:r w:rsidRPr="00E843DA">
              <w:t>- благоустроенные, в том числе озелененные территории, площадки для отдыха, спортивных занятий;</w:t>
            </w:r>
          </w:p>
          <w:p w14:paraId="2B966CEC"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44DD63FD"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7C51BAF8"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667EC908"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8F32B5F"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13D3B1D5"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B59F572" w14:textId="77777777" w:rsidR="00E843DA" w:rsidRPr="00E843DA" w:rsidRDefault="00E843DA" w:rsidP="00E843DA">
            <w:pPr>
              <w:spacing w:after="0" w:line="240" w:lineRule="auto"/>
              <w:jc w:val="both"/>
            </w:pPr>
          </w:p>
          <w:p w14:paraId="0529F1AE"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35295CD4" w14:textId="77777777" w:rsidR="00E843DA" w:rsidRPr="00E843DA" w:rsidRDefault="00E843DA" w:rsidP="00E843DA">
            <w:pPr>
              <w:spacing w:after="0" w:line="240" w:lineRule="auto"/>
              <w:jc w:val="both"/>
            </w:pPr>
            <w:r w:rsidRPr="00E843DA">
              <w:t>1 м/</w:t>
            </w:r>
            <w:r w:rsidRPr="00E843DA">
              <w:rPr>
                <w:b/>
                <w:bCs/>
              </w:rPr>
              <w:t xml:space="preserve"> 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EDB08D6" w14:textId="77777777" w:rsidR="00E843DA" w:rsidRPr="00E843DA" w:rsidRDefault="00E843DA" w:rsidP="00E843DA">
            <w:pPr>
              <w:spacing w:after="0" w:line="240" w:lineRule="auto"/>
              <w:jc w:val="both"/>
            </w:pPr>
          </w:p>
          <w:p w14:paraId="03EEA8BA"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5CB96C6"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1E641468"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06F919B" w14:textId="77777777" w:rsidR="00E843DA" w:rsidRPr="00E843DA" w:rsidRDefault="00E843DA" w:rsidP="00E843DA">
            <w:pPr>
              <w:spacing w:after="0" w:line="240" w:lineRule="auto"/>
              <w:jc w:val="both"/>
            </w:pPr>
          </w:p>
        </w:tc>
      </w:tr>
    </w:tbl>
    <w:p w14:paraId="3E4F99C9" w14:textId="77777777" w:rsidR="002D5C89" w:rsidRPr="002D5C89" w:rsidRDefault="002D5C89" w:rsidP="002D5C89">
      <w:pPr>
        <w:spacing w:after="0" w:line="240" w:lineRule="auto"/>
        <w:jc w:val="both"/>
        <w:rPr>
          <w:b/>
        </w:rPr>
      </w:pPr>
      <w:r w:rsidRPr="002D5C89">
        <w:rPr>
          <w:b/>
        </w:rPr>
        <w:t>Ограничения использования земельных участков и объектов капитального строительства:</w:t>
      </w:r>
    </w:p>
    <w:p w14:paraId="0ECB77FC" w14:textId="77777777" w:rsidR="002D5C89" w:rsidRPr="002D5C89" w:rsidRDefault="002D5C89" w:rsidP="002D5C89">
      <w:pPr>
        <w:spacing w:after="0" w:line="240" w:lineRule="auto"/>
        <w:jc w:val="both"/>
      </w:pPr>
      <w:r w:rsidRPr="002D5C89">
        <w:t>Минимальный процент озеленения земельного участка для зданий общественно-делового назначения – 10%.</w:t>
      </w:r>
    </w:p>
    <w:p w14:paraId="2EC6A85C" w14:textId="77777777" w:rsidR="002D5C89" w:rsidRPr="002D5C89" w:rsidRDefault="002D5C89" w:rsidP="002D5C89">
      <w:pPr>
        <w:spacing w:after="0" w:line="240" w:lineRule="auto"/>
        <w:jc w:val="both"/>
      </w:pPr>
    </w:p>
    <w:p w14:paraId="1635928A" w14:textId="77777777" w:rsidR="002D5C89" w:rsidRPr="002D5C89" w:rsidRDefault="002D5C89" w:rsidP="002D5C89">
      <w:pPr>
        <w:spacing w:after="0" w:line="240" w:lineRule="auto"/>
        <w:jc w:val="both"/>
      </w:pPr>
      <w:r w:rsidRPr="002D5C89">
        <w:t>Расстояние до красной линии:</w:t>
      </w:r>
    </w:p>
    <w:p w14:paraId="204365B1"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54A0FB8F" w14:textId="77777777" w:rsidR="002D5C89" w:rsidRPr="002D5C89" w:rsidRDefault="002D5C89" w:rsidP="002D5C89">
      <w:pPr>
        <w:spacing w:after="0" w:line="240" w:lineRule="auto"/>
        <w:jc w:val="both"/>
      </w:pPr>
      <w:r w:rsidRPr="002D5C89">
        <w:t xml:space="preserve">3) улиц, от общественных зданий  – </w:t>
      </w:r>
      <w:smartTag w:uri="urn:schemas-microsoft-com:office:smarttags" w:element="metricconverter">
        <w:smartTagPr>
          <w:attr w:name="ProductID" w:val="5 м"/>
        </w:smartTagPr>
        <w:r w:rsidRPr="002D5C89">
          <w:t>5 м</w:t>
        </w:r>
      </w:smartTag>
      <w:r w:rsidRPr="002D5C89">
        <w:t>;</w:t>
      </w:r>
    </w:p>
    <w:p w14:paraId="3EDF88FF" w14:textId="77777777" w:rsidR="002D5C89" w:rsidRPr="002D5C89" w:rsidRDefault="002D5C89" w:rsidP="002D5C89">
      <w:pPr>
        <w:spacing w:after="0" w:line="240" w:lineRule="auto"/>
        <w:jc w:val="both"/>
      </w:pPr>
      <w:r w:rsidRPr="002D5C89">
        <w:t xml:space="preserve">4) проездов, от общественных зданий – </w:t>
      </w:r>
      <w:smartTag w:uri="urn:schemas-microsoft-com:office:smarttags" w:element="metricconverter">
        <w:smartTagPr>
          <w:attr w:name="ProductID" w:val="3 м"/>
        </w:smartTagPr>
        <w:r w:rsidRPr="002D5C89">
          <w:t>3 м</w:t>
        </w:r>
      </w:smartTag>
      <w:r w:rsidRPr="002D5C89">
        <w:t>;</w:t>
      </w:r>
    </w:p>
    <w:p w14:paraId="209775A1"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6D8876E7" w14:textId="77777777" w:rsidR="002D5C89" w:rsidRPr="002D5C89" w:rsidRDefault="002D5C89" w:rsidP="002D5C89">
      <w:pPr>
        <w:spacing w:after="0" w:line="240" w:lineRule="auto"/>
        <w:jc w:val="both"/>
      </w:pPr>
      <w:r w:rsidRPr="002D5C89">
        <w:t xml:space="preserve">6) от остальных зданий – </w:t>
      </w:r>
      <w:smartTag w:uri="urn:schemas-microsoft-com:office:smarttags" w:element="metricconverter">
        <w:smartTagPr>
          <w:attr w:name="ProductID" w:val="5 м"/>
        </w:smartTagPr>
        <w:r w:rsidRPr="002D5C89">
          <w:t>5 м</w:t>
        </w:r>
      </w:smartTag>
      <w:r w:rsidRPr="002D5C89">
        <w:t>.</w:t>
      </w:r>
    </w:p>
    <w:p w14:paraId="27467ED2"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2D5C89" w:rsidRDefault="002D5C89" w:rsidP="002D5C89">
      <w:pPr>
        <w:spacing w:after="0" w:line="240" w:lineRule="auto"/>
        <w:jc w:val="both"/>
      </w:pPr>
    </w:p>
    <w:p w14:paraId="6DD9A825" w14:textId="77777777" w:rsidR="002D5C89" w:rsidRPr="002D5C89" w:rsidRDefault="002D5C89" w:rsidP="002D5C89">
      <w:pPr>
        <w:spacing w:after="0" w:line="240" w:lineRule="auto"/>
        <w:jc w:val="both"/>
        <w:rPr>
          <w:u w:val="single"/>
        </w:rPr>
      </w:pPr>
      <w:r w:rsidRPr="002D5C89">
        <w:rPr>
          <w:u w:val="single"/>
        </w:rPr>
        <w:t>Примечание общее.</w:t>
      </w:r>
    </w:p>
    <w:p w14:paraId="52149165"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40A3B0E1"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F816B7F"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2D5C89" w:rsidRDefault="002D5C89" w:rsidP="002D5C89">
      <w:pPr>
        <w:spacing w:after="0" w:line="240" w:lineRule="auto"/>
        <w:jc w:val="both"/>
      </w:pPr>
      <w:r w:rsidRPr="002D5C89">
        <w:t>- в границах территорий общего пользования;</w:t>
      </w:r>
    </w:p>
    <w:p w14:paraId="7E4D6E0D"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B83D9D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2D5C89" w:rsidRDefault="002D5C89" w:rsidP="002D5C89">
      <w:pPr>
        <w:spacing w:after="0" w:line="240" w:lineRule="auto"/>
        <w:jc w:val="both"/>
      </w:pPr>
      <w:r w:rsidRPr="002D5C89">
        <w:t>Размещение зданий, строений и сооружений возможно при соб</w:t>
      </w:r>
      <w:r w:rsidR="008F7783">
        <w:t>людении требований статей 48 и 52</w:t>
      </w:r>
      <w:r w:rsidRPr="002D5C89">
        <w:t xml:space="preserve"> настоящих Правил.</w:t>
      </w:r>
    </w:p>
    <w:p w14:paraId="07ED03C1" w14:textId="77777777" w:rsidR="002D5C89" w:rsidRPr="002D5C89" w:rsidRDefault="002D5C89" w:rsidP="002D5C89">
      <w:pPr>
        <w:spacing w:after="0" w:line="240" w:lineRule="auto"/>
        <w:jc w:val="both"/>
      </w:pPr>
    </w:p>
    <w:p w14:paraId="2AB5AB20" w14:textId="77777777" w:rsidR="002D5C89" w:rsidRPr="002D5C89" w:rsidRDefault="002D5C89" w:rsidP="00C01359">
      <w:pPr>
        <w:pStyle w:val="1ff4"/>
      </w:pPr>
      <w:bookmarkStart w:id="136" w:name="_Toc124859459"/>
      <w:bookmarkStart w:id="137" w:name="_Toc158630735"/>
      <w:r w:rsidRPr="002D5C89">
        <w:t>ЗОНЫ СЕЛЬСКОХОЗЯЙСТВЕННОГО ИСПОЛЬЗОВАНИЯ:</w:t>
      </w:r>
      <w:bookmarkEnd w:id="136"/>
      <w:bookmarkEnd w:id="137"/>
    </w:p>
    <w:p w14:paraId="1672C451" w14:textId="77777777" w:rsidR="002D5C89" w:rsidRPr="002D5C89" w:rsidRDefault="002D5C89" w:rsidP="002D5C89">
      <w:pPr>
        <w:spacing w:after="0" w:line="240" w:lineRule="auto"/>
        <w:jc w:val="both"/>
        <w:rPr>
          <w:b/>
          <w:u w:val="single"/>
        </w:rPr>
      </w:pPr>
    </w:p>
    <w:p w14:paraId="4BE21B29" w14:textId="77777777" w:rsidR="002D5C89" w:rsidRPr="002D5C89" w:rsidRDefault="002D5C89" w:rsidP="00BC4CDA">
      <w:pPr>
        <w:pStyle w:val="6"/>
      </w:pPr>
      <w:bookmarkStart w:id="138" w:name="_Toc124859460"/>
      <w:bookmarkStart w:id="139" w:name="_Toc158630736"/>
      <w:r w:rsidRPr="002D5C89">
        <w:t>СХ-1. Зона сельскохозяйственных угодий.</w:t>
      </w:r>
      <w:bookmarkEnd w:id="138"/>
      <w:bookmarkEnd w:id="139"/>
    </w:p>
    <w:p w14:paraId="3C38D587" w14:textId="77777777" w:rsidR="002D5C89" w:rsidRPr="002D5C89" w:rsidRDefault="002D5C89" w:rsidP="002D5C89">
      <w:pPr>
        <w:spacing w:after="0" w:line="240" w:lineRule="auto"/>
        <w:jc w:val="both"/>
        <w:rPr>
          <w:i/>
        </w:rPr>
      </w:pPr>
      <w:r w:rsidRPr="002D5C89">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2D5C89" w:rsidRDefault="002D5C89" w:rsidP="002D5C89">
      <w:pPr>
        <w:spacing w:after="0" w:line="240" w:lineRule="auto"/>
        <w:jc w:val="both"/>
        <w:rPr>
          <w:u w:val="single"/>
        </w:rPr>
      </w:pPr>
    </w:p>
    <w:p w14:paraId="0630E61E"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509D0B01" w14:textId="77777777" w:rsidTr="004F2891">
        <w:trPr>
          <w:trHeight w:val="20"/>
        </w:trPr>
        <w:tc>
          <w:tcPr>
            <w:tcW w:w="3545" w:type="dxa"/>
            <w:vAlign w:val="center"/>
          </w:tcPr>
          <w:p w14:paraId="547A696F"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772BAAC0"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vAlign w:val="center"/>
          </w:tcPr>
          <w:p w14:paraId="61428960"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70708CF4" w14:textId="77777777" w:rsidTr="004F2891">
        <w:trPr>
          <w:trHeight w:val="20"/>
        </w:trPr>
        <w:tc>
          <w:tcPr>
            <w:tcW w:w="3545" w:type="dxa"/>
            <w:vAlign w:val="center"/>
          </w:tcPr>
          <w:p w14:paraId="33BC0B1E" w14:textId="77777777" w:rsidR="00E843DA" w:rsidRPr="00E843DA" w:rsidRDefault="00E843DA" w:rsidP="00E843DA">
            <w:pPr>
              <w:spacing w:after="0" w:line="240" w:lineRule="auto"/>
              <w:jc w:val="both"/>
            </w:pPr>
            <w:r w:rsidRPr="00E843DA">
              <w:t>[1.2] – Выращивание зерновых и иных сельскохозяйственных культур</w:t>
            </w:r>
          </w:p>
        </w:tc>
        <w:tc>
          <w:tcPr>
            <w:tcW w:w="5670" w:type="dxa"/>
            <w:vAlign w:val="center"/>
          </w:tcPr>
          <w:p w14:paraId="50034B00" w14:textId="77777777" w:rsidR="00E843DA" w:rsidRPr="00E843DA" w:rsidRDefault="00E843DA" w:rsidP="00E843DA">
            <w:pPr>
              <w:spacing w:after="0" w:line="240" w:lineRule="auto"/>
              <w:jc w:val="both"/>
            </w:pPr>
            <w:r w:rsidRPr="00E843DA">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29611552" w14:textId="77777777" w:rsidR="00E843DA" w:rsidRPr="00E843DA" w:rsidRDefault="00E843DA" w:rsidP="00E843DA">
            <w:pPr>
              <w:spacing w:after="0" w:line="240" w:lineRule="auto"/>
              <w:jc w:val="both"/>
            </w:pPr>
            <w:r w:rsidRPr="00E843DA">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C7BA7DC" w14:textId="77777777" w:rsidR="00E843DA" w:rsidRPr="00E843DA" w:rsidRDefault="00E843DA" w:rsidP="00E843DA">
            <w:pPr>
              <w:spacing w:after="0" w:line="240" w:lineRule="auto"/>
              <w:jc w:val="both"/>
            </w:pPr>
          </w:p>
          <w:p w14:paraId="7EE357D1" w14:textId="77777777" w:rsidR="00E843DA" w:rsidRPr="00E843DA" w:rsidRDefault="00E843DA" w:rsidP="00E843DA">
            <w:pPr>
              <w:spacing w:after="0" w:line="240" w:lineRule="auto"/>
              <w:jc w:val="both"/>
            </w:pPr>
            <w:r w:rsidRPr="00E843DA">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72ACF644" w14:textId="77777777" w:rsidR="00E843DA" w:rsidRPr="00E843DA" w:rsidRDefault="00E843DA" w:rsidP="00E843DA">
            <w:pPr>
              <w:spacing w:after="0" w:line="240" w:lineRule="auto"/>
              <w:jc w:val="both"/>
            </w:pPr>
          </w:p>
        </w:tc>
      </w:tr>
      <w:tr w:rsidR="00E843DA" w:rsidRPr="00E843DA" w14:paraId="0BF52C9B" w14:textId="77777777" w:rsidTr="004F2891">
        <w:trPr>
          <w:trHeight w:val="20"/>
        </w:trPr>
        <w:tc>
          <w:tcPr>
            <w:tcW w:w="3545" w:type="dxa"/>
            <w:vAlign w:val="center"/>
          </w:tcPr>
          <w:p w14:paraId="28DC6F64" w14:textId="77777777" w:rsidR="00E843DA" w:rsidRPr="00E843DA" w:rsidRDefault="00E843DA" w:rsidP="00E843DA">
            <w:pPr>
              <w:spacing w:after="0" w:line="240" w:lineRule="auto"/>
              <w:jc w:val="both"/>
            </w:pPr>
            <w:r w:rsidRPr="00E843DA">
              <w:t>[1.3] – Овощеводство.</w:t>
            </w:r>
          </w:p>
        </w:tc>
        <w:tc>
          <w:tcPr>
            <w:tcW w:w="5670" w:type="dxa"/>
            <w:vAlign w:val="center"/>
          </w:tcPr>
          <w:p w14:paraId="2BAA27D2" w14:textId="77777777" w:rsidR="00E843DA" w:rsidRPr="00E843DA" w:rsidRDefault="00E843DA" w:rsidP="00E843DA">
            <w:pPr>
              <w:spacing w:after="0" w:line="240" w:lineRule="auto"/>
              <w:jc w:val="both"/>
            </w:pPr>
            <w:r w:rsidRPr="00E843DA">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ign w:val="center"/>
          </w:tcPr>
          <w:p w14:paraId="39C66A9F" w14:textId="77777777" w:rsidR="00E843DA" w:rsidRPr="00E843DA" w:rsidRDefault="00E843DA" w:rsidP="00E843DA">
            <w:pPr>
              <w:spacing w:after="0" w:line="240" w:lineRule="auto"/>
              <w:jc w:val="both"/>
              <w:rPr>
                <w:b/>
              </w:rPr>
            </w:pPr>
          </w:p>
        </w:tc>
      </w:tr>
      <w:tr w:rsidR="00E843DA" w:rsidRPr="00E843DA" w14:paraId="30C57AAA" w14:textId="77777777" w:rsidTr="004F2891">
        <w:trPr>
          <w:trHeight w:val="20"/>
        </w:trPr>
        <w:tc>
          <w:tcPr>
            <w:tcW w:w="3545" w:type="dxa"/>
            <w:vAlign w:val="center"/>
          </w:tcPr>
          <w:p w14:paraId="57BCFDCA" w14:textId="77777777" w:rsidR="00E843DA" w:rsidRPr="00E843DA" w:rsidRDefault="00E843DA" w:rsidP="00E843DA">
            <w:pPr>
              <w:spacing w:after="0" w:line="240" w:lineRule="auto"/>
              <w:jc w:val="both"/>
            </w:pPr>
            <w:r w:rsidRPr="00E843DA">
              <w:t>[1.4] – Выращивание тонизирующих, лекарственных, цветочных культур</w:t>
            </w:r>
          </w:p>
        </w:tc>
        <w:tc>
          <w:tcPr>
            <w:tcW w:w="5670" w:type="dxa"/>
            <w:vAlign w:val="center"/>
          </w:tcPr>
          <w:p w14:paraId="0861132A" w14:textId="77777777" w:rsidR="00E843DA" w:rsidRPr="00E843DA" w:rsidRDefault="00E843DA" w:rsidP="00E843DA">
            <w:pPr>
              <w:spacing w:after="0" w:line="240" w:lineRule="auto"/>
              <w:jc w:val="both"/>
            </w:pPr>
            <w:r w:rsidRPr="00E843DA">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0F28F180" w14:textId="77777777" w:rsidR="00E843DA" w:rsidRPr="00E843DA" w:rsidRDefault="00E843DA" w:rsidP="00E843DA">
            <w:pPr>
              <w:spacing w:after="0" w:line="240" w:lineRule="auto"/>
              <w:jc w:val="both"/>
              <w:rPr>
                <w:b/>
              </w:rPr>
            </w:pPr>
          </w:p>
        </w:tc>
      </w:tr>
      <w:tr w:rsidR="00E843DA" w:rsidRPr="00E843DA" w14:paraId="376DBC5D" w14:textId="77777777" w:rsidTr="004F2891">
        <w:trPr>
          <w:trHeight w:val="20"/>
        </w:trPr>
        <w:tc>
          <w:tcPr>
            <w:tcW w:w="3545" w:type="dxa"/>
            <w:vAlign w:val="center"/>
          </w:tcPr>
          <w:p w14:paraId="22FFAA52" w14:textId="77777777" w:rsidR="00E843DA" w:rsidRPr="00E843DA" w:rsidRDefault="00E843DA" w:rsidP="00E843DA">
            <w:pPr>
              <w:spacing w:after="0" w:line="240" w:lineRule="auto"/>
              <w:jc w:val="both"/>
            </w:pPr>
            <w:r w:rsidRPr="00E843DA">
              <w:t>[1.5] – Садоводство</w:t>
            </w:r>
          </w:p>
        </w:tc>
        <w:tc>
          <w:tcPr>
            <w:tcW w:w="5670" w:type="dxa"/>
            <w:vAlign w:val="center"/>
          </w:tcPr>
          <w:p w14:paraId="4535C81B" w14:textId="77777777" w:rsidR="00E843DA" w:rsidRPr="00E843DA" w:rsidRDefault="00E843DA" w:rsidP="00E843DA">
            <w:pPr>
              <w:spacing w:after="0" w:line="240" w:lineRule="auto"/>
              <w:jc w:val="both"/>
            </w:pPr>
            <w:r w:rsidRPr="00E843DA">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3B4A961D" w14:textId="77777777" w:rsidR="00E843DA" w:rsidRPr="00E843DA" w:rsidRDefault="00E843DA" w:rsidP="00E843DA">
            <w:pPr>
              <w:spacing w:after="0" w:line="240" w:lineRule="auto"/>
              <w:jc w:val="both"/>
              <w:rPr>
                <w:b/>
              </w:rPr>
            </w:pPr>
          </w:p>
        </w:tc>
      </w:tr>
      <w:tr w:rsidR="00E843DA" w:rsidRPr="00E843DA" w14:paraId="635E881C" w14:textId="77777777" w:rsidTr="004F2891">
        <w:trPr>
          <w:trHeight w:val="20"/>
        </w:trPr>
        <w:tc>
          <w:tcPr>
            <w:tcW w:w="3545" w:type="dxa"/>
            <w:vAlign w:val="center"/>
          </w:tcPr>
          <w:p w14:paraId="07E00FDC" w14:textId="77777777" w:rsidR="00E843DA" w:rsidRPr="00E843DA" w:rsidRDefault="00E843DA" w:rsidP="00E843DA">
            <w:pPr>
              <w:spacing w:after="0" w:line="240" w:lineRule="auto"/>
              <w:jc w:val="both"/>
            </w:pPr>
            <w:r w:rsidRPr="00E843DA">
              <w:t>[1.6] – Выращивание льна и конопли</w:t>
            </w:r>
          </w:p>
        </w:tc>
        <w:tc>
          <w:tcPr>
            <w:tcW w:w="5670" w:type="dxa"/>
            <w:vAlign w:val="center"/>
          </w:tcPr>
          <w:p w14:paraId="39CD16C1" w14:textId="77777777" w:rsidR="00E843DA" w:rsidRPr="00E843DA" w:rsidRDefault="00E843DA" w:rsidP="00E843DA">
            <w:pPr>
              <w:spacing w:after="0" w:line="240" w:lineRule="auto"/>
              <w:jc w:val="both"/>
            </w:pPr>
            <w:r w:rsidRPr="00E843DA">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0BEECDEC" w14:textId="77777777" w:rsidR="00E843DA" w:rsidRPr="00E843DA" w:rsidRDefault="00E843DA" w:rsidP="00E843DA">
            <w:pPr>
              <w:spacing w:after="0" w:line="240" w:lineRule="auto"/>
              <w:jc w:val="both"/>
              <w:rPr>
                <w:b/>
              </w:rPr>
            </w:pPr>
          </w:p>
        </w:tc>
      </w:tr>
      <w:tr w:rsidR="00E843DA" w:rsidRPr="00E843DA" w14:paraId="02475075" w14:textId="77777777" w:rsidTr="004F2891">
        <w:trPr>
          <w:trHeight w:val="20"/>
        </w:trPr>
        <w:tc>
          <w:tcPr>
            <w:tcW w:w="3545" w:type="dxa"/>
            <w:vAlign w:val="center"/>
          </w:tcPr>
          <w:p w14:paraId="3C988EE9" w14:textId="77777777" w:rsidR="00E843DA" w:rsidRPr="00E843DA" w:rsidRDefault="00E843DA" w:rsidP="00E843DA">
            <w:pPr>
              <w:spacing w:after="0" w:line="240" w:lineRule="auto"/>
              <w:jc w:val="both"/>
            </w:pPr>
            <w:r w:rsidRPr="00E843DA">
              <w:t>[1.19] – Сенокошение</w:t>
            </w:r>
          </w:p>
        </w:tc>
        <w:tc>
          <w:tcPr>
            <w:tcW w:w="5670" w:type="dxa"/>
            <w:vAlign w:val="center"/>
          </w:tcPr>
          <w:p w14:paraId="43AF5A55" w14:textId="77777777" w:rsidR="00E843DA" w:rsidRPr="00E843DA" w:rsidRDefault="00E843DA" w:rsidP="00E843DA">
            <w:pPr>
              <w:spacing w:after="0" w:line="240" w:lineRule="auto"/>
              <w:jc w:val="both"/>
            </w:pPr>
            <w:r w:rsidRPr="00E843DA">
              <w:t>Кошение трав, сбор и заготовка сена;</w:t>
            </w:r>
          </w:p>
        </w:tc>
        <w:tc>
          <w:tcPr>
            <w:tcW w:w="6378" w:type="dxa"/>
            <w:vMerge/>
            <w:vAlign w:val="center"/>
          </w:tcPr>
          <w:p w14:paraId="392958FA" w14:textId="77777777" w:rsidR="00E843DA" w:rsidRPr="00E843DA" w:rsidRDefault="00E843DA" w:rsidP="00E843DA">
            <w:pPr>
              <w:spacing w:after="0" w:line="240" w:lineRule="auto"/>
              <w:jc w:val="both"/>
            </w:pPr>
          </w:p>
        </w:tc>
      </w:tr>
      <w:tr w:rsidR="00E843DA" w:rsidRPr="00E843DA" w14:paraId="212C3A5F" w14:textId="77777777" w:rsidTr="004F2891">
        <w:trPr>
          <w:trHeight w:val="20"/>
        </w:trPr>
        <w:tc>
          <w:tcPr>
            <w:tcW w:w="3545" w:type="dxa"/>
            <w:vAlign w:val="center"/>
          </w:tcPr>
          <w:p w14:paraId="04E63F9F" w14:textId="77777777" w:rsidR="00E843DA" w:rsidRPr="00E843DA" w:rsidRDefault="00E843DA" w:rsidP="00E843DA">
            <w:pPr>
              <w:spacing w:after="0" w:line="240" w:lineRule="auto"/>
              <w:jc w:val="both"/>
            </w:pPr>
            <w:r w:rsidRPr="00E843DA">
              <w:t>[1.20] – Выпас сельскохозяйственных животных</w:t>
            </w:r>
          </w:p>
        </w:tc>
        <w:tc>
          <w:tcPr>
            <w:tcW w:w="5670" w:type="dxa"/>
            <w:vAlign w:val="center"/>
          </w:tcPr>
          <w:p w14:paraId="10236333" w14:textId="77777777" w:rsidR="00E843DA" w:rsidRPr="00E843DA" w:rsidRDefault="00E843DA" w:rsidP="00E843DA">
            <w:pPr>
              <w:spacing w:after="0" w:line="240" w:lineRule="auto"/>
              <w:jc w:val="both"/>
            </w:pPr>
            <w:r w:rsidRPr="00E843DA">
              <w:t>Выпас сельскохозяйственных животных</w:t>
            </w:r>
          </w:p>
        </w:tc>
        <w:tc>
          <w:tcPr>
            <w:tcW w:w="6378" w:type="dxa"/>
            <w:vMerge/>
            <w:vAlign w:val="center"/>
          </w:tcPr>
          <w:p w14:paraId="38A15AFC" w14:textId="77777777" w:rsidR="00E843DA" w:rsidRPr="00E843DA" w:rsidRDefault="00E843DA" w:rsidP="00E843DA">
            <w:pPr>
              <w:spacing w:after="0" w:line="240" w:lineRule="auto"/>
              <w:jc w:val="both"/>
            </w:pPr>
          </w:p>
        </w:tc>
      </w:tr>
      <w:tr w:rsidR="00E843DA" w:rsidRPr="00E843DA" w14:paraId="3099A2F9" w14:textId="77777777" w:rsidTr="004F2891">
        <w:trPr>
          <w:trHeight w:val="20"/>
        </w:trPr>
        <w:tc>
          <w:tcPr>
            <w:tcW w:w="3545" w:type="dxa"/>
            <w:vAlign w:val="center"/>
          </w:tcPr>
          <w:p w14:paraId="38C80EF3" w14:textId="77777777" w:rsidR="00E843DA" w:rsidRPr="00E843DA" w:rsidRDefault="00E843DA" w:rsidP="00E843DA">
            <w:pPr>
              <w:spacing w:after="0" w:line="240" w:lineRule="auto"/>
              <w:jc w:val="both"/>
            </w:pPr>
            <w:r w:rsidRPr="00E843DA">
              <w:t>[13.1] - Ведение огородничества</w:t>
            </w:r>
          </w:p>
        </w:tc>
        <w:tc>
          <w:tcPr>
            <w:tcW w:w="5670" w:type="dxa"/>
            <w:vAlign w:val="center"/>
          </w:tcPr>
          <w:p w14:paraId="6DF26235" w14:textId="77777777" w:rsidR="00E843DA" w:rsidRPr="00E843DA" w:rsidRDefault="00E843DA" w:rsidP="00E843DA">
            <w:pPr>
              <w:spacing w:after="0" w:line="240" w:lineRule="auto"/>
              <w:jc w:val="both"/>
            </w:pPr>
            <w:r w:rsidRPr="00E843DA">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vAlign w:val="center"/>
          </w:tcPr>
          <w:p w14:paraId="06AE749B" w14:textId="77777777" w:rsidR="00E843DA" w:rsidRPr="00E843DA" w:rsidRDefault="00E843DA" w:rsidP="00E843DA">
            <w:pPr>
              <w:spacing w:after="0" w:line="240" w:lineRule="auto"/>
              <w:jc w:val="both"/>
            </w:pPr>
            <w:r w:rsidRPr="00E843DA">
              <w:t>Минимальная/максимальная площадь земельных участков 300 кв. м. /</w:t>
            </w:r>
            <w:r w:rsidRPr="00E843DA">
              <w:rPr>
                <w:b/>
                <w:bCs/>
              </w:rPr>
              <w:t>не подлежит установлению</w:t>
            </w:r>
            <w:r w:rsidRPr="00E843DA">
              <w:t>;</w:t>
            </w:r>
          </w:p>
          <w:p w14:paraId="6DBC20C4" w14:textId="77777777" w:rsidR="00E843DA" w:rsidRPr="00E843DA" w:rsidRDefault="00E843DA" w:rsidP="00E843DA">
            <w:pPr>
              <w:spacing w:after="0" w:line="240" w:lineRule="auto"/>
              <w:jc w:val="both"/>
            </w:pPr>
            <w:r w:rsidRPr="00E843DA">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654203D3" w14:textId="77777777" w:rsidR="00E843DA" w:rsidRPr="00E843DA" w:rsidRDefault="00E843DA" w:rsidP="00E843DA">
            <w:pPr>
              <w:spacing w:after="0" w:line="240" w:lineRule="auto"/>
              <w:jc w:val="both"/>
            </w:pPr>
          </w:p>
        </w:tc>
      </w:tr>
      <w:tr w:rsidR="00E843DA" w:rsidRPr="00E843DA" w14:paraId="2E664854" w14:textId="77777777" w:rsidTr="004F2891">
        <w:trPr>
          <w:trHeight w:val="20"/>
        </w:trPr>
        <w:tc>
          <w:tcPr>
            <w:tcW w:w="3545" w:type="dxa"/>
            <w:vAlign w:val="center"/>
          </w:tcPr>
          <w:p w14:paraId="110E04D3" w14:textId="77777777" w:rsidR="00E843DA" w:rsidRPr="00E843DA" w:rsidRDefault="00E843DA" w:rsidP="00E843DA">
            <w:pPr>
              <w:spacing w:after="0" w:line="240" w:lineRule="auto"/>
              <w:jc w:val="both"/>
            </w:pPr>
            <w:r w:rsidRPr="00E843DA">
              <w:t>[12.0.1] - Улично-дорожная сеть</w:t>
            </w:r>
          </w:p>
        </w:tc>
        <w:tc>
          <w:tcPr>
            <w:tcW w:w="5670" w:type="dxa"/>
            <w:vAlign w:val="center"/>
          </w:tcPr>
          <w:p w14:paraId="61DBC860"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7A2EDC8" w14:textId="77777777" w:rsidR="00E843DA" w:rsidRPr="00E843DA" w:rsidRDefault="00E843DA" w:rsidP="00E843DA">
            <w:pPr>
              <w:spacing w:after="0" w:line="240" w:lineRule="auto"/>
              <w:jc w:val="both"/>
            </w:pPr>
            <w:r w:rsidRPr="00E843DA">
              <w:t>Регламенты не подлежат установлению.</w:t>
            </w:r>
          </w:p>
          <w:p w14:paraId="5088E281"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5871E0CE" w14:textId="77777777" w:rsidTr="004F2891">
        <w:trPr>
          <w:trHeight w:val="2024"/>
        </w:trPr>
        <w:tc>
          <w:tcPr>
            <w:tcW w:w="3545" w:type="dxa"/>
            <w:vAlign w:val="center"/>
          </w:tcPr>
          <w:p w14:paraId="24F193B6" w14:textId="77777777" w:rsidR="00E843DA" w:rsidRPr="00E843DA" w:rsidRDefault="00E843DA" w:rsidP="00E843DA">
            <w:pPr>
              <w:spacing w:after="0" w:line="240" w:lineRule="auto"/>
              <w:jc w:val="both"/>
            </w:pPr>
            <w:r w:rsidRPr="00E843DA">
              <w:t>[12.0.2] - Благоустройство территории</w:t>
            </w:r>
          </w:p>
        </w:tc>
        <w:tc>
          <w:tcPr>
            <w:tcW w:w="5670" w:type="dxa"/>
            <w:vAlign w:val="center"/>
          </w:tcPr>
          <w:p w14:paraId="62BC74BF"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2D7B619" w14:textId="77777777" w:rsidR="00E843DA" w:rsidRPr="00E843DA" w:rsidRDefault="00E843DA" w:rsidP="00E843DA">
            <w:pPr>
              <w:spacing w:after="0" w:line="240" w:lineRule="auto"/>
              <w:jc w:val="both"/>
            </w:pPr>
          </w:p>
        </w:tc>
      </w:tr>
    </w:tbl>
    <w:p w14:paraId="23CA2544"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25ED64EE" w14:textId="77777777" w:rsidTr="004F2891">
        <w:trPr>
          <w:trHeight w:val="20"/>
        </w:trPr>
        <w:tc>
          <w:tcPr>
            <w:tcW w:w="3545" w:type="dxa"/>
            <w:tcBorders>
              <w:bottom w:val="single" w:sz="4" w:space="0" w:color="auto"/>
            </w:tcBorders>
            <w:vAlign w:val="center"/>
          </w:tcPr>
          <w:p w14:paraId="1D0460CC"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4C022356"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0912810C"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79120F42" w14:textId="77777777" w:rsidTr="004F2891">
        <w:trPr>
          <w:trHeight w:val="20"/>
        </w:trPr>
        <w:tc>
          <w:tcPr>
            <w:tcW w:w="3545" w:type="dxa"/>
            <w:vAlign w:val="center"/>
          </w:tcPr>
          <w:p w14:paraId="1F45C173" w14:textId="77777777" w:rsidR="00E843DA" w:rsidRPr="00E843DA" w:rsidRDefault="00E843DA" w:rsidP="00E843DA">
            <w:pPr>
              <w:spacing w:after="0" w:line="240" w:lineRule="auto"/>
              <w:jc w:val="both"/>
            </w:pPr>
            <w:r w:rsidRPr="00E843DA">
              <w:t>Не подлежат установлению</w:t>
            </w:r>
          </w:p>
        </w:tc>
        <w:tc>
          <w:tcPr>
            <w:tcW w:w="5670" w:type="dxa"/>
            <w:vAlign w:val="center"/>
          </w:tcPr>
          <w:p w14:paraId="521B1B17" w14:textId="77777777" w:rsidR="00E843DA" w:rsidRPr="00E843DA" w:rsidRDefault="00E843DA" w:rsidP="00E843DA">
            <w:pPr>
              <w:spacing w:after="0" w:line="240" w:lineRule="auto"/>
              <w:jc w:val="both"/>
            </w:pPr>
            <w:r w:rsidRPr="00E843DA">
              <w:t>Не подлежат установлению</w:t>
            </w:r>
          </w:p>
        </w:tc>
        <w:tc>
          <w:tcPr>
            <w:tcW w:w="6378" w:type="dxa"/>
            <w:vAlign w:val="center"/>
          </w:tcPr>
          <w:p w14:paraId="74EB11AD" w14:textId="77777777" w:rsidR="00E843DA" w:rsidRPr="00E843DA" w:rsidRDefault="00E843DA" w:rsidP="00E843DA">
            <w:pPr>
              <w:spacing w:after="0" w:line="240" w:lineRule="auto"/>
              <w:jc w:val="both"/>
            </w:pPr>
            <w:r w:rsidRPr="00E843DA">
              <w:t>Не подлежат установлению</w:t>
            </w:r>
          </w:p>
        </w:tc>
      </w:tr>
    </w:tbl>
    <w:p w14:paraId="44E04918"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77D0636A" w14:textId="77777777" w:rsidTr="004F2891">
        <w:trPr>
          <w:trHeight w:val="20"/>
        </w:trPr>
        <w:tc>
          <w:tcPr>
            <w:tcW w:w="7655" w:type="dxa"/>
            <w:vAlign w:val="center"/>
          </w:tcPr>
          <w:p w14:paraId="6B60E9C5"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7FF5126A"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0EE64E41" w14:textId="77777777" w:rsidTr="004F2891">
        <w:trPr>
          <w:trHeight w:val="20"/>
        </w:trPr>
        <w:tc>
          <w:tcPr>
            <w:tcW w:w="7655" w:type="dxa"/>
            <w:vAlign w:val="center"/>
          </w:tcPr>
          <w:p w14:paraId="1082E3E7"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86DDB48"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81FBC5"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AA4B1A0"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B3F00BE"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6B0C6D03"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BEECD2" w14:textId="77777777" w:rsidR="00E843DA" w:rsidRPr="00E843DA" w:rsidRDefault="00E843DA" w:rsidP="00E843DA">
            <w:pPr>
              <w:spacing w:after="0" w:line="240" w:lineRule="auto"/>
              <w:jc w:val="both"/>
            </w:pPr>
          </w:p>
          <w:p w14:paraId="7590214F"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355AB88E" w14:textId="77777777" w:rsidR="00E843DA" w:rsidRPr="00E843DA" w:rsidRDefault="00E843DA" w:rsidP="00E843DA">
            <w:pPr>
              <w:spacing w:after="0" w:line="240" w:lineRule="auto"/>
              <w:jc w:val="both"/>
            </w:pPr>
            <w:r w:rsidRPr="00E843DA">
              <w:t>1 м/</w:t>
            </w:r>
            <w:r w:rsidRPr="00E843DA">
              <w:rPr>
                <w:b/>
                <w:bCs/>
              </w:rPr>
              <w:t xml:space="preserve"> 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66E5F1" w14:textId="77777777" w:rsidR="00E843DA" w:rsidRPr="00E843DA" w:rsidRDefault="00E843DA" w:rsidP="00E843DA">
            <w:pPr>
              <w:spacing w:after="0" w:line="240" w:lineRule="auto"/>
              <w:jc w:val="both"/>
            </w:pPr>
          </w:p>
          <w:p w14:paraId="2A903DE5"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AA35108"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73B55762" w14:textId="49DF56E6"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54461347" w14:textId="77777777" w:rsidR="002D5C89" w:rsidRPr="002D5C89" w:rsidRDefault="002D5C89" w:rsidP="002D5C89">
      <w:pPr>
        <w:spacing w:after="0" w:line="240" w:lineRule="auto"/>
        <w:jc w:val="both"/>
      </w:pPr>
      <w:r w:rsidRPr="002D5C89">
        <w:t>1) от контрольно-пропускных пунктов, пунктов охраны, проходных – 1 м.</w:t>
      </w:r>
    </w:p>
    <w:p w14:paraId="1F5E7964" w14:textId="77777777" w:rsidR="002D5C89" w:rsidRPr="002D5C89" w:rsidRDefault="002D5C89" w:rsidP="002D5C89">
      <w:pPr>
        <w:spacing w:after="0" w:line="240" w:lineRule="auto"/>
        <w:jc w:val="both"/>
      </w:pPr>
      <w:r w:rsidRPr="002D5C89">
        <w:t xml:space="preserve">2) от сооружений – </w:t>
      </w:r>
      <w:smartTag w:uri="urn:schemas-microsoft-com:office:smarttags" w:element="metricconverter">
        <w:smartTagPr>
          <w:attr w:name="ProductID" w:val="5 м"/>
        </w:smartTagPr>
        <w:r w:rsidRPr="002D5C89">
          <w:t>5 м</w:t>
        </w:r>
      </w:smartTag>
      <w:r w:rsidRPr="002D5C89">
        <w:t>.</w:t>
      </w:r>
    </w:p>
    <w:p w14:paraId="0663A8B4"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2D5C89" w:rsidRDefault="002D5C89" w:rsidP="002D5C89">
      <w:pPr>
        <w:spacing w:after="0" w:line="240" w:lineRule="auto"/>
        <w:jc w:val="both"/>
        <w:rPr>
          <w:b/>
        </w:rPr>
      </w:pPr>
      <w:r w:rsidRPr="002D5C89">
        <w:rPr>
          <w:b/>
        </w:rPr>
        <w:t>Примечание общее.</w:t>
      </w:r>
    </w:p>
    <w:p w14:paraId="782AAE2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991F769"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72AE64F5"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0D4D5F0B"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2D5C89" w:rsidRDefault="002D5C89" w:rsidP="002D5C89">
      <w:pPr>
        <w:spacing w:after="0" w:line="240" w:lineRule="auto"/>
        <w:jc w:val="both"/>
      </w:pPr>
      <w:r w:rsidRPr="002D5C89">
        <w:t>- в границах территорий общего пользования;</w:t>
      </w:r>
    </w:p>
    <w:p w14:paraId="050E815F"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1885C74C"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2D5C89" w:rsidRDefault="002D5C89" w:rsidP="002D5C89">
      <w:pPr>
        <w:spacing w:after="0" w:line="240" w:lineRule="auto"/>
        <w:jc w:val="both"/>
      </w:pPr>
      <w:r w:rsidRPr="002D5C89">
        <w:t>Размещение зданий, строений и сооружений возможно при соблюдении требований стат</w:t>
      </w:r>
      <w:r w:rsidR="008F7783">
        <w:t>ей 48 и 52</w:t>
      </w:r>
      <w:r w:rsidRPr="002D5C89">
        <w:t xml:space="preserve"> настоящих Правил.</w:t>
      </w:r>
    </w:p>
    <w:p w14:paraId="006589D7" w14:textId="77777777" w:rsidR="00E843DA" w:rsidRDefault="00E843DA" w:rsidP="00BC4CDA">
      <w:pPr>
        <w:pStyle w:val="6"/>
      </w:pPr>
      <w:bookmarkStart w:id="140" w:name="_Toc124859461"/>
    </w:p>
    <w:p w14:paraId="0414D8D5" w14:textId="77777777" w:rsidR="002D5C89" w:rsidRPr="002D5C89" w:rsidRDefault="002D5C89" w:rsidP="00BC4CDA">
      <w:pPr>
        <w:pStyle w:val="6"/>
      </w:pPr>
      <w:bookmarkStart w:id="141" w:name="_Toc158630737"/>
      <w:r w:rsidRPr="002D5C89">
        <w:t>СХ-2. Зона объектов сельскохозяйственного назначения.</w:t>
      </w:r>
      <w:bookmarkEnd w:id="140"/>
      <w:bookmarkEnd w:id="141"/>
    </w:p>
    <w:p w14:paraId="2ECF1522" w14:textId="77777777" w:rsidR="002D5C89" w:rsidRPr="002D5C89" w:rsidRDefault="002D5C89" w:rsidP="002D5C89">
      <w:pPr>
        <w:spacing w:after="0" w:line="240" w:lineRule="auto"/>
        <w:jc w:val="both"/>
        <w:rPr>
          <w:i/>
        </w:rPr>
      </w:pPr>
      <w:r w:rsidRPr="002D5C89">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Pr="002D5C89" w:rsidRDefault="002D5C89" w:rsidP="002D5C89">
      <w:pPr>
        <w:spacing w:after="0" w:line="240" w:lineRule="auto"/>
        <w:jc w:val="both"/>
        <w:rPr>
          <w:u w:val="single"/>
        </w:rPr>
      </w:pPr>
    </w:p>
    <w:p w14:paraId="665EAA56"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843DA" w:rsidRPr="00E843DA" w14:paraId="6BDE2C86" w14:textId="77777777" w:rsidTr="004F2891">
        <w:trPr>
          <w:trHeight w:val="20"/>
        </w:trPr>
        <w:tc>
          <w:tcPr>
            <w:tcW w:w="3545" w:type="dxa"/>
            <w:vAlign w:val="center"/>
          </w:tcPr>
          <w:p w14:paraId="10474F0E"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vAlign w:val="center"/>
          </w:tcPr>
          <w:p w14:paraId="1AB0779F"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shd w:val="clear" w:color="auto" w:fill="auto"/>
            <w:vAlign w:val="center"/>
          </w:tcPr>
          <w:p w14:paraId="7EE9D6B0"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107EDF54" w14:textId="77777777" w:rsidTr="004F2891">
        <w:trPr>
          <w:trHeight w:val="20"/>
        </w:trPr>
        <w:tc>
          <w:tcPr>
            <w:tcW w:w="3545" w:type="dxa"/>
            <w:shd w:val="clear" w:color="auto" w:fill="auto"/>
            <w:vAlign w:val="center"/>
          </w:tcPr>
          <w:p w14:paraId="455F03FF" w14:textId="77777777" w:rsidR="00E843DA" w:rsidRPr="00E843DA" w:rsidRDefault="00E843DA" w:rsidP="00E843DA">
            <w:pPr>
              <w:spacing w:after="0" w:line="240" w:lineRule="auto"/>
              <w:jc w:val="both"/>
            </w:pPr>
            <w:r w:rsidRPr="00E843DA">
              <w:t>[1.3] - Овощеводство</w:t>
            </w:r>
          </w:p>
        </w:tc>
        <w:tc>
          <w:tcPr>
            <w:tcW w:w="5670" w:type="dxa"/>
            <w:shd w:val="clear" w:color="auto" w:fill="auto"/>
            <w:vAlign w:val="center"/>
          </w:tcPr>
          <w:p w14:paraId="69291617" w14:textId="77777777" w:rsidR="00E843DA" w:rsidRPr="00E843DA" w:rsidRDefault="00E843DA" w:rsidP="00E843DA">
            <w:pPr>
              <w:spacing w:after="0" w:line="240" w:lineRule="auto"/>
              <w:jc w:val="both"/>
            </w:pPr>
            <w:r w:rsidRPr="00E843DA">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shd w:val="clear" w:color="auto" w:fill="auto"/>
            <w:vAlign w:val="center"/>
          </w:tcPr>
          <w:p w14:paraId="684162FE" w14:textId="77777777" w:rsidR="00E843DA" w:rsidRPr="00E843DA" w:rsidRDefault="00E843DA" w:rsidP="00E843DA">
            <w:pPr>
              <w:spacing w:after="0" w:line="240" w:lineRule="auto"/>
              <w:jc w:val="both"/>
            </w:pPr>
            <w:r w:rsidRPr="00E843DA">
              <w:t>минимальная/максимальная площадь земельных участков - 100 кв. м/</w:t>
            </w:r>
            <w:r w:rsidRPr="00E843DA">
              <w:rPr>
                <w:b/>
                <w:bCs/>
              </w:rPr>
              <w:t>не подлежит установлению</w:t>
            </w:r>
            <w:r w:rsidRPr="00E843DA">
              <w:rPr>
                <w:bCs/>
              </w:rPr>
              <w:t>;</w:t>
            </w:r>
            <w:r w:rsidRPr="00E843DA">
              <w:t xml:space="preserve"> </w:t>
            </w:r>
          </w:p>
          <w:p w14:paraId="2F7FA708"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 м;</w:t>
            </w:r>
          </w:p>
          <w:p w14:paraId="4F37A1F1"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244C71B2"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23B276A8"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tc>
      </w:tr>
      <w:tr w:rsidR="00E843DA" w:rsidRPr="00E843DA" w14:paraId="35A069F2" w14:textId="77777777" w:rsidTr="004F2891">
        <w:trPr>
          <w:trHeight w:val="20"/>
        </w:trPr>
        <w:tc>
          <w:tcPr>
            <w:tcW w:w="3545" w:type="dxa"/>
            <w:shd w:val="clear" w:color="auto" w:fill="auto"/>
            <w:vAlign w:val="center"/>
          </w:tcPr>
          <w:p w14:paraId="6E4A5A40" w14:textId="77777777" w:rsidR="00E843DA" w:rsidRPr="00E843DA" w:rsidRDefault="00E843DA" w:rsidP="00E843DA">
            <w:pPr>
              <w:spacing w:after="0" w:line="240" w:lineRule="auto"/>
              <w:jc w:val="both"/>
            </w:pPr>
            <w:r w:rsidRPr="00E843DA">
              <w:t>[1.4] - Выращивание тонизирующих, лекарственных, цветочных культур</w:t>
            </w:r>
          </w:p>
        </w:tc>
        <w:tc>
          <w:tcPr>
            <w:tcW w:w="5670" w:type="dxa"/>
            <w:shd w:val="clear" w:color="auto" w:fill="auto"/>
            <w:vAlign w:val="center"/>
          </w:tcPr>
          <w:p w14:paraId="3575470E" w14:textId="77777777" w:rsidR="00E843DA" w:rsidRPr="00E843DA" w:rsidRDefault="00E843DA" w:rsidP="00E843DA">
            <w:pPr>
              <w:spacing w:after="0" w:line="240" w:lineRule="auto"/>
              <w:jc w:val="both"/>
            </w:pPr>
            <w:r w:rsidRPr="00E843DA">
              <w:t xml:space="preserve">Осуществление хозяйственной деятельности, связанной с производством чая, лекарственных и цветочных культур </w:t>
            </w:r>
          </w:p>
        </w:tc>
        <w:tc>
          <w:tcPr>
            <w:tcW w:w="6378" w:type="dxa"/>
            <w:vMerge w:val="restart"/>
            <w:shd w:val="clear" w:color="auto" w:fill="auto"/>
            <w:vAlign w:val="center"/>
          </w:tcPr>
          <w:p w14:paraId="6F33BD06" w14:textId="77777777" w:rsidR="00E843DA" w:rsidRPr="00E843DA" w:rsidRDefault="00E843DA" w:rsidP="00E843DA">
            <w:pPr>
              <w:spacing w:after="0" w:line="240" w:lineRule="auto"/>
              <w:jc w:val="both"/>
            </w:pPr>
            <w:r w:rsidRPr="00E843DA">
              <w:t>минимальная/максимальная площадь земельных участков - 300 кв. м/</w:t>
            </w:r>
            <w:r w:rsidRPr="00E843DA">
              <w:rPr>
                <w:b/>
                <w:bCs/>
              </w:rPr>
              <w:t>не подлежит установлению</w:t>
            </w:r>
            <w:r w:rsidRPr="00E843DA">
              <w:rPr>
                <w:bCs/>
              </w:rPr>
              <w:t>;</w:t>
            </w:r>
            <w:r w:rsidRPr="00E843DA">
              <w:t xml:space="preserve"> </w:t>
            </w:r>
          </w:p>
          <w:p w14:paraId="2EE78053"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0232AE6C"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6D5A1689"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341F738B"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tc>
      </w:tr>
      <w:tr w:rsidR="00E843DA" w:rsidRPr="00E843DA" w14:paraId="6DC9D3D2" w14:textId="77777777" w:rsidTr="004F2891">
        <w:trPr>
          <w:trHeight w:val="20"/>
        </w:trPr>
        <w:tc>
          <w:tcPr>
            <w:tcW w:w="3545" w:type="dxa"/>
            <w:shd w:val="clear" w:color="auto" w:fill="auto"/>
          </w:tcPr>
          <w:p w14:paraId="660D4992" w14:textId="77777777" w:rsidR="00E843DA" w:rsidRPr="00E843DA" w:rsidRDefault="00E843DA" w:rsidP="00E843DA">
            <w:pPr>
              <w:spacing w:after="0" w:line="240" w:lineRule="auto"/>
              <w:jc w:val="both"/>
            </w:pPr>
            <w:r w:rsidRPr="00E843DA">
              <w:t>[1.6] - Выращивание льна и конопли</w:t>
            </w:r>
          </w:p>
        </w:tc>
        <w:tc>
          <w:tcPr>
            <w:tcW w:w="5670" w:type="dxa"/>
            <w:shd w:val="clear" w:color="auto" w:fill="auto"/>
          </w:tcPr>
          <w:p w14:paraId="26CC4C05" w14:textId="77777777" w:rsidR="00E843DA" w:rsidRPr="00E843DA" w:rsidRDefault="00E843DA" w:rsidP="00E843DA">
            <w:pPr>
              <w:spacing w:after="0" w:line="240" w:lineRule="auto"/>
              <w:jc w:val="both"/>
            </w:pPr>
            <w:r w:rsidRPr="00E843DA">
              <w:t>Осуществление хозяйственной деятельности, связанной с выращиванием льна, конопли</w:t>
            </w:r>
          </w:p>
        </w:tc>
        <w:tc>
          <w:tcPr>
            <w:tcW w:w="6378" w:type="dxa"/>
            <w:vMerge/>
            <w:shd w:val="clear" w:color="auto" w:fill="auto"/>
            <w:vAlign w:val="center"/>
          </w:tcPr>
          <w:p w14:paraId="068D1777" w14:textId="77777777" w:rsidR="00E843DA" w:rsidRPr="00E843DA" w:rsidRDefault="00E843DA" w:rsidP="00E843DA">
            <w:pPr>
              <w:spacing w:after="0" w:line="240" w:lineRule="auto"/>
              <w:jc w:val="both"/>
            </w:pPr>
          </w:p>
        </w:tc>
      </w:tr>
      <w:tr w:rsidR="00E843DA" w:rsidRPr="00E843DA" w14:paraId="2358021C" w14:textId="77777777" w:rsidTr="004F2891">
        <w:trPr>
          <w:trHeight w:val="20"/>
        </w:trPr>
        <w:tc>
          <w:tcPr>
            <w:tcW w:w="3545" w:type="dxa"/>
            <w:shd w:val="clear" w:color="auto" w:fill="auto"/>
            <w:vAlign w:val="center"/>
          </w:tcPr>
          <w:p w14:paraId="72D003D7" w14:textId="77777777" w:rsidR="00E843DA" w:rsidRPr="00E843DA" w:rsidRDefault="00E843DA" w:rsidP="00E843DA">
            <w:pPr>
              <w:spacing w:after="0" w:line="240" w:lineRule="auto"/>
              <w:jc w:val="both"/>
            </w:pPr>
            <w:r w:rsidRPr="00E843DA">
              <w:t>[1.8] - Скотоводство</w:t>
            </w:r>
          </w:p>
        </w:tc>
        <w:tc>
          <w:tcPr>
            <w:tcW w:w="5670" w:type="dxa"/>
            <w:shd w:val="clear" w:color="auto" w:fill="auto"/>
            <w:vAlign w:val="center"/>
          </w:tcPr>
          <w:p w14:paraId="31304651" w14:textId="77777777" w:rsidR="00E843DA" w:rsidRPr="00E843DA" w:rsidRDefault="00E843DA" w:rsidP="00E843DA">
            <w:pPr>
              <w:spacing w:after="0" w:line="240" w:lineRule="auto"/>
              <w:jc w:val="both"/>
            </w:pPr>
            <w:r w:rsidRPr="00E843DA">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24066AF8" w14:textId="77777777" w:rsidR="00E843DA" w:rsidRPr="00E843DA" w:rsidRDefault="00E843DA" w:rsidP="00E843DA">
            <w:pPr>
              <w:spacing w:after="0" w:line="240" w:lineRule="auto"/>
              <w:jc w:val="both"/>
            </w:pPr>
            <w:r w:rsidRPr="00E843DA">
              <w:t>производство кормов, размещение зданий, сооружений, используемых для содержания и разведения сельскохозяйственных животных;</w:t>
            </w:r>
          </w:p>
          <w:p w14:paraId="254261E5" w14:textId="77777777" w:rsidR="00E843DA" w:rsidRPr="00E843DA" w:rsidRDefault="00E843DA" w:rsidP="00E843DA">
            <w:pPr>
              <w:spacing w:after="0" w:line="240" w:lineRule="auto"/>
              <w:jc w:val="both"/>
            </w:pPr>
            <w:r w:rsidRPr="00E843DA">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7EB251B3" w14:textId="77777777" w:rsidR="00E843DA" w:rsidRPr="00E843DA" w:rsidRDefault="00E843DA" w:rsidP="00E843DA">
            <w:pPr>
              <w:spacing w:after="0" w:line="240" w:lineRule="auto"/>
              <w:jc w:val="both"/>
            </w:pPr>
            <w:r w:rsidRPr="00E843DA">
              <w:t>минимальная/максимальная площадь земельных участков - 300 кв. м/</w:t>
            </w:r>
            <w:r w:rsidRPr="00E843DA">
              <w:rPr>
                <w:b/>
                <w:bCs/>
              </w:rPr>
              <w:t>не подлежит установлению</w:t>
            </w:r>
            <w:r w:rsidRPr="00E843DA">
              <w:rPr>
                <w:bCs/>
              </w:rPr>
              <w:t>;</w:t>
            </w:r>
            <w:r w:rsidRPr="00E843DA">
              <w:t xml:space="preserve"> </w:t>
            </w:r>
          </w:p>
          <w:p w14:paraId="19F5331F"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6EB6DFBC"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78B22754"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659BC16B" w14:textId="77777777" w:rsidR="00E843DA" w:rsidRPr="00E843DA" w:rsidRDefault="00E843DA" w:rsidP="00E843DA">
            <w:pPr>
              <w:spacing w:after="0" w:line="240" w:lineRule="auto"/>
              <w:jc w:val="both"/>
              <w:rPr>
                <w:b/>
              </w:rPr>
            </w:pPr>
            <w:r w:rsidRPr="00E843DA">
              <w:t>максимальный процент застройки в границах земельного участка – 80%</w:t>
            </w:r>
          </w:p>
        </w:tc>
      </w:tr>
      <w:tr w:rsidR="00E843DA" w:rsidRPr="00E843DA" w14:paraId="0965F483" w14:textId="77777777" w:rsidTr="004F2891">
        <w:trPr>
          <w:trHeight w:val="20"/>
        </w:trPr>
        <w:tc>
          <w:tcPr>
            <w:tcW w:w="3545" w:type="dxa"/>
            <w:shd w:val="clear" w:color="auto" w:fill="auto"/>
            <w:vAlign w:val="center"/>
          </w:tcPr>
          <w:p w14:paraId="0255B6A8" w14:textId="77777777" w:rsidR="00E843DA" w:rsidRPr="00E843DA" w:rsidRDefault="00E843DA" w:rsidP="00E843DA">
            <w:pPr>
              <w:spacing w:after="0" w:line="240" w:lineRule="auto"/>
              <w:jc w:val="both"/>
            </w:pPr>
            <w:r w:rsidRPr="00E843DA">
              <w:t>[1.9] - Звероводство</w:t>
            </w:r>
          </w:p>
          <w:p w14:paraId="2D4CED46" w14:textId="77777777" w:rsidR="00E843DA" w:rsidRPr="00E843DA" w:rsidRDefault="00E843DA" w:rsidP="00E843DA">
            <w:pPr>
              <w:spacing w:after="0" w:line="240" w:lineRule="auto"/>
              <w:jc w:val="both"/>
            </w:pPr>
          </w:p>
        </w:tc>
        <w:tc>
          <w:tcPr>
            <w:tcW w:w="5670" w:type="dxa"/>
            <w:shd w:val="clear" w:color="auto" w:fill="auto"/>
            <w:vAlign w:val="center"/>
          </w:tcPr>
          <w:p w14:paraId="7B3770A4" w14:textId="77777777" w:rsidR="00E843DA" w:rsidRPr="00E843DA" w:rsidRDefault="00E843DA" w:rsidP="00E843DA">
            <w:pPr>
              <w:spacing w:after="0" w:line="240" w:lineRule="auto"/>
              <w:jc w:val="both"/>
            </w:pPr>
            <w:r w:rsidRPr="00E843DA">
              <w:t>Осуществление хозяйственной деятельности, связанной с разведением в неволе ценных пушных зверей;</w:t>
            </w:r>
          </w:p>
          <w:p w14:paraId="18E94F19" w14:textId="77777777" w:rsidR="00E843DA" w:rsidRPr="00E843DA" w:rsidRDefault="00E843DA" w:rsidP="00E843DA">
            <w:pPr>
              <w:spacing w:after="0" w:line="240" w:lineRule="auto"/>
              <w:jc w:val="both"/>
            </w:pPr>
            <w:r w:rsidRPr="00E843DA">
              <w:t>размещение зданий, сооружений, используемых для содержания и разведения животных, производства, хранения и первичной переработки продукции;</w:t>
            </w:r>
          </w:p>
          <w:p w14:paraId="498C2DF3" w14:textId="77777777" w:rsidR="00E843DA" w:rsidRPr="00E843DA" w:rsidRDefault="00E843DA" w:rsidP="00E843DA">
            <w:pPr>
              <w:spacing w:after="0" w:line="240" w:lineRule="auto"/>
              <w:jc w:val="both"/>
            </w:pPr>
            <w:r w:rsidRPr="00E843DA">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1CBA224" w14:textId="77777777" w:rsidR="00E843DA" w:rsidRPr="00E843DA" w:rsidRDefault="00E843DA" w:rsidP="00E843DA">
            <w:pPr>
              <w:spacing w:after="0" w:line="240" w:lineRule="auto"/>
              <w:jc w:val="both"/>
            </w:pPr>
            <w:r w:rsidRPr="00E843DA">
              <w:t>минимальная/максимальная площадь земельных участков - 300 кв. м/</w:t>
            </w:r>
            <w:r w:rsidRPr="00E843DA">
              <w:rPr>
                <w:b/>
                <w:bCs/>
              </w:rPr>
              <w:t>не подлежит установлению</w:t>
            </w:r>
            <w:r w:rsidRPr="00E843DA">
              <w:rPr>
                <w:bCs/>
              </w:rPr>
              <w:t>;</w:t>
            </w:r>
            <w:r w:rsidRPr="00E843DA">
              <w:t xml:space="preserve"> </w:t>
            </w:r>
          </w:p>
          <w:p w14:paraId="1C17F0E8"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5D81C61A"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5699BAC5"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629F03E9" w14:textId="77777777" w:rsidR="00E843DA" w:rsidRPr="00E843DA" w:rsidRDefault="00E843DA" w:rsidP="00E843DA">
            <w:pPr>
              <w:spacing w:after="0" w:line="240" w:lineRule="auto"/>
              <w:jc w:val="both"/>
              <w:rPr>
                <w:b/>
              </w:rPr>
            </w:pPr>
            <w:r w:rsidRPr="00E843DA">
              <w:t>максимальный процент застройки в границах земельного участка – 80%</w:t>
            </w:r>
          </w:p>
        </w:tc>
      </w:tr>
      <w:tr w:rsidR="00E843DA" w:rsidRPr="00E843DA" w14:paraId="7AD4F555" w14:textId="77777777" w:rsidTr="004F2891">
        <w:trPr>
          <w:trHeight w:val="20"/>
        </w:trPr>
        <w:tc>
          <w:tcPr>
            <w:tcW w:w="3545" w:type="dxa"/>
            <w:shd w:val="clear" w:color="auto" w:fill="auto"/>
            <w:vAlign w:val="center"/>
          </w:tcPr>
          <w:p w14:paraId="27620A87" w14:textId="77777777" w:rsidR="00E843DA" w:rsidRPr="00E843DA" w:rsidRDefault="00E843DA" w:rsidP="00E843DA">
            <w:pPr>
              <w:spacing w:after="0" w:line="240" w:lineRule="auto"/>
              <w:jc w:val="both"/>
            </w:pPr>
            <w:r w:rsidRPr="00E843DA">
              <w:t>[1.10] - Птицеводство</w:t>
            </w:r>
          </w:p>
        </w:tc>
        <w:tc>
          <w:tcPr>
            <w:tcW w:w="5670" w:type="dxa"/>
            <w:shd w:val="clear" w:color="auto" w:fill="auto"/>
            <w:vAlign w:val="center"/>
          </w:tcPr>
          <w:p w14:paraId="773A94B6" w14:textId="77777777" w:rsidR="00E843DA" w:rsidRPr="00E843DA" w:rsidRDefault="00E843DA" w:rsidP="00E843DA">
            <w:pPr>
              <w:spacing w:after="0" w:line="240" w:lineRule="auto"/>
              <w:jc w:val="both"/>
            </w:pPr>
            <w:r w:rsidRPr="00E843DA">
              <w:t>Осуществление хозяйственной деятельности, связанной с разведением домашних пород птиц, в том числе водоплавающих;</w:t>
            </w:r>
          </w:p>
          <w:p w14:paraId="1D6808C0" w14:textId="77777777" w:rsidR="00E843DA" w:rsidRPr="00E843DA" w:rsidRDefault="00E843DA" w:rsidP="00E843DA">
            <w:pPr>
              <w:spacing w:after="0" w:line="240" w:lineRule="auto"/>
              <w:jc w:val="both"/>
            </w:pPr>
            <w:r w:rsidRPr="00E843DA">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B246054" w14:textId="77777777" w:rsidR="00E843DA" w:rsidRPr="00E843DA" w:rsidRDefault="00E843DA" w:rsidP="00E843DA">
            <w:pPr>
              <w:spacing w:after="0" w:line="240" w:lineRule="auto"/>
              <w:jc w:val="both"/>
            </w:pPr>
            <w:r w:rsidRPr="00E843DA">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7D90414A" w14:textId="77777777" w:rsidR="00E843DA" w:rsidRPr="00E843DA" w:rsidRDefault="00E843DA" w:rsidP="00E843DA">
            <w:pPr>
              <w:spacing w:after="0" w:line="240" w:lineRule="auto"/>
              <w:jc w:val="both"/>
            </w:pPr>
            <w:r w:rsidRPr="00E843DA">
              <w:t>минимальная/максимальная площадь земельных участков - 300 кв. м/</w:t>
            </w:r>
            <w:r w:rsidRPr="00E843DA">
              <w:rPr>
                <w:b/>
                <w:bCs/>
              </w:rPr>
              <w:t>не подлежит установлению</w:t>
            </w:r>
            <w:r w:rsidRPr="00E843DA">
              <w:rPr>
                <w:bCs/>
              </w:rPr>
              <w:t>;</w:t>
            </w:r>
            <w:r w:rsidRPr="00E843DA">
              <w:t xml:space="preserve"> </w:t>
            </w:r>
          </w:p>
          <w:p w14:paraId="2225BEBA"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1D12AF61"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70DECC7D"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2E57D6B7" w14:textId="77777777" w:rsidR="00E843DA" w:rsidRPr="00E843DA" w:rsidRDefault="00E843DA" w:rsidP="00E843DA">
            <w:pPr>
              <w:spacing w:after="0" w:line="240" w:lineRule="auto"/>
              <w:jc w:val="both"/>
              <w:rPr>
                <w:b/>
              </w:rPr>
            </w:pPr>
            <w:r w:rsidRPr="00E843DA">
              <w:t>максимальный процент застройки в границах земельного участка – 80%</w:t>
            </w:r>
          </w:p>
        </w:tc>
      </w:tr>
      <w:tr w:rsidR="00E843DA" w:rsidRPr="00E843DA" w14:paraId="78CE6BBD" w14:textId="77777777" w:rsidTr="004F2891">
        <w:trPr>
          <w:trHeight w:val="20"/>
        </w:trPr>
        <w:tc>
          <w:tcPr>
            <w:tcW w:w="3545" w:type="dxa"/>
            <w:shd w:val="clear" w:color="auto" w:fill="auto"/>
            <w:vAlign w:val="center"/>
          </w:tcPr>
          <w:p w14:paraId="56D4A953" w14:textId="77777777" w:rsidR="00E843DA" w:rsidRPr="00E843DA" w:rsidRDefault="00E843DA" w:rsidP="00E843DA">
            <w:pPr>
              <w:spacing w:after="0" w:line="240" w:lineRule="auto"/>
              <w:jc w:val="both"/>
            </w:pPr>
            <w:r w:rsidRPr="00E843DA">
              <w:t>[1.11] - Свиноводство</w:t>
            </w:r>
          </w:p>
        </w:tc>
        <w:tc>
          <w:tcPr>
            <w:tcW w:w="5670" w:type="dxa"/>
            <w:shd w:val="clear" w:color="auto" w:fill="auto"/>
            <w:vAlign w:val="center"/>
          </w:tcPr>
          <w:p w14:paraId="3770C146" w14:textId="77777777" w:rsidR="00E843DA" w:rsidRPr="00E843DA" w:rsidRDefault="00E843DA" w:rsidP="00E843DA">
            <w:pPr>
              <w:spacing w:after="0" w:line="240" w:lineRule="auto"/>
              <w:jc w:val="both"/>
            </w:pPr>
            <w:r w:rsidRPr="00E843DA">
              <w:t>Осуществление хозяйственной деятельности, связанной с разведением свиней;</w:t>
            </w:r>
          </w:p>
          <w:p w14:paraId="7BB37863" w14:textId="77777777" w:rsidR="00E843DA" w:rsidRPr="00E843DA" w:rsidRDefault="00E843DA" w:rsidP="00E843DA">
            <w:pPr>
              <w:spacing w:after="0" w:line="240" w:lineRule="auto"/>
              <w:jc w:val="both"/>
            </w:pPr>
            <w:r w:rsidRPr="00E843DA">
              <w:t>размещение зданий, сооружений, используемых для содержания и разведения животных, производства, хранения и первичной переработки продукции;</w:t>
            </w:r>
          </w:p>
          <w:p w14:paraId="2F1E65A0" w14:textId="77777777" w:rsidR="00E843DA" w:rsidRPr="00E843DA" w:rsidRDefault="00E843DA" w:rsidP="00E843DA">
            <w:pPr>
              <w:spacing w:after="0" w:line="240" w:lineRule="auto"/>
              <w:jc w:val="both"/>
            </w:pPr>
            <w:r w:rsidRPr="00E843DA">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3C2D881D"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39CB83F9"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4F92AD37"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490BF4F1"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6AC092D8" w14:textId="77777777" w:rsidR="00E843DA" w:rsidRPr="00E843DA" w:rsidRDefault="00E843DA" w:rsidP="00E843DA">
            <w:pPr>
              <w:spacing w:after="0" w:line="240" w:lineRule="auto"/>
              <w:jc w:val="both"/>
              <w:rPr>
                <w:b/>
              </w:rPr>
            </w:pPr>
            <w:r w:rsidRPr="00E843DA">
              <w:t>максимальный процент застройки в границах земельного участка – 80%</w:t>
            </w:r>
          </w:p>
        </w:tc>
      </w:tr>
      <w:tr w:rsidR="00E843DA" w:rsidRPr="00E843DA" w14:paraId="505DA46F" w14:textId="77777777" w:rsidTr="004F2891">
        <w:trPr>
          <w:trHeight w:val="20"/>
        </w:trPr>
        <w:tc>
          <w:tcPr>
            <w:tcW w:w="3545" w:type="dxa"/>
            <w:shd w:val="clear" w:color="auto" w:fill="auto"/>
            <w:vAlign w:val="center"/>
          </w:tcPr>
          <w:p w14:paraId="22083ADB" w14:textId="77777777" w:rsidR="00E843DA" w:rsidRPr="00E843DA" w:rsidRDefault="00E843DA" w:rsidP="00E843DA">
            <w:pPr>
              <w:spacing w:after="0" w:line="240" w:lineRule="auto"/>
              <w:jc w:val="both"/>
            </w:pPr>
            <w:r w:rsidRPr="00E843DA">
              <w:t>[1.12] - Пчеловодство</w:t>
            </w:r>
          </w:p>
        </w:tc>
        <w:tc>
          <w:tcPr>
            <w:tcW w:w="5670" w:type="dxa"/>
            <w:shd w:val="clear" w:color="auto" w:fill="auto"/>
            <w:vAlign w:val="center"/>
          </w:tcPr>
          <w:p w14:paraId="30C6AD84" w14:textId="77777777" w:rsidR="00E843DA" w:rsidRPr="00E843DA" w:rsidRDefault="00E843DA" w:rsidP="00E843DA">
            <w:pPr>
              <w:spacing w:after="0" w:line="240" w:lineRule="auto"/>
              <w:jc w:val="both"/>
            </w:pPr>
            <w:r w:rsidRPr="00E843DA">
              <w:t>Осуществление хозяйственной деятельности по разведению, содержанию и использованию пчел и иных полезных насекомых;</w:t>
            </w:r>
          </w:p>
          <w:p w14:paraId="50FB5F25" w14:textId="77777777" w:rsidR="00E843DA" w:rsidRPr="00E843DA" w:rsidRDefault="00E843DA" w:rsidP="00E843DA">
            <w:pPr>
              <w:spacing w:after="0" w:line="240" w:lineRule="auto"/>
              <w:jc w:val="both"/>
            </w:pPr>
            <w:r w:rsidRPr="00E843DA">
              <w:t>размещение ульев, иных объектов и оборудования, необходимого для пчеловодства и разведениях иных полезных насекомых;</w:t>
            </w:r>
          </w:p>
          <w:p w14:paraId="567DDF23" w14:textId="77777777" w:rsidR="00E843DA" w:rsidRPr="00E843DA" w:rsidRDefault="00E843DA" w:rsidP="00E843DA">
            <w:pPr>
              <w:spacing w:after="0" w:line="240" w:lineRule="auto"/>
              <w:jc w:val="both"/>
            </w:pPr>
            <w:r w:rsidRPr="00E843DA">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35E6339B"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5B569EBE"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8 м;</w:t>
            </w:r>
          </w:p>
          <w:p w14:paraId="2514CC45"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29ED4677"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0EB4FD14" w14:textId="77777777" w:rsidR="00E843DA" w:rsidRPr="00E843DA" w:rsidRDefault="00E843DA" w:rsidP="00E843DA">
            <w:pPr>
              <w:spacing w:after="0" w:line="240" w:lineRule="auto"/>
              <w:jc w:val="both"/>
              <w:rPr>
                <w:b/>
              </w:rPr>
            </w:pPr>
            <w:r w:rsidRPr="00E843DA">
              <w:t>максимальный процент застройки в границах земельного участка – 80%</w:t>
            </w:r>
          </w:p>
        </w:tc>
      </w:tr>
      <w:tr w:rsidR="00E843DA" w:rsidRPr="00E843DA" w14:paraId="0D8ED79A" w14:textId="77777777" w:rsidTr="004F2891">
        <w:trPr>
          <w:trHeight w:val="20"/>
        </w:trPr>
        <w:tc>
          <w:tcPr>
            <w:tcW w:w="3545" w:type="dxa"/>
            <w:shd w:val="clear" w:color="auto" w:fill="auto"/>
            <w:vAlign w:val="center"/>
          </w:tcPr>
          <w:p w14:paraId="337A0AB2" w14:textId="77777777" w:rsidR="00E843DA" w:rsidRPr="00E843DA" w:rsidRDefault="00E843DA" w:rsidP="00E843DA">
            <w:pPr>
              <w:spacing w:after="0" w:line="240" w:lineRule="auto"/>
              <w:jc w:val="both"/>
            </w:pPr>
            <w:r w:rsidRPr="00E843DA">
              <w:t>[1.13] - Рыбоводство</w:t>
            </w:r>
          </w:p>
        </w:tc>
        <w:tc>
          <w:tcPr>
            <w:tcW w:w="5670" w:type="dxa"/>
            <w:shd w:val="clear" w:color="auto" w:fill="auto"/>
            <w:vAlign w:val="center"/>
          </w:tcPr>
          <w:p w14:paraId="6BF9165E" w14:textId="77777777" w:rsidR="00E843DA" w:rsidRPr="00E843DA" w:rsidRDefault="00E843DA" w:rsidP="00E843DA">
            <w:pPr>
              <w:spacing w:after="0" w:line="240" w:lineRule="auto"/>
              <w:jc w:val="both"/>
            </w:pPr>
            <w:r w:rsidRPr="00E843DA">
              <w:t>Осуществление хозяйственной деятельности, связанной с разведением и (или) содержанием, выращиванием объектов рыбоводства (аквакультуры);</w:t>
            </w:r>
          </w:p>
          <w:p w14:paraId="4DDC0DD5" w14:textId="77777777" w:rsidR="00E843DA" w:rsidRPr="00E843DA" w:rsidRDefault="00E843DA" w:rsidP="00E843DA">
            <w:pPr>
              <w:spacing w:after="0" w:line="240" w:lineRule="auto"/>
              <w:jc w:val="both"/>
            </w:pPr>
            <w:r w:rsidRPr="00E843DA">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0E0B7D9F"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69DEFD0C"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8 м;</w:t>
            </w:r>
          </w:p>
          <w:p w14:paraId="2A9EAFB8"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24C7F113"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25782777"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tc>
      </w:tr>
      <w:tr w:rsidR="00E843DA" w:rsidRPr="00E843DA" w14:paraId="75A2D27B" w14:textId="77777777" w:rsidTr="004F2891">
        <w:trPr>
          <w:trHeight w:val="20"/>
        </w:trPr>
        <w:tc>
          <w:tcPr>
            <w:tcW w:w="3545" w:type="dxa"/>
            <w:shd w:val="clear" w:color="auto" w:fill="auto"/>
            <w:vAlign w:val="center"/>
          </w:tcPr>
          <w:p w14:paraId="3BF1DA7B" w14:textId="77777777" w:rsidR="00E843DA" w:rsidRPr="00E843DA" w:rsidRDefault="00E843DA" w:rsidP="00E843DA">
            <w:pPr>
              <w:spacing w:after="0" w:line="240" w:lineRule="auto"/>
              <w:jc w:val="both"/>
            </w:pPr>
            <w:r w:rsidRPr="00E843DA">
              <w:t>[1.14] - Научное обеспечение сельского хозяйства</w:t>
            </w:r>
          </w:p>
          <w:p w14:paraId="4857689D" w14:textId="77777777" w:rsidR="00E843DA" w:rsidRPr="00E843DA" w:rsidRDefault="00E843DA" w:rsidP="00E843DA">
            <w:pPr>
              <w:spacing w:after="0" w:line="240" w:lineRule="auto"/>
              <w:jc w:val="both"/>
            </w:pPr>
          </w:p>
        </w:tc>
        <w:tc>
          <w:tcPr>
            <w:tcW w:w="5670" w:type="dxa"/>
            <w:shd w:val="clear" w:color="auto" w:fill="auto"/>
            <w:vAlign w:val="center"/>
          </w:tcPr>
          <w:p w14:paraId="5C553742" w14:textId="77777777" w:rsidR="00E843DA" w:rsidRPr="00E843DA" w:rsidRDefault="00E843DA" w:rsidP="00E843DA">
            <w:pPr>
              <w:spacing w:after="0" w:line="240" w:lineRule="auto"/>
              <w:jc w:val="both"/>
            </w:pPr>
            <w:r w:rsidRPr="00E843DA">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4C35D237" w14:textId="77777777" w:rsidR="00E843DA" w:rsidRPr="00E843DA" w:rsidRDefault="00E843DA" w:rsidP="00E843DA">
            <w:pPr>
              <w:spacing w:after="0" w:line="240" w:lineRule="auto"/>
              <w:jc w:val="both"/>
            </w:pPr>
            <w:r w:rsidRPr="00E843DA">
              <w:t>размещение коллекций генетических ресурсов растений</w:t>
            </w:r>
          </w:p>
        </w:tc>
        <w:tc>
          <w:tcPr>
            <w:tcW w:w="6378" w:type="dxa"/>
            <w:shd w:val="clear" w:color="auto" w:fill="auto"/>
            <w:vAlign w:val="center"/>
          </w:tcPr>
          <w:p w14:paraId="47CE6FC2"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55A22EE8"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8 м;</w:t>
            </w:r>
          </w:p>
          <w:p w14:paraId="49EE546B"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57297A6A"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6D4A23C6"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504B5904"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1E1593BB" w14:textId="77777777" w:rsidTr="004F2891">
        <w:trPr>
          <w:trHeight w:val="20"/>
        </w:trPr>
        <w:tc>
          <w:tcPr>
            <w:tcW w:w="3545" w:type="dxa"/>
            <w:shd w:val="clear" w:color="auto" w:fill="auto"/>
            <w:vAlign w:val="center"/>
          </w:tcPr>
          <w:p w14:paraId="0271A555" w14:textId="77777777" w:rsidR="00E843DA" w:rsidRPr="00E843DA" w:rsidRDefault="00E843DA" w:rsidP="00E843DA">
            <w:pPr>
              <w:spacing w:after="0" w:line="240" w:lineRule="auto"/>
              <w:jc w:val="both"/>
            </w:pPr>
            <w:r w:rsidRPr="00E843DA">
              <w:t>[1.15] - Хранение и переработка сельскохозяйственной продукции</w:t>
            </w:r>
          </w:p>
        </w:tc>
        <w:tc>
          <w:tcPr>
            <w:tcW w:w="5670" w:type="dxa"/>
            <w:shd w:val="clear" w:color="auto" w:fill="auto"/>
            <w:vAlign w:val="center"/>
          </w:tcPr>
          <w:p w14:paraId="5CE0700A" w14:textId="77777777" w:rsidR="00E843DA" w:rsidRPr="00E843DA" w:rsidRDefault="00E843DA" w:rsidP="00E843DA">
            <w:pPr>
              <w:spacing w:after="0" w:line="240" w:lineRule="auto"/>
              <w:jc w:val="both"/>
            </w:pPr>
            <w:r w:rsidRPr="00E843DA">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29371863"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41AF55E5"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15 м;</w:t>
            </w:r>
          </w:p>
          <w:p w14:paraId="7E7F1A6A"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6D2547BF"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4A3E5250"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53E89E81"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5B856E62" w14:textId="77777777" w:rsidTr="004F2891">
        <w:trPr>
          <w:trHeight w:val="20"/>
        </w:trPr>
        <w:tc>
          <w:tcPr>
            <w:tcW w:w="3545" w:type="dxa"/>
            <w:shd w:val="clear" w:color="auto" w:fill="auto"/>
            <w:vAlign w:val="center"/>
          </w:tcPr>
          <w:p w14:paraId="3CD130BF" w14:textId="77777777" w:rsidR="00E843DA" w:rsidRPr="00E843DA" w:rsidRDefault="00E843DA" w:rsidP="00E843DA">
            <w:pPr>
              <w:spacing w:after="0" w:line="240" w:lineRule="auto"/>
              <w:jc w:val="both"/>
            </w:pPr>
            <w:r w:rsidRPr="00E843DA">
              <w:t>[1.17] - Питомники</w:t>
            </w:r>
          </w:p>
        </w:tc>
        <w:tc>
          <w:tcPr>
            <w:tcW w:w="5670" w:type="dxa"/>
            <w:shd w:val="clear" w:color="auto" w:fill="auto"/>
            <w:vAlign w:val="center"/>
          </w:tcPr>
          <w:p w14:paraId="4047D1A0" w14:textId="77777777" w:rsidR="00E843DA" w:rsidRPr="00E843DA" w:rsidRDefault="00E843DA" w:rsidP="00E843DA">
            <w:pPr>
              <w:spacing w:after="0" w:line="240" w:lineRule="auto"/>
              <w:jc w:val="both"/>
            </w:pPr>
            <w:r w:rsidRPr="00E843DA">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1E41B07B" w14:textId="77777777" w:rsidR="00E843DA" w:rsidRPr="00E843DA" w:rsidRDefault="00E843DA" w:rsidP="00E843DA">
            <w:pPr>
              <w:spacing w:after="0" w:line="240" w:lineRule="auto"/>
              <w:jc w:val="both"/>
            </w:pPr>
            <w:r w:rsidRPr="00E843DA">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591C31DA"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29B169DD"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16370BD2"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58CD242C"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50F17E41"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tc>
      </w:tr>
      <w:tr w:rsidR="00E843DA" w:rsidRPr="00E843DA" w14:paraId="1C5FD75F" w14:textId="77777777" w:rsidTr="004F2891">
        <w:trPr>
          <w:trHeight w:val="20"/>
        </w:trPr>
        <w:tc>
          <w:tcPr>
            <w:tcW w:w="3545" w:type="dxa"/>
            <w:shd w:val="clear" w:color="auto" w:fill="auto"/>
            <w:vAlign w:val="center"/>
          </w:tcPr>
          <w:p w14:paraId="28E89F96" w14:textId="77777777" w:rsidR="00E843DA" w:rsidRPr="00E843DA" w:rsidRDefault="00E843DA" w:rsidP="00E843DA">
            <w:pPr>
              <w:spacing w:after="0" w:line="240" w:lineRule="auto"/>
              <w:jc w:val="both"/>
            </w:pPr>
            <w:r w:rsidRPr="00E843DA">
              <w:t>[13.1] - Ведение огородничества</w:t>
            </w:r>
          </w:p>
        </w:tc>
        <w:tc>
          <w:tcPr>
            <w:tcW w:w="5670" w:type="dxa"/>
            <w:shd w:val="clear" w:color="auto" w:fill="auto"/>
            <w:vAlign w:val="center"/>
          </w:tcPr>
          <w:p w14:paraId="7F3F0C3D" w14:textId="77777777" w:rsidR="00E843DA" w:rsidRPr="00E843DA" w:rsidRDefault="00E843DA" w:rsidP="00E843DA">
            <w:pPr>
              <w:spacing w:after="0" w:line="240" w:lineRule="auto"/>
              <w:jc w:val="both"/>
            </w:pPr>
            <w:r w:rsidRPr="00E843DA">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30C57CB1" w14:textId="77777777" w:rsidR="00E843DA" w:rsidRPr="00E843DA" w:rsidRDefault="00E843DA" w:rsidP="00E843DA">
            <w:pPr>
              <w:spacing w:after="0" w:line="240" w:lineRule="auto"/>
              <w:jc w:val="both"/>
            </w:pPr>
            <w:r w:rsidRPr="00E843DA">
              <w:t>Минимальная/максимальная площадь земельных участков 300 кв. м. /не подлежит установлению;</w:t>
            </w:r>
          </w:p>
          <w:p w14:paraId="234D67F2"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10 м;</w:t>
            </w:r>
          </w:p>
          <w:p w14:paraId="6B9979FD" w14:textId="77777777" w:rsidR="00E843DA" w:rsidRPr="00E843DA" w:rsidRDefault="00E843DA" w:rsidP="00E843DA">
            <w:pPr>
              <w:spacing w:after="0" w:line="240" w:lineRule="auto"/>
              <w:jc w:val="both"/>
            </w:pPr>
            <w:r w:rsidRPr="00E843DA">
              <w:t xml:space="preserve">минимальный отступ от границ участка - </w:t>
            </w:r>
            <w:smartTag w:uri="urn:schemas-microsoft-com:office:smarttags" w:element="metricconverter">
              <w:smartTagPr>
                <w:attr w:name="ProductID" w:val="1 м"/>
              </w:smartTagPr>
              <w:r w:rsidRPr="00E843DA">
                <w:t>1 м</w:t>
              </w:r>
            </w:smartTag>
            <w:r w:rsidRPr="00E843DA">
              <w:t>;</w:t>
            </w:r>
          </w:p>
          <w:p w14:paraId="79E9DF42" w14:textId="77777777" w:rsidR="00E843DA" w:rsidRPr="00E843DA" w:rsidRDefault="00E843DA" w:rsidP="00E843DA">
            <w:pPr>
              <w:spacing w:after="0" w:line="240" w:lineRule="auto"/>
              <w:jc w:val="both"/>
            </w:pPr>
            <w:r w:rsidRPr="00E843DA">
              <w:t>максимальная высота зданий, строений, сооружений от уровня земли - 5 м;</w:t>
            </w:r>
          </w:p>
          <w:p w14:paraId="1C26ED07"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10%;</w:t>
            </w:r>
          </w:p>
        </w:tc>
      </w:tr>
      <w:tr w:rsidR="00E843DA" w:rsidRPr="00E843DA" w14:paraId="10DF7167" w14:textId="77777777" w:rsidTr="004F2891">
        <w:trPr>
          <w:trHeight w:val="20"/>
        </w:trPr>
        <w:tc>
          <w:tcPr>
            <w:tcW w:w="3545" w:type="dxa"/>
            <w:shd w:val="clear" w:color="auto" w:fill="auto"/>
            <w:vAlign w:val="center"/>
          </w:tcPr>
          <w:p w14:paraId="23D62956" w14:textId="77777777" w:rsidR="00E843DA" w:rsidRPr="00E843DA" w:rsidRDefault="00E843DA" w:rsidP="00E843DA">
            <w:pPr>
              <w:spacing w:after="0" w:line="240" w:lineRule="auto"/>
              <w:jc w:val="both"/>
            </w:pPr>
            <w:r w:rsidRPr="00E843DA">
              <w:t>[1.18] - Обеспечение сельскохозяйственного производства.</w:t>
            </w:r>
          </w:p>
        </w:tc>
        <w:tc>
          <w:tcPr>
            <w:tcW w:w="5670" w:type="dxa"/>
            <w:shd w:val="clear" w:color="auto" w:fill="auto"/>
          </w:tcPr>
          <w:p w14:paraId="69FC8934" w14:textId="77777777" w:rsidR="00E843DA" w:rsidRPr="00E843DA" w:rsidRDefault="00E843DA" w:rsidP="00E843DA">
            <w:pPr>
              <w:spacing w:after="0" w:line="240" w:lineRule="auto"/>
              <w:jc w:val="both"/>
            </w:pPr>
            <w:r w:rsidRPr="00E843DA">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vMerge w:val="restart"/>
            <w:shd w:val="clear" w:color="auto" w:fill="auto"/>
            <w:vAlign w:val="center"/>
          </w:tcPr>
          <w:p w14:paraId="18287C3D"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не подлежит установлению</w:t>
            </w:r>
            <w:r w:rsidRPr="00E843DA">
              <w:rPr>
                <w:bCs/>
              </w:rPr>
              <w:t>;</w:t>
            </w:r>
            <w:r w:rsidRPr="00E843DA">
              <w:t xml:space="preserve"> </w:t>
            </w:r>
          </w:p>
          <w:p w14:paraId="6432FCA9"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20 м;</w:t>
            </w:r>
          </w:p>
          <w:p w14:paraId="1313CAB2"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7953C655" w14:textId="77777777" w:rsidR="00E843DA" w:rsidRPr="00E843DA" w:rsidRDefault="00E843DA" w:rsidP="00E843DA">
            <w:pPr>
              <w:spacing w:after="0" w:line="240" w:lineRule="auto"/>
              <w:jc w:val="both"/>
            </w:pPr>
            <w:r w:rsidRPr="00E843DA">
              <w:t xml:space="preserve">максимальная высота строений, сооружений от уровня земли - </w:t>
            </w:r>
            <w:r w:rsidRPr="00E843DA">
              <w:rPr>
                <w:b/>
                <w:bCs/>
              </w:rPr>
              <w:t>не подлежит установлению</w:t>
            </w:r>
            <w:r w:rsidRPr="00E843DA">
              <w:rPr>
                <w:bCs/>
              </w:rPr>
              <w:t>;</w:t>
            </w:r>
          </w:p>
          <w:p w14:paraId="1DECA983"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80%;</w:t>
            </w:r>
          </w:p>
          <w:p w14:paraId="1B2FB92B" w14:textId="77777777" w:rsidR="00E843DA" w:rsidRPr="00E843DA" w:rsidRDefault="00E843DA" w:rsidP="00E843DA">
            <w:pPr>
              <w:spacing w:after="0" w:line="240" w:lineRule="auto"/>
              <w:jc w:val="both"/>
            </w:pPr>
            <w:r w:rsidRPr="00E843DA">
              <w:t>Процент застройки подземной части не регламентируется.</w:t>
            </w:r>
          </w:p>
        </w:tc>
      </w:tr>
      <w:tr w:rsidR="00E843DA" w:rsidRPr="00E843DA" w14:paraId="78F28FDD" w14:textId="77777777" w:rsidTr="004F2891">
        <w:trPr>
          <w:trHeight w:val="20"/>
        </w:trPr>
        <w:tc>
          <w:tcPr>
            <w:tcW w:w="3545" w:type="dxa"/>
            <w:shd w:val="clear" w:color="auto" w:fill="auto"/>
            <w:vAlign w:val="center"/>
          </w:tcPr>
          <w:p w14:paraId="670E3A88" w14:textId="77777777" w:rsidR="00E843DA" w:rsidRPr="00E843DA" w:rsidRDefault="00E843DA" w:rsidP="00E843DA">
            <w:pPr>
              <w:spacing w:after="0" w:line="240" w:lineRule="auto"/>
              <w:jc w:val="both"/>
            </w:pPr>
            <w:r w:rsidRPr="00E843DA">
              <w:t>[6.9] - Склады</w:t>
            </w:r>
          </w:p>
        </w:tc>
        <w:tc>
          <w:tcPr>
            <w:tcW w:w="5670" w:type="dxa"/>
            <w:shd w:val="clear" w:color="auto" w:fill="auto"/>
            <w:vAlign w:val="center"/>
          </w:tcPr>
          <w:p w14:paraId="27E86380" w14:textId="77777777" w:rsidR="00E843DA" w:rsidRPr="00E843DA" w:rsidRDefault="00E843DA" w:rsidP="00E843DA">
            <w:pPr>
              <w:spacing w:after="0" w:line="240" w:lineRule="auto"/>
              <w:jc w:val="both"/>
            </w:pPr>
            <w:r w:rsidRPr="00E843DA">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shd w:val="clear" w:color="auto" w:fill="auto"/>
            <w:vAlign w:val="center"/>
          </w:tcPr>
          <w:p w14:paraId="193DF527" w14:textId="77777777" w:rsidR="00E843DA" w:rsidRPr="00E843DA" w:rsidRDefault="00E843DA" w:rsidP="00E843DA">
            <w:pPr>
              <w:spacing w:after="0" w:line="240" w:lineRule="auto"/>
              <w:jc w:val="both"/>
            </w:pPr>
          </w:p>
        </w:tc>
      </w:tr>
      <w:tr w:rsidR="00E843DA" w:rsidRPr="00E843DA" w14:paraId="5F5A1B29" w14:textId="77777777" w:rsidTr="004F2891">
        <w:trPr>
          <w:trHeight w:val="20"/>
        </w:trPr>
        <w:tc>
          <w:tcPr>
            <w:tcW w:w="3545" w:type="dxa"/>
            <w:vAlign w:val="center"/>
          </w:tcPr>
          <w:p w14:paraId="0C86020E" w14:textId="77777777" w:rsidR="00E843DA" w:rsidRPr="00E843DA" w:rsidRDefault="00E843DA" w:rsidP="00E843DA">
            <w:pPr>
              <w:spacing w:after="0" w:line="240" w:lineRule="auto"/>
              <w:jc w:val="both"/>
            </w:pPr>
            <w:r w:rsidRPr="00E843DA">
              <w:t>[6.9.1] – Складские площадки</w:t>
            </w:r>
          </w:p>
        </w:tc>
        <w:tc>
          <w:tcPr>
            <w:tcW w:w="5670" w:type="dxa"/>
            <w:vAlign w:val="center"/>
          </w:tcPr>
          <w:p w14:paraId="0C0994CD" w14:textId="77777777" w:rsidR="00E843DA" w:rsidRPr="00E843DA" w:rsidRDefault="00E843DA" w:rsidP="00E843DA">
            <w:pPr>
              <w:spacing w:after="0" w:line="240" w:lineRule="auto"/>
              <w:jc w:val="both"/>
            </w:pPr>
            <w:r w:rsidRPr="00E843DA">
              <w:t>Временное хранение, распределение и перевалка грузов (за исключением хранения стратегических запасов) на открытом воздухе</w:t>
            </w:r>
          </w:p>
        </w:tc>
        <w:tc>
          <w:tcPr>
            <w:tcW w:w="6378" w:type="dxa"/>
            <w:shd w:val="clear" w:color="auto" w:fill="auto"/>
            <w:vAlign w:val="center"/>
          </w:tcPr>
          <w:p w14:paraId="669E3B69" w14:textId="77777777" w:rsidR="00E843DA" w:rsidRPr="00E843DA" w:rsidRDefault="00E843DA" w:rsidP="00E843DA">
            <w:pPr>
              <w:spacing w:after="0" w:line="240" w:lineRule="auto"/>
              <w:jc w:val="both"/>
            </w:pPr>
            <w:r w:rsidRPr="00E843DA">
              <w:t>минимальная/максимальная площадь земельных участков - 1000 кв. м/</w:t>
            </w:r>
            <w:r w:rsidRPr="00E843DA">
              <w:rPr>
                <w:b/>
                <w:bCs/>
              </w:rPr>
              <w:t xml:space="preserve"> не подлежит установлению</w:t>
            </w:r>
            <w:r w:rsidRPr="00E843DA">
              <w:t>;</w:t>
            </w:r>
          </w:p>
        </w:tc>
      </w:tr>
      <w:tr w:rsidR="00E843DA" w:rsidRPr="00E843DA" w14:paraId="54E0FE9B" w14:textId="77777777" w:rsidTr="004F2891">
        <w:trPr>
          <w:trHeight w:val="20"/>
        </w:trPr>
        <w:tc>
          <w:tcPr>
            <w:tcW w:w="3545" w:type="dxa"/>
            <w:vAlign w:val="center"/>
          </w:tcPr>
          <w:p w14:paraId="1ED0E2F1" w14:textId="77777777" w:rsidR="00E843DA" w:rsidRPr="00E843DA" w:rsidRDefault="00E843DA" w:rsidP="00E843DA">
            <w:pPr>
              <w:spacing w:after="0" w:line="240" w:lineRule="auto"/>
              <w:jc w:val="both"/>
            </w:pPr>
            <w:r w:rsidRPr="00E843DA">
              <w:t>[12.0.1] - Улично-дорожная сеть</w:t>
            </w:r>
          </w:p>
        </w:tc>
        <w:tc>
          <w:tcPr>
            <w:tcW w:w="5670" w:type="dxa"/>
            <w:vAlign w:val="center"/>
          </w:tcPr>
          <w:p w14:paraId="4E9EF25E" w14:textId="77777777" w:rsidR="00E843DA" w:rsidRPr="00E843DA" w:rsidRDefault="00E843DA" w:rsidP="00E843DA">
            <w:pPr>
              <w:spacing w:after="0" w:line="240" w:lineRule="auto"/>
              <w:jc w:val="both"/>
            </w:pPr>
            <w:r w:rsidRPr="00E843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E843D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42C4F08B" w14:textId="77777777" w:rsidR="00E843DA" w:rsidRPr="00E843DA" w:rsidRDefault="00E843DA" w:rsidP="00E843DA">
            <w:pPr>
              <w:spacing w:after="0" w:line="240" w:lineRule="auto"/>
              <w:jc w:val="both"/>
            </w:pPr>
            <w:r w:rsidRPr="00E843DA">
              <w:t>Регламенты не подлежат установлению.</w:t>
            </w:r>
          </w:p>
          <w:p w14:paraId="184CC9A8" w14:textId="77777777" w:rsidR="00E843DA" w:rsidRPr="00E843DA" w:rsidRDefault="00E843DA" w:rsidP="00E843DA">
            <w:pPr>
              <w:spacing w:after="0" w:line="240" w:lineRule="auto"/>
              <w:jc w:val="both"/>
            </w:pPr>
            <w:r w:rsidRPr="00E843D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E843DA" w14:paraId="3600D072" w14:textId="77777777" w:rsidTr="004F2891">
        <w:trPr>
          <w:trHeight w:val="2024"/>
        </w:trPr>
        <w:tc>
          <w:tcPr>
            <w:tcW w:w="3545" w:type="dxa"/>
            <w:vAlign w:val="center"/>
          </w:tcPr>
          <w:p w14:paraId="56947293" w14:textId="77777777" w:rsidR="00E843DA" w:rsidRPr="00E843DA" w:rsidRDefault="00E843DA" w:rsidP="00E843DA">
            <w:pPr>
              <w:spacing w:after="0" w:line="240" w:lineRule="auto"/>
              <w:jc w:val="both"/>
            </w:pPr>
            <w:r w:rsidRPr="00E843DA">
              <w:t>[12.0.2] - Благоустройство территории</w:t>
            </w:r>
          </w:p>
        </w:tc>
        <w:tc>
          <w:tcPr>
            <w:tcW w:w="5670" w:type="dxa"/>
            <w:vAlign w:val="center"/>
          </w:tcPr>
          <w:p w14:paraId="17FC4B52" w14:textId="77777777" w:rsidR="00E843DA" w:rsidRPr="00E843DA" w:rsidRDefault="00E843DA" w:rsidP="00E843DA">
            <w:pPr>
              <w:spacing w:after="0" w:line="240" w:lineRule="auto"/>
              <w:jc w:val="both"/>
            </w:pPr>
            <w:r w:rsidRPr="00E843D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44E23B11" w14:textId="77777777" w:rsidR="00E843DA" w:rsidRPr="00E843DA" w:rsidRDefault="00E843DA" w:rsidP="00E843DA">
            <w:pPr>
              <w:spacing w:after="0" w:line="240" w:lineRule="auto"/>
              <w:jc w:val="both"/>
            </w:pPr>
          </w:p>
        </w:tc>
      </w:tr>
    </w:tbl>
    <w:p w14:paraId="58497403" w14:textId="77777777" w:rsidR="00E843DA" w:rsidRPr="00E843DA" w:rsidRDefault="00E843DA" w:rsidP="00E843DA">
      <w:pPr>
        <w:spacing w:after="0" w:line="240" w:lineRule="auto"/>
        <w:jc w:val="both"/>
        <w:rPr>
          <w:b/>
        </w:rPr>
      </w:pPr>
      <w:r w:rsidRPr="00E843D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843DA" w:rsidRPr="00E843DA" w14:paraId="04EA286B" w14:textId="77777777" w:rsidTr="004F2891">
        <w:trPr>
          <w:trHeight w:val="20"/>
        </w:trPr>
        <w:tc>
          <w:tcPr>
            <w:tcW w:w="3545" w:type="dxa"/>
            <w:tcBorders>
              <w:bottom w:val="single" w:sz="4" w:space="0" w:color="auto"/>
            </w:tcBorders>
            <w:vAlign w:val="center"/>
          </w:tcPr>
          <w:p w14:paraId="14F485B0" w14:textId="77777777" w:rsidR="00E843DA" w:rsidRPr="00E843DA" w:rsidRDefault="00E843DA" w:rsidP="00E843DA">
            <w:pPr>
              <w:spacing w:after="0" w:line="240" w:lineRule="auto"/>
              <w:jc w:val="both"/>
              <w:rPr>
                <w:b/>
              </w:rPr>
            </w:pPr>
            <w:r w:rsidRPr="00E843DA">
              <w:rPr>
                <w:b/>
              </w:rPr>
              <w:t>Виды разрешенного использования земельных участков</w:t>
            </w:r>
          </w:p>
        </w:tc>
        <w:tc>
          <w:tcPr>
            <w:tcW w:w="5670" w:type="dxa"/>
            <w:tcBorders>
              <w:bottom w:val="single" w:sz="4" w:space="0" w:color="auto"/>
            </w:tcBorders>
            <w:vAlign w:val="center"/>
          </w:tcPr>
          <w:p w14:paraId="03B96850" w14:textId="77777777" w:rsidR="00E843DA" w:rsidRPr="00E843DA" w:rsidRDefault="00E843DA" w:rsidP="00E843DA">
            <w:pPr>
              <w:spacing w:after="0" w:line="240" w:lineRule="auto"/>
              <w:jc w:val="both"/>
              <w:rPr>
                <w:b/>
              </w:rPr>
            </w:pPr>
            <w:r w:rsidRPr="00E843DA">
              <w:rPr>
                <w:b/>
              </w:rPr>
              <w:t>Описание вида разрешенного использования земельного участка</w:t>
            </w:r>
          </w:p>
        </w:tc>
        <w:tc>
          <w:tcPr>
            <w:tcW w:w="6378" w:type="dxa"/>
            <w:tcBorders>
              <w:bottom w:val="single" w:sz="4" w:space="0" w:color="auto"/>
            </w:tcBorders>
            <w:vAlign w:val="center"/>
          </w:tcPr>
          <w:p w14:paraId="7AE38174" w14:textId="77777777" w:rsidR="00E843DA" w:rsidRPr="00E843DA" w:rsidRDefault="00E843DA" w:rsidP="00E843DA">
            <w:pPr>
              <w:spacing w:after="0" w:line="240" w:lineRule="auto"/>
              <w:jc w:val="both"/>
              <w:rPr>
                <w:b/>
              </w:rPr>
            </w:pPr>
            <w:r w:rsidRPr="00E843D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E843DA" w14:paraId="3885FEF8" w14:textId="77777777" w:rsidTr="004F2891">
        <w:trPr>
          <w:trHeight w:val="20"/>
        </w:trPr>
        <w:tc>
          <w:tcPr>
            <w:tcW w:w="3545" w:type="dxa"/>
            <w:tcBorders>
              <w:top w:val="single" w:sz="4" w:space="0" w:color="auto"/>
              <w:bottom w:val="single" w:sz="4" w:space="0" w:color="auto"/>
            </w:tcBorders>
            <w:shd w:val="clear" w:color="auto" w:fill="auto"/>
            <w:vAlign w:val="center"/>
          </w:tcPr>
          <w:p w14:paraId="261D4C4B" w14:textId="77777777" w:rsidR="00E843DA" w:rsidRPr="00E843DA" w:rsidRDefault="00E843DA" w:rsidP="00E843DA">
            <w:pPr>
              <w:spacing w:after="0" w:line="240" w:lineRule="auto"/>
              <w:jc w:val="both"/>
            </w:pPr>
            <w:r w:rsidRPr="00E843DA">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D048E4B" w14:textId="77777777" w:rsidR="00E843DA" w:rsidRPr="00E843DA" w:rsidRDefault="00E843DA" w:rsidP="00E843DA">
            <w:pPr>
              <w:spacing w:after="0" w:line="240" w:lineRule="auto"/>
              <w:jc w:val="both"/>
            </w:pPr>
            <w:r w:rsidRPr="00E843DA">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42D3C42A" w14:textId="77777777" w:rsidR="00E843DA" w:rsidRPr="00E843DA" w:rsidRDefault="00E843DA" w:rsidP="00E843DA">
            <w:pPr>
              <w:spacing w:after="0" w:line="240" w:lineRule="auto"/>
              <w:jc w:val="both"/>
            </w:pPr>
            <w:r w:rsidRPr="00E843DA">
              <w:t>минимальная/максимальная площадь земельного участка – 100/5000 кв. м;</w:t>
            </w:r>
          </w:p>
          <w:p w14:paraId="51194ED5" w14:textId="77777777" w:rsidR="00E843DA" w:rsidRPr="00E843DA" w:rsidRDefault="00E843DA" w:rsidP="00E843DA">
            <w:pPr>
              <w:spacing w:after="0" w:line="240" w:lineRule="auto"/>
              <w:jc w:val="both"/>
            </w:pPr>
            <w:r w:rsidRPr="00E843DA">
              <w:t>минимальная ширина земельных участков вдоль фронта улицы (проезда) – 12 м;</w:t>
            </w:r>
          </w:p>
          <w:p w14:paraId="52F21778" w14:textId="77777777" w:rsidR="00E843DA" w:rsidRPr="00E843DA" w:rsidRDefault="00E843DA" w:rsidP="00E843DA">
            <w:pPr>
              <w:spacing w:after="0" w:line="240" w:lineRule="auto"/>
              <w:jc w:val="both"/>
            </w:pPr>
            <w:r w:rsidRPr="00E843DA">
              <w:t>минимальные отступы от границ земельных участков - 3 м;</w:t>
            </w:r>
          </w:p>
          <w:p w14:paraId="2C7B4B7C" w14:textId="77777777" w:rsidR="00E843DA" w:rsidRPr="00E843DA" w:rsidRDefault="00E843DA" w:rsidP="00E843DA">
            <w:pPr>
              <w:spacing w:after="0" w:line="240" w:lineRule="auto"/>
              <w:jc w:val="both"/>
            </w:pPr>
            <w:r w:rsidRPr="00E843DA">
              <w:t xml:space="preserve">максимальное количество надземных этажей зданий – 2 этажа (включая мансардный этаж); </w:t>
            </w:r>
          </w:p>
          <w:p w14:paraId="110B9550" w14:textId="77777777" w:rsidR="00E843DA" w:rsidRPr="00E843DA" w:rsidRDefault="00E843DA" w:rsidP="00E843DA">
            <w:pPr>
              <w:spacing w:after="0" w:line="240" w:lineRule="auto"/>
              <w:jc w:val="both"/>
            </w:pPr>
            <w:r w:rsidRPr="00E843DA">
              <w:t>максимальный процент застройки в границах земельного участка - 60%;</w:t>
            </w:r>
          </w:p>
          <w:p w14:paraId="046BD98F" w14:textId="77777777" w:rsidR="00E843DA" w:rsidRPr="00E843DA" w:rsidRDefault="00E843DA" w:rsidP="00E843DA">
            <w:pPr>
              <w:spacing w:after="0" w:line="240" w:lineRule="auto"/>
              <w:jc w:val="both"/>
              <w:rPr>
                <w:b/>
              </w:rPr>
            </w:pPr>
            <w:r w:rsidRPr="00E843DA">
              <w:t>Процент застройки подземной части не регламентируется.</w:t>
            </w:r>
          </w:p>
        </w:tc>
      </w:tr>
    </w:tbl>
    <w:p w14:paraId="07933688" w14:textId="77777777" w:rsidR="00E843DA" w:rsidRPr="00E843DA" w:rsidRDefault="00E843DA" w:rsidP="00E843DA">
      <w:pPr>
        <w:spacing w:after="0" w:line="240" w:lineRule="auto"/>
        <w:jc w:val="both"/>
        <w:rPr>
          <w:b/>
        </w:rPr>
      </w:pPr>
      <w:r w:rsidRPr="00E843D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843DA" w:rsidRPr="00E843DA" w14:paraId="5B9840C0" w14:textId="77777777" w:rsidTr="004F2891">
        <w:trPr>
          <w:trHeight w:val="20"/>
        </w:trPr>
        <w:tc>
          <w:tcPr>
            <w:tcW w:w="7655" w:type="dxa"/>
            <w:vAlign w:val="center"/>
          </w:tcPr>
          <w:p w14:paraId="359FA8FE" w14:textId="77777777" w:rsidR="00E843DA" w:rsidRPr="00E843DA" w:rsidRDefault="00E843DA" w:rsidP="00E843DA">
            <w:pPr>
              <w:spacing w:after="0" w:line="240" w:lineRule="auto"/>
              <w:jc w:val="both"/>
            </w:pPr>
            <w:r w:rsidRPr="00E843DA">
              <w:rPr>
                <w:b/>
              </w:rPr>
              <w:t>Виды разрешенного использования земельных участков и объектов капитального строительства</w:t>
            </w:r>
          </w:p>
        </w:tc>
        <w:tc>
          <w:tcPr>
            <w:tcW w:w="7938" w:type="dxa"/>
            <w:vAlign w:val="center"/>
          </w:tcPr>
          <w:p w14:paraId="4922EAD8" w14:textId="77777777" w:rsidR="00E843DA" w:rsidRPr="00E843DA" w:rsidRDefault="00E843DA" w:rsidP="00E843DA">
            <w:pPr>
              <w:spacing w:after="0" w:line="240" w:lineRule="auto"/>
              <w:jc w:val="both"/>
            </w:pPr>
            <w:r w:rsidRPr="00E843DA">
              <w:rPr>
                <w:b/>
              </w:rPr>
              <w:t>Предельные параметры разрешенного строительства, реконструкции объектов капитального строительства</w:t>
            </w:r>
          </w:p>
        </w:tc>
      </w:tr>
      <w:tr w:rsidR="00E843DA" w:rsidRPr="00E843DA" w14:paraId="2997D816" w14:textId="77777777" w:rsidTr="004F2891">
        <w:trPr>
          <w:trHeight w:val="20"/>
        </w:trPr>
        <w:tc>
          <w:tcPr>
            <w:tcW w:w="7655" w:type="dxa"/>
            <w:vAlign w:val="center"/>
          </w:tcPr>
          <w:p w14:paraId="7AF8EF3F" w14:textId="77777777" w:rsidR="00E843DA" w:rsidRPr="00E843DA" w:rsidRDefault="00E843DA" w:rsidP="00E843DA">
            <w:pPr>
              <w:spacing w:after="0" w:line="240" w:lineRule="auto"/>
              <w:jc w:val="both"/>
            </w:pPr>
            <w:r w:rsidRPr="00E843D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FF3A80" w14:textId="77777777" w:rsidR="00E843DA" w:rsidRPr="00E843DA" w:rsidRDefault="00E843DA" w:rsidP="00E843DA">
            <w:pPr>
              <w:spacing w:after="0" w:line="240" w:lineRule="auto"/>
              <w:jc w:val="both"/>
            </w:pPr>
            <w:r w:rsidRPr="00E843D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C7408A7" w14:textId="77777777" w:rsidR="00E843DA" w:rsidRPr="00E843DA" w:rsidRDefault="00E843DA" w:rsidP="00E843DA">
            <w:pPr>
              <w:spacing w:after="0" w:line="240" w:lineRule="auto"/>
              <w:jc w:val="both"/>
            </w:pPr>
            <w:r w:rsidRPr="00E843D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A7CEBCD" w14:textId="77777777" w:rsidR="00E843DA" w:rsidRPr="00E843DA" w:rsidRDefault="00E843DA" w:rsidP="00E843DA">
            <w:pPr>
              <w:spacing w:after="0" w:line="240" w:lineRule="auto"/>
              <w:jc w:val="both"/>
            </w:pPr>
            <w:r w:rsidRPr="00E843D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56ED822" w14:textId="77777777" w:rsidR="00E843DA" w:rsidRPr="00E843DA" w:rsidRDefault="00E843DA" w:rsidP="00E843DA">
            <w:pPr>
              <w:spacing w:after="0" w:line="240" w:lineRule="auto"/>
              <w:jc w:val="both"/>
            </w:pPr>
            <w:r w:rsidRPr="00E843DA">
              <w:t>- проезды общего пользования;</w:t>
            </w:r>
          </w:p>
          <w:p w14:paraId="68668730" w14:textId="77777777" w:rsidR="00E843DA" w:rsidRPr="00E843DA" w:rsidRDefault="00E843DA" w:rsidP="00E843DA">
            <w:pPr>
              <w:spacing w:after="0" w:line="240" w:lineRule="auto"/>
              <w:jc w:val="both"/>
            </w:pPr>
            <w:r w:rsidRPr="00E843D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05D196C" w14:textId="77777777" w:rsidR="00E843DA" w:rsidRPr="00E843DA" w:rsidRDefault="00E843DA" w:rsidP="00E843DA">
            <w:pPr>
              <w:spacing w:after="0" w:line="240" w:lineRule="auto"/>
              <w:jc w:val="both"/>
            </w:pPr>
            <w:r w:rsidRPr="00E843DA">
              <w:t>- благоустроенные, в том числе озелененные территории, площадки для отдыха, спортивных занятий;</w:t>
            </w:r>
          </w:p>
          <w:p w14:paraId="4EA52E08" w14:textId="77777777" w:rsidR="00E843DA" w:rsidRPr="00E843DA" w:rsidRDefault="00E843DA" w:rsidP="00E843DA">
            <w:pPr>
              <w:spacing w:after="0" w:line="240" w:lineRule="auto"/>
              <w:jc w:val="both"/>
            </w:pPr>
            <w:r w:rsidRPr="00E843DA">
              <w:t xml:space="preserve">- постройки хозяйственного назначения; </w:t>
            </w:r>
          </w:p>
          <w:p w14:paraId="31E3D507" w14:textId="77777777" w:rsidR="00E843DA" w:rsidRPr="00E843DA" w:rsidRDefault="00E843DA" w:rsidP="00E843DA">
            <w:pPr>
              <w:spacing w:after="0" w:line="240" w:lineRule="auto"/>
              <w:jc w:val="both"/>
            </w:pPr>
            <w:r w:rsidRPr="00E843DA">
              <w:t>- площадки хозяйственные, в том числе площадки для мусоросборников;</w:t>
            </w:r>
          </w:p>
          <w:p w14:paraId="0C704B82" w14:textId="77777777" w:rsidR="00E843DA" w:rsidRPr="00E843DA" w:rsidRDefault="00E843DA" w:rsidP="00E843DA">
            <w:pPr>
              <w:spacing w:after="0" w:line="240" w:lineRule="auto"/>
              <w:jc w:val="both"/>
            </w:pPr>
            <w:r w:rsidRPr="00E843DA">
              <w:t>- общественные туалеты, надворные туалеты, гидронепроницаемые выгребы, септики;</w:t>
            </w:r>
          </w:p>
          <w:p w14:paraId="4B0D6529" w14:textId="77777777" w:rsidR="00E843DA" w:rsidRPr="00E843DA" w:rsidRDefault="00E843DA" w:rsidP="00E843DA">
            <w:pPr>
              <w:spacing w:after="0" w:line="240" w:lineRule="auto"/>
              <w:jc w:val="both"/>
            </w:pPr>
            <w:r w:rsidRPr="00E843D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BEEB2CE" w14:textId="77777777" w:rsidR="00E843DA" w:rsidRPr="00E843DA" w:rsidRDefault="00E843DA" w:rsidP="00E843DA">
            <w:pPr>
              <w:spacing w:after="0" w:line="240" w:lineRule="auto"/>
              <w:jc w:val="both"/>
            </w:pPr>
            <w:r w:rsidRPr="00E843DA">
              <w:t xml:space="preserve">минимальная площадь земельных участков - 1 кв. м. </w:t>
            </w:r>
          </w:p>
          <w:p w14:paraId="6F4E6BAA" w14:textId="77777777" w:rsidR="00E843DA" w:rsidRPr="00E843DA" w:rsidRDefault="00E843DA" w:rsidP="00E843DA">
            <w:pPr>
              <w:spacing w:after="0" w:line="240" w:lineRule="auto"/>
              <w:jc w:val="both"/>
            </w:pPr>
            <w:r w:rsidRPr="00E843D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854900" w14:textId="77777777" w:rsidR="00E843DA" w:rsidRPr="00E843DA" w:rsidRDefault="00E843DA" w:rsidP="00E843DA">
            <w:pPr>
              <w:spacing w:after="0" w:line="240" w:lineRule="auto"/>
              <w:jc w:val="both"/>
            </w:pPr>
          </w:p>
          <w:p w14:paraId="4A4E62BC" w14:textId="77777777" w:rsidR="00E843DA" w:rsidRPr="00E843DA" w:rsidRDefault="00E843DA" w:rsidP="00E843DA">
            <w:pPr>
              <w:spacing w:after="0" w:line="240" w:lineRule="auto"/>
              <w:jc w:val="both"/>
            </w:pPr>
            <w:r w:rsidRPr="00E843DA">
              <w:t xml:space="preserve">минимальная ширина земельных участков вдоль фронта улицы (проезда) - </w:t>
            </w:r>
          </w:p>
          <w:p w14:paraId="3C2EA90E" w14:textId="77777777" w:rsidR="00E843DA" w:rsidRPr="00E843DA" w:rsidRDefault="00E843DA" w:rsidP="00E843DA">
            <w:pPr>
              <w:spacing w:after="0" w:line="240" w:lineRule="auto"/>
              <w:jc w:val="both"/>
            </w:pPr>
            <w:r w:rsidRPr="00E843DA">
              <w:t>1 м/</w:t>
            </w:r>
            <w:r w:rsidRPr="00E843DA">
              <w:rPr>
                <w:b/>
                <w:bCs/>
              </w:rPr>
              <w:t>не подлежит установлению</w:t>
            </w:r>
            <w:r w:rsidRPr="00E843D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1840FF" w14:textId="77777777" w:rsidR="00E843DA" w:rsidRPr="00E843DA" w:rsidRDefault="00E843DA" w:rsidP="00E843DA">
            <w:pPr>
              <w:spacing w:after="0" w:line="240" w:lineRule="auto"/>
              <w:jc w:val="both"/>
            </w:pPr>
          </w:p>
          <w:p w14:paraId="6E825857" w14:textId="77777777" w:rsidR="00E843DA" w:rsidRPr="00E843DA" w:rsidRDefault="00E843DA" w:rsidP="00E843DA">
            <w:pPr>
              <w:spacing w:after="0" w:line="240" w:lineRule="auto"/>
              <w:jc w:val="both"/>
            </w:pPr>
            <w:r w:rsidRPr="00E843D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983FC6A" w14:textId="77777777" w:rsidR="00E843DA" w:rsidRPr="00E843DA" w:rsidRDefault="00E843DA" w:rsidP="00E843DA">
            <w:pPr>
              <w:spacing w:after="0" w:line="240" w:lineRule="auto"/>
              <w:jc w:val="both"/>
            </w:pPr>
            <w:r w:rsidRPr="00E843DA">
              <w:t>минимальные отступы от границ земельных участков - 1 м;</w:t>
            </w:r>
          </w:p>
          <w:p w14:paraId="77773D41" w14:textId="77777777" w:rsidR="00E843DA" w:rsidRPr="00E843DA" w:rsidRDefault="00E843DA" w:rsidP="00E843DA">
            <w:pPr>
              <w:spacing w:after="0" w:line="240" w:lineRule="auto"/>
              <w:jc w:val="both"/>
            </w:pPr>
            <w:r w:rsidRPr="00E843D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475E325" w14:textId="77777777" w:rsidR="00E843DA" w:rsidRPr="00E843DA" w:rsidRDefault="00E843DA" w:rsidP="00E843DA">
            <w:pPr>
              <w:spacing w:after="0" w:line="240" w:lineRule="auto"/>
              <w:jc w:val="both"/>
            </w:pPr>
          </w:p>
        </w:tc>
      </w:tr>
    </w:tbl>
    <w:p w14:paraId="7FAB9B71"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7577339C" w14:textId="77777777" w:rsidR="002D5C89" w:rsidRPr="002D5C89" w:rsidRDefault="002D5C89" w:rsidP="002D5C89">
      <w:pPr>
        <w:spacing w:after="0" w:line="240" w:lineRule="auto"/>
        <w:jc w:val="both"/>
      </w:pPr>
      <w:r w:rsidRPr="002D5C89">
        <w:t xml:space="preserve">1) от Пожарных депо - </w:t>
      </w:r>
      <w:smartTag w:uri="urn:schemas-microsoft-com:office:smarttags" w:element="metricconverter">
        <w:smartTagPr>
          <w:attr w:name="ProductID" w:val="10 м"/>
        </w:smartTagPr>
        <w:r w:rsidRPr="002D5C89">
          <w:t>10 м</w:t>
        </w:r>
      </w:smartTag>
      <w:r w:rsidRPr="002D5C89">
        <w:t xml:space="preserve"> (</w:t>
      </w:r>
      <w:smartTag w:uri="urn:schemas-microsoft-com:office:smarttags" w:element="metricconverter">
        <w:smartTagPr>
          <w:attr w:name="ProductID" w:val="15 м"/>
        </w:smartTagPr>
        <w:r w:rsidRPr="002D5C89">
          <w:t>15 м</w:t>
        </w:r>
      </w:smartTag>
      <w:r w:rsidRPr="002D5C89">
        <w:t xml:space="preserve"> - для депо </w:t>
      </w:r>
      <w:r w:rsidRPr="002D5C89">
        <w:rPr>
          <w:lang w:val="en-US"/>
        </w:rPr>
        <w:t>I</w:t>
      </w:r>
      <w:r w:rsidRPr="002D5C89">
        <w:t xml:space="preserve"> типа);</w:t>
      </w:r>
    </w:p>
    <w:p w14:paraId="7903E7B9" w14:textId="77777777" w:rsidR="002D5C89" w:rsidRPr="002D5C89" w:rsidRDefault="002D5C89" w:rsidP="002D5C89">
      <w:pPr>
        <w:spacing w:after="0" w:line="240" w:lineRule="auto"/>
        <w:jc w:val="both"/>
      </w:pPr>
      <w:r w:rsidRPr="002D5C89">
        <w:t xml:space="preserve">3) улиц, от зданий и сооружений – </w:t>
      </w:r>
      <w:smartTag w:uri="urn:schemas-microsoft-com:office:smarttags" w:element="metricconverter">
        <w:smartTagPr>
          <w:attr w:name="ProductID" w:val="5 м"/>
        </w:smartTagPr>
        <w:r w:rsidRPr="002D5C89">
          <w:t>5 м</w:t>
        </w:r>
      </w:smartTag>
      <w:r w:rsidRPr="002D5C89">
        <w:t>;</w:t>
      </w:r>
    </w:p>
    <w:p w14:paraId="25DD8E62" w14:textId="77777777" w:rsidR="002D5C89" w:rsidRPr="002D5C89" w:rsidRDefault="002D5C89" w:rsidP="002D5C89">
      <w:pPr>
        <w:spacing w:after="0" w:line="240" w:lineRule="auto"/>
        <w:jc w:val="both"/>
      </w:pPr>
      <w:r w:rsidRPr="002D5C89">
        <w:t xml:space="preserve">4) проездов, от зданий и сооружений – </w:t>
      </w:r>
      <w:smartTag w:uri="urn:schemas-microsoft-com:office:smarttags" w:element="metricconverter">
        <w:smartTagPr>
          <w:attr w:name="ProductID" w:val="3 м"/>
        </w:smartTagPr>
        <w:r w:rsidRPr="002D5C89">
          <w:t>3 м</w:t>
        </w:r>
      </w:smartTag>
      <w:r w:rsidRPr="002D5C89">
        <w:t>;</w:t>
      </w:r>
    </w:p>
    <w:p w14:paraId="3FAC07EA" w14:textId="77777777" w:rsidR="002D5C89" w:rsidRPr="002D5C89" w:rsidRDefault="002D5C89" w:rsidP="002D5C89">
      <w:pPr>
        <w:spacing w:after="0" w:line="240" w:lineRule="auto"/>
        <w:jc w:val="both"/>
      </w:pPr>
      <w:r w:rsidRPr="002D5C89">
        <w:t>5) от контрольно-пропускных пунктов, пунктов охраны, проходных – 1 м.</w:t>
      </w:r>
    </w:p>
    <w:p w14:paraId="45B86C55" w14:textId="77777777" w:rsidR="002D5C89" w:rsidRPr="002D5C89" w:rsidRDefault="002D5C89" w:rsidP="002D5C89">
      <w:pPr>
        <w:spacing w:after="0" w:line="240" w:lineRule="auto"/>
        <w:jc w:val="both"/>
      </w:pPr>
      <w:r w:rsidRPr="002D5C89">
        <w:t xml:space="preserve">6) от строений и сооружений - </w:t>
      </w:r>
      <w:smartTag w:uri="urn:schemas-microsoft-com:office:smarttags" w:element="metricconverter">
        <w:smartTagPr>
          <w:attr w:name="ProductID" w:val="5 м"/>
        </w:smartTagPr>
        <w:r w:rsidRPr="002D5C89">
          <w:t>5 м</w:t>
        </w:r>
      </w:smartTag>
      <w:r w:rsidRPr="002D5C89">
        <w:t>.</w:t>
      </w:r>
    </w:p>
    <w:p w14:paraId="4F20C7ED" w14:textId="77777777" w:rsidR="002D5C89" w:rsidRPr="002D5C89" w:rsidRDefault="002D5C89" w:rsidP="002D5C89">
      <w:pPr>
        <w:spacing w:after="0" w:line="240" w:lineRule="auto"/>
        <w:jc w:val="both"/>
      </w:pPr>
      <w:r w:rsidRPr="002D5C89">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2D5C89" w:rsidRDefault="002D5C89" w:rsidP="002D5C89">
      <w:pPr>
        <w:spacing w:after="0" w:line="240" w:lineRule="auto"/>
        <w:jc w:val="both"/>
      </w:pPr>
    </w:p>
    <w:p w14:paraId="79D84715" w14:textId="77777777" w:rsidR="002D5C89" w:rsidRPr="002D5C89" w:rsidRDefault="002D5C89" w:rsidP="002D5C89">
      <w:pPr>
        <w:spacing w:after="0" w:line="240" w:lineRule="auto"/>
        <w:jc w:val="both"/>
        <w:rPr>
          <w:b/>
        </w:rPr>
      </w:pPr>
      <w:r w:rsidRPr="002D5C89">
        <w:rPr>
          <w:b/>
        </w:rPr>
        <w:t>Примечание общее.</w:t>
      </w:r>
    </w:p>
    <w:p w14:paraId="792BFBF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3C835746"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4EC1B3A0" w14:textId="77777777" w:rsidR="002D5C89" w:rsidRPr="002D5C89" w:rsidRDefault="002D5C89" w:rsidP="002D5C89">
      <w:pPr>
        <w:spacing w:after="0" w:line="240" w:lineRule="auto"/>
        <w:jc w:val="both"/>
      </w:pPr>
      <w:r w:rsidRPr="002D5C89">
        <w:t>Размещение сельскохозяйственных предприятий, зданий и сооружений не допускается:</w:t>
      </w:r>
    </w:p>
    <w:p w14:paraId="7814E9A6" w14:textId="77777777" w:rsidR="002D5C89" w:rsidRPr="002D5C89" w:rsidRDefault="002D5C89" w:rsidP="002D5C89">
      <w:pPr>
        <w:spacing w:after="0" w:line="240" w:lineRule="auto"/>
        <w:jc w:val="both"/>
      </w:pPr>
      <w:r w:rsidRPr="002D5C89">
        <w:t>на месте бывших полигонов для бытовых отходов, очистных сооружений, скотомогильников, кожсырьевых предприятий;</w:t>
      </w:r>
    </w:p>
    <w:p w14:paraId="55546E0E" w14:textId="77777777" w:rsidR="002D5C89" w:rsidRPr="002D5C89" w:rsidRDefault="002D5C89" w:rsidP="002D5C89">
      <w:pPr>
        <w:spacing w:after="0" w:line="240" w:lineRule="auto"/>
        <w:jc w:val="both"/>
      </w:pPr>
      <w:r w:rsidRPr="002D5C89">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2D5C89" w:rsidRDefault="002D5C89" w:rsidP="002D5C89">
      <w:pPr>
        <w:spacing w:after="0" w:line="240" w:lineRule="auto"/>
        <w:jc w:val="both"/>
      </w:pPr>
      <w:r w:rsidRPr="002D5C89">
        <w:t>в опасных зонах отвалов породы угольных и сланцевых шахт и обогатительных фабрик;</w:t>
      </w:r>
    </w:p>
    <w:p w14:paraId="0DAEA1E9" w14:textId="77777777" w:rsidR="002D5C89" w:rsidRPr="002D5C89" w:rsidRDefault="002D5C89" w:rsidP="002D5C89">
      <w:pPr>
        <w:spacing w:after="0" w:line="240" w:lineRule="auto"/>
        <w:jc w:val="both"/>
      </w:pPr>
      <w:r w:rsidRPr="002D5C89">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2D5C89" w:rsidRDefault="002D5C89" w:rsidP="002D5C89">
      <w:pPr>
        <w:spacing w:after="0" w:line="240" w:lineRule="auto"/>
        <w:jc w:val="both"/>
      </w:pPr>
      <w:r w:rsidRPr="002D5C89">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2D5C89" w:rsidRDefault="002D5C89" w:rsidP="002D5C89">
      <w:pPr>
        <w:spacing w:after="0" w:line="240" w:lineRule="auto"/>
        <w:jc w:val="both"/>
      </w:pPr>
      <w:r w:rsidRPr="002D5C89">
        <w:t>на землях зеленых зон городов;</w:t>
      </w:r>
    </w:p>
    <w:p w14:paraId="373CE761" w14:textId="77777777" w:rsidR="002D5C89" w:rsidRPr="002D5C89" w:rsidRDefault="002D5C89" w:rsidP="002D5C89">
      <w:pPr>
        <w:spacing w:after="0" w:line="240" w:lineRule="auto"/>
        <w:jc w:val="both"/>
      </w:pPr>
      <w:r w:rsidRPr="002D5C89">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2D5C89" w:rsidRDefault="002D5C89" w:rsidP="002D5C89">
      <w:pPr>
        <w:spacing w:after="0" w:line="240" w:lineRule="auto"/>
        <w:jc w:val="both"/>
      </w:pPr>
      <w:r w:rsidRPr="002D5C89">
        <w:t>на землях заповедников;</w:t>
      </w:r>
    </w:p>
    <w:p w14:paraId="32115273" w14:textId="77777777" w:rsidR="002D5C89" w:rsidRPr="002D5C89" w:rsidRDefault="002D5C89" w:rsidP="002D5C89">
      <w:pPr>
        <w:spacing w:after="0" w:line="240" w:lineRule="auto"/>
        <w:jc w:val="both"/>
      </w:pPr>
      <w:r w:rsidRPr="002D5C89">
        <w:t>на землях особоохраняемых природных территорий, в том числе в зонах охраны объектов культурного наследия.</w:t>
      </w:r>
    </w:p>
    <w:p w14:paraId="5D94CE4E" w14:textId="77777777" w:rsidR="002D5C89" w:rsidRPr="002D5C89" w:rsidRDefault="002D5C89" w:rsidP="002D5C89">
      <w:pPr>
        <w:spacing w:after="0" w:line="240" w:lineRule="auto"/>
        <w:jc w:val="both"/>
      </w:pPr>
      <w:r w:rsidRPr="002D5C89">
        <w:t xml:space="preserve">Примечания. </w:t>
      </w:r>
    </w:p>
    <w:p w14:paraId="30BB7FF2" w14:textId="77777777" w:rsidR="002D5C89" w:rsidRPr="002D5C89" w:rsidRDefault="002D5C89" w:rsidP="002D5C89">
      <w:pPr>
        <w:spacing w:after="0" w:line="240" w:lineRule="auto"/>
        <w:jc w:val="both"/>
      </w:pPr>
      <w:r w:rsidRPr="002D5C89">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2D5C89" w:rsidRDefault="002D5C89" w:rsidP="002D5C89">
      <w:pPr>
        <w:spacing w:after="0" w:line="240" w:lineRule="auto"/>
        <w:jc w:val="both"/>
      </w:pPr>
      <w:r w:rsidRPr="002D5C89">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2D5C89" w:rsidRDefault="002D5C89" w:rsidP="002D5C89">
      <w:pPr>
        <w:spacing w:after="0" w:line="240" w:lineRule="auto"/>
        <w:jc w:val="both"/>
      </w:pPr>
      <w:r w:rsidRPr="002D5C89">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2D5C89" w:rsidRDefault="002D5C89" w:rsidP="002D5C89">
      <w:pPr>
        <w:spacing w:after="0" w:line="240" w:lineRule="auto"/>
        <w:jc w:val="both"/>
      </w:pPr>
      <w:r w:rsidRPr="002D5C89">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2D5C89" w:rsidRDefault="002D5C89" w:rsidP="002D5C89">
      <w:pPr>
        <w:spacing w:after="0" w:line="240" w:lineRule="auto"/>
        <w:jc w:val="both"/>
      </w:pPr>
      <w:r w:rsidRPr="002D5C89">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2D5C89" w:rsidRDefault="002D5C89" w:rsidP="002D5C89">
      <w:pPr>
        <w:spacing w:after="0" w:line="240" w:lineRule="auto"/>
        <w:jc w:val="both"/>
      </w:pPr>
    </w:p>
    <w:p w14:paraId="5A033E21" w14:textId="77777777" w:rsidR="002D5C89" w:rsidRPr="002D5C89" w:rsidRDefault="002D5C89" w:rsidP="002D5C89">
      <w:pPr>
        <w:spacing w:after="0" w:line="240" w:lineRule="auto"/>
        <w:jc w:val="both"/>
      </w:pPr>
      <w:r w:rsidRPr="002D5C89">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2D5C89" w:rsidRDefault="002D5C89" w:rsidP="002D5C89">
      <w:pPr>
        <w:spacing w:after="0" w:line="240" w:lineRule="auto"/>
        <w:jc w:val="both"/>
      </w:pPr>
      <w:r w:rsidRPr="002D5C89">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D5C89">
          <w:t>2,0 м</w:t>
        </w:r>
      </w:smartTag>
      <w:r w:rsidRPr="002D5C89">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2D5C89" w:rsidRDefault="002D5C89" w:rsidP="002D5C89">
      <w:pPr>
        <w:spacing w:after="0" w:line="240" w:lineRule="auto"/>
        <w:jc w:val="both"/>
      </w:pPr>
      <w:r w:rsidRPr="002D5C89">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D5C89">
          <w:t>0,5 м</w:t>
        </w:r>
      </w:smartTag>
      <w:r w:rsidRPr="002D5C89">
        <w:t xml:space="preserve"> от уровня земли ограждения и высотой не более </w:t>
      </w:r>
      <w:smartTag w:uri="urn:schemas-microsoft-com:office:smarttags" w:element="metricconverter">
        <w:smartTagPr>
          <w:attr w:name="ProductID" w:val="2,0 м"/>
        </w:smartTagPr>
        <w:r w:rsidRPr="002D5C89">
          <w:t>2,0 м</w:t>
        </w:r>
      </w:smartTag>
      <w:r w:rsidRPr="002D5C89">
        <w:t>.</w:t>
      </w:r>
    </w:p>
    <w:p w14:paraId="6770AC38"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2D5C89" w:rsidRDefault="002D5C89" w:rsidP="002D5C89">
      <w:pPr>
        <w:spacing w:after="0" w:line="240" w:lineRule="auto"/>
        <w:jc w:val="both"/>
      </w:pPr>
      <w:r w:rsidRPr="002D5C89">
        <w:t>- в границах территорий общего пользования;</w:t>
      </w:r>
    </w:p>
    <w:p w14:paraId="58F2EF60"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AD61D33"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2D5C89" w:rsidRDefault="002D5C89" w:rsidP="002D5C89">
      <w:pPr>
        <w:spacing w:after="0" w:line="240" w:lineRule="auto"/>
        <w:jc w:val="both"/>
      </w:pPr>
      <w:r w:rsidRPr="002D5C89">
        <w:t>Размещение зданий, строений и сооружений возможно</w:t>
      </w:r>
      <w:r w:rsidR="008F7783">
        <w:t xml:space="preserve"> при соблюдении требований статей 48 и 52</w:t>
      </w:r>
      <w:r w:rsidRPr="002D5C89">
        <w:t xml:space="preserve"> настоящих Правил.</w:t>
      </w:r>
    </w:p>
    <w:p w14:paraId="1F882623" w14:textId="77777777" w:rsidR="002D5C89" w:rsidRPr="002D5C89" w:rsidRDefault="002D5C89" w:rsidP="00C01359">
      <w:pPr>
        <w:pStyle w:val="1ff4"/>
      </w:pPr>
      <w:bookmarkStart w:id="142" w:name="_Toc124859463"/>
      <w:bookmarkStart w:id="143" w:name="_Toc158630738"/>
      <w:r w:rsidRPr="002D5C89">
        <w:t>ЗОНЫ РЕКРЕАЦИОННОГО НАЗНАЧЕНИЯ:</w:t>
      </w:r>
      <w:bookmarkEnd w:id="142"/>
      <w:bookmarkEnd w:id="143"/>
    </w:p>
    <w:p w14:paraId="452BC55C" w14:textId="77777777" w:rsidR="002D5C89" w:rsidRPr="002D5C89" w:rsidRDefault="002D5C89" w:rsidP="002D5C89">
      <w:pPr>
        <w:spacing w:after="0" w:line="240" w:lineRule="auto"/>
        <w:jc w:val="both"/>
        <w:rPr>
          <w:i/>
        </w:rPr>
      </w:pPr>
      <w:r w:rsidRPr="002D5C89">
        <w:rPr>
          <w:i/>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2D5C89" w:rsidRDefault="002D5C89" w:rsidP="002D5C89">
      <w:pPr>
        <w:spacing w:after="0" w:line="240" w:lineRule="auto"/>
        <w:jc w:val="both"/>
        <w:rPr>
          <w:bCs/>
          <w:u w:val="single"/>
        </w:rPr>
      </w:pPr>
    </w:p>
    <w:p w14:paraId="049C2ACE" w14:textId="77777777" w:rsidR="002D5C89" w:rsidRPr="002D5C89" w:rsidRDefault="002D5C89" w:rsidP="00BC4CDA">
      <w:pPr>
        <w:pStyle w:val="6"/>
      </w:pPr>
      <w:bookmarkStart w:id="144" w:name="_Toc124859464"/>
      <w:bookmarkStart w:id="145" w:name="_Toc158630739"/>
      <w:r w:rsidRPr="002D5C89">
        <w:t>Р-О. Зона парков, скверов, бульваров, озеленения общего пользования.</w:t>
      </w:r>
      <w:bookmarkEnd w:id="144"/>
      <w:bookmarkEnd w:id="145"/>
    </w:p>
    <w:p w14:paraId="7622E28C" w14:textId="77777777" w:rsidR="002D5C89" w:rsidRPr="002D5C89" w:rsidRDefault="002D5C89" w:rsidP="002D5C89">
      <w:pPr>
        <w:spacing w:after="0" w:line="240" w:lineRule="auto"/>
        <w:jc w:val="both"/>
        <w:rPr>
          <w:i/>
          <w:iCs/>
        </w:rPr>
      </w:pPr>
      <w:r w:rsidRPr="002D5C89">
        <w:rPr>
          <w:i/>
          <w:iCs/>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2D5C89" w:rsidRDefault="002D5C89" w:rsidP="002D5C89">
      <w:pPr>
        <w:spacing w:after="0" w:line="240" w:lineRule="auto"/>
        <w:jc w:val="both"/>
        <w:rPr>
          <w:b/>
        </w:rPr>
      </w:pPr>
    </w:p>
    <w:p w14:paraId="1DDEE6EA" w14:textId="77777777" w:rsidR="002D5C89" w:rsidRDefault="002D5C89" w:rsidP="002D5C89">
      <w:pPr>
        <w:spacing w:after="0" w:line="240" w:lineRule="auto"/>
        <w:jc w:val="both"/>
        <w:rPr>
          <w:b/>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F2891" w:rsidRPr="004F2891" w14:paraId="7F7CFF30" w14:textId="77777777" w:rsidTr="004F2891">
        <w:trPr>
          <w:trHeight w:val="20"/>
        </w:trPr>
        <w:tc>
          <w:tcPr>
            <w:tcW w:w="3545" w:type="dxa"/>
            <w:vAlign w:val="center"/>
          </w:tcPr>
          <w:p w14:paraId="7F4384C2" w14:textId="77777777" w:rsidR="004F2891" w:rsidRPr="004F2891" w:rsidRDefault="004F2891" w:rsidP="004F2891">
            <w:pPr>
              <w:spacing w:after="0" w:line="240" w:lineRule="auto"/>
              <w:jc w:val="both"/>
              <w:rPr>
                <w:b/>
                <w:iCs/>
              </w:rPr>
            </w:pPr>
            <w:r w:rsidRPr="004F2891">
              <w:rPr>
                <w:b/>
                <w:iCs/>
              </w:rPr>
              <w:t>Виды разрешенного использования земельных участков</w:t>
            </w:r>
          </w:p>
        </w:tc>
        <w:tc>
          <w:tcPr>
            <w:tcW w:w="5670" w:type="dxa"/>
            <w:vAlign w:val="center"/>
          </w:tcPr>
          <w:p w14:paraId="5C48FEA9" w14:textId="77777777" w:rsidR="004F2891" w:rsidRPr="004F2891" w:rsidRDefault="004F2891" w:rsidP="004F2891">
            <w:pPr>
              <w:spacing w:after="0" w:line="240" w:lineRule="auto"/>
              <w:jc w:val="both"/>
              <w:rPr>
                <w:b/>
                <w:iCs/>
              </w:rPr>
            </w:pPr>
            <w:r w:rsidRPr="004F2891">
              <w:rPr>
                <w:b/>
                <w:iCs/>
              </w:rPr>
              <w:t>Описание вида разрешенного использования земельного участка</w:t>
            </w:r>
          </w:p>
        </w:tc>
        <w:tc>
          <w:tcPr>
            <w:tcW w:w="6378" w:type="dxa"/>
            <w:vAlign w:val="center"/>
          </w:tcPr>
          <w:p w14:paraId="775E80B8" w14:textId="77777777" w:rsidR="004F2891" w:rsidRPr="004F2891" w:rsidRDefault="004F2891" w:rsidP="004F2891">
            <w:pPr>
              <w:spacing w:after="0" w:line="240" w:lineRule="auto"/>
              <w:jc w:val="both"/>
              <w:rPr>
                <w:b/>
                <w:iCs/>
              </w:rPr>
            </w:pPr>
            <w:r w:rsidRPr="004F2891">
              <w:rPr>
                <w:b/>
                <w:i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4F2891" w14:paraId="49448DBD" w14:textId="77777777" w:rsidTr="004F2891">
        <w:trPr>
          <w:trHeight w:val="20"/>
        </w:trPr>
        <w:tc>
          <w:tcPr>
            <w:tcW w:w="3545" w:type="dxa"/>
            <w:vAlign w:val="center"/>
          </w:tcPr>
          <w:p w14:paraId="7956C773" w14:textId="77777777" w:rsidR="004F2891" w:rsidRPr="004F2891" w:rsidRDefault="004F2891" w:rsidP="004F2891">
            <w:pPr>
              <w:spacing w:after="0" w:line="240" w:lineRule="auto"/>
              <w:jc w:val="both"/>
              <w:rPr>
                <w:iCs/>
              </w:rPr>
            </w:pPr>
            <w:r w:rsidRPr="004F2891">
              <w:rPr>
                <w:iCs/>
              </w:rPr>
              <w:t>[12.0.1] - Улично-дорожная сеть</w:t>
            </w:r>
          </w:p>
        </w:tc>
        <w:tc>
          <w:tcPr>
            <w:tcW w:w="5670" w:type="dxa"/>
            <w:vAlign w:val="center"/>
          </w:tcPr>
          <w:p w14:paraId="112E8017" w14:textId="77777777" w:rsidR="004F2891" w:rsidRPr="004F2891" w:rsidRDefault="004F2891" w:rsidP="004F2891">
            <w:pPr>
              <w:spacing w:after="0" w:line="240" w:lineRule="auto"/>
              <w:jc w:val="both"/>
              <w:rPr>
                <w:iCs/>
              </w:rPr>
            </w:pPr>
            <w:r w:rsidRPr="004F2891">
              <w:rPr>
                <w:iC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F2891">
              <w:rPr>
                <w:iCs/>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FF4A8D4" w14:textId="77777777" w:rsidR="004F2891" w:rsidRPr="004F2891" w:rsidRDefault="004F2891" w:rsidP="004F2891">
            <w:pPr>
              <w:spacing w:after="0" w:line="240" w:lineRule="auto"/>
              <w:jc w:val="both"/>
              <w:rPr>
                <w:iCs/>
              </w:rPr>
            </w:pPr>
            <w:r w:rsidRPr="004F2891">
              <w:rPr>
                <w:iCs/>
              </w:rPr>
              <w:t>Регламенты не подлежат установлению.</w:t>
            </w:r>
          </w:p>
          <w:p w14:paraId="27FDA8E1" w14:textId="77777777" w:rsidR="004F2891" w:rsidRPr="004F2891" w:rsidRDefault="004F2891" w:rsidP="004F2891">
            <w:pPr>
              <w:spacing w:after="0" w:line="240" w:lineRule="auto"/>
              <w:jc w:val="both"/>
              <w:rPr>
                <w:iCs/>
              </w:rPr>
            </w:pPr>
            <w:r w:rsidRPr="004F2891">
              <w:rPr>
                <w:iCs/>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F2891" w:rsidRPr="004F2891" w14:paraId="505B5060" w14:textId="77777777" w:rsidTr="004F2891">
        <w:trPr>
          <w:trHeight w:val="20"/>
        </w:trPr>
        <w:tc>
          <w:tcPr>
            <w:tcW w:w="3545" w:type="dxa"/>
            <w:vAlign w:val="center"/>
          </w:tcPr>
          <w:p w14:paraId="65FE68DE" w14:textId="77777777" w:rsidR="004F2891" w:rsidRPr="004F2891" w:rsidRDefault="004F2891" w:rsidP="004F2891">
            <w:pPr>
              <w:spacing w:after="0" w:line="240" w:lineRule="auto"/>
              <w:jc w:val="both"/>
              <w:rPr>
                <w:iCs/>
              </w:rPr>
            </w:pPr>
            <w:r w:rsidRPr="004F2891">
              <w:rPr>
                <w:iCs/>
              </w:rPr>
              <w:t>[12.0.2] - Благоустройство территории</w:t>
            </w:r>
          </w:p>
        </w:tc>
        <w:tc>
          <w:tcPr>
            <w:tcW w:w="5670" w:type="dxa"/>
            <w:vAlign w:val="center"/>
          </w:tcPr>
          <w:p w14:paraId="6C0A0B5A" w14:textId="77777777" w:rsidR="004F2891" w:rsidRPr="004F2891" w:rsidRDefault="004F2891" w:rsidP="004F2891">
            <w:pPr>
              <w:spacing w:after="0" w:line="240" w:lineRule="auto"/>
              <w:jc w:val="both"/>
              <w:rPr>
                <w:iCs/>
              </w:rPr>
            </w:pPr>
            <w:r w:rsidRPr="004F2891">
              <w:rPr>
                <w:iC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8625B74" w14:textId="77777777" w:rsidR="004F2891" w:rsidRPr="004F2891" w:rsidRDefault="004F2891" w:rsidP="004F2891">
            <w:pPr>
              <w:spacing w:after="0" w:line="240" w:lineRule="auto"/>
              <w:jc w:val="both"/>
              <w:rPr>
                <w:iCs/>
              </w:rPr>
            </w:pPr>
          </w:p>
        </w:tc>
      </w:tr>
      <w:tr w:rsidR="004F2891" w:rsidRPr="004F2891" w14:paraId="3824152F" w14:textId="77777777" w:rsidTr="004F2891">
        <w:trPr>
          <w:trHeight w:val="20"/>
        </w:trPr>
        <w:tc>
          <w:tcPr>
            <w:tcW w:w="3545" w:type="dxa"/>
            <w:vAlign w:val="center"/>
          </w:tcPr>
          <w:p w14:paraId="5A27478B" w14:textId="77777777" w:rsidR="004F2891" w:rsidRPr="004F2891" w:rsidRDefault="004F2891" w:rsidP="004F2891">
            <w:pPr>
              <w:spacing w:after="0" w:line="240" w:lineRule="auto"/>
              <w:jc w:val="both"/>
              <w:rPr>
                <w:iCs/>
              </w:rPr>
            </w:pPr>
            <w:r w:rsidRPr="004F2891">
              <w:rPr>
                <w:iCs/>
              </w:rPr>
              <w:t>[3.6.2] – Парки культуры и отдыха</w:t>
            </w:r>
          </w:p>
        </w:tc>
        <w:tc>
          <w:tcPr>
            <w:tcW w:w="5670" w:type="dxa"/>
            <w:vAlign w:val="center"/>
          </w:tcPr>
          <w:p w14:paraId="2FF08314" w14:textId="77777777" w:rsidR="004F2891" w:rsidRPr="004F2891" w:rsidRDefault="004F2891" w:rsidP="004F2891">
            <w:pPr>
              <w:spacing w:after="0" w:line="240" w:lineRule="auto"/>
              <w:jc w:val="both"/>
              <w:rPr>
                <w:iCs/>
              </w:rPr>
            </w:pPr>
            <w:r w:rsidRPr="004F2891">
              <w:rPr>
                <w:iCs/>
              </w:rPr>
              <w:t>Размещение парков культуры и отдыха</w:t>
            </w:r>
          </w:p>
        </w:tc>
        <w:tc>
          <w:tcPr>
            <w:tcW w:w="6378" w:type="dxa"/>
            <w:vMerge/>
            <w:vAlign w:val="center"/>
          </w:tcPr>
          <w:p w14:paraId="38E1591A" w14:textId="77777777" w:rsidR="004F2891" w:rsidRPr="004F2891" w:rsidRDefault="004F2891" w:rsidP="004F2891">
            <w:pPr>
              <w:spacing w:after="0" w:line="240" w:lineRule="auto"/>
              <w:jc w:val="both"/>
              <w:rPr>
                <w:iCs/>
              </w:rPr>
            </w:pPr>
          </w:p>
        </w:tc>
      </w:tr>
    </w:tbl>
    <w:p w14:paraId="5B4D84A3" w14:textId="77777777" w:rsidR="004F2891" w:rsidRPr="004F2891" w:rsidRDefault="004F2891" w:rsidP="004F2891">
      <w:pPr>
        <w:spacing w:after="0" w:line="240" w:lineRule="auto"/>
        <w:jc w:val="both"/>
        <w:rPr>
          <w:b/>
          <w:iCs/>
        </w:rPr>
      </w:pPr>
      <w:r w:rsidRPr="004F2891">
        <w:rPr>
          <w:b/>
          <w:iCs/>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F2891" w:rsidRPr="004F2891" w14:paraId="0D117B78" w14:textId="77777777" w:rsidTr="004F2891">
        <w:trPr>
          <w:trHeight w:val="20"/>
        </w:trPr>
        <w:tc>
          <w:tcPr>
            <w:tcW w:w="3545" w:type="dxa"/>
            <w:tcBorders>
              <w:bottom w:val="single" w:sz="4" w:space="0" w:color="auto"/>
            </w:tcBorders>
            <w:vAlign w:val="center"/>
          </w:tcPr>
          <w:p w14:paraId="47E655E1" w14:textId="77777777" w:rsidR="004F2891" w:rsidRPr="004F2891" w:rsidRDefault="004F2891" w:rsidP="004F2891">
            <w:pPr>
              <w:spacing w:after="0" w:line="240" w:lineRule="auto"/>
              <w:jc w:val="both"/>
              <w:rPr>
                <w:b/>
                <w:iCs/>
              </w:rPr>
            </w:pPr>
            <w:r w:rsidRPr="004F2891">
              <w:rPr>
                <w:b/>
                <w:iCs/>
              </w:rPr>
              <w:t>Виды разрешенного использования земельных участков</w:t>
            </w:r>
          </w:p>
        </w:tc>
        <w:tc>
          <w:tcPr>
            <w:tcW w:w="5670" w:type="dxa"/>
            <w:tcBorders>
              <w:bottom w:val="single" w:sz="4" w:space="0" w:color="auto"/>
            </w:tcBorders>
            <w:vAlign w:val="center"/>
          </w:tcPr>
          <w:p w14:paraId="6A796B75" w14:textId="77777777" w:rsidR="004F2891" w:rsidRPr="004F2891" w:rsidRDefault="004F2891" w:rsidP="004F2891">
            <w:pPr>
              <w:spacing w:after="0" w:line="240" w:lineRule="auto"/>
              <w:jc w:val="both"/>
              <w:rPr>
                <w:b/>
                <w:iCs/>
              </w:rPr>
            </w:pPr>
            <w:r w:rsidRPr="004F2891">
              <w:rPr>
                <w:b/>
                <w:iCs/>
              </w:rPr>
              <w:t>Описание вида разрешенного использования земельного участка</w:t>
            </w:r>
          </w:p>
        </w:tc>
        <w:tc>
          <w:tcPr>
            <w:tcW w:w="6378" w:type="dxa"/>
            <w:tcBorders>
              <w:bottom w:val="single" w:sz="4" w:space="0" w:color="auto"/>
            </w:tcBorders>
            <w:vAlign w:val="center"/>
          </w:tcPr>
          <w:p w14:paraId="4F1C55B9" w14:textId="77777777" w:rsidR="004F2891" w:rsidRPr="004F2891" w:rsidRDefault="004F2891" w:rsidP="004F2891">
            <w:pPr>
              <w:spacing w:after="0" w:line="240" w:lineRule="auto"/>
              <w:jc w:val="both"/>
              <w:rPr>
                <w:b/>
                <w:iCs/>
              </w:rPr>
            </w:pPr>
            <w:r w:rsidRPr="004F2891">
              <w:rPr>
                <w:b/>
                <w:i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4F2891" w14:paraId="1EA89554" w14:textId="77777777" w:rsidTr="004F2891">
        <w:trPr>
          <w:trHeight w:val="20"/>
        </w:trPr>
        <w:tc>
          <w:tcPr>
            <w:tcW w:w="3545" w:type="dxa"/>
            <w:tcBorders>
              <w:top w:val="single" w:sz="4" w:space="0" w:color="auto"/>
              <w:bottom w:val="single" w:sz="4" w:space="0" w:color="auto"/>
            </w:tcBorders>
            <w:shd w:val="clear" w:color="auto" w:fill="auto"/>
            <w:vAlign w:val="center"/>
          </w:tcPr>
          <w:p w14:paraId="72BA553A" w14:textId="77777777" w:rsidR="004F2891" w:rsidRPr="004F2891" w:rsidRDefault="004F2891" w:rsidP="004F2891">
            <w:pPr>
              <w:spacing w:after="0" w:line="240" w:lineRule="auto"/>
              <w:jc w:val="both"/>
              <w:rPr>
                <w:iCs/>
              </w:rPr>
            </w:pPr>
            <w:r w:rsidRPr="004F2891">
              <w:rPr>
                <w:iCs/>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71647978" w14:textId="77777777" w:rsidR="004F2891" w:rsidRPr="004F2891" w:rsidRDefault="004F2891" w:rsidP="004F2891">
            <w:pPr>
              <w:spacing w:after="0" w:line="240" w:lineRule="auto"/>
              <w:jc w:val="both"/>
              <w:rPr>
                <w:iCs/>
              </w:rPr>
            </w:pPr>
            <w:r w:rsidRPr="004F2891">
              <w:rPr>
                <w:iCs/>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3694E3E9" w14:textId="77777777" w:rsidR="004F2891" w:rsidRPr="004F2891" w:rsidRDefault="004F2891" w:rsidP="004F2891">
            <w:pPr>
              <w:spacing w:after="0" w:line="240" w:lineRule="auto"/>
              <w:jc w:val="both"/>
              <w:rPr>
                <w:iCs/>
              </w:rPr>
            </w:pPr>
            <w:r w:rsidRPr="004F2891">
              <w:rPr>
                <w:iCs/>
              </w:rPr>
              <w:t>минимальная/максимальная площадь земельных участков  – 100 кв. м/3000 кв. м;</w:t>
            </w:r>
          </w:p>
          <w:p w14:paraId="08F82A1B" w14:textId="77777777" w:rsidR="004F2891" w:rsidRPr="004F2891" w:rsidRDefault="004F2891" w:rsidP="004F2891">
            <w:pPr>
              <w:spacing w:after="0" w:line="240" w:lineRule="auto"/>
              <w:jc w:val="both"/>
              <w:rPr>
                <w:iCs/>
              </w:rPr>
            </w:pPr>
            <w:r w:rsidRPr="004F2891">
              <w:rPr>
                <w:iCs/>
              </w:rPr>
              <w:t>минимальная ширина земельных участков вдоль фронта улицы (проезда) – 10 м;</w:t>
            </w:r>
          </w:p>
          <w:p w14:paraId="3373F3B9" w14:textId="77777777" w:rsidR="004F2891" w:rsidRPr="004F2891" w:rsidRDefault="004F2891" w:rsidP="004F2891">
            <w:pPr>
              <w:spacing w:after="0" w:line="240" w:lineRule="auto"/>
              <w:jc w:val="both"/>
              <w:rPr>
                <w:iCs/>
              </w:rPr>
            </w:pPr>
            <w:r w:rsidRPr="004F2891">
              <w:rPr>
                <w:iCs/>
              </w:rPr>
              <w:t>минимальные отступы от границ земельных участков - 1 м;</w:t>
            </w:r>
          </w:p>
          <w:p w14:paraId="0259D69A" w14:textId="77777777" w:rsidR="004F2891" w:rsidRPr="004F2891" w:rsidRDefault="004F2891" w:rsidP="004F2891">
            <w:pPr>
              <w:spacing w:after="0" w:line="240" w:lineRule="auto"/>
              <w:jc w:val="both"/>
              <w:rPr>
                <w:iCs/>
              </w:rPr>
            </w:pPr>
            <w:r w:rsidRPr="004F2891">
              <w:rPr>
                <w:iCs/>
              </w:rPr>
              <w:t>максимальная высота строений, сооружений от уровня земли - 10 м;</w:t>
            </w:r>
          </w:p>
          <w:p w14:paraId="4B8A95FB" w14:textId="77777777" w:rsidR="004F2891" w:rsidRPr="004F2891" w:rsidRDefault="004F2891" w:rsidP="004F2891">
            <w:pPr>
              <w:spacing w:after="0" w:line="240" w:lineRule="auto"/>
              <w:jc w:val="both"/>
              <w:rPr>
                <w:iCs/>
              </w:rPr>
            </w:pPr>
            <w:r w:rsidRPr="004F2891">
              <w:rPr>
                <w:iCs/>
              </w:rPr>
              <w:t>максимальный процент застройки в границах земельного участка – 90%;</w:t>
            </w:r>
          </w:p>
        </w:tc>
      </w:tr>
      <w:tr w:rsidR="004F2891" w:rsidRPr="004F2891" w14:paraId="663B52AB" w14:textId="77777777" w:rsidTr="004F2891">
        <w:trPr>
          <w:trHeight w:val="20"/>
        </w:trPr>
        <w:tc>
          <w:tcPr>
            <w:tcW w:w="3545" w:type="dxa"/>
            <w:tcBorders>
              <w:top w:val="single" w:sz="4" w:space="0" w:color="auto"/>
              <w:bottom w:val="single" w:sz="4" w:space="0" w:color="auto"/>
            </w:tcBorders>
            <w:shd w:val="clear" w:color="auto" w:fill="auto"/>
            <w:vAlign w:val="center"/>
          </w:tcPr>
          <w:p w14:paraId="44758B83" w14:textId="77777777" w:rsidR="004F2891" w:rsidRPr="004F2891" w:rsidRDefault="004F2891" w:rsidP="004F2891">
            <w:pPr>
              <w:spacing w:after="0" w:line="240" w:lineRule="auto"/>
              <w:jc w:val="both"/>
              <w:rPr>
                <w:iCs/>
              </w:rPr>
            </w:pPr>
            <w:r w:rsidRPr="004F2891">
              <w:rPr>
                <w:iCs/>
              </w:rPr>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6C75EBD1" w14:textId="77777777" w:rsidR="004F2891" w:rsidRPr="004F2891" w:rsidRDefault="004F2891" w:rsidP="004F2891">
            <w:pPr>
              <w:spacing w:after="0" w:line="240" w:lineRule="auto"/>
              <w:jc w:val="both"/>
              <w:rPr>
                <w:iCs/>
              </w:rPr>
            </w:pPr>
            <w:r w:rsidRPr="004F2891">
              <w:rPr>
                <w:iC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02E498DB" w14:textId="77777777" w:rsidR="004F2891" w:rsidRPr="004F2891" w:rsidRDefault="004F2891" w:rsidP="004F2891">
            <w:pPr>
              <w:spacing w:after="0" w:line="240" w:lineRule="auto"/>
              <w:jc w:val="both"/>
              <w:rPr>
                <w:iCs/>
              </w:rPr>
            </w:pPr>
            <w:r w:rsidRPr="004F2891">
              <w:rPr>
                <w:iCs/>
              </w:rPr>
              <w:t>минимальная/максимальная площадь земельных участков - 50 кв. м/</w:t>
            </w:r>
            <w:r w:rsidRPr="004F2891">
              <w:rPr>
                <w:b/>
                <w:bCs/>
                <w:iCs/>
              </w:rPr>
              <w:t>не подлежит установлению</w:t>
            </w:r>
            <w:r w:rsidRPr="004F2891">
              <w:rPr>
                <w:bCs/>
                <w:iCs/>
              </w:rPr>
              <w:t>;</w:t>
            </w:r>
          </w:p>
          <w:p w14:paraId="16C8BAA4" w14:textId="77777777" w:rsidR="004F2891" w:rsidRPr="004F2891" w:rsidRDefault="004F2891" w:rsidP="004F2891">
            <w:pPr>
              <w:spacing w:after="0" w:line="240" w:lineRule="auto"/>
              <w:jc w:val="both"/>
              <w:rPr>
                <w:iCs/>
              </w:rPr>
            </w:pPr>
            <w:r w:rsidRPr="004F2891">
              <w:rPr>
                <w:iCs/>
              </w:rPr>
              <w:t>минимальная ширина земельных участков вдоль фронта улицы (проезда) – 5 м;</w:t>
            </w:r>
          </w:p>
          <w:p w14:paraId="2DACD815" w14:textId="77777777" w:rsidR="004F2891" w:rsidRPr="004F2891" w:rsidRDefault="004F2891" w:rsidP="004F2891">
            <w:pPr>
              <w:spacing w:after="0" w:line="240" w:lineRule="auto"/>
              <w:jc w:val="both"/>
              <w:rPr>
                <w:iCs/>
              </w:rPr>
            </w:pPr>
            <w:r w:rsidRPr="004F2891">
              <w:rPr>
                <w:iCs/>
              </w:rPr>
              <w:t>минимальные отступы от границ земельных участков - 1 м;</w:t>
            </w:r>
          </w:p>
          <w:p w14:paraId="5AEA7871" w14:textId="77777777" w:rsidR="004F2891" w:rsidRPr="004F2891" w:rsidRDefault="004F2891" w:rsidP="004F2891">
            <w:pPr>
              <w:spacing w:after="0" w:line="240" w:lineRule="auto"/>
              <w:jc w:val="both"/>
              <w:rPr>
                <w:bCs/>
                <w:iCs/>
              </w:rPr>
            </w:pPr>
            <w:r w:rsidRPr="004F2891">
              <w:rPr>
                <w:iCs/>
              </w:rPr>
              <w:t xml:space="preserve">максимальная высота строений, сооружений от уровня земли - </w:t>
            </w:r>
            <w:r w:rsidRPr="004F2891">
              <w:rPr>
                <w:bCs/>
                <w:iCs/>
              </w:rPr>
              <w:t>10 м;</w:t>
            </w:r>
          </w:p>
          <w:p w14:paraId="701B6695" w14:textId="77777777" w:rsidR="004F2891" w:rsidRPr="004F2891" w:rsidRDefault="004F2891" w:rsidP="004F2891">
            <w:pPr>
              <w:spacing w:after="0" w:line="240" w:lineRule="auto"/>
              <w:jc w:val="both"/>
              <w:rPr>
                <w:iCs/>
              </w:rPr>
            </w:pPr>
            <w:r w:rsidRPr="004F2891">
              <w:rPr>
                <w:iCs/>
              </w:rPr>
              <w:t>максимальный процент застройки в границах земельного участка – 90%.</w:t>
            </w:r>
          </w:p>
        </w:tc>
      </w:tr>
      <w:tr w:rsidR="004F2891" w:rsidRPr="004F2891" w14:paraId="591A002B" w14:textId="77777777" w:rsidTr="004F2891">
        <w:trPr>
          <w:trHeight w:val="20"/>
        </w:trPr>
        <w:tc>
          <w:tcPr>
            <w:tcW w:w="3545" w:type="dxa"/>
            <w:tcBorders>
              <w:top w:val="single" w:sz="4" w:space="0" w:color="auto"/>
              <w:bottom w:val="single" w:sz="4" w:space="0" w:color="auto"/>
            </w:tcBorders>
            <w:shd w:val="clear" w:color="auto" w:fill="auto"/>
            <w:vAlign w:val="center"/>
          </w:tcPr>
          <w:p w14:paraId="0CDF63BC" w14:textId="77777777" w:rsidR="004F2891" w:rsidRPr="004F2891" w:rsidRDefault="004F2891" w:rsidP="004F2891">
            <w:pPr>
              <w:spacing w:after="0" w:line="240" w:lineRule="auto"/>
              <w:jc w:val="both"/>
              <w:rPr>
                <w:iCs/>
              </w:rPr>
            </w:pPr>
            <w:r w:rsidRPr="004F2891">
              <w:rPr>
                <w:iCs/>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7101CF34" w14:textId="77777777" w:rsidR="004F2891" w:rsidRPr="004F2891" w:rsidRDefault="004F2891" w:rsidP="004F2891">
            <w:pPr>
              <w:spacing w:after="0" w:line="240" w:lineRule="auto"/>
              <w:jc w:val="both"/>
              <w:rPr>
                <w:iCs/>
              </w:rPr>
            </w:pPr>
            <w:r w:rsidRPr="004F2891">
              <w:rPr>
                <w:iC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D76E8A9" w14:textId="77777777" w:rsidR="004F2891" w:rsidRPr="004F2891" w:rsidRDefault="004F2891" w:rsidP="004F2891">
            <w:pPr>
              <w:spacing w:after="0" w:line="240" w:lineRule="auto"/>
              <w:jc w:val="both"/>
              <w:rPr>
                <w:iCs/>
              </w:rPr>
            </w:pPr>
            <w:r w:rsidRPr="004F2891">
              <w:rPr>
                <w:iCs/>
              </w:rPr>
              <w:t>минимальная/максимальная площадь земельных участков - 50 кв. м/</w:t>
            </w:r>
            <w:r w:rsidRPr="004F2891">
              <w:rPr>
                <w:b/>
                <w:bCs/>
                <w:iCs/>
              </w:rPr>
              <w:t xml:space="preserve"> не подлежит установлению</w:t>
            </w:r>
            <w:r w:rsidRPr="004F2891">
              <w:rPr>
                <w:bCs/>
                <w:iCs/>
              </w:rPr>
              <w:t>;</w:t>
            </w:r>
          </w:p>
          <w:p w14:paraId="05C89575" w14:textId="77777777" w:rsidR="004F2891" w:rsidRPr="004F2891" w:rsidRDefault="004F2891" w:rsidP="004F2891">
            <w:pPr>
              <w:spacing w:after="0" w:line="240" w:lineRule="auto"/>
              <w:jc w:val="both"/>
              <w:rPr>
                <w:iCs/>
              </w:rPr>
            </w:pPr>
            <w:r w:rsidRPr="004F2891">
              <w:rPr>
                <w:iCs/>
              </w:rPr>
              <w:t>минимальная ширина земельных участков вдоль фронта улицы (проезда) – 15 м;</w:t>
            </w:r>
          </w:p>
          <w:p w14:paraId="7B1A58EE" w14:textId="77777777" w:rsidR="004F2891" w:rsidRPr="004F2891" w:rsidRDefault="004F2891" w:rsidP="004F2891">
            <w:pPr>
              <w:spacing w:after="0" w:line="240" w:lineRule="auto"/>
              <w:jc w:val="both"/>
              <w:rPr>
                <w:iCs/>
              </w:rPr>
            </w:pPr>
            <w:r w:rsidRPr="004F2891">
              <w:rPr>
                <w:iCs/>
              </w:rPr>
              <w:t>минимальные отступы от границ земельных участков - 1 м;</w:t>
            </w:r>
          </w:p>
          <w:p w14:paraId="3CD2A1D7" w14:textId="77777777" w:rsidR="004F2891" w:rsidRPr="004F2891" w:rsidRDefault="004F2891" w:rsidP="004F2891">
            <w:pPr>
              <w:spacing w:after="0" w:line="240" w:lineRule="auto"/>
              <w:jc w:val="both"/>
              <w:rPr>
                <w:iCs/>
              </w:rPr>
            </w:pPr>
            <w:r w:rsidRPr="004F2891">
              <w:rPr>
                <w:iCs/>
              </w:rPr>
              <w:t xml:space="preserve">максимальное количество надземных этажей зданий – 2 этажа; </w:t>
            </w:r>
          </w:p>
          <w:p w14:paraId="779786D9" w14:textId="77777777" w:rsidR="004F2891" w:rsidRPr="004F2891" w:rsidRDefault="004F2891" w:rsidP="004F2891">
            <w:pPr>
              <w:spacing w:after="0" w:line="240" w:lineRule="auto"/>
              <w:jc w:val="both"/>
              <w:rPr>
                <w:bCs/>
                <w:iCs/>
              </w:rPr>
            </w:pPr>
            <w:r w:rsidRPr="004F2891">
              <w:rPr>
                <w:iCs/>
              </w:rPr>
              <w:t xml:space="preserve">максимальная высота строений, сооружений от уровня земли - </w:t>
            </w:r>
            <w:r w:rsidRPr="004F2891">
              <w:rPr>
                <w:b/>
                <w:bCs/>
                <w:iCs/>
              </w:rPr>
              <w:t>не подлежит установлению</w:t>
            </w:r>
            <w:r w:rsidRPr="004F2891">
              <w:rPr>
                <w:bCs/>
                <w:iCs/>
              </w:rPr>
              <w:t>;</w:t>
            </w:r>
          </w:p>
          <w:p w14:paraId="0B1D398F" w14:textId="77777777" w:rsidR="004F2891" w:rsidRPr="004F2891" w:rsidRDefault="004F2891" w:rsidP="004F2891">
            <w:pPr>
              <w:spacing w:after="0" w:line="240" w:lineRule="auto"/>
              <w:jc w:val="both"/>
              <w:rPr>
                <w:iCs/>
              </w:rPr>
            </w:pPr>
            <w:r w:rsidRPr="004F2891">
              <w:rPr>
                <w:iCs/>
              </w:rPr>
              <w:t>максимальный процент застройки в границах земельного участка – 80%;</w:t>
            </w:r>
          </w:p>
          <w:p w14:paraId="7B35C6D6" w14:textId="77777777" w:rsidR="004F2891" w:rsidRPr="004F2891" w:rsidRDefault="004F2891" w:rsidP="004F2891">
            <w:pPr>
              <w:spacing w:after="0" w:line="240" w:lineRule="auto"/>
              <w:jc w:val="both"/>
              <w:rPr>
                <w:iCs/>
              </w:rPr>
            </w:pPr>
            <w:r w:rsidRPr="004F2891">
              <w:rPr>
                <w:iCs/>
              </w:rPr>
              <w:t>Процент застройки подземной части не регламентируется.</w:t>
            </w:r>
          </w:p>
        </w:tc>
      </w:tr>
    </w:tbl>
    <w:p w14:paraId="55855859" w14:textId="77777777" w:rsidR="004F2891" w:rsidRPr="004F2891" w:rsidRDefault="004F2891" w:rsidP="004F2891">
      <w:pPr>
        <w:spacing w:after="0" w:line="240" w:lineRule="auto"/>
        <w:jc w:val="both"/>
        <w:rPr>
          <w:b/>
          <w:iCs/>
        </w:rPr>
      </w:pPr>
      <w:r w:rsidRPr="004F2891">
        <w:rPr>
          <w:b/>
          <w:iCs/>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F2891" w:rsidRPr="004F2891" w14:paraId="1643C7DC" w14:textId="77777777" w:rsidTr="004F2891">
        <w:trPr>
          <w:trHeight w:val="20"/>
        </w:trPr>
        <w:tc>
          <w:tcPr>
            <w:tcW w:w="7655" w:type="dxa"/>
            <w:vAlign w:val="center"/>
          </w:tcPr>
          <w:p w14:paraId="779B294B" w14:textId="77777777" w:rsidR="004F2891" w:rsidRPr="004F2891" w:rsidRDefault="004F2891" w:rsidP="004F2891">
            <w:pPr>
              <w:spacing w:after="0" w:line="240" w:lineRule="auto"/>
              <w:jc w:val="both"/>
              <w:rPr>
                <w:iCs/>
              </w:rPr>
            </w:pPr>
            <w:r w:rsidRPr="004F2891">
              <w:rPr>
                <w:b/>
                <w:iCs/>
              </w:rPr>
              <w:t>Виды разрешенного использования земельных участков и объектов капитального строительства</w:t>
            </w:r>
          </w:p>
        </w:tc>
        <w:tc>
          <w:tcPr>
            <w:tcW w:w="7938" w:type="dxa"/>
            <w:vAlign w:val="center"/>
          </w:tcPr>
          <w:p w14:paraId="168C0FB8" w14:textId="77777777" w:rsidR="004F2891" w:rsidRPr="004F2891" w:rsidRDefault="004F2891" w:rsidP="004F2891">
            <w:pPr>
              <w:spacing w:after="0" w:line="240" w:lineRule="auto"/>
              <w:jc w:val="both"/>
              <w:rPr>
                <w:iCs/>
              </w:rPr>
            </w:pPr>
            <w:r w:rsidRPr="004F2891">
              <w:rPr>
                <w:b/>
                <w:iCs/>
              </w:rPr>
              <w:t>Предельные параметры разрешенного строительства, реконструкции объектов капитального строительства</w:t>
            </w:r>
          </w:p>
        </w:tc>
      </w:tr>
      <w:tr w:rsidR="004F2891" w:rsidRPr="004F2891" w14:paraId="6C42BA0E" w14:textId="77777777" w:rsidTr="004F2891">
        <w:trPr>
          <w:trHeight w:val="20"/>
        </w:trPr>
        <w:tc>
          <w:tcPr>
            <w:tcW w:w="7655" w:type="dxa"/>
            <w:vAlign w:val="center"/>
          </w:tcPr>
          <w:p w14:paraId="4156F75F" w14:textId="77777777" w:rsidR="004F2891" w:rsidRPr="004F2891" w:rsidRDefault="004F2891" w:rsidP="004F2891">
            <w:pPr>
              <w:spacing w:after="0" w:line="240" w:lineRule="auto"/>
              <w:jc w:val="both"/>
              <w:rPr>
                <w:iCs/>
              </w:rPr>
            </w:pPr>
            <w:r w:rsidRPr="004F2891">
              <w:rPr>
                <w:iCs/>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5CD70C" w14:textId="77777777" w:rsidR="004F2891" w:rsidRPr="004F2891" w:rsidRDefault="004F2891" w:rsidP="004F2891">
            <w:pPr>
              <w:spacing w:after="0" w:line="240" w:lineRule="auto"/>
              <w:jc w:val="both"/>
              <w:rPr>
                <w:iCs/>
              </w:rPr>
            </w:pPr>
            <w:r w:rsidRPr="004F2891">
              <w:rPr>
                <w:iCs/>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B2B18A" w14:textId="77777777" w:rsidR="004F2891" w:rsidRPr="004F2891" w:rsidRDefault="004F2891" w:rsidP="004F2891">
            <w:pPr>
              <w:spacing w:after="0" w:line="240" w:lineRule="auto"/>
              <w:jc w:val="both"/>
              <w:rPr>
                <w:iCs/>
              </w:rPr>
            </w:pPr>
            <w:r w:rsidRPr="004F2891">
              <w:rPr>
                <w:iC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651CE3B" w14:textId="77777777" w:rsidR="004F2891" w:rsidRPr="004F2891" w:rsidRDefault="004F2891" w:rsidP="004F2891">
            <w:pPr>
              <w:spacing w:after="0" w:line="240" w:lineRule="auto"/>
              <w:jc w:val="both"/>
              <w:rPr>
                <w:iCs/>
              </w:rPr>
            </w:pPr>
            <w:r w:rsidRPr="004F2891">
              <w:rPr>
                <w:iCs/>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6171C4" w14:textId="77777777" w:rsidR="004F2891" w:rsidRPr="004F2891" w:rsidRDefault="004F2891" w:rsidP="004F2891">
            <w:pPr>
              <w:spacing w:after="0" w:line="240" w:lineRule="auto"/>
              <w:jc w:val="both"/>
              <w:rPr>
                <w:iCs/>
              </w:rPr>
            </w:pPr>
            <w:r w:rsidRPr="004F2891">
              <w:rPr>
                <w:iCs/>
              </w:rPr>
              <w:t>- проезды общего пользования;</w:t>
            </w:r>
          </w:p>
          <w:p w14:paraId="44565F38" w14:textId="77777777" w:rsidR="004F2891" w:rsidRPr="004F2891" w:rsidRDefault="004F2891" w:rsidP="004F2891">
            <w:pPr>
              <w:spacing w:after="0" w:line="240" w:lineRule="auto"/>
              <w:jc w:val="both"/>
              <w:rPr>
                <w:iCs/>
              </w:rPr>
            </w:pPr>
            <w:r w:rsidRPr="004F2891">
              <w:rPr>
                <w:iCs/>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8FBA37" w14:textId="77777777" w:rsidR="004F2891" w:rsidRPr="004F2891" w:rsidRDefault="004F2891" w:rsidP="004F2891">
            <w:pPr>
              <w:spacing w:after="0" w:line="240" w:lineRule="auto"/>
              <w:jc w:val="both"/>
              <w:rPr>
                <w:iCs/>
              </w:rPr>
            </w:pPr>
            <w:r w:rsidRPr="004F2891">
              <w:rPr>
                <w:iCs/>
              </w:rPr>
              <w:t>- благоустроенные, в том числе озелененные территории, детские площадки, площадки для отдыха, спортивных занятий;</w:t>
            </w:r>
          </w:p>
          <w:p w14:paraId="64E7A5C5" w14:textId="77777777" w:rsidR="004F2891" w:rsidRPr="004F2891" w:rsidRDefault="004F2891" w:rsidP="004F2891">
            <w:pPr>
              <w:spacing w:after="0" w:line="240" w:lineRule="auto"/>
              <w:jc w:val="both"/>
              <w:rPr>
                <w:iCs/>
              </w:rPr>
            </w:pPr>
            <w:r w:rsidRPr="004F2891">
              <w:rPr>
                <w:iCs/>
              </w:rPr>
              <w:t xml:space="preserve">- постройки хозяйственного назначения; </w:t>
            </w:r>
          </w:p>
          <w:p w14:paraId="25CF75F2" w14:textId="77777777" w:rsidR="004F2891" w:rsidRPr="004F2891" w:rsidRDefault="004F2891" w:rsidP="004F2891">
            <w:pPr>
              <w:spacing w:after="0" w:line="240" w:lineRule="auto"/>
              <w:jc w:val="both"/>
              <w:rPr>
                <w:iCs/>
              </w:rPr>
            </w:pPr>
            <w:r w:rsidRPr="004F2891">
              <w:rPr>
                <w:iCs/>
              </w:rPr>
              <w:t>- площадки хозяйственные, в том числе площадки для мусоросборников;</w:t>
            </w:r>
          </w:p>
          <w:p w14:paraId="22EC96AA" w14:textId="77777777" w:rsidR="004F2891" w:rsidRPr="004F2891" w:rsidRDefault="004F2891" w:rsidP="004F2891">
            <w:pPr>
              <w:spacing w:after="0" w:line="240" w:lineRule="auto"/>
              <w:jc w:val="both"/>
              <w:rPr>
                <w:iCs/>
              </w:rPr>
            </w:pPr>
            <w:r w:rsidRPr="004F2891">
              <w:rPr>
                <w:iCs/>
              </w:rPr>
              <w:t>- общественные туалеты, надворные туалеты, гидронепроницаемые выгребы, септики;</w:t>
            </w:r>
          </w:p>
          <w:p w14:paraId="695CB1C0" w14:textId="77777777" w:rsidR="004F2891" w:rsidRPr="004F2891" w:rsidRDefault="004F2891" w:rsidP="004F2891">
            <w:pPr>
              <w:spacing w:after="0" w:line="240" w:lineRule="auto"/>
              <w:jc w:val="both"/>
              <w:rPr>
                <w:iCs/>
              </w:rPr>
            </w:pPr>
            <w:r w:rsidRPr="004F2891">
              <w:rPr>
                <w:iCs/>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41C0338" w14:textId="77777777" w:rsidR="004F2891" w:rsidRPr="004F2891" w:rsidRDefault="004F2891" w:rsidP="004F2891">
            <w:pPr>
              <w:spacing w:after="0" w:line="240" w:lineRule="auto"/>
              <w:jc w:val="both"/>
              <w:rPr>
                <w:iCs/>
              </w:rPr>
            </w:pPr>
            <w:r w:rsidRPr="004F2891">
              <w:rPr>
                <w:iCs/>
              </w:rPr>
              <w:t xml:space="preserve">минимальная площадь земельных участков - 1 кв. м. </w:t>
            </w:r>
          </w:p>
          <w:p w14:paraId="61B44778" w14:textId="77777777" w:rsidR="004F2891" w:rsidRPr="004F2891" w:rsidRDefault="004F2891" w:rsidP="004F2891">
            <w:pPr>
              <w:spacing w:after="0" w:line="240" w:lineRule="auto"/>
              <w:jc w:val="both"/>
              <w:rPr>
                <w:iCs/>
              </w:rPr>
            </w:pPr>
            <w:r w:rsidRPr="004F2891">
              <w:rPr>
                <w:iCs/>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C26B569" w14:textId="77777777" w:rsidR="004F2891" w:rsidRPr="004F2891" w:rsidRDefault="004F2891" w:rsidP="004F2891">
            <w:pPr>
              <w:spacing w:after="0" w:line="240" w:lineRule="auto"/>
              <w:jc w:val="both"/>
              <w:rPr>
                <w:iCs/>
              </w:rPr>
            </w:pPr>
          </w:p>
          <w:p w14:paraId="540A6FC9" w14:textId="77777777" w:rsidR="004F2891" w:rsidRPr="004F2891" w:rsidRDefault="004F2891" w:rsidP="004F2891">
            <w:pPr>
              <w:spacing w:after="0" w:line="240" w:lineRule="auto"/>
              <w:jc w:val="both"/>
              <w:rPr>
                <w:iCs/>
              </w:rPr>
            </w:pPr>
            <w:r w:rsidRPr="004F2891">
              <w:rPr>
                <w:iCs/>
              </w:rPr>
              <w:t>минимальная ширина земельных участков вдоль фронта улицы (проезда) - 1 м/</w:t>
            </w:r>
            <w:r w:rsidRPr="004F2891">
              <w:rPr>
                <w:b/>
                <w:bCs/>
                <w:iCs/>
              </w:rPr>
              <w:t>не подлежит установлению</w:t>
            </w:r>
            <w:r w:rsidRPr="004F2891">
              <w:rPr>
                <w:iCs/>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6F486A" w14:textId="77777777" w:rsidR="004F2891" w:rsidRPr="004F2891" w:rsidRDefault="004F2891" w:rsidP="004F2891">
            <w:pPr>
              <w:spacing w:after="0" w:line="240" w:lineRule="auto"/>
              <w:jc w:val="both"/>
              <w:rPr>
                <w:iCs/>
              </w:rPr>
            </w:pPr>
          </w:p>
          <w:p w14:paraId="5B39CE8B" w14:textId="77777777" w:rsidR="004F2891" w:rsidRPr="004F2891" w:rsidRDefault="004F2891" w:rsidP="004F2891">
            <w:pPr>
              <w:spacing w:after="0" w:line="240" w:lineRule="auto"/>
              <w:jc w:val="both"/>
              <w:rPr>
                <w:iCs/>
              </w:rPr>
            </w:pPr>
            <w:r w:rsidRPr="004F2891">
              <w:rPr>
                <w:iCs/>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B581A3" w14:textId="77777777" w:rsidR="004F2891" w:rsidRPr="004F2891" w:rsidRDefault="004F2891" w:rsidP="004F2891">
            <w:pPr>
              <w:spacing w:after="0" w:line="240" w:lineRule="auto"/>
              <w:jc w:val="both"/>
              <w:rPr>
                <w:iCs/>
              </w:rPr>
            </w:pPr>
            <w:r w:rsidRPr="004F2891">
              <w:rPr>
                <w:iCs/>
              </w:rPr>
              <w:t>минимальные отступы от границ земельных участков - 1 м;</w:t>
            </w:r>
          </w:p>
          <w:p w14:paraId="753B2D91" w14:textId="77777777" w:rsidR="004F2891" w:rsidRPr="004F2891" w:rsidRDefault="004F2891" w:rsidP="004F2891">
            <w:pPr>
              <w:spacing w:after="0" w:line="240" w:lineRule="auto"/>
              <w:jc w:val="both"/>
              <w:rPr>
                <w:iCs/>
              </w:rPr>
            </w:pPr>
            <w:r w:rsidRPr="004F2891">
              <w:rPr>
                <w:iCs/>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A500E55" w14:textId="77777777" w:rsidR="004F2891" w:rsidRPr="004F2891" w:rsidRDefault="004F2891" w:rsidP="004F2891">
            <w:pPr>
              <w:spacing w:after="0" w:line="240" w:lineRule="auto"/>
              <w:jc w:val="both"/>
              <w:rPr>
                <w:iCs/>
              </w:rPr>
            </w:pPr>
          </w:p>
        </w:tc>
      </w:tr>
    </w:tbl>
    <w:p w14:paraId="786698DC"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30325DD" w14:textId="77777777" w:rsidR="002D5C89" w:rsidRPr="002D5C89" w:rsidRDefault="002D5C89" w:rsidP="002D5C89">
      <w:pPr>
        <w:spacing w:after="0" w:line="240" w:lineRule="auto"/>
        <w:jc w:val="both"/>
      </w:pPr>
      <w:r w:rsidRPr="002D5C89">
        <w:t>1) улиц, от общественных зданий  – 5 м;</w:t>
      </w:r>
    </w:p>
    <w:p w14:paraId="7AD03F29" w14:textId="77777777" w:rsidR="002D5C89" w:rsidRPr="002D5C89" w:rsidRDefault="002D5C89" w:rsidP="002D5C89">
      <w:pPr>
        <w:spacing w:after="0" w:line="240" w:lineRule="auto"/>
        <w:jc w:val="both"/>
      </w:pPr>
      <w:r w:rsidRPr="002D5C89">
        <w:t>2) проездов, от общественных зданий – 3 м;</w:t>
      </w:r>
    </w:p>
    <w:p w14:paraId="22140AB9" w14:textId="77777777" w:rsidR="002D5C89" w:rsidRPr="002D5C89" w:rsidRDefault="002D5C89" w:rsidP="002D5C89">
      <w:pPr>
        <w:spacing w:after="0" w:line="240" w:lineRule="auto"/>
        <w:jc w:val="both"/>
      </w:pPr>
      <w:r w:rsidRPr="002D5C89">
        <w:t>3) от остальных зданий и сооружений - 5 м.</w:t>
      </w:r>
    </w:p>
    <w:p w14:paraId="75EC1460" w14:textId="77777777" w:rsidR="002D5C89" w:rsidRPr="002D5C89" w:rsidRDefault="002D5C89" w:rsidP="002D5C89">
      <w:pPr>
        <w:spacing w:after="0" w:line="240" w:lineRule="auto"/>
        <w:jc w:val="both"/>
      </w:pPr>
    </w:p>
    <w:p w14:paraId="7CD6976A" w14:textId="77777777" w:rsidR="002D5C89" w:rsidRPr="002D5C89" w:rsidRDefault="002D5C89" w:rsidP="002D5C89">
      <w:pPr>
        <w:spacing w:after="0" w:line="240" w:lineRule="auto"/>
        <w:jc w:val="both"/>
      </w:pPr>
      <w:r w:rsidRPr="002D5C89">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2D5C89" w:rsidRDefault="002D5C89" w:rsidP="002D5C89">
      <w:pPr>
        <w:spacing w:after="0" w:line="240" w:lineRule="auto"/>
        <w:jc w:val="both"/>
      </w:pPr>
    </w:p>
    <w:p w14:paraId="582CCC3E" w14:textId="77777777" w:rsidR="002D5C89" w:rsidRPr="002D5C89" w:rsidRDefault="002D5C89" w:rsidP="002D5C89">
      <w:pPr>
        <w:spacing w:after="0" w:line="240" w:lineRule="auto"/>
        <w:jc w:val="both"/>
      </w:pPr>
      <w:r w:rsidRPr="002D5C89">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2D5C89" w:rsidRDefault="002D5C89" w:rsidP="002D5C89">
      <w:pPr>
        <w:spacing w:after="0" w:line="240" w:lineRule="auto"/>
        <w:jc w:val="both"/>
      </w:pPr>
      <w:r w:rsidRPr="002D5C89">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2D5C89" w:rsidRDefault="002D5C89" w:rsidP="002D5C89">
      <w:pPr>
        <w:spacing w:after="0" w:line="240" w:lineRule="auto"/>
        <w:jc w:val="both"/>
      </w:pPr>
    </w:p>
    <w:p w14:paraId="2B70B204" w14:textId="77777777" w:rsidR="002D5C89" w:rsidRPr="002D5C89" w:rsidRDefault="002D5C89" w:rsidP="002D5C89">
      <w:pPr>
        <w:spacing w:after="0" w:line="240" w:lineRule="auto"/>
        <w:jc w:val="both"/>
        <w:rPr>
          <w:b/>
        </w:rPr>
      </w:pPr>
      <w:r w:rsidRPr="002D5C89">
        <w:rPr>
          <w:b/>
        </w:rPr>
        <w:t>Примечание общее.</w:t>
      </w:r>
    </w:p>
    <w:p w14:paraId="1D6A161A"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53BD106B"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2D5C89" w:rsidRDefault="002D5C89" w:rsidP="002D5C89">
      <w:pPr>
        <w:spacing w:after="0" w:line="240" w:lineRule="auto"/>
        <w:jc w:val="both"/>
      </w:pPr>
      <w:r w:rsidRPr="002D5C89">
        <w:t>4) осуществление авиационных мер по борьбе с вредными организмами.</w:t>
      </w:r>
    </w:p>
    <w:p w14:paraId="054DE0F2"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2D5C89" w:rsidRDefault="002D5C89" w:rsidP="002D5C89">
      <w:pPr>
        <w:spacing w:after="0" w:line="240" w:lineRule="auto"/>
        <w:jc w:val="both"/>
      </w:pPr>
      <w:r w:rsidRPr="002D5C89">
        <w:t>- в границах территорий общего пользования;</w:t>
      </w:r>
    </w:p>
    <w:p w14:paraId="075F7CA9"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753E1F01"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2D5C89" w:rsidRDefault="002D5C89" w:rsidP="002D5C89">
      <w:pPr>
        <w:spacing w:after="0" w:line="240" w:lineRule="auto"/>
        <w:jc w:val="both"/>
      </w:pPr>
      <w:r w:rsidRPr="002D5C89">
        <w:t xml:space="preserve">Размещение зданий, строений и сооружений возможно </w:t>
      </w:r>
      <w:r w:rsidR="00081082">
        <w:t>при соблюдении требований статей 48 и 52</w:t>
      </w:r>
      <w:r w:rsidRPr="002D5C89">
        <w:t xml:space="preserve"> настоящих Правил.</w:t>
      </w:r>
    </w:p>
    <w:p w14:paraId="6F700340" w14:textId="77777777" w:rsidR="002D5C89" w:rsidRDefault="002D5C89" w:rsidP="002D5C89">
      <w:pPr>
        <w:spacing w:after="0" w:line="240" w:lineRule="auto"/>
        <w:jc w:val="both"/>
      </w:pPr>
    </w:p>
    <w:p w14:paraId="5103CB67" w14:textId="77777777" w:rsidR="004434A0" w:rsidRPr="004434A0" w:rsidRDefault="004434A0" w:rsidP="004434A0">
      <w:pPr>
        <w:pStyle w:val="6"/>
      </w:pPr>
      <w:bookmarkStart w:id="146" w:name="_Toc158630740"/>
      <w:r w:rsidRPr="004434A0">
        <w:t>Р-ТОС. Зона объектов туризма, отдыха и спорта.</w:t>
      </w:r>
      <w:bookmarkEnd w:id="146"/>
    </w:p>
    <w:p w14:paraId="199F0111" w14:textId="77777777" w:rsidR="004434A0" w:rsidRPr="004434A0" w:rsidRDefault="004434A0" w:rsidP="004434A0">
      <w:pPr>
        <w:spacing w:after="0" w:line="240" w:lineRule="auto"/>
        <w:jc w:val="both"/>
        <w:rPr>
          <w:i/>
          <w:iCs/>
        </w:rPr>
      </w:pPr>
      <w:r w:rsidRPr="004434A0">
        <w:rPr>
          <w:i/>
          <w:iCs/>
        </w:rPr>
        <w:t>Зона предназначена для размещения объектов</w:t>
      </w:r>
      <w:r w:rsidRPr="004434A0">
        <w:rPr>
          <w:i/>
        </w:rPr>
        <w:t xml:space="preserve"> туризма, отдыха и спорта</w:t>
      </w:r>
      <w:r w:rsidRPr="004434A0">
        <w:rPr>
          <w:i/>
          <w:iCs/>
        </w:rPr>
        <w:t xml:space="preserve">, сохранения экологически чистой окружающей среды </w:t>
      </w:r>
      <w:r w:rsidRPr="004434A0">
        <w:rPr>
          <w:i/>
        </w:rPr>
        <w:t>и использования существующего природного ландшафта в рекреационных целях</w:t>
      </w:r>
      <w:r w:rsidRPr="004434A0">
        <w:rPr>
          <w:i/>
          <w:iCs/>
        </w:rPr>
        <w:t>.</w:t>
      </w:r>
    </w:p>
    <w:p w14:paraId="03F8AA11" w14:textId="77777777" w:rsidR="004434A0" w:rsidRPr="004434A0" w:rsidRDefault="004434A0" w:rsidP="004434A0">
      <w:pPr>
        <w:spacing w:after="0" w:line="240" w:lineRule="auto"/>
        <w:jc w:val="both"/>
        <w:rPr>
          <w:b/>
        </w:rPr>
      </w:pPr>
    </w:p>
    <w:p w14:paraId="75A10D30" w14:textId="77777777" w:rsidR="004434A0" w:rsidRPr="004434A0" w:rsidRDefault="004434A0" w:rsidP="004434A0">
      <w:pPr>
        <w:spacing w:after="0" w:line="240" w:lineRule="auto"/>
        <w:jc w:val="both"/>
        <w:rPr>
          <w:b/>
        </w:rPr>
      </w:pPr>
      <w:r w:rsidRPr="004434A0">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434A0" w:rsidRPr="004434A0" w14:paraId="1D9267DE" w14:textId="77777777" w:rsidTr="00775161">
        <w:trPr>
          <w:trHeight w:val="20"/>
        </w:trPr>
        <w:tc>
          <w:tcPr>
            <w:tcW w:w="3545" w:type="dxa"/>
            <w:vAlign w:val="center"/>
          </w:tcPr>
          <w:p w14:paraId="3E83E16D" w14:textId="77777777" w:rsidR="004434A0" w:rsidRPr="004434A0" w:rsidRDefault="004434A0" w:rsidP="004434A0">
            <w:pPr>
              <w:spacing w:after="0" w:line="240" w:lineRule="auto"/>
              <w:jc w:val="both"/>
              <w:rPr>
                <w:b/>
              </w:rPr>
            </w:pPr>
            <w:r w:rsidRPr="004434A0">
              <w:rPr>
                <w:b/>
              </w:rPr>
              <w:t>Виды разрешенного использования земельных участков</w:t>
            </w:r>
          </w:p>
        </w:tc>
        <w:tc>
          <w:tcPr>
            <w:tcW w:w="5670" w:type="dxa"/>
            <w:vAlign w:val="center"/>
          </w:tcPr>
          <w:p w14:paraId="646BD728" w14:textId="77777777" w:rsidR="004434A0" w:rsidRPr="004434A0" w:rsidRDefault="004434A0" w:rsidP="004434A0">
            <w:pPr>
              <w:spacing w:after="0" w:line="240" w:lineRule="auto"/>
              <w:jc w:val="both"/>
              <w:rPr>
                <w:b/>
              </w:rPr>
            </w:pPr>
            <w:r w:rsidRPr="004434A0">
              <w:rPr>
                <w:b/>
              </w:rPr>
              <w:t>Описание вида разрешенного использования земельного участка</w:t>
            </w:r>
          </w:p>
        </w:tc>
        <w:tc>
          <w:tcPr>
            <w:tcW w:w="6378" w:type="dxa"/>
            <w:vAlign w:val="center"/>
          </w:tcPr>
          <w:p w14:paraId="1829FB17" w14:textId="77777777" w:rsidR="004434A0" w:rsidRPr="004434A0" w:rsidRDefault="004434A0" w:rsidP="004434A0">
            <w:pPr>
              <w:spacing w:after="0" w:line="240" w:lineRule="auto"/>
              <w:jc w:val="both"/>
              <w:rPr>
                <w:b/>
              </w:rPr>
            </w:pPr>
            <w:r w:rsidRPr="004434A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4434A0" w14:paraId="3DD6DC0F" w14:textId="77777777" w:rsidTr="00775161">
        <w:trPr>
          <w:trHeight w:val="20"/>
        </w:trPr>
        <w:tc>
          <w:tcPr>
            <w:tcW w:w="3545" w:type="dxa"/>
            <w:shd w:val="clear" w:color="auto" w:fill="auto"/>
            <w:vAlign w:val="center"/>
          </w:tcPr>
          <w:p w14:paraId="14A76034" w14:textId="77777777" w:rsidR="004434A0" w:rsidRPr="004434A0" w:rsidRDefault="004434A0" w:rsidP="004434A0">
            <w:pPr>
              <w:spacing w:after="0" w:line="240" w:lineRule="auto"/>
              <w:jc w:val="both"/>
            </w:pPr>
            <w:r w:rsidRPr="004434A0">
              <w:t>[12.0.1] - Улично-дорожная сеть</w:t>
            </w:r>
          </w:p>
        </w:tc>
        <w:tc>
          <w:tcPr>
            <w:tcW w:w="5670" w:type="dxa"/>
            <w:shd w:val="clear" w:color="auto" w:fill="auto"/>
            <w:vAlign w:val="center"/>
          </w:tcPr>
          <w:p w14:paraId="74227956" w14:textId="77777777" w:rsidR="004434A0" w:rsidRPr="004434A0" w:rsidRDefault="004434A0" w:rsidP="004434A0">
            <w:pPr>
              <w:spacing w:after="0" w:line="240" w:lineRule="auto"/>
              <w:jc w:val="both"/>
            </w:pPr>
            <w:r w:rsidRPr="004434A0">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4434A0">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995DF43" w14:textId="77777777" w:rsidR="004434A0" w:rsidRPr="004434A0" w:rsidRDefault="004434A0" w:rsidP="004434A0">
            <w:pPr>
              <w:spacing w:after="0" w:line="240" w:lineRule="auto"/>
              <w:jc w:val="both"/>
            </w:pPr>
            <w:r w:rsidRPr="004434A0">
              <w:t>минимальная/максимальная площадь земельных участков - 400 кв. м/</w:t>
            </w:r>
            <w:r w:rsidRPr="004434A0">
              <w:rPr>
                <w:b/>
                <w:bCs/>
              </w:rPr>
              <w:t>не подлежит установлению</w:t>
            </w:r>
          </w:p>
          <w:p w14:paraId="35A2F378" w14:textId="77777777" w:rsidR="004434A0" w:rsidRPr="004434A0" w:rsidRDefault="004434A0" w:rsidP="004434A0">
            <w:pPr>
              <w:spacing w:after="0" w:line="240" w:lineRule="auto"/>
              <w:jc w:val="both"/>
            </w:pPr>
            <w:r w:rsidRPr="004434A0">
              <w:t>предельные параметры разрешенного строительства, реконструкции объектов капитального строительства не подлежат установлению</w:t>
            </w:r>
          </w:p>
          <w:p w14:paraId="47630C2C" w14:textId="77777777" w:rsidR="004434A0" w:rsidRPr="004434A0" w:rsidRDefault="004434A0" w:rsidP="004434A0">
            <w:pPr>
              <w:spacing w:after="0" w:line="240" w:lineRule="auto"/>
              <w:jc w:val="both"/>
            </w:pPr>
            <w:r w:rsidRPr="004434A0">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434A0" w:rsidRPr="004434A0" w14:paraId="60C4F4F0" w14:textId="77777777" w:rsidTr="00775161">
        <w:trPr>
          <w:trHeight w:val="20"/>
        </w:trPr>
        <w:tc>
          <w:tcPr>
            <w:tcW w:w="3545" w:type="dxa"/>
            <w:shd w:val="clear" w:color="auto" w:fill="auto"/>
            <w:vAlign w:val="center"/>
          </w:tcPr>
          <w:p w14:paraId="76C510C0" w14:textId="77777777" w:rsidR="004434A0" w:rsidRPr="004434A0" w:rsidRDefault="004434A0" w:rsidP="004434A0">
            <w:pPr>
              <w:spacing w:after="0" w:line="240" w:lineRule="auto"/>
              <w:jc w:val="both"/>
            </w:pPr>
            <w:r w:rsidRPr="004434A0">
              <w:t>[12.0.2] - Благоустройство территории</w:t>
            </w:r>
          </w:p>
        </w:tc>
        <w:tc>
          <w:tcPr>
            <w:tcW w:w="5670" w:type="dxa"/>
            <w:shd w:val="clear" w:color="auto" w:fill="auto"/>
            <w:vAlign w:val="center"/>
          </w:tcPr>
          <w:p w14:paraId="012085C6" w14:textId="77777777" w:rsidR="004434A0" w:rsidRPr="004434A0" w:rsidRDefault="004434A0" w:rsidP="004434A0">
            <w:pPr>
              <w:spacing w:after="0" w:line="240" w:lineRule="auto"/>
              <w:jc w:val="both"/>
            </w:pPr>
            <w:r w:rsidRPr="004434A0">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57B89F52" w14:textId="77777777" w:rsidR="004434A0" w:rsidRPr="004434A0" w:rsidRDefault="004434A0" w:rsidP="004434A0">
            <w:pPr>
              <w:spacing w:after="0" w:line="240" w:lineRule="auto"/>
              <w:jc w:val="both"/>
            </w:pPr>
          </w:p>
        </w:tc>
      </w:tr>
      <w:tr w:rsidR="004434A0" w:rsidRPr="004434A0" w14:paraId="011EDD84" w14:textId="77777777" w:rsidTr="00775161">
        <w:trPr>
          <w:trHeight w:val="20"/>
        </w:trPr>
        <w:tc>
          <w:tcPr>
            <w:tcW w:w="3545" w:type="dxa"/>
            <w:shd w:val="clear" w:color="auto" w:fill="auto"/>
            <w:vAlign w:val="center"/>
          </w:tcPr>
          <w:p w14:paraId="7EF592EB" w14:textId="77777777" w:rsidR="004434A0" w:rsidRPr="004434A0" w:rsidRDefault="004434A0" w:rsidP="004434A0">
            <w:pPr>
              <w:spacing w:after="0" w:line="240" w:lineRule="auto"/>
              <w:jc w:val="both"/>
            </w:pPr>
            <w:r w:rsidRPr="004434A0">
              <w:t>[3.6.2] – Парки культуры и отдыха</w:t>
            </w:r>
          </w:p>
        </w:tc>
        <w:tc>
          <w:tcPr>
            <w:tcW w:w="5670" w:type="dxa"/>
            <w:shd w:val="clear" w:color="auto" w:fill="auto"/>
            <w:vAlign w:val="center"/>
          </w:tcPr>
          <w:p w14:paraId="2E124B9D" w14:textId="77777777" w:rsidR="004434A0" w:rsidRPr="004434A0" w:rsidRDefault="004434A0" w:rsidP="004434A0">
            <w:pPr>
              <w:spacing w:after="0" w:line="240" w:lineRule="auto"/>
              <w:jc w:val="both"/>
            </w:pPr>
            <w:r w:rsidRPr="004434A0">
              <w:t>Размещение парков культуры и отдыха</w:t>
            </w:r>
          </w:p>
        </w:tc>
        <w:tc>
          <w:tcPr>
            <w:tcW w:w="6378" w:type="dxa"/>
            <w:vMerge/>
            <w:shd w:val="clear" w:color="auto" w:fill="auto"/>
            <w:vAlign w:val="center"/>
          </w:tcPr>
          <w:p w14:paraId="0EEBA4D3" w14:textId="77777777" w:rsidR="004434A0" w:rsidRPr="004434A0" w:rsidRDefault="004434A0" w:rsidP="004434A0">
            <w:pPr>
              <w:spacing w:after="0" w:line="240" w:lineRule="auto"/>
              <w:jc w:val="both"/>
            </w:pPr>
          </w:p>
        </w:tc>
      </w:tr>
      <w:tr w:rsidR="004434A0" w:rsidRPr="004434A0" w14:paraId="4EA5BD03" w14:textId="77777777" w:rsidTr="00775161">
        <w:trPr>
          <w:trHeight w:val="20"/>
        </w:trPr>
        <w:tc>
          <w:tcPr>
            <w:tcW w:w="3545" w:type="dxa"/>
            <w:shd w:val="clear" w:color="auto" w:fill="auto"/>
            <w:vAlign w:val="center"/>
          </w:tcPr>
          <w:p w14:paraId="1824C089" w14:textId="77777777" w:rsidR="004434A0" w:rsidRPr="004434A0" w:rsidRDefault="004434A0" w:rsidP="004434A0">
            <w:pPr>
              <w:spacing w:after="0" w:line="240" w:lineRule="auto"/>
              <w:jc w:val="both"/>
            </w:pPr>
            <w:r w:rsidRPr="004434A0">
              <w:t>[9.3] – Историко-культурная деятельность</w:t>
            </w:r>
          </w:p>
        </w:tc>
        <w:tc>
          <w:tcPr>
            <w:tcW w:w="5670" w:type="dxa"/>
            <w:shd w:val="clear" w:color="auto" w:fill="auto"/>
            <w:vAlign w:val="center"/>
          </w:tcPr>
          <w:p w14:paraId="54FB085C" w14:textId="77777777" w:rsidR="004434A0" w:rsidRPr="004434A0" w:rsidRDefault="004434A0" w:rsidP="004434A0">
            <w:pPr>
              <w:spacing w:after="0" w:line="240" w:lineRule="auto"/>
              <w:jc w:val="both"/>
            </w:pPr>
            <w:r w:rsidRPr="004434A0">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shd w:val="clear" w:color="auto" w:fill="auto"/>
            <w:vAlign w:val="center"/>
          </w:tcPr>
          <w:p w14:paraId="3D7C866E" w14:textId="77777777" w:rsidR="004434A0" w:rsidRPr="004434A0" w:rsidRDefault="004434A0" w:rsidP="004434A0">
            <w:pPr>
              <w:spacing w:after="0" w:line="240" w:lineRule="auto"/>
              <w:jc w:val="both"/>
            </w:pPr>
            <w:r w:rsidRPr="004434A0">
              <w:t>минимальная/максимальная площадь земельных участков - 1000 кв. м/</w:t>
            </w:r>
            <w:r w:rsidRPr="004434A0">
              <w:rPr>
                <w:b/>
                <w:bCs/>
              </w:rPr>
              <w:t>не подлежит установлению</w:t>
            </w:r>
            <w:r w:rsidRPr="004434A0">
              <w:rPr>
                <w:bCs/>
              </w:rPr>
              <w:t>;</w:t>
            </w:r>
          </w:p>
          <w:p w14:paraId="6D3DF363"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30 м;</w:t>
            </w:r>
          </w:p>
          <w:p w14:paraId="7CAF1D77" w14:textId="77777777" w:rsidR="004434A0" w:rsidRPr="004434A0" w:rsidRDefault="004434A0" w:rsidP="004434A0">
            <w:pPr>
              <w:spacing w:after="0" w:line="240" w:lineRule="auto"/>
              <w:jc w:val="both"/>
            </w:pPr>
            <w:r w:rsidRPr="004434A0">
              <w:t>минимальные отступы от границ земельных участков - 3 м;</w:t>
            </w:r>
          </w:p>
          <w:p w14:paraId="650A4BD9" w14:textId="77777777" w:rsidR="004434A0" w:rsidRPr="004434A0" w:rsidRDefault="004434A0" w:rsidP="004434A0">
            <w:pPr>
              <w:spacing w:after="0" w:line="240" w:lineRule="auto"/>
              <w:jc w:val="both"/>
            </w:pPr>
            <w:r w:rsidRPr="004434A0">
              <w:t xml:space="preserve">максимальное количество надземных этажей зданий – 3 этажа (включая мансардный этаж); </w:t>
            </w:r>
          </w:p>
          <w:p w14:paraId="570CBA25"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
                <w:bCs/>
              </w:rPr>
              <w:t>не подлежит установлению</w:t>
            </w:r>
            <w:r w:rsidRPr="004434A0">
              <w:rPr>
                <w:bCs/>
              </w:rPr>
              <w:t>;</w:t>
            </w:r>
          </w:p>
          <w:p w14:paraId="1E4DF004"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80%;</w:t>
            </w:r>
          </w:p>
          <w:p w14:paraId="2EFD8360" w14:textId="77777777" w:rsidR="004434A0" w:rsidRPr="004434A0" w:rsidRDefault="004434A0" w:rsidP="004434A0">
            <w:pPr>
              <w:spacing w:after="0" w:line="240" w:lineRule="auto"/>
              <w:jc w:val="both"/>
            </w:pPr>
            <w:r w:rsidRPr="004434A0">
              <w:t>Процент застройки подземной части не регламентируется.</w:t>
            </w:r>
          </w:p>
        </w:tc>
      </w:tr>
      <w:tr w:rsidR="004434A0" w:rsidRPr="004434A0" w14:paraId="267F7D09" w14:textId="77777777" w:rsidTr="00775161">
        <w:trPr>
          <w:trHeight w:val="20"/>
        </w:trPr>
        <w:tc>
          <w:tcPr>
            <w:tcW w:w="3545" w:type="dxa"/>
            <w:shd w:val="clear" w:color="auto" w:fill="auto"/>
            <w:vAlign w:val="center"/>
          </w:tcPr>
          <w:p w14:paraId="4750EC57" w14:textId="77777777" w:rsidR="004434A0" w:rsidRPr="004434A0" w:rsidRDefault="004434A0" w:rsidP="004434A0">
            <w:pPr>
              <w:spacing w:after="0" w:line="240" w:lineRule="auto"/>
              <w:jc w:val="both"/>
            </w:pPr>
            <w:r w:rsidRPr="004434A0">
              <w:t>[5.1.1] – Обеспечение спортивно-зрелищных мероприятий</w:t>
            </w:r>
          </w:p>
        </w:tc>
        <w:tc>
          <w:tcPr>
            <w:tcW w:w="5670" w:type="dxa"/>
            <w:shd w:val="clear" w:color="auto" w:fill="auto"/>
            <w:vAlign w:val="center"/>
          </w:tcPr>
          <w:p w14:paraId="06878DB1" w14:textId="77777777" w:rsidR="004434A0" w:rsidRPr="004434A0" w:rsidRDefault="004434A0" w:rsidP="004434A0">
            <w:pPr>
              <w:spacing w:after="0" w:line="240" w:lineRule="auto"/>
              <w:jc w:val="both"/>
            </w:pPr>
            <w:r w:rsidRPr="004434A0">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195368BD" w14:textId="77777777" w:rsidR="004434A0" w:rsidRPr="004434A0" w:rsidRDefault="004434A0" w:rsidP="004434A0">
            <w:pPr>
              <w:spacing w:after="0" w:line="240" w:lineRule="auto"/>
              <w:jc w:val="both"/>
            </w:pPr>
            <w:r w:rsidRPr="004434A0">
              <w:t>минимальная/максимальная площадь земельных участков - 1000 кв. м/</w:t>
            </w:r>
            <w:r w:rsidRPr="004434A0">
              <w:rPr>
                <w:b/>
                <w:bCs/>
              </w:rPr>
              <w:t>не подлежит установлению</w:t>
            </w:r>
            <w:r w:rsidRPr="004434A0">
              <w:rPr>
                <w:bCs/>
              </w:rPr>
              <w:t>;</w:t>
            </w:r>
          </w:p>
          <w:p w14:paraId="2FE5DF4C"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50 м;</w:t>
            </w:r>
          </w:p>
          <w:p w14:paraId="20B428C6" w14:textId="77777777" w:rsidR="004434A0" w:rsidRPr="004434A0" w:rsidRDefault="004434A0" w:rsidP="004434A0">
            <w:pPr>
              <w:spacing w:after="0" w:line="240" w:lineRule="auto"/>
              <w:jc w:val="both"/>
            </w:pPr>
            <w:r w:rsidRPr="004434A0">
              <w:t>минимальные отступы от границ земельных участков - 3 м;</w:t>
            </w:r>
          </w:p>
          <w:p w14:paraId="3A8CF651" w14:textId="77777777" w:rsidR="004434A0" w:rsidRPr="004434A0" w:rsidRDefault="004434A0" w:rsidP="004434A0">
            <w:pPr>
              <w:spacing w:after="0" w:line="240" w:lineRule="auto"/>
              <w:jc w:val="both"/>
            </w:pPr>
            <w:r w:rsidRPr="004434A0">
              <w:t xml:space="preserve">максимальное количество надземных этажей зданий – 3 этажа (включая мансардный этаж); </w:t>
            </w:r>
          </w:p>
          <w:p w14:paraId="4CD258B7"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
                <w:bCs/>
              </w:rPr>
              <w:t>не подлежит установлению</w:t>
            </w:r>
            <w:r w:rsidRPr="004434A0">
              <w:rPr>
                <w:bCs/>
              </w:rPr>
              <w:t>;</w:t>
            </w:r>
          </w:p>
          <w:p w14:paraId="3CA255C6"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80%;</w:t>
            </w:r>
          </w:p>
          <w:p w14:paraId="3AC158FC" w14:textId="77777777" w:rsidR="004434A0" w:rsidRPr="004434A0" w:rsidRDefault="004434A0" w:rsidP="004434A0">
            <w:pPr>
              <w:spacing w:after="0" w:line="240" w:lineRule="auto"/>
              <w:jc w:val="both"/>
            </w:pPr>
            <w:r w:rsidRPr="004434A0">
              <w:t>Процент застройки подземной части не регламентируется.</w:t>
            </w:r>
          </w:p>
        </w:tc>
      </w:tr>
      <w:tr w:rsidR="004434A0" w:rsidRPr="004434A0" w14:paraId="7A38178B" w14:textId="77777777" w:rsidTr="00775161">
        <w:trPr>
          <w:trHeight w:val="20"/>
        </w:trPr>
        <w:tc>
          <w:tcPr>
            <w:tcW w:w="3545" w:type="dxa"/>
            <w:shd w:val="clear" w:color="auto" w:fill="auto"/>
            <w:vAlign w:val="center"/>
          </w:tcPr>
          <w:p w14:paraId="03EC92AC" w14:textId="77777777" w:rsidR="004434A0" w:rsidRPr="004434A0" w:rsidRDefault="004434A0" w:rsidP="004434A0">
            <w:pPr>
              <w:spacing w:after="0" w:line="240" w:lineRule="auto"/>
              <w:jc w:val="both"/>
            </w:pPr>
            <w:r w:rsidRPr="004434A0">
              <w:t>[5.1.2] - Обеспечение занятий спортом в помещениях</w:t>
            </w:r>
          </w:p>
        </w:tc>
        <w:tc>
          <w:tcPr>
            <w:tcW w:w="5670" w:type="dxa"/>
            <w:shd w:val="clear" w:color="auto" w:fill="auto"/>
            <w:vAlign w:val="center"/>
          </w:tcPr>
          <w:p w14:paraId="25C38024" w14:textId="77777777" w:rsidR="004434A0" w:rsidRPr="004434A0" w:rsidRDefault="004434A0" w:rsidP="004434A0">
            <w:pPr>
              <w:spacing w:after="0" w:line="240" w:lineRule="auto"/>
              <w:jc w:val="both"/>
            </w:pPr>
            <w:r w:rsidRPr="004434A0">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5817ACA2" w14:textId="77777777" w:rsidR="004434A0" w:rsidRPr="004434A0" w:rsidRDefault="004434A0" w:rsidP="004434A0">
            <w:pPr>
              <w:spacing w:after="0" w:line="240" w:lineRule="auto"/>
              <w:jc w:val="both"/>
            </w:pPr>
            <w:r w:rsidRPr="004434A0">
              <w:t>минимальная/максимальная площадь земельных участков - 50 кв. м/</w:t>
            </w:r>
            <w:r w:rsidRPr="004434A0">
              <w:rPr>
                <w:b/>
                <w:bCs/>
              </w:rPr>
              <w:t xml:space="preserve"> не подлежит установлению</w:t>
            </w:r>
            <w:r w:rsidRPr="004434A0">
              <w:rPr>
                <w:bCs/>
              </w:rPr>
              <w:t>;</w:t>
            </w:r>
          </w:p>
          <w:p w14:paraId="1F46AE9A"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20 м;</w:t>
            </w:r>
          </w:p>
          <w:p w14:paraId="75A50510" w14:textId="77777777" w:rsidR="004434A0" w:rsidRPr="004434A0" w:rsidRDefault="004434A0" w:rsidP="004434A0">
            <w:pPr>
              <w:spacing w:after="0" w:line="240" w:lineRule="auto"/>
              <w:jc w:val="both"/>
            </w:pPr>
            <w:r w:rsidRPr="004434A0">
              <w:t>минимальные отступы от границ земельных участков - 3 м;</w:t>
            </w:r>
          </w:p>
          <w:p w14:paraId="56C01CB7" w14:textId="77777777" w:rsidR="004434A0" w:rsidRPr="004434A0" w:rsidRDefault="004434A0" w:rsidP="004434A0">
            <w:pPr>
              <w:spacing w:after="0" w:line="240" w:lineRule="auto"/>
              <w:jc w:val="both"/>
            </w:pPr>
            <w:r w:rsidRPr="004434A0">
              <w:t xml:space="preserve">максимальное количество надземных этажей зданий – 3 этажа (включая мансардный этаж); </w:t>
            </w:r>
          </w:p>
          <w:p w14:paraId="231A7385"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Cs/>
              </w:rPr>
              <w:t>15м;</w:t>
            </w:r>
          </w:p>
          <w:p w14:paraId="48CE8364"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80%;</w:t>
            </w:r>
          </w:p>
          <w:p w14:paraId="35937782" w14:textId="77777777" w:rsidR="004434A0" w:rsidRPr="004434A0" w:rsidRDefault="004434A0" w:rsidP="004434A0">
            <w:pPr>
              <w:spacing w:after="0" w:line="240" w:lineRule="auto"/>
              <w:jc w:val="both"/>
            </w:pPr>
            <w:r w:rsidRPr="004434A0">
              <w:t>минимальный процент озеленения земельного участка - 10%;</w:t>
            </w:r>
          </w:p>
          <w:p w14:paraId="755C8A71" w14:textId="77777777" w:rsidR="004434A0" w:rsidRPr="004434A0" w:rsidRDefault="004434A0" w:rsidP="004434A0">
            <w:pPr>
              <w:spacing w:after="0" w:line="240" w:lineRule="auto"/>
              <w:jc w:val="both"/>
            </w:pPr>
            <w:r w:rsidRPr="004434A0">
              <w:t>Процент застройки подземной части не регламентируется.</w:t>
            </w:r>
          </w:p>
        </w:tc>
      </w:tr>
      <w:tr w:rsidR="004434A0" w:rsidRPr="004434A0" w14:paraId="3D154A66" w14:textId="77777777" w:rsidTr="00775161">
        <w:trPr>
          <w:trHeight w:val="20"/>
        </w:trPr>
        <w:tc>
          <w:tcPr>
            <w:tcW w:w="3545" w:type="dxa"/>
            <w:shd w:val="clear" w:color="auto" w:fill="auto"/>
            <w:vAlign w:val="center"/>
          </w:tcPr>
          <w:p w14:paraId="54EC317F" w14:textId="77777777" w:rsidR="004434A0" w:rsidRPr="004434A0" w:rsidRDefault="004434A0" w:rsidP="004434A0">
            <w:pPr>
              <w:spacing w:after="0" w:line="240" w:lineRule="auto"/>
              <w:jc w:val="both"/>
            </w:pPr>
            <w:r w:rsidRPr="004434A0">
              <w:t>[5.1.3] - Площадки для занятий спортом</w:t>
            </w:r>
          </w:p>
        </w:tc>
        <w:tc>
          <w:tcPr>
            <w:tcW w:w="5670" w:type="dxa"/>
            <w:shd w:val="clear" w:color="auto" w:fill="auto"/>
            <w:vAlign w:val="center"/>
          </w:tcPr>
          <w:p w14:paraId="0433B4AD" w14:textId="77777777" w:rsidR="004434A0" w:rsidRPr="004434A0" w:rsidRDefault="004434A0" w:rsidP="004434A0">
            <w:pPr>
              <w:spacing w:after="0" w:line="240" w:lineRule="auto"/>
              <w:jc w:val="both"/>
            </w:pPr>
            <w:r w:rsidRPr="004434A0">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4EA6F4AA" w14:textId="77777777" w:rsidR="004434A0" w:rsidRPr="004434A0" w:rsidRDefault="004434A0" w:rsidP="004434A0">
            <w:pPr>
              <w:spacing w:after="0" w:line="240" w:lineRule="auto"/>
              <w:jc w:val="both"/>
            </w:pPr>
            <w:r w:rsidRPr="004434A0">
              <w:t>минимальная/максимальная площадь земельных участков - 50 кв. м/</w:t>
            </w:r>
            <w:r w:rsidRPr="004434A0">
              <w:rPr>
                <w:b/>
                <w:bCs/>
              </w:rPr>
              <w:t>не подлежит установлению</w:t>
            </w:r>
            <w:r w:rsidRPr="004434A0">
              <w:rPr>
                <w:bCs/>
              </w:rPr>
              <w:t>;</w:t>
            </w:r>
          </w:p>
          <w:p w14:paraId="7604F0DA"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15 м;</w:t>
            </w:r>
          </w:p>
          <w:p w14:paraId="3698C5E5" w14:textId="77777777" w:rsidR="004434A0" w:rsidRPr="004434A0" w:rsidRDefault="004434A0" w:rsidP="004434A0">
            <w:pPr>
              <w:spacing w:after="0" w:line="240" w:lineRule="auto"/>
              <w:jc w:val="both"/>
            </w:pPr>
            <w:r w:rsidRPr="004434A0">
              <w:t>минимальные отступы от границ земельных участков - 1 м;</w:t>
            </w:r>
          </w:p>
          <w:p w14:paraId="1DECAED8"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Cs/>
              </w:rPr>
              <w:t>10 м;</w:t>
            </w:r>
          </w:p>
          <w:p w14:paraId="1BFC6758"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90%.</w:t>
            </w:r>
          </w:p>
        </w:tc>
      </w:tr>
      <w:tr w:rsidR="004434A0" w:rsidRPr="004434A0" w14:paraId="532C7A25" w14:textId="77777777" w:rsidTr="00775161">
        <w:trPr>
          <w:trHeight w:val="20"/>
        </w:trPr>
        <w:tc>
          <w:tcPr>
            <w:tcW w:w="3545" w:type="dxa"/>
            <w:shd w:val="clear" w:color="auto" w:fill="auto"/>
            <w:vAlign w:val="center"/>
          </w:tcPr>
          <w:p w14:paraId="74D40411" w14:textId="77777777" w:rsidR="004434A0" w:rsidRPr="004434A0" w:rsidRDefault="004434A0" w:rsidP="004434A0">
            <w:pPr>
              <w:spacing w:after="0" w:line="240" w:lineRule="auto"/>
              <w:jc w:val="both"/>
            </w:pPr>
            <w:r w:rsidRPr="004434A0">
              <w:t>[5.1.4] - Оборудованные площадки для занятий спортом</w:t>
            </w:r>
          </w:p>
        </w:tc>
        <w:tc>
          <w:tcPr>
            <w:tcW w:w="5670" w:type="dxa"/>
            <w:shd w:val="clear" w:color="auto" w:fill="auto"/>
            <w:vAlign w:val="center"/>
          </w:tcPr>
          <w:p w14:paraId="04ACF84A" w14:textId="77777777" w:rsidR="004434A0" w:rsidRPr="004434A0" w:rsidRDefault="004434A0" w:rsidP="004434A0">
            <w:pPr>
              <w:spacing w:after="0" w:line="240" w:lineRule="auto"/>
              <w:jc w:val="both"/>
            </w:pPr>
            <w:r w:rsidRPr="004434A0">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7ABDE8F3" w14:textId="77777777" w:rsidR="004434A0" w:rsidRPr="004434A0" w:rsidRDefault="004434A0" w:rsidP="004434A0">
            <w:pPr>
              <w:spacing w:after="0" w:line="240" w:lineRule="auto"/>
              <w:jc w:val="both"/>
            </w:pPr>
            <w:r w:rsidRPr="004434A0">
              <w:t>минимальная/максимальная площадь земельных участков - 50 кв. м/</w:t>
            </w:r>
            <w:r w:rsidRPr="004434A0">
              <w:rPr>
                <w:b/>
                <w:bCs/>
              </w:rPr>
              <w:t>не подлежит установлению</w:t>
            </w:r>
            <w:r w:rsidRPr="004434A0">
              <w:rPr>
                <w:bCs/>
              </w:rPr>
              <w:t>;</w:t>
            </w:r>
          </w:p>
          <w:p w14:paraId="629EA9B6"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15 м;</w:t>
            </w:r>
          </w:p>
          <w:p w14:paraId="7BE199A2" w14:textId="77777777" w:rsidR="004434A0" w:rsidRPr="004434A0" w:rsidRDefault="004434A0" w:rsidP="004434A0">
            <w:pPr>
              <w:spacing w:after="0" w:line="240" w:lineRule="auto"/>
              <w:jc w:val="both"/>
            </w:pPr>
            <w:r w:rsidRPr="004434A0">
              <w:t>минимальные отступы от границ земельных участков - 1 м;</w:t>
            </w:r>
          </w:p>
          <w:p w14:paraId="18CFD8FC" w14:textId="77777777" w:rsidR="004434A0" w:rsidRPr="004434A0" w:rsidRDefault="004434A0" w:rsidP="004434A0">
            <w:pPr>
              <w:spacing w:after="0" w:line="240" w:lineRule="auto"/>
              <w:jc w:val="both"/>
            </w:pPr>
            <w:r w:rsidRPr="004434A0">
              <w:t xml:space="preserve">максимальное количество надземных этажей зданий – 2 этажа; </w:t>
            </w:r>
          </w:p>
          <w:p w14:paraId="78C3FC35"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
                <w:bCs/>
              </w:rPr>
              <w:t>не подлежит установлению</w:t>
            </w:r>
            <w:r w:rsidRPr="004434A0">
              <w:rPr>
                <w:bCs/>
              </w:rPr>
              <w:t>;</w:t>
            </w:r>
          </w:p>
          <w:p w14:paraId="11AF7418"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80%;</w:t>
            </w:r>
          </w:p>
          <w:p w14:paraId="1305737F" w14:textId="77777777" w:rsidR="004434A0" w:rsidRPr="004434A0" w:rsidRDefault="004434A0" w:rsidP="004434A0">
            <w:pPr>
              <w:spacing w:after="0" w:line="240" w:lineRule="auto"/>
              <w:jc w:val="both"/>
            </w:pPr>
            <w:r w:rsidRPr="004434A0">
              <w:t>Процент застройки подземной части не регламентируется.</w:t>
            </w:r>
          </w:p>
        </w:tc>
      </w:tr>
      <w:tr w:rsidR="004434A0" w:rsidRPr="004434A0" w14:paraId="6BE1119D" w14:textId="77777777" w:rsidTr="00775161">
        <w:trPr>
          <w:trHeight w:val="20"/>
        </w:trPr>
        <w:tc>
          <w:tcPr>
            <w:tcW w:w="3545" w:type="dxa"/>
            <w:shd w:val="clear" w:color="auto" w:fill="auto"/>
            <w:vAlign w:val="center"/>
          </w:tcPr>
          <w:p w14:paraId="6C56C152" w14:textId="77777777" w:rsidR="004434A0" w:rsidRPr="004434A0" w:rsidRDefault="004434A0" w:rsidP="004434A0">
            <w:pPr>
              <w:spacing w:after="0" w:line="240" w:lineRule="auto"/>
              <w:jc w:val="both"/>
            </w:pPr>
            <w:r w:rsidRPr="004434A0">
              <w:t>[5.1.5] - Водный спорт</w:t>
            </w:r>
          </w:p>
        </w:tc>
        <w:tc>
          <w:tcPr>
            <w:tcW w:w="5670" w:type="dxa"/>
            <w:shd w:val="clear" w:color="auto" w:fill="auto"/>
            <w:vAlign w:val="center"/>
          </w:tcPr>
          <w:p w14:paraId="5743457F" w14:textId="77777777" w:rsidR="004434A0" w:rsidRPr="004434A0" w:rsidRDefault="004434A0" w:rsidP="004434A0">
            <w:pPr>
              <w:spacing w:after="0" w:line="240" w:lineRule="auto"/>
              <w:jc w:val="both"/>
            </w:pPr>
            <w:r w:rsidRPr="004434A0">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378" w:type="dxa"/>
            <w:shd w:val="clear" w:color="auto" w:fill="auto"/>
            <w:vAlign w:val="center"/>
          </w:tcPr>
          <w:p w14:paraId="4ACE09C1" w14:textId="77777777" w:rsidR="004434A0" w:rsidRPr="004434A0" w:rsidRDefault="004434A0" w:rsidP="004434A0">
            <w:pPr>
              <w:spacing w:after="0" w:line="240" w:lineRule="auto"/>
              <w:jc w:val="both"/>
            </w:pPr>
            <w:r w:rsidRPr="004434A0">
              <w:t>минимальная/максимальная площадь земельных участков - 50 кв. м/</w:t>
            </w:r>
            <w:r w:rsidRPr="004434A0">
              <w:rPr>
                <w:b/>
                <w:bCs/>
              </w:rPr>
              <w:t>не подлежит установлению</w:t>
            </w:r>
            <w:r w:rsidRPr="004434A0">
              <w:rPr>
                <w:bCs/>
              </w:rPr>
              <w:t>;</w:t>
            </w:r>
          </w:p>
          <w:p w14:paraId="5D590B2D"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10 м;</w:t>
            </w:r>
          </w:p>
          <w:p w14:paraId="3C0EA3ED" w14:textId="77777777" w:rsidR="004434A0" w:rsidRPr="004434A0" w:rsidRDefault="004434A0" w:rsidP="004434A0">
            <w:pPr>
              <w:spacing w:after="0" w:line="240" w:lineRule="auto"/>
              <w:jc w:val="both"/>
            </w:pPr>
            <w:r w:rsidRPr="004434A0">
              <w:t>минимальные отступы от границ земельных участков - 1 м;</w:t>
            </w:r>
          </w:p>
          <w:p w14:paraId="18B38820" w14:textId="77777777" w:rsidR="004434A0" w:rsidRPr="004434A0" w:rsidRDefault="004434A0" w:rsidP="004434A0">
            <w:pPr>
              <w:spacing w:after="0" w:line="240" w:lineRule="auto"/>
              <w:jc w:val="both"/>
            </w:pPr>
            <w:r w:rsidRPr="004434A0">
              <w:t xml:space="preserve">максимальное количество надземных этажей зданий – 2 этажа; </w:t>
            </w:r>
          </w:p>
          <w:p w14:paraId="3A7A02FA" w14:textId="77777777" w:rsidR="004434A0" w:rsidRPr="004434A0" w:rsidRDefault="004434A0" w:rsidP="004434A0">
            <w:pPr>
              <w:spacing w:after="0" w:line="240" w:lineRule="auto"/>
              <w:jc w:val="both"/>
              <w:rPr>
                <w:bCs/>
              </w:rPr>
            </w:pPr>
            <w:r w:rsidRPr="004434A0">
              <w:t xml:space="preserve">максимальная высота строений, сооружений от уровня земли - </w:t>
            </w:r>
            <w:r w:rsidRPr="004434A0">
              <w:rPr>
                <w:b/>
                <w:bCs/>
              </w:rPr>
              <w:t>не подлежит установлению</w:t>
            </w:r>
            <w:r w:rsidRPr="004434A0">
              <w:rPr>
                <w:bCs/>
              </w:rPr>
              <w:t>;</w:t>
            </w:r>
          </w:p>
          <w:p w14:paraId="75D0F201" w14:textId="77777777" w:rsidR="004434A0" w:rsidRPr="004434A0" w:rsidRDefault="004434A0" w:rsidP="004434A0">
            <w:pPr>
              <w:spacing w:after="0" w:line="240" w:lineRule="auto"/>
              <w:jc w:val="both"/>
            </w:pPr>
            <w:r w:rsidRPr="004434A0">
              <w:t>максимальный процент застройки в границах земельного участка – 80%.</w:t>
            </w:r>
          </w:p>
        </w:tc>
      </w:tr>
    </w:tbl>
    <w:p w14:paraId="346D9A9D" w14:textId="77777777" w:rsidR="004434A0" w:rsidRPr="004434A0" w:rsidRDefault="004434A0" w:rsidP="004434A0">
      <w:pPr>
        <w:spacing w:after="0" w:line="240" w:lineRule="auto"/>
        <w:jc w:val="both"/>
        <w:rPr>
          <w:b/>
        </w:rPr>
      </w:pPr>
      <w:r w:rsidRPr="004434A0">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434A0" w:rsidRPr="004434A0" w14:paraId="17F59782" w14:textId="77777777" w:rsidTr="00775161">
        <w:trPr>
          <w:trHeight w:val="20"/>
        </w:trPr>
        <w:tc>
          <w:tcPr>
            <w:tcW w:w="3545" w:type="dxa"/>
            <w:vAlign w:val="center"/>
          </w:tcPr>
          <w:p w14:paraId="6BD14622" w14:textId="77777777" w:rsidR="004434A0" w:rsidRPr="004434A0" w:rsidRDefault="004434A0" w:rsidP="004434A0">
            <w:pPr>
              <w:spacing w:after="0" w:line="240" w:lineRule="auto"/>
              <w:jc w:val="both"/>
              <w:rPr>
                <w:b/>
              </w:rPr>
            </w:pPr>
            <w:r w:rsidRPr="004434A0">
              <w:rPr>
                <w:b/>
              </w:rPr>
              <w:t>Виды разрешенного использования земельных участков</w:t>
            </w:r>
          </w:p>
        </w:tc>
        <w:tc>
          <w:tcPr>
            <w:tcW w:w="5670" w:type="dxa"/>
            <w:vAlign w:val="center"/>
          </w:tcPr>
          <w:p w14:paraId="567C8308" w14:textId="77777777" w:rsidR="004434A0" w:rsidRPr="004434A0" w:rsidRDefault="004434A0" w:rsidP="004434A0">
            <w:pPr>
              <w:spacing w:after="0" w:line="240" w:lineRule="auto"/>
              <w:jc w:val="both"/>
              <w:rPr>
                <w:b/>
              </w:rPr>
            </w:pPr>
            <w:r w:rsidRPr="004434A0">
              <w:rPr>
                <w:b/>
              </w:rPr>
              <w:t>Описание вида разрешенного использования земельного участка</w:t>
            </w:r>
          </w:p>
        </w:tc>
        <w:tc>
          <w:tcPr>
            <w:tcW w:w="6378" w:type="dxa"/>
            <w:vAlign w:val="center"/>
          </w:tcPr>
          <w:p w14:paraId="01BBAD57" w14:textId="77777777" w:rsidR="004434A0" w:rsidRPr="004434A0" w:rsidRDefault="004434A0" w:rsidP="004434A0">
            <w:pPr>
              <w:spacing w:after="0" w:line="240" w:lineRule="auto"/>
              <w:jc w:val="both"/>
              <w:rPr>
                <w:b/>
              </w:rPr>
            </w:pPr>
            <w:r w:rsidRPr="004434A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4434A0" w14:paraId="10A1D9AF" w14:textId="77777777" w:rsidTr="00775161">
        <w:trPr>
          <w:trHeight w:val="20"/>
        </w:trPr>
        <w:tc>
          <w:tcPr>
            <w:tcW w:w="3545" w:type="dxa"/>
            <w:vAlign w:val="center"/>
          </w:tcPr>
          <w:p w14:paraId="43C212D9" w14:textId="77777777" w:rsidR="004434A0" w:rsidRPr="004434A0" w:rsidRDefault="004434A0" w:rsidP="004434A0">
            <w:pPr>
              <w:spacing w:after="0" w:line="240" w:lineRule="auto"/>
              <w:jc w:val="both"/>
            </w:pPr>
            <w:r w:rsidRPr="004434A0">
              <w:t>[5.2] – Природно-познавательный туризм</w:t>
            </w:r>
          </w:p>
        </w:tc>
        <w:tc>
          <w:tcPr>
            <w:tcW w:w="5670" w:type="dxa"/>
            <w:vAlign w:val="center"/>
          </w:tcPr>
          <w:p w14:paraId="0759D74B" w14:textId="77777777" w:rsidR="004434A0" w:rsidRPr="004434A0" w:rsidRDefault="004434A0" w:rsidP="004434A0">
            <w:pPr>
              <w:spacing w:after="0" w:line="240" w:lineRule="auto"/>
              <w:jc w:val="both"/>
            </w:pPr>
            <w:r w:rsidRPr="004434A0">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CA4FE2A" w14:textId="77777777" w:rsidR="004434A0" w:rsidRPr="004434A0" w:rsidRDefault="004434A0" w:rsidP="004434A0">
            <w:pPr>
              <w:spacing w:after="0" w:line="240" w:lineRule="auto"/>
              <w:jc w:val="both"/>
            </w:pPr>
            <w:r w:rsidRPr="004434A0">
              <w:t>осуществление необходимых природоохранных и природовосстановительных мероприятий</w:t>
            </w:r>
          </w:p>
        </w:tc>
        <w:tc>
          <w:tcPr>
            <w:tcW w:w="6378" w:type="dxa"/>
            <w:vAlign w:val="center"/>
          </w:tcPr>
          <w:p w14:paraId="00B7414B" w14:textId="77777777" w:rsidR="004434A0" w:rsidRPr="004434A0" w:rsidRDefault="004434A0" w:rsidP="004434A0">
            <w:pPr>
              <w:spacing w:after="0" w:line="240" w:lineRule="auto"/>
              <w:jc w:val="both"/>
            </w:pPr>
            <w:r w:rsidRPr="004434A0">
              <w:t>минимальная/максимальная площадь земельных участков  – 2000 кв. м /</w:t>
            </w:r>
            <w:r w:rsidRPr="004434A0">
              <w:rPr>
                <w:b/>
                <w:bCs/>
              </w:rPr>
              <w:t>не подлежит установлению</w:t>
            </w:r>
            <w:r w:rsidRPr="004434A0">
              <w:t>;</w:t>
            </w:r>
          </w:p>
          <w:p w14:paraId="115077EC"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20 м;</w:t>
            </w:r>
          </w:p>
          <w:p w14:paraId="57154983" w14:textId="77777777" w:rsidR="004434A0" w:rsidRPr="004434A0" w:rsidRDefault="004434A0" w:rsidP="004434A0">
            <w:pPr>
              <w:spacing w:after="0" w:line="240" w:lineRule="auto"/>
              <w:jc w:val="both"/>
            </w:pPr>
            <w:r w:rsidRPr="004434A0">
              <w:t>минимальные отступы от границ земельных участков - 3 м;</w:t>
            </w:r>
          </w:p>
          <w:p w14:paraId="66B21572" w14:textId="77777777" w:rsidR="004434A0" w:rsidRPr="004434A0" w:rsidRDefault="004434A0" w:rsidP="004434A0">
            <w:pPr>
              <w:spacing w:after="0" w:line="240" w:lineRule="auto"/>
              <w:jc w:val="both"/>
            </w:pPr>
            <w:r w:rsidRPr="004434A0">
              <w:t>максимальное количество надземных этажей зданий – 3 этажа (включая мансардный этаж);</w:t>
            </w:r>
          </w:p>
          <w:p w14:paraId="58ED9951" w14:textId="77777777" w:rsidR="004434A0" w:rsidRPr="004434A0" w:rsidRDefault="004434A0" w:rsidP="004434A0">
            <w:pPr>
              <w:spacing w:after="0" w:line="240" w:lineRule="auto"/>
              <w:jc w:val="both"/>
            </w:pPr>
            <w:r w:rsidRPr="004434A0">
              <w:t>максимальная высота строений, сооружений от уровня земли - 15 м;</w:t>
            </w:r>
          </w:p>
          <w:p w14:paraId="2E1FAFA3" w14:textId="77777777" w:rsidR="004434A0" w:rsidRPr="004434A0" w:rsidRDefault="004434A0" w:rsidP="004434A0">
            <w:pPr>
              <w:spacing w:after="0" w:line="240" w:lineRule="auto"/>
              <w:jc w:val="both"/>
              <w:rPr>
                <w:b/>
              </w:rPr>
            </w:pPr>
            <w:r w:rsidRPr="004434A0">
              <w:t>максимальный процент застройки в границах земельного участка – 60%;</w:t>
            </w:r>
          </w:p>
        </w:tc>
      </w:tr>
      <w:tr w:rsidR="004434A0" w:rsidRPr="004434A0" w14:paraId="243BA1A8" w14:textId="77777777" w:rsidTr="00775161">
        <w:trPr>
          <w:trHeight w:val="20"/>
        </w:trPr>
        <w:tc>
          <w:tcPr>
            <w:tcW w:w="3545" w:type="dxa"/>
            <w:vAlign w:val="center"/>
          </w:tcPr>
          <w:p w14:paraId="2C28BD68" w14:textId="77777777" w:rsidR="004434A0" w:rsidRPr="004434A0" w:rsidRDefault="004434A0" w:rsidP="004434A0">
            <w:pPr>
              <w:spacing w:after="0" w:line="240" w:lineRule="auto"/>
              <w:jc w:val="both"/>
            </w:pPr>
            <w:r w:rsidRPr="004434A0">
              <w:t>[5.2.1] – Туристическое обслуживание</w:t>
            </w:r>
          </w:p>
        </w:tc>
        <w:tc>
          <w:tcPr>
            <w:tcW w:w="5670" w:type="dxa"/>
            <w:vAlign w:val="center"/>
          </w:tcPr>
          <w:p w14:paraId="31F7066A" w14:textId="77777777" w:rsidR="004434A0" w:rsidRPr="004434A0" w:rsidRDefault="004434A0" w:rsidP="004434A0">
            <w:pPr>
              <w:spacing w:after="0" w:line="240" w:lineRule="auto"/>
              <w:jc w:val="both"/>
            </w:pPr>
            <w:r w:rsidRPr="004434A0">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6CBDDCDB" w14:textId="77777777" w:rsidR="004434A0" w:rsidRPr="004434A0" w:rsidRDefault="004434A0" w:rsidP="004434A0">
            <w:pPr>
              <w:spacing w:after="0" w:line="240" w:lineRule="auto"/>
              <w:jc w:val="both"/>
            </w:pPr>
            <w:r w:rsidRPr="004434A0">
              <w:t>минимальная/максимальная площадь земельных участков  – 2000 кв. м /</w:t>
            </w:r>
            <w:r w:rsidRPr="004434A0">
              <w:rPr>
                <w:b/>
                <w:bCs/>
              </w:rPr>
              <w:t>не подлежит установлению</w:t>
            </w:r>
            <w:r w:rsidRPr="004434A0">
              <w:t>;</w:t>
            </w:r>
          </w:p>
          <w:p w14:paraId="4ACEC148"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20 м;</w:t>
            </w:r>
          </w:p>
          <w:p w14:paraId="78D9CD95" w14:textId="77777777" w:rsidR="004434A0" w:rsidRPr="004434A0" w:rsidRDefault="004434A0" w:rsidP="004434A0">
            <w:pPr>
              <w:spacing w:after="0" w:line="240" w:lineRule="auto"/>
              <w:jc w:val="both"/>
            </w:pPr>
            <w:r w:rsidRPr="004434A0">
              <w:t>минимальные отступы от границ земельных участков - 3 м;</w:t>
            </w:r>
          </w:p>
          <w:p w14:paraId="56B0B295" w14:textId="77777777" w:rsidR="004434A0" w:rsidRPr="004434A0" w:rsidRDefault="004434A0" w:rsidP="004434A0">
            <w:pPr>
              <w:spacing w:after="0" w:line="240" w:lineRule="auto"/>
              <w:jc w:val="both"/>
            </w:pPr>
            <w:r w:rsidRPr="004434A0">
              <w:t>максимальное количество надземных этажей зданий – 3 этажа (включая мансардный этаж);</w:t>
            </w:r>
          </w:p>
          <w:p w14:paraId="53BFD5DE" w14:textId="77777777" w:rsidR="004434A0" w:rsidRPr="004434A0" w:rsidRDefault="004434A0" w:rsidP="004434A0">
            <w:pPr>
              <w:spacing w:after="0" w:line="240" w:lineRule="auto"/>
              <w:jc w:val="both"/>
            </w:pPr>
            <w:r w:rsidRPr="004434A0">
              <w:t>максимальная высота строений, сооружений от уровня земли - 15 м;</w:t>
            </w:r>
          </w:p>
          <w:p w14:paraId="017C9A64" w14:textId="77777777" w:rsidR="004434A0" w:rsidRPr="004434A0" w:rsidRDefault="004434A0" w:rsidP="004434A0">
            <w:pPr>
              <w:spacing w:after="0" w:line="240" w:lineRule="auto"/>
              <w:jc w:val="both"/>
              <w:rPr>
                <w:b/>
              </w:rPr>
            </w:pPr>
            <w:r w:rsidRPr="004434A0">
              <w:t>максимальный процент застройки в границах земельного участка – 60%;</w:t>
            </w:r>
          </w:p>
        </w:tc>
      </w:tr>
    </w:tbl>
    <w:p w14:paraId="1EB56DC5" w14:textId="77777777" w:rsidR="004434A0" w:rsidRPr="004434A0" w:rsidRDefault="004434A0" w:rsidP="004434A0">
      <w:pPr>
        <w:spacing w:after="0" w:line="240" w:lineRule="auto"/>
        <w:jc w:val="both"/>
        <w:rPr>
          <w:b/>
        </w:rPr>
      </w:pPr>
      <w:r w:rsidRPr="004434A0">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434A0" w:rsidRPr="004434A0" w14:paraId="35D4195B" w14:textId="77777777" w:rsidTr="00775161">
        <w:trPr>
          <w:trHeight w:val="20"/>
        </w:trPr>
        <w:tc>
          <w:tcPr>
            <w:tcW w:w="7655" w:type="dxa"/>
            <w:vAlign w:val="center"/>
          </w:tcPr>
          <w:p w14:paraId="3140E556" w14:textId="77777777" w:rsidR="004434A0" w:rsidRPr="004434A0" w:rsidRDefault="004434A0" w:rsidP="004434A0">
            <w:pPr>
              <w:spacing w:after="0" w:line="240" w:lineRule="auto"/>
              <w:jc w:val="both"/>
            </w:pPr>
            <w:r w:rsidRPr="004434A0">
              <w:rPr>
                <w:b/>
              </w:rPr>
              <w:t>Виды разрешенного использования земельных участков и объектов капитального строительства</w:t>
            </w:r>
          </w:p>
        </w:tc>
        <w:tc>
          <w:tcPr>
            <w:tcW w:w="7938" w:type="dxa"/>
            <w:vAlign w:val="center"/>
          </w:tcPr>
          <w:p w14:paraId="21AAF05E" w14:textId="77777777" w:rsidR="004434A0" w:rsidRPr="004434A0" w:rsidRDefault="004434A0" w:rsidP="004434A0">
            <w:pPr>
              <w:spacing w:after="0" w:line="240" w:lineRule="auto"/>
              <w:jc w:val="both"/>
            </w:pPr>
            <w:r w:rsidRPr="004434A0">
              <w:rPr>
                <w:b/>
              </w:rPr>
              <w:t>Предельные параметры разрешенного строительства, реконструкции объектов капитального строительства</w:t>
            </w:r>
          </w:p>
        </w:tc>
      </w:tr>
      <w:tr w:rsidR="004434A0" w:rsidRPr="004434A0" w14:paraId="381A0B93" w14:textId="77777777" w:rsidTr="00775161">
        <w:trPr>
          <w:trHeight w:val="20"/>
        </w:trPr>
        <w:tc>
          <w:tcPr>
            <w:tcW w:w="7655" w:type="dxa"/>
            <w:vAlign w:val="center"/>
          </w:tcPr>
          <w:p w14:paraId="24DD9A08" w14:textId="77777777" w:rsidR="004434A0" w:rsidRPr="004434A0" w:rsidRDefault="004434A0" w:rsidP="004434A0">
            <w:pPr>
              <w:spacing w:after="0" w:line="240" w:lineRule="auto"/>
              <w:jc w:val="both"/>
            </w:pPr>
            <w:r w:rsidRPr="004434A0">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6AD828" w14:textId="77777777" w:rsidR="004434A0" w:rsidRPr="004434A0" w:rsidRDefault="004434A0" w:rsidP="004434A0">
            <w:pPr>
              <w:spacing w:after="0" w:line="240" w:lineRule="auto"/>
              <w:jc w:val="both"/>
            </w:pPr>
            <w:r w:rsidRPr="004434A0">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359A9" w14:textId="77777777" w:rsidR="004434A0" w:rsidRPr="004434A0" w:rsidRDefault="004434A0" w:rsidP="004434A0">
            <w:pPr>
              <w:spacing w:after="0" w:line="240" w:lineRule="auto"/>
              <w:jc w:val="both"/>
            </w:pPr>
            <w:r w:rsidRPr="004434A0">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C38E26" w14:textId="77777777" w:rsidR="004434A0" w:rsidRPr="004434A0" w:rsidRDefault="004434A0" w:rsidP="004434A0">
            <w:pPr>
              <w:spacing w:after="0" w:line="240" w:lineRule="auto"/>
              <w:jc w:val="both"/>
            </w:pPr>
            <w:r w:rsidRPr="004434A0">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31150F" w14:textId="77777777" w:rsidR="004434A0" w:rsidRPr="004434A0" w:rsidRDefault="004434A0" w:rsidP="004434A0">
            <w:pPr>
              <w:spacing w:after="0" w:line="240" w:lineRule="auto"/>
              <w:jc w:val="both"/>
            </w:pPr>
            <w:r w:rsidRPr="004434A0">
              <w:t>- проезды общего пользования;</w:t>
            </w:r>
          </w:p>
          <w:p w14:paraId="72019E56" w14:textId="77777777" w:rsidR="004434A0" w:rsidRPr="004434A0" w:rsidRDefault="004434A0" w:rsidP="004434A0">
            <w:pPr>
              <w:spacing w:after="0" w:line="240" w:lineRule="auto"/>
              <w:jc w:val="both"/>
            </w:pPr>
            <w:r w:rsidRPr="004434A0">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43244ACB" w14:textId="77777777" w:rsidR="004434A0" w:rsidRPr="004434A0" w:rsidRDefault="004434A0" w:rsidP="004434A0">
            <w:pPr>
              <w:spacing w:after="0" w:line="240" w:lineRule="auto"/>
              <w:jc w:val="both"/>
            </w:pPr>
            <w:r w:rsidRPr="004434A0">
              <w:t>- благоустроенные, в том числе озелененные территории, детские площадки, площадки для отдыха, спортивных занятий;</w:t>
            </w:r>
          </w:p>
          <w:p w14:paraId="625629D5" w14:textId="77777777" w:rsidR="004434A0" w:rsidRPr="004434A0" w:rsidRDefault="004434A0" w:rsidP="004434A0">
            <w:pPr>
              <w:spacing w:after="0" w:line="240" w:lineRule="auto"/>
              <w:jc w:val="both"/>
            </w:pPr>
            <w:r w:rsidRPr="004434A0">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E8FB349" w14:textId="77777777" w:rsidR="004434A0" w:rsidRPr="004434A0" w:rsidRDefault="004434A0" w:rsidP="004434A0">
            <w:pPr>
              <w:spacing w:after="0" w:line="240" w:lineRule="auto"/>
              <w:jc w:val="both"/>
            </w:pPr>
            <w:r w:rsidRPr="004434A0">
              <w:t>- площадки хозяйственные, в том числе площадки для мусоросборников и выгула собак;</w:t>
            </w:r>
          </w:p>
          <w:p w14:paraId="09DDC85F" w14:textId="77777777" w:rsidR="004434A0" w:rsidRPr="004434A0" w:rsidRDefault="004434A0" w:rsidP="004434A0">
            <w:pPr>
              <w:spacing w:after="0" w:line="240" w:lineRule="auto"/>
              <w:jc w:val="both"/>
            </w:pPr>
            <w:r w:rsidRPr="004434A0">
              <w:t>- общественные туалеты, надворные туалеты, гидронепроницаемые выгребы, септики;</w:t>
            </w:r>
          </w:p>
          <w:p w14:paraId="1C5C979E" w14:textId="77777777" w:rsidR="004434A0" w:rsidRPr="004434A0" w:rsidRDefault="004434A0" w:rsidP="004434A0">
            <w:pPr>
              <w:spacing w:after="0" w:line="240" w:lineRule="auto"/>
              <w:jc w:val="both"/>
            </w:pPr>
            <w:r w:rsidRPr="004434A0">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731373B" w14:textId="77777777" w:rsidR="004434A0" w:rsidRPr="004434A0" w:rsidRDefault="004434A0" w:rsidP="004434A0">
            <w:pPr>
              <w:spacing w:after="0" w:line="240" w:lineRule="auto"/>
              <w:jc w:val="both"/>
            </w:pPr>
            <w:r w:rsidRPr="004434A0">
              <w:t xml:space="preserve">минимальная площадь земельных участков - 1 кв. м. </w:t>
            </w:r>
          </w:p>
          <w:p w14:paraId="26209A11" w14:textId="77777777" w:rsidR="004434A0" w:rsidRPr="004434A0" w:rsidRDefault="004434A0" w:rsidP="004434A0">
            <w:pPr>
              <w:spacing w:after="0" w:line="240" w:lineRule="auto"/>
              <w:jc w:val="both"/>
            </w:pPr>
            <w:r w:rsidRPr="004434A0">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BC34A87" w14:textId="77777777" w:rsidR="004434A0" w:rsidRPr="004434A0" w:rsidRDefault="004434A0" w:rsidP="004434A0">
            <w:pPr>
              <w:spacing w:after="0" w:line="240" w:lineRule="auto"/>
              <w:jc w:val="both"/>
            </w:pPr>
          </w:p>
          <w:p w14:paraId="1E0EFA68" w14:textId="77777777" w:rsidR="004434A0" w:rsidRPr="004434A0" w:rsidRDefault="004434A0" w:rsidP="004434A0">
            <w:pPr>
              <w:spacing w:after="0" w:line="240" w:lineRule="auto"/>
              <w:jc w:val="both"/>
            </w:pPr>
            <w:r w:rsidRPr="004434A0">
              <w:t>минимальная ширина земельных участков вдоль фронта улицы (проезда) - 1 м/</w:t>
            </w:r>
            <w:r w:rsidRPr="004434A0">
              <w:rPr>
                <w:b/>
                <w:bCs/>
              </w:rPr>
              <w:t xml:space="preserve"> не подлежит установлению</w:t>
            </w:r>
            <w:r w:rsidRPr="004434A0">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FA927B2" w14:textId="77777777" w:rsidR="004434A0" w:rsidRPr="004434A0" w:rsidRDefault="004434A0" w:rsidP="004434A0">
            <w:pPr>
              <w:spacing w:after="0" w:line="240" w:lineRule="auto"/>
              <w:jc w:val="both"/>
            </w:pPr>
          </w:p>
          <w:p w14:paraId="5764AF2E" w14:textId="77777777" w:rsidR="004434A0" w:rsidRPr="004434A0" w:rsidRDefault="004434A0" w:rsidP="004434A0">
            <w:pPr>
              <w:spacing w:after="0" w:line="240" w:lineRule="auto"/>
              <w:jc w:val="both"/>
            </w:pPr>
            <w:r w:rsidRPr="004434A0">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A1578B" w14:textId="77777777" w:rsidR="004434A0" w:rsidRPr="004434A0" w:rsidRDefault="004434A0" w:rsidP="004434A0">
            <w:pPr>
              <w:spacing w:after="0" w:line="240" w:lineRule="auto"/>
              <w:jc w:val="both"/>
            </w:pPr>
            <w:r w:rsidRPr="004434A0">
              <w:t>минимальные отступы от границ земельных участков - 1 м;</w:t>
            </w:r>
          </w:p>
          <w:p w14:paraId="64A8558C" w14:textId="77777777" w:rsidR="004434A0" w:rsidRPr="004434A0" w:rsidRDefault="004434A0" w:rsidP="004434A0">
            <w:pPr>
              <w:spacing w:after="0" w:line="240" w:lineRule="auto"/>
              <w:jc w:val="both"/>
            </w:pPr>
            <w:r w:rsidRPr="004434A0">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8E6C4D6" w14:textId="77777777" w:rsidR="004434A0" w:rsidRPr="004434A0" w:rsidRDefault="004434A0" w:rsidP="004434A0">
            <w:pPr>
              <w:spacing w:after="0" w:line="240" w:lineRule="auto"/>
              <w:jc w:val="both"/>
            </w:pPr>
          </w:p>
        </w:tc>
      </w:tr>
    </w:tbl>
    <w:p w14:paraId="5A3AEB54" w14:textId="77777777" w:rsidR="004434A0" w:rsidRPr="004434A0" w:rsidRDefault="004434A0" w:rsidP="004434A0">
      <w:pPr>
        <w:spacing w:after="0" w:line="240" w:lineRule="auto"/>
        <w:jc w:val="both"/>
        <w:rPr>
          <w:b/>
        </w:rPr>
      </w:pPr>
      <w:r w:rsidRPr="004434A0">
        <w:rPr>
          <w:b/>
        </w:rPr>
        <w:t>Ограничения использования земельных участков и объектов капитального строительства:</w:t>
      </w:r>
    </w:p>
    <w:p w14:paraId="2162E90F" w14:textId="77777777" w:rsidR="004434A0" w:rsidRPr="004434A0" w:rsidRDefault="004434A0" w:rsidP="004434A0">
      <w:pPr>
        <w:spacing w:after="0" w:line="240" w:lineRule="auto"/>
        <w:jc w:val="both"/>
      </w:pPr>
      <w:r w:rsidRPr="004434A0">
        <w:t>Минимальный процент озеленения земельного участка для зданий общественно-делового назначения  – 10%.</w:t>
      </w:r>
    </w:p>
    <w:p w14:paraId="6A939B5F" w14:textId="77777777" w:rsidR="004434A0" w:rsidRPr="004434A0" w:rsidRDefault="004434A0" w:rsidP="004434A0">
      <w:pPr>
        <w:spacing w:after="0" w:line="240" w:lineRule="auto"/>
        <w:jc w:val="both"/>
      </w:pPr>
    </w:p>
    <w:p w14:paraId="3BBC6AD2" w14:textId="77777777" w:rsidR="004434A0" w:rsidRPr="004434A0" w:rsidRDefault="004434A0" w:rsidP="004434A0">
      <w:pPr>
        <w:spacing w:after="0" w:line="240" w:lineRule="auto"/>
        <w:jc w:val="both"/>
      </w:pPr>
      <w:r w:rsidRPr="004434A0">
        <w:t>Расстояние до красной линии:</w:t>
      </w:r>
    </w:p>
    <w:p w14:paraId="465AD5ED" w14:textId="77777777" w:rsidR="004434A0" w:rsidRPr="004434A0" w:rsidRDefault="004434A0" w:rsidP="004434A0">
      <w:pPr>
        <w:spacing w:after="0" w:line="240" w:lineRule="auto"/>
        <w:jc w:val="both"/>
      </w:pPr>
      <w:r w:rsidRPr="004434A0">
        <w:t>1) улиц, от общественных зданий  – 5 м;</w:t>
      </w:r>
    </w:p>
    <w:p w14:paraId="25CDC48F" w14:textId="77777777" w:rsidR="004434A0" w:rsidRPr="004434A0" w:rsidRDefault="004434A0" w:rsidP="004434A0">
      <w:pPr>
        <w:spacing w:after="0" w:line="240" w:lineRule="auto"/>
        <w:jc w:val="both"/>
      </w:pPr>
      <w:r w:rsidRPr="004434A0">
        <w:t>3) проездов, общественных зданий – 3 м;</w:t>
      </w:r>
    </w:p>
    <w:p w14:paraId="61FA6528" w14:textId="77777777" w:rsidR="004434A0" w:rsidRPr="004434A0" w:rsidRDefault="004434A0" w:rsidP="004434A0">
      <w:pPr>
        <w:spacing w:after="0" w:line="240" w:lineRule="auto"/>
        <w:jc w:val="both"/>
      </w:pPr>
      <w:r w:rsidRPr="004434A0">
        <w:t>4) от остальных зданий и сооружений - 5 м.</w:t>
      </w:r>
    </w:p>
    <w:p w14:paraId="5E07AD1C" w14:textId="77777777" w:rsidR="004434A0" w:rsidRPr="004434A0" w:rsidRDefault="004434A0" w:rsidP="004434A0">
      <w:pPr>
        <w:spacing w:after="0" w:line="240" w:lineRule="auto"/>
        <w:jc w:val="both"/>
      </w:pPr>
    </w:p>
    <w:p w14:paraId="6788F57E" w14:textId="77777777" w:rsidR="004434A0" w:rsidRPr="004434A0" w:rsidRDefault="004434A0" w:rsidP="004434A0">
      <w:pPr>
        <w:spacing w:after="0" w:line="240" w:lineRule="auto"/>
        <w:jc w:val="both"/>
      </w:pPr>
      <w:r w:rsidRPr="004434A0">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4434A0" w:rsidRDefault="004434A0" w:rsidP="004434A0">
      <w:pPr>
        <w:spacing w:after="0" w:line="240" w:lineRule="auto"/>
        <w:jc w:val="both"/>
      </w:pPr>
      <w:r w:rsidRPr="004434A0">
        <w:t>Вспомогательные строения, за исключением гаражей, размещать со стороны улиц не допускается.</w:t>
      </w:r>
    </w:p>
    <w:p w14:paraId="6223932C" w14:textId="77777777" w:rsidR="004434A0" w:rsidRPr="004434A0" w:rsidRDefault="004434A0" w:rsidP="004434A0">
      <w:pPr>
        <w:spacing w:after="0" w:line="240" w:lineRule="auto"/>
        <w:jc w:val="both"/>
      </w:pPr>
      <w:r w:rsidRPr="004434A0">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4434A0" w:rsidRDefault="004434A0" w:rsidP="004434A0">
      <w:pPr>
        <w:spacing w:after="0" w:line="240" w:lineRule="auto"/>
        <w:jc w:val="both"/>
      </w:pPr>
      <w:r w:rsidRPr="004434A0">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4434A0" w:rsidRDefault="004434A0" w:rsidP="004434A0">
      <w:pPr>
        <w:spacing w:after="0" w:line="240" w:lineRule="auto"/>
        <w:jc w:val="both"/>
      </w:pPr>
      <w:r w:rsidRPr="004434A0">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4434A0" w:rsidRDefault="004434A0" w:rsidP="004434A0">
      <w:pPr>
        <w:spacing w:after="0" w:line="240" w:lineRule="auto"/>
        <w:jc w:val="both"/>
      </w:pPr>
    </w:p>
    <w:p w14:paraId="26A7F785" w14:textId="77777777" w:rsidR="004434A0" w:rsidRPr="004434A0" w:rsidRDefault="004434A0" w:rsidP="004434A0">
      <w:pPr>
        <w:spacing w:after="0" w:line="240" w:lineRule="auto"/>
        <w:jc w:val="both"/>
      </w:pPr>
      <w:r w:rsidRPr="004434A0">
        <w:t>Примечание общее.</w:t>
      </w:r>
    </w:p>
    <w:p w14:paraId="14CF7EBD" w14:textId="77777777" w:rsidR="004434A0" w:rsidRPr="004434A0" w:rsidRDefault="004434A0" w:rsidP="004434A0">
      <w:pPr>
        <w:spacing w:after="0" w:line="240" w:lineRule="auto"/>
        <w:jc w:val="both"/>
      </w:pPr>
      <w:r w:rsidRPr="004434A0">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4434A0" w:rsidRDefault="004434A0" w:rsidP="004434A0">
      <w:pPr>
        <w:spacing w:after="0" w:line="240" w:lineRule="auto"/>
        <w:jc w:val="both"/>
      </w:pPr>
      <w:r w:rsidRPr="004434A0">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4434A0" w:rsidRDefault="004434A0" w:rsidP="004434A0">
      <w:pPr>
        <w:spacing w:after="0" w:line="240" w:lineRule="auto"/>
        <w:jc w:val="both"/>
      </w:pPr>
      <w:r w:rsidRPr="004434A0">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4434A0" w:rsidRDefault="004434A0" w:rsidP="004434A0">
      <w:pPr>
        <w:spacing w:after="0" w:line="240" w:lineRule="auto"/>
        <w:jc w:val="both"/>
      </w:pPr>
      <w:r w:rsidRPr="004434A0">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4434A0" w:rsidRDefault="004434A0" w:rsidP="004434A0">
      <w:pPr>
        <w:spacing w:after="0" w:line="240" w:lineRule="auto"/>
        <w:jc w:val="both"/>
      </w:pPr>
      <w:r w:rsidRPr="004434A0">
        <w:t>2) использование сточных вод в целях повышения почвенного плодородия;</w:t>
      </w:r>
    </w:p>
    <w:p w14:paraId="7FF52955" w14:textId="77777777" w:rsidR="004434A0" w:rsidRPr="004434A0" w:rsidRDefault="004434A0" w:rsidP="004434A0">
      <w:pPr>
        <w:spacing w:after="0" w:line="240" w:lineRule="auto"/>
        <w:jc w:val="both"/>
      </w:pPr>
      <w:r w:rsidRPr="004434A0">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4434A0" w:rsidRDefault="004434A0" w:rsidP="004434A0">
      <w:pPr>
        <w:spacing w:after="0" w:line="240" w:lineRule="auto"/>
        <w:jc w:val="both"/>
      </w:pPr>
      <w:r w:rsidRPr="004434A0">
        <w:t xml:space="preserve">4) осуществление авиационных мер по борьбе с вредными организмами. </w:t>
      </w:r>
    </w:p>
    <w:p w14:paraId="55141BF6" w14:textId="77777777" w:rsidR="004434A0" w:rsidRPr="004434A0" w:rsidRDefault="004434A0" w:rsidP="004434A0">
      <w:pPr>
        <w:spacing w:after="0" w:line="240" w:lineRule="auto"/>
        <w:jc w:val="both"/>
      </w:pPr>
      <w:r w:rsidRPr="004434A0">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4434A0" w:rsidRDefault="004434A0" w:rsidP="004434A0">
      <w:pPr>
        <w:spacing w:after="0" w:line="240" w:lineRule="auto"/>
        <w:jc w:val="both"/>
      </w:pPr>
      <w:r w:rsidRPr="004434A0">
        <w:t>- в границах территорий общего пользования;</w:t>
      </w:r>
    </w:p>
    <w:p w14:paraId="288D5F57" w14:textId="77777777" w:rsidR="004434A0" w:rsidRPr="004434A0" w:rsidRDefault="004434A0" w:rsidP="004434A0">
      <w:pPr>
        <w:spacing w:after="0" w:line="240" w:lineRule="auto"/>
        <w:jc w:val="both"/>
      </w:pPr>
      <w:r w:rsidRPr="004434A0">
        <w:t>- предназначенные для размещения линейных объектов и (или) занятые линейными объектами.</w:t>
      </w:r>
    </w:p>
    <w:p w14:paraId="528F4EC4" w14:textId="77777777" w:rsidR="004434A0" w:rsidRPr="004434A0" w:rsidRDefault="004434A0" w:rsidP="004434A0">
      <w:pPr>
        <w:spacing w:after="0" w:line="240" w:lineRule="auto"/>
        <w:jc w:val="both"/>
      </w:pPr>
      <w:r w:rsidRPr="004434A0">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4434A0" w:rsidRDefault="004434A0" w:rsidP="004434A0">
      <w:pPr>
        <w:spacing w:after="0" w:line="240" w:lineRule="auto"/>
        <w:jc w:val="both"/>
      </w:pPr>
      <w:r w:rsidRPr="004434A0">
        <w:t>Размещение зданий, строений и сооружений возможно при соблюдении требований стат</w:t>
      </w:r>
      <w:r w:rsidR="004A59A5">
        <w:t>ей 48 и 52</w:t>
      </w:r>
      <w:r w:rsidRPr="004434A0">
        <w:t xml:space="preserve"> настоящих Правил.</w:t>
      </w:r>
    </w:p>
    <w:p w14:paraId="348CFB68" w14:textId="77777777" w:rsidR="00941B0A" w:rsidRDefault="00941B0A" w:rsidP="00941B0A">
      <w:pPr>
        <w:spacing w:after="0" w:line="240" w:lineRule="auto"/>
        <w:jc w:val="both"/>
        <w:rPr>
          <w:b/>
        </w:rPr>
      </w:pPr>
    </w:p>
    <w:p w14:paraId="5BF093C3" w14:textId="77777777" w:rsidR="00941B0A" w:rsidRPr="00941B0A" w:rsidRDefault="00941B0A" w:rsidP="00941B0A">
      <w:pPr>
        <w:pStyle w:val="1ff4"/>
      </w:pPr>
      <w:bookmarkStart w:id="147" w:name="_Toc158630741"/>
      <w:r w:rsidRPr="00941B0A">
        <w:t>Зоны специального назначения:</w:t>
      </w:r>
      <w:bookmarkEnd w:id="147"/>
    </w:p>
    <w:p w14:paraId="376175DC" w14:textId="77777777" w:rsidR="00941B0A" w:rsidRPr="00941B0A" w:rsidRDefault="00941B0A" w:rsidP="00941B0A">
      <w:pPr>
        <w:spacing w:after="0" w:line="240" w:lineRule="auto"/>
        <w:jc w:val="both"/>
        <w:rPr>
          <w:i/>
        </w:rPr>
      </w:pPr>
      <w:r w:rsidRPr="00941B0A">
        <w:rPr>
          <w:i/>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941B0A" w:rsidRDefault="00941B0A" w:rsidP="00941B0A">
      <w:pPr>
        <w:spacing w:after="0" w:line="240" w:lineRule="auto"/>
        <w:jc w:val="both"/>
        <w:rPr>
          <w:u w:val="single"/>
        </w:rPr>
      </w:pPr>
    </w:p>
    <w:p w14:paraId="7EFD7410" w14:textId="77777777" w:rsidR="00941B0A" w:rsidRPr="00941B0A" w:rsidRDefault="00941B0A" w:rsidP="00941B0A">
      <w:pPr>
        <w:pStyle w:val="6"/>
      </w:pPr>
      <w:bookmarkStart w:id="148" w:name="_Toc158630742"/>
      <w:r w:rsidRPr="00941B0A">
        <w:t>СН-1. Зона кладбищ.</w:t>
      </w:r>
      <w:bookmarkEnd w:id="148"/>
    </w:p>
    <w:p w14:paraId="5C5A91A8" w14:textId="77777777" w:rsidR="00941B0A" w:rsidRPr="00941B0A" w:rsidRDefault="00941B0A" w:rsidP="00941B0A">
      <w:pPr>
        <w:spacing w:after="0" w:line="240" w:lineRule="auto"/>
        <w:jc w:val="both"/>
        <w:rPr>
          <w:u w:val="single"/>
        </w:rPr>
      </w:pPr>
    </w:p>
    <w:p w14:paraId="1992C003" w14:textId="77777777" w:rsidR="00941B0A" w:rsidRPr="00941B0A" w:rsidRDefault="00941B0A" w:rsidP="00941B0A">
      <w:pPr>
        <w:spacing w:after="0" w:line="240" w:lineRule="auto"/>
        <w:jc w:val="both"/>
        <w:rPr>
          <w:b/>
          <w:i/>
          <w:iCs/>
        </w:rPr>
      </w:pPr>
      <w:r w:rsidRPr="00941B0A">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941B0A" w:rsidRPr="00941B0A" w14:paraId="0CA02A8A" w14:textId="77777777" w:rsidTr="00775161">
        <w:trPr>
          <w:trHeight w:val="20"/>
        </w:trPr>
        <w:tc>
          <w:tcPr>
            <w:tcW w:w="3545" w:type="dxa"/>
            <w:vAlign w:val="center"/>
          </w:tcPr>
          <w:p w14:paraId="2DDCEEBC" w14:textId="77777777" w:rsidR="00941B0A" w:rsidRPr="00941B0A" w:rsidRDefault="00941B0A" w:rsidP="00941B0A">
            <w:pPr>
              <w:spacing w:after="0" w:line="240" w:lineRule="auto"/>
              <w:jc w:val="both"/>
              <w:rPr>
                <w:b/>
              </w:rPr>
            </w:pPr>
            <w:r w:rsidRPr="00941B0A">
              <w:rPr>
                <w:b/>
              </w:rPr>
              <w:t>Виды разрешенного использования земельных участков</w:t>
            </w:r>
          </w:p>
        </w:tc>
        <w:tc>
          <w:tcPr>
            <w:tcW w:w="5670" w:type="dxa"/>
            <w:vAlign w:val="center"/>
          </w:tcPr>
          <w:p w14:paraId="0FBF6C41" w14:textId="77777777" w:rsidR="00941B0A" w:rsidRPr="00941B0A" w:rsidRDefault="00941B0A" w:rsidP="00941B0A">
            <w:pPr>
              <w:spacing w:after="0" w:line="240" w:lineRule="auto"/>
              <w:jc w:val="both"/>
              <w:rPr>
                <w:b/>
              </w:rPr>
            </w:pPr>
            <w:r w:rsidRPr="00941B0A">
              <w:rPr>
                <w:b/>
              </w:rPr>
              <w:t>Описание вида разрешенного использования земельного участка</w:t>
            </w:r>
          </w:p>
        </w:tc>
        <w:tc>
          <w:tcPr>
            <w:tcW w:w="6378" w:type="dxa"/>
            <w:vAlign w:val="center"/>
          </w:tcPr>
          <w:p w14:paraId="3DA8B7CE" w14:textId="77777777" w:rsidR="00941B0A" w:rsidRPr="00941B0A" w:rsidRDefault="00941B0A" w:rsidP="00941B0A">
            <w:pPr>
              <w:spacing w:after="0" w:line="240" w:lineRule="auto"/>
              <w:jc w:val="both"/>
              <w:rPr>
                <w:b/>
              </w:rPr>
            </w:pPr>
            <w:r w:rsidRPr="00941B0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41B0A" w14:paraId="664CF772" w14:textId="77777777" w:rsidTr="00775161">
        <w:trPr>
          <w:trHeight w:val="20"/>
        </w:trPr>
        <w:tc>
          <w:tcPr>
            <w:tcW w:w="3545" w:type="dxa"/>
            <w:vAlign w:val="center"/>
          </w:tcPr>
          <w:p w14:paraId="778C954B" w14:textId="77777777" w:rsidR="00941B0A" w:rsidRPr="00941B0A" w:rsidRDefault="00941B0A" w:rsidP="00941B0A">
            <w:pPr>
              <w:spacing w:after="0" w:line="240" w:lineRule="auto"/>
              <w:jc w:val="both"/>
            </w:pPr>
            <w:r w:rsidRPr="00941B0A">
              <w:t>[12.1] - Ритуальная деятельность</w:t>
            </w:r>
          </w:p>
          <w:p w14:paraId="6748620B" w14:textId="77777777" w:rsidR="00941B0A" w:rsidRPr="00941B0A" w:rsidRDefault="00941B0A" w:rsidP="00941B0A">
            <w:pPr>
              <w:spacing w:after="0" w:line="240" w:lineRule="auto"/>
              <w:jc w:val="both"/>
            </w:pPr>
          </w:p>
        </w:tc>
        <w:tc>
          <w:tcPr>
            <w:tcW w:w="5670" w:type="dxa"/>
          </w:tcPr>
          <w:p w14:paraId="5EE62D51" w14:textId="77777777" w:rsidR="00941B0A" w:rsidRPr="00941B0A" w:rsidRDefault="00941B0A" w:rsidP="00941B0A">
            <w:pPr>
              <w:spacing w:after="0" w:line="240" w:lineRule="auto"/>
              <w:jc w:val="both"/>
            </w:pPr>
            <w:r w:rsidRPr="00941B0A">
              <w:t>Размещение кладбищ, крематориев и мест захоронения;</w:t>
            </w:r>
          </w:p>
          <w:p w14:paraId="3F6556CA" w14:textId="77777777" w:rsidR="00941B0A" w:rsidRPr="00941B0A" w:rsidRDefault="00941B0A" w:rsidP="00941B0A">
            <w:pPr>
              <w:spacing w:after="0" w:line="240" w:lineRule="auto"/>
              <w:jc w:val="both"/>
            </w:pPr>
            <w:r w:rsidRPr="00941B0A">
              <w:t>размещение соответствующих культовых сооружений;</w:t>
            </w:r>
          </w:p>
          <w:p w14:paraId="2DBF5F79" w14:textId="77777777" w:rsidR="00941B0A" w:rsidRPr="00941B0A" w:rsidRDefault="00941B0A" w:rsidP="00941B0A">
            <w:pPr>
              <w:spacing w:after="0" w:line="240" w:lineRule="auto"/>
              <w:jc w:val="both"/>
            </w:pPr>
            <w:r w:rsidRPr="00941B0A">
              <w:t>осуществление деятельности по производству продукции ритуально-обрядового назначения</w:t>
            </w:r>
          </w:p>
        </w:tc>
        <w:tc>
          <w:tcPr>
            <w:tcW w:w="6378" w:type="dxa"/>
            <w:vAlign w:val="center"/>
          </w:tcPr>
          <w:p w14:paraId="21BE6180" w14:textId="77777777" w:rsidR="00941B0A" w:rsidRPr="00941B0A" w:rsidRDefault="00941B0A" w:rsidP="00941B0A">
            <w:pPr>
              <w:spacing w:after="0" w:line="240" w:lineRule="auto"/>
              <w:jc w:val="both"/>
              <w:rPr>
                <w:bCs/>
              </w:rPr>
            </w:pPr>
            <w:r w:rsidRPr="00941B0A">
              <w:rPr>
                <w:bCs/>
              </w:rPr>
              <w:t>минимальный/максимальный размер земельного участка – 100/40 0000 кв.м;</w:t>
            </w:r>
          </w:p>
          <w:p w14:paraId="1FAF3C5A" w14:textId="77777777" w:rsidR="00941B0A" w:rsidRPr="00941B0A" w:rsidRDefault="00941B0A" w:rsidP="00941B0A">
            <w:pPr>
              <w:spacing w:after="0" w:line="240" w:lineRule="auto"/>
              <w:jc w:val="both"/>
            </w:pPr>
            <w:r w:rsidRPr="00941B0A">
              <w:t>максимальный процент застройки в границах земельного участка – 70%;</w:t>
            </w:r>
          </w:p>
          <w:p w14:paraId="20AAFBCC" w14:textId="77777777" w:rsidR="00941B0A" w:rsidRPr="00941B0A" w:rsidRDefault="00941B0A" w:rsidP="00941B0A">
            <w:pPr>
              <w:spacing w:after="0" w:line="240" w:lineRule="auto"/>
              <w:jc w:val="both"/>
            </w:pPr>
            <w:r w:rsidRPr="00941B0A">
              <w:t>Процент застройки подземной части не регламентируется.</w:t>
            </w:r>
          </w:p>
          <w:p w14:paraId="5A8A964D" w14:textId="77777777" w:rsidR="00941B0A" w:rsidRPr="00941B0A" w:rsidRDefault="00941B0A" w:rsidP="00941B0A">
            <w:pPr>
              <w:spacing w:after="0" w:line="240" w:lineRule="auto"/>
              <w:jc w:val="both"/>
            </w:pPr>
            <w:r w:rsidRPr="00941B0A">
              <w:t>минимальный отступ от границ земельного участка, за пределами которых запрещено строительство зданий, строений, сооружений, - 5 м;</w:t>
            </w:r>
          </w:p>
          <w:p w14:paraId="11B4F5F8" w14:textId="77777777" w:rsidR="00941B0A" w:rsidRPr="00941B0A" w:rsidRDefault="00941B0A" w:rsidP="00941B0A">
            <w:pPr>
              <w:spacing w:after="0" w:line="240" w:lineRule="auto"/>
              <w:jc w:val="both"/>
              <w:rPr>
                <w:b/>
              </w:rPr>
            </w:pPr>
            <w:r w:rsidRPr="00941B0A">
              <w:t>максимальная высота – 12 м.</w:t>
            </w:r>
          </w:p>
        </w:tc>
      </w:tr>
      <w:tr w:rsidR="00941B0A" w:rsidRPr="00941B0A" w14:paraId="508E075F" w14:textId="77777777" w:rsidTr="00775161">
        <w:trPr>
          <w:trHeight w:val="20"/>
        </w:trPr>
        <w:tc>
          <w:tcPr>
            <w:tcW w:w="3545" w:type="dxa"/>
            <w:vAlign w:val="center"/>
          </w:tcPr>
          <w:p w14:paraId="31BDADC7" w14:textId="77777777" w:rsidR="00941B0A" w:rsidRPr="00941B0A" w:rsidRDefault="00941B0A" w:rsidP="00941B0A">
            <w:pPr>
              <w:spacing w:after="0" w:line="240" w:lineRule="auto"/>
              <w:jc w:val="both"/>
            </w:pPr>
            <w:r w:rsidRPr="00941B0A">
              <w:t>[3.7.1] - Осуществление религиозных обрядов</w:t>
            </w:r>
          </w:p>
        </w:tc>
        <w:tc>
          <w:tcPr>
            <w:tcW w:w="5670" w:type="dxa"/>
            <w:vAlign w:val="center"/>
          </w:tcPr>
          <w:p w14:paraId="54C06B35" w14:textId="77777777" w:rsidR="00941B0A" w:rsidRPr="00941B0A" w:rsidRDefault="00941B0A" w:rsidP="00941B0A">
            <w:pPr>
              <w:spacing w:after="0" w:line="240" w:lineRule="auto"/>
              <w:jc w:val="both"/>
            </w:pPr>
            <w:r w:rsidRPr="00941B0A">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74DDA7C4" w14:textId="77777777" w:rsidR="00941B0A" w:rsidRPr="00941B0A" w:rsidRDefault="00941B0A" w:rsidP="00941B0A">
            <w:pPr>
              <w:spacing w:after="0" w:line="240" w:lineRule="auto"/>
              <w:jc w:val="both"/>
            </w:pPr>
            <w:r w:rsidRPr="00941B0A">
              <w:t>минимальная/максимальная площадь земельных участков - 400 кв. м/</w:t>
            </w:r>
            <w:r w:rsidRPr="00941B0A">
              <w:rPr>
                <w:b/>
                <w:bCs/>
              </w:rPr>
              <w:t>не подлежит установлению</w:t>
            </w:r>
            <w:r w:rsidRPr="00941B0A">
              <w:rPr>
                <w:bCs/>
              </w:rPr>
              <w:t>;</w:t>
            </w:r>
            <w:r w:rsidRPr="00941B0A">
              <w:t xml:space="preserve"> </w:t>
            </w:r>
          </w:p>
          <w:p w14:paraId="767A1066" w14:textId="77777777" w:rsidR="00941B0A" w:rsidRPr="00941B0A" w:rsidRDefault="00941B0A" w:rsidP="00941B0A">
            <w:pPr>
              <w:spacing w:after="0" w:line="240" w:lineRule="auto"/>
              <w:jc w:val="both"/>
            </w:pPr>
            <w:r w:rsidRPr="00941B0A">
              <w:t>минимальная ширина земельных участков вдоль фронта улицы (проезда) – 15 м;</w:t>
            </w:r>
          </w:p>
          <w:p w14:paraId="43D3FF2F" w14:textId="77777777" w:rsidR="00941B0A" w:rsidRPr="00941B0A" w:rsidRDefault="00941B0A" w:rsidP="00941B0A">
            <w:pPr>
              <w:spacing w:after="0" w:line="240" w:lineRule="auto"/>
              <w:jc w:val="both"/>
            </w:pPr>
            <w:r w:rsidRPr="00941B0A">
              <w:t>минимальные отступы от границ земельных участков - 3 м;</w:t>
            </w:r>
          </w:p>
          <w:p w14:paraId="36F177BB" w14:textId="77777777" w:rsidR="00941B0A" w:rsidRPr="00941B0A" w:rsidRDefault="00941B0A" w:rsidP="00941B0A">
            <w:pPr>
              <w:spacing w:after="0" w:line="240" w:lineRule="auto"/>
              <w:jc w:val="both"/>
            </w:pPr>
            <w:r w:rsidRPr="00941B0A">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41B0A">
                <w:t>30 м</w:t>
              </w:r>
            </w:smartTag>
            <w:r w:rsidRPr="00941B0A">
              <w:t>;</w:t>
            </w:r>
          </w:p>
          <w:p w14:paraId="688B099D" w14:textId="77777777" w:rsidR="00941B0A" w:rsidRPr="00941B0A" w:rsidRDefault="00941B0A" w:rsidP="00941B0A">
            <w:pPr>
              <w:spacing w:after="0" w:line="240" w:lineRule="auto"/>
              <w:jc w:val="both"/>
            </w:pPr>
            <w:r w:rsidRPr="00941B0A">
              <w:t>максимальный процент застройки в границах земельного участка – 60%;</w:t>
            </w:r>
          </w:p>
          <w:p w14:paraId="38FCAD38" w14:textId="77777777" w:rsidR="00941B0A" w:rsidRPr="00941B0A" w:rsidRDefault="00941B0A" w:rsidP="00941B0A">
            <w:pPr>
              <w:spacing w:after="0" w:line="240" w:lineRule="auto"/>
              <w:jc w:val="both"/>
            </w:pPr>
            <w:r w:rsidRPr="00941B0A">
              <w:t>Процент застройки подземной части не регламентируется.</w:t>
            </w:r>
          </w:p>
        </w:tc>
      </w:tr>
      <w:tr w:rsidR="00941B0A" w:rsidRPr="00941B0A" w14:paraId="2B239E0B" w14:textId="77777777" w:rsidTr="00775161">
        <w:trPr>
          <w:trHeight w:val="20"/>
        </w:trPr>
        <w:tc>
          <w:tcPr>
            <w:tcW w:w="3545" w:type="dxa"/>
            <w:vAlign w:val="center"/>
          </w:tcPr>
          <w:p w14:paraId="73BDB308" w14:textId="77777777" w:rsidR="00941B0A" w:rsidRPr="00941B0A" w:rsidRDefault="00941B0A" w:rsidP="00941B0A">
            <w:pPr>
              <w:spacing w:after="0" w:line="240" w:lineRule="auto"/>
              <w:jc w:val="both"/>
            </w:pPr>
            <w:r w:rsidRPr="00941B0A">
              <w:t>[12.0.1] - Улично-дорожная сеть</w:t>
            </w:r>
          </w:p>
        </w:tc>
        <w:tc>
          <w:tcPr>
            <w:tcW w:w="5670" w:type="dxa"/>
            <w:vAlign w:val="center"/>
          </w:tcPr>
          <w:p w14:paraId="4F8A2CD8" w14:textId="77777777" w:rsidR="00941B0A" w:rsidRPr="00941B0A" w:rsidRDefault="00941B0A" w:rsidP="00941B0A">
            <w:pPr>
              <w:spacing w:after="0" w:line="240" w:lineRule="auto"/>
              <w:jc w:val="both"/>
            </w:pPr>
            <w:r w:rsidRPr="00941B0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1B0A">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2E74CE3" w14:textId="77777777" w:rsidR="00941B0A" w:rsidRPr="00941B0A" w:rsidRDefault="00941B0A" w:rsidP="00941B0A">
            <w:pPr>
              <w:spacing w:after="0" w:line="240" w:lineRule="auto"/>
              <w:jc w:val="both"/>
            </w:pPr>
            <w:r w:rsidRPr="00941B0A">
              <w:t>Регламенты не подлежат установлению.</w:t>
            </w:r>
          </w:p>
          <w:p w14:paraId="7E7D61F3" w14:textId="77777777" w:rsidR="00941B0A" w:rsidRPr="00941B0A" w:rsidRDefault="00941B0A" w:rsidP="00941B0A">
            <w:pPr>
              <w:spacing w:after="0" w:line="240" w:lineRule="auto"/>
              <w:jc w:val="both"/>
            </w:pPr>
            <w:r w:rsidRPr="00941B0A">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41B0A" w:rsidRPr="00941B0A" w14:paraId="170CB4E0" w14:textId="77777777" w:rsidTr="00775161">
        <w:trPr>
          <w:trHeight w:val="2208"/>
        </w:trPr>
        <w:tc>
          <w:tcPr>
            <w:tcW w:w="3545" w:type="dxa"/>
            <w:vAlign w:val="center"/>
          </w:tcPr>
          <w:p w14:paraId="1072D2A8" w14:textId="77777777" w:rsidR="00941B0A" w:rsidRPr="00941B0A" w:rsidRDefault="00941B0A" w:rsidP="00941B0A">
            <w:pPr>
              <w:spacing w:after="0" w:line="240" w:lineRule="auto"/>
              <w:jc w:val="both"/>
            </w:pPr>
            <w:r w:rsidRPr="00941B0A">
              <w:t>[12.0.2] - Благоустройство территории</w:t>
            </w:r>
          </w:p>
        </w:tc>
        <w:tc>
          <w:tcPr>
            <w:tcW w:w="5670" w:type="dxa"/>
            <w:vAlign w:val="center"/>
          </w:tcPr>
          <w:p w14:paraId="20083586" w14:textId="77777777" w:rsidR="00941B0A" w:rsidRPr="00941B0A" w:rsidRDefault="00941B0A" w:rsidP="00941B0A">
            <w:pPr>
              <w:spacing w:after="0" w:line="240" w:lineRule="auto"/>
              <w:jc w:val="both"/>
            </w:pPr>
            <w:r w:rsidRPr="00941B0A">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5FA1BE2" w14:textId="77777777" w:rsidR="00941B0A" w:rsidRPr="00941B0A" w:rsidRDefault="00941B0A" w:rsidP="00941B0A">
            <w:pPr>
              <w:spacing w:after="0" w:line="240" w:lineRule="auto"/>
              <w:jc w:val="both"/>
            </w:pPr>
          </w:p>
        </w:tc>
      </w:tr>
    </w:tbl>
    <w:p w14:paraId="5D83ADF2" w14:textId="77777777" w:rsidR="00941B0A" w:rsidRPr="00941B0A" w:rsidRDefault="00941B0A" w:rsidP="00941B0A">
      <w:pPr>
        <w:spacing w:after="0" w:line="240" w:lineRule="auto"/>
        <w:jc w:val="both"/>
        <w:rPr>
          <w:b/>
        </w:rPr>
      </w:pPr>
      <w:r w:rsidRPr="00941B0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941B0A" w:rsidRPr="00941B0A" w14:paraId="2CBA13C5" w14:textId="77777777" w:rsidTr="00775161">
        <w:trPr>
          <w:trHeight w:val="20"/>
        </w:trPr>
        <w:tc>
          <w:tcPr>
            <w:tcW w:w="3545" w:type="dxa"/>
            <w:vAlign w:val="center"/>
          </w:tcPr>
          <w:p w14:paraId="1FB4FC13" w14:textId="77777777" w:rsidR="00941B0A" w:rsidRPr="00941B0A" w:rsidRDefault="00941B0A" w:rsidP="00941B0A">
            <w:pPr>
              <w:spacing w:after="0" w:line="240" w:lineRule="auto"/>
              <w:jc w:val="both"/>
              <w:rPr>
                <w:b/>
              </w:rPr>
            </w:pPr>
            <w:r w:rsidRPr="00941B0A">
              <w:rPr>
                <w:b/>
              </w:rPr>
              <w:t>Виды разрешенного использования земельных участков</w:t>
            </w:r>
          </w:p>
        </w:tc>
        <w:tc>
          <w:tcPr>
            <w:tcW w:w="5670" w:type="dxa"/>
            <w:vAlign w:val="center"/>
          </w:tcPr>
          <w:p w14:paraId="7D373299" w14:textId="77777777" w:rsidR="00941B0A" w:rsidRPr="00941B0A" w:rsidRDefault="00941B0A" w:rsidP="00941B0A">
            <w:pPr>
              <w:spacing w:after="0" w:line="240" w:lineRule="auto"/>
              <w:jc w:val="both"/>
              <w:rPr>
                <w:b/>
              </w:rPr>
            </w:pPr>
            <w:r w:rsidRPr="00941B0A">
              <w:rPr>
                <w:b/>
              </w:rPr>
              <w:t>Виды разрешенного использования объектов капитального строительства</w:t>
            </w:r>
          </w:p>
        </w:tc>
        <w:tc>
          <w:tcPr>
            <w:tcW w:w="6378" w:type="dxa"/>
            <w:vAlign w:val="center"/>
          </w:tcPr>
          <w:p w14:paraId="499D25A5" w14:textId="77777777" w:rsidR="00941B0A" w:rsidRPr="00941B0A" w:rsidRDefault="00941B0A" w:rsidP="00941B0A">
            <w:pPr>
              <w:spacing w:after="0" w:line="240" w:lineRule="auto"/>
              <w:jc w:val="both"/>
              <w:rPr>
                <w:b/>
              </w:rPr>
            </w:pPr>
            <w:r w:rsidRPr="00941B0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41B0A" w14:paraId="66C9CFA6" w14:textId="77777777" w:rsidTr="00775161">
        <w:trPr>
          <w:trHeight w:val="20"/>
        </w:trPr>
        <w:tc>
          <w:tcPr>
            <w:tcW w:w="3545" w:type="dxa"/>
            <w:shd w:val="clear" w:color="auto" w:fill="auto"/>
            <w:vAlign w:val="center"/>
          </w:tcPr>
          <w:p w14:paraId="79952476" w14:textId="77777777" w:rsidR="00941B0A" w:rsidRPr="00941B0A" w:rsidRDefault="00941B0A" w:rsidP="00941B0A">
            <w:pPr>
              <w:spacing w:after="0" w:line="240" w:lineRule="auto"/>
              <w:jc w:val="both"/>
            </w:pPr>
            <w:r w:rsidRPr="00941B0A">
              <w:t>Не подлежат установлению</w:t>
            </w:r>
          </w:p>
        </w:tc>
        <w:tc>
          <w:tcPr>
            <w:tcW w:w="5670" w:type="dxa"/>
            <w:shd w:val="clear" w:color="auto" w:fill="auto"/>
          </w:tcPr>
          <w:p w14:paraId="69A4B009" w14:textId="77777777" w:rsidR="00941B0A" w:rsidRPr="00941B0A" w:rsidRDefault="00941B0A" w:rsidP="00941B0A">
            <w:pPr>
              <w:spacing w:after="0" w:line="240" w:lineRule="auto"/>
              <w:jc w:val="both"/>
            </w:pPr>
            <w:r w:rsidRPr="00941B0A">
              <w:t>Не подлежат установлению</w:t>
            </w:r>
          </w:p>
        </w:tc>
        <w:tc>
          <w:tcPr>
            <w:tcW w:w="6378" w:type="dxa"/>
            <w:shd w:val="clear" w:color="auto" w:fill="auto"/>
            <w:vAlign w:val="center"/>
          </w:tcPr>
          <w:p w14:paraId="6E023C22" w14:textId="77777777" w:rsidR="00941B0A" w:rsidRPr="00941B0A" w:rsidRDefault="00941B0A" w:rsidP="00941B0A">
            <w:pPr>
              <w:spacing w:after="0" w:line="240" w:lineRule="auto"/>
              <w:jc w:val="both"/>
              <w:rPr>
                <w:b/>
              </w:rPr>
            </w:pPr>
            <w:r w:rsidRPr="00941B0A">
              <w:t>Не подлежат установлению</w:t>
            </w:r>
          </w:p>
        </w:tc>
      </w:tr>
    </w:tbl>
    <w:p w14:paraId="672FF156" w14:textId="77777777" w:rsidR="00941B0A" w:rsidRPr="00941B0A" w:rsidRDefault="00941B0A" w:rsidP="00941B0A">
      <w:pPr>
        <w:spacing w:after="0" w:line="240" w:lineRule="auto"/>
        <w:jc w:val="both"/>
        <w:rPr>
          <w:b/>
        </w:rPr>
      </w:pPr>
      <w:r w:rsidRPr="00941B0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941B0A" w:rsidRPr="00941B0A" w14:paraId="359250AE" w14:textId="77777777" w:rsidTr="00775161">
        <w:trPr>
          <w:trHeight w:val="20"/>
        </w:trPr>
        <w:tc>
          <w:tcPr>
            <w:tcW w:w="7655" w:type="dxa"/>
            <w:vAlign w:val="center"/>
          </w:tcPr>
          <w:p w14:paraId="354A6EDF" w14:textId="77777777" w:rsidR="00941B0A" w:rsidRPr="00941B0A" w:rsidRDefault="00941B0A" w:rsidP="00941B0A">
            <w:pPr>
              <w:spacing w:after="0" w:line="240" w:lineRule="auto"/>
              <w:jc w:val="both"/>
            </w:pPr>
            <w:r w:rsidRPr="00941B0A">
              <w:rPr>
                <w:b/>
              </w:rPr>
              <w:t>Виды разрешенного использования земельных участков и объектов капитального строительства</w:t>
            </w:r>
          </w:p>
        </w:tc>
        <w:tc>
          <w:tcPr>
            <w:tcW w:w="7938" w:type="dxa"/>
            <w:vAlign w:val="center"/>
          </w:tcPr>
          <w:p w14:paraId="038C39CE" w14:textId="77777777" w:rsidR="00941B0A" w:rsidRPr="00941B0A" w:rsidRDefault="00941B0A" w:rsidP="00941B0A">
            <w:pPr>
              <w:spacing w:after="0" w:line="240" w:lineRule="auto"/>
              <w:jc w:val="both"/>
            </w:pPr>
            <w:r w:rsidRPr="00941B0A">
              <w:rPr>
                <w:b/>
              </w:rPr>
              <w:t>Предельные параметры разрешенного строительства, реконструкции объектов капитального строительства</w:t>
            </w:r>
          </w:p>
        </w:tc>
      </w:tr>
      <w:tr w:rsidR="00941B0A" w:rsidRPr="00941B0A" w14:paraId="64DE0F3F" w14:textId="77777777" w:rsidTr="00775161">
        <w:trPr>
          <w:trHeight w:val="20"/>
        </w:trPr>
        <w:tc>
          <w:tcPr>
            <w:tcW w:w="7655" w:type="dxa"/>
            <w:vAlign w:val="center"/>
          </w:tcPr>
          <w:p w14:paraId="492DE992" w14:textId="77777777" w:rsidR="00941B0A" w:rsidRPr="00941B0A" w:rsidRDefault="00941B0A" w:rsidP="00941B0A">
            <w:pPr>
              <w:spacing w:after="0" w:line="240" w:lineRule="auto"/>
              <w:jc w:val="both"/>
            </w:pPr>
            <w:r w:rsidRPr="00941B0A">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1664F06" w14:textId="77777777" w:rsidR="00941B0A" w:rsidRPr="00941B0A" w:rsidRDefault="00941B0A" w:rsidP="00941B0A">
            <w:pPr>
              <w:spacing w:after="0" w:line="240" w:lineRule="auto"/>
              <w:jc w:val="both"/>
            </w:pPr>
            <w:r w:rsidRPr="00941B0A">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F24982" w14:textId="77777777" w:rsidR="00941B0A" w:rsidRPr="00941B0A" w:rsidRDefault="00941B0A" w:rsidP="00941B0A">
            <w:pPr>
              <w:spacing w:after="0" w:line="240" w:lineRule="auto"/>
              <w:jc w:val="both"/>
            </w:pPr>
            <w:r w:rsidRPr="00941B0A">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FAE024" w14:textId="77777777" w:rsidR="00941B0A" w:rsidRPr="00941B0A" w:rsidRDefault="00941B0A" w:rsidP="00941B0A">
            <w:pPr>
              <w:spacing w:after="0" w:line="240" w:lineRule="auto"/>
              <w:jc w:val="both"/>
            </w:pPr>
            <w:r w:rsidRPr="00941B0A">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70D7" w14:textId="77777777" w:rsidR="00941B0A" w:rsidRPr="00941B0A" w:rsidRDefault="00941B0A" w:rsidP="00941B0A">
            <w:pPr>
              <w:spacing w:after="0" w:line="240" w:lineRule="auto"/>
              <w:jc w:val="both"/>
            </w:pPr>
            <w:r w:rsidRPr="00941B0A">
              <w:t>- проезды общего пользования;</w:t>
            </w:r>
          </w:p>
          <w:p w14:paraId="28769E95" w14:textId="77777777" w:rsidR="00941B0A" w:rsidRPr="00941B0A" w:rsidRDefault="00941B0A" w:rsidP="00941B0A">
            <w:pPr>
              <w:spacing w:after="0" w:line="240" w:lineRule="auto"/>
              <w:jc w:val="both"/>
            </w:pPr>
            <w:r w:rsidRPr="00941B0A">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AE6FA0" w14:textId="77777777" w:rsidR="00941B0A" w:rsidRPr="00941B0A" w:rsidRDefault="00941B0A" w:rsidP="00941B0A">
            <w:pPr>
              <w:spacing w:after="0" w:line="240" w:lineRule="auto"/>
              <w:jc w:val="both"/>
            </w:pPr>
            <w:r w:rsidRPr="00941B0A">
              <w:t>- благоустроенные, в том числе озелененные территории, площадки для отдыха;</w:t>
            </w:r>
          </w:p>
          <w:p w14:paraId="63FD417D" w14:textId="77777777" w:rsidR="00941B0A" w:rsidRPr="00941B0A" w:rsidRDefault="00941B0A" w:rsidP="00941B0A">
            <w:pPr>
              <w:spacing w:after="0" w:line="240" w:lineRule="auto"/>
              <w:jc w:val="both"/>
            </w:pPr>
            <w:r w:rsidRPr="00941B0A">
              <w:t xml:space="preserve">- постройки хозяйственного назначения; </w:t>
            </w:r>
          </w:p>
          <w:p w14:paraId="05C635A0" w14:textId="77777777" w:rsidR="00941B0A" w:rsidRPr="00941B0A" w:rsidRDefault="00941B0A" w:rsidP="00941B0A">
            <w:pPr>
              <w:spacing w:after="0" w:line="240" w:lineRule="auto"/>
              <w:jc w:val="both"/>
            </w:pPr>
            <w:r w:rsidRPr="00941B0A">
              <w:t>- площадки хозяйственные, в том числе площадки для мусоросборников;</w:t>
            </w:r>
          </w:p>
          <w:p w14:paraId="2003ED1B" w14:textId="77777777" w:rsidR="00941B0A" w:rsidRPr="00941B0A" w:rsidRDefault="00941B0A" w:rsidP="00941B0A">
            <w:pPr>
              <w:spacing w:after="0" w:line="240" w:lineRule="auto"/>
              <w:jc w:val="both"/>
            </w:pPr>
            <w:r w:rsidRPr="00941B0A">
              <w:t>- общественные туалеты, надворные туалеты, гидронепроницаемые выгребы, септики;</w:t>
            </w:r>
          </w:p>
          <w:p w14:paraId="51ABDE34" w14:textId="77777777" w:rsidR="00941B0A" w:rsidRPr="00941B0A" w:rsidRDefault="00941B0A" w:rsidP="00941B0A">
            <w:pPr>
              <w:spacing w:after="0" w:line="240" w:lineRule="auto"/>
              <w:jc w:val="both"/>
            </w:pPr>
            <w:r w:rsidRPr="00941B0A">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9784FF9" w14:textId="77777777" w:rsidR="00941B0A" w:rsidRPr="00941B0A" w:rsidRDefault="00941B0A" w:rsidP="00941B0A">
            <w:pPr>
              <w:spacing w:after="0" w:line="240" w:lineRule="auto"/>
              <w:jc w:val="both"/>
            </w:pPr>
            <w:r w:rsidRPr="00941B0A">
              <w:t xml:space="preserve">минимальная площадь земельных участков - 1 кв. м. </w:t>
            </w:r>
          </w:p>
          <w:p w14:paraId="27A0F08E" w14:textId="77777777" w:rsidR="00941B0A" w:rsidRPr="00941B0A" w:rsidRDefault="00941B0A" w:rsidP="00941B0A">
            <w:pPr>
              <w:spacing w:after="0" w:line="240" w:lineRule="auto"/>
              <w:jc w:val="both"/>
            </w:pPr>
            <w:r w:rsidRPr="00941B0A">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393D0B" w14:textId="77777777" w:rsidR="00941B0A" w:rsidRPr="00941B0A" w:rsidRDefault="00941B0A" w:rsidP="00941B0A">
            <w:pPr>
              <w:spacing w:after="0" w:line="240" w:lineRule="auto"/>
              <w:jc w:val="both"/>
            </w:pPr>
          </w:p>
          <w:p w14:paraId="02E7B773" w14:textId="77777777" w:rsidR="00941B0A" w:rsidRPr="00941B0A" w:rsidRDefault="00941B0A" w:rsidP="00941B0A">
            <w:pPr>
              <w:spacing w:after="0" w:line="240" w:lineRule="auto"/>
              <w:jc w:val="both"/>
            </w:pPr>
            <w:r w:rsidRPr="00941B0A">
              <w:t xml:space="preserve">минимальная ширина земельных участков вдоль фронта улицы (проезда) - </w:t>
            </w:r>
          </w:p>
          <w:p w14:paraId="0E757233" w14:textId="77777777" w:rsidR="00941B0A" w:rsidRPr="00941B0A" w:rsidRDefault="00941B0A" w:rsidP="00941B0A">
            <w:pPr>
              <w:spacing w:after="0" w:line="240" w:lineRule="auto"/>
              <w:jc w:val="both"/>
            </w:pPr>
            <w:r w:rsidRPr="00941B0A">
              <w:t>1 м/</w:t>
            </w:r>
            <w:r w:rsidRPr="00941B0A">
              <w:rPr>
                <w:b/>
                <w:bCs/>
              </w:rPr>
              <w:t>не подлежит установлению</w:t>
            </w:r>
            <w:r w:rsidRPr="00941B0A">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AAC394" w14:textId="77777777" w:rsidR="00941B0A" w:rsidRPr="00941B0A" w:rsidRDefault="00941B0A" w:rsidP="00941B0A">
            <w:pPr>
              <w:spacing w:after="0" w:line="240" w:lineRule="auto"/>
              <w:jc w:val="both"/>
            </w:pPr>
          </w:p>
          <w:p w14:paraId="141DE653" w14:textId="77777777" w:rsidR="00941B0A" w:rsidRPr="00941B0A" w:rsidRDefault="00941B0A" w:rsidP="00941B0A">
            <w:pPr>
              <w:spacing w:after="0" w:line="240" w:lineRule="auto"/>
              <w:jc w:val="both"/>
            </w:pPr>
            <w:r w:rsidRPr="00941B0A">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19C4A9" w14:textId="77777777" w:rsidR="00941B0A" w:rsidRPr="00941B0A" w:rsidRDefault="00941B0A" w:rsidP="00941B0A">
            <w:pPr>
              <w:spacing w:after="0" w:line="240" w:lineRule="auto"/>
              <w:jc w:val="both"/>
            </w:pPr>
            <w:r w:rsidRPr="00941B0A">
              <w:t>минимальные отступы от границ земельных участков - 1 м;</w:t>
            </w:r>
          </w:p>
          <w:p w14:paraId="299A5E50" w14:textId="77777777" w:rsidR="00941B0A" w:rsidRPr="00941B0A" w:rsidRDefault="00941B0A" w:rsidP="00941B0A">
            <w:pPr>
              <w:spacing w:after="0" w:line="240" w:lineRule="auto"/>
              <w:jc w:val="both"/>
            </w:pPr>
            <w:r w:rsidRPr="00941B0A">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220F184" w14:textId="77777777" w:rsidR="00941B0A" w:rsidRPr="00941B0A" w:rsidRDefault="00941B0A" w:rsidP="00941B0A">
            <w:pPr>
              <w:spacing w:after="0" w:line="240" w:lineRule="auto"/>
              <w:jc w:val="both"/>
            </w:pPr>
          </w:p>
        </w:tc>
      </w:tr>
    </w:tbl>
    <w:p w14:paraId="35FBC9DD" w14:textId="77777777" w:rsidR="00941B0A" w:rsidRPr="00941B0A" w:rsidRDefault="00941B0A" w:rsidP="00941B0A">
      <w:pPr>
        <w:spacing w:after="0" w:line="240" w:lineRule="auto"/>
        <w:jc w:val="both"/>
        <w:rPr>
          <w:b/>
        </w:rPr>
      </w:pPr>
      <w:r w:rsidRPr="00941B0A">
        <w:rPr>
          <w:b/>
        </w:rPr>
        <w:t>Ограничения использования земельных участков и объектов капитального строительства:</w:t>
      </w:r>
    </w:p>
    <w:p w14:paraId="177C054B" w14:textId="77777777" w:rsidR="00941B0A" w:rsidRPr="00941B0A" w:rsidRDefault="00941B0A" w:rsidP="00941B0A">
      <w:pPr>
        <w:spacing w:after="0" w:line="240" w:lineRule="auto"/>
        <w:jc w:val="both"/>
      </w:pPr>
      <w:r w:rsidRPr="00941B0A">
        <w:t>Расстояние до красной линии:</w:t>
      </w:r>
    </w:p>
    <w:p w14:paraId="0BE3D834" w14:textId="77777777" w:rsidR="00941B0A" w:rsidRPr="00941B0A" w:rsidRDefault="00941B0A" w:rsidP="00941B0A">
      <w:pPr>
        <w:spacing w:after="0" w:line="240" w:lineRule="auto"/>
        <w:jc w:val="both"/>
      </w:pPr>
      <w:r w:rsidRPr="00941B0A">
        <w:t>1) улиц, от общественных зданий  – 5 м;</w:t>
      </w:r>
    </w:p>
    <w:p w14:paraId="3EEA0115" w14:textId="77777777" w:rsidR="00941B0A" w:rsidRPr="00941B0A" w:rsidRDefault="00941B0A" w:rsidP="00941B0A">
      <w:pPr>
        <w:spacing w:after="0" w:line="240" w:lineRule="auto"/>
        <w:jc w:val="both"/>
      </w:pPr>
      <w:r w:rsidRPr="00941B0A">
        <w:t xml:space="preserve">2) проездов, от общественных зданий – </w:t>
      </w:r>
      <w:smartTag w:uri="urn:schemas-microsoft-com:office:smarttags" w:element="metricconverter">
        <w:smartTagPr>
          <w:attr w:name="ProductID" w:val="3 м"/>
        </w:smartTagPr>
        <w:r w:rsidRPr="00941B0A">
          <w:t>3 м</w:t>
        </w:r>
      </w:smartTag>
      <w:r w:rsidRPr="00941B0A">
        <w:t>;</w:t>
      </w:r>
    </w:p>
    <w:p w14:paraId="32385354" w14:textId="77777777" w:rsidR="00941B0A" w:rsidRPr="00941B0A" w:rsidRDefault="00941B0A" w:rsidP="00941B0A">
      <w:pPr>
        <w:spacing w:after="0" w:line="240" w:lineRule="auto"/>
        <w:jc w:val="both"/>
      </w:pPr>
      <w:r w:rsidRPr="00941B0A">
        <w:t>3) от контрольно-пропускных пунктов, пунктов охраны, проходных – 1 м.</w:t>
      </w:r>
    </w:p>
    <w:p w14:paraId="35E1890B" w14:textId="77777777" w:rsidR="00941B0A" w:rsidRPr="00941B0A" w:rsidRDefault="00941B0A" w:rsidP="00941B0A">
      <w:pPr>
        <w:spacing w:after="0" w:line="240" w:lineRule="auto"/>
        <w:jc w:val="both"/>
      </w:pPr>
      <w:r w:rsidRPr="00941B0A">
        <w:t xml:space="preserve">4) от остальных зданий - </w:t>
      </w:r>
      <w:smartTag w:uri="urn:schemas-microsoft-com:office:smarttags" w:element="metricconverter">
        <w:smartTagPr>
          <w:attr w:name="ProductID" w:val="5 м"/>
        </w:smartTagPr>
        <w:r w:rsidRPr="00941B0A">
          <w:t>5 м</w:t>
        </w:r>
      </w:smartTag>
      <w:r w:rsidRPr="00941B0A">
        <w:t>.</w:t>
      </w:r>
    </w:p>
    <w:p w14:paraId="2853486F" w14:textId="77777777" w:rsidR="00941B0A" w:rsidRPr="00941B0A" w:rsidRDefault="00941B0A" w:rsidP="00941B0A">
      <w:pPr>
        <w:spacing w:after="0" w:line="240" w:lineRule="auto"/>
        <w:jc w:val="both"/>
      </w:pPr>
      <w:r w:rsidRPr="00941B0A">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941B0A" w:rsidRDefault="00941B0A" w:rsidP="00941B0A">
      <w:pPr>
        <w:spacing w:after="0" w:line="240" w:lineRule="auto"/>
        <w:jc w:val="both"/>
      </w:pPr>
    </w:p>
    <w:p w14:paraId="2FE571A7" w14:textId="77777777" w:rsidR="00941B0A" w:rsidRPr="00941B0A" w:rsidRDefault="00941B0A" w:rsidP="00941B0A">
      <w:pPr>
        <w:spacing w:after="0" w:line="240" w:lineRule="auto"/>
        <w:jc w:val="both"/>
      </w:pPr>
      <w:r w:rsidRPr="00941B0A">
        <w:t>Примечание общее.</w:t>
      </w:r>
    </w:p>
    <w:p w14:paraId="1045CD84" w14:textId="77777777" w:rsidR="00941B0A" w:rsidRPr="00941B0A" w:rsidRDefault="00941B0A" w:rsidP="00941B0A">
      <w:pPr>
        <w:spacing w:after="0" w:line="240" w:lineRule="auto"/>
        <w:jc w:val="both"/>
      </w:pPr>
      <w:r w:rsidRPr="00941B0A">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941B0A" w:rsidRDefault="00941B0A" w:rsidP="00941B0A">
      <w:pPr>
        <w:spacing w:after="0" w:line="240" w:lineRule="auto"/>
        <w:jc w:val="both"/>
      </w:pPr>
      <w:r w:rsidRPr="00941B0A">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941B0A" w:rsidRDefault="00941B0A" w:rsidP="00941B0A">
      <w:pPr>
        <w:spacing w:after="0" w:line="240" w:lineRule="auto"/>
        <w:jc w:val="both"/>
      </w:pPr>
      <w:r w:rsidRPr="00941B0A">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941B0A" w:rsidRDefault="00941B0A" w:rsidP="00941B0A">
      <w:pPr>
        <w:spacing w:after="0" w:line="240" w:lineRule="auto"/>
        <w:jc w:val="both"/>
      </w:pPr>
      <w:r w:rsidRPr="00941B0A">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941B0A" w:rsidRDefault="00941B0A" w:rsidP="00941B0A">
      <w:pPr>
        <w:spacing w:after="0" w:line="240" w:lineRule="auto"/>
        <w:jc w:val="both"/>
      </w:pPr>
      <w:r w:rsidRPr="00941B0A">
        <w:t>2) использование сточных вод в целях повышения почвенного плодородия;</w:t>
      </w:r>
    </w:p>
    <w:p w14:paraId="764EB54E" w14:textId="77777777" w:rsidR="00941B0A" w:rsidRPr="00941B0A" w:rsidRDefault="00941B0A" w:rsidP="00941B0A">
      <w:pPr>
        <w:spacing w:after="0" w:line="240" w:lineRule="auto"/>
        <w:jc w:val="both"/>
      </w:pPr>
      <w:r w:rsidRPr="00941B0A">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941B0A" w:rsidRDefault="00941B0A" w:rsidP="00941B0A">
      <w:pPr>
        <w:spacing w:after="0" w:line="240" w:lineRule="auto"/>
        <w:jc w:val="both"/>
      </w:pPr>
      <w:r w:rsidRPr="00941B0A">
        <w:t xml:space="preserve">4) осуществление авиационных мер по борьбе с вредными организмами. </w:t>
      </w:r>
    </w:p>
    <w:p w14:paraId="23D2590F" w14:textId="77777777" w:rsidR="00941B0A" w:rsidRPr="00941B0A" w:rsidRDefault="00941B0A" w:rsidP="00941B0A">
      <w:pPr>
        <w:spacing w:after="0" w:line="240" w:lineRule="auto"/>
        <w:jc w:val="both"/>
      </w:pPr>
      <w:r w:rsidRPr="00941B0A">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77777777" w:rsidR="00941B0A" w:rsidRPr="00941B0A" w:rsidRDefault="00941B0A" w:rsidP="00941B0A">
      <w:pPr>
        <w:spacing w:after="0" w:line="240" w:lineRule="auto"/>
        <w:jc w:val="both"/>
      </w:pPr>
      <w:r w:rsidRPr="00941B0A">
        <w:t>- в границах территорий общего пользования;</w:t>
      </w:r>
    </w:p>
    <w:p w14:paraId="7A4D41EE" w14:textId="77777777" w:rsidR="00941B0A" w:rsidRPr="00941B0A" w:rsidRDefault="00941B0A" w:rsidP="00941B0A">
      <w:pPr>
        <w:spacing w:after="0" w:line="240" w:lineRule="auto"/>
        <w:jc w:val="both"/>
      </w:pPr>
      <w:r w:rsidRPr="00941B0A">
        <w:t>- предназначенные для размещения линейных объектов и (или) занятые линейными объектами.</w:t>
      </w:r>
    </w:p>
    <w:p w14:paraId="00E745F2" w14:textId="77777777" w:rsidR="00941B0A" w:rsidRPr="00941B0A" w:rsidRDefault="00941B0A" w:rsidP="00941B0A">
      <w:pPr>
        <w:spacing w:after="0" w:line="240" w:lineRule="auto"/>
        <w:jc w:val="both"/>
      </w:pPr>
      <w:r w:rsidRPr="00941B0A">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Pr="00941B0A" w:rsidRDefault="00941B0A" w:rsidP="00941B0A">
      <w:pPr>
        <w:spacing w:after="0" w:line="240" w:lineRule="auto"/>
        <w:jc w:val="both"/>
      </w:pPr>
      <w:r w:rsidRPr="00941B0A">
        <w:t>Размещение зданий, строений и сооружений возможно при соблюдении требований статьи 33 настоящих Правил.</w:t>
      </w:r>
    </w:p>
    <w:p w14:paraId="2CD6CFDE" w14:textId="77777777" w:rsidR="00941B0A" w:rsidRPr="00941B0A" w:rsidRDefault="00941B0A" w:rsidP="00941B0A">
      <w:pPr>
        <w:spacing w:after="0" w:line="240" w:lineRule="auto"/>
        <w:jc w:val="both"/>
      </w:pPr>
    </w:p>
    <w:p w14:paraId="47F148B8" w14:textId="77777777" w:rsidR="00941B0A" w:rsidRPr="00941B0A" w:rsidRDefault="00941B0A" w:rsidP="00941B0A">
      <w:pPr>
        <w:spacing w:after="0" w:line="240" w:lineRule="auto"/>
        <w:jc w:val="both"/>
      </w:pPr>
    </w:p>
    <w:p w14:paraId="0469F762" w14:textId="77777777" w:rsidR="004434A0" w:rsidRPr="002D5C89" w:rsidRDefault="004434A0" w:rsidP="002D5C89">
      <w:pPr>
        <w:spacing w:after="0" w:line="240" w:lineRule="auto"/>
        <w:jc w:val="both"/>
      </w:pPr>
    </w:p>
    <w:p w14:paraId="373992E1" w14:textId="77777777" w:rsidR="002D5C89" w:rsidRPr="002D5C89" w:rsidRDefault="002D5C89" w:rsidP="00C01359">
      <w:pPr>
        <w:pStyle w:val="1ff4"/>
      </w:pPr>
      <w:bookmarkStart w:id="149" w:name="_Toc124859465"/>
      <w:bookmarkStart w:id="150" w:name="_Toc158630743"/>
      <w:r w:rsidRPr="002D5C89">
        <w:t>ЗОНЫ ВОЕННЫХ ОБЪЕКТОВ И ИНЫЕ ЗОНЫ РЕЖИМНЫХ ТЕРРИТОРИЙ:</w:t>
      </w:r>
      <w:bookmarkEnd w:id="149"/>
      <w:bookmarkEnd w:id="150"/>
    </w:p>
    <w:p w14:paraId="2F40D20F" w14:textId="77777777" w:rsidR="002D5C89" w:rsidRPr="002D5C89" w:rsidRDefault="002D5C89" w:rsidP="00BC4CDA">
      <w:pPr>
        <w:pStyle w:val="6"/>
      </w:pPr>
      <w:bookmarkStart w:id="151" w:name="_Toc112237793"/>
      <w:bookmarkStart w:id="152" w:name="_Toc112237958"/>
      <w:bookmarkStart w:id="153" w:name="_Toc124859466"/>
      <w:bookmarkStart w:id="154" w:name="_Toc158630744"/>
      <w:r w:rsidRPr="002D5C89">
        <w:t>В. Зона военных объектов и иные зоны режимных территорий</w:t>
      </w:r>
      <w:bookmarkEnd w:id="151"/>
      <w:bookmarkEnd w:id="152"/>
      <w:bookmarkEnd w:id="153"/>
      <w:bookmarkEnd w:id="154"/>
    </w:p>
    <w:p w14:paraId="64C76323" w14:textId="77777777" w:rsidR="002D5C89" w:rsidRPr="00941B0A" w:rsidRDefault="002D5C89" w:rsidP="002D5C89">
      <w:pPr>
        <w:spacing w:after="0" w:line="240" w:lineRule="auto"/>
        <w:jc w:val="both"/>
        <w:rPr>
          <w:i/>
        </w:rPr>
      </w:pPr>
      <w:r w:rsidRPr="00941B0A">
        <w:rPr>
          <w:i/>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2D5C89" w:rsidRDefault="002D5C89" w:rsidP="002D5C89">
      <w:pPr>
        <w:spacing w:after="0" w:line="240" w:lineRule="auto"/>
        <w:jc w:val="both"/>
      </w:pPr>
    </w:p>
    <w:p w14:paraId="54585031"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C3577" w:rsidRPr="005C3577" w14:paraId="64BC526C" w14:textId="77777777" w:rsidTr="00775161">
        <w:trPr>
          <w:trHeight w:val="20"/>
        </w:trPr>
        <w:tc>
          <w:tcPr>
            <w:tcW w:w="3545" w:type="dxa"/>
            <w:vAlign w:val="center"/>
          </w:tcPr>
          <w:p w14:paraId="1FD129F6" w14:textId="77777777" w:rsidR="005C3577" w:rsidRPr="005C3577" w:rsidRDefault="005C3577" w:rsidP="005C3577">
            <w:pPr>
              <w:spacing w:after="0" w:line="240" w:lineRule="auto"/>
              <w:jc w:val="both"/>
              <w:rPr>
                <w:b/>
                <w:bCs/>
              </w:rPr>
            </w:pPr>
            <w:r w:rsidRPr="005C3577">
              <w:rPr>
                <w:b/>
                <w:bCs/>
              </w:rPr>
              <w:t>Виды разрешенного использования земельных участков</w:t>
            </w:r>
          </w:p>
        </w:tc>
        <w:tc>
          <w:tcPr>
            <w:tcW w:w="5670" w:type="dxa"/>
            <w:vAlign w:val="center"/>
          </w:tcPr>
          <w:p w14:paraId="36437D69" w14:textId="77777777" w:rsidR="005C3577" w:rsidRPr="005C3577" w:rsidRDefault="005C3577" w:rsidP="005C3577">
            <w:pPr>
              <w:spacing w:after="0" w:line="240" w:lineRule="auto"/>
              <w:jc w:val="both"/>
              <w:rPr>
                <w:b/>
                <w:bCs/>
              </w:rPr>
            </w:pPr>
            <w:r w:rsidRPr="005C3577">
              <w:rPr>
                <w:b/>
                <w:bCs/>
              </w:rPr>
              <w:t>Описание вида разрешенного использования земельного участка</w:t>
            </w:r>
          </w:p>
        </w:tc>
        <w:tc>
          <w:tcPr>
            <w:tcW w:w="6378" w:type="dxa"/>
            <w:vAlign w:val="center"/>
          </w:tcPr>
          <w:p w14:paraId="562F0414" w14:textId="77777777" w:rsidR="005C3577" w:rsidRPr="005C3577" w:rsidRDefault="005C3577" w:rsidP="005C3577">
            <w:pPr>
              <w:spacing w:after="0" w:line="240" w:lineRule="auto"/>
              <w:jc w:val="both"/>
              <w:rPr>
                <w:b/>
                <w:bCs/>
              </w:rPr>
            </w:pPr>
            <w:r w:rsidRPr="005C3577">
              <w:rPr>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5C3577" w14:paraId="15CE4571" w14:textId="77777777" w:rsidTr="00775161">
        <w:trPr>
          <w:trHeight w:val="20"/>
        </w:trPr>
        <w:tc>
          <w:tcPr>
            <w:tcW w:w="3545" w:type="dxa"/>
            <w:shd w:val="clear" w:color="auto" w:fill="auto"/>
            <w:vAlign w:val="center"/>
          </w:tcPr>
          <w:p w14:paraId="27B2ED4D" w14:textId="77777777" w:rsidR="005C3577" w:rsidRPr="005C3577" w:rsidRDefault="005C3577" w:rsidP="005C3577">
            <w:pPr>
              <w:spacing w:after="0" w:line="240" w:lineRule="auto"/>
              <w:jc w:val="both"/>
              <w:rPr>
                <w:bCs/>
              </w:rPr>
            </w:pPr>
            <w:r w:rsidRPr="005C3577">
              <w:rPr>
                <w:bCs/>
              </w:rPr>
              <w:t>[8.0] - Обеспечение обороны и безопасности</w:t>
            </w:r>
          </w:p>
        </w:tc>
        <w:tc>
          <w:tcPr>
            <w:tcW w:w="5670" w:type="dxa"/>
            <w:shd w:val="clear" w:color="auto" w:fill="auto"/>
            <w:vAlign w:val="center"/>
          </w:tcPr>
          <w:p w14:paraId="16466450" w14:textId="77777777" w:rsidR="005C3577" w:rsidRPr="005C3577" w:rsidRDefault="005C3577" w:rsidP="005C3577">
            <w:pPr>
              <w:spacing w:after="0" w:line="240" w:lineRule="auto"/>
              <w:jc w:val="both"/>
              <w:rPr>
                <w:bCs/>
              </w:rPr>
            </w:pPr>
            <w:r w:rsidRPr="005C3577">
              <w:rPr>
                <w:bC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5831387" w14:textId="77777777" w:rsidR="005C3577" w:rsidRPr="005C3577" w:rsidRDefault="005C3577" w:rsidP="005C3577">
            <w:pPr>
              <w:spacing w:after="0" w:line="240" w:lineRule="auto"/>
              <w:jc w:val="both"/>
              <w:rPr>
                <w:bCs/>
              </w:rPr>
            </w:pPr>
            <w:r w:rsidRPr="005C3577">
              <w:rPr>
                <w:bCs/>
              </w:rPr>
              <w:t>размещение зданий военных училищ, военных институтов, военных университетов, военных академий;</w:t>
            </w:r>
          </w:p>
          <w:p w14:paraId="3090D9F1" w14:textId="77777777" w:rsidR="005C3577" w:rsidRPr="005C3577" w:rsidRDefault="005C3577" w:rsidP="005C3577">
            <w:pPr>
              <w:spacing w:after="0" w:line="240" w:lineRule="auto"/>
              <w:jc w:val="both"/>
              <w:rPr>
                <w:bCs/>
              </w:rPr>
            </w:pPr>
            <w:r w:rsidRPr="005C3577">
              <w:rPr>
                <w:bCs/>
              </w:rPr>
              <w:t>размещение объектов, обеспечивающих осуществление таможенной деятельности</w:t>
            </w:r>
          </w:p>
        </w:tc>
        <w:tc>
          <w:tcPr>
            <w:tcW w:w="6378" w:type="dxa"/>
            <w:shd w:val="clear" w:color="auto" w:fill="auto"/>
            <w:vAlign w:val="center"/>
          </w:tcPr>
          <w:p w14:paraId="4005B95C"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- 100 кв. м/</w:t>
            </w:r>
            <w:r w:rsidRPr="005C3577">
              <w:rPr>
                <w:b/>
                <w:bCs/>
              </w:rPr>
              <w:t>не подлежит установлению</w:t>
            </w:r>
            <w:r w:rsidRPr="005C3577">
              <w:rPr>
                <w:bCs/>
              </w:rPr>
              <w:t>;</w:t>
            </w:r>
          </w:p>
          <w:p w14:paraId="36A4CADA" w14:textId="77777777" w:rsidR="005C3577" w:rsidRPr="005C3577" w:rsidRDefault="005C3577" w:rsidP="005C3577">
            <w:pPr>
              <w:spacing w:after="0" w:line="240" w:lineRule="auto"/>
              <w:jc w:val="both"/>
              <w:rPr>
                <w:bCs/>
              </w:rPr>
            </w:pPr>
            <w:r w:rsidRPr="005C3577">
              <w:rPr>
                <w:bCs/>
              </w:rPr>
              <w:t xml:space="preserve">минимальная ширина земельных участков вдоль фронта улицы (проезда) – 10 м; </w:t>
            </w:r>
          </w:p>
          <w:p w14:paraId="6B06CB29" w14:textId="77777777" w:rsidR="005C3577" w:rsidRPr="005C3577" w:rsidRDefault="005C3577" w:rsidP="005C3577">
            <w:pPr>
              <w:spacing w:after="0" w:line="240" w:lineRule="auto"/>
              <w:jc w:val="both"/>
              <w:rPr>
                <w:bCs/>
              </w:rPr>
            </w:pPr>
            <w:r w:rsidRPr="005C3577">
              <w:rPr>
                <w:bCs/>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5C3577">
                <w:rPr>
                  <w:bCs/>
                </w:rPr>
                <w:t>3 м</w:t>
              </w:r>
            </w:smartTag>
            <w:r w:rsidRPr="005C3577">
              <w:rPr>
                <w:bCs/>
              </w:rPr>
              <w:t xml:space="preserve">; </w:t>
            </w:r>
          </w:p>
          <w:p w14:paraId="7EACC60C" w14:textId="77777777" w:rsidR="005C3577" w:rsidRPr="005C3577" w:rsidRDefault="005C3577" w:rsidP="005C3577">
            <w:pPr>
              <w:spacing w:after="0" w:line="240" w:lineRule="auto"/>
              <w:jc w:val="both"/>
              <w:rPr>
                <w:bCs/>
              </w:rPr>
            </w:pPr>
            <w:r w:rsidRPr="005C3577">
              <w:rPr>
                <w:bCs/>
              </w:rPr>
              <w:t xml:space="preserve">максимальная высота – </w:t>
            </w:r>
            <w:r w:rsidRPr="005C3577">
              <w:rPr>
                <w:b/>
                <w:bCs/>
              </w:rPr>
              <w:t>не подлежит установлению</w:t>
            </w:r>
            <w:r w:rsidRPr="005C3577">
              <w:rPr>
                <w:bCs/>
              </w:rPr>
              <w:t>;</w:t>
            </w:r>
          </w:p>
          <w:p w14:paraId="4536B8C3"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60%;</w:t>
            </w:r>
          </w:p>
          <w:p w14:paraId="5F5AFB29"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p w14:paraId="40624A6E" w14:textId="77777777" w:rsidR="005C3577" w:rsidRPr="005C3577" w:rsidRDefault="005C3577" w:rsidP="005C3577">
            <w:pPr>
              <w:spacing w:after="0" w:line="240" w:lineRule="auto"/>
              <w:jc w:val="both"/>
              <w:rPr>
                <w:bCs/>
              </w:rPr>
            </w:pPr>
          </w:p>
        </w:tc>
      </w:tr>
      <w:tr w:rsidR="005C3577" w:rsidRPr="005C3577" w14:paraId="6CBE7310" w14:textId="77777777" w:rsidTr="00775161">
        <w:trPr>
          <w:trHeight w:val="20"/>
        </w:trPr>
        <w:tc>
          <w:tcPr>
            <w:tcW w:w="3545" w:type="dxa"/>
            <w:vAlign w:val="center"/>
          </w:tcPr>
          <w:p w14:paraId="254AAD9C" w14:textId="77777777" w:rsidR="005C3577" w:rsidRPr="005C3577" w:rsidRDefault="005C3577" w:rsidP="005C3577">
            <w:pPr>
              <w:spacing w:after="0" w:line="240" w:lineRule="auto"/>
              <w:jc w:val="both"/>
              <w:rPr>
                <w:bCs/>
              </w:rPr>
            </w:pPr>
            <w:r w:rsidRPr="005C3577">
              <w:rPr>
                <w:bCs/>
              </w:rPr>
              <w:t>[8.1] - Обеспечение вооруженных сил</w:t>
            </w:r>
          </w:p>
        </w:tc>
        <w:tc>
          <w:tcPr>
            <w:tcW w:w="5670" w:type="dxa"/>
            <w:vAlign w:val="center"/>
          </w:tcPr>
          <w:p w14:paraId="3CF2FDEF" w14:textId="77777777" w:rsidR="005C3577" w:rsidRPr="005C3577" w:rsidRDefault="005C3577" w:rsidP="005C3577">
            <w:pPr>
              <w:spacing w:after="0" w:line="240" w:lineRule="auto"/>
              <w:jc w:val="both"/>
              <w:rPr>
                <w:bCs/>
              </w:rPr>
            </w:pPr>
            <w:r w:rsidRPr="005C3577">
              <w:rPr>
                <w:bCs/>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51047F82" w14:textId="77777777" w:rsidR="005C3577" w:rsidRPr="005C3577" w:rsidRDefault="005C3577" w:rsidP="005C3577">
            <w:pPr>
              <w:spacing w:after="0" w:line="240" w:lineRule="auto"/>
              <w:jc w:val="both"/>
              <w:rPr>
                <w:bCs/>
              </w:rPr>
            </w:pPr>
            <w:r w:rsidRPr="005C3577">
              <w:rPr>
                <w:bC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349C7538" w14:textId="77777777" w:rsidR="005C3577" w:rsidRPr="005C3577" w:rsidRDefault="005C3577" w:rsidP="005C3577">
            <w:pPr>
              <w:spacing w:after="0" w:line="240" w:lineRule="auto"/>
              <w:jc w:val="both"/>
              <w:rPr>
                <w:bCs/>
              </w:rPr>
            </w:pPr>
            <w:r w:rsidRPr="005C3577">
              <w:rPr>
                <w:bCs/>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149BAC2" w14:textId="77777777" w:rsidR="005C3577" w:rsidRPr="005C3577" w:rsidRDefault="005C3577" w:rsidP="005C3577">
            <w:pPr>
              <w:spacing w:after="0" w:line="240" w:lineRule="auto"/>
              <w:jc w:val="both"/>
              <w:rPr>
                <w:bCs/>
              </w:rPr>
            </w:pPr>
            <w:r w:rsidRPr="005C3577">
              <w:rPr>
                <w:bCs/>
              </w:rPr>
              <w:t>размещение объектов, для обеспечения безопасности которых были созданы закрытые административно-территориальные образования</w:t>
            </w:r>
          </w:p>
        </w:tc>
        <w:tc>
          <w:tcPr>
            <w:tcW w:w="6378" w:type="dxa"/>
            <w:vAlign w:val="center"/>
          </w:tcPr>
          <w:p w14:paraId="348EA761"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- 5000 кв. м/</w:t>
            </w:r>
            <w:r w:rsidRPr="005C3577">
              <w:rPr>
                <w:b/>
                <w:bCs/>
              </w:rPr>
              <w:t>не подлежит установлению</w:t>
            </w:r>
            <w:r w:rsidRPr="005C3577">
              <w:rPr>
                <w:bCs/>
              </w:rPr>
              <w:t>;</w:t>
            </w:r>
          </w:p>
          <w:p w14:paraId="5FB7F44D" w14:textId="77777777" w:rsidR="005C3577" w:rsidRPr="005C3577" w:rsidRDefault="005C3577" w:rsidP="005C3577">
            <w:pPr>
              <w:spacing w:after="0" w:line="240" w:lineRule="auto"/>
              <w:jc w:val="both"/>
              <w:rPr>
                <w:bCs/>
              </w:rPr>
            </w:pPr>
            <w:r w:rsidRPr="005C3577">
              <w:rPr>
                <w:bCs/>
              </w:rPr>
              <w:t xml:space="preserve">минимальная ширина земельных участков вдоль фронта улицы (проезда) – 50 м; </w:t>
            </w:r>
          </w:p>
          <w:p w14:paraId="2F24136D" w14:textId="77777777" w:rsidR="005C3577" w:rsidRPr="005C3577" w:rsidRDefault="005C3577" w:rsidP="005C3577">
            <w:pPr>
              <w:spacing w:after="0" w:line="240" w:lineRule="auto"/>
              <w:jc w:val="both"/>
              <w:rPr>
                <w:bCs/>
              </w:rPr>
            </w:pPr>
            <w:r w:rsidRPr="005C3577">
              <w:rPr>
                <w:bCs/>
              </w:rPr>
              <w:t xml:space="preserve">минимальный отступ от границ земельного участка, за пределами которых запрещено строительство зданий, строений, сооружений, - 5 м; </w:t>
            </w:r>
          </w:p>
          <w:p w14:paraId="160A1431" w14:textId="77777777" w:rsidR="005C3577" w:rsidRPr="005C3577" w:rsidRDefault="005C3577" w:rsidP="005C3577">
            <w:pPr>
              <w:spacing w:after="0" w:line="240" w:lineRule="auto"/>
              <w:jc w:val="both"/>
              <w:rPr>
                <w:bCs/>
              </w:rPr>
            </w:pPr>
            <w:r w:rsidRPr="005C3577">
              <w:rPr>
                <w:bCs/>
              </w:rPr>
              <w:t xml:space="preserve">максимальная высота – </w:t>
            </w:r>
            <w:r w:rsidRPr="005C3577">
              <w:rPr>
                <w:b/>
                <w:bCs/>
              </w:rPr>
              <w:t>не подлежит установлению</w:t>
            </w:r>
            <w:r w:rsidRPr="005C3577">
              <w:rPr>
                <w:bCs/>
              </w:rPr>
              <w:t>;</w:t>
            </w:r>
          </w:p>
          <w:p w14:paraId="1BB55C3E"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60%;</w:t>
            </w:r>
          </w:p>
          <w:p w14:paraId="17A07218"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p w14:paraId="0145C5B5" w14:textId="77777777" w:rsidR="005C3577" w:rsidRPr="005C3577" w:rsidRDefault="005C3577" w:rsidP="005C3577">
            <w:pPr>
              <w:spacing w:after="0" w:line="240" w:lineRule="auto"/>
              <w:jc w:val="both"/>
              <w:rPr>
                <w:bCs/>
              </w:rPr>
            </w:pPr>
          </w:p>
        </w:tc>
      </w:tr>
      <w:tr w:rsidR="005C3577" w:rsidRPr="005C3577" w14:paraId="72AA3BBF" w14:textId="77777777" w:rsidTr="00775161">
        <w:trPr>
          <w:trHeight w:val="20"/>
        </w:trPr>
        <w:tc>
          <w:tcPr>
            <w:tcW w:w="3545" w:type="dxa"/>
            <w:shd w:val="clear" w:color="auto" w:fill="FFFFFF"/>
            <w:vAlign w:val="center"/>
          </w:tcPr>
          <w:p w14:paraId="61512380" w14:textId="77777777" w:rsidR="005C3577" w:rsidRPr="005C3577" w:rsidRDefault="005C3577" w:rsidP="005C3577">
            <w:pPr>
              <w:spacing w:after="0" w:line="240" w:lineRule="auto"/>
              <w:jc w:val="both"/>
              <w:rPr>
                <w:bCs/>
              </w:rPr>
            </w:pPr>
            <w:r w:rsidRPr="005C3577">
              <w:rPr>
                <w:bCs/>
              </w:rPr>
              <w:t>[8.2] - Охрана Государственной границы Российской Федерации</w:t>
            </w:r>
          </w:p>
        </w:tc>
        <w:tc>
          <w:tcPr>
            <w:tcW w:w="5670" w:type="dxa"/>
            <w:shd w:val="clear" w:color="auto" w:fill="FFFFFF"/>
            <w:vAlign w:val="center"/>
          </w:tcPr>
          <w:p w14:paraId="00CBC018" w14:textId="77777777" w:rsidR="005C3577" w:rsidRPr="005C3577" w:rsidRDefault="005C3577" w:rsidP="005C3577">
            <w:pPr>
              <w:spacing w:after="0" w:line="240" w:lineRule="auto"/>
              <w:jc w:val="both"/>
              <w:rPr>
                <w:bCs/>
              </w:rPr>
            </w:pPr>
            <w:r w:rsidRPr="005C3577">
              <w:rPr>
                <w:bCs/>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378" w:type="dxa"/>
            <w:vAlign w:val="center"/>
          </w:tcPr>
          <w:p w14:paraId="2394FCFC"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- 100 кв. м/</w:t>
            </w:r>
            <w:r w:rsidRPr="005C3577">
              <w:rPr>
                <w:b/>
                <w:bCs/>
              </w:rPr>
              <w:t>не подлежит установлению</w:t>
            </w:r>
            <w:r w:rsidRPr="005C3577">
              <w:rPr>
                <w:bCs/>
              </w:rPr>
              <w:t>;</w:t>
            </w:r>
          </w:p>
          <w:p w14:paraId="25BA2618" w14:textId="77777777" w:rsidR="005C3577" w:rsidRPr="005C3577" w:rsidRDefault="005C3577" w:rsidP="005C3577">
            <w:pPr>
              <w:spacing w:after="0" w:line="240" w:lineRule="auto"/>
              <w:jc w:val="both"/>
              <w:rPr>
                <w:bCs/>
              </w:rPr>
            </w:pPr>
            <w:r w:rsidRPr="005C3577">
              <w:rPr>
                <w:bCs/>
              </w:rPr>
              <w:t xml:space="preserve">минимальная ширина земельных участков вдоль фронта улицы (проезда) – 10 м; </w:t>
            </w:r>
          </w:p>
          <w:p w14:paraId="71541DD3" w14:textId="77777777" w:rsidR="005C3577" w:rsidRPr="005C3577" w:rsidRDefault="005C3577" w:rsidP="005C3577">
            <w:pPr>
              <w:spacing w:after="0" w:line="240" w:lineRule="auto"/>
              <w:jc w:val="both"/>
              <w:rPr>
                <w:bCs/>
              </w:rPr>
            </w:pPr>
            <w:r w:rsidRPr="005C3577">
              <w:rPr>
                <w:bCs/>
              </w:rPr>
              <w:t xml:space="preserve">минимальный отступ от границ земельного участка, за пределами которых запрещено строительство зданий, строений, сооружений, - 3 м; </w:t>
            </w:r>
          </w:p>
          <w:p w14:paraId="43092B90" w14:textId="77777777" w:rsidR="005C3577" w:rsidRPr="005C3577" w:rsidRDefault="005C3577" w:rsidP="005C3577">
            <w:pPr>
              <w:spacing w:after="0" w:line="240" w:lineRule="auto"/>
              <w:jc w:val="both"/>
              <w:rPr>
                <w:bCs/>
              </w:rPr>
            </w:pPr>
            <w:r w:rsidRPr="005C3577">
              <w:rPr>
                <w:bCs/>
              </w:rPr>
              <w:t xml:space="preserve">максимальная высота – </w:t>
            </w:r>
            <w:r w:rsidRPr="005C3577">
              <w:rPr>
                <w:b/>
                <w:bCs/>
              </w:rPr>
              <w:t>не подлежит установлению</w:t>
            </w:r>
            <w:r w:rsidRPr="005C3577">
              <w:rPr>
                <w:bCs/>
              </w:rPr>
              <w:t>;</w:t>
            </w:r>
          </w:p>
          <w:p w14:paraId="51D917F1"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10785038"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r w:rsidR="005C3577" w:rsidRPr="005C3577" w14:paraId="6AC70918" w14:textId="77777777" w:rsidTr="00775161">
        <w:trPr>
          <w:trHeight w:val="20"/>
        </w:trPr>
        <w:tc>
          <w:tcPr>
            <w:tcW w:w="3545" w:type="dxa"/>
            <w:vAlign w:val="center"/>
          </w:tcPr>
          <w:p w14:paraId="07C31290" w14:textId="77777777" w:rsidR="005C3577" w:rsidRPr="005C3577" w:rsidRDefault="005C3577" w:rsidP="005C3577">
            <w:pPr>
              <w:spacing w:after="0" w:line="240" w:lineRule="auto"/>
              <w:jc w:val="both"/>
              <w:rPr>
                <w:bCs/>
              </w:rPr>
            </w:pPr>
            <w:r w:rsidRPr="005C3577">
              <w:rPr>
                <w:bCs/>
              </w:rPr>
              <w:t>[8.3] - Обеспечение внутреннего правопорядка</w:t>
            </w:r>
          </w:p>
        </w:tc>
        <w:tc>
          <w:tcPr>
            <w:tcW w:w="5670" w:type="dxa"/>
            <w:vAlign w:val="center"/>
          </w:tcPr>
          <w:p w14:paraId="61ABE1AC" w14:textId="77777777" w:rsidR="005C3577" w:rsidRPr="005C3577" w:rsidRDefault="005C3577" w:rsidP="005C3577">
            <w:pPr>
              <w:spacing w:after="0" w:line="240" w:lineRule="auto"/>
              <w:jc w:val="both"/>
              <w:rPr>
                <w:bCs/>
              </w:rPr>
            </w:pPr>
            <w:r w:rsidRPr="005C3577">
              <w:rPr>
                <w:bC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FD68A4" w14:textId="77777777" w:rsidR="005C3577" w:rsidRPr="005C3577" w:rsidRDefault="005C3577" w:rsidP="005C3577">
            <w:pPr>
              <w:spacing w:after="0" w:line="240" w:lineRule="auto"/>
              <w:jc w:val="both"/>
              <w:rPr>
                <w:bCs/>
              </w:rPr>
            </w:pPr>
            <w:r w:rsidRPr="005C3577">
              <w:rPr>
                <w:bCs/>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9A4174C"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 кв. м/</w:t>
            </w:r>
            <w:r w:rsidRPr="005C3577">
              <w:rPr>
                <w:b/>
                <w:bCs/>
              </w:rPr>
              <w:t>не подлежит установлению</w:t>
            </w:r>
            <w:r w:rsidRPr="005C3577">
              <w:rPr>
                <w:bCs/>
              </w:rPr>
              <w:t xml:space="preserve">; </w:t>
            </w:r>
          </w:p>
          <w:p w14:paraId="171E8F89" w14:textId="77777777" w:rsidR="005C3577" w:rsidRPr="005C3577" w:rsidRDefault="005C3577" w:rsidP="005C3577">
            <w:pPr>
              <w:spacing w:after="0" w:line="240" w:lineRule="auto"/>
              <w:jc w:val="both"/>
              <w:rPr>
                <w:bCs/>
              </w:rPr>
            </w:pPr>
            <w:r w:rsidRPr="005C3577">
              <w:rPr>
                <w:bCs/>
              </w:rPr>
              <w:t>минимальная ширина земельных участков вдоль фронта улицы (проезда) – 4 м;</w:t>
            </w:r>
          </w:p>
          <w:p w14:paraId="0A7534D8" w14:textId="77777777" w:rsidR="005C3577" w:rsidRPr="005C3577" w:rsidRDefault="005C3577" w:rsidP="005C3577">
            <w:pPr>
              <w:spacing w:after="0" w:line="240" w:lineRule="auto"/>
              <w:jc w:val="both"/>
              <w:rPr>
                <w:bCs/>
              </w:rPr>
            </w:pPr>
            <w:r w:rsidRPr="005C3577">
              <w:rPr>
                <w:bCs/>
              </w:rPr>
              <w:t>минимальные отступы от границ земельных участков - 1 м;</w:t>
            </w:r>
          </w:p>
          <w:p w14:paraId="4D78ED2D" w14:textId="77777777" w:rsidR="005C3577" w:rsidRPr="005C3577" w:rsidRDefault="005C3577" w:rsidP="005C3577">
            <w:pPr>
              <w:spacing w:after="0" w:line="240" w:lineRule="auto"/>
              <w:jc w:val="both"/>
              <w:rPr>
                <w:bCs/>
              </w:rPr>
            </w:pPr>
            <w:r w:rsidRPr="005C3577">
              <w:rPr>
                <w:bCs/>
              </w:rPr>
              <w:t xml:space="preserve">максимальное количество надземных этажей зданий – 3 этажа (включая мансардный этаж); </w:t>
            </w:r>
          </w:p>
          <w:p w14:paraId="332FC5B8" w14:textId="77777777" w:rsidR="005C3577" w:rsidRPr="005C3577" w:rsidRDefault="005C3577" w:rsidP="005C3577">
            <w:pPr>
              <w:spacing w:after="0" w:line="240" w:lineRule="auto"/>
              <w:jc w:val="both"/>
              <w:rPr>
                <w:bCs/>
              </w:rPr>
            </w:pPr>
            <w:r w:rsidRPr="005C3577">
              <w:rPr>
                <w:bCs/>
              </w:rPr>
              <w:t>максимальная высота строений, сооружений от уровня земли - 20 м;</w:t>
            </w:r>
          </w:p>
          <w:p w14:paraId="4AC0ECAC"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6644719A"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r w:rsidR="005C3577" w:rsidRPr="005C3577" w14:paraId="1BB31CB4" w14:textId="77777777" w:rsidTr="00775161">
        <w:trPr>
          <w:trHeight w:val="20"/>
        </w:trPr>
        <w:tc>
          <w:tcPr>
            <w:tcW w:w="3545" w:type="dxa"/>
            <w:vAlign w:val="center"/>
          </w:tcPr>
          <w:p w14:paraId="70B4C9FD" w14:textId="77777777" w:rsidR="005C3577" w:rsidRPr="005C3577" w:rsidRDefault="005C3577" w:rsidP="005C3577">
            <w:pPr>
              <w:spacing w:after="0" w:line="240" w:lineRule="auto"/>
              <w:jc w:val="both"/>
              <w:rPr>
                <w:bCs/>
              </w:rPr>
            </w:pPr>
            <w:r w:rsidRPr="005C3577">
              <w:rPr>
                <w:bCs/>
              </w:rPr>
              <w:t>[8.4] - Обеспечение деятельности по исполнению наказаний</w:t>
            </w:r>
          </w:p>
        </w:tc>
        <w:tc>
          <w:tcPr>
            <w:tcW w:w="5670" w:type="dxa"/>
            <w:vAlign w:val="center"/>
          </w:tcPr>
          <w:p w14:paraId="62B5DAE1" w14:textId="77777777" w:rsidR="005C3577" w:rsidRPr="005C3577" w:rsidRDefault="005C3577" w:rsidP="005C3577">
            <w:pPr>
              <w:spacing w:after="0" w:line="240" w:lineRule="auto"/>
              <w:jc w:val="both"/>
              <w:rPr>
                <w:bCs/>
              </w:rPr>
            </w:pPr>
            <w:r w:rsidRPr="005C3577">
              <w:rPr>
                <w:bCs/>
              </w:rPr>
              <w:t>Размещение объектов капитального строительства для создания мест лишения свободы (следственные изоляторы, тюрьмы, поселения)</w:t>
            </w:r>
          </w:p>
        </w:tc>
        <w:tc>
          <w:tcPr>
            <w:tcW w:w="6378" w:type="dxa"/>
            <w:vAlign w:val="center"/>
          </w:tcPr>
          <w:p w14:paraId="759AE032"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- 1000 кв. м/</w:t>
            </w:r>
            <w:r w:rsidRPr="005C3577">
              <w:rPr>
                <w:b/>
                <w:bCs/>
              </w:rPr>
              <w:t>не подлежит установлению</w:t>
            </w:r>
            <w:r w:rsidRPr="005C3577">
              <w:rPr>
                <w:bCs/>
              </w:rPr>
              <w:t>;</w:t>
            </w:r>
          </w:p>
          <w:p w14:paraId="5197E509" w14:textId="77777777" w:rsidR="005C3577" w:rsidRPr="005C3577" w:rsidRDefault="005C3577" w:rsidP="005C3577">
            <w:pPr>
              <w:spacing w:after="0" w:line="240" w:lineRule="auto"/>
              <w:jc w:val="both"/>
              <w:rPr>
                <w:bCs/>
              </w:rPr>
            </w:pPr>
            <w:r w:rsidRPr="005C3577">
              <w:rPr>
                <w:bCs/>
              </w:rPr>
              <w:t xml:space="preserve">минимальная ширина земельных участков вдоль фронта улицы (проезда) – 25 м; </w:t>
            </w:r>
          </w:p>
          <w:p w14:paraId="4B3A624F" w14:textId="77777777" w:rsidR="005C3577" w:rsidRPr="005C3577" w:rsidRDefault="005C3577" w:rsidP="005C3577">
            <w:pPr>
              <w:spacing w:after="0" w:line="240" w:lineRule="auto"/>
              <w:jc w:val="both"/>
              <w:rPr>
                <w:bCs/>
              </w:rPr>
            </w:pPr>
            <w:r w:rsidRPr="005C3577">
              <w:rPr>
                <w:bCs/>
              </w:rPr>
              <w:t xml:space="preserve">минимальный отступ от границ земельного участка, за пределами которых запрещено строительство зданий, строений, сооружений, - 5 м; </w:t>
            </w:r>
          </w:p>
          <w:p w14:paraId="19DA5AF3" w14:textId="77777777" w:rsidR="005C3577" w:rsidRPr="005C3577" w:rsidRDefault="005C3577" w:rsidP="005C3577">
            <w:pPr>
              <w:spacing w:after="0" w:line="240" w:lineRule="auto"/>
              <w:jc w:val="both"/>
              <w:rPr>
                <w:bCs/>
              </w:rPr>
            </w:pPr>
            <w:r w:rsidRPr="005C3577">
              <w:rPr>
                <w:bCs/>
              </w:rPr>
              <w:t xml:space="preserve">максимальная высота – </w:t>
            </w:r>
            <w:r w:rsidRPr="005C3577">
              <w:rPr>
                <w:b/>
                <w:bCs/>
              </w:rPr>
              <w:t>не подлежит установлению</w:t>
            </w:r>
            <w:r w:rsidRPr="005C3577">
              <w:rPr>
                <w:bCs/>
              </w:rPr>
              <w:t>;</w:t>
            </w:r>
          </w:p>
          <w:p w14:paraId="68DFE57B"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70738B47"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r w:rsidR="005C3577" w:rsidRPr="005C3577" w14:paraId="7FFBCC8A" w14:textId="77777777" w:rsidTr="00775161">
        <w:trPr>
          <w:trHeight w:val="20"/>
        </w:trPr>
        <w:tc>
          <w:tcPr>
            <w:tcW w:w="3545" w:type="dxa"/>
            <w:vAlign w:val="center"/>
          </w:tcPr>
          <w:p w14:paraId="4160ED3F" w14:textId="77777777" w:rsidR="005C3577" w:rsidRPr="005C3577" w:rsidRDefault="005C3577" w:rsidP="005C3577">
            <w:pPr>
              <w:spacing w:after="0" w:line="240" w:lineRule="auto"/>
              <w:jc w:val="both"/>
              <w:rPr>
                <w:bCs/>
              </w:rPr>
            </w:pPr>
            <w:r w:rsidRPr="005C3577">
              <w:rPr>
                <w:bCs/>
              </w:rPr>
              <w:t>[3.1.1] - Предоставление коммунальных услуг</w:t>
            </w:r>
          </w:p>
          <w:p w14:paraId="3E7A6B25" w14:textId="77777777" w:rsidR="005C3577" w:rsidRPr="005C3577" w:rsidRDefault="005C3577" w:rsidP="005C3577">
            <w:pPr>
              <w:spacing w:after="0" w:line="240" w:lineRule="auto"/>
              <w:jc w:val="both"/>
              <w:rPr>
                <w:bCs/>
              </w:rPr>
            </w:pPr>
          </w:p>
        </w:tc>
        <w:tc>
          <w:tcPr>
            <w:tcW w:w="5670" w:type="dxa"/>
            <w:vAlign w:val="center"/>
          </w:tcPr>
          <w:p w14:paraId="796D3B70" w14:textId="77777777" w:rsidR="005C3577" w:rsidRPr="005C3577" w:rsidRDefault="005C3577" w:rsidP="005C3577">
            <w:pPr>
              <w:spacing w:after="0" w:line="240" w:lineRule="auto"/>
              <w:jc w:val="both"/>
              <w:rPr>
                <w:bCs/>
              </w:rPr>
            </w:pPr>
            <w:r w:rsidRPr="005C3577">
              <w:rPr>
                <w:bC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6E8E1F16"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 кв. м/</w:t>
            </w:r>
            <w:r w:rsidRPr="005C3577">
              <w:rPr>
                <w:b/>
                <w:bCs/>
              </w:rPr>
              <w:t>не подлежит установлению</w:t>
            </w:r>
            <w:r w:rsidRPr="005C3577">
              <w:rPr>
                <w:bCs/>
              </w:rPr>
              <w:t xml:space="preserve">; </w:t>
            </w:r>
          </w:p>
          <w:p w14:paraId="5D4B824E" w14:textId="77777777" w:rsidR="005C3577" w:rsidRPr="005C3577" w:rsidRDefault="005C3577" w:rsidP="005C3577">
            <w:pPr>
              <w:spacing w:after="0" w:line="240" w:lineRule="auto"/>
              <w:jc w:val="both"/>
              <w:rPr>
                <w:bCs/>
              </w:rPr>
            </w:pPr>
            <w:r w:rsidRPr="005C3577">
              <w:rPr>
                <w:bCs/>
              </w:rPr>
              <w:t>минимальная ширина земельных участков вдоль фронта улицы (проезда) – 4 м;</w:t>
            </w:r>
          </w:p>
          <w:p w14:paraId="34D2D928" w14:textId="77777777" w:rsidR="005C3577" w:rsidRPr="005C3577" w:rsidRDefault="005C3577" w:rsidP="005C3577">
            <w:pPr>
              <w:spacing w:after="0" w:line="240" w:lineRule="auto"/>
              <w:jc w:val="both"/>
              <w:rPr>
                <w:bCs/>
              </w:rPr>
            </w:pPr>
            <w:r w:rsidRPr="005C3577">
              <w:rPr>
                <w:bCs/>
              </w:rPr>
              <w:t>минимальные отступы от границ земельных участков - 1 м;</w:t>
            </w:r>
          </w:p>
          <w:p w14:paraId="17E19FD0" w14:textId="77777777" w:rsidR="005C3577" w:rsidRPr="005C3577" w:rsidRDefault="005C3577" w:rsidP="005C3577">
            <w:pPr>
              <w:spacing w:after="0" w:line="240" w:lineRule="auto"/>
              <w:jc w:val="both"/>
              <w:rPr>
                <w:bCs/>
              </w:rPr>
            </w:pPr>
            <w:r w:rsidRPr="005C3577">
              <w:rPr>
                <w:bCs/>
              </w:rPr>
              <w:t xml:space="preserve">максимальное количество надземных этажей зданий – 3 этажа (включая мансардный этаж); </w:t>
            </w:r>
          </w:p>
          <w:p w14:paraId="45BC9E97" w14:textId="77777777" w:rsidR="005C3577" w:rsidRPr="005C3577" w:rsidRDefault="005C3577" w:rsidP="005C3577">
            <w:pPr>
              <w:spacing w:after="0" w:line="240" w:lineRule="auto"/>
              <w:jc w:val="both"/>
              <w:rPr>
                <w:bCs/>
              </w:rPr>
            </w:pPr>
            <w:r w:rsidRPr="005C3577">
              <w:rPr>
                <w:bCs/>
              </w:rPr>
              <w:t>максимальная высота строений, сооружений от уровня земли - 20 м;</w:t>
            </w:r>
          </w:p>
          <w:p w14:paraId="701CF140"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216021C2"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r w:rsidR="005C3577" w:rsidRPr="005C3577" w14:paraId="10215B4D" w14:textId="77777777" w:rsidTr="00775161">
        <w:trPr>
          <w:trHeight w:val="20"/>
        </w:trPr>
        <w:tc>
          <w:tcPr>
            <w:tcW w:w="3545" w:type="dxa"/>
            <w:vAlign w:val="center"/>
          </w:tcPr>
          <w:p w14:paraId="79E2CBC1" w14:textId="77777777" w:rsidR="005C3577" w:rsidRPr="005C3577" w:rsidRDefault="005C3577" w:rsidP="005C3577">
            <w:pPr>
              <w:spacing w:after="0" w:line="240" w:lineRule="auto"/>
              <w:jc w:val="both"/>
              <w:rPr>
                <w:bCs/>
              </w:rPr>
            </w:pPr>
            <w:r w:rsidRPr="005C3577">
              <w:rPr>
                <w:bCs/>
              </w:rPr>
              <w:t>[3.1.2] - Административные здания организаций, обеспечивающих предоставление коммунальных услуг</w:t>
            </w:r>
          </w:p>
          <w:p w14:paraId="0CAFB49C" w14:textId="77777777" w:rsidR="005C3577" w:rsidRPr="005C3577" w:rsidRDefault="005C3577" w:rsidP="005C3577">
            <w:pPr>
              <w:spacing w:after="0" w:line="240" w:lineRule="auto"/>
              <w:jc w:val="both"/>
              <w:rPr>
                <w:bCs/>
              </w:rPr>
            </w:pPr>
          </w:p>
        </w:tc>
        <w:tc>
          <w:tcPr>
            <w:tcW w:w="5670" w:type="dxa"/>
            <w:vAlign w:val="center"/>
          </w:tcPr>
          <w:p w14:paraId="4BB08423" w14:textId="77777777" w:rsidR="005C3577" w:rsidRPr="005C3577" w:rsidRDefault="005C3577" w:rsidP="005C3577">
            <w:pPr>
              <w:spacing w:after="0" w:line="240" w:lineRule="auto"/>
              <w:jc w:val="both"/>
              <w:rPr>
                <w:bCs/>
              </w:rPr>
            </w:pPr>
            <w:r w:rsidRPr="005C3577">
              <w:rPr>
                <w:bCs/>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4DCA06C9"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- 400 кв. м/</w:t>
            </w:r>
            <w:r w:rsidRPr="005C3577">
              <w:rPr>
                <w:b/>
                <w:bCs/>
              </w:rPr>
              <w:t>не подлежит установлению</w:t>
            </w:r>
            <w:r w:rsidRPr="005C3577">
              <w:rPr>
                <w:bCs/>
              </w:rPr>
              <w:t xml:space="preserve">; </w:t>
            </w:r>
          </w:p>
          <w:p w14:paraId="5A731F37" w14:textId="77777777" w:rsidR="005C3577" w:rsidRPr="005C3577" w:rsidRDefault="005C3577" w:rsidP="005C3577">
            <w:pPr>
              <w:spacing w:after="0" w:line="240" w:lineRule="auto"/>
              <w:jc w:val="both"/>
              <w:rPr>
                <w:bCs/>
              </w:rPr>
            </w:pPr>
            <w:r w:rsidRPr="005C3577">
              <w:rPr>
                <w:bCs/>
              </w:rPr>
              <w:t>минимальная ширина земельных участков вдоль фронта улицы (проезда) – 15 м;</w:t>
            </w:r>
          </w:p>
          <w:p w14:paraId="0D8164CA" w14:textId="77777777" w:rsidR="005C3577" w:rsidRPr="005C3577" w:rsidRDefault="005C3577" w:rsidP="005C3577">
            <w:pPr>
              <w:spacing w:after="0" w:line="240" w:lineRule="auto"/>
              <w:jc w:val="both"/>
              <w:rPr>
                <w:bCs/>
              </w:rPr>
            </w:pPr>
            <w:r w:rsidRPr="005C3577">
              <w:rPr>
                <w:bCs/>
              </w:rPr>
              <w:t>минимальные отступы от границ земельных участков - 3 м;</w:t>
            </w:r>
          </w:p>
          <w:p w14:paraId="38044AC3" w14:textId="77777777" w:rsidR="005C3577" w:rsidRPr="005C3577" w:rsidRDefault="005C3577" w:rsidP="005C3577">
            <w:pPr>
              <w:spacing w:after="0" w:line="240" w:lineRule="auto"/>
              <w:jc w:val="both"/>
              <w:rPr>
                <w:bCs/>
              </w:rPr>
            </w:pPr>
            <w:r w:rsidRPr="005C3577">
              <w:rPr>
                <w:bCs/>
              </w:rPr>
              <w:t xml:space="preserve">максимальное количество надземных этажей зданий – 3 этажа (включая мансардный этаж); </w:t>
            </w:r>
          </w:p>
          <w:p w14:paraId="17B4E938" w14:textId="77777777" w:rsidR="005C3577" w:rsidRPr="005C3577" w:rsidRDefault="005C3577" w:rsidP="005C3577">
            <w:pPr>
              <w:spacing w:after="0" w:line="240" w:lineRule="auto"/>
              <w:jc w:val="both"/>
              <w:rPr>
                <w:bCs/>
              </w:rPr>
            </w:pPr>
            <w:r w:rsidRPr="005C3577">
              <w:rPr>
                <w:bCs/>
              </w:rPr>
              <w:t>максимальная высота строений, сооружений от уровня земли - 20 м;</w:t>
            </w:r>
          </w:p>
          <w:p w14:paraId="1263BCAC"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1749D639" w14:textId="77777777" w:rsidR="005C3577" w:rsidRPr="005C3577" w:rsidRDefault="005C3577" w:rsidP="005C3577">
            <w:pPr>
              <w:spacing w:after="0" w:line="240" w:lineRule="auto"/>
              <w:jc w:val="both"/>
              <w:rPr>
                <w:bCs/>
              </w:rPr>
            </w:pPr>
            <w:r w:rsidRPr="005C3577">
              <w:rPr>
                <w:bCs/>
              </w:rPr>
              <w:t>минимальный процент озеленения земельного участка - 10%;</w:t>
            </w:r>
          </w:p>
          <w:p w14:paraId="06AC03FB"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r w:rsidR="005C3577" w:rsidRPr="005C3577" w14:paraId="57C861F4" w14:textId="77777777" w:rsidTr="00775161">
        <w:trPr>
          <w:trHeight w:val="20"/>
        </w:trPr>
        <w:tc>
          <w:tcPr>
            <w:tcW w:w="3545" w:type="dxa"/>
            <w:shd w:val="clear" w:color="auto" w:fill="auto"/>
            <w:vAlign w:val="center"/>
          </w:tcPr>
          <w:p w14:paraId="6AB84567" w14:textId="77777777" w:rsidR="005C3577" w:rsidRPr="005C3577" w:rsidRDefault="005C3577" w:rsidP="005C3577">
            <w:pPr>
              <w:spacing w:after="0" w:line="240" w:lineRule="auto"/>
              <w:jc w:val="both"/>
              <w:rPr>
                <w:bCs/>
              </w:rPr>
            </w:pPr>
            <w:r w:rsidRPr="005C3577">
              <w:rPr>
                <w:bCs/>
              </w:rPr>
              <w:t>[6.8] - Связь</w:t>
            </w:r>
          </w:p>
        </w:tc>
        <w:tc>
          <w:tcPr>
            <w:tcW w:w="5670" w:type="dxa"/>
            <w:shd w:val="clear" w:color="auto" w:fill="auto"/>
            <w:vAlign w:val="center"/>
          </w:tcPr>
          <w:p w14:paraId="3A4B759B" w14:textId="77777777" w:rsidR="005C3577" w:rsidRPr="005C3577" w:rsidRDefault="005C3577" w:rsidP="005C3577">
            <w:pPr>
              <w:spacing w:after="0" w:line="240" w:lineRule="auto"/>
              <w:jc w:val="both"/>
              <w:rPr>
                <w:bCs/>
              </w:rPr>
            </w:pPr>
            <w:r w:rsidRPr="005C3577">
              <w:rPr>
                <w:bC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Align w:val="center"/>
          </w:tcPr>
          <w:p w14:paraId="7BEB9871" w14:textId="77777777" w:rsidR="005C3577" w:rsidRPr="005C3577" w:rsidRDefault="005C3577" w:rsidP="005C3577">
            <w:pPr>
              <w:spacing w:after="0" w:line="240" w:lineRule="auto"/>
              <w:jc w:val="both"/>
              <w:rPr>
                <w:bCs/>
              </w:rPr>
            </w:pPr>
            <w:r w:rsidRPr="005C3577">
              <w:rPr>
                <w:bCs/>
              </w:rPr>
              <w:t>минимальная/максимальная площадь земельных участков - 10 кв. м/</w:t>
            </w:r>
            <w:r w:rsidRPr="005C3577">
              <w:rPr>
                <w:b/>
                <w:bCs/>
              </w:rPr>
              <w:t>не подлежит установлению</w:t>
            </w:r>
            <w:r w:rsidRPr="005C3577">
              <w:rPr>
                <w:bCs/>
              </w:rPr>
              <w:t>;</w:t>
            </w:r>
          </w:p>
          <w:p w14:paraId="18441ECA" w14:textId="77777777" w:rsidR="005C3577" w:rsidRPr="005C3577" w:rsidRDefault="005C3577" w:rsidP="005C3577">
            <w:pPr>
              <w:spacing w:after="0" w:line="240" w:lineRule="auto"/>
              <w:jc w:val="both"/>
              <w:rPr>
                <w:bCs/>
              </w:rPr>
            </w:pPr>
            <w:r w:rsidRPr="005C3577">
              <w:rPr>
                <w:bCs/>
              </w:rPr>
              <w:t>минимальная ширина земельных участков вдоль фронта улицы (проезда) – 4 м;</w:t>
            </w:r>
          </w:p>
          <w:p w14:paraId="085DE90D" w14:textId="77777777" w:rsidR="005C3577" w:rsidRPr="005C3577" w:rsidRDefault="005C3577" w:rsidP="005C3577">
            <w:pPr>
              <w:spacing w:after="0" w:line="240" w:lineRule="auto"/>
              <w:jc w:val="both"/>
              <w:rPr>
                <w:bCs/>
              </w:rPr>
            </w:pPr>
            <w:r w:rsidRPr="005C3577">
              <w:rPr>
                <w:bCs/>
              </w:rPr>
              <w:t>минимальные отступы от границ земельных участков - 1 м;</w:t>
            </w:r>
          </w:p>
          <w:p w14:paraId="15C25E02" w14:textId="77777777" w:rsidR="005C3577" w:rsidRPr="005C3577" w:rsidRDefault="005C3577" w:rsidP="005C3577">
            <w:pPr>
              <w:spacing w:after="0" w:line="240" w:lineRule="auto"/>
              <w:jc w:val="both"/>
              <w:rPr>
                <w:bCs/>
              </w:rPr>
            </w:pPr>
            <w:r w:rsidRPr="005C3577">
              <w:rPr>
                <w:bCs/>
              </w:rPr>
              <w:t xml:space="preserve">максимальное количество надземных этажей зданий – 3 этажа (включая мансардный этаж); </w:t>
            </w:r>
          </w:p>
          <w:p w14:paraId="5C9D34BD" w14:textId="77777777" w:rsidR="005C3577" w:rsidRPr="005C3577" w:rsidRDefault="005C3577" w:rsidP="005C3577">
            <w:pPr>
              <w:spacing w:after="0" w:line="240" w:lineRule="auto"/>
              <w:jc w:val="both"/>
              <w:rPr>
                <w:bCs/>
              </w:rPr>
            </w:pPr>
            <w:r w:rsidRPr="005C3577">
              <w:rPr>
                <w:bCs/>
              </w:rPr>
              <w:t>максимальная высота строений, сооружений от уровня земли - 35 м;</w:t>
            </w:r>
          </w:p>
          <w:p w14:paraId="15FD117A" w14:textId="77777777" w:rsidR="005C3577" w:rsidRPr="005C3577" w:rsidRDefault="005C3577" w:rsidP="005C3577">
            <w:pPr>
              <w:spacing w:after="0" w:line="240" w:lineRule="auto"/>
              <w:jc w:val="both"/>
              <w:rPr>
                <w:bCs/>
              </w:rPr>
            </w:pPr>
            <w:r w:rsidRPr="005C3577">
              <w:rPr>
                <w:bCs/>
              </w:rPr>
              <w:t>максимальный процент застройки в границах земельного участка – 80%;</w:t>
            </w:r>
          </w:p>
          <w:p w14:paraId="28942E7E" w14:textId="77777777" w:rsidR="005C3577" w:rsidRPr="005C3577" w:rsidRDefault="005C3577" w:rsidP="005C3577">
            <w:pPr>
              <w:spacing w:after="0" w:line="240" w:lineRule="auto"/>
              <w:jc w:val="both"/>
              <w:rPr>
                <w:bCs/>
              </w:rPr>
            </w:pPr>
            <w:r w:rsidRPr="005C3577">
              <w:rPr>
                <w:bCs/>
              </w:rPr>
              <w:t>Процент застройки подземной части не регламентируется.</w:t>
            </w:r>
          </w:p>
        </w:tc>
      </w:tr>
    </w:tbl>
    <w:p w14:paraId="3D62A0BD" w14:textId="77777777" w:rsidR="005C3577" w:rsidRPr="005C3577" w:rsidRDefault="005C3577" w:rsidP="005C3577">
      <w:pPr>
        <w:spacing w:after="0" w:line="240" w:lineRule="auto"/>
        <w:jc w:val="both"/>
        <w:rPr>
          <w:b/>
          <w:bCs/>
        </w:rPr>
      </w:pPr>
      <w:r w:rsidRPr="005C3577">
        <w:rPr>
          <w:b/>
          <w:bCs/>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C3577" w:rsidRPr="005C3577" w14:paraId="4F95D00E" w14:textId="77777777" w:rsidTr="00775161">
        <w:trPr>
          <w:trHeight w:val="20"/>
        </w:trPr>
        <w:tc>
          <w:tcPr>
            <w:tcW w:w="3545" w:type="dxa"/>
            <w:vAlign w:val="center"/>
          </w:tcPr>
          <w:p w14:paraId="0BBD3700" w14:textId="77777777" w:rsidR="005C3577" w:rsidRPr="005C3577" w:rsidRDefault="005C3577" w:rsidP="005C3577">
            <w:pPr>
              <w:spacing w:after="0" w:line="240" w:lineRule="auto"/>
              <w:jc w:val="both"/>
              <w:rPr>
                <w:b/>
                <w:bCs/>
              </w:rPr>
            </w:pPr>
            <w:r w:rsidRPr="005C3577">
              <w:rPr>
                <w:b/>
                <w:bCs/>
              </w:rPr>
              <w:t>Виды разрешенного использования земельных участков</w:t>
            </w:r>
          </w:p>
        </w:tc>
        <w:tc>
          <w:tcPr>
            <w:tcW w:w="5670" w:type="dxa"/>
            <w:vAlign w:val="center"/>
          </w:tcPr>
          <w:p w14:paraId="74F3A149" w14:textId="77777777" w:rsidR="005C3577" w:rsidRPr="005C3577" w:rsidRDefault="005C3577" w:rsidP="005C3577">
            <w:pPr>
              <w:spacing w:after="0" w:line="240" w:lineRule="auto"/>
              <w:jc w:val="both"/>
              <w:rPr>
                <w:b/>
                <w:bCs/>
              </w:rPr>
            </w:pPr>
            <w:r w:rsidRPr="005C3577">
              <w:rPr>
                <w:b/>
                <w:bCs/>
              </w:rPr>
              <w:t>Описание вида разрешенного использования земельного участка</w:t>
            </w:r>
          </w:p>
        </w:tc>
        <w:tc>
          <w:tcPr>
            <w:tcW w:w="6378" w:type="dxa"/>
            <w:vAlign w:val="center"/>
          </w:tcPr>
          <w:p w14:paraId="417F66C1" w14:textId="77777777" w:rsidR="005C3577" w:rsidRPr="005C3577" w:rsidRDefault="005C3577" w:rsidP="005C3577">
            <w:pPr>
              <w:spacing w:after="0" w:line="240" w:lineRule="auto"/>
              <w:jc w:val="both"/>
              <w:rPr>
                <w:b/>
                <w:bCs/>
              </w:rPr>
            </w:pPr>
            <w:r w:rsidRPr="005C3577">
              <w:rPr>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5C3577" w14:paraId="61C1C5B6" w14:textId="77777777" w:rsidTr="00775161">
        <w:trPr>
          <w:trHeight w:val="20"/>
        </w:trPr>
        <w:tc>
          <w:tcPr>
            <w:tcW w:w="3545" w:type="dxa"/>
            <w:shd w:val="clear" w:color="auto" w:fill="auto"/>
            <w:vAlign w:val="center"/>
          </w:tcPr>
          <w:p w14:paraId="415B900A" w14:textId="77777777" w:rsidR="005C3577" w:rsidRPr="005C3577" w:rsidRDefault="005C3577" w:rsidP="005C3577">
            <w:pPr>
              <w:spacing w:after="0" w:line="240" w:lineRule="auto"/>
              <w:jc w:val="both"/>
              <w:rPr>
                <w:bCs/>
              </w:rPr>
            </w:pPr>
            <w:r w:rsidRPr="005C3577">
              <w:rPr>
                <w:bCs/>
              </w:rPr>
              <w:t>Не подлежат установлению</w:t>
            </w:r>
          </w:p>
        </w:tc>
        <w:tc>
          <w:tcPr>
            <w:tcW w:w="5670" w:type="dxa"/>
            <w:shd w:val="clear" w:color="auto" w:fill="auto"/>
            <w:vAlign w:val="center"/>
          </w:tcPr>
          <w:p w14:paraId="70B19923" w14:textId="77777777" w:rsidR="005C3577" w:rsidRPr="005C3577" w:rsidRDefault="005C3577" w:rsidP="005C3577">
            <w:pPr>
              <w:spacing w:after="0" w:line="240" w:lineRule="auto"/>
              <w:jc w:val="both"/>
              <w:rPr>
                <w:bCs/>
              </w:rPr>
            </w:pPr>
            <w:r w:rsidRPr="005C3577">
              <w:rPr>
                <w:bCs/>
              </w:rPr>
              <w:t>Не подлежат установлению</w:t>
            </w:r>
          </w:p>
        </w:tc>
        <w:tc>
          <w:tcPr>
            <w:tcW w:w="6378" w:type="dxa"/>
            <w:shd w:val="clear" w:color="auto" w:fill="auto"/>
            <w:vAlign w:val="center"/>
          </w:tcPr>
          <w:p w14:paraId="684CB4D2" w14:textId="77777777" w:rsidR="005C3577" w:rsidRPr="005C3577" w:rsidRDefault="005C3577" w:rsidP="005C3577">
            <w:pPr>
              <w:spacing w:after="0" w:line="240" w:lineRule="auto"/>
              <w:jc w:val="both"/>
              <w:rPr>
                <w:bCs/>
              </w:rPr>
            </w:pPr>
            <w:r w:rsidRPr="005C3577">
              <w:rPr>
                <w:bCs/>
              </w:rPr>
              <w:t>Не подлежат установлению</w:t>
            </w:r>
          </w:p>
        </w:tc>
      </w:tr>
    </w:tbl>
    <w:p w14:paraId="61CAC6C2" w14:textId="77777777" w:rsidR="005C3577" w:rsidRPr="005C3577" w:rsidRDefault="005C3577" w:rsidP="005C3577">
      <w:pPr>
        <w:spacing w:after="0" w:line="240" w:lineRule="auto"/>
        <w:jc w:val="both"/>
        <w:rPr>
          <w:b/>
          <w:bCs/>
        </w:rPr>
      </w:pPr>
      <w:r w:rsidRPr="005C3577">
        <w:rPr>
          <w:b/>
          <w:bCs/>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5C3577" w:rsidRPr="005C3577" w14:paraId="2F104364" w14:textId="77777777" w:rsidTr="00775161">
        <w:trPr>
          <w:trHeight w:val="20"/>
        </w:trPr>
        <w:tc>
          <w:tcPr>
            <w:tcW w:w="7655" w:type="dxa"/>
            <w:vAlign w:val="center"/>
          </w:tcPr>
          <w:p w14:paraId="3B37F30B" w14:textId="77777777" w:rsidR="005C3577" w:rsidRPr="005C3577" w:rsidRDefault="005C3577" w:rsidP="005C3577">
            <w:pPr>
              <w:spacing w:after="0" w:line="240" w:lineRule="auto"/>
              <w:jc w:val="both"/>
              <w:rPr>
                <w:bCs/>
              </w:rPr>
            </w:pPr>
            <w:r w:rsidRPr="005C3577">
              <w:rPr>
                <w:b/>
                <w:bCs/>
              </w:rPr>
              <w:t>Виды разрешенного использования земельных участков и объектов капитального строительства</w:t>
            </w:r>
          </w:p>
        </w:tc>
        <w:tc>
          <w:tcPr>
            <w:tcW w:w="7938" w:type="dxa"/>
            <w:vAlign w:val="center"/>
          </w:tcPr>
          <w:p w14:paraId="6C73BC6B" w14:textId="77777777" w:rsidR="005C3577" w:rsidRPr="005C3577" w:rsidRDefault="005C3577" w:rsidP="005C3577">
            <w:pPr>
              <w:spacing w:after="0" w:line="240" w:lineRule="auto"/>
              <w:jc w:val="both"/>
              <w:rPr>
                <w:bCs/>
              </w:rPr>
            </w:pPr>
            <w:r w:rsidRPr="005C3577">
              <w:rPr>
                <w:b/>
                <w:bCs/>
              </w:rPr>
              <w:t>Предельные параметры разрешенного строительства, реконструкции объектов капитального строительства</w:t>
            </w:r>
          </w:p>
        </w:tc>
      </w:tr>
      <w:tr w:rsidR="005C3577" w:rsidRPr="005C3577" w14:paraId="051E4A50" w14:textId="77777777" w:rsidTr="00775161">
        <w:trPr>
          <w:trHeight w:val="20"/>
        </w:trPr>
        <w:tc>
          <w:tcPr>
            <w:tcW w:w="7655" w:type="dxa"/>
            <w:vAlign w:val="center"/>
          </w:tcPr>
          <w:p w14:paraId="1DF62A2C" w14:textId="77777777" w:rsidR="005C3577" w:rsidRPr="005C3577" w:rsidRDefault="005C3577" w:rsidP="005C3577">
            <w:pPr>
              <w:spacing w:after="0" w:line="240" w:lineRule="auto"/>
              <w:jc w:val="both"/>
              <w:rPr>
                <w:bCs/>
              </w:rPr>
            </w:pPr>
            <w:r w:rsidRPr="005C3577">
              <w:rPr>
                <w:bCs/>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CA178" w14:textId="77777777" w:rsidR="005C3577" w:rsidRPr="005C3577" w:rsidRDefault="005C3577" w:rsidP="005C3577">
            <w:pPr>
              <w:spacing w:after="0" w:line="240" w:lineRule="auto"/>
              <w:jc w:val="both"/>
              <w:rPr>
                <w:bCs/>
              </w:rPr>
            </w:pPr>
            <w:r w:rsidRPr="005C3577">
              <w:rPr>
                <w:bCs/>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A8B3702" w14:textId="77777777" w:rsidR="005C3577" w:rsidRPr="005C3577" w:rsidRDefault="005C3577" w:rsidP="005C3577">
            <w:pPr>
              <w:spacing w:after="0" w:line="240" w:lineRule="auto"/>
              <w:jc w:val="both"/>
              <w:rPr>
                <w:bCs/>
              </w:rPr>
            </w:pPr>
            <w:r w:rsidRPr="005C3577">
              <w:rPr>
                <w:bC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CA2D53" w14:textId="77777777" w:rsidR="005C3577" w:rsidRPr="005C3577" w:rsidRDefault="005C3577" w:rsidP="005C3577">
            <w:pPr>
              <w:spacing w:after="0" w:line="240" w:lineRule="auto"/>
              <w:jc w:val="both"/>
              <w:rPr>
                <w:bCs/>
              </w:rPr>
            </w:pPr>
            <w:r w:rsidRPr="005C3577">
              <w:rPr>
                <w:bCs/>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39D50B" w14:textId="77777777" w:rsidR="005C3577" w:rsidRPr="005C3577" w:rsidRDefault="005C3577" w:rsidP="005C3577">
            <w:pPr>
              <w:spacing w:after="0" w:line="240" w:lineRule="auto"/>
              <w:jc w:val="both"/>
              <w:rPr>
                <w:bCs/>
              </w:rPr>
            </w:pPr>
            <w:r w:rsidRPr="005C3577">
              <w:rPr>
                <w:bCs/>
              </w:rPr>
              <w:t>- проезды общего пользования;</w:t>
            </w:r>
          </w:p>
          <w:p w14:paraId="31AEE5A2" w14:textId="77777777" w:rsidR="005C3577" w:rsidRPr="005C3577" w:rsidRDefault="005C3577" w:rsidP="005C3577">
            <w:pPr>
              <w:spacing w:after="0" w:line="240" w:lineRule="auto"/>
              <w:jc w:val="both"/>
              <w:rPr>
                <w:bCs/>
              </w:rPr>
            </w:pPr>
            <w:r w:rsidRPr="005C3577">
              <w:rPr>
                <w:bCs/>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AC3B24" w14:textId="77777777" w:rsidR="005C3577" w:rsidRPr="005C3577" w:rsidRDefault="005C3577" w:rsidP="005C3577">
            <w:pPr>
              <w:spacing w:after="0" w:line="240" w:lineRule="auto"/>
              <w:jc w:val="both"/>
              <w:rPr>
                <w:bCs/>
              </w:rPr>
            </w:pPr>
            <w:r w:rsidRPr="005C3577">
              <w:rPr>
                <w:bCs/>
              </w:rPr>
              <w:t>- благоустроенные, в том числе озелененные территории, детские площадки, площадки для отдыха, спортивных занятий;</w:t>
            </w:r>
          </w:p>
          <w:p w14:paraId="73658BE6" w14:textId="77777777" w:rsidR="005C3577" w:rsidRPr="005C3577" w:rsidRDefault="005C3577" w:rsidP="005C3577">
            <w:pPr>
              <w:spacing w:after="0" w:line="240" w:lineRule="auto"/>
              <w:jc w:val="both"/>
              <w:rPr>
                <w:bCs/>
              </w:rPr>
            </w:pPr>
            <w:r w:rsidRPr="005C3577">
              <w:rPr>
                <w:bCs/>
              </w:rPr>
              <w:t xml:space="preserve">- постройки хозяйственного назначения; </w:t>
            </w:r>
          </w:p>
          <w:p w14:paraId="19B4DCC2" w14:textId="77777777" w:rsidR="005C3577" w:rsidRPr="005C3577" w:rsidRDefault="005C3577" w:rsidP="005C3577">
            <w:pPr>
              <w:spacing w:after="0" w:line="240" w:lineRule="auto"/>
              <w:jc w:val="both"/>
              <w:rPr>
                <w:bCs/>
              </w:rPr>
            </w:pPr>
            <w:r w:rsidRPr="005C3577">
              <w:rPr>
                <w:bCs/>
              </w:rPr>
              <w:t>- площадки хозяйственные, в том числе площадки для мусоросборников;</w:t>
            </w:r>
          </w:p>
          <w:p w14:paraId="4A85CF06" w14:textId="77777777" w:rsidR="005C3577" w:rsidRPr="005C3577" w:rsidRDefault="005C3577" w:rsidP="005C3577">
            <w:pPr>
              <w:spacing w:after="0" w:line="240" w:lineRule="auto"/>
              <w:jc w:val="both"/>
              <w:rPr>
                <w:bCs/>
              </w:rPr>
            </w:pPr>
            <w:r w:rsidRPr="005C3577">
              <w:rPr>
                <w:bCs/>
              </w:rPr>
              <w:t>- общественные туалеты, надворные туалеты, гидронепроницаемые выгребы, септики;</w:t>
            </w:r>
          </w:p>
          <w:p w14:paraId="0A63FD23" w14:textId="77777777" w:rsidR="005C3577" w:rsidRPr="005C3577" w:rsidRDefault="005C3577" w:rsidP="005C3577">
            <w:pPr>
              <w:spacing w:after="0" w:line="240" w:lineRule="auto"/>
              <w:jc w:val="both"/>
              <w:rPr>
                <w:bCs/>
              </w:rPr>
            </w:pPr>
            <w:r w:rsidRPr="005C3577">
              <w:rPr>
                <w:bCs/>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8F2E708" w14:textId="77777777" w:rsidR="005C3577" w:rsidRPr="005C3577" w:rsidRDefault="005C3577" w:rsidP="005C3577">
            <w:pPr>
              <w:spacing w:after="0" w:line="240" w:lineRule="auto"/>
              <w:jc w:val="both"/>
              <w:rPr>
                <w:bCs/>
              </w:rPr>
            </w:pPr>
            <w:r w:rsidRPr="005C3577">
              <w:rPr>
                <w:bCs/>
              </w:rPr>
              <w:t xml:space="preserve">минимальная площадь земельных участков - 1 кв. м. </w:t>
            </w:r>
          </w:p>
          <w:p w14:paraId="5995E40A" w14:textId="77777777" w:rsidR="005C3577" w:rsidRPr="005C3577" w:rsidRDefault="005C3577" w:rsidP="005C3577">
            <w:pPr>
              <w:spacing w:after="0" w:line="240" w:lineRule="auto"/>
              <w:jc w:val="both"/>
              <w:rPr>
                <w:bCs/>
              </w:rPr>
            </w:pPr>
            <w:r w:rsidRPr="005C3577">
              <w:rPr>
                <w:bCs/>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65A2E12" w14:textId="77777777" w:rsidR="005C3577" w:rsidRPr="005C3577" w:rsidRDefault="005C3577" w:rsidP="005C3577">
            <w:pPr>
              <w:spacing w:after="0" w:line="240" w:lineRule="auto"/>
              <w:jc w:val="both"/>
              <w:rPr>
                <w:bCs/>
              </w:rPr>
            </w:pPr>
          </w:p>
          <w:p w14:paraId="2CA64B99" w14:textId="77777777" w:rsidR="005C3577" w:rsidRPr="005C3577" w:rsidRDefault="005C3577" w:rsidP="005C3577">
            <w:pPr>
              <w:spacing w:after="0" w:line="240" w:lineRule="auto"/>
              <w:jc w:val="both"/>
              <w:rPr>
                <w:bCs/>
              </w:rPr>
            </w:pPr>
            <w:r w:rsidRPr="005C3577">
              <w:rPr>
                <w:bCs/>
              </w:rPr>
              <w:t xml:space="preserve">минимальная ширина земельных участков вдоль фронта улицы (проезда) - </w:t>
            </w:r>
          </w:p>
          <w:p w14:paraId="02AEE502" w14:textId="77777777" w:rsidR="005C3577" w:rsidRPr="005C3577" w:rsidRDefault="005C3577" w:rsidP="005C3577">
            <w:pPr>
              <w:spacing w:after="0" w:line="240" w:lineRule="auto"/>
              <w:jc w:val="both"/>
              <w:rPr>
                <w:bCs/>
              </w:rPr>
            </w:pPr>
            <w:r w:rsidRPr="005C3577">
              <w:rPr>
                <w:bCs/>
              </w:rPr>
              <w:t>1 м/</w:t>
            </w:r>
            <w:r w:rsidRPr="005C3577">
              <w:rPr>
                <w:b/>
                <w:bCs/>
              </w:rPr>
              <w:t xml:space="preserve"> не подлежит установлению</w:t>
            </w:r>
            <w:r w:rsidRPr="005C3577">
              <w:rPr>
                <w:bCs/>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942897" w14:textId="77777777" w:rsidR="005C3577" w:rsidRPr="005C3577" w:rsidRDefault="005C3577" w:rsidP="005C3577">
            <w:pPr>
              <w:spacing w:after="0" w:line="240" w:lineRule="auto"/>
              <w:jc w:val="both"/>
              <w:rPr>
                <w:bCs/>
              </w:rPr>
            </w:pPr>
          </w:p>
          <w:p w14:paraId="70E5D86F" w14:textId="77777777" w:rsidR="005C3577" w:rsidRPr="005C3577" w:rsidRDefault="005C3577" w:rsidP="005C3577">
            <w:pPr>
              <w:spacing w:after="0" w:line="240" w:lineRule="auto"/>
              <w:jc w:val="both"/>
              <w:rPr>
                <w:bCs/>
              </w:rPr>
            </w:pPr>
            <w:r w:rsidRPr="005C3577">
              <w:rPr>
                <w:bCs/>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CAD1845" w14:textId="77777777" w:rsidR="005C3577" w:rsidRPr="005C3577" w:rsidRDefault="005C3577" w:rsidP="005C3577">
            <w:pPr>
              <w:spacing w:after="0" w:line="240" w:lineRule="auto"/>
              <w:jc w:val="both"/>
              <w:rPr>
                <w:bCs/>
              </w:rPr>
            </w:pPr>
            <w:r w:rsidRPr="005C3577">
              <w:rPr>
                <w:bCs/>
              </w:rPr>
              <w:t>минимальные отступы от границ земельных участков - 1 м;</w:t>
            </w:r>
          </w:p>
          <w:p w14:paraId="5788E6A8" w14:textId="77777777" w:rsidR="005C3577" w:rsidRPr="005C3577" w:rsidRDefault="005C3577" w:rsidP="005C3577">
            <w:pPr>
              <w:spacing w:after="0" w:line="240" w:lineRule="auto"/>
              <w:jc w:val="both"/>
              <w:rPr>
                <w:bCs/>
              </w:rPr>
            </w:pPr>
            <w:r w:rsidRPr="005C3577">
              <w:rPr>
                <w:bCs/>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A05A1D5" w14:textId="77777777" w:rsidR="005C3577" w:rsidRPr="005C3577" w:rsidRDefault="005C3577" w:rsidP="005C3577">
            <w:pPr>
              <w:spacing w:after="0" w:line="240" w:lineRule="auto"/>
              <w:jc w:val="both"/>
              <w:rPr>
                <w:bCs/>
              </w:rPr>
            </w:pPr>
          </w:p>
        </w:tc>
      </w:tr>
    </w:tbl>
    <w:p w14:paraId="7615A20C" w14:textId="77777777" w:rsidR="005C3577" w:rsidRPr="005C3577" w:rsidRDefault="005C3577" w:rsidP="005C3577">
      <w:pPr>
        <w:spacing w:after="0" w:line="240" w:lineRule="auto"/>
        <w:jc w:val="both"/>
        <w:rPr>
          <w:b/>
          <w:bCs/>
        </w:rPr>
      </w:pPr>
      <w:r w:rsidRPr="005C3577">
        <w:rPr>
          <w:b/>
          <w:bCs/>
        </w:rPr>
        <w:t>Ограничения использования земельных участков и объектов капитального строительства:</w:t>
      </w:r>
    </w:p>
    <w:p w14:paraId="36F68F09" w14:textId="77777777" w:rsidR="005C3577" w:rsidRPr="005C3577" w:rsidRDefault="005C3577" w:rsidP="005C3577">
      <w:pPr>
        <w:spacing w:after="0" w:line="240" w:lineRule="auto"/>
        <w:jc w:val="both"/>
        <w:rPr>
          <w:bCs/>
        </w:rPr>
      </w:pPr>
      <w:r w:rsidRPr="005C3577">
        <w:rPr>
          <w:bCs/>
        </w:rPr>
        <w:t>Расстояние до красной линии:</w:t>
      </w:r>
    </w:p>
    <w:p w14:paraId="2BDA1CAB" w14:textId="77777777" w:rsidR="005C3577" w:rsidRPr="005C3577" w:rsidRDefault="005C3577" w:rsidP="005C3577">
      <w:pPr>
        <w:spacing w:after="0" w:line="240" w:lineRule="auto"/>
        <w:jc w:val="both"/>
        <w:rPr>
          <w:bCs/>
        </w:rPr>
      </w:pPr>
      <w:r w:rsidRPr="005C3577">
        <w:rPr>
          <w:bCs/>
        </w:rPr>
        <w:t xml:space="preserve">1) от Пожарных депо - 10 м (15 м - для депо </w:t>
      </w:r>
      <w:r w:rsidRPr="005C3577">
        <w:rPr>
          <w:bCs/>
          <w:lang w:val="en-US"/>
        </w:rPr>
        <w:t>I</w:t>
      </w:r>
      <w:r w:rsidRPr="005C3577">
        <w:rPr>
          <w:bCs/>
        </w:rPr>
        <w:t xml:space="preserve"> типа);</w:t>
      </w:r>
    </w:p>
    <w:p w14:paraId="698AA223" w14:textId="77777777" w:rsidR="005C3577" w:rsidRPr="005C3577" w:rsidRDefault="005C3577" w:rsidP="005C3577">
      <w:pPr>
        <w:spacing w:after="0" w:line="240" w:lineRule="auto"/>
        <w:jc w:val="both"/>
        <w:rPr>
          <w:bCs/>
        </w:rPr>
      </w:pPr>
      <w:r w:rsidRPr="005C3577">
        <w:rPr>
          <w:bCs/>
        </w:rPr>
        <w:t>2) улиц, от жилых и общественных зданий  – 5 м;</w:t>
      </w:r>
    </w:p>
    <w:p w14:paraId="067B06A3" w14:textId="77777777" w:rsidR="005C3577" w:rsidRPr="005C3577" w:rsidRDefault="005C3577" w:rsidP="005C3577">
      <w:pPr>
        <w:spacing w:after="0" w:line="240" w:lineRule="auto"/>
        <w:jc w:val="both"/>
        <w:rPr>
          <w:bCs/>
        </w:rPr>
      </w:pPr>
      <w:r w:rsidRPr="005C3577">
        <w:rPr>
          <w:bCs/>
        </w:rPr>
        <w:t>3) проездов, от жилых и общественных зданий – 3 м;</w:t>
      </w:r>
    </w:p>
    <w:p w14:paraId="38BA6099" w14:textId="77777777" w:rsidR="005C3577" w:rsidRPr="005C3577" w:rsidRDefault="005C3577" w:rsidP="005C3577">
      <w:pPr>
        <w:spacing w:after="0" w:line="240" w:lineRule="auto"/>
        <w:jc w:val="both"/>
        <w:rPr>
          <w:bCs/>
        </w:rPr>
      </w:pPr>
      <w:r w:rsidRPr="005C3577">
        <w:rPr>
          <w:bCs/>
        </w:rPr>
        <w:t>4) от остальных зданий и сооружений - 5 м.</w:t>
      </w:r>
    </w:p>
    <w:p w14:paraId="6118AF10" w14:textId="77777777" w:rsidR="005C3577" w:rsidRPr="005C3577" w:rsidRDefault="005C3577" w:rsidP="005C3577">
      <w:pPr>
        <w:spacing w:after="0" w:line="240" w:lineRule="auto"/>
        <w:jc w:val="both"/>
        <w:rPr>
          <w:bCs/>
        </w:rPr>
      </w:pPr>
    </w:p>
    <w:p w14:paraId="0B00DEB8" w14:textId="77777777" w:rsidR="005C3577" w:rsidRPr="005C3577" w:rsidRDefault="005C3577" w:rsidP="005C3577">
      <w:pPr>
        <w:spacing w:after="0" w:line="240" w:lineRule="auto"/>
        <w:jc w:val="both"/>
        <w:rPr>
          <w:bCs/>
        </w:rPr>
      </w:pPr>
      <w:r w:rsidRPr="005C3577">
        <w:rPr>
          <w:bCs/>
        </w:rPr>
        <w:t>Примечание общее.</w:t>
      </w:r>
    </w:p>
    <w:p w14:paraId="3B6CED85" w14:textId="77777777" w:rsidR="005C3577" w:rsidRPr="005C3577" w:rsidRDefault="005C3577" w:rsidP="005C3577">
      <w:pPr>
        <w:spacing w:after="0" w:line="240" w:lineRule="auto"/>
        <w:jc w:val="both"/>
        <w:rPr>
          <w:bCs/>
        </w:rPr>
      </w:pPr>
      <w:r w:rsidRPr="005C3577">
        <w:rPr>
          <w:bC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5C3577" w:rsidRDefault="005C3577" w:rsidP="005C3577">
      <w:pPr>
        <w:spacing w:after="0" w:line="240" w:lineRule="auto"/>
        <w:jc w:val="both"/>
        <w:rPr>
          <w:bCs/>
        </w:rPr>
      </w:pPr>
      <w:r w:rsidRPr="005C3577">
        <w:rPr>
          <w:bC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5C3577" w:rsidRDefault="005C3577" w:rsidP="005C3577">
      <w:pPr>
        <w:spacing w:after="0" w:line="240" w:lineRule="auto"/>
        <w:jc w:val="both"/>
        <w:rPr>
          <w:bCs/>
        </w:rPr>
      </w:pPr>
      <w:r w:rsidRPr="005C3577">
        <w:rPr>
          <w:bCs/>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5C3577" w:rsidRDefault="005C3577" w:rsidP="005C3577">
      <w:pPr>
        <w:spacing w:after="0" w:line="240" w:lineRule="auto"/>
        <w:jc w:val="both"/>
        <w:rPr>
          <w:bCs/>
        </w:rPr>
      </w:pPr>
      <w:r w:rsidRPr="005C3577">
        <w:rPr>
          <w:bCs/>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5C3577" w:rsidRDefault="005C3577" w:rsidP="005C3577">
      <w:pPr>
        <w:spacing w:after="0" w:line="240" w:lineRule="auto"/>
        <w:jc w:val="both"/>
        <w:rPr>
          <w:bCs/>
        </w:rPr>
      </w:pPr>
      <w:r w:rsidRPr="005C3577">
        <w:rPr>
          <w:bCs/>
        </w:rPr>
        <w:t>2) использование сточных вод в целях повышения почвенного плодородия;</w:t>
      </w:r>
    </w:p>
    <w:p w14:paraId="56DF237F" w14:textId="77777777" w:rsidR="005C3577" w:rsidRPr="005C3577" w:rsidRDefault="005C3577" w:rsidP="005C3577">
      <w:pPr>
        <w:spacing w:after="0" w:line="240" w:lineRule="auto"/>
        <w:jc w:val="both"/>
        <w:rPr>
          <w:bCs/>
        </w:rPr>
      </w:pPr>
      <w:r w:rsidRPr="005C3577">
        <w:rPr>
          <w:bCs/>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5C3577" w:rsidRDefault="005C3577" w:rsidP="005C3577">
      <w:pPr>
        <w:spacing w:after="0" w:line="240" w:lineRule="auto"/>
        <w:jc w:val="both"/>
        <w:rPr>
          <w:bCs/>
        </w:rPr>
      </w:pPr>
      <w:r w:rsidRPr="005C3577">
        <w:rPr>
          <w:bCs/>
        </w:rPr>
        <w:t xml:space="preserve">4) осуществление авиационных мер по борьбе с вредными организмами. </w:t>
      </w:r>
    </w:p>
    <w:p w14:paraId="410E16CB" w14:textId="77777777" w:rsidR="005C3577" w:rsidRPr="005C3577" w:rsidRDefault="005C3577" w:rsidP="005C3577">
      <w:pPr>
        <w:spacing w:after="0" w:line="240" w:lineRule="auto"/>
        <w:jc w:val="both"/>
        <w:rPr>
          <w:bCs/>
        </w:rPr>
      </w:pPr>
      <w:r w:rsidRPr="005C3577">
        <w:rPr>
          <w:bC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5C3577" w:rsidRDefault="005C3577" w:rsidP="005C3577">
      <w:pPr>
        <w:spacing w:after="0" w:line="240" w:lineRule="auto"/>
        <w:jc w:val="both"/>
        <w:rPr>
          <w:bCs/>
        </w:rPr>
      </w:pPr>
      <w:r w:rsidRPr="005C3577">
        <w:rPr>
          <w:bCs/>
        </w:rPr>
        <w:t>- в границах территорий общего пользования;</w:t>
      </w:r>
    </w:p>
    <w:p w14:paraId="4A0207B1" w14:textId="77777777" w:rsidR="005C3577" w:rsidRPr="005C3577" w:rsidRDefault="005C3577" w:rsidP="005C3577">
      <w:pPr>
        <w:spacing w:after="0" w:line="240" w:lineRule="auto"/>
        <w:jc w:val="both"/>
        <w:rPr>
          <w:bCs/>
        </w:rPr>
      </w:pPr>
      <w:r w:rsidRPr="005C3577">
        <w:rPr>
          <w:bCs/>
        </w:rPr>
        <w:t>- предназначенные для размещения линейных объектов и (или) занятые линейными объектами.</w:t>
      </w:r>
    </w:p>
    <w:p w14:paraId="4AEDE179" w14:textId="77777777" w:rsidR="005C3577" w:rsidRPr="005C3577" w:rsidRDefault="005C3577" w:rsidP="005C3577">
      <w:pPr>
        <w:spacing w:after="0" w:line="240" w:lineRule="auto"/>
        <w:jc w:val="both"/>
        <w:rPr>
          <w:bCs/>
        </w:rPr>
      </w:pPr>
      <w:r w:rsidRPr="005C3577">
        <w:rPr>
          <w:bC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5C3577" w:rsidRDefault="005C3577" w:rsidP="005C3577">
      <w:pPr>
        <w:spacing w:after="0" w:line="240" w:lineRule="auto"/>
        <w:jc w:val="both"/>
        <w:rPr>
          <w:bCs/>
        </w:rPr>
      </w:pPr>
      <w:r w:rsidRPr="005C3577">
        <w:rPr>
          <w:bCs/>
        </w:rPr>
        <w:t>Размещение зданий, строений и сооружений возможно при соблюдении требований стат</w:t>
      </w:r>
      <w:r>
        <w:rPr>
          <w:bCs/>
        </w:rPr>
        <w:t>ей 48 и 52</w:t>
      </w:r>
      <w:r w:rsidRPr="005C3577">
        <w:rPr>
          <w:bCs/>
        </w:rPr>
        <w:t xml:space="preserve"> настоящих Правил.</w:t>
      </w:r>
    </w:p>
    <w:p w14:paraId="2E4F2219" w14:textId="77777777" w:rsidR="002D5C89" w:rsidRPr="002D5C89" w:rsidRDefault="002D5C89" w:rsidP="002D5C89">
      <w:pPr>
        <w:spacing w:after="0" w:line="240" w:lineRule="auto"/>
        <w:jc w:val="both"/>
        <w:rPr>
          <w:bCs/>
        </w:rPr>
      </w:pPr>
    </w:p>
    <w:p w14:paraId="41CC3A5D" w14:textId="77777777" w:rsidR="002D5C89" w:rsidRPr="002D5C89" w:rsidRDefault="002D5C89" w:rsidP="00C01359">
      <w:pPr>
        <w:pStyle w:val="1ff4"/>
      </w:pPr>
      <w:bookmarkStart w:id="155" w:name="_Toc124859469"/>
      <w:bookmarkStart w:id="156" w:name="_Toc158630745"/>
      <w:r w:rsidRPr="002D5C89">
        <w:t>ИНЫЕ ВИДЫ ТЕРРИТОРИАЛЬНЫХ ЗОН:</w:t>
      </w:r>
      <w:bookmarkEnd w:id="155"/>
      <w:bookmarkEnd w:id="156"/>
    </w:p>
    <w:p w14:paraId="52E7E464" w14:textId="77777777" w:rsidR="002D5C89" w:rsidRPr="002D5C89" w:rsidRDefault="002D5C89" w:rsidP="002D5C89">
      <w:pPr>
        <w:spacing w:after="0" w:line="240" w:lineRule="auto"/>
        <w:jc w:val="both"/>
        <w:rPr>
          <w:b/>
        </w:rPr>
      </w:pPr>
    </w:p>
    <w:p w14:paraId="2531ABAB" w14:textId="77777777" w:rsidR="002D5C89" w:rsidRPr="002D5C89" w:rsidRDefault="002D5C89" w:rsidP="00BC4CDA">
      <w:pPr>
        <w:pStyle w:val="6"/>
      </w:pPr>
      <w:bookmarkStart w:id="157" w:name="_Toc124859470"/>
      <w:bookmarkStart w:id="158" w:name="_Toc158630746"/>
      <w:r w:rsidRPr="002D5C89">
        <w:t>ИВ-1. Зона озеленения специального назначения.</w:t>
      </w:r>
      <w:bookmarkEnd w:id="157"/>
      <w:bookmarkEnd w:id="158"/>
    </w:p>
    <w:p w14:paraId="7D9382B4" w14:textId="77777777" w:rsidR="002D5C89" w:rsidRPr="002D5C89" w:rsidRDefault="002D5C89" w:rsidP="002D5C89">
      <w:pPr>
        <w:spacing w:after="0" w:line="240" w:lineRule="auto"/>
        <w:jc w:val="both"/>
        <w:rPr>
          <w:i/>
        </w:rPr>
      </w:pPr>
      <w:r w:rsidRPr="002D5C89">
        <w:rPr>
          <w:i/>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2D5C89" w:rsidRDefault="002D5C89" w:rsidP="002D5C89">
      <w:pPr>
        <w:spacing w:after="0" w:line="240" w:lineRule="auto"/>
        <w:jc w:val="both"/>
        <w:rPr>
          <w:b/>
        </w:rPr>
      </w:pPr>
    </w:p>
    <w:p w14:paraId="647E6A91" w14:textId="77777777" w:rsidR="002D5C89" w:rsidRPr="002D5C89" w:rsidRDefault="002D5C89" w:rsidP="002D5C89">
      <w:pPr>
        <w:spacing w:after="0" w:line="240" w:lineRule="auto"/>
        <w:jc w:val="both"/>
        <w:rPr>
          <w:b/>
          <w:i/>
          <w:iCs/>
        </w:rPr>
      </w:pPr>
      <w:r w:rsidRPr="002D5C8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616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2"/>
        <w:gridCol w:w="5670"/>
        <w:gridCol w:w="6378"/>
      </w:tblGrid>
      <w:tr w:rsidR="00CB6E2D" w:rsidRPr="00CB6E2D" w14:paraId="73C8441C" w14:textId="77777777" w:rsidTr="00775161">
        <w:trPr>
          <w:trHeight w:val="20"/>
        </w:trPr>
        <w:tc>
          <w:tcPr>
            <w:tcW w:w="4112" w:type="dxa"/>
            <w:vAlign w:val="center"/>
          </w:tcPr>
          <w:p w14:paraId="13620879" w14:textId="77777777" w:rsidR="00CB6E2D" w:rsidRPr="00CB6E2D" w:rsidRDefault="00CB6E2D" w:rsidP="00CB6E2D">
            <w:pPr>
              <w:spacing w:after="0" w:line="240" w:lineRule="auto"/>
              <w:jc w:val="both"/>
              <w:rPr>
                <w:b/>
              </w:rPr>
            </w:pPr>
            <w:r w:rsidRPr="00CB6E2D">
              <w:rPr>
                <w:b/>
              </w:rPr>
              <w:t>Виды разрешенного использования земельных участков</w:t>
            </w:r>
          </w:p>
        </w:tc>
        <w:tc>
          <w:tcPr>
            <w:tcW w:w="5670" w:type="dxa"/>
            <w:vAlign w:val="center"/>
          </w:tcPr>
          <w:p w14:paraId="32EBCF31" w14:textId="77777777" w:rsidR="00CB6E2D" w:rsidRPr="00CB6E2D" w:rsidRDefault="00CB6E2D" w:rsidP="00CB6E2D">
            <w:pPr>
              <w:spacing w:after="0" w:line="240" w:lineRule="auto"/>
              <w:jc w:val="both"/>
              <w:rPr>
                <w:b/>
              </w:rPr>
            </w:pPr>
            <w:r w:rsidRPr="00CB6E2D">
              <w:rPr>
                <w:b/>
              </w:rPr>
              <w:t>Описание вида разрешенного использования земельного участка</w:t>
            </w:r>
          </w:p>
        </w:tc>
        <w:tc>
          <w:tcPr>
            <w:tcW w:w="6378" w:type="dxa"/>
            <w:vAlign w:val="center"/>
          </w:tcPr>
          <w:p w14:paraId="1B785E59" w14:textId="77777777" w:rsidR="00CB6E2D" w:rsidRPr="00CB6E2D" w:rsidRDefault="00CB6E2D" w:rsidP="00CB6E2D">
            <w:pPr>
              <w:spacing w:after="0" w:line="240" w:lineRule="auto"/>
              <w:jc w:val="both"/>
              <w:rPr>
                <w:b/>
              </w:rPr>
            </w:pPr>
            <w:r w:rsidRPr="00CB6E2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CB6E2D" w14:paraId="793754C1" w14:textId="77777777" w:rsidTr="00775161">
        <w:trPr>
          <w:trHeight w:val="20"/>
        </w:trPr>
        <w:tc>
          <w:tcPr>
            <w:tcW w:w="4112" w:type="dxa"/>
            <w:shd w:val="clear" w:color="auto" w:fill="auto"/>
            <w:vAlign w:val="center"/>
          </w:tcPr>
          <w:p w14:paraId="64E9E6D2" w14:textId="77777777" w:rsidR="00CB6E2D" w:rsidRPr="00CB6E2D" w:rsidRDefault="00CB6E2D" w:rsidP="00CB6E2D">
            <w:pPr>
              <w:spacing w:after="0" w:line="240" w:lineRule="auto"/>
              <w:jc w:val="both"/>
            </w:pPr>
            <w:r w:rsidRPr="00CB6E2D">
              <w:t>[9.1] - Охрана природных территорий</w:t>
            </w:r>
          </w:p>
        </w:tc>
        <w:tc>
          <w:tcPr>
            <w:tcW w:w="5670" w:type="dxa"/>
            <w:shd w:val="clear" w:color="auto" w:fill="auto"/>
            <w:vAlign w:val="center"/>
          </w:tcPr>
          <w:p w14:paraId="7C4901D8" w14:textId="77777777" w:rsidR="00CB6E2D" w:rsidRPr="00CB6E2D" w:rsidRDefault="00CB6E2D" w:rsidP="00CB6E2D">
            <w:pPr>
              <w:spacing w:after="0" w:line="240" w:lineRule="auto"/>
              <w:jc w:val="both"/>
            </w:pPr>
            <w:r w:rsidRPr="00CB6E2D">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17D8A977" w14:textId="77777777" w:rsidR="00CB6E2D" w:rsidRPr="00CB6E2D" w:rsidRDefault="00CB6E2D" w:rsidP="00CB6E2D">
            <w:pPr>
              <w:spacing w:after="0" w:line="240" w:lineRule="auto"/>
              <w:jc w:val="both"/>
            </w:pPr>
            <w:r w:rsidRPr="00CB6E2D">
              <w:t>минимальная/максимальная площадь земельных участков - 100 кв. м/</w:t>
            </w:r>
            <w:r w:rsidRPr="00CB6E2D">
              <w:rPr>
                <w:b/>
                <w:bCs/>
              </w:rPr>
              <w:t>не подлежит установлению</w:t>
            </w:r>
            <w:r w:rsidRPr="00CB6E2D">
              <w:rPr>
                <w:bCs/>
              </w:rPr>
              <w:t>;</w:t>
            </w:r>
          </w:p>
          <w:p w14:paraId="6DEA0694" w14:textId="77777777" w:rsidR="00CB6E2D" w:rsidRPr="00CB6E2D" w:rsidRDefault="00CB6E2D" w:rsidP="00CB6E2D">
            <w:pPr>
              <w:spacing w:after="0" w:line="240" w:lineRule="auto"/>
              <w:jc w:val="both"/>
            </w:pPr>
            <w:r w:rsidRPr="00CB6E2D">
              <w:t xml:space="preserve">минимальная ширина земельных участков вдоль фронта улицы (проезда) – 5 м; </w:t>
            </w:r>
          </w:p>
          <w:p w14:paraId="460B5F7D" w14:textId="77777777" w:rsidR="00CB6E2D" w:rsidRPr="00CB6E2D" w:rsidRDefault="00CB6E2D" w:rsidP="00CB6E2D">
            <w:pPr>
              <w:spacing w:after="0" w:line="240" w:lineRule="auto"/>
              <w:jc w:val="both"/>
            </w:pPr>
            <w:r w:rsidRPr="00CB6E2D">
              <w:t xml:space="preserve">минимальный отступ от границ земельного участка, за пределами которых запрещено строительство зданий, строений, сооружений, - 1 м; </w:t>
            </w:r>
          </w:p>
          <w:p w14:paraId="3D5B24D6" w14:textId="77777777" w:rsidR="00CB6E2D" w:rsidRPr="00CB6E2D" w:rsidRDefault="00CB6E2D" w:rsidP="00CB6E2D">
            <w:pPr>
              <w:spacing w:after="0" w:line="240" w:lineRule="auto"/>
              <w:jc w:val="both"/>
            </w:pPr>
            <w:r w:rsidRPr="00CB6E2D">
              <w:t xml:space="preserve">максимальная высота – </w:t>
            </w:r>
            <w:r w:rsidRPr="00CB6E2D">
              <w:rPr>
                <w:b/>
                <w:bCs/>
              </w:rPr>
              <w:t>не подлежит установлению</w:t>
            </w:r>
            <w:r w:rsidRPr="00CB6E2D">
              <w:t>;</w:t>
            </w:r>
          </w:p>
          <w:p w14:paraId="6CA10B31" w14:textId="77777777" w:rsidR="00CB6E2D" w:rsidRPr="00CB6E2D" w:rsidRDefault="00CB6E2D" w:rsidP="00CB6E2D">
            <w:pPr>
              <w:spacing w:after="0" w:line="240" w:lineRule="auto"/>
              <w:jc w:val="both"/>
            </w:pPr>
            <w:r w:rsidRPr="00CB6E2D">
              <w:t>максимальный процент застройки в границах земельного участка – 10%;</w:t>
            </w:r>
          </w:p>
        </w:tc>
      </w:tr>
      <w:tr w:rsidR="00CB6E2D" w:rsidRPr="00CB6E2D" w14:paraId="2B1B8D50" w14:textId="77777777" w:rsidTr="00775161">
        <w:trPr>
          <w:trHeight w:val="20"/>
        </w:trPr>
        <w:tc>
          <w:tcPr>
            <w:tcW w:w="4112" w:type="dxa"/>
            <w:shd w:val="clear" w:color="auto" w:fill="auto"/>
            <w:vAlign w:val="center"/>
          </w:tcPr>
          <w:p w14:paraId="5ABB56FD" w14:textId="77777777" w:rsidR="00CB6E2D" w:rsidRPr="00CB6E2D" w:rsidRDefault="00CB6E2D" w:rsidP="00CB6E2D">
            <w:pPr>
              <w:spacing w:after="0" w:line="240" w:lineRule="auto"/>
              <w:jc w:val="both"/>
            </w:pPr>
            <w:r w:rsidRPr="00CB6E2D">
              <w:t>[12.0.1] - Улично-дорожная сеть</w:t>
            </w:r>
          </w:p>
        </w:tc>
        <w:tc>
          <w:tcPr>
            <w:tcW w:w="5670" w:type="dxa"/>
            <w:shd w:val="clear" w:color="auto" w:fill="auto"/>
            <w:vAlign w:val="center"/>
          </w:tcPr>
          <w:p w14:paraId="600510E2" w14:textId="77777777" w:rsidR="00CB6E2D" w:rsidRPr="00CB6E2D" w:rsidRDefault="00CB6E2D" w:rsidP="00CB6E2D">
            <w:pPr>
              <w:spacing w:after="0" w:line="240" w:lineRule="auto"/>
              <w:jc w:val="both"/>
            </w:pPr>
            <w:r w:rsidRPr="00CB6E2D">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CB6E2D">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3D659A4C" w14:textId="77777777" w:rsidR="00CB6E2D" w:rsidRPr="00CB6E2D" w:rsidRDefault="00CB6E2D" w:rsidP="00CB6E2D">
            <w:pPr>
              <w:spacing w:after="0" w:line="240" w:lineRule="auto"/>
              <w:jc w:val="both"/>
            </w:pPr>
            <w:r w:rsidRPr="00CB6E2D">
              <w:t>Регламенты не подлежат установлению.</w:t>
            </w:r>
          </w:p>
          <w:p w14:paraId="7DDD3A89" w14:textId="77777777" w:rsidR="00CB6E2D" w:rsidRPr="00CB6E2D" w:rsidRDefault="00CB6E2D" w:rsidP="00CB6E2D">
            <w:pPr>
              <w:spacing w:after="0" w:line="240" w:lineRule="auto"/>
              <w:jc w:val="both"/>
            </w:pPr>
            <w:r w:rsidRPr="00CB6E2D">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B6E2D" w:rsidRPr="00CB6E2D" w14:paraId="26DAA508" w14:textId="77777777" w:rsidTr="00775161">
        <w:trPr>
          <w:trHeight w:val="2024"/>
        </w:trPr>
        <w:tc>
          <w:tcPr>
            <w:tcW w:w="4112" w:type="dxa"/>
            <w:shd w:val="clear" w:color="auto" w:fill="auto"/>
            <w:vAlign w:val="center"/>
          </w:tcPr>
          <w:p w14:paraId="5B08ED22" w14:textId="77777777" w:rsidR="00CB6E2D" w:rsidRPr="00CB6E2D" w:rsidRDefault="00CB6E2D" w:rsidP="00CB6E2D">
            <w:pPr>
              <w:spacing w:after="0" w:line="240" w:lineRule="auto"/>
              <w:jc w:val="both"/>
            </w:pPr>
            <w:r w:rsidRPr="00CB6E2D">
              <w:t>[12.0.2] - Благоустройство территории</w:t>
            </w:r>
          </w:p>
        </w:tc>
        <w:tc>
          <w:tcPr>
            <w:tcW w:w="5670" w:type="dxa"/>
            <w:shd w:val="clear" w:color="auto" w:fill="auto"/>
            <w:vAlign w:val="center"/>
          </w:tcPr>
          <w:p w14:paraId="007E1E9A" w14:textId="77777777" w:rsidR="00CB6E2D" w:rsidRPr="00CB6E2D" w:rsidRDefault="00CB6E2D" w:rsidP="00CB6E2D">
            <w:pPr>
              <w:spacing w:after="0" w:line="240" w:lineRule="auto"/>
              <w:jc w:val="both"/>
            </w:pPr>
            <w:r w:rsidRPr="00CB6E2D">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0168A6FB" w14:textId="77777777" w:rsidR="00CB6E2D" w:rsidRPr="00CB6E2D" w:rsidRDefault="00CB6E2D" w:rsidP="00CB6E2D">
            <w:pPr>
              <w:spacing w:after="0" w:line="240" w:lineRule="auto"/>
              <w:jc w:val="both"/>
            </w:pPr>
          </w:p>
        </w:tc>
      </w:tr>
    </w:tbl>
    <w:p w14:paraId="2CF9EB93" w14:textId="77777777" w:rsidR="00CB6E2D" w:rsidRPr="00CB6E2D" w:rsidRDefault="00CB6E2D" w:rsidP="00CB6E2D">
      <w:pPr>
        <w:spacing w:after="0" w:line="240" w:lineRule="auto"/>
        <w:jc w:val="both"/>
        <w:rPr>
          <w:b/>
        </w:rPr>
      </w:pPr>
      <w:r w:rsidRPr="00CB6E2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B6E2D" w:rsidRPr="00CB6E2D" w14:paraId="31041F70" w14:textId="77777777" w:rsidTr="00775161">
        <w:trPr>
          <w:trHeight w:val="20"/>
        </w:trPr>
        <w:tc>
          <w:tcPr>
            <w:tcW w:w="3545" w:type="dxa"/>
            <w:vAlign w:val="center"/>
          </w:tcPr>
          <w:p w14:paraId="0ACF326C" w14:textId="77777777" w:rsidR="00CB6E2D" w:rsidRPr="00CB6E2D" w:rsidRDefault="00CB6E2D" w:rsidP="00CB6E2D">
            <w:pPr>
              <w:spacing w:after="0" w:line="240" w:lineRule="auto"/>
              <w:jc w:val="both"/>
              <w:rPr>
                <w:b/>
              </w:rPr>
            </w:pPr>
            <w:r w:rsidRPr="00CB6E2D">
              <w:rPr>
                <w:b/>
              </w:rPr>
              <w:t>Виды разрешенного использования земельных участков</w:t>
            </w:r>
          </w:p>
        </w:tc>
        <w:tc>
          <w:tcPr>
            <w:tcW w:w="5670" w:type="dxa"/>
            <w:vAlign w:val="center"/>
          </w:tcPr>
          <w:p w14:paraId="49CE040E" w14:textId="77777777" w:rsidR="00CB6E2D" w:rsidRPr="00CB6E2D" w:rsidRDefault="00CB6E2D" w:rsidP="00CB6E2D">
            <w:pPr>
              <w:spacing w:after="0" w:line="240" w:lineRule="auto"/>
              <w:jc w:val="both"/>
              <w:rPr>
                <w:b/>
              </w:rPr>
            </w:pPr>
            <w:r w:rsidRPr="00CB6E2D">
              <w:rPr>
                <w:b/>
              </w:rPr>
              <w:t>Описание вида разрешенного использования земельного участка</w:t>
            </w:r>
          </w:p>
        </w:tc>
        <w:tc>
          <w:tcPr>
            <w:tcW w:w="6378" w:type="dxa"/>
            <w:vAlign w:val="center"/>
          </w:tcPr>
          <w:p w14:paraId="7F7E72B9" w14:textId="77777777" w:rsidR="00CB6E2D" w:rsidRPr="00CB6E2D" w:rsidRDefault="00CB6E2D" w:rsidP="00CB6E2D">
            <w:pPr>
              <w:spacing w:after="0" w:line="240" w:lineRule="auto"/>
              <w:jc w:val="both"/>
              <w:rPr>
                <w:b/>
              </w:rPr>
            </w:pPr>
            <w:r w:rsidRPr="00CB6E2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CB6E2D" w14:paraId="6FE08044" w14:textId="77777777" w:rsidTr="00775161">
        <w:trPr>
          <w:trHeight w:val="20"/>
        </w:trPr>
        <w:tc>
          <w:tcPr>
            <w:tcW w:w="3545" w:type="dxa"/>
            <w:shd w:val="clear" w:color="auto" w:fill="auto"/>
            <w:vAlign w:val="center"/>
          </w:tcPr>
          <w:p w14:paraId="0636EBD3" w14:textId="77777777" w:rsidR="00CB6E2D" w:rsidRPr="00CB6E2D" w:rsidRDefault="00CB6E2D" w:rsidP="00CB6E2D">
            <w:pPr>
              <w:spacing w:after="0" w:line="240" w:lineRule="auto"/>
              <w:jc w:val="both"/>
            </w:pPr>
            <w:r w:rsidRPr="00CB6E2D">
              <w:t xml:space="preserve">Не подлежат установлению </w:t>
            </w:r>
          </w:p>
        </w:tc>
        <w:tc>
          <w:tcPr>
            <w:tcW w:w="5670" w:type="dxa"/>
            <w:shd w:val="clear" w:color="auto" w:fill="auto"/>
            <w:vAlign w:val="center"/>
          </w:tcPr>
          <w:p w14:paraId="0401B2DB" w14:textId="77777777" w:rsidR="00CB6E2D" w:rsidRPr="00CB6E2D" w:rsidRDefault="00CB6E2D" w:rsidP="00CB6E2D">
            <w:pPr>
              <w:spacing w:after="0" w:line="240" w:lineRule="auto"/>
              <w:jc w:val="both"/>
            </w:pPr>
            <w:r w:rsidRPr="00CB6E2D">
              <w:t xml:space="preserve">Не подлежат установлению </w:t>
            </w:r>
          </w:p>
        </w:tc>
        <w:tc>
          <w:tcPr>
            <w:tcW w:w="6378" w:type="dxa"/>
            <w:shd w:val="clear" w:color="auto" w:fill="auto"/>
            <w:vAlign w:val="center"/>
          </w:tcPr>
          <w:p w14:paraId="50372DAF" w14:textId="77777777" w:rsidR="00CB6E2D" w:rsidRPr="00CB6E2D" w:rsidRDefault="00CB6E2D" w:rsidP="00CB6E2D">
            <w:pPr>
              <w:spacing w:after="0" w:line="240" w:lineRule="auto"/>
              <w:jc w:val="both"/>
            </w:pPr>
            <w:r w:rsidRPr="00CB6E2D">
              <w:t xml:space="preserve">Не подлежат установлению </w:t>
            </w:r>
          </w:p>
        </w:tc>
      </w:tr>
    </w:tbl>
    <w:p w14:paraId="12A5ADE9" w14:textId="77777777" w:rsidR="00CB6E2D" w:rsidRPr="00CB6E2D" w:rsidRDefault="00CB6E2D" w:rsidP="00CB6E2D">
      <w:pPr>
        <w:spacing w:after="0" w:line="240" w:lineRule="auto"/>
        <w:jc w:val="both"/>
        <w:rPr>
          <w:b/>
        </w:rPr>
      </w:pPr>
      <w:r w:rsidRPr="00CB6E2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B6E2D" w:rsidRPr="00CB6E2D" w14:paraId="3F30D210" w14:textId="77777777" w:rsidTr="00775161">
        <w:trPr>
          <w:trHeight w:val="20"/>
        </w:trPr>
        <w:tc>
          <w:tcPr>
            <w:tcW w:w="7655" w:type="dxa"/>
            <w:vAlign w:val="center"/>
          </w:tcPr>
          <w:p w14:paraId="790D8B33" w14:textId="77777777" w:rsidR="00CB6E2D" w:rsidRPr="00CB6E2D" w:rsidRDefault="00CB6E2D" w:rsidP="00CB6E2D">
            <w:pPr>
              <w:spacing w:after="0" w:line="240" w:lineRule="auto"/>
              <w:jc w:val="both"/>
            </w:pPr>
            <w:r w:rsidRPr="00CB6E2D">
              <w:rPr>
                <w:b/>
              </w:rPr>
              <w:t>Виды разрешенного использования земельных участков и объектов капитального строительства</w:t>
            </w:r>
          </w:p>
        </w:tc>
        <w:tc>
          <w:tcPr>
            <w:tcW w:w="7938" w:type="dxa"/>
            <w:vAlign w:val="center"/>
          </w:tcPr>
          <w:p w14:paraId="17A20F47" w14:textId="77777777" w:rsidR="00CB6E2D" w:rsidRPr="00CB6E2D" w:rsidRDefault="00CB6E2D" w:rsidP="00CB6E2D">
            <w:pPr>
              <w:spacing w:after="0" w:line="240" w:lineRule="auto"/>
              <w:jc w:val="both"/>
            </w:pPr>
            <w:r w:rsidRPr="00CB6E2D">
              <w:rPr>
                <w:b/>
              </w:rPr>
              <w:t>Предельные параметры разрешенного строительства, реконструкции объектов капитального строительства</w:t>
            </w:r>
          </w:p>
        </w:tc>
      </w:tr>
      <w:tr w:rsidR="00CB6E2D" w:rsidRPr="00CB6E2D" w14:paraId="7F87A016" w14:textId="77777777" w:rsidTr="00775161">
        <w:trPr>
          <w:trHeight w:val="20"/>
        </w:trPr>
        <w:tc>
          <w:tcPr>
            <w:tcW w:w="7655" w:type="dxa"/>
            <w:vAlign w:val="center"/>
          </w:tcPr>
          <w:p w14:paraId="4EF77D4A" w14:textId="77777777" w:rsidR="00CB6E2D" w:rsidRPr="00CB6E2D" w:rsidRDefault="00CB6E2D" w:rsidP="00CB6E2D">
            <w:pPr>
              <w:spacing w:after="0" w:line="240" w:lineRule="auto"/>
              <w:jc w:val="both"/>
            </w:pPr>
            <w:r w:rsidRPr="00CB6E2D">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8E52AF" w14:textId="77777777" w:rsidR="00CB6E2D" w:rsidRPr="00CB6E2D" w:rsidRDefault="00CB6E2D" w:rsidP="00CB6E2D">
            <w:pPr>
              <w:spacing w:after="0" w:line="240" w:lineRule="auto"/>
              <w:jc w:val="both"/>
            </w:pPr>
            <w:r w:rsidRPr="00CB6E2D">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06AC08" w14:textId="77777777" w:rsidR="00CB6E2D" w:rsidRPr="00CB6E2D" w:rsidRDefault="00CB6E2D" w:rsidP="00CB6E2D">
            <w:pPr>
              <w:spacing w:after="0" w:line="240" w:lineRule="auto"/>
              <w:jc w:val="both"/>
            </w:pPr>
            <w:r w:rsidRPr="00CB6E2D">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02B267" w14:textId="77777777" w:rsidR="00CB6E2D" w:rsidRPr="00CB6E2D" w:rsidRDefault="00CB6E2D" w:rsidP="00CB6E2D">
            <w:pPr>
              <w:spacing w:after="0" w:line="240" w:lineRule="auto"/>
              <w:jc w:val="both"/>
            </w:pPr>
            <w:r w:rsidRPr="00CB6E2D">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83113B" w14:textId="77777777" w:rsidR="00CB6E2D" w:rsidRPr="00CB6E2D" w:rsidRDefault="00CB6E2D" w:rsidP="00CB6E2D">
            <w:pPr>
              <w:spacing w:after="0" w:line="240" w:lineRule="auto"/>
              <w:jc w:val="both"/>
            </w:pPr>
            <w:r w:rsidRPr="00CB6E2D">
              <w:t>- проезды общего пользования;</w:t>
            </w:r>
          </w:p>
          <w:p w14:paraId="0E38C8FF" w14:textId="77777777" w:rsidR="00CB6E2D" w:rsidRPr="00CB6E2D" w:rsidRDefault="00CB6E2D" w:rsidP="00CB6E2D">
            <w:pPr>
              <w:spacing w:after="0" w:line="240" w:lineRule="auto"/>
              <w:jc w:val="both"/>
            </w:pPr>
            <w:r w:rsidRPr="00CB6E2D">
              <w:t>- благоустроенные, в том числе озелененные территории;</w:t>
            </w:r>
          </w:p>
          <w:p w14:paraId="338399D5" w14:textId="77777777" w:rsidR="00CB6E2D" w:rsidRPr="00CB6E2D" w:rsidRDefault="00CB6E2D" w:rsidP="00CB6E2D">
            <w:pPr>
              <w:spacing w:after="0" w:line="240" w:lineRule="auto"/>
              <w:jc w:val="both"/>
            </w:pPr>
            <w:r w:rsidRPr="00CB6E2D">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AB146E3" w14:textId="77777777" w:rsidR="00CB6E2D" w:rsidRPr="00CB6E2D" w:rsidRDefault="00CB6E2D" w:rsidP="00CB6E2D">
            <w:pPr>
              <w:spacing w:after="0" w:line="240" w:lineRule="auto"/>
              <w:jc w:val="both"/>
            </w:pPr>
            <w:r w:rsidRPr="00CB6E2D">
              <w:t xml:space="preserve">минимальная площадь земельных участков - 1 кв. м. </w:t>
            </w:r>
          </w:p>
          <w:p w14:paraId="5DF94961" w14:textId="77777777" w:rsidR="00CB6E2D" w:rsidRPr="00CB6E2D" w:rsidRDefault="00CB6E2D" w:rsidP="00CB6E2D">
            <w:pPr>
              <w:spacing w:after="0" w:line="240" w:lineRule="auto"/>
              <w:jc w:val="both"/>
            </w:pPr>
            <w:r w:rsidRPr="00CB6E2D">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81030D" w14:textId="77777777" w:rsidR="00CB6E2D" w:rsidRPr="00CB6E2D" w:rsidRDefault="00CB6E2D" w:rsidP="00CB6E2D">
            <w:pPr>
              <w:spacing w:after="0" w:line="240" w:lineRule="auto"/>
              <w:jc w:val="both"/>
            </w:pPr>
          </w:p>
          <w:p w14:paraId="535EEA61" w14:textId="77777777" w:rsidR="00CB6E2D" w:rsidRPr="00CB6E2D" w:rsidRDefault="00CB6E2D" w:rsidP="00CB6E2D">
            <w:pPr>
              <w:spacing w:after="0" w:line="240" w:lineRule="auto"/>
              <w:jc w:val="both"/>
            </w:pPr>
            <w:r w:rsidRPr="00CB6E2D">
              <w:t xml:space="preserve">минимальная ширина земельных участков вдоль фронта улицы (проезда) - </w:t>
            </w:r>
          </w:p>
          <w:p w14:paraId="7B527136" w14:textId="77777777" w:rsidR="00CB6E2D" w:rsidRPr="00CB6E2D" w:rsidRDefault="00CB6E2D" w:rsidP="00CB6E2D">
            <w:pPr>
              <w:spacing w:after="0" w:line="240" w:lineRule="auto"/>
              <w:jc w:val="both"/>
            </w:pPr>
            <w:r w:rsidRPr="00CB6E2D">
              <w:t>1 м/</w:t>
            </w:r>
            <w:r w:rsidRPr="00CB6E2D">
              <w:rPr>
                <w:b/>
                <w:bCs/>
              </w:rPr>
              <w:t xml:space="preserve"> не подлежит установлению</w:t>
            </w:r>
            <w:r w:rsidRPr="00CB6E2D">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CE2CFD" w14:textId="77777777" w:rsidR="00CB6E2D" w:rsidRPr="00CB6E2D" w:rsidRDefault="00CB6E2D" w:rsidP="00CB6E2D">
            <w:pPr>
              <w:spacing w:after="0" w:line="240" w:lineRule="auto"/>
              <w:jc w:val="both"/>
            </w:pPr>
          </w:p>
          <w:p w14:paraId="14A0AFDE" w14:textId="77777777" w:rsidR="00CB6E2D" w:rsidRPr="00CB6E2D" w:rsidRDefault="00CB6E2D" w:rsidP="00CB6E2D">
            <w:pPr>
              <w:spacing w:after="0" w:line="240" w:lineRule="auto"/>
              <w:jc w:val="both"/>
            </w:pPr>
            <w:r w:rsidRPr="00CB6E2D">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38795D6" w14:textId="77777777" w:rsidR="00CB6E2D" w:rsidRPr="00CB6E2D" w:rsidRDefault="00CB6E2D" w:rsidP="00CB6E2D">
            <w:pPr>
              <w:spacing w:after="0" w:line="240" w:lineRule="auto"/>
              <w:jc w:val="both"/>
            </w:pPr>
            <w:r w:rsidRPr="00CB6E2D">
              <w:t>минимальные отступы от границ земельных участков - 1 м;</w:t>
            </w:r>
          </w:p>
          <w:p w14:paraId="338C29CE" w14:textId="77777777" w:rsidR="00CB6E2D" w:rsidRPr="00CB6E2D" w:rsidRDefault="00CB6E2D" w:rsidP="00CB6E2D">
            <w:pPr>
              <w:spacing w:after="0" w:line="240" w:lineRule="auto"/>
              <w:jc w:val="both"/>
            </w:pPr>
            <w:r w:rsidRPr="00CB6E2D">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32C8F71" w14:textId="77777777" w:rsidR="00CB6E2D" w:rsidRPr="00CB6E2D" w:rsidRDefault="00CB6E2D" w:rsidP="00CB6E2D">
            <w:pPr>
              <w:spacing w:after="0" w:line="240" w:lineRule="auto"/>
              <w:jc w:val="both"/>
            </w:pPr>
          </w:p>
        </w:tc>
      </w:tr>
    </w:tbl>
    <w:p w14:paraId="4C8B69B7" w14:textId="77777777" w:rsidR="002D5C89" w:rsidRPr="002D5C89" w:rsidRDefault="002D5C89" w:rsidP="002D5C89">
      <w:pPr>
        <w:spacing w:after="0" w:line="240" w:lineRule="auto"/>
        <w:jc w:val="both"/>
        <w:rPr>
          <w:u w:val="single"/>
        </w:rPr>
      </w:pPr>
      <w:r w:rsidRPr="002D5C89">
        <w:rPr>
          <w:u w:val="single"/>
        </w:rPr>
        <w:t>Расстояние до красной линии:</w:t>
      </w:r>
    </w:p>
    <w:p w14:paraId="1B636C72" w14:textId="77777777" w:rsidR="002D5C89" w:rsidRPr="002D5C89" w:rsidRDefault="002D5C89" w:rsidP="002D5C89">
      <w:pPr>
        <w:spacing w:after="0" w:line="240" w:lineRule="auto"/>
        <w:jc w:val="both"/>
      </w:pPr>
      <w:r w:rsidRPr="002D5C89">
        <w:t>1) улиц, от зданий и сооружений  – 5 м;</w:t>
      </w:r>
    </w:p>
    <w:p w14:paraId="50441885" w14:textId="77777777" w:rsidR="002D5C89" w:rsidRPr="002D5C89" w:rsidRDefault="002D5C89" w:rsidP="002D5C89">
      <w:pPr>
        <w:spacing w:after="0" w:line="240" w:lineRule="auto"/>
        <w:jc w:val="both"/>
      </w:pPr>
      <w:r w:rsidRPr="002D5C89">
        <w:t>2) проездов, от зданий и сооружений – 3 м.</w:t>
      </w:r>
    </w:p>
    <w:p w14:paraId="5F6D8E9D" w14:textId="77777777" w:rsidR="002D5C89" w:rsidRPr="002D5C89" w:rsidRDefault="002D5C89" w:rsidP="002D5C89">
      <w:pPr>
        <w:spacing w:after="0" w:line="240" w:lineRule="auto"/>
        <w:jc w:val="both"/>
      </w:pPr>
    </w:p>
    <w:p w14:paraId="0905173F" w14:textId="77777777" w:rsidR="002D5C89" w:rsidRPr="002D5C89" w:rsidRDefault="002D5C89" w:rsidP="002D5C89">
      <w:pPr>
        <w:spacing w:after="0" w:line="240" w:lineRule="auto"/>
        <w:jc w:val="both"/>
        <w:rPr>
          <w:b/>
        </w:rPr>
      </w:pPr>
      <w:r w:rsidRPr="002D5C89">
        <w:rPr>
          <w:b/>
        </w:rPr>
        <w:t>Примечание общее.</w:t>
      </w:r>
    </w:p>
    <w:p w14:paraId="2359892E" w14:textId="77777777" w:rsidR="002D5C89" w:rsidRPr="002D5C89" w:rsidRDefault="002D5C89" w:rsidP="002D5C89">
      <w:pPr>
        <w:spacing w:after="0" w:line="240" w:lineRule="auto"/>
        <w:jc w:val="both"/>
      </w:pPr>
      <w:r w:rsidRPr="002D5C89">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2D5C89" w:rsidRDefault="002D5C89" w:rsidP="002D5C89">
      <w:pPr>
        <w:spacing w:after="0" w:line="240" w:lineRule="auto"/>
        <w:jc w:val="both"/>
      </w:pPr>
      <w:r w:rsidRPr="002D5C89">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2D5C89" w:rsidRDefault="002D5C89" w:rsidP="002D5C89">
      <w:pPr>
        <w:spacing w:after="0" w:line="240" w:lineRule="auto"/>
        <w:jc w:val="both"/>
      </w:pPr>
      <w:r w:rsidRPr="002D5C89">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2D5C89" w:rsidRDefault="002D5C89" w:rsidP="002D5C89">
      <w:pPr>
        <w:spacing w:after="0" w:line="240" w:lineRule="auto"/>
        <w:jc w:val="both"/>
      </w:pPr>
      <w:r w:rsidRPr="002D5C89">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2D5C89" w:rsidRDefault="002D5C89" w:rsidP="002D5C89">
      <w:pPr>
        <w:spacing w:after="0" w:line="240" w:lineRule="auto"/>
        <w:jc w:val="both"/>
      </w:pPr>
      <w:r w:rsidRPr="002D5C89">
        <w:t>2) использование сточных вод в целях повышения почвенного плодородия;</w:t>
      </w:r>
    </w:p>
    <w:p w14:paraId="0B4C46CC" w14:textId="77777777" w:rsidR="002D5C89" w:rsidRPr="002D5C89" w:rsidRDefault="002D5C89" w:rsidP="002D5C89">
      <w:pPr>
        <w:spacing w:after="0" w:line="240" w:lineRule="auto"/>
        <w:jc w:val="both"/>
      </w:pPr>
      <w:r w:rsidRPr="002D5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2D5C89" w:rsidRDefault="002D5C89" w:rsidP="002D5C89">
      <w:pPr>
        <w:spacing w:after="0" w:line="240" w:lineRule="auto"/>
        <w:jc w:val="both"/>
      </w:pPr>
      <w:r w:rsidRPr="002D5C89">
        <w:t xml:space="preserve">4) осуществление авиационных мер по борьбе с вредными организмами. </w:t>
      </w:r>
    </w:p>
    <w:p w14:paraId="4CAD8A0E" w14:textId="77777777" w:rsidR="002D5C89" w:rsidRPr="002D5C89" w:rsidRDefault="002D5C89" w:rsidP="002D5C89">
      <w:pPr>
        <w:spacing w:after="0" w:line="240" w:lineRule="auto"/>
        <w:jc w:val="both"/>
      </w:pPr>
      <w:r w:rsidRPr="002D5C89">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2D5C89" w:rsidRDefault="002D5C89" w:rsidP="002D5C89">
      <w:pPr>
        <w:spacing w:after="0" w:line="240" w:lineRule="auto"/>
        <w:jc w:val="both"/>
      </w:pPr>
      <w:r w:rsidRPr="002D5C89">
        <w:t>- в границах территорий общего пользования;</w:t>
      </w:r>
    </w:p>
    <w:p w14:paraId="70B079A3" w14:textId="77777777" w:rsidR="002D5C89" w:rsidRPr="002D5C89" w:rsidRDefault="002D5C89" w:rsidP="002D5C89">
      <w:pPr>
        <w:spacing w:after="0" w:line="240" w:lineRule="auto"/>
        <w:jc w:val="both"/>
      </w:pPr>
      <w:r w:rsidRPr="002D5C89">
        <w:t>- предназначенные для размещения линейных объектов и (или) занятые линейными объектами.</w:t>
      </w:r>
    </w:p>
    <w:p w14:paraId="3D375DD9" w14:textId="77777777" w:rsidR="002D5C89" w:rsidRPr="002D5C89" w:rsidRDefault="002D5C89" w:rsidP="002D5C89">
      <w:pPr>
        <w:spacing w:after="0" w:line="240" w:lineRule="auto"/>
        <w:jc w:val="both"/>
      </w:pPr>
      <w:r w:rsidRPr="002D5C89">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2D5C89" w:rsidRDefault="002D5C89" w:rsidP="002D5C89">
      <w:pPr>
        <w:spacing w:after="0" w:line="240" w:lineRule="auto"/>
        <w:jc w:val="both"/>
      </w:pPr>
      <w:r w:rsidRPr="002D5C89">
        <w:t>Размещение зданий, строений и сооружений возможно</w:t>
      </w:r>
      <w:r w:rsidR="00081082">
        <w:t xml:space="preserve"> при соблюдении требований статей 48 и 52</w:t>
      </w:r>
      <w:r w:rsidRPr="002D5C89">
        <w:t xml:space="preserve"> настоящих Правил.</w:t>
      </w:r>
    </w:p>
    <w:p w14:paraId="080D564D" w14:textId="77777777" w:rsidR="002D5C89" w:rsidRPr="002D5C89" w:rsidRDefault="002D5C89" w:rsidP="002D5C89">
      <w:pPr>
        <w:spacing w:after="0" w:line="240" w:lineRule="auto"/>
        <w:jc w:val="both"/>
        <w:rPr>
          <w:u w:val="single"/>
        </w:rPr>
      </w:pPr>
    </w:p>
    <w:p w14:paraId="184F196D" w14:textId="77777777" w:rsidR="00214D5E" w:rsidRPr="00214D5E" w:rsidRDefault="00214D5E" w:rsidP="00004D2E">
      <w:pPr>
        <w:spacing w:after="0" w:line="240" w:lineRule="auto"/>
        <w:jc w:val="both"/>
        <w:sectPr w:rsidR="00214D5E" w:rsidRPr="00214D5E" w:rsidSect="00214D5E">
          <w:headerReference w:type="default" r:id="rId148"/>
          <w:pgSz w:w="16838" w:h="11906" w:orient="landscape"/>
          <w:pgMar w:top="1129" w:right="1075" w:bottom="566" w:left="1135" w:header="567" w:footer="709" w:gutter="0"/>
          <w:cols w:space="708"/>
          <w:titlePg/>
          <w:docGrid w:linePitch="381"/>
        </w:sectPr>
      </w:pPr>
    </w:p>
    <w:p w14:paraId="2D8F2CFC" w14:textId="24195307" w:rsidR="00214D5E" w:rsidRPr="00004D2E" w:rsidRDefault="00214D5E" w:rsidP="00004D2E">
      <w:pPr>
        <w:spacing w:after="0" w:line="240" w:lineRule="auto"/>
        <w:ind w:firstLine="567"/>
        <w:jc w:val="both"/>
        <w:rPr>
          <w:b/>
          <w:i/>
        </w:rPr>
      </w:pPr>
      <w:r w:rsidRPr="00004D2E">
        <w:rPr>
          <w:b/>
          <w:i/>
        </w:rPr>
        <w:t xml:space="preserve">Статья </w:t>
      </w:r>
      <w:r w:rsidR="00004D2E">
        <w:rPr>
          <w:b/>
          <w:i/>
        </w:rPr>
        <w:t>52</w:t>
      </w:r>
      <w:r w:rsidRPr="00004D2E">
        <w:rPr>
          <w:b/>
          <w:i/>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004D2E" w:rsidRDefault="00214D5E" w:rsidP="00004D2E">
      <w:pPr>
        <w:spacing w:after="0" w:line="240" w:lineRule="auto"/>
        <w:ind w:firstLine="567"/>
        <w:jc w:val="both"/>
        <w:rPr>
          <w:b/>
          <w:i/>
        </w:rPr>
      </w:pPr>
    </w:p>
    <w:p w14:paraId="4C508109" w14:textId="77777777" w:rsidR="00214D5E" w:rsidRPr="00214D5E" w:rsidRDefault="00214D5E" w:rsidP="00004D2E">
      <w:pPr>
        <w:spacing w:after="0" w:line="240" w:lineRule="auto"/>
        <w:ind w:firstLine="567"/>
        <w:jc w:val="both"/>
      </w:pPr>
      <w:r w:rsidRPr="00214D5E">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214D5E" w:rsidRDefault="00214D5E" w:rsidP="00004D2E">
      <w:pPr>
        <w:spacing w:after="0" w:line="240" w:lineRule="auto"/>
        <w:ind w:firstLine="567"/>
        <w:jc w:val="both"/>
      </w:pPr>
      <w:r w:rsidRPr="00214D5E">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14D5E" w:rsidRDefault="00214D5E" w:rsidP="00004D2E">
      <w:pPr>
        <w:spacing w:after="0" w:line="240" w:lineRule="auto"/>
        <w:ind w:firstLine="567"/>
        <w:jc w:val="both"/>
      </w:pPr>
      <w:r w:rsidRPr="00214D5E">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214D5E" w:rsidRDefault="00214D5E" w:rsidP="00004D2E">
      <w:pPr>
        <w:spacing w:after="0" w:line="240" w:lineRule="auto"/>
        <w:ind w:firstLine="567"/>
        <w:jc w:val="both"/>
      </w:pPr>
    </w:p>
    <w:p w14:paraId="583CC6D6" w14:textId="77777777" w:rsidR="00214D5E" w:rsidRPr="00214D5E" w:rsidRDefault="00214D5E" w:rsidP="00004D2E">
      <w:pPr>
        <w:spacing w:after="0" w:line="240" w:lineRule="auto"/>
        <w:ind w:firstLine="567"/>
        <w:jc w:val="both"/>
      </w:pPr>
    </w:p>
    <w:p w14:paraId="2EA4EDAA" w14:textId="0CE53539" w:rsidR="00214D5E" w:rsidRPr="002C1A1F" w:rsidRDefault="00214D5E" w:rsidP="00004D2E">
      <w:pPr>
        <w:spacing w:after="0" w:line="240" w:lineRule="auto"/>
        <w:ind w:firstLine="567"/>
        <w:jc w:val="center"/>
        <w:rPr>
          <w:b/>
        </w:rPr>
      </w:pPr>
      <w:r w:rsidRPr="002C1A1F">
        <w:rPr>
          <w:b/>
        </w:rPr>
        <w:t>Ограничения</w:t>
      </w:r>
    </w:p>
    <w:p w14:paraId="083E5825" w14:textId="50378A32" w:rsidR="00214D5E" w:rsidRPr="002C1A1F" w:rsidRDefault="00214D5E" w:rsidP="00004D2E">
      <w:pPr>
        <w:spacing w:after="0" w:line="240" w:lineRule="auto"/>
        <w:ind w:firstLine="567"/>
        <w:jc w:val="center"/>
        <w:rPr>
          <w:b/>
        </w:rPr>
      </w:pPr>
      <w:r w:rsidRPr="002C1A1F">
        <w:rPr>
          <w:b/>
        </w:rPr>
        <w:t>использования земельных участков и объектов капитального строительства</w:t>
      </w:r>
    </w:p>
    <w:p w14:paraId="5AC83E8F" w14:textId="77777777" w:rsidR="00214D5E" w:rsidRPr="002C1A1F" w:rsidRDefault="00214D5E" w:rsidP="00004D2E">
      <w:pPr>
        <w:spacing w:after="0" w:line="240" w:lineRule="auto"/>
        <w:ind w:firstLine="567"/>
        <w:jc w:val="center"/>
        <w:rPr>
          <w:b/>
        </w:rPr>
      </w:pPr>
      <w:r w:rsidRPr="002C1A1F">
        <w:rPr>
          <w:b/>
        </w:rPr>
        <w:t>в зонах с особыми условиями использования территории</w:t>
      </w:r>
    </w:p>
    <w:p w14:paraId="7DBD8CBB" w14:textId="77777777" w:rsidR="00004D2E" w:rsidRPr="00214D5E" w:rsidRDefault="00004D2E" w:rsidP="00004D2E">
      <w:pPr>
        <w:spacing w:after="0" w:line="240" w:lineRule="auto"/>
        <w:ind w:firstLine="567"/>
        <w:jc w:val="center"/>
      </w:pPr>
    </w:p>
    <w:p w14:paraId="4F14D9DA" w14:textId="77777777" w:rsidR="00214D5E" w:rsidRPr="00214D5E" w:rsidRDefault="00214D5E" w:rsidP="00004D2E">
      <w:pPr>
        <w:spacing w:after="0" w:line="240" w:lineRule="auto"/>
        <w:ind w:firstLine="567"/>
        <w:jc w:val="both"/>
      </w:pPr>
      <w:r w:rsidRPr="00214D5E">
        <w:t>Зоны с особыми условиями использования территорий устанавливаются в следующих целях:</w:t>
      </w:r>
    </w:p>
    <w:p w14:paraId="6DF65B3B" w14:textId="5174BDB0" w:rsidR="00214D5E" w:rsidRPr="00214D5E" w:rsidRDefault="00366B60" w:rsidP="00004D2E">
      <w:pPr>
        <w:spacing w:after="0" w:line="240" w:lineRule="auto"/>
        <w:ind w:firstLine="567"/>
        <w:jc w:val="both"/>
      </w:pPr>
      <w:r>
        <w:t>1) </w:t>
      </w:r>
      <w:r w:rsidR="00214D5E" w:rsidRPr="00214D5E">
        <w:t>защита жизни и здоровья граждан;</w:t>
      </w:r>
    </w:p>
    <w:p w14:paraId="1F16DAE0" w14:textId="749B60BC" w:rsidR="00214D5E" w:rsidRPr="00214D5E" w:rsidRDefault="00214D5E" w:rsidP="00004D2E">
      <w:pPr>
        <w:spacing w:after="0" w:line="240" w:lineRule="auto"/>
        <w:ind w:firstLine="567"/>
        <w:jc w:val="both"/>
      </w:pPr>
      <w:r w:rsidRPr="00214D5E">
        <w:t>2)</w:t>
      </w:r>
      <w:r w:rsidR="00366B60">
        <w:t> </w:t>
      </w:r>
      <w:r w:rsidRPr="00214D5E">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214D5E" w:rsidRDefault="00366B60" w:rsidP="00004D2E">
      <w:pPr>
        <w:spacing w:after="0" w:line="240" w:lineRule="auto"/>
        <w:ind w:firstLine="567"/>
        <w:jc w:val="both"/>
      </w:pPr>
      <w:r>
        <w:t>3) </w:t>
      </w:r>
      <w:r w:rsidR="00214D5E" w:rsidRPr="00214D5E">
        <w:t>обеспечение сохранности объектов культурного наследия;</w:t>
      </w:r>
    </w:p>
    <w:p w14:paraId="4889C8C3" w14:textId="076384A8" w:rsidR="00214D5E" w:rsidRPr="00214D5E" w:rsidRDefault="00366B60" w:rsidP="00004D2E">
      <w:pPr>
        <w:spacing w:after="0" w:line="240" w:lineRule="auto"/>
        <w:ind w:firstLine="567"/>
        <w:jc w:val="both"/>
      </w:pPr>
      <w:r>
        <w:t>4) </w:t>
      </w:r>
      <w:r w:rsidR="00214D5E" w:rsidRPr="00214D5E">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214D5E" w:rsidRDefault="00366B60" w:rsidP="00004D2E">
      <w:pPr>
        <w:spacing w:after="0" w:line="240" w:lineRule="auto"/>
        <w:ind w:firstLine="567"/>
        <w:jc w:val="both"/>
      </w:pPr>
      <w:r>
        <w:t>5) </w:t>
      </w:r>
      <w:r w:rsidR="00214D5E" w:rsidRPr="00214D5E">
        <w:t>обеспечение обороны страны и безопасности государства.</w:t>
      </w:r>
    </w:p>
    <w:p w14:paraId="1CA6BA3F" w14:textId="77777777" w:rsidR="00214D5E" w:rsidRPr="00214D5E" w:rsidRDefault="00214D5E" w:rsidP="00004D2E">
      <w:pPr>
        <w:spacing w:after="0" w:line="240" w:lineRule="auto"/>
        <w:ind w:firstLine="567"/>
        <w:jc w:val="both"/>
      </w:pPr>
      <w:r w:rsidRPr="00214D5E">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14D5E" w:rsidRDefault="00214D5E" w:rsidP="00004D2E">
      <w:pPr>
        <w:spacing w:after="0" w:line="240" w:lineRule="auto"/>
        <w:ind w:firstLine="567"/>
        <w:jc w:val="both"/>
      </w:pPr>
      <w:r w:rsidRPr="00214D5E">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14D5E" w:rsidRDefault="00214D5E" w:rsidP="00004D2E">
      <w:pPr>
        <w:spacing w:after="0" w:line="240" w:lineRule="auto"/>
        <w:ind w:firstLine="567"/>
        <w:jc w:val="both"/>
      </w:pPr>
    </w:p>
    <w:p w14:paraId="5209D928" w14:textId="57328D55" w:rsidR="00214D5E" w:rsidRPr="002C1A1F" w:rsidRDefault="00214D5E" w:rsidP="002C1A1F">
      <w:pPr>
        <w:spacing w:after="0" w:line="240" w:lineRule="auto"/>
        <w:ind w:firstLine="567"/>
        <w:jc w:val="center"/>
        <w:rPr>
          <w:b/>
        </w:rPr>
      </w:pPr>
      <w:r w:rsidRPr="002C1A1F">
        <w:rPr>
          <w:b/>
        </w:rPr>
        <w:t>Виды зон с особыми условиями использования территорий</w:t>
      </w:r>
    </w:p>
    <w:p w14:paraId="5EDCC486" w14:textId="77777777" w:rsidR="00214D5E" w:rsidRPr="002C1A1F" w:rsidRDefault="00214D5E" w:rsidP="002C1A1F">
      <w:pPr>
        <w:spacing w:after="0" w:line="240" w:lineRule="auto"/>
        <w:ind w:firstLine="567"/>
        <w:jc w:val="center"/>
        <w:rPr>
          <w:b/>
        </w:rPr>
      </w:pPr>
      <w:r w:rsidRPr="002C1A1F">
        <w:rPr>
          <w:b/>
        </w:rPr>
        <w:t>и ограничения использования земельных участков и объектов капитального строительства в них:</w:t>
      </w:r>
    </w:p>
    <w:p w14:paraId="566C1F39" w14:textId="77777777" w:rsidR="00214D5E" w:rsidRPr="00214D5E" w:rsidRDefault="00214D5E" w:rsidP="00004D2E">
      <w:pPr>
        <w:spacing w:after="0" w:line="240" w:lineRule="auto"/>
        <w:ind w:firstLine="567"/>
        <w:jc w:val="both"/>
      </w:pPr>
      <w:r w:rsidRPr="002C1A1F">
        <w:rPr>
          <w:b/>
        </w:rPr>
        <w:t>Зоны охраны объектов культурного наследия</w:t>
      </w:r>
      <w:r w:rsidRPr="00214D5E">
        <w:t>;</w:t>
      </w:r>
    </w:p>
    <w:p w14:paraId="0CF69FAF" w14:textId="77777777" w:rsidR="00214D5E" w:rsidRPr="00214D5E" w:rsidRDefault="00214D5E" w:rsidP="00004D2E">
      <w:pPr>
        <w:spacing w:after="0" w:line="240" w:lineRule="auto"/>
        <w:ind w:firstLine="567"/>
        <w:jc w:val="both"/>
      </w:pPr>
      <w:r w:rsidRPr="00214D5E">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14D5E" w:rsidRDefault="00214D5E" w:rsidP="00004D2E">
      <w:pPr>
        <w:spacing w:after="0" w:line="240" w:lineRule="auto"/>
        <w:ind w:firstLine="567"/>
        <w:jc w:val="both"/>
      </w:pPr>
      <w:r w:rsidRPr="00214D5E">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14D5E" w:rsidRDefault="00214D5E" w:rsidP="00004D2E">
      <w:pPr>
        <w:spacing w:after="0" w:line="240" w:lineRule="auto"/>
        <w:ind w:firstLine="567"/>
        <w:jc w:val="both"/>
      </w:pPr>
      <w:r w:rsidRPr="00214D5E">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14D5E" w:rsidRDefault="00214D5E" w:rsidP="00004D2E">
      <w:pPr>
        <w:spacing w:after="0" w:line="240" w:lineRule="auto"/>
        <w:ind w:firstLine="567"/>
        <w:jc w:val="both"/>
      </w:pPr>
      <w:r w:rsidRPr="00214D5E">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14D5E" w:rsidRDefault="00214D5E" w:rsidP="00004D2E">
      <w:pPr>
        <w:spacing w:after="0" w:line="240" w:lineRule="auto"/>
        <w:ind w:firstLine="567"/>
        <w:jc w:val="both"/>
      </w:pPr>
      <w:r w:rsidRPr="00214D5E">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14D5E" w:rsidRDefault="00214D5E" w:rsidP="00004D2E">
      <w:pPr>
        <w:spacing w:after="0" w:line="240" w:lineRule="auto"/>
        <w:ind w:firstLine="567"/>
        <w:jc w:val="both"/>
      </w:pPr>
      <w:r w:rsidRPr="002C1A1F">
        <w:rPr>
          <w:b/>
        </w:rPr>
        <w:t>Охранная зона объекта культурного наследия</w:t>
      </w:r>
      <w:r w:rsidRPr="00214D5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14D5E" w:rsidRDefault="00214D5E" w:rsidP="00004D2E">
      <w:pPr>
        <w:spacing w:after="0" w:line="240" w:lineRule="auto"/>
        <w:ind w:firstLine="567"/>
        <w:jc w:val="both"/>
      </w:pPr>
      <w:r w:rsidRPr="002C1A1F">
        <w:rPr>
          <w:b/>
        </w:rPr>
        <w:t>Зона регулирования застройки и хозяйственной деятельности</w:t>
      </w:r>
      <w:r w:rsidRPr="00214D5E">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14D5E" w:rsidRDefault="00214D5E" w:rsidP="00004D2E">
      <w:pPr>
        <w:spacing w:after="0" w:line="240" w:lineRule="auto"/>
        <w:ind w:firstLine="567"/>
        <w:jc w:val="both"/>
      </w:pPr>
      <w:r w:rsidRPr="002C1A1F">
        <w:rPr>
          <w:b/>
        </w:rPr>
        <w:t>Зона охраняемого природного ландшафта</w:t>
      </w:r>
      <w:r w:rsidRPr="00214D5E">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14D5E" w:rsidRDefault="00214D5E" w:rsidP="00004D2E">
      <w:pPr>
        <w:spacing w:after="0" w:line="240" w:lineRule="auto"/>
        <w:ind w:firstLine="567"/>
        <w:jc w:val="both"/>
      </w:pPr>
      <w:r w:rsidRPr="00214D5E">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14D5E" w:rsidRDefault="00214D5E" w:rsidP="00004D2E">
      <w:pPr>
        <w:spacing w:after="0" w:line="240" w:lineRule="auto"/>
        <w:ind w:firstLine="567"/>
        <w:jc w:val="both"/>
      </w:pPr>
      <w:r w:rsidRPr="00214D5E">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14D5E" w:rsidRDefault="00214D5E" w:rsidP="00004D2E">
      <w:pPr>
        <w:spacing w:after="0" w:line="240" w:lineRule="auto"/>
        <w:ind w:firstLine="567"/>
        <w:jc w:val="both"/>
      </w:pPr>
      <w:r w:rsidRPr="00214D5E">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C1A1F" w:rsidRDefault="00214D5E" w:rsidP="00004D2E">
      <w:pPr>
        <w:spacing w:after="0" w:line="240" w:lineRule="auto"/>
        <w:ind w:firstLine="567"/>
        <w:jc w:val="both"/>
        <w:rPr>
          <w:b/>
        </w:rPr>
      </w:pPr>
      <w:r w:rsidRPr="002C1A1F">
        <w:rPr>
          <w:b/>
        </w:rPr>
        <w:t>Защитная зона объекта культурного наследия;</w:t>
      </w:r>
    </w:p>
    <w:p w14:paraId="46949E86" w14:textId="77777777" w:rsidR="00214D5E" w:rsidRPr="00214D5E" w:rsidRDefault="00214D5E" w:rsidP="00004D2E">
      <w:pPr>
        <w:spacing w:after="0" w:line="240" w:lineRule="auto"/>
        <w:ind w:firstLine="567"/>
        <w:jc w:val="both"/>
      </w:pPr>
      <w:r w:rsidRPr="00214D5E">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14D5E" w:rsidRDefault="00214D5E" w:rsidP="00004D2E">
      <w:pPr>
        <w:spacing w:after="0" w:line="240" w:lineRule="auto"/>
        <w:ind w:firstLine="567"/>
        <w:jc w:val="both"/>
      </w:pPr>
      <w:r w:rsidRPr="00214D5E">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14D5E" w:rsidRDefault="00214D5E" w:rsidP="00004D2E">
      <w:pPr>
        <w:spacing w:after="0" w:line="240" w:lineRule="auto"/>
        <w:ind w:firstLine="567"/>
        <w:jc w:val="both"/>
      </w:pPr>
      <w:r w:rsidRPr="00214D5E">
        <w:t>Границы защитной зоны объекта культурного наследия устанавливаются:</w:t>
      </w:r>
    </w:p>
    <w:p w14:paraId="780F521D" w14:textId="77777777" w:rsidR="00214D5E" w:rsidRPr="00214D5E" w:rsidRDefault="00214D5E" w:rsidP="00004D2E">
      <w:pPr>
        <w:spacing w:after="0" w:line="240" w:lineRule="auto"/>
        <w:ind w:firstLine="567"/>
        <w:jc w:val="both"/>
      </w:pPr>
      <w:r w:rsidRPr="00214D5E">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14D5E" w:rsidRDefault="00214D5E" w:rsidP="00004D2E">
      <w:pPr>
        <w:spacing w:after="0" w:line="240" w:lineRule="auto"/>
        <w:ind w:firstLine="567"/>
        <w:jc w:val="both"/>
      </w:pPr>
      <w:r w:rsidRPr="00214D5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14D5E" w:rsidRDefault="00214D5E" w:rsidP="00004D2E">
      <w:pPr>
        <w:spacing w:after="0" w:line="240" w:lineRule="auto"/>
        <w:ind w:firstLine="567"/>
        <w:jc w:val="both"/>
      </w:pPr>
      <w:r w:rsidRPr="00214D5E">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14D5E" w:rsidRDefault="00214D5E" w:rsidP="00004D2E">
      <w:pPr>
        <w:spacing w:after="0" w:line="240" w:lineRule="auto"/>
        <w:ind w:firstLine="567"/>
        <w:jc w:val="both"/>
      </w:pPr>
      <w:r w:rsidRPr="00214D5E">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14D5E" w:rsidRDefault="00214D5E" w:rsidP="00004D2E">
      <w:pPr>
        <w:spacing w:after="0" w:line="240" w:lineRule="auto"/>
        <w:ind w:firstLine="567"/>
        <w:jc w:val="both"/>
      </w:pPr>
      <w:r w:rsidRPr="00214D5E">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14D5E" w:rsidRDefault="00214D5E" w:rsidP="00004D2E">
      <w:pPr>
        <w:spacing w:after="0" w:line="240" w:lineRule="auto"/>
        <w:ind w:firstLine="567"/>
        <w:jc w:val="both"/>
      </w:pPr>
    </w:p>
    <w:p w14:paraId="65A04E59" w14:textId="77777777" w:rsidR="00214D5E" w:rsidRPr="002C1A1F" w:rsidRDefault="00214D5E" w:rsidP="00004D2E">
      <w:pPr>
        <w:spacing w:after="0" w:line="240" w:lineRule="auto"/>
        <w:ind w:firstLine="567"/>
        <w:jc w:val="both"/>
        <w:rPr>
          <w:b/>
        </w:rPr>
      </w:pPr>
      <w:r w:rsidRPr="002C1A1F">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14D5E" w:rsidRDefault="00214D5E" w:rsidP="00004D2E">
      <w:pPr>
        <w:spacing w:after="0" w:line="240" w:lineRule="auto"/>
        <w:ind w:firstLine="567"/>
        <w:jc w:val="both"/>
      </w:pPr>
      <w:r w:rsidRPr="00214D5E">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14D5E" w:rsidRDefault="00214D5E" w:rsidP="00004D2E">
      <w:pPr>
        <w:spacing w:after="0" w:line="240" w:lineRule="auto"/>
        <w:ind w:firstLine="567"/>
        <w:jc w:val="both"/>
      </w:pPr>
      <w:r w:rsidRPr="00214D5E">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14D5E" w:rsidRDefault="00214D5E" w:rsidP="00004D2E">
      <w:pPr>
        <w:spacing w:after="0" w:line="240" w:lineRule="auto"/>
        <w:ind w:firstLine="567"/>
        <w:jc w:val="both"/>
      </w:pPr>
      <w:r w:rsidRPr="00214D5E">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14D5E" w:rsidRDefault="00214D5E" w:rsidP="00004D2E">
      <w:pPr>
        <w:spacing w:after="0" w:line="240" w:lineRule="auto"/>
        <w:ind w:firstLine="567"/>
        <w:jc w:val="both"/>
      </w:pPr>
      <w:r w:rsidRPr="00214D5E">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14D5E" w:rsidRDefault="00214D5E" w:rsidP="00004D2E">
      <w:pPr>
        <w:spacing w:after="0" w:line="240" w:lineRule="auto"/>
        <w:ind w:firstLine="567"/>
        <w:jc w:val="both"/>
      </w:pPr>
      <w:r w:rsidRPr="00214D5E">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C1A1F" w:rsidRDefault="00214D5E" w:rsidP="00004D2E">
      <w:pPr>
        <w:spacing w:after="0" w:line="240" w:lineRule="auto"/>
        <w:ind w:firstLine="567"/>
        <w:jc w:val="both"/>
        <w:rPr>
          <w:b/>
        </w:rPr>
      </w:pPr>
      <w:r w:rsidRPr="002C1A1F">
        <w:rPr>
          <w:b/>
        </w:rPr>
        <w:t>Охранная зона железных дорог;</w:t>
      </w:r>
    </w:p>
    <w:p w14:paraId="08D61672" w14:textId="77777777" w:rsidR="00214D5E" w:rsidRPr="00214D5E" w:rsidRDefault="00214D5E" w:rsidP="00004D2E">
      <w:pPr>
        <w:spacing w:after="0" w:line="240" w:lineRule="auto"/>
        <w:ind w:firstLine="567"/>
        <w:jc w:val="both"/>
      </w:pPr>
      <w:r w:rsidRPr="00214D5E">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14D5E" w:rsidRDefault="00214D5E" w:rsidP="00004D2E">
      <w:pPr>
        <w:spacing w:after="0" w:line="240" w:lineRule="auto"/>
        <w:ind w:firstLine="567"/>
        <w:jc w:val="both"/>
      </w:pPr>
      <w:r w:rsidRPr="00214D5E">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14D5E" w:rsidRDefault="00214D5E" w:rsidP="00004D2E">
      <w:pPr>
        <w:spacing w:after="0" w:line="240" w:lineRule="auto"/>
        <w:ind w:firstLine="567"/>
        <w:jc w:val="both"/>
      </w:pPr>
      <w:r w:rsidRPr="00214D5E">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14D5E" w:rsidRDefault="00214D5E" w:rsidP="00004D2E">
      <w:pPr>
        <w:spacing w:after="0" w:line="240" w:lineRule="auto"/>
        <w:ind w:firstLine="567"/>
        <w:jc w:val="both"/>
      </w:pPr>
      <w:r w:rsidRPr="002C1A1F">
        <w:rPr>
          <w:b/>
        </w:rPr>
        <w:t>Придорожные полосы автомобильных дорог</w:t>
      </w:r>
      <w:r w:rsidRPr="00214D5E">
        <w:t>;</w:t>
      </w:r>
    </w:p>
    <w:p w14:paraId="24B4E8F3" w14:textId="77777777" w:rsidR="00214D5E" w:rsidRPr="00214D5E" w:rsidRDefault="00214D5E" w:rsidP="00004D2E">
      <w:pPr>
        <w:spacing w:after="0" w:line="240" w:lineRule="auto"/>
        <w:ind w:firstLine="567"/>
        <w:jc w:val="both"/>
      </w:pPr>
      <w:r w:rsidRPr="00214D5E">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14D5E" w:rsidRDefault="00214D5E" w:rsidP="00004D2E">
      <w:pPr>
        <w:spacing w:after="0" w:line="240" w:lineRule="auto"/>
        <w:ind w:firstLine="567"/>
        <w:jc w:val="both"/>
      </w:pPr>
      <w:r w:rsidRPr="00214D5E">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14D5E" w:rsidRDefault="00214D5E" w:rsidP="00004D2E">
      <w:pPr>
        <w:spacing w:after="0" w:line="240" w:lineRule="auto"/>
        <w:ind w:firstLine="567"/>
        <w:jc w:val="both"/>
      </w:pPr>
      <w:r w:rsidRPr="00214D5E">
        <w:t>1) семидесяти пяти метров - для автомобильных дорог первой и второй категорий;</w:t>
      </w:r>
    </w:p>
    <w:p w14:paraId="61ED583E" w14:textId="77777777" w:rsidR="00214D5E" w:rsidRPr="00214D5E" w:rsidRDefault="00214D5E" w:rsidP="00004D2E">
      <w:pPr>
        <w:spacing w:after="0" w:line="240" w:lineRule="auto"/>
        <w:ind w:firstLine="567"/>
        <w:jc w:val="both"/>
      </w:pPr>
      <w:r w:rsidRPr="00214D5E">
        <w:t>2) пятидесяти метров - для автомобильных дорог третьей и четвертой категорий;</w:t>
      </w:r>
    </w:p>
    <w:p w14:paraId="695F3D2E" w14:textId="77777777" w:rsidR="00214D5E" w:rsidRPr="00214D5E" w:rsidRDefault="00214D5E" w:rsidP="00004D2E">
      <w:pPr>
        <w:spacing w:after="0" w:line="240" w:lineRule="auto"/>
        <w:ind w:firstLine="567"/>
        <w:jc w:val="both"/>
      </w:pPr>
      <w:r w:rsidRPr="00214D5E">
        <w:t>3) двадцати пяти метров - для автомобильных дорог пятой категории;</w:t>
      </w:r>
    </w:p>
    <w:p w14:paraId="05BAF4D1" w14:textId="77777777" w:rsidR="00214D5E" w:rsidRPr="00214D5E" w:rsidRDefault="00214D5E" w:rsidP="00004D2E">
      <w:pPr>
        <w:spacing w:after="0" w:line="240" w:lineRule="auto"/>
        <w:ind w:firstLine="567"/>
        <w:jc w:val="both"/>
      </w:pPr>
      <w:r w:rsidRPr="00214D5E">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14D5E" w:rsidRDefault="00214D5E" w:rsidP="00004D2E">
      <w:pPr>
        <w:spacing w:after="0" w:line="240" w:lineRule="auto"/>
        <w:ind w:firstLine="567"/>
        <w:jc w:val="both"/>
      </w:pPr>
      <w:r w:rsidRPr="00214D5E">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14D5E" w:rsidRDefault="00214D5E" w:rsidP="00004D2E">
      <w:pPr>
        <w:spacing w:after="0" w:line="240" w:lineRule="auto"/>
        <w:ind w:firstLine="567"/>
        <w:jc w:val="both"/>
      </w:pPr>
      <w:r w:rsidRPr="00214D5E">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14D5E" w:rsidRDefault="00214D5E" w:rsidP="00004D2E">
      <w:pPr>
        <w:spacing w:after="0" w:line="240" w:lineRule="auto"/>
        <w:ind w:firstLine="567"/>
        <w:jc w:val="both"/>
      </w:pPr>
      <w:r w:rsidRPr="00214D5E">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14D5E" w:rsidRDefault="00214D5E" w:rsidP="00004D2E">
      <w:pPr>
        <w:spacing w:after="0" w:line="240" w:lineRule="auto"/>
        <w:ind w:firstLine="567"/>
        <w:jc w:val="both"/>
      </w:pPr>
      <w:r w:rsidRPr="00214D5E">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14D5E" w:rsidRDefault="00214D5E" w:rsidP="00004D2E">
      <w:pPr>
        <w:spacing w:after="0" w:line="240" w:lineRule="auto"/>
        <w:ind w:firstLine="567"/>
        <w:jc w:val="both"/>
      </w:pPr>
      <w:r w:rsidRPr="00214D5E">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14D5E" w:rsidRDefault="00214D5E" w:rsidP="00004D2E">
      <w:pPr>
        <w:spacing w:after="0" w:line="240" w:lineRule="auto"/>
        <w:ind w:firstLine="567"/>
        <w:jc w:val="both"/>
      </w:pPr>
      <w:r w:rsidRPr="00214D5E">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14D5E" w:rsidRDefault="00214D5E" w:rsidP="00004D2E">
      <w:pPr>
        <w:spacing w:after="0" w:line="240" w:lineRule="auto"/>
        <w:ind w:firstLine="567"/>
        <w:jc w:val="both"/>
      </w:pPr>
      <w:r w:rsidRPr="00214D5E">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14D5E" w:rsidRDefault="00214D5E" w:rsidP="00004D2E">
      <w:pPr>
        <w:spacing w:after="0" w:line="240" w:lineRule="auto"/>
        <w:ind w:firstLine="567"/>
        <w:jc w:val="both"/>
      </w:pPr>
      <w:r w:rsidRPr="00214D5E">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14D5E" w:rsidRDefault="00214D5E" w:rsidP="00004D2E">
      <w:pPr>
        <w:spacing w:after="0" w:line="240" w:lineRule="auto"/>
        <w:ind w:firstLine="567"/>
        <w:jc w:val="both"/>
      </w:pPr>
      <w:r w:rsidRPr="00214D5E">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14D5E" w:rsidRDefault="00214D5E" w:rsidP="00004D2E">
      <w:pPr>
        <w:spacing w:after="0" w:line="240" w:lineRule="auto"/>
        <w:ind w:firstLine="567"/>
        <w:jc w:val="both"/>
      </w:pPr>
      <w:r w:rsidRPr="00214D5E">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14D5E" w:rsidRDefault="00214D5E" w:rsidP="00004D2E">
      <w:pPr>
        <w:spacing w:after="0" w:line="240" w:lineRule="auto"/>
        <w:ind w:firstLine="567"/>
        <w:jc w:val="both"/>
      </w:pPr>
      <w:r w:rsidRPr="00214D5E">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14D5E" w:rsidRDefault="00214D5E" w:rsidP="00004D2E">
      <w:pPr>
        <w:spacing w:after="0" w:line="240" w:lineRule="auto"/>
        <w:ind w:firstLine="567"/>
        <w:jc w:val="both"/>
      </w:pPr>
      <w:r w:rsidRPr="00214D5E">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14D5E" w:rsidRDefault="00214D5E" w:rsidP="00004D2E">
      <w:pPr>
        <w:spacing w:after="0" w:line="240" w:lineRule="auto"/>
        <w:ind w:firstLine="567"/>
        <w:jc w:val="both"/>
      </w:pPr>
      <w:r w:rsidRPr="00214D5E">
        <w:t>Положение о придорожных полосах автомобильных дорог утверждается Правительством Российской Федерации.</w:t>
      </w:r>
    </w:p>
    <w:p w14:paraId="58DB8DD3" w14:textId="77777777" w:rsidR="00214D5E" w:rsidRPr="002C1A1F" w:rsidRDefault="00214D5E" w:rsidP="00004D2E">
      <w:pPr>
        <w:spacing w:after="0" w:line="240" w:lineRule="auto"/>
        <w:ind w:firstLine="567"/>
        <w:jc w:val="both"/>
        <w:rPr>
          <w:b/>
        </w:rPr>
      </w:pPr>
      <w:r w:rsidRPr="002C1A1F">
        <w:rPr>
          <w:b/>
        </w:rPr>
        <w:t>Охранная зона трубопроводов (газопроводов, нефтепроводов и нефтепродуктопроводов, аммиакопроводов);</w:t>
      </w:r>
    </w:p>
    <w:p w14:paraId="79DCBE13" w14:textId="77777777" w:rsidR="00214D5E" w:rsidRPr="00214D5E" w:rsidRDefault="00214D5E" w:rsidP="00004D2E">
      <w:pPr>
        <w:spacing w:after="0" w:line="240" w:lineRule="auto"/>
        <w:ind w:firstLine="567"/>
        <w:jc w:val="both"/>
      </w:pPr>
      <w:r w:rsidRPr="00214D5E">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14D5E" w:rsidRDefault="00214D5E" w:rsidP="00004D2E">
      <w:pPr>
        <w:spacing w:after="0" w:line="240" w:lineRule="auto"/>
        <w:ind w:firstLine="567"/>
        <w:jc w:val="both"/>
      </w:pPr>
      <w:r w:rsidRPr="00214D5E">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14D5E" w:rsidRDefault="00214D5E" w:rsidP="00004D2E">
      <w:pPr>
        <w:spacing w:after="0" w:line="240" w:lineRule="auto"/>
        <w:ind w:firstLine="567"/>
        <w:jc w:val="both"/>
      </w:pPr>
      <w:r w:rsidRPr="00214D5E">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14D5E" w:rsidRDefault="00214D5E" w:rsidP="00004D2E">
      <w:pPr>
        <w:spacing w:after="0" w:line="240" w:lineRule="auto"/>
        <w:ind w:firstLine="567"/>
        <w:jc w:val="both"/>
      </w:pPr>
      <w:r w:rsidRPr="00214D5E">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14D5E" w:rsidRDefault="00214D5E" w:rsidP="00004D2E">
      <w:pPr>
        <w:spacing w:after="0" w:line="240" w:lineRule="auto"/>
        <w:ind w:firstLine="567"/>
        <w:jc w:val="both"/>
      </w:pPr>
      <w:r w:rsidRPr="00214D5E">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C1A1F" w:rsidRDefault="00214D5E" w:rsidP="00004D2E">
      <w:pPr>
        <w:spacing w:after="0" w:line="240" w:lineRule="auto"/>
        <w:ind w:firstLine="567"/>
        <w:jc w:val="both"/>
        <w:rPr>
          <w:b/>
        </w:rPr>
      </w:pPr>
      <w:r w:rsidRPr="002C1A1F">
        <w:rPr>
          <w:b/>
        </w:rPr>
        <w:t>Охранная зона линий и сооружений связи;</w:t>
      </w:r>
    </w:p>
    <w:p w14:paraId="53EF661B" w14:textId="77777777" w:rsidR="00214D5E" w:rsidRPr="00214D5E" w:rsidRDefault="00214D5E" w:rsidP="00004D2E">
      <w:pPr>
        <w:spacing w:after="0" w:line="240" w:lineRule="auto"/>
        <w:ind w:firstLine="567"/>
        <w:jc w:val="both"/>
      </w:pPr>
      <w:r w:rsidRPr="00214D5E">
        <w:t>На трассах кабельных и воздушных линий связи и линий радиофикации:</w:t>
      </w:r>
    </w:p>
    <w:p w14:paraId="222D0987" w14:textId="77777777" w:rsidR="00214D5E" w:rsidRPr="00214D5E" w:rsidRDefault="00214D5E" w:rsidP="00004D2E">
      <w:pPr>
        <w:spacing w:after="0" w:line="240" w:lineRule="auto"/>
        <w:ind w:firstLine="567"/>
        <w:jc w:val="both"/>
      </w:pPr>
      <w:r w:rsidRPr="00214D5E">
        <w:t>а) устанавливаются охранные зоны с особыми условиями использования:</w:t>
      </w:r>
    </w:p>
    <w:p w14:paraId="34D35337" w14:textId="77777777" w:rsidR="00214D5E" w:rsidRPr="00214D5E" w:rsidRDefault="00214D5E" w:rsidP="00004D2E">
      <w:pPr>
        <w:spacing w:after="0" w:line="240" w:lineRule="auto"/>
        <w:ind w:firstLine="567"/>
        <w:jc w:val="both"/>
      </w:pPr>
      <w:r w:rsidRPr="00214D5E">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14D5E" w:rsidRDefault="00214D5E" w:rsidP="00004D2E">
      <w:pPr>
        <w:spacing w:after="0" w:line="240" w:lineRule="auto"/>
        <w:ind w:firstLine="567"/>
        <w:jc w:val="both"/>
      </w:pPr>
      <w:r w:rsidRPr="00214D5E">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14D5E" w:rsidRDefault="00214D5E" w:rsidP="00004D2E">
      <w:pPr>
        <w:spacing w:after="0" w:line="240" w:lineRule="auto"/>
        <w:ind w:firstLine="567"/>
        <w:jc w:val="both"/>
      </w:pPr>
      <w:r w:rsidRPr="00214D5E">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14D5E" w:rsidRDefault="00214D5E" w:rsidP="00004D2E">
      <w:pPr>
        <w:spacing w:after="0" w:line="240" w:lineRule="auto"/>
        <w:ind w:firstLine="567"/>
        <w:jc w:val="both"/>
      </w:pPr>
      <w:r w:rsidRPr="00214D5E">
        <w:t>б) создаются просеки в лесных массивах и зеленых насаждениях:</w:t>
      </w:r>
    </w:p>
    <w:p w14:paraId="595FBE70" w14:textId="77777777" w:rsidR="00214D5E" w:rsidRPr="00214D5E" w:rsidRDefault="00214D5E" w:rsidP="00004D2E">
      <w:pPr>
        <w:spacing w:after="0" w:line="240" w:lineRule="auto"/>
        <w:ind w:firstLine="567"/>
        <w:jc w:val="both"/>
      </w:pPr>
      <w:r w:rsidRPr="00214D5E">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14D5E" w:rsidRDefault="00214D5E" w:rsidP="00004D2E">
      <w:pPr>
        <w:spacing w:after="0" w:line="240" w:lineRule="auto"/>
        <w:ind w:firstLine="567"/>
        <w:jc w:val="both"/>
      </w:pPr>
      <w:r w:rsidRPr="00214D5E">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14D5E" w:rsidRDefault="00214D5E" w:rsidP="00004D2E">
      <w:pPr>
        <w:spacing w:after="0" w:line="240" w:lineRule="auto"/>
        <w:ind w:firstLine="567"/>
        <w:jc w:val="both"/>
      </w:pPr>
      <w:r w:rsidRPr="00214D5E">
        <w:t>вдоль трассы кабеля связи - шириной не менее 6 метров (по 3 метра с каждой стороны от кабеля связи);</w:t>
      </w:r>
    </w:p>
    <w:p w14:paraId="75DC7CFD" w14:textId="77777777" w:rsidR="00214D5E" w:rsidRPr="00214D5E" w:rsidRDefault="00214D5E" w:rsidP="00004D2E">
      <w:pPr>
        <w:spacing w:after="0" w:line="240" w:lineRule="auto"/>
        <w:ind w:firstLine="567"/>
        <w:jc w:val="both"/>
      </w:pPr>
      <w:r w:rsidRPr="00214D5E">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C1A1F" w:rsidRDefault="00214D5E" w:rsidP="00004D2E">
      <w:pPr>
        <w:spacing w:after="0" w:line="240" w:lineRule="auto"/>
        <w:ind w:firstLine="567"/>
        <w:jc w:val="both"/>
        <w:rPr>
          <w:b/>
        </w:rPr>
      </w:pPr>
      <w:r w:rsidRPr="002C1A1F">
        <w:rPr>
          <w:b/>
        </w:rPr>
        <w:t>Приаэродромная территория;</w:t>
      </w:r>
    </w:p>
    <w:p w14:paraId="5FE194B2" w14:textId="77777777" w:rsidR="00214D5E" w:rsidRPr="00214D5E" w:rsidRDefault="00214D5E" w:rsidP="00004D2E">
      <w:pPr>
        <w:spacing w:after="0" w:line="240" w:lineRule="auto"/>
        <w:ind w:firstLine="567"/>
        <w:jc w:val="both"/>
      </w:pPr>
      <w:r w:rsidRPr="00214D5E">
        <w:t>Приаэродромная территория является зоной с особыми условиями использования территорий.</w:t>
      </w:r>
    </w:p>
    <w:p w14:paraId="6C125D02" w14:textId="77777777" w:rsidR="00214D5E" w:rsidRPr="00214D5E" w:rsidRDefault="00214D5E" w:rsidP="00004D2E">
      <w:pPr>
        <w:spacing w:after="0" w:line="240" w:lineRule="auto"/>
        <w:ind w:firstLine="567"/>
        <w:jc w:val="both"/>
      </w:pPr>
      <w:r w:rsidRPr="00214D5E">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14D5E" w:rsidRDefault="00214D5E" w:rsidP="00004D2E">
      <w:pPr>
        <w:spacing w:after="0" w:line="240" w:lineRule="auto"/>
        <w:ind w:firstLine="567"/>
        <w:jc w:val="both"/>
      </w:pPr>
      <w:r w:rsidRPr="00214D5E">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14D5E" w:rsidRDefault="00214D5E" w:rsidP="00004D2E">
      <w:pPr>
        <w:spacing w:after="0" w:line="240" w:lineRule="auto"/>
        <w:ind w:firstLine="567"/>
        <w:jc w:val="both"/>
      </w:pPr>
      <w:r w:rsidRPr="00214D5E">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14D5E" w:rsidRDefault="00214D5E" w:rsidP="00004D2E">
      <w:pPr>
        <w:spacing w:after="0" w:line="240" w:lineRule="auto"/>
        <w:ind w:firstLine="567"/>
        <w:jc w:val="both"/>
      </w:pPr>
      <w:r w:rsidRPr="00214D5E">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14D5E" w:rsidRDefault="00214D5E" w:rsidP="00004D2E">
      <w:pPr>
        <w:spacing w:after="0" w:line="240" w:lineRule="auto"/>
        <w:ind w:firstLine="567"/>
        <w:jc w:val="both"/>
      </w:pPr>
      <w:r w:rsidRPr="00214D5E">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14D5E" w:rsidRDefault="00214D5E" w:rsidP="00004D2E">
      <w:pPr>
        <w:spacing w:after="0" w:line="240" w:lineRule="auto"/>
        <w:ind w:firstLine="567"/>
        <w:jc w:val="both"/>
      </w:pPr>
      <w:r w:rsidRPr="00214D5E">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14D5E" w:rsidRDefault="00214D5E" w:rsidP="00004D2E">
      <w:pPr>
        <w:spacing w:after="0" w:line="240" w:lineRule="auto"/>
        <w:ind w:firstLine="567"/>
        <w:jc w:val="both"/>
      </w:pPr>
      <w:r w:rsidRPr="00214D5E">
        <w:t>В соответствии с подпунктом 5 пункта 7 статьи 4 Федерального закона от</w:t>
      </w:r>
    </w:p>
    <w:p w14:paraId="7A7433E6" w14:textId="77777777" w:rsidR="00214D5E" w:rsidRPr="00214D5E" w:rsidRDefault="00214D5E" w:rsidP="00004D2E">
      <w:pPr>
        <w:spacing w:after="0" w:line="240" w:lineRule="auto"/>
        <w:ind w:firstLine="567"/>
        <w:jc w:val="both"/>
      </w:pPr>
      <w:r w:rsidRPr="00214D5E">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14D5E" w:rsidRDefault="00214D5E" w:rsidP="00004D2E">
      <w:pPr>
        <w:spacing w:after="0" w:line="240" w:lineRule="auto"/>
        <w:ind w:firstLine="567"/>
        <w:jc w:val="both"/>
      </w:pPr>
      <w:r w:rsidRPr="00214D5E">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14D5E" w:rsidRDefault="00214D5E" w:rsidP="00004D2E">
      <w:pPr>
        <w:spacing w:after="0" w:line="240" w:lineRule="auto"/>
        <w:ind w:firstLine="567"/>
        <w:jc w:val="both"/>
      </w:pPr>
      <w:r w:rsidRPr="00214D5E">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C1A1F" w:rsidRDefault="00214D5E" w:rsidP="00004D2E">
      <w:pPr>
        <w:spacing w:after="0" w:line="240" w:lineRule="auto"/>
        <w:ind w:firstLine="567"/>
        <w:jc w:val="both"/>
        <w:rPr>
          <w:b/>
        </w:rPr>
      </w:pPr>
      <w:r w:rsidRPr="002C1A1F">
        <w:rPr>
          <w:b/>
        </w:rPr>
        <w:t>Зона охраняемого объекта;</w:t>
      </w:r>
    </w:p>
    <w:p w14:paraId="349A86BB" w14:textId="77777777" w:rsidR="00214D5E" w:rsidRPr="00214D5E" w:rsidRDefault="00214D5E" w:rsidP="00004D2E">
      <w:pPr>
        <w:spacing w:after="0" w:line="240" w:lineRule="auto"/>
        <w:ind w:firstLine="567"/>
        <w:jc w:val="both"/>
      </w:pPr>
      <w:r w:rsidRPr="00214D5E">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14D5E" w:rsidRDefault="00214D5E" w:rsidP="00004D2E">
      <w:pPr>
        <w:spacing w:after="0" w:line="240" w:lineRule="auto"/>
        <w:ind w:firstLine="567"/>
        <w:jc w:val="both"/>
      </w:pPr>
      <w:r w:rsidRPr="002C1A1F">
        <w:rPr>
          <w:b/>
        </w:rPr>
        <w:t>Охраняемые объекты</w:t>
      </w:r>
      <w:r w:rsidRPr="00214D5E">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14D5E" w:rsidRDefault="00214D5E" w:rsidP="00004D2E">
      <w:pPr>
        <w:spacing w:after="0" w:line="240" w:lineRule="auto"/>
        <w:ind w:firstLine="567"/>
        <w:jc w:val="both"/>
      </w:pPr>
      <w:r w:rsidRPr="002C1A1F">
        <w:rPr>
          <w:b/>
        </w:rPr>
        <w:t>Зона охраняемого объекта</w:t>
      </w:r>
      <w:r w:rsidRPr="00214D5E">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14D5E" w:rsidRDefault="00214D5E" w:rsidP="00004D2E">
      <w:pPr>
        <w:spacing w:after="0" w:line="240" w:lineRule="auto"/>
        <w:ind w:firstLine="567"/>
        <w:jc w:val="both"/>
      </w:pPr>
      <w:r w:rsidRPr="00214D5E">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14D5E" w:rsidRDefault="00214D5E" w:rsidP="00004D2E">
      <w:pPr>
        <w:spacing w:after="0" w:line="240" w:lineRule="auto"/>
        <w:ind w:firstLine="567"/>
        <w:jc w:val="both"/>
      </w:pPr>
      <w:r w:rsidRPr="00214D5E">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14D5E" w:rsidRDefault="00214D5E" w:rsidP="00004D2E">
      <w:pPr>
        <w:spacing w:after="0" w:line="240" w:lineRule="auto"/>
        <w:ind w:firstLine="567"/>
        <w:jc w:val="both"/>
      </w:pPr>
      <w:r w:rsidRPr="00214D5E">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14D5E" w:rsidRDefault="00214D5E" w:rsidP="00004D2E">
      <w:pPr>
        <w:spacing w:after="0" w:line="240" w:lineRule="auto"/>
        <w:ind w:firstLine="567"/>
        <w:jc w:val="both"/>
      </w:pPr>
      <w:r w:rsidRPr="00214D5E">
        <w:t>В границах зоны охраняемого объекта может устанавливаться запрет на:</w:t>
      </w:r>
    </w:p>
    <w:p w14:paraId="6B6355CE" w14:textId="77777777" w:rsidR="00214D5E" w:rsidRPr="00214D5E" w:rsidRDefault="00214D5E" w:rsidP="00004D2E">
      <w:pPr>
        <w:spacing w:after="0" w:line="240" w:lineRule="auto"/>
        <w:ind w:firstLine="567"/>
        <w:jc w:val="both"/>
      </w:pPr>
      <w:r w:rsidRPr="00214D5E">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14D5E" w:rsidRDefault="00214D5E" w:rsidP="00004D2E">
      <w:pPr>
        <w:spacing w:after="0" w:line="240" w:lineRule="auto"/>
        <w:ind w:firstLine="567"/>
        <w:jc w:val="both"/>
      </w:pPr>
      <w:r w:rsidRPr="00214D5E">
        <w:t>размещение и эксплуатацию любых объектов недвижимого имущества;</w:t>
      </w:r>
    </w:p>
    <w:p w14:paraId="0DD45D06" w14:textId="77777777" w:rsidR="00214D5E" w:rsidRPr="00214D5E" w:rsidRDefault="00214D5E" w:rsidP="00004D2E">
      <w:pPr>
        <w:spacing w:after="0" w:line="240" w:lineRule="auto"/>
        <w:ind w:firstLine="567"/>
        <w:jc w:val="both"/>
      </w:pPr>
      <w:r w:rsidRPr="00214D5E">
        <w:t>размещение и эксплуатацию любых некапитальных строений, сооружений, в том числе временных;</w:t>
      </w:r>
    </w:p>
    <w:p w14:paraId="27015C70" w14:textId="77777777" w:rsidR="00214D5E" w:rsidRPr="00214D5E" w:rsidRDefault="00214D5E" w:rsidP="00004D2E">
      <w:pPr>
        <w:spacing w:after="0" w:line="240" w:lineRule="auto"/>
        <w:ind w:firstLine="567"/>
        <w:jc w:val="both"/>
      </w:pPr>
      <w:r w:rsidRPr="00214D5E">
        <w:t>расположение посадочных площадок и площадок десантирования (приземления);</w:t>
      </w:r>
    </w:p>
    <w:p w14:paraId="7A44036F" w14:textId="77777777" w:rsidR="00214D5E" w:rsidRPr="00214D5E" w:rsidRDefault="00214D5E" w:rsidP="00004D2E">
      <w:pPr>
        <w:spacing w:after="0" w:line="240" w:lineRule="auto"/>
        <w:ind w:firstLine="567"/>
        <w:jc w:val="both"/>
      </w:pPr>
      <w:r w:rsidRPr="00214D5E">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14D5E" w:rsidRDefault="00214D5E" w:rsidP="00004D2E">
      <w:pPr>
        <w:spacing w:after="0" w:line="240" w:lineRule="auto"/>
        <w:ind w:firstLine="567"/>
        <w:jc w:val="both"/>
      </w:pPr>
      <w:r w:rsidRPr="00214D5E">
        <w:t>строительство новых дорог (в том числе велодорожек и путепроводов) для движения наземного транспорта;</w:t>
      </w:r>
    </w:p>
    <w:p w14:paraId="4D016833" w14:textId="77777777" w:rsidR="00214D5E" w:rsidRPr="00214D5E" w:rsidRDefault="00214D5E" w:rsidP="00004D2E">
      <w:pPr>
        <w:spacing w:after="0" w:line="240" w:lineRule="auto"/>
        <w:ind w:firstLine="567"/>
        <w:jc w:val="both"/>
      </w:pPr>
      <w:r w:rsidRPr="00214D5E">
        <w:t>строительство сооружений связи;</w:t>
      </w:r>
    </w:p>
    <w:p w14:paraId="4A075DF8" w14:textId="77777777" w:rsidR="00214D5E" w:rsidRPr="00214D5E" w:rsidRDefault="00214D5E" w:rsidP="00004D2E">
      <w:pPr>
        <w:spacing w:after="0" w:line="240" w:lineRule="auto"/>
        <w:ind w:firstLine="567"/>
        <w:jc w:val="both"/>
      </w:pPr>
      <w:r w:rsidRPr="00214D5E">
        <w:t>устройство якорных стоянок в акватории водного объекта или ее части;</w:t>
      </w:r>
    </w:p>
    <w:p w14:paraId="17ACCD16" w14:textId="77777777" w:rsidR="00214D5E" w:rsidRPr="00214D5E" w:rsidRDefault="00214D5E" w:rsidP="00004D2E">
      <w:pPr>
        <w:spacing w:after="0" w:line="240" w:lineRule="auto"/>
        <w:ind w:firstLine="567"/>
        <w:jc w:val="both"/>
      </w:pPr>
      <w:r w:rsidRPr="00214D5E">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14D5E" w:rsidRDefault="00214D5E" w:rsidP="00004D2E">
      <w:pPr>
        <w:spacing w:after="0" w:line="240" w:lineRule="auto"/>
        <w:ind w:firstLine="567"/>
        <w:jc w:val="both"/>
      </w:pPr>
      <w:r w:rsidRPr="00214D5E">
        <w:t>установку и эксплуатацию всех типов и видов рекламных конструкций и "транспарантов-перетяжек";</w:t>
      </w:r>
    </w:p>
    <w:p w14:paraId="6DABBB4E" w14:textId="77777777" w:rsidR="00214D5E" w:rsidRPr="00214D5E" w:rsidRDefault="00214D5E" w:rsidP="00004D2E">
      <w:pPr>
        <w:spacing w:after="0" w:line="240" w:lineRule="auto"/>
        <w:ind w:firstLine="567"/>
        <w:jc w:val="both"/>
      </w:pPr>
      <w:r w:rsidRPr="00214D5E">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14D5E" w:rsidRDefault="00214D5E" w:rsidP="00004D2E">
      <w:pPr>
        <w:spacing w:after="0" w:line="240" w:lineRule="auto"/>
        <w:ind w:firstLine="567"/>
        <w:jc w:val="both"/>
      </w:pPr>
      <w:r w:rsidRPr="00214D5E">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14D5E" w:rsidRDefault="00214D5E" w:rsidP="00004D2E">
      <w:pPr>
        <w:spacing w:after="0" w:line="240" w:lineRule="auto"/>
        <w:ind w:firstLine="567"/>
        <w:jc w:val="both"/>
      </w:pPr>
      <w:r w:rsidRPr="00214D5E">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14D5E" w:rsidRDefault="00214D5E" w:rsidP="00004D2E">
      <w:pPr>
        <w:spacing w:after="0" w:line="240" w:lineRule="auto"/>
        <w:ind w:firstLine="567"/>
        <w:jc w:val="both"/>
      </w:pPr>
      <w:r w:rsidRPr="00214D5E">
        <w:t>размещение инженерно-технического оборудования на главных фасадах зданий, строений, сооружений;</w:t>
      </w:r>
    </w:p>
    <w:p w14:paraId="21196F8C" w14:textId="77777777" w:rsidR="00214D5E" w:rsidRPr="00214D5E" w:rsidRDefault="00214D5E" w:rsidP="00004D2E">
      <w:pPr>
        <w:spacing w:after="0" w:line="240" w:lineRule="auto"/>
        <w:ind w:firstLine="567"/>
        <w:jc w:val="both"/>
      </w:pPr>
      <w:r w:rsidRPr="00214D5E">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14D5E" w:rsidRDefault="00214D5E" w:rsidP="00004D2E">
      <w:pPr>
        <w:spacing w:after="0" w:line="240" w:lineRule="auto"/>
        <w:ind w:firstLine="567"/>
        <w:jc w:val="both"/>
      </w:pPr>
      <w:r w:rsidRPr="00214D5E">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14D5E" w:rsidRDefault="00214D5E" w:rsidP="00004D2E">
      <w:pPr>
        <w:spacing w:after="0" w:line="240" w:lineRule="auto"/>
        <w:ind w:firstLine="567"/>
        <w:jc w:val="both"/>
      </w:pPr>
      <w:r w:rsidRPr="00214D5E">
        <w:t>осуществление полетов беспилотных воздушных судов любой максимальной взлетной массы;</w:t>
      </w:r>
    </w:p>
    <w:p w14:paraId="6ED64381" w14:textId="77777777" w:rsidR="00214D5E" w:rsidRPr="00214D5E" w:rsidRDefault="00214D5E" w:rsidP="00004D2E">
      <w:pPr>
        <w:spacing w:after="0" w:line="240" w:lineRule="auto"/>
        <w:ind w:firstLine="567"/>
        <w:jc w:val="both"/>
      </w:pPr>
      <w:r w:rsidRPr="00214D5E">
        <w:t>использование беспилотных аппаратов, перемещающихся по земле, на воде и под водой;</w:t>
      </w:r>
    </w:p>
    <w:p w14:paraId="2CE8AB18" w14:textId="77777777" w:rsidR="00214D5E" w:rsidRPr="00214D5E" w:rsidRDefault="00214D5E" w:rsidP="00004D2E">
      <w:pPr>
        <w:spacing w:after="0" w:line="240" w:lineRule="auto"/>
        <w:ind w:firstLine="567"/>
        <w:jc w:val="both"/>
      </w:pPr>
      <w:r w:rsidRPr="00214D5E">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14D5E" w:rsidRDefault="00214D5E" w:rsidP="00004D2E">
      <w:pPr>
        <w:spacing w:after="0" w:line="240" w:lineRule="auto"/>
        <w:ind w:firstLine="567"/>
        <w:jc w:val="both"/>
      </w:pPr>
      <w:r w:rsidRPr="00214D5E">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14D5E" w:rsidRDefault="00214D5E" w:rsidP="00004D2E">
      <w:pPr>
        <w:spacing w:after="0" w:line="240" w:lineRule="auto"/>
        <w:ind w:firstLine="567"/>
        <w:jc w:val="both"/>
      </w:pPr>
      <w:r w:rsidRPr="00214D5E">
        <w:t>эксплуатацию химически опасных, взрывопожароопасных и иных опасных производственных объектов;</w:t>
      </w:r>
    </w:p>
    <w:p w14:paraId="4CD5A13A" w14:textId="77777777" w:rsidR="00214D5E" w:rsidRPr="00214D5E" w:rsidRDefault="00214D5E" w:rsidP="00004D2E">
      <w:pPr>
        <w:spacing w:after="0" w:line="240" w:lineRule="auto"/>
        <w:ind w:firstLine="567"/>
        <w:jc w:val="both"/>
      </w:pPr>
      <w:r w:rsidRPr="00214D5E">
        <w:t>использование морского и внутреннего водного транспорта;</w:t>
      </w:r>
    </w:p>
    <w:p w14:paraId="3A971001" w14:textId="77777777" w:rsidR="00214D5E" w:rsidRPr="00214D5E" w:rsidRDefault="00214D5E" w:rsidP="00004D2E">
      <w:pPr>
        <w:spacing w:after="0" w:line="240" w:lineRule="auto"/>
        <w:ind w:firstLine="567"/>
        <w:jc w:val="both"/>
      </w:pPr>
      <w:r w:rsidRPr="00214D5E">
        <w:t>организацию зон массового отдыха и пляжей водных объектов;</w:t>
      </w:r>
    </w:p>
    <w:p w14:paraId="504DB959" w14:textId="77777777" w:rsidR="00214D5E" w:rsidRPr="00214D5E" w:rsidRDefault="00214D5E" w:rsidP="00004D2E">
      <w:pPr>
        <w:spacing w:after="0" w:line="240" w:lineRule="auto"/>
        <w:ind w:firstLine="567"/>
        <w:jc w:val="both"/>
      </w:pPr>
      <w:r w:rsidRPr="00214D5E">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14D5E" w:rsidRDefault="00214D5E" w:rsidP="00004D2E">
      <w:pPr>
        <w:spacing w:after="0" w:line="240" w:lineRule="auto"/>
        <w:ind w:firstLine="567"/>
        <w:jc w:val="both"/>
      </w:pPr>
      <w:r w:rsidRPr="00214D5E">
        <w:t>организацию аэроклубов, а также запуск аэростатов, шаров-зондов и других беспилотных воздушных судов;</w:t>
      </w:r>
    </w:p>
    <w:p w14:paraId="4E8B410D" w14:textId="77777777" w:rsidR="00214D5E" w:rsidRPr="00214D5E" w:rsidRDefault="00214D5E" w:rsidP="00004D2E">
      <w:pPr>
        <w:spacing w:after="0" w:line="240" w:lineRule="auto"/>
        <w:ind w:firstLine="567"/>
        <w:jc w:val="both"/>
      </w:pPr>
      <w:r w:rsidRPr="00214D5E">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14D5E" w:rsidRDefault="00214D5E" w:rsidP="00004D2E">
      <w:pPr>
        <w:spacing w:after="0" w:line="240" w:lineRule="auto"/>
        <w:ind w:firstLine="567"/>
        <w:jc w:val="both"/>
      </w:pPr>
      <w:r w:rsidRPr="00214D5E">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14D5E" w:rsidRDefault="00214D5E" w:rsidP="00004D2E">
      <w:pPr>
        <w:spacing w:after="0" w:line="240" w:lineRule="auto"/>
        <w:ind w:firstLine="567"/>
        <w:jc w:val="both"/>
      </w:pPr>
      <w:r w:rsidRPr="00214D5E">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14D5E" w:rsidRDefault="00214D5E" w:rsidP="00004D2E">
      <w:pPr>
        <w:spacing w:after="0" w:line="240" w:lineRule="auto"/>
        <w:ind w:firstLine="567"/>
        <w:jc w:val="both"/>
      </w:pPr>
      <w:r w:rsidRPr="00214D5E">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C1A1F" w:rsidRDefault="00214D5E" w:rsidP="00004D2E">
      <w:pPr>
        <w:spacing w:after="0" w:line="240" w:lineRule="auto"/>
        <w:ind w:firstLine="567"/>
        <w:jc w:val="both"/>
        <w:rPr>
          <w:b/>
        </w:rPr>
      </w:pPr>
      <w:r w:rsidRPr="002C1A1F">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14D5E" w:rsidRDefault="00214D5E" w:rsidP="00004D2E">
      <w:pPr>
        <w:spacing w:after="0" w:line="240" w:lineRule="auto"/>
        <w:ind w:firstLine="567"/>
        <w:jc w:val="both"/>
      </w:pPr>
      <w:r w:rsidRPr="00214D5E">
        <w:t>Согласно Постановлению Правительства РФ от 05.05.2014 N 405 (ред. от 27.07.2017)</w:t>
      </w:r>
    </w:p>
    <w:p w14:paraId="3E0CCCCA" w14:textId="77777777" w:rsidR="00214D5E" w:rsidRPr="00214D5E" w:rsidRDefault="00214D5E" w:rsidP="00004D2E">
      <w:pPr>
        <w:spacing w:after="0" w:line="240" w:lineRule="auto"/>
        <w:ind w:firstLine="567"/>
        <w:jc w:val="both"/>
      </w:pPr>
      <w:r w:rsidRPr="00214D5E">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14D5E" w:rsidRDefault="00214D5E" w:rsidP="00004D2E">
      <w:pPr>
        <w:spacing w:after="0" w:line="240" w:lineRule="auto"/>
        <w:ind w:firstLine="567"/>
        <w:jc w:val="both"/>
      </w:pPr>
      <w:r w:rsidRPr="00214D5E">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14D5E" w:rsidRDefault="00214D5E" w:rsidP="00004D2E">
      <w:pPr>
        <w:spacing w:after="0" w:line="240" w:lineRule="auto"/>
        <w:ind w:firstLine="567"/>
        <w:jc w:val="both"/>
      </w:pPr>
      <w:r w:rsidRPr="00214D5E">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14D5E" w:rsidRDefault="00214D5E" w:rsidP="00004D2E">
      <w:pPr>
        <w:spacing w:after="0" w:line="240" w:lineRule="auto"/>
        <w:ind w:firstLine="567"/>
        <w:jc w:val="both"/>
      </w:pPr>
      <w:r w:rsidRPr="00214D5E">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14D5E" w:rsidRDefault="00214D5E" w:rsidP="00004D2E">
      <w:pPr>
        <w:spacing w:after="0" w:line="240" w:lineRule="auto"/>
        <w:ind w:firstLine="567"/>
        <w:jc w:val="both"/>
      </w:pPr>
      <w:r w:rsidRPr="00214D5E">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14D5E" w:rsidRDefault="00214D5E" w:rsidP="00004D2E">
      <w:pPr>
        <w:spacing w:after="0" w:line="240" w:lineRule="auto"/>
        <w:ind w:firstLine="567"/>
        <w:jc w:val="both"/>
      </w:pPr>
      <w:r w:rsidRPr="00214D5E">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14D5E" w:rsidRDefault="00214D5E" w:rsidP="00004D2E">
      <w:pPr>
        <w:spacing w:after="0" w:line="240" w:lineRule="auto"/>
        <w:ind w:firstLine="567"/>
        <w:jc w:val="both"/>
      </w:pPr>
      <w:r w:rsidRPr="00214D5E">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14D5E" w:rsidRDefault="00214D5E" w:rsidP="00004D2E">
      <w:pPr>
        <w:spacing w:after="0" w:line="240" w:lineRule="auto"/>
        <w:ind w:firstLine="567"/>
        <w:jc w:val="both"/>
      </w:pPr>
      <w:r w:rsidRPr="00214D5E">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14D5E" w:rsidRDefault="00214D5E" w:rsidP="00004D2E">
      <w:pPr>
        <w:spacing w:after="0" w:line="240" w:lineRule="auto"/>
        <w:ind w:firstLine="567"/>
        <w:jc w:val="both"/>
      </w:pPr>
      <w:r w:rsidRPr="00214D5E">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14D5E" w:rsidRDefault="00214D5E" w:rsidP="00004D2E">
      <w:pPr>
        <w:spacing w:after="0" w:line="240" w:lineRule="auto"/>
        <w:ind w:firstLine="567"/>
        <w:jc w:val="both"/>
      </w:pPr>
      <w:r w:rsidRPr="00214D5E">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14D5E" w:rsidRDefault="00214D5E" w:rsidP="00004D2E">
      <w:pPr>
        <w:spacing w:after="0" w:line="240" w:lineRule="auto"/>
        <w:ind w:firstLine="567"/>
        <w:jc w:val="both"/>
      </w:pPr>
      <w:r w:rsidRPr="00214D5E">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14D5E" w:rsidRDefault="00214D5E" w:rsidP="00004D2E">
      <w:pPr>
        <w:spacing w:after="0" w:line="240" w:lineRule="auto"/>
        <w:ind w:firstLine="567"/>
        <w:jc w:val="both"/>
      </w:pPr>
      <w:r w:rsidRPr="00214D5E">
        <w:t>Целями установления запретных зон являются:</w:t>
      </w:r>
    </w:p>
    <w:p w14:paraId="6267979C" w14:textId="77777777" w:rsidR="00214D5E" w:rsidRPr="00214D5E" w:rsidRDefault="00214D5E" w:rsidP="00004D2E">
      <w:pPr>
        <w:spacing w:after="0" w:line="240" w:lineRule="auto"/>
        <w:ind w:firstLine="567"/>
        <w:jc w:val="both"/>
      </w:pPr>
      <w:r w:rsidRPr="00214D5E">
        <w:t>а) обеспечение обороны страны, защиты населения и бесперебойного функционирования военных объектов;</w:t>
      </w:r>
    </w:p>
    <w:p w14:paraId="3B30247F" w14:textId="77777777" w:rsidR="00214D5E" w:rsidRPr="00214D5E" w:rsidRDefault="00214D5E" w:rsidP="00004D2E">
      <w:pPr>
        <w:spacing w:after="0" w:line="240" w:lineRule="auto"/>
        <w:ind w:firstLine="567"/>
        <w:jc w:val="both"/>
      </w:pPr>
      <w:r w:rsidRPr="00214D5E">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14D5E" w:rsidRDefault="00214D5E" w:rsidP="00004D2E">
      <w:pPr>
        <w:spacing w:after="0" w:line="240" w:lineRule="auto"/>
        <w:ind w:firstLine="567"/>
        <w:jc w:val="both"/>
      </w:pPr>
      <w:r w:rsidRPr="00214D5E">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14D5E" w:rsidRDefault="00214D5E" w:rsidP="00004D2E">
      <w:pPr>
        <w:spacing w:after="0" w:line="240" w:lineRule="auto"/>
        <w:ind w:firstLine="567"/>
        <w:jc w:val="both"/>
      </w:pPr>
      <w:r w:rsidRPr="00214D5E">
        <w:t>г) защита населения при функционировании военных объектов и возникновении чрезвычайных ситуаций на них.</w:t>
      </w:r>
    </w:p>
    <w:p w14:paraId="0183A7B7" w14:textId="77777777" w:rsidR="00214D5E" w:rsidRPr="00214D5E" w:rsidRDefault="00214D5E" w:rsidP="00004D2E">
      <w:pPr>
        <w:spacing w:after="0" w:line="240" w:lineRule="auto"/>
        <w:ind w:firstLine="567"/>
        <w:jc w:val="both"/>
      </w:pPr>
      <w:r w:rsidRPr="00214D5E">
        <w:t>Целями установления специальных зон являются:</w:t>
      </w:r>
    </w:p>
    <w:p w14:paraId="32C5D573" w14:textId="77777777" w:rsidR="00214D5E" w:rsidRPr="00214D5E" w:rsidRDefault="00214D5E" w:rsidP="00004D2E">
      <w:pPr>
        <w:spacing w:after="0" w:line="240" w:lineRule="auto"/>
        <w:ind w:firstLine="567"/>
        <w:jc w:val="both"/>
      </w:pPr>
      <w:r w:rsidRPr="00214D5E">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14D5E" w:rsidRDefault="00214D5E" w:rsidP="00004D2E">
      <w:pPr>
        <w:spacing w:after="0" w:line="240" w:lineRule="auto"/>
        <w:ind w:firstLine="567"/>
        <w:jc w:val="both"/>
      </w:pPr>
      <w:r w:rsidRPr="00214D5E">
        <w:t>б) обеспечение бесперебойного функционирования и безопасности эксплуатации военных объектов.</w:t>
      </w:r>
    </w:p>
    <w:p w14:paraId="3E44BC6F" w14:textId="17E8C1F3" w:rsidR="00214D5E" w:rsidRPr="00214D5E" w:rsidRDefault="00214D5E" w:rsidP="00004D2E">
      <w:pPr>
        <w:spacing w:after="0" w:line="240" w:lineRule="auto"/>
        <w:ind w:firstLine="567"/>
        <w:jc w:val="both"/>
      </w:pPr>
      <w:r w:rsidRPr="00214D5E">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14D5E" w:rsidRDefault="00214D5E" w:rsidP="00004D2E">
      <w:pPr>
        <w:spacing w:after="0" w:line="240" w:lineRule="auto"/>
        <w:ind w:firstLine="567"/>
        <w:jc w:val="both"/>
      </w:pPr>
      <w:r w:rsidRPr="00214D5E">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14D5E" w:rsidRDefault="00214D5E" w:rsidP="00004D2E">
      <w:pPr>
        <w:spacing w:after="0" w:line="240" w:lineRule="auto"/>
        <w:ind w:firstLine="567"/>
        <w:jc w:val="both"/>
      </w:pPr>
      <w:r w:rsidRPr="00214D5E">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14D5E" w:rsidRDefault="00214D5E" w:rsidP="00004D2E">
      <w:pPr>
        <w:spacing w:after="0" w:line="240" w:lineRule="auto"/>
        <w:ind w:firstLine="567"/>
        <w:jc w:val="both"/>
      </w:pPr>
      <w:r w:rsidRPr="00214D5E">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14D5E" w:rsidRDefault="00214D5E" w:rsidP="00004D2E">
      <w:pPr>
        <w:spacing w:after="0" w:line="240" w:lineRule="auto"/>
        <w:ind w:firstLine="567"/>
        <w:jc w:val="both"/>
      </w:pPr>
      <w:r w:rsidRPr="00214D5E">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14D5E" w:rsidRDefault="00214D5E" w:rsidP="00004D2E">
      <w:pPr>
        <w:spacing w:after="0" w:line="240" w:lineRule="auto"/>
        <w:ind w:firstLine="567"/>
        <w:jc w:val="both"/>
      </w:pPr>
      <w:r w:rsidRPr="00214D5E">
        <w:t>б) на расстоянии, не превышающем 100 метров, - для прочих военных объектов.</w:t>
      </w:r>
    </w:p>
    <w:p w14:paraId="41197591" w14:textId="77777777" w:rsidR="00214D5E" w:rsidRPr="00214D5E" w:rsidRDefault="00214D5E" w:rsidP="00004D2E">
      <w:pPr>
        <w:spacing w:after="0" w:line="240" w:lineRule="auto"/>
        <w:ind w:firstLine="567"/>
        <w:jc w:val="both"/>
      </w:pPr>
      <w:r w:rsidRPr="00214D5E">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14D5E" w:rsidRDefault="00214D5E" w:rsidP="00004D2E">
      <w:pPr>
        <w:spacing w:after="0" w:line="240" w:lineRule="auto"/>
        <w:ind w:firstLine="567"/>
        <w:jc w:val="both"/>
      </w:pPr>
      <w:r w:rsidRPr="00214D5E">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14D5E" w:rsidRDefault="00214D5E" w:rsidP="00004D2E">
      <w:pPr>
        <w:spacing w:after="0" w:line="240" w:lineRule="auto"/>
        <w:ind w:firstLine="567"/>
        <w:jc w:val="both"/>
      </w:pPr>
      <w:r w:rsidRPr="00214D5E">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14D5E" w:rsidRDefault="00214D5E" w:rsidP="00004D2E">
      <w:pPr>
        <w:spacing w:after="0" w:line="240" w:lineRule="auto"/>
        <w:ind w:firstLine="567"/>
        <w:jc w:val="both"/>
      </w:pPr>
      <w:r w:rsidRPr="00214D5E">
        <w:t>а) проживание и (или) нахождение физических лиц;</w:t>
      </w:r>
    </w:p>
    <w:p w14:paraId="4C44A391" w14:textId="77777777" w:rsidR="00214D5E" w:rsidRPr="00214D5E" w:rsidRDefault="00214D5E" w:rsidP="00004D2E">
      <w:pPr>
        <w:spacing w:after="0" w:line="240" w:lineRule="auto"/>
        <w:ind w:firstLine="567"/>
        <w:jc w:val="both"/>
      </w:pPr>
      <w:r w:rsidRPr="00214D5E">
        <w:t>б) осуществление хозяйственной и иной деятельности в соответствии с настоящим Положением;</w:t>
      </w:r>
    </w:p>
    <w:p w14:paraId="0043C321" w14:textId="77777777" w:rsidR="00214D5E" w:rsidRPr="00214D5E" w:rsidRDefault="00214D5E" w:rsidP="00004D2E">
      <w:pPr>
        <w:spacing w:after="0" w:line="240" w:lineRule="auto"/>
        <w:ind w:firstLine="567"/>
        <w:jc w:val="both"/>
      </w:pPr>
      <w:r w:rsidRPr="00214D5E">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14D5E" w:rsidRDefault="00214D5E" w:rsidP="00004D2E">
      <w:pPr>
        <w:spacing w:after="0" w:line="240" w:lineRule="auto"/>
        <w:ind w:firstLine="567"/>
        <w:jc w:val="both"/>
      </w:pPr>
      <w:r w:rsidRPr="00214D5E">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14D5E" w:rsidRDefault="00214D5E" w:rsidP="00004D2E">
      <w:pPr>
        <w:spacing w:after="0" w:line="240" w:lineRule="auto"/>
        <w:ind w:firstLine="567"/>
        <w:jc w:val="both"/>
      </w:pPr>
      <w:r w:rsidRPr="00214D5E">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14D5E" w:rsidRDefault="00214D5E" w:rsidP="00004D2E">
      <w:pPr>
        <w:spacing w:after="0" w:line="240" w:lineRule="auto"/>
        <w:ind w:firstLine="567"/>
        <w:jc w:val="both"/>
      </w:pPr>
      <w:r w:rsidRPr="00214D5E">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14D5E" w:rsidRDefault="00214D5E" w:rsidP="00004D2E">
      <w:pPr>
        <w:spacing w:after="0" w:line="240" w:lineRule="auto"/>
        <w:ind w:firstLine="567"/>
        <w:jc w:val="both"/>
      </w:pPr>
      <w:r w:rsidRPr="00214D5E">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14D5E" w:rsidRDefault="00214D5E" w:rsidP="00004D2E">
      <w:pPr>
        <w:spacing w:after="0" w:line="240" w:lineRule="auto"/>
        <w:ind w:firstLine="567"/>
        <w:jc w:val="both"/>
      </w:pPr>
      <w:r w:rsidRPr="00214D5E">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DA275F" w:rsidRDefault="00214D5E" w:rsidP="00004D2E">
      <w:pPr>
        <w:spacing w:after="0" w:line="240" w:lineRule="auto"/>
        <w:ind w:firstLine="567"/>
        <w:jc w:val="both"/>
        <w:rPr>
          <w:b/>
        </w:rPr>
      </w:pPr>
      <w:r w:rsidRPr="00DA275F">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14D5E" w:rsidRDefault="00214D5E" w:rsidP="00004D2E">
      <w:pPr>
        <w:spacing w:after="0" w:line="240" w:lineRule="auto"/>
        <w:ind w:firstLine="567"/>
        <w:jc w:val="both"/>
      </w:pPr>
      <w:r w:rsidRPr="00214D5E">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14D5E" w:rsidRDefault="00214D5E" w:rsidP="00004D2E">
      <w:pPr>
        <w:spacing w:after="0" w:line="240" w:lineRule="auto"/>
        <w:ind w:firstLine="567"/>
        <w:jc w:val="both"/>
      </w:pPr>
      <w:r w:rsidRPr="00214D5E">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14D5E" w:rsidRDefault="00214D5E" w:rsidP="00004D2E">
      <w:pPr>
        <w:spacing w:after="0" w:line="240" w:lineRule="auto"/>
        <w:ind w:firstLine="567"/>
        <w:jc w:val="both"/>
      </w:pPr>
      <w:r w:rsidRPr="00214D5E">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14D5E" w:rsidRDefault="00214D5E" w:rsidP="00004D2E">
      <w:pPr>
        <w:spacing w:after="0" w:line="240" w:lineRule="auto"/>
        <w:ind w:firstLine="567"/>
        <w:jc w:val="both"/>
      </w:pPr>
      <w:r w:rsidRPr="00214D5E">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14D5E" w:rsidRDefault="00214D5E" w:rsidP="00004D2E">
      <w:pPr>
        <w:spacing w:after="0" w:line="240" w:lineRule="auto"/>
        <w:ind w:firstLine="567"/>
        <w:jc w:val="both"/>
      </w:pPr>
      <w:r w:rsidRPr="00214D5E">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14D5E" w:rsidRDefault="00214D5E" w:rsidP="00004D2E">
      <w:pPr>
        <w:spacing w:after="0" w:line="240" w:lineRule="auto"/>
        <w:ind w:firstLine="567"/>
        <w:jc w:val="both"/>
      </w:pPr>
      <w:r w:rsidRPr="00214D5E">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14D5E" w:rsidRDefault="00214D5E" w:rsidP="00004D2E">
      <w:pPr>
        <w:spacing w:after="0" w:line="240" w:lineRule="auto"/>
        <w:ind w:firstLine="567"/>
        <w:jc w:val="both"/>
      </w:pPr>
      <w:r w:rsidRPr="00214D5E">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14D5E" w:rsidRDefault="00214D5E" w:rsidP="00004D2E">
      <w:pPr>
        <w:spacing w:after="0" w:line="240" w:lineRule="auto"/>
        <w:ind w:firstLine="567"/>
        <w:jc w:val="both"/>
      </w:pPr>
      <w:r w:rsidRPr="00214D5E">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DA275F" w:rsidRDefault="00214D5E" w:rsidP="00004D2E">
      <w:pPr>
        <w:spacing w:after="0" w:line="240" w:lineRule="auto"/>
        <w:ind w:firstLine="567"/>
        <w:jc w:val="both"/>
        <w:rPr>
          <w:b/>
        </w:rPr>
      </w:pPr>
      <w:r w:rsidRPr="00DA275F">
        <w:rPr>
          <w:b/>
        </w:rPr>
        <w:t>Охранная зона стационарных пунктов наблюдений за состоянием окружающей среды, ее загрязнением;</w:t>
      </w:r>
    </w:p>
    <w:p w14:paraId="393B1818" w14:textId="77777777" w:rsidR="00214D5E" w:rsidRPr="00214D5E" w:rsidRDefault="00214D5E" w:rsidP="00004D2E">
      <w:pPr>
        <w:spacing w:after="0" w:line="240" w:lineRule="auto"/>
        <w:ind w:firstLine="567"/>
        <w:jc w:val="both"/>
      </w:pPr>
      <w:r w:rsidRPr="00214D5E">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DA275F" w:rsidRDefault="00214D5E" w:rsidP="00004D2E">
      <w:pPr>
        <w:spacing w:after="0" w:line="240" w:lineRule="auto"/>
        <w:ind w:firstLine="567"/>
        <w:jc w:val="both"/>
        <w:rPr>
          <w:b/>
        </w:rPr>
      </w:pPr>
      <w:r w:rsidRPr="00DA275F">
        <w:rPr>
          <w:b/>
        </w:rPr>
        <w:t>Водоохранная (рыбоохранная) зона;</w:t>
      </w:r>
    </w:p>
    <w:p w14:paraId="58620A6A" w14:textId="77777777" w:rsidR="00214D5E" w:rsidRPr="00214D5E" w:rsidRDefault="00214D5E" w:rsidP="00004D2E">
      <w:pPr>
        <w:spacing w:after="0" w:line="240" w:lineRule="auto"/>
        <w:ind w:firstLine="567"/>
        <w:jc w:val="both"/>
      </w:pPr>
      <w:r w:rsidRPr="00214D5E">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14D5E" w:rsidRDefault="00214D5E" w:rsidP="00004D2E">
      <w:pPr>
        <w:spacing w:after="0" w:line="240" w:lineRule="auto"/>
        <w:ind w:firstLine="567"/>
        <w:jc w:val="both"/>
      </w:pPr>
      <w:r w:rsidRPr="00214D5E">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14D5E" w:rsidRDefault="00214D5E" w:rsidP="00004D2E">
      <w:pPr>
        <w:spacing w:after="0" w:line="240" w:lineRule="auto"/>
        <w:ind w:firstLine="567"/>
        <w:jc w:val="both"/>
      </w:pPr>
      <w:r w:rsidRPr="00214D5E">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14D5E" w:rsidRDefault="00214D5E" w:rsidP="00004D2E">
      <w:pPr>
        <w:spacing w:after="0" w:line="240" w:lineRule="auto"/>
        <w:ind w:firstLine="567"/>
        <w:jc w:val="both"/>
      </w:pPr>
      <w:r w:rsidRPr="00214D5E">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14D5E" w:rsidRDefault="00214D5E" w:rsidP="00004D2E">
      <w:pPr>
        <w:spacing w:after="0" w:line="240" w:lineRule="auto"/>
        <w:ind w:firstLine="567"/>
        <w:jc w:val="both"/>
      </w:pPr>
      <w:r w:rsidRPr="00214D5E">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14D5E" w:rsidRDefault="00214D5E" w:rsidP="00004D2E">
      <w:pPr>
        <w:spacing w:after="0" w:line="240" w:lineRule="auto"/>
        <w:ind w:firstLine="567"/>
        <w:jc w:val="both"/>
      </w:pPr>
      <w:r w:rsidRPr="00214D5E">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14D5E" w:rsidRDefault="00214D5E" w:rsidP="00004D2E">
      <w:pPr>
        <w:spacing w:after="0" w:line="240" w:lineRule="auto"/>
        <w:ind w:firstLine="567"/>
        <w:jc w:val="both"/>
      </w:pPr>
      <w:r w:rsidRPr="00214D5E">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14D5E" w:rsidRDefault="00214D5E" w:rsidP="00004D2E">
      <w:pPr>
        <w:spacing w:after="0" w:line="240" w:lineRule="auto"/>
        <w:ind w:firstLine="567"/>
        <w:jc w:val="both"/>
      </w:pPr>
      <w:r w:rsidRPr="00214D5E">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14D5E" w:rsidRDefault="00214D5E" w:rsidP="00004D2E">
      <w:pPr>
        <w:spacing w:after="0" w:line="240" w:lineRule="auto"/>
        <w:ind w:firstLine="567"/>
        <w:jc w:val="both"/>
      </w:pPr>
      <w:r w:rsidRPr="00214D5E">
        <w:t>до 10 километров - 50 метров;</w:t>
      </w:r>
    </w:p>
    <w:p w14:paraId="150E176A" w14:textId="77777777" w:rsidR="00214D5E" w:rsidRPr="00214D5E" w:rsidRDefault="00214D5E" w:rsidP="00004D2E">
      <w:pPr>
        <w:spacing w:after="0" w:line="240" w:lineRule="auto"/>
        <w:ind w:firstLine="567"/>
        <w:jc w:val="both"/>
      </w:pPr>
      <w:r w:rsidRPr="00214D5E">
        <w:t>от 10 до 50 километров - 100 метров;</w:t>
      </w:r>
    </w:p>
    <w:p w14:paraId="58A4FBD9" w14:textId="77777777" w:rsidR="00214D5E" w:rsidRPr="00214D5E" w:rsidRDefault="00214D5E" w:rsidP="00004D2E">
      <w:pPr>
        <w:spacing w:after="0" w:line="240" w:lineRule="auto"/>
        <w:ind w:firstLine="567"/>
        <w:jc w:val="both"/>
      </w:pPr>
      <w:r w:rsidRPr="00214D5E">
        <w:t>от 50 километров и более - 200 метров.</w:t>
      </w:r>
    </w:p>
    <w:p w14:paraId="4C5E9277" w14:textId="77777777" w:rsidR="00214D5E" w:rsidRPr="00214D5E" w:rsidRDefault="00214D5E" w:rsidP="00004D2E">
      <w:pPr>
        <w:spacing w:after="0" w:line="240" w:lineRule="auto"/>
        <w:ind w:firstLine="567"/>
        <w:jc w:val="both"/>
      </w:pPr>
      <w:r w:rsidRPr="00214D5E">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14D5E" w:rsidRDefault="00214D5E" w:rsidP="00004D2E">
      <w:pPr>
        <w:spacing w:after="0" w:line="240" w:lineRule="auto"/>
        <w:ind w:firstLine="567"/>
        <w:jc w:val="both"/>
      </w:pPr>
      <w:r w:rsidRPr="00214D5E">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14D5E" w:rsidRDefault="00214D5E" w:rsidP="00004D2E">
      <w:pPr>
        <w:spacing w:after="0" w:line="240" w:lineRule="auto"/>
        <w:ind w:firstLine="567"/>
        <w:jc w:val="both"/>
      </w:pPr>
      <w:r w:rsidRPr="00214D5E">
        <w:t>Ширина рыбоохранной зоны моря составляет 500 метров.</w:t>
      </w:r>
    </w:p>
    <w:p w14:paraId="5A8C6CEF" w14:textId="77777777" w:rsidR="00214D5E" w:rsidRPr="00214D5E" w:rsidRDefault="00214D5E" w:rsidP="00004D2E">
      <w:pPr>
        <w:spacing w:after="0" w:line="240" w:lineRule="auto"/>
        <w:ind w:firstLine="567"/>
        <w:jc w:val="both"/>
      </w:pPr>
      <w:r w:rsidRPr="00214D5E">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14D5E" w:rsidRDefault="00214D5E" w:rsidP="00004D2E">
      <w:pPr>
        <w:spacing w:after="0" w:line="240" w:lineRule="auto"/>
        <w:ind w:firstLine="567"/>
        <w:jc w:val="both"/>
      </w:pPr>
      <w:r w:rsidRPr="00214D5E">
        <w:t>Рыбоохранные зоны для рек, ручьев или их частей, помещенных в закрытые коллекторы, не устанавливаются.</w:t>
      </w:r>
    </w:p>
    <w:p w14:paraId="11682741" w14:textId="77777777" w:rsidR="00214D5E" w:rsidRPr="00214D5E" w:rsidRDefault="00214D5E" w:rsidP="00004D2E">
      <w:pPr>
        <w:spacing w:after="0" w:line="240" w:lineRule="auto"/>
        <w:ind w:firstLine="567"/>
        <w:jc w:val="both"/>
      </w:pPr>
      <w:r w:rsidRPr="00214D5E">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14D5E" w:rsidRDefault="00214D5E" w:rsidP="00004D2E">
      <w:pPr>
        <w:spacing w:after="0" w:line="240" w:lineRule="auto"/>
        <w:ind w:firstLine="567"/>
        <w:jc w:val="both"/>
      </w:pPr>
      <w:r w:rsidRPr="00214D5E">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14D5E" w:rsidRDefault="00214D5E" w:rsidP="00004D2E">
      <w:pPr>
        <w:spacing w:after="0" w:line="240" w:lineRule="auto"/>
        <w:ind w:firstLine="567"/>
        <w:jc w:val="both"/>
      </w:pPr>
      <w:r w:rsidRPr="00214D5E">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14D5E" w:rsidRDefault="00214D5E" w:rsidP="00004D2E">
      <w:pPr>
        <w:spacing w:after="0" w:line="240" w:lineRule="auto"/>
        <w:ind w:firstLine="567"/>
        <w:jc w:val="both"/>
      </w:pPr>
      <w:r w:rsidRPr="00214D5E">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14D5E" w:rsidRDefault="00214D5E" w:rsidP="00004D2E">
      <w:pPr>
        <w:spacing w:after="0" w:line="240" w:lineRule="auto"/>
        <w:ind w:firstLine="567"/>
        <w:jc w:val="both"/>
      </w:pPr>
      <w:r w:rsidRPr="00214D5E">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14D5E" w:rsidRDefault="00214D5E" w:rsidP="00004D2E">
      <w:pPr>
        <w:spacing w:after="0" w:line="240" w:lineRule="auto"/>
        <w:ind w:firstLine="567"/>
        <w:jc w:val="both"/>
      </w:pPr>
      <w:r w:rsidRPr="00214D5E">
        <w:t>Ширина водоохранной зоны рек или ручьев устанавливается от их истока для рек или ручьев протяженностью:</w:t>
      </w:r>
    </w:p>
    <w:p w14:paraId="54110F68" w14:textId="77777777" w:rsidR="00214D5E" w:rsidRPr="00214D5E" w:rsidRDefault="00214D5E" w:rsidP="00004D2E">
      <w:pPr>
        <w:spacing w:after="0" w:line="240" w:lineRule="auto"/>
        <w:ind w:firstLine="567"/>
        <w:jc w:val="both"/>
      </w:pPr>
      <w:r w:rsidRPr="00214D5E">
        <w:t>1) до десяти километров - в размере пятидесяти метров;</w:t>
      </w:r>
    </w:p>
    <w:p w14:paraId="2D88DF1A" w14:textId="77777777" w:rsidR="00214D5E" w:rsidRPr="00214D5E" w:rsidRDefault="00214D5E" w:rsidP="00004D2E">
      <w:pPr>
        <w:spacing w:after="0" w:line="240" w:lineRule="auto"/>
        <w:ind w:firstLine="567"/>
        <w:jc w:val="both"/>
      </w:pPr>
      <w:r w:rsidRPr="00214D5E">
        <w:t>2) от десяти до пятидесяти километров - в размере ста метров;</w:t>
      </w:r>
    </w:p>
    <w:p w14:paraId="76E3A582" w14:textId="77777777" w:rsidR="00214D5E" w:rsidRPr="00214D5E" w:rsidRDefault="00214D5E" w:rsidP="00004D2E">
      <w:pPr>
        <w:spacing w:after="0" w:line="240" w:lineRule="auto"/>
        <w:ind w:firstLine="567"/>
        <w:jc w:val="both"/>
      </w:pPr>
      <w:r w:rsidRPr="00214D5E">
        <w:t>3) от пятидесяти километров и более - в размере двухсот метров.</w:t>
      </w:r>
    </w:p>
    <w:p w14:paraId="16516DDB" w14:textId="77777777" w:rsidR="00214D5E" w:rsidRPr="00214D5E" w:rsidRDefault="00214D5E" w:rsidP="00004D2E">
      <w:pPr>
        <w:spacing w:after="0" w:line="240" w:lineRule="auto"/>
        <w:ind w:firstLine="567"/>
        <w:jc w:val="both"/>
      </w:pPr>
      <w:r w:rsidRPr="00214D5E">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14D5E" w:rsidRDefault="00214D5E" w:rsidP="00004D2E">
      <w:pPr>
        <w:spacing w:after="0" w:line="240" w:lineRule="auto"/>
        <w:ind w:firstLine="567"/>
        <w:jc w:val="both"/>
      </w:pPr>
      <w:r w:rsidRPr="00214D5E">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14D5E" w:rsidRDefault="00214D5E" w:rsidP="00004D2E">
      <w:pPr>
        <w:spacing w:after="0" w:line="240" w:lineRule="auto"/>
        <w:ind w:firstLine="567"/>
        <w:jc w:val="both"/>
      </w:pPr>
      <w:r w:rsidRPr="00214D5E">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14D5E" w:rsidRDefault="00214D5E" w:rsidP="00004D2E">
      <w:pPr>
        <w:spacing w:after="0" w:line="240" w:lineRule="auto"/>
        <w:ind w:firstLine="567"/>
        <w:jc w:val="both"/>
      </w:pPr>
      <w:r w:rsidRPr="00214D5E">
        <w:t>Ширина водоохранной зоны моря составляет пятьсот метров.</w:t>
      </w:r>
    </w:p>
    <w:p w14:paraId="34B6B2EC" w14:textId="77777777" w:rsidR="00214D5E" w:rsidRPr="00214D5E" w:rsidRDefault="00214D5E" w:rsidP="00004D2E">
      <w:pPr>
        <w:spacing w:after="0" w:line="240" w:lineRule="auto"/>
        <w:ind w:firstLine="567"/>
        <w:jc w:val="both"/>
      </w:pPr>
      <w:r w:rsidRPr="00214D5E">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14D5E" w:rsidRDefault="00214D5E" w:rsidP="00004D2E">
      <w:pPr>
        <w:spacing w:after="0" w:line="240" w:lineRule="auto"/>
        <w:ind w:firstLine="567"/>
        <w:jc w:val="both"/>
      </w:pPr>
      <w:r w:rsidRPr="00214D5E">
        <w:t>Водоохранные зоны рек, их частей, помещенных в закрытые коллекторы, не устанавливаются.</w:t>
      </w:r>
    </w:p>
    <w:p w14:paraId="325CC7BD" w14:textId="77777777" w:rsidR="00214D5E" w:rsidRPr="00214D5E" w:rsidRDefault="00214D5E" w:rsidP="00004D2E">
      <w:pPr>
        <w:spacing w:after="0" w:line="240" w:lineRule="auto"/>
        <w:ind w:firstLine="567"/>
        <w:jc w:val="both"/>
      </w:pPr>
      <w:r w:rsidRPr="00214D5E">
        <w:t>В границах водоохранных зон запрещаются:</w:t>
      </w:r>
    </w:p>
    <w:p w14:paraId="2C675A47" w14:textId="77777777" w:rsidR="00214D5E" w:rsidRPr="00214D5E" w:rsidRDefault="00214D5E" w:rsidP="00004D2E">
      <w:pPr>
        <w:spacing w:after="0" w:line="240" w:lineRule="auto"/>
        <w:ind w:firstLine="567"/>
        <w:jc w:val="both"/>
      </w:pPr>
      <w:r w:rsidRPr="00214D5E">
        <w:t>1) использование сточных вод в целях регулирования плодородия почв;</w:t>
      </w:r>
    </w:p>
    <w:p w14:paraId="13FF2D9D" w14:textId="77777777" w:rsidR="00214D5E" w:rsidRPr="00214D5E" w:rsidRDefault="00214D5E" w:rsidP="00004D2E">
      <w:pPr>
        <w:spacing w:after="0" w:line="240" w:lineRule="auto"/>
        <w:ind w:firstLine="567"/>
        <w:jc w:val="both"/>
      </w:pPr>
      <w:r w:rsidRPr="00214D5E">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14D5E" w:rsidRDefault="00214D5E" w:rsidP="00004D2E">
      <w:pPr>
        <w:spacing w:after="0" w:line="240" w:lineRule="auto"/>
        <w:ind w:firstLine="567"/>
        <w:jc w:val="both"/>
      </w:pPr>
      <w:r w:rsidRPr="00214D5E">
        <w:t>3) осуществление авиационных мер по борьбе с вредными организмами;</w:t>
      </w:r>
    </w:p>
    <w:p w14:paraId="01CC6206" w14:textId="77777777" w:rsidR="00214D5E" w:rsidRPr="00214D5E" w:rsidRDefault="00214D5E" w:rsidP="00004D2E">
      <w:pPr>
        <w:spacing w:after="0" w:line="240" w:lineRule="auto"/>
        <w:ind w:firstLine="567"/>
        <w:jc w:val="both"/>
      </w:pPr>
      <w:r w:rsidRPr="00214D5E">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14D5E" w:rsidRDefault="00214D5E" w:rsidP="00004D2E">
      <w:pPr>
        <w:spacing w:after="0" w:line="240" w:lineRule="auto"/>
        <w:ind w:firstLine="567"/>
        <w:jc w:val="both"/>
      </w:pPr>
      <w:r w:rsidRPr="00214D5E">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14D5E" w:rsidRDefault="00214D5E" w:rsidP="00004D2E">
      <w:pPr>
        <w:spacing w:after="0" w:line="240" w:lineRule="auto"/>
        <w:ind w:firstLine="567"/>
        <w:jc w:val="both"/>
      </w:pPr>
      <w:r w:rsidRPr="00214D5E">
        <w:t>6) размещение специализированных хранилищ пестицидов и агрохимикатов, применение пестицидов и агрохимикатов;</w:t>
      </w:r>
    </w:p>
    <w:p w14:paraId="26E90E83" w14:textId="77777777" w:rsidR="00214D5E" w:rsidRPr="00214D5E" w:rsidRDefault="00214D5E" w:rsidP="00004D2E">
      <w:pPr>
        <w:spacing w:after="0" w:line="240" w:lineRule="auto"/>
        <w:ind w:firstLine="567"/>
        <w:jc w:val="both"/>
      </w:pPr>
      <w:r w:rsidRPr="00214D5E">
        <w:t>7) сброс сточных, в том числе дренажных, вод;</w:t>
      </w:r>
    </w:p>
    <w:p w14:paraId="55DE8331" w14:textId="77777777" w:rsidR="00214D5E" w:rsidRPr="00214D5E" w:rsidRDefault="00214D5E" w:rsidP="00004D2E">
      <w:pPr>
        <w:spacing w:after="0" w:line="240" w:lineRule="auto"/>
        <w:ind w:firstLine="567"/>
        <w:jc w:val="both"/>
      </w:pPr>
      <w:r w:rsidRPr="00214D5E">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14D5E" w:rsidRDefault="00214D5E" w:rsidP="00004D2E">
      <w:pPr>
        <w:spacing w:after="0" w:line="240" w:lineRule="auto"/>
        <w:ind w:firstLine="567"/>
        <w:jc w:val="both"/>
      </w:pPr>
      <w:r w:rsidRPr="00214D5E">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14D5E" w:rsidRDefault="00214D5E" w:rsidP="00004D2E">
      <w:pPr>
        <w:spacing w:after="0" w:line="240" w:lineRule="auto"/>
        <w:ind w:firstLine="567"/>
        <w:jc w:val="both"/>
      </w:pPr>
      <w:r w:rsidRPr="00214D5E">
        <w:t>1) централизованные системы водоотведения (канализации), централизованные ливневые системы водоотведения;</w:t>
      </w:r>
    </w:p>
    <w:p w14:paraId="782A7C38" w14:textId="77777777" w:rsidR="00214D5E" w:rsidRPr="00214D5E" w:rsidRDefault="00214D5E" w:rsidP="00004D2E">
      <w:pPr>
        <w:spacing w:after="0" w:line="240" w:lineRule="auto"/>
        <w:ind w:firstLine="567"/>
        <w:jc w:val="both"/>
      </w:pPr>
      <w:r w:rsidRPr="00214D5E">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14D5E" w:rsidRDefault="00214D5E" w:rsidP="00004D2E">
      <w:pPr>
        <w:spacing w:after="0" w:line="240" w:lineRule="auto"/>
        <w:ind w:firstLine="567"/>
        <w:jc w:val="both"/>
      </w:pPr>
      <w:r w:rsidRPr="00214D5E">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14D5E" w:rsidRDefault="00214D5E" w:rsidP="00004D2E">
      <w:pPr>
        <w:spacing w:after="0" w:line="240" w:lineRule="auto"/>
        <w:ind w:firstLine="567"/>
        <w:jc w:val="both"/>
      </w:pPr>
      <w:r w:rsidRPr="00214D5E">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14D5E" w:rsidRDefault="00214D5E" w:rsidP="00004D2E">
      <w:pPr>
        <w:spacing w:after="0" w:line="240" w:lineRule="auto"/>
        <w:ind w:firstLine="567"/>
        <w:jc w:val="both"/>
      </w:pPr>
      <w:r w:rsidRPr="00214D5E">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DA275F" w:rsidRDefault="00214D5E" w:rsidP="00004D2E">
      <w:pPr>
        <w:spacing w:after="0" w:line="240" w:lineRule="auto"/>
        <w:ind w:firstLine="567"/>
        <w:jc w:val="both"/>
        <w:rPr>
          <w:b/>
        </w:rPr>
      </w:pPr>
      <w:r w:rsidRPr="00DA275F">
        <w:rPr>
          <w:b/>
        </w:rPr>
        <w:t>Прибрежная защитная полоса;</w:t>
      </w:r>
    </w:p>
    <w:p w14:paraId="0950CD39" w14:textId="77777777" w:rsidR="00214D5E" w:rsidRPr="00214D5E" w:rsidRDefault="00214D5E" w:rsidP="00004D2E">
      <w:pPr>
        <w:spacing w:after="0" w:line="240" w:lineRule="auto"/>
        <w:ind w:firstLine="567"/>
        <w:jc w:val="both"/>
      </w:pPr>
      <w:r w:rsidRPr="00214D5E">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14D5E" w:rsidRDefault="00214D5E" w:rsidP="00004D2E">
      <w:pPr>
        <w:spacing w:after="0" w:line="240" w:lineRule="auto"/>
        <w:ind w:firstLine="567"/>
        <w:jc w:val="both"/>
      </w:pPr>
      <w:r w:rsidRPr="00214D5E">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14D5E" w:rsidRDefault="00214D5E" w:rsidP="00004D2E">
      <w:pPr>
        <w:spacing w:after="0" w:line="240" w:lineRule="auto"/>
        <w:ind w:firstLine="567"/>
        <w:jc w:val="both"/>
      </w:pPr>
      <w:r w:rsidRPr="00214D5E">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14D5E" w:rsidRDefault="00214D5E" w:rsidP="00004D2E">
      <w:pPr>
        <w:spacing w:after="0" w:line="240" w:lineRule="auto"/>
        <w:ind w:firstLine="567"/>
        <w:jc w:val="both"/>
      </w:pPr>
      <w:r w:rsidRPr="00214D5E">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14D5E" w:rsidRDefault="00214D5E" w:rsidP="00004D2E">
      <w:pPr>
        <w:spacing w:after="0" w:line="240" w:lineRule="auto"/>
        <w:ind w:firstLine="567"/>
        <w:jc w:val="both"/>
      </w:pPr>
      <w:r w:rsidRPr="00214D5E">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14D5E" w:rsidRDefault="00214D5E" w:rsidP="00004D2E">
      <w:pPr>
        <w:spacing w:after="0" w:line="240" w:lineRule="auto"/>
        <w:ind w:firstLine="567"/>
        <w:jc w:val="both"/>
      </w:pPr>
      <w:r w:rsidRPr="00214D5E">
        <w:t>1) распашка земель;</w:t>
      </w:r>
    </w:p>
    <w:p w14:paraId="190D5AF8" w14:textId="77777777" w:rsidR="00214D5E" w:rsidRPr="00214D5E" w:rsidRDefault="00214D5E" w:rsidP="00004D2E">
      <w:pPr>
        <w:spacing w:after="0" w:line="240" w:lineRule="auto"/>
        <w:ind w:firstLine="567"/>
        <w:jc w:val="both"/>
      </w:pPr>
      <w:r w:rsidRPr="00214D5E">
        <w:t>2) размещение отвалов размываемых грунтов;</w:t>
      </w:r>
    </w:p>
    <w:p w14:paraId="3067A6A6" w14:textId="77777777" w:rsidR="00214D5E" w:rsidRPr="00214D5E" w:rsidRDefault="00214D5E" w:rsidP="00004D2E">
      <w:pPr>
        <w:spacing w:after="0" w:line="240" w:lineRule="auto"/>
        <w:ind w:firstLine="567"/>
        <w:jc w:val="both"/>
      </w:pPr>
      <w:r w:rsidRPr="00214D5E">
        <w:t>3) выпас сельскохозяйственных животных и организация для них летних лагерей, ванн.</w:t>
      </w:r>
    </w:p>
    <w:p w14:paraId="1370FDE2" w14:textId="77777777" w:rsidR="00214D5E" w:rsidRPr="00214D5E" w:rsidRDefault="00214D5E" w:rsidP="00004D2E">
      <w:pPr>
        <w:spacing w:after="0" w:line="240" w:lineRule="auto"/>
        <w:ind w:firstLine="567"/>
        <w:jc w:val="both"/>
      </w:pPr>
      <w:r w:rsidRPr="00214D5E">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214D5E">
          <w:t>порядке</w:t>
        </w:r>
      </w:hyperlink>
      <w:r w:rsidRPr="00214D5E">
        <w:t>, установленном Правительством Российской Федерации.</w:t>
      </w:r>
    </w:p>
    <w:p w14:paraId="70C876D4" w14:textId="77777777" w:rsidR="00214D5E" w:rsidRPr="00214D5E" w:rsidRDefault="00214D5E" w:rsidP="00004D2E">
      <w:pPr>
        <w:spacing w:after="0" w:line="240" w:lineRule="auto"/>
        <w:ind w:firstLine="567"/>
        <w:jc w:val="both"/>
      </w:pPr>
      <w:r w:rsidRPr="00214D5E">
        <w:t>Установление границ осуществляется:</w:t>
      </w:r>
    </w:p>
    <w:p w14:paraId="558397E7" w14:textId="77777777" w:rsidR="00214D5E" w:rsidRPr="00214D5E" w:rsidRDefault="00214D5E" w:rsidP="00004D2E">
      <w:pPr>
        <w:spacing w:after="0" w:line="240" w:lineRule="auto"/>
        <w:ind w:firstLine="567"/>
        <w:jc w:val="both"/>
      </w:pPr>
      <w:r w:rsidRPr="00214D5E">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14D5E" w:rsidRDefault="00214D5E" w:rsidP="00004D2E">
      <w:pPr>
        <w:spacing w:after="0" w:line="240" w:lineRule="auto"/>
        <w:ind w:firstLine="567"/>
        <w:jc w:val="both"/>
      </w:pPr>
      <w:r w:rsidRPr="00214D5E">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14D5E" w:rsidRDefault="00214D5E" w:rsidP="00004D2E">
      <w:pPr>
        <w:spacing w:after="0" w:line="240" w:lineRule="auto"/>
        <w:ind w:firstLine="567"/>
        <w:jc w:val="both"/>
      </w:pPr>
      <w:r w:rsidRPr="00214D5E">
        <w:t>В целях установления границ органы государственной власти обеспечивают:</w:t>
      </w:r>
    </w:p>
    <w:p w14:paraId="0E67DD14" w14:textId="77777777" w:rsidR="00214D5E" w:rsidRPr="00214D5E" w:rsidRDefault="00214D5E" w:rsidP="00004D2E">
      <w:pPr>
        <w:spacing w:after="0" w:line="240" w:lineRule="auto"/>
        <w:ind w:firstLine="567"/>
        <w:jc w:val="both"/>
      </w:pPr>
      <w:r w:rsidRPr="00214D5E">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14D5E" w:rsidRDefault="00214D5E" w:rsidP="00004D2E">
      <w:pPr>
        <w:spacing w:after="0" w:line="240" w:lineRule="auto"/>
        <w:ind w:firstLine="567"/>
        <w:jc w:val="both"/>
      </w:pPr>
      <w:r w:rsidRPr="00214D5E">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14D5E" w:rsidRDefault="00214D5E" w:rsidP="00004D2E">
      <w:pPr>
        <w:spacing w:after="0" w:line="240" w:lineRule="auto"/>
        <w:ind w:firstLine="567"/>
        <w:jc w:val="both"/>
      </w:pPr>
      <w:r w:rsidRPr="00214D5E">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14D5E" w:rsidRDefault="00214D5E" w:rsidP="00004D2E">
      <w:pPr>
        <w:spacing w:after="0" w:line="240" w:lineRule="auto"/>
        <w:ind w:firstLine="567"/>
        <w:jc w:val="both"/>
      </w:pPr>
      <w:r w:rsidRPr="00214D5E">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14D5E" w:rsidRDefault="00214D5E" w:rsidP="00004D2E">
      <w:pPr>
        <w:spacing w:after="0" w:line="240" w:lineRule="auto"/>
        <w:ind w:firstLine="567"/>
        <w:jc w:val="both"/>
      </w:pPr>
      <w:r w:rsidRPr="00214D5E">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14D5E" w:rsidRDefault="00214D5E" w:rsidP="00004D2E">
      <w:pPr>
        <w:spacing w:after="0" w:line="240" w:lineRule="auto"/>
        <w:ind w:firstLine="567"/>
        <w:jc w:val="both"/>
      </w:pPr>
      <w:r w:rsidRPr="00214D5E">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14D5E" w:rsidRDefault="00214D5E" w:rsidP="00004D2E">
      <w:pPr>
        <w:spacing w:after="0" w:line="240" w:lineRule="auto"/>
        <w:ind w:firstLine="567"/>
        <w:jc w:val="both"/>
      </w:pPr>
      <w:r w:rsidRPr="00214D5E">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14D5E" w:rsidRDefault="00214D5E" w:rsidP="00004D2E">
      <w:pPr>
        <w:spacing w:after="0" w:line="240" w:lineRule="auto"/>
        <w:ind w:firstLine="567"/>
        <w:jc w:val="both"/>
      </w:pPr>
      <w:r w:rsidRPr="00214D5E">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14D5E" w:rsidRDefault="00214D5E" w:rsidP="00004D2E">
      <w:pPr>
        <w:spacing w:after="0" w:line="240" w:lineRule="auto"/>
        <w:ind w:firstLine="567"/>
        <w:jc w:val="both"/>
      </w:pPr>
      <w:r w:rsidRPr="00214D5E">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14D5E" w:rsidRDefault="00214D5E" w:rsidP="00004D2E">
      <w:pPr>
        <w:spacing w:after="0" w:line="240" w:lineRule="auto"/>
        <w:ind w:firstLine="567"/>
        <w:jc w:val="both"/>
      </w:pPr>
      <w:r w:rsidRPr="00214D5E">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14D5E" w:rsidRDefault="00214D5E" w:rsidP="00004D2E">
      <w:pPr>
        <w:spacing w:after="0" w:line="240" w:lineRule="auto"/>
        <w:ind w:firstLine="567"/>
        <w:jc w:val="both"/>
      </w:pPr>
      <w:r w:rsidRPr="00214D5E">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DA275F" w:rsidRDefault="00214D5E" w:rsidP="00004D2E">
      <w:pPr>
        <w:spacing w:after="0" w:line="240" w:lineRule="auto"/>
        <w:ind w:firstLine="567"/>
        <w:jc w:val="both"/>
        <w:rPr>
          <w:b/>
        </w:rPr>
      </w:pPr>
      <w:r w:rsidRPr="00DA275F">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14D5E" w:rsidRDefault="00214D5E" w:rsidP="00004D2E">
      <w:pPr>
        <w:spacing w:after="0" w:line="240" w:lineRule="auto"/>
        <w:ind w:firstLine="567"/>
        <w:jc w:val="both"/>
      </w:pPr>
      <w:r w:rsidRPr="00214D5E">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14D5E" w:rsidRDefault="00214D5E" w:rsidP="00004D2E">
      <w:pPr>
        <w:spacing w:after="0" w:line="240" w:lineRule="auto"/>
        <w:ind w:firstLine="567"/>
        <w:jc w:val="both"/>
      </w:pPr>
      <w:r w:rsidRPr="00214D5E">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14D5E" w:rsidRDefault="00214D5E" w:rsidP="00004D2E">
      <w:pPr>
        <w:spacing w:after="0" w:line="240" w:lineRule="auto"/>
        <w:ind w:firstLine="567"/>
        <w:jc w:val="both"/>
      </w:pPr>
      <w:r w:rsidRPr="00214D5E">
        <w:t>В составе округа санитарной (горно-санитарной) охраны выделяется до трех зон.</w:t>
      </w:r>
    </w:p>
    <w:p w14:paraId="35C18714" w14:textId="77777777" w:rsidR="00214D5E" w:rsidRPr="00214D5E" w:rsidRDefault="00214D5E" w:rsidP="00004D2E">
      <w:pPr>
        <w:spacing w:after="0" w:line="240" w:lineRule="auto"/>
        <w:ind w:firstLine="567"/>
        <w:jc w:val="both"/>
      </w:pPr>
      <w:r w:rsidRPr="00214D5E">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14D5E" w:rsidRDefault="00214D5E" w:rsidP="00004D2E">
      <w:pPr>
        <w:spacing w:after="0" w:line="240" w:lineRule="auto"/>
        <w:ind w:firstLine="567"/>
        <w:jc w:val="both"/>
      </w:pPr>
      <w:r w:rsidRPr="00214D5E">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14D5E" w:rsidRDefault="00214D5E" w:rsidP="00004D2E">
      <w:pPr>
        <w:spacing w:after="0" w:line="240" w:lineRule="auto"/>
        <w:ind w:firstLine="567"/>
        <w:jc w:val="both"/>
      </w:pPr>
      <w:r w:rsidRPr="00214D5E">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14D5E" w:rsidRDefault="00214D5E" w:rsidP="00004D2E">
      <w:pPr>
        <w:spacing w:after="0" w:line="240" w:lineRule="auto"/>
        <w:ind w:firstLine="567"/>
        <w:jc w:val="both"/>
      </w:pPr>
      <w:r w:rsidRPr="00214D5E">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DA275F" w:rsidRDefault="00214D5E" w:rsidP="00004D2E">
      <w:pPr>
        <w:spacing w:after="0" w:line="240" w:lineRule="auto"/>
        <w:ind w:firstLine="567"/>
        <w:jc w:val="both"/>
      </w:pPr>
      <w:r w:rsidRPr="00DA275F">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DA275F" w:rsidRDefault="00214D5E" w:rsidP="00004D2E">
      <w:pPr>
        <w:spacing w:after="0" w:line="240" w:lineRule="auto"/>
        <w:ind w:firstLine="567"/>
        <w:jc w:val="both"/>
        <w:rPr>
          <w:b/>
        </w:rPr>
      </w:pPr>
      <w:r w:rsidRPr="00DA275F">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14D5E" w:rsidRDefault="00214D5E" w:rsidP="00004D2E">
      <w:pPr>
        <w:spacing w:after="0" w:line="240" w:lineRule="auto"/>
        <w:ind w:firstLine="567"/>
        <w:jc w:val="both"/>
      </w:pPr>
      <w:r w:rsidRPr="00214D5E">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14D5E" w:rsidRDefault="00214D5E" w:rsidP="00004D2E">
      <w:pPr>
        <w:spacing w:after="0" w:line="240" w:lineRule="auto"/>
        <w:ind w:firstLine="567"/>
        <w:jc w:val="both"/>
      </w:pPr>
      <w:r w:rsidRPr="00214D5E">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DA275F" w:rsidRDefault="00214D5E" w:rsidP="00004D2E">
      <w:pPr>
        <w:spacing w:after="0" w:line="240" w:lineRule="auto"/>
        <w:ind w:firstLine="567"/>
        <w:jc w:val="both"/>
        <w:rPr>
          <w:b/>
        </w:rPr>
      </w:pPr>
      <w:r w:rsidRPr="00DA275F">
        <w:rPr>
          <w:b/>
        </w:rPr>
        <w:t>Зоны затопления и подтопления;</w:t>
      </w:r>
    </w:p>
    <w:p w14:paraId="53BD7A2A" w14:textId="77777777" w:rsidR="00214D5E" w:rsidRPr="00214D5E" w:rsidRDefault="00214D5E" w:rsidP="00004D2E">
      <w:pPr>
        <w:spacing w:after="0" w:line="240" w:lineRule="auto"/>
        <w:ind w:firstLine="567"/>
        <w:jc w:val="both"/>
      </w:pPr>
      <w:r w:rsidRPr="00214D5E">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14D5E" w:rsidRDefault="00214D5E" w:rsidP="00004D2E">
      <w:pPr>
        <w:spacing w:after="0" w:line="240" w:lineRule="auto"/>
        <w:ind w:firstLine="567"/>
        <w:jc w:val="both"/>
      </w:pPr>
      <w:r w:rsidRPr="00214D5E">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14D5E" w:rsidRDefault="00214D5E" w:rsidP="00004D2E">
      <w:pPr>
        <w:spacing w:after="0" w:line="240" w:lineRule="auto"/>
        <w:ind w:firstLine="567"/>
        <w:jc w:val="both"/>
      </w:pPr>
      <w:r w:rsidRPr="00214D5E">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14D5E" w:rsidRDefault="00214D5E" w:rsidP="00004D2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14D5E" w:rsidRDefault="00214D5E" w:rsidP="00004D2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14D5E" w:rsidRDefault="00214D5E" w:rsidP="00004D2E">
      <w:pPr>
        <w:spacing w:after="0" w:line="240" w:lineRule="auto"/>
        <w:ind w:firstLine="567"/>
        <w:jc w:val="both"/>
      </w:pPr>
      <w:r w:rsidRPr="00214D5E">
        <w:t>2) использование сточных вод в целях регулирования плодородия почв;</w:t>
      </w:r>
    </w:p>
    <w:p w14:paraId="6AE239D3" w14:textId="77777777" w:rsidR="00214D5E" w:rsidRPr="00214D5E" w:rsidRDefault="00214D5E" w:rsidP="00004D2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14D5E" w:rsidRDefault="00214D5E" w:rsidP="00004D2E">
      <w:pPr>
        <w:spacing w:after="0" w:line="240" w:lineRule="auto"/>
        <w:ind w:firstLine="567"/>
        <w:jc w:val="both"/>
      </w:pPr>
      <w:r w:rsidRPr="00214D5E">
        <w:t>4) осуществление авиационных мер по борьбе с вредными организмами.</w:t>
      </w:r>
    </w:p>
    <w:p w14:paraId="0DB0AB28" w14:textId="77777777" w:rsidR="00214D5E" w:rsidRPr="00214D5E" w:rsidRDefault="00214D5E" w:rsidP="00004D2E">
      <w:pPr>
        <w:spacing w:after="0" w:line="240" w:lineRule="auto"/>
        <w:ind w:firstLine="567"/>
        <w:jc w:val="both"/>
      </w:pPr>
      <w:r w:rsidRPr="00214D5E">
        <w:t>Зоны затопления устанавливаются в отношении:</w:t>
      </w:r>
    </w:p>
    <w:p w14:paraId="4DA2E277" w14:textId="77777777" w:rsidR="00214D5E" w:rsidRPr="00214D5E" w:rsidRDefault="00214D5E" w:rsidP="00004D2E">
      <w:pPr>
        <w:spacing w:after="0" w:line="240" w:lineRule="auto"/>
        <w:ind w:firstLine="567"/>
        <w:jc w:val="both"/>
      </w:pPr>
      <w:r w:rsidRPr="00214D5E">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14D5E" w:rsidRDefault="00214D5E" w:rsidP="00004D2E">
      <w:pPr>
        <w:spacing w:after="0" w:line="240" w:lineRule="auto"/>
        <w:ind w:firstLine="567"/>
        <w:jc w:val="both"/>
      </w:pPr>
      <w:r w:rsidRPr="00214D5E">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14D5E" w:rsidRDefault="00214D5E" w:rsidP="00004D2E">
      <w:pPr>
        <w:spacing w:after="0" w:line="240" w:lineRule="auto"/>
        <w:ind w:firstLine="567"/>
        <w:jc w:val="both"/>
      </w:pPr>
      <w:r w:rsidRPr="00214D5E">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14D5E" w:rsidRDefault="00214D5E" w:rsidP="00004D2E">
      <w:pPr>
        <w:spacing w:after="0" w:line="240" w:lineRule="auto"/>
        <w:ind w:firstLine="567"/>
        <w:jc w:val="both"/>
      </w:pPr>
      <w:r w:rsidRPr="00214D5E">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14D5E" w:rsidRDefault="00214D5E" w:rsidP="00004D2E">
      <w:pPr>
        <w:spacing w:after="0" w:line="240" w:lineRule="auto"/>
        <w:ind w:firstLine="567"/>
        <w:jc w:val="both"/>
      </w:pPr>
      <w:r w:rsidRPr="00214D5E">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14D5E" w:rsidRDefault="00214D5E" w:rsidP="00004D2E">
      <w:pPr>
        <w:spacing w:after="0" w:line="240" w:lineRule="auto"/>
        <w:ind w:firstLine="567"/>
        <w:jc w:val="both"/>
      </w:pPr>
      <w:r w:rsidRPr="00214D5E">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14D5E" w:rsidRDefault="00214D5E" w:rsidP="00004D2E">
      <w:pPr>
        <w:spacing w:after="0" w:line="240" w:lineRule="auto"/>
        <w:ind w:firstLine="567"/>
        <w:jc w:val="both"/>
      </w:pPr>
      <w:r w:rsidRPr="00214D5E">
        <w:t>В границах зон подтопления устанавливаются:</w:t>
      </w:r>
    </w:p>
    <w:p w14:paraId="28510265" w14:textId="77777777" w:rsidR="00214D5E" w:rsidRPr="00214D5E" w:rsidRDefault="00214D5E" w:rsidP="00004D2E">
      <w:pPr>
        <w:spacing w:after="0" w:line="240" w:lineRule="auto"/>
        <w:ind w:firstLine="567"/>
        <w:jc w:val="both"/>
      </w:pPr>
      <w:r w:rsidRPr="00214D5E">
        <w:t>а) территории сильного подтопления - при глубине залегания грунтовых вод менее 0,3 метра;</w:t>
      </w:r>
    </w:p>
    <w:p w14:paraId="46D59364" w14:textId="77777777" w:rsidR="00214D5E" w:rsidRPr="00214D5E" w:rsidRDefault="00214D5E" w:rsidP="00004D2E">
      <w:pPr>
        <w:spacing w:after="0" w:line="240" w:lineRule="auto"/>
        <w:ind w:firstLine="567"/>
        <w:jc w:val="both"/>
      </w:pPr>
      <w:r w:rsidRPr="00214D5E">
        <w:t>б) территории умеренного подтопления - при глубине залегания грунтовых вод от 0,3 - 0,7 до 1,2 - 2 метров от поверхности;</w:t>
      </w:r>
    </w:p>
    <w:p w14:paraId="0A842DBC" w14:textId="77777777" w:rsidR="00214D5E" w:rsidRPr="00214D5E" w:rsidRDefault="00214D5E" w:rsidP="00004D2E">
      <w:pPr>
        <w:spacing w:after="0" w:line="240" w:lineRule="auto"/>
        <w:ind w:firstLine="567"/>
        <w:jc w:val="both"/>
      </w:pPr>
      <w:r w:rsidRPr="00214D5E">
        <w:t>в) территории слабого подтопления - при глубине залегания грунтовых вод от 2 до 3 метров.</w:t>
      </w:r>
    </w:p>
    <w:p w14:paraId="0BDB46F0" w14:textId="77777777" w:rsidR="00214D5E" w:rsidRPr="00214D5E" w:rsidRDefault="00214D5E" w:rsidP="00004D2E">
      <w:pPr>
        <w:spacing w:after="0" w:line="240" w:lineRule="auto"/>
        <w:ind w:firstLine="567"/>
        <w:jc w:val="both"/>
      </w:pPr>
      <w:r w:rsidRPr="00DA275F">
        <w:rPr>
          <w:b/>
        </w:rPr>
        <w:t>Санитарно-защитная зона;</w:t>
      </w:r>
    </w:p>
    <w:p w14:paraId="763D1D28" w14:textId="77777777" w:rsidR="00214D5E" w:rsidRPr="00214D5E" w:rsidRDefault="00214D5E" w:rsidP="00004D2E">
      <w:pPr>
        <w:spacing w:after="0" w:line="240" w:lineRule="auto"/>
        <w:ind w:firstLine="567"/>
        <w:jc w:val="both"/>
      </w:pPr>
      <w:r w:rsidRPr="00214D5E">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14D5E" w:rsidRDefault="00214D5E" w:rsidP="00004D2E">
      <w:pPr>
        <w:spacing w:after="0" w:line="240" w:lineRule="auto"/>
        <w:ind w:firstLine="567"/>
        <w:jc w:val="both"/>
      </w:pPr>
      <w:r w:rsidRPr="00214D5E">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14D5E" w:rsidRDefault="00214D5E" w:rsidP="00004D2E">
      <w:pPr>
        <w:spacing w:after="0" w:line="240" w:lineRule="auto"/>
        <w:ind w:firstLine="567"/>
        <w:jc w:val="both"/>
      </w:pPr>
      <w:r w:rsidRPr="00214D5E">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14D5E" w:rsidRDefault="00214D5E" w:rsidP="00004D2E">
      <w:pPr>
        <w:spacing w:after="0" w:line="240" w:lineRule="auto"/>
        <w:ind w:firstLine="567"/>
        <w:jc w:val="both"/>
      </w:pPr>
      <w:r w:rsidRPr="00214D5E">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14D5E" w:rsidRDefault="00214D5E" w:rsidP="00004D2E">
      <w:pPr>
        <w:spacing w:after="0" w:line="240" w:lineRule="auto"/>
        <w:ind w:firstLine="567"/>
        <w:jc w:val="both"/>
      </w:pPr>
      <w:r w:rsidRPr="00214D5E">
        <w:t>В границах санитарно-защитной зоны не допускается использования земельных участков в целях:</w:t>
      </w:r>
    </w:p>
    <w:p w14:paraId="0A4828BA" w14:textId="77777777" w:rsidR="00214D5E" w:rsidRPr="00214D5E" w:rsidRDefault="00214D5E" w:rsidP="00004D2E">
      <w:pPr>
        <w:spacing w:after="0" w:line="240" w:lineRule="auto"/>
        <w:ind w:firstLine="567"/>
        <w:jc w:val="both"/>
      </w:pPr>
      <w:r w:rsidRPr="00214D5E">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14D5E" w:rsidRDefault="00214D5E" w:rsidP="00004D2E">
      <w:pPr>
        <w:spacing w:after="0" w:line="240" w:lineRule="auto"/>
        <w:ind w:firstLine="567"/>
        <w:jc w:val="both"/>
      </w:pPr>
      <w:r w:rsidRPr="00214D5E">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DD50BC" w:rsidRDefault="00214D5E" w:rsidP="00004D2E">
      <w:pPr>
        <w:spacing w:after="0" w:line="240" w:lineRule="auto"/>
        <w:ind w:firstLine="567"/>
        <w:jc w:val="both"/>
        <w:rPr>
          <w:b/>
        </w:rPr>
      </w:pPr>
      <w:r w:rsidRPr="00DD50BC">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214D5E" w:rsidRDefault="00214D5E" w:rsidP="00004D2E">
      <w:pPr>
        <w:spacing w:after="0" w:line="240" w:lineRule="auto"/>
        <w:ind w:firstLine="567"/>
        <w:jc w:val="both"/>
      </w:pPr>
      <w:r w:rsidRPr="00214D5E">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14D5E" w:rsidRDefault="00214D5E" w:rsidP="00004D2E">
      <w:pPr>
        <w:spacing w:after="0" w:line="240" w:lineRule="auto"/>
        <w:ind w:firstLine="567"/>
        <w:jc w:val="both"/>
      </w:pPr>
      <w:r w:rsidRPr="00214D5E">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14D5E" w:rsidRDefault="00214D5E" w:rsidP="00004D2E">
      <w:pPr>
        <w:spacing w:after="0" w:line="240" w:lineRule="auto"/>
        <w:ind w:firstLine="567"/>
        <w:jc w:val="both"/>
      </w:pPr>
      <w:r w:rsidRPr="00214D5E">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14D5E" w:rsidRDefault="00214D5E" w:rsidP="00004D2E">
      <w:pPr>
        <w:spacing w:after="0" w:line="240" w:lineRule="auto"/>
        <w:ind w:firstLine="567"/>
        <w:jc w:val="both"/>
      </w:pPr>
      <w:r w:rsidRPr="00214D5E">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14D5E" w:rsidRDefault="00214D5E" w:rsidP="00004D2E">
      <w:pPr>
        <w:spacing w:after="0" w:line="240" w:lineRule="auto"/>
        <w:ind w:firstLine="567"/>
        <w:jc w:val="both"/>
      </w:pPr>
      <w:r w:rsidRPr="00214D5E">
        <w:t>Рекомендуется размещение антенн ПРТО (в т.ч. РРС, РГД) на отдельно стоящих опорах и мачтах.</w:t>
      </w:r>
    </w:p>
    <w:p w14:paraId="696EC399" w14:textId="77777777" w:rsidR="00214D5E" w:rsidRPr="00214D5E" w:rsidRDefault="00214D5E" w:rsidP="00004D2E">
      <w:pPr>
        <w:spacing w:after="0" w:line="240" w:lineRule="auto"/>
        <w:ind w:firstLine="567"/>
        <w:jc w:val="both"/>
      </w:pPr>
      <w:r w:rsidRPr="00214D5E">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14D5E" w:rsidRDefault="00214D5E" w:rsidP="00004D2E">
      <w:pPr>
        <w:spacing w:after="0" w:line="240" w:lineRule="auto"/>
        <w:ind w:firstLine="567"/>
        <w:jc w:val="both"/>
      </w:pPr>
      <w:r w:rsidRPr="00214D5E">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14D5E" w:rsidRDefault="00214D5E" w:rsidP="00004D2E">
      <w:pPr>
        <w:spacing w:after="0" w:line="240" w:lineRule="auto"/>
        <w:ind w:firstLine="567"/>
        <w:jc w:val="both"/>
      </w:pPr>
      <w:r w:rsidRPr="00214D5E">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14D5E" w:rsidRDefault="00214D5E" w:rsidP="00004D2E">
      <w:pPr>
        <w:spacing w:after="0" w:line="240" w:lineRule="auto"/>
        <w:ind w:firstLine="567"/>
        <w:jc w:val="both"/>
      </w:pPr>
      <w:r w:rsidRPr="00214D5E">
        <w:t>Границы СЗЗ определяются на высоте 2 м от поверхности земли по ПДУ, указанным в п. п. 3.3 и 3.4 СанПиН 2.1.8/2.2.4.1383-03".</w:t>
      </w:r>
    </w:p>
    <w:p w14:paraId="24783968" w14:textId="77777777" w:rsidR="00214D5E" w:rsidRPr="00214D5E" w:rsidRDefault="00214D5E" w:rsidP="00004D2E">
      <w:pPr>
        <w:spacing w:after="0" w:line="240" w:lineRule="auto"/>
        <w:ind w:firstLine="567"/>
        <w:jc w:val="both"/>
      </w:pPr>
      <w:r w:rsidRPr="00214D5E">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14D5E" w:rsidRDefault="00214D5E" w:rsidP="00004D2E">
      <w:pPr>
        <w:spacing w:after="0" w:line="240" w:lineRule="auto"/>
        <w:ind w:firstLine="567"/>
        <w:jc w:val="both"/>
      </w:pPr>
      <w:r w:rsidRPr="00214D5E">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14D5E" w:rsidRDefault="00214D5E" w:rsidP="00004D2E">
      <w:pPr>
        <w:spacing w:after="0" w:line="240" w:lineRule="auto"/>
        <w:ind w:firstLine="567"/>
        <w:jc w:val="both"/>
      </w:pPr>
      <w:r w:rsidRPr="00214D5E">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14D5E" w:rsidRDefault="00214D5E" w:rsidP="00004D2E">
      <w:pPr>
        <w:spacing w:after="0" w:line="240" w:lineRule="auto"/>
        <w:ind w:firstLine="567"/>
        <w:jc w:val="both"/>
      </w:pPr>
      <w:r w:rsidRPr="00214D5E">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14D5E" w:rsidRDefault="00214D5E" w:rsidP="00004D2E">
      <w:pPr>
        <w:spacing w:after="0" w:line="240" w:lineRule="auto"/>
        <w:ind w:firstLine="567"/>
        <w:jc w:val="both"/>
      </w:pPr>
      <w:r w:rsidRPr="00214D5E">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14D5E" w:rsidRDefault="00214D5E" w:rsidP="00004D2E">
      <w:pPr>
        <w:spacing w:after="0" w:line="240" w:lineRule="auto"/>
        <w:ind w:firstLine="567"/>
        <w:jc w:val="both"/>
      </w:pPr>
      <w:r w:rsidRPr="00214D5E">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14D5E" w:rsidRDefault="00214D5E" w:rsidP="00004D2E">
      <w:pPr>
        <w:spacing w:after="0" w:line="240" w:lineRule="auto"/>
        <w:ind w:firstLine="567"/>
        <w:jc w:val="both"/>
      </w:pPr>
      <w:r w:rsidRPr="00214D5E">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DD50BC" w:rsidRDefault="00214D5E" w:rsidP="00004D2E">
      <w:pPr>
        <w:spacing w:after="0" w:line="240" w:lineRule="auto"/>
        <w:ind w:firstLine="567"/>
        <w:jc w:val="both"/>
        <w:rPr>
          <w:b/>
        </w:rPr>
      </w:pPr>
      <w:r w:rsidRPr="00DD50BC">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14D5E" w:rsidRDefault="00214D5E" w:rsidP="00004D2E">
      <w:pPr>
        <w:spacing w:after="0" w:line="240" w:lineRule="auto"/>
        <w:ind w:firstLine="567"/>
        <w:jc w:val="both"/>
      </w:pPr>
      <w:r w:rsidRPr="00214D5E">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14D5E" w:rsidRDefault="00214D5E" w:rsidP="00004D2E">
      <w:pPr>
        <w:spacing w:after="0" w:line="240" w:lineRule="auto"/>
        <w:ind w:firstLine="567"/>
        <w:jc w:val="both"/>
      </w:pPr>
      <w:r w:rsidRPr="00214D5E">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14D5E" w:rsidRDefault="00214D5E" w:rsidP="00004D2E">
      <w:pPr>
        <w:spacing w:after="0" w:line="240" w:lineRule="auto"/>
        <w:ind w:firstLine="567"/>
        <w:jc w:val="both"/>
      </w:pPr>
      <w:r w:rsidRPr="00214D5E">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14D5E" w:rsidRDefault="00214D5E" w:rsidP="00004D2E">
      <w:pPr>
        <w:spacing w:after="0" w:line="240" w:lineRule="auto"/>
        <w:ind w:firstLine="567"/>
        <w:jc w:val="both"/>
      </w:pPr>
      <w:r w:rsidRPr="00214D5E">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14D5E" w:rsidRDefault="00214D5E" w:rsidP="00004D2E">
      <w:pPr>
        <w:spacing w:after="0" w:line="240" w:lineRule="auto"/>
        <w:ind w:firstLine="567"/>
        <w:jc w:val="both"/>
      </w:pPr>
      <w:r w:rsidRPr="00214D5E">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14D5E" w:rsidRDefault="00214D5E" w:rsidP="00004D2E">
      <w:pPr>
        <w:spacing w:after="0" w:line="240" w:lineRule="auto"/>
        <w:ind w:firstLine="567"/>
        <w:jc w:val="both"/>
      </w:pPr>
      <w:r w:rsidRPr="00214D5E">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14D5E" w:rsidRDefault="00214D5E" w:rsidP="00004D2E">
      <w:pPr>
        <w:spacing w:after="0" w:line="240" w:lineRule="auto"/>
        <w:ind w:firstLine="567"/>
        <w:jc w:val="both"/>
      </w:pPr>
      <w:r w:rsidRPr="00214D5E">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14D5E" w:rsidRDefault="00214D5E" w:rsidP="00004D2E">
      <w:pPr>
        <w:spacing w:after="0" w:line="240" w:lineRule="auto"/>
        <w:ind w:firstLine="567"/>
        <w:jc w:val="both"/>
      </w:pPr>
      <w:r w:rsidRPr="00214D5E">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14D5E" w:rsidRDefault="00214D5E" w:rsidP="00004D2E">
      <w:pPr>
        <w:spacing w:after="0" w:line="240" w:lineRule="auto"/>
        <w:ind w:firstLine="567"/>
        <w:jc w:val="both"/>
      </w:pPr>
      <w:r w:rsidRPr="00214D5E">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14D5E" w:rsidRDefault="00214D5E" w:rsidP="00004D2E">
      <w:pPr>
        <w:spacing w:after="0" w:line="240" w:lineRule="auto"/>
        <w:ind w:firstLine="567"/>
        <w:jc w:val="both"/>
      </w:pPr>
      <w:r w:rsidRPr="00214D5E">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14D5E" w:rsidRDefault="00214D5E" w:rsidP="00004D2E">
      <w:pPr>
        <w:spacing w:after="0" w:line="240" w:lineRule="auto"/>
        <w:ind w:firstLine="567"/>
        <w:jc w:val="both"/>
      </w:pPr>
      <w:r w:rsidRPr="00214D5E">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14D5E" w:rsidRDefault="00214D5E" w:rsidP="00004D2E">
      <w:pPr>
        <w:spacing w:after="0" w:line="240" w:lineRule="auto"/>
        <w:ind w:firstLine="567"/>
        <w:jc w:val="both"/>
      </w:pPr>
      <w:r w:rsidRPr="00214D5E">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17626" w:rsidRDefault="00214D5E" w:rsidP="00004D2E">
      <w:pPr>
        <w:spacing w:after="0" w:line="240" w:lineRule="auto"/>
        <w:ind w:firstLine="567"/>
        <w:jc w:val="both"/>
        <w:rPr>
          <w:b/>
        </w:rPr>
      </w:pPr>
      <w:r w:rsidRPr="00217626">
        <w:rPr>
          <w:b/>
        </w:rPr>
        <w:t>Рыбохозяйственная заповедная зона;</w:t>
      </w:r>
    </w:p>
    <w:p w14:paraId="77656C50" w14:textId="77777777" w:rsidR="00214D5E" w:rsidRPr="00214D5E" w:rsidRDefault="00214D5E" w:rsidP="00004D2E">
      <w:pPr>
        <w:spacing w:after="0" w:line="240" w:lineRule="auto"/>
        <w:ind w:firstLine="567"/>
        <w:jc w:val="both"/>
      </w:pPr>
      <w:r w:rsidRPr="00214D5E">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14D5E" w:rsidRDefault="00214D5E" w:rsidP="00004D2E">
      <w:pPr>
        <w:spacing w:after="0" w:line="240" w:lineRule="auto"/>
        <w:ind w:firstLine="567"/>
        <w:jc w:val="both"/>
      </w:pPr>
      <w:r w:rsidRPr="00214D5E">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14D5E" w:rsidRDefault="00214D5E" w:rsidP="00004D2E">
      <w:pPr>
        <w:spacing w:after="0" w:line="240" w:lineRule="auto"/>
        <w:ind w:firstLine="567"/>
        <w:jc w:val="both"/>
      </w:pPr>
      <w:r w:rsidRPr="00214D5E">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14D5E" w:rsidRDefault="00214D5E" w:rsidP="00004D2E">
      <w:pPr>
        <w:spacing w:after="0" w:line="240" w:lineRule="auto"/>
        <w:ind w:firstLine="567"/>
        <w:jc w:val="both"/>
      </w:pPr>
      <w:r w:rsidRPr="00214D5E">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17626" w:rsidRDefault="00214D5E" w:rsidP="00004D2E">
      <w:pPr>
        <w:spacing w:after="0" w:line="240" w:lineRule="auto"/>
        <w:ind w:firstLine="567"/>
        <w:jc w:val="both"/>
        <w:rPr>
          <w:b/>
        </w:rPr>
      </w:pPr>
      <w:r w:rsidRPr="00217626">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14D5E" w:rsidRDefault="00214D5E" w:rsidP="00004D2E">
      <w:pPr>
        <w:spacing w:after="0" w:line="240" w:lineRule="auto"/>
        <w:ind w:firstLine="567"/>
        <w:jc w:val="both"/>
      </w:pPr>
      <w:r w:rsidRPr="00214D5E">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14D5E" w:rsidRDefault="00214D5E" w:rsidP="00004D2E">
      <w:pPr>
        <w:spacing w:after="0" w:line="240" w:lineRule="auto"/>
        <w:ind w:firstLine="567"/>
        <w:jc w:val="both"/>
      </w:pPr>
      <w:r w:rsidRPr="00214D5E">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17626" w:rsidRDefault="00214D5E" w:rsidP="00004D2E">
      <w:pPr>
        <w:spacing w:after="0" w:line="240" w:lineRule="auto"/>
        <w:ind w:firstLine="567"/>
        <w:jc w:val="both"/>
        <w:rPr>
          <w:b/>
        </w:rPr>
      </w:pPr>
      <w:r w:rsidRPr="00217626">
        <w:rPr>
          <w:b/>
        </w:rPr>
        <w:t>Охранная зона тепловых сетей.</w:t>
      </w:r>
    </w:p>
    <w:p w14:paraId="289AF072" w14:textId="77777777" w:rsidR="00214D5E" w:rsidRPr="00214D5E" w:rsidRDefault="00214D5E" w:rsidP="00004D2E">
      <w:pPr>
        <w:spacing w:after="0" w:line="240" w:lineRule="auto"/>
        <w:ind w:firstLine="567"/>
        <w:jc w:val="both"/>
      </w:pPr>
      <w:r w:rsidRPr="00214D5E">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14D5E" w:rsidRDefault="00214D5E" w:rsidP="00004D2E">
      <w:pPr>
        <w:spacing w:after="0" w:line="240" w:lineRule="auto"/>
        <w:ind w:firstLine="567"/>
        <w:jc w:val="both"/>
      </w:pPr>
      <w:r w:rsidRPr="00214D5E">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14D5E" w:rsidRDefault="00214D5E" w:rsidP="00004D2E">
      <w:pPr>
        <w:spacing w:after="0" w:line="240" w:lineRule="auto"/>
        <w:ind w:firstLine="567"/>
        <w:jc w:val="both"/>
      </w:pPr>
      <w:r w:rsidRPr="00214D5E">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14D5E" w:rsidRDefault="00214D5E" w:rsidP="00004D2E">
      <w:pPr>
        <w:spacing w:after="0" w:line="240" w:lineRule="auto"/>
        <w:ind w:firstLine="567"/>
        <w:jc w:val="both"/>
      </w:pPr>
      <w:r w:rsidRPr="00214D5E">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14D5E" w:rsidRDefault="00214D5E" w:rsidP="00004D2E">
      <w:pPr>
        <w:spacing w:after="0" w:line="240" w:lineRule="auto"/>
        <w:jc w:val="both"/>
      </w:pPr>
    </w:p>
    <w:p w14:paraId="4AAD69B4" w14:textId="77777777" w:rsidR="00214D5E" w:rsidRPr="00004D2E" w:rsidRDefault="00214D5E" w:rsidP="00004D2E">
      <w:pPr>
        <w:spacing w:after="0" w:line="240" w:lineRule="auto"/>
        <w:jc w:val="both"/>
        <w:rPr>
          <w:b/>
        </w:rPr>
      </w:pPr>
      <w:r w:rsidRPr="00004D2E">
        <w:rPr>
          <w:b/>
        </w:rPr>
        <w:t>Иные ограничения использования земельных участков и объектов капитального строительства</w:t>
      </w:r>
    </w:p>
    <w:p w14:paraId="79BD0D35" w14:textId="77777777" w:rsidR="00214D5E" w:rsidRPr="00004D2E" w:rsidRDefault="00214D5E" w:rsidP="00004D2E">
      <w:pPr>
        <w:spacing w:after="0" w:line="240" w:lineRule="auto"/>
        <w:jc w:val="both"/>
        <w:rPr>
          <w:b/>
        </w:rPr>
      </w:pPr>
    </w:p>
    <w:p w14:paraId="64B09CE4" w14:textId="77777777" w:rsidR="00214D5E" w:rsidRPr="00214D5E" w:rsidRDefault="00214D5E" w:rsidP="00004D2E">
      <w:pPr>
        <w:spacing w:after="0" w:line="240" w:lineRule="auto"/>
        <w:ind w:firstLine="567"/>
        <w:jc w:val="both"/>
      </w:pPr>
      <w:r w:rsidRPr="00214D5E">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14D5E" w:rsidRDefault="00214D5E" w:rsidP="00004D2E">
      <w:pPr>
        <w:spacing w:after="0" w:line="240" w:lineRule="auto"/>
        <w:ind w:firstLine="567"/>
        <w:jc w:val="both"/>
      </w:pPr>
      <w:r w:rsidRPr="00214D5E">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14D5E" w:rsidRDefault="00214D5E" w:rsidP="00004D2E">
      <w:pPr>
        <w:spacing w:after="0" w:line="240" w:lineRule="auto"/>
        <w:ind w:firstLine="567"/>
        <w:jc w:val="both"/>
      </w:pPr>
      <w:r w:rsidRPr="00214D5E">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214D5E">
          <w:t>Особые условия</w:t>
        </w:r>
      </w:hyperlink>
      <w:r w:rsidRPr="00214D5E">
        <w:t xml:space="preserve"> пользования береговой полосой устанавливаются Правительством Российской Федерации.</w:t>
      </w:r>
    </w:p>
    <w:p w14:paraId="54D316F7" w14:textId="77777777" w:rsidR="00214D5E" w:rsidRPr="00214D5E" w:rsidRDefault="00214D5E" w:rsidP="00004D2E">
      <w:pPr>
        <w:spacing w:after="0" w:line="240" w:lineRule="auto"/>
        <w:ind w:firstLine="567"/>
        <w:jc w:val="both"/>
      </w:pPr>
      <w:r w:rsidRPr="00214D5E">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14D5E" w:rsidRDefault="00214D5E" w:rsidP="00004D2E">
      <w:pPr>
        <w:spacing w:after="0" w:line="240" w:lineRule="auto"/>
        <w:ind w:firstLine="567"/>
        <w:jc w:val="both"/>
      </w:pPr>
      <w:r w:rsidRPr="00214D5E">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14D5E" w:rsidRDefault="00214D5E" w:rsidP="00004D2E">
      <w:pPr>
        <w:spacing w:after="0" w:line="240" w:lineRule="auto"/>
        <w:ind w:firstLine="567"/>
        <w:jc w:val="both"/>
      </w:pPr>
      <w:r w:rsidRPr="00214D5E">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14D5E" w:rsidRDefault="00214D5E" w:rsidP="00004D2E">
      <w:pPr>
        <w:spacing w:after="0" w:line="240" w:lineRule="auto"/>
        <w:ind w:firstLine="567"/>
        <w:jc w:val="both"/>
      </w:pPr>
      <w:r w:rsidRPr="00214D5E">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214D5E">
          <w:t>законодательством</w:t>
        </w:r>
      </w:hyperlink>
      <w:r w:rsidRPr="00214D5E">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14D5E" w:rsidRDefault="00214D5E" w:rsidP="00004D2E">
      <w:pPr>
        <w:spacing w:after="0" w:line="240" w:lineRule="auto"/>
        <w:ind w:firstLine="567"/>
        <w:jc w:val="both"/>
      </w:pPr>
      <w:r w:rsidRPr="00214D5E">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14D5E" w:rsidRDefault="00214D5E" w:rsidP="00004D2E">
      <w:pPr>
        <w:spacing w:after="0" w:line="240" w:lineRule="auto"/>
        <w:ind w:firstLine="567"/>
        <w:jc w:val="both"/>
      </w:pPr>
      <w:r w:rsidRPr="00214D5E">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14D5E" w:rsidRDefault="00214D5E" w:rsidP="00004D2E">
      <w:pPr>
        <w:spacing w:after="0" w:line="240" w:lineRule="auto"/>
        <w:ind w:firstLine="567"/>
        <w:jc w:val="both"/>
      </w:pPr>
      <w:r w:rsidRPr="00214D5E">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14D5E" w:rsidRDefault="00214D5E" w:rsidP="00004D2E">
      <w:pPr>
        <w:spacing w:after="0" w:line="240" w:lineRule="auto"/>
        <w:ind w:firstLine="567"/>
        <w:jc w:val="both"/>
      </w:pPr>
      <w:r w:rsidRPr="00214D5E">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14D5E" w:rsidRDefault="00214D5E" w:rsidP="00004D2E">
      <w:pPr>
        <w:spacing w:after="0" w:line="240" w:lineRule="auto"/>
        <w:ind w:firstLine="567"/>
        <w:jc w:val="both"/>
      </w:pPr>
      <w:r w:rsidRPr="00214D5E">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14D5E" w:rsidRDefault="00214D5E" w:rsidP="00004D2E">
      <w:pPr>
        <w:spacing w:after="0" w:line="240" w:lineRule="auto"/>
        <w:ind w:firstLine="567"/>
        <w:jc w:val="both"/>
      </w:pPr>
      <w:r w:rsidRPr="00214D5E">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14D5E" w:rsidRDefault="00214D5E" w:rsidP="00004D2E">
      <w:pPr>
        <w:spacing w:after="0" w:line="240" w:lineRule="auto"/>
        <w:ind w:firstLine="567"/>
        <w:jc w:val="both"/>
      </w:pPr>
      <w:r w:rsidRPr="00214D5E">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14D5E" w:rsidRDefault="00214D5E" w:rsidP="00004D2E">
      <w:pPr>
        <w:spacing w:after="0" w:line="240" w:lineRule="auto"/>
        <w:jc w:val="both"/>
      </w:pPr>
    </w:p>
    <w:p w14:paraId="32215696" w14:textId="100649C2" w:rsidR="00214D5E" w:rsidRPr="00004D2E" w:rsidRDefault="00217626" w:rsidP="00004D2E">
      <w:pPr>
        <w:spacing w:after="0" w:line="240" w:lineRule="auto"/>
        <w:jc w:val="both"/>
        <w:rPr>
          <w:b/>
        </w:rPr>
      </w:pPr>
      <w:r>
        <w:rPr>
          <w:b/>
        </w:rPr>
        <w:t>П</w:t>
      </w:r>
      <w:r w:rsidR="00214D5E" w:rsidRPr="00004D2E">
        <w:rPr>
          <w:b/>
        </w:rPr>
        <w:t>РИЛОЖЕНИЕ 1. СВЕДЕНИЯ О ГРАНИЦАХ ТЕРРИТОРИАЛЬНЫХ ЗОН</w:t>
      </w:r>
    </w:p>
    <w:p w14:paraId="440386A4" w14:textId="77777777" w:rsidR="00214D5E" w:rsidRPr="00214D5E" w:rsidRDefault="00214D5E" w:rsidP="00004D2E">
      <w:pPr>
        <w:spacing w:after="0" w:line="240" w:lineRule="auto"/>
        <w:jc w:val="both"/>
      </w:pPr>
    </w:p>
    <w:p w14:paraId="56512CB9" w14:textId="77777777" w:rsidR="00214D5E" w:rsidRPr="00004D2E" w:rsidRDefault="00214D5E" w:rsidP="00004D2E">
      <w:pPr>
        <w:spacing w:after="0" w:line="240" w:lineRule="auto"/>
        <w:jc w:val="both"/>
        <w:rPr>
          <w:b/>
        </w:rPr>
      </w:pPr>
      <w:r w:rsidRPr="00004D2E">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14D5E" w:rsidRDefault="00214D5E" w:rsidP="00004D2E">
      <w:pPr>
        <w:spacing w:after="0" w:line="240" w:lineRule="auto"/>
        <w:ind w:firstLine="567"/>
        <w:jc w:val="both"/>
      </w:pPr>
      <w:r w:rsidRPr="00214D5E">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214D5E" w:rsidRDefault="005F2931" w:rsidP="00004D2E">
      <w:pPr>
        <w:spacing w:after="0" w:line="240" w:lineRule="auto"/>
        <w:ind w:firstLine="567"/>
        <w:jc w:val="both"/>
      </w:pPr>
      <w:r>
        <w:t>2. </w:t>
      </w:r>
      <w:r w:rsidR="00214D5E" w:rsidRPr="00214D5E">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214D5E" w:rsidRDefault="005F2931" w:rsidP="00004D2E">
      <w:pPr>
        <w:spacing w:after="0" w:line="240" w:lineRule="auto"/>
        <w:ind w:firstLine="567"/>
        <w:jc w:val="both"/>
      </w:pPr>
      <w:r>
        <w:t>3. </w:t>
      </w:r>
      <w:r w:rsidR="00214D5E" w:rsidRPr="00214D5E">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8D7850" w:rsidRDefault="00214D5E" w:rsidP="009C5CFC">
      <w:pPr>
        <w:spacing w:after="0" w:line="240" w:lineRule="auto"/>
        <w:ind w:firstLine="567"/>
        <w:jc w:val="both"/>
      </w:pPr>
      <w:r w:rsidRPr="00214D5E">
        <w:t>4.</w:t>
      </w:r>
      <w:r w:rsidR="005F2931">
        <w:t> </w:t>
      </w:r>
      <w:r w:rsidRPr="00214D5E">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t xml:space="preserve"> не позднее 1 января 2024 года.</w:t>
      </w:r>
    </w:p>
    <w:sectPr w:rsidR="00CE6CC4" w:rsidRPr="008D7850">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B72B1D" w14:textId="77777777" w:rsidR="000E5F90" w:rsidRDefault="000E5F90" w:rsidP="00FC0337">
      <w:pPr>
        <w:spacing w:after="0" w:line="240" w:lineRule="auto"/>
      </w:pPr>
      <w:r>
        <w:separator/>
      </w:r>
    </w:p>
  </w:endnote>
  <w:endnote w:type="continuationSeparator" w:id="0">
    <w:p w14:paraId="0AD0B6EE" w14:textId="77777777" w:rsidR="000E5F90" w:rsidRDefault="000E5F90"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69AA1F" w14:textId="77777777" w:rsidR="000E5F90" w:rsidRDefault="000E5F90" w:rsidP="00FC0337">
      <w:pPr>
        <w:spacing w:after="0" w:line="240" w:lineRule="auto"/>
      </w:pPr>
      <w:r>
        <w:separator/>
      </w:r>
    </w:p>
  </w:footnote>
  <w:footnote w:type="continuationSeparator" w:id="0">
    <w:p w14:paraId="5FD784E9" w14:textId="77777777" w:rsidR="000E5F90" w:rsidRDefault="000E5F90"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4F2891" w:rsidRDefault="004F2891" w:rsidP="004459B6">
    <w:pPr>
      <w:pStyle w:val="af9"/>
      <w:jc w:val="center"/>
    </w:pPr>
    <w:r w:rsidRPr="004459B6">
      <w:fldChar w:fldCharType="begin"/>
    </w:r>
    <w:r w:rsidRPr="004459B6">
      <w:instrText>PAGE   \* MERGEFORMAT</w:instrText>
    </w:r>
    <w:r w:rsidRPr="004459B6">
      <w:fldChar w:fldCharType="separate"/>
    </w:r>
    <w:r w:rsidR="00BF11B0">
      <w:rPr>
        <w:noProof/>
      </w:rPr>
      <w:t>2</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4F2891" w:rsidRPr="00214D5E" w:rsidRDefault="004F2891" w:rsidP="00214D5E">
    <w:pPr>
      <w:spacing w:after="0" w:line="240" w:lineRule="auto"/>
      <w:jc w:val="center"/>
    </w:pPr>
    <w:r w:rsidRPr="00214D5E">
      <w:fldChar w:fldCharType="begin"/>
    </w:r>
    <w:r w:rsidRPr="00214D5E">
      <w:instrText xml:space="preserve"> PAGE   \* MERGEFORMAT </w:instrText>
    </w:r>
    <w:r w:rsidRPr="00214D5E">
      <w:fldChar w:fldCharType="separate"/>
    </w:r>
    <w:r w:rsidR="00883F10">
      <w:rPr>
        <w:noProof/>
      </w:rPr>
      <w:t>135</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4F2891" w:rsidRPr="00214D5E" w:rsidRDefault="004F2891" w:rsidP="000E6F6D">
    <w:pPr>
      <w:jc w:val="center"/>
    </w:pPr>
    <w:r w:rsidRPr="00214D5E">
      <w:fldChar w:fldCharType="begin"/>
    </w:r>
    <w:r w:rsidRPr="00214D5E">
      <w:instrText>PAGE   \* MERGEFORMAT</w:instrText>
    </w:r>
    <w:r w:rsidRPr="00214D5E">
      <w:fldChar w:fldCharType="separate"/>
    </w:r>
    <w:r w:rsidR="00883F10">
      <w:rPr>
        <w:noProof/>
      </w:rPr>
      <w:t>274</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4F2891" w:rsidRDefault="004F289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4F2891" w:rsidRPr="00672C9F" w:rsidRDefault="004F2891" w:rsidP="00EC227E">
    <w:pPr>
      <w:pStyle w:val="af9"/>
      <w:jc w:val="center"/>
    </w:pPr>
    <w:r w:rsidRPr="00F6097C">
      <w:fldChar w:fldCharType="begin"/>
    </w:r>
    <w:r w:rsidRPr="00F6097C">
      <w:instrText>PAGE   \* MERGEFORMAT</w:instrText>
    </w:r>
    <w:r w:rsidRPr="00F6097C">
      <w:fldChar w:fldCharType="separate"/>
    </w:r>
    <w:r w:rsidR="00BA06DD">
      <w:rPr>
        <w:noProof/>
      </w:rPr>
      <w:t>309</w:t>
    </w:r>
    <w:r w:rsidRPr="00F6097C">
      <w:fldChar w:fldCharType="end"/>
    </w:r>
  </w:p>
  <w:p w14:paraId="609AB87B" w14:textId="77777777" w:rsidR="004F2891" w:rsidRPr="003551B3" w:rsidRDefault="004F2891"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4F2891" w:rsidRDefault="004F289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5F90"/>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3F1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115"/>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1B0"/>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9D6"/>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aliases w:val="Заголовок"/>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aliases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9518E8-4BB2-4D09-BCA0-6A890E1AB0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391</TotalTime>
  <Pages>7</Pages>
  <Words>145725</Words>
  <Characters>830634</Characters>
  <Application>Microsoft Office Word</Application>
  <DocSecurity>0</DocSecurity>
  <Lines>6921</Lines>
  <Paragraphs>1948</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974411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91</cp:revision>
  <cp:lastPrinted>2023-12-20T06:45:00Z</cp:lastPrinted>
  <dcterms:created xsi:type="dcterms:W3CDTF">2023-12-20T12:33:00Z</dcterms:created>
  <dcterms:modified xsi:type="dcterms:W3CDTF">2024-02-21T08:33:00Z</dcterms:modified>
</cp:coreProperties>
</file>