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1EB7E203" w:rsidR="00C15213" w:rsidRPr="009652A1" w:rsidRDefault="00C15213" w:rsidP="00C15213">
      <w:pPr>
        <w:pageBreakBefore/>
        <w:spacing w:after="0" w:line="240" w:lineRule="auto"/>
        <w:ind w:firstLine="5245"/>
        <w:rPr>
          <w:szCs w:val="24"/>
        </w:rPr>
      </w:pPr>
      <w:r w:rsidRPr="009652A1">
        <w:rPr>
          <w:sz w:val="27"/>
          <w:szCs w:val="27"/>
        </w:rPr>
        <w:t>ПРИЛОЖЕНИЕ</w:t>
      </w:r>
      <w:r w:rsidR="005629BF">
        <w:rPr>
          <w:sz w:val="27"/>
          <w:szCs w:val="27"/>
        </w:rPr>
        <w:t xml:space="preserve"> № 2</w:t>
      </w:r>
      <w:bookmarkStart w:id="0" w:name="_GoBack"/>
      <w:bookmarkEnd w:id="0"/>
    </w:p>
    <w:p w14:paraId="664B32D0" w14:textId="1865386E" w:rsidR="00C15213" w:rsidRPr="009652A1" w:rsidRDefault="00C15213" w:rsidP="00C15213">
      <w:pPr>
        <w:spacing w:after="0" w:line="240" w:lineRule="auto"/>
        <w:ind w:firstLine="5245"/>
        <w:rPr>
          <w:sz w:val="27"/>
          <w:szCs w:val="27"/>
        </w:rPr>
      </w:pPr>
      <w:r w:rsidRPr="009652A1">
        <w:rPr>
          <w:sz w:val="27"/>
          <w:szCs w:val="27"/>
        </w:rPr>
        <w:t xml:space="preserve">к решению Совета муниципального </w:t>
      </w:r>
    </w:p>
    <w:p w14:paraId="6DE93E29" w14:textId="7E32985E" w:rsidR="00C15213" w:rsidRPr="009652A1" w:rsidRDefault="00C15213" w:rsidP="00C15213">
      <w:pPr>
        <w:spacing w:after="0" w:line="240" w:lineRule="auto"/>
        <w:ind w:firstLine="5245"/>
        <w:rPr>
          <w:sz w:val="27"/>
          <w:szCs w:val="27"/>
        </w:rPr>
      </w:pPr>
      <w:r w:rsidRPr="009652A1">
        <w:rPr>
          <w:sz w:val="27"/>
          <w:szCs w:val="27"/>
        </w:rPr>
        <w:t>образования</w:t>
      </w:r>
      <w:r w:rsidRPr="009652A1">
        <w:rPr>
          <w:szCs w:val="24"/>
        </w:rPr>
        <w:t xml:space="preserve"> </w:t>
      </w:r>
      <w:r w:rsidRPr="009652A1">
        <w:rPr>
          <w:sz w:val="27"/>
          <w:szCs w:val="27"/>
        </w:rPr>
        <w:t xml:space="preserve">Крымский район </w:t>
      </w:r>
    </w:p>
    <w:p w14:paraId="28029A9D" w14:textId="0DE6CCE4" w:rsidR="00C15213" w:rsidRPr="009652A1" w:rsidRDefault="00C15213" w:rsidP="00C15213">
      <w:pPr>
        <w:spacing w:after="0" w:line="240" w:lineRule="auto"/>
        <w:ind w:firstLine="5245"/>
        <w:rPr>
          <w:sz w:val="27"/>
          <w:szCs w:val="27"/>
        </w:rPr>
      </w:pPr>
      <w:r w:rsidRPr="009652A1">
        <w:rPr>
          <w:sz w:val="27"/>
          <w:szCs w:val="27"/>
        </w:rPr>
        <w:t xml:space="preserve">от </w:t>
      </w:r>
      <w:r>
        <w:rPr>
          <w:sz w:val="27"/>
          <w:szCs w:val="27"/>
        </w:rPr>
        <w:t>______________</w:t>
      </w:r>
      <w:r w:rsidRPr="009652A1">
        <w:rPr>
          <w:sz w:val="27"/>
          <w:szCs w:val="27"/>
        </w:rPr>
        <w:t xml:space="preserve"> № </w:t>
      </w:r>
      <w:r>
        <w:rPr>
          <w:sz w:val="27"/>
          <w:szCs w:val="27"/>
        </w:rPr>
        <w:t>_________</w:t>
      </w:r>
    </w:p>
    <w:p w14:paraId="79264013" w14:textId="77777777" w:rsidR="00C15213" w:rsidRDefault="00C15213" w:rsidP="00D5712B">
      <w:pPr>
        <w:ind w:left="284" w:right="283"/>
        <w:contextualSpacing/>
        <w:jc w:val="center"/>
        <w:rPr>
          <w:rFonts w:eastAsia="Calibri" w:cs="Times New Roman"/>
          <w:sz w:val="36"/>
          <w:szCs w:val="36"/>
        </w:rPr>
      </w:pPr>
    </w:p>
    <w:p w14:paraId="157EF6D9" w14:textId="77777777" w:rsidR="00C15213" w:rsidRDefault="00C15213" w:rsidP="00D5712B">
      <w:pPr>
        <w:ind w:left="284" w:right="283"/>
        <w:contextualSpacing/>
        <w:jc w:val="center"/>
        <w:rPr>
          <w:rFonts w:eastAsia="Calibri" w:cs="Times New Roman"/>
          <w:sz w:val="36"/>
          <w:szCs w:val="36"/>
        </w:rPr>
      </w:pPr>
    </w:p>
    <w:p w14:paraId="42D0A931" w14:textId="77777777" w:rsidR="00C15213" w:rsidRDefault="00C15213" w:rsidP="00D5712B">
      <w:pPr>
        <w:ind w:left="284" w:right="283"/>
        <w:contextualSpacing/>
        <w:jc w:val="center"/>
        <w:rPr>
          <w:rFonts w:eastAsia="Calibri" w:cs="Times New Roman"/>
          <w:sz w:val="36"/>
          <w:szCs w:val="36"/>
        </w:rPr>
      </w:pPr>
    </w:p>
    <w:p w14:paraId="59F785C8" w14:textId="77777777" w:rsidR="00C15213" w:rsidRDefault="00C15213" w:rsidP="00D5712B">
      <w:pPr>
        <w:ind w:left="284" w:right="283"/>
        <w:contextualSpacing/>
        <w:jc w:val="center"/>
        <w:rPr>
          <w:rFonts w:eastAsia="Calibri" w:cs="Times New Roman"/>
          <w:sz w:val="36"/>
          <w:szCs w:val="36"/>
        </w:rPr>
      </w:pPr>
    </w:p>
    <w:p w14:paraId="07D4205A" w14:textId="77777777" w:rsidR="00C15213" w:rsidRDefault="00C15213" w:rsidP="00D5712B">
      <w:pPr>
        <w:ind w:left="284" w:right="283"/>
        <w:contextualSpacing/>
        <w:jc w:val="center"/>
        <w:rPr>
          <w:rFonts w:eastAsia="Calibri" w:cs="Times New Roman"/>
          <w:sz w:val="36"/>
          <w:szCs w:val="36"/>
        </w:rPr>
      </w:pPr>
    </w:p>
    <w:p w14:paraId="6FE9D63D" w14:textId="77777777" w:rsidR="00C15213" w:rsidRDefault="00C15213" w:rsidP="00D5712B">
      <w:pPr>
        <w:ind w:left="284" w:right="283"/>
        <w:contextualSpacing/>
        <w:jc w:val="center"/>
        <w:rPr>
          <w:rFonts w:eastAsia="Calibri" w:cs="Times New Roman"/>
          <w:sz w:val="36"/>
          <w:szCs w:val="36"/>
        </w:rPr>
      </w:pPr>
    </w:p>
    <w:p w14:paraId="78CCCF2D" w14:textId="77777777" w:rsidR="00C15213" w:rsidRDefault="00C15213" w:rsidP="00D5712B">
      <w:pPr>
        <w:ind w:left="284" w:right="283"/>
        <w:contextualSpacing/>
        <w:jc w:val="center"/>
        <w:rPr>
          <w:rFonts w:eastAsia="Calibri" w:cs="Times New Roman"/>
          <w:sz w:val="36"/>
          <w:szCs w:val="36"/>
        </w:rPr>
      </w:pPr>
    </w:p>
    <w:p w14:paraId="6434FCA3" w14:textId="77777777" w:rsidR="00C15213" w:rsidRDefault="00C15213" w:rsidP="00D5712B">
      <w:pPr>
        <w:ind w:left="284" w:right="283"/>
        <w:contextualSpacing/>
        <w:jc w:val="center"/>
        <w:rPr>
          <w:rFonts w:eastAsia="Calibri" w:cs="Times New Roman"/>
          <w:sz w:val="36"/>
          <w:szCs w:val="36"/>
        </w:rPr>
      </w:pPr>
    </w:p>
    <w:p w14:paraId="5FCCECD4" w14:textId="77777777" w:rsidR="00C15213" w:rsidRDefault="00C15213" w:rsidP="00C15213">
      <w:pPr>
        <w:spacing w:after="0" w:line="240" w:lineRule="auto"/>
        <w:ind w:left="284" w:right="283"/>
        <w:contextualSpacing/>
        <w:jc w:val="center"/>
        <w:rPr>
          <w:rFonts w:eastAsia="Calibri" w:cs="Times New Roman"/>
          <w:sz w:val="36"/>
          <w:szCs w:val="36"/>
        </w:rPr>
      </w:pPr>
    </w:p>
    <w:p w14:paraId="57DA4716" w14:textId="5190528D" w:rsidR="00D5712B" w:rsidRPr="00C15213" w:rsidRDefault="00C15213" w:rsidP="00C15213">
      <w:pPr>
        <w:spacing w:after="0" w:line="240" w:lineRule="auto"/>
        <w:ind w:left="284" w:right="283"/>
        <w:contextualSpacing/>
        <w:jc w:val="center"/>
        <w:rPr>
          <w:rFonts w:eastAsia="Calibri" w:cs="Times New Roman"/>
          <w:sz w:val="36"/>
          <w:szCs w:val="36"/>
        </w:rPr>
      </w:pPr>
      <w:r>
        <w:rPr>
          <w:rFonts w:eastAsia="Calibri" w:cs="Times New Roman"/>
          <w:sz w:val="36"/>
          <w:szCs w:val="36"/>
        </w:rPr>
        <w:t xml:space="preserve">Правила землепользования и застройки </w:t>
      </w:r>
      <w:r w:rsidR="00AB13D5">
        <w:rPr>
          <w:rFonts w:eastAsia="Calibri" w:cs="Times New Roman"/>
          <w:sz w:val="36"/>
          <w:szCs w:val="36"/>
        </w:rPr>
        <w:t>Киевского</w:t>
      </w:r>
      <w:r>
        <w:rPr>
          <w:rFonts w:eastAsia="Calibri" w:cs="Times New Roman"/>
          <w:sz w:val="36"/>
          <w:szCs w:val="36"/>
        </w:rPr>
        <w:t xml:space="preserve"> сельского поселения Крымского района</w:t>
      </w:r>
    </w:p>
    <w:p w14:paraId="7695C961" w14:textId="77777777" w:rsidR="00C15213" w:rsidRDefault="00C15213" w:rsidP="008D033E">
      <w:pPr>
        <w:spacing w:after="0" w:line="240" w:lineRule="auto"/>
        <w:jc w:val="center"/>
        <w:rPr>
          <w:rFonts w:ascii="Arial" w:hAnsi="Arial" w:cs="Arial"/>
          <w:lang w:eastAsia="ar-SA"/>
        </w:rPr>
      </w:pPr>
    </w:p>
    <w:p w14:paraId="5C05C383" w14:textId="77777777" w:rsidR="00C15213" w:rsidRDefault="00C15213" w:rsidP="008D033E">
      <w:pPr>
        <w:spacing w:after="0" w:line="240" w:lineRule="auto"/>
        <w:jc w:val="center"/>
        <w:rPr>
          <w:rFonts w:cs="Times New Roman"/>
          <w:sz w:val="28"/>
          <w:lang w:eastAsia="ar-SA"/>
        </w:rPr>
      </w:pPr>
    </w:p>
    <w:p w14:paraId="642A6D1A" w14:textId="77777777" w:rsidR="00C15213" w:rsidRDefault="00C15213" w:rsidP="008D033E">
      <w:pPr>
        <w:spacing w:after="0" w:line="240" w:lineRule="auto"/>
        <w:jc w:val="center"/>
        <w:rPr>
          <w:rFonts w:cs="Times New Roman"/>
          <w:sz w:val="28"/>
          <w:lang w:eastAsia="ar-SA"/>
        </w:rPr>
      </w:pPr>
    </w:p>
    <w:p w14:paraId="4AA86998" w14:textId="77777777" w:rsidR="00C15213" w:rsidRDefault="00C15213" w:rsidP="008D033E">
      <w:pPr>
        <w:spacing w:after="0" w:line="240" w:lineRule="auto"/>
        <w:jc w:val="center"/>
        <w:rPr>
          <w:rFonts w:cs="Times New Roman"/>
          <w:sz w:val="28"/>
          <w:lang w:eastAsia="ar-SA"/>
        </w:rPr>
      </w:pPr>
    </w:p>
    <w:p w14:paraId="39E7BC51" w14:textId="77777777" w:rsidR="00C15213" w:rsidRDefault="00C15213" w:rsidP="008D033E">
      <w:pPr>
        <w:spacing w:after="0" w:line="240" w:lineRule="auto"/>
        <w:jc w:val="center"/>
        <w:rPr>
          <w:rFonts w:cs="Times New Roman"/>
          <w:sz w:val="28"/>
          <w:lang w:eastAsia="ar-SA"/>
        </w:rPr>
      </w:pPr>
    </w:p>
    <w:p w14:paraId="0A304FF0" w14:textId="77777777" w:rsidR="00C15213" w:rsidRDefault="00C15213" w:rsidP="008D033E">
      <w:pPr>
        <w:spacing w:after="0" w:line="240" w:lineRule="auto"/>
        <w:jc w:val="center"/>
        <w:rPr>
          <w:rFonts w:cs="Times New Roman"/>
          <w:sz w:val="28"/>
          <w:lang w:eastAsia="ar-SA"/>
        </w:rPr>
      </w:pPr>
    </w:p>
    <w:p w14:paraId="7A775BDD" w14:textId="77777777" w:rsidR="00C15213" w:rsidRDefault="00C15213" w:rsidP="008D033E">
      <w:pPr>
        <w:spacing w:after="0" w:line="240" w:lineRule="auto"/>
        <w:jc w:val="center"/>
        <w:rPr>
          <w:rFonts w:cs="Times New Roman"/>
          <w:sz w:val="28"/>
          <w:lang w:eastAsia="ar-SA"/>
        </w:rPr>
      </w:pPr>
    </w:p>
    <w:p w14:paraId="500C1788" w14:textId="77777777" w:rsidR="00C15213" w:rsidRDefault="00C15213" w:rsidP="008D033E">
      <w:pPr>
        <w:spacing w:after="0" w:line="240" w:lineRule="auto"/>
        <w:jc w:val="center"/>
        <w:rPr>
          <w:rFonts w:cs="Times New Roman"/>
          <w:sz w:val="28"/>
          <w:lang w:eastAsia="ar-SA"/>
        </w:rPr>
      </w:pPr>
    </w:p>
    <w:p w14:paraId="7AEFAC1F" w14:textId="77777777" w:rsidR="00C15213" w:rsidRDefault="00C15213" w:rsidP="008D033E">
      <w:pPr>
        <w:spacing w:after="0" w:line="240" w:lineRule="auto"/>
        <w:jc w:val="center"/>
        <w:rPr>
          <w:rFonts w:cs="Times New Roman"/>
          <w:sz w:val="28"/>
          <w:lang w:eastAsia="ar-SA"/>
        </w:rPr>
      </w:pPr>
    </w:p>
    <w:p w14:paraId="57AB1ACB" w14:textId="77777777" w:rsidR="00C15213" w:rsidRDefault="00C15213" w:rsidP="008D033E">
      <w:pPr>
        <w:spacing w:after="0" w:line="240" w:lineRule="auto"/>
        <w:jc w:val="center"/>
        <w:rPr>
          <w:rFonts w:cs="Times New Roman"/>
          <w:sz w:val="28"/>
          <w:lang w:eastAsia="ar-SA"/>
        </w:rPr>
      </w:pPr>
    </w:p>
    <w:p w14:paraId="5A2FCF90" w14:textId="77777777" w:rsidR="00C15213" w:rsidRDefault="00C15213" w:rsidP="008D033E">
      <w:pPr>
        <w:spacing w:after="0" w:line="240" w:lineRule="auto"/>
        <w:jc w:val="center"/>
        <w:rPr>
          <w:rFonts w:cs="Times New Roman"/>
          <w:sz w:val="28"/>
          <w:lang w:eastAsia="ar-SA"/>
        </w:rPr>
      </w:pPr>
    </w:p>
    <w:p w14:paraId="773A9DC7" w14:textId="77777777" w:rsidR="00C15213" w:rsidRDefault="00C15213" w:rsidP="008D033E">
      <w:pPr>
        <w:spacing w:after="0" w:line="240" w:lineRule="auto"/>
        <w:jc w:val="center"/>
        <w:rPr>
          <w:rFonts w:cs="Times New Roman"/>
          <w:sz w:val="28"/>
          <w:lang w:eastAsia="ar-SA"/>
        </w:rPr>
      </w:pPr>
    </w:p>
    <w:p w14:paraId="1EC3CCA9" w14:textId="77777777" w:rsidR="00C15213" w:rsidRDefault="00C15213" w:rsidP="008D033E">
      <w:pPr>
        <w:spacing w:after="0" w:line="240" w:lineRule="auto"/>
        <w:jc w:val="center"/>
        <w:rPr>
          <w:rFonts w:cs="Times New Roman"/>
          <w:sz w:val="28"/>
          <w:lang w:eastAsia="ar-SA"/>
        </w:rPr>
      </w:pPr>
    </w:p>
    <w:p w14:paraId="588F427D" w14:textId="77777777" w:rsidR="00C15213" w:rsidRDefault="00C15213" w:rsidP="008D033E">
      <w:pPr>
        <w:spacing w:after="0" w:line="240" w:lineRule="auto"/>
        <w:jc w:val="center"/>
        <w:rPr>
          <w:rFonts w:cs="Times New Roman"/>
          <w:sz w:val="28"/>
          <w:lang w:eastAsia="ar-SA"/>
        </w:rPr>
      </w:pPr>
    </w:p>
    <w:p w14:paraId="0AF6A01D" w14:textId="77777777" w:rsidR="00C15213" w:rsidRDefault="00C15213" w:rsidP="008D033E">
      <w:pPr>
        <w:spacing w:after="0" w:line="240" w:lineRule="auto"/>
        <w:jc w:val="center"/>
        <w:rPr>
          <w:rFonts w:cs="Times New Roman"/>
          <w:sz w:val="28"/>
          <w:lang w:eastAsia="ar-SA"/>
        </w:rPr>
      </w:pPr>
    </w:p>
    <w:p w14:paraId="32691ED3" w14:textId="77777777" w:rsidR="00C15213" w:rsidRDefault="00C15213" w:rsidP="008D033E">
      <w:pPr>
        <w:spacing w:after="0" w:line="240" w:lineRule="auto"/>
        <w:jc w:val="center"/>
        <w:rPr>
          <w:rFonts w:cs="Times New Roman"/>
          <w:sz w:val="28"/>
          <w:lang w:eastAsia="ar-SA"/>
        </w:rPr>
      </w:pPr>
    </w:p>
    <w:p w14:paraId="05D05787" w14:textId="77777777" w:rsidR="00C15213" w:rsidRDefault="00C15213" w:rsidP="008D033E">
      <w:pPr>
        <w:spacing w:after="0" w:line="240" w:lineRule="auto"/>
        <w:jc w:val="center"/>
        <w:rPr>
          <w:rFonts w:cs="Times New Roman"/>
          <w:sz w:val="28"/>
          <w:lang w:eastAsia="ar-SA"/>
        </w:rPr>
      </w:pPr>
    </w:p>
    <w:p w14:paraId="24BA8579" w14:textId="77777777" w:rsidR="00C15213" w:rsidRDefault="00C15213" w:rsidP="008D033E">
      <w:pPr>
        <w:spacing w:after="0" w:line="240" w:lineRule="auto"/>
        <w:jc w:val="center"/>
        <w:rPr>
          <w:rFonts w:cs="Times New Roman"/>
          <w:sz w:val="28"/>
          <w:lang w:eastAsia="ar-SA"/>
        </w:rPr>
      </w:pPr>
    </w:p>
    <w:p w14:paraId="229F4BF9" w14:textId="77777777" w:rsidR="00C15213" w:rsidRDefault="00C15213" w:rsidP="008D033E">
      <w:pPr>
        <w:spacing w:after="0" w:line="240" w:lineRule="auto"/>
        <w:jc w:val="center"/>
        <w:rPr>
          <w:rFonts w:cs="Times New Roman"/>
          <w:sz w:val="28"/>
          <w:lang w:eastAsia="ar-SA"/>
        </w:rPr>
      </w:pPr>
    </w:p>
    <w:p w14:paraId="54326134" w14:textId="77777777" w:rsidR="00C15213" w:rsidRDefault="00C15213" w:rsidP="008D033E">
      <w:pPr>
        <w:spacing w:after="0" w:line="240" w:lineRule="auto"/>
        <w:jc w:val="center"/>
        <w:rPr>
          <w:rFonts w:cs="Times New Roman"/>
          <w:sz w:val="28"/>
          <w:lang w:eastAsia="ar-SA"/>
        </w:rPr>
      </w:pPr>
    </w:p>
    <w:p w14:paraId="2BC7E840" w14:textId="77777777" w:rsidR="00C15213" w:rsidRDefault="00C15213" w:rsidP="008D033E">
      <w:pPr>
        <w:spacing w:after="0" w:line="240" w:lineRule="auto"/>
        <w:jc w:val="center"/>
        <w:rPr>
          <w:rFonts w:cs="Times New Roman"/>
          <w:sz w:val="28"/>
          <w:lang w:eastAsia="ar-SA"/>
        </w:rPr>
      </w:pPr>
    </w:p>
    <w:p w14:paraId="2F25A95B" w14:textId="77777777" w:rsidR="00C15213" w:rsidRDefault="00C15213" w:rsidP="008D033E">
      <w:pPr>
        <w:spacing w:after="0" w:line="240" w:lineRule="auto"/>
        <w:jc w:val="center"/>
        <w:rPr>
          <w:rFonts w:cs="Times New Roman"/>
          <w:sz w:val="28"/>
          <w:lang w:eastAsia="ar-SA"/>
        </w:rPr>
      </w:pPr>
    </w:p>
    <w:p w14:paraId="52DED42F" w14:textId="77777777" w:rsidR="00C15213" w:rsidRDefault="00C15213" w:rsidP="008D033E">
      <w:pPr>
        <w:spacing w:after="0" w:line="240" w:lineRule="auto"/>
        <w:jc w:val="center"/>
        <w:rPr>
          <w:rFonts w:cs="Times New Roman"/>
          <w:sz w:val="28"/>
          <w:lang w:eastAsia="ar-SA"/>
        </w:rPr>
      </w:pPr>
    </w:p>
    <w:p w14:paraId="497EFDE5" w14:textId="77777777" w:rsidR="00C15213" w:rsidRDefault="00C15213" w:rsidP="008D033E">
      <w:pPr>
        <w:spacing w:after="0" w:line="240" w:lineRule="auto"/>
        <w:jc w:val="center"/>
        <w:rPr>
          <w:rFonts w:cs="Times New Roman"/>
          <w:sz w:val="28"/>
          <w:lang w:eastAsia="ar-SA"/>
        </w:rPr>
      </w:pPr>
    </w:p>
    <w:p w14:paraId="27DF0678" w14:textId="77777777" w:rsidR="00C15213" w:rsidRDefault="00C15213" w:rsidP="008D033E">
      <w:pPr>
        <w:spacing w:after="0" w:line="240" w:lineRule="auto"/>
        <w:jc w:val="center"/>
        <w:rPr>
          <w:rFonts w:cs="Times New Roman"/>
          <w:sz w:val="28"/>
          <w:lang w:eastAsia="ar-SA"/>
        </w:rPr>
      </w:pPr>
    </w:p>
    <w:p w14:paraId="0A5F551A" w14:textId="77F450F1" w:rsidR="008D033E" w:rsidRPr="00C15213" w:rsidRDefault="008D033E" w:rsidP="008D033E">
      <w:pPr>
        <w:spacing w:after="0" w:line="240" w:lineRule="auto"/>
        <w:jc w:val="center"/>
        <w:rPr>
          <w:rFonts w:cs="Times New Roman"/>
          <w:sz w:val="28"/>
          <w:lang w:eastAsia="ar-SA"/>
        </w:rPr>
      </w:pPr>
      <w:r w:rsidRPr="00C15213">
        <w:rPr>
          <w:rFonts w:cs="Times New Roman"/>
          <w:sz w:val="28"/>
          <w:lang w:eastAsia="ar-SA"/>
        </w:rPr>
        <w:t>202</w:t>
      </w:r>
      <w:r w:rsidR="00C15213">
        <w:rPr>
          <w:rFonts w:cs="Times New Roman"/>
          <w:sz w:val="28"/>
          <w:lang w:eastAsia="ar-SA"/>
        </w:rPr>
        <w:t xml:space="preserve">4 </w:t>
      </w:r>
      <w:r w:rsidRPr="00C15213">
        <w:rPr>
          <w:rFonts w:cs="Times New Roman"/>
          <w:sz w:val="28"/>
          <w:lang w:eastAsia="ar-SA"/>
        </w:rPr>
        <w:t>год</w:t>
      </w:r>
    </w:p>
    <w:p w14:paraId="71F502CB" w14:textId="52261890" w:rsidR="00EC227E" w:rsidRPr="00FB619A" w:rsidRDefault="00EC227E" w:rsidP="00EC227E">
      <w:pPr>
        <w:pStyle w:val="27"/>
        <w:rPr>
          <w:b/>
          <w:lang w:eastAsia="ru-RU"/>
        </w:rPr>
      </w:pPr>
      <w:bookmarkStart w:id="1" w:name="_Toc80690801"/>
      <w:r w:rsidRPr="00FB619A">
        <w:rPr>
          <w:b/>
          <w:lang w:eastAsia="ru-RU"/>
        </w:rPr>
        <w:lastRenderedPageBreak/>
        <w:t>ОГЛАВЛЕНИЕ</w:t>
      </w:r>
    </w:p>
    <w:p w14:paraId="03070D11" w14:textId="77777777" w:rsidR="00396AE7" w:rsidRDefault="00EC227E">
      <w:pPr>
        <w:pStyle w:val="1e"/>
        <w:rPr>
          <w:rFonts w:asciiTheme="minorHAnsi" w:eastAsiaTheme="minorEastAsia" w:hAnsiTheme="minorHAnsi"/>
          <w:sz w:val="22"/>
          <w:lang w:eastAsia="ru-RU"/>
        </w:rPr>
      </w:pPr>
      <w:r w:rsidRPr="00DC2A24">
        <w:rPr>
          <w:rFonts w:eastAsia="Times New Roman" w:cs="Times New Roman"/>
          <w:bCs/>
          <w:color w:val="000000"/>
          <w:szCs w:val="24"/>
          <w:lang w:eastAsia="ru-RU"/>
        </w:rPr>
        <w:fldChar w:fldCharType="begin"/>
      </w:r>
      <w:r w:rsidRPr="00DC2A24">
        <w:rPr>
          <w:rFonts w:eastAsia="Times New Roman" w:cs="Times New Roman"/>
          <w:bCs/>
          <w:color w:val="000000"/>
          <w:szCs w:val="24"/>
          <w:lang w:eastAsia="ru-RU"/>
        </w:rPr>
        <w:instrText xml:space="preserve"> TOC \o "1-6" \h \z \u </w:instrText>
      </w:r>
      <w:r w:rsidRPr="00DC2A24">
        <w:rPr>
          <w:rFonts w:eastAsia="Times New Roman" w:cs="Times New Roman"/>
          <w:bCs/>
          <w:color w:val="000000"/>
          <w:szCs w:val="24"/>
          <w:lang w:eastAsia="ru-RU"/>
        </w:rPr>
        <w:fldChar w:fldCharType="separate"/>
      </w:r>
      <w:hyperlink w:anchor="_Toc158646586" w:history="1">
        <w:r w:rsidR="00396AE7" w:rsidRPr="00664FC7">
          <w:rPr>
            <w:rStyle w:val="ad"/>
          </w:rPr>
          <w:t xml:space="preserve">ЧАСТЬ </w:t>
        </w:r>
        <w:r w:rsidR="00396AE7" w:rsidRPr="00664FC7">
          <w:rPr>
            <w:rStyle w:val="ad"/>
            <w:lang w:val="en-US"/>
          </w:rPr>
          <w:t>I</w:t>
        </w:r>
        <w:r w:rsidR="00396AE7" w:rsidRPr="00664FC7">
          <w:rPr>
            <w:rStyle w:val="ad"/>
          </w:rPr>
          <w:t>. ПОРЯДОК ПРИМЕНЕНИЯ ПРАВИЛ ЗЕМЛЕПОЛЬЗОВАНИЯ И ЗАСТРОЙКИ И ВНЕСЕНИЯ В НИХ ИЗМЕНЕНИЙ.</w:t>
        </w:r>
        <w:r w:rsidR="00396AE7">
          <w:rPr>
            <w:webHidden/>
          </w:rPr>
          <w:tab/>
        </w:r>
        <w:r w:rsidR="00396AE7">
          <w:rPr>
            <w:webHidden/>
          </w:rPr>
          <w:fldChar w:fldCharType="begin"/>
        </w:r>
        <w:r w:rsidR="00396AE7">
          <w:rPr>
            <w:webHidden/>
          </w:rPr>
          <w:instrText xml:space="preserve"> PAGEREF _Toc158646586 \h </w:instrText>
        </w:r>
        <w:r w:rsidR="00396AE7">
          <w:rPr>
            <w:webHidden/>
          </w:rPr>
        </w:r>
        <w:r w:rsidR="00396AE7">
          <w:rPr>
            <w:webHidden/>
          </w:rPr>
          <w:fldChar w:fldCharType="separate"/>
        </w:r>
        <w:r w:rsidR="00396AE7">
          <w:rPr>
            <w:webHidden/>
          </w:rPr>
          <w:t>6</w:t>
        </w:r>
        <w:r w:rsidR="00396AE7">
          <w:rPr>
            <w:webHidden/>
          </w:rPr>
          <w:fldChar w:fldCharType="end"/>
        </w:r>
      </w:hyperlink>
    </w:p>
    <w:p w14:paraId="408CF787" w14:textId="77777777" w:rsidR="00396AE7" w:rsidRDefault="002F2FD7">
      <w:pPr>
        <w:pStyle w:val="27"/>
        <w:rPr>
          <w:rFonts w:asciiTheme="minorHAnsi" w:eastAsiaTheme="minorEastAsia" w:hAnsiTheme="minorHAnsi"/>
          <w:noProof/>
          <w:sz w:val="22"/>
          <w:lang w:eastAsia="ru-RU"/>
        </w:rPr>
      </w:pPr>
      <w:hyperlink w:anchor="_Toc158646587" w:history="1">
        <w:r w:rsidR="00396AE7" w:rsidRPr="00664FC7">
          <w:rPr>
            <w:rStyle w:val="ad"/>
            <w:noProof/>
          </w:rPr>
          <w:t>Глава 1. Регулирование землепользования и застройки органами местного самоуправления</w:t>
        </w:r>
        <w:r w:rsidR="00396AE7">
          <w:rPr>
            <w:noProof/>
            <w:webHidden/>
          </w:rPr>
          <w:tab/>
        </w:r>
        <w:r w:rsidR="00396AE7">
          <w:rPr>
            <w:noProof/>
            <w:webHidden/>
          </w:rPr>
          <w:fldChar w:fldCharType="begin"/>
        </w:r>
        <w:r w:rsidR="00396AE7">
          <w:rPr>
            <w:noProof/>
            <w:webHidden/>
          </w:rPr>
          <w:instrText xml:space="preserve"> PAGEREF _Toc158646587 \h </w:instrText>
        </w:r>
        <w:r w:rsidR="00396AE7">
          <w:rPr>
            <w:noProof/>
            <w:webHidden/>
          </w:rPr>
        </w:r>
        <w:r w:rsidR="00396AE7">
          <w:rPr>
            <w:noProof/>
            <w:webHidden/>
          </w:rPr>
          <w:fldChar w:fldCharType="separate"/>
        </w:r>
        <w:r w:rsidR="00396AE7">
          <w:rPr>
            <w:noProof/>
            <w:webHidden/>
          </w:rPr>
          <w:t>6</w:t>
        </w:r>
        <w:r w:rsidR="00396AE7">
          <w:rPr>
            <w:noProof/>
            <w:webHidden/>
          </w:rPr>
          <w:fldChar w:fldCharType="end"/>
        </w:r>
      </w:hyperlink>
    </w:p>
    <w:p w14:paraId="7B00D247" w14:textId="77777777" w:rsidR="00396AE7" w:rsidRDefault="002F2FD7">
      <w:pPr>
        <w:pStyle w:val="36"/>
        <w:tabs>
          <w:tab w:val="right" w:leader="dot" w:pos="9629"/>
        </w:tabs>
        <w:rPr>
          <w:rFonts w:asciiTheme="minorHAnsi" w:eastAsiaTheme="minorEastAsia" w:hAnsiTheme="minorHAnsi"/>
          <w:noProof/>
          <w:sz w:val="22"/>
          <w:lang w:eastAsia="ru-RU"/>
        </w:rPr>
      </w:pPr>
      <w:hyperlink w:anchor="_Toc158646588" w:history="1">
        <w:r w:rsidR="00396AE7" w:rsidRPr="00664FC7">
          <w:rPr>
            <w:rStyle w:val="ad"/>
            <w:noProof/>
          </w:rPr>
          <w:t>Раздел 1. Общие положения</w:t>
        </w:r>
        <w:r w:rsidR="00396AE7">
          <w:rPr>
            <w:noProof/>
            <w:webHidden/>
          </w:rPr>
          <w:tab/>
        </w:r>
        <w:r w:rsidR="00396AE7">
          <w:rPr>
            <w:noProof/>
            <w:webHidden/>
          </w:rPr>
          <w:fldChar w:fldCharType="begin"/>
        </w:r>
        <w:r w:rsidR="00396AE7">
          <w:rPr>
            <w:noProof/>
            <w:webHidden/>
          </w:rPr>
          <w:instrText xml:space="preserve"> PAGEREF _Toc158646588 \h </w:instrText>
        </w:r>
        <w:r w:rsidR="00396AE7">
          <w:rPr>
            <w:noProof/>
            <w:webHidden/>
          </w:rPr>
        </w:r>
        <w:r w:rsidR="00396AE7">
          <w:rPr>
            <w:noProof/>
            <w:webHidden/>
          </w:rPr>
          <w:fldChar w:fldCharType="separate"/>
        </w:r>
        <w:r w:rsidR="00396AE7">
          <w:rPr>
            <w:noProof/>
            <w:webHidden/>
          </w:rPr>
          <w:t>6</w:t>
        </w:r>
        <w:r w:rsidR="00396AE7">
          <w:rPr>
            <w:noProof/>
            <w:webHidden/>
          </w:rPr>
          <w:fldChar w:fldCharType="end"/>
        </w:r>
      </w:hyperlink>
    </w:p>
    <w:p w14:paraId="698FF5A3"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89" w:history="1">
        <w:r w:rsidR="00396AE7" w:rsidRPr="00664FC7">
          <w:rPr>
            <w:rStyle w:val="ad"/>
            <w:noProof/>
          </w:rPr>
          <w:t>Статья 1. Основные понятия, используемые в Правилах.</w:t>
        </w:r>
        <w:r w:rsidR="00396AE7">
          <w:rPr>
            <w:noProof/>
            <w:webHidden/>
          </w:rPr>
          <w:tab/>
        </w:r>
        <w:r w:rsidR="00396AE7">
          <w:rPr>
            <w:noProof/>
            <w:webHidden/>
          </w:rPr>
          <w:fldChar w:fldCharType="begin"/>
        </w:r>
        <w:r w:rsidR="00396AE7">
          <w:rPr>
            <w:noProof/>
            <w:webHidden/>
          </w:rPr>
          <w:instrText xml:space="preserve"> PAGEREF _Toc158646589 \h </w:instrText>
        </w:r>
        <w:r w:rsidR="00396AE7">
          <w:rPr>
            <w:noProof/>
            <w:webHidden/>
          </w:rPr>
        </w:r>
        <w:r w:rsidR="00396AE7">
          <w:rPr>
            <w:noProof/>
            <w:webHidden/>
          </w:rPr>
          <w:fldChar w:fldCharType="separate"/>
        </w:r>
        <w:r w:rsidR="00396AE7">
          <w:rPr>
            <w:noProof/>
            <w:webHidden/>
          </w:rPr>
          <w:t>6</w:t>
        </w:r>
        <w:r w:rsidR="00396AE7">
          <w:rPr>
            <w:noProof/>
            <w:webHidden/>
          </w:rPr>
          <w:fldChar w:fldCharType="end"/>
        </w:r>
      </w:hyperlink>
    </w:p>
    <w:p w14:paraId="52CF5431"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0" w:history="1">
        <w:r w:rsidR="00396AE7" w:rsidRPr="00664FC7">
          <w:rPr>
            <w:rStyle w:val="ad"/>
            <w:bCs/>
            <w:noProof/>
          </w:rPr>
          <w:t xml:space="preserve">Статья 2. </w:t>
        </w:r>
        <w:r w:rsidR="00396AE7" w:rsidRPr="00664FC7">
          <w:rPr>
            <w:rStyle w:val="ad"/>
            <w:noProof/>
          </w:rPr>
          <w:t>Основания разработки, и назначение правил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_Toc158646590 \h </w:instrText>
        </w:r>
        <w:r w:rsidR="00396AE7">
          <w:rPr>
            <w:noProof/>
            <w:webHidden/>
          </w:rPr>
        </w:r>
        <w:r w:rsidR="00396AE7">
          <w:rPr>
            <w:noProof/>
            <w:webHidden/>
          </w:rPr>
          <w:fldChar w:fldCharType="separate"/>
        </w:r>
        <w:r w:rsidR="00396AE7">
          <w:rPr>
            <w:noProof/>
            <w:webHidden/>
          </w:rPr>
          <w:t>20</w:t>
        </w:r>
        <w:r w:rsidR="00396AE7">
          <w:rPr>
            <w:noProof/>
            <w:webHidden/>
          </w:rPr>
          <w:fldChar w:fldCharType="end"/>
        </w:r>
      </w:hyperlink>
    </w:p>
    <w:p w14:paraId="76DDBDCE"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1" w:history="1">
        <w:r w:rsidR="00396AE7" w:rsidRPr="00664FC7">
          <w:rPr>
            <w:rStyle w:val="ad"/>
            <w:noProof/>
          </w:rPr>
          <w:t>Статья 3. Содержание настоящих Правил.</w:t>
        </w:r>
        <w:r w:rsidR="00396AE7">
          <w:rPr>
            <w:noProof/>
            <w:webHidden/>
          </w:rPr>
          <w:tab/>
        </w:r>
        <w:r w:rsidR="00396AE7">
          <w:rPr>
            <w:noProof/>
            <w:webHidden/>
          </w:rPr>
          <w:fldChar w:fldCharType="begin"/>
        </w:r>
        <w:r w:rsidR="00396AE7">
          <w:rPr>
            <w:noProof/>
            <w:webHidden/>
          </w:rPr>
          <w:instrText xml:space="preserve"> PAGEREF _Toc158646591 \h </w:instrText>
        </w:r>
        <w:r w:rsidR="00396AE7">
          <w:rPr>
            <w:noProof/>
            <w:webHidden/>
          </w:rPr>
        </w:r>
        <w:r w:rsidR="00396AE7">
          <w:rPr>
            <w:noProof/>
            <w:webHidden/>
          </w:rPr>
          <w:fldChar w:fldCharType="separate"/>
        </w:r>
        <w:r w:rsidR="00396AE7">
          <w:rPr>
            <w:noProof/>
            <w:webHidden/>
          </w:rPr>
          <w:t>20</w:t>
        </w:r>
        <w:r w:rsidR="00396AE7">
          <w:rPr>
            <w:noProof/>
            <w:webHidden/>
          </w:rPr>
          <w:fldChar w:fldCharType="end"/>
        </w:r>
      </w:hyperlink>
    </w:p>
    <w:p w14:paraId="33C77828"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2" w:history="1">
        <w:r w:rsidR="00396AE7" w:rsidRPr="00664FC7">
          <w:rPr>
            <w:rStyle w:val="ad"/>
            <w:bCs/>
            <w:noProof/>
          </w:rPr>
          <w:t>Статья 3.1. Объекты и субъекты градостроительных отношений</w:t>
        </w:r>
        <w:r w:rsidR="00396AE7">
          <w:rPr>
            <w:noProof/>
            <w:webHidden/>
          </w:rPr>
          <w:tab/>
        </w:r>
        <w:r w:rsidR="00396AE7">
          <w:rPr>
            <w:noProof/>
            <w:webHidden/>
          </w:rPr>
          <w:fldChar w:fldCharType="begin"/>
        </w:r>
        <w:r w:rsidR="00396AE7">
          <w:rPr>
            <w:noProof/>
            <w:webHidden/>
          </w:rPr>
          <w:instrText xml:space="preserve"> PAGEREF _Toc158646592 \h </w:instrText>
        </w:r>
        <w:r w:rsidR="00396AE7">
          <w:rPr>
            <w:noProof/>
            <w:webHidden/>
          </w:rPr>
        </w:r>
        <w:r w:rsidR="00396AE7">
          <w:rPr>
            <w:noProof/>
            <w:webHidden/>
          </w:rPr>
          <w:fldChar w:fldCharType="separate"/>
        </w:r>
        <w:r w:rsidR="00396AE7">
          <w:rPr>
            <w:noProof/>
            <w:webHidden/>
          </w:rPr>
          <w:t>22</w:t>
        </w:r>
        <w:r w:rsidR="00396AE7">
          <w:rPr>
            <w:noProof/>
            <w:webHidden/>
          </w:rPr>
          <w:fldChar w:fldCharType="end"/>
        </w:r>
      </w:hyperlink>
    </w:p>
    <w:p w14:paraId="065954CD"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3" w:history="1">
        <w:r w:rsidR="00396AE7" w:rsidRPr="00664FC7">
          <w:rPr>
            <w:rStyle w:val="ad"/>
            <w:noProof/>
          </w:rPr>
          <w:t>Статья 4. Открытость и доступность информации о землепользовании и застройке.</w:t>
        </w:r>
        <w:r w:rsidR="00396AE7">
          <w:rPr>
            <w:noProof/>
            <w:webHidden/>
          </w:rPr>
          <w:tab/>
        </w:r>
        <w:r w:rsidR="00396AE7">
          <w:rPr>
            <w:noProof/>
            <w:webHidden/>
          </w:rPr>
          <w:fldChar w:fldCharType="begin"/>
        </w:r>
        <w:r w:rsidR="00396AE7">
          <w:rPr>
            <w:noProof/>
            <w:webHidden/>
          </w:rPr>
          <w:instrText xml:space="preserve"> PAGEREF _Toc158646593 \h </w:instrText>
        </w:r>
        <w:r w:rsidR="00396AE7">
          <w:rPr>
            <w:noProof/>
            <w:webHidden/>
          </w:rPr>
        </w:r>
        <w:r w:rsidR="00396AE7">
          <w:rPr>
            <w:noProof/>
            <w:webHidden/>
          </w:rPr>
          <w:fldChar w:fldCharType="separate"/>
        </w:r>
        <w:r w:rsidR="00396AE7">
          <w:rPr>
            <w:noProof/>
            <w:webHidden/>
          </w:rPr>
          <w:t>22</w:t>
        </w:r>
        <w:r w:rsidR="00396AE7">
          <w:rPr>
            <w:noProof/>
            <w:webHidden/>
          </w:rPr>
          <w:fldChar w:fldCharType="end"/>
        </w:r>
      </w:hyperlink>
    </w:p>
    <w:p w14:paraId="2C16EDC7" w14:textId="77777777" w:rsidR="00396AE7" w:rsidRDefault="002F2FD7">
      <w:pPr>
        <w:pStyle w:val="36"/>
        <w:tabs>
          <w:tab w:val="right" w:leader="dot" w:pos="9629"/>
        </w:tabs>
        <w:rPr>
          <w:rFonts w:asciiTheme="minorHAnsi" w:eastAsiaTheme="minorEastAsia" w:hAnsiTheme="minorHAnsi"/>
          <w:noProof/>
          <w:sz w:val="22"/>
          <w:lang w:eastAsia="ru-RU"/>
        </w:rPr>
      </w:pPr>
      <w:hyperlink w:anchor="_Toc158646594" w:history="1">
        <w:r w:rsidR="00396AE7" w:rsidRPr="00664FC7">
          <w:rPr>
            <w:rStyle w:val="ad"/>
            <w:noProof/>
          </w:rPr>
          <w:t>Раздел 2. Права использования недвижимости, возникшие до вступления в силу Правил</w:t>
        </w:r>
        <w:r w:rsidR="00396AE7">
          <w:rPr>
            <w:noProof/>
            <w:webHidden/>
          </w:rPr>
          <w:tab/>
        </w:r>
        <w:r w:rsidR="00396AE7">
          <w:rPr>
            <w:noProof/>
            <w:webHidden/>
          </w:rPr>
          <w:fldChar w:fldCharType="begin"/>
        </w:r>
        <w:r w:rsidR="00396AE7">
          <w:rPr>
            <w:noProof/>
            <w:webHidden/>
          </w:rPr>
          <w:instrText xml:space="preserve"> PAGEREF _Toc158646594 \h </w:instrText>
        </w:r>
        <w:r w:rsidR="00396AE7">
          <w:rPr>
            <w:noProof/>
            <w:webHidden/>
          </w:rPr>
        </w:r>
        <w:r w:rsidR="00396AE7">
          <w:rPr>
            <w:noProof/>
            <w:webHidden/>
          </w:rPr>
          <w:fldChar w:fldCharType="separate"/>
        </w:r>
        <w:r w:rsidR="00396AE7">
          <w:rPr>
            <w:noProof/>
            <w:webHidden/>
          </w:rPr>
          <w:t>23</w:t>
        </w:r>
        <w:r w:rsidR="00396AE7">
          <w:rPr>
            <w:noProof/>
            <w:webHidden/>
          </w:rPr>
          <w:fldChar w:fldCharType="end"/>
        </w:r>
      </w:hyperlink>
    </w:p>
    <w:p w14:paraId="06ACB2B4"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5" w:history="1">
        <w:r w:rsidR="00396AE7" w:rsidRPr="00664FC7">
          <w:rPr>
            <w:rStyle w:val="ad"/>
            <w:noProof/>
          </w:rPr>
          <w:t>Статья 5. Общие положения, относящиеся к ранее возникшим правам.</w:t>
        </w:r>
        <w:r w:rsidR="00396AE7">
          <w:rPr>
            <w:noProof/>
            <w:webHidden/>
          </w:rPr>
          <w:tab/>
        </w:r>
        <w:r w:rsidR="00396AE7">
          <w:rPr>
            <w:noProof/>
            <w:webHidden/>
          </w:rPr>
          <w:fldChar w:fldCharType="begin"/>
        </w:r>
        <w:r w:rsidR="00396AE7">
          <w:rPr>
            <w:noProof/>
            <w:webHidden/>
          </w:rPr>
          <w:instrText xml:space="preserve"> PAGEREF _Toc158646595 \h </w:instrText>
        </w:r>
        <w:r w:rsidR="00396AE7">
          <w:rPr>
            <w:noProof/>
            <w:webHidden/>
          </w:rPr>
        </w:r>
        <w:r w:rsidR="00396AE7">
          <w:rPr>
            <w:noProof/>
            <w:webHidden/>
          </w:rPr>
          <w:fldChar w:fldCharType="separate"/>
        </w:r>
        <w:r w:rsidR="00396AE7">
          <w:rPr>
            <w:noProof/>
            <w:webHidden/>
          </w:rPr>
          <w:t>23</w:t>
        </w:r>
        <w:r w:rsidR="00396AE7">
          <w:rPr>
            <w:noProof/>
            <w:webHidden/>
          </w:rPr>
          <w:fldChar w:fldCharType="end"/>
        </w:r>
      </w:hyperlink>
    </w:p>
    <w:p w14:paraId="2A505AD7"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6" w:history="1">
        <w:r w:rsidR="00396AE7" w:rsidRPr="00664FC7">
          <w:rPr>
            <w:rStyle w:val="ad"/>
            <w:noProof/>
          </w:rPr>
          <w:t>Статья 6. Использование и строительные изменения объектов недвижимости, несоответствующих Правилам.</w:t>
        </w:r>
        <w:r w:rsidR="00396AE7">
          <w:rPr>
            <w:noProof/>
            <w:webHidden/>
          </w:rPr>
          <w:tab/>
        </w:r>
        <w:r w:rsidR="00396AE7">
          <w:rPr>
            <w:noProof/>
            <w:webHidden/>
          </w:rPr>
          <w:fldChar w:fldCharType="begin"/>
        </w:r>
        <w:r w:rsidR="00396AE7">
          <w:rPr>
            <w:noProof/>
            <w:webHidden/>
          </w:rPr>
          <w:instrText xml:space="preserve"> PAGEREF _Toc158646596 \h </w:instrText>
        </w:r>
        <w:r w:rsidR="00396AE7">
          <w:rPr>
            <w:noProof/>
            <w:webHidden/>
          </w:rPr>
        </w:r>
        <w:r w:rsidR="00396AE7">
          <w:rPr>
            <w:noProof/>
            <w:webHidden/>
          </w:rPr>
          <w:fldChar w:fldCharType="separate"/>
        </w:r>
        <w:r w:rsidR="00396AE7">
          <w:rPr>
            <w:noProof/>
            <w:webHidden/>
          </w:rPr>
          <w:t>23</w:t>
        </w:r>
        <w:r w:rsidR="00396AE7">
          <w:rPr>
            <w:noProof/>
            <w:webHidden/>
          </w:rPr>
          <w:fldChar w:fldCharType="end"/>
        </w:r>
      </w:hyperlink>
    </w:p>
    <w:p w14:paraId="67B9AD77" w14:textId="77777777" w:rsidR="00396AE7" w:rsidRDefault="002F2FD7">
      <w:pPr>
        <w:pStyle w:val="27"/>
        <w:rPr>
          <w:rFonts w:asciiTheme="minorHAnsi" w:eastAsiaTheme="minorEastAsia" w:hAnsiTheme="minorHAnsi"/>
          <w:noProof/>
          <w:sz w:val="22"/>
          <w:lang w:eastAsia="ru-RU"/>
        </w:rPr>
      </w:pPr>
      <w:hyperlink w:anchor="_Toc158646597" w:history="1">
        <w:r w:rsidR="00396AE7" w:rsidRPr="00664FC7">
          <w:rPr>
            <w:rStyle w:val="ad"/>
            <w:noProof/>
          </w:rPr>
          <w:t>Глава 2. Положение о регулирование землепользования и застройки органами местного самоуправления.</w:t>
        </w:r>
        <w:r w:rsidR="00396AE7">
          <w:rPr>
            <w:noProof/>
            <w:webHidden/>
          </w:rPr>
          <w:tab/>
        </w:r>
        <w:r w:rsidR="00396AE7">
          <w:rPr>
            <w:noProof/>
            <w:webHidden/>
          </w:rPr>
          <w:fldChar w:fldCharType="begin"/>
        </w:r>
        <w:r w:rsidR="00396AE7">
          <w:rPr>
            <w:noProof/>
            <w:webHidden/>
          </w:rPr>
          <w:instrText xml:space="preserve"> PAGEREF _Toc158646597 \h </w:instrText>
        </w:r>
        <w:r w:rsidR="00396AE7">
          <w:rPr>
            <w:noProof/>
            <w:webHidden/>
          </w:rPr>
        </w:r>
        <w:r w:rsidR="00396AE7">
          <w:rPr>
            <w:noProof/>
            <w:webHidden/>
          </w:rPr>
          <w:fldChar w:fldCharType="separate"/>
        </w:r>
        <w:r w:rsidR="00396AE7">
          <w:rPr>
            <w:noProof/>
            <w:webHidden/>
          </w:rPr>
          <w:t>25</w:t>
        </w:r>
        <w:r w:rsidR="00396AE7">
          <w:rPr>
            <w:noProof/>
            <w:webHidden/>
          </w:rPr>
          <w:fldChar w:fldCharType="end"/>
        </w:r>
      </w:hyperlink>
    </w:p>
    <w:p w14:paraId="59409362" w14:textId="77777777" w:rsidR="00396AE7" w:rsidRDefault="002F2FD7">
      <w:pPr>
        <w:pStyle w:val="36"/>
        <w:tabs>
          <w:tab w:val="right" w:leader="dot" w:pos="9629"/>
        </w:tabs>
        <w:rPr>
          <w:rFonts w:asciiTheme="minorHAnsi" w:eastAsiaTheme="minorEastAsia" w:hAnsiTheme="minorHAnsi"/>
          <w:noProof/>
          <w:sz w:val="22"/>
          <w:lang w:eastAsia="ru-RU"/>
        </w:rPr>
      </w:pPr>
      <w:hyperlink w:anchor="_Toc158646598" w:history="1">
        <w:r w:rsidR="00396AE7" w:rsidRPr="00664FC7">
          <w:rPr>
            <w:rStyle w:val="ad"/>
            <w:noProof/>
          </w:rPr>
          <w:t>Раздел 3. Участники отношений, возникающих по поводу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_Toc158646598 \h </w:instrText>
        </w:r>
        <w:r w:rsidR="00396AE7">
          <w:rPr>
            <w:noProof/>
            <w:webHidden/>
          </w:rPr>
        </w:r>
        <w:r w:rsidR="00396AE7">
          <w:rPr>
            <w:noProof/>
            <w:webHidden/>
          </w:rPr>
          <w:fldChar w:fldCharType="separate"/>
        </w:r>
        <w:r w:rsidR="00396AE7">
          <w:rPr>
            <w:noProof/>
            <w:webHidden/>
          </w:rPr>
          <w:t>25</w:t>
        </w:r>
        <w:r w:rsidR="00396AE7">
          <w:rPr>
            <w:noProof/>
            <w:webHidden/>
          </w:rPr>
          <w:fldChar w:fldCharType="end"/>
        </w:r>
      </w:hyperlink>
    </w:p>
    <w:p w14:paraId="1D62F8AF"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599" w:history="1">
        <w:r w:rsidR="00396AE7" w:rsidRPr="00664FC7">
          <w:rPr>
            <w:rStyle w:val="ad"/>
            <w:noProof/>
          </w:rPr>
          <w:t>Статья 7. Общие положения о лицах, осуществляющих землепользование и застройку, и их действиях.</w:t>
        </w:r>
        <w:r w:rsidR="00396AE7">
          <w:rPr>
            <w:noProof/>
            <w:webHidden/>
          </w:rPr>
          <w:tab/>
        </w:r>
        <w:r w:rsidR="00396AE7">
          <w:rPr>
            <w:noProof/>
            <w:webHidden/>
          </w:rPr>
          <w:fldChar w:fldCharType="begin"/>
        </w:r>
        <w:r w:rsidR="00396AE7">
          <w:rPr>
            <w:noProof/>
            <w:webHidden/>
          </w:rPr>
          <w:instrText xml:space="preserve"> PAGEREF _Toc158646599 \h </w:instrText>
        </w:r>
        <w:r w:rsidR="00396AE7">
          <w:rPr>
            <w:noProof/>
            <w:webHidden/>
          </w:rPr>
        </w:r>
        <w:r w:rsidR="00396AE7">
          <w:rPr>
            <w:noProof/>
            <w:webHidden/>
          </w:rPr>
          <w:fldChar w:fldCharType="separate"/>
        </w:r>
        <w:r w:rsidR="00396AE7">
          <w:rPr>
            <w:noProof/>
            <w:webHidden/>
          </w:rPr>
          <w:t>25</w:t>
        </w:r>
        <w:r w:rsidR="00396AE7">
          <w:rPr>
            <w:noProof/>
            <w:webHidden/>
          </w:rPr>
          <w:fldChar w:fldCharType="end"/>
        </w:r>
      </w:hyperlink>
    </w:p>
    <w:p w14:paraId="78EB227E"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0" w:history="1">
        <w:r w:rsidR="00396AE7" w:rsidRPr="00664FC7">
          <w:rPr>
            <w:rStyle w:val="ad"/>
            <w:bCs/>
            <w:noProof/>
          </w:rPr>
          <w:t xml:space="preserve">Статья 7.1. </w:t>
        </w:r>
        <w:r w:rsidR="00396AE7" w:rsidRPr="00664FC7">
          <w:rPr>
            <w:rStyle w:val="ad"/>
            <w:noProof/>
          </w:rPr>
          <w:t>Органы, осуществляющие регулирование землепользования и застройки на территории Киевского сельского поселения.</w:t>
        </w:r>
        <w:r w:rsidR="00396AE7">
          <w:rPr>
            <w:noProof/>
            <w:webHidden/>
          </w:rPr>
          <w:tab/>
        </w:r>
        <w:r w:rsidR="00396AE7">
          <w:rPr>
            <w:noProof/>
            <w:webHidden/>
          </w:rPr>
          <w:fldChar w:fldCharType="begin"/>
        </w:r>
        <w:r w:rsidR="00396AE7">
          <w:rPr>
            <w:noProof/>
            <w:webHidden/>
          </w:rPr>
          <w:instrText xml:space="preserve"> PAGEREF _Toc158646600 \h </w:instrText>
        </w:r>
        <w:r w:rsidR="00396AE7">
          <w:rPr>
            <w:noProof/>
            <w:webHidden/>
          </w:rPr>
        </w:r>
        <w:r w:rsidR="00396AE7">
          <w:rPr>
            <w:noProof/>
            <w:webHidden/>
          </w:rPr>
          <w:fldChar w:fldCharType="separate"/>
        </w:r>
        <w:r w:rsidR="00396AE7">
          <w:rPr>
            <w:noProof/>
            <w:webHidden/>
          </w:rPr>
          <w:t>25</w:t>
        </w:r>
        <w:r w:rsidR="00396AE7">
          <w:rPr>
            <w:noProof/>
            <w:webHidden/>
          </w:rPr>
          <w:fldChar w:fldCharType="end"/>
        </w:r>
      </w:hyperlink>
    </w:p>
    <w:p w14:paraId="6F974291"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1" w:history="1">
        <w:r w:rsidR="00396AE7" w:rsidRPr="00664FC7">
          <w:rPr>
            <w:rStyle w:val="ad"/>
            <w:noProof/>
          </w:rPr>
          <w:t>Статья 7.2. Комиссия по землепользованию и застройке</w:t>
        </w:r>
        <w:r w:rsidR="00396AE7">
          <w:rPr>
            <w:noProof/>
            <w:webHidden/>
          </w:rPr>
          <w:tab/>
        </w:r>
        <w:r w:rsidR="00396AE7">
          <w:rPr>
            <w:noProof/>
            <w:webHidden/>
          </w:rPr>
          <w:fldChar w:fldCharType="begin"/>
        </w:r>
        <w:r w:rsidR="00396AE7">
          <w:rPr>
            <w:noProof/>
            <w:webHidden/>
          </w:rPr>
          <w:instrText xml:space="preserve"> PAGEREF _Toc158646601 \h </w:instrText>
        </w:r>
        <w:r w:rsidR="00396AE7">
          <w:rPr>
            <w:noProof/>
            <w:webHidden/>
          </w:rPr>
        </w:r>
        <w:r w:rsidR="00396AE7">
          <w:rPr>
            <w:noProof/>
            <w:webHidden/>
          </w:rPr>
          <w:fldChar w:fldCharType="separate"/>
        </w:r>
        <w:r w:rsidR="00396AE7">
          <w:rPr>
            <w:noProof/>
            <w:webHidden/>
          </w:rPr>
          <w:t>26</w:t>
        </w:r>
        <w:r w:rsidR="00396AE7">
          <w:rPr>
            <w:noProof/>
            <w:webHidden/>
          </w:rPr>
          <w:fldChar w:fldCharType="end"/>
        </w:r>
      </w:hyperlink>
    </w:p>
    <w:p w14:paraId="18E1AC30" w14:textId="77777777" w:rsidR="00396AE7" w:rsidRDefault="002F2FD7">
      <w:pPr>
        <w:pStyle w:val="27"/>
        <w:rPr>
          <w:rFonts w:asciiTheme="minorHAnsi" w:eastAsiaTheme="minorEastAsia" w:hAnsiTheme="minorHAnsi"/>
          <w:noProof/>
          <w:sz w:val="22"/>
          <w:lang w:eastAsia="ru-RU"/>
        </w:rPr>
      </w:pPr>
      <w:hyperlink w:anchor="_Toc158646602" w:history="1">
        <w:r w:rsidR="00396AE7" w:rsidRPr="00664FC7">
          <w:rPr>
            <w:rStyle w:val="ad"/>
            <w:noProof/>
          </w:rPr>
          <w:t>Глава 3. Предоставление прав на земельные участки.</w:t>
        </w:r>
        <w:r w:rsidR="00396AE7">
          <w:rPr>
            <w:noProof/>
            <w:webHidden/>
          </w:rPr>
          <w:tab/>
        </w:r>
        <w:r w:rsidR="00396AE7">
          <w:rPr>
            <w:noProof/>
            <w:webHidden/>
          </w:rPr>
          <w:fldChar w:fldCharType="begin"/>
        </w:r>
        <w:r w:rsidR="00396AE7">
          <w:rPr>
            <w:noProof/>
            <w:webHidden/>
          </w:rPr>
          <w:instrText xml:space="preserve"> PAGEREF _Toc158646602 \h </w:instrText>
        </w:r>
        <w:r w:rsidR="00396AE7">
          <w:rPr>
            <w:noProof/>
            <w:webHidden/>
          </w:rPr>
        </w:r>
        <w:r w:rsidR="00396AE7">
          <w:rPr>
            <w:noProof/>
            <w:webHidden/>
          </w:rPr>
          <w:fldChar w:fldCharType="separate"/>
        </w:r>
        <w:r w:rsidR="00396AE7">
          <w:rPr>
            <w:noProof/>
            <w:webHidden/>
          </w:rPr>
          <w:t>28</w:t>
        </w:r>
        <w:r w:rsidR="00396AE7">
          <w:rPr>
            <w:noProof/>
            <w:webHidden/>
          </w:rPr>
          <w:fldChar w:fldCharType="end"/>
        </w:r>
      </w:hyperlink>
    </w:p>
    <w:p w14:paraId="24977C7D" w14:textId="77777777" w:rsidR="00396AE7" w:rsidRDefault="002F2FD7">
      <w:pPr>
        <w:pStyle w:val="36"/>
        <w:tabs>
          <w:tab w:val="right" w:leader="dot" w:pos="9629"/>
        </w:tabs>
        <w:rPr>
          <w:rFonts w:asciiTheme="minorHAnsi" w:eastAsiaTheme="minorEastAsia" w:hAnsiTheme="minorHAnsi"/>
          <w:noProof/>
          <w:sz w:val="22"/>
          <w:lang w:eastAsia="ru-RU"/>
        </w:rPr>
      </w:pPr>
      <w:hyperlink w:anchor="_Toc158646603" w:history="1">
        <w:r w:rsidR="00396AE7" w:rsidRPr="00664FC7">
          <w:rPr>
            <w:rStyle w:val="ad"/>
            <w:noProof/>
          </w:rPr>
          <w:t>Раздел 4. Предоставление прав на земельные участки</w:t>
        </w:r>
        <w:r w:rsidR="00396AE7">
          <w:rPr>
            <w:noProof/>
            <w:webHidden/>
          </w:rPr>
          <w:tab/>
        </w:r>
        <w:r w:rsidR="00396AE7">
          <w:rPr>
            <w:noProof/>
            <w:webHidden/>
          </w:rPr>
          <w:fldChar w:fldCharType="begin"/>
        </w:r>
        <w:r w:rsidR="00396AE7">
          <w:rPr>
            <w:noProof/>
            <w:webHidden/>
          </w:rPr>
          <w:instrText xml:space="preserve"> PAGEREF _Toc158646603 \h </w:instrText>
        </w:r>
        <w:r w:rsidR="00396AE7">
          <w:rPr>
            <w:noProof/>
            <w:webHidden/>
          </w:rPr>
        </w:r>
        <w:r w:rsidR="00396AE7">
          <w:rPr>
            <w:noProof/>
            <w:webHidden/>
          </w:rPr>
          <w:fldChar w:fldCharType="separate"/>
        </w:r>
        <w:r w:rsidR="00396AE7">
          <w:rPr>
            <w:noProof/>
            <w:webHidden/>
          </w:rPr>
          <w:t>28</w:t>
        </w:r>
        <w:r w:rsidR="00396AE7">
          <w:rPr>
            <w:noProof/>
            <w:webHidden/>
          </w:rPr>
          <w:fldChar w:fldCharType="end"/>
        </w:r>
      </w:hyperlink>
    </w:p>
    <w:p w14:paraId="628F9316"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4" w:history="1">
        <w:r w:rsidR="00396AE7" w:rsidRPr="00664FC7">
          <w:rPr>
            <w:rStyle w:val="ad"/>
            <w:noProof/>
          </w:rPr>
          <w:t>Статья 8. Общие положения предоставления прав на земельные участки.</w:t>
        </w:r>
        <w:r w:rsidR="00396AE7">
          <w:rPr>
            <w:noProof/>
            <w:webHidden/>
          </w:rPr>
          <w:tab/>
        </w:r>
        <w:r w:rsidR="00396AE7">
          <w:rPr>
            <w:noProof/>
            <w:webHidden/>
          </w:rPr>
          <w:fldChar w:fldCharType="begin"/>
        </w:r>
        <w:r w:rsidR="00396AE7">
          <w:rPr>
            <w:noProof/>
            <w:webHidden/>
          </w:rPr>
          <w:instrText xml:space="preserve"> PAGEREF _Toc158646604 \h </w:instrText>
        </w:r>
        <w:r w:rsidR="00396AE7">
          <w:rPr>
            <w:noProof/>
            <w:webHidden/>
          </w:rPr>
        </w:r>
        <w:r w:rsidR="00396AE7">
          <w:rPr>
            <w:noProof/>
            <w:webHidden/>
          </w:rPr>
          <w:fldChar w:fldCharType="separate"/>
        </w:r>
        <w:r w:rsidR="00396AE7">
          <w:rPr>
            <w:noProof/>
            <w:webHidden/>
          </w:rPr>
          <w:t>28</w:t>
        </w:r>
        <w:r w:rsidR="00396AE7">
          <w:rPr>
            <w:noProof/>
            <w:webHidden/>
          </w:rPr>
          <w:fldChar w:fldCharType="end"/>
        </w:r>
      </w:hyperlink>
    </w:p>
    <w:p w14:paraId="390A9E5D"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5" w:history="1">
        <w:r w:rsidR="00396AE7" w:rsidRPr="00664FC7">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396AE7">
          <w:rPr>
            <w:noProof/>
            <w:webHidden/>
          </w:rPr>
          <w:tab/>
        </w:r>
        <w:r w:rsidR="00396AE7">
          <w:rPr>
            <w:noProof/>
            <w:webHidden/>
          </w:rPr>
          <w:fldChar w:fldCharType="begin"/>
        </w:r>
        <w:r w:rsidR="00396AE7">
          <w:rPr>
            <w:noProof/>
            <w:webHidden/>
          </w:rPr>
          <w:instrText xml:space="preserve"> PAGEREF _Toc158646605 \h </w:instrText>
        </w:r>
        <w:r w:rsidR="00396AE7">
          <w:rPr>
            <w:noProof/>
            <w:webHidden/>
          </w:rPr>
        </w:r>
        <w:r w:rsidR="00396AE7">
          <w:rPr>
            <w:noProof/>
            <w:webHidden/>
          </w:rPr>
          <w:fldChar w:fldCharType="separate"/>
        </w:r>
        <w:r w:rsidR="00396AE7">
          <w:rPr>
            <w:noProof/>
            <w:webHidden/>
          </w:rPr>
          <w:t>34</w:t>
        </w:r>
        <w:r w:rsidR="00396AE7">
          <w:rPr>
            <w:noProof/>
            <w:webHidden/>
          </w:rPr>
          <w:fldChar w:fldCharType="end"/>
        </w:r>
      </w:hyperlink>
    </w:p>
    <w:p w14:paraId="676A3AC9"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6" w:history="1">
        <w:r w:rsidR="00396AE7" w:rsidRPr="00664FC7">
          <w:rPr>
            <w:rStyle w:val="ad"/>
            <w:noProof/>
          </w:rPr>
          <w:t>Статья 10. Приобретение прав на земельные участки, на которых расположены объекты недвижимости.</w:t>
        </w:r>
        <w:r w:rsidR="00396AE7">
          <w:rPr>
            <w:noProof/>
            <w:webHidden/>
          </w:rPr>
          <w:tab/>
        </w:r>
        <w:r w:rsidR="00396AE7">
          <w:rPr>
            <w:noProof/>
            <w:webHidden/>
          </w:rPr>
          <w:fldChar w:fldCharType="begin"/>
        </w:r>
        <w:r w:rsidR="00396AE7">
          <w:rPr>
            <w:noProof/>
            <w:webHidden/>
          </w:rPr>
          <w:instrText xml:space="preserve"> PAGEREF _Toc158646606 \h </w:instrText>
        </w:r>
        <w:r w:rsidR="00396AE7">
          <w:rPr>
            <w:noProof/>
            <w:webHidden/>
          </w:rPr>
        </w:r>
        <w:r w:rsidR="00396AE7">
          <w:rPr>
            <w:noProof/>
            <w:webHidden/>
          </w:rPr>
          <w:fldChar w:fldCharType="separate"/>
        </w:r>
        <w:r w:rsidR="00396AE7">
          <w:rPr>
            <w:noProof/>
            <w:webHidden/>
          </w:rPr>
          <w:t>34</w:t>
        </w:r>
        <w:r w:rsidR="00396AE7">
          <w:rPr>
            <w:noProof/>
            <w:webHidden/>
          </w:rPr>
          <w:fldChar w:fldCharType="end"/>
        </w:r>
      </w:hyperlink>
    </w:p>
    <w:p w14:paraId="715E2B86" w14:textId="77777777" w:rsidR="00396AE7" w:rsidRDefault="002F2FD7">
      <w:pPr>
        <w:pStyle w:val="36"/>
        <w:tabs>
          <w:tab w:val="right" w:leader="dot" w:pos="9629"/>
        </w:tabs>
        <w:rPr>
          <w:rFonts w:asciiTheme="minorHAnsi" w:eastAsiaTheme="minorEastAsia" w:hAnsiTheme="minorHAnsi"/>
          <w:noProof/>
          <w:sz w:val="22"/>
          <w:lang w:eastAsia="ru-RU"/>
        </w:rPr>
      </w:pPr>
      <w:hyperlink w:anchor="_Toc158646607" w:history="1">
        <w:r w:rsidR="00396AE7" w:rsidRPr="00664FC7">
          <w:rPr>
            <w:rStyle w:val="ad"/>
            <w:noProof/>
          </w:rPr>
          <w:t>Раздел 5. Прекращение и ограничение прав на земельные участки. Сервитуты</w:t>
        </w:r>
        <w:r w:rsidR="00396AE7">
          <w:rPr>
            <w:noProof/>
            <w:webHidden/>
          </w:rPr>
          <w:tab/>
        </w:r>
        <w:r w:rsidR="00396AE7">
          <w:rPr>
            <w:noProof/>
            <w:webHidden/>
          </w:rPr>
          <w:fldChar w:fldCharType="begin"/>
        </w:r>
        <w:r w:rsidR="00396AE7">
          <w:rPr>
            <w:noProof/>
            <w:webHidden/>
          </w:rPr>
          <w:instrText xml:space="preserve"> PAGEREF _Toc158646607 \h </w:instrText>
        </w:r>
        <w:r w:rsidR="00396AE7">
          <w:rPr>
            <w:noProof/>
            <w:webHidden/>
          </w:rPr>
        </w:r>
        <w:r w:rsidR="00396AE7">
          <w:rPr>
            <w:noProof/>
            <w:webHidden/>
          </w:rPr>
          <w:fldChar w:fldCharType="separate"/>
        </w:r>
        <w:r w:rsidR="00396AE7">
          <w:rPr>
            <w:noProof/>
            <w:webHidden/>
          </w:rPr>
          <w:t>36</w:t>
        </w:r>
        <w:r w:rsidR="00396AE7">
          <w:rPr>
            <w:noProof/>
            <w:webHidden/>
          </w:rPr>
          <w:fldChar w:fldCharType="end"/>
        </w:r>
      </w:hyperlink>
    </w:p>
    <w:p w14:paraId="44B8B335"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8" w:history="1">
        <w:r w:rsidR="00396AE7" w:rsidRPr="00664FC7">
          <w:rPr>
            <w:rStyle w:val="ad"/>
            <w:noProof/>
          </w:rPr>
          <w:t>Статья 11. Прекращение прав на земельные участки.</w:t>
        </w:r>
        <w:r w:rsidR="00396AE7">
          <w:rPr>
            <w:noProof/>
            <w:webHidden/>
          </w:rPr>
          <w:tab/>
        </w:r>
        <w:r w:rsidR="00396AE7">
          <w:rPr>
            <w:noProof/>
            <w:webHidden/>
          </w:rPr>
          <w:fldChar w:fldCharType="begin"/>
        </w:r>
        <w:r w:rsidR="00396AE7">
          <w:rPr>
            <w:noProof/>
            <w:webHidden/>
          </w:rPr>
          <w:instrText xml:space="preserve"> PAGEREF _Toc158646608 \h </w:instrText>
        </w:r>
        <w:r w:rsidR="00396AE7">
          <w:rPr>
            <w:noProof/>
            <w:webHidden/>
          </w:rPr>
        </w:r>
        <w:r w:rsidR="00396AE7">
          <w:rPr>
            <w:noProof/>
            <w:webHidden/>
          </w:rPr>
          <w:fldChar w:fldCharType="separate"/>
        </w:r>
        <w:r w:rsidR="00396AE7">
          <w:rPr>
            <w:noProof/>
            <w:webHidden/>
          </w:rPr>
          <w:t>36</w:t>
        </w:r>
        <w:r w:rsidR="00396AE7">
          <w:rPr>
            <w:noProof/>
            <w:webHidden/>
          </w:rPr>
          <w:fldChar w:fldCharType="end"/>
        </w:r>
      </w:hyperlink>
    </w:p>
    <w:p w14:paraId="7CBFD815"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09" w:history="1">
        <w:r w:rsidR="00396AE7" w:rsidRPr="00664FC7">
          <w:rPr>
            <w:rStyle w:val="ad"/>
            <w:noProof/>
          </w:rPr>
          <w:t>Статья 12. Право ограниченного пользования чужим земельным участком (сервитут).</w:t>
        </w:r>
        <w:r w:rsidR="00396AE7">
          <w:rPr>
            <w:noProof/>
            <w:webHidden/>
          </w:rPr>
          <w:tab/>
        </w:r>
        <w:r w:rsidR="00396AE7">
          <w:rPr>
            <w:noProof/>
            <w:webHidden/>
          </w:rPr>
          <w:fldChar w:fldCharType="begin"/>
        </w:r>
        <w:r w:rsidR="00396AE7">
          <w:rPr>
            <w:noProof/>
            <w:webHidden/>
          </w:rPr>
          <w:instrText xml:space="preserve"> PAGEREF _Toc158646609 \h </w:instrText>
        </w:r>
        <w:r w:rsidR="00396AE7">
          <w:rPr>
            <w:noProof/>
            <w:webHidden/>
          </w:rPr>
        </w:r>
        <w:r w:rsidR="00396AE7">
          <w:rPr>
            <w:noProof/>
            <w:webHidden/>
          </w:rPr>
          <w:fldChar w:fldCharType="separate"/>
        </w:r>
        <w:r w:rsidR="00396AE7">
          <w:rPr>
            <w:noProof/>
            <w:webHidden/>
          </w:rPr>
          <w:t>36</w:t>
        </w:r>
        <w:r w:rsidR="00396AE7">
          <w:rPr>
            <w:noProof/>
            <w:webHidden/>
          </w:rPr>
          <w:fldChar w:fldCharType="end"/>
        </w:r>
      </w:hyperlink>
    </w:p>
    <w:p w14:paraId="66D1AA0B"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0" w:history="1">
        <w:r w:rsidR="00396AE7" w:rsidRPr="00664FC7">
          <w:rPr>
            <w:rStyle w:val="ad"/>
            <w:noProof/>
          </w:rPr>
          <w:t>Статья 13. Ограничение прав на землю.</w:t>
        </w:r>
        <w:r w:rsidR="00396AE7">
          <w:rPr>
            <w:noProof/>
            <w:webHidden/>
          </w:rPr>
          <w:tab/>
        </w:r>
        <w:r w:rsidR="00396AE7">
          <w:rPr>
            <w:noProof/>
            <w:webHidden/>
          </w:rPr>
          <w:fldChar w:fldCharType="begin"/>
        </w:r>
        <w:r w:rsidR="00396AE7">
          <w:rPr>
            <w:noProof/>
            <w:webHidden/>
          </w:rPr>
          <w:instrText xml:space="preserve"> PAGEREF _Toc158646610 \h </w:instrText>
        </w:r>
        <w:r w:rsidR="00396AE7">
          <w:rPr>
            <w:noProof/>
            <w:webHidden/>
          </w:rPr>
        </w:r>
        <w:r w:rsidR="00396AE7">
          <w:rPr>
            <w:noProof/>
            <w:webHidden/>
          </w:rPr>
          <w:fldChar w:fldCharType="separate"/>
        </w:r>
        <w:r w:rsidR="00396AE7">
          <w:rPr>
            <w:noProof/>
            <w:webHidden/>
          </w:rPr>
          <w:t>38</w:t>
        </w:r>
        <w:r w:rsidR="00396AE7">
          <w:rPr>
            <w:noProof/>
            <w:webHidden/>
          </w:rPr>
          <w:fldChar w:fldCharType="end"/>
        </w:r>
      </w:hyperlink>
    </w:p>
    <w:p w14:paraId="14755120" w14:textId="77777777" w:rsidR="00396AE7" w:rsidRDefault="002F2FD7">
      <w:pPr>
        <w:pStyle w:val="27"/>
        <w:rPr>
          <w:rFonts w:asciiTheme="minorHAnsi" w:eastAsiaTheme="minorEastAsia" w:hAnsiTheme="minorHAnsi"/>
          <w:noProof/>
          <w:sz w:val="22"/>
          <w:lang w:eastAsia="ru-RU"/>
        </w:rPr>
      </w:pPr>
      <w:hyperlink w:anchor="_Toc158646611" w:history="1">
        <w:r w:rsidR="00396AE7" w:rsidRPr="00664FC7">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396AE7">
          <w:rPr>
            <w:noProof/>
            <w:webHidden/>
          </w:rPr>
          <w:tab/>
        </w:r>
        <w:r w:rsidR="00396AE7">
          <w:rPr>
            <w:noProof/>
            <w:webHidden/>
          </w:rPr>
          <w:fldChar w:fldCharType="begin"/>
        </w:r>
        <w:r w:rsidR="00396AE7">
          <w:rPr>
            <w:noProof/>
            <w:webHidden/>
          </w:rPr>
          <w:instrText xml:space="preserve"> PAGEREF _Toc158646611 \h </w:instrText>
        </w:r>
        <w:r w:rsidR="00396AE7">
          <w:rPr>
            <w:noProof/>
            <w:webHidden/>
          </w:rPr>
        </w:r>
        <w:r w:rsidR="00396AE7">
          <w:rPr>
            <w:noProof/>
            <w:webHidden/>
          </w:rPr>
          <w:fldChar w:fldCharType="separate"/>
        </w:r>
        <w:r w:rsidR="00396AE7">
          <w:rPr>
            <w:noProof/>
            <w:webHidden/>
          </w:rPr>
          <w:t>41</w:t>
        </w:r>
        <w:r w:rsidR="00396AE7">
          <w:rPr>
            <w:noProof/>
            <w:webHidden/>
          </w:rPr>
          <w:fldChar w:fldCharType="end"/>
        </w:r>
      </w:hyperlink>
    </w:p>
    <w:p w14:paraId="73B5E607"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2" w:history="1">
        <w:r w:rsidR="00396AE7" w:rsidRPr="00664FC7">
          <w:rPr>
            <w:rStyle w:val="ad"/>
            <w:noProof/>
          </w:rPr>
          <w:t>Статья 14. Градостроительные регламенты и их применение.</w:t>
        </w:r>
        <w:r w:rsidR="00396AE7">
          <w:rPr>
            <w:noProof/>
            <w:webHidden/>
          </w:rPr>
          <w:tab/>
        </w:r>
        <w:r w:rsidR="00396AE7">
          <w:rPr>
            <w:noProof/>
            <w:webHidden/>
          </w:rPr>
          <w:fldChar w:fldCharType="begin"/>
        </w:r>
        <w:r w:rsidR="00396AE7">
          <w:rPr>
            <w:noProof/>
            <w:webHidden/>
          </w:rPr>
          <w:instrText xml:space="preserve"> PAGEREF _Toc158646612 \h </w:instrText>
        </w:r>
        <w:r w:rsidR="00396AE7">
          <w:rPr>
            <w:noProof/>
            <w:webHidden/>
          </w:rPr>
        </w:r>
        <w:r w:rsidR="00396AE7">
          <w:rPr>
            <w:noProof/>
            <w:webHidden/>
          </w:rPr>
          <w:fldChar w:fldCharType="separate"/>
        </w:r>
        <w:r w:rsidR="00396AE7">
          <w:rPr>
            <w:noProof/>
            <w:webHidden/>
          </w:rPr>
          <w:t>41</w:t>
        </w:r>
        <w:r w:rsidR="00396AE7">
          <w:rPr>
            <w:noProof/>
            <w:webHidden/>
          </w:rPr>
          <w:fldChar w:fldCharType="end"/>
        </w:r>
      </w:hyperlink>
    </w:p>
    <w:p w14:paraId="24469D98"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3" w:history="1">
        <w:r w:rsidR="00396AE7" w:rsidRPr="00664FC7">
          <w:rPr>
            <w:rStyle w:val="ad"/>
            <w:noProof/>
          </w:rPr>
          <w:t>Статья 15. Виды разрешенного использования земельных участков и объектов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_Toc158646613 \h </w:instrText>
        </w:r>
        <w:r w:rsidR="00396AE7">
          <w:rPr>
            <w:noProof/>
            <w:webHidden/>
          </w:rPr>
        </w:r>
        <w:r w:rsidR="00396AE7">
          <w:rPr>
            <w:noProof/>
            <w:webHidden/>
          </w:rPr>
          <w:fldChar w:fldCharType="separate"/>
        </w:r>
        <w:r w:rsidR="00396AE7">
          <w:rPr>
            <w:noProof/>
            <w:webHidden/>
          </w:rPr>
          <w:t>42</w:t>
        </w:r>
        <w:r w:rsidR="00396AE7">
          <w:rPr>
            <w:noProof/>
            <w:webHidden/>
          </w:rPr>
          <w:fldChar w:fldCharType="end"/>
        </w:r>
      </w:hyperlink>
    </w:p>
    <w:p w14:paraId="44189E38"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4" w:history="1">
        <w:r w:rsidR="00396AE7" w:rsidRPr="00664FC7">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_Toc158646614 \h </w:instrText>
        </w:r>
        <w:r w:rsidR="00396AE7">
          <w:rPr>
            <w:noProof/>
            <w:webHidden/>
          </w:rPr>
        </w:r>
        <w:r w:rsidR="00396AE7">
          <w:rPr>
            <w:noProof/>
            <w:webHidden/>
          </w:rPr>
          <w:fldChar w:fldCharType="separate"/>
        </w:r>
        <w:r w:rsidR="00396AE7">
          <w:rPr>
            <w:noProof/>
            <w:webHidden/>
          </w:rPr>
          <w:t>43</w:t>
        </w:r>
        <w:r w:rsidR="00396AE7">
          <w:rPr>
            <w:noProof/>
            <w:webHidden/>
          </w:rPr>
          <w:fldChar w:fldCharType="end"/>
        </w:r>
      </w:hyperlink>
    </w:p>
    <w:p w14:paraId="7F7AA78D"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5" w:history="1">
        <w:r w:rsidR="00396AE7" w:rsidRPr="00664FC7">
          <w:rPr>
            <w:rStyle w:val="ad"/>
            <w:noProof/>
          </w:rPr>
          <w:t>Статья 17. Порядок изменения видов разрешенного использования земельных участков и объектов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_Toc158646615 \h </w:instrText>
        </w:r>
        <w:r w:rsidR="00396AE7">
          <w:rPr>
            <w:noProof/>
            <w:webHidden/>
          </w:rPr>
        </w:r>
        <w:r w:rsidR="00396AE7">
          <w:rPr>
            <w:noProof/>
            <w:webHidden/>
          </w:rPr>
          <w:fldChar w:fldCharType="separate"/>
        </w:r>
        <w:r w:rsidR="00396AE7">
          <w:rPr>
            <w:noProof/>
            <w:webHidden/>
          </w:rPr>
          <w:t>44</w:t>
        </w:r>
        <w:r w:rsidR="00396AE7">
          <w:rPr>
            <w:noProof/>
            <w:webHidden/>
          </w:rPr>
          <w:fldChar w:fldCharType="end"/>
        </w:r>
      </w:hyperlink>
    </w:p>
    <w:p w14:paraId="1F7ACAEE"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6" w:history="1">
        <w:r w:rsidR="00396AE7" w:rsidRPr="00664FC7">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_Toc158646616 \h </w:instrText>
        </w:r>
        <w:r w:rsidR="00396AE7">
          <w:rPr>
            <w:noProof/>
            <w:webHidden/>
          </w:rPr>
        </w:r>
        <w:r w:rsidR="00396AE7">
          <w:rPr>
            <w:noProof/>
            <w:webHidden/>
          </w:rPr>
          <w:fldChar w:fldCharType="separate"/>
        </w:r>
        <w:r w:rsidR="00396AE7">
          <w:rPr>
            <w:noProof/>
            <w:webHidden/>
          </w:rPr>
          <w:t>45</w:t>
        </w:r>
        <w:r w:rsidR="00396AE7">
          <w:rPr>
            <w:noProof/>
            <w:webHidden/>
          </w:rPr>
          <w:fldChar w:fldCharType="end"/>
        </w:r>
      </w:hyperlink>
    </w:p>
    <w:p w14:paraId="44C7C5EE"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7" w:history="1">
        <w:r w:rsidR="00396AE7" w:rsidRPr="00664FC7">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_Toc158646617 \h </w:instrText>
        </w:r>
        <w:r w:rsidR="00396AE7">
          <w:rPr>
            <w:noProof/>
            <w:webHidden/>
          </w:rPr>
        </w:r>
        <w:r w:rsidR="00396AE7">
          <w:rPr>
            <w:noProof/>
            <w:webHidden/>
          </w:rPr>
          <w:fldChar w:fldCharType="separate"/>
        </w:r>
        <w:r w:rsidR="00396AE7">
          <w:rPr>
            <w:noProof/>
            <w:webHidden/>
          </w:rPr>
          <w:t>46</w:t>
        </w:r>
        <w:r w:rsidR="00396AE7">
          <w:rPr>
            <w:noProof/>
            <w:webHidden/>
          </w:rPr>
          <w:fldChar w:fldCharType="end"/>
        </w:r>
      </w:hyperlink>
    </w:p>
    <w:p w14:paraId="3F012183"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18" w:history="1">
        <w:r w:rsidR="00396AE7" w:rsidRPr="00664FC7">
          <w:rPr>
            <w:rStyle w:val="ad"/>
            <w:noProof/>
          </w:rPr>
          <w:t>Статья 20. Использование объектов недвижимости, не соответствующих установленному градостроительному регламенту.</w:t>
        </w:r>
        <w:r w:rsidR="00396AE7">
          <w:rPr>
            <w:noProof/>
            <w:webHidden/>
          </w:rPr>
          <w:tab/>
        </w:r>
        <w:r w:rsidR="00396AE7">
          <w:rPr>
            <w:noProof/>
            <w:webHidden/>
          </w:rPr>
          <w:fldChar w:fldCharType="begin"/>
        </w:r>
        <w:r w:rsidR="00396AE7">
          <w:rPr>
            <w:noProof/>
            <w:webHidden/>
          </w:rPr>
          <w:instrText xml:space="preserve"> PAGEREF _Toc158646618 \h </w:instrText>
        </w:r>
        <w:r w:rsidR="00396AE7">
          <w:rPr>
            <w:noProof/>
            <w:webHidden/>
          </w:rPr>
        </w:r>
        <w:r w:rsidR="00396AE7">
          <w:rPr>
            <w:noProof/>
            <w:webHidden/>
          </w:rPr>
          <w:fldChar w:fldCharType="separate"/>
        </w:r>
        <w:r w:rsidR="00396AE7">
          <w:rPr>
            <w:noProof/>
            <w:webHidden/>
          </w:rPr>
          <w:t>48</w:t>
        </w:r>
        <w:r w:rsidR="00396AE7">
          <w:rPr>
            <w:noProof/>
            <w:webHidden/>
          </w:rPr>
          <w:fldChar w:fldCharType="end"/>
        </w:r>
      </w:hyperlink>
    </w:p>
    <w:p w14:paraId="296F8791" w14:textId="77777777" w:rsidR="00396AE7" w:rsidRDefault="002F2FD7">
      <w:pPr>
        <w:pStyle w:val="27"/>
        <w:rPr>
          <w:rFonts w:asciiTheme="minorHAnsi" w:eastAsiaTheme="minorEastAsia" w:hAnsiTheme="minorHAnsi"/>
          <w:noProof/>
          <w:sz w:val="22"/>
          <w:lang w:eastAsia="ru-RU"/>
        </w:rPr>
      </w:pPr>
      <w:hyperlink w:anchor="_Toc158646619" w:history="1">
        <w:r w:rsidR="00396AE7" w:rsidRPr="00664FC7">
          <w:rPr>
            <w:rStyle w:val="ad"/>
            <w:noProof/>
          </w:rPr>
          <w:t>Глава 5. Положение о подготовке документации по планировке территории.</w:t>
        </w:r>
        <w:r w:rsidR="00396AE7">
          <w:rPr>
            <w:noProof/>
            <w:webHidden/>
          </w:rPr>
          <w:tab/>
        </w:r>
        <w:r w:rsidR="00396AE7">
          <w:rPr>
            <w:noProof/>
            <w:webHidden/>
          </w:rPr>
          <w:fldChar w:fldCharType="begin"/>
        </w:r>
        <w:r w:rsidR="00396AE7">
          <w:rPr>
            <w:noProof/>
            <w:webHidden/>
          </w:rPr>
          <w:instrText xml:space="preserve"> PAGEREF _Toc158646619 \h </w:instrText>
        </w:r>
        <w:r w:rsidR="00396AE7">
          <w:rPr>
            <w:noProof/>
            <w:webHidden/>
          </w:rPr>
        </w:r>
        <w:r w:rsidR="00396AE7">
          <w:rPr>
            <w:noProof/>
            <w:webHidden/>
          </w:rPr>
          <w:fldChar w:fldCharType="separate"/>
        </w:r>
        <w:r w:rsidR="00396AE7">
          <w:rPr>
            <w:noProof/>
            <w:webHidden/>
          </w:rPr>
          <w:t>50</w:t>
        </w:r>
        <w:r w:rsidR="00396AE7">
          <w:rPr>
            <w:noProof/>
            <w:webHidden/>
          </w:rPr>
          <w:fldChar w:fldCharType="end"/>
        </w:r>
      </w:hyperlink>
    </w:p>
    <w:p w14:paraId="36B08B83"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0" w:history="1">
        <w:r w:rsidR="00396AE7" w:rsidRPr="00664FC7">
          <w:rPr>
            <w:rStyle w:val="ad"/>
            <w:noProof/>
          </w:rPr>
          <w:t>Статья 21. Общие положения о планировке территории.</w:t>
        </w:r>
        <w:r w:rsidR="00396AE7">
          <w:rPr>
            <w:noProof/>
            <w:webHidden/>
          </w:rPr>
          <w:tab/>
        </w:r>
        <w:r w:rsidR="00396AE7">
          <w:rPr>
            <w:noProof/>
            <w:webHidden/>
          </w:rPr>
          <w:fldChar w:fldCharType="begin"/>
        </w:r>
        <w:r w:rsidR="00396AE7">
          <w:rPr>
            <w:noProof/>
            <w:webHidden/>
          </w:rPr>
          <w:instrText xml:space="preserve"> PAGEREF _Toc158646620 \h </w:instrText>
        </w:r>
        <w:r w:rsidR="00396AE7">
          <w:rPr>
            <w:noProof/>
            <w:webHidden/>
          </w:rPr>
        </w:r>
        <w:r w:rsidR="00396AE7">
          <w:rPr>
            <w:noProof/>
            <w:webHidden/>
          </w:rPr>
          <w:fldChar w:fldCharType="separate"/>
        </w:r>
        <w:r w:rsidR="00396AE7">
          <w:rPr>
            <w:noProof/>
            <w:webHidden/>
          </w:rPr>
          <w:t>50</w:t>
        </w:r>
        <w:r w:rsidR="00396AE7">
          <w:rPr>
            <w:noProof/>
            <w:webHidden/>
          </w:rPr>
          <w:fldChar w:fldCharType="end"/>
        </w:r>
      </w:hyperlink>
    </w:p>
    <w:p w14:paraId="2DE4DF28"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1" w:history="1">
        <w:r w:rsidR="00396AE7" w:rsidRPr="00664FC7">
          <w:rPr>
            <w:rStyle w:val="ad"/>
            <w:noProof/>
          </w:rPr>
          <w:t>Статья 22. Инженерные изыскания для подготовки документации по планировке территории.</w:t>
        </w:r>
        <w:r w:rsidR="00396AE7">
          <w:rPr>
            <w:noProof/>
            <w:webHidden/>
          </w:rPr>
          <w:tab/>
        </w:r>
        <w:r w:rsidR="00396AE7">
          <w:rPr>
            <w:noProof/>
            <w:webHidden/>
          </w:rPr>
          <w:fldChar w:fldCharType="begin"/>
        </w:r>
        <w:r w:rsidR="00396AE7">
          <w:rPr>
            <w:noProof/>
            <w:webHidden/>
          </w:rPr>
          <w:instrText xml:space="preserve"> PAGEREF _Toc158646621 \h </w:instrText>
        </w:r>
        <w:r w:rsidR="00396AE7">
          <w:rPr>
            <w:noProof/>
            <w:webHidden/>
          </w:rPr>
        </w:r>
        <w:r w:rsidR="00396AE7">
          <w:rPr>
            <w:noProof/>
            <w:webHidden/>
          </w:rPr>
          <w:fldChar w:fldCharType="separate"/>
        </w:r>
        <w:r w:rsidR="00396AE7">
          <w:rPr>
            <w:noProof/>
            <w:webHidden/>
          </w:rPr>
          <w:t>51</w:t>
        </w:r>
        <w:r w:rsidR="00396AE7">
          <w:rPr>
            <w:noProof/>
            <w:webHidden/>
          </w:rPr>
          <w:fldChar w:fldCharType="end"/>
        </w:r>
      </w:hyperlink>
    </w:p>
    <w:p w14:paraId="4051CEB5"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2" w:history="1">
        <w:r w:rsidR="00396AE7" w:rsidRPr="00664FC7">
          <w:rPr>
            <w:rStyle w:val="ad"/>
            <w:noProof/>
          </w:rPr>
          <w:t>Статья 23. Проекты планировки территории.</w:t>
        </w:r>
        <w:r w:rsidR="00396AE7">
          <w:rPr>
            <w:noProof/>
            <w:webHidden/>
          </w:rPr>
          <w:tab/>
        </w:r>
        <w:r w:rsidR="00396AE7">
          <w:rPr>
            <w:noProof/>
            <w:webHidden/>
          </w:rPr>
          <w:fldChar w:fldCharType="begin"/>
        </w:r>
        <w:r w:rsidR="00396AE7">
          <w:rPr>
            <w:noProof/>
            <w:webHidden/>
          </w:rPr>
          <w:instrText xml:space="preserve"> PAGEREF _Toc158646622 \h </w:instrText>
        </w:r>
        <w:r w:rsidR="00396AE7">
          <w:rPr>
            <w:noProof/>
            <w:webHidden/>
          </w:rPr>
        </w:r>
        <w:r w:rsidR="00396AE7">
          <w:rPr>
            <w:noProof/>
            <w:webHidden/>
          </w:rPr>
          <w:fldChar w:fldCharType="separate"/>
        </w:r>
        <w:r w:rsidR="00396AE7">
          <w:rPr>
            <w:noProof/>
            <w:webHidden/>
          </w:rPr>
          <w:t>52</w:t>
        </w:r>
        <w:r w:rsidR="00396AE7">
          <w:rPr>
            <w:noProof/>
            <w:webHidden/>
          </w:rPr>
          <w:fldChar w:fldCharType="end"/>
        </w:r>
      </w:hyperlink>
    </w:p>
    <w:p w14:paraId="1D73D30B"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3" w:history="1">
        <w:r w:rsidR="00396AE7" w:rsidRPr="00664FC7">
          <w:rPr>
            <w:rStyle w:val="ad"/>
            <w:noProof/>
          </w:rPr>
          <w:t>Статья 24. Проекты межевания территорий.</w:t>
        </w:r>
        <w:r w:rsidR="00396AE7">
          <w:rPr>
            <w:noProof/>
            <w:webHidden/>
          </w:rPr>
          <w:tab/>
        </w:r>
        <w:r w:rsidR="00396AE7">
          <w:rPr>
            <w:noProof/>
            <w:webHidden/>
          </w:rPr>
          <w:fldChar w:fldCharType="begin"/>
        </w:r>
        <w:r w:rsidR="00396AE7">
          <w:rPr>
            <w:noProof/>
            <w:webHidden/>
          </w:rPr>
          <w:instrText xml:space="preserve"> PAGEREF _Toc158646623 \h </w:instrText>
        </w:r>
        <w:r w:rsidR="00396AE7">
          <w:rPr>
            <w:noProof/>
            <w:webHidden/>
          </w:rPr>
        </w:r>
        <w:r w:rsidR="00396AE7">
          <w:rPr>
            <w:noProof/>
            <w:webHidden/>
          </w:rPr>
          <w:fldChar w:fldCharType="separate"/>
        </w:r>
        <w:r w:rsidR="00396AE7">
          <w:rPr>
            <w:noProof/>
            <w:webHidden/>
          </w:rPr>
          <w:t>52</w:t>
        </w:r>
        <w:r w:rsidR="00396AE7">
          <w:rPr>
            <w:noProof/>
            <w:webHidden/>
          </w:rPr>
          <w:fldChar w:fldCharType="end"/>
        </w:r>
      </w:hyperlink>
    </w:p>
    <w:p w14:paraId="7F7405F0"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4" w:history="1">
        <w:r w:rsidR="00396AE7" w:rsidRPr="00664FC7">
          <w:rPr>
            <w:rStyle w:val="ad"/>
            <w:noProof/>
          </w:rPr>
          <w:t>Статья 25. Особенности подготовки документации по планировке территории.</w:t>
        </w:r>
        <w:r w:rsidR="00396AE7">
          <w:rPr>
            <w:noProof/>
            <w:webHidden/>
          </w:rPr>
          <w:tab/>
        </w:r>
        <w:r w:rsidR="00396AE7">
          <w:rPr>
            <w:noProof/>
            <w:webHidden/>
          </w:rPr>
          <w:fldChar w:fldCharType="begin"/>
        </w:r>
        <w:r w:rsidR="00396AE7">
          <w:rPr>
            <w:noProof/>
            <w:webHidden/>
          </w:rPr>
          <w:instrText xml:space="preserve"> PAGEREF _Toc158646624 \h </w:instrText>
        </w:r>
        <w:r w:rsidR="00396AE7">
          <w:rPr>
            <w:noProof/>
            <w:webHidden/>
          </w:rPr>
        </w:r>
        <w:r w:rsidR="00396AE7">
          <w:rPr>
            <w:noProof/>
            <w:webHidden/>
          </w:rPr>
          <w:fldChar w:fldCharType="separate"/>
        </w:r>
        <w:r w:rsidR="00396AE7">
          <w:rPr>
            <w:noProof/>
            <w:webHidden/>
          </w:rPr>
          <w:t>54</w:t>
        </w:r>
        <w:r w:rsidR="00396AE7">
          <w:rPr>
            <w:noProof/>
            <w:webHidden/>
          </w:rPr>
          <w:fldChar w:fldCharType="end"/>
        </w:r>
      </w:hyperlink>
    </w:p>
    <w:p w14:paraId="2114CA31"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5" w:history="1">
        <w:r w:rsidR="00396AE7" w:rsidRPr="00664FC7">
          <w:rPr>
            <w:rStyle w:val="ad"/>
            <w:noProof/>
          </w:rPr>
          <w:t>Статья 26. Особенности подготовки документации по планировке территории применительно к территории поселения.</w:t>
        </w:r>
        <w:r w:rsidR="00396AE7">
          <w:rPr>
            <w:noProof/>
            <w:webHidden/>
          </w:rPr>
          <w:tab/>
        </w:r>
        <w:r w:rsidR="00396AE7">
          <w:rPr>
            <w:noProof/>
            <w:webHidden/>
          </w:rPr>
          <w:fldChar w:fldCharType="begin"/>
        </w:r>
        <w:r w:rsidR="00396AE7">
          <w:rPr>
            <w:noProof/>
            <w:webHidden/>
          </w:rPr>
          <w:instrText xml:space="preserve"> PAGEREF _Toc158646625 \h </w:instrText>
        </w:r>
        <w:r w:rsidR="00396AE7">
          <w:rPr>
            <w:noProof/>
            <w:webHidden/>
          </w:rPr>
        </w:r>
        <w:r w:rsidR="00396AE7">
          <w:rPr>
            <w:noProof/>
            <w:webHidden/>
          </w:rPr>
          <w:fldChar w:fldCharType="separate"/>
        </w:r>
        <w:r w:rsidR="00396AE7">
          <w:rPr>
            <w:noProof/>
            <w:webHidden/>
          </w:rPr>
          <w:t>63</w:t>
        </w:r>
        <w:r w:rsidR="00396AE7">
          <w:rPr>
            <w:noProof/>
            <w:webHidden/>
          </w:rPr>
          <w:fldChar w:fldCharType="end"/>
        </w:r>
      </w:hyperlink>
    </w:p>
    <w:p w14:paraId="359D72F9"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6" w:history="1">
        <w:r w:rsidR="00396AE7" w:rsidRPr="00664FC7">
          <w:rPr>
            <w:rStyle w:val="ad"/>
            <w:noProof/>
          </w:rPr>
          <w:t>Статья 27. Архитектурно-градостроительный облик объекта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_Toc158646626 \h </w:instrText>
        </w:r>
        <w:r w:rsidR="00396AE7">
          <w:rPr>
            <w:noProof/>
            <w:webHidden/>
          </w:rPr>
        </w:r>
        <w:r w:rsidR="00396AE7">
          <w:rPr>
            <w:noProof/>
            <w:webHidden/>
          </w:rPr>
          <w:fldChar w:fldCharType="separate"/>
        </w:r>
        <w:r w:rsidR="00396AE7">
          <w:rPr>
            <w:noProof/>
            <w:webHidden/>
          </w:rPr>
          <w:t>65</w:t>
        </w:r>
        <w:r w:rsidR="00396AE7">
          <w:rPr>
            <w:noProof/>
            <w:webHidden/>
          </w:rPr>
          <w:fldChar w:fldCharType="end"/>
        </w:r>
      </w:hyperlink>
    </w:p>
    <w:p w14:paraId="745084A2"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7" w:history="1">
        <w:r w:rsidR="00396AE7" w:rsidRPr="00664FC7">
          <w:rPr>
            <w:rStyle w:val="ad"/>
            <w:noProof/>
          </w:rPr>
          <w:t>Статья 28. Правила согласования архитектурно-градостроительного облика объекта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_Toc158646627 \h </w:instrText>
        </w:r>
        <w:r w:rsidR="00396AE7">
          <w:rPr>
            <w:noProof/>
            <w:webHidden/>
          </w:rPr>
        </w:r>
        <w:r w:rsidR="00396AE7">
          <w:rPr>
            <w:noProof/>
            <w:webHidden/>
          </w:rPr>
          <w:fldChar w:fldCharType="separate"/>
        </w:r>
        <w:r w:rsidR="00396AE7">
          <w:rPr>
            <w:noProof/>
            <w:webHidden/>
          </w:rPr>
          <w:t>66</w:t>
        </w:r>
        <w:r w:rsidR="00396AE7">
          <w:rPr>
            <w:noProof/>
            <w:webHidden/>
          </w:rPr>
          <w:fldChar w:fldCharType="end"/>
        </w:r>
      </w:hyperlink>
    </w:p>
    <w:p w14:paraId="4FFD344F" w14:textId="77777777" w:rsidR="00396AE7" w:rsidRDefault="002F2FD7">
      <w:pPr>
        <w:pStyle w:val="27"/>
        <w:rPr>
          <w:rFonts w:asciiTheme="minorHAnsi" w:eastAsiaTheme="minorEastAsia" w:hAnsiTheme="minorHAnsi"/>
          <w:noProof/>
          <w:sz w:val="22"/>
          <w:lang w:eastAsia="ru-RU"/>
        </w:rPr>
      </w:pPr>
      <w:hyperlink w:anchor="_Toc158646628" w:history="1">
        <w:r w:rsidR="00396AE7" w:rsidRPr="00664FC7">
          <w:rPr>
            <w:rStyle w:val="ad"/>
            <w:noProof/>
          </w:rPr>
          <w:t>Глава 6. Положение о проведении общественных обсуждений или  публичных слушаний по вопросам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_Toc158646628 \h </w:instrText>
        </w:r>
        <w:r w:rsidR="00396AE7">
          <w:rPr>
            <w:noProof/>
            <w:webHidden/>
          </w:rPr>
        </w:r>
        <w:r w:rsidR="00396AE7">
          <w:rPr>
            <w:noProof/>
            <w:webHidden/>
          </w:rPr>
          <w:fldChar w:fldCharType="separate"/>
        </w:r>
        <w:r w:rsidR="00396AE7">
          <w:rPr>
            <w:noProof/>
            <w:webHidden/>
          </w:rPr>
          <w:t>70</w:t>
        </w:r>
        <w:r w:rsidR="00396AE7">
          <w:rPr>
            <w:noProof/>
            <w:webHidden/>
          </w:rPr>
          <w:fldChar w:fldCharType="end"/>
        </w:r>
      </w:hyperlink>
    </w:p>
    <w:p w14:paraId="3FCCA579"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29" w:history="1">
        <w:r w:rsidR="00396AE7" w:rsidRPr="00664FC7">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_Toc158646629 \h </w:instrText>
        </w:r>
        <w:r w:rsidR="00396AE7">
          <w:rPr>
            <w:noProof/>
            <w:webHidden/>
          </w:rPr>
        </w:r>
        <w:r w:rsidR="00396AE7">
          <w:rPr>
            <w:noProof/>
            <w:webHidden/>
          </w:rPr>
          <w:fldChar w:fldCharType="separate"/>
        </w:r>
        <w:r w:rsidR="00396AE7">
          <w:rPr>
            <w:noProof/>
            <w:webHidden/>
          </w:rPr>
          <w:t>70</w:t>
        </w:r>
        <w:r w:rsidR="00396AE7">
          <w:rPr>
            <w:noProof/>
            <w:webHidden/>
          </w:rPr>
          <w:fldChar w:fldCharType="end"/>
        </w:r>
      </w:hyperlink>
    </w:p>
    <w:p w14:paraId="28F4E694" w14:textId="77777777" w:rsidR="00396AE7" w:rsidRDefault="002F2FD7">
      <w:pPr>
        <w:pStyle w:val="27"/>
        <w:rPr>
          <w:rFonts w:asciiTheme="minorHAnsi" w:eastAsiaTheme="minorEastAsia" w:hAnsiTheme="minorHAnsi"/>
          <w:noProof/>
          <w:sz w:val="22"/>
          <w:lang w:eastAsia="ru-RU"/>
        </w:rPr>
      </w:pPr>
      <w:hyperlink w:anchor="_Toc158646630" w:history="1">
        <w:r w:rsidR="00396AE7" w:rsidRPr="00664FC7">
          <w:rPr>
            <w:rStyle w:val="ad"/>
            <w:noProof/>
          </w:rPr>
          <w:t>Глава 7. Внесение изменений в правила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_Toc158646630 \h </w:instrText>
        </w:r>
        <w:r w:rsidR="00396AE7">
          <w:rPr>
            <w:noProof/>
            <w:webHidden/>
          </w:rPr>
        </w:r>
        <w:r w:rsidR="00396AE7">
          <w:rPr>
            <w:noProof/>
            <w:webHidden/>
          </w:rPr>
          <w:fldChar w:fldCharType="separate"/>
        </w:r>
        <w:r w:rsidR="00396AE7">
          <w:rPr>
            <w:noProof/>
            <w:webHidden/>
          </w:rPr>
          <w:t>71</w:t>
        </w:r>
        <w:r w:rsidR="00396AE7">
          <w:rPr>
            <w:noProof/>
            <w:webHidden/>
          </w:rPr>
          <w:fldChar w:fldCharType="end"/>
        </w:r>
      </w:hyperlink>
    </w:p>
    <w:p w14:paraId="563E8A84"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1" w:history="1">
        <w:r w:rsidR="00396AE7" w:rsidRPr="00664FC7">
          <w:rPr>
            <w:rStyle w:val="ad"/>
            <w:noProof/>
          </w:rPr>
          <w:t>Статья 30. Порядок и основания для внесения изменений в правила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_Toc158646631 \h </w:instrText>
        </w:r>
        <w:r w:rsidR="00396AE7">
          <w:rPr>
            <w:noProof/>
            <w:webHidden/>
          </w:rPr>
        </w:r>
        <w:r w:rsidR="00396AE7">
          <w:rPr>
            <w:noProof/>
            <w:webHidden/>
          </w:rPr>
          <w:fldChar w:fldCharType="separate"/>
        </w:r>
        <w:r w:rsidR="00396AE7">
          <w:rPr>
            <w:noProof/>
            <w:webHidden/>
          </w:rPr>
          <w:t>71</w:t>
        </w:r>
        <w:r w:rsidR="00396AE7">
          <w:rPr>
            <w:noProof/>
            <w:webHidden/>
          </w:rPr>
          <w:fldChar w:fldCharType="end"/>
        </w:r>
      </w:hyperlink>
    </w:p>
    <w:p w14:paraId="3854C01F"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2" w:history="1">
        <w:r w:rsidR="00396AE7" w:rsidRPr="00664FC7">
          <w:rPr>
            <w:rStyle w:val="ad"/>
            <w:noProof/>
          </w:rPr>
          <w:t>Статья 31. Внесение изменений в правила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_Toc158646632 \h </w:instrText>
        </w:r>
        <w:r w:rsidR="00396AE7">
          <w:rPr>
            <w:noProof/>
            <w:webHidden/>
          </w:rPr>
        </w:r>
        <w:r w:rsidR="00396AE7">
          <w:rPr>
            <w:noProof/>
            <w:webHidden/>
          </w:rPr>
          <w:fldChar w:fldCharType="separate"/>
        </w:r>
        <w:r w:rsidR="00396AE7">
          <w:rPr>
            <w:noProof/>
            <w:webHidden/>
          </w:rPr>
          <w:t>74</w:t>
        </w:r>
        <w:r w:rsidR="00396AE7">
          <w:rPr>
            <w:noProof/>
            <w:webHidden/>
          </w:rPr>
          <w:fldChar w:fldCharType="end"/>
        </w:r>
      </w:hyperlink>
    </w:p>
    <w:p w14:paraId="265B3AC2" w14:textId="77777777" w:rsidR="00396AE7" w:rsidRDefault="002F2FD7">
      <w:pPr>
        <w:pStyle w:val="27"/>
        <w:rPr>
          <w:rFonts w:asciiTheme="minorHAnsi" w:eastAsiaTheme="minorEastAsia" w:hAnsiTheme="minorHAnsi"/>
          <w:noProof/>
          <w:sz w:val="22"/>
          <w:lang w:eastAsia="ru-RU"/>
        </w:rPr>
      </w:pPr>
      <w:hyperlink w:anchor="_Toc158646633" w:history="1">
        <w:r w:rsidR="00396AE7" w:rsidRPr="00664FC7">
          <w:rPr>
            <w:rStyle w:val="ad"/>
            <w:noProof/>
          </w:rPr>
          <w:t>Глава 8. Регулирование иных вопросов землепользования и застройки.</w:t>
        </w:r>
        <w:r w:rsidR="00396AE7">
          <w:rPr>
            <w:noProof/>
            <w:webHidden/>
          </w:rPr>
          <w:tab/>
        </w:r>
        <w:r w:rsidR="00396AE7">
          <w:rPr>
            <w:noProof/>
            <w:webHidden/>
          </w:rPr>
          <w:fldChar w:fldCharType="begin"/>
        </w:r>
        <w:r w:rsidR="00396AE7">
          <w:rPr>
            <w:noProof/>
            <w:webHidden/>
          </w:rPr>
          <w:instrText xml:space="preserve"> PAGEREF _Toc158646633 \h </w:instrText>
        </w:r>
        <w:r w:rsidR="00396AE7">
          <w:rPr>
            <w:noProof/>
            <w:webHidden/>
          </w:rPr>
        </w:r>
        <w:r w:rsidR="00396AE7">
          <w:rPr>
            <w:noProof/>
            <w:webHidden/>
          </w:rPr>
          <w:fldChar w:fldCharType="separate"/>
        </w:r>
        <w:r w:rsidR="00396AE7">
          <w:rPr>
            <w:noProof/>
            <w:webHidden/>
          </w:rPr>
          <w:t>78</w:t>
        </w:r>
        <w:r w:rsidR="00396AE7">
          <w:rPr>
            <w:noProof/>
            <w:webHidden/>
          </w:rPr>
          <w:fldChar w:fldCharType="end"/>
        </w:r>
      </w:hyperlink>
    </w:p>
    <w:p w14:paraId="14E9E19F"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4" w:history="1">
        <w:r w:rsidR="00396AE7" w:rsidRPr="00664FC7">
          <w:rPr>
            <w:rStyle w:val="ad"/>
            <w:noProof/>
          </w:rPr>
          <w:t>Статья 32. Градостроительные планы земельных участков.</w:t>
        </w:r>
        <w:r w:rsidR="00396AE7">
          <w:rPr>
            <w:noProof/>
            <w:webHidden/>
          </w:rPr>
          <w:tab/>
        </w:r>
        <w:r w:rsidR="00396AE7">
          <w:rPr>
            <w:noProof/>
            <w:webHidden/>
          </w:rPr>
          <w:fldChar w:fldCharType="begin"/>
        </w:r>
        <w:r w:rsidR="00396AE7">
          <w:rPr>
            <w:noProof/>
            <w:webHidden/>
          </w:rPr>
          <w:instrText xml:space="preserve"> PAGEREF _Toc158646634 \h </w:instrText>
        </w:r>
        <w:r w:rsidR="00396AE7">
          <w:rPr>
            <w:noProof/>
            <w:webHidden/>
          </w:rPr>
        </w:r>
        <w:r w:rsidR="00396AE7">
          <w:rPr>
            <w:noProof/>
            <w:webHidden/>
          </w:rPr>
          <w:fldChar w:fldCharType="separate"/>
        </w:r>
        <w:r w:rsidR="00396AE7">
          <w:rPr>
            <w:noProof/>
            <w:webHidden/>
          </w:rPr>
          <w:t>78</w:t>
        </w:r>
        <w:r w:rsidR="00396AE7">
          <w:rPr>
            <w:noProof/>
            <w:webHidden/>
          </w:rPr>
          <w:fldChar w:fldCharType="end"/>
        </w:r>
      </w:hyperlink>
    </w:p>
    <w:p w14:paraId="6B814CA1"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5" w:history="1">
        <w:r w:rsidR="00396AE7" w:rsidRPr="00664FC7">
          <w:rPr>
            <w:rStyle w:val="ad"/>
            <w:noProof/>
          </w:rPr>
          <w:t>Статья 33. Выдача разрешений на строительство.</w:t>
        </w:r>
        <w:r w:rsidR="00396AE7">
          <w:rPr>
            <w:noProof/>
            <w:webHidden/>
          </w:rPr>
          <w:tab/>
        </w:r>
        <w:r w:rsidR="00396AE7">
          <w:rPr>
            <w:noProof/>
            <w:webHidden/>
          </w:rPr>
          <w:fldChar w:fldCharType="begin"/>
        </w:r>
        <w:r w:rsidR="00396AE7">
          <w:rPr>
            <w:noProof/>
            <w:webHidden/>
          </w:rPr>
          <w:instrText xml:space="preserve"> PAGEREF _Toc158646635 \h </w:instrText>
        </w:r>
        <w:r w:rsidR="00396AE7">
          <w:rPr>
            <w:noProof/>
            <w:webHidden/>
          </w:rPr>
        </w:r>
        <w:r w:rsidR="00396AE7">
          <w:rPr>
            <w:noProof/>
            <w:webHidden/>
          </w:rPr>
          <w:fldChar w:fldCharType="separate"/>
        </w:r>
        <w:r w:rsidR="00396AE7">
          <w:rPr>
            <w:noProof/>
            <w:webHidden/>
          </w:rPr>
          <w:t>79</w:t>
        </w:r>
        <w:r w:rsidR="00396AE7">
          <w:rPr>
            <w:noProof/>
            <w:webHidden/>
          </w:rPr>
          <w:fldChar w:fldCharType="end"/>
        </w:r>
      </w:hyperlink>
    </w:p>
    <w:p w14:paraId="5A659B59"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6" w:history="1">
        <w:r w:rsidR="00396AE7" w:rsidRPr="00664FC7">
          <w:rPr>
            <w:rStyle w:val="ad"/>
            <w:noProof/>
          </w:rPr>
          <w:t>Статья 34. Выдача разрешения на ввод объекта в эксплуатацию.</w:t>
        </w:r>
        <w:r w:rsidR="00396AE7">
          <w:rPr>
            <w:noProof/>
            <w:webHidden/>
          </w:rPr>
          <w:tab/>
        </w:r>
        <w:r w:rsidR="00396AE7">
          <w:rPr>
            <w:noProof/>
            <w:webHidden/>
          </w:rPr>
          <w:fldChar w:fldCharType="begin"/>
        </w:r>
        <w:r w:rsidR="00396AE7">
          <w:rPr>
            <w:noProof/>
            <w:webHidden/>
          </w:rPr>
          <w:instrText xml:space="preserve"> PAGEREF _Toc158646636 \h </w:instrText>
        </w:r>
        <w:r w:rsidR="00396AE7">
          <w:rPr>
            <w:noProof/>
            <w:webHidden/>
          </w:rPr>
        </w:r>
        <w:r w:rsidR="00396AE7">
          <w:rPr>
            <w:noProof/>
            <w:webHidden/>
          </w:rPr>
          <w:fldChar w:fldCharType="separate"/>
        </w:r>
        <w:r w:rsidR="00396AE7">
          <w:rPr>
            <w:noProof/>
            <w:webHidden/>
          </w:rPr>
          <w:t>83</w:t>
        </w:r>
        <w:r w:rsidR="00396AE7">
          <w:rPr>
            <w:noProof/>
            <w:webHidden/>
          </w:rPr>
          <w:fldChar w:fldCharType="end"/>
        </w:r>
      </w:hyperlink>
    </w:p>
    <w:p w14:paraId="07057DAD"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7" w:history="1">
        <w:r w:rsidR="00396AE7" w:rsidRPr="00664FC7">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396AE7">
          <w:rPr>
            <w:noProof/>
            <w:webHidden/>
          </w:rPr>
          <w:tab/>
        </w:r>
        <w:r w:rsidR="00396AE7">
          <w:rPr>
            <w:noProof/>
            <w:webHidden/>
          </w:rPr>
          <w:fldChar w:fldCharType="begin"/>
        </w:r>
        <w:r w:rsidR="00396AE7">
          <w:rPr>
            <w:noProof/>
            <w:webHidden/>
          </w:rPr>
          <w:instrText xml:space="preserve"> PAGEREF _Toc158646637 \h </w:instrText>
        </w:r>
        <w:r w:rsidR="00396AE7">
          <w:rPr>
            <w:noProof/>
            <w:webHidden/>
          </w:rPr>
        </w:r>
        <w:r w:rsidR="00396AE7">
          <w:rPr>
            <w:noProof/>
            <w:webHidden/>
          </w:rPr>
          <w:fldChar w:fldCharType="separate"/>
        </w:r>
        <w:r w:rsidR="00396AE7">
          <w:rPr>
            <w:noProof/>
            <w:webHidden/>
          </w:rPr>
          <w:t>93</w:t>
        </w:r>
        <w:r w:rsidR="00396AE7">
          <w:rPr>
            <w:noProof/>
            <w:webHidden/>
          </w:rPr>
          <w:fldChar w:fldCharType="end"/>
        </w:r>
      </w:hyperlink>
    </w:p>
    <w:p w14:paraId="78B30F3D"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8" w:history="1">
        <w:r w:rsidR="00396AE7" w:rsidRPr="00664FC7">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396AE7">
          <w:rPr>
            <w:noProof/>
            <w:webHidden/>
          </w:rPr>
          <w:tab/>
        </w:r>
        <w:r w:rsidR="00396AE7">
          <w:rPr>
            <w:noProof/>
            <w:webHidden/>
          </w:rPr>
          <w:fldChar w:fldCharType="begin"/>
        </w:r>
        <w:r w:rsidR="00396AE7">
          <w:rPr>
            <w:noProof/>
            <w:webHidden/>
          </w:rPr>
          <w:instrText xml:space="preserve"> PAGEREF _Toc158646638 \h </w:instrText>
        </w:r>
        <w:r w:rsidR="00396AE7">
          <w:rPr>
            <w:noProof/>
            <w:webHidden/>
          </w:rPr>
        </w:r>
        <w:r w:rsidR="00396AE7">
          <w:rPr>
            <w:noProof/>
            <w:webHidden/>
          </w:rPr>
          <w:fldChar w:fldCharType="separate"/>
        </w:r>
        <w:r w:rsidR="00396AE7">
          <w:rPr>
            <w:noProof/>
            <w:webHidden/>
          </w:rPr>
          <w:t>96</w:t>
        </w:r>
        <w:r w:rsidR="00396AE7">
          <w:rPr>
            <w:noProof/>
            <w:webHidden/>
          </w:rPr>
          <w:fldChar w:fldCharType="end"/>
        </w:r>
      </w:hyperlink>
    </w:p>
    <w:p w14:paraId="085C9C9C"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39" w:history="1">
        <w:r w:rsidR="00396AE7" w:rsidRPr="00664FC7">
          <w:rPr>
            <w:rStyle w:val="ad"/>
            <w:noProof/>
          </w:rPr>
          <w:t>Статья 37. Снос объекта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_Toc158646639 \h </w:instrText>
        </w:r>
        <w:r w:rsidR="00396AE7">
          <w:rPr>
            <w:noProof/>
            <w:webHidden/>
          </w:rPr>
        </w:r>
        <w:r w:rsidR="00396AE7">
          <w:rPr>
            <w:noProof/>
            <w:webHidden/>
          </w:rPr>
          <w:fldChar w:fldCharType="separate"/>
        </w:r>
        <w:r w:rsidR="00396AE7">
          <w:rPr>
            <w:noProof/>
            <w:webHidden/>
          </w:rPr>
          <w:t>99</w:t>
        </w:r>
        <w:r w:rsidR="00396AE7">
          <w:rPr>
            <w:noProof/>
            <w:webHidden/>
          </w:rPr>
          <w:fldChar w:fldCharType="end"/>
        </w:r>
      </w:hyperlink>
    </w:p>
    <w:p w14:paraId="63F0D37A"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0" w:history="1">
        <w:r w:rsidR="00396AE7" w:rsidRPr="00664FC7">
          <w:rPr>
            <w:rStyle w:val="ad"/>
            <w:noProof/>
          </w:rPr>
          <w:t>Статья 38. Осуществление сноса объекта капитального строительства</w:t>
        </w:r>
        <w:r w:rsidR="00396AE7">
          <w:rPr>
            <w:noProof/>
            <w:webHidden/>
          </w:rPr>
          <w:tab/>
        </w:r>
        <w:r w:rsidR="00396AE7">
          <w:rPr>
            <w:noProof/>
            <w:webHidden/>
          </w:rPr>
          <w:fldChar w:fldCharType="begin"/>
        </w:r>
        <w:r w:rsidR="00396AE7">
          <w:rPr>
            <w:noProof/>
            <w:webHidden/>
          </w:rPr>
          <w:instrText xml:space="preserve"> PAGEREF _Toc158646640 \h </w:instrText>
        </w:r>
        <w:r w:rsidR="00396AE7">
          <w:rPr>
            <w:noProof/>
            <w:webHidden/>
          </w:rPr>
        </w:r>
        <w:r w:rsidR="00396AE7">
          <w:rPr>
            <w:noProof/>
            <w:webHidden/>
          </w:rPr>
          <w:fldChar w:fldCharType="separate"/>
        </w:r>
        <w:r w:rsidR="00396AE7">
          <w:rPr>
            <w:noProof/>
            <w:webHidden/>
          </w:rPr>
          <w:t>100</w:t>
        </w:r>
        <w:r w:rsidR="00396AE7">
          <w:rPr>
            <w:noProof/>
            <w:webHidden/>
          </w:rPr>
          <w:fldChar w:fldCharType="end"/>
        </w:r>
      </w:hyperlink>
    </w:p>
    <w:p w14:paraId="28EDE21D"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1" w:history="1">
        <w:r w:rsidR="00396AE7" w:rsidRPr="00664FC7">
          <w:rPr>
            <w:rStyle w:val="ad"/>
            <w:noProof/>
          </w:rPr>
          <w:t>Статья 39. Особенности сноса самовольных построек или приведения их в соответствие с установленными требованиями.</w:t>
        </w:r>
        <w:r w:rsidR="00396AE7">
          <w:rPr>
            <w:noProof/>
            <w:webHidden/>
          </w:rPr>
          <w:tab/>
        </w:r>
        <w:r w:rsidR="00396AE7">
          <w:rPr>
            <w:noProof/>
            <w:webHidden/>
          </w:rPr>
          <w:fldChar w:fldCharType="begin"/>
        </w:r>
        <w:r w:rsidR="00396AE7">
          <w:rPr>
            <w:noProof/>
            <w:webHidden/>
          </w:rPr>
          <w:instrText xml:space="preserve"> PAGEREF _Toc158646641 \h </w:instrText>
        </w:r>
        <w:r w:rsidR="00396AE7">
          <w:rPr>
            <w:noProof/>
            <w:webHidden/>
          </w:rPr>
        </w:r>
        <w:r w:rsidR="00396AE7">
          <w:rPr>
            <w:noProof/>
            <w:webHidden/>
          </w:rPr>
          <w:fldChar w:fldCharType="separate"/>
        </w:r>
        <w:r w:rsidR="00396AE7">
          <w:rPr>
            <w:noProof/>
            <w:webHidden/>
          </w:rPr>
          <w:t>102</w:t>
        </w:r>
        <w:r w:rsidR="00396AE7">
          <w:rPr>
            <w:noProof/>
            <w:webHidden/>
          </w:rPr>
          <w:fldChar w:fldCharType="end"/>
        </w:r>
      </w:hyperlink>
    </w:p>
    <w:p w14:paraId="49083080"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2" w:history="1">
        <w:r w:rsidR="00396AE7" w:rsidRPr="00664FC7">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396AE7">
          <w:rPr>
            <w:noProof/>
            <w:webHidden/>
          </w:rPr>
          <w:tab/>
        </w:r>
        <w:r w:rsidR="00396AE7">
          <w:rPr>
            <w:noProof/>
            <w:webHidden/>
          </w:rPr>
          <w:fldChar w:fldCharType="begin"/>
        </w:r>
        <w:r w:rsidR="00396AE7">
          <w:rPr>
            <w:noProof/>
            <w:webHidden/>
          </w:rPr>
          <w:instrText xml:space="preserve"> PAGEREF _Toc158646642 \h </w:instrText>
        </w:r>
        <w:r w:rsidR="00396AE7">
          <w:rPr>
            <w:noProof/>
            <w:webHidden/>
          </w:rPr>
        </w:r>
        <w:r w:rsidR="00396AE7">
          <w:rPr>
            <w:noProof/>
            <w:webHidden/>
          </w:rPr>
          <w:fldChar w:fldCharType="separate"/>
        </w:r>
        <w:r w:rsidR="00396AE7">
          <w:rPr>
            <w:noProof/>
            <w:webHidden/>
          </w:rPr>
          <w:t>103</w:t>
        </w:r>
        <w:r w:rsidR="00396AE7">
          <w:rPr>
            <w:noProof/>
            <w:webHidden/>
          </w:rPr>
          <w:fldChar w:fldCharType="end"/>
        </w:r>
      </w:hyperlink>
    </w:p>
    <w:p w14:paraId="5A3980A8"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3" w:history="1">
        <w:r w:rsidR="00396AE7" w:rsidRPr="00664FC7">
          <w:rPr>
            <w:rStyle w:val="ad"/>
            <w:noProof/>
          </w:rPr>
          <w:t>Статья 41. Сохранение объектов культурного наследия (памятников истории и культуры) расположенных на территории поселения.</w:t>
        </w:r>
        <w:r w:rsidR="00396AE7">
          <w:rPr>
            <w:noProof/>
            <w:webHidden/>
          </w:rPr>
          <w:tab/>
        </w:r>
        <w:r w:rsidR="00396AE7">
          <w:rPr>
            <w:noProof/>
            <w:webHidden/>
          </w:rPr>
          <w:fldChar w:fldCharType="begin"/>
        </w:r>
        <w:r w:rsidR="00396AE7">
          <w:rPr>
            <w:noProof/>
            <w:webHidden/>
          </w:rPr>
          <w:instrText xml:space="preserve"> PAGEREF _Toc158646643 \h </w:instrText>
        </w:r>
        <w:r w:rsidR="00396AE7">
          <w:rPr>
            <w:noProof/>
            <w:webHidden/>
          </w:rPr>
        </w:r>
        <w:r w:rsidR="00396AE7">
          <w:rPr>
            <w:noProof/>
            <w:webHidden/>
          </w:rPr>
          <w:fldChar w:fldCharType="separate"/>
        </w:r>
        <w:r w:rsidR="00396AE7">
          <w:rPr>
            <w:noProof/>
            <w:webHidden/>
          </w:rPr>
          <w:t>104</w:t>
        </w:r>
        <w:r w:rsidR="00396AE7">
          <w:rPr>
            <w:noProof/>
            <w:webHidden/>
          </w:rPr>
          <w:fldChar w:fldCharType="end"/>
        </w:r>
      </w:hyperlink>
    </w:p>
    <w:p w14:paraId="6B0984EB" w14:textId="77777777" w:rsidR="00396AE7" w:rsidRDefault="002F2FD7">
      <w:pPr>
        <w:pStyle w:val="27"/>
        <w:rPr>
          <w:rFonts w:asciiTheme="minorHAnsi" w:eastAsiaTheme="minorEastAsia" w:hAnsiTheme="minorHAnsi"/>
          <w:noProof/>
          <w:sz w:val="22"/>
          <w:lang w:eastAsia="ru-RU"/>
        </w:rPr>
      </w:pPr>
      <w:hyperlink w:anchor="_Toc158646644" w:history="1">
        <w:r w:rsidR="00396AE7" w:rsidRPr="00664FC7">
          <w:rPr>
            <w:rStyle w:val="ad"/>
            <w:noProof/>
          </w:rPr>
          <w:t>Глава 9. Комплексное развитие территории.</w:t>
        </w:r>
        <w:r w:rsidR="00396AE7">
          <w:rPr>
            <w:noProof/>
            <w:webHidden/>
          </w:rPr>
          <w:tab/>
        </w:r>
        <w:r w:rsidR="00396AE7">
          <w:rPr>
            <w:noProof/>
            <w:webHidden/>
          </w:rPr>
          <w:fldChar w:fldCharType="begin"/>
        </w:r>
        <w:r w:rsidR="00396AE7">
          <w:rPr>
            <w:noProof/>
            <w:webHidden/>
          </w:rPr>
          <w:instrText xml:space="preserve"> PAGEREF _Toc158646644 \h </w:instrText>
        </w:r>
        <w:r w:rsidR="00396AE7">
          <w:rPr>
            <w:noProof/>
            <w:webHidden/>
          </w:rPr>
        </w:r>
        <w:r w:rsidR="00396AE7">
          <w:rPr>
            <w:noProof/>
            <w:webHidden/>
          </w:rPr>
          <w:fldChar w:fldCharType="separate"/>
        </w:r>
        <w:r w:rsidR="00396AE7">
          <w:rPr>
            <w:noProof/>
            <w:webHidden/>
          </w:rPr>
          <w:t>109</w:t>
        </w:r>
        <w:r w:rsidR="00396AE7">
          <w:rPr>
            <w:noProof/>
            <w:webHidden/>
          </w:rPr>
          <w:fldChar w:fldCharType="end"/>
        </w:r>
      </w:hyperlink>
    </w:p>
    <w:p w14:paraId="673D2E0B"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5" w:history="1">
        <w:r w:rsidR="00396AE7" w:rsidRPr="00664FC7">
          <w:rPr>
            <w:rStyle w:val="ad"/>
            <w:noProof/>
          </w:rPr>
          <w:t>Статья 42. Цели комплексного развития территории.</w:t>
        </w:r>
        <w:r w:rsidR="00396AE7">
          <w:rPr>
            <w:noProof/>
            <w:webHidden/>
          </w:rPr>
          <w:tab/>
        </w:r>
        <w:r w:rsidR="00396AE7">
          <w:rPr>
            <w:noProof/>
            <w:webHidden/>
          </w:rPr>
          <w:fldChar w:fldCharType="begin"/>
        </w:r>
        <w:r w:rsidR="00396AE7">
          <w:rPr>
            <w:noProof/>
            <w:webHidden/>
          </w:rPr>
          <w:instrText xml:space="preserve"> PAGEREF _Toc158646645 \h </w:instrText>
        </w:r>
        <w:r w:rsidR="00396AE7">
          <w:rPr>
            <w:noProof/>
            <w:webHidden/>
          </w:rPr>
        </w:r>
        <w:r w:rsidR="00396AE7">
          <w:rPr>
            <w:noProof/>
            <w:webHidden/>
          </w:rPr>
          <w:fldChar w:fldCharType="separate"/>
        </w:r>
        <w:r w:rsidR="00396AE7">
          <w:rPr>
            <w:noProof/>
            <w:webHidden/>
          </w:rPr>
          <w:t>109</w:t>
        </w:r>
        <w:r w:rsidR="00396AE7">
          <w:rPr>
            <w:noProof/>
            <w:webHidden/>
          </w:rPr>
          <w:fldChar w:fldCharType="end"/>
        </w:r>
      </w:hyperlink>
    </w:p>
    <w:p w14:paraId="311C53CF"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6" w:history="1">
        <w:r w:rsidR="00396AE7" w:rsidRPr="00664FC7">
          <w:rPr>
            <w:rStyle w:val="ad"/>
            <w:noProof/>
          </w:rPr>
          <w:t>Статья 43. Виды комплексного развития территории.</w:t>
        </w:r>
        <w:r w:rsidR="00396AE7">
          <w:rPr>
            <w:noProof/>
            <w:webHidden/>
          </w:rPr>
          <w:tab/>
        </w:r>
        <w:r w:rsidR="00396AE7">
          <w:rPr>
            <w:noProof/>
            <w:webHidden/>
          </w:rPr>
          <w:fldChar w:fldCharType="begin"/>
        </w:r>
        <w:r w:rsidR="00396AE7">
          <w:rPr>
            <w:noProof/>
            <w:webHidden/>
          </w:rPr>
          <w:instrText xml:space="preserve"> PAGEREF _Toc158646646 \h </w:instrText>
        </w:r>
        <w:r w:rsidR="00396AE7">
          <w:rPr>
            <w:noProof/>
            <w:webHidden/>
          </w:rPr>
        </w:r>
        <w:r w:rsidR="00396AE7">
          <w:rPr>
            <w:noProof/>
            <w:webHidden/>
          </w:rPr>
          <w:fldChar w:fldCharType="separate"/>
        </w:r>
        <w:r w:rsidR="00396AE7">
          <w:rPr>
            <w:noProof/>
            <w:webHidden/>
          </w:rPr>
          <w:t>109</w:t>
        </w:r>
        <w:r w:rsidR="00396AE7">
          <w:rPr>
            <w:noProof/>
            <w:webHidden/>
          </w:rPr>
          <w:fldChar w:fldCharType="end"/>
        </w:r>
      </w:hyperlink>
    </w:p>
    <w:p w14:paraId="26C7F0AF"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7" w:history="1">
        <w:r w:rsidR="00396AE7" w:rsidRPr="00664FC7">
          <w:rPr>
            <w:rStyle w:val="ad"/>
            <w:noProof/>
          </w:rPr>
          <w:t>Статья 44. Порядок принятия и реализации решения о комплексном развитии территории</w:t>
        </w:r>
        <w:r w:rsidR="00396AE7">
          <w:rPr>
            <w:noProof/>
            <w:webHidden/>
          </w:rPr>
          <w:tab/>
        </w:r>
        <w:r w:rsidR="00396AE7">
          <w:rPr>
            <w:noProof/>
            <w:webHidden/>
          </w:rPr>
          <w:fldChar w:fldCharType="begin"/>
        </w:r>
        <w:r w:rsidR="00396AE7">
          <w:rPr>
            <w:noProof/>
            <w:webHidden/>
          </w:rPr>
          <w:instrText xml:space="preserve"> PAGEREF _Toc158646647 \h </w:instrText>
        </w:r>
        <w:r w:rsidR="00396AE7">
          <w:rPr>
            <w:noProof/>
            <w:webHidden/>
          </w:rPr>
        </w:r>
        <w:r w:rsidR="00396AE7">
          <w:rPr>
            <w:noProof/>
            <w:webHidden/>
          </w:rPr>
          <w:fldChar w:fldCharType="separate"/>
        </w:r>
        <w:r w:rsidR="00396AE7">
          <w:rPr>
            <w:noProof/>
            <w:webHidden/>
          </w:rPr>
          <w:t>112</w:t>
        </w:r>
        <w:r w:rsidR="00396AE7">
          <w:rPr>
            <w:noProof/>
            <w:webHidden/>
          </w:rPr>
          <w:fldChar w:fldCharType="end"/>
        </w:r>
      </w:hyperlink>
    </w:p>
    <w:p w14:paraId="5F694429"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8" w:history="1">
        <w:r w:rsidR="00396AE7" w:rsidRPr="00664FC7">
          <w:rPr>
            <w:rStyle w:val="ad"/>
            <w:noProof/>
          </w:rPr>
          <w:t>Статья 45. Решение о комплексном развитии территории.</w:t>
        </w:r>
        <w:r w:rsidR="00396AE7">
          <w:rPr>
            <w:noProof/>
            <w:webHidden/>
          </w:rPr>
          <w:tab/>
        </w:r>
        <w:r w:rsidR="00396AE7">
          <w:rPr>
            <w:noProof/>
            <w:webHidden/>
          </w:rPr>
          <w:fldChar w:fldCharType="begin"/>
        </w:r>
        <w:r w:rsidR="00396AE7">
          <w:rPr>
            <w:noProof/>
            <w:webHidden/>
          </w:rPr>
          <w:instrText xml:space="preserve"> PAGEREF _Toc158646648 \h </w:instrText>
        </w:r>
        <w:r w:rsidR="00396AE7">
          <w:rPr>
            <w:noProof/>
            <w:webHidden/>
          </w:rPr>
        </w:r>
        <w:r w:rsidR="00396AE7">
          <w:rPr>
            <w:noProof/>
            <w:webHidden/>
          </w:rPr>
          <w:fldChar w:fldCharType="separate"/>
        </w:r>
        <w:r w:rsidR="00396AE7">
          <w:rPr>
            <w:noProof/>
            <w:webHidden/>
          </w:rPr>
          <w:t>115</w:t>
        </w:r>
        <w:r w:rsidR="00396AE7">
          <w:rPr>
            <w:noProof/>
            <w:webHidden/>
          </w:rPr>
          <w:fldChar w:fldCharType="end"/>
        </w:r>
      </w:hyperlink>
    </w:p>
    <w:p w14:paraId="6468C9E2"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49" w:history="1">
        <w:r w:rsidR="00396AE7" w:rsidRPr="00664FC7">
          <w:rPr>
            <w:rStyle w:val="ad"/>
            <w:noProof/>
          </w:rPr>
          <w:t>Статья 46. Комплексное развитие территории по инициативе правообладателей.</w:t>
        </w:r>
        <w:r w:rsidR="00396AE7">
          <w:rPr>
            <w:noProof/>
            <w:webHidden/>
          </w:rPr>
          <w:tab/>
        </w:r>
        <w:r w:rsidR="00396AE7">
          <w:rPr>
            <w:noProof/>
            <w:webHidden/>
          </w:rPr>
          <w:fldChar w:fldCharType="begin"/>
        </w:r>
        <w:r w:rsidR="00396AE7">
          <w:rPr>
            <w:noProof/>
            <w:webHidden/>
          </w:rPr>
          <w:instrText xml:space="preserve"> PAGEREF _Toc158646649 \h </w:instrText>
        </w:r>
        <w:r w:rsidR="00396AE7">
          <w:rPr>
            <w:noProof/>
            <w:webHidden/>
          </w:rPr>
        </w:r>
        <w:r w:rsidR="00396AE7">
          <w:rPr>
            <w:noProof/>
            <w:webHidden/>
          </w:rPr>
          <w:fldChar w:fldCharType="separate"/>
        </w:r>
        <w:r w:rsidR="00396AE7">
          <w:rPr>
            <w:noProof/>
            <w:webHidden/>
          </w:rPr>
          <w:t>117</w:t>
        </w:r>
        <w:r w:rsidR="00396AE7">
          <w:rPr>
            <w:noProof/>
            <w:webHidden/>
          </w:rPr>
          <w:fldChar w:fldCharType="end"/>
        </w:r>
      </w:hyperlink>
    </w:p>
    <w:p w14:paraId="2315E002"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50" w:history="1">
        <w:r w:rsidR="00396AE7" w:rsidRPr="00664FC7">
          <w:rPr>
            <w:rStyle w:val="ad"/>
            <w:noProof/>
          </w:rPr>
          <w:t>Статья 47. Ответственность за нарушения Правил.</w:t>
        </w:r>
        <w:r w:rsidR="00396AE7">
          <w:rPr>
            <w:noProof/>
            <w:webHidden/>
          </w:rPr>
          <w:tab/>
        </w:r>
        <w:r w:rsidR="00396AE7">
          <w:rPr>
            <w:noProof/>
            <w:webHidden/>
          </w:rPr>
          <w:fldChar w:fldCharType="begin"/>
        </w:r>
        <w:r w:rsidR="00396AE7">
          <w:rPr>
            <w:noProof/>
            <w:webHidden/>
          </w:rPr>
          <w:instrText xml:space="preserve"> PAGEREF _Toc158646650 \h </w:instrText>
        </w:r>
        <w:r w:rsidR="00396AE7">
          <w:rPr>
            <w:noProof/>
            <w:webHidden/>
          </w:rPr>
        </w:r>
        <w:r w:rsidR="00396AE7">
          <w:rPr>
            <w:noProof/>
            <w:webHidden/>
          </w:rPr>
          <w:fldChar w:fldCharType="separate"/>
        </w:r>
        <w:r w:rsidR="00396AE7">
          <w:rPr>
            <w:noProof/>
            <w:webHidden/>
          </w:rPr>
          <w:t>119</w:t>
        </w:r>
        <w:r w:rsidR="00396AE7">
          <w:rPr>
            <w:noProof/>
            <w:webHidden/>
          </w:rPr>
          <w:fldChar w:fldCharType="end"/>
        </w:r>
      </w:hyperlink>
    </w:p>
    <w:p w14:paraId="193F7EB3" w14:textId="77777777" w:rsidR="00396AE7" w:rsidRDefault="002F2FD7">
      <w:pPr>
        <w:pStyle w:val="27"/>
        <w:rPr>
          <w:rFonts w:asciiTheme="minorHAnsi" w:eastAsiaTheme="minorEastAsia" w:hAnsiTheme="minorHAnsi"/>
          <w:noProof/>
          <w:sz w:val="22"/>
          <w:lang w:eastAsia="ru-RU"/>
        </w:rPr>
      </w:pPr>
      <w:hyperlink w:anchor="_Toc158646651" w:history="1">
        <w:r w:rsidR="00396AE7" w:rsidRPr="00664FC7">
          <w:rPr>
            <w:rStyle w:val="ad"/>
            <w:noProof/>
          </w:rPr>
          <w:t>Глава 10. Архитектурно градостроительный облик.</w:t>
        </w:r>
        <w:r w:rsidR="00396AE7">
          <w:rPr>
            <w:noProof/>
            <w:webHidden/>
          </w:rPr>
          <w:tab/>
        </w:r>
        <w:r w:rsidR="00396AE7">
          <w:rPr>
            <w:noProof/>
            <w:webHidden/>
          </w:rPr>
          <w:fldChar w:fldCharType="begin"/>
        </w:r>
        <w:r w:rsidR="00396AE7">
          <w:rPr>
            <w:noProof/>
            <w:webHidden/>
          </w:rPr>
          <w:instrText xml:space="preserve"> PAGEREF _Toc158646651 \h </w:instrText>
        </w:r>
        <w:r w:rsidR="00396AE7">
          <w:rPr>
            <w:noProof/>
            <w:webHidden/>
          </w:rPr>
        </w:r>
        <w:r w:rsidR="00396AE7">
          <w:rPr>
            <w:noProof/>
            <w:webHidden/>
          </w:rPr>
          <w:fldChar w:fldCharType="separate"/>
        </w:r>
        <w:r w:rsidR="00396AE7">
          <w:rPr>
            <w:noProof/>
            <w:webHidden/>
          </w:rPr>
          <w:t>120</w:t>
        </w:r>
        <w:r w:rsidR="00396AE7">
          <w:rPr>
            <w:noProof/>
            <w:webHidden/>
          </w:rPr>
          <w:fldChar w:fldCharType="end"/>
        </w:r>
      </w:hyperlink>
    </w:p>
    <w:p w14:paraId="33EC67EE"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52" w:history="1">
        <w:r w:rsidR="00396AE7" w:rsidRPr="00664FC7">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sidR="00396AE7">
          <w:rPr>
            <w:noProof/>
            <w:webHidden/>
          </w:rPr>
          <w:tab/>
        </w:r>
        <w:r w:rsidR="00396AE7">
          <w:rPr>
            <w:noProof/>
            <w:webHidden/>
          </w:rPr>
          <w:fldChar w:fldCharType="begin"/>
        </w:r>
        <w:r w:rsidR="00396AE7">
          <w:rPr>
            <w:noProof/>
            <w:webHidden/>
          </w:rPr>
          <w:instrText xml:space="preserve"> PAGEREF _Toc158646652 \h </w:instrText>
        </w:r>
        <w:r w:rsidR="00396AE7">
          <w:rPr>
            <w:noProof/>
            <w:webHidden/>
          </w:rPr>
        </w:r>
        <w:r w:rsidR="00396AE7">
          <w:rPr>
            <w:noProof/>
            <w:webHidden/>
          </w:rPr>
          <w:fldChar w:fldCharType="separate"/>
        </w:r>
        <w:r w:rsidR="00396AE7">
          <w:rPr>
            <w:noProof/>
            <w:webHidden/>
          </w:rPr>
          <w:t>120</w:t>
        </w:r>
        <w:r w:rsidR="00396AE7">
          <w:rPr>
            <w:noProof/>
            <w:webHidden/>
          </w:rPr>
          <w:fldChar w:fldCharType="end"/>
        </w:r>
      </w:hyperlink>
    </w:p>
    <w:p w14:paraId="0F5BD335" w14:textId="77777777" w:rsidR="00396AE7" w:rsidRDefault="002F2FD7">
      <w:pPr>
        <w:pStyle w:val="1e"/>
        <w:rPr>
          <w:rFonts w:asciiTheme="minorHAnsi" w:eastAsiaTheme="minorEastAsia" w:hAnsiTheme="minorHAnsi"/>
          <w:sz w:val="22"/>
          <w:lang w:eastAsia="ru-RU"/>
        </w:rPr>
      </w:pPr>
      <w:hyperlink w:anchor="_Toc158646653" w:history="1">
        <w:r w:rsidR="00396AE7" w:rsidRPr="00664FC7">
          <w:rPr>
            <w:rStyle w:val="ad"/>
          </w:rPr>
          <w:t xml:space="preserve">ЧАСТЬ </w:t>
        </w:r>
        <w:r w:rsidR="00396AE7" w:rsidRPr="00664FC7">
          <w:rPr>
            <w:rStyle w:val="ad"/>
            <w:lang w:val="en-US"/>
          </w:rPr>
          <w:t>II</w:t>
        </w:r>
        <w:r w:rsidR="00396AE7" w:rsidRPr="00664FC7">
          <w:rPr>
            <w:rStyle w:val="ad"/>
          </w:rPr>
          <w:t>. КАРТА ГРАДОСТРОИТЕЛЬНОГО ЗОНИРОВАНИЯ</w:t>
        </w:r>
        <w:r w:rsidR="00396AE7">
          <w:rPr>
            <w:webHidden/>
          </w:rPr>
          <w:tab/>
        </w:r>
        <w:r w:rsidR="00396AE7">
          <w:rPr>
            <w:webHidden/>
          </w:rPr>
          <w:fldChar w:fldCharType="begin"/>
        </w:r>
        <w:r w:rsidR="00396AE7">
          <w:rPr>
            <w:webHidden/>
          </w:rPr>
          <w:instrText xml:space="preserve"> PAGEREF _Toc158646653 \h </w:instrText>
        </w:r>
        <w:r w:rsidR="00396AE7">
          <w:rPr>
            <w:webHidden/>
          </w:rPr>
        </w:r>
        <w:r w:rsidR="00396AE7">
          <w:rPr>
            <w:webHidden/>
          </w:rPr>
          <w:fldChar w:fldCharType="separate"/>
        </w:r>
        <w:r w:rsidR="00396AE7">
          <w:rPr>
            <w:webHidden/>
          </w:rPr>
          <w:t>133</w:t>
        </w:r>
        <w:r w:rsidR="00396AE7">
          <w:rPr>
            <w:webHidden/>
          </w:rPr>
          <w:fldChar w:fldCharType="end"/>
        </w:r>
      </w:hyperlink>
    </w:p>
    <w:p w14:paraId="50C23F24" w14:textId="77777777" w:rsidR="00396AE7" w:rsidRDefault="002F2FD7">
      <w:pPr>
        <w:pStyle w:val="43"/>
        <w:tabs>
          <w:tab w:val="right" w:leader="dot" w:pos="9629"/>
        </w:tabs>
        <w:rPr>
          <w:rFonts w:asciiTheme="minorHAnsi" w:eastAsiaTheme="minorEastAsia" w:hAnsiTheme="minorHAnsi"/>
          <w:noProof/>
          <w:sz w:val="22"/>
          <w:lang w:eastAsia="ru-RU"/>
        </w:rPr>
      </w:pPr>
      <w:hyperlink w:anchor="_Toc158646654" w:history="1">
        <w:r w:rsidR="00396AE7" w:rsidRPr="00664FC7">
          <w:rPr>
            <w:rStyle w:val="ad"/>
            <w:noProof/>
          </w:rPr>
          <w:t>Статья 49. Карта(ы) градостроительного зонирования территории Киевского сельского поселения Крымского района, карта(ы) зон с особыми условиями использования территории (совмещено на одной карте)</w:t>
        </w:r>
        <w:r w:rsidR="00396AE7">
          <w:rPr>
            <w:noProof/>
            <w:webHidden/>
          </w:rPr>
          <w:tab/>
        </w:r>
        <w:r w:rsidR="00396AE7">
          <w:rPr>
            <w:noProof/>
            <w:webHidden/>
          </w:rPr>
          <w:fldChar w:fldCharType="begin"/>
        </w:r>
        <w:r w:rsidR="00396AE7">
          <w:rPr>
            <w:noProof/>
            <w:webHidden/>
          </w:rPr>
          <w:instrText xml:space="preserve"> PAGEREF _Toc158646654 \h </w:instrText>
        </w:r>
        <w:r w:rsidR="00396AE7">
          <w:rPr>
            <w:noProof/>
            <w:webHidden/>
          </w:rPr>
        </w:r>
        <w:r w:rsidR="00396AE7">
          <w:rPr>
            <w:noProof/>
            <w:webHidden/>
          </w:rPr>
          <w:fldChar w:fldCharType="separate"/>
        </w:r>
        <w:r w:rsidR="00396AE7">
          <w:rPr>
            <w:noProof/>
            <w:webHidden/>
          </w:rPr>
          <w:t>133</w:t>
        </w:r>
        <w:r w:rsidR="00396AE7">
          <w:rPr>
            <w:noProof/>
            <w:webHidden/>
          </w:rPr>
          <w:fldChar w:fldCharType="end"/>
        </w:r>
      </w:hyperlink>
    </w:p>
    <w:p w14:paraId="46FD2C55" w14:textId="77777777" w:rsidR="00396AE7" w:rsidRDefault="002F2FD7">
      <w:pPr>
        <w:pStyle w:val="1e"/>
        <w:rPr>
          <w:rFonts w:asciiTheme="minorHAnsi" w:eastAsiaTheme="minorEastAsia" w:hAnsiTheme="minorHAnsi"/>
          <w:sz w:val="22"/>
          <w:lang w:eastAsia="ru-RU"/>
        </w:rPr>
      </w:pPr>
      <w:hyperlink w:anchor="_Toc158646655" w:history="1">
        <w:r w:rsidR="00396AE7" w:rsidRPr="00664FC7">
          <w:rPr>
            <w:rStyle w:val="ad"/>
          </w:rPr>
          <w:t>Жилые зоны:</w:t>
        </w:r>
        <w:r w:rsidR="00396AE7">
          <w:rPr>
            <w:webHidden/>
          </w:rPr>
          <w:tab/>
        </w:r>
        <w:r w:rsidR="00396AE7">
          <w:rPr>
            <w:webHidden/>
          </w:rPr>
          <w:fldChar w:fldCharType="begin"/>
        </w:r>
        <w:r w:rsidR="00396AE7">
          <w:rPr>
            <w:webHidden/>
          </w:rPr>
          <w:instrText xml:space="preserve"> PAGEREF _Toc158646655 \h </w:instrText>
        </w:r>
        <w:r w:rsidR="00396AE7">
          <w:rPr>
            <w:webHidden/>
          </w:rPr>
        </w:r>
        <w:r w:rsidR="00396AE7">
          <w:rPr>
            <w:webHidden/>
          </w:rPr>
          <w:fldChar w:fldCharType="separate"/>
        </w:r>
        <w:r w:rsidR="00396AE7">
          <w:rPr>
            <w:webHidden/>
          </w:rPr>
          <w:t>139</w:t>
        </w:r>
        <w:r w:rsidR="00396AE7">
          <w:rPr>
            <w:webHidden/>
          </w:rPr>
          <w:fldChar w:fldCharType="end"/>
        </w:r>
      </w:hyperlink>
    </w:p>
    <w:p w14:paraId="799A9410"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56" w:history="1">
        <w:r w:rsidR="00396AE7" w:rsidRPr="00664FC7">
          <w:rPr>
            <w:rStyle w:val="ad"/>
            <w:noProof/>
          </w:rPr>
          <w:t>Ж – 1А. Зона индивидуальной усадебной жилой застройки.</w:t>
        </w:r>
        <w:r w:rsidR="00396AE7">
          <w:rPr>
            <w:noProof/>
            <w:webHidden/>
          </w:rPr>
          <w:tab/>
        </w:r>
        <w:r w:rsidR="00396AE7">
          <w:rPr>
            <w:noProof/>
            <w:webHidden/>
          </w:rPr>
          <w:fldChar w:fldCharType="begin"/>
        </w:r>
        <w:r w:rsidR="00396AE7">
          <w:rPr>
            <w:noProof/>
            <w:webHidden/>
          </w:rPr>
          <w:instrText xml:space="preserve"> PAGEREF _Toc158646656 \h </w:instrText>
        </w:r>
        <w:r w:rsidR="00396AE7">
          <w:rPr>
            <w:noProof/>
            <w:webHidden/>
          </w:rPr>
        </w:r>
        <w:r w:rsidR="00396AE7">
          <w:rPr>
            <w:noProof/>
            <w:webHidden/>
          </w:rPr>
          <w:fldChar w:fldCharType="separate"/>
        </w:r>
        <w:r w:rsidR="00396AE7">
          <w:rPr>
            <w:noProof/>
            <w:webHidden/>
          </w:rPr>
          <w:t>139</w:t>
        </w:r>
        <w:r w:rsidR="00396AE7">
          <w:rPr>
            <w:noProof/>
            <w:webHidden/>
          </w:rPr>
          <w:fldChar w:fldCharType="end"/>
        </w:r>
      </w:hyperlink>
    </w:p>
    <w:p w14:paraId="3A2F2C30"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57" w:history="1">
        <w:r w:rsidR="00396AE7" w:rsidRPr="00664FC7">
          <w:rPr>
            <w:rStyle w:val="ad"/>
            <w:noProof/>
          </w:rPr>
          <w:t>Ж – 1Б. Зона застройки индивидуальными жилыми домами с содержанием домашнего скота  и птицы.</w:t>
        </w:r>
        <w:r w:rsidR="00396AE7">
          <w:rPr>
            <w:noProof/>
            <w:webHidden/>
          </w:rPr>
          <w:tab/>
        </w:r>
        <w:r w:rsidR="00396AE7">
          <w:rPr>
            <w:noProof/>
            <w:webHidden/>
          </w:rPr>
          <w:fldChar w:fldCharType="begin"/>
        </w:r>
        <w:r w:rsidR="00396AE7">
          <w:rPr>
            <w:noProof/>
            <w:webHidden/>
          </w:rPr>
          <w:instrText xml:space="preserve"> PAGEREF _Toc158646657 \h </w:instrText>
        </w:r>
        <w:r w:rsidR="00396AE7">
          <w:rPr>
            <w:noProof/>
            <w:webHidden/>
          </w:rPr>
        </w:r>
        <w:r w:rsidR="00396AE7">
          <w:rPr>
            <w:noProof/>
            <w:webHidden/>
          </w:rPr>
          <w:fldChar w:fldCharType="separate"/>
        </w:r>
        <w:r w:rsidR="00396AE7">
          <w:rPr>
            <w:noProof/>
            <w:webHidden/>
          </w:rPr>
          <w:t>151</w:t>
        </w:r>
        <w:r w:rsidR="00396AE7">
          <w:rPr>
            <w:noProof/>
            <w:webHidden/>
          </w:rPr>
          <w:fldChar w:fldCharType="end"/>
        </w:r>
      </w:hyperlink>
    </w:p>
    <w:p w14:paraId="3EBF0960"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58" w:history="1">
        <w:r w:rsidR="00396AE7" w:rsidRPr="00664FC7">
          <w:rPr>
            <w:rStyle w:val="ad"/>
            <w:noProof/>
          </w:rPr>
          <w:t>Ж – МЗ.Зона застройки малоэтажными жилыми домами</w:t>
        </w:r>
        <w:r w:rsidR="00396AE7">
          <w:rPr>
            <w:noProof/>
            <w:webHidden/>
          </w:rPr>
          <w:tab/>
        </w:r>
        <w:r w:rsidR="00396AE7">
          <w:rPr>
            <w:noProof/>
            <w:webHidden/>
          </w:rPr>
          <w:fldChar w:fldCharType="begin"/>
        </w:r>
        <w:r w:rsidR="00396AE7">
          <w:rPr>
            <w:noProof/>
            <w:webHidden/>
          </w:rPr>
          <w:instrText xml:space="preserve"> PAGEREF _Toc158646658 \h </w:instrText>
        </w:r>
        <w:r w:rsidR="00396AE7">
          <w:rPr>
            <w:noProof/>
            <w:webHidden/>
          </w:rPr>
        </w:r>
        <w:r w:rsidR="00396AE7">
          <w:rPr>
            <w:noProof/>
            <w:webHidden/>
          </w:rPr>
          <w:fldChar w:fldCharType="separate"/>
        </w:r>
        <w:r w:rsidR="00396AE7">
          <w:rPr>
            <w:noProof/>
            <w:webHidden/>
          </w:rPr>
          <w:t>164</w:t>
        </w:r>
        <w:r w:rsidR="00396AE7">
          <w:rPr>
            <w:noProof/>
            <w:webHidden/>
          </w:rPr>
          <w:fldChar w:fldCharType="end"/>
        </w:r>
      </w:hyperlink>
    </w:p>
    <w:p w14:paraId="41D77CD8"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59" w:history="1">
        <w:r w:rsidR="00396AE7" w:rsidRPr="00664FC7">
          <w:rPr>
            <w:rStyle w:val="ad"/>
            <w:noProof/>
          </w:rPr>
          <w:t>Ж – КСТ. Зона садоводства.</w:t>
        </w:r>
        <w:r w:rsidR="00396AE7">
          <w:rPr>
            <w:noProof/>
            <w:webHidden/>
          </w:rPr>
          <w:tab/>
        </w:r>
        <w:r w:rsidR="00396AE7">
          <w:rPr>
            <w:noProof/>
            <w:webHidden/>
          </w:rPr>
          <w:fldChar w:fldCharType="begin"/>
        </w:r>
        <w:r w:rsidR="00396AE7">
          <w:rPr>
            <w:noProof/>
            <w:webHidden/>
          </w:rPr>
          <w:instrText xml:space="preserve"> PAGEREF _Toc158646659 \h </w:instrText>
        </w:r>
        <w:r w:rsidR="00396AE7">
          <w:rPr>
            <w:noProof/>
            <w:webHidden/>
          </w:rPr>
        </w:r>
        <w:r w:rsidR="00396AE7">
          <w:rPr>
            <w:noProof/>
            <w:webHidden/>
          </w:rPr>
          <w:fldChar w:fldCharType="separate"/>
        </w:r>
        <w:r w:rsidR="00396AE7">
          <w:rPr>
            <w:noProof/>
            <w:webHidden/>
          </w:rPr>
          <w:t>178</w:t>
        </w:r>
        <w:r w:rsidR="00396AE7">
          <w:rPr>
            <w:noProof/>
            <w:webHidden/>
          </w:rPr>
          <w:fldChar w:fldCharType="end"/>
        </w:r>
      </w:hyperlink>
    </w:p>
    <w:p w14:paraId="02DD4390" w14:textId="77777777" w:rsidR="00396AE7" w:rsidRDefault="002F2FD7">
      <w:pPr>
        <w:pStyle w:val="1e"/>
        <w:rPr>
          <w:rFonts w:asciiTheme="minorHAnsi" w:eastAsiaTheme="minorEastAsia" w:hAnsiTheme="minorHAnsi"/>
          <w:sz w:val="22"/>
          <w:lang w:eastAsia="ru-RU"/>
        </w:rPr>
      </w:pPr>
      <w:hyperlink w:anchor="_Toc158646660" w:history="1">
        <w:r w:rsidR="00396AE7" w:rsidRPr="00664FC7">
          <w:rPr>
            <w:rStyle w:val="ad"/>
          </w:rPr>
          <w:t>Общественно-деловые зоны:</w:t>
        </w:r>
        <w:r w:rsidR="00396AE7">
          <w:rPr>
            <w:webHidden/>
          </w:rPr>
          <w:tab/>
        </w:r>
        <w:r w:rsidR="00396AE7">
          <w:rPr>
            <w:webHidden/>
          </w:rPr>
          <w:fldChar w:fldCharType="begin"/>
        </w:r>
        <w:r w:rsidR="00396AE7">
          <w:rPr>
            <w:webHidden/>
          </w:rPr>
          <w:instrText xml:space="preserve"> PAGEREF _Toc158646660 \h </w:instrText>
        </w:r>
        <w:r w:rsidR="00396AE7">
          <w:rPr>
            <w:webHidden/>
          </w:rPr>
        </w:r>
        <w:r w:rsidR="00396AE7">
          <w:rPr>
            <w:webHidden/>
          </w:rPr>
          <w:fldChar w:fldCharType="separate"/>
        </w:r>
        <w:r w:rsidR="00396AE7">
          <w:rPr>
            <w:webHidden/>
          </w:rPr>
          <w:t>189</w:t>
        </w:r>
        <w:r w:rsidR="00396AE7">
          <w:rPr>
            <w:webHidden/>
          </w:rPr>
          <w:fldChar w:fldCharType="end"/>
        </w:r>
      </w:hyperlink>
    </w:p>
    <w:p w14:paraId="7D759DA9"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1" w:history="1">
        <w:r w:rsidR="00396AE7" w:rsidRPr="00664FC7">
          <w:rPr>
            <w:rStyle w:val="ad"/>
            <w:noProof/>
          </w:rPr>
          <w:t>ОД-1. Центральная зона делового, общественного и коммерческого назначения.</w:t>
        </w:r>
        <w:r w:rsidR="00396AE7">
          <w:rPr>
            <w:noProof/>
            <w:webHidden/>
          </w:rPr>
          <w:tab/>
        </w:r>
        <w:r w:rsidR="00396AE7">
          <w:rPr>
            <w:noProof/>
            <w:webHidden/>
          </w:rPr>
          <w:fldChar w:fldCharType="begin"/>
        </w:r>
        <w:r w:rsidR="00396AE7">
          <w:rPr>
            <w:noProof/>
            <w:webHidden/>
          </w:rPr>
          <w:instrText xml:space="preserve"> PAGEREF _Toc158646661 \h </w:instrText>
        </w:r>
        <w:r w:rsidR="00396AE7">
          <w:rPr>
            <w:noProof/>
            <w:webHidden/>
          </w:rPr>
        </w:r>
        <w:r w:rsidR="00396AE7">
          <w:rPr>
            <w:noProof/>
            <w:webHidden/>
          </w:rPr>
          <w:fldChar w:fldCharType="separate"/>
        </w:r>
        <w:r w:rsidR="00396AE7">
          <w:rPr>
            <w:noProof/>
            <w:webHidden/>
          </w:rPr>
          <w:t>189</w:t>
        </w:r>
        <w:r w:rsidR="00396AE7">
          <w:rPr>
            <w:noProof/>
            <w:webHidden/>
          </w:rPr>
          <w:fldChar w:fldCharType="end"/>
        </w:r>
      </w:hyperlink>
    </w:p>
    <w:p w14:paraId="242E5F00"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2" w:history="1">
        <w:r w:rsidR="00396AE7" w:rsidRPr="00664FC7">
          <w:rPr>
            <w:rStyle w:val="ad"/>
            <w:noProof/>
          </w:rPr>
          <w:t>ОД-2. Зона делового, общественного и коммерческого назначения местного значения.</w:t>
        </w:r>
        <w:r w:rsidR="00396AE7">
          <w:rPr>
            <w:noProof/>
            <w:webHidden/>
          </w:rPr>
          <w:tab/>
        </w:r>
        <w:r w:rsidR="00396AE7">
          <w:rPr>
            <w:noProof/>
            <w:webHidden/>
          </w:rPr>
          <w:fldChar w:fldCharType="begin"/>
        </w:r>
        <w:r w:rsidR="00396AE7">
          <w:rPr>
            <w:noProof/>
            <w:webHidden/>
          </w:rPr>
          <w:instrText xml:space="preserve"> PAGEREF _Toc158646662 \h </w:instrText>
        </w:r>
        <w:r w:rsidR="00396AE7">
          <w:rPr>
            <w:noProof/>
            <w:webHidden/>
          </w:rPr>
        </w:r>
        <w:r w:rsidR="00396AE7">
          <w:rPr>
            <w:noProof/>
            <w:webHidden/>
          </w:rPr>
          <w:fldChar w:fldCharType="separate"/>
        </w:r>
        <w:r w:rsidR="00396AE7">
          <w:rPr>
            <w:noProof/>
            <w:webHidden/>
          </w:rPr>
          <w:t>198</w:t>
        </w:r>
        <w:r w:rsidR="00396AE7">
          <w:rPr>
            <w:noProof/>
            <w:webHidden/>
          </w:rPr>
          <w:fldChar w:fldCharType="end"/>
        </w:r>
      </w:hyperlink>
    </w:p>
    <w:p w14:paraId="21FF3E1F" w14:textId="77777777" w:rsidR="00396AE7" w:rsidRDefault="002F2FD7">
      <w:pPr>
        <w:pStyle w:val="1e"/>
        <w:rPr>
          <w:rFonts w:asciiTheme="minorHAnsi" w:eastAsiaTheme="minorEastAsia" w:hAnsiTheme="minorHAnsi"/>
          <w:sz w:val="22"/>
          <w:lang w:eastAsia="ru-RU"/>
        </w:rPr>
      </w:pPr>
      <w:hyperlink w:anchor="_Toc158646663" w:history="1">
        <w:r w:rsidR="00396AE7" w:rsidRPr="00664FC7">
          <w:rPr>
            <w:rStyle w:val="ad"/>
          </w:rPr>
          <w:t>СПЕЦИАЛЬНЫЕ ОБСЛУЖИВАЮЩИЕ И ДЕЛОВЫЕ ЗОНЫ ДЛЯ ОБЪЕКТОВ С БОЛЬШИМИ ЗЕМЕЛЬНЫМИ УЧАСТКАМИ</w:t>
        </w:r>
        <w:r w:rsidR="00396AE7">
          <w:rPr>
            <w:webHidden/>
          </w:rPr>
          <w:tab/>
        </w:r>
        <w:r w:rsidR="00396AE7">
          <w:rPr>
            <w:webHidden/>
          </w:rPr>
          <w:fldChar w:fldCharType="begin"/>
        </w:r>
        <w:r w:rsidR="00396AE7">
          <w:rPr>
            <w:webHidden/>
          </w:rPr>
          <w:instrText xml:space="preserve"> PAGEREF _Toc158646663 \h </w:instrText>
        </w:r>
        <w:r w:rsidR="00396AE7">
          <w:rPr>
            <w:webHidden/>
          </w:rPr>
        </w:r>
        <w:r w:rsidR="00396AE7">
          <w:rPr>
            <w:webHidden/>
          </w:rPr>
          <w:fldChar w:fldCharType="separate"/>
        </w:r>
        <w:r w:rsidR="00396AE7">
          <w:rPr>
            <w:webHidden/>
          </w:rPr>
          <w:t>209</w:t>
        </w:r>
        <w:r w:rsidR="00396AE7">
          <w:rPr>
            <w:webHidden/>
          </w:rPr>
          <w:fldChar w:fldCharType="end"/>
        </w:r>
      </w:hyperlink>
    </w:p>
    <w:p w14:paraId="57FEEACD"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4" w:history="1">
        <w:r w:rsidR="00396AE7" w:rsidRPr="00664FC7">
          <w:rPr>
            <w:rStyle w:val="ad"/>
            <w:noProof/>
          </w:rPr>
          <w:t>ТОД-1. Зона объектов здравоохранения.</w:t>
        </w:r>
        <w:r w:rsidR="00396AE7">
          <w:rPr>
            <w:noProof/>
            <w:webHidden/>
          </w:rPr>
          <w:tab/>
        </w:r>
        <w:r w:rsidR="00396AE7">
          <w:rPr>
            <w:noProof/>
            <w:webHidden/>
          </w:rPr>
          <w:fldChar w:fldCharType="begin"/>
        </w:r>
        <w:r w:rsidR="00396AE7">
          <w:rPr>
            <w:noProof/>
            <w:webHidden/>
          </w:rPr>
          <w:instrText xml:space="preserve"> PAGEREF _Toc158646664 \h </w:instrText>
        </w:r>
        <w:r w:rsidR="00396AE7">
          <w:rPr>
            <w:noProof/>
            <w:webHidden/>
          </w:rPr>
        </w:r>
        <w:r w:rsidR="00396AE7">
          <w:rPr>
            <w:noProof/>
            <w:webHidden/>
          </w:rPr>
          <w:fldChar w:fldCharType="separate"/>
        </w:r>
        <w:r w:rsidR="00396AE7">
          <w:rPr>
            <w:noProof/>
            <w:webHidden/>
          </w:rPr>
          <w:t>209</w:t>
        </w:r>
        <w:r w:rsidR="00396AE7">
          <w:rPr>
            <w:noProof/>
            <w:webHidden/>
          </w:rPr>
          <w:fldChar w:fldCharType="end"/>
        </w:r>
      </w:hyperlink>
    </w:p>
    <w:p w14:paraId="69829582"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5" w:history="1">
        <w:r w:rsidR="00396AE7" w:rsidRPr="00664FC7">
          <w:rPr>
            <w:rStyle w:val="ad"/>
            <w:noProof/>
          </w:rPr>
          <w:t>ТОД-2. Зона объектов образования и научных комплексов.</w:t>
        </w:r>
        <w:r w:rsidR="00396AE7">
          <w:rPr>
            <w:noProof/>
            <w:webHidden/>
          </w:rPr>
          <w:tab/>
        </w:r>
        <w:r w:rsidR="00396AE7">
          <w:rPr>
            <w:noProof/>
            <w:webHidden/>
          </w:rPr>
          <w:fldChar w:fldCharType="begin"/>
        </w:r>
        <w:r w:rsidR="00396AE7">
          <w:rPr>
            <w:noProof/>
            <w:webHidden/>
          </w:rPr>
          <w:instrText xml:space="preserve"> PAGEREF _Toc158646665 \h </w:instrText>
        </w:r>
        <w:r w:rsidR="00396AE7">
          <w:rPr>
            <w:noProof/>
            <w:webHidden/>
          </w:rPr>
        </w:r>
        <w:r w:rsidR="00396AE7">
          <w:rPr>
            <w:noProof/>
            <w:webHidden/>
          </w:rPr>
          <w:fldChar w:fldCharType="separate"/>
        </w:r>
        <w:r w:rsidR="00396AE7">
          <w:rPr>
            <w:noProof/>
            <w:webHidden/>
          </w:rPr>
          <w:t>215</w:t>
        </w:r>
        <w:r w:rsidR="00396AE7">
          <w:rPr>
            <w:noProof/>
            <w:webHidden/>
          </w:rPr>
          <w:fldChar w:fldCharType="end"/>
        </w:r>
      </w:hyperlink>
    </w:p>
    <w:p w14:paraId="51AE90AA"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6" w:history="1">
        <w:r w:rsidR="00396AE7" w:rsidRPr="00664FC7">
          <w:rPr>
            <w:rStyle w:val="ad"/>
            <w:noProof/>
          </w:rPr>
          <w:t>ТОД-3. Зона религиозных объектов.</w:t>
        </w:r>
        <w:r w:rsidR="00396AE7">
          <w:rPr>
            <w:noProof/>
            <w:webHidden/>
          </w:rPr>
          <w:tab/>
        </w:r>
        <w:r w:rsidR="00396AE7">
          <w:rPr>
            <w:noProof/>
            <w:webHidden/>
          </w:rPr>
          <w:fldChar w:fldCharType="begin"/>
        </w:r>
        <w:r w:rsidR="00396AE7">
          <w:rPr>
            <w:noProof/>
            <w:webHidden/>
          </w:rPr>
          <w:instrText xml:space="preserve"> PAGEREF _Toc158646666 \h </w:instrText>
        </w:r>
        <w:r w:rsidR="00396AE7">
          <w:rPr>
            <w:noProof/>
            <w:webHidden/>
          </w:rPr>
        </w:r>
        <w:r w:rsidR="00396AE7">
          <w:rPr>
            <w:noProof/>
            <w:webHidden/>
          </w:rPr>
          <w:fldChar w:fldCharType="separate"/>
        </w:r>
        <w:r w:rsidR="00396AE7">
          <w:rPr>
            <w:noProof/>
            <w:webHidden/>
          </w:rPr>
          <w:t>222</w:t>
        </w:r>
        <w:r w:rsidR="00396AE7">
          <w:rPr>
            <w:noProof/>
            <w:webHidden/>
          </w:rPr>
          <w:fldChar w:fldCharType="end"/>
        </w:r>
      </w:hyperlink>
    </w:p>
    <w:p w14:paraId="30F0ADF0"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7" w:history="1">
        <w:r w:rsidR="00396AE7" w:rsidRPr="00664FC7">
          <w:rPr>
            <w:rStyle w:val="ad"/>
            <w:noProof/>
          </w:rPr>
          <w:t>ТОД-4. Зона объектов физкультуры и спорта</w:t>
        </w:r>
        <w:r w:rsidR="00396AE7">
          <w:rPr>
            <w:noProof/>
            <w:webHidden/>
          </w:rPr>
          <w:tab/>
        </w:r>
        <w:r w:rsidR="00396AE7">
          <w:rPr>
            <w:noProof/>
            <w:webHidden/>
          </w:rPr>
          <w:fldChar w:fldCharType="begin"/>
        </w:r>
        <w:r w:rsidR="00396AE7">
          <w:rPr>
            <w:noProof/>
            <w:webHidden/>
          </w:rPr>
          <w:instrText xml:space="preserve"> PAGEREF _Toc158646667 \h </w:instrText>
        </w:r>
        <w:r w:rsidR="00396AE7">
          <w:rPr>
            <w:noProof/>
            <w:webHidden/>
          </w:rPr>
        </w:r>
        <w:r w:rsidR="00396AE7">
          <w:rPr>
            <w:noProof/>
            <w:webHidden/>
          </w:rPr>
          <w:fldChar w:fldCharType="separate"/>
        </w:r>
        <w:r w:rsidR="00396AE7">
          <w:rPr>
            <w:noProof/>
            <w:webHidden/>
          </w:rPr>
          <w:t>227</w:t>
        </w:r>
        <w:r w:rsidR="00396AE7">
          <w:rPr>
            <w:noProof/>
            <w:webHidden/>
          </w:rPr>
          <w:fldChar w:fldCharType="end"/>
        </w:r>
      </w:hyperlink>
    </w:p>
    <w:p w14:paraId="1C4DA469" w14:textId="77777777" w:rsidR="00396AE7" w:rsidRDefault="002F2FD7">
      <w:pPr>
        <w:pStyle w:val="1e"/>
        <w:rPr>
          <w:rFonts w:asciiTheme="minorHAnsi" w:eastAsiaTheme="minorEastAsia" w:hAnsiTheme="minorHAnsi"/>
          <w:sz w:val="22"/>
          <w:lang w:eastAsia="ru-RU"/>
        </w:rPr>
      </w:pPr>
      <w:hyperlink w:anchor="_Toc158646668" w:history="1">
        <w:r w:rsidR="00396AE7" w:rsidRPr="00664FC7">
          <w:rPr>
            <w:rStyle w:val="ad"/>
          </w:rPr>
          <w:t>Производственные зоны:</w:t>
        </w:r>
        <w:r w:rsidR="00396AE7">
          <w:rPr>
            <w:webHidden/>
          </w:rPr>
          <w:tab/>
        </w:r>
        <w:r w:rsidR="00396AE7">
          <w:rPr>
            <w:webHidden/>
          </w:rPr>
          <w:fldChar w:fldCharType="begin"/>
        </w:r>
        <w:r w:rsidR="00396AE7">
          <w:rPr>
            <w:webHidden/>
          </w:rPr>
          <w:instrText xml:space="preserve"> PAGEREF _Toc158646668 \h </w:instrText>
        </w:r>
        <w:r w:rsidR="00396AE7">
          <w:rPr>
            <w:webHidden/>
          </w:rPr>
        </w:r>
        <w:r w:rsidR="00396AE7">
          <w:rPr>
            <w:webHidden/>
          </w:rPr>
          <w:fldChar w:fldCharType="separate"/>
        </w:r>
        <w:r w:rsidR="00396AE7">
          <w:rPr>
            <w:webHidden/>
          </w:rPr>
          <w:t>233</w:t>
        </w:r>
        <w:r w:rsidR="00396AE7">
          <w:rPr>
            <w:webHidden/>
          </w:rPr>
          <w:fldChar w:fldCharType="end"/>
        </w:r>
      </w:hyperlink>
    </w:p>
    <w:p w14:paraId="69A909E9"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69" w:history="1">
        <w:r w:rsidR="00396AE7" w:rsidRPr="00664FC7">
          <w:rPr>
            <w:rStyle w:val="ad"/>
            <w:noProof/>
          </w:rPr>
          <w:t>П-3. Зона предприятий, производств и объектов III класса опасности СЗЗ-300 м.</w:t>
        </w:r>
        <w:r w:rsidR="00396AE7">
          <w:rPr>
            <w:noProof/>
            <w:webHidden/>
          </w:rPr>
          <w:tab/>
        </w:r>
        <w:r w:rsidR="00396AE7">
          <w:rPr>
            <w:noProof/>
            <w:webHidden/>
          </w:rPr>
          <w:fldChar w:fldCharType="begin"/>
        </w:r>
        <w:r w:rsidR="00396AE7">
          <w:rPr>
            <w:noProof/>
            <w:webHidden/>
          </w:rPr>
          <w:instrText xml:space="preserve"> PAGEREF _Toc158646669 \h </w:instrText>
        </w:r>
        <w:r w:rsidR="00396AE7">
          <w:rPr>
            <w:noProof/>
            <w:webHidden/>
          </w:rPr>
        </w:r>
        <w:r w:rsidR="00396AE7">
          <w:rPr>
            <w:noProof/>
            <w:webHidden/>
          </w:rPr>
          <w:fldChar w:fldCharType="separate"/>
        </w:r>
        <w:r w:rsidR="00396AE7">
          <w:rPr>
            <w:noProof/>
            <w:webHidden/>
          </w:rPr>
          <w:t>233</w:t>
        </w:r>
        <w:r w:rsidR="00396AE7">
          <w:rPr>
            <w:noProof/>
            <w:webHidden/>
          </w:rPr>
          <w:fldChar w:fldCharType="end"/>
        </w:r>
      </w:hyperlink>
    </w:p>
    <w:p w14:paraId="14EE3193"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0" w:history="1">
        <w:r w:rsidR="00396AE7" w:rsidRPr="00664FC7">
          <w:rPr>
            <w:rStyle w:val="ad"/>
            <w:noProof/>
          </w:rPr>
          <w:t xml:space="preserve">П-4. Зона предприятий, производств и объектов </w:t>
        </w:r>
        <w:r w:rsidR="00396AE7" w:rsidRPr="00664FC7">
          <w:rPr>
            <w:rStyle w:val="ad"/>
            <w:noProof/>
            <w:lang w:val="en-US"/>
          </w:rPr>
          <w:t>IV</w:t>
        </w:r>
        <w:r w:rsidR="00396AE7" w:rsidRPr="00664FC7">
          <w:rPr>
            <w:rStyle w:val="ad"/>
            <w:noProof/>
          </w:rPr>
          <w:t xml:space="preserve"> класса опасности СЗЗ-100 м.</w:t>
        </w:r>
        <w:r w:rsidR="00396AE7">
          <w:rPr>
            <w:noProof/>
            <w:webHidden/>
          </w:rPr>
          <w:tab/>
        </w:r>
        <w:r w:rsidR="00396AE7">
          <w:rPr>
            <w:noProof/>
            <w:webHidden/>
          </w:rPr>
          <w:fldChar w:fldCharType="begin"/>
        </w:r>
        <w:r w:rsidR="00396AE7">
          <w:rPr>
            <w:noProof/>
            <w:webHidden/>
          </w:rPr>
          <w:instrText xml:space="preserve"> PAGEREF _Toc158646670 \h </w:instrText>
        </w:r>
        <w:r w:rsidR="00396AE7">
          <w:rPr>
            <w:noProof/>
            <w:webHidden/>
          </w:rPr>
        </w:r>
        <w:r w:rsidR="00396AE7">
          <w:rPr>
            <w:noProof/>
            <w:webHidden/>
          </w:rPr>
          <w:fldChar w:fldCharType="separate"/>
        </w:r>
        <w:r w:rsidR="00396AE7">
          <w:rPr>
            <w:noProof/>
            <w:webHidden/>
          </w:rPr>
          <w:t>241</w:t>
        </w:r>
        <w:r w:rsidR="00396AE7">
          <w:rPr>
            <w:noProof/>
            <w:webHidden/>
          </w:rPr>
          <w:fldChar w:fldCharType="end"/>
        </w:r>
      </w:hyperlink>
    </w:p>
    <w:p w14:paraId="10F08688"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1" w:history="1">
        <w:r w:rsidR="00396AE7" w:rsidRPr="00664FC7">
          <w:rPr>
            <w:rStyle w:val="ad"/>
            <w:noProof/>
          </w:rPr>
          <w:t xml:space="preserve">П-5. Зона предприятий, производств и объектов </w:t>
        </w:r>
        <w:r w:rsidR="00396AE7" w:rsidRPr="00664FC7">
          <w:rPr>
            <w:rStyle w:val="ad"/>
            <w:noProof/>
            <w:lang w:val="en-US"/>
          </w:rPr>
          <w:t>V</w:t>
        </w:r>
        <w:r w:rsidR="00396AE7" w:rsidRPr="00664FC7">
          <w:rPr>
            <w:rStyle w:val="ad"/>
            <w:noProof/>
          </w:rPr>
          <w:t xml:space="preserve"> класса опасности СЗЗ-50 м.</w:t>
        </w:r>
        <w:r w:rsidR="00396AE7">
          <w:rPr>
            <w:noProof/>
            <w:webHidden/>
          </w:rPr>
          <w:tab/>
        </w:r>
        <w:r w:rsidR="00396AE7">
          <w:rPr>
            <w:noProof/>
            <w:webHidden/>
          </w:rPr>
          <w:fldChar w:fldCharType="begin"/>
        </w:r>
        <w:r w:rsidR="00396AE7">
          <w:rPr>
            <w:noProof/>
            <w:webHidden/>
          </w:rPr>
          <w:instrText xml:space="preserve"> PAGEREF _Toc158646671 \h </w:instrText>
        </w:r>
        <w:r w:rsidR="00396AE7">
          <w:rPr>
            <w:noProof/>
            <w:webHidden/>
          </w:rPr>
        </w:r>
        <w:r w:rsidR="00396AE7">
          <w:rPr>
            <w:noProof/>
            <w:webHidden/>
          </w:rPr>
          <w:fldChar w:fldCharType="separate"/>
        </w:r>
        <w:r w:rsidR="00396AE7">
          <w:rPr>
            <w:noProof/>
            <w:webHidden/>
          </w:rPr>
          <w:t>249</w:t>
        </w:r>
        <w:r w:rsidR="00396AE7">
          <w:rPr>
            <w:noProof/>
            <w:webHidden/>
          </w:rPr>
          <w:fldChar w:fldCharType="end"/>
        </w:r>
      </w:hyperlink>
    </w:p>
    <w:p w14:paraId="7665D6BC"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2" w:history="1">
        <w:r w:rsidR="00396AE7" w:rsidRPr="00664FC7">
          <w:rPr>
            <w:rStyle w:val="ad"/>
            <w:noProof/>
          </w:rPr>
          <w:t>КС. Коммунально-складская зона</w:t>
        </w:r>
        <w:r w:rsidR="00396AE7">
          <w:rPr>
            <w:noProof/>
            <w:webHidden/>
          </w:rPr>
          <w:tab/>
        </w:r>
        <w:r w:rsidR="00396AE7">
          <w:rPr>
            <w:noProof/>
            <w:webHidden/>
          </w:rPr>
          <w:fldChar w:fldCharType="begin"/>
        </w:r>
        <w:r w:rsidR="00396AE7">
          <w:rPr>
            <w:noProof/>
            <w:webHidden/>
          </w:rPr>
          <w:instrText xml:space="preserve"> PAGEREF _Toc158646672 \h </w:instrText>
        </w:r>
        <w:r w:rsidR="00396AE7">
          <w:rPr>
            <w:noProof/>
            <w:webHidden/>
          </w:rPr>
        </w:r>
        <w:r w:rsidR="00396AE7">
          <w:rPr>
            <w:noProof/>
            <w:webHidden/>
          </w:rPr>
          <w:fldChar w:fldCharType="separate"/>
        </w:r>
        <w:r w:rsidR="00396AE7">
          <w:rPr>
            <w:noProof/>
            <w:webHidden/>
          </w:rPr>
          <w:t>257</w:t>
        </w:r>
        <w:r w:rsidR="00396AE7">
          <w:rPr>
            <w:noProof/>
            <w:webHidden/>
          </w:rPr>
          <w:fldChar w:fldCharType="end"/>
        </w:r>
      </w:hyperlink>
    </w:p>
    <w:p w14:paraId="3BEBE781" w14:textId="77777777" w:rsidR="00396AE7" w:rsidRDefault="002F2FD7">
      <w:pPr>
        <w:pStyle w:val="1e"/>
        <w:rPr>
          <w:rFonts w:asciiTheme="minorHAnsi" w:eastAsiaTheme="minorEastAsia" w:hAnsiTheme="minorHAnsi"/>
          <w:sz w:val="22"/>
          <w:lang w:eastAsia="ru-RU"/>
        </w:rPr>
      </w:pPr>
      <w:hyperlink w:anchor="_Toc158646673" w:history="1">
        <w:r w:rsidR="00396AE7" w:rsidRPr="00664FC7">
          <w:rPr>
            <w:rStyle w:val="ad"/>
          </w:rPr>
          <w:t>ЗОНЫ ИНЖЕНЕРНОЙ И ТРАНСПОРТНОЙ ИНФРАСТРУКТУР:</w:t>
        </w:r>
        <w:r w:rsidR="00396AE7">
          <w:rPr>
            <w:webHidden/>
          </w:rPr>
          <w:tab/>
        </w:r>
        <w:r w:rsidR="00396AE7">
          <w:rPr>
            <w:webHidden/>
          </w:rPr>
          <w:fldChar w:fldCharType="begin"/>
        </w:r>
        <w:r w:rsidR="00396AE7">
          <w:rPr>
            <w:webHidden/>
          </w:rPr>
          <w:instrText xml:space="preserve"> PAGEREF _Toc158646673 \h </w:instrText>
        </w:r>
        <w:r w:rsidR="00396AE7">
          <w:rPr>
            <w:webHidden/>
          </w:rPr>
        </w:r>
        <w:r w:rsidR="00396AE7">
          <w:rPr>
            <w:webHidden/>
          </w:rPr>
          <w:fldChar w:fldCharType="separate"/>
        </w:r>
        <w:r w:rsidR="00396AE7">
          <w:rPr>
            <w:webHidden/>
          </w:rPr>
          <w:t>265</w:t>
        </w:r>
        <w:r w:rsidR="00396AE7">
          <w:rPr>
            <w:webHidden/>
          </w:rPr>
          <w:fldChar w:fldCharType="end"/>
        </w:r>
      </w:hyperlink>
    </w:p>
    <w:p w14:paraId="641D076B"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4" w:history="1">
        <w:r w:rsidR="00396AE7" w:rsidRPr="00664FC7">
          <w:rPr>
            <w:rStyle w:val="ad"/>
            <w:noProof/>
          </w:rPr>
          <w:t>ИТ-1. Зона объектов инженерной инфраструктуры.</w:t>
        </w:r>
        <w:r w:rsidR="00396AE7">
          <w:rPr>
            <w:noProof/>
            <w:webHidden/>
          </w:rPr>
          <w:tab/>
        </w:r>
        <w:r w:rsidR="00396AE7">
          <w:rPr>
            <w:noProof/>
            <w:webHidden/>
          </w:rPr>
          <w:fldChar w:fldCharType="begin"/>
        </w:r>
        <w:r w:rsidR="00396AE7">
          <w:rPr>
            <w:noProof/>
            <w:webHidden/>
          </w:rPr>
          <w:instrText xml:space="preserve"> PAGEREF _Toc158646674 \h </w:instrText>
        </w:r>
        <w:r w:rsidR="00396AE7">
          <w:rPr>
            <w:noProof/>
            <w:webHidden/>
          </w:rPr>
        </w:r>
        <w:r w:rsidR="00396AE7">
          <w:rPr>
            <w:noProof/>
            <w:webHidden/>
          </w:rPr>
          <w:fldChar w:fldCharType="separate"/>
        </w:r>
        <w:r w:rsidR="00396AE7">
          <w:rPr>
            <w:noProof/>
            <w:webHidden/>
          </w:rPr>
          <w:t>265</w:t>
        </w:r>
        <w:r w:rsidR="00396AE7">
          <w:rPr>
            <w:noProof/>
            <w:webHidden/>
          </w:rPr>
          <w:fldChar w:fldCharType="end"/>
        </w:r>
      </w:hyperlink>
    </w:p>
    <w:p w14:paraId="48B27F9E"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5" w:history="1">
        <w:r w:rsidR="00396AE7" w:rsidRPr="00664FC7">
          <w:rPr>
            <w:rStyle w:val="ad"/>
            <w:noProof/>
          </w:rPr>
          <w:t>ИТ-2. Зона транспортной инфраструктуры.</w:t>
        </w:r>
        <w:r w:rsidR="00396AE7">
          <w:rPr>
            <w:noProof/>
            <w:webHidden/>
          </w:rPr>
          <w:tab/>
        </w:r>
        <w:r w:rsidR="00396AE7">
          <w:rPr>
            <w:noProof/>
            <w:webHidden/>
          </w:rPr>
          <w:fldChar w:fldCharType="begin"/>
        </w:r>
        <w:r w:rsidR="00396AE7">
          <w:rPr>
            <w:noProof/>
            <w:webHidden/>
          </w:rPr>
          <w:instrText xml:space="preserve"> PAGEREF _Toc158646675 \h </w:instrText>
        </w:r>
        <w:r w:rsidR="00396AE7">
          <w:rPr>
            <w:noProof/>
            <w:webHidden/>
          </w:rPr>
        </w:r>
        <w:r w:rsidR="00396AE7">
          <w:rPr>
            <w:noProof/>
            <w:webHidden/>
          </w:rPr>
          <w:fldChar w:fldCharType="separate"/>
        </w:r>
        <w:r w:rsidR="00396AE7">
          <w:rPr>
            <w:noProof/>
            <w:webHidden/>
          </w:rPr>
          <w:t>269</w:t>
        </w:r>
        <w:r w:rsidR="00396AE7">
          <w:rPr>
            <w:noProof/>
            <w:webHidden/>
          </w:rPr>
          <w:fldChar w:fldCharType="end"/>
        </w:r>
      </w:hyperlink>
    </w:p>
    <w:p w14:paraId="02D6B1E2" w14:textId="77777777" w:rsidR="00396AE7" w:rsidRDefault="002F2FD7">
      <w:pPr>
        <w:pStyle w:val="1e"/>
        <w:rPr>
          <w:rFonts w:asciiTheme="minorHAnsi" w:eastAsiaTheme="minorEastAsia" w:hAnsiTheme="minorHAnsi"/>
          <w:sz w:val="22"/>
          <w:lang w:eastAsia="ru-RU"/>
        </w:rPr>
      </w:pPr>
      <w:hyperlink w:anchor="_Toc158646676" w:history="1">
        <w:r w:rsidR="00396AE7" w:rsidRPr="00664FC7">
          <w:rPr>
            <w:rStyle w:val="ad"/>
          </w:rPr>
          <w:t>ЗОНЫ СЕЛЬСКОХОЗЯЙСТВЕННОГО ИСПОЛЬЗОВАНИЯ:</w:t>
        </w:r>
        <w:r w:rsidR="00396AE7">
          <w:rPr>
            <w:webHidden/>
          </w:rPr>
          <w:tab/>
        </w:r>
        <w:r w:rsidR="00396AE7">
          <w:rPr>
            <w:webHidden/>
          </w:rPr>
          <w:fldChar w:fldCharType="begin"/>
        </w:r>
        <w:r w:rsidR="00396AE7">
          <w:rPr>
            <w:webHidden/>
          </w:rPr>
          <w:instrText xml:space="preserve"> PAGEREF _Toc158646676 \h </w:instrText>
        </w:r>
        <w:r w:rsidR="00396AE7">
          <w:rPr>
            <w:webHidden/>
          </w:rPr>
        </w:r>
        <w:r w:rsidR="00396AE7">
          <w:rPr>
            <w:webHidden/>
          </w:rPr>
          <w:fldChar w:fldCharType="separate"/>
        </w:r>
        <w:r w:rsidR="00396AE7">
          <w:rPr>
            <w:webHidden/>
          </w:rPr>
          <w:t>279</w:t>
        </w:r>
        <w:r w:rsidR="00396AE7">
          <w:rPr>
            <w:webHidden/>
          </w:rPr>
          <w:fldChar w:fldCharType="end"/>
        </w:r>
      </w:hyperlink>
    </w:p>
    <w:p w14:paraId="0172EAA5"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7" w:history="1">
        <w:r w:rsidR="00396AE7" w:rsidRPr="00664FC7">
          <w:rPr>
            <w:rStyle w:val="ad"/>
            <w:noProof/>
          </w:rPr>
          <w:t>СХ-1. Зона сельскохозяйственных угодий.</w:t>
        </w:r>
        <w:r w:rsidR="00396AE7">
          <w:rPr>
            <w:noProof/>
            <w:webHidden/>
          </w:rPr>
          <w:tab/>
        </w:r>
        <w:r w:rsidR="00396AE7">
          <w:rPr>
            <w:noProof/>
            <w:webHidden/>
          </w:rPr>
          <w:fldChar w:fldCharType="begin"/>
        </w:r>
        <w:r w:rsidR="00396AE7">
          <w:rPr>
            <w:noProof/>
            <w:webHidden/>
          </w:rPr>
          <w:instrText xml:space="preserve"> PAGEREF _Toc158646677 \h </w:instrText>
        </w:r>
        <w:r w:rsidR="00396AE7">
          <w:rPr>
            <w:noProof/>
            <w:webHidden/>
          </w:rPr>
        </w:r>
        <w:r w:rsidR="00396AE7">
          <w:rPr>
            <w:noProof/>
            <w:webHidden/>
          </w:rPr>
          <w:fldChar w:fldCharType="separate"/>
        </w:r>
        <w:r w:rsidR="00396AE7">
          <w:rPr>
            <w:noProof/>
            <w:webHidden/>
          </w:rPr>
          <w:t>279</w:t>
        </w:r>
        <w:r w:rsidR="00396AE7">
          <w:rPr>
            <w:noProof/>
            <w:webHidden/>
          </w:rPr>
          <w:fldChar w:fldCharType="end"/>
        </w:r>
      </w:hyperlink>
    </w:p>
    <w:p w14:paraId="30A0709F"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78" w:history="1">
        <w:r w:rsidR="00396AE7" w:rsidRPr="00664FC7">
          <w:rPr>
            <w:rStyle w:val="ad"/>
            <w:noProof/>
          </w:rPr>
          <w:t>СХ-2. Зона объектов сельскохозяйственного назначения.</w:t>
        </w:r>
        <w:r w:rsidR="00396AE7">
          <w:rPr>
            <w:noProof/>
            <w:webHidden/>
          </w:rPr>
          <w:tab/>
        </w:r>
        <w:r w:rsidR="00396AE7">
          <w:rPr>
            <w:noProof/>
            <w:webHidden/>
          </w:rPr>
          <w:fldChar w:fldCharType="begin"/>
        </w:r>
        <w:r w:rsidR="00396AE7">
          <w:rPr>
            <w:noProof/>
            <w:webHidden/>
          </w:rPr>
          <w:instrText xml:space="preserve"> PAGEREF _Toc158646678 \h </w:instrText>
        </w:r>
        <w:r w:rsidR="00396AE7">
          <w:rPr>
            <w:noProof/>
            <w:webHidden/>
          </w:rPr>
        </w:r>
        <w:r w:rsidR="00396AE7">
          <w:rPr>
            <w:noProof/>
            <w:webHidden/>
          </w:rPr>
          <w:fldChar w:fldCharType="separate"/>
        </w:r>
        <w:r w:rsidR="00396AE7">
          <w:rPr>
            <w:noProof/>
            <w:webHidden/>
          </w:rPr>
          <w:t>283</w:t>
        </w:r>
        <w:r w:rsidR="00396AE7">
          <w:rPr>
            <w:noProof/>
            <w:webHidden/>
          </w:rPr>
          <w:fldChar w:fldCharType="end"/>
        </w:r>
      </w:hyperlink>
    </w:p>
    <w:p w14:paraId="160D4279" w14:textId="77777777" w:rsidR="00396AE7" w:rsidRDefault="002F2FD7">
      <w:pPr>
        <w:pStyle w:val="1e"/>
        <w:rPr>
          <w:rFonts w:asciiTheme="minorHAnsi" w:eastAsiaTheme="minorEastAsia" w:hAnsiTheme="minorHAnsi"/>
          <w:sz w:val="22"/>
          <w:lang w:eastAsia="ru-RU"/>
        </w:rPr>
      </w:pPr>
      <w:hyperlink w:anchor="_Toc158646679" w:history="1">
        <w:r w:rsidR="00396AE7" w:rsidRPr="00664FC7">
          <w:rPr>
            <w:rStyle w:val="ad"/>
          </w:rPr>
          <w:t>ЗОНЫ РЕКРЕАЦИОННОГО НАЗНАЧЕНИЯ:</w:t>
        </w:r>
        <w:r w:rsidR="00396AE7">
          <w:rPr>
            <w:webHidden/>
          </w:rPr>
          <w:tab/>
        </w:r>
        <w:r w:rsidR="00396AE7">
          <w:rPr>
            <w:webHidden/>
          </w:rPr>
          <w:fldChar w:fldCharType="begin"/>
        </w:r>
        <w:r w:rsidR="00396AE7">
          <w:rPr>
            <w:webHidden/>
          </w:rPr>
          <w:instrText xml:space="preserve"> PAGEREF _Toc158646679 \h </w:instrText>
        </w:r>
        <w:r w:rsidR="00396AE7">
          <w:rPr>
            <w:webHidden/>
          </w:rPr>
        </w:r>
        <w:r w:rsidR="00396AE7">
          <w:rPr>
            <w:webHidden/>
          </w:rPr>
          <w:fldChar w:fldCharType="separate"/>
        </w:r>
        <w:r w:rsidR="00396AE7">
          <w:rPr>
            <w:webHidden/>
          </w:rPr>
          <w:t>292</w:t>
        </w:r>
        <w:r w:rsidR="00396AE7">
          <w:rPr>
            <w:webHidden/>
          </w:rPr>
          <w:fldChar w:fldCharType="end"/>
        </w:r>
      </w:hyperlink>
    </w:p>
    <w:p w14:paraId="15BBE3EE"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80" w:history="1">
        <w:r w:rsidR="00396AE7" w:rsidRPr="00664FC7">
          <w:rPr>
            <w:rStyle w:val="ad"/>
            <w:noProof/>
          </w:rPr>
          <w:t>Р-О. Зона парков, скверов, бульваров, озеленения общего пользования.</w:t>
        </w:r>
        <w:r w:rsidR="00396AE7">
          <w:rPr>
            <w:noProof/>
            <w:webHidden/>
          </w:rPr>
          <w:tab/>
        </w:r>
        <w:r w:rsidR="00396AE7">
          <w:rPr>
            <w:noProof/>
            <w:webHidden/>
          </w:rPr>
          <w:fldChar w:fldCharType="begin"/>
        </w:r>
        <w:r w:rsidR="00396AE7">
          <w:rPr>
            <w:noProof/>
            <w:webHidden/>
          </w:rPr>
          <w:instrText xml:space="preserve"> PAGEREF _Toc158646680 \h </w:instrText>
        </w:r>
        <w:r w:rsidR="00396AE7">
          <w:rPr>
            <w:noProof/>
            <w:webHidden/>
          </w:rPr>
        </w:r>
        <w:r w:rsidR="00396AE7">
          <w:rPr>
            <w:noProof/>
            <w:webHidden/>
          </w:rPr>
          <w:fldChar w:fldCharType="separate"/>
        </w:r>
        <w:r w:rsidR="00396AE7">
          <w:rPr>
            <w:noProof/>
            <w:webHidden/>
          </w:rPr>
          <w:t>292</w:t>
        </w:r>
        <w:r w:rsidR="00396AE7">
          <w:rPr>
            <w:noProof/>
            <w:webHidden/>
          </w:rPr>
          <w:fldChar w:fldCharType="end"/>
        </w:r>
      </w:hyperlink>
    </w:p>
    <w:p w14:paraId="6423D3A0" w14:textId="77777777" w:rsidR="00396AE7" w:rsidRDefault="002F2FD7">
      <w:pPr>
        <w:pStyle w:val="1e"/>
        <w:rPr>
          <w:rFonts w:asciiTheme="minorHAnsi" w:eastAsiaTheme="minorEastAsia" w:hAnsiTheme="minorHAnsi"/>
          <w:sz w:val="22"/>
          <w:lang w:eastAsia="ru-RU"/>
        </w:rPr>
      </w:pPr>
      <w:hyperlink w:anchor="_Toc158646681" w:history="1">
        <w:r w:rsidR="00396AE7" w:rsidRPr="00664FC7">
          <w:rPr>
            <w:rStyle w:val="ad"/>
          </w:rPr>
          <w:t>ЗОНЫ ВОЕННЫХ ОБЪЕКТОВ И ИНЫЕ ЗОНЫ РЕЖИМНЫХ ТЕРРИТОРИЙ:</w:t>
        </w:r>
        <w:r w:rsidR="00396AE7">
          <w:rPr>
            <w:webHidden/>
          </w:rPr>
          <w:tab/>
        </w:r>
        <w:r w:rsidR="00396AE7">
          <w:rPr>
            <w:webHidden/>
          </w:rPr>
          <w:fldChar w:fldCharType="begin"/>
        </w:r>
        <w:r w:rsidR="00396AE7">
          <w:rPr>
            <w:webHidden/>
          </w:rPr>
          <w:instrText xml:space="preserve"> PAGEREF _Toc158646681 \h </w:instrText>
        </w:r>
        <w:r w:rsidR="00396AE7">
          <w:rPr>
            <w:webHidden/>
          </w:rPr>
        </w:r>
        <w:r w:rsidR="00396AE7">
          <w:rPr>
            <w:webHidden/>
          </w:rPr>
          <w:fldChar w:fldCharType="separate"/>
        </w:r>
        <w:r w:rsidR="00396AE7">
          <w:rPr>
            <w:webHidden/>
          </w:rPr>
          <w:t>297</w:t>
        </w:r>
        <w:r w:rsidR="00396AE7">
          <w:rPr>
            <w:webHidden/>
          </w:rPr>
          <w:fldChar w:fldCharType="end"/>
        </w:r>
      </w:hyperlink>
    </w:p>
    <w:p w14:paraId="4D7A7F1F"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82" w:history="1">
        <w:r w:rsidR="00396AE7" w:rsidRPr="00664FC7">
          <w:rPr>
            <w:rStyle w:val="ad"/>
            <w:noProof/>
          </w:rPr>
          <w:t>В. Зона военных объектов и иные зоны режимных территорий</w:t>
        </w:r>
        <w:r w:rsidR="00396AE7">
          <w:rPr>
            <w:noProof/>
            <w:webHidden/>
          </w:rPr>
          <w:tab/>
        </w:r>
        <w:r w:rsidR="00396AE7">
          <w:rPr>
            <w:noProof/>
            <w:webHidden/>
          </w:rPr>
          <w:fldChar w:fldCharType="begin"/>
        </w:r>
        <w:r w:rsidR="00396AE7">
          <w:rPr>
            <w:noProof/>
            <w:webHidden/>
          </w:rPr>
          <w:instrText xml:space="preserve"> PAGEREF _Toc158646682 \h </w:instrText>
        </w:r>
        <w:r w:rsidR="00396AE7">
          <w:rPr>
            <w:noProof/>
            <w:webHidden/>
          </w:rPr>
        </w:r>
        <w:r w:rsidR="00396AE7">
          <w:rPr>
            <w:noProof/>
            <w:webHidden/>
          </w:rPr>
          <w:fldChar w:fldCharType="separate"/>
        </w:r>
        <w:r w:rsidR="00396AE7">
          <w:rPr>
            <w:noProof/>
            <w:webHidden/>
          </w:rPr>
          <w:t>297</w:t>
        </w:r>
        <w:r w:rsidR="00396AE7">
          <w:rPr>
            <w:noProof/>
            <w:webHidden/>
          </w:rPr>
          <w:fldChar w:fldCharType="end"/>
        </w:r>
      </w:hyperlink>
    </w:p>
    <w:p w14:paraId="6F6BB042" w14:textId="77777777" w:rsidR="00396AE7" w:rsidRDefault="002F2FD7">
      <w:pPr>
        <w:pStyle w:val="1e"/>
        <w:rPr>
          <w:rFonts w:asciiTheme="minorHAnsi" w:eastAsiaTheme="minorEastAsia" w:hAnsiTheme="minorHAnsi"/>
          <w:sz w:val="22"/>
          <w:lang w:eastAsia="ru-RU"/>
        </w:rPr>
      </w:pPr>
      <w:hyperlink w:anchor="_Toc158646683" w:history="1">
        <w:r w:rsidR="00396AE7" w:rsidRPr="00664FC7">
          <w:rPr>
            <w:rStyle w:val="ad"/>
          </w:rPr>
          <w:t>ЗОНЫ СПЕЦИАЛЬНОГО НАЗНАЧЕНИЯ:</w:t>
        </w:r>
        <w:r w:rsidR="00396AE7">
          <w:rPr>
            <w:webHidden/>
          </w:rPr>
          <w:tab/>
        </w:r>
        <w:r w:rsidR="00396AE7">
          <w:rPr>
            <w:webHidden/>
          </w:rPr>
          <w:fldChar w:fldCharType="begin"/>
        </w:r>
        <w:r w:rsidR="00396AE7">
          <w:rPr>
            <w:webHidden/>
          </w:rPr>
          <w:instrText xml:space="preserve"> PAGEREF _Toc158646683 \h </w:instrText>
        </w:r>
        <w:r w:rsidR="00396AE7">
          <w:rPr>
            <w:webHidden/>
          </w:rPr>
        </w:r>
        <w:r w:rsidR="00396AE7">
          <w:rPr>
            <w:webHidden/>
          </w:rPr>
          <w:fldChar w:fldCharType="separate"/>
        </w:r>
        <w:r w:rsidR="00396AE7">
          <w:rPr>
            <w:webHidden/>
          </w:rPr>
          <w:t>301</w:t>
        </w:r>
        <w:r w:rsidR="00396AE7">
          <w:rPr>
            <w:webHidden/>
          </w:rPr>
          <w:fldChar w:fldCharType="end"/>
        </w:r>
      </w:hyperlink>
    </w:p>
    <w:p w14:paraId="1155D8AE"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84" w:history="1">
        <w:r w:rsidR="00396AE7" w:rsidRPr="00664FC7">
          <w:rPr>
            <w:rStyle w:val="ad"/>
            <w:noProof/>
          </w:rPr>
          <w:t>СН.1. Зона кладбищ.</w:t>
        </w:r>
        <w:r w:rsidR="00396AE7">
          <w:rPr>
            <w:noProof/>
            <w:webHidden/>
          </w:rPr>
          <w:tab/>
        </w:r>
        <w:r w:rsidR="00396AE7">
          <w:rPr>
            <w:noProof/>
            <w:webHidden/>
          </w:rPr>
          <w:fldChar w:fldCharType="begin"/>
        </w:r>
        <w:r w:rsidR="00396AE7">
          <w:rPr>
            <w:noProof/>
            <w:webHidden/>
          </w:rPr>
          <w:instrText xml:space="preserve"> PAGEREF _Toc158646684 \h </w:instrText>
        </w:r>
        <w:r w:rsidR="00396AE7">
          <w:rPr>
            <w:noProof/>
            <w:webHidden/>
          </w:rPr>
        </w:r>
        <w:r w:rsidR="00396AE7">
          <w:rPr>
            <w:noProof/>
            <w:webHidden/>
          </w:rPr>
          <w:fldChar w:fldCharType="separate"/>
        </w:r>
        <w:r w:rsidR="00396AE7">
          <w:rPr>
            <w:noProof/>
            <w:webHidden/>
          </w:rPr>
          <w:t>301</w:t>
        </w:r>
        <w:r w:rsidR="00396AE7">
          <w:rPr>
            <w:noProof/>
            <w:webHidden/>
          </w:rPr>
          <w:fldChar w:fldCharType="end"/>
        </w:r>
      </w:hyperlink>
    </w:p>
    <w:p w14:paraId="256632B3" w14:textId="77777777" w:rsidR="00396AE7" w:rsidRDefault="002F2FD7">
      <w:pPr>
        <w:pStyle w:val="1e"/>
        <w:rPr>
          <w:rFonts w:asciiTheme="minorHAnsi" w:eastAsiaTheme="minorEastAsia" w:hAnsiTheme="minorHAnsi"/>
          <w:sz w:val="22"/>
          <w:lang w:eastAsia="ru-RU"/>
        </w:rPr>
      </w:pPr>
      <w:hyperlink w:anchor="_Toc158646685" w:history="1">
        <w:r w:rsidR="00396AE7" w:rsidRPr="00664FC7">
          <w:rPr>
            <w:rStyle w:val="ad"/>
          </w:rPr>
          <w:t>ИНЫЕ ВИДЫ ТЕРРИТОРИАЛЬНЫХ ЗОН:</w:t>
        </w:r>
        <w:r w:rsidR="00396AE7">
          <w:rPr>
            <w:webHidden/>
          </w:rPr>
          <w:tab/>
        </w:r>
        <w:r w:rsidR="00396AE7">
          <w:rPr>
            <w:webHidden/>
          </w:rPr>
          <w:fldChar w:fldCharType="begin"/>
        </w:r>
        <w:r w:rsidR="00396AE7">
          <w:rPr>
            <w:webHidden/>
          </w:rPr>
          <w:instrText xml:space="preserve"> PAGEREF _Toc158646685 \h </w:instrText>
        </w:r>
        <w:r w:rsidR="00396AE7">
          <w:rPr>
            <w:webHidden/>
          </w:rPr>
        </w:r>
        <w:r w:rsidR="00396AE7">
          <w:rPr>
            <w:webHidden/>
          </w:rPr>
          <w:fldChar w:fldCharType="separate"/>
        </w:r>
        <w:r w:rsidR="00396AE7">
          <w:rPr>
            <w:webHidden/>
          </w:rPr>
          <w:t>305</w:t>
        </w:r>
        <w:r w:rsidR="00396AE7">
          <w:rPr>
            <w:webHidden/>
          </w:rPr>
          <w:fldChar w:fldCharType="end"/>
        </w:r>
      </w:hyperlink>
    </w:p>
    <w:p w14:paraId="5CB3CC4D" w14:textId="77777777" w:rsidR="00396AE7" w:rsidRDefault="002F2FD7">
      <w:pPr>
        <w:pStyle w:val="61"/>
        <w:tabs>
          <w:tab w:val="right" w:leader="dot" w:pos="9629"/>
        </w:tabs>
        <w:rPr>
          <w:rFonts w:asciiTheme="minorHAnsi" w:eastAsiaTheme="minorEastAsia" w:hAnsiTheme="minorHAnsi"/>
          <w:noProof/>
          <w:sz w:val="22"/>
          <w:lang w:eastAsia="ru-RU"/>
        </w:rPr>
      </w:pPr>
      <w:hyperlink w:anchor="_Toc158646686" w:history="1">
        <w:r w:rsidR="00396AE7" w:rsidRPr="00664FC7">
          <w:rPr>
            <w:rStyle w:val="ad"/>
            <w:noProof/>
          </w:rPr>
          <w:t>ИВ-1. Зона озеленения специального назначения.</w:t>
        </w:r>
        <w:r w:rsidR="00396AE7">
          <w:rPr>
            <w:noProof/>
            <w:webHidden/>
          </w:rPr>
          <w:tab/>
        </w:r>
        <w:r w:rsidR="00396AE7">
          <w:rPr>
            <w:noProof/>
            <w:webHidden/>
          </w:rPr>
          <w:fldChar w:fldCharType="begin"/>
        </w:r>
        <w:r w:rsidR="00396AE7">
          <w:rPr>
            <w:noProof/>
            <w:webHidden/>
          </w:rPr>
          <w:instrText xml:space="preserve"> PAGEREF _Toc158646686 \h </w:instrText>
        </w:r>
        <w:r w:rsidR="00396AE7">
          <w:rPr>
            <w:noProof/>
            <w:webHidden/>
          </w:rPr>
        </w:r>
        <w:r w:rsidR="00396AE7">
          <w:rPr>
            <w:noProof/>
            <w:webHidden/>
          </w:rPr>
          <w:fldChar w:fldCharType="separate"/>
        </w:r>
        <w:r w:rsidR="00396AE7">
          <w:rPr>
            <w:noProof/>
            <w:webHidden/>
          </w:rPr>
          <w:t>305</w:t>
        </w:r>
        <w:r w:rsidR="00396AE7">
          <w:rPr>
            <w:noProof/>
            <w:webHidden/>
          </w:rPr>
          <w:fldChar w:fldCharType="end"/>
        </w:r>
      </w:hyperlink>
    </w:p>
    <w:p w14:paraId="2E44B668" w14:textId="06CD99C0" w:rsidR="00307F93" w:rsidRDefault="00EC227E" w:rsidP="005E199F">
      <w:pPr>
        <w:pStyle w:val="27"/>
        <w:rPr>
          <w:lang w:eastAsia="ru-RU"/>
        </w:rPr>
      </w:pPr>
      <w:r w:rsidRPr="00DC2A24">
        <w:rPr>
          <w:rFonts w:eastAsia="Times New Roman" w:cs="Times New Roman"/>
          <w:bCs/>
          <w:color w:val="000000"/>
          <w:szCs w:val="24"/>
          <w:lang w:eastAsia="ru-RU"/>
        </w:rPr>
        <w:fldChar w:fldCharType="end"/>
      </w:r>
      <w:r w:rsidR="00307F93">
        <w:rPr>
          <w:lang w:eastAsia="ru-RU"/>
        </w:rPr>
        <w:br w:type="page"/>
      </w:r>
    </w:p>
    <w:p w14:paraId="208BB1AF"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A902D6">
        <w:rPr>
          <w:rFonts w:eastAsia="Times New Roman" w:cs="Times New Roman"/>
          <w:b/>
          <w:bCs/>
          <w:szCs w:val="24"/>
          <w:lang w:eastAsia="ru-RU"/>
        </w:rPr>
        <w:lastRenderedPageBreak/>
        <w:t>ПРАВИЛА ЗЕМЛЕПОЛЬЗОВАНИЯ И ЗАСТРОЙКИ</w:t>
      </w:r>
    </w:p>
    <w:p w14:paraId="2A2C4F8E" w14:textId="56F40E95" w:rsidR="00814148" w:rsidRPr="00A902D6" w:rsidRDefault="00AB13D5"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КИЕВСКОГО</w:t>
      </w:r>
      <w:r w:rsidR="00814148" w:rsidRPr="00A902D6">
        <w:rPr>
          <w:rFonts w:eastAsia="Times New Roman" w:cs="Times New Roman"/>
          <w:b/>
          <w:bCs/>
          <w:szCs w:val="24"/>
          <w:lang w:eastAsia="ru-RU"/>
        </w:rPr>
        <w:t xml:space="preserve"> СЕЛЬСКОГО ПОСЕЛЕНИЯ</w:t>
      </w:r>
    </w:p>
    <w:p w14:paraId="00F4D148"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КРЫМСКОГО</w:t>
      </w:r>
      <w:r w:rsidRPr="00A902D6">
        <w:rPr>
          <w:rFonts w:eastAsia="Times New Roman" w:cs="Times New Roman"/>
          <w:b/>
          <w:bCs/>
          <w:szCs w:val="24"/>
          <w:lang w:eastAsia="ru-RU"/>
        </w:rPr>
        <w:t xml:space="preserve"> РАЙОНА КРАСНОДАРСКОГО КРАЯ</w:t>
      </w:r>
    </w:p>
    <w:p w14:paraId="4B0D70B3"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52F15FEB"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A902D6">
        <w:rPr>
          <w:rFonts w:eastAsia="Times New Roman" w:cs="Times New Roman"/>
          <w:szCs w:val="24"/>
          <w:lang w:eastAsia="ru-RU"/>
        </w:rPr>
        <w:t xml:space="preserve">Правила землепользования и застройки </w:t>
      </w:r>
      <w:r w:rsidR="00AB13D5">
        <w:rPr>
          <w:rFonts w:eastAsia="Times New Roman" w:cs="Times New Roman"/>
          <w:szCs w:val="24"/>
          <w:lang w:eastAsia="ru-RU"/>
        </w:rPr>
        <w:t>Киевского</w:t>
      </w:r>
      <w:r w:rsidRPr="00A902D6">
        <w:rPr>
          <w:rFonts w:eastAsia="Times New Roman" w:cs="Times New Roman"/>
          <w:szCs w:val="24"/>
          <w:lang w:eastAsia="ru-RU"/>
        </w:rPr>
        <w:t xml:space="preserve"> сельского поселения </w:t>
      </w:r>
      <w:r>
        <w:rPr>
          <w:rFonts w:eastAsia="Times New Roman" w:cs="Times New Roman"/>
          <w:szCs w:val="24"/>
          <w:lang w:eastAsia="ru-RU"/>
        </w:rPr>
        <w:t>Крымского</w:t>
      </w:r>
      <w:r w:rsidRPr="00A902D6">
        <w:rPr>
          <w:rFonts w:eastAsia="Times New Roman" w:cs="Times New Roman"/>
          <w:szCs w:val="24"/>
          <w:lang w:eastAsia="ru-RU"/>
        </w:rPr>
        <w:t xml:space="preserve"> района Краснодарского края, (далее – Правила) являются нормативным правовым актом</w:t>
      </w:r>
      <w:r w:rsidRPr="003733B5">
        <w:rPr>
          <w:rFonts w:eastAsia="Times New Roman" w:cs="Times New Roman"/>
          <w:color w:val="FF0000"/>
          <w:szCs w:val="24"/>
          <w:lang w:eastAsia="ru-RU"/>
        </w:rPr>
        <w:t xml:space="preserve"> </w:t>
      </w:r>
      <w:r w:rsidRPr="003733B5">
        <w:rPr>
          <w:rFonts w:eastAsia="Times New Roman" w:cs="Times New Roman"/>
          <w:szCs w:val="24"/>
          <w:lang w:eastAsia="ru-RU"/>
        </w:rPr>
        <w:t xml:space="preserve">применительно к территории муниципального образования </w:t>
      </w:r>
      <w:r w:rsidR="00AB13D5">
        <w:rPr>
          <w:rFonts w:eastAsia="Times New Roman" w:cs="Times New Roman"/>
          <w:szCs w:val="24"/>
          <w:lang w:eastAsia="ru-RU"/>
        </w:rPr>
        <w:t>Киевское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сельское поселение (далее </w:t>
      </w:r>
      <w:r>
        <w:rPr>
          <w:rFonts w:eastAsia="Times New Roman" w:cs="Times New Roman"/>
          <w:szCs w:val="24"/>
          <w:lang w:eastAsia="ru-RU"/>
        </w:rPr>
        <w:t>–</w:t>
      </w:r>
      <w:r w:rsidRPr="003733B5">
        <w:rPr>
          <w:rFonts w:eastAsia="Times New Roman" w:cs="Times New Roman"/>
          <w:szCs w:val="24"/>
          <w:lang w:eastAsia="ru-RU"/>
        </w:rPr>
        <w:t xml:space="preserve"> </w:t>
      </w:r>
      <w:r w:rsidR="00AB13D5">
        <w:rPr>
          <w:rFonts w:eastAsia="Times New Roman" w:cs="Times New Roman"/>
          <w:szCs w:val="24"/>
          <w:lang w:eastAsia="ru-RU"/>
        </w:rPr>
        <w:t>Киевское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сельского </w:t>
      </w:r>
      <w:r w:rsidRPr="00A902D6">
        <w:rPr>
          <w:rFonts w:eastAsia="Times New Roman" w:cs="Times New Roman"/>
          <w:szCs w:val="24"/>
          <w:lang w:eastAsia="ru-RU"/>
        </w:rPr>
        <w:t xml:space="preserve">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w:t>
      </w:r>
      <w:r>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r w:rsidR="00AB13D5">
        <w:rPr>
          <w:rFonts w:eastAsia="Times New Roman" w:cs="Times New Roman"/>
          <w:szCs w:val="24"/>
          <w:lang w:eastAsia="ru-RU"/>
        </w:rPr>
        <w:t>Киевского</w:t>
      </w:r>
      <w:r w:rsidRPr="00A902D6">
        <w:rPr>
          <w:rFonts w:eastAsia="Times New Roman" w:cs="Times New Roman"/>
          <w:szCs w:val="24"/>
          <w:lang w:eastAsia="ru-RU"/>
        </w:rPr>
        <w:t xml:space="preserve"> сельского поселения, генеральным планом </w:t>
      </w:r>
      <w:r w:rsidR="00AB13D5">
        <w:rPr>
          <w:rFonts w:eastAsia="Times New Roman" w:cs="Times New Roman"/>
          <w:szCs w:val="24"/>
          <w:lang w:eastAsia="ru-RU"/>
        </w:rPr>
        <w:t>Киевского</w:t>
      </w:r>
      <w:r w:rsidRPr="00A902D6">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AB13D5">
        <w:rPr>
          <w:rFonts w:eastAsia="Times New Roman" w:cs="Times New Roman"/>
          <w:szCs w:val="24"/>
          <w:lang w:eastAsia="ru-RU"/>
        </w:rPr>
        <w:t>Киевское</w:t>
      </w:r>
      <w:r>
        <w:rPr>
          <w:rFonts w:eastAsia="Times New Roman" w:cs="Times New Roman"/>
          <w:szCs w:val="24"/>
          <w:lang w:eastAsia="ru-RU"/>
        </w:rPr>
        <w:t xml:space="preserve"> </w:t>
      </w:r>
      <w:r w:rsidRPr="00A902D6">
        <w:rPr>
          <w:rFonts w:eastAsia="Times New Roman" w:cs="Times New Roman"/>
          <w:szCs w:val="24"/>
          <w:lang w:eastAsia="ru-RU"/>
        </w:rPr>
        <w:t>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Default="003D369E" w:rsidP="00524629">
      <w:pPr>
        <w:pStyle w:val="1"/>
      </w:pPr>
      <w:bookmarkStart w:id="3" w:name="_Toc63410750"/>
      <w:bookmarkStart w:id="4" w:name="_Toc148689029"/>
    </w:p>
    <w:p w14:paraId="242663CB" w14:textId="397EA081" w:rsidR="00524629" w:rsidRPr="00A902D6" w:rsidRDefault="00524629" w:rsidP="00524629">
      <w:pPr>
        <w:pStyle w:val="1"/>
      </w:pPr>
      <w:bookmarkStart w:id="5" w:name="_Toc158646586"/>
      <w:r w:rsidRPr="00A902D6">
        <w:t xml:space="preserve">ЧАСТЬ </w:t>
      </w:r>
      <w:r>
        <w:rPr>
          <w:lang w:val="en-US"/>
        </w:rPr>
        <w:t>I</w:t>
      </w:r>
      <w:r w:rsidRPr="00A902D6">
        <w:t>. ПОРЯДОК ПРИМЕНЕНИЯ ПРАВИЛ ЗЕМЛЕПОЛЬЗОВАНИЯ И ЗАСТРОЙКИ И ВНЕСЕНИЯ</w:t>
      </w:r>
      <w:r>
        <w:t xml:space="preserve"> В НИХ </w:t>
      </w:r>
      <w:r w:rsidRPr="00A902D6">
        <w:t>ИЗМЕНЕНИЙ.</w:t>
      </w:r>
      <w:bookmarkEnd w:id="3"/>
      <w:bookmarkEnd w:id="4"/>
      <w:bookmarkEnd w:id="5"/>
    </w:p>
    <w:p w14:paraId="51220D67" w14:textId="77777777" w:rsidR="00814148" w:rsidRPr="00A902D6" w:rsidRDefault="00814148" w:rsidP="00814148">
      <w:pPr>
        <w:pStyle w:val="aff6"/>
        <w:ind w:firstLine="680"/>
        <w:rPr>
          <w:b/>
          <w:sz w:val="24"/>
        </w:rPr>
      </w:pPr>
    </w:p>
    <w:p w14:paraId="41BF2CC5" w14:textId="77777777" w:rsidR="00263D42" w:rsidRPr="00A902D6" w:rsidRDefault="00263D42" w:rsidP="00263D42">
      <w:pPr>
        <w:pStyle w:val="2"/>
        <w:ind w:firstLine="680"/>
      </w:pPr>
      <w:bookmarkStart w:id="6" w:name="_Toc24209009"/>
      <w:bookmarkStart w:id="7" w:name="_Toc30164410"/>
      <w:bookmarkStart w:id="8" w:name="_Toc50654355"/>
      <w:bookmarkStart w:id="9" w:name="_Toc63406177"/>
      <w:bookmarkStart w:id="10" w:name="_Toc63406642"/>
      <w:bookmarkStart w:id="11" w:name="_Toc63410751"/>
      <w:bookmarkStart w:id="12" w:name="_Toc158646587"/>
      <w:r w:rsidRPr="00A902D6">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A902D6">
        <w:t xml:space="preserve"> </w:t>
      </w:r>
    </w:p>
    <w:p w14:paraId="5E256658" w14:textId="77777777" w:rsidR="00263D42" w:rsidRPr="00A902D6" w:rsidRDefault="00263D42" w:rsidP="00263D42"/>
    <w:p w14:paraId="5BD42392" w14:textId="77777777" w:rsidR="00263D42" w:rsidRPr="00A902D6" w:rsidRDefault="00263D42" w:rsidP="00263D42">
      <w:pPr>
        <w:pStyle w:val="3"/>
        <w:spacing w:before="0"/>
        <w:ind w:firstLine="680"/>
      </w:pPr>
      <w:bookmarkStart w:id="13" w:name="_Toc24209010"/>
      <w:bookmarkStart w:id="14" w:name="_Toc30164411"/>
      <w:bookmarkStart w:id="15" w:name="_Toc50654356"/>
      <w:bookmarkStart w:id="16" w:name="_Toc63406178"/>
      <w:bookmarkStart w:id="17" w:name="_Toc63406643"/>
      <w:bookmarkStart w:id="18" w:name="_Toc63410752"/>
      <w:bookmarkStart w:id="19" w:name="_Toc158646588"/>
      <w:r w:rsidRPr="00A902D6">
        <w:t>Раздел 1. Общие положения</w:t>
      </w:r>
      <w:bookmarkEnd w:id="13"/>
      <w:bookmarkEnd w:id="14"/>
      <w:bookmarkEnd w:id="15"/>
      <w:bookmarkEnd w:id="16"/>
      <w:bookmarkEnd w:id="17"/>
      <w:bookmarkEnd w:id="18"/>
      <w:bookmarkEnd w:id="19"/>
    </w:p>
    <w:p w14:paraId="74657D90" w14:textId="77777777" w:rsidR="00263D42" w:rsidRPr="00A902D6" w:rsidRDefault="00263D42" w:rsidP="00263D42"/>
    <w:p w14:paraId="748F023B" w14:textId="77777777" w:rsidR="00263D42" w:rsidRPr="00A902D6" w:rsidRDefault="00263D42" w:rsidP="00263D42">
      <w:pPr>
        <w:pStyle w:val="4"/>
        <w:numPr>
          <w:ilvl w:val="0"/>
          <w:numId w:val="0"/>
        </w:numPr>
        <w:rPr>
          <w:b w:val="0"/>
        </w:rPr>
      </w:pPr>
      <w:bookmarkStart w:id="20" w:name="_Toc63410753"/>
      <w:bookmarkStart w:id="21" w:name="_Toc158646589"/>
      <w:r w:rsidRPr="00A902D6">
        <w:t>Статья 1. Основные понятия, используемые в Правилах.</w:t>
      </w:r>
      <w:bookmarkEnd w:id="20"/>
      <w:bookmarkEnd w:id="21"/>
    </w:p>
    <w:p w14:paraId="2D559AA1" w14:textId="77777777" w:rsidR="00263D42" w:rsidRPr="00A902D6" w:rsidRDefault="00263D42" w:rsidP="00263D42">
      <w:pPr>
        <w:spacing w:after="0" w:line="240" w:lineRule="auto"/>
        <w:ind w:firstLine="680"/>
        <w:jc w:val="both"/>
        <w:rPr>
          <w:b/>
          <w:i/>
          <w:szCs w:val="24"/>
        </w:rPr>
      </w:pPr>
    </w:p>
    <w:p w14:paraId="4819DC71" w14:textId="77777777" w:rsidR="00263D42" w:rsidRPr="00F009EF" w:rsidRDefault="00263D42" w:rsidP="00263D42">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232ABF9B"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3A056E02"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7D5A0E4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Pr>
          <w:rFonts w:eastAsia="Times New Roman" w:cs="Times New Roman"/>
          <w:szCs w:val="24"/>
        </w:rPr>
        <w:t>.</w:t>
      </w:r>
    </w:p>
    <w:p w14:paraId="02E1B1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
    <w:p w14:paraId="275206A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Pr>
          <w:rFonts w:eastAsia="Times New Roman" w:cs="Times New Roman"/>
          <w:szCs w:val="24"/>
        </w:rPr>
        <w:t>.</w:t>
      </w:r>
    </w:p>
    <w:p w14:paraId="10D71B9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Pr>
          <w:rFonts w:eastAsia="Times New Roman" w:cs="Times New Roman"/>
          <w:szCs w:val="24"/>
        </w:rPr>
        <w:t>.</w:t>
      </w:r>
    </w:p>
    <w:p w14:paraId="2749C97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Территориальные зоны</w:t>
      </w:r>
      <w:r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Правила землепользования и застройки </w:t>
      </w:r>
      <w:r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Pr>
          <w:rFonts w:eastAsia="Times New Roman" w:cs="Times New Roman"/>
          <w:szCs w:val="24"/>
        </w:rPr>
        <w:t>.</w:t>
      </w:r>
    </w:p>
    <w:p w14:paraId="74C118B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Градостроительный регламент </w:t>
      </w:r>
      <w:r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Pr>
          <w:rFonts w:eastAsia="Times New Roman" w:cs="Times New Roman"/>
          <w:szCs w:val="24"/>
        </w:rPr>
        <w:t>.</w:t>
      </w:r>
    </w:p>
    <w:p w14:paraId="2EDDB12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 капитального строительства</w:t>
      </w:r>
      <w:r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Pr>
          <w:rFonts w:eastAsia="Times New Roman" w:cs="Times New Roman"/>
          <w:szCs w:val="24"/>
        </w:rPr>
        <w:t>.</w:t>
      </w:r>
    </w:p>
    <w:p w14:paraId="09E1A6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Линейные объекты</w:t>
      </w:r>
      <w:r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Pr>
          <w:rFonts w:eastAsia="Times New Roman" w:cs="Times New Roman"/>
          <w:szCs w:val="24"/>
        </w:rPr>
        <w:t>.</w:t>
      </w:r>
    </w:p>
    <w:p w14:paraId="30C699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Некапитальные строения, сооружения</w:t>
      </w:r>
      <w:r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Pr>
          <w:rFonts w:eastAsia="Times New Roman" w:cs="Times New Roman"/>
          <w:szCs w:val="24"/>
        </w:rPr>
        <w:t>.</w:t>
      </w:r>
    </w:p>
    <w:p w14:paraId="4E04FC3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Информационная модель объекта капитального строительства (далее - информационная модель)</w:t>
      </w:r>
      <w:r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r>
        <w:rPr>
          <w:rFonts w:eastAsia="Times New Roman" w:cs="Times New Roman"/>
          <w:szCs w:val="24"/>
        </w:rPr>
        <w:t>.</w:t>
      </w:r>
    </w:p>
    <w:p w14:paraId="304DB7C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Красные линии</w:t>
      </w:r>
      <w:r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Pr>
          <w:rFonts w:eastAsia="Times New Roman" w:cs="Times New Roman"/>
          <w:szCs w:val="24"/>
        </w:rPr>
        <w:t>.</w:t>
      </w:r>
    </w:p>
    <w:p w14:paraId="309044A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Территории общего пользования </w:t>
      </w:r>
      <w:r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rFonts w:eastAsia="Times New Roman" w:cs="Times New Roman"/>
          <w:szCs w:val="24"/>
        </w:rPr>
        <w:t>.</w:t>
      </w:r>
    </w:p>
    <w:p w14:paraId="29A6A21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Строительство</w:t>
      </w:r>
      <w:r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Pr>
          <w:rFonts w:eastAsia="Times New Roman" w:cs="Times New Roman"/>
          <w:szCs w:val="24"/>
        </w:rPr>
        <w:t>.</w:t>
      </w:r>
    </w:p>
    <w:p w14:paraId="78A4597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объектов капитального строительства (за исключением линейных объектов)</w:t>
      </w:r>
      <w:r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Pr>
          <w:rFonts w:eastAsia="Times New Roman" w:cs="Times New Roman"/>
          <w:szCs w:val="24"/>
        </w:rPr>
        <w:t>.</w:t>
      </w:r>
    </w:p>
    <w:p w14:paraId="5409FF2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r>
        <w:rPr>
          <w:rFonts w:eastAsia="Times New Roman" w:cs="Times New Roman"/>
          <w:szCs w:val="24"/>
        </w:rPr>
        <w:t>.</w:t>
      </w:r>
    </w:p>
    <w:p w14:paraId="1E8E66F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объектов капитального строительства (за исключением линейных объектов</w:t>
      </w:r>
      <w:r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eastAsia="Times New Roman" w:cs="Times New Roman"/>
          <w:szCs w:val="24"/>
        </w:rPr>
        <w:t>.</w:t>
      </w:r>
    </w:p>
    <w:p w14:paraId="5811E05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Pr>
          <w:rFonts w:eastAsia="Times New Roman" w:cs="Times New Roman"/>
          <w:szCs w:val="24"/>
        </w:rPr>
        <w:t>.</w:t>
      </w:r>
    </w:p>
    <w:p w14:paraId="40D90B3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Снос объекта капитального строительства</w:t>
      </w:r>
      <w:r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Pr>
          <w:rFonts w:eastAsia="Times New Roman" w:cs="Times New Roman"/>
          <w:szCs w:val="24"/>
        </w:rPr>
        <w:t>.</w:t>
      </w:r>
    </w:p>
    <w:p w14:paraId="618FA54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Инженерные изыскания</w:t>
      </w:r>
      <w:r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Застройщик</w:t>
      </w:r>
      <w:r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841738">
          <w:rPr>
            <w:rFonts w:eastAsia="Times New Roman" w:cs="Times New Roman"/>
            <w:szCs w:val="24"/>
          </w:rPr>
          <w:t>статьей 13.3</w:t>
        </w:r>
      </w:hyperlink>
      <w:r w:rsidRPr="00071327">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Саморегулируемая организация в области инженерных изысканий, архитектурно</w:t>
      </w:r>
      <w:r w:rsidRPr="00071327">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Pr>
          <w:rFonts w:eastAsia="Times New Roman" w:cs="Times New Roman"/>
          <w:szCs w:val="24"/>
        </w:rPr>
        <w:t>.</w:t>
      </w:r>
    </w:p>
    <w:p w14:paraId="72491A8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Объекты федерального значения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841738">
        <w:rPr>
          <w:rFonts w:eastAsia="Times New Roman" w:cs="Times New Roman"/>
          <w:szCs w:val="24"/>
        </w:rPr>
        <w:t>Федерации </w:t>
      </w:r>
      <w:hyperlink r:id="rId10"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Pr="00841738">
        <w:rPr>
          <w:rFonts w:eastAsia="Times New Roman" w:cs="Times New Roman"/>
          <w:szCs w:val="24"/>
        </w:rPr>
        <w:t>Федерации. </w:t>
      </w:r>
      <w:hyperlink r:id="rId11" w:anchor="dst100003" w:history="1">
        <w:r w:rsidRPr="00841738">
          <w:rPr>
            <w:rFonts w:eastAsia="Times New Roman" w:cs="Times New Roman"/>
            <w:szCs w:val="24"/>
          </w:rPr>
          <w:t>Виды</w:t>
        </w:r>
      </w:hyperlink>
      <w:r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841738">
          <w:rPr>
            <w:rFonts w:eastAsia="Times New Roman" w:cs="Times New Roman"/>
            <w:szCs w:val="24"/>
          </w:rPr>
          <w:t>части 1 статьи 10</w:t>
        </w:r>
      </w:hyperlink>
      <w:r w:rsidRPr="00841738">
        <w:rPr>
          <w:rFonts w:eastAsia="Times New Roman" w:cs="Times New Roman"/>
          <w:szCs w:val="24"/>
        </w:rPr>
        <w:t> </w:t>
      </w:r>
      <w:r>
        <w:rPr>
          <w:rFonts w:eastAsia="Times New Roman" w:cs="Times New Roman"/>
          <w:szCs w:val="24"/>
        </w:rPr>
        <w:t>Градостроительно</w:t>
      </w:r>
      <w:r w:rsidRPr="00071327">
        <w:rPr>
          <w:rFonts w:eastAsia="Times New Roman" w:cs="Times New Roman"/>
          <w:szCs w:val="24"/>
        </w:rPr>
        <w:t xml:space="preserve">го </w:t>
      </w:r>
      <w:r>
        <w:rPr>
          <w:rFonts w:eastAsia="Times New Roman" w:cs="Times New Roman"/>
          <w:szCs w:val="24"/>
        </w:rPr>
        <w:t>к</w:t>
      </w:r>
      <w:r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Pr>
          <w:rFonts w:eastAsia="Times New Roman" w:cs="Times New Roman"/>
          <w:szCs w:val="24"/>
        </w:rPr>
        <w:t>.</w:t>
      </w:r>
    </w:p>
    <w:p w14:paraId="798AE21D" w14:textId="77777777" w:rsidR="00263D42" w:rsidRPr="00071327" w:rsidRDefault="00263D42" w:rsidP="00263D42">
      <w:pPr>
        <w:spacing w:after="0" w:line="240" w:lineRule="auto"/>
        <w:ind w:firstLine="680"/>
        <w:jc w:val="both"/>
        <w:rPr>
          <w:rFonts w:eastAsia="Times New Roman" w:cs="Times New Roman"/>
          <w:szCs w:val="24"/>
        </w:rPr>
      </w:pPr>
      <w:r w:rsidRPr="00071327">
        <w:rPr>
          <w:b/>
          <w:szCs w:val="24"/>
          <w:shd w:val="clear" w:color="auto" w:fill="FFFFFF"/>
        </w:rPr>
        <w:t>Объекты регионального значения</w:t>
      </w:r>
      <w:r w:rsidRPr="00071327">
        <w:rPr>
          <w:sz w:val="38"/>
          <w:szCs w:val="38"/>
          <w:shd w:val="clear" w:color="auto" w:fill="FFFFFF"/>
        </w:rPr>
        <w:t xml:space="preserve">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Pr="00841738">
        <w:rPr>
          <w:rFonts w:eastAsia="Times New Roman" w:cs="Times New Roman"/>
          <w:szCs w:val="24"/>
        </w:rPr>
        <w:t>Федерации </w:t>
      </w:r>
      <w:hyperlink r:id="rId13"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w:t>
      </w:r>
      <w:r w:rsidRPr="00841738">
        <w:rPr>
          <w:rFonts w:eastAsia="Times New Roman" w:cs="Times New Roman"/>
          <w:szCs w:val="24"/>
        </w:rPr>
        <w:t>Российской Федерации. Виды объектов регионального значения в указанных в </w:t>
      </w:r>
      <w:hyperlink r:id="rId14" w:anchor="dst2274" w:history="1">
        <w:r w:rsidRPr="00841738">
          <w:rPr>
            <w:rFonts w:eastAsia="Times New Roman" w:cs="Times New Roman"/>
            <w:szCs w:val="24"/>
          </w:rPr>
          <w:t>части 3 статьи 14</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r>
        <w:rPr>
          <w:rFonts w:eastAsia="Times New Roman" w:cs="Times New Roman"/>
          <w:szCs w:val="24"/>
        </w:rPr>
        <w:t>.</w:t>
      </w:r>
    </w:p>
    <w:p w14:paraId="60115A29"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Объекты местного значения</w:t>
      </w:r>
      <w:r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w:t>
      </w:r>
      <w:r w:rsidRPr="00841738">
        <w:rPr>
          <w:rFonts w:eastAsia="Times New Roman" w:cs="Times New Roman"/>
          <w:szCs w:val="24"/>
        </w:rPr>
        <w:t>в </w:t>
      </w:r>
      <w:hyperlink r:id="rId15" w:anchor="dst101625" w:history="1">
        <w:r w:rsidRPr="00841738">
          <w:rPr>
            <w:rFonts w:eastAsia="Times New Roman" w:cs="Times New Roman"/>
            <w:szCs w:val="24"/>
          </w:rPr>
          <w:t>пункте 1 части 3 статьи 19</w:t>
        </w:r>
      </w:hyperlink>
      <w:r w:rsidRPr="00841738">
        <w:rPr>
          <w:rFonts w:eastAsia="Times New Roman" w:cs="Times New Roman"/>
          <w:szCs w:val="24"/>
        </w:rPr>
        <w:t> и </w:t>
      </w:r>
      <w:hyperlink r:id="rId16" w:anchor="dst101686" w:history="1">
        <w:r w:rsidRPr="00841738">
          <w:rPr>
            <w:rFonts w:eastAsia="Times New Roman" w:cs="Times New Roman"/>
            <w:szCs w:val="24"/>
          </w:rPr>
          <w:t>пункте 1 части 5 статьи 23</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Pr>
          <w:rFonts w:eastAsia="Times New Roman" w:cs="Times New Roman"/>
          <w:szCs w:val="24"/>
        </w:rPr>
        <w:t>.</w:t>
      </w:r>
    </w:p>
    <w:p w14:paraId="14BCB8D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Парковка (парковочное место)</w:t>
      </w:r>
      <w:r w:rsidRPr="00071327">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Pr>
          <w:rFonts w:eastAsia="Times New Roman" w:cs="Times New Roman"/>
          <w:szCs w:val="24"/>
        </w:rPr>
        <w:t>.</w:t>
      </w:r>
    </w:p>
    <w:p w14:paraId="270B6001"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Технический заказчик</w:t>
      </w:r>
      <w:r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841738">
          <w:rPr>
            <w:rFonts w:eastAsia="Times New Roman" w:cs="Times New Roman"/>
            <w:szCs w:val="24"/>
          </w:rPr>
          <w:t>функции</w:t>
        </w:r>
      </w:hyperlink>
      <w:r w:rsidRPr="00841738">
        <w:rPr>
          <w:rFonts w:eastAsia="Times New Roman" w:cs="Times New Roman"/>
          <w:szCs w:val="24"/>
        </w:rPr>
        <w:t>,</w:t>
      </w:r>
      <w:r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Pr="00841738">
        <w:rPr>
          <w:rFonts w:eastAsia="Times New Roman" w:cs="Times New Roman"/>
          <w:szCs w:val="24"/>
        </w:rPr>
        <w:t>ных </w:t>
      </w:r>
      <w:hyperlink r:id="rId18" w:anchor="dst1676" w:history="1">
        <w:r w:rsidRPr="00841738">
          <w:rPr>
            <w:rFonts w:eastAsia="Times New Roman" w:cs="Times New Roman"/>
            <w:szCs w:val="24"/>
          </w:rPr>
          <w:t>частью 2.1 статьи 47</w:t>
        </w:r>
      </w:hyperlink>
      <w:r w:rsidRPr="00841738">
        <w:rPr>
          <w:rFonts w:eastAsia="Times New Roman" w:cs="Times New Roman"/>
          <w:szCs w:val="24"/>
        </w:rPr>
        <w:t>, </w:t>
      </w:r>
      <w:hyperlink r:id="rId19" w:anchor="dst1683" w:history="1">
        <w:r w:rsidRPr="00841738">
          <w:rPr>
            <w:rFonts w:eastAsia="Times New Roman" w:cs="Times New Roman"/>
            <w:szCs w:val="24"/>
          </w:rPr>
          <w:t>частью 4.1 статьи 48</w:t>
        </w:r>
      </w:hyperlink>
      <w:r w:rsidRPr="00841738">
        <w:rPr>
          <w:rFonts w:eastAsia="Times New Roman" w:cs="Times New Roman"/>
          <w:szCs w:val="24"/>
        </w:rPr>
        <w:t>, </w:t>
      </w:r>
      <w:hyperlink r:id="rId20" w:anchor="dst1696" w:history="1">
        <w:r w:rsidRPr="00841738">
          <w:rPr>
            <w:rFonts w:eastAsia="Times New Roman" w:cs="Times New Roman"/>
            <w:szCs w:val="24"/>
          </w:rPr>
          <w:t>частями 2.1</w:t>
        </w:r>
      </w:hyperlink>
      <w:r w:rsidRPr="00841738">
        <w:rPr>
          <w:rFonts w:eastAsia="Times New Roman" w:cs="Times New Roman"/>
          <w:szCs w:val="24"/>
        </w:rPr>
        <w:t> и </w:t>
      </w:r>
      <w:hyperlink r:id="rId21" w:anchor="dst1697" w:history="1">
        <w:r w:rsidRPr="00841738">
          <w:rPr>
            <w:rFonts w:eastAsia="Times New Roman" w:cs="Times New Roman"/>
            <w:szCs w:val="24"/>
          </w:rPr>
          <w:t>2.2 статьи 52</w:t>
        </w:r>
      </w:hyperlink>
      <w:r w:rsidRPr="00841738">
        <w:rPr>
          <w:rFonts w:eastAsia="Times New Roman" w:cs="Times New Roman"/>
          <w:szCs w:val="24"/>
        </w:rPr>
        <w:t>, </w:t>
      </w:r>
      <w:hyperlink r:id="rId22" w:anchor="dst2757" w:history="1">
        <w:r w:rsidRPr="00841738">
          <w:rPr>
            <w:rFonts w:eastAsia="Times New Roman" w:cs="Times New Roman"/>
            <w:szCs w:val="24"/>
          </w:rPr>
          <w:t>частями 5</w:t>
        </w:r>
      </w:hyperlink>
      <w:r w:rsidRPr="00841738">
        <w:rPr>
          <w:rFonts w:eastAsia="Times New Roman" w:cs="Times New Roman"/>
          <w:szCs w:val="24"/>
        </w:rPr>
        <w:t> и </w:t>
      </w:r>
      <w:hyperlink r:id="rId23" w:anchor="dst2758" w:history="1">
        <w:r w:rsidRPr="00841738">
          <w:rPr>
            <w:rFonts w:eastAsia="Times New Roman" w:cs="Times New Roman"/>
            <w:szCs w:val="24"/>
          </w:rPr>
          <w:t>6 статьи 55.31</w:t>
        </w:r>
      </w:hyperlink>
      <w:r w:rsidRPr="00071327">
        <w:rPr>
          <w:rFonts w:eastAsia="Times New Roman" w:cs="Times New Roman"/>
          <w:szCs w:val="24"/>
        </w:rPr>
        <w:t> Градостроительного кодекса.</w:t>
      </w:r>
    </w:p>
    <w:p w14:paraId="7A6EC8A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Система коммунальной инфраструктуры</w:t>
      </w:r>
      <w:r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5AD7180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Транспортно-пересадочный узел </w:t>
      </w:r>
      <w:r w:rsidRPr="00071327">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Pr>
          <w:rFonts w:eastAsia="Times New Roman" w:cs="Times New Roman"/>
          <w:szCs w:val="24"/>
        </w:rPr>
        <w:t>.</w:t>
      </w:r>
    </w:p>
    <w:p w14:paraId="08C1DCF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градостроительного проектирования </w:t>
      </w:r>
      <w:r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Машино-место</w:t>
      </w:r>
      <w:r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841738">
          <w:rPr>
            <w:rFonts w:eastAsia="Times New Roman" w:cs="Times New Roman"/>
            <w:szCs w:val="24"/>
          </w:rPr>
          <w:t>статьей 8.3</w:t>
        </w:r>
      </w:hyperlink>
      <w:r w:rsidRPr="00841738">
        <w:rPr>
          <w:rFonts w:eastAsia="Times New Roman" w:cs="Times New Roman"/>
          <w:szCs w:val="24"/>
        </w:rPr>
        <w:t> </w:t>
      </w:r>
      <w:r w:rsidRPr="00071327">
        <w:rPr>
          <w:rFonts w:eastAsia="Times New Roman" w:cs="Times New Roman"/>
          <w:szCs w:val="24"/>
        </w:rPr>
        <w:t>настоящего Кодекс.</w:t>
      </w:r>
    </w:p>
    <w:p w14:paraId="5716A87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нормы </w:t>
      </w:r>
      <w:r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Pr>
          <w:rFonts w:eastAsia="Times New Roman" w:cs="Times New Roman"/>
          <w:szCs w:val="24"/>
        </w:rPr>
        <w:t>.</w:t>
      </w:r>
    </w:p>
    <w:p w14:paraId="1B4A4AD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Сметные цены строительных ресурсов</w:t>
      </w:r>
      <w:r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нормативы </w:t>
      </w:r>
      <w:r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071327">
          <w:rPr>
            <w:rFonts w:eastAsia="Times New Roman" w:cs="Times New Roman"/>
            <w:szCs w:val="24"/>
          </w:rPr>
          <w:t>методики</w:t>
        </w:r>
      </w:hyperlink>
      <w:r w:rsidRPr="00071327">
        <w:rPr>
          <w:rFonts w:eastAsia="Times New Roman" w:cs="Times New Roman"/>
          <w:szCs w:val="24"/>
        </w:rPr>
        <w:t> разработки и применения сметных норм</w:t>
      </w:r>
      <w:r>
        <w:rPr>
          <w:rFonts w:eastAsia="Times New Roman" w:cs="Times New Roman"/>
          <w:szCs w:val="24"/>
        </w:rPr>
        <w:t>.</w:t>
      </w:r>
    </w:p>
    <w:p w14:paraId="15B34466"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Укрупненный норматив цены строительства</w:t>
      </w:r>
      <w:r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Pr>
          <w:rFonts w:eastAsia="Times New Roman" w:cs="Times New Roman"/>
          <w:szCs w:val="24"/>
        </w:rPr>
        <w:t>.</w:t>
      </w:r>
    </w:p>
    <w:p w14:paraId="1953AEC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Комплексное развитие территорий</w:t>
      </w:r>
      <w:r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Pr>
          <w:rFonts w:eastAsia="Times New Roman" w:cs="Times New Roman"/>
          <w:szCs w:val="24"/>
        </w:rPr>
        <w:t>.</w:t>
      </w:r>
    </w:p>
    <w:p w14:paraId="3A6606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 планировочной структуры</w:t>
      </w:r>
      <w:r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071327">
          <w:rPr>
            <w:rFonts w:eastAsia="Times New Roman" w:cs="Times New Roman"/>
            <w:szCs w:val="24"/>
          </w:rPr>
          <w:t>Виды</w:t>
        </w:r>
      </w:hyperlink>
      <w:r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Благоустройство территории</w:t>
      </w:r>
      <w:r w:rsidRPr="00071327">
        <w:rPr>
          <w:rFonts w:eastAsia="Times New Roman" w:cs="Times New Roman"/>
          <w:szCs w:val="24"/>
        </w:rPr>
        <w:t xml:space="preserve"> - деятельность по реализации комплекса мероприятий, установленного </w:t>
      </w:r>
      <w:hyperlink r:id="rId27" w:anchor="dst793" w:history="1">
        <w:r w:rsidRPr="00071327">
          <w:rPr>
            <w:rFonts w:eastAsia="Times New Roman" w:cs="Times New Roman"/>
            <w:szCs w:val="24"/>
          </w:rPr>
          <w:t>правилами</w:t>
        </w:r>
      </w:hyperlink>
      <w:r w:rsidRPr="00071327">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Прилегающая территория</w:t>
      </w:r>
      <w:r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Pr>
          <w:rFonts w:eastAsia="Times New Roman" w:cs="Times New Roman"/>
          <w:szCs w:val="24"/>
        </w:rPr>
        <w:t>.</w:t>
      </w:r>
    </w:p>
    <w:p w14:paraId="763ACC5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Элементы благоустройства</w:t>
      </w:r>
      <w:r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Pr>
          <w:rFonts w:eastAsia="Times New Roman" w:cs="Times New Roman"/>
          <w:szCs w:val="24"/>
        </w:rPr>
        <w:t>.</w:t>
      </w:r>
    </w:p>
    <w:p w14:paraId="48BD1FEF"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Объект индивидуального жилищного строительства</w:t>
      </w:r>
      <w:r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rFonts w:eastAsia="Times New Roman" w:cs="Times New Roman"/>
          <w:szCs w:val="24"/>
        </w:rPr>
        <w:t>.</w:t>
      </w:r>
    </w:p>
    <w:p w14:paraId="1A7EEBD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Дом блокированной застройки </w:t>
      </w:r>
      <w:r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902D6" w:rsidRDefault="00263D42" w:rsidP="00263D42">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902D6" w:rsidRDefault="00263D42" w:rsidP="00263D42">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Pr>
          <w:szCs w:val="24"/>
        </w:rPr>
        <w:t>.</w:t>
      </w:r>
    </w:p>
    <w:p w14:paraId="104B2B0F" w14:textId="77777777" w:rsidR="00263D42" w:rsidRPr="00A902D6" w:rsidRDefault="00263D42" w:rsidP="00263D42">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Pr>
          <w:szCs w:val="24"/>
        </w:rPr>
        <w:t>.</w:t>
      </w:r>
    </w:p>
    <w:p w14:paraId="2EBF8BA2" w14:textId="77777777" w:rsidR="00263D42" w:rsidRPr="00A902D6" w:rsidRDefault="00263D42" w:rsidP="00263D42">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szCs w:val="24"/>
        </w:rPr>
        <w:t>.</w:t>
      </w:r>
    </w:p>
    <w:p w14:paraId="055C8DA3" w14:textId="77777777" w:rsidR="00263D42" w:rsidRPr="00A902D6" w:rsidRDefault="00263D42" w:rsidP="00263D42">
      <w:pPr>
        <w:spacing w:after="0" w:line="240" w:lineRule="auto"/>
        <w:ind w:firstLine="680"/>
        <w:jc w:val="both"/>
        <w:rPr>
          <w:szCs w:val="24"/>
        </w:rPr>
      </w:pPr>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902D6" w:rsidRDefault="00263D42" w:rsidP="00263D42">
      <w:pPr>
        <w:spacing w:after="0" w:line="240" w:lineRule="auto"/>
        <w:ind w:firstLine="680"/>
        <w:jc w:val="both"/>
        <w:rPr>
          <w:szCs w:val="24"/>
        </w:rPr>
      </w:pPr>
      <w:r w:rsidRPr="00A902D6">
        <w:rPr>
          <w:b/>
          <w:szCs w:val="24"/>
        </w:rPr>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902D6" w:rsidRDefault="00263D42" w:rsidP="00263D42">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902D6" w:rsidRDefault="00263D42" w:rsidP="00263D42">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902D6" w:rsidRDefault="00263D42" w:rsidP="00263D42">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902D6" w:rsidRDefault="00263D42" w:rsidP="00263D42">
      <w:pPr>
        <w:spacing w:after="0" w:line="240" w:lineRule="auto"/>
        <w:ind w:firstLine="680"/>
        <w:jc w:val="both"/>
        <w:rPr>
          <w:szCs w:val="24"/>
        </w:rPr>
      </w:pPr>
      <w:r w:rsidRPr="00A902D6">
        <w:rPr>
          <w:b/>
          <w:szCs w:val="24"/>
        </w:rPr>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902D6" w:rsidRDefault="00263D42" w:rsidP="00263D42">
      <w:pPr>
        <w:spacing w:after="0" w:line="240" w:lineRule="auto"/>
        <w:ind w:firstLine="680"/>
        <w:jc w:val="both"/>
        <w:rPr>
          <w:szCs w:val="24"/>
        </w:rPr>
      </w:pPr>
      <w:r w:rsidRPr="00A902D6">
        <w:rPr>
          <w:b/>
          <w:szCs w:val="24"/>
        </w:rPr>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902D6" w:rsidRDefault="00263D42" w:rsidP="00263D42">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Default="00263D42" w:rsidP="00263D42">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A902D6" w:rsidRDefault="00263D42" w:rsidP="00263D42">
      <w:pPr>
        <w:spacing w:after="0" w:line="240" w:lineRule="auto"/>
        <w:ind w:firstLine="680"/>
        <w:jc w:val="both"/>
        <w:rPr>
          <w:szCs w:val="24"/>
        </w:rPr>
      </w:pPr>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902D6" w:rsidRDefault="00263D42" w:rsidP="00263D42">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902D6" w:rsidRDefault="00263D42" w:rsidP="00263D42">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902D6" w:rsidRDefault="00263D42" w:rsidP="00263D42">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902D6" w:rsidRDefault="00263D42" w:rsidP="00263D42">
      <w:pPr>
        <w:spacing w:after="0" w:line="240" w:lineRule="auto"/>
        <w:ind w:firstLine="680"/>
        <w:jc w:val="both"/>
        <w:rPr>
          <w:b/>
          <w:szCs w:val="24"/>
        </w:rPr>
      </w:pPr>
      <w:r w:rsidRPr="00A902D6">
        <w:rPr>
          <w:b/>
          <w:szCs w:val="24"/>
        </w:rPr>
        <w:t>Границы водоохранных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902D6" w:rsidRDefault="00263D42" w:rsidP="00263D42">
      <w:pPr>
        <w:spacing w:after="0" w:line="240" w:lineRule="auto"/>
        <w:ind w:firstLine="680"/>
        <w:jc w:val="both"/>
        <w:rPr>
          <w:szCs w:val="24"/>
        </w:rPr>
      </w:pPr>
      <w:r w:rsidRPr="00A902D6">
        <w:rPr>
          <w:b/>
          <w:szCs w:val="24"/>
        </w:rPr>
        <w:t>Границы прибрежных зон (полос)</w:t>
      </w:r>
      <w:r w:rsidRPr="00A902D6">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902D6" w:rsidRDefault="00263D42" w:rsidP="00263D42">
      <w:pPr>
        <w:spacing w:after="0" w:line="240" w:lineRule="auto"/>
        <w:ind w:firstLine="680"/>
        <w:jc w:val="both"/>
        <w:rPr>
          <w:szCs w:val="24"/>
        </w:rPr>
      </w:pPr>
      <w:r w:rsidRPr="00A902D6">
        <w:rPr>
          <w:b/>
          <w:szCs w:val="24"/>
        </w:rPr>
        <w:t>Водоохранная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902D6" w:rsidRDefault="00263D42" w:rsidP="00263D42">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40AAB11E" w14:textId="77777777" w:rsidR="00263D42" w:rsidRPr="00A902D6" w:rsidRDefault="00263D42" w:rsidP="00263D42">
      <w:pPr>
        <w:spacing w:after="0" w:line="240" w:lineRule="auto"/>
        <w:ind w:firstLine="680"/>
        <w:jc w:val="both"/>
        <w:rPr>
          <w:szCs w:val="24"/>
        </w:rPr>
      </w:pPr>
      <w:r w:rsidRPr="00A902D6">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902D6" w:rsidRDefault="00263D42" w:rsidP="00263D42">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902D6" w:rsidRDefault="00263D42" w:rsidP="00263D42">
      <w:pPr>
        <w:spacing w:after="0" w:line="240" w:lineRule="auto"/>
        <w:ind w:firstLine="680"/>
        <w:jc w:val="both"/>
        <w:rPr>
          <w:szCs w:val="24"/>
        </w:rPr>
      </w:pPr>
      <w:r w:rsidRPr="00A902D6">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902D6" w:rsidRDefault="00263D42" w:rsidP="00263D42">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902D6" w:rsidRDefault="00263D42" w:rsidP="00263D42">
      <w:pPr>
        <w:spacing w:after="0" w:line="240" w:lineRule="auto"/>
        <w:ind w:firstLine="680"/>
        <w:jc w:val="both"/>
        <w:rPr>
          <w:szCs w:val="24"/>
        </w:rPr>
      </w:pPr>
      <w:r w:rsidRPr="00A902D6">
        <w:rPr>
          <w:b/>
          <w:szCs w:val="24"/>
        </w:rPr>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902D6" w:rsidRDefault="00263D42" w:rsidP="00263D42">
      <w:pPr>
        <w:spacing w:after="0" w:line="240" w:lineRule="auto"/>
        <w:ind w:firstLine="680"/>
        <w:jc w:val="both"/>
        <w:rPr>
          <w:szCs w:val="24"/>
        </w:rPr>
      </w:pPr>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
    <w:p w14:paraId="4B5481EC" w14:textId="77777777" w:rsidR="00263D42" w:rsidRPr="00A902D6" w:rsidRDefault="00263D42" w:rsidP="00263D42">
      <w:pPr>
        <w:spacing w:after="0" w:line="240" w:lineRule="auto"/>
        <w:ind w:firstLine="680"/>
        <w:jc w:val="both"/>
        <w:rPr>
          <w:szCs w:val="24"/>
        </w:rPr>
      </w:pPr>
      <w:r w:rsidRPr="009D75D8">
        <w:rPr>
          <w:b/>
          <w:szCs w:val="24"/>
        </w:rPr>
        <w:t xml:space="preserve">Коэффициент плотности </w:t>
      </w:r>
      <w:r>
        <w:rPr>
          <w:b/>
          <w:szCs w:val="24"/>
        </w:rPr>
        <w:t xml:space="preserve">жилой </w:t>
      </w:r>
      <w:r w:rsidRPr="009D75D8">
        <w:rPr>
          <w:b/>
          <w:szCs w:val="24"/>
        </w:rPr>
        <w:t>застройки</w:t>
      </w:r>
      <w:r w:rsidRPr="009D75D8">
        <w:rPr>
          <w:szCs w:val="24"/>
        </w:rPr>
        <w:t xml:space="preserve"> </w:t>
      </w:r>
      <w:r>
        <w:rPr>
          <w:szCs w:val="24"/>
        </w:rPr>
        <w:t>–</w:t>
      </w:r>
      <w:r w:rsidRPr="009D75D8">
        <w:rPr>
          <w:szCs w:val="24"/>
        </w:rPr>
        <w:t xml:space="preserve"> </w:t>
      </w:r>
      <w:r>
        <w:rPr>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w:t>
      </w:r>
      <w:r w:rsidRPr="009D75D8">
        <w:rPr>
          <w:szCs w:val="24"/>
        </w:rPr>
        <w:t xml:space="preserve"> </w:t>
      </w:r>
      <w:r>
        <w:rPr>
          <w:szCs w:val="24"/>
        </w:rPr>
        <w:t>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902D6" w:rsidRDefault="00263D42" w:rsidP="00263D42">
      <w:pPr>
        <w:spacing w:after="0" w:line="240" w:lineRule="auto"/>
        <w:ind w:firstLine="680"/>
        <w:jc w:val="both"/>
        <w:rPr>
          <w:szCs w:val="24"/>
        </w:rPr>
      </w:pPr>
      <w:r w:rsidRPr="00A902D6">
        <w:rPr>
          <w:b/>
          <w:szCs w:val="24"/>
        </w:rPr>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902D6" w:rsidRDefault="00263D42" w:rsidP="00263D42">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902D6" w:rsidRDefault="00263D42" w:rsidP="00263D42">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902D6" w:rsidRDefault="00263D42" w:rsidP="00263D42">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902D6" w:rsidRDefault="00263D42" w:rsidP="00263D42">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902D6" w:rsidRDefault="00263D42" w:rsidP="00263D42">
      <w:pPr>
        <w:spacing w:after="0" w:line="240" w:lineRule="auto"/>
        <w:ind w:firstLine="680"/>
        <w:jc w:val="both"/>
        <w:rPr>
          <w:szCs w:val="24"/>
        </w:rPr>
      </w:pPr>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Pr>
          <w:szCs w:val="24"/>
        </w:rPr>
        <w:t>.</w:t>
      </w:r>
    </w:p>
    <w:p w14:paraId="3F26C719" w14:textId="77777777" w:rsidR="00263D42" w:rsidRPr="00A902D6" w:rsidRDefault="00263D42" w:rsidP="00263D42">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4DB0DBAE" w14:textId="77777777" w:rsidR="00263D42" w:rsidRPr="00A902D6" w:rsidRDefault="00263D42" w:rsidP="00263D42">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14E874A3" w14:textId="77777777" w:rsidR="00263D42" w:rsidRPr="00A902D6" w:rsidRDefault="00263D42" w:rsidP="00263D42">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902D6" w:rsidRDefault="00263D42" w:rsidP="00263D42">
      <w:pPr>
        <w:spacing w:after="0" w:line="240" w:lineRule="auto"/>
        <w:ind w:firstLine="680"/>
        <w:jc w:val="both"/>
        <w:rPr>
          <w:szCs w:val="24"/>
        </w:rPr>
      </w:pPr>
      <w:r w:rsidRPr="00A902D6">
        <w:rPr>
          <w:b/>
          <w:szCs w:val="24"/>
        </w:rPr>
        <w:t xml:space="preserve">Дорога </w:t>
      </w:r>
      <w:r w:rsidRPr="00A902D6">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902D6" w:rsidRDefault="00263D42" w:rsidP="00263D42">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73D5CBC7" w14:textId="77777777" w:rsidR="00263D42" w:rsidRPr="00A902D6" w:rsidRDefault="00263D42" w:rsidP="00263D42">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приквартирный участок.</w:t>
      </w:r>
    </w:p>
    <w:p w14:paraId="6BF786C7" w14:textId="77777777" w:rsidR="00263D42" w:rsidRPr="00A902D6" w:rsidRDefault="00263D42" w:rsidP="00263D42">
      <w:pPr>
        <w:spacing w:after="0" w:line="240" w:lineRule="auto"/>
        <w:ind w:firstLine="680"/>
        <w:jc w:val="both"/>
        <w:rPr>
          <w:szCs w:val="24"/>
        </w:rPr>
      </w:pPr>
      <w:r w:rsidRPr="00A902D6">
        <w:rPr>
          <w:b/>
          <w:szCs w:val="24"/>
        </w:rPr>
        <w:t>Приквартирный участок</w:t>
      </w:r>
      <w:r w:rsidRPr="00A902D6">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A902D6" w:rsidRDefault="00263D42" w:rsidP="00263D42">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902D6" w:rsidRDefault="00263D42" w:rsidP="00263D42">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3BD5DF4" w14:textId="77777777" w:rsidR="00263D42" w:rsidRPr="00A902D6" w:rsidRDefault="00263D42" w:rsidP="00263D42">
      <w:pPr>
        <w:spacing w:after="0" w:line="240" w:lineRule="auto"/>
        <w:ind w:firstLine="680"/>
        <w:jc w:val="both"/>
        <w:rPr>
          <w:szCs w:val="24"/>
        </w:rPr>
      </w:pPr>
      <w:r w:rsidRPr="00A902D6">
        <w:rPr>
          <w:b/>
          <w:szCs w:val="24"/>
        </w:rPr>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A902D6" w:rsidRDefault="00263D42" w:rsidP="00263D42">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55E5DC29" w14:textId="77777777" w:rsidR="00263D42" w:rsidRPr="00A902D6" w:rsidRDefault="00263D42" w:rsidP="00263D42">
      <w:pPr>
        <w:spacing w:after="0" w:line="240" w:lineRule="auto"/>
        <w:ind w:firstLine="680"/>
        <w:jc w:val="both"/>
        <w:rPr>
          <w:szCs w:val="24"/>
        </w:rPr>
      </w:pPr>
      <w:r w:rsidRPr="00A902D6">
        <w:rPr>
          <w:b/>
          <w:szCs w:val="24"/>
        </w:rPr>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902D6" w:rsidRDefault="00263D42" w:rsidP="00263D42">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902D6" w:rsidRDefault="00263D42" w:rsidP="00263D42">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902D6" w:rsidRDefault="00263D42" w:rsidP="00263D42">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902D6" w:rsidRDefault="00263D42" w:rsidP="00263D42">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отмостки здания.</w:t>
      </w:r>
    </w:p>
    <w:p w14:paraId="5FEC86A0" w14:textId="77777777" w:rsidR="00263D42" w:rsidRPr="00A902D6" w:rsidRDefault="00263D42" w:rsidP="00263D42">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902D6" w:rsidRDefault="00263D42" w:rsidP="00263D42">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902D6" w:rsidRDefault="00263D42" w:rsidP="00263D42">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902D6" w:rsidRDefault="00263D42" w:rsidP="00263D42">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902D6" w:rsidRDefault="00263D42" w:rsidP="00263D42">
      <w:pPr>
        <w:spacing w:after="0" w:line="240" w:lineRule="auto"/>
        <w:ind w:firstLine="680"/>
        <w:jc w:val="both"/>
        <w:rPr>
          <w:szCs w:val="24"/>
        </w:rPr>
      </w:pPr>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902D6" w:rsidRDefault="00263D42" w:rsidP="00263D42">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902D6" w:rsidRDefault="00263D42" w:rsidP="00263D42">
      <w:pPr>
        <w:spacing w:after="0" w:line="240" w:lineRule="auto"/>
        <w:ind w:firstLine="680"/>
        <w:jc w:val="both"/>
        <w:rPr>
          <w:szCs w:val="24"/>
        </w:rPr>
      </w:pPr>
      <w:r w:rsidRPr="00A902D6">
        <w:rPr>
          <w:b/>
          <w:szCs w:val="24"/>
        </w:rPr>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0807C3" w:rsidRDefault="00263D42" w:rsidP="00263D42">
      <w:pPr>
        <w:spacing w:after="0" w:line="240" w:lineRule="auto"/>
        <w:ind w:firstLine="680"/>
        <w:jc w:val="both"/>
        <w:rPr>
          <w:sz w:val="23"/>
          <w:szCs w:val="23"/>
          <w:shd w:val="clear" w:color="auto" w:fill="FFFFFF"/>
        </w:rPr>
      </w:pPr>
      <w:r w:rsidRPr="000807C3">
        <w:rPr>
          <w:rStyle w:val="s10"/>
          <w:b/>
          <w:bCs/>
          <w:sz w:val="23"/>
          <w:szCs w:val="23"/>
          <w:shd w:val="clear" w:color="auto" w:fill="FFFFFF"/>
        </w:rPr>
        <w:t>Процент озеленения земельного участка</w:t>
      </w:r>
      <w:r w:rsidRPr="000807C3">
        <w:rPr>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0807C3" w:rsidRDefault="00263D42" w:rsidP="00263D42">
      <w:pPr>
        <w:spacing w:after="0" w:line="240" w:lineRule="auto"/>
        <w:ind w:firstLine="680"/>
        <w:jc w:val="both"/>
        <w:rPr>
          <w:szCs w:val="24"/>
        </w:rPr>
      </w:pPr>
      <w:r w:rsidRPr="000807C3">
        <w:rPr>
          <w:sz w:val="23"/>
          <w:szCs w:val="23"/>
          <w:shd w:val="clear" w:color="auto" w:fill="FFFFFF"/>
        </w:rPr>
        <w:t> </w:t>
      </w:r>
      <w:r w:rsidRPr="000807C3">
        <w:rPr>
          <w:rStyle w:val="s10"/>
          <w:b/>
          <w:bCs/>
          <w:sz w:val="23"/>
          <w:szCs w:val="23"/>
          <w:shd w:val="clear" w:color="auto" w:fill="FFFFFF"/>
        </w:rPr>
        <w:t>Озеленение земельного участка</w:t>
      </w:r>
      <w:r w:rsidRPr="000807C3">
        <w:rPr>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902D6" w:rsidRDefault="00263D42" w:rsidP="00263D42">
      <w:pPr>
        <w:spacing w:after="0" w:line="240" w:lineRule="auto"/>
        <w:ind w:firstLine="680"/>
        <w:jc w:val="both"/>
        <w:rPr>
          <w:szCs w:val="24"/>
        </w:rPr>
      </w:pPr>
      <w:r w:rsidRPr="00A902D6">
        <w:rPr>
          <w:b/>
          <w:szCs w:val="24"/>
        </w:rPr>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902D6" w:rsidRDefault="00263D42" w:rsidP="00263D42">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20BDCF80" w14:textId="77777777" w:rsidR="00263D42" w:rsidRPr="00A902D6" w:rsidRDefault="00263D42" w:rsidP="00263D42">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902D6" w:rsidRDefault="00263D42" w:rsidP="00263D42">
      <w:pPr>
        <w:spacing w:after="0" w:line="240" w:lineRule="auto"/>
        <w:ind w:firstLine="680"/>
        <w:jc w:val="both"/>
        <w:rPr>
          <w:szCs w:val="24"/>
        </w:rPr>
      </w:pPr>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r>
        <w:rPr>
          <w:szCs w:val="24"/>
        </w:rPr>
        <w:t>.</w:t>
      </w:r>
    </w:p>
    <w:p w14:paraId="79272B11" w14:textId="77777777" w:rsidR="00263D42" w:rsidRPr="00A902D6" w:rsidRDefault="00263D42" w:rsidP="00263D42">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902D6" w:rsidRDefault="00263D42" w:rsidP="00263D42">
      <w:pPr>
        <w:spacing w:after="0" w:line="240" w:lineRule="auto"/>
        <w:ind w:firstLine="680"/>
        <w:jc w:val="both"/>
        <w:rPr>
          <w:szCs w:val="24"/>
        </w:rPr>
      </w:pPr>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902D6" w:rsidRDefault="00263D42" w:rsidP="00263D42">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742D45EE" w14:textId="77777777" w:rsidR="00263D42" w:rsidRDefault="00263D42" w:rsidP="00263D42">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902D6" w:rsidRDefault="00263D42" w:rsidP="00263D42">
      <w:pPr>
        <w:spacing w:after="0" w:line="240" w:lineRule="auto"/>
        <w:ind w:firstLine="680"/>
        <w:jc w:val="both"/>
        <w:rPr>
          <w:szCs w:val="24"/>
        </w:rPr>
      </w:pPr>
      <w:r w:rsidRPr="00EC0E50">
        <w:rPr>
          <w:b/>
          <w:szCs w:val="24"/>
        </w:rPr>
        <w:t>Гостевые стоянки автомобилей</w:t>
      </w:r>
      <w:r w:rsidRPr="00EC0E50">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902D6" w:rsidRDefault="00263D42" w:rsidP="00263D42">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902D6" w:rsidRDefault="00263D42" w:rsidP="00263D42">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902D6" w:rsidRDefault="00263D42" w:rsidP="00263D42">
      <w:pPr>
        <w:spacing w:after="0" w:line="240" w:lineRule="auto"/>
        <w:ind w:firstLine="680"/>
        <w:jc w:val="both"/>
        <w:rPr>
          <w:szCs w:val="24"/>
        </w:rPr>
      </w:pPr>
      <w:r w:rsidRPr="00A902D6">
        <w:rPr>
          <w:b/>
          <w:szCs w:val="24"/>
        </w:rPr>
        <w:t>Торговый павильон</w:t>
      </w:r>
      <w:r w:rsidRPr="00A902D6">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902D6" w:rsidRDefault="00263D42" w:rsidP="00263D42">
      <w:pPr>
        <w:spacing w:after="0" w:line="240" w:lineRule="auto"/>
        <w:ind w:firstLine="680"/>
        <w:jc w:val="both"/>
        <w:rPr>
          <w:szCs w:val="24"/>
        </w:rPr>
      </w:pPr>
      <w:r w:rsidRPr="00A902D6">
        <w:rPr>
          <w:b/>
          <w:szCs w:val="24"/>
        </w:rPr>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902D6" w:rsidRDefault="00263D42" w:rsidP="00263D42">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F115B" w:rsidRDefault="00263D42" w:rsidP="00263D42">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2CB1231F" w14:textId="5ACC4D11" w:rsidR="00263D42" w:rsidRDefault="00263D42" w:rsidP="00263D42">
      <w:pPr>
        <w:spacing w:after="0" w:line="240" w:lineRule="auto"/>
        <w:ind w:firstLine="680"/>
        <w:jc w:val="both"/>
        <w:rPr>
          <w:szCs w:val="24"/>
        </w:rPr>
      </w:pPr>
      <w:r w:rsidRPr="001F115B">
        <w:rPr>
          <w:b/>
          <w:szCs w:val="24"/>
        </w:rPr>
        <w:t>Бункер-накопитель</w:t>
      </w:r>
      <w:r w:rsidRPr="001F115B">
        <w:rPr>
          <w:szCs w:val="24"/>
        </w:rPr>
        <w:t xml:space="preserve"> – стандартная емкость для сбора КГМ объемом более 2,0 кубических метров</w:t>
      </w:r>
      <w:r w:rsidR="003565A9">
        <w:rPr>
          <w:szCs w:val="24"/>
        </w:rPr>
        <w:t>.</w:t>
      </w:r>
    </w:p>
    <w:p w14:paraId="6AB571AB" w14:textId="77777777" w:rsidR="003565A9" w:rsidRDefault="003565A9" w:rsidP="00263D42">
      <w:pPr>
        <w:spacing w:after="0" w:line="240" w:lineRule="auto"/>
        <w:ind w:firstLine="680"/>
        <w:jc w:val="both"/>
        <w:rPr>
          <w:szCs w:val="24"/>
        </w:rPr>
      </w:pPr>
    </w:p>
    <w:p w14:paraId="0C69C2BC" w14:textId="575C41C0" w:rsidR="003565A9" w:rsidRPr="00756CA5" w:rsidRDefault="003565A9" w:rsidP="003565A9">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r>
        <w:rPr>
          <w:rFonts w:eastAsia="Roboto" w:cs="Times New Roman"/>
          <w:b/>
          <w:szCs w:val="24"/>
        </w:rPr>
        <w:t xml:space="preserve"> </w:t>
      </w:r>
      <w:r w:rsidRPr="003565A9">
        <w:rPr>
          <w:rFonts w:eastAsia="Roboto" w:cs="Times New Roman"/>
          <w:b/>
          <w:szCs w:val="24"/>
        </w:rPr>
        <w:t>для регламентирования АГО</w:t>
      </w:r>
      <w:r w:rsidRPr="00756CA5">
        <w:rPr>
          <w:rFonts w:eastAsia="Roboto" w:cs="Times New Roman"/>
          <w:b/>
          <w:szCs w:val="24"/>
        </w:rPr>
        <w:t>:</w:t>
      </w:r>
    </w:p>
    <w:p w14:paraId="50606935"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29256CD0"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Непросматриваемая часть ограждения</w:t>
      </w:r>
      <w:r w:rsidRPr="00756CA5">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096CDF"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светопрозрачных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756CA5"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756CA5"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5F6CE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A902D6" w:rsidRDefault="00263D42" w:rsidP="00263D42">
      <w:pPr>
        <w:pStyle w:val="aff6"/>
        <w:ind w:firstLine="680"/>
        <w:jc w:val="both"/>
        <w:rPr>
          <w:b/>
        </w:rPr>
      </w:pPr>
    </w:p>
    <w:p w14:paraId="1FBCFA60" w14:textId="77777777" w:rsidR="00263D42" w:rsidRPr="00A902D6" w:rsidRDefault="00263D42" w:rsidP="00263D42">
      <w:pPr>
        <w:pStyle w:val="4"/>
        <w:numPr>
          <w:ilvl w:val="0"/>
          <w:numId w:val="0"/>
        </w:numPr>
        <w:jc w:val="both"/>
        <w:rPr>
          <w:b w:val="0"/>
          <w:bCs/>
        </w:rPr>
      </w:pPr>
      <w:bookmarkStart w:id="22" w:name="_Toc158646590"/>
      <w:r w:rsidRPr="00A902D6">
        <w:rPr>
          <w:bCs/>
        </w:rPr>
        <w:t xml:space="preserve">Статья 2. </w:t>
      </w:r>
      <w:r w:rsidRPr="00A902D6">
        <w:t>Основания разработки, и назначение правил землепользования и застройки.</w:t>
      </w:r>
      <w:bookmarkEnd w:id="22"/>
    </w:p>
    <w:p w14:paraId="2FDE06EC" w14:textId="77777777" w:rsidR="00263D42" w:rsidRPr="00A902D6" w:rsidRDefault="00263D42" w:rsidP="00263D42">
      <w:pPr>
        <w:pStyle w:val="aff6"/>
        <w:ind w:firstLine="680"/>
        <w:jc w:val="both"/>
        <w:rPr>
          <w:b/>
          <w:sz w:val="24"/>
          <w:szCs w:val="24"/>
        </w:rPr>
      </w:pPr>
    </w:p>
    <w:p w14:paraId="73BC6199" w14:textId="797438C0" w:rsidR="00263D42" w:rsidRPr="00A902D6" w:rsidRDefault="00263D42" w:rsidP="00263D42">
      <w:pPr>
        <w:spacing w:after="0" w:line="240" w:lineRule="auto"/>
        <w:ind w:firstLine="680"/>
        <w:jc w:val="both"/>
        <w:rPr>
          <w:szCs w:val="28"/>
        </w:rPr>
      </w:pPr>
      <w:r w:rsidRPr="00A902D6">
        <w:rPr>
          <w:szCs w:val="28"/>
        </w:rPr>
        <w:t>1.</w:t>
      </w:r>
      <w:r w:rsidR="002A3E82">
        <w:rPr>
          <w:szCs w:val="28"/>
        </w:rPr>
        <w:t> </w:t>
      </w:r>
      <w:r w:rsidRPr="00A902D6">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AB13D5">
        <w:rPr>
          <w:szCs w:val="28"/>
        </w:rPr>
        <w:t>Киевского</w:t>
      </w:r>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1ED6E82A" w14:textId="1CAD80BF" w:rsidR="00263D42" w:rsidRPr="00A902D6" w:rsidRDefault="00263D42" w:rsidP="002A3E82">
      <w:pPr>
        <w:tabs>
          <w:tab w:val="left" w:pos="709"/>
          <w:tab w:val="left" w:pos="851"/>
        </w:tabs>
        <w:spacing w:after="0" w:line="240" w:lineRule="auto"/>
        <w:ind w:firstLine="680"/>
        <w:jc w:val="both"/>
        <w:rPr>
          <w:szCs w:val="28"/>
        </w:rPr>
      </w:pPr>
      <w:r w:rsidRPr="00A902D6">
        <w:rPr>
          <w:szCs w:val="28"/>
        </w:rPr>
        <w:t>1)</w:t>
      </w:r>
      <w:r w:rsidR="002A3E82">
        <w:rPr>
          <w:szCs w:val="28"/>
        </w:rPr>
        <w:t> </w:t>
      </w:r>
      <w:r w:rsidRPr="00A902D6">
        <w:rPr>
          <w:szCs w:val="28"/>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3CDB340B"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5172B064" w:rsidR="00263D42" w:rsidRPr="000F2BAA" w:rsidRDefault="00263D42" w:rsidP="002A3E82">
      <w:pPr>
        <w:tabs>
          <w:tab w:val="left" w:pos="709"/>
          <w:tab w:val="left" w:pos="851"/>
        </w:tabs>
        <w:spacing w:after="0" w:line="240" w:lineRule="auto"/>
        <w:ind w:firstLine="680"/>
        <w:jc w:val="both"/>
        <w:rPr>
          <w:szCs w:val="24"/>
        </w:rPr>
      </w:pPr>
      <w:r w:rsidRPr="00A902D6">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AB13D5">
        <w:rPr>
          <w:szCs w:val="24"/>
        </w:rPr>
        <w:t>Киевское</w:t>
      </w:r>
      <w:r>
        <w:rPr>
          <w:szCs w:val="24"/>
        </w:rPr>
        <w:t xml:space="preserve"> </w:t>
      </w:r>
      <w:r w:rsidRPr="000F2BAA">
        <w:rPr>
          <w:szCs w:val="24"/>
        </w:rPr>
        <w:t>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Default="00263D42" w:rsidP="00263D42">
      <w:pPr>
        <w:rPr>
          <w:szCs w:val="24"/>
        </w:rPr>
      </w:pPr>
    </w:p>
    <w:p w14:paraId="3A2EDABF" w14:textId="77777777" w:rsidR="00263D42" w:rsidRPr="00A902D6" w:rsidRDefault="00263D42" w:rsidP="00263D42">
      <w:pPr>
        <w:pStyle w:val="4"/>
        <w:numPr>
          <w:ilvl w:val="0"/>
          <w:numId w:val="0"/>
        </w:numPr>
        <w:jc w:val="both"/>
        <w:rPr>
          <w:b w:val="0"/>
        </w:rPr>
      </w:pPr>
      <w:bookmarkStart w:id="23" w:name="_Toc158646591"/>
      <w:r w:rsidRPr="00A902D6">
        <w:t>Статья 3. Содержание настоящих Правил.</w:t>
      </w:r>
      <w:bookmarkEnd w:id="23"/>
    </w:p>
    <w:p w14:paraId="328A98AF" w14:textId="77777777" w:rsidR="00263D42" w:rsidRPr="00A902D6" w:rsidRDefault="00263D42" w:rsidP="00263D42">
      <w:pPr>
        <w:jc w:val="both"/>
        <w:rPr>
          <w:b/>
          <w:bCs/>
          <w:szCs w:val="24"/>
        </w:rPr>
      </w:pPr>
    </w:p>
    <w:p w14:paraId="0A1031B7" w14:textId="77777777" w:rsidR="00263D42" w:rsidRPr="00A902D6" w:rsidRDefault="00263D42" w:rsidP="00263D42">
      <w:pPr>
        <w:spacing w:after="0" w:line="240" w:lineRule="auto"/>
        <w:ind w:firstLine="680"/>
        <w:jc w:val="both"/>
        <w:rPr>
          <w:szCs w:val="24"/>
        </w:rPr>
      </w:pPr>
      <w:r w:rsidRPr="00A902D6">
        <w:rPr>
          <w:szCs w:val="24"/>
        </w:rPr>
        <w:t>1. Настоящие Правила содержат:</w:t>
      </w:r>
    </w:p>
    <w:p w14:paraId="2A4FFF8A" w14:textId="77777777" w:rsidR="00263D42" w:rsidRPr="00A902D6" w:rsidRDefault="00263D42" w:rsidP="00263D42">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5A0B249A" w14:textId="77777777" w:rsidR="00263D42" w:rsidRPr="00A902D6" w:rsidRDefault="00263D42" w:rsidP="00263D42">
      <w:pPr>
        <w:spacing w:after="0" w:line="240" w:lineRule="auto"/>
        <w:ind w:firstLine="680"/>
        <w:jc w:val="both"/>
        <w:rPr>
          <w:szCs w:val="24"/>
        </w:rPr>
      </w:pPr>
      <w:r w:rsidRPr="00A902D6">
        <w:rPr>
          <w:szCs w:val="24"/>
        </w:rPr>
        <w:t>2) карту градостроительного зонирования;</w:t>
      </w:r>
    </w:p>
    <w:p w14:paraId="78880F1E" w14:textId="77777777" w:rsidR="00263D42" w:rsidRPr="00A902D6" w:rsidRDefault="00263D42" w:rsidP="00263D42">
      <w:pPr>
        <w:spacing w:after="0" w:line="240" w:lineRule="auto"/>
        <w:ind w:firstLine="680"/>
        <w:jc w:val="both"/>
        <w:rPr>
          <w:szCs w:val="24"/>
        </w:rPr>
      </w:pPr>
      <w:r w:rsidRPr="00A902D6">
        <w:rPr>
          <w:szCs w:val="24"/>
        </w:rPr>
        <w:t>3) градостроительные регламенты.</w:t>
      </w:r>
    </w:p>
    <w:p w14:paraId="16B8F6AD" w14:textId="77777777" w:rsidR="00263D42" w:rsidRPr="00A902D6" w:rsidRDefault="00263D42" w:rsidP="00263D42">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902D6" w:rsidRDefault="00263D42" w:rsidP="00263D42">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21F5109F" w14:textId="77777777" w:rsidR="00263D42" w:rsidRPr="00A902D6" w:rsidRDefault="00263D42" w:rsidP="00263D42">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902D6" w:rsidRDefault="00263D42" w:rsidP="00263D42">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6B4DBD6E" w14:textId="77777777" w:rsidR="00263D42" w:rsidRPr="00A902D6" w:rsidRDefault="00263D42" w:rsidP="00263D42">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2069205F" w14:textId="77777777" w:rsidR="00263D42" w:rsidRPr="00A902D6" w:rsidRDefault="00263D42" w:rsidP="00263D42">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7C0B9647" w14:textId="77777777" w:rsidR="00263D42" w:rsidRPr="00A902D6" w:rsidRDefault="00263D42" w:rsidP="00263D42">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39123B7" w14:textId="584D7CD5" w:rsidR="00263D42" w:rsidRPr="00A902D6" w:rsidRDefault="00263D42" w:rsidP="00263D42">
      <w:pPr>
        <w:spacing w:after="0" w:line="240" w:lineRule="auto"/>
        <w:ind w:firstLine="680"/>
        <w:jc w:val="both"/>
        <w:rPr>
          <w:szCs w:val="24"/>
        </w:rPr>
      </w:pPr>
      <w:r w:rsidRPr="00A902D6">
        <w:rPr>
          <w:szCs w:val="24"/>
        </w:rPr>
        <w:t>3.</w:t>
      </w:r>
      <w:r w:rsidR="002A3E82">
        <w:rPr>
          <w:szCs w:val="24"/>
        </w:rPr>
        <w:t> </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0F2BAA">
          <w:rPr>
            <w:rStyle w:val="ad"/>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5214227C" w14:textId="2D1BA177" w:rsidR="00263D42" w:rsidRPr="00A902D6" w:rsidRDefault="00263D42" w:rsidP="00263D42">
      <w:pPr>
        <w:spacing w:after="0" w:line="240" w:lineRule="auto"/>
        <w:ind w:firstLine="680"/>
        <w:jc w:val="both"/>
        <w:rPr>
          <w:rStyle w:val="blk"/>
          <w:szCs w:val="24"/>
        </w:rPr>
      </w:pPr>
      <w:r w:rsidRPr="00A902D6">
        <w:rPr>
          <w:szCs w:val="24"/>
        </w:rPr>
        <w:t>4.</w:t>
      </w:r>
      <w:r w:rsidR="002A3E82">
        <w:rPr>
          <w:szCs w:val="24"/>
        </w:rPr>
        <w:t>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Default="00263D42" w:rsidP="00263D42">
      <w:pPr>
        <w:spacing w:after="0" w:line="240" w:lineRule="auto"/>
        <w:ind w:firstLine="680"/>
        <w:jc w:val="both"/>
        <w:rPr>
          <w:szCs w:val="24"/>
        </w:rPr>
      </w:pPr>
      <w:r w:rsidRPr="00A902D6">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B85B00" w:rsidRDefault="00263D42" w:rsidP="00263D42">
      <w:pPr>
        <w:spacing w:after="0" w:line="240" w:lineRule="auto"/>
        <w:ind w:firstLine="680"/>
        <w:jc w:val="both"/>
        <w:rPr>
          <w:szCs w:val="28"/>
        </w:rPr>
      </w:pPr>
      <w:r w:rsidRPr="0034272E">
        <w:rPr>
          <w:sz w:val="23"/>
          <w:szCs w:val="23"/>
          <w:shd w:val="clear" w:color="auto" w:fill="FFFFFF"/>
        </w:rPr>
        <w:t>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r>
        <w:rPr>
          <w:sz w:val="23"/>
          <w:szCs w:val="23"/>
          <w:shd w:val="clear" w:color="auto" w:fill="FFFFFF"/>
        </w:rPr>
        <w:t xml:space="preserve"> </w:t>
      </w:r>
    </w:p>
    <w:p w14:paraId="14EAA2C7" w14:textId="77777777" w:rsidR="00263D42" w:rsidRPr="00A902D6" w:rsidRDefault="00263D42" w:rsidP="00263D42">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902D6" w:rsidRDefault="00263D42" w:rsidP="00263D42">
      <w:pPr>
        <w:spacing w:after="0" w:line="240" w:lineRule="auto"/>
        <w:ind w:firstLine="680"/>
        <w:jc w:val="both"/>
        <w:rPr>
          <w:szCs w:val="24"/>
        </w:rPr>
      </w:pPr>
      <w:r w:rsidRPr="00A902D6">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A902D6" w:rsidRDefault="00263D42" w:rsidP="00263D42">
      <w:pPr>
        <w:spacing w:after="0" w:line="240" w:lineRule="auto"/>
        <w:ind w:firstLine="680"/>
        <w:jc w:val="both"/>
        <w:rPr>
          <w:szCs w:val="24"/>
        </w:rPr>
      </w:pPr>
      <w:r w:rsidRPr="00A902D6">
        <w:rPr>
          <w:rStyle w:val="blk"/>
          <w:szCs w:val="24"/>
        </w:rPr>
        <w:t>2</w:t>
      </w:r>
      <w:r w:rsidRPr="000F2BAA">
        <w:rPr>
          <w:rStyle w:val="blk"/>
          <w:szCs w:val="24"/>
        </w:rPr>
        <w:t xml:space="preserve">) </w:t>
      </w:r>
      <w:hyperlink r:id="rId30" w:anchor="dst100606" w:history="1">
        <w:r w:rsidRPr="000F2BAA">
          <w:rPr>
            <w:rStyle w:val="ad"/>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902D6" w:rsidRDefault="00263D42" w:rsidP="00263D42">
      <w:pPr>
        <w:spacing w:after="0" w:line="240" w:lineRule="auto"/>
        <w:ind w:firstLine="680"/>
        <w:jc w:val="both"/>
        <w:rPr>
          <w:szCs w:val="24"/>
        </w:rPr>
      </w:pPr>
      <w:r w:rsidRPr="00A902D6">
        <w:rPr>
          <w:rStyle w:val="blk"/>
          <w:szCs w:val="24"/>
        </w:rPr>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1" w:anchor="dst100220" w:history="1">
        <w:r w:rsidRPr="000F2BAA">
          <w:rPr>
            <w:rStyle w:val="ad"/>
            <w:color w:val="auto"/>
            <w:szCs w:val="24"/>
            <w:u w:val="none"/>
          </w:rPr>
          <w:t>законодательством</w:t>
        </w:r>
      </w:hyperlink>
      <w:r w:rsidRPr="00A902D6">
        <w:rPr>
          <w:rStyle w:val="blk"/>
          <w:szCs w:val="24"/>
        </w:rPr>
        <w:t xml:space="preserve"> Российской Федерации;</w:t>
      </w:r>
    </w:p>
    <w:p w14:paraId="7A1F4CFD" w14:textId="77777777" w:rsidR="00263D42" w:rsidRPr="00A902D6" w:rsidRDefault="00263D42" w:rsidP="00263D42">
      <w:pPr>
        <w:spacing w:after="0" w:line="240" w:lineRule="auto"/>
        <w:ind w:firstLine="680"/>
        <w:jc w:val="both"/>
        <w:rPr>
          <w:szCs w:val="24"/>
        </w:rPr>
      </w:pPr>
      <w:r w:rsidRPr="00A902D6">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0F2BAA" w:rsidRDefault="00263D42" w:rsidP="00263D42">
      <w:pPr>
        <w:spacing w:after="0" w:line="240" w:lineRule="auto"/>
        <w:ind w:firstLine="680"/>
        <w:jc w:val="both"/>
        <w:rPr>
          <w:szCs w:val="24"/>
        </w:rPr>
      </w:pPr>
      <w:r w:rsidRPr="00A902D6">
        <w:rPr>
          <w:rStyle w:val="blk"/>
          <w:szCs w:val="24"/>
        </w:rPr>
        <w:t>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w:t>
      </w:r>
      <w:r w:rsidRPr="000F2BAA">
        <w:rPr>
          <w:rStyle w:val="blk"/>
          <w:szCs w:val="24"/>
        </w:rPr>
        <w:t xml:space="preserve">, </w:t>
      </w:r>
      <w:hyperlink r:id="rId32" w:anchor="dst100145" w:history="1">
        <w:r w:rsidRPr="000F2BAA">
          <w:rPr>
            <w:rStyle w:val="ad"/>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0F2BAA" w:rsidRDefault="00263D42" w:rsidP="00263D42">
      <w:pPr>
        <w:spacing w:after="0" w:line="240" w:lineRule="auto"/>
        <w:ind w:firstLine="680"/>
        <w:jc w:val="both"/>
        <w:rPr>
          <w:szCs w:val="24"/>
        </w:rPr>
      </w:pPr>
      <w:r w:rsidRPr="000F2BAA">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0F2BAA">
          <w:rPr>
            <w:rStyle w:val="ad"/>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0F2BAA" w:rsidRDefault="00263D42" w:rsidP="00263D42">
      <w:pPr>
        <w:spacing w:after="0" w:line="240" w:lineRule="auto"/>
        <w:ind w:firstLine="680"/>
        <w:jc w:val="both"/>
        <w:rPr>
          <w:szCs w:val="24"/>
        </w:rPr>
      </w:pPr>
      <w:r w:rsidRPr="000F2BAA">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Default="00263D42" w:rsidP="00263D42">
      <w:pPr>
        <w:pStyle w:val="aff6"/>
        <w:ind w:firstLine="680"/>
        <w:jc w:val="both"/>
        <w:rPr>
          <w:rFonts w:ascii="Times New Roman" w:hAnsi="Times New Roman"/>
          <w:sz w:val="24"/>
          <w:szCs w:val="24"/>
        </w:rPr>
      </w:pPr>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xml:space="preserve">,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902D6" w:rsidRDefault="00263D42" w:rsidP="00263D42">
      <w:pPr>
        <w:spacing w:after="0" w:line="240" w:lineRule="auto"/>
        <w:ind w:firstLine="680"/>
        <w:jc w:val="both"/>
      </w:pPr>
    </w:p>
    <w:p w14:paraId="6CD14FD3" w14:textId="77777777" w:rsidR="00263D42" w:rsidRPr="00A902D6" w:rsidRDefault="00263D42" w:rsidP="00263D42">
      <w:pPr>
        <w:pStyle w:val="4"/>
        <w:numPr>
          <w:ilvl w:val="0"/>
          <w:numId w:val="0"/>
        </w:numPr>
        <w:jc w:val="both"/>
        <w:rPr>
          <w:b w:val="0"/>
          <w:bCs/>
        </w:rPr>
      </w:pPr>
      <w:bookmarkStart w:id="24" w:name="_Toc158646592"/>
      <w:r w:rsidRPr="00A902D6">
        <w:rPr>
          <w:bCs/>
        </w:rPr>
        <w:t>Статья 3.1. Объекты и субъекты градостроительных отношений</w:t>
      </w:r>
      <w:bookmarkEnd w:id="24"/>
    </w:p>
    <w:p w14:paraId="34F052C1" w14:textId="77777777" w:rsidR="00263D42" w:rsidRPr="00A902D6" w:rsidRDefault="00263D42" w:rsidP="00263D42">
      <w:pPr>
        <w:spacing w:after="0" w:line="240" w:lineRule="auto"/>
        <w:ind w:firstLine="680"/>
        <w:jc w:val="both"/>
      </w:pPr>
    </w:p>
    <w:p w14:paraId="02A38EC2" w14:textId="39FFD56A" w:rsidR="00263D42" w:rsidRPr="00A902D6" w:rsidRDefault="00263D42" w:rsidP="00263D42">
      <w:pPr>
        <w:spacing w:after="0" w:line="240" w:lineRule="auto"/>
        <w:ind w:firstLine="680"/>
        <w:jc w:val="both"/>
        <w:rPr>
          <w:szCs w:val="24"/>
        </w:rPr>
      </w:pPr>
      <w:r w:rsidRPr="00A902D6">
        <w:rPr>
          <w:szCs w:val="24"/>
        </w:rPr>
        <w:t xml:space="preserve">1. Объектами градостроительных отношений в </w:t>
      </w:r>
      <w:r w:rsidR="00AB13D5">
        <w:rPr>
          <w:szCs w:val="24"/>
        </w:rPr>
        <w:t>Киевском</w:t>
      </w:r>
      <w:r w:rsidRPr="00A902D6">
        <w:rPr>
          <w:szCs w:val="24"/>
        </w:rPr>
        <w:t xml:space="preserve"> сельском поселении является:</w:t>
      </w:r>
    </w:p>
    <w:p w14:paraId="57A85761" w14:textId="77777777" w:rsidR="00263D42" w:rsidRPr="00A902D6" w:rsidRDefault="00263D42" w:rsidP="00263D42">
      <w:pPr>
        <w:spacing w:after="0" w:line="240" w:lineRule="auto"/>
        <w:ind w:firstLine="680"/>
        <w:jc w:val="both"/>
        <w:rPr>
          <w:szCs w:val="24"/>
        </w:rPr>
      </w:pPr>
      <w:r w:rsidRPr="00A902D6">
        <w:rPr>
          <w:szCs w:val="24"/>
        </w:rPr>
        <w:t>1) территория поселения;</w:t>
      </w:r>
    </w:p>
    <w:p w14:paraId="702D1933" w14:textId="77777777" w:rsidR="00263D42" w:rsidRPr="00A902D6" w:rsidRDefault="00263D42" w:rsidP="00263D42">
      <w:pPr>
        <w:spacing w:after="0" w:line="240" w:lineRule="auto"/>
        <w:ind w:firstLine="680"/>
        <w:jc w:val="both"/>
        <w:rPr>
          <w:szCs w:val="24"/>
        </w:rPr>
      </w:pPr>
      <w:r w:rsidRPr="00A902D6">
        <w:rPr>
          <w:szCs w:val="24"/>
        </w:rPr>
        <w:t>2) земельно – имущественные комплексы;</w:t>
      </w:r>
    </w:p>
    <w:p w14:paraId="0D2CBF21" w14:textId="77777777" w:rsidR="00263D42" w:rsidRPr="00A902D6" w:rsidRDefault="00263D42" w:rsidP="00263D42">
      <w:pPr>
        <w:spacing w:after="0" w:line="240" w:lineRule="auto"/>
        <w:ind w:firstLine="680"/>
        <w:jc w:val="both"/>
        <w:rPr>
          <w:szCs w:val="24"/>
        </w:rPr>
      </w:pPr>
      <w:r w:rsidRPr="00A902D6">
        <w:rPr>
          <w:szCs w:val="24"/>
        </w:rPr>
        <w:t>3) земельные участки;</w:t>
      </w:r>
    </w:p>
    <w:p w14:paraId="08AD035F" w14:textId="77777777" w:rsidR="00263D42" w:rsidRPr="00A902D6" w:rsidRDefault="00263D42" w:rsidP="00263D42">
      <w:pPr>
        <w:spacing w:after="0" w:line="240" w:lineRule="auto"/>
        <w:ind w:firstLine="680"/>
        <w:jc w:val="both"/>
        <w:rPr>
          <w:szCs w:val="24"/>
        </w:rPr>
      </w:pPr>
      <w:r w:rsidRPr="00A902D6">
        <w:rPr>
          <w:szCs w:val="24"/>
        </w:rPr>
        <w:t>4) объекты капитального строительства.</w:t>
      </w:r>
    </w:p>
    <w:p w14:paraId="706717B2" w14:textId="77777777" w:rsidR="00263D42" w:rsidRPr="00A902D6" w:rsidRDefault="00263D42" w:rsidP="00263D42">
      <w:pPr>
        <w:spacing w:after="0" w:line="240" w:lineRule="auto"/>
        <w:ind w:firstLine="680"/>
        <w:jc w:val="both"/>
        <w:rPr>
          <w:szCs w:val="24"/>
        </w:rPr>
      </w:pPr>
      <w:r w:rsidRPr="00A902D6">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902D6" w:rsidRDefault="00263D42" w:rsidP="00263D42">
      <w:pPr>
        <w:spacing w:after="0" w:line="240" w:lineRule="auto"/>
        <w:ind w:firstLine="680"/>
        <w:jc w:val="both"/>
        <w:rPr>
          <w:szCs w:val="24"/>
        </w:rPr>
      </w:pPr>
      <w:r w:rsidRPr="00A902D6">
        <w:rPr>
          <w:szCs w:val="24"/>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Pr>
          <w:szCs w:val="24"/>
        </w:rPr>
        <w:t>Крымский</w:t>
      </w:r>
      <w:r w:rsidRPr="00A902D6">
        <w:rPr>
          <w:szCs w:val="24"/>
        </w:rPr>
        <w:t xml:space="preserve"> район, принятые в соответствии с законодательством о градостроительной деятельности и настоящими Правилами.</w:t>
      </w:r>
    </w:p>
    <w:p w14:paraId="5DFB1036" w14:textId="77777777" w:rsidR="00263D42" w:rsidRPr="00A902D6" w:rsidRDefault="00263D42" w:rsidP="00263D42">
      <w:pPr>
        <w:spacing w:after="0" w:line="240" w:lineRule="auto"/>
        <w:ind w:firstLine="680"/>
        <w:jc w:val="both"/>
        <w:rPr>
          <w:szCs w:val="24"/>
        </w:rPr>
      </w:pPr>
    </w:p>
    <w:p w14:paraId="03A9C3A2" w14:textId="77777777" w:rsidR="00263D42" w:rsidRPr="00A902D6" w:rsidRDefault="00263D42" w:rsidP="00263D42">
      <w:pPr>
        <w:pStyle w:val="4"/>
        <w:numPr>
          <w:ilvl w:val="0"/>
          <w:numId w:val="0"/>
        </w:numPr>
        <w:jc w:val="both"/>
      </w:pPr>
      <w:bookmarkStart w:id="25" w:name="_Toc158646593"/>
      <w:r w:rsidRPr="00A902D6">
        <w:t>Статья 4. Открытость и доступность информации о землепользовании и застройке.</w:t>
      </w:r>
      <w:bookmarkEnd w:id="25"/>
    </w:p>
    <w:p w14:paraId="22C2D36D" w14:textId="77777777" w:rsidR="00263D42" w:rsidRPr="00A902D6" w:rsidRDefault="00263D42" w:rsidP="00263D42">
      <w:pPr>
        <w:jc w:val="both"/>
      </w:pPr>
      <w:r w:rsidRPr="00A902D6">
        <w:t xml:space="preserve"> </w:t>
      </w:r>
    </w:p>
    <w:p w14:paraId="2735D191" w14:textId="77777777" w:rsidR="00263D42" w:rsidRPr="00A902D6" w:rsidRDefault="00263D42" w:rsidP="00263D42">
      <w:pPr>
        <w:spacing w:after="0" w:line="240" w:lineRule="auto"/>
        <w:ind w:firstLine="680"/>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902D6" w:rsidRDefault="00263D42" w:rsidP="00263D42">
      <w:pPr>
        <w:spacing w:after="0" w:line="240" w:lineRule="auto"/>
        <w:ind w:firstLine="680"/>
        <w:jc w:val="both"/>
        <w:rPr>
          <w:szCs w:val="24"/>
        </w:rPr>
      </w:pPr>
      <w:r w:rsidRPr="00A902D6">
        <w:rPr>
          <w:szCs w:val="24"/>
        </w:rPr>
        <w:t>Администрация муниципального образования</w:t>
      </w:r>
      <w:r w:rsidRPr="00A902D6">
        <w:rPr>
          <w:i/>
          <w:szCs w:val="24"/>
        </w:rPr>
        <w:t xml:space="preserve"> </w:t>
      </w:r>
      <w:r>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902D6" w:rsidRDefault="00263D42" w:rsidP="00263D42">
      <w:pPr>
        <w:spacing w:after="0" w:line="240" w:lineRule="auto"/>
        <w:ind w:firstLine="680"/>
        <w:jc w:val="both"/>
      </w:pPr>
    </w:p>
    <w:p w14:paraId="51B18E9B" w14:textId="77777777" w:rsidR="00263D42" w:rsidRPr="00A902D6" w:rsidRDefault="00263D42" w:rsidP="00263D42">
      <w:pPr>
        <w:pStyle w:val="3"/>
        <w:jc w:val="both"/>
      </w:pPr>
      <w:bookmarkStart w:id="26" w:name="_Toc158646594"/>
      <w:r w:rsidRPr="00A902D6">
        <w:t>Раздел 2. Права использования недвижимости, возникшие до вступления в силу Правил</w:t>
      </w:r>
      <w:bookmarkEnd w:id="26"/>
    </w:p>
    <w:p w14:paraId="23B8C127" w14:textId="77777777" w:rsidR="00263D42" w:rsidRPr="00A902D6" w:rsidRDefault="00263D42" w:rsidP="00263D42">
      <w:pPr>
        <w:jc w:val="both"/>
        <w:rPr>
          <w:lang w:eastAsia="zh-CN"/>
        </w:rPr>
      </w:pPr>
    </w:p>
    <w:p w14:paraId="01D6BDC7" w14:textId="77777777" w:rsidR="00263D42" w:rsidRPr="00A902D6" w:rsidRDefault="00263D42" w:rsidP="00263D42">
      <w:pPr>
        <w:pStyle w:val="4"/>
        <w:jc w:val="both"/>
        <w:rPr>
          <w:b w:val="0"/>
        </w:rPr>
      </w:pPr>
      <w:bookmarkStart w:id="27" w:name="_Toc158646595"/>
      <w:r w:rsidRPr="00A902D6">
        <w:t>Статья 5. Общие положения, относящиеся к ранее возникшим правам.</w:t>
      </w:r>
      <w:bookmarkEnd w:id="27"/>
    </w:p>
    <w:p w14:paraId="263B2F25" w14:textId="77777777" w:rsidR="00263D42" w:rsidRPr="00A902D6" w:rsidRDefault="00263D42" w:rsidP="00263D42">
      <w:pPr>
        <w:spacing w:after="0" w:line="240" w:lineRule="auto"/>
        <w:ind w:firstLine="680"/>
        <w:jc w:val="both"/>
        <w:rPr>
          <w:szCs w:val="24"/>
        </w:rPr>
      </w:pPr>
    </w:p>
    <w:p w14:paraId="478C6C98" w14:textId="1EE6235F" w:rsidR="00263D42" w:rsidRPr="00A902D6" w:rsidRDefault="00263D42" w:rsidP="00263D42">
      <w:pPr>
        <w:spacing w:after="0" w:line="240" w:lineRule="auto"/>
        <w:ind w:firstLine="680"/>
        <w:jc w:val="both"/>
        <w:rPr>
          <w:szCs w:val="24"/>
        </w:rPr>
      </w:pPr>
      <w:r w:rsidRPr="00A902D6">
        <w:rPr>
          <w:szCs w:val="24"/>
        </w:rPr>
        <w:t xml:space="preserve">1. Принятые до введения в действие настоящих Правил нормативные правовые акты </w:t>
      </w:r>
      <w:r w:rsidR="00AB13D5">
        <w:rPr>
          <w:szCs w:val="24"/>
        </w:rPr>
        <w:t>Киевского</w:t>
      </w:r>
      <w:r w:rsidRPr="00A902D6">
        <w:rPr>
          <w:szCs w:val="24"/>
        </w:rPr>
        <w:t xml:space="preserve"> сельского поселения </w:t>
      </w:r>
      <w:r>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12EDF01" w14:textId="77777777" w:rsidR="00263D42" w:rsidRPr="00A902D6" w:rsidRDefault="00263D42" w:rsidP="00263D42">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902D6" w:rsidRDefault="00263D42" w:rsidP="00263D42">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902D6" w:rsidRDefault="00263D42" w:rsidP="00263D42">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902D6" w:rsidRDefault="00263D42" w:rsidP="00263D42">
      <w:pPr>
        <w:spacing w:after="0" w:line="240" w:lineRule="auto"/>
        <w:ind w:firstLine="680"/>
        <w:jc w:val="both"/>
        <w:rPr>
          <w:szCs w:val="24"/>
        </w:rPr>
      </w:pPr>
      <w:r w:rsidRPr="00A902D6">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902D6" w:rsidRDefault="00263D42" w:rsidP="00263D42">
      <w:pPr>
        <w:spacing w:after="0" w:line="240" w:lineRule="auto"/>
        <w:ind w:firstLine="680"/>
        <w:jc w:val="both"/>
        <w:rPr>
          <w:szCs w:val="24"/>
        </w:rPr>
      </w:pPr>
      <w:r w:rsidRPr="00A902D6">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902D6" w:rsidRDefault="00263D42" w:rsidP="00263D42">
      <w:pPr>
        <w:spacing w:after="0" w:line="240" w:lineRule="auto"/>
        <w:ind w:firstLine="680"/>
        <w:jc w:val="both"/>
        <w:rPr>
          <w:szCs w:val="24"/>
        </w:rPr>
      </w:pPr>
      <w:r w:rsidRPr="00A902D6">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902D6" w:rsidRDefault="00263D42" w:rsidP="00263D42">
      <w:pPr>
        <w:spacing w:after="0" w:line="240" w:lineRule="auto"/>
        <w:ind w:firstLine="680"/>
        <w:jc w:val="both"/>
        <w:rPr>
          <w:szCs w:val="24"/>
        </w:rPr>
      </w:pPr>
    </w:p>
    <w:p w14:paraId="271780B7" w14:textId="77777777" w:rsidR="00263D42" w:rsidRPr="00A902D6" w:rsidRDefault="00263D42" w:rsidP="00263D42">
      <w:pPr>
        <w:pStyle w:val="4"/>
        <w:jc w:val="both"/>
        <w:rPr>
          <w:b w:val="0"/>
        </w:rPr>
      </w:pPr>
      <w:bookmarkStart w:id="28" w:name="_Toc158646596"/>
      <w:r w:rsidRPr="00A902D6">
        <w:t>Статья 6. Использование и строительные изменения объектов недвижимости, несоответствующих Правилам.</w:t>
      </w:r>
      <w:bookmarkEnd w:id="28"/>
    </w:p>
    <w:p w14:paraId="4BB1A979" w14:textId="77777777" w:rsidR="00263D42" w:rsidRPr="00A902D6" w:rsidRDefault="00263D42" w:rsidP="00263D42">
      <w:pPr>
        <w:spacing w:after="0" w:line="240" w:lineRule="auto"/>
        <w:ind w:firstLine="680"/>
        <w:jc w:val="both"/>
      </w:pPr>
    </w:p>
    <w:p w14:paraId="79BF5B40" w14:textId="77777777" w:rsidR="00263D42" w:rsidRPr="00A902D6" w:rsidRDefault="00263D42" w:rsidP="00263D42">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902D6" w:rsidRDefault="00263D42" w:rsidP="00263D42">
      <w:pPr>
        <w:spacing w:after="0" w:line="240" w:lineRule="auto"/>
        <w:ind w:firstLine="680"/>
        <w:jc w:val="both"/>
        <w:rPr>
          <w:szCs w:val="24"/>
        </w:rPr>
      </w:pPr>
      <w:r w:rsidRPr="00A902D6">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902D6" w:rsidRDefault="00263D42" w:rsidP="00263D42">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902D6" w:rsidRDefault="00263D42" w:rsidP="00263D42">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902D6" w:rsidRDefault="00263D42" w:rsidP="00263D42">
      <w:pPr>
        <w:spacing w:after="0" w:line="240" w:lineRule="auto"/>
        <w:ind w:firstLine="680"/>
        <w:jc w:val="both"/>
        <w:rPr>
          <w:szCs w:val="24"/>
        </w:rPr>
      </w:pPr>
      <w:r w:rsidRPr="00A902D6">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902D6" w:rsidRDefault="00263D42" w:rsidP="00263D42">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Default="00263D42" w:rsidP="00263D42">
      <w:pPr>
        <w:rPr>
          <w:rFonts w:ascii="Calibri" w:eastAsia="Calibri" w:hAnsi="Calibri" w:cs="Times New Roman"/>
          <w:b/>
        </w:rPr>
      </w:pPr>
      <w:r>
        <w:rPr>
          <w:b/>
        </w:rPr>
        <w:br w:type="page"/>
      </w:r>
    </w:p>
    <w:p w14:paraId="44FA15D5" w14:textId="77777777" w:rsidR="00263D42" w:rsidRPr="00A902D6" w:rsidRDefault="00263D42" w:rsidP="00263D42">
      <w:pPr>
        <w:pStyle w:val="2"/>
        <w:jc w:val="both"/>
      </w:pPr>
      <w:bookmarkStart w:id="29" w:name="_Toc158646597"/>
      <w:r w:rsidRPr="00A902D6">
        <w:t>Глава 2. Положение о регулирование землепользования и застройки органами местного самоуправления.</w:t>
      </w:r>
      <w:bookmarkEnd w:id="29"/>
    </w:p>
    <w:p w14:paraId="492457AE" w14:textId="77777777" w:rsidR="00263D42" w:rsidRPr="00A902D6" w:rsidRDefault="00263D42" w:rsidP="00263D42">
      <w:pPr>
        <w:spacing w:after="0" w:line="240" w:lineRule="auto"/>
        <w:ind w:firstLine="680"/>
        <w:jc w:val="both"/>
      </w:pPr>
    </w:p>
    <w:p w14:paraId="12449D1C" w14:textId="77777777" w:rsidR="00263D42" w:rsidRPr="00A902D6" w:rsidRDefault="00263D42" w:rsidP="00263D42">
      <w:pPr>
        <w:pStyle w:val="3"/>
        <w:jc w:val="both"/>
      </w:pPr>
      <w:bookmarkStart w:id="30" w:name="_Toc158646598"/>
      <w:r w:rsidRPr="00A902D6">
        <w:t>Раздел 3. Участники отношений, возникающих по поводу землепользования и застройки</w:t>
      </w:r>
      <w:bookmarkEnd w:id="30"/>
    </w:p>
    <w:p w14:paraId="6D4BE80D" w14:textId="77777777" w:rsidR="00263D42" w:rsidRPr="00A902D6" w:rsidRDefault="00263D42" w:rsidP="00263D42">
      <w:pPr>
        <w:spacing w:after="0" w:line="240" w:lineRule="auto"/>
        <w:ind w:firstLine="680"/>
        <w:jc w:val="both"/>
      </w:pPr>
    </w:p>
    <w:p w14:paraId="1412335C" w14:textId="77777777" w:rsidR="00263D42" w:rsidRPr="00A902D6" w:rsidRDefault="00263D42" w:rsidP="00263D42">
      <w:pPr>
        <w:pStyle w:val="4"/>
        <w:jc w:val="both"/>
        <w:rPr>
          <w:b w:val="0"/>
        </w:rPr>
      </w:pPr>
      <w:bookmarkStart w:id="31" w:name="_Toc158646599"/>
      <w:r w:rsidRPr="00A902D6">
        <w:t>Статья 7. Общие положения о лицах, осуществляющих землепользование и застройку, и их действиях.</w:t>
      </w:r>
      <w:bookmarkEnd w:id="31"/>
    </w:p>
    <w:p w14:paraId="194914FC" w14:textId="77777777" w:rsidR="00263D42" w:rsidRPr="00A902D6" w:rsidRDefault="00263D42" w:rsidP="00263D42">
      <w:pPr>
        <w:spacing w:after="0" w:line="240" w:lineRule="auto"/>
        <w:ind w:firstLine="680"/>
        <w:jc w:val="both"/>
      </w:pPr>
    </w:p>
    <w:p w14:paraId="23B6C2BE" w14:textId="77777777" w:rsidR="00263D42" w:rsidRPr="00F35540" w:rsidRDefault="00263D42" w:rsidP="00263D42">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5540" w:rsidRDefault="00263D42" w:rsidP="00263D42">
      <w:pPr>
        <w:spacing w:after="0" w:line="240" w:lineRule="auto"/>
        <w:ind w:firstLine="680"/>
        <w:jc w:val="both"/>
        <w:rPr>
          <w:szCs w:val="24"/>
        </w:rPr>
      </w:pPr>
      <w:r w:rsidRPr="00F35540">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5540" w:rsidRDefault="00263D42" w:rsidP="00263D42">
      <w:pPr>
        <w:spacing w:after="0" w:line="240" w:lineRule="auto"/>
        <w:ind w:firstLine="680"/>
        <w:jc w:val="both"/>
        <w:rPr>
          <w:szCs w:val="24"/>
        </w:rPr>
      </w:pPr>
      <w:r w:rsidRPr="00F35540">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5540" w:rsidRDefault="00263D42" w:rsidP="00263D42">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5540" w:rsidRDefault="00263D42" w:rsidP="00263D42">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902D6" w:rsidRDefault="00263D42" w:rsidP="00263D42">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8177BD1" w14:textId="77777777" w:rsidR="00263D42" w:rsidRPr="00A902D6" w:rsidRDefault="00263D42" w:rsidP="00263D42">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902D6" w:rsidRDefault="00263D42" w:rsidP="00263D42">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902D6" w:rsidRDefault="00263D42" w:rsidP="00263D42">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Default="00263D42" w:rsidP="00263D42">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5540" w:rsidRDefault="00263D42" w:rsidP="00263D42">
      <w:pPr>
        <w:spacing w:after="0" w:line="240" w:lineRule="auto"/>
        <w:ind w:firstLine="680"/>
        <w:jc w:val="both"/>
        <w:rPr>
          <w:szCs w:val="24"/>
        </w:rPr>
      </w:pPr>
    </w:p>
    <w:p w14:paraId="60CCA7CD" w14:textId="3DEF27B3" w:rsidR="00263D42" w:rsidRPr="00F35540" w:rsidRDefault="00263D42" w:rsidP="00263D42">
      <w:pPr>
        <w:pStyle w:val="4"/>
        <w:jc w:val="both"/>
        <w:rPr>
          <w:b w:val="0"/>
        </w:rPr>
      </w:pPr>
      <w:bookmarkStart w:id="32" w:name="_Toc158646600"/>
      <w:r w:rsidRPr="00F35540">
        <w:rPr>
          <w:bCs/>
        </w:rPr>
        <w:t xml:space="preserve">Статья 7.1. </w:t>
      </w:r>
      <w:r w:rsidRPr="00F35540">
        <w:t>Органы, осуществляющие регулирование землепользования</w:t>
      </w:r>
      <w:r w:rsidRPr="00F35540">
        <w:rPr>
          <w:b w:val="0"/>
        </w:rPr>
        <w:t xml:space="preserve"> </w:t>
      </w:r>
      <w:r w:rsidRPr="00F35540">
        <w:t xml:space="preserve">и застройки на территории </w:t>
      </w:r>
      <w:r w:rsidR="00AB13D5">
        <w:t>Киевского</w:t>
      </w:r>
      <w:r w:rsidRPr="00F35540">
        <w:t xml:space="preserve"> сельского поселения.</w:t>
      </w:r>
      <w:bookmarkEnd w:id="32"/>
    </w:p>
    <w:p w14:paraId="264E5298" w14:textId="77777777" w:rsidR="00263D42" w:rsidRPr="00F35540" w:rsidRDefault="00263D42" w:rsidP="00263D42">
      <w:pPr>
        <w:spacing w:after="0" w:line="240" w:lineRule="auto"/>
        <w:ind w:firstLine="680"/>
        <w:jc w:val="both"/>
      </w:pPr>
    </w:p>
    <w:p w14:paraId="25C35302" w14:textId="24CA3BAB" w:rsidR="00263D42" w:rsidRPr="00F35540" w:rsidRDefault="00263D42" w:rsidP="00263D42">
      <w:pPr>
        <w:spacing w:after="0" w:line="240" w:lineRule="auto"/>
        <w:ind w:firstLine="680"/>
        <w:jc w:val="both"/>
        <w:rPr>
          <w:szCs w:val="24"/>
        </w:rPr>
      </w:pPr>
      <w:r w:rsidRPr="00F35540">
        <w:rPr>
          <w:szCs w:val="24"/>
        </w:rPr>
        <w:t xml:space="preserve">1. На территории </w:t>
      </w:r>
      <w:r w:rsidR="00AB13D5">
        <w:rPr>
          <w:szCs w:val="24"/>
        </w:rPr>
        <w:t>Киевского</w:t>
      </w:r>
      <w:r w:rsidRPr="00F35540">
        <w:rPr>
          <w:szCs w:val="24"/>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Советом Муниципального образования Крымский район;</w:t>
      </w:r>
    </w:p>
    <w:p w14:paraId="2733E7C0"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главой Муниципального образования Крымский район;</w:t>
      </w:r>
    </w:p>
    <w:p w14:paraId="0D4E79CF"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0D20" w:rsidRDefault="00263D42" w:rsidP="00263D42">
      <w:pPr>
        <w:numPr>
          <w:ilvl w:val="0"/>
          <w:numId w:val="8"/>
        </w:numPr>
        <w:tabs>
          <w:tab w:val="left" w:pos="1134"/>
        </w:tabs>
        <w:spacing w:after="0" w:line="240" w:lineRule="auto"/>
        <w:ind w:left="0" w:firstLine="680"/>
        <w:contextualSpacing/>
        <w:jc w:val="both"/>
        <w:rPr>
          <w:szCs w:val="24"/>
          <w:lang w:bidi="en-US"/>
        </w:rPr>
      </w:pPr>
      <w:r w:rsidRPr="00480D20">
        <w:rPr>
          <w:szCs w:val="24"/>
          <w:lang w:bidi="en-US"/>
        </w:rPr>
        <w:t xml:space="preserve">комиссией по подготовке правил землепользования и застройки </w:t>
      </w:r>
      <w:r w:rsidRPr="00480D20">
        <w:rPr>
          <w:szCs w:val="24"/>
        </w:rPr>
        <w:t>муниципального образования Крымский район</w:t>
      </w:r>
      <w:r w:rsidRPr="00480D20">
        <w:rPr>
          <w:szCs w:val="24"/>
          <w:lang w:bidi="en-US"/>
        </w:rPr>
        <w:t xml:space="preserve"> (далее – Комиссия). </w:t>
      </w:r>
    </w:p>
    <w:p w14:paraId="20DD30ED" w14:textId="77777777" w:rsidR="00263D42" w:rsidRPr="00F35540" w:rsidRDefault="00263D42" w:rsidP="00263D42">
      <w:pPr>
        <w:spacing w:after="0" w:line="240" w:lineRule="auto"/>
        <w:ind w:firstLine="680"/>
        <w:jc w:val="both"/>
        <w:rPr>
          <w:szCs w:val="24"/>
        </w:rPr>
      </w:pPr>
      <w:r w:rsidRPr="00F35540">
        <w:rPr>
          <w:szCs w:val="24"/>
        </w:rPr>
        <w:t xml:space="preserve">2. Полномочия органов местного самоуправления </w:t>
      </w:r>
      <w:r w:rsidRPr="00F35540">
        <w:rPr>
          <w:szCs w:val="24"/>
          <w:lang w:bidi="en-US"/>
        </w:rPr>
        <w:t>Муниципального образования Крымский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Муниципального образования Крымский район</w:t>
      </w:r>
      <w:r w:rsidRPr="00F35540">
        <w:rPr>
          <w:szCs w:val="24"/>
        </w:rPr>
        <w:t xml:space="preserve"> в соответствии с федеральным и краевым законодательством.</w:t>
      </w:r>
    </w:p>
    <w:p w14:paraId="60AABB21"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5540"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5540" w:rsidRDefault="00263D42" w:rsidP="00263D42">
      <w:pPr>
        <w:pStyle w:val="4"/>
        <w:jc w:val="both"/>
        <w:rPr>
          <w:b w:val="0"/>
          <w:sz w:val="28"/>
          <w:szCs w:val="28"/>
        </w:rPr>
      </w:pPr>
      <w:bookmarkStart w:id="33" w:name="_Toc158646601"/>
      <w:r w:rsidRPr="00F35540">
        <w:t>Статья 7.2. Комиссия по землепользованию и застройке</w:t>
      </w:r>
      <w:bookmarkEnd w:id="33"/>
    </w:p>
    <w:p w14:paraId="7AEED604" w14:textId="77777777" w:rsidR="00263D42" w:rsidRPr="00F35540" w:rsidRDefault="00263D42" w:rsidP="00263D42">
      <w:pPr>
        <w:spacing w:after="0" w:line="240" w:lineRule="auto"/>
        <w:ind w:firstLine="680"/>
        <w:jc w:val="both"/>
        <w:rPr>
          <w:b/>
          <w:szCs w:val="24"/>
        </w:rPr>
      </w:pPr>
      <w:r w:rsidRPr="00F35540">
        <w:rPr>
          <w:b/>
          <w:szCs w:val="24"/>
        </w:rPr>
        <w:t xml:space="preserve"> </w:t>
      </w:r>
    </w:p>
    <w:p w14:paraId="379542AD" w14:textId="77777777" w:rsidR="00263D42" w:rsidRPr="00480D20" w:rsidRDefault="00263D42" w:rsidP="00263D42">
      <w:pPr>
        <w:spacing w:after="0" w:line="240" w:lineRule="auto"/>
        <w:ind w:firstLine="680"/>
        <w:jc w:val="both"/>
        <w:rPr>
          <w:szCs w:val="24"/>
        </w:rPr>
      </w:pPr>
      <w:r w:rsidRPr="00480D20">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5540" w:rsidRDefault="00263D42" w:rsidP="00263D42">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w:t>
      </w:r>
      <w:r>
        <w:rPr>
          <w:szCs w:val="24"/>
        </w:rPr>
        <w:t xml:space="preserve"> </w:t>
      </w:r>
      <w:r w:rsidRPr="00F35540">
        <w:rPr>
          <w:szCs w:val="24"/>
        </w:rPr>
        <w:t>о внесении изменений в схему территориального планирования муниципального образования Крымский район;</w:t>
      </w:r>
    </w:p>
    <w:p w14:paraId="0AD9E32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о внесении изменений в Генеральные планы сельских поселений Крымского района;</w:t>
      </w:r>
    </w:p>
    <w:p w14:paraId="63EBF7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о внесении изменений в Правила землепользования и застройки сельских поселений Крымского района.</w:t>
      </w:r>
    </w:p>
    <w:p w14:paraId="6E81F8E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6C95806C"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2.</w:t>
      </w:r>
      <w:r>
        <w:rPr>
          <w:spacing w:val="2"/>
          <w:szCs w:val="24"/>
        </w:rPr>
        <w:t xml:space="preserve"> </w:t>
      </w:r>
      <w:r w:rsidRPr="00F35540">
        <w:rPr>
          <w:spacing w:val="2"/>
          <w:szCs w:val="24"/>
        </w:rPr>
        <w:t>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3.</w:t>
      </w:r>
      <w:r>
        <w:rPr>
          <w:szCs w:val="24"/>
        </w:rPr>
        <w:t xml:space="preserve"> </w:t>
      </w:r>
      <w:r w:rsidRPr="00F35540">
        <w:rPr>
          <w:szCs w:val="24"/>
        </w:rPr>
        <w:t>Рассмотрение</w:t>
      </w:r>
      <w:r w:rsidRPr="00F35540">
        <w:rPr>
          <w:szCs w:val="24"/>
          <w:shd w:val="clear" w:color="auto" w:fill="FFFFFF"/>
        </w:rPr>
        <w:t xml:space="preserve"> заявлений:</w:t>
      </w:r>
    </w:p>
    <w:p w14:paraId="68AA836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422E4B0"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pacing w:val="2"/>
          <w:szCs w:val="24"/>
        </w:rPr>
        <w:t>1)</w:t>
      </w:r>
      <w:r>
        <w:rPr>
          <w:spacing w:val="2"/>
          <w:szCs w:val="24"/>
        </w:rPr>
        <w:t xml:space="preserve"> </w:t>
      </w:r>
      <w:r w:rsidRPr="00F35540">
        <w:rPr>
          <w:spacing w:val="2"/>
          <w:szCs w:val="24"/>
        </w:rPr>
        <w:t xml:space="preserve">проекта </w:t>
      </w:r>
      <w:r w:rsidRPr="00F35540">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проектов внесения изменений в Генеральные планы сельских поселений Крымского района;</w:t>
      </w:r>
    </w:p>
    <w:p w14:paraId="73103C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проектов внесения изменений в Правила землепользования и застройки сельских поселений Крымского района.</w:t>
      </w:r>
    </w:p>
    <w:p w14:paraId="50F65D0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проектов планировки и проектов межевания территорий, а также внесения изменений в них;</w:t>
      </w:r>
    </w:p>
    <w:p w14:paraId="7316015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7)</w:t>
      </w:r>
      <w:r>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429DB4A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shd w:val="clear" w:color="auto" w:fill="FFFFFF"/>
        </w:rPr>
        <w:t>9)</w:t>
      </w:r>
      <w:r>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3727CC3F"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rPr>
        <w:t>5.</w:t>
      </w:r>
      <w:r>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6.</w:t>
      </w:r>
      <w:r>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F35540">
          <w:rPr>
            <w:spacing w:val="2"/>
            <w:szCs w:val="24"/>
          </w:rPr>
          <w:t>Градостроительным кодексом Российской Федерации</w:t>
        </w:r>
      </w:hyperlink>
      <w:r w:rsidRPr="00F35540">
        <w:rPr>
          <w:spacing w:val="2"/>
          <w:szCs w:val="24"/>
        </w:rPr>
        <w:t>.</w:t>
      </w:r>
    </w:p>
    <w:p w14:paraId="268E6E6F"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7.</w:t>
      </w:r>
      <w:r>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F35540">
          <w:rPr>
            <w:spacing w:val="2"/>
            <w:szCs w:val="24"/>
          </w:rPr>
          <w:t>Градостроительным кодексом Российской Федерации</w:t>
        </w:r>
      </w:hyperlink>
      <w:r w:rsidRPr="00F35540">
        <w:rPr>
          <w:spacing w:val="2"/>
          <w:szCs w:val="24"/>
        </w:rPr>
        <w:t>.</w:t>
      </w:r>
    </w:p>
    <w:p w14:paraId="412F4CB3" w14:textId="77777777" w:rsidR="00263D42" w:rsidRPr="00F35540" w:rsidRDefault="00263D42" w:rsidP="00263D42">
      <w:pPr>
        <w:spacing w:after="0" w:line="240" w:lineRule="auto"/>
        <w:ind w:firstLine="680"/>
        <w:jc w:val="both"/>
        <w:rPr>
          <w:szCs w:val="24"/>
        </w:rPr>
      </w:pPr>
      <w:r w:rsidRPr="00F35540">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5540">
        <w:rPr>
          <w:i/>
          <w:szCs w:val="24"/>
        </w:rPr>
        <w:t>.</w:t>
      </w:r>
    </w:p>
    <w:p w14:paraId="4E9E4798" w14:textId="1553440F" w:rsidR="00263D42" w:rsidRDefault="00263D42">
      <w:pPr>
        <w:rPr>
          <w:rFonts w:ascii="Calibri" w:eastAsia="Calibri" w:hAnsi="Calibri" w:cs="Times New Roman"/>
        </w:rPr>
      </w:pPr>
      <w:r>
        <w:br w:type="page"/>
      </w:r>
    </w:p>
    <w:p w14:paraId="292D6085" w14:textId="77777777" w:rsidR="00263D42" w:rsidRPr="00F35540" w:rsidRDefault="00263D42" w:rsidP="00263D42">
      <w:pPr>
        <w:pStyle w:val="2"/>
        <w:jc w:val="both"/>
      </w:pPr>
      <w:bookmarkStart w:id="34" w:name="_Toc158646602"/>
      <w:r w:rsidRPr="00F35540">
        <w:t>Глава 3. Предоставление прав на земельные участки.</w:t>
      </w:r>
      <w:bookmarkEnd w:id="34"/>
    </w:p>
    <w:p w14:paraId="4CDCA109" w14:textId="77777777" w:rsidR="00263D42" w:rsidRPr="00F35540" w:rsidRDefault="00263D42" w:rsidP="00263D42">
      <w:pPr>
        <w:spacing w:after="0" w:line="240" w:lineRule="auto"/>
        <w:ind w:firstLine="680"/>
        <w:jc w:val="both"/>
      </w:pPr>
    </w:p>
    <w:p w14:paraId="471AC47D" w14:textId="77777777" w:rsidR="00263D42" w:rsidRPr="00F35540" w:rsidRDefault="00263D42" w:rsidP="00263D42">
      <w:pPr>
        <w:pStyle w:val="3"/>
        <w:jc w:val="both"/>
      </w:pPr>
      <w:bookmarkStart w:id="35" w:name="_Toc158646603"/>
      <w:r w:rsidRPr="00F35540">
        <w:t>Раздел 4. Предоставление прав на земельные участки</w:t>
      </w:r>
      <w:bookmarkEnd w:id="35"/>
    </w:p>
    <w:p w14:paraId="68F0D0AA" w14:textId="77777777" w:rsidR="00263D42" w:rsidRPr="00F35540" w:rsidRDefault="00263D42" w:rsidP="00263D42">
      <w:pPr>
        <w:spacing w:after="0" w:line="240" w:lineRule="auto"/>
        <w:ind w:firstLine="680"/>
        <w:jc w:val="both"/>
      </w:pPr>
    </w:p>
    <w:p w14:paraId="7982011E" w14:textId="77777777" w:rsidR="00263D42" w:rsidRPr="00F35540" w:rsidRDefault="00263D42" w:rsidP="00263D42">
      <w:pPr>
        <w:pStyle w:val="4"/>
        <w:jc w:val="both"/>
        <w:rPr>
          <w:b w:val="0"/>
        </w:rPr>
      </w:pPr>
      <w:bookmarkStart w:id="36" w:name="_Toc158646604"/>
      <w:r w:rsidRPr="00F35540">
        <w:t>Статья 8. Общие положения предоставления прав на земельные участки.</w:t>
      </w:r>
      <w:bookmarkEnd w:id="36"/>
    </w:p>
    <w:p w14:paraId="0B71C34E" w14:textId="77777777" w:rsidR="00263D42" w:rsidRPr="00F35540" w:rsidRDefault="00263D42" w:rsidP="00263D42">
      <w:pPr>
        <w:spacing w:after="0" w:line="240" w:lineRule="auto"/>
        <w:ind w:firstLine="680"/>
        <w:jc w:val="both"/>
        <w:rPr>
          <w:b/>
          <w:i/>
          <w:szCs w:val="24"/>
        </w:rPr>
      </w:pPr>
    </w:p>
    <w:p w14:paraId="265E2DED" w14:textId="6111D2B7" w:rsidR="00263D42" w:rsidRPr="00F35540" w:rsidRDefault="00263D42" w:rsidP="00263D42">
      <w:pPr>
        <w:spacing w:after="0" w:line="240" w:lineRule="auto"/>
        <w:ind w:firstLine="680"/>
        <w:jc w:val="both"/>
        <w:rPr>
          <w:szCs w:val="24"/>
        </w:rPr>
      </w:pPr>
      <w:r w:rsidRPr="00F35540">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AB13D5">
        <w:rPr>
          <w:szCs w:val="24"/>
        </w:rPr>
        <w:t>Киевского</w:t>
      </w:r>
      <w:r w:rsidRPr="00F35540">
        <w:rPr>
          <w:szCs w:val="24"/>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F35540" w:rsidRDefault="00263D42" w:rsidP="00263D42">
      <w:pPr>
        <w:spacing w:after="0" w:line="240" w:lineRule="auto"/>
        <w:ind w:firstLine="680"/>
        <w:jc w:val="both"/>
        <w:rPr>
          <w:szCs w:val="24"/>
        </w:rPr>
      </w:pPr>
      <w:r w:rsidRPr="00F35540">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5540" w:rsidRDefault="00263D42" w:rsidP="00263D42">
      <w:pPr>
        <w:spacing w:after="0" w:line="240" w:lineRule="auto"/>
        <w:ind w:firstLine="680"/>
        <w:jc w:val="both"/>
        <w:rPr>
          <w:szCs w:val="24"/>
        </w:rPr>
      </w:pPr>
      <w:r w:rsidRPr="00F35540">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5540" w:rsidRDefault="00263D42" w:rsidP="00263D42">
      <w:pPr>
        <w:spacing w:after="0" w:line="240" w:lineRule="auto"/>
        <w:ind w:firstLine="680"/>
        <w:jc w:val="both"/>
        <w:rPr>
          <w:szCs w:val="24"/>
        </w:rPr>
      </w:pPr>
      <w:r w:rsidRPr="00F35540">
        <w:rPr>
          <w:szCs w:val="24"/>
        </w:rPr>
        <w:t>2. договора купли-продажи в случае предоставления земельного участка в собственность за плату;</w:t>
      </w:r>
    </w:p>
    <w:p w14:paraId="2ADB4F0B" w14:textId="77777777" w:rsidR="00263D42" w:rsidRPr="00F35540" w:rsidRDefault="00263D42" w:rsidP="00263D42">
      <w:pPr>
        <w:spacing w:after="0" w:line="240" w:lineRule="auto"/>
        <w:ind w:firstLine="680"/>
        <w:jc w:val="both"/>
        <w:rPr>
          <w:szCs w:val="24"/>
        </w:rPr>
      </w:pPr>
      <w:r w:rsidRPr="00F35540">
        <w:rPr>
          <w:szCs w:val="24"/>
        </w:rPr>
        <w:t>3. договора аренды в случае предоставления земельного участка в аренду;</w:t>
      </w:r>
    </w:p>
    <w:p w14:paraId="3A7433A9" w14:textId="77777777" w:rsidR="00263D42" w:rsidRPr="00F35540" w:rsidRDefault="00263D42" w:rsidP="00263D42">
      <w:pPr>
        <w:spacing w:after="0" w:line="240" w:lineRule="auto"/>
        <w:ind w:firstLine="680"/>
        <w:jc w:val="both"/>
        <w:rPr>
          <w:szCs w:val="24"/>
        </w:rPr>
      </w:pPr>
      <w:r w:rsidRPr="00F35540">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F35540" w:rsidRDefault="00263D42" w:rsidP="00263D42">
      <w:pPr>
        <w:spacing w:after="0" w:line="240" w:lineRule="auto"/>
        <w:ind w:firstLine="680"/>
        <w:jc w:val="both"/>
        <w:rPr>
          <w:szCs w:val="24"/>
        </w:rPr>
      </w:pPr>
      <w:r w:rsidRPr="00F35540">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5540" w:rsidRDefault="00263D42" w:rsidP="00263D42">
      <w:pPr>
        <w:spacing w:after="0" w:line="240" w:lineRule="auto"/>
        <w:ind w:firstLine="680"/>
        <w:jc w:val="both"/>
        <w:rPr>
          <w:szCs w:val="24"/>
        </w:rPr>
      </w:pPr>
      <w:r w:rsidRPr="00F35540">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5540" w:rsidRDefault="00263D42" w:rsidP="00263D42">
      <w:pPr>
        <w:spacing w:after="0" w:line="240" w:lineRule="auto"/>
        <w:ind w:firstLine="680"/>
        <w:jc w:val="both"/>
        <w:rPr>
          <w:szCs w:val="24"/>
        </w:rPr>
      </w:pPr>
      <w:r w:rsidRPr="00F35540">
        <w:rPr>
          <w:szCs w:val="24"/>
        </w:rPr>
        <w:t>2. проектная документация лесных участков;</w:t>
      </w:r>
    </w:p>
    <w:p w14:paraId="384F2A78" w14:textId="77777777" w:rsidR="00263D42" w:rsidRPr="00F35540" w:rsidRDefault="00263D42" w:rsidP="00263D42">
      <w:pPr>
        <w:spacing w:after="0" w:line="240" w:lineRule="auto"/>
        <w:ind w:firstLine="680"/>
        <w:jc w:val="both"/>
        <w:rPr>
          <w:szCs w:val="24"/>
        </w:rPr>
      </w:pPr>
      <w:r w:rsidRPr="00F35540">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F35540" w:rsidRDefault="00263D42" w:rsidP="00263D42">
      <w:pPr>
        <w:spacing w:after="0" w:line="240" w:lineRule="auto"/>
        <w:ind w:firstLine="680"/>
        <w:jc w:val="both"/>
        <w:rPr>
          <w:szCs w:val="24"/>
        </w:rPr>
      </w:pPr>
      <w:r w:rsidRPr="00F35540">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F35540" w:rsidRDefault="00263D42" w:rsidP="00263D42">
      <w:pPr>
        <w:spacing w:after="0" w:line="240" w:lineRule="auto"/>
        <w:ind w:firstLine="680"/>
        <w:jc w:val="both"/>
        <w:rPr>
          <w:szCs w:val="24"/>
        </w:rPr>
      </w:pPr>
      <w:r w:rsidRPr="00F35540">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F35540" w:rsidRDefault="00263D42" w:rsidP="00263D42">
      <w:pPr>
        <w:spacing w:after="0" w:line="240" w:lineRule="auto"/>
        <w:ind w:firstLine="680"/>
        <w:jc w:val="both"/>
        <w:rPr>
          <w:szCs w:val="24"/>
        </w:rPr>
      </w:pPr>
      <w:r w:rsidRPr="00F35540">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5540" w:rsidRDefault="00263D42" w:rsidP="00263D42">
      <w:pPr>
        <w:spacing w:after="0" w:line="240" w:lineRule="auto"/>
        <w:ind w:firstLine="680"/>
        <w:jc w:val="both"/>
        <w:rPr>
          <w:szCs w:val="24"/>
        </w:rPr>
      </w:pPr>
      <w:r w:rsidRPr="00F35540">
        <w:rPr>
          <w:rStyle w:val="blk"/>
          <w:szCs w:val="24"/>
        </w:rPr>
        <w:t>1. из земельного участка, предоставленного для комплексного развития территории;</w:t>
      </w:r>
    </w:p>
    <w:p w14:paraId="372E008C" w14:textId="77777777" w:rsidR="00263D42" w:rsidRPr="00F35540" w:rsidRDefault="00263D42" w:rsidP="00263D42">
      <w:pPr>
        <w:spacing w:after="0" w:line="240" w:lineRule="auto"/>
        <w:ind w:firstLine="680"/>
        <w:jc w:val="both"/>
        <w:rPr>
          <w:szCs w:val="24"/>
        </w:rPr>
      </w:pPr>
      <w:r w:rsidRPr="00F35540">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F35540" w:rsidRDefault="00263D42" w:rsidP="00263D42">
      <w:pPr>
        <w:spacing w:after="0" w:line="240" w:lineRule="auto"/>
        <w:ind w:firstLine="680"/>
        <w:jc w:val="both"/>
        <w:rPr>
          <w:szCs w:val="24"/>
        </w:rPr>
      </w:pPr>
      <w:r w:rsidRPr="00F35540">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F35540">
          <w:rPr>
            <w:rStyle w:val="ad"/>
            <w:color w:val="auto"/>
            <w:szCs w:val="24"/>
            <w:u w:val="none"/>
          </w:rPr>
          <w:t>статьей 13</w:t>
        </w:r>
      </w:hyperlink>
      <w:r w:rsidRPr="00F35540">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5540" w:rsidRDefault="00263D42" w:rsidP="00263D42">
      <w:pPr>
        <w:spacing w:after="0" w:line="240" w:lineRule="auto"/>
        <w:ind w:firstLine="680"/>
        <w:jc w:val="both"/>
        <w:rPr>
          <w:szCs w:val="24"/>
        </w:rPr>
      </w:pPr>
      <w:r w:rsidRPr="00F35540">
        <w:rPr>
          <w:rStyle w:val="blk"/>
          <w:szCs w:val="24"/>
        </w:rPr>
        <w:t>4. для строительства, реконструкции линейных объектов федерального, регионального или местного значения.</w:t>
      </w:r>
    </w:p>
    <w:p w14:paraId="7533C39A" w14:textId="77777777" w:rsidR="00263D42" w:rsidRPr="00F35540" w:rsidRDefault="00263D42" w:rsidP="00263D42">
      <w:pPr>
        <w:spacing w:after="0" w:line="240" w:lineRule="auto"/>
        <w:ind w:firstLine="680"/>
        <w:jc w:val="both"/>
        <w:rPr>
          <w:szCs w:val="24"/>
        </w:rPr>
      </w:pPr>
      <w:r w:rsidRPr="00F35540">
        <w:rPr>
          <w:szCs w:val="24"/>
        </w:rPr>
        <w:t xml:space="preserve">6). </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F35540">
          <w:rPr>
            <w:rStyle w:val="ad"/>
            <w:color w:val="auto"/>
            <w:szCs w:val="24"/>
            <w:u w:val="none"/>
          </w:rPr>
          <w:t>пунктом 7</w:t>
        </w:r>
      </w:hyperlink>
      <w:r w:rsidRPr="00F35540">
        <w:rPr>
          <w:rStyle w:val="blk"/>
          <w:szCs w:val="24"/>
        </w:rPr>
        <w:t xml:space="preserve"> настоящей статьи.</w:t>
      </w:r>
    </w:p>
    <w:p w14:paraId="5DE3D7BD" w14:textId="77777777" w:rsidR="00263D42" w:rsidRPr="00F35540" w:rsidRDefault="00263D42" w:rsidP="00263D42">
      <w:pPr>
        <w:spacing w:after="0" w:line="240" w:lineRule="auto"/>
        <w:ind w:firstLine="680"/>
        <w:jc w:val="both"/>
        <w:rPr>
          <w:szCs w:val="24"/>
        </w:rPr>
      </w:pPr>
      <w:r w:rsidRPr="00F35540">
        <w:rPr>
          <w:rStyle w:val="blk"/>
          <w:szCs w:val="24"/>
        </w:rPr>
        <w:t>7). Без проведения торгов осуществляется продажа:</w:t>
      </w:r>
    </w:p>
    <w:p w14:paraId="08D863F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70801A06" w14:textId="77777777" w:rsidR="00263D42" w:rsidRPr="00F35540" w:rsidRDefault="00263D42" w:rsidP="00263D42">
      <w:pPr>
        <w:spacing w:after="0" w:line="240" w:lineRule="auto"/>
        <w:ind w:firstLine="680"/>
        <w:jc w:val="both"/>
        <w:rPr>
          <w:szCs w:val="24"/>
        </w:rPr>
      </w:pPr>
      <w:r w:rsidRPr="00F35540">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F35540" w:rsidRDefault="00263D42" w:rsidP="00263D42">
      <w:pPr>
        <w:spacing w:after="0" w:line="240" w:lineRule="auto"/>
        <w:ind w:firstLine="680"/>
        <w:jc w:val="both"/>
        <w:rPr>
          <w:szCs w:val="24"/>
        </w:rPr>
      </w:pPr>
      <w:r w:rsidRPr="00F35540">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F35540">
          <w:rPr>
            <w:rStyle w:val="ad"/>
            <w:color w:val="auto"/>
            <w:szCs w:val="24"/>
            <w:u w:val="none"/>
          </w:rPr>
          <w:t>статьей 39.20</w:t>
        </w:r>
      </w:hyperlink>
      <w:r w:rsidRPr="00F35540">
        <w:rPr>
          <w:rStyle w:val="blk"/>
          <w:szCs w:val="24"/>
        </w:rPr>
        <w:t xml:space="preserve"> Земельного Кодекса;</w:t>
      </w:r>
    </w:p>
    <w:p w14:paraId="4E09AE3A" w14:textId="77777777" w:rsidR="00263D42" w:rsidRPr="00F35540" w:rsidRDefault="00263D42" w:rsidP="00263D42">
      <w:pPr>
        <w:spacing w:after="0" w:line="240" w:lineRule="auto"/>
        <w:ind w:firstLine="680"/>
        <w:jc w:val="both"/>
        <w:rPr>
          <w:szCs w:val="24"/>
        </w:rPr>
      </w:pPr>
      <w:r w:rsidRPr="00F35540">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646DBE5C"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612CC0B6" w14:textId="77777777" w:rsidR="00263D42" w:rsidRPr="00F35540" w:rsidRDefault="00263D42" w:rsidP="00263D42">
      <w:pPr>
        <w:spacing w:after="0" w:line="240" w:lineRule="auto"/>
        <w:ind w:firstLine="680"/>
        <w:jc w:val="both"/>
        <w:rPr>
          <w:szCs w:val="24"/>
        </w:rPr>
      </w:pPr>
      <w:r w:rsidRPr="00F35540">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5540" w:rsidRDefault="00263D42" w:rsidP="00263D42">
      <w:pPr>
        <w:spacing w:after="0" w:line="240" w:lineRule="auto"/>
        <w:ind w:firstLine="680"/>
        <w:jc w:val="both"/>
        <w:rPr>
          <w:szCs w:val="24"/>
        </w:rPr>
      </w:pPr>
      <w:r w:rsidRPr="00F35540">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06F06143"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земельных участков гражданам в соответствии с Федеральным </w:t>
      </w:r>
      <w:hyperlink r:id="rId43"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F35540" w:rsidRDefault="00263D42" w:rsidP="00263D42">
      <w:pPr>
        <w:spacing w:after="0" w:line="240" w:lineRule="auto"/>
        <w:ind w:firstLine="680"/>
        <w:jc w:val="both"/>
        <w:rPr>
          <w:szCs w:val="24"/>
        </w:rPr>
      </w:pPr>
      <w:r w:rsidRPr="00F35540">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F35540" w:rsidRDefault="00263D42" w:rsidP="00263D42">
      <w:pPr>
        <w:spacing w:after="0" w:line="240" w:lineRule="auto"/>
        <w:ind w:firstLine="680"/>
        <w:jc w:val="both"/>
        <w:rPr>
          <w:szCs w:val="24"/>
        </w:rPr>
      </w:pPr>
      <w:r w:rsidRPr="00F35540">
        <w:rPr>
          <w:rStyle w:val="blk"/>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F35540">
          <w:rPr>
            <w:rStyle w:val="ad"/>
            <w:color w:val="auto"/>
            <w:szCs w:val="24"/>
            <w:u w:val="none"/>
          </w:rPr>
          <w:t>исключением</w:t>
        </w:r>
      </w:hyperlink>
      <w:r w:rsidRPr="00F35540">
        <w:rPr>
          <w:rStyle w:val="blk"/>
          <w:szCs w:val="24"/>
        </w:rPr>
        <w:t xml:space="preserve"> случаев, предусмотренных </w:t>
      </w:r>
      <w:hyperlink r:id="rId45" w:anchor="dst467" w:history="1">
        <w:r w:rsidRPr="00F35540">
          <w:rPr>
            <w:rStyle w:val="ad"/>
            <w:color w:val="auto"/>
            <w:szCs w:val="24"/>
            <w:u w:val="none"/>
          </w:rPr>
          <w:t>пунктом 10</w:t>
        </w:r>
      </w:hyperlink>
      <w:r w:rsidRPr="00F35540">
        <w:rPr>
          <w:rStyle w:val="blk"/>
          <w:szCs w:val="24"/>
        </w:rPr>
        <w:t xml:space="preserve"> настоящей статьи.</w:t>
      </w:r>
    </w:p>
    <w:p w14:paraId="3393A9C0" w14:textId="77777777" w:rsidR="00263D42" w:rsidRPr="00F35540" w:rsidRDefault="00263D42" w:rsidP="00263D42">
      <w:pPr>
        <w:spacing w:after="0" w:line="240" w:lineRule="auto"/>
        <w:ind w:firstLine="680"/>
        <w:jc w:val="both"/>
        <w:rPr>
          <w:szCs w:val="24"/>
        </w:rPr>
      </w:pPr>
      <w:r w:rsidRPr="00F35540">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5540" w:rsidRDefault="00263D42" w:rsidP="00263D42">
      <w:pPr>
        <w:spacing w:after="0" w:line="240" w:lineRule="auto"/>
        <w:ind w:firstLine="680"/>
        <w:jc w:val="both"/>
        <w:rPr>
          <w:szCs w:val="24"/>
        </w:rPr>
      </w:pPr>
      <w:r w:rsidRPr="00F35540">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5540" w:rsidRDefault="00263D42" w:rsidP="00263D42">
      <w:pPr>
        <w:spacing w:after="0" w:line="240" w:lineRule="auto"/>
        <w:ind w:firstLine="680"/>
        <w:jc w:val="both"/>
        <w:rPr>
          <w:szCs w:val="24"/>
        </w:rPr>
      </w:pPr>
      <w:r w:rsidRPr="00F35540">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F35540">
          <w:rPr>
            <w:rStyle w:val="ad"/>
            <w:color w:val="auto"/>
            <w:szCs w:val="24"/>
            <w:u w:val="none"/>
          </w:rPr>
          <w:t>критериям</w:t>
        </w:r>
      </w:hyperlink>
      <w:r w:rsidRPr="00F35540">
        <w:rPr>
          <w:rStyle w:val="blk"/>
          <w:szCs w:val="24"/>
        </w:rPr>
        <w:t>, установленным Правительством Российской Федерации;</w:t>
      </w:r>
    </w:p>
    <w:p w14:paraId="78D1B647" w14:textId="77777777" w:rsidR="00263D42" w:rsidRPr="00F35540" w:rsidRDefault="00263D42" w:rsidP="00263D42">
      <w:pPr>
        <w:spacing w:after="0" w:line="240" w:lineRule="auto"/>
        <w:ind w:firstLine="680"/>
        <w:jc w:val="both"/>
        <w:rPr>
          <w:szCs w:val="24"/>
        </w:rPr>
      </w:pPr>
      <w:r w:rsidRPr="00F35540">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F35540">
          <w:rPr>
            <w:rStyle w:val="ad"/>
            <w:color w:val="auto"/>
            <w:szCs w:val="24"/>
            <w:u w:val="none"/>
          </w:rPr>
          <w:t>законом</w:t>
        </w:r>
      </w:hyperlink>
      <w:r w:rsidRPr="00F35540">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F35540">
          <w:rPr>
            <w:rStyle w:val="ad"/>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5540" w:rsidRDefault="00263D42" w:rsidP="00263D42">
      <w:pPr>
        <w:spacing w:after="0" w:line="240" w:lineRule="auto"/>
        <w:ind w:firstLine="680"/>
        <w:jc w:val="both"/>
        <w:rPr>
          <w:szCs w:val="24"/>
        </w:rPr>
      </w:pPr>
      <w:r w:rsidRPr="00F35540">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F35540">
          <w:rPr>
            <w:rStyle w:val="ad"/>
            <w:color w:val="auto"/>
            <w:szCs w:val="24"/>
            <w:u w:val="none"/>
          </w:rPr>
          <w:t>подпунктом 7</w:t>
        </w:r>
      </w:hyperlink>
      <w:r w:rsidRPr="00F35540">
        <w:rPr>
          <w:rStyle w:val="blk"/>
          <w:szCs w:val="24"/>
        </w:rPr>
        <w:t xml:space="preserve"> настоящего пункта, </w:t>
      </w:r>
      <w:hyperlink r:id="rId50" w:anchor="dst1772" w:history="1">
        <w:r w:rsidRPr="00F35540">
          <w:rPr>
            <w:rStyle w:val="ad"/>
            <w:color w:val="auto"/>
            <w:szCs w:val="24"/>
            <w:u w:val="none"/>
          </w:rPr>
          <w:t>пунктом 5 статьи 46</w:t>
        </w:r>
      </w:hyperlink>
      <w:r w:rsidRPr="00F35540">
        <w:rPr>
          <w:rStyle w:val="blk"/>
          <w:szCs w:val="24"/>
        </w:rPr>
        <w:t xml:space="preserve"> Земельного  Кодекса;</w:t>
      </w:r>
    </w:p>
    <w:p w14:paraId="5B6AAADD" w14:textId="77777777" w:rsidR="00263D42" w:rsidRPr="00F35540" w:rsidRDefault="00263D42" w:rsidP="00263D42">
      <w:pPr>
        <w:spacing w:after="0" w:line="240" w:lineRule="auto"/>
        <w:ind w:firstLine="680"/>
        <w:jc w:val="both"/>
        <w:rPr>
          <w:szCs w:val="24"/>
        </w:rPr>
      </w:pPr>
      <w:r w:rsidRPr="00F35540">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5540" w:rsidRDefault="00263D42" w:rsidP="00263D42">
      <w:pPr>
        <w:spacing w:after="0" w:line="240" w:lineRule="auto"/>
        <w:ind w:firstLine="680"/>
        <w:jc w:val="both"/>
        <w:rPr>
          <w:szCs w:val="24"/>
        </w:rPr>
      </w:pPr>
      <w:r w:rsidRPr="00F35540">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F35540">
          <w:rPr>
            <w:rStyle w:val="ad"/>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7CCB79D2" w14:textId="77777777" w:rsidR="00263D42" w:rsidRPr="00F35540" w:rsidRDefault="00263D42" w:rsidP="00263D42">
      <w:pPr>
        <w:spacing w:after="0" w:line="240" w:lineRule="auto"/>
        <w:ind w:firstLine="680"/>
        <w:jc w:val="both"/>
        <w:rPr>
          <w:szCs w:val="24"/>
        </w:rPr>
      </w:pPr>
      <w:r w:rsidRPr="00F35540">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F35540">
          <w:rPr>
            <w:rStyle w:val="ad"/>
            <w:color w:val="auto"/>
            <w:szCs w:val="24"/>
            <w:u w:val="none"/>
          </w:rPr>
          <w:t>пунктом 13</w:t>
        </w:r>
      </w:hyperlink>
      <w:r w:rsidRPr="00F35540">
        <w:rPr>
          <w:rStyle w:val="blk"/>
          <w:szCs w:val="24"/>
        </w:rPr>
        <w:t xml:space="preserve"> настоящей статьи;</w:t>
      </w:r>
    </w:p>
    <w:p w14:paraId="250D5631" w14:textId="77777777" w:rsidR="00263D42" w:rsidRPr="00F35540" w:rsidRDefault="00263D42" w:rsidP="00263D42">
      <w:pPr>
        <w:spacing w:after="0" w:line="240" w:lineRule="auto"/>
        <w:ind w:firstLine="680"/>
        <w:jc w:val="both"/>
        <w:rPr>
          <w:szCs w:val="24"/>
        </w:rPr>
      </w:pPr>
      <w:r w:rsidRPr="00F35540">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0BB054AB" w14:textId="77777777" w:rsidR="00263D42" w:rsidRPr="00F35540" w:rsidRDefault="00263D42" w:rsidP="00263D42">
      <w:pPr>
        <w:spacing w:after="0" w:line="240" w:lineRule="auto"/>
        <w:ind w:firstLine="680"/>
        <w:jc w:val="both"/>
        <w:rPr>
          <w:szCs w:val="24"/>
        </w:rPr>
      </w:pPr>
      <w:r w:rsidRPr="00F35540">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06ACE6D0" w14:textId="77777777" w:rsidR="00263D42" w:rsidRPr="00F35540" w:rsidRDefault="00263D42" w:rsidP="00263D42">
      <w:pPr>
        <w:spacing w:after="0" w:line="240" w:lineRule="auto"/>
        <w:ind w:firstLine="680"/>
        <w:jc w:val="both"/>
        <w:rPr>
          <w:szCs w:val="24"/>
        </w:rPr>
      </w:pPr>
      <w:r w:rsidRPr="00F35540">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F35540">
          <w:rPr>
            <w:rStyle w:val="ad"/>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F35540">
          <w:rPr>
            <w:rStyle w:val="ad"/>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321F6000" w14:textId="77777777" w:rsidR="00263D42" w:rsidRPr="00F35540" w:rsidRDefault="00263D42" w:rsidP="00263D42">
      <w:pPr>
        <w:spacing w:after="0" w:line="240" w:lineRule="auto"/>
        <w:ind w:firstLine="680"/>
        <w:jc w:val="both"/>
        <w:rPr>
          <w:szCs w:val="24"/>
        </w:rPr>
      </w:pPr>
      <w:r w:rsidRPr="00F35540">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F35540" w:rsidRDefault="00263D42" w:rsidP="00263D42">
      <w:pPr>
        <w:spacing w:after="0" w:line="240" w:lineRule="auto"/>
        <w:ind w:firstLine="680"/>
        <w:jc w:val="both"/>
        <w:rPr>
          <w:szCs w:val="24"/>
        </w:rPr>
      </w:pPr>
      <w:r w:rsidRPr="00F35540">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7C9B92BF" w14:textId="77777777" w:rsidR="00263D42" w:rsidRPr="00F35540" w:rsidRDefault="00263D42" w:rsidP="00263D42">
      <w:pPr>
        <w:spacing w:after="0" w:line="240" w:lineRule="auto"/>
        <w:ind w:firstLine="680"/>
        <w:jc w:val="both"/>
        <w:rPr>
          <w:szCs w:val="24"/>
        </w:rPr>
      </w:pPr>
      <w:r w:rsidRPr="00F35540">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5540" w:rsidRDefault="00263D42" w:rsidP="00263D42">
      <w:pPr>
        <w:spacing w:after="0" w:line="240" w:lineRule="auto"/>
        <w:ind w:firstLine="680"/>
        <w:jc w:val="both"/>
        <w:rPr>
          <w:szCs w:val="24"/>
        </w:rPr>
      </w:pPr>
      <w:r w:rsidRPr="00F35540">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5540" w:rsidRDefault="00263D42" w:rsidP="00263D42">
      <w:pPr>
        <w:spacing w:after="0" w:line="240" w:lineRule="auto"/>
        <w:ind w:firstLine="680"/>
        <w:jc w:val="both"/>
        <w:rPr>
          <w:szCs w:val="24"/>
        </w:rPr>
      </w:pPr>
      <w:r w:rsidRPr="00F35540">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5540" w:rsidRDefault="00263D42" w:rsidP="00263D42">
      <w:pPr>
        <w:spacing w:after="0" w:line="240" w:lineRule="auto"/>
        <w:ind w:firstLine="680"/>
        <w:jc w:val="both"/>
        <w:rPr>
          <w:szCs w:val="24"/>
        </w:rPr>
      </w:pPr>
      <w:r w:rsidRPr="00F35540">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5540" w:rsidRDefault="00263D42" w:rsidP="00263D42">
      <w:pPr>
        <w:spacing w:after="0" w:line="240" w:lineRule="auto"/>
        <w:ind w:firstLine="680"/>
        <w:jc w:val="both"/>
        <w:rPr>
          <w:szCs w:val="24"/>
        </w:rPr>
      </w:pPr>
      <w:r w:rsidRPr="00F35540">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5540" w:rsidRDefault="00263D42" w:rsidP="00263D42">
      <w:pPr>
        <w:spacing w:after="0" w:line="240" w:lineRule="auto"/>
        <w:ind w:firstLine="680"/>
        <w:jc w:val="both"/>
        <w:rPr>
          <w:szCs w:val="24"/>
        </w:rPr>
      </w:pPr>
      <w:r w:rsidRPr="00F35540">
        <w:rPr>
          <w:rStyle w:val="blk"/>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F35540" w:rsidRDefault="00263D42" w:rsidP="00263D42">
      <w:pPr>
        <w:spacing w:after="0" w:line="240" w:lineRule="auto"/>
        <w:ind w:firstLine="680"/>
        <w:jc w:val="both"/>
        <w:rPr>
          <w:szCs w:val="24"/>
        </w:rPr>
      </w:pPr>
      <w:r w:rsidRPr="00F35540">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F35540">
          <w:rPr>
            <w:rStyle w:val="ad"/>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5540" w:rsidRDefault="00263D42" w:rsidP="00263D42">
      <w:pPr>
        <w:spacing w:after="0" w:line="240" w:lineRule="auto"/>
        <w:ind w:firstLine="680"/>
        <w:jc w:val="both"/>
        <w:rPr>
          <w:szCs w:val="24"/>
        </w:rPr>
      </w:pPr>
      <w:r w:rsidRPr="00F35540">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5540" w:rsidRDefault="00263D42" w:rsidP="00263D42">
      <w:pPr>
        <w:spacing w:after="0" w:line="240" w:lineRule="auto"/>
        <w:ind w:firstLine="680"/>
        <w:jc w:val="both"/>
        <w:rPr>
          <w:szCs w:val="24"/>
        </w:rPr>
      </w:pPr>
      <w:r w:rsidRPr="00F35540">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5540" w:rsidRDefault="00263D42" w:rsidP="00263D42">
      <w:pPr>
        <w:spacing w:after="0" w:line="240" w:lineRule="auto"/>
        <w:ind w:firstLine="680"/>
        <w:jc w:val="both"/>
        <w:rPr>
          <w:szCs w:val="24"/>
        </w:rPr>
      </w:pPr>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5540" w:rsidRDefault="00263D42" w:rsidP="00263D42">
      <w:pPr>
        <w:spacing w:after="0" w:line="240" w:lineRule="auto"/>
        <w:ind w:firstLine="680"/>
        <w:jc w:val="both"/>
        <w:rPr>
          <w:szCs w:val="24"/>
        </w:rPr>
      </w:pPr>
      <w:r w:rsidRPr="00F35540">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5540" w:rsidRDefault="00263D42" w:rsidP="00263D42">
      <w:pPr>
        <w:spacing w:after="0" w:line="240" w:lineRule="auto"/>
        <w:ind w:firstLine="680"/>
        <w:jc w:val="both"/>
        <w:rPr>
          <w:szCs w:val="24"/>
        </w:rPr>
      </w:pPr>
      <w:r w:rsidRPr="00F35540">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5540" w:rsidRDefault="00263D42" w:rsidP="00263D42">
      <w:pPr>
        <w:spacing w:after="0" w:line="240" w:lineRule="auto"/>
        <w:ind w:firstLine="680"/>
        <w:jc w:val="both"/>
        <w:rPr>
          <w:szCs w:val="24"/>
        </w:rPr>
      </w:pPr>
      <w:r w:rsidRPr="00F35540">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5540" w:rsidRDefault="00263D42" w:rsidP="00263D42">
      <w:pPr>
        <w:spacing w:after="0" w:line="240" w:lineRule="auto"/>
        <w:ind w:firstLine="680"/>
        <w:jc w:val="both"/>
        <w:rPr>
          <w:szCs w:val="24"/>
        </w:rPr>
      </w:pPr>
      <w:r w:rsidRPr="00F35540">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5540" w:rsidRDefault="00263D42" w:rsidP="00263D42">
      <w:pPr>
        <w:spacing w:after="0" w:line="240" w:lineRule="auto"/>
        <w:ind w:firstLine="680"/>
        <w:jc w:val="both"/>
        <w:rPr>
          <w:szCs w:val="24"/>
        </w:rPr>
      </w:pPr>
      <w:r w:rsidRPr="00F35540">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5540" w:rsidRDefault="00263D42" w:rsidP="00263D42">
      <w:pPr>
        <w:spacing w:after="0" w:line="240" w:lineRule="auto"/>
        <w:ind w:firstLine="680"/>
        <w:jc w:val="both"/>
        <w:rPr>
          <w:szCs w:val="24"/>
        </w:rPr>
      </w:pPr>
      <w:r w:rsidRPr="00F35540">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5540" w:rsidRDefault="00263D42" w:rsidP="00263D42">
      <w:pPr>
        <w:spacing w:after="0" w:line="240" w:lineRule="auto"/>
        <w:ind w:firstLine="680"/>
        <w:jc w:val="both"/>
        <w:rPr>
          <w:szCs w:val="24"/>
        </w:rPr>
      </w:pPr>
      <w:r w:rsidRPr="00F35540">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5540" w:rsidRDefault="00263D42" w:rsidP="00263D42">
      <w:pPr>
        <w:spacing w:after="0" w:line="240" w:lineRule="auto"/>
        <w:ind w:firstLine="680"/>
        <w:jc w:val="both"/>
        <w:rPr>
          <w:szCs w:val="24"/>
        </w:rPr>
      </w:pPr>
      <w:r w:rsidRPr="00F35540">
        <w:rPr>
          <w:rStyle w:val="blk"/>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5540" w:rsidRDefault="00263D42" w:rsidP="00263D42">
      <w:pPr>
        <w:spacing w:after="0" w:line="240" w:lineRule="auto"/>
        <w:ind w:firstLine="680"/>
        <w:jc w:val="both"/>
        <w:rPr>
          <w:szCs w:val="24"/>
        </w:rPr>
      </w:pPr>
      <w:r w:rsidRPr="00F35540">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арендатору (за исключением арендаторов земельных участков, указанных в </w:t>
      </w:r>
      <w:hyperlink r:id="rId59" w:anchor="dst1581" w:history="1">
        <w:r w:rsidRPr="00F35540">
          <w:rPr>
            <w:rStyle w:val="ad"/>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F35540">
          <w:rPr>
            <w:rStyle w:val="ad"/>
            <w:color w:val="auto"/>
            <w:szCs w:val="24"/>
            <w:u w:val="none"/>
          </w:rPr>
          <w:t>пунктами 3</w:t>
        </w:r>
      </w:hyperlink>
      <w:r w:rsidRPr="00F35540">
        <w:rPr>
          <w:rStyle w:val="blk"/>
          <w:szCs w:val="24"/>
        </w:rPr>
        <w:t xml:space="preserve"> и </w:t>
      </w:r>
      <w:hyperlink r:id="rId61" w:anchor="dst503" w:history="1">
        <w:r w:rsidRPr="00F35540">
          <w:rPr>
            <w:rStyle w:val="ad"/>
            <w:color w:val="auto"/>
            <w:szCs w:val="24"/>
            <w:u w:val="none"/>
          </w:rPr>
          <w:t>4</w:t>
        </w:r>
      </w:hyperlink>
      <w:r w:rsidRPr="00F35540">
        <w:rPr>
          <w:rStyle w:val="blk"/>
          <w:szCs w:val="24"/>
        </w:rPr>
        <w:t xml:space="preserve"> настоящей статьи;</w:t>
      </w:r>
    </w:p>
    <w:p w14:paraId="0E284F9C" w14:textId="77777777" w:rsidR="00263D42" w:rsidRPr="00F35540" w:rsidRDefault="00263D42" w:rsidP="00263D42">
      <w:pPr>
        <w:spacing w:after="0" w:line="240" w:lineRule="auto"/>
        <w:ind w:firstLine="680"/>
        <w:jc w:val="both"/>
        <w:rPr>
          <w:szCs w:val="24"/>
        </w:rPr>
      </w:pPr>
      <w:r w:rsidRPr="00F35540">
        <w:rPr>
          <w:rStyle w:val="blk"/>
          <w:szCs w:val="24"/>
        </w:rPr>
        <w:t xml:space="preserve">32. земельного участка гражданину в соответствии с Федеральным </w:t>
      </w:r>
      <w:hyperlink r:id="rId62"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F35540" w:rsidRDefault="00263D42" w:rsidP="00263D42">
      <w:pPr>
        <w:spacing w:after="0" w:line="240" w:lineRule="auto"/>
        <w:ind w:firstLine="680"/>
        <w:jc w:val="both"/>
        <w:rPr>
          <w:szCs w:val="24"/>
        </w:rPr>
      </w:pPr>
      <w:r w:rsidRPr="00F35540">
        <w:rPr>
          <w:rStyle w:val="blk"/>
          <w:szCs w:val="24"/>
        </w:rPr>
        <w:t xml:space="preserve">33. земельного участка в соответствии с Федеральным </w:t>
      </w:r>
      <w:hyperlink r:id="rId63"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213064B9" w14:textId="77777777" w:rsidR="00263D42" w:rsidRPr="00F35540" w:rsidRDefault="00263D42" w:rsidP="00263D42">
      <w:pPr>
        <w:spacing w:after="0" w:line="240" w:lineRule="auto"/>
        <w:ind w:firstLine="680"/>
        <w:jc w:val="both"/>
        <w:rPr>
          <w:szCs w:val="24"/>
        </w:rPr>
      </w:pPr>
      <w:r w:rsidRPr="00F35540">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F35540">
          <w:rPr>
            <w:rStyle w:val="ad"/>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5540" w:rsidRDefault="00263D42" w:rsidP="00263D42">
      <w:pPr>
        <w:spacing w:after="0" w:line="240" w:lineRule="auto"/>
        <w:ind w:firstLine="680"/>
        <w:jc w:val="both"/>
        <w:rPr>
          <w:szCs w:val="24"/>
        </w:rPr>
      </w:pPr>
      <w:r w:rsidRPr="00F35540">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F35540">
          <w:rPr>
            <w:rStyle w:val="ad"/>
            <w:color w:val="auto"/>
            <w:szCs w:val="24"/>
            <w:u w:val="none"/>
          </w:rPr>
          <w:t>законом</w:t>
        </w:r>
      </w:hyperlink>
      <w:r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F35540" w:rsidRDefault="00263D42" w:rsidP="00263D42">
      <w:pPr>
        <w:spacing w:after="0" w:line="240" w:lineRule="auto"/>
        <w:ind w:firstLine="680"/>
        <w:jc w:val="both"/>
        <w:rPr>
          <w:szCs w:val="24"/>
        </w:rPr>
      </w:pPr>
      <w:r w:rsidRPr="00F35540">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5540" w:rsidRDefault="00263D42" w:rsidP="00263D42">
      <w:pPr>
        <w:spacing w:after="0" w:line="240" w:lineRule="auto"/>
        <w:ind w:firstLine="680"/>
        <w:jc w:val="both"/>
        <w:rPr>
          <w:szCs w:val="24"/>
        </w:rPr>
      </w:pPr>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F35540">
          <w:rPr>
            <w:rStyle w:val="ad"/>
            <w:color w:val="auto"/>
            <w:szCs w:val="24"/>
            <w:u w:val="none"/>
          </w:rPr>
          <w:t>пунктом 13</w:t>
        </w:r>
      </w:hyperlink>
      <w:r w:rsidRPr="00F35540">
        <w:rPr>
          <w:rStyle w:val="blk"/>
          <w:szCs w:val="24"/>
        </w:rPr>
        <w:t xml:space="preserve">, </w:t>
      </w:r>
      <w:hyperlink r:id="rId67" w:anchor="dst690" w:history="1">
        <w:r w:rsidRPr="00F35540">
          <w:rPr>
            <w:rStyle w:val="ad"/>
            <w:color w:val="auto"/>
            <w:szCs w:val="24"/>
            <w:u w:val="none"/>
          </w:rPr>
          <w:t>14</w:t>
        </w:r>
      </w:hyperlink>
      <w:r w:rsidRPr="00F35540">
        <w:rPr>
          <w:rStyle w:val="blk"/>
          <w:szCs w:val="24"/>
        </w:rPr>
        <w:t xml:space="preserve"> или </w:t>
      </w:r>
      <w:hyperlink r:id="rId68" w:anchor="dst702" w:history="1">
        <w:r w:rsidRPr="00F35540">
          <w:rPr>
            <w:rStyle w:val="ad"/>
            <w:color w:val="auto"/>
            <w:szCs w:val="24"/>
            <w:u w:val="none"/>
          </w:rPr>
          <w:t>20 статьи 39.12</w:t>
        </w:r>
      </w:hyperlink>
      <w:r w:rsidRPr="00F35540">
        <w:rPr>
          <w:rStyle w:val="blk"/>
          <w:szCs w:val="24"/>
        </w:rPr>
        <w:t xml:space="preserve"> настоящего Кодекса);</w:t>
      </w:r>
    </w:p>
    <w:p w14:paraId="5CCD4746" w14:textId="77777777" w:rsidR="00263D42" w:rsidRPr="00F35540" w:rsidRDefault="00263D42" w:rsidP="00263D42">
      <w:pPr>
        <w:spacing w:after="0" w:line="240" w:lineRule="auto"/>
        <w:ind w:firstLine="680"/>
        <w:jc w:val="both"/>
        <w:rPr>
          <w:szCs w:val="24"/>
        </w:rPr>
      </w:pPr>
      <w:r w:rsidRPr="00F35540">
        <w:rPr>
          <w:rStyle w:val="blk"/>
          <w:szCs w:val="24"/>
        </w:rPr>
        <w:t>2) земельный участок предоставлен гражданину на аукционе для ведения садоводства.</w:t>
      </w:r>
    </w:p>
    <w:p w14:paraId="4A344064" w14:textId="77777777" w:rsidR="00263D42" w:rsidRPr="00F35540" w:rsidRDefault="00263D42" w:rsidP="00263D42">
      <w:pPr>
        <w:spacing w:after="0" w:line="240" w:lineRule="auto"/>
        <w:ind w:firstLine="680"/>
        <w:jc w:val="both"/>
        <w:rPr>
          <w:szCs w:val="24"/>
        </w:rPr>
      </w:pPr>
      <w:r w:rsidRPr="00F35540">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F35540">
          <w:rPr>
            <w:rStyle w:val="ad"/>
            <w:color w:val="auto"/>
            <w:szCs w:val="24"/>
            <w:u w:val="none"/>
          </w:rPr>
          <w:t>пункте 3</w:t>
        </w:r>
      </w:hyperlink>
      <w:r w:rsidRPr="00F35540">
        <w:rPr>
          <w:rStyle w:val="blk"/>
          <w:szCs w:val="24"/>
        </w:rPr>
        <w:t xml:space="preserve"> настоящей статьи случаях при наличии в совокупности следующих условий:</w:t>
      </w:r>
    </w:p>
    <w:p w14:paraId="51970EC0" w14:textId="77777777" w:rsidR="00263D42" w:rsidRPr="00F35540" w:rsidRDefault="00263D42" w:rsidP="00263D42">
      <w:pPr>
        <w:spacing w:after="0" w:line="240" w:lineRule="auto"/>
        <w:ind w:firstLine="680"/>
        <w:jc w:val="both"/>
        <w:rPr>
          <w:szCs w:val="24"/>
        </w:rPr>
      </w:pPr>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5540" w:rsidRDefault="00263D42" w:rsidP="00263D42">
      <w:pPr>
        <w:spacing w:after="0" w:line="240" w:lineRule="auto"/>
        <w:ind w:firstLine="680"/>
        <w:jc w:val="both"/>
        <w:rPr>
          <w:szCs w:val="24"/>
        </w:rPr>
      </w:pPr>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5540" w:rsidRDefault="00263D42" w:rsidP="00263D42">
      <w:pPr>
        <w:spacing w:after="0" w:line="240" w:lineRule="auto"/>
        <w:ind w:firstLine="680"/>
        <w:jc w:val="both"/>
        <w:rPr>
          <w:szCs w:val="24"/>
        </w:rPr>
      </w:pPr>
      <w:r w:rsidRPr="00F35540">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F35540">
          <w:rPr>
            <w:rStyle w:val="ad"/>
            <w:color w:val="auto"/>
            <w:szCs w:val="24"/>
            <w:u w:val="none"/>
          </w:rPr>
          <w:t>пунктами 1</w:t>
        </w:r>
      </w:hyperlink>
      <w:r w:rsidRPr="00F35540">
        <w:rPr>
          <w:rStyle w:val="blk"/>
          <w:szCs w:val="24"/>
        </w:rPr>
        <w:t xml:space="preserve"> и </w:t>
      </w:r>
      <w:hyperlink r:id="rId71" w:anchor="dst278" w:history="1">
        <w:r w:rsidRPr="00F35540">
          <w:rPr>
            <w:rStyle w:val="ad"/>
            <w:color w:val="auto"/>
            <w:szCs w:val="24"/>
            <w:u w:val="none"/>
          </w:rPr>
          <w:t>2 статьи 46</w:t>
        </w:r>
      </w:hyperlink>
      <w:r w:rsidRPr="00F35540">
        <w:rPr>
          <w:rStyle w:val="blk"/>
          <w:szCs w:val="24"/>
        </w:rPr>
        <w:t xml:space="preserve"> настоящего Кодекса;</w:t>
      </w:r>
    </w:p>
    <w:p w14:paraId="7A603E5D" w14:textId="77777777" w:rsidR="00263D42" w:rsidRPr="00F35540" w:rsidRDefault="00263D42" w:rsidP="00263D42">
      <w:pPr>
        <w:spacing w:after="0" w:line="240" w:lineRule="auto"/>
        <w:ind w:firstLine="680"/>
        <w:jc w:val="both"/>
        <w:rPr>
          <w:szCs w:val="24"/>
        </w:rPr>
      </w:pPr>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2" w:anchor="dst468" w:history="1">
        <w:r w:rsidRPr="00F35540">
          <w:rPr>
            <w:rStyle w:val="ad"/>
            <w:color w:val="auto"/>
            <w:szCs w:val="24"/>
            <w:u w:val="none"/>
          </w:rPr>
          <w:t>подпунктами 1</w:t>
        </w:r>
      </w:hyperlink>
      <w:r w:rsidRPr="00F35540">
        <w:rPr>
          <w:rStyle w:val="blk"/>
          <w:szCs w:val="24"/>
        </w:rPr>
        <w:t xml:space="preserve"> - </w:t>
      </w:r>
      <w:hyperlink r:id="rId73" w:anchor="dst497" w:history="1">
        <w:r w:rsidRPr="00F35540">
          <w:rPr>
            <w:rStyle w:val="ad"/>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F35540" w:rsidRDefault="00263D42" w:rsidP="00263D42">
      <w:pPr>
        <w:spacing w:after="0" w:line="240" w:lineRule="auto"/>
        <w:ind w:firstLine="680"/>
        <w:jc w:val="both"/>
        <w:rPr>
          <w:szCs w:val="24"/>
        </w:rPr>
      </w:pPr>
      <w:r w:rsidRPr="00F35540">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5540" w:rsidRDefault="00263D42" w:rsidP="00263D42">
      <w:pPr>
        <w:spacing w:after="0" w:line="240" w:lineRule="auto"/>
        <w:ind w:firstLine="680"/>
        <w:jc w:val="both"/>
        <w:rPr>
          <w:szCs w:val="24"/>
        </w:rPr>
      </w:pPr>
      <w:r w:rsidRPr="00F35540">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5540" w:rsidRDefault="00263D42" w:rsidP="00263D42">
      <w:pPr>
        <w:spacing w:after="0" w:line="240" w:lineRule="auto"/>
        <w:ind w:firstLine="680"/>
        <w:jc w:val="both"/>
        <w:rPr>
          <w:szCs w:val="24"/>
        </w:rPr>
      </w:pPr>
      <w:r w:rsidRPr="00F35540">
        <w:rPr>
          <w:rStyle w:val="blk"/>
          <w:szCs w:val="24"/>
        </w:rPr>
        <w:t xml:space="preserve">2) собственнику объекта незавершенного строительства, за исключением указанного в </w:t>
      </w:r>
      <w:hyperlink r:id="rId74" w:anchor="dst509" w:history="1">
        <w:r w:rsidRPr="00F35540">
          <w:rPr>
            <w:rStyle w:val="ad"/>
            <w:color w:val="auto"/>
            <w:szCs w:val="24"/>
            <w:u w:val="none"/>
          </w:rPr>
          <w:t>подпункте 1</w:t>
        </w:r>
      </w:hyperlink>
      <w:r w:rsidRPr="00F35540">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Default="00263D42" w:rsidP="00263D42">
      <w:pPr>
        <w:spacing w:after="0" w:line="240" w:lineRule="auto"/>
        <w:ind w:firstLine="680"/>
        <w:jc w:val="both"/>
        <w:rPr>
          <w:rStyle w:val="blk"/>
          <w:szCs w:val="24"/>
        </w:rPr>
      </w:pPr>
      <w:r w:rsidRPr="00F35540">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5540" w:rsidRDefault="001D669B" w:rsidP="00263D42">
      <w:pPr>
        <w:spacing w:after="0" w:line="240" w:lineRule="auto"/>
        <w:ind w:firstLine="680"/>
        <w:jc w:val="both"/>
        <w:rPr>
          <w:szCs w:val="24"/>
        </w:rPr>
      </w:pPr>
    </w:p>
    <w:p w14:paraId="11E5B39E" w14:textId="77777777" w:rsidR="00263D42" w:rsidRPr="00F35540" w:rsidRDefault="00263D42" w:rsidP="00263D42">
      <w:pPr>
        <w:pStyle w:val="4"/>
        <w:jc w:val="both"/>
        <w:rPr>
          <w:b w:val="0"/>
        </w:rPr>
      </w:pPr>
      <w:bookmarkStart w:id="37" w:name="_Toc158646605"/>
      <w:r w:rsidRPr="00F35540">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F35540" w:rsidRDefault="00263D42" w:rsidP="00263D42">
      <w:pPr>
        <w:spacing w:after="0" w:line="240" w:lineRule="auto"/>
        <w:ind w:firstLine="680"/>
        <w:jc w:val="both"/>
        <w:rPr>
          <w:b/>
          <w:i/>
          <w:szCs w:val="24"/>
        </w:rPr>
      </w:pPr>
    </w:p>
    <w:p w14:paraId="0B8DB76B" w14:textId="77777777" w:rsidR="00263D42" w:rsidRPr="00F35540" w:rsidRDefault="00263D42" w:rsidP="00263D42">
      <w:pPr>
        <w:spacing w:after="0" w:line="240" w:lineRule="auto"/>
        <w:ind w:firstLine="680"/>
        <w:jc w:val="both"/>
        <w:rPr>
          <w:szCs w:val="24"/>
        </w:rPr>
      </w:pPr>
      <w:r w:rsidRPr="00F35540">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5540" w:rsidRDefault="00263D42" w:rsidP="00263D42">
      <w:pPr>
        <w:spacing w:after="0" w:line="240" w:lineRule="auto"/>
        <w:ind w:firstLine="680"/>
        <w:jc w:val="both"/>
      </w:pPr>
    </w:p>
    <w:p w14:paraId="73DAC29D" w14:textId="77777777" w:rsidR="00263D42" w:rsidRPr="00F35540" w:rsidRDefault="00263D42" w:rsidP="00263D42">
      <w:pPr>
        <w:pStyle w:val="4"/>
        <w:jc w:val="both"/>
        <w:rPr>
          <w:b w:val="0"/>
        </w:rPr>
      </w:pPr>
      <w:bookmarkStart w:id="38" w:name="_Toc158646606"/>
      <w:r w:rsidRPr="00F35540">
        <w:t>Статья 10. Приобретение прав на земельные участки, на которых расположены объекты недвижимости.</w:t>
      </w:r>
      <w:bookmarkEnd w:id="38"/>
    </w:p>
    <w:p w14:paraId="2A68F46D" w14:textId="77777777" w:rsidR="00263D42" w:rsidRPr="00F35540" w:rsidRDefault="00263D42" w:rsidP="00263D42">
      <w:pPr>
        <w:spacing w:after="0" w:line="240" w:lineRule="auto"/>
        <w:ind w:firstLine="680"/>
        <w:jc w:val="both"/>
        <w:rPr>
          <w:b/>
          <w:i/>
          <w:szCs w:val="24"/>
        </w:rPr>
      </w:pPr>
    </w:p>
    <w:p w14:paraId="1775C8F3" w14:textId="77777777" w:rsidR="00263D42" w:rsidRPr="00F35540" w:rsidRDefault="00263D42" w:rsidP="00263D42">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5540" w:rsidRDefault="00263D42" w:rsidP="00263D42">
      <w:pPr>
        <w:spacing w:after="0" w:line="240" w:lineRule="auto"/>
        <w:ind w:firstLine="680"/>
        <w:jc w:val="both"/>
        <w:rPr>
          <w:szCs w:val="24"/>
        </w:rPr>
      </w:pPr>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5540" w:rsidRDefault="00263D42" w:rsidP="00263D42">
      <w:pPr>
        <w:spacing w:after="0" w:line="240" w:lineRule="auto"/>
        <w:ind w:firstLine="680"/>
        <w:jc w:val="both"/>
        <w:rPr>
          <w:szCs w:val="24"/>
        </w:rPr>
      </w:pPr>
      <w:r w:rsidRPr="00F35540">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5540" w:rsidRDefault="00263D42" w:rsidP="00263D42">
      <w:pPr>
        <w:spacing w:after="0" w:line="240" w:lineRule="auto"/>
        <w:ind w:firstLine="680"/>
        <w:jc w:val="both"/>
        <w:rPr>
          <w:szCs w:val="24"/>
        </w:rPr>
      </w:pPr>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5540" w:rsidRDefault="00263D42" w:rsidP="00263D42">
      <w:pPr>
        <w:spacing w:after="0" w:line="240" w:lineRule="auto"/>
        <w:ind w:firstLine="680"/>
        <w:jc w:val="both"/>
        <w:rPr>
          <w:szCs w:val="24"/>
        </w:rPr>
      </w:pPr>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5540" w:rsidRDefault="00263D42" w:rsidP="00263D42">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5540" w:rsidRDefault="00263D42" w:rsidP="00263D42">
      <w:pPr>
        <w:spacing w:after="0" w:line="240" w:lineRule="auto"/>
        <w:ind w:firstLine="680"/>
        <w:jc w:val="both"/>
        <w:rPr>
          <w:szCs w:val="24"/>
        </w:rPr>
      </w:pPr>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5540" w:rsidRDefault="00263D42" w:rsidP="00263D42">
      <w:pPr>
        <w:spacing w:after="0" w:line="240" w:lineRule="auto"/>
        <w:ind w:firstLine="680"/>
        <w:jc w:val="both"/>
        <w:rPr>
          <w:szCs w:val="24"/>
        </w:rPr>
      </w:pPr>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5540" w:rsidRDefault="00263D42" w:rsidP="00263D42">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5540" w:rsidRDefault="00263D42" w:rsidP="00263D42">
      <w:pPr>
        <w:spacing w:after="0" w:line="240" w:lineRule="auto"/>
        <w:ind w:firstLine="680"/>
        <w:jc w:val="both"/>
        <w:rPr>
          <w:szCs w:val="24"/>
        </w:rPr>
      </w:pPr>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5540" w:rsidRDefault="00263D42" w:rsidP="00263D42">
      <w:pPr>
        <w:spacing w:after="0" w:line="240" w:lineRule="auto"/>
        <w:ind w:firstLine="680"/>
        <w:jc w:val="both"/>
        <w:rPr>
          <w:szCs w:val="24"/>
        </w:rPr>
      </w:pPr>
      <w:r w:rsidRPr="00F35540">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5540" w:rsidRDefault="00263D42" w:rsidP="00263D42">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5540" w:rsidRDefault="00263D42" w:rsidP="00263D42">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5540" w:rsidRDefault="00263D42" w:rsidP="00263D42">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5540" w:rsidRDefault="00263D42" w:rsidP="00263D42">
      <w:pPr>
        <w:spacing w:after="0" w:line="240" w:lineRule="auto"/>
        <w:ind w:firstLine="680"/>
        <w:jc w:val="both"/>
        <w:rPr>
          <w:szCs w:val="24"/>
        </w:rPr>
      </w:pPr>
    </w:p>
    <w:p w14:paraId="6A084877" w14:textId="77777777" w:rsidR="00263D42" w:rsidRPr="00F35540" w:rsidRDefault="00263D42" w:rsidP="00263D42">
      <w:pPr>
        <w:pStyle w:val="3"/>
        <w:jc w:val="both"/>
      </w:pPr>
      <w:bookmarkStart w:id="39" w:name="_Toc158646607"/>
      <w:r w:rsidRPr="00F35540">
        <w:t>Раздел 5. Прекращение и ограничение прав на земельные участки. Сервитуты</w:t>
      </w:r>
      <w:bookmarkEnd w:id="39"/>
    </w:p>
    <w:p w14:paraId="5AD0F8A3" w14:textId="77777777" w:rsidR="00263D42" w:rsidRPr="00F35540" w:rsidRDefault="00263D42" w:rsidP="00263D42">
      <w:pPr>
        <w:spacing w:after="0" w:line="240" w:lineRule="auto"/>
        <w:ind w:firstLine="680"/>
        <w:jc w:val="both"/>
      </w:pPr>
    </w:p>
    <w:p w14:paraId="1DDF6546" w14:textId="77777777" w:rsidR="00263D42" w:rsidRPr="00F35540" w:rsidRDefault="00263D42" w:rsidP="00263D42">
      <w:pPr>
        <w:pStyle w:val="4"/>
        <w:jc w:val="both"/>
        <w:rPr>
          <w:b w:val="0"/>
        </w:rPr>
      </w:pPr>
      <w:bookmarkStart w:id="40" w:name="_Toc158646608"/>
      <w:r w:rsidRPr="00F35540">
        <w:t>Статья 11. Прекращение прав на земельные участки.</w:t>
      </w:r>
      <w:bookmarkEnd w:id="40"/>
    </w:p>
    <w:p w14:paraId="1E3D0307" w14:textId="77777777" w:rsidR="00263D42" w:rsidRPr="00F35540" w:rsidRDefault="00263D42" w:rsidP="00263D42">
      <w:pPr>
        <w:pStyle w:val="aff6"/>
        <w:ind w:firstLine="680"/>
        <w:jc w:val="both"/>
        <w:rPr>
          <w:b/>
          <w:sz w:val="24"/>
        </w:rPr>
      </w:pPr>
    </w:p>
    <w:p w14:paraId="25A9D9CB" w14:textId="77777777" w:rsidR="00263D42" w:rsidRPr="00F35540" w:rsidRDefault="00263D42" w:rsidP="00263D42">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5540" w:rsidRDefault="00263D42" w:rsidP="00263D42">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5540" w:rsidRDefault="00263D42" w:rsidP="00263D42">
      <w:pPr>
        <w:spacing w:after="0" w:line="240" w:lineRule="auto"/>
        <w:ind w:firstLine="680"/>
        <w:jc w:val="both"/>
        <w:rPr>
          <w:szCs w:val="28"/>
        </w:rPr>
      </w:pPr>
    </w:p>
    <w:p w14:paraId="31A0EE34" w14:textId="77777777" w:rsidR="00263D42" w:rsidRPr="00F35540" w:rsidRDefault="00263D42" w:rsidP="00263D42">
      <w:pPr>
        <w:pStyle w:val="4"/>
        <w:jc w:val="both"/>
        <w:rPr>
          <w:b w:val="0"/>
        </w:rPr>
      </w:pPr>
      <w:bookmarkStart w:id="41" w:name="_Toc158646609"/>
      <w:r w:rsidRPr="00F35540">
        <w:t>Статья 12. Право ограниченного пользования чужим земельным участком (сервитут).</w:t>
      </w:r>
      <w:bookmarkEnd w:id="41"/>
    </w:p>
    <w:p w14:paraId="05DF0B13" w14:textId="77777777" w:rsidR="00263D42" w:rsidRPr="00F35540" w:rsidRDefault="00263D42" w:rsidP="00263D42">
      <w:pPr>
        <w:spacing w:after="0" w:line="240" w:lineRule="auto"/>
        <w:ind w:firstLine="680"/>
        <w:jc w:val="both"/>
      </w:pPr>
    </w:p>
    <w:p w14:paraId="58B884A2" w14:textId="77777777" w:rsidR="00263D42" w:rsidRPr="00F35540" w:rsidRDefault="00263D42" w:rsidP="00263D42">
      <w:pPr>
        <w:spacing w:after="0" w:line="240" w:lineRule="auto"/>
        <w:ind w:firstLine="680"/>
        <w:jc w:val="both"/>
        <w:rPr>
          <w:b/>
          <w:i/>
          <w:szCs w:val="28"/>
        </w:rPr>
      </w:pPr>
    </w:p>
    <w:p w14:paraId="39C5258D"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730FDD2"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5540" w:rsidRDefault="00263D42" w:rsidP="00263D42">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F35540">
          <w:rPr>
            <w:rStyle w:val="ad"/>
            <w:color w:val="auto"/>
            <w:szCs w:val="24"/>
            <w:u w:val="none"/>
          </w:rPr>
          <w:t>главой V.3</w:t>
        </w:r>
      </w:hyperlink>
      <w:r w:rsidRPr="00F35540">
        <w:rPr>
          <w:rStyle w:val="blk"/>
          <w:szCs w:val="24"/>
        </w:rPr>
        <w:t xml:space="preserve"> Земельного Кодекса.</w:t>
      </w:r>
    </w:p>
    <w:p w14:paraId="513B36CC" w14:textId="77777777" w:rsidR="00263D42" w:rsidRPr="00F35540" w:rsidRDefault="00263D42" w:rsidP="00263D42">
      <w:pPr>
        <w:spacing w:after="0" w:line="240" w:lineRule="auto"/>
        <w:ind w:firstLine="680"/>
        <w:jc w:val="both"/>
        <w:rPr>
          <w:szCs w:val="24"/>
        </w:rPr>
      </w:pPr>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5540" w:rsidRDefault="00263D42" w:rsidP="00263D42">
      <w:pPr>
        <w:spacing w:after="0" w:line="240" w:lineRule="auto"/>
        <w:ind w:firstLine="680"/>
        <w:jc w:val="both"/>
        <w:rPr>
          <w:szCs w:val="24"/>
        </w:rPr>
      </w:pPr>
      <w:r w:rsidRPr="00F35540">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F35540">
          <w:rPr>
            <w:rStyle w:val="ad"/>
            <w:color w:val="auto"/>
            <w:szCs w:val="24"/>
            <w:u w:val="none"/>
          </w:rPr>
          <w:t>кодекса</w:t>
        </w:r>
      </w:hyperlink>
      <w:r w:rsidRPr="00F35540">
        <w:rPr>
          <w:rStyle w:val="blk"/>
          <w:szCs w:val="24"/>
        </w:rPr>
        <w:t xml:space="preserve"> Российской Федерации о сервитуте и положения </w:t>
      </w:r>
      <w:hyperlink r:id="rId77" w:anchor="dst913" w:history="1">
        <w:r w:rsidRPr="00F35540">
          <w:rPr>
            <w:rStyle w:val="ad"/>
            <w:color w:val="auto"/>
            <w:szCs w:val="24"/>
            <w:u w:val="none"/>
          </w:rPr>
          <w:t>главы V.3</w:t>
        </w:r>
      </w:hyperlink>
      <w:r w:rsidRPr="00F35540">
        <w:rPr>
          <w:rStyle w:val="blk"/>
          <w:szCs w:val="24"/>
        </w:rPr>
        <w:t xml:space="preserve"> Земельного Кодекса не применяются.</w:t>
      </w:r>
    </w:p>
    <w:p w14:paraId="36ACE480" w14:textId="77777777" w:rsidR="00263D42" w:rsidRPr="00F35540" w:rsidRDefault="00263D42" w:rsidP="00263D42">
      <w:pPr>
        <w:spacing w:after="0" w:line="240" w:lineRule="auto"/>
        <w:ind w:firstLine="680"/>
        <w:jc w:val="both"/>
        <w:rPr>
          <w:szCs w:val="24"/>
        </w:rPr>
      </w:pPr>
      <w:r w:rsidRPr="00F35540">
        <w:rPr>
          <w:rStyle w:val="blk"/>
          <w:szCs w:val="24"/>
        </w:rPr>
        <w:t>5. Публичный сервитут может устанавливаться для:</w:t>
      </w:r>
    </w:p>
    <w:p w14:paraId="21C6C39D" w14:textId="77777777" w:rsidR="00263D42" w:rsidRPr="00F35540" w:rsidRDefault="00263D42" w:rsidP="00263D42">
      <w:pPr>
        <w:spacing w:after="0" w:line="240" w:lineRule="auto"/>
        <w:ind w:firstLine="680"/>
        <w:jc w:val="both"/>
        <w:rPr>
          <w:szCs w:val="24"/>
        </w:rPr>
      </w:pPr>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5540" w:rsidRDefault="00263D42" w:rsidP="00263D42">
      <w:pPr>
        <w:spacing w:after="0" w:line="240" w:lineRule="auto"/>
        <w:ind w:firstLine="680"/>
        <w:jc w:val="both"/>
        <w:rPr>
          <w:szCs w:val="24"/>
        </w:rPr>
      </w:pPr>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5540" w:rsidRDefault="00263D42" w:rsidP="00263D42">
      <w:pPr>
        <w:spacing w:after="0" w:line="240" w:lineRule="auto"/>
        <w:ind w:firstLine="680"/>
        <w:jc w:val="both"/>
        <w:rPr>
          <w:szCs w:val="24"/>
        </w:rPr>
      </w:pPr>
      <w:r w:rsidRPr="00F35540">
        <w:rPr>
          <w:rStyle w:val="blk"/>
          <w:szCs w:val="24"/>
        </w:rPr>
        <w:t>3) проведения дренажных и мелиоративных работ на земельном участке;</w:t>
      </w:r>
    </w:p>
    <w:p w14:paraId="4A891E63" w14:textId="77777777" w:rsidR="00263D42" w:rsidRPr="00F35540" w:rsidRDefault="00263D42" w:rsidP="00263D42">
      <w:pPr>
        <w:spacing w:after="0" w:line="240" w:lineRule="auto"/>
        <w:ind w:firstLine="680"/>
        <w:jc w:val="both"/>
        <w:rPr>
          <w:szCs w:val="24"/>
        </w:rPr>
      </w:pPr>
      <w:r w:rsidRPr="00F35540">
        <w:rPr>
          <w:rStyle w:val="blk"/>
          <w:szCs w:val="24"/>
        </w:rPr>
        <w:t>4) забора (изъятия) водных ресурсов из водных объектов и водопоя;</w:t>
      </w:r>
    </w:p>
    <w:p w14:paraId="095F92F6" w14:textId="77777777" w:rsidR="00263D42" w:rsidRPr="00F35540" w:rsidRDefault="00263D42" w:rsidP="00263D42">
      <w:pPr>
        <w:spacing w:after="0" w:line="240" w:lineRule="auto"/>
        <w:ind w:firstLine="680"/>
        <w:jc w:val="both"/>
        <w:rPr>
          <w:szCs w:val="24"/>
        </w:rPr>
      </w:pPr>
      <w:r w:rsidRPr="00F35540">
        <w:rPr>
          <w:rStyle w:val="blk"/>
          <w:szCs w:val="24"/>
        </w:rPr>
        <w:t>5) прогона сельскохозяйственных животных через земельный участок;</w:t>
      </w:r>
    </w:p>
    <w:p w14:paraId="3295966C" w14:textId="77777777" w:rsidR="00263D42" w:rsidRPr="00F35540" w:rsidRDefault="00263D42" w:rsidP="00263D42">
      <w:pPr>
        <w:spacing w:after="0" w:line="240" w:lineRule="auto"/>
        <w:ind w:firstLine="680"/>
        <w:jc w:val="both"/>
        <w:rPr>
          <w:szCs w:val="24"/>
        </w:rPr>
      </w:pPr>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5540" w:rsidRDefault="00263D42" w:rsidP="00263D42">
      <w:pPr>
        <w:spacing w:after="0" w:line="240" w:lineRule="auto"/>
        <w:ind w:firstLine="680"/>
        <w:jc w:val="both"/>
        <w:rPr>
          <w:szCs w:val="24"/>
        </w:rPr>
      </w:pPr>
      <w:r w:rsidRPr="00F35540">
        <w:rPr>
          <w:rStyle w:val="blk"/>
          <w:szCs w:val="24"/>
        </w:rPr>
        <w:t>7) использования земельного участка в целях охоты, рыболовства, аквакультуры (рыбоводства);</w:t>
      </w:r>
    </w:p>
    <w:p w14:paraId="558A30EB" w14:textId="77777777" w:rsidR="00263D42" w:rsidRPr="00F35540" w:rsidRDefault="00263D42" w:rsidP="00263D42">
      <w:pPr>
        <w:spacing w:after="0" w:line="240" w:lineRule="auto"/>
        <w:ind w:firstLine="680"/>
        <w:jc w:val="both"/>
        <w:rPr>
          <w:szCs w:val="24"/>
        </w:rPr>
      </w:pPr>
      <w:r w:rsidRPr="00F35540">
        <w:rPr>
          <w:rStyle w:val="blk"/>
          <w:szCs w:val="24"/>
        </w:rPr>
        <w:t xml:space="preserve">8) использования земельного участка в целях, предусмотренных </w:t>
      </w:r>
      <w:hyperlink r:id="rId78" w:anchor="dst2014" w:history="1">
        <w:r w:rsidRPr="00F35540">
          <w:rPr>
            <w:rStyle w:val="ad"/>
            <w:color w:val="auto"/>
            <w:szCs w:val="24"/>
            <w:u w:val="none"/>
          </w:rPr>
          <w:t>частью</w:t>
        </w:r>
      </w:hyperlink>
      <w:r w:rsidRPr="00F35540">
        <w:rPr>
          <w:rStyle w:val="blk"/>
          <w:szCs w:val="24"/>
        </w:rPr>
        <w:t xml:space="preserve"> 1 настоящей статьи.</w:t>
      </w:r>
    </w:p>
    <w:p w14:paraId="318385DB"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1DB2FE4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F35540" w:rsidRDefault="00263D42" w:rsidP="00263D42">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5540" w:rsidRDefault="00263D42" w:rsidP="00263D42">
      <w:pPr>
        <w:spacing w:after="0" w:line="240" w:lineRule="auto"/>
        <w:ind w:firstLine="680"/>
        <w:jc w:val="both"/>
      </w:pPr>
      <w:r w:rsidRPr="00F35540">
        <w:tab/>
      </w:r>
    </w:p>
    <w:p w14:paraId="45E57A9F" w14:textId="77777777" w:rsidR="00263D42" w:rsidRPr="00F35540" w:rsidRDefault="00263D42" w:rsidP="00263D42">
      <w:pPr>
        <w:pStyle w:val="4"/>
        <w:jc w:val="both"/>
        <w:rPr>
          <w:b w:val="0"/>
        </w:rPr>
      </w:pPr>
      <w:bookmarkStart w:id="42" w:name="_Toc158646610"/>
      <w:r w:rsidRPr="00F35540">
        <w:t>Статья 13. Ограничение прав на землю.</w:t>
      </w:r>
      <w:bookmarkEnd w:id="42"/>
    </w:p>
    <w:p w14:paraId="0F9DF770" w14:textId="77777777" w:rsidR="00263D42" w:rsidRPr="00F35540" w:rsidRDefault="00263D42" w:rsidP="00263D42">
      <w:pPr>
        <w:spacing w:after="0" w:line="240" w:lineRule="auto"/>
        <w:ind w:firstLine="680"/>
        <w:jc w:val="both"/>
        <w:rPr>
          <w:b/>
          <w:i/>
          <w:szCs w:val="28"/>
        </w:rPr>
      </w:pPr>
    </w:p>
    <w:p w14:paraId="3A2A36B7"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5540" w:rsidRDefault="00263D42" w:rsidP="00263D42">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10636382" w14:textId="77777777" w:rsidR="00263D42" w:rsidRPr="00F35540" w:rsidRDefault="00263D42" w:rsidP="00263D42">
      <w:pPr>
        <w:spacing w:after="0" w:line="240" w:lineRule="auto"/>
        <w:ind w:firstLine="680"/>
        <w:jc w:val="both"/>
        <w:rPr>
          <w:szCs w:val="24"/>
        </w:rPr>
      </w:pPr>
      <w:r w:rsidRPr="00F35540">
        <w:rPr>
          <w:szCs w:val="24"/>
        </w:rPr>
        <w:t>1) защита жизни и здоровья граждан;</w:t>
      </w:r>
    </w:p>
    <w:p w14:paraId="4FED3E34" w14:textId="77777777" w:rsidR="00263D42" w:rsidRPr="00F35540" w:rsidRDefault="00263D42" w:rsidP="00263D42">
      <w:pPr>
        <w:spacing w:after="0" w:line="240" w:lineRule="auto"/>
        <w:ind w:firstLine="680"/>
        <w:jc w:val="both"/>
        <w:rPr>
          <w:szCs w:val="24"/>
        </w:rPr>
      </w:pPr>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5540" w:rsidRDefault="00263D42" w:rsidP="00263D42">
      <w:pPr>
        <w:spacing w:after="0" w:line="240" w:lineRule="auto"/>
        <w:ind w:firstLine="680"/>
        <w:jc w:val="both"/>
        <w:rPr>
          <w:szCs w:val="24"/>
        </w:rPr>
      </w:pPr>
      <w:r w:rsidRPr="00F35540">
        <w:rPr>
          <w:szCs w:val="24"/>
        </w:rPr>
        <w:t>3) обеспечение сохранности объектов культурного наследия;</w:t>
      </w:r>
    </w:p>
    <w:p w14:paraId="2ED389A3" w14:textId="77777777" w:rsidR="00263D42" w:rsidRPr="00F35540" w:rsidRDefault="00263D42" w:rsidP="00263D42">
      <w:pPr>
        <w:spacing w:after="0" w:line="240" w:lineRule="auto"/>
        <w:ind w:firstLine="680"/>
        <w:jc w:val="both"/>
        <w:rPr>
          <w:szCs w:val="24"/>
        </w:rPr>
      </w:pPr>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5540" w:rsidRDefault="00263D42" w:rsidP="00263D42">
      <w:pPr>
        <w:spacing w:after="0" w:line="240" w:lineRule="auto"/>
        <w:ind w:firstLine="680"/>
        <w:jc w:val="both"/>
        <w:rPr>
          <w:szCs w:val="24"/>
        </w:rPr>
      </w:pPr>
      <w:r w:rsidRPr="00F35540">
        <w:rPr>
          <w:szCs w:val="24"/>
        </w:rPr>
        <w:t>5) обеспечение обороны страны и безопасности государства.</w:t>
      </w:r>
    </w:p>
    <w:p w14:paraId="2473E862" w14:textId="77777777" w:rsidR="00263D42" w:rsidRPr="00F35540" w:rsidRDefault="00263D42" w:rsidP="00263D42">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5540" w:rsidRDefault="00263D42" w:rsidP="00263D42">
      <w:pPr>
        <w:spacing w:after="0" w:line="240" w:lineRule="auto"/>
        <w:ind w:firstLine="680"/>
        <w:jc w:val="both"/>
        <w:rPr>
          <w:szCs w:val="24"/>
        </w:rPr>
      </w:pPr>
      <w:r w:rsidRPr="00F35540">
        <w:rPr>
          <w:rStyle w:val="blk"/>
          <w:szCs w:val="24"/>
        </w:rPr>
        <w:t>1) зоны охраны объектов культурного наследия;</w:t>
      </w:r>
    </w:p>
    <w:p w14:paraId="5344F327" w14:textId="77777777" w:rsidR="00263D42" w:rsidRPr="00F35540" w:rsidRDefault="00263D42" w:rsidP="00263D42">
      <w:pPr>
        <w:spacing w:after="0" w:line="240" w:lineRule="auto"/>
        <w:ind w:firstLine="680"/>
        <w:jc w:val="both"/>
        <w:rPr>
          <w:szCs w:val="24"/>
        </w:rPr>
      </w:pPr>
      <w:r w:rsidRPr="00F35540">
        <w:rPr>
          <w:rStyle w:val="blk"/>
          <w:szCs w:val="24"/>
        </w:rPr>
        <w:t xml:space="preserve">2) защитная </w:t>
      </w:r>
      <w:hyperlink r:id="rId79" w:anchor="dst852" w:history="1">
        <w:r w:rsidRPr="00F35540">
          <w:rPr>
            <w:rStyle w:val="ad"/>
            <w:color w:val="auto"/>
            <w:szCs w:val="24"/>
            <w:u w:val="none"/>
          </w:rPr>
          <w:t>зона</w:t>
        </w:r>
      </w:hyperlink>
      <w:r w:rsidRPr="00F35540">
        <w:rPr>
          <w:rStyle w:val="blk"/>
          <w:szCs w:val="24"/>
        </w:rPr>
        <w:t xml:space="preserve"> объекта культурного наследия;</w:t>
      </w:r>
    </w:p>
    <w:p w14:paraId="17310C31" w14:textId="77777777" w:rsidR="00263D42" w:rsidRPr="00F35540" w:rsidRDefault="00263D42" w:rsidP="00263D42">
      <w:pPr>
        <w:spacing w:after="0" w:line="240" w:lineRule="auto"/>
        <w:ind w:firstLine="680"/>
        <w:jc w:val="both"/>
        <w:rPr>
          <w:szCs w:val="24"/>
        </w:rPr>
      </w:pPr>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5540" w:rsidRDefault="00263D42" w:rsidP="00263D42">
      <w:pPr>
        <w:spacing w:after="0" w:line="240" w:lineRule="auto"/>
        <w:ind w:firstLine="680"/>
        <w:jc w:val="both"/>
        <w:rPr>
          <w:szCs w:val="24"/>
        </w:rPr>
      </w:pPr>
      <w:r w:rsidRPr="00F35540">
        <w:rPr>
          <w:rStyle w:val="blk"/>
          <w:szCs w:val="24"/>
        </w:rPr>
        <w:t>4) охранная зона железных дорог;</w:t>
      </w:r>
    </w:p>
    <w:p w14:paraId="4C066D74" w14:textId="77777777" w:rsidR="00263D42" w:rsidRPr="00F35540" w:rsidRDefault="00263D42" w:rsidP="00263D42">
      <w:pPr>
        <w:spacing w:after="0" w:line="240" w:lineRule="auto"/>
        <w:ind w:firstLine="680"/>
        <w:jc w:val="both"/>
        <w:rPr>
          <w:szCs w:val="24"/>
        </w:rPr>
      </w:pPr>
      <w:r w:rsidRPr="00F35540">
        <w:rPr>
          <w:rStyle w:val="blk"/>
          <w:szCs w:val="24"/>
        </w:rPr>
        <w:t xml:space="preserve">5) придорожные </w:t>
      </w:r>
      <w:hyperlink r:id="rId80" w:anchor="dst100285" w:history="1">
        <w:r w:rsidRPr="00F35540">
          <w:rPr>
            <w:rStyle w:val="ad"/>
            <w:color w:val="auto"/>
            <w:szCs w:val="24"/>
            <w:u w:val="none"/>
          </w:rPr>
          <w:t>полосы</w:t>
        </w:r>
      </w:hyperlink>
      <w:r w:rsidRPr="00F35540">
        <w:rPr>
          <w:rStyle w:val="blk"/>
          <w:szCs w:val="24"/>
        </w:rPr>
        <w:t xml:space="preserve"> автомобильных дорог;</w:t>
      </w:r>
    </w:p>
    <w:p w14:paraId="2DA1DC8D" w14:textId="77777777" w:rsidR="00263D42" w:rsidRPr="00F35540" w:rsidRDefault="00263D42" w:rsidP="00263D42">
      <w:pPr>
        <w:spacing w:after="0" w:line="240" w:lineRule="auto"/>
        <w:ind w:firstLine="680"/>
        <w:jc w:val="both"/>
        <w:rPr>
          <w:szCs w:val="24"/>
        </w:rPr>
      </w:pPr>
      <w:r w:rsidRPr="00F35540">
        <w:rPr>
          <w:rStyle w:val="blk"/>
          <w:szCs w:val="24"/>
        </w:rPr>
        <w:t xml:space="preserve">6) охранная </w:t>
      </w:r>
      <w:hyperlink r:id="rId81" w:anchor="dst91" w:history="1">
        <w:r w:rsidRPr="00F35540">
          <w:rPr>
            <w:rStyle w:val="ad"/>
            <w:color w:val="auto"/>
            <w:szCs w:val="24"/>
            <w:u w:val="none"/>
          </w:rPr>
          <w:t>зона</w:t>
        </w:r>
      </w:hyperlink>
      <w:r w:rsidRPr="00F35540">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5540" w:rsidRDefault="00263D42" w:rsidP="00263D42">
      <w:pPr>
        <w:spacing w:after="0" w:line="240" w:lineRule="auto"/>
        <w:ind w:firstLine="680"/>
        <w:jc w:val="both"/>
        <w:rPr>
          <w:szCs w:val="24"/>
        </w:rPr>
      </w:pPr>
      <w:r w:rsidRPr="00F35540">
        <w:rPr>
          <w:rStyle w:val="blk"/>
          <w:szCs w:val="24"/>
        </w:rPr>
        <w:t xml:space="preserve">7) охранная </w:t>
      </w:r>
      <w:hyperlink r:id="rId82" w:anchor="dst100015" w:history="1">
        <w:r w:rsidRPr="00F35540">
          <w:rPr>
            <w:rStyle w:val="ad"/>
            <w:color w:val="auto"/>
            <w:szCs w:val="24"/>
            <w:u w:val="none"/>
          </w:rPr>
          <w:t>зона</w:t>
        </w:r>
      </w:hyperlink>
      <w:r w:rsidRPr="00F35540">
        <w:rPr>
          <w:rStyle w:val="blk"/>
          <w:szCs w:val="24"/>
        </w:rPr>
        <w:t xml:space="preserve"> линий и сооружений связи;</w:t>
      </w:r>
    </w:p>
    <w:p w14:paraId="742EDBE7" w14:textId="77777777" w:rsidR="00263D42" w:rsidRPr="00F35540" w:rsidRDefault="00263D42" w:rsidP="00263D42">
      <w:pPr>
        <w:spacing w:after="0" w:line="240" w:lineRule="auto"/>
        <w:ind w:firstLine="680"/>
        <w:jc w:val="both"/>
        <w:rPr>
          <w:szCs w:val="24"/>
        </w:rPr>
      </w:pPr>
      <w:r w:rsidRPr="00F35540">
        <w:rPr>
          <w:rStyle w:val="blk"/>
          <w:szCs w:val="24"/>
        </w:rPr>
        <w:t>8) приаэродромная территория;</w:t>
      </w:r>
    </w:p>
    <w:p w14:paraId="44B720FB" w14:textId="77777777" w:rsidR="00263D42" w:rsidRPr="00F35540" w:rsidRDefault="00263D42" w:rsidP="00263D42">
      <w:pPr>
        <w:spacing w:after="0" w:line="240" w:lineRule="auto"/>
        <w:ind w:firstLine="680"/>
        <w:jc w:val="both"/>
        <w:rPr>
          <w:szCs w:val="24"/>
        </w:rPr>
      </w:pPr>
      <w:r w:rsidRPr="00F35540">
        <w:rPr>
          <w:rStyle w:val="blk"/>
          <w:szCs w:val="24"/>
        </w:rPr>
        <w:t xml:space="preserve">9) </w:t>
      </w:r>
      <w:hyperlink r:id="rId83" w:anchor="dst100012" w:history="1">
        <w:r w:rsidRPr="00F35540">
          <w:rPr>
            <w:rStyle w:val="ad"/>
            <w:color w:val="auto"/>
            <w:szCs w:val="24"/>
            <w:u w:val="none"/>
          </w:rPr>
          <w:t>зона</w:t>
        </w:r>
      </w:hyperlink>
      <w:r w:rsidRPr="00F35540">
        <w:rPr>
          <w:rStyle w:val="blk"/>
          <w:szCs w:val="24"/>
        </w:rPr>
        <w:t xml:space="preserve"> охраняемого объекта;</w:t>
      </w:r>
    </w:p>
    <w:p w14:paraId="407924F6" w14:textId="77777777" w:rsidR="00263D42" w:rsidRPr="00F35540" w:rsidRDefault="00263D42" w:rsidP="00263D42">
      <w:pPr>
        <w:spacing w:after="0" w:line="240" w:lineRule="auto"/>
        <w:ind w:firstLine="680"/>
        <w:jc w:val="both"/>
        <w:rPr>
          <w:szCs w:val="24"/>
        </w:rPr>
      </w:pPr>
      <w:r w:rsidRPr="00F35540">
        <w:rPr>
          <w:rStyle w:val="blk"/>
          <w:szCs w:val="24"/>
        </w:rPr>
        <w:t xml:space="preserve">10) </w:t>
      </w:r>
      <w:hyperlink r:id="rId84" w:anchor="dst100014" w:history="1">
        <w:r w:rsidRPr="00F35540">
          <w:rPr>
            <w:rStyle w:val="ad"/>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5540" w:rsidRDefault="00263D42" w:rsidP="00263D42">
      <w:pPr>
        <w:spacing w:after="0" w:line="240" w:lineRule="auto"/>
        <w:ind w:firstLine="680"/>
        <w:jc w:val="both"/>
        <w:rPr>
          <w:szCs w:val="24"/>
        </w:rPr>
      </w:pPr>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5540" w:rsidRDefault="00263D42" w:rsidP="00263D42">
      <w:pPr>
        <w:spacing w:after="0" w:line="240" w:lineRule="auto"/>
        <w:ind w:firstLine="680"/>
        <w:jc w:val="both"/>
        <w:rPr>
          <w:szCs w:val="24"/>
        </w:rPr>
      </w:pPr>
      <w:r w:rsidRPr="00F35540">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5540" w:rsidRDefault="00263D42" w:rsidP="00263D42">
      <w:pPr>
        <w:spacing w:after="0" w:line="240" w:lineRule="auto"/>
        <w:ind w:firstLine="680"/>
        <w:jc w:val="both"/>
        <w:rPr>
          <w:szCs w:val="24"/>
        </w:rPr>
      </w:pPr>
      <w:r w:rsidRPr="00F35540">
        <w:rPr>
          <w:rStyle w:val="blk"/>
          <w:szCs w:val="24"/>
        </w:rPr>
        <w:t>13) водоохранная (рыбоохранная) зона;</w:t>
      </w:r>
    </w:p>
    <w:p w14:paraId="4010163C" w14:textId="77777777" w:rsidR="00263D42" w:rsidRPr="00F35540" w:rsidRDefault="00263D42" w:rsidP="00263D42">
      <w:pPr>
        <w:spacing w:after="0" w:line="240" w:lineRule="auto"/>
        <w:ind w:firstLine="680"/>
        <w:jc w:val="both"/>
        <w:rPr>
          <w:szCs w:val="24"/>
        </w:rPr>
      </w:pPr>
      <w:r w:rsidRPr="00F35540">
        <w:rPr>
          <w:rStyle w:val="blk"/>
          <w:szCs w:val="24"/>
        </w:rPr>
        <w:t>14) прибрежная защитная полоса;</w:t>
      </w:r>
    </w:p>
    <w:p w14:paraId="4431C274" w14:textId="77777777" w:rsidR="00263D42" w:rsidRPr="00F35540" w:rsidRDefault="00263D42" w:rsidP="00263D42">
      <w:pPr>
        <w:spacing w:after="0" w:line="240" w:lineRule="auto"/>
        <w:ind w:firstLine="680"/>
        <w:jc w:val="both"/>
        <w:rPr>
          <w:szCs w:val="24"/>
        </w:rPr>
      </w:pPr>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5540" w:rsidRDefault="00263D42" w:rsidP="00263D42">
      <w:pPr>
        <w:spacing w:after="0" w:line="240" w:lineRule="auto"/>
        <w:ind w:firstLine="680"/>
        <w:jc w:val="both"/>
        <w:rPr>
          <w:szCs w:val="24"/>
        </w:rPr>
      </w:pPr>
      <w:r w:rsidRPr="00F35540">
        <w:rPr>
          <w:rStyle w:val="blk"/>
          <w:szCs w:val="24"/>
        </w:rPr>
        <w:t xml:space="preserve">16) </w:t>
      </w:r>
      <w:hyperlink r:id="rId85" w:anchor="dst276" w:history="1">
        <w:r w:rsidRPr="00F35540">
          <w:rPr>
            <w:rStyle w:val="ad"/>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F35540">
          <w:rPr>
            <w:rStyle w:val="ad"/>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5540" w:rsidRDefault="00263D42" w:rsidP="00263D42">
      <w:pPr>
        <w:spacing w:after="0" w:line="240" w:lineRule="auto"/>
        <w:ind w:firstLine="680"/>
        <w:jc w:val="both"/>
        <w:rPr>
          <w:szCs w:val="24"/>
        </w:rPr>
      </w:pPr>
      <w:r w:rsidRPr="00F35540">
        <w:rPr>
          <w:rStyle w:val="blk"/>
          <w:szCs w:val="24"/>
        </w:rPr>
        <w:t xml:space="preserve">17) </w:t>
      </w:r>
      <w:hyperlink r:id="rId87" w:anchor="dst226" w:history="1">
        <w:r w:rsidRPr="00F35540">
          <w:rPr>
            <w:rStyle w:val="ad"/>
            <w:color w:val="auto"/>
            <w:szCs w:val="24"/>
            <w:u w:val="none"/>
          </w:rPr>
          <w:t>зоны</w:t>
        </w:r>
      </w:hyperlink>
      <w:r w:rsidRPr="00F35540">
        <w:rPr>
          <w:rStyle w:val="blk"/>
          <w:szCs w:val="24"/>
        </w:rPr>
        <w:t xml:space="preserve"> затопления и подтопления;</w:t>
      </w:r>
    </w:p>
    <w:p w14:paraId="07168BE1" w14:textId="77777777" w:rsidR="00263D42" w:rsidRPr="00F35540" w:rsidRDefault="00263D42" w:rsidP="00263D42">
      <w:pPr>
        <w:spacing w:after="0" w:line="240" w:lineRule="auto"/>
        <w:ind w:firstLine="680"/>
        <w:jc w:val="both"/>
        <w:rPr>
          <w:szCs w:val="24"/>
        </w:rPr>
      </w:pPr>
      <w:r w:rsidRPr="00F35540">
        <w:rPr>
          <w:rStyle w:val="blk"/>
          <w:szCs w:val="24"/>
        </w:rPr>
        <w:t>18) санитарно-защитная зона;</w:t>
      </w:r>
    </w:p>
    <w:p w14:paraId="0700EF50" w14:textId="77777777" w:rsidR="00263D42" w:rsidRPr="00F35540" w:rsidRDefault="00263D42" w:rsidP="00263D42">
      <w:pPr>
        <w:spacing w:after="0" w:line="240" w:lineRule="auto"/>
        <w:ind w:firstLine="680"/>
        <w:jc w:val="both"/>
        <w:rPr>
          <w:szCs w:val="24"/>
        </w:rPr>
      </w:pPr>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5540" w:rsidRDefault="00263D42" w:rsidP="00263D42">
      <w:pPr>
        <w:spacing w:after="0" w:line="240" w:lineRule="auto"/>
        <w:ind w:firstLine="680"/>
        <w:jc w:val="both"/>
        <w:rPr>
          <w:szCs w:val="24"/>
        </w:rPr>
      </w:pPr>
      <w:r w:rsidRPr="00F35540">
        <w:rPr>
          <w:rStyle w:val="blk"/>
          <w:szCs w:val="24"/>
        </w:rPr>
        <w:t xml:space="preserve">20) охранная </w:t>
      </w:r>
      <w:hyperlink r:id="rId88" w:anchor="dst100010" w:history="1">
        <w:r w:rsidRPr="00F35540">
          <w:rPr>
            <w:rStyle w:val="ad"/>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5540" w:rsidRDefault="00263D42" w:rsidP="00263D42">
      <w:pPr>
        <w:spacing w:after="0" w:line="240" w:lineRule="auto"/>
        <w:ind w:firstLine="680"/>
        <w:jc w:val="both"/>
        <w:rPr>
          <w:szCs w:val="24"/>
        </w:rPr>
      </w:pPr>
      <w:r w:rsidRPr="00F35540">
        <w:rPr>
          <w:rStyle w:val="blk"/>
          <w:szCs w:val="24"/>
        </w:rPr>
        <w:t xml:space="preserve">21) </w:t>
      </w:r>
      <w:hyperlink r:id="rId89" w:anchor="dst198" w:history="1">
        <w:r w:rsidRPr="00F35540">
          <w:rPr>
            <w:rStyle w:val="ad"/>
            <w:color w:val="auto"/>
            <w:szCs w:val="24"/>
            <w:u w:val="none"/>
          </w:rPr>
          <w:t>зона</w:t>
        </w:r>
      </w:hyperlink>
      <w:r w:rsidRPr="00F35540">
        <w:rPr>
          <w:rStyle w:val="blk"/>
          <w:szCs w:val="24"/>
        </w:rPr>
        <w:t xml:space="preserve"> наблюдения;</w:t>
      </w:r>
    </w:p>
    <w:p w14:paraId="2FC71477" w14:textId="77777777" w:rsidR="00263D42" w:rsidRPr="00F35540" w:rsidRDefault="00263D42" w:rsidP="00263D42">
      <w:pPr>
        <w:spacing w:after="0" w:line="240" w:lineRule="auto"/>
        <w:ind w:firstLine="680"/>
        <w:jc w:val="both"/>
        <w:rPr>
          <w:szCs w:val="24"/>
        </w:rPr>
      </w:pPr>
      <w:r w:rsidRPr="00F35540">
        <w:rPr>
          <w:rStyle w:val="blk"/>
          <w:szCs w:val="24"/>
        </w:rPr>
        <w:t>22) зона безопасности с особым правовым режимом;</w:t>
      </w:r>
    </w:p>
    <w:p w14:paraId="0368DBB2" w14:textId="77777777" w:rsidR="00263D42" w:rsidRPr="00F35540" w:rsidRDefault="00263D42" w:rsidP="00263D42">
      <w:pPr>
        <w:spacing w:after="0" w:line="240" w:lineRule="auto"/>
        <w:ind w:firstLine="680"/>
        <w:jc w:val="both"/>
        <w:rPr>
          <w:szCs w:val="24"/>
        </w:rPr>
      </w:pPr>
      <w:r w:rsidRPr="00F35540">
        <w:rPr>
          <w:rStyle w:val="blk"/>
          <w:szCs w:val="24"/>
        </w:rPr>
        <w:t xml:space="preserve">23) рыбоохранная </w:t>
      </w:r>
      <w:hyperlink r:id="rId90" w:anchor="dst27" w:history="1">
        <w:r w:rsidRPr="00F35540">
          <w:rPr>
            <w:rStyle w:val="ad"/>
            <w:color w:val="auto"/>
            <w:szCs w:val="24"/>
            <w:u w:val="none"/>
          </w:rPr>
          <w:t>зона</w:t>
        </w:r>
      </w:hyperlink>
      <w:r w:rsidRPr="00F35540">
        <w:rPr>
          <w:rStyle w:val="blk"/>
          <w:szCs w:val="24"/>
        </w:rPr>
        <w:t xml:space="preserve"> озера Байкал;</w:t>
      </w:r>
    </w:p>
    <w:p w14:paraId="68C0F38F" w14:textId="77777777" w:rsidR="00263D42" w:rsidRPr="00F35540" w:rsidRDefault="00263D42" w:rsidP="00263D42">
      <w:pPr>
        <w:spacing w:after="0" w:line="240" w:lineRule="auto"/>
        <w:ind w:firstLine="680"/>
        <w:jc w:val="both"/>
        <w:rPr>
          <w:szCs w:val="24"/>
        </w:rPr>
      </w:pPr>
      <w:r w:rsidRPr="00F35540">
        <w:rPr>
          <w:rStyle w:val="blk"/>
          <w:szCs w:val="24"/>
        </w:rPr>
        <w:t>24) рыбохозяйственная заповедная зона;</w:t>
      </w:r>
    </w:p>
    <w:p w14:paraId="4D4CA21F" w14:textId="77777777" w:rsidR="00263D42" w:rsidRPr="00F35540" w:rsidRDefault="00263D42" w:rsidP="00263D42">
      <w:pPr>
        <w:spacing w:after="0" w:line="240" w:lineRule="auto"/>
        <w:ind w:firstLine="680"/>
        <w:jc w:val="both"/>
        <w:rPr>
          <w:szCs w:val="24"/>
        </w:rPr>
      </w:pPr>
      <w:r w:rsidRPr="00F35540">
        <w:rPr>
          <w:rStyle w:val="blk"/>
          <w:szCs w:val="24"/>
        </w:rPr>
        <w:t xml:space="preserve">25) </w:t>
      </w:r>
      <w:hyperlink r:id="rId91" w:anchor="dst88" w:history="1">
        <w:r w:rsidRPr="00F35540">
          <w:rPr>
            <w:rStyle w:val="ad"/>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5540" w:rsidRDefault="00263D42" w:rsidP="00263D42">
      <w:pPr>
        <w:spacing w:after="0" w:line="240" w:lineRule="auto"/>
        <w:ind w:firstLine="680"/>
        <w:jc w:val="both"/>
        <w:rPr>
          <w:szCs w:val="24"/>
        </w:rPr>
      </w:pPr>
      <w:r w:rsidRPr="00F35540">
        <w:rPr>
          <w:rStyle w:val="blk"/>
          <w:szCs w:val="24"/>
        </w:rPr>
        <w:t>26) охранная зона гидроэнергетического объекта;</w:t>
      </w:r>
    </w:p>
    <w:p w14:paraId="2A088345" w14:textId="77777777" w:rsidR="00263D42" w:rsidRPr="00F35540" w:rsidRDefault="00263D42" w:rsidP="00263D42">
      <w:pPr>
        <w:spacing w:after="0" w:line="240" w:lineRule="auto"/>
        <w:ind w:firstLine="680"/>
        <w:jc w:val="both"/>
        <w:rPr>
          <w:szCs w:val="24"/>
        </w:rPr>
      </w:pPr>
      <w:r w:rsidRPr="00F35540">
        <w:rPr>
          <w:rStyle w:val="blk"/>
          <w:szCs w:val="24"/>
        </w:rPr>
        <w:t>27) охранная зона объектов инфраструктуры метрополитена;</w:t>
      </w:r>
    </w:p>
    <w:p w14:paraId="23A0A9DC" w14:textId="77777777" w:rsidR="00263D42" w:rsidRPr="00F35540" w:rsidRDefault="00263D42" w:rsidP="00263D42">
      <w:pPr>
        <w:spacing w:after="0" w:line="240" w:lineRule="auto"/>
        <w:ind w:firstLine="680"/>
        <w:jc w:val="both"/>
        <w:rPr>
          <w:szCs w:val="24"/>
        </w:rPr>
      </w:pPr>
      <w:r w:rsidRPr="00F35540">
        <w:rPr>
          <w:rStyle w:val="blk"/>
          <w:szCs w:val="24"/>
        </w:rPr>
        <w:t xml:space="preserve">28) охранная </w:t>
      </w:r>
      <w:hyperlink r:id="rId92" w:anchor="dst100019" w:history="1">
        <w:r w:rsidRPr="00F35540">
          <w:rPr>
            <w:rStyle w:val="ad"/>
            <w:color w:val="auto"/>
            <w:szCs w:val="24"/>
            <w:u w:val="none"/>
          </w:rPr>
          <w:t>зона</w:t>
        </w:r>
      </w:hyperlink>
      <w:r w:rsidRPr="00F35540">
        <w:rPr>
          <w:rStyle w:val="blk"/>
          <w:szCs w:val="24"/>
        </w:rPr>
        <w:t xml:space="preserve"> тепловых сетей.</w:t>
      </w:r>
    </w:p>
    <w:p w14:paraId="65A134D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5540" w:rsidRDefault="00263D42" w:rsidP="00263D42">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5540" w:rsidRDefault="00263D42" w:rsidP="00263D42">
      <w:pPr>
        <w:spacing w:after="0" w:line="240" w:lineRule="auto"/>
        <w:ind w:firstLine="680"/>
        <w:jc w:val="both"/>
        <w:rPr>
          <w:szCs w:val="24"/>
        </w:rPr>
      </w:pPr>
      <w:r w:rsidRPr="00F35540">
        <w:rPr>
          <w:rStyle w:val="blk"/>
          <w:szCs w:val="24"/>
        </w:rPr>
        <w:t xml:space="preserve">8. В целях, предусмотренных </w:t>
      </w:r>
      <w:hyperlink r:id="rId93" w:anchor="dst1855" w:history="1">
        <w:r w:rsidRPr="00F35540">
          <w:rPr>
            <w:rStyle w:val="ad"/>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5540" w:rsidRDefault="00263D42" w:rsidP="00263D42">
      <w:pPr>
        <w:spacing w:after="0" w:line="240" w:lineRule="auto"/>
        <w:ind w:firstLine="680"/>
        <w:jc w:val="both"/>
        <w:rPr>
          <w:szCs w:val="24"/>
        </w:rPr>
      </w:pPr>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Default="00263D42">
      <w:pPr>
        <w:rPr>
          <w:sz w:val="28"/>
          <w:szCs w:val="28"/>
        </w:rPr>
      </w:pPr>
      <w:r>
        <w:rPr>
          <w:sz w:val="28"/>
          <w:szCs w:val="28"/>
        </w:rPr>
        <w:br w:type="page"/>
      </w:r>
    </w:p>
    <w:p w14:paraId="34BFB5A2" w14:textId="77777777" w:rsidR="00263D42" w:rsidRPr="00F35540" w:rsidRDefault="00263D42" w:rsidP="00263D42">
      <w:pPr>
        <w:pStyle w:val="2"/>
        <w:jc w:val="both"/>
      </w:pPr>
      <w:bookmarkStart w:id="43" w:name="_Toc158646611"/>
      <w:r w:rsidRPr="00F35540">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F35540" w:rsidRDefault="00263D42" w:rsidP="00263D42">
      <w:pPr>
        <w:spacing w:after="0" w:line="240" w:lineRule="auto"/>
        <w:ind w:firstLine="680"/>
        <w:jc w:val="both"/>
      </w:pPr>
    </w:p>
    <w:p w14:paraId="7470E42C" w14:textId="77777777" w:rsidR="00263D42" w:rsidRPr="00F35540" w:rsidRDefault="00263D42" w:rsidP="00263D42">
      <w:pPr>
        <w:pStyle w:val="4"/>
        <w:jc w:val="both"/>
        <w:rPr>
          <w:b w:val="0"/>
        </w:rPr>
      </w:pPr>
      <w:bookmarkStart w:id="44" w:name="_Toc158646612"/>
      <w:r w:rsidRPr="00F35540">
        <w:t>Статья 14. Градостроительные регламенты и их применение.</w:t>
      </w:r>
      <w:bookmarkEnd w:id="44"/>
    </w:p>
    <w:p w14:paraId="29EE73C2" w14:textId="77777777" w:rsidR="00263D42" w:rsidRPr="00F35540" w:rsidRDefault="00263D42" w:rsidP="00263D42">
      <w:pPr>
        <w:spacing w:after="0" w:line="240" w:lineRule="auto"/>
        <w:ind w:firstLine="680"/>
        <w:jc w:val="both"/>
        <w:rPr>
          <w:rFonts w:eastAsia="MS Mincho"/>
          <w:szCs w:val="24"/>
        </w:rPr>
      </w:pPr>
    </w:p>
    <w:p w14:paraId="3BDB920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25067D0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4)видов территориальных зон;</w:t>
      </w:r>
    </w:p>
    <w:p w14:paraId="465D6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 культурного наследия;</w:t>
      </w:r>
    </w:p>
    <w:p w14:paraId="28A7A8A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42FE3CB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4)предоставленные для добычи полезных ископаемых.</w:t>
      </w:r>
    </w:p>
    <w:p w14:paraId="13FF020D" w14:textId="77777777" w:rsidR="00263D42" w:rsidRPr="00F35540" w:rsidRDefault="00263D42" w:rsidP="00263D42">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5540" w:rsidRDefault="00263D42" w:rsidP="00263D42">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5540" w:rsidRDefault="00263D42" w:rsidP="00263D42">
      <w:pPr>
        <w:spacing w:after="0" w:line="240" w:lineRule="auto"/>
        <w:ind w:firstLine="680"/>
        <w:jc w:val="both"/>
        <w:rPr>
          <w:szCs w:val="24"/>
        </w:rPr>
      </w:pPr>
      <w:r w:rsidRPr="00F35540">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F35540" w:rsidRDefault="00263D42" w:rsidP="00263D42">
      <w:pPr>
        <w:spacing w:after="0" w:line="240" w:lineRule="auto"/>
        <w:ind w:firstLine="680"/>
        <w:jc w:val="both"/>
        <w:rPr>
          <w:szCs w:val="24"/>
        </w:rPr>
      </w:pPr>
      <w:r w:rsidRPr="00F35540">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5540" w:rsidRDefault="00263D42" w:rsidP="00263D42">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5540" w:rsidRDefault="00263D42" w:rsidP="00263D42">
      <w:pPr>
        <w:spacing w:after="0" w:line="240" w:lineRule="auto"/>
        <w:ind w:firstLine="680"/>
        <w:jc w:val="both"/>
        <w:rPr>
          <w:szCs w:val="24"/>
        </w:rPr>
      </w:pPr>
      <w:r w:rsidRPr="00F35540">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5540" w:rsidRDefault="00263D42" w:rsidP="00263D42">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5540" w:rsidRDefault="00263D42" w:rsidP="00263D42">
      <w:pPr>
        <w:spacing w:after="0" w:line="240" w:lineRule="auto"/>
        <w:ind w:firstLine="680"/>
        <w:jc w:val="both"/>
        <w:rPr>
          <w:szCs w:val="24"/>
        </w:rPr>
      </w:pPr>
      <w:r w:rsidRPr="00F35540">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5540" w:rsidRDefault="00263D42" w:rsidP="00263D42">
      <w:pPr>
        <w:spacing w:after="0" w:line="240" w:lineRule="auto"/>
        <w:ind w:firstLine="680"/>
        <w:jc w:val="both"/>
        <w:rPr>
          <w:rFonts w:eastAsia="MS Mincho"/>
          <w:szCs w:val="24"/>
        </w:rPr>
      </w:pPr>
    </w:p>
    <w:p w14:paraId="5B1CFCC0" w14:textId="77777777" w:rsidR="00263D42" w:rsidRPr="00F35540" w:rsidRDefault="00263D42" w:rsidP="00263D42">
      <w:pPr>
        <w:pStyle w:val="4"/>
        <w:jc w:val="both"/>
        <w:rPr>
          <w:b w:val="0"/>
        </w:rPr>
      </w:pPr>
      <w:bookmarkStart w:id="45" w:name="_Toc158646613"/>
      <w:r w:rsidRPr="00F35540">
        <w:t>Статья 15. Виды разрешенного использования земельных участков и объектов капитального строительства.</w:t>
      </w:r>
      <w:bookmarkEnd w:id="45"/>
    </w:p>
    <w:p w14:paraId="02192599" w14:textId="77777777" w:rsidR="00263D42" w:rsidRPr="00F35540" w:rsidRDefault="00263D42" w:rsidP="00263D42">
      <w:pPr>
        <w:pStyle w:val="aff6"/>
        <w:ind w:firstLine="680"/>
        <w:jc w:val="both"/>
        <w:rPr>
          <w:b/>
        </w:rPr>
      </w:pPr>
    </w:p>
    <w:p w14:paraId="19C41BE0" w14:textId="77777777" w:rsidR="00263D42" w:rsidRPr="00F35540" w:rsidRDefault="00263D42" w:rsidP="00263D42">
      <w:pPr>
        <w:spacing w:after="0" w:line="240" w:lineRule="auto"/>
        <w:ind w:firstLine="680"/>
        <w:jc w:val="both"/>
        <w:rPr>
          <w:szCs w:val="28"/>
        </w:rPr>
      </w:pPr>
      <w:r w:rsidRPr="00F35540">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5540" w:rsidRDefault="00263D42" w:rsidP="00263D42">
      <w:pPr>
        <w:spacing w:after="0" w:line="240" w:lineRule="auto"/>
        <w:ind w:firstLine="680"/>
        <w:jc w:val="both"/>
        <w:rPr>
          <w:szCs w:val="28"/>
        </w:rPr>
      </w:pPr>
      <w:r w:rsidRPr="00F35540">
        <w:rPr>
          <w:szCs w:val="28"/>
        </w:rPr>
        <w:t>1)основные виды разрешенного использования;</w:t>
      </w:r>
    </w:p>
    <w:p w14:paraId="04551456" w14:textId="77777777" w:rsidR="00263D42" w:rsidRPr="00F35540" w:rsidRDefault="00263D42" w:rsidP="00263D42">
      <w:pPr>
        <w:spacing w:after="0" w:line="240" w:lineRule="auto"/>
        <w:ind w:firstLine="680"/>
        <w:jc w:val="both"/>
        <w:rPr>
          <w:szCs w:val="28"/>
        </w:rPr>
      </w:pPr>
      <w:r w:rsidRPr="00F35540">
        <w:rPr>
          <w:szCs w:val="28"/>
        </w:rPr>
        <w:t>2)условно разрешенные виды использования;</w:t>
      </w:r>
    </w:p>
    <w:p w14:paraId="4EF9D0C0" w14:textId="77777777" w:rsidR="00263D42" w:rsidRPr="00F35540" w:rsidRDefault="00263D42" w:rsidP="00263D42">
      <w:pPr>
        <w:spacing w:after="0" w:line="240" w:lineRule="auto"/>
        <w:ind w:firstLine="680"/>
        <w:jc w:val="both"/>
        <w:rPr>
          <w:szCs w:val="28"/>
        </w:rPr>
      </w:pPr>
      <w:r w:rsidRPr="00F35540">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5540" w:rsidRDefault="00263D42" w:rsidP="00263D42">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5540" w:rsidRDefault="00263D42" w:rsidP="00263D42">
      <w:pPr>
        <w:spacing w:after="0" w:line="240" w:lineRule="auto"/>
        <w:ind w:firstLine="680"/>
        <w:jc w:val="both"/>
        <w:rPr>
          <w:szCs w:val="28"/>
        </w:rPr>
      </w:pPr>
      <w:r w:rsidRPr="00F35540">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5540" w:rsidRDefault="00263D42" w:rsidP="00263D42">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5540" w:rsidRDefault="00263D42" w:rsidP="00263D42">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5540" w:rsidRDefault="00263D42" w:rsidP="00263D42">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5540" w:rsidRDefault="00263D42" w:rsidP="00263D42">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5540" w:rsidRDefault="00263D42" w:rsidP="00263D42">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5540" w:rsidRDefault="00263D42" w:rsidP="00263D42">
      <w:pPr>
        <w:pStyle w:val="aff6"/>
        <w:ind w:firstLine="680"/>
        <w:jc w:val="both"/>
        <w:rPr>
          <w:b/>
          <w:sz w:val="24"/>
        </w:rPr>
      </w:pPr>
    </w:p>
    <w:p w14:paraId="5EB2254A" w14:textId="77777777" w:rsidR="00263D42" w:rsidRPr="00F35540" w:rsidRDefault="00263D42" w:rsidP="00263D42">
      <w:pPr>
        <w:pStyle w:val="4"/>
        <w:jc w:val="both"/>
        <w:rPr>
          <w:b w:val="0"/>
          <w:i w:val="0"/>
        </w:rPr>
      </w:pPr>
      <w:bookmarkStart w:id="46" w:name="_Toc158646614"/>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F35540" w:rsidRDefault="00263D42" w:rsidP="00263D42">
      <w:pPr>
        <w:spacing w:after="0" w:line="240" w:lineRule="auto"/>
        <w:ind w:firstLine="680"/>
        <w:jc w:val="both"/>
        <w:rPr>
          <w:b/>
          <w:i/>
          <w:szCs w:val="24"/>
        </w:rPr>
      </w:pPr>
    </w:p>
    <w:p w14:paraId="7BFB18BF"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446733E2" w14:textId="77777777" w:rsidR="00263D42" w:rsidRPr="00F35540" w:rsidRDefault="00263D42" w:rsidP="00263D42">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5540" w:rsidRDefault="00263D42" w:rsidP="00263D42">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5CD3774A" w14:textId="77777777" w:rsidR="00263D42" w:rsidRPr="00F35540" w:rsidRDefault="00263D42" w:rsidP="00263D42">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5540" w:rsidRDefault="00263D42" w:rsidP="00263D42">
      <w:pPr>
        <w:spacing w:after="0" w:line="240" w:lineRule="auto"/>
        <w:ind w:firstLine="680"/>
        <w:jc w:val="both"/>
        <w:rPr>
          <w:szCs w:val="24"/>
        </w:rPr>
      </w:pPr>
      <w:r w:rsidRPr="00F35540">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5540" w:rsidRDefault="00263D42" w:rsidP="00263D42">
      <w:pPr>
        <w:spacing w:after="0" w:line="240" w:lineRule="auto"/>
        <w:ind w:firstLine="680"/>
        <w:jc w:val="both"/>
        <w:rPr>
          <w:szCs w:val="24"/>
        </w:rPr>
      </w:pPr>
      <w:r w:rsidRPr="00F35540">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5540" w:rsidRDefault="00263D42" w:rsidP="00263D42">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5540" w:rsidRDefault="00263D42" w:rsidP="00263D42">
      <w:pPr>
        <w:spacing w:after="0" w:line="240" w:lineRule="auto"/>
        <w:ind w:firstLine="680"/>
        <w:jc w:val="both"/>
        <w:rPr>
          <w:szCs w:val="24"/>
        </w:rPr>
      </w:pPr>
      <w:r w:rsidRPr="00F35540">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5540" w:rsidRDefault="00263D42" w:rsidP="00263D42">
      <w:pPr>
        <w:pStyle w:val="aff6"/>
        <w:ind w:firstLine="680"/>
        <w:jc w:val="both"/>
        <w:rPr>
          <w:b/>
          <w:sz w:val="24"/>
        </w:rPr>
      </w:pPr>
    </w:p>
    <w:p w14:paraId="32FCE768" w14:textId="77777777" w:rsidR="00263D42" w:rsidRPr="00F35540" w:rsidRDefault="00263D42" w:rsidP="00263D42">
      <w:pPr>
        <w:pStyle w:val="4"/>
        <w:jc w:val="both"/>
        <w:rPr>
          <w:b w:val="0"/>
        </w:rPr>
      </w:pPr>
      <w:bookmarkStart w:id="47" w:name="_Toc158646615"/>
      <w:r w:rsidRPr="00F35540">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F35540" w:rsidRDefault="00263D42" w:rsidP="00263D42">
      <w:pPr>
        <w:spacing w:after="0" w:line="240" w:lineRule="auto"/>
        <w:ind w:firstLine="680"/>
        <w:jc w:val="both"/>
        <w:rPr>
          <w:bCs/>
          <w:szCs w:val="24"/>
        </w:rPr>
      </w:pPr>
    </w:p>
    <w:p w14:paraId="444060BF" w14:textId="77777777" w:rsidR="00263D42" w:rsidRPr="00F35540" w:rsidRDefault="00263D42" w:rsidP="00263D42">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5540" w:rsidRDefault="00263D42" w:rsidP="00263D42">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5540" w:rsidRDefault="00263D42" w:rsidP="00263D42">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5540" w:rsidRDefault="00263D42" w:rsidP="00263D42">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5540" w:rsidRDefault="00263D42" w:rsidP="00263D42">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3A1806CD" w14:textId="77777777" w:rsidR="00263D42" w:rsidRPr="00F35540" w:rsidRDefault="00263D42" w:rsidP="00263D42">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5540" w:rsidRDefault="00263D42" w:rsidP="00263D42">
      <w:pPr>
        <w:spacing w:after="0" w:line="240" w:lineRule="auto"/>
        <w:ind w:firstLine="680"/>
        <w:jc w:val="both"/>
        <w:rPr>
          <w:szCs w:val="24"/>
        </w:rPr>
      </w:pPr>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5540" w:rsidRDefault="00263D42" w:rsidP="00263D42">
      <w:pPr>
        <w:spacing w:after="0" w:line="240" w:lineRule="auto"/>
        <w:ind w:firstLine="680"/>
        <w:jc w:val="both"/>
        <w:rPr>
          <w:szCs w:val="24"/>
        </w:rPr>
      </w:pPr>
      <w:r w:rsidRPr="00F35540">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5540" w:rsidRDefault="00263D42" w:rsidP="00263D42">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5540" w:rsidRDefault="00263D42" w:rsidP="00263D42">
      <w:pPr>
        <w:spacing w:after="0" w:line="240" w:lineRule="auto"/>
        <w:ind w:firstLine="680"/>
        <w:jc w:val="both"/>
        <w:rPr>
          <w:szCs w:val="24"/>
        </w:rPr>
      </w:pPr>
    </w:p>
    <w:p w14:paraId="62BF704D" w14:textId="77777777" w:rsidR="00263D42" w:rsidRPr="00F35540" w:rsidRDefault="00263D42" w:rsidP="00263D42">
      <w:pPr>
        <w:pStyle w:val="4"/>
        <w:jc w:val="both"/>
        <w:rPr>
          <w:b w:val="0"/>
        </w:rPr>
      </w:pPr>
      <w:bookmarkStart w:id="48" w:name="_Toc158646616"/>
      <w:r w:rsidRPr="00F35540">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F35540" w:rsidRDefault="00263D42" w:rsidP="00263D42">
      <w:pPr>
        <w:spacing w:after="0" w:line="240" w:lineRule="auto"/>
        <w:ind w:firstLine="680"/>
        <w:jc w:val="both"/>
        <w:rPr>
          <w:bCs/>
          <w:szCs w:val="24"/>
        </w:rPr>
      </w:pPr>
    </w:p>
    <w:p w14:paraId="7F9C2586" w14:textId="77777777" w:rsidR="00263D42" w:rsidRPr="00F35540" w:rsidRDefault="00263D42" w:rsidP="00263D42">
      <w:pPr>
        <w:spacing w:after="0" w:line="240" w:lineRule="auto"/>
        <w:ind w:firstLine="680"/>
        <w:jc w:val="both"/>
        <w:rPr>
          <w:szCs w:val="24"/>
        </w:rPr>
      </w:pPr>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003ED04"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AB13D5">
        <w:rPr>
          <w:rFonts w:ascii="Times New Roman CYR" w:hAnsi="Times New Roman CYR" w:cs="Times New Roman CYR"/>
          <w:kern w:val="1"/>
          <w:szCs w:val="24"/>
          <w:lang w:eastAsia="ar-SA"/>
        </w:rPr>
        <w:t>Киевского</w:t>
      </w:r>
      <w:r w:rsidRPr="00F35540">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F35540" w:rsidRDefault="00263D42" w:rsidP="00263D42">
      <w:pPr>
        <w:pStyle w:val="aff6"/>
        <w:ind w:firstLine="680"/>
        <w:jc w:val="both"/>
        <w:rPr>
          <w:b/>
          <w:sz w:val="24"/>
        </w:rPr>
      </w:pPr>
    </w:p>
    <w:p w14:paraId="572B89CC" w14:textId="77777777" w:rsidR="00263D42" w:rsidRPr="00F35540" w:rsidRDefault="00263D42" w:rsidP="00263D42">
      <w:pPr>
        <w:pStyle w:val="4"/>
        <w:jc w:val="both"/>
        <w:rPr>
          <w:b w:val="0"/>
        </w:rPr>
      </w:pPr>
      <w:bookmarkStart w:id="49" w:name="_Toc158646617"/>
      <w:r w:rsidRPr="00F35540">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F35540" w:rsidRDefault="00263D42" w:rsidP="00263D42">
      <w:pPr>
        <w:pStyle w:val="aff6"/>
        <w:ind w:firstLine="680"/>
        <w:jc w:val="both"/>
        <w:rPr>
          <w:b/>
          <w:sz w:val="24"/>
        </w:rPr>
      </w:pPr>
    </w:p>
    <w:p w14:paraId="3BB62336" w14:textId="77777777" w:rsidR="00263D42" w:rsidRPr="00F35540" w:rsidRDefault="00263D42" w:rsidP="00263D42">
      <w:pPr>
        <w:spacing w:after="0" w:line="240" w:lineRule="auto"/>
        <w:ind w:firstLine="680"/>
        <w:jc w:val="both"/>
        <w:rPr>
          <w:szCs w:val="24"/>
        </w:rPr>
      </w:pPr>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5540" w:rsidRDefault="00263D42" w:rsidP="00263D42">
      <w:pPr>
        <w:spacing w:after="0" w:line="240" w:lineRule="auto"/>
        <w:ind w:firstLine="680"/>
        <w:jc w:val="both"/>
        <w:rPr>
          <w:szCs w:val="24"/>
        </w:rPr>
      </w:pPr>
      <w:r w:rsidRPr="00F35540">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5540" w:rsidRDefault="00263D42" w:rsidP="00263D42">
      <w:pPr>
        <w:spacing w:after="0" w:line="240" w:lineRule="auto"/>
        <w:ind w:firstLine="680"/>
        <w:jc w:val="both"/>
        <w:rPr>
          <w:szCs w:val="24"/>
        </w:rPr>
      </w:pPr>
      <w:r w:rsidRPr="00F35540">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5540" w:rsidRDefault="00263D42" w:rsidP="00263D42">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5540" w:rsidRDefault="00263D42" w:rsidP="00263D42">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5540" w:rsidRDefault="00263D42" w:rsidP="00263D42">
      <w:pPr>
        <w:spacing w:after="0" w:line="240" w:lineRule="auto"/>
        <w:ind w:firstLine="680"/>
        <w:jc w:val="both"/>
        <w:rPr>
          <w:szCs w:val="24"/>
        </w:rPr>
      </w:pPr>
      <w:r w:rsidRPr="00F35540">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5540" w:rsidRDefault="00263D42" w:rsidP="00263D42">
      <w:pPr>
        <w:spacing w:after="0" w:line="240" w:lineRule="auto"/>
        <w:ind w:firstLine="680"/>
        <w:jc w:val="both"/>
        <w:rPr>
          <w:szCs w:val="24"/>
        </w:rPr>
      </w:pPr>
      <w:r w:rsidRPr="00F35540">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5540" w:rsidRDefault="00263D42" w:rsidP="00263D42">
      <w:pPr>
        <w:spacing w:after="0" w:line="240" w:lineRule="auto"/>
        <w:ind w:firstLine="680"/>
        <w:jc w:val="both"/>
        <w:rPr>
          <w:szCs w:val="24"/>
        </w:rPr>
      </w:pPr>
      <w:r w:rsidRPr="00F35540">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5540" w:rsidRDefault="00263D42" w:rsidP="00263D42">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F35540" w:rsidRDefault="00263D42" w:rsidP="00263D42">
      <w:pPr>
        <w:pStyle w:val="aff6"/>
        <w:ind w:firstLine="680"/>
        <w:jc w:val="both"/>
        <w:rPr>
          <w:b/>
          <w:sz w:val="24"/>
        </w:rPr>
      </w:pPr>
    </w:p>
    <w:p w14:paraId="15365782" w14:textId="77777777" w:rsidR="00263D42" w:rsidRPr="00F35540" w:rsidRDefault="00263D42" w:rsidP="00263D42">
      <w:pPr>
        <w:pStyle w:val="4"/>
        <w:jc w:val="both"/>
        <w:rPr>
          <w:b w:val="0"/>
        </w:rPr>
      </w:pPr>
      <w:bookmarkStart w:id="50" w:name="_Toc158646618"/>
      <w:r w:rsidRPr="00F35540">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F35540" w:rsidRDefault="00263D42" w:rsidP="00263D42">
      <w:pPr>
        <w:pStyle w:val="aff6"/>
        <w:ind w:firstLine="680"/>
        <w:jc w:val="both"/>
        <w:rPr>
          <w:b/>
          <w:sz w:val="24"/>
        </w:rPr>
      </w:pPr>
    </w:p>
    <w:p w14:paraId="6C18E9FB" w14:textId="77777777" w:rsidR="00263D42" w:rsidRPr="00F35540" w:rsidRDefault="00263D42" w:rsidP="00263D42">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5540" w:rsidRDefault="00263D42" w:rsidP="00263D42">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5540" w:rsidRDefault="00263D42" w:rsidP="00263D42">
      <w:pPr>
        <w:spacing w:after="0" w:line="240" w:lineRule="auto"/>
        <w:ind w:firstLine="680"/>
        <w:jc w:val="both"/>
        <w:rPr>
          <w:szCs w:val="24"/>
        </w:rPr>
      </w:pPr>
      <w:r w:rsidRPr="00F35540">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5540" w:rsidRDefault="00263D42" w:rsidP="00263D42">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5540" w:rsidRDefault="00263D42" w:rsidP="00263D42">
      <w:pPr>
        <w:spacing w:after="0" w:line="240" w:lineRule="auto"/>
        <w:ind w:firstLine="680"/>
        <w:jc w:val="both"/>
        <w:rPr>
          <w:szCs w:val="24"/>
        </w:rPr>
      </w:pPr>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5540" w:rsidRDefault="00263D42" w:rsidP="00263D42">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5540" w:rsidRDefault="00263D42" w:rsidP="00263D42">
      <w:pPr>
        <w:spacing w:after="0" w:line="240" w:lineRule="auto"/>
        <w:ind w:firstLine="680"/>
        <w:jc w:val="both"/>
        <w:rPr>
          <w:szCs w:val="24"/>
        </w:rPr>
      </w:pPr>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5540" w:rsidRDefault="00263D42" w:rsidP="00263D42">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5540" w:rsidRDefault="00263D42" w:rsidP="00263D42">
      <w:pPr>
        <w:spacing w:after="0" w:line="240" w:lineRule="auto"/>
        <w:ind w:firstLine="680"/>
        <w:jc w:val="both"/>
        <w:rPr>
          <w:szCs w:val="24"/>
        </w:rPr>
      </w:pPr>
      <w:r w:rsidRPr="00F35540">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5540" w:rsidRDefault="00263D42" w:rsidP="00263D42">
      <w:pPr>
        <w:spacing w:after="0" w:line="240" w:lineRule="auto"/>
        <w:ind w:firstLine="680"/>
        <w:jc w:val="both"/>
        <w:rPr>
          <w:szCs w:val="24"/>
        </w:rPr>
      </w:pPr>
      <w:r w:rsidRPr="00F35540">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5540" w:rsidRDefault="00263D42" w:rsidP="00263D42">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Default="00263D42">
      <w:r>
        <w:br w:type="page"/>
      </w:r>
    </w:p>
    <w:p w14:paraId="2D66B21F" w14:textId="77777777" w:rsidR="00263D42" w:rsidRPr="00F35540" w:rsidRDefault="00263D42" w:rsidP="00263D42">
      <w:pPr>
        <w:pStyle w:val="2"/>
        <w:jc w:val="both"/>
      </w:pPr>
      <w:bookmarkStart w:id="51" w:name="_Toc158646619"/>
      <w:r w:rsidRPr="00F35540">
        <w:t>Глава 5. Положение о подготовке документации по планировке территории.</w:t>
      </w:r>
      <w:bookmarkEnd w:id="51"/>
    </w:p>
    <w:p w14:paraId="57CC09C8" w14:textId="77777777" w:rsidR="00263D42" w:rsidRPr="00F35540" w:rsidRDefault="00263D42" w:rsidP="00263D42">
      <w:pPr>
        <w:spacing w:after="0" w:line="240" w:lineRule="auto"/>
        <w:ind w:firstLine="680"/>
        <w:jc w:val="both"/>
      </w:pPr>
    </w:p>
    <w:p w14:paraId="49A0122D" w14:textId="77777777" w:rsidR="00263D42" w:rsidRPr="00F35540" w:rsidRDefault="00263D42" w:rsidP="00263D42">
      <w:pPr>
        <w:pStyle w:val="4"/>
        <w:jc w:val="both"/>
        <w:rPr>
          <w:b w:val="0"/>
        </w:rPr>
      </w:pPr>
      <w:bookmarkStart w:id="52" w:name="_Toc158646620"/>
      <w:r w:rsidRPr="00F35540">
        <w:t>Статья 21. Общие положения о планировке территории.</w:t>
      </w:r>
      <w:bookmarkEnd w:id="52"/>
    </w:p>
    <w:p w14:paraId="1CE61DFE" w14:textId="77777777" w:rsidR="00263D42" w:rsidRPr="00F35540" w:rsidRDefault="00263D42" w:rsidP="00263D42">
      <w:pPr>
        <w:spacing w:after="0" w:line="240" w:lineRule="auto"/>
        <w:ind w:firstLine="680"/>
        <w:jc w:val="both"/>
      </w:pPr>
      <w:r w:rsidRPr="00F35540">
        <w:rPr>
          <w:rStyle w:val="nobr"/>
        </w:rPr>
        <w:t> </w:t>
      </w:r>
    </w:p>
    <w:p w14:paraId="4319645A" w14:textId="77777777" w:rsidR="00263D42" w:rsidRPr="00DC24B0" w:rsidRDefault="00263D42" w:rsidP="00263D42">
      <w:pPr>
        <w:spacing w:after="0" w:line="240" w:lineRule="auto"/>
        <w:ind w:firstLine="680"/>
        <w:jc w:val="both"/>
        <w:rPr>
          <w:b/>
          <w:szCs w:val="24"/>
        </w:rPr>
      </w:pPr>
    </w:p>
    <w:p w14:paraId="402BAAAF" w14:textId="77777777" w:rsidR="00263D42" w:rsidRPr="00F46785" w:rsidRDefault="00263D42" w:rsidP="00263D42">
      <w:pPr>
        <w:spacing w:after="0" w:line="240" w:lineRule="auto"/>
        <w:ind w:firstLine="680"/>
        <w:jc w:val="both"/>
        <w:rPr>
          <w:szCs w:val="24"/>
        </w:rPr>
      </w:pPr>
      <w:r w:rsidRPr="00F46785">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5540" w:rsidRDefault="00263D42" w:rsidP="00263D42">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3AC86B39" w14:textId="77777777" w:rsidR="00263D42" w:rsidRPr="00F35540" w:rsidRDefault="00263D42" w:rsidP="00263D42">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5540" w:rsidRDefault="00263D42" w:rsidP="00263D42">
      <w:pPr>
        <w:spacing w:after="0" w:line="240" w:lineRule="auto"/>
        <w:ind w:firstLine="680"/>
        <w:jc w:val="both"/>
        <w:rPr>
          <w:szCs w:val="24"/>
        </w:rPr>
      </w:pPr>
      <w:r w:rsidRPr="00F35540">
        <w:rPr>
          <w:szCs w:val="24"/>
        </w:rPr>
        <w:t>2) необходимы установление, изменение или отмена красных линий;</w:t>
      </w:r>
    </w:p>
    <w:p w14:paraId="10795649" w14:textId="77777777" w:rsidR="00263D42" w:rsidRPr="00F35540" w:rsidRDefault="00263D42" w:rsidP="00263D42">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5540" w:rsidRDefault="00263D42" w:rsidP="00263D42">
      <w:pPr>
        <w:spacing w:after="0" w:line="240" w:lineRule="auto"/>
        <w:ind w:firstLine="680"/>
        <w:jc w:val="both"/>
        <w:rPr>
          <w:szCs w:val="24"/>
        </w:rPr>
      </w:pPr>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5540" w:rsidRDefault="00263D42" w:rsidP="00263D42">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5540" w:rsidRDefault="00263D42" w:rsidP="00263D42">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5540" w:rsidRDefault="00263D42" w:rsidP="00263D42">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740C8A85" w14:textId="77777777" w:rsidR="00263D42" w:rsidRPr="00F35540" w:rsidRDefault="00263D42" w:rsidP="00263D42">
      <w:pPr>
        <w:spacing w:after="0" w:line="240" w:lineRule="auto"/>
        <w:ind w:firstLine="680"/>
        <w:jc w:val="both"/>
        <w:rPr>
          <w:szCs w:val="24"/>
        </w:rPr>
      </w:pPr>
      <w:r w:rsidRPr="00F35540">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5540" w:rsidRDefault="00263D42" w:rsidP="00263D42">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BC736DD" w14:textId="77777777" w:rsidR="00263D42" w:rsidRPr="00F35540" w:rsidRDefault="00263D42" w:rsidP="00263D42">
      <w:pPr>
        <w:spacing w:after="0" w:line="240" w:lineRule="auto"/>
        <w:ind w:firstLine="680"/>
        <w:jc w:val="both"/>
        <w:rPr>
          <w:szCs w:val="24"/>
        </w:rPr>
      </w:pPr>
      <w:r w:rsidRPr="00F35540">
        <w:rPr>
          <w:rStyle w:val="blk"/>
          <w:szCs w:val="24"/>
        </w:rPr>
        <w:t>1) проект планировки территории;</w:t>
      </w:r>
    </w:p>
    <w:p w14:paraId="14907EF9" w14:textId="77777777" w:rsidR="00263D42" w:rsidRPr="00F35540" w:rsidRDefault="00263D42" w:rsidP="00263D42">
      <w:pPr>
        <w:spacing w:after="0" w:line="240" w:lineRule="auto"/>
        <w:ind w:firstLine="680"/>
        <w:jc w:val="both"/>
        <w:rPr>
          <w:szCs w:val="24"/>
        </w:rPr>
      </w:pPr>
      <w:r w:rsidRPr="00F35540">
        <w:rPr>
          <w:rStyle w:val="blk"/>
          <w:szCs w:val="24"/>
        </w:rPr>
        <w:t>2) проект межевания территории.</w:t>
      </w:r>
    </w:p>
    <w:p w14:paraId="0663E343" w14:textId="77777777" w:rsidR="00263D42" w:rsidRPr="00F35540" w:rsidRDefault="00263D42" w:rsidP="00263D42">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41123BC9" w14:textId="77777777" w:rsidR="00263D42" w:rsidRPr="00F35540" w:rsidRDefault="00263D42" w:rsidP="00263D42">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F35540">
          <w:rPr>
            <w:rStyle w:val="ad"/>
            <w:color w:val="auto"/>
            <w:szCs w:val="24"/>
            <w:u w:val="none"/>
          </w:rPr>
          <w:t>частью 4</w:t>
        </w:r>
      </w:hyperlink>
      <w:r w:rsidRPr="00F35540">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F35540" w:rsidRDefault="00263D42" w:rsidP="00263D42">
      <w:pPr>
        <w:spacing w:after="0" w:line="240" w:lineRule="auto"/>
        <w:ind w:firstLine="680"/>
        <w:jc w:val="both"/>
        <w:rPr>
          <w:szCs w:val="24"/>
        </w:rPr>
      </w:pPr>
      <w:r w:rsidRPr="00F35540">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5540" w:rsidRDefault="00263D42" w:rsidP="00263D42">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5540" w:rsidRDefault="00263D42" w:rsidP="00263D42">
      <w:pPr>
        <w:spacing w:after="0" w:line="240" w:lineRule="auto"/>
        <w:ind w:firstLine="680"/>
        <w:jc w:val="both"/>
        <w:rPr>
          <w:szCs w:val="24"/>
        </w:rPr>
      </w:pPr>
      <w:r w:rsidRPr="00F35540">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5540" w:rsidRDefault="00263D42" w:rsidP="00263D42">
      <w:pPr>
        <w:spacing w:after="0" w:line="240" w:lineRule="auto"/>
        <w:ind w:firstLine="680"/>
        <w:jc w:val="both"/>
        <w:rPr>
          <w:szCs w:val="24"/>
        </w:rPr>
      </w:pPr>
      <w:r w:rsidRPr="00F35540">
        <w:rPr>
          <w:szCs w:val="24"/>
        </w:rPr>
        <w:t>9. Подготовка графической части документации по планировке территории осуществляется:</w:t>
      </w:r>
    </w:p>
    <w:p w14:paraId="1AC17893" w14:textId="77777777" w:rsidR="00263D42" w:rsidRPr="00F35540" w:rsidRDefault="00263D42" w:rsidP="00263D42">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5540" w:rsidRDefault="00263D42" w:rsidP="00263D42">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Default="00263D42" w:rsidP="00263D42">
      <w:pPr>
        <w:spacing w:after="0" w:line="240" w:lineRule="auto"/>
        <w:ind w:firstLine="680"/>
        <w:jc w:val="both"/>
        <w:rPr>
          <w:szCs w:val="24"/>
        </w:rPr>
      </w:pPr>
      <w:r w:rsidRPr="00F35540">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25F35AC6" w:rsidR="00263D42" w:rsidRPr="00BC2D5D" w:rsidRDefault="00263D42" w:rsidP="00263D42">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r w:rsidR="00AB13D5">
        <w:rPr>
          <w:rFonts w:cs="Calibri"/>
          <w:szCs w:val="20"/>
        </w:rPr>
        <w:t>Киевского</w:t>
      </w:r>
      <w:r w:rsidRPr="00BC2D5D">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5540" w:rsidRDefault="00263D42" w:rsidP="00263D42">
      <w:pPr>
        <w:spacing w:after="0" w:line="240" w:lineRule="auto"/>
        <w:ind w:firstLine="680"/>
        <w:jc w:val="both"/>
        <w:rPr>
          <w:szCs w:val="24"/>
        </w:rPr>
      </w:pPr>
    </w:p>
    <w:p w14:paraId="6C1C1DFA" w14:textId="77777777" w:rsidR="00263D42" w:rsidRPr="00F35540" w:rsidRDefault="00263D42" w:rsidP="00263D42">
      <w:pPr>
        <w:pStyle w:val="4"/>
        <w:jc w:val="both"/>
        <w:rPr>
          <w:b w:val="0"/>
        </w:rPr>
      </w:pPr>
      <w:bookmarkStart w:id="53" w:name="_Toc158646621"/>
      <w:r w:rsidRPr="00F35540">
        <w:t>Статья 22. Инженерные изыскания для подготовки документации по</w:t>
      </w:r>
      <w:r w:rsidRPr="00F35540">
        <w:rPr>
          <w:b w:val="0"/>
        </w:rPr>
        <w:t xml:space="preserve"> </w:t>
      </w:r>
      <w:r w:rsidRPr="00F35540">
        <w:t>планировке территории.</w:t>
      </w:r>
      <w:bookmarkEnd w:id="53"/>
    </w:p>
    <w:p w14:paraId="0DB6F6F6" w14:textId="77777777" w:rsidR="00263D42" w:rsidRPr="00F35540" w:rsidRDefault="00263D42" w:rsidP="00263D42">
      <w:pPr>
        <w:spacing w:after="0" w:line="240" w:lineRule="auto"/>
        <w:ind w:firstLine="680"/>
        <w:jc w:val="both"/>
        <w:rPr>
          <w:b/>
          <w:szCs w:val="24"/>
        </w:rPr>
      </w:pPr>
    </w:p>
    <w:p w14:paraId="3F2CE7A6" w14:textId="77777777" w:rsidR="00263D42" w:rsidRPr="00F35540" w:rsidRDefault="00263D42" w:rsidP="00263D42">
      <w:pPr>
        <w:spacing w:after="0" w:line="240" w:lineRule="auto"/>
        <w:ind w:firstLine="680"/>
        <w:jc w:val="both"/>
        <w:rPr>
          <w:szCs w:val="24"/>
        </w:rPr>
      </w:pPr>
      <w:r w:rsidRPr="00F35540">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5540" w:rsidRDefault="00263D42" w:rsidP="00263D42">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5540" w:rsidRDefault="00263D42" w:rsidP="00263D42">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5540" w:rsidRDefault="00263D42" w:rsidP="00263D42">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5540" w:rsidRDefault="00263D42" w:rsidP="00263D42">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5540" w:rsidRDefault="00263D42" w:rsidP="00263D42">
      <w:pPr>
        <w:spacing w:after="0" w:line="240" w:lineRule="auto"/>
        <w:ind w:firstLine="680"/>
        <w:jc w:val="both"/>
        <w:rPr>
          <w:szCs w:val="24"/>
        </w:rPr>
      </w:pPr>
      <w:r w:rsidRPr="00F35540">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5540" w:rsidRDefault="00263D42" w:rsidP="00263D42">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5540" w:rsidRDefault="00263D42" w:rsidP="00263D42">
      <w:pPr>
        <w:spacing w:after="0" w:line="240" w:lineRule="auto"/>
        <w:ind w:firstLine="680"/>
        <w:jc w:val="both"/>
        <w:rPr>
          <w:szCs w:val="24"/>
        </w:rPr>
      </w:pPr>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5540" w:rsidRDefault="00263D42" w:rsidP="00263D42">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5540" w:rsidRDefault="00263D42" w:rsidP="00263D42">
      <w:pPr>
        <w:spacing w:after="0" w:line="240" w:lineRule="auto"/>
        <w:ind w:firstLine="680"/>
        <w:jc w:val="both"/>
        <w:rPr>
          <w:szCs w:val="24"/>
        </w:rPr>
      </w:pPr>
    </w:p>
    <w:p w14:paraId="3A2D2BBF" w14:textId="77777777" w:rsidR="00263D42" w:rsidRPr="00F35540" w:rsidRDefault="00263D42" w:rsidP="00263D42">
      <w:pPr>
        <w:pStyle w:val="4"/>
        <w:jc w:val="both"/>
        <w:rPr>
          <w:b w:val="0"/>
        </w:rPr>
      </w:pPr>
      <w:bookmarkStart w:id="54" w:name="_Toc158646622"/>
      <w:r w:rsidRPr="00F35540">
        <w:t>Статья 23. Проекты планировки территории.</w:t>
      </w:r>
      <w:bookmarkEnd w:id="54"/>
    </w:p>
    <w:p w14:paraId="71F42243" w14:textId="77777777" w:rsidR="00263D42" w:rsidRPr="00F35540" w:rsidRDefault="00263D42" w:rsidP="00263D42">
      <w:pPr>
        <w:spacing w:after="0" w:line="240" w:lineRule="auto"/>
        <w:ind w:firstLine="680"/>
        <w:jc w:val="both"/>
        <w:rPr>
          <w:b/>
          <w:szCs w:val="24"/>
        </w:rPr>
      </w:pPr>
    </w:p>
    <w:p w14:paraId="3DD3696A" w14:textId="77777777" w:rsidR="00263D42" w:rsidRPr="00F35540" w:rsidRDefault="00263D42" w:rsidP="00263D42">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5540" w:rsidRDefault="00263D42" w:rsidP="00263D42">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5540" w:rsidRDefault="00263D42" w:rsidP="00263D42">
      <w:pPr>
        <w:spacing w:after="0" w:line="240" w:lineRule="auto"/>
        <w:ind w:firstLine="680"/>
        <w:jc w:val="both"/>
        <w:rPr>
          <w:b/>
          <w:i/>
          <w:szCs w:val="24"/>
        </w:rPr>
      </w:pPr>
    </w:p>
    <w:p w14:paraId="37E3EE8A" w14:textId="77777777" w:rsidR="00263D42" w:rsidRPr="00F35540" w:rsidRDefault="00263D42" w:rsidP="00263D42">
      <w:pPr>
        <w:pStyle w:val="4"/>
        <w:jc w:val="both"/>
        <w:rPr>
          <w:b w:val="0"/>
        </w:rPr>
      </w:pPr>
      <w:bookmarkStart w:id="55" w:name="_Toc158646623"/>
      <w:r w:rsidRPr="00F35540">
        <w:t>Статья 24. Проекты межевания территорий.</w:t>
      </w:r>
      <w:bookmarkEnd w:id="55"/>
    </w:p>
    <w:p w14:paraId="3E42F402" w14:textId="77777777" w:rsidR="00263D42" w:rsidRPr="00F35540" w:rsidRDefault="00263D42" w:rsidP="00263D42">
      <w:pPr>
        <w:spacing w:after="0" w:line="240" w:lineRule="auto"/>
        <w:ind w:firstLine="680"/>
        <w:jc w:val="both"/>
        <w:rPr>
          <w:b/>
          <w:i/>
          <w:szCs w:val="24"/>
        </w:rPr>
      </w:pPr>
    </w:p>
    <w:p w14:paraId="2997BC5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5050F5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F35540" w:rsidRDefault="00263D42" w:rsidP="00263D42">
      <w:pPr>
        <w:spacing w:after="0" w:line="240" w:lineRule="auto"/>
        <w:ind w:firstLine="680"/>
        <w:jc w:val="both"/>
        <w:rPr>
          <w:szCs w:val="24"/>
        </w:rPr>
      </w:pPr>
    </w:p>
    <w:p w14:paraId="767FF452" w14:textId="77777777" w:rsidR="00263D42" w:rsidRPr="00F35540" w:rsidRDefault="00263D42" w:rsidP="00263D42">
      <w:pPr>
        <w:spacing w:after="0" w:line="240" w:lineRule="auto"/>
        <w:ind w:firstLine="680"/>
        <w:jc w:val="both"/>
        <w:rPr>
          <w:b/>
        </w:rPr>
      </w:pPr>
    </w:p>
    <w:p w14:paraId="25CCF6FC" w14:textId="77777777" w:rsidR="00263D42" w:rsidRPr="00F35540" w:rsidRDefault="00263D42" w:rsidP="00263D42">
      <w:pPr>
        <w:pStyle w:val="4"/>
        <w:jc w:val="both"/>
        <w:rPr>
          <w:b w:val="0"/>
        </w:rPr>
      </w:pPr>
      <w:bookmarkStart w:id="56" w:name="_Toc158646624"/>
      <w:r w:rsidRPr="00F35540">
        <w:t>Статья 2</w:t>
      </w:r>
      <w:r w:rsidRPr="00263D42">
        <w:t>5</w:t>
      </w:r>
      <w:r w:rsidRPr="00F35540">
        <w:t>. Особенности подготовки документации по планировке территории.</w:t>
      </w:r>
      <w:bookmarkEnd w:id="56"/>
      <w:r w:rsidRPr="00F35540">
        <w:t xml:space="preserve"> </w:t>
      </w:r>
    </w:p>
    <w:p w14:paraId="432BEB80" w14:textId="77777777" w:rsidR="00263D42" w:rsidRPr="00F35540" w:rsidRDefault="00263D42" w:rsidP="00263D42">
      <w:pPr>
        <w:spacing w:after="0" w:line="240" w:lineRule="auto"/>
        <w:ind w:firstLine="680"/>
        <w:jc w:val="both"/>
      </w:pPr>
    </w:p>
    <w:p w14:paraId="06F6720F" w14:textId="77777777" w:rsidR="00263D42" w:rsidRPr="00F35540" w:rsidRDefault="00263D42" w:rsidP="00263D42">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5540" w:rsidRDefault="00263D42" w:rsidP="00263D42">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5540" w:rsidRDefault="00263D42" w:rsidP="00263D42">
      <w:pPr>
        <w:spacing w:after="0" w:line="240" w:lineRule="auto"/>
        <w:ind w:firstLine="680"/>
        <w:jc w:val="both"/>
        <w:rPr>
          <w:szCs w:val="24"/>
        </w:rPr>
      </w:pPr>
      <w:r w:rsidRPr="00F35540">
        <w:rPr>
          <w:rStyle w:val="blk"/>
          <w:szCs w:val="24"/>
        </w:rPr>
        <w:t>1) лицами, с которыми заключены договоры о комплексном развитии территории;</w:t>
      </w:r>
    </w:p>
    <w:p w14:paraId="120F054C" w14:textId="77777777" w:rsidR="00263D42" w:rsidRPr="00F35540" w:rsidRDefault="00263D42" w:rsidP="00263D42">
      <w:pPr>
        <w:spacing w:after="0" w:line="240" w:lineRule="auto"/>
        <w:ind w:firstLine="680"/>
        <w:jc w:val="both"/>
        <w:rPr>
          <w:szCs w:val="24"/>
        </w:rPr>
      </w:pPr>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654AFB7D" w14:textId="77777777" w:rsidR="00263D42" w:rsidRPr="00F35540" w:rsidRDefault="00263D42" w:rsidP="00263D42">
      <w:pPr>
        <w:spacing w:after="0" w:line="240" w:lineRule="auto"/>
        <w:ind w:firstLine="680"/>
        <w:jc w:val="both"/>
        <w:rPr>
          <w:szCs w:val="24"/>
        </w:rPr>
      </w:pPr>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089EE42C" w14:textId="77777777" w:rsidR="00263D42" w:rsidRPr="00F35540" w:rsidRDefault="00263D42" w:rsidP="00263D42">
      <w:pPr>
        <w:spacing w:after="0" w:line="240" w:lineRule="auto"/>
        <w:ind w:firstLine="680"/>
        <w:jc w:val="both"/>
        <w:rPr>
          <w:szCs w:val="24"/>
        </w:rPr>
      </w:pPr>
      <w:r w:rsidRPr="00F35540">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5540" w:rsidRDefault="00263D42" w:rsidP="00263D42">
      <w:pPr>
        <w:spacing w:after="0" w:line="240" w:lineRule="auto"/>
        <w:ind w:firstLine="680"/>
        <w:jc w:val="both"/>
        <w:rPr>
          <w:szCs w:val="24"/>
        </w:rPr>
      </w:pPr>
      <w:r w:rsidRPr="00F35540">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5540" w:rsidRDefault="00263D42" w:rsidP="00263D42">
      <w:pPr>
        <w:spacing w:after="0" w:line="240" w:lineRule="auto"/>
        <w:ind w:firstLine="680"/>
        <w:jc w:val="both"/>
        <w:rPr>
          <w:rStyle w:val="blk"/>
          <w:szCs w:val="24"/>
        </w:rPr>
      </w:pPr>
      <w:r w:rsidRPr="00F35540">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5540" w:rsidRDefault="00263D42" w:rsidP="00263D42">
      <w:pPr>
        <w:spacing w:after="0" w:line="240" w:lineRule="auto"/>
        <w:ind w:firstLine="680"/>
        <w:jc w:val="both"/>
        <w:rPr>
          <w:rStyle w:val="blk"/>
          <w:szCs w:val="24"/>
        </w:rPr>
      </w:pPr>
      <w:r w:rsidRPr="00F35540">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5540" w:rsidRDefault="00263D42" w:rsidP="00263D42">
      <w:pPr>
        <w:spacing w:after="0" w:line="240" w:lineRule="auto"/>
        <w:ind w:firstLine="680"/>
        <w:jc w:val="both"/>
        <w:rPr>
          <w:rStyle w:val="blk"/>
          <w:szCs w:val="24"/>
        </w:rPr>
      </w:pPr>
      <w:r w:rsidRPr="00F35540">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5540" w:rsidRDefault="00263D42" w:rsidP="00263D42">
      <w:pPr>
        <w:spacing w:after="0" w:line="240" w:lineRule="auto"/>
        <w:ind w:firstLine="680"/>
        <w:jc w:val="both"/>
        <w:rPr>
          <w:rStyle w:val="blk"/>
          <w:szCs w:val="24"/>
        </w:rPr>
      </w:pPr>
      <w:r w:rsidRPr="00F35540">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5540" w:rsidRDefault="00263D42" w:rsidP="00263D42">
      <w:pPr>
        <w:spacing w:after="0" w:line="240" w:lineRule="auto"/>
        <w:ind w:firstLine="680"/>
        <w:jc w:val="both"/>
        <w:rPr>
          <w:szCs w:val="24"/>
        </w:rPr>
      </w:pPr>
      <w:r w:rsidRPr="00F35540">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5540" w:rsidRDefault="00263D42" w:rsidP="00263D42">
      <w:pPr>
        <w:spacing w:after="0" w:line="240" w:lineRule="auto"/>
        <w:ind w:firstLine="680"/>
        <w:jc w:val="both"/>
        <w:rPr>
          <w:szCs w:val="24"/>
        </w:rPr>
      </w:pPr>
      <w:r w:rsidRPr="00F35540">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5540" w:rsidRDefault="00263D42" w:rsidP="00263D42">
      <w:pPr>
        <w:spacing w:after="0" w:line="240" w:lineRule="auto"/>
        <w:ind w:firstLine="680"/>
        <w:jc w:val="both"/>
        <w:rPr>
          <w:rStyle w:val="blk"/>
          <w:szCs w:val="24"/>
        </w:rPr>
      </w:pPr>
      <w:r w:rsidRPr="00F35540">
        <w:rPr>
          <w:rStyle w:val="blk"/>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5540" w:rsidRDefault="00263D42" w:rsidP="00263D42">
      <w:pPr>
        <w:spacing w:after="0" w:line="240" w:lineRule="auto"/>
        <w:ind w:firstLine="680"/>
        <w:jc w:val="both"/>
        <w:rPr>
          <w:rStyle w:val="blk"/>
          <w:szCs w:val="24"/>
        </w:rPr>
      </w:pPr>
      <w:r w:rsidRPr="00F35540">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5540" w:rsidRDefault="00263D42" w:rsidP="00263D42">
      <w:pPr>
        <w:spacing w:after="0" w:line="240" w:lineRule="auto"/>
        <w:ind w:firstLine="680"/>
        <w:jc w:val="both"/>
        <w:rPr>
          <w:szCs w:val="24"/>
        </w:rPr>
      </w:pPr>
      <w:r w:rsidRPr="00F35540">
        <w:rPr>
          <w:szCs w:val="24"/>
        </w:rPr>
        <w:t>6.</w:t>
      </w:r>
      <w:r w:rsidRPr="00F35540">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5540">
        <w:rPr>
          <w:szCs w:val="24"/>
        </w:rPr>
        <w:t>статьей 45 Градостроительного Кодекса Российской Федерации</w:t>
      </w:r>
      <w:r w:rsidRPr="00F35540">
        <w:t xml:space="preserve">), предусматривающей размещение объектов федерального значения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5540">
        <w:rPr>
          <w:szCs w:val="24"/>
        </w:rPr>
        <w:t>статьей 45 Градостроительного Кодекса Российской Федерации</w:t>
      </w:r>
      <w:r w:rsidRPr="00F35540">
        <w:t xml:space="preserve">, объектов местного значения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объектов местного значения поселения, городского округа в областях, указанных в пункте 1 части 5 статьи 23 </w:t>
      </w:r>
      <w:r w:rsidRPr="00F35540">
        <w:rPr>
          <w:szCs w:val="24"/>
        </w:rPr>
        <w:t>статьей 45 Градостроительного Кодекса Российской Федерации</w:t>
      </w:r>
      <w:r w:rsidRPr="00F35540">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поселений, городских округов в областях, указанных в пункте 1 части 5 статьи 23 </w:t>
      </w:r>
      <w:r w:rsidRPr="00F35540">
        <w:rPr>
          <w:szCs w:val="24"/>
        </w:rPr>
        <w:t>статьей 45 Градостроительного Кодекса Российской Федерации</w:t>
      </w:r>
      <w:r w:rsidRPr="00F35540">
        <w:t>.</w:t>
      </w:r>
    </w:p>
    <w:p w14:paraId="490C20C2" w14:textId="77777777" w:rsidR="00263D42" w:rsidRPr="00F35540" w:rsidRDefault="00263D42" w:rsidP="00263D42">
      <w:pPr>
        <w:spacing w:after="0" w:line="240" w:lineRule="auto"/>
        <w:ind w:firstLine="680"/>
        <w:jc w:val="both"/>
      </w:pPr>
      <w:r w:rsidRPr="00F35540">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5540" w:rsidRDefault="00263D42" w:rsidP="00263D42">
      <w:pPr>
        <w:spacing w:after="0" w:line="240" w:lineRule="auto"/>
        <w:ind w:firstLine="680"/>
        <w:jc w:val="both"/>
      </w:pPr>
      <w:r w:rsidRPr="00F35540">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5540" w:rsidRDefault="00263D42" w:rsidP="00263D42">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5540" w:rsidRDefault="00263D42" w:rsidP="00263D42">
      <w:pPr>
        <w:spacing w:after="0" w:line="240" w:lineRule="auto"/>
        <w:ind w:firstLine="680"/>
        <w:jc w:val="both"/>
      </w:pPr>
      <w:r w:rsidRPr="00F35540">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5540" w:rsidRDefault="00263D42" w:rsidP="00263D42">
      <w:pPr>
        <w:spacing w:after="0" w:line="240" w:lineRule="auto"/>
        <w:ind w:firstLine="680"/>
        <w:jc w:val="both"/>
      </w:pPr>
      <w:r w:rsidRPr="00F35540">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5540" w:rsidRDefault="00263D42" w:rsidP="00263D42">
      <w:pPr>
        <w:spacing w:after="0" w:line="240" w:lineRule="auto"/>
        <w:ind w:firstLine="680"/>
        <w:jc w:val="both"/>
      </w:pPr>
      <w:r w:rsidRPr="00F35540">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5540" w:rsidRDefault="00263D42" w:rsidP="00263D42">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5540" w:rsidRDefault="00263D42" w:rsidP="00263D42">
      <w:pPr>
        <w:spacing w:after="0" w:line="240" w:lineRule="auto"/>
        <w:ind w:firstLine="680"/>
        <w:jc w:val="both"/>
      </w:pPr>
      <w:r w:rsidRPr="00F35540">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5540" w:rsidRDefault="00263D42" w:rsidP="00263D42">
      <w:pPr>
        <w:spacing w:after="0" w:line="240" w:lineRule="auto"/>
        <w:ind w:firstLine="680"/>
        <w:jc w:val="both"/>
      </w:pPr>
      <w:r w:rsidRPr="00F35540">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5540" w:rsidRDefault="00263D42" w:rsidP="00263D42">
      <w:pPr>
        <w:spacing w:after="0" w:line="240" w:lineRule="auto"/>
        <w:ind w:firstLine="680"/>
        <w:jc w:val="both"/>
      </w:pPr>
      <w:r w:rsidRPr="00F35540">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5540" w:rsidRDefault="00263D42" w:rsidP="00263D42">
      <w:pPr>
        <w:spacing w:after="0" w:line="240" w:lineRule="auto"/>
        <w:ind w:firstLine="680"/>
        <w:jc w:val="both"/>
        <w:rPr>
          <w:szCs w:val="24"/>
        </w:rPr>
      </w:pPr>
      <w:r w:rsidRPr="00F35540">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219ACC97" w14:textId="77777777" w:rsidR="00263D42" w:rsidRPr="00F35540" w:rsidRDefault="00263D42" w:rsidP="00263D42">
      <w:pPr>
        <w:spacing w:after="0" w:line="240" w:lineRule="auto"/>
        <w:ind w:firstLine="680"/>
        <w:jc w:val="both"/>
      </w:pPr>
      <w:r w:rsidRPr="00F35540">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5540" w:rsidRDefault="00263D42" w:rsidP="00263D42">
      <w:pPr>
        <w:spacing w:after="0" w:line="240" w:lineRule="auto"/>
        <w:ind w:firstLine="680"/>
        <w:jc w:val="both"/>
      </w:pPr>
      <w:r w:rsidRPr="00F35540">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5540" w:rsidRDefault="00263D42" w:rsidP="00263D42">
      <w:pPr>
        <w:spacing w:after="0" w:line="240" w:lineRule="auto"/>
        <w:ind w:firstLine="680"/>
        <w:jc w:val="both"/>
      </w:pPr>
      <w:r w:rsidRPr="00F35540">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5540" w:rsidRDefault="00263D42" w:rsidP="00263D42">
      <w:pPr>
        <w:spacing w:after="0" w:line="240" w:lineRule="auto"/>
        <w:ind w:firstLine="680"/>
        <w:jc w:val="both"/>
      </w:pPr>
      <w:r w:rsidRPr="00F35540">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5540" w:rsidRDefault="00263D42" w:rsidP="00263D42">
      <w:pPr>
        <w:spacing w:after="0" w:line="240" w:lineRule="auto"/>
        <w:ind w:firstLine="680"/>
        <w:jc w:val="both"/>
      </w:pPr>
      <w:r w:rsidRPr="00F35540">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5540" w:rsidRDefault="00263D42" w:rsidP="00263D42">
      <w:pPr>
        <w:spacing w:after="0" w:line="240" w:lineRule="auto"/>
        <w:ind w:firstLine="680"/>
        <w:jc w:val="both"/>
      </w:pPr>
      <w:r w:rsidRPr="00F35540">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5540" w:rsidRDefault="00263D42" w:rsidP="00263D42">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5540" w:rsidRDefault="00263D42" w:rsidP="00263D42">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5540" w:rsidRDefault="00263D42" w:rsidP="00263D42">
      <w:pPr>
        <w:spacing w:after="0" w:line="240" w:lineRule="auto"/>
        <w:ind w:firstLine="680"/>
        <w:jc w:val="both"/>
      </w:pPr>
      <w:r w:rsidRPr="00F35540">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5540" w:rsidRDefault="00263D42" w:rsidP="00263D42">
      <w:pPr>
        <w:spacing w:after="0" w:line="240" w:lineRule="auto"/>
        <w:ind w:firstLine="680"/>
        <w:jc w:val="both"/>
      </w:pPr>
      <w:r w:rsidRPr="00F35540">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5540" w:rsidRDefault="00263D42" w:rsidP="00263D42">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5540" w:rsidRDefault="00263D42" w:rsidP="00263D42">
      <w:pPr>
        <w:spacing w:after="0" w:line="240" w:lineRule="auto"/>
        <w:ind w:firstLine="680"/>
        <w:jc w:val="both"/>
      </w:pPr>
      <w:r w:rsidRPr="00F35540">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5540" w:rsidRDefault="00263D42" w:rsidP="00263D42">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5540" w:rsidRDefault="00263D42" w:rsidP="00263D42">
      <w:pPr>
        <w:spacing w:after="0" w:line="240" w:lineRule="auto"/>
        <w:ind w:firstLine="680"/>
        <w:jc w:val="both"/>
      </w:pPr>
      <w:r w:rsidRPr="00F35540">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F35540" w:rsidRDefault="00263D42" w:rsidP="00263D42">
      <w:pPr>
        <w:spacing w:after="0" w:line="240" w:lineRule="auto"/>
        <w:ind w:firstLine="680"/>
        <w:jc w:val="both"/>
      </w:pPr>
      <w:r w:rsidRPr="00F35540">
        <w:t>1</w:t>
      </w:r>
      <w:r w:rsidR="00906AC5">
        <w:t>4</w:t>
      </w:r>
      <w:r w:rsidRPr="00F35540">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F35540" w:rsidRDefault="00263D42" w:rsidP="00263D42">
      <w:pPr>
        <w:spacing w:after="0" w:line="240" w:lineRule="auto"/>
        <w:ind w:firstLine="680"/>
        <w:jc w:val="both"/>
      </w:pPr>
      <w:r w:rsidRPr="00F35540">
        <w:t>1</w:t>
      </w:r>
      <w:r w:rsidR="00906AC5">
        <w:t>5</w:t>
      </w:r>
      <w:r w:rsidRPr="00F35540">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F35540" w:rsidRDefault="00263D42" w:rsidP="00263D42">
      <w:pPr>
        <w:spacing w:after="0" w:line="240" w:lineRule="auto"/>
        <w:ind w:firstLine="680"/>
        <w:jc w:val="both"/>
      </w:pPr>
      <w:r w:rsidRPr="00F35540">
        <w:t>1</w:t>
      </w:r>
      <w:r w:rsidR="00906AC5">
        <w:t>6</w:t>
      </w:r>
      <w:r w:rsidRPr="00F35540">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F35540" w:rsidRDefault="00263D42" w:rsidP="00263D42">
      <w:pPr>
        <w:spacing w:after="0" w:line="240" w:lineRule="auto"/>
        <w:ind w:firstLine="680"/>
        <w:jc w:val="both"/>
      </w:pPr>
      <w:r w:rsidRPr="00F35540">
        <w:t>1</w:t>
      </w:r>
      <w:r w:rsidR="00906AC5">
        <w:t>7</w:t>
      </w:r>
      <w:r w:rsidRPr="00F35540">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F35540" w:rsidRDefault="00263D42" w:rsidP="00263D42">
      <w:pPr>
        <w:spacing w:after="0" w:line="240" w:lineRule="auto"/>
        <w:ind w:firstLine="680"/>
        <w:jc w:val="both"/>
      </w:pPr>
      <w:r w:rsidRPr="00F35540">
        <w:t>1</w:t>
      </w:r>
      <w:r w:rsidR="00906AC5">
        <w:t>8</w:t>
      </w:r>
      <w:r w:rsidRPr="00F35540">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F35540" w:rsidRDefault="00906AC5" w:rsidP="00263D42">
      <w:pPr>
        <w:spacing w:after="0" w:line="240" w:lineRule="auto"/>
        <w:ind w:firstLine="680"/>
        <w:jc w:val="both"/>
      </w:pPr>
      <w:r>
        <w:t>19</w:t>
      </w:r>
      <w:r w:rsidR="00263D42" w:rsidRPr="00F35540">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F35540" w:rsidRDefault="00263D42" w:rsidP="00263D42">
      <w:pPr>
        <w:spacing w:after="0" w:line="240" w:lineRule="auto"/>
        <w:ind w:firstLine="680"/>
        <w:jc w:val="both"/>
      </w:pPr>
      <w:r w:rsidRPr="00F35540">
        <w:t>2</w:t>
      </w:r>
      <w:r w:rsidR="00906AC5">
        <w:t>0</w:t>
      </w:r>
      <w:r w:rsidRPr="00F35540">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F35540" w:rsidRDefault="00263D42" w:rsidP="00263D42">
      <w:pPr>
        <w:spacing w:after="0" w:line="240" w:lineRule="auto"/>
        <w:ind w:firstLine="680"/>
        <w:jc w:val="both"/>
      </w:pPr>
      <w:r w:rsidRPr="00F35540">
        <w:t>2</w:t>
      </w:r>
      <w:r w:rsidR="00906AC5">
        <w:t>1</w:t>
      </w:r>
      <w:r w:rsidRPr="00F35540">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5540" w:rsidRDefault="00263D42" w:rsidP="00263D42">
      <w:pPr>
        <w:spacing w:after="0" w:line="240" w:lineRule="auto"/>
        <w:ind w:firstLine="680"/>
        <w:jc w:val="both"/>
        <w:rPr>
          <w:szCs w:val="24"/>
        </w:rPr>
      </w:pPr>
    </w:p>
    <w:p w14:paraId="3011D953" w14:textId="77777777" w:rsidR="00263D42" w:rsidRPr="00F35540" w:rsidRDefault="00263D42" w:rsidP="00263D42">
      <w:pPr>
        <w:pStyle w:val="4"/>
        <w:jc w:val="both"/>
        <w:rPr>
          <w:b w:val="0"/>
        </w:rPr>
      </w:pPr>
      <w:bookmarkStart w:id="57" w:name="_Toc158646625"/>
      <w:r w:rsidRPr="00F35540">
        <w:t>Статья 2</w:t>
      </w:r>
      <w:r w:rsidRPr="00263D42">
        <w:t>6</w:t>
      </w:r>
      <w:r w:rsidRPr="00F35540">
        <w:t>. Особенности подготовки документации по планировке территории применительно к территории поселения.</w:t>
      </w:r>
      <w:bookmarkEnd w:id="57"/>
    </w:p>
    <w:p w14:paraId="37CB2177" w14:textId="77777777" w:rsidR="00263D42" w:rsidRPr="00F35540" w:rsidRDefault="00263D42" w:rsidP="00263D42">
      <w:pPr>
        <w:spacing w:after="0" w:line="240" w:lineRule="auto"/>
        <w:ind w:firstLine="680"/>
        <w:jc w:val="both"/>
        <w:rPr>
          <w:b/>
          <w:szCs w:val="24"/>
        </w:rPr>
      </w:pPr>
    </w:p>
    <w:p w14:paraId="06CFA3AE" w14:textId="77777777" w:rsidR="00263D42" w:rsidRPr="00F35540" w:rsidRDefault="00263D42" w:rsidP="00263D42">
      <w:pPr>
        <w:spacing w:after="0" w:line="240" w:lineRule="auto"/>
        <w:ind w:firstLine="680"/>
        <w:jc w:val="both"/>
        <w:rPr>
          <w:szCs w:val="24"/>
        </w:rPr>
      </w:pPr>
      <w:r w:rsidRPr="00F35540">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0831CBCB" w:rsidR="00263D42" w:rsidRPr="00F35540" w:rsidRDefault="00263D42" w:rsidP="00263D42">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AB13D5">
        <w:rPr>
          <w:szCs w:val="24"/>
        </w:rPr>
        <w:t>Киевское</w:t>
      </w:r>
      <w:r>
        <w:rPr>
          <w:szCs w:val="24"/>
        </w:rPr>
        <w:t xml:space="preserve"> </w:t>
      </w:r>
      <w:r w:rsidRPr="00F35540">
        <w:rPr>
          <w:szCs w:val="24"/>
        </w:rPr>
        <w:t>сельское поселение (при наличии официального сайта) в сети "Интернет".</w:t>
      </w:r>
    </w:p>
    <w:p w14:paraId="7D8B9D40" w14:textId="77777777" w:rsidR="00263D42" w:rsidRPr="00F35540" w:rsidRDefault="00263D42" w:rsidP="00263D42">
      <w:pPr>
        <w:spacing w:after="0" w:line="240" w:lineRule="auto"/>
        <w:ind w:firstLine="680"/>
        <w:jc w:val="both"/>
        <w:rPr>
          <w:szCs w:val="24"/>
        </w:rPr>
      </w:pPr>
      <w:r w:rsidRPr="00F35540">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5540" w:rsidRDefault="00263D42" w:rsidP="00263D42">
      <w:pPr>
        <w:spacing w:after="0" w:line="240" w:lineRule="auto"/>
        <w:ind w:firstLine="680"/>
        <w:jc w:val="both"/>
        <w:rPr>
          <w:szCs w:val="24"/>
        </w:rPr>
      </w:pPr>
      <w:r w:rsidRPr="00F35540">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5540" w:rsidRDefault="00263D42" w:rsidP="00263D42">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F35540">
          <w:rPr>
            <w:rStyle w:val="ad"/>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5540" w:rsidRDefault="00263D42" w:rsidP="00263D42">
      <w:pPr>
        <w:spacing w:after="0" w:line="240" w:lineRule="auto"/>
        <w:ind w:firstLine="680"/>
        <w:jc w:val="both"/>
        <w:rPr>
          <w:szCs w:val="24"/>
        </w:rPr>
      </w:pPr>
      <w:r w:rsidRPr="00F35540">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5540" w:rsidRDefault="00263D42" w:rsidP="00263D42">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5540" w:rsidRDefault="00263D42" w:rsidP="00263D42">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5540" w:rsidRDefault="00263D42" w:rsidP="00263D42">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1A704B76" w14:textId="77777777" w:rsidR="00263D42" w:rsidRPr="00F35540" w:rsidRDefault="00263D42" w:rsidP="00263D42">
      <w:pPr>
        <w:spacing w:after="0" w:line="240" w:lineRule="auto"/>
        <w:ind w:firstLine="680"/>
        <w:jc w:val="both"/>
        <w:rPr>
          <w:szCs w:val="24"/>
        </w:rPr>
      </w:pPr>
      <w:r w:rsidRPr="00F35540">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065F8D3F" w:rsidR="00263D42" w:rsidRPr="00F35540" w:rsidRDefault="00263D42" w:rsidP="00263D42">
      <w:pPr>
        <w:spacing w:after="0" w:line="240" w:lineRule="auto"/>
        <w:ind w:firstLine="680"/>
        <w:jc w:val="both"/>
        <w:rPr>
          <w:szCs w:val="24"/>
        </w:rPr>
      </w:pPr>
      <w:r w:rsidRPr="00F35540">
        <w:rPr>
          <w:szCs w:val="24"/>
        </w:rPr>
        <w:t xml:space="preserve">7. Срок проведения публичных слушаний со дня оповещения жителей муниципального образования </w:t>
      </w:r>
      <w:r w:rsidR="00AB13D5">
        <w:rPr>
          <w:szCs w:val="24"/>
        </w:rPr>
        <w:t>Киевское</w:t>
      </w:r>
      <w:r w:rsidRPr="00F35540">
        <w:rPr>
          <w:szCs w:val="24"/>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5540" w:rsidRDefault="00263D42" w:rsidP="00263D42">
      <w:pPr>
        <w:spacing w:after="0" w:line="240" w:lineRule="auto"/>
        <w:ind w:firstLine="680"/>
        <w:jc w:val="both"/>
        <w:rPr>
          <w:rStyle w:val="blk"/>
        </w:rPr>
      </w:pPr>
      <w:r w:rsidRPr="00F35540">
        <w:rPr>
          <w:szCs w:val="24"/>
        </w:rPr>
        <w:t>8. О</w:t>
      </w:r>
      <w:r w:rsidRPr="00F35540">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F35540">
          <w:rPr>
            <w:rStyle w:val="ad"/>
            <w:color w:val="auto"/>
            <w:szCs w:val="24"/>
            <w:u w:val="none"/>
          </w:rPr>
          <w:t>части 4</w:t>
        </w:r>
      </w:hyperlink>
      <w:r w:rsidRPr="00F35540">
        <w:rPr>
          <w:rStyle w:val="blk"/>
          <w:szCs w:val="24"/>
        </w:rPr>
        <w:t xml:space="preserve"> настоящей статьи</w:t>
      </w:r>
      <w:r w:rsidRPr="00F35540">
        <w:rPr>
          <w:rStyle w:val="blk"/>
        </w:rPr>
        <w:t>.</w:t>
      </w:r>
    </w:p>
    <w:p w14:paraId="45D4365F" w14:textId="77777777" w:rsidR="00263D42" w:rsidRPr="00F35540" w:rsidRDefault="00263D42" w:rsidP="00263D42">
      <w:pPr>
        <w:spacing w:after="0" w:line="240" w:lineRule="auto"/>
        <w:ind w:firstLine="680"/>
        <w:jc w:val="both"/>
        <w:rPr>
          <w:szCs w:val="24"/>
        </w:rPr>
      </w:pPr>
      <w:r w:rsidRPr="00F35540">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5540" w:rsidRDefault="00263D42" w:rsidP="00263D42">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7AB3896B" w:rsidR="00263D42" w:rsidRPr="00F35540" w:rsidRDefault="00263D42" w:rsidP="00263D42">
      <w:pPr>
        <w:spacing w:after="0" w:line="240" w:lineRule="auto"/>
        <w:ind w:firstLine="680"/>
        <w:jc w:val="both"/>
        <w:rPr>
          <w:szCs w:val="24"/>
        </w:rPr>
      </w:pPr>
      <w:r w:rsidRPr="00F35540">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AB13D5">
        <w:rPr>
          <w:szCs w:val="24"/>
        </w:rPr>
        <w:t>Киевское</w:t>
      </w:r>
      <w:r w:rsidRPr="00F35540">
        <w:rPr>
          <w:szCs w:val="24"/>
        </w:rPr>
        <w:t xml:space="preserve"> сельское поселение (при наличии официального сайта муниципального образования) в сети "Интернет".</w:t>
      </w:r>
    </w:p>
    <w:p w14:paraId="166F3573" w14:textId="77777777" w:rsidR="00263D42" w:rsidRPr="00F35540" w:rsidRDefault="00263D42" w:rsidP="00263D42">
      <w:pPr>
        <w:pStyle w:val="aff6"/>
        <w:ind w:firstLine="680"/>
        <w:jc w:val="both"/>
      </w:pPr>
    </w:p>
    <w:p w14:paraId="4362405D" w14:textId="77777777" w:rsidR="00263D42" w:rsidRDefault="00263D42" w:rsidP="00263D42">
      <w:pPr>
        <w:pStyle w:val="4"/>
      </w:pPr>
      <w:bookmarkStart w:id="58" w:name="_Toc158646626"/>
      <w:r w:rsidRPr="00AD2C01">
        <w:t xml:space="preserve">Статья </w:t>
      </w:r>
      <w:r>
        <w:t>2</w:t>
      </w:r>
      <w:r w:rsidRPr="00263D42">
        <w:t>7</w:t>
      </w:r>
      <w:r w:rsidRPr="00AD2C01">
        <w:t>. Архитектурно-градостроительный облик объекта капитального строительства</w:t>
      </w:r>
      <w:bookmarkEnd w:id="58"/>
    </w:p>
    <w:p w14:paraId="2B4C037B" w14:textId="77777777" w:rsidR="00263D42" w:rsidRPr="004725DB" w:rsidRDefault="00263D42" w:rsidP="00263D42">
      <w:pPr>
        <w:spacing w:after="0" w:line="240" w:lineRule="auto"/>
        <w:rPr>
          <w:lang w:eastAsia="zh-CN"/>
        </w:rPr>
      </w:pPr>
    </w:p>
    <w:p w14:paraId="1E2E5B67"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247440" w:rsidRDefault="00263D42" w:rsidP="00263D42">
      <w:pPr>
        <w:pStyle w:val="4"/>
      </w:pPr>
      <w:bookmarkStart w:id="59" w:name="_Toc158646627"/>
      <w:r w:rsidRPr="00247440">
        <w:t xml:space="preserve">Статья </w:t>
      </w:r>
      <w:r w:rsidRPr="00263D42">
        <w:t>28</w:t>
      </w:r>
      <w:r w:rsidRPr="00247440">
        <w:t>. Правила согласования архитектурно-градостроительного облика объекта капитального строительства</w:t>
      </w:r>
      <w:bookmarkEnd w:id="59"/>
    </w:p>
    <w:p w14:paraId="2A7E7D91" w14:textId="77777777" w:rsidR="00263D42" w:rsidRPr="00247440"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247440" w:rsidRDefault="00263D42" w:rsidP="00263D42">
      <w:pPr>
        <w:jc w:val="center"/>
        <w:rPr>
          <w:b/>
          <w:lang w:eastAsia="ru-RU"/>
        </w:rPr>
      </w:pPr>
      <w:r w:rsidRPr="00247440">
        <w:rPr>
          <w:b/>
          <w:lang w:eastAsia="ru-RU"/>
        </w:rPr>
        <w:t>I. Общие положения</w:t>
      </w:r>
    </w:p>
    <w:p w14:paraId="1A0B1098"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247440">
          <w:rPr>
            <w:rFonts w:ascii="Times New Roman CYR" w:eastAsiaTheme="minorEastAsia" w:hAnsi="Times New Roman CYR" w:cs="Times New Roman CYR"/>
            <w:szCs w:val="24"/>
            <w:lang w:eastAsia="ru-RU"/>
          </w:rPr>
          <w:t>пунктах 1 - 4 части 2 статьи 40</w:t>
        </w:r>
      </w:hyperlink>
      <w:hyperlink r:id="rId101" w:history="1">
        <w:r w:rsidRPr="00247440">
          <w:rPr>
            <w:rFonts w:ascii="Times New Roman CYR" w:eastAsiaTheme="minorEastAsia" w:hAnsi="Times New Roman CYR" w:cs="Times New Roman CYR"/>
            <w:szCs w:val="24"/>
            <w:vertAlign w:val="superscript"/>
            <w:lang w:eastAsia="ru-RU"/>
          </w:rPr>
          <w:t> 1</w:t>
        </w:r>
      </w:hyperlink>
      <w:hyperlink r:id="rId102"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в) подземных сооружений;</w:t>
      </w:r>
    </w:p>
    <w:p w14:paraId="5BA4F974"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687B74E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4725DB" w:rsidRDefault="00263D42" w:rsidP="00263D42">
      <w:pPr>
        <w:jc w:val="center"/>
        <w:rPr>
          <w:b/>
          <w:lang w:eastAsia="ru-RU"/>
        </w:rPr>
      </w:pPr>
      <w:r w:rsidRPr="004725DB">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E02F51">
          <w:rPr>
            <w:rFonts w:ascii="Times New Roman CYR" w:eastAsiaTheme="minorEastAsia" w:hAnsi="Times New Roman CYR" w:cs="Times New Roman CYR"/>
            <w:color w:val="000000" w:themeColor="text1"/>
            <w:szCs w:val="24"/>
            <w:lang w:eastAsia="ru-RU"/>
          </w:rPr>
          <w:t>частью 1</w:t>
        </w:r>
      </w:hyperlink>
      <w:hyperlink r:id="rId104"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05"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06"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пояснительная записка;</w:t>
      </w:r>
    </w:p>
    <w:p w14:paraId="5FDBA0C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1D669B">
          <w:rPr>
            <w:rFonts w:ascii="Times New Roman CYR" w:eastAsiaTheme="minorEastAsia" w:hAnsi="Times New Roman CYR" w:cs="Times New Roman CYR"/>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Default="00263D42">
      <w:pPr>
        <w:rPr>
          <w:rFonts w:ascii="Times New Roman CYR" w:eastAsiaTheme="minorEastAsia" w:hAnsi="Times New Roman CYR" w:cs="Times New Roman CYR"/>
          <w:szCs w:val="24"/>
          <w:lang w:eastAsia="ru-RU"/>
        </w:rPr>
      </w:pPr>
      <w:r>
        <w:rPr>
          <w:rFonts w:ascii="Times New Roman CYR" w:eastAsiaTheme="minorEastAsia" w:hAnsi="Times New Roman CYR" w:cs="Times New Roman CYR"/>
          <w:szCs w:val="24"/>
          <w:lang w:eastAsia="ru-RU"/>
        </w:rPr>
        <w:br w:type="page"/>
      </w:r>
    </w:p>
    <w:p w14:paraId="1B1E59A1" w14:textId="56C4DD55" w:rsidR="00263D42" w:rsidRPr="00F35540" w:rsidRDefault="00263D42" w:rsidP="00263D42">
      <w:pPr>
        <w:pStyle w:val="2"/>
        <w:jc w:val="both"/>
      </w:pPr>
      <w:bookmarkStart w:id="60" w:name="_Toc158646628"/>
      <w:r w:rsidRPr="00F35540">
        <w:t>Глава 6. Положение о проведении</w:t>
      </w:r>
      <w:r w:rsidR="00BA031B">
        <w:t xml:space="preserve"> общественных обсуждений или </w:t>
      </w:r>
      <w:r w:rsidRPr="00F35540">
        <w:t xml:space="preserve"> публичных слушаний по вопросам землепользования и застройки.</w:t>
      </w:r>
      <w:bookmarkEnd w:id="60"/>
    </w:p>
    <w:p w14:paraId="7661468F" w14:textId="77777777" w:rsidR="00263D42" w:rsidRPr="00F35540" w:rsidRDefault="00263D42" w:rsidP="00263D42">
      <w:pPr>
        <w:spacing w:after="0" w:line="240" w:lineRule="auto"/>
        <w:ind w:firstLine="680"/>
        <w:jc w:val="both"/>
      </w:pPr>
    </w:p>
    <w:p w14:paraId="0CDCCA52" w14:textId="5807720A" w:rsidR="00263D42" w:rsidRDefault="00263D42" w:rsidP="00263D42">
      <w:pPr>
        <w:pStyle w:val="4"/>
        <w:jc w:val="both"/>
      </w:pPr>
      <w:bookmarkStart w:id="61" w:name="_Toc158646629"/>
      <w:r w:rsidRPr="00AC3119">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1D669B" w:rsidRDefault="001D669B" w:rsidP="001D669B">
      <w:pPr>
        <w:rPr>
          <w:lang w:eastAsia="zh-CN"/>
        </w:rPr>
      </w:pPr>
    </w:p>
    <w:p w14:paraId="0D4A74B3"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3893EC9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1DE9401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184C92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4C94015C"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Default="00263D42">
      <w:pPr>
        <w:rPr>
          <w:rFonts w:eastAsia="Times New Roman" w:cs="Times New Roman"/>
          <w:b/>
          <w:bCs/>
          <w:sz w:val="28"/>
          <w:szCs w:val="28"/>
          <w:lang w:eastAsia="zh-CN"/>
        </w:rPr>
      </w:pPr>
      <w:r>
        <w:rPr>
          <w:rFonts w:eastAsia="Times New Roman" w:cs="Times New Roman"/>
          <w:b/>
          <w:bCs/>
          <w:sz w:val="28"/>
          <w:szCs w:val="28"/>
          <w:lang w:eastAsia="zh-CN"/>
        </w:rPr>
        <w:br w:type="page"/>
      </w:r>
    </w:p>
    <w:p w14:paraId="7785A2B6" w14:textId="77777777" w:rsidR="00263D42" w:rsidRPr="00F35540" w:rsidRDefault="00263D42" w:rsidP="00263D42">
      <w:pPr>
        <w:pStyle w:val="2"/>
        <w:jc w:val="both"/>
      </w:pPr>
      <w:bookmarkStart w:id="62" w:name="_Toc158646630"/>
      <w:r w:rsidRPr="00F35540">
        <w:t>Глава 7. Внесение изменений в правила землепользования и застройки</w:t>
      </w:r>
      <w:bookmarkEnd w:id="62"/>
    </w:p>
    <w:p w14:paraId="5CC025A3" w14:textId="77777777" w:rsidR="00263D42" w:rsidRPr="00F35540" w:rsidRDefault="00263D42" w:rsidP="00263D42">
      <w:pPr>
        <w:spacing w:after="0" w:line="240" w:lineRule="auto"/>
        <w:ind w:firstLine="680"/>
        <w:jc w:val="both"/>
      </w:pPr>
    </w:p>
    <w:p w14:paraId="5270D26E" w14:textId="77777777" w:rsidR="00263D42" w:rsidRPr="00F35540" w:rsidRDefault="00263D42" w:rsidP="00263D42">
      <w:pPr>
        <w:pStyle w:val="4"/>
        <w:jc w:val="both"/>
        <w:rPr>
          <w:b w:val="0"/>
        </w:rPr>
      </w:pPr>
      <w:bookmarkStart w:id="63" w:name="_Toc158646631"/>
      <w:r w:rsidRPr="00F35540">
        <w:t>Статья 3</w:t>
      </w:r>
      <w:r w:rsidRPr="00263D42">
        <w:t>0</w:t>
      </w:r>
      <w:r w:rsidRPr="00F35540">
        <w:t>. Порядок и основания для внесения изменений в правила землепользования и застройки</w:t>
      </w:r>
      <w:bookmarkEnd w:id="63"/>
    </w:p>
    <w:p w14:paraId="4D45953C" w14:textId="77777777" w:rsidR="00263D42" w:rsidRPr="00F35540" w:rsidRDefault="00263D42" w:rsidP="00263D42">
      <w:pPr>
        <w:spacing w:after="0" w:line="240" w:lineRule="auto"/>
        <w:ind w:firstLine="680"/>
        <w:jc w:val="both"/>
      </w:pPr>
    </w:p>
    <w:p w14:paraId="017AFF62" w14:textId="77777777" w:rsidR="00263D42" w:rsidRPr="00F35540" w:rsidRDefault="00263D42" w:rsidP="00263D42">
      <w:pPr>
        <w:spacing w:after="0" w:line="240" w:lineRule="auto"/>
        <w:ind w:firstLine="680"/>
        <w:jc w:val="both"/>
        <w:rPr>
          <w:szCs w:val="24"/>
        </w:rPr>
      </w:pPr>
      <w:r w:rsidRPr="00F35540">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5FA9FE2E" w:rsidR="00263D42" w:rsidRPr="00F35540" w:rsidRDefault="00263D42" w:rsidP="00263D42">
      <w:pPr>
        <w:spacing w:after="0" w:line="240" w:lineRule="auto"/>
        <w:ind w:firstLine="680"/>
        <w:jc w:val="both"/>
        <w:rPr>
          <w:szCs w:val="24"/>
        </w:rPr>
      </w:pPr>
      <w:r w:rsidRPr="00F35540">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AB13D5">
        <w:rPr>
          <w:szCs w:val="24"/>
        </w:rPr>
        <w:t>Киевского</w:t>
      </w:r>
      <w:r w:rsidRPr="00F35540">
        <w:rPr>
          <w:szCs w:val="24"/>
        </w:rPr>
        <w:t xml:space="preserve"> сельского поселения являются:</w:t>
      </w:r>
    </w:p>
    <w:p w14:paraId="3E505604" w14:textId="77777777" w:rsidR="00263D42" w:rsidRPr="00F35540" w:rsidRDefault="00263D42" w:rsidP="00263D42">
      <w:pPr>
        <w:spacing w:after="0" w:line="240" w:lineRule="auto"/>
        <w:ind w:firstLine="680"/>
        <w:jc w:val="both"/>
        <w:rPr>
          <w:szCs w:val="24"/>
        </w:rPr>
      </w:pPr>
      <w:r w:rsidRPr="00F35540">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F35540" w:rsidRDefault="00263D42" w:rsidP="00263D42">
      <w:pPr>
        <w:spacing w:after="0" w:line="240" w:lineRule="auto"/>
        <w:ind w:firstLine="680"/>
        <w:jc w:val="both"/>
        <w:rPr>
          <w:szCs w:val="24"/>
        </w:rPr>
      </w:pPr>
      <w:r w:rsidRPr="00F35540">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F35540" w:rsidRDefault="00263D42" w:rsidP="00263D42">
      <w:pPr>
        <w:spacing w:after="0" w:line="240" w:lineRule="auto"/>
        <w:ind w:firstLine="680"/>
        <w:jc w:val="both"/>
        <w:rPr>
          <w:szCs w:val="24"/>
        </w:rPr>
      </w:pPr>
      <w:r w:rsidRPr="00F35540">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F35540" w:rsidRDefault="00263D42" w:rsidP="00263D42">
      <w:pPr>
        <w:spacing w:after="0" w:line="240" w:lineRule="auto"/>
        <w:ind w:firstLine="680"/>
        <w:jc w:val="both"/>
        <w:rPr>
          <w:szCs w:val="24"/>
        </w:rPr>
      </w:pPr>
      <w:r w:rsidRPr="00F35540">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F35540" w:rsidRDefault="00263D42" w:rsidP="00263D42">
      <w:pPr>
        <w:spacing w:after="0" w:line="240" w:lineRule="auto"/>
        <w:ind w:firstLine="680"/>
        <w:jc w:val="both"/>
        <w:rPr>
          <w:szCs w:val="24"/>
        </w:rPr>
      </w:pPr>
      <w:r w:rsidRPr="00F35540">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F35540" w:rsidRDefault="00263D42" w:rsidP="00263D42">
      <w:pPr>
        <w:spacing w:after="0" w:line="240" w:lineRule="auto"/>
        <w:ind w:firstLine="680"/>
        <w:jc w:val="both"/>
        <w:rPr>
          <w:rStyle w:val="blk"/>
          <w:szCs w:val="24"/>
        </w:rPr>
      </w:pPr>
      <w:r w:rsidRPr="00F35540">
        <w:rPr>
          <w:rStyle w:val="blk"/>
          <w:szCs w:val="24"/>
        </w:rPr>
        <w:t>6) принятие решения о комплексном развитии территории;</w:t>
      </w:r>
    </w:p>
    <w:p w14:paraId="09B83EB0" w14:textId="77777777" w:rsidR="00263D42" w:rsidRPr="00F35540" w:rsidRDefault="00263D42" w:rsidP="00263D42">
      <w:pPr>
        <w:spacing w:after="0" w:line="240" w:lineRule="auto"/>
        <w:ind w:firstLine="680"/>
        <w:jc w:val="both"/>
        <w:rPr>
          <w:szCs w:val="24"/>
        </w:rPr>
      </w:pPr>
      <w:r w:rsidRPr="00F35540">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F35540" w:rsidRDefault="00263D42" w:rsidP="00263D42">
      <w:pPr>
        <w:spacing w:after="0" w:line="240" w:lineRule="auto"/>
        <w:ind w:firstLine="680"/>
        <w:jc w:val="both"/>
        <w:rPr>
          <w:szCs w:val="24"/>
        </w:rPr>
      </w:pPr>
      <w:r w:rsidRPr="00F35540">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F35540" w:rsidRDefault="00263D42" w:rsidP="00263D42">
      <w:pPr>
        <w:spacing w:after="0" w:line="240" w:lineRule="auto"/>
        <w:ind w:firstLine="680"/>
        <w:jc w:val="both"/>
        <w:rPr>
          <w:szCs w:val="24"/>
        </w:rPr>
      </w:pPr>
      <w:r w:rsidRPr="00F35540">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F35540" w:rsidRDefault="00263D42" w:rsidP="00263D42">
      <w:pPr>
        <w:spacing w:after="0" w:line="240" w:lineRule="auto"/>
        <w:ind w:firstLine="680"/>
        <w:jc w:val="both"/>
        <w:rPr>
          <w:szCs w:val="24"/>
        </w:rPr>
      </w:pPr>
      <w:r w:rsidRPr="00F35540">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F35540" w:rsidRDefault="00263D42" w:rsidP="00263D42">
      <w:pPr>
        <w:spacing w:after="0" w:line="240" w:lineRule="auto"/>
        <w:ind w:firstLine="680"/>
        <w:jc w:val="both"/>
        <w:rPr>
          <w:szCs w:val="24"/>
        </w:rPr>
      </w:pPr>
      <w:r w:rsidRPr="00F35540">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F35540" w:rsidRDefault="00263D42" w:rsidP="00263D42">
      <w:pPr>
        <w:spacing w:after="0" w:line="240" w:lineRule="auto"/>
        <w:ind w:firstLine="680"/>
        <w:jc w:val="both"/>
        <w:rPr>
          <w:szCs w:val="24"/>
        </w:rPr>
      </w:pPr>
      <w:r w:rsidRPr="00F35540">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F35540" w:rsidRDefault="00263D42" w:rsidP="00263D42">
      <w:pPr>
        <w:spacing w:after="0" w:line="240" w:lineRule="auto"/>
        <w:ind w:firstLine="680"/>
        <w:jc w:val="both"/>
        <w:rPr>
          <w:szCs w:val="24"/>
        </w:rPr>
      </w:pPr>
      <w:r w:rsidRPr="00F35540">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F35540" w:rsidRDefault="00263D42" w:rsidP="00263D42">
      <w:pPr>
        <w:spacing w:after="0" w:line="240" w:lineRule="auto"/>
        <w:ind w:firstLine="680"/>
        <w:jc w:val="both"/>
        <w:rPr>
          <w:szCs w:val="24"/>
        </w:rPr>
      </w:pPr>
      <w:r w:rsidRPr="00F35540">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F35540" w:rsidRDefault="00263D42" w:rsidP="00263D42">
      <w:pPr>
        <w:spacing w:after="0" w:line="240" w:lineRule="auto"/>
        <w:ind w:firstLine="680"/>
        <w:jc w:val="both"/>
        <w:rPr>
          <w:rStyle w:val="blk"/>
          <w:szCs w:val="24"/>
        </w:rPr>
      </w:pPr>
      <w:r w:rsidRPr="00F35540">
        <w:rPr>
          <w:rStyle w:val="blk"/>
          <w:szCs w:val="24"/>
        </w:rPr>
        <w:t>6)</w:t>
      </w:r>
      <w:r w:rsidRPr="00F35540">
        <w:t xml:space="preserve"> </w:t>
      </w:r>
      <w:r w:rsidRPr="00F35540">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F35540" w:rsidRDefault="00263D42" w:rsidP="00263D42">
      <w:pPr>
        <w:spacing w:after="0" w:line="240" w:lineRule="auto"/>
        <w:ind w:firstLine="680"/>
        <w:jc w:val="both"/>
        <w:rPr>
          <w:rStyle w:val="blk"/>
          <w:szCs w:val="24"/>
        </w:rPr>
      </w:pPr>
      <w:r w:rsidRPr="00F35540">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F35540" w:rsidRDefault="00263D42" w:rsidP="00263D42">
      <w:pPr>
        <w:spacing w:after="0" w:line="240" w:lineRule="auto"/>
        <w:ind w:firstLine="680"/>
        <w:jc w:val="both"/>
        <w:rPr>
          <w:szCs w:val="24"/>
        </w:rPr>
      </w:pPr>
      <w:r w:rsidRPr="00F35540">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F35540" w:rsidRDefault="00263D42" w:rsidP="00263D42">
      <w:pPr>
        <w:spacing w:after="0" w:line="240" w:lineRule="auto"/>
        <w:ind w:firstLine="680"/>
        <w:jc w:val="both"/>
        <w:rPr>
          <w:szCs w:val="24"/>
        </w:rPr>
      </w:pPr>
      <w:r w:rsidRPr="00F35540">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F35540" w:rsidRDefault="00263D42" w:rsidP="00263D42">
      <w:pPr>
        <w:spacing w:after="0" w:line="240" w:lineRule="auto"/>
        <w:ind w:firstLine="680"/>
        <w:jc w:val="both"/>
        <w:rPr>
          <w:szCs w:val="24"/>
        </w:rPr>
      </w:pPr>
      <w:r w:rsidRPr="00F35540">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F35540" w:rsidRDefault="00263D42" w:rsidP="00263D42">
      <w:pPr>
        <w:spacing w:after="0" w:line="240" w:lineRule="auto"/>
        <w:ind w:firstLine="680"/>
        <w:jc w:val="both"/>
        <w:rPr>
          <w:szCs w:val="24"/>
        </w:rPr>
      </w:pPr>
      <w:r w:rsidRPr="00F35540">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F35540" w:rsidRDefault="00263D42" w:rsidP="00263D42">
      <w:pPr>
        <w:spacing w:after="0" w:line="240" w:lineRule="auto"/>
        <w:ind w:firstLine="680"/>
        <w:jc w:val="both"/>
        <w:rPr>
          <w:szCs w:val="24"/>
        </w:rPr>
      </w:pPr>
      <w:r w:rsidRPr="00F35540">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F35540" w:rsidRDefault="00263D42" w:rsidP="00263D42">
      <w:pPr>
        <w:spacing w:after="0" w:line="240" w:lineRule="auto"/>
        <w:ind w:firstLine="680"/>
        <w:jc w:val="both"/>
        <w:rPr>
          <w:szCs w:val="24"/>
        </w:rPr>
      </w:pPr>
      <w:r w:rsidRPr="00F35540">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F35540" w:rsidRDefault="00263D42" w:rsidP="00263D42">
      <w:pPr>
        <w:spacing w:after="0" w:line="240" w:lineRule="auto"/>
        <w:ind w:firstLine="680"/>
        <w:jc w:val="both"/>
        <w:rPr>
          <w:szCs w:val="24"/>
        </w:rPr>
      </w:pPr>
      <w:r w:rsidRPr="00F35540">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F35540" w:rsidRDefault="00263D42" w:rsidP="00263D42">
      <w:pPr>
        <w:spacing w:after="0" w:line="240" w:lineRule="auto"/>
        <w:ind w:firstLine="680"/>
        <w:jc w:val="both"/>
        <w:rPr>
          <w:szCs w:val="24"/>
        </w:rPr>
      </w:pPr>
      <w:r w:rsidRPr="00F35540">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F35540" w:rsidRDefault="00263D42" w:rsidP="00263D42">
      <w:pPr>
        <w:spacing w:after="0" w:line="240" w:lineRule="auto"/>
        <w:ind w:firstLine="680"/>
        <w:jc w:val="both"/>
        <w:rPr>
          <w:szCs w:val="24"/>
        </w:rPr>
      </w:pPr>
      <w:r w:rsidRPr="00F35540">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F35540" w:rsidRDefault="00263D42" w:rsidP="00263D42">
      <w:pPr>
        <w:spacing w:after="0" w:line="240" w:lineRule="auto"/>
        <w:ind w:firstLine="680"/>
        <w:jc w:val="both"/>
        <w:rPr>
          <w:szCs w:val="24"/>
        </w:rPr>
      </w:pPr>
      <w:r w:rsidRPr="00F35540">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F35540" w:rsidRDefault="00263D42" w:rsidP="00263D42">
      <w:pPr>
        <w:spacing w:after="0" w:line="240" w:lineRule="auto"/>
        <w:ind w:firstLine="680"/>
        <w:jc w:val="both"/>
        <w:rPr>
          <w:szCs w:val="24"/>
        </w:rPr>
      </w:pPr>
      <w:r w:rsidRPr="00F35540">
        <w:rPr>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F35540" w:rsidRDefault="00263D42" w:rsidP="00263D42">
      <w:pPr>
        <w:spacing w:after="0" w:line="240" w:lineRule="auto"/>
        <w:ind w:firstLine="680"/>
        <w:jc w:val="both"/>
        <w:rPr>
          <w:szCs w:val="24"/>
        </w:rPr>
      </w:pPr>
      <w:r w:rsidRPr="00F35540">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F35540" w:rsidRDefault="00263D42" w:rsidP="00263D42">
      <w:pPr>
        <w:spacing w:after="0" w:line="240" w:lineRule="auto"/>
        <w:ind w:firstLine="680"/>
        <w:jc w:val="both"/>
        <w:rPr>
          <w:szCs w:val="24"/>
        </w:rPr>
      </w:pPr>
      <w:r w:rsidRPr="00F35540">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F35540" w:rsidRDefault="00263D42" w:rsidP="00263D42">
      <w:pPr>
        <w:spacing w:after="0" w:line="240" w:lineRule="auto"/>
        <w:ind w:firstLine="680"/>
        <w:jc w:val="both"/>
        <w:rPr>
          <w:szCs w:val="24"/>
        </w:rPr>
      </w:pPr>
      <w:r w:rsidRPr="00F35540">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F35540" w:rsidRDefault="00263D42" w:rsidP="00263D42">
      <w:pPr>
        <w:spacing w:after="0" w:line="240" w:lineRule="auto"/>
        <w:ind w:firstLine="680"/>
        <w:jc w:val="both"/>
        <w:rPr>
          <w:szCs w:val="24"/>
        </w:rPr>
      </w:pPr>
    </w:p>
    <w:p w14:paraId="00081EA5" w14:textId="77777777" w:rsidR="00263D42" w:rsidRPr="00F35540" w:rsidRDefault="00263D42" w:rsidP="00263D42">
      <w:pPr>
        <w:pStyle w:val="4"/>
        <w:jc w:val="both"/>
        <w:rPr>
          <w:b w:val="0"/>
        </w:rPr>
      </w:pPr>
      <w:bookmarkStart w:id="64" w:name="_Toc158646632"/>
      <w:r w:rsidRPr="00F35540">
        <w:t>Статья 3</w:t>
      </w:r>
      <w:r w:rsidRPr="00263D42">
        <w:t>1</w:t>
      </w:r>
      <w:r w:rsidRPr="00F35540">
        <w:t>. Внесение изменений в правила землепользования и застройки</w:t>
      </w:r>
      <w:bookmarkEnd w:id="64"/>
    </w:p>
    <w:p w14:paraId="528C52BE" w14:textId="77777777" w:rsidR="00263D42" w:rsidRPr="00F35540" w:rsidRDefault="00263D42" w:rsidP="00263D42">
      <w:pPr>
        <w:spacing w:after="0" w:line="240" w:lineRule="auto"/>
        <w:ind w:firstLine="680"/>
        <w:jc w:val="both"/>
      </w:pPr>
    </w:p>
    <w:p w14:paraId="6C4F22B5" w14:textId="77777777" w:rsidR="00263D42" w:rsidRPr="00F35540" w:rsidRDefault="00263D42" w:rsidP="00263D42">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4FC1EB93" w14:textId="77777777" w:rsidR="00263D42" w:rsidRPr="00F35540" w:rsidRDefault="00263D42" w:rsidP="00263D42">
      <w:pPr>
        <w:spacing w:after="0" w:line="240" w:lineRule="auto"/>
        <w:ind w:firstLine="680"/>
        <w:jc w:val="both"/>
        <w:rPr>
          <w:szCs w:val="24"/>
        </w:rPr>
      </w:pPr>
      <w:r w:rsidRPr="00F35540">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5540" w:rsidRDefault="00263D42" w:rsidP="00263D42">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5540" w:rsidRDefault="00263D42" w:rsidP="00263D42">
      <w:pPr>
        <w:spacing w:after="0" w:line="240" w:lineRule="auto"/>
        <w:ind w:firstLine="680"/>
        <w:jc w:val="both"/>
        <w:rPr>
          <w:szCs w:val="24"/>
        </w:rPr>
      </w:pPr>
      <w:r w:rsidRPr="00F35540">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5540" w:rsidRDefault="00263D42" w:rsidP="00263D42">
      <w:pPr>
        <w:spacing w:after="0" w:line="240" w:lineRule="auto"/>
        <w:ind w:firstLine="680"/>
        <w:jc w:val="both"/>
        <w:rPr>
          <w:szCs w:val="24"/>
        </w:rPr>
      </w:pPr>
      <w:r w:rsidRPr="00F35540">
        <w:rPr>
          <w:szCs w:val="24"/>
        </w:rPr>
        <w:t xml:space="preserve">3. Глава муниципального образования </w:t>
      </w:r>
      <w:r w:rsidRPr="0081413E">
        <w:rPr>
          <w:szCs w:val="24"/>
        </w:rPr>
        <w:t>Крымский район</w:t>
      </w:r>
      <w:r w:rsidRPr="00F35540">
        <w:rPr>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5540" w:rsidRDefault="00263D42" w:rsidP="00263D42">
      <w:pPr>
        <w:spacing w:after="0" w:line="240" w:lineRule="auto"/>
        <w:ind w:firstLine="680"/>
        <w:jc w:val="both"/>
        <w:rPr>
          <w:szCs w:val="24"/>
        </w:rPr>
      </w:pPr>
      <w:r w:rsidRPr="00F35540">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5540" w:rsidRDefault="00263D42" w:rsidP="00263D42">
      <w:pPr>
        <w:spacing w:after="0" w:line="240" w:lineRule="auto"/>
        <w:ind w:firstLine="680"/>
        <w:jc w:val="both"/>
        <w:rPr>
          <w:szCs w:val="24"/>
        </w:rPr>
      </w:pPr>
      <w:r w:rsidRPr="00F35540">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5540" w:rsidRDefault="00263D42" w:rsidP="00263D42">
      <w:pPr>
        <w:spacing w:after="0" w:line="240" w:lineRule="auto"/>
        <w:ind w:firstLine="680"/>
        <w:jc w:val="both"/>
        <w:rPr>
          <w:szCs w:val="24"/>
        </w:rPr>
      </w:pPr>
      <w:r w:rsidRPr="00F35540">
        <w:rPr>
          <w:rStyle w:val="blk"/>
          <w:szCs w:val="24"/>
        </w:rPr>
        <w:t xml:space="preserve">6. По результатам указанной в </w:t>
      </w:r>
      <w:hyperlink r:id="rId109" w:anchor="dst2899" w:history="1">
        <w:r w:rsidRPr="00F35540">
          <w:rPr>
            <w:rStyle w:val="ad"/>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F35540">
          <w:rPr>
            <w:rStyle w:val="ad"/>
            <w:color w:val="auto"/>
            <w:szCs w:val="24"/>
            <w:u w:val="none"/>
          </w:rPr>
          <w:t>части 5</w:t>
        </w:r>
      </w:hyperlink>
      <w:r w:rsidRPr="00F35540">
        <w:rPr>
          <w:rStyle w:val="blk"/>
          <w:szCs w:val="24"/>
        </w:rPr>
        <w:t xml:space="preserve"> настоящей статьи, в комиссию на доработку.</w:t>
      </w:r>
    </w:p>
    <w:p w14:paraId="20563115" w14:textId="77777777" w:rsidR="00263D42" w:rsidRPr="00F35540" w:rsidRDefault="00263D42" w:rsidP="00263D42">
      <w:pPr>
        <w:spacing w:after="0" w:line="240" w:lineRule="auto"/>
        <w:ind w:firstLine="680"/>
        <w:jc w:val="both"/>
        <w:rPr>
          <w:szCs w:val="24"/>
        </w:rPr>
      </w:pPr>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5540" w:rsidRDefault="00263D42" w:rsidP="00263D42">
      <w:pPr>
        <w:spacing w:after="0" w:line="240" w:lineRule="auto"/>
        <w:ind w:firstLine="680"/>
        <w:jc w:val="both"/>
        <w:rPr>
          <w:szCs w:val="24"/>
        </w:rPr>
      </w:pPr>
      <w:r w:rsidRPr="00F35540">
        <w:rPr>
          <w:rStyle w:val="blk"/>
          <w:szCs w:val="24"/>
        </w:rPr>
        <w:t>8.</w:t>
      </w:r>
      <w:r w:rsidRPr="00F46CA6">
        <w:rPr>
          <w:rStyle w:val="blk"/>
          <w:szCs w:val="24"/>
        </w:rPr>
        <w:t xml:space="preserve"> Общественные обсуждения</w:t>
      </w:r>
      <w:r>
        <w:rPr>
          <w:rStyle w:val="blk"/>
          <w:szCs w:val="24"/>
        </w:rPr>
        <w:t xml:space="preserve"> или п</w:t>
      </w:r>
      <w:r w:rsidRPr="00F35540">
        <w:rPr>
          <w:rStyle w:val="blk"/>
          <w:szCs w:val="24"/>
        </w:rPr>
        <w:t xml:space="preserve">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F35540">
          <w:rPr>
            <w:rStyle w:val="ad"/>
            <w:color w:val="auto"/>
            <w:szCs w:val="24"/>
            <w:u w:val="none"/>
          </w:rPr>
          <w:t>статьями 5.1</w:t>
        </w:r>
      </w:hyperlink>
      <w:r w:rsidRPr="00F35540">
        <w:rPr>
          <w:rStyle w:val="blk"/>
          <w:szCs w:val="24"/>
        </w:rPr>
        <w:t xml:space="preserve"> и </w:t>
      </w:r>
      <w:hyperlink r:id="rId112" w:anchor="dst2175" w:history="1">
        <w:r w:rsidRPr="00F35540">
          <w:rPr>
            <w:rStyle w:val="ad"/>
            <w:color w:val="auto"/>
            <w:szCs w:val="24"/>
            <w:u w:val="none"/>
          </w:rPr>
          <w:t>28</w:t>
        </w:r>
      </w:hyperlink>
      <w:r w:rsidRPr="00F35540">
        <w:rPr>
          <w:rStyle w:val="blk"/>
          <w:szCs w:val="24"/>
        </w:rPr>
        <w:t xml:space="preserve"> настоящего Кодекса и с </w:t>
      </w:r>
      <w:hyperlink r:id="rId113" w:anchor="dst3122" w:history="1">
        <w:r w:rsidRPr="00F35540">
          <w:rPr>
            <w:rStyle w:val="ad"/>
            <w:color w:val="auto"/>
            <w:szCs w:val="24"/>
            <w:u w:val="none"/>
          </w:rPr>
          <w:t>частями 13</w:t>
        </w:r>
      </w:hyperlink>
      <w:r w:rsidRPr="00F35540">
        <w:rPr>
          <w:rStyle w:val="blk"/>
          <w:szCs w:val="24"/>
        </w:rPr>
        <w:t xml:space="preserve"> и </w:t>
      </w:r>
      <w:hyperlink r:id="rId114" w:anchor="dst3336" w:history="1">
        <w:r w:rsidRPr="00F35540">
          <w:rPr>
            <w:rStyle w:val="ad"/>
            <w:color w:val="auto"/>
            <w:szCs w:val="24"/>
            <w:u w:val="none"/>
          </w:rPr>
          <w:t>14</w:t>
        </w:r>
      </w:hyperlink>
      <w:r w:rsidRPr="00F35540">
        <w:rPr>
          <w:rStyle w:val="blk"/>
          <w:szCs w:val="24"/>
        </w:rPr>
        <w:t xml:space="preserve">   статьи 31 Градостроительного Кодекса Российской Федерации.</w:t>
      </w:r>
    </w:p>
    <w:p w14:paraId="625783A5" w14:textId="77777777" w:rsidR="00263D42" w:rsidRDefault="00263D42" w:rsidP="00263D42">
      <w:pPr>
        <w:spacing w:after="0" w:line="240" w:lineRule="auto"/>
        <w:ind w:firstLine="680"/>
        <w:jc w:val="both"/>
        <w:rPr>
          <w:rStyle w:val="blk"/>
          <w:szCs w:val="24"/>
        </w:rPr>
      </w:pPr>
      <w:r w:rsidRPr="00F35540">
        <w:rPr>
          <w:rStyle w:val="blk"/>
          <w:szCs w:val="24"/>
        </w:rPr>
        <w:t xml:space="preserve">9. </w:t>
      </w:r>
      <w:r w:rsidRPr="00F46CA6">
        <w:rPr>
          <w:rStyle w:val="blk"/>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5540" w:rsidRDefault="00263D42" w:rsidP="00263D42">
      <w:pPr>
        <w:spacing w:after="0" w:line="240" w:lineRule="auto"/>
        <w:ind w:firstLine="680"/>
        <w:jc w:val="both"/>
        <w:rPr>
          <w:szCs w:val="24"/>
        </w:rPr>
      </w:pPr>
      <w:r w:rsidRPr="00F35540">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5540" w:rsidRDefault="00263D42" w:rsidP="00263D42">
      <w:pPr>
        <w:spacing w:after="0" w:line="240" w:lineRule="auto"/>
        <w:ind w:firstLine="680"/>
        <w:jc w:val="both"/>
      </w:pPr>
      <w:r w:rsidRPr="00F35540">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5540" w:rsidRDefault="00263D42" w:rsidP="00263D42">
      <w:pPr>
        <w:spacing w:after="0" w:line="240" w:lineRule="auto"/>
        <w:ind w:firstLine="680"/>
        <w:jc w:val="both"/>
        <w:rPr>
          <w:szCs w:val="24"/>
        </w:rPr>
      </w:pPr>
      <w:r w:rsidRPr="00F35540">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5540" w:rsidRDefault="00263D42" w:rsidP="00263D42">
      <w:pPr>
        <w:spacing w:after="0" w:line="240" w:lineRule="auto"/>
        <w:ind w:firstLine="680"/>
        <w:jc w:val="both"/>
        <w:rPr>
          <w:szCs w:val="24"/>
        </w:rPr>
      </w:pPr>
      <w:r w:rsidRPr="00F35540">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5540" w:rsidRDefault="00263D42" w:rsidP="00263D42">
      <w:pPr>
        <w:spacing w:after="0" w:line="240" w:lineRule="auto"/>
        <w:ind w:firstLine="680"/>
        <w:jc w:val="both"/>
        <w:rPr>
          <w:szCs w:val="24"/>
        </w:rPr>
      </w:pPr>
      <w:r w:rsidRPr="00F35540">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5540" w:rsidRDefault="00263D42" w:rsidP="00263D42">
      <w:pPr>
        <w:spacing w:after="0" w:line="240" w:lineRule="auto"/>
        <w:ind w:firstLine="680"/>
        <w:jc w:val="both"/>
        <w:rPr>
          <w:szCs w:val="24"/>
        </w:rPr>
      </w:pPr>
      <w:r w:rsidRPr="00F35540">
        <w:rPr>
          <w:szCs w:val="24"/>
        </w:rPr>
        <w:t>2) заключение комиссии;</w:t>
      </w:r>
    </w:p>
    <w:p w14:paraId="33867D23" w14:textId="77777777" w:rsidR="00263D42" w:rsidRPr="00F35540" w:rsidRDefault="00263D42" w:rsidP="00263D42">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97B7A49" w14:textId="77777777" w:rsidR="00263D42" w:rsidRPr="00F35540" w:rsidRDefault="00263D42" w:rsidP="00263D42">
      <w:pPr>
        <w:spacing w:after="0" w:line="240" w:lineRule="auto"/>
        <w:ind w:firstLine="680"/>
        <w:jc w:val="both"/>
        <w:rPr>
          <w:szCs w:val="24"/>
        </w:rPr>
      </w:pPr>
      <w:r w:rsidRPr="00F35540">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5540" w:rsidRDefault="00263D42" w:rsidP="00263D42">
      <w:pPr>
        <w:spacing w:after="0" w:line="240" w:lineRule="auto"/>
        <w:ind w:firstLine="680"/>
        <w:jc w:val="both"/>
        <w:rPr>
          <w:szCs w:val="24"/>
        </w:rPr>
      </w:pPr>
      <w:r w:rsidRPr="00F35540">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5540" w:rsidRDefault="00263D42" w:rsidP="00263D42">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Default="00263D42" w:rsidP="00263D42">
      <w:pPr>
        <w:spacing w:after="0" w:line="240" w:lineRule="auto"/>
        <w:ind w:firstLine="680"/>
        <w:jc w:val="both"/>
        <w:rPr>
          <w:szCs w:val="24"/>
        </w:rPr>
      </w:pPr>
      <w:r w:rsidRPr="00F35540">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Default="00EB5603">
      <w:pPr>
        <w:rPr>
          <w:szCs w:val="24"/>
        </w:rPr>
      </w:pPr>
      <w:r>
        <w:rPr>
          <w:szCs w:val="24"/>
        </w:rPr>
        <w:br w:type="page"/>
      </w:r>
    </w:p>
    <w:p w14:paraId="6EA8EE4B" w14:textId="53B17F72" w:rsidR="00263D42" w:rsidRDefault="00263D42" w:rsidP="00263D42">
      <w:pPr>
        <w:pStyle w:val="2"/>
        <w:jc w:val="both"/>
      </w:pPr>
      <w:bookmarkStart w:id="65" w:name="_Toc158646633"/>
      <w:r w:rsidRPr="00F35540">
        <w:t>Глава 8. Регулирование иных вопросов землепользования и застройки.</w:t>
      </w:r>
      <w:bookmarkEnd w:id="65"/>
    </w:p>
    <w:p w14:paraId="5B731626" w14:textId="77777777" w:rsidR="00263D42" w:rsidRPr="00263D42" w:rsidRDefault="00263D42" w:rsidP="00263D42">
      <w:pPr>
        <w:rPr>
          <w:lang w:eastAsia="zh-CN"/>
        </w:rPr>
      </w:pPr>
    </w:p>
    <w:p w14:paraId="61CA9CBE" w14:textId="77777777" w:rsidR="00263D42" w:rsidRPr="00F35540" w:rsidRDefault="00263D42" w:rsidP="00263D42">
      <w:pPr>
        <w:pStyle w:val="4"/>
        <w:jc w:val="both"/>
        <w:rPr>
          <w:b w:val="0"/>
        </w:rPr>
      </w:pPr>
      <w:bookmarkStart w:id="66" w:name="_Toc158646634"/>
      <w:r w:rsidRPr="00F35540">
        <w:t xml:space="preserve">Статья </w:t>
      </w:r>
      <w:r w:rsidRPr="00263D42">
        <w:t>32</w:t>
      </w:r>
      <w:r w:rsidRPr="00F35540">
        <w:t>. Градостроительные планы земельных участков.</w:t>
      </w:r>
      <w:bookmarkEnd w:id="66"/>
    </w:p>
    <w:p w14:paraId="34EC1BA3" w14:textId="77777777" w:rsidR="00263D42" w:rsidRPr="00F35540" w:rsidRDefault="00263D42" w:rsidP="00263D42">
      <w:pPr>
        <w:spacing w:after="0" w:line="240" w:lineRule="auto"/>
        <w:ind w:firstLine="680"/>
        <w:jc w:val="both"/>
        <w:rPr>
          <w:b/>
          <w:szCs w:val="24"/>
        </w:rPr>
      </w:pPr>
    </w:p>
    <w:p w14:paraId="60ED044B"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5540" w:rsidRDefault="00263D42" w:rsidP="00263D42">
      <w:pPr>
        <w:spacing w:after="0" w:line="240" w:lineRule="auto"/>
        <w:ind w:firstLine="680"/>
        <w:jc w:val="both"/>
        <w:rPr>
          <w:szCs w:val="24"/>
        </w:rPr>
      </w:pPr>
      <w:r w:rsidRPr="00F35540">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F35540">
          <w:rPr>
            <w:rStyle w:val="ad"/>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F35540">
          <w:rPr>
            <w:rStyle w:val="ad"/>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5540" w:rsidRDefault="00263D42" w:rsidP="00263D42">
      <w:pPr>
        <w:spacing w:after="0" w:line="240" w:lineRule="auto"/>
        <w:ind w:firstLine="680"/>
        <w:jc w:val="both"/>
        <w:rPr>
          <w:szCs w:val="24"/>
        </w:rPr>
      </w:pPr>
      <w:r w:rsidRPr="00F35540">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5540" w:rsidRDefault="00263D42" w:rsidP="00263D42">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5540" w:rsidRDefault="00263D42" w:rsidP="00263D42">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5540" w:rsidRDefault="00263D42" w:rsidP="00263D42">
      <w:pPr>
        <w:spacing w:after="0" w:line="240" w:lineRule="auto"/>
        <w:ind w:firstLine="680"/>
        <w:jc w:val="both"/>
        <w:rPr>
          <w:szCs w:val="24"/>
        </w:rPr>
      </w:pPr>
      <w:r w:rsidRPr="00F35540">
        <w:rPr>
          <w:szCs w:val="24"/>
        </w:rPr>
        <w:t>9.</w:t>
      </w:r>
      <w:r w:rsidRPr="00F35540">
        <w:rPr>
          <w:i/>
          <w:szCs w:val="24"/>
        </w:rPr>
        <w:t xml:space="preserve"> </w:t>
      </w:r>
      <w:r w:rsidRPr="00F35540">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12.</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F35540">
          <w:rPr>
            <w:rStyle w:val="ad"/>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F35540" w:rsidRDefault="00263D42" w:rsidP="00263D42">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F35540">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5540" w:rsidRDefault="00263D42" w:rsidP="00263D42">
      <w:pPr>
        <w:spacing w:after="0" w:line="240" w:lineRule="auto"/>
        <w:ind w:firstLine="680"/>
        <w:jc w:val="both"/>
      </w:pPr>
    </w:p>
    <w:p w14:paraId="4F0417C1" w14:textId="77777777" w:rsidR="00263D42" w:rsidRPr="00F35540" w:rsidRDefault="00263D42" w:rsidP="00263D42">
      <w:pPr>
        <w:pStyle w:val="4"/>
        <w:jc w:val="both"/>
        <w:rPr>
          <w:b w:val="0"/>
        </w:rPr>
      </w:pPr>
      <w:bookmarkStart w:id="67" w:name="_Toc158646635"/>
      <w:r w:rsidRPr="00F35540">
        <w:t>Статья 3</w:t>
      </w:r>
      <w:r>
        <w:t>3</w:t>
      </w:r>
      <w:r w:rsidRPr="00F35540">
        <w:t>. Выдача разрешений на строительство.</w:t>
      </w:r>
      <w:bookmarkEnd w:id="67"/>
    </w:p>
    <w:p w14:paraId="6B101E7A" w14:textId="77777777" w:rsidR="00263D42" w:rsidRPr="00F35540" w:rsidRDefault="00263D42" w:rsidP="00263D42">
      <w:pPr>
        <w:spacing w:after="0" w:line="240" w:lineRule="auto"/>
        <w:ind w:firstLine="680"/>
        <w:jc w:val="both"/>
        <w:rPr>
          <w:b/>
          <w:i/>
          <w:szCs w:val="24"/>
        </w:rPr>
      </w:pPr>
    </w:p>
    <w:p w14:paraId="646E269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11CC089E"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18"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610951" w:rsidRDefault="00263D42" w:rsidP="00263D42">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1276EA4F"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Вопросы регулирования архитектурной среды </w:t>
      </w:r>
      <w:r w:rsidR="00AB13D5">
        <w:rPr>
          <w:rFonts w:eastAsia="Calibri" w:cs="Calibri"/>
          <w:color w:val="000000"/>
        </w:rPr>
        <w:t>Киевского</w:t>
      </w:r>
      <w:r w:rsidRPr="00610951">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AB13D5">
        <w:rPr>
          <w:rFonts w:eastAsia="Calibri" w:cs="Calibri"/>
          <w:color w:val="000000"/>
        </w:rPr>
        <w:t>Киевского</w:t>
      </w:r>
      <w:r w:rsidRPr="00610951">
        <w:rPr>
          <w:rFonts w:eastAsia="Calibri" w:cs="Calibri"/>
          <w:color w:val="000000"/>
        </w:rPr>
        <w:t xml:space="preserve"> сельского поселения </w:t>
      </w:r>
    </w:p>
    <w:p w14:paraId="3C425107"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7725F2B6"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r w:rsidR="00AB13D5">
        <w:rPr>
          <w:rFonts w:eastAsia="Calibri" w:cs="Calibri"/>
          <w:color w:val="000000"/>
        </w:rPr>
        <w:t>Киевского</w:t>
      </w:r>
      <w:r w:rsidRPr="00610951">
        <w:rPr>
          <w:rFonts w:eastAsia="Calibri" w:cs="Calibri"/>
          <w:color w:val="00000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3E3845D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AB13D5">
        <w:rPr>
          <w:rFonts w:eastAsia="Calibri" w:cs="Calibri"/>
          <w:color w:val="000000"/>
        </w:rPr>
        <w:t>Киевского</w:t>
      </w:r>
      <w:r w:rsidRPr="00610951">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r w:rsidR="00AB13D5">
        <w:rPr>
          <w:rFonts w:eastAsia="Calibri" w:cs="Calibri"/>
          <w:color w:val="000000"/>
        </w:rPr>
        <w:t>Киевского</w:t>
      </w:r>
      <w:r w:rsidRPr="00610951">
        <w:rPr>
          <w:rFonts w:eastAsia="Calibri" w:cs="Calibri"/>
          <w:color w:val="000000"/>
        </w:rPr>
        <w:t xml:space="preserve"> сельского поселения по вопросам градостроительной деятельности.</w:t>
      </w:r>
    </w:p>
    <w:p w14:paraId="59A6932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19"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69EC6E3D"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2E4E0A54"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0977E3A3"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r w:rsidR="00AB13D5">
        <w:rPr>
          <w:rFonts w:eastAsia="Calibri" w:cs="Calibri"/>
          <w:color w:val="000000"/>
        </w:rPr>
        <w:t>Киевского</w:t>
      </w:r>
      <w:r w:rsidRPr="00610951">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2E6774"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Default="00263D42" w:rsidP="00263D42">
      <w:pPr>
        <w:widowControl w:val="0"/>
        <w:autoSpaceDE w:val="0"/>
        <w:autoSpaceDN w:val="0"/>
        <w:spacing w:after="0" w:line="240" w:lineRule="auto"/>
        <w:ind w:firstLine="680"/>
        <w:jc w:val="both"/>
        <w:rPr>
          <w:szCs w:val="24"/>
        </w:rPr>
      </w:pPr>
    </w:p>
    <w:p w14:paraId="025F4DAA" w14:textId="77777777" w:rsidR="00263D42" w:rsidRPr="00F35540" w:rsidRDefault="00263D42" w:rsidP="00263D42">
      <w:pPr>
        <w:spacing w:after="0" w:line="240" w:lineRule="auto"/>
        <w:ind w:firstLine="680"/>
        <w:jc w:val="both"/>
        <w:rPr>
          <w:sz w:val="28"/>
          <w:szCs w:val="28"/>
        </w:rPr>
      </w:pPr>
    </w:p>
    <w:p w14:paraId="1D33336C" w14:textId="77777777" w:rsidR="00263D42" w:rsidRPr="00F35540" w:rsidRDefault="00263D42" w:rsidP="00263D42">
      <w:pPr>
        <w:pStyle w:val="4"/>
        <w:jc w:val="both"/>
        <w:rPr>
          <w:b w:val="0"/>
        </w:rPr>
      </w:pPr>
      <w:bookmarkStart w:id="68" w:name="_Toc158646636"/>
      <w:r w:rsidRPr="00F35540">
        <w:t>Статья 3</w:t>
      </w:r>
      <w:r>
        <w:t>4</w:t>
      </w:r>
      <w:r w:rsidRPr="00F35540">
        <w:t>. Выдача разрешения на ввод объекта в эксплуатацию.</w:t>
      </w:r>
      <w:bookmarkEnd w:id="68"/>
    </w:p>
    <w:p w14:paraId="504886B6" w14:textId="77777777" w:rsidR="00263D42" w:rsidRPr="00F35540" w:rsidRDefault="00263D42" w:rsidP="00263D42">
      <w:pPr>
        <w:spacing w:after="0" w:line="240" w:lineRule="auto"/>
        <w:ind w:firstLine="680"/>
        <w:jc w:val="both"/>
        <w:rPr>
          <w:b/>
          <w:i/>
          <w:szCs w:val="24"/>
        </w:rPr>
      </w:pPr>
    </w:p>
    <w:p w14:paraId="0964C1BF" w14:textId="77777777" w:rsidR="00263D42" w:rsidRPr="00F35540" w:rsidRDefault="00263D42" w:rsidP="00263D42">
      <w:pPr>
        <w:spacing w:after="0" w:line="240" w:lineRule="auto"/>
        <w:ind w:firstLine="680"/>
        <w:jc w:val="both"/>
        <w:rPr>
          <w:szCs w:val="24"/>
        </w:rPr>
      </w:pPr>
      <w:r w:rsidRPr="00F35540">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5540" w:rsidRDefault="00263D42" w:rsidP="00263D42">
      <w:pPr>
        <w:spacing w:after="0" w:line="240" w:lineRule="auto"/>
        <w:ind w:firstLine="680"/>
        <w:jc w:val="both"/>
        <w:rPr>
          <w:szCs w:val="24"/>
        </w:rPr>
      </w:pPr>
      <w:r w:rsidRPr="00F35540">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5540" w:rsidRDefault="00263D42" w:rsidP="00263D42">
      <w:pPr>
        <w:spacing w:after="0" w:line="240" w:lineRule="auto"/>
        <w:ind w:firstLine="680"/>
        <w:jc w:val="both"/>
        <w:rPr>
          <w:szCs w:val="24"/>
        </w:rPr>
      </w:pPr>
      <w:r w:rsidRPr="00F35540">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5540" w:rsidRDefault="00263D42" w:rsidP="00263D42">
      <w:pPr>
        <w:spacing w:after="0" w:line="240" w:lineRule="auto"/>
        <w:ind w:firstLine="680"/>
        <w:jc w:val="both"/>
        <w:rPr>
          <w:szCs w:val="24"/>
        </w:rPr>
      </w:pPr>
      <w:r w:rsidRPr="00F35540">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5540" w:rsidRDefault="00263D42" w:rsidP="00263D42">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5540" w:rsidRDefault="00263D42" w:rsidP="00263D42">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5540" w:rsidRDefault="00263D42" w:rsidP="00263D42">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5540" w:rsidRDefault="00263D42" w:rsidP="00263D42">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F35540" w:rsidRDefault="00263D42" w:rsidP="00263D42">
      <w:pPr>
        <w:spacing w:after="0" w:line="240" w:lineRule="auto"/>
        <w:ind w:firstLine="680"/>
        <w:jc w:val="both"/>
        <w:rPr>
          <w:szCs w:val="24"/>
        </w:rPr>
      </w:pPr>
      <w:r w:rsidRPr="00F35540">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5540" w:rsidRDefault="00263D42" w:rsidP="00263D42">
      <w:pPr>
        <w:spacing w:after="0" w:line="240" w:lineRule="auto"/>
        <w:ind w:firstLine="680"/>
        <w:jc w:val="both"/>
        <w:rPr>
          <w:szCs w:val="24"/>
        </w:rPr>
      </w:pPr>
      <w:r w:rsidRPr="00F35540">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5540" w:rsidRDefault="00263D42" w:rsidP="00263D42">
      <w:pPr>
        <w:spacing w:after="0" w:line="240" w:lineRule="auto"/>
        <w:ind w:firstLine="680"/>
        <w:jc w:val="both"/>
        <w:rPr>
          <w:szCs w:val="24"/>
        </w:rPr>
      </w:pPr>
      <w:r w:rsidRPr="00F46CA6">
        <w:rPr>
          <w:szCs w:val="24"/>
        </w:rPr>
        <w:t>2</w:t>
      </w:r>
      <w:r w:rsidRPr="00F35540">
        <w:rPr>
          <w:szCs w:val="24"/>
        </w:rPr>
        <w:t>) разрешение на строительство;</w:t>
      </w:r>
    </w:p>
    <w:p w14:paraId="45096782" w14:textId="77777777" w:rsidR="00263D42" w:rsidRPr="00F35540" w:rsidRDefault="00263D42" w:rsidP="00263D42">
      <w:pPr>
        <w:spacing w:after="0" w:line="240" w:lineRule="auto"/>
        <w:ind w:firstLine="680"/>
        <w:jc w:val="both"/>
        <w:rPr>
          <w:szCs w:val="24"/>
        </w:rPr>
      </w:pPr>
      <w:r w:rsidRPr="00F46CA6">
        <w:rPr>
          <w:szCs w:val="24"/>
        </w:rPr>
        <w:t>3</w:t>
      </w:r>
      <w:r w:rsidRPr="00F35540">
        <w:rPr>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5540" w:rsidRDefault="00263D42" w:rsidP="00263D42">
      <w:pPr>
        <w:spacing w:after="0" w:line="240" w:lineRule="auto"/>
        <w:ind w:firstLine="680"/>
        <w:jc w:val="both"/>
        <w:rPr>
          <w:szCs w:val="24"/>
        </w:rPr>
      </w:pPr>
      <w:r w:rsidRPr="00F46CA6">
        <w:rPr>
          <w:szCs w:val="24"/>
        </w:rPr>
        <w:t>4</w:t>
      </w:r>
      <w:r w:rsidRPr="00F35540">
        <w:rPr>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5540" w:rsidRDefault="00263D42" w:rsidP="00263D42">
      <w:pPr>
        <w:spacing w:after="0" w:line="240" w:lineRule="auto"/>
        <w:ind w:firstLine="680"/>
        <w:jc w:val="both"/>
        <w:rPr>
          <w:szCs w:val="24"/>
        </w:rPr>
      </w:pPr>
      <w:r w:rsidRPr="00F46CA6">
        <w:rPr>
          <w:szCs w:val="24"/>
        </w:rPr>
        <w:t>5</w:t>
      </w:r>
      <w:r w:rsidRPr="00F35540">
        <w:rPr>
          <w:szCs w:val="24"/>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F35540" w:rsidRDefault="00263D42" w:rsidP="00263D42">
      <w:pPr>
        <w:spacing w:after="0" w:line="240" w:lineRule="auto"/>
        <w:ind w:firstLine="680"/>
        <w:jc w:val="both"/>
        <w:rPr>
          <w:szCs w:val="24"/>
        </w:rPr>
      </w:pPr>
      <w:r w:rsidRPr="00F46CA6">
        <w:rPr>
          <w:szCs w:val="24"/>
        </w:rPr>
        <w:t>6</w:t>
      </w:r>
      <w:r w:rsidRPr="00F35540">
        <w:rPr>
          <w:szCs w:val="24"/>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F35540" w:rsidRDefault="00263D42" w:rsidP="00263D42">
      <w:pPr>
        <w:spacing w:after="0" w:line="240" w:lineRule="auto"/>
        <w:ind w:firstLine="680"/>
        <w:jc w:val="both"/>
        <w:rPr>
          <w:szCs w:val="24"/>
        </w:rPr>
      </w:pPr>
      <w:r w:rsidRPr="00F46CA6">
        <w:rPr>
          <w:szCs w:val="24"/>
        </w:rPr>
        <w:t>7</w:t>
      </w:r>
      <w:r w:rsidRPr="00F35540">
        <w:rPr>
          <w:szCs w:val="24"/>
        </w:rPr>
        <w:t>)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F35540" w:rsidRDefault="00263D42" w:rsidP="00263D42">
      <w:pPr>
        <w:spacing w:after="0" w:line="240" w:lineRule="auto"/>
        <w:ind w:firstLine="680"/>
        <w:jc w:val="both"/>
        <w:rPr>
          <w:szCs w:val="24"/>
        </w:rPr>
      </w:pPr>
      <w:r w:rsidRPr="00F35540">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5540" w:rsidRDefault="00263D42" w:rsidP="00263D42">
      <w:pPr>
        <w:spacing w:after="0" w:line="240" w:lineRule="auto"/>
        <w:ind w:firstLine="680"/>
        <w:jc w:val="both"/>
        <w:rPr>
          <w:szCs w:val="24"/>
        </w:rPr>
      </w:pPr>
      <w:r w:rsidRPr="00F35540">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5540" w:rsidRDefault="00263D42" w:rsidP="00263D42">
      <w:pPr>
        <w:spacing w:after="0" w:line="240" w:lineRule="auto"/>
        <w:ind w:firstLine="680"/>
        <w:jc w:val="both"/>
        <w:rPr>
          <w:szCs w:val="24"/>
        </w:rPr>
      </w:pPr>
      <w:r w:rsidRPr="00F35540">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5540" w:rsidRDefault="00263D42" w:rsidP="00263D42">
      <w:pPr>
        <w:spacing w:after="0" w:line="240" w:lineRule="auto"/>
        <w:ind w:firstLine="680"/>
        <w:jc w:val="both"/>
        <w:rPr>
          <w:szCs w:val="24"/>
        </w:rPr>
      </w:pPr>
      <w:r w:rsidRPr="00F35540">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5540" w:rsidRDefault="00263D42" w:rsidP="00263D42">
      <w:pPr>
        <w:spacing w:after="0" w:line="240" w:lineRule="auto"/>
        <w:ind w:firstLine="680"/>
        <w:jc w:val="both"/>
        <w:rPr>
          <w:szCs w:val="24"/>
        </w:rPr>
      </w:pPr>
      <w:r w:rsidRPr="00F35540">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5540" w:rsidRDefault="00263D42" w:rsidP="00263D42">
      <w:pPr>
        <w:spacing w:after="0" w:line="240" w:lineRule="auto"/>
        <w:ind w:firstLine="680"/>
        <w:jc w:val="both"/>
        <w:rPr>
          <w:szCs w:val="24"/>
        </w:rPr>
      </w:pPr>
      <w:r w:rsidRPr="00F35540">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5540" w:rsidRDefault="00263D42" w:rsidP="00263D42">
      <w:pPr>
        <w:spacing w:after="0" w:line="240" w:lineRule="auto"/>
        <w:ind w:firstLine="680"/>
        <w:jc w:val="both"/>
        <w:rPr>
          <w:szCs w:val="24"/>
        </w:rPr>
      </w:pPr>
      <w:r w:rsidRPr="00F35540">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5540" w:rsidRDefault="00263D42" w:rsidP="00263D42">
      <w:pPr>
        <w:spacing w:after="0" w:line="240" w:lineRule="auto"/>
        <w:ind w:firstLine="680"/>
        <w:jc w:val="both"/>
        <w:rPr>
          <w:szCs w:val="24"/>
        </w:rPr>
      </w:pPr>
      <w:r w:rsidRPr="00F35540">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5540" w:rsidRDefault="00263D42" w:rsidP="00263D42">
      <w:pPr>
        <w:spacing w:after="0" w:line="240" w:lineRule="auto"/>
        <w:ind w:firstLine="680"/>
        <w:jc w:val="both"/>
        <w:rPr>
          <w:szCs w:val="24"/>
        </w:rPr>
      </w:pPr>
      <w:r w:rsidRPr="00F35540">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5540" w:rsidRDefault="00263D42" w:rsidP="00263D42">
      <w:pPr>
        <w:spacing w:after="0" w:line="240" w:lineRule="auto"/>
        <w:ind w:firstLine="680"/>
        <w:jc w:val="both"/>
        <w:rPr>
          <w:szCs w:val="24"/>
        </w:rPr>
      </w:pPr>
      <w:r w:rsidRPr="00F35540">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5540" w:rsidRDefault="00263D42" w:rsidP="00263D42">
      <w:pPr>
        <w:spacing w:after="0" w:line="240" w:lineRule="auto"/>
        <w:ind w:firstLine="680"/>
        <w:jc w:val="both"/>
        <w:rPr>
          <w:szCs w:val="24"/>
        </w:rPr>
      </w:pPr>
      <w:r w:rsidRPr="00F35540">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5540" w:rsidRDefault="00263D42" w:rsidP="00263D42">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5540" w:rsidRDefault="00263D42" w:rsidP="00263D42">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3157DF57" w14:textId="77777777" w:rsidR="00263D42" w:rsidRPr="00F35540" w:rsidRDefault="00263D42" w:rsidP="00263D42">
      <w:pPr>
        <w:spacing w:after="0" w:line="240" w:lineRule="auto"/>
        <w:ind w:firstLine="680"/>
        <w:jc w:val="both"/>
        <w:rPr>
          <w:szCs w:val="24"/>
        </w:rPr>
      </w:pPr>
      <w:r w:rsidRPr="00F35540">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F35540" w:rsidRDefault="00263D42" w:rsidP="00263D42">
      <w:pPr>
        <w:spacing w:after="0" w:line="240" w:lineRule="auto"/>
        <w:ind w:firstLine="680"/>
        <w:jc w:val="both"/>
        <w:rPr>
          <w:szCs w:val="24"/>
        </w:rPr>
      </w:pPr>
      <w:r w:rsidRPr="00F35540">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5540" w:rsidRDefault="00263D42" w:rsidP="00263D42">
      <w:pPr>
        <w:spacing w:after="0" w:line="240" w:lineRule="auto"/>
        <w:ind w:firstLine="680"/>
        <w:jc w:val="both"/>
        <w:rPr>
          <w:szCs w:val="24"/>
        </w:rPr>
      </w:pPr>
      <w:r w:rsidRPr="00F35540">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5540" w:rsidRDefault="00263D42" w:rsidP="00263D42">
      <w:pPr>
        <w:spacing w:after="0" w:line="240" w:lineRule="auto"/>
        <w:ind w:firstLine="680"/>
        <w:jc w:val="both"/>
        <w:rPr>
          <w:szCs w:val="24"/>
        </w:rPr>
      </w:pPr>
      <w:r w:rsidRPr="00F35540">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5540" w:rsidRDefault="00263D42" w:rsidP="00263D42">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5540" w:rsidRDefault="00263D42" w:rsidP="00263D42">
      <w:pPr>
        <w:spacing w:after="0" w:line="240" w:lineRule="auto"/>
        <w:ind w:firstLine="680"/>
        <w:jc w:val="both"/>
        <w:rPr>
          <w:szCs w:val="24"/>
        </w:rPr>
      </w:pPr>
      <w:r w:rsidRPr="00F35540">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5540" w:rsidRDefault="00263D42" w:rsidP="00263D42">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6F55ADF" w14:textId="77777777" w:rsidR="00263D42" w:rsidRPr="00F35540" w:rsidRDefault="00263D42" w:rsidP="00263D42">
      <w:pPr>
        <w:spacing w:after="0" w:line="240" w:lineRule="auto"/>
        <w:ind w:firstLine="680"/>
        <w:jc w:val="both"/>
        <w:rPr>
          <w:szCs w:val="24"/>
        </w:rPr>
      </w:pPr>
      <w:r w:rsidRPr="00F35540">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5540" w:rsidRDefault="00263D42" w:rsidP="00263D42">
      <w:pPr>
        <w:spacing w:after="0" w:line="240" w:lineRule="auto"/>
        <w:ind w:firstLine="680"/>
        <w:jc w:val="both"/>
        <w:rPr>
          <w:szCs w:val="24"/>
        </w:rPr>
      </w:pPr>
      <w:r w:rsidRPr="00F35540">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5540" w:rsidRDefault="00263D42" w:rsidP="00263D42">
      <w:pPr>
        <w:spacing w:after="0" w:line="240" w:lineRule="auto"/>
        <w:ind w:firstLine="680"/>
        <w:jc w:val="both"/>
        <w:rPr>
          <w:szCs w:val="24"/>
        </w:rPr>
      </w:pPr>
      <w:r w:rsidRPr="00F35540">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F35540" w:rsidRDefault="00263D42" w:rsidP="00263D42">
      <w:pPr>
        <w:spacing w:after="0" w:line="240" w:lineRule="auto"/>
        <w:ind w:firstLine="680"/>
        <w:jc w:val="both"/>
        <w:rPr>
          <w:szCs w:val="24"/>
        </w:rPr>
      </w:pPr>
      <w:r w:rsidRPr="00F35540">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F35540" w:rsidRDefault="00263D42" w:rsidP="00263D42">
      <w:pPr>
        <w:spacing w:after="0" w:line="240" w:lineRule="auto"/>
        <w:ind w:firstLine="680"/>
        <w:jc w:val="both"/>
        <w:rPr>
          <w:szCs w:val="24"/>
        </w:rPr>
      </w:pPr>
      <w:r w:rsidRPr="00F35540">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5540" w:rsidRDefault="00263D42" w:rsidP="00263D42">
      <w:pPr>
        <w:spacing w:after="0" w:line="240" w:lineRule="auto"/>
        <w:ind w:firstLine="680"/>
        <w:jc w:val="both"/>
        <w:rPr>
          <w:szCs w:val="24"/>
        </w:rPr>
      </w:pPr>
      <w:r w:rsidRPr="00F35540">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5540" w:rsidRDefault="00263D42" w:rsidP="00263D42">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5540" w:rsidRDefault="00263D42" w:rsidP="00263D42">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5540" w:rsidRDefault="00263D42" w:rsidP="00263D42">
      <w:pPr>
        <w:spacing w:after="0" w:line="240" w:lineRule="auto"/>
        <w:ind w:firstLine="680"/>
        <w:jc w:val="both"/>
        <w:rPr>
          <w:szCs w:val="24"/>
        </w:rPr>
      </w:pPr>
      <w:r w:rsidRPr="00F35540">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5540" w:rsidRDefault="00263D42" w:rsidP="00263D42">
      <w:pPr>
        <w:spacing w:after="0" w:line="240" w:lineRule="auto"/>
        <w:ind w:firstLine="680"/>
        <w:jc w:val="both"/>
        <w:rPr>
          <w:szCs w:val="24"/>
        </w:rPr>
      </w:pPr>
      <w:r w:rsidRPr="00F35540">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5540" w:rsidRDefault="00263D42" w:rsidP="00263D42">
      <w:pPr>
        <w:spacing w:after="0" w:line="240" w:lineRule="auto"/>
        <w:ind w:firstLine="680"/>
        <w:jc w:val="both"/>
        <w:rPr>
          <w:szCs w:val="24"/>
        </w:rPr>
      </w:pPr>
      <w:r w:rsidRPr="00F35540">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5540" w:rsidRDefault="00263D42" w:rsidP="00263D42">
      <w:pPr>
        <w:spacing w:after="0" w:line="240" w:lineRule="auto"/>
        <w:ind w:firstLine="680"/>
        <w:jc w:val="both"/>
        <w:rPr>
          <w:szCs w:val="24"/>
        </w:rPr>
      </w:pPr>
      <w:r w:rsidRPr="00F35540">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5540" w:rsidRDefault="00263D42" w:rsidP="00263D42">
      <w:pPr>
        <w:spacing w:after="0" w:line="240" w:lineRule="auto"/>
        <w:ind w:firstLine="680"/>
        <w:jc w:val="both"/>
        <w:rPr>
          <w:szCs w:val="24"/>
        </w:rPr>
      </w:pPr>
      <w:r w:rsidRPr="00F35540">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5540" w:rsidRDefault="00263D42" w:rsidP="00263D42">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7C2B515F" w14:textId="77777777" w:rsidR="00263D42" w:rsidRPr="00F35540" w:rsidRDefault="00263D42" w:rsidP="00263D42">
      <w:pPr>
        <w:spacing w:after="0" w:line="240" w:lineRule="auto"/>
        <w:ind w:firstLine="680"/>
        <w:jc w:val="both"/>
        <w:rPr>
          <w:szCs w:val="24"/>
        </w:rPr>
      </w:pPr>
      <w:r w:rsidRPr="00F35540">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5540" w:rsidRDefault="00263D42" w:rsidP="00263D42">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5540" w:rsidRDefault="00263D42" w:rsidP="00263D42">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5540" w:rsidRDefault="00263D42" w:rsidP="00263D42">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5540" w:rsidRDefault="00263D42" w:rsidP="00263D42">
      <w:pPr>
        <w:spacing w:after="0" w:line="240" w:lineRule="auto"/>
        <w:ind w:firstLine="680"/>
        <w:jc w:val="both"/>
        <w:rPr>
          <w:szCs w:val="24"/>
        </w:rPr>
      </w:pPr>
      <w:r w:rsidRPr="00F35540">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5540" w:rsidRDefault="00263D42" w:rsidP="00263D42">
      <w:pPr>
        <w:spacing w:after="0" w:line="240" w:lineRule="auto"/>
        <w:ind w:firstLine="680"/>
        <w:jc w:val="both"/>
        <w:rPr>
          <w:szCs w:val="24"/>
        </w:rPr>
      </w:pPr>
      <w:r w:rsidRPr="00F35540">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5540" w:rsidRDefault="00263D42" w:rsidP="00263D42">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5540" w:rsidRDefault="00263D42" w:rsidP="00263D42">
      <w:pPr>
        <w:spacing w:after="0" w:line="240" w:lineRule="auto"/>
        <w:ind w:firstLine="680"/>
        <w:jc w:val="both"/>
        <w:rPr>
          <w:szCs w:val="24"/>
        </w:rPr>
      </w:pPr>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5540" w:rsidRDefault="00263D42" w:rsidP="00263D42">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5540" w:rsidRDefault="00263D42" w:rsidP="00263D42">
      <w:pPr>
        <w:spacing w:after="0" w:line="240" w:lineRule="auto"/>
        <w:ind w:firstLine="680"/>
        <w:jc w:val="both"/>
        <w:rPr>
          <w:szCs w:val="24"/>
        </w:rPr>
      </w:pPr>
      <w:r w:rsidRPr="00F35540">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5540" w:rsidRDefault="00263D42" w:rsidP="00263D42">
      <w:pPr>
        <w:spacing w:after="0" w:line="240" w:lineRule="auto"/>
        <w:ind w:firstLine="680"/>
        <w:jc w:val="both"/>
        <w:rPr>
          <w:szCs w:val="24"/>
        </w:rPr>
      </w:pPr>
      <w:r w:rsidRPr="00F35540">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5540" w:rsidRDefault="00263D42" w:rsidP="00263D42">
      <w:pPr>
        <w:spacing w:after="0" w:line="240" w:lineRule="auto"/>
        <w:ind w:firstLine="680"/>
        <w:jc w:val="both"/>
        <w:rPr>
          <w:szCs w:val="24"/>
        </w:rPr>
      </w:pPr>
      <w:r w:rsidRPr="00F35540">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5540" w:rsidRDefault="00263D42" w:rsidP="00263D42">
      <w:pPr>
        <w:spacing w:after="0" w:line="240" w:lineRule="auto"/>
        <w:ind w:firstLine="680"/>
        <w:jc w:val="both"/>
        <w:rPr>
          <w:szCs w:val="24"/>
        </w:rPr>
      </w:pPr>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5540" w:rsidRDefault="00263D42" w:rsidP="00263D42">
      <w:pPr>
        <w:spacing w:after="0" w:line="240" w:lineRule="auto"/>
        <w:ind w:firstLine="680"/>
        <w:jc w:val="both"/>
        <w:rPr>
          <w:szCs w:val="24"/>
        </w:rPr>
      </w:pPr>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5540" w:rsidRDefault="00263D42" w:rsidP="00263D42">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5540" w:rsidRDefault="00263D42" w:rsidP="00263D42">
      <w:pPr>
        <w:spacing w:after="0" w:line="240" w:lineRule="auto"/>
        <w:ind w:firstLine="680"/>
        <w:jc w:val="both"/>
        <w:rPr>
          <w:szCs w:val="24"/>
        </w:rPr>
      </w:pPr>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5540" w:rsidRDefault="00263D42" w:rsidP="00263D42">
      <w:pPr>
        <w:spacing w:after="0" w:line="240" w:lineRule="auto"/>
        <w:ind w:firstLine="680"/>
        <w:jc w:val="both"/>
        <w:rPr>
          <w:szCs w:val="24"/>
        </w:rPr>
      </w:pPr>
      <w:r w:rsidRPr="00F35540">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5540" w:rsidRDefault="00263D42" w:rsidP="00263D42">
      <w:pPr>
        <w:spacing w:after="0" w:line="240" w:lineRule="auto"/>
        <w:ind w:firstLine="680"/>
        <w:jc w:val="both"/>
        <w:rPr>
          <w:szCs w:val="24"/>
        </w:rPr>
      </w:pPr>
      <w:r w:rsidRPr="00F35540">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5540" w:rsidRDefault="00263D42" w:rsidP="00263D42">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5540" w:rsidRDefault="00263D42" w:rsidP="00263D42">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F35540" w:rsidRDefault="00263D42" w:rsidP="00263D42">
      <w:pPr>
        <w:pStyle w:val="aff6"/>
        <w:ind w:firstLine="680"/>
        <w:jc w:val="both"/>
        <w:rPr>
          <w:b/>
          <w:sz w:val="24"/>
        </w:rPr>
      </w:pPr>
    </w:p>
    <w:p w14:paraId="72196801" w14:textId="77777777" w:rsidR="00263D42" w:rsidRPr="00F35540" w:rsidRDefault="00263D42" w:rsidP="00263D42">
      <w:pPr>
        <w:pStyle w:val="4"/>
        <w:jc w:val="both"/>
        <w:rPr>
          <w:b w:val="0"/>
        </w:rPr>
      </w:pPr>
      <w:bookmarkStart w:id="69" w:name="_Toc158646637"/>
      <w:r w:rsidRPr="00F35540">
        <w:t>Статья 3</w:t>
      </w:r>
      <w:r>
        <w:t>5</w:t>
      </w:r>
      <w:r w:rsidRPr="00F35540">
        <w:t>.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F35540" w:rsidRDefault="00263D42" w:rsidP="00263D42">
      <w:pPr>
        <w:spacing w:after="0" w:line="240" w:lineRule="auto"/>
        <w:ind w:firstLine="680"/>
        <w:jc w:val="both"/>
        <w:rPr>
          <w:szCs w:val="24"/>
        </w:rPr>
      </w:pPr>
    </w:p>
    <w:p w14:paraId="524522A0" w14:textId="77777777" w:rsidR="00263D42" w:rsidRPr="00F35540" w:rsidRDefault="00263D42" w:rsidP="00263D42">
      <w:pPr>
        <w:spacing w:after="0" w:line="240" w:lineRule="auto"/>
        <w:ind w:firstLine="680"/>
        <w:jc w:val="both"/>
        <w:rPr>
          <w:szCs w:val="24"/>
        </w:rPr>
      </w:pPr>
      <w:r w:rsidRPr="00F35540">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5540" w:rsidRDefault="00263D42" w:rsidP="00263D42">
      <w:pPr>
        <w:spacing w:after="0" w:line="240" w:lineRule="auto"/>
        <w:ind w:firstLine="680"/>
        <w:jc w:val="both"/>
        <w:rPr>
          <w:szCs w:val="24"/>
        </w:rPr>
      </w:pPr>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5540" w:rsidRDefault="00263D42" w:rsidP="00263D42">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5540" w:rsidRDefault="00263D42" w:rsidP="00263D42">
      <w:pPr>
        <w:spacing w:after="0" w:line="240" w:lineRule="auto"/>
        <w:ind w:firstLine="680"/>
        <w:jc w:val="both"/>
        <w:rPr>
          <w:szCs w:val="24"/>
        </w:rPr>
      </w:pPr>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5540" w:rsidRDefault="00263D42" w:rsidP="00263D42">
      <w:pPr>
        <w:spacing w:after="0" w:line="240" w:lineRule="auto"/>
        <w:ind w:firstLine="680"/>
        <w:jc w:val="both"/>
        <w:rPr>
          <w:szCs w:val="24"/>
        </w:rPr>
      </w:pPr>
      <w:r w:rsidRPr="00F35540">
        <w:rPr>
          <w:szCs w:val="24"/>
        </w:rPr>
        <w:t>8) почтовый адрес и (или) адрес электронной почты для связи с застройщиком;</w:t>
      </w:r>
    </w:p>
    <w:p w14:paraId="38240741" w14:textId="77777777" w:rsidR="00263D42" w:rsidRPr="00F35540" w:rsidRDefault="00263D42" w:rsidP="00263D42">
      <w:pPr>
        <w:spacing w:after="0" w:line="240" w:lineRule="auto"/>
        <w:ind w:firstLine="680"/>
        <w:jc w:val="both"/>
        <w:rPr>
          <w:szCs w:val="24"/>
        </w:rPr>
      </w:pPr>
      <w:r w:rsidRPr="00F35540">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59372200" w14:textId="77777777" w:rsidR="00263D42" w:rsidRPr="00F35540" w:rsidRDefault="00263D42" w:rsidP="00263D42">
      <w:pPr>
        <w:spacing w:after="0" w:line="240" w:lineRule="auto"/>
        <w:ind w:firstLine="680"/>
        <w:jc w:val="both"/>
        <w:rPr>
          <w:szCs w:val="24"/>
        </w:rPr>
      </w:pPr>
      <w:r w:rsidRPr="00F35540">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5540" w:rsidRDefault="00263D42" w:rsidP="00263D42">
      <w:pPr>
        <w:spacing w:after="0" w:line="240" w:lineRule="auto"/>
        <w:ind w:firstLine="680"/>
        <w:jc w:val="both"/>
        <w:rPr>
          <w:szCs w:val="24"/>
        </w:rPr>
      </w:pPr>
      <w:r w:rsidRPr="00F35540">
        <w:rPr>
          <w:szCs w:val="24"/>
        </w:rPr>
        <w:t>3. К уведомлению о планируемом строительстве прилагаются:</w:t>
      </w:r>
    </w:p>
    <w:p w14:paraId="7973C29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5540" w:rsidRDefault="00263D42" w:rsidP="00263D42">
      <w:pPr>
        <w:spacing w:after="0" w:line="240" w:lineRule="auto"/>
        <w:ind w:firstLine="680"/>
        <w:jc w:val="both"/>
        <w:rPr>
          <w:szCs w:val="24"/>
        </w:rPr>
      </w:pPr>
      <w:r w:rsidRPr="00F35540">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5540" w:rsidRDefault="00263D42" w:rsidP="00263D42">
      <w:pPr>
        <w:spacing w:after="0" w:line="240" w:lineRule="auto"/>
        <w:ind w:firstLine="680"/>
        <w:jc w:val="both"/>
        <w:rPr>
          <w:szCs w:val="24"/>
        </w:rPr>
      </w:pPr>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5540" w:rsidRDefault="00263D42" w:rsidP="00263D42">
      <w:pPr>
        <w:spacing w:after="0" w:line="240" w:lineRule="auto"/>
        <w:ind w:firstLine="680"/>
        <w:jc w:val="both"/>
        <w:rPr>
          <w:szCs w:val="24"/>
        </w:rPr>
      </w:pPr>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5540" w:rsidRDefault="00263D42" w:rsidP="00263D42">
      <w:pPr>
        <w:spacing w:after="0" w:line="240" w:lineRule="auto"/>
        <w:ind w:firstLine="680"/>
        <w:jc w:val="both"/>
        <w:rPr>
          <w:szCs w:val="24"/>
        </w:rPr>
      </w:pPr>
      <w:r w:rsidRPr="00F35540">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5540" w:rsidRDefault="00263D42" w:rsidP="00263D42">
      <w:pPr>
        <w:spacing w:after="0" w:line="240" w:lineRule="auto"/>
        <w:ind w:firstLine="680"/>
        <w:jc w:val="both"/>
        <w:rPr>
          <w:szCs w:val="24"/>
        </w:rPr>
      </w:pPr>
      <w:r w:rsidRPr="00F35540">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5540" w:rsidRDefault="00263D42" w:rsidP="00263D42">
      <w:pPr>
        <w:spacing w:after="0" w:line="240" w:lineRule="auto"/>
        <w:ind w:firstLine="680"/>
        <w:jc w:val="both"/>
        <w:rPr>
          <w:szCs w:val="24"/>
        </w:rPr>
      </w:pPr>
      <w:r w:rsidRPr="00F35540">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5540" w:rsidRDefault="00263D42" w:rsidP="00263D42">
      <w:pPr>
        <w:spacing w:after="0" w:line="240" w:lineRule="auto"/>
        <w:ind w:firstLine="680"/>
        <w:jc w:val="both"/>
        <w:rPr>
          <w:szCs w:val="24"/>
        </w:rPr>
      </w:pPr>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5540" w:rsidRDefault="00263D42" w:rsidP="00263D42">
      <w:pPr>
        <w:spacing w:after="0" w:line="240" w:lineRule="auto"/>
        <w:ind w:firstLine="680"/>
        <w:jc w:val="both"/>
        <w:rPr>
          <w:szCs w:val="24"/>
        </w:rPr>
      </w:pPr>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5540" w:rsidRDefault="00263D42" w:rsidP="00263D42">
      <w:pPr>
        <w:spacing w:after="0" w:line="240" w:lineRule="auto"/>
        <w:ind w:firstLine="680"/>
        <w:jc w:val="both"/>
        <w:rPr>
          <w:szCs w:val="24"/>
        </w:rPr>
      </w:pPr>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5540" w:rsidRDefault="00263D42" w:rsidP="00263D42">
      <w:pPr>
        <w:spacing w:after="0" w:line="240" w:lineRule="auto"/>
        <w:ind w:firstLine="680"/>
        <w:jc w:val="both"/>
        <w:rPr>
          <w:szCs w:val="24"/>
        </w:rPr>
      </w:pPr>
      <w:r w:rsidRPr="00F35540">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5540" w:rsidRDefault="00263D42" w:rsidP="00263D42">
      <w:pPr>
        <w:spacing w:after="0" w:line="240" w:lineRule="auto"/>
        <w:ind w:firstLine="680"/>
        <w:jc w:val="both"/>
        <w:rPr>
          <w:szCs w:val="24"/>
        </w:rPr>
      </w:pPr>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5540" w:rsidRDefault="00263D42" w:rsidP="00263D42">
      <w:pPr>
        <w:spacing w:after="0" w:line="240" w:lineRule="auto"/>
        <w:ind w:firstLine="680"/>
        <w:jc w:val="both"/>
        <w:rPr>
          <w:szCs w:val="24"/>
        </w:rPr>
      </w:pPr>
      <w:r w:rsidRPr="00F35540">
        <w:rPr>
          <w:szCs w:val="24"/>
        </w:rPr>
        <w:t>8.</w:t>
      </w:r>
      <w:r w:rsidRPr="00F35540">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F35540">
          <w:rPr>
            <w:rStyle w:val="ad"/>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5540" w:rsidRDefault="00263D42" w:rsidP="00263D42">
      <w:pPr>
        <w:spacing w:after="0" w:line="240" w:lineRule="auto"/>
        <w:ind w:firstLine="680"/>
        <w:jc w:val="both"/>
        <w:rPr>
          <w:szCs w:val="24"/>
        </w:rPr>
      </w:pPr>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F35540">
          <w:rPr>
            <w:rStyle w:val="ad"/>
            <w:color w:val="auto"/>
            <w:szCs w:val="24"/>
            <w:u w:val="none"/>
          </w:rPr>
          <w:t>пунктом 1 части 7</w:t>
        </w:r>
      </w:hyperlink>
      <w:r w:rsidRPr="00F35540">
        <w:rPr>
          <w:rStyle w:val="blk"/>
          <w:szCs w:val="24"/>
        </w:rPr>
        <w:t xml:space="preserve"> настоящей статьи;</w:t>
      </w:r>
    </w:p>
    <w:p w14:paraId="7FE1E6C4" w14:textId="77777777" w:rsidR="00263D42" w:rsidRPr="00F35540" w:rsidRDefault="00263D42" w:rsidP="00263D42">
      <w:pPr>
        <w:spacing w:after="0" w:line="240" w:lineRule="auto"/>
        <w:ind w:firstLine="680"/>
        <w:jc w:val="both"/>
        <w:rPr>
          <w:szCs w:val="24"/>
        </w:rPr>
      </w:pPr>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F35540">
          <w:rPr>
            <w:rStyle w:val="ad"/>
            <w:color w:val="auto"/>
            <w:szCs w:val="24"/>
            <w:u w:val="none"/>
          </w:rPr>
          <w:t>пунктом 2</w:t>
        </w:r>
      </w:hyperlink>
      <w:r w:rsidRPr="00F35540">
        <w:rPr>
          <w:rStyle w:val="blk"/>
          <w:szCs w:val="24"/>
        </w:rPr>
        <w:t xml:space="preserve"> или </w:t>
      </w:r>
      <w:hyperlink r:id="rId125" w:anchor="dst2610" w:history="1">
        <w:r w:rsidRPr="00F35540">
          <w:rPr>
            <w:rStyle w:val="ad"/>
            <w:color w:val="auto"/>
            <w:szCs w:val="24"/>
            <w:u w:val="none"/>
          </w:rPr>
          <w:t>3 части 7</w:t>
        </w:r>
      </w:hyperlink>
      <w:r w:rsidRPr="00F35540">
        <w:rPr>
          <w:rStyle w:val="blk"/>
          <w:szCs w:val="24"/>
        </w:rPr>
        <w:t xml:space="preserve"> настоящей статьи.</w:t>
      </w:r>
    </w:p>
    <w:p w14:paraId="185EF2A7" w14:textId="77777777" w:rsidR="00263D42" w:rsidRPr="00F35540" w:rsidRDefault="00263D42" w:rsidP="00263D42">
      <w:pPr>
        <w:spacing w:after="0" w:line="240" w:lineRule="auto"/>
        <w:ind w:firstLine="680"/>
        <w:jc w:val="both"/>
        <w:rPr>
          <w:szCs w:val="24"/>
        </w:rPr>
      </w:pPr>
    </w:p>
    <w:p w14:paraId="0D8FB77B" w14:textId="77777777" w:rsidR="00263D42" w:rsidRPr="00F35540" w:rsidRDefault="00263D42" w:rsidP="00263D42">
      <w:pPr>
        <w:spacing w:after="0" w:line="240" w:lineRule="auto"/>
        <w:ind w:firstLine="680"/>
        <w:jc w:val="both"/>
        <w:rPr>
          <w:szCs w:val="24"/>
        </w:rPr>
      </w:pPr>
    </w:p>
    <w:p w14:paraId="5D7E8FBF" w14:textId="77777777" w:rsidR="00263D42" w:rsidRPr="00F35540" w:rsidRDefault="00263D42" w:rsidP="00263D42">
      <w:pPr>
        <w:pStyle w:val="4"/>
        <w:jc w:val="both"/>
        <w:rPr>
          <w:b w:val="0"/>
        </w:rPr>
      </w:pPr>
      <w:bookmarkStart w:id="70" w:name="_Toc158646638"/>
      <w:r w:rsidRPr="00F35540">
        <w:t>Статья 3</w:t>
      </w:r>
      <w:r>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F35540" w:rsidRDefault="00263D42" w:rsidP="00263D42">
      <w:pPr>
        <w:spacing w:after="0" w:line="240" w:lineRule="auto"/>
        <w:ind w:firstLine="680"/>
        <w:jc w:val="both"/>
        <w:rPr>
          <w:szCs w:val="24"/>
        </w:rPr>
      </w:pPr>
    </w:p>
    <w:p w14:paraId="2BA02CA3"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5517851F"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26"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5540" w:rsidRDefault="00263D42" w:rsidP="00263D42">
      <w:pPr>
        <w:widowControl w:val="0"/>
        <w:autoSpaceDE w:val="0"/>
        <w:autoSpaceDN w:val="0"/>
        <w:adjustRightInd w:val="0"/>
        <w:spacing w:after="0" w:line="240" w:lineRule="auto"/>
        <w:ind w:firstLine="680"/>
        <w:jc w:val="both"/>
        <w:rPr>
          <w:szCs w:val="24"/>
        </w:rPr>
      </w:pPr>
      <w:r w:rsidRPr="00F35540">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5540" w:rsidRDefault="00263D42" w:rsidP="00263D42">
      <w:pPr>
        <w:pStyle w:val="s1"/>
        <w:spacing w:before="0" w:beforeAutospacing="0" w:after="0" w:afterAutospacing="0"/>
        <w:ind w:firstLine="680"/>
      </w:pPr>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5540" w:rsidRDefault="00263D42" w:rsidP="00263D42">
      <w:pPr>
        <w:pStyle w:val="s1"/>
        <w:spacing w:before="0" w:beforeAutospacing="0" w:after="0" w:afterAutospacing="0"/>
        <w:ind w:firstLine="680"/>
      </w:pPr>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F35540">
          <w:rPr>
            <w:rStyle w:val="ad"/>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5540" w:rsidRDefault="00263D42" w:rsidP="00263D42">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5540" w:rsidRDefault="00263D42" w:rsidP="00263D42">
      <w:pPr>
        <w:pStyle w:val="s1"/>
        <w:spacing w:before="0" w:beforeAutospacing="0" w:after="0" w:afterAutospacing="0"/>
        <w:ind w:firstLine="680"/>
      </w:pPr>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5540" w:rsidRDefault="00263D42" w:rsidP="00263D42">
      <w:pPr>
        <w:pStyle w:val="s1"/>
        <w:spacing w:before="0" w:beforeAutospacing="0" w:after="0" w:afterAutospacing="0"/>
        <w:ind w:firstLine="680"/>
      </w:pPr>
      <w:r w:rsidRPr="00F35540">
        <w:t xml:space="preserve">5) направляет застройщику способом, указанным в </w:t>
      </w:r>
      <w:hyperlink r:id="rId130" w:anchor="/document/72063774/entry/5000" w:history="1">
        <w:r w:rsidRPr="00F35540">
          <w:rPr>
            <w:rStyle w:val="ad"/>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F35540">
          <w:rPr>
            <w:rStyle w:val="ad"/>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F35540">
          <w:rPr>
            <w:rStyle w:val="ad"/>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5540" w:rsidRDefault="00263D42" w:rsidP="00263D42">
      <w:pPr>
        <w:pStyle w:val="s1"/>
        <w:spacing w:before="0" w:beforeAutospacing="0" w:after="0" w:afterAutospacing="0"/>
        <w:ind w:firstLine="680"/>
      </w:pPr>
      <w:r w:rsidRPr="00F35540">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5540" w:rsidRDefault="00263D42" w:rsidP="00263D42">
      <w:pPr>
        <w:pStyle w:val="s1"/>
        <w:spacing w:before="0" w:beforeAutospacing="0" w:after="0" w:afterAutospacing="0"/>
        <w:ind w:firstLine="680"/>
      </w:pPr>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F35540">
          <w:rPr>
            <w:rStyle w:val="ad"/>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5540" w:rsidRDefault="00263D42" w:rsidP="00263D42">
      <w:pPr>
        <w:pStyle w:val="s1"/>
        <w:spacing w:before="0" w:beforeAutospacing="0" w:after="0" w:afterAutospacing="0"/>
        <w:ind w:firstLine="680"/>
      </w:pPr>
      <w:r w:rsidRPr="00F35540">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5540" w:rsidRDefault="00263D42" w:rsidP="00263D42">
      <w:pPr>
        <w:pStyle w:val="s1"/>
        <w:spacing w:before="0" w:beforeAutospacing="0" w:after="0" w:afterAutospacing="0"/>
        <w:ind w:firstLine="680"/>
      </w:pPr>
      <w:r w:rsidRPr="00F35540">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5540" w:rsidRDefault="00263D42" w:rsidP="00263D42">
      <w:pPr>
        <w:pStyle w:val="s1"/>
        <w:spacing w:before="0" w:beforeAutospacing="0" w:after="0" w:afterAutospacing="0"/>
        <w:ind w:firstLine="680"/>
      </w:pPr>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5540" w:rsidRDefault="00263D42" w:rsidP="00263D42">
      <w:pPr>
        <w:pStyle w:val="s1"/>
        <w:spacing w:before="0" w:beforeAutospacing="0" w:after="0" w:afterAutospacing="0"/>
        <w:ind w:firstLine="680"/>
      </w:pPr>
      <w:r w:rsidRPr="00F35540">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F35540">
          <w:rPr>
            <w:rStyle w:val="ad"/>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5540" w:rsidRDefault="00263D42" w:rsidP="00263D42">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F35540">
          <w:rPr>
            <w:rStyle w:val="ad"/>
            <w:color w:val="auto"/>
            <w:u w:val="none"/>
          </w:rPr>
          <w:t>пунктом 1</w:t>
        </w:r>
      </w:hyperlink>
      <w:r w:rsidRPr="00F35540">
        <w:t xml:space="preserve"> или </w:t>
      </w:r>
      <w:hyperlink r:id="rId138" w:anchor="/document/12138258/entry/550202" w:history="1">
        <w:r w:rsidRPr="00F35540">
          <w:rPr>
            <w:rStyle w:val="ad"/>
            <w:color w:val="auto"/>
            <w:u w:val="none"/>
          </w:rPr>
          <w:t>2 части 20</w:t>
        </w:r>
      </w:hyperlink>
      <w:r w:rsidRPr="00F35540">
        <w:t xml:space="preserve"> статьи 55 Градостроительного кодекса Российской Федерации;</w:t>
      </w:r>
    </w:p>
    <w:p w14:paraId="7FF16289" w14:textId="77777777" w:rsidR="00263D42" w:rsidRPr="00F35540" w:rsidRDefault="00263D42" w:rsidP="00263D42">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F35540">
          <w:rPr>
            <w:rStyle w:val="ad"/>
            <w:color w:val="auto"/>
            <w:u w:val="none"/>
          </w:rPr>
          <w:t>пунктом 2 части 20</w:t>
        </w:r>
      </w:hyperlink>
      <w:r w:rsidRPr="00F35540">
        <w:t xml:space="preserve"> статьи 55 Градостроительного кодекса Российской Федерации;</w:t>
      </w:r>
    </w:p>
    <w:p w14:paraId="6A5E2FAE" w14:textId="53198BD0" w:rsidR="00263D42" w:rsidRDefault="00263D42" w:rsidP="00263D42">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F35540">
          <w:rPr>
            <w:rStyle w:val="ad"/>
            <w:color w:val="auto"/>
            <w:u w:val="none"/>
          </w:rPr>
          <w:t>пунктом 3</w:t>
        </w:r>
      </w:hyperlink>
      <w:r w:rsidRPr="00F35540">
        <w:t xml:space="preserve"> или </w:t>
      </w:r>
      <w:hyperlink r:id="rId141" w:anchor="/document/12138258/entry/550204" w:history="1">
        <w:r w:rsidRPr="00F35540">
          <w:rPr>
            <w:rStyle w:val="ad"/>
            <w:color w:val="auto"/>
            <w:u w:val="none"/>
          </w:rPr>
          <w:t>4 части 20</w:t>
        </w:r>
      </w:hyperlink>
      <w:r w:rsidRPr="00F35540">
        <w:t xml:space="preserve"> статьи 55 Градостроительного кодекса Российской Федерации.</w:t>
      </w:r>
    </w:p>
    <w:p w14:paraId="16157ABD" w14:textId="5112713C" w:rsidR="00986D35" w:rsidRDefault="00986D35" w:rsidP="00263D42">
      <w:pPr>
        <w:pStyle w:val="s1"/>
        <w:spacing w:before="0" w:beforeAutospacing="0" w:after="0" w:afterAutospacing="0"/>
        <w:ind w:firstLine="680"/>
      </w:pPr>
    </w:p>
    <w:p w14:paraId="4B8EFD10" w14:textId="77777777" w:rsidR="00986D35" w:rsidRPr="00F35540" w:rsidRDefault="00986D35" w:rsidP="00263D42">
      <w:pPr>
        <w:pStyle w:val="s1"/>
        <w:spacing w:before="0" w:beforeAutospacing="0" w:after="0" w:afterAutospacing="0"/>
        <w:ind w:firstLine="680"/>
      </w:pPr>
    </w:p>
    <w:p w14:paraId="3A58279D" w14:textId="77777777" w:rsidR="00263D42" w:rsidRPr="00F35540" w:rsidRDefault="00263D42" w:rsidP="00263D42">
      <w:pPr>
        <w:spacing w:after="0" w:line="240" w:lineRule="auto"/>
        <w:ind w:firstLine="680"/>
        <w:jc w:val="both"/>
        <w:rPr>
          <w:szCs w:val="24"/>
        </w:rPr>
      </w:pPr>
    </w:p>
    <w:p w14:paraId="62F4801C" w14:textId="77777777" w:rsidR="00263D42" w:rsidRPr="00F35540" w:rsidRDefault="00263D42" w:rsidP="00263D42">
      <w:pPr>
        <w:pStyle w:val="4"/>
        <w:jc w:val="both"/>
        <w:rPr>
          <w:b w:val="0"/>
        </w:rPr>
      </w:pPr>
      <w:bookmarkStart w:id="71" w:name="_Toc158646639"/>
      <w:r w:rsidRPr="00F35540">
        <w:t>Статья 3</w:t>
      </w:r>
      <w:r>
        <w:t>7</w:t>
      </w:r>
      <w:r w:rsidRPr="00F35540">
        <w:t>. Снос объекта капитального строительства.</w:t>
      </w:r>
      <w:bookmarkEnd w:id="71"/>
    </w:p>
    <w:p w14:paraId="58E3965A" w14:textId="77777777" w:rsidR="00263D42" w:rsidRPr="00F35540" w:rsidRDefault="00263D42" w:rsidP="00263D42">
      <w:pPr>
        <w:spacing w:after="0" w:line="240" w:lineRule="auto"/>
        <w:ind w:firstLine="680"/>
        <w:jc w:val="both"/>
      </w:pPr>
    </w:p>
    <w:p w14:paraId="2E0BCEE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5540" w:rsidRDefault="00263D42" w:rsidP="00263D42">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5540" w:rsidRDefault="00263D42" w:rsidP="00263D42">
      <w:pPr>
        <w:spacing w:after="0" w:line="240" w:lineRule="auto"/>
        <w:ind w:firstLine="680"/>
        <w:jc w:val="both"/>
        <w:rPr>
          <w:szCs w:val="24"/>
        </w:rPr>
      </w:pPr>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5540" w:rsidRDefault="00263D42" w:rsidP="00263D42">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5540" w:rsidRDefault="00263D42" w:rsidP="00263D42">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5540" w:rsidRDefault="00263D42" w:rsidP="00263D42">
      <w:pPr>
        <w:spacing w:after="0" w:line="240" w:lineRule="auto"/>
        <w:ind w:firstLine="680"/>
        <w:jc w:val="both"/>
        <w:rPr>
          <w:szCs w:val="24"/>
        </w:rPr>
      </w:pPr>
      <w:r w:rsidRPr="00F35540">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5540" w:rsidRDefault="00263D42" w:rsidP="00263D42">
      <w:pPr>
        <w:spacing w:after="0" w:line="240" w:lineRule="auto"/>
        <w:ind w:firstLine="680"/>
        <w:jc w:val="both"/>
        <w:rPr>
          <w:szCs w:val="24"/>
        </w:rPr>
      </w:pPr>
      <w:r w:rsidRPr="00F35540">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5540" w:rsidRDefault="00263D42" w:rsidP="00263D42">
      <w:pPr>
        <w:spacing w:after="0" w:line="240" w:lineRule="auto"/>
        <w:ind w:firstLine="680"/>
        <w:jc w:val="both"/>
        <w:rPr>
          <w:szCs w:val="24"/>
        </w:rPr>
      </w:pPr>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3638B3C0" w14:textId="77777777" w:rsidR="00263D42" w:rsidRPr="00F35540" w:rsidRDefault="00263D42" w:rsidP="00263D42">
      <w:pPr>
        <w:spacing w:after="0" w:line="240" w:lineRule="auto"/>
        <w:ind w:firstLine="680"/>
        <w:jc w:val="both"/>
        <w:rPr>
          <w:szCs w:val="24"/>
        </w:rPr>
      </w:pPr>
    </w:p>
    <w:p w14:paraId="38548BEA" w14:textId="77777777" w:rsidR="00263D42" w:rsidRPr="00F35540" w:rsidRDefault="00263D42" w:rsidP="00263D42">
      <w:pPr>
        <w:pStyle w:val="4"/>
        <w:jc w:val="both"/>
        <w:rPr>
          <w:b w:val="0"/>
        </w:rPr>
      </w:pPr>
      <w:bookmarkStart w:id="72" w:name="_Toc158646640"/>
      <w:r w:rsidRPr="00F35540">
        <w:t>Статья 3</w:t>
      </w:r>
      <w:r>
        <w:t>8</w:t>
      </w:r>
      <w:r w:rsidRPr="00F35540">
        <w:t>. Осуществление сноса объекта капитального строительства</w:t>
      </w:r>
      <w:bookmarkEnd w:id="72"/>
    </w:p>
    <w:p w14:paraId="1E886E92"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5540" w:rsidRDefault="00263D42" w:rsidP="00263D42">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5540" w:rsidRDefault="00263D42" w:rsidP="00263D42">
      <w:pPr>
        <w:spacing w:after="0" w:line="240" w:lineRule="auto"/>
        <w:ind w:firstLine="680"/>
        <w:jc w:val="both"/>
        <w:rPr>
          <w:szCs w:val="24"/>
        </w:rPr>
      </w:pPr>
      <w:r w:rsidRPr="00F35540">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5540" w:rsidRDefault="00263D42" w:rsidP="00263D42">
      <w:pPr>
        <w:spacing w:after="0" w:line="240" w:lineRule="auto"/>
        <w:ind w:firstLine="680"/>
        <w:jc w:val="both"/>
        <w:rPr>
          <w:szCs w:val="24"/>
        </w:rPr>
      </w:pPr>
      <w:r w:rsidRPr="00F35540">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5540" w:rsidRDefault="00263D42" w:rsidP="00263D42">
      <w:pPr>
        <w:spacing w:after="0" w:line="240" w:lineRule="auto"/>
        <w:ind w:firstLine="680"/>
        <w:jc w:val="both"/>
        <w:rPr>
          <w:szCs w:val="24"/>
        </w:rPr>
      </w:pPr>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5540" w:rsidRDefault="00263D42" w:rsidP="00263D42">
      <w:pPr>
        <w:spacing w:after="0" w:line="240" w:lineRule="auto"/>
        <w:ind w:firstLine="680"/>
        <w:jc w:val="both"/>
        <w:rPr>
          <w:szCs w:val="24"/>
        </w:rPr>
      </w:pPr>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5540" w:rsidRDefault="00263D42" w:rsidP="00263D42">
      <w:pPr>
        <w:spacing w:after="0" w:line="240" w:lineRule="auto"/>
        <w:ind w:firstLine="680"/>
        <w:jc w:val="both"/>
        <w:rPr>
          <w:szCs w:val="24"/>
        </w:rPr>
      </w:pPr>
      <w:r w:rsidRPr="00F35540">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5540" w:rsidRDefault="00263D42" w:rsidP="00263D42">
      <w:pPr>
        <w:spacing w:after="0" w:line="240" w:lineRule="auto"/>
        <w:ind w:firstLine="680"/>
        <w:jc w:val="both"/>
        <w:rPr>
          <w:szCs w:val="24"/>
        </w:rPr>
      </w:pPr>
      <w:r w:rsidRPr="00F35540">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5540" w:rsidRDefault="00263D42" w:rsidP="00263D42">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5540" w:rsidRDefault="00263D42" w:rsidP="00263D42">
      <w:pPr>
        <w:spacing w:after="0" w:line="240" w:lineRule="auto"/>
        <w:ind w:firstLine="680"/>
        <w:jc w:val="both"/>
        <w:rPr>
          <w:szCs w:val="24"/>
        </w:rPr>
      </w:pPr>
      <w:r w:rsidRPr="00F35540">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5540" w:rsidRDefault="00263D42" w:rsidP="00263D42">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5540" w:rsidRDefault="00263D42" w:rsidP="00263D42">
      <w:pPr>
        <w:spacing w:after="0" w:line="240" w:lineRule="auto"/>
        <w:ind w:firstLine="680"/>
        <w:jc w:val="both"/>
        <w:rPr>
          <w:szCs w:val="24"/>
        </w:rPr>
      </w:pPr>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4447656" w14:textId="77777777" w:rsidR="00263D42" w:rsidRPr="00F35540" w:rsidRDefault="00263D42" w:rsidP="00263D42">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017CB397" w14:textId="77777777" w:rsidR="00263D42" w:rsidRPr="00F35540" w:rsidRDefault="00263D42" w:rsidP="00263D42">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28024A66" w14:textId="77777777" w:rsidR="00263D42" w:rsidRPr="00F35540" w:rsidRDefault="00263D42" w:rsidP="00263D42">
      <w:pPr>
        <w:spacing w:after="0" w:line="240" w:lineRule="auto"/>
        <w:ind w:firstLine="680"/>
        <w:jc w:val="both"/>
        <w:rPr>
          <w:szCs w:val="24"/>
        </w:rPr>
      </w:pPr>
      <w:r w:rsidRPr="00F35540">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AECFAC7" w14:textId="77777777" w:rsidR="00263D42" w:rsidRPr="00F35540" w:rsidRDefault="00263D42" w:rsidP="00263D42">
      <w:pPr>
        <w:spacing w:after="0" w:line="240" w:lineRule="auto"/>
        <w:ind w:firstLine="680"/>
        <w:jc w:val="both"/>
        <w:rPr>
          <w:szCs w:val="24"/>
        </w:rPr>
      </w:pPr>
      <w:r w:rsidRPr="00F35540">
        <w:rPr>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5540" w:rsidRDefault="00263D42" w:rsidP="00263D42">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5540" w:rsidRDefault="00263D42" w:rsidP="00263D42">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5540" w:rsidRDefault="00263D42" w:rsidP="00263D42">
      <w:pPr>
        <w:spacing w:after="0" w:line="240" w:lineRule="auto"/>
        <w:ind w:firstLine="680"/>
        <w:jc w:val="both"/>
        <w:rPr>
          <w:szCs w:val="24"/>
        </w:rPr>
      </w:pPr>
    </w:p>
    <w:p w14:paraId="40CA73AC" w14:textId="77777777" w:rsidR="00263D42" w:rsidRPr="00F35540" w:rsidRDefault="00263D42" w:rsidP="00263D42">
      <w:pPr>
        <w:pStyle w:val="4"/>
        <w:jc w:val="both"/>
        <w:rPr>
          <w:b w:val="0"/>
        </w:rPr>
      </w:pPr>
      <w:bookmarkStart w:id="73" w:name="_Toc158646641"/>
      <w:r w:rsidRPr="00F35540">
        <w:t>Статья 3</w:t>
      </w:r>
      <w:r>
        <w:t>9</w:t>
      </w:r>
      <w:r w:rsidRPr="00F35540">
        <w:t>.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5540" w:rsidRDefault="00263D42" w:rsidP="00263D42">
      <w:pPr>
        <w:spacing w:after="0" w:line="240" w:lineRule="auto"/>
        <w:ind w:firstLine="680"/>
        <w:jc w:val="both"/>
        <w:rPr>
          <w:szCs w:val="24"/>
        </w:rPr>
      </w:pPr>
      <w:r w:rsidRPr="00F35540">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5540" w:rsidRDefault="00263D42" w:rsidP="00263D42">
      <w:pPr>
        <w:spacing w:after="0" w:line="240" w:lineRule="auto"/>
        <w:ind w:firstLine="680"/>
        <w:jc w:val="both"/>
        <w:rPr>
          <w:szCs w:val="24"/>
        </w:rPr>
      </w:pPr>
      <w:r w:rsidRPr="00F35540">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5540" w:rsidRDefault="00263D42" w:rsidP="00263D42">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5540" w:rsidRDefault="00263D42" w:rsidP="00263D42">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5540" w:rsidRDefault="00263D42" w:rsidP="00263D42">
      <w:pPr>
        <w:spacing w:after="0" w:line="240" w:lineRule="auto"/>
        <w:ind w:firstLine="680"/>
        <w:jc w:val="both"/>
        <w:rPr>
          <w:szCs w:val="24"/>
        </w:rPr>
      </w:pPr>
      <w:r w:rsidRPr="00F35540">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5540" w:rsidRDefault="00263D42" w:rsidP="00263D42">
      <w:pPr>
        <w:spacing w:after="0" w:line="240" w:lineRule="auto"/>
        <w:ind w:firstLine="680"/>
        <w:jc w:val="both"/>
        <w:rPr>
          <w:szCs w:val="24"/>
        </w:rPr>
      </w:pPr>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5540" w:rsidRDefault="00263D42" w:rsidP="00263D42">
      <w:pPr>
        <w:spacing w:after="0" w:line="240" w:lineRule="auto"/>
        <w:ind w:firstLine="680"/>
        <w:jc w:val="both"/>
        <w:rPr>
          <w:szCs w:val="24"/>
        </w:rPr>
      </w:pPr>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34109F43"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5540" w:rsidRDefault="00263D42" w:rsidP="00263D42">
      <w:pPr>
        <w:pStyle w:val="4"/>
        <w:jc w:val="both"/>
        <w:rPr>
          <w:b w:val="0"/>
        </w:rPr>
      </w:pPr>
      <w:bookmarkStart w:id="74" w:name="_Toc158646642"/>
      <w:r w:rsidRPr="00F35540">
        <w:t xml:space="preserve">Статья </w:t>
      </w:r>
      <w:r>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5540" w:rsidRDefault="00263D42" w:rsidP="00263D42">
      <w:pPr>
        <w:spacing w:after="0" w:line="240" w:lineRule="auto"/>
        <w:ind w:firstLine="680"/>
        <w:jc w:val="both"/>
        <w:rPr>
          <w:szCs w:val="24"/>
        </w:rPr>
      </w:pPr>
      <w:r w:rsidRPr="00F35540">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5540" w:rsidRDefault="00263D42" w:rsidP="00263D42">
      <w:pPr>
        <w:spacing w:after="0" w:line="240" w:lineRule="auto"/>
        <w:ind w:firstLine="680"/>
        <w:jc w:val="both"/>
        <w:rPr>
          <w:szCs w:val="24"/>
        </w:rPr>
      </w:pPr>
      <w:r w:rsidRPr="00F35540">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5540" w:rsidRDefault="00263D42" w:rsidP="00263D42">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5540" w:rsidRDefault="00263D42" w:rsidP="00263D42">
      <w:pPr>
        <w:spacing w:after="0" w:line="240" w:lineRule="auto"/>
        <w:ind w:firstLine="680"/>
        <w:jc w:val="both"/>
        <w:rPr>
          <w:szCs w:val="24"/>
        </w:rPr>
      </w:pPr>
      <w:r w:rsidRPr="00F35540">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5540" w:rsidRDefault="00263D42" w:rsidP="00263D42">
      <w:pPr>
        <w:spacing w:after="0" w:line="240" w:lineRule="auto"/>
        <w:ind w:firstLine="680"/>
        <w:jc w:val="both"/>
      </w:pPr>
    </w:p>
    <w:p w14:paraId="1033D5DD" w14:textId="77777777" w:rsidR="00263D42" w:rsidRPr="00F35540" w:rsidRDefault="00263D42" w:rsidP="00263D42">
      <w:pPr>
        <w:pStyle w:val="4"/>
        <w:jc w:val="both"/>
        <w:rPr>
          <w:b w:val="0"/>
        </w:rPr>
      </w:pPr>
      <w:bookmarkStart w:id="75" w:name="_Toc158646643"/>
      <w:r w:rsidRPr="00F35540">
        <w:t>Статья 4</w:t>
      </w:r>
      <w:r>
        <w:t>1</w:t>
      </w:r>
      <w:r w:rsidRPr="00F35540">
        <w:t>.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F35540" w:rsidRDefault="00263D42" w:rsidP="00263D42">
      <w:pPr>
        <w:pStyle w:val="aff6"/>
        <w:ind w:firstLine="680"/>
        <w:jc w:val="both"/>
        <w:rPr>
          <w:b/>
          <w:sz w:val="24"/>
        </w:rPr>
      </w:pPr>
    </w:p>
    <w:p w14:paraId="2F5539B0" w14:textId="77777777" w:rsidR="00263D42" w:rsidRPr="00F35540" w:rsidRDefault="00263D42" w:rsidP="00263D42">
      <w:pPr>
        <w:pStyle w:val="af0"/>
        <w:ind w:firstLine="680"/>
        <w:jc w:val="both"/>
        <w:rPr>
          <w:sz w:val="24"/>
        </w:rPr>
      </w:pPr>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5540" w:rsidRDefault="00263D42" w:rsidP="00263D42">
      <w:pPr>
        <w:pStyle w:val="af0"/>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5540">
        <w:rPr>
          <w:szCs w:val="24"/>
          <w:lang w:eastAsia="ar-SA"/>
        </w:rPr>
        <w:t>.</w:t>
      </w:r>
    </w:p>
    <w:p w14:paraId="6F488E22" w14:textId="77777777" w:rsidR="00263D42" w:rsidRPr="00F35540" w:rsidRDefault="00263D42" w:rsidP="00263D42">
      <w:pPr>
        <w:spacing w:after="0" w:line="240" w:lineRule="auto"/>
        <w:ind w:firstLine="680"/>
        <w:jc w:val="both"/>
        <w:rPr>
          <w:szCs w:val="24"/>
          <w:lang w:eastAsia="ar-SA"/>
        </w:rPr>
      </w:pPr>
      <w:r w:rsidRPr="00F35540">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5540" w:rsidRDefault="00263D42" w:rsidP="00263D42">
      <w:pPr>
        <w:pStyle w:val="af0"/>
        <w:ind w:firstLine="680"/>
        <w:jc w:val="both"/>
        <w:rPr>
          <w:sz w:val="24"/>
        </w:rPr>
      </w:pPr>
      <w:r w:rsidRPr="00F35540">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5D7324ED" w14:textId="77777777" w:rsidR="00263D42" w:rsidRPr="00F35540" w:rsidRDefault="00263D42" w:rsidP="00263D42">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5540" w:rsidRDefault="00263D42" w:rsidP="00263D42">
      <w:pPr>
        <w:spacing w:after="0" w:line="240" w:lineRule="auto"/>
        <w:ind w:firstLine="680"/>
        <w:jc w:val="both"/>
        <w:rPr>
          <w:szCs w:val="24"/>
          <w:lang w:eastAsia="ar-SA"/>
        </w:rPr>
      </w:pPr>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курганы высотой:</w:t>
      </w:r>
    </w:p>
    <w:p w14:paraId="4DFE43A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2E765FA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0E410295"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6F0CD156" w14:textId="77777777" w:rsidR="00263D42" w:rsidRPr="00F35540" w:rsidRDefault="00263D42" w:rsidP="00263D42">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59C7CDD2" w14:textId="77777777" w:rsidR="00263D42" w:rsidRPr="00F35540" w:rsidRDefault="00263D42" w:rsidP="00263D42">
      <w:pPr>
        <w:spacing w:after="0" w:line="240" w:lineRule="auto"/>
        <w:ind w:firstLine="680"/>
        <w:jc w:val="both"/>
        <w:rPr>
          <w:szCs w:val="24"/>
          <w:lang w:eastAsia="ar-SA"/>
        </w:rPr>
      </w:pPr>
      <w:r w:rsidRPr="00F35540">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F35540" w:rsidRDefault="00263D42" w:rsidP="00263D42">
      <w:pPr>
        <w:spacing w:after="0" w:line="240" w:lineRule="auto"/>
        <w:ind w:firstLine="680"/>
        <w:jc w:val="both"/>
        <w:rPr>
          <w:szCs w:val="24"/>
          <w:lang w:eastAsia="ar-SA"/>
        </w:rPr>
      </w:pPr>
      <w:r w:rsidRPr="00F35540">
        <w:rPr>
          <w:szCs w:val="24"/>
        </w:rPr>
        <w:t xml:space="preserve">В соответствии со ст. 34.1 </w:t>
      </w:r>
      <w:r w:rsidRPr="00F35540">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5540" w:rsidRDefault="00263D42" w:rsidP="00263D42">
      <w:pPr>
        <w:spacing w:after="0" w:line="240" w:lineRule="auto"/>
        <w:ind w:firstLine="680"/>
        <w:jc w:val="both"/>
        <w:rPr>
          <w:szCs w:val="24"/>
        </w:rPr>
      </w:pPr>
      <w:r w:rsidRPr="00F35540">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F35540" w:rsidRDefault="00263D42" w:rsidP="00263D42">
      <w:pPr>
        <w:spacing w:after="0" w:line="240" w:lineRule="auto"/>
        <w:ind w:firstLine="680"/>
        <w:jc w:val="both"/>
        <w:rPr>
          <w:szCs w:val="24"/>
        </w:rPr>
      </w:pPr>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F35540">
          <w:rPr>
            <w:rStyle w:val="ad"/>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
    <w:p w14:paraId="4A58AB7B" w14:textId="77777777" w:rsidR="00263D42" w:rsidRPr="00F35540" w:rsidRDefault="00263D42" w:rsidP="00263D42">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46B774DC" w14:textId="77777777" w:rsidR="00263D42" w:rsidRPr="00F35540" w:rsidRDefault="00263D42" w:rsidP="00263D42">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5540" w:rsidRDefault="00263D42" w:rsidP="00263D42">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5540" w:rsidRDefault="00263D42" w:rsidP="00263D42">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F35540" w:rsidRDefault="00263D42" w:rsidP="00263D42">
      <w:pPr>
        <w:spacing w:after="0" w:line="240" w:lineRule="auto"/>
        <w:ind w:firstLine="680"/>
        <w:jc w:val="both"/>
        <w:rPr>
          <w:szCs w:val="24"/>
        </w:rPr>
      </w:pPr>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F35540">
          <w:rPr>
            <w:rStyle w:val="ad"/>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F35540" w:rsidRDefault="00263D42" w:rsidP="00263D42">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F35540">
          <w:rPr>
            <w:rStyle w:val="ad"/>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3F5BB968"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5540" w:rsidRDefault="00263D42" w:rsidP="00263D42">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4F6E6644"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экскурсионный показ;</w:t>
      </w:r>
    </w:p>
    <w:p w14:paraId="595621D5"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благоустройство и озеленение территории, не противоречащее сохранности памятника;</w:t>
      </w:r>
    </w:p>
    <w:p w14:paraId="7B5CBB73" w14:textId="77777777" w:rsidR="00263D42" w:rsidRPr="00F35540" w:rsidRDefault="00263D42" w:rsidP="00263D42">
      <w:pPr>
        <w:pStyle w:val="WW-20"/>
        <w:numPr>
          <w:ilvl w:val="0"/>
          <w:numId w:val="11"/>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2F902776"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Default="00263D42">
      <w:pPr>
        <w:rPr>
          <w:rFonts w:ascii="Calibri" w:eastAsia="Calibri" w:hAnsi="Calibri" w:cs="Times New Roman"/>
          <w:b/>
          <w:sz w:val="22"/>
        </w:rPr>
      </w:pPr>
      <w:r>
        <w:rPr>
          <w:b/>
        </w:rPr>
        <w:br w:type="page"/>
      </w:r>
    </w:p>
    <w:p w14:paraId="29648DE1" w14:textId="77777777" w:rsidR="00263D42" w:rsidRPr="00F35540" w:rsidRDefault="00263D42" w:rsidP="00263D42">
      <w:pPr>
        <w:pStyle w:val="2"/>
        <w:jc w:val="both"/>
      </w:pPr>
      <w:bookmarkStart w:id="76" w:name="_Toc158646644"/>
      <w:r w:rsidRPr="00F35540">
        <w:t>Глава 9. Комплексное развитие территории.</w:t>
      </w:r>
      <w:bookmarkEnd w:id="76"/>
    </w:p>
    <w:p w14:paraId="11A3AC76" w14:textId="77777777" w:rsidR="00263D42" w:rsidRPr="00F35540" w:rsidRDefault="00263D42" w:rsidP="00263D42">
      <w:pPr>
        <w:jc w:val="both"/>
        <w:rPr>
          <w:lang w:eastAsia="zh-CN"/>
        </w:rPr>
      </w:pPr>
    </w:p>
    <w:p w14:paraId="4F1BD56D" w14:textId="77777777" w:rsidR="00263D42" w:rsidRPr="00F35540" w:rsidRDefault="00263D42" w:rsidP="00263D42">
      <w:pPr>
        <w:pStyle w:val="4"/>
        <w:jc w:val="both"/>
      </w:pPr>
      <w:bookmarkStart w:id="77" w:name="_Toc158646645"/>
      <w:r w:rsidRPr="00F35540">
        <w:t>Статья 4</w:t>
      </w:r>
      <w:r>
        <w:t>2</w:t>
      </w:r>
      <w:r w:rsidRPr="00F35540">
        <w:t>. Цели комплексного развития территории.</w:t>
      </w:r>
      <w:bookmarkEnd w:id="77"/>
    </w:p>
    <w:p w14:paraId="79D79707" w14:textId="77777777" w:rsidR="00263D42" w:rsidRPr="00F35540" w:rsidRDefault="00263D42" w:rsidP="00263D42">
      <w:pPr>
        <w:jc w:val="both"/>
        <w:rPr>
          <w:lang w:eastAsia="zh-CN"/>
        </w:rPr>
      </w:pPr>
    </w:p>
    <w:p w14:paraId="5EC9DEFA" w14:textId="77777777" w:rsidR="00263D42" w:rsidRPr="00F35540" w:rsidRDefault="00263D42" w:rsidP="00263D42">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017C0B58" w14:textId="77777777" w:rsidR="00263D42" w:rsidRPr="00F35540" w:rsidRDefault="00263D42" w:rsidP="00263D42">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5540" w:rsidRDefault="00263D42" w:rsidP="00263D42">
      <w:pPr>
        <w:spacing w:after="0" w:line="240" w:lineRule="auto"/>
        <w:ind w:firstLine="680"/>
        <w:jc w:val="both"/>
        <w:rPr>
          <w:lang w:eastAsia="zh-CN"/>
        </w:rPr>
      </w:pPr>
      <w:r w:rsidRPr="00F35540">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5540" w:rsidRDefault="00263D42" w:rsidP="00263D42">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5540" w:rsidRDefault="00263D42" w:rsidP="00263D42">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5540" w:rsidRDefault="00263D42" w:rsidP="00263D42">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5540" w:rsidRDefault="00263D42" w:rsidP="00263D42">
      <w:pPr>
        <w:spacing w:after="0" w:line="240" w:lineRule="auto"/>
        <w:ind w:firstLine="680"/>
        <w:jc w:val="both"/>
        <w:rPr>
          <w:rFonts w:cs="Times New Roman"/>
          <w:szCs w:val="24"/>
        </w:rPr>
      </w:pPr>
    </w:p>
    <w:p w14:paraId="20F7CDDE" w14:textId="77777777" w:rsidR="00263D42" w:rsidRPr="00F35540" w:rsidRDefault="00263D42" w:rsidP="00263D42">
      <w:pPr>
        <w:pStyle w:val="4"/>
        <w:jc w:val="both"/>
      </w:pPr>
      <w:bookmarkStart w:id="78" w:name="_Toc158646646"/>
      <w:r w:rsidRPr="00F35540">
        <w:t>Статья 4</w:t>
      </w:r>
      <w:r>
        <w:t>3</w:t>
      </w:r>
      <w:r w:rsidRPr="00F35540">
        <w:t>. Виды комплексного развития территории.</w:t>
      </w:r>
      <w:bookmarkEnd w:id="78"/>
      <w:r w:rsidRPr="00F35540">
        <w:t xml:space="preserve"> </w:t>
      </w:r>
    </w:p>
    <w:p w14:paraId="5DA18FC5" w14:textId="77777777" w:rsidR="00263D42" w:rsidRPr="00F35540" w:rsidRDefault="00263D42" w:rsidP="00263D42">
      <w:pPr>
        <w:jc w:val="both"/>
        <w:rPr>
          <w:lang w:eastAsia="zh-CN"/>
        </w:rPr>
      </w:pPr>
    </w:p>
    <w:p w14:paraId="1A155568" w14:textId="77777777" w:rsidR="00263D42" w:rsidRPr="00F35540" w:rsidRDefault="00263D42" w:rsidP="00263D42">
      <w:pPr>
        <w:spacing w:after="0" w:line="240" w:lineRule="auto"/>
        <w:ind w:firstLine="680"/>
        <w:jc w:val="both"/>
        <w:rPr>
          <w:lang w:eastAsia="zh-CN"/>
        </w:rPr>
      </w:pPr>
      <w:r w:rsidRPr="00F35540">
        <w:rPr>
          <w:lang w:eastAsia="zh-CN"/>
        </w:rPr>
        <w:t>1. Виды комплексного развития территории:</w:t>
      </w:r>
    </w:p>
    <w:p w14:paraId="3F7A2C48"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5540" w:rsidRDefault="00263D42" w:rsidP="00263D42">
      <w:pPr>
        <w:spacing w:after="0" w:line="240" w:lineRule="auto"/>
        <w:ind w:firstLine="680"/>
        <w:jc w:val="both"/>
        <w:rPr>
          <w:lang w:eastAsia="zh-CN"/>
        </w:rPr>
      </w:pPr>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5540" w:rsidRDefault="00263D42" w:rsidP="00263D42">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28910CDD" w14:textId="77777777" w:rsidR="00263D42" w:rsidRPr="00F35540" w:rsidRDefault="00263D42" w:rsidP="00263D42">
      <w:pPr>
        <w:spacing w:after="0" w:line="240" w:lineRule="auto"/>
        <w:ind w:firstLine="680"/>
        <w:jc w:val="both"/>
        <w:rPr>
          <w:lang w:eastAsia="zh-CN"/>
        </w:rPr>
      </w:pPr>
      <w:r w:rsidRPr="00F35540">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5540" w:rsidRDefault="00263D42" w:rsidP="00263D42">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5540" w:rsidRDefault="00263D42" w:rsidP="00263D42">
      <w:pPr>
        <w:spacing w:after="0" w:line="240" w:lineRule="auto"/>
        <w:ind w:firstLine="680"/>
        <w:jc w:val="both"/>
        <w:rPr>
          <w:lang w:eastAsia="zh-CN"/>
        </w:rPr>
      </w:pPr>
      <w:r w:rsidRPr="00F35540">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5540" w:rsidRDefault="00263D42" w:rsidP="00263D42">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5540" w:rsidRDefault="00263D42" w:rsidP="00263D42">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5540" w:rsidRDefault="00263D42" w:rsidP="00263D42">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5540" w:rsidRDefault="00263D42" w:rsidP="00263D42">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5540" w:rsidRDefault="00263D42" w:rsidP="00263D42">
      <w:pPr>
        <w:spacing w:after="0" w:line="240" w:lineRule="auto"/>
        <w:ind w:firstLine="680"/>
        <w:jc w:val="both"/>
        <w:rPr>
          <w:lang w:eastAsia="zh-CN"/>
        </w:rPr>
      </w:pPr>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5540" w:rsidRDefault="00263D42" w:rsidP="00263D42">
      <w:pPr>
        <w:spacing w:after="0" w:line="240" w:lineRule="auto"/>
        <w:ind w:firstLine="680"/>
        <w:jc w:val="both"/>
        <w:rPr>
          <w:lang w:eastAsia="zh-CN"/>
        </w:rPr>
      </w:pPr>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5540" w:rsidRDefault="00263D42" w:rsidP="00263D42">
      <w:pPr>
        <w:spacing w:after="0" w:line="240" w:lineRule="auto"/>
        <w:ind w:firstLine="680"/>
        <w:jc w:val="both"/>
        <w:rPr>
          <w:lang w:eastAsia="zh-CN"/>
        </w:rPr>
      </w:pPr>
      <w:r w:rsidRPr="00F35540">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5540" w:rsidRDefault="00263D42" w:rsidP="00263D42">
      <w:pPr>
        <w:spacing w:after="0" w:line="240" w:lineRule="auto"/>
        <w:ind w:firstLine="680"/>
        <w:jc w:val="both"/>
        <w:rPr>
          <w:lang w:eastAsia="zh-CN"/>
        </w:rPr>
      </w:pPr>
      <w:r w:rsidRPr="00F35540">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5540" w:rsidRDefault="00263D42" w:rsidP="00263D42">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5540" w:rsidRDefault="00263D42" w:rsidP="00263D42">
      <w:pPr>
        <w:spacing w:after="0" w:line="240" w:lineRule="auto"/>
        <w:ind w:firstLine="680"/>
        <w:jc w:val="both"/>
        <w:rPr>
          <w:lang w:eastAsia="zh-CN"/>
        </w:rPr>
      </w:pPr>
      <w:r w:rsidRPr="00F35540">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5540" w:rsidRDefault="00263D42" w:rsidP="00263D42">
      <w:pPr>
        <w:spacing w:after="0" w:line="240" w:lineRule="auto"/>
        <w:ind w:firstLine="680"/>
        <w:jc w:val="both"/>
        <w:rPr>
          <w:lang w:eastAsia="zh-CN"/>
        </w:rPr>
      </w:pPr>
      <w:r w:rsidRPr="00F35540">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
    <w:p w14:paraId="2A23A2C4" w14:textId="77777777" w:rsidR="00263D42" w:rsidRPr="00F35540" w:rsidRDefault="00263D42" w:rsidP="00263D42">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5540" w:rsidRDefault="00263D42" w:rsidP="00263D42">
      <w:pPr>
        <w:spacing w:after="0" w:line="240" w:lineRule="auto"/>
        <w:ind w:firstLine="680"/>
        <w:jc w:val="both"/>
        <w:rPr>
          <w:lang w:eastAsia="zh-CN"/>
        </w:rPr>
      </w:pPr>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5540" w:rsidRDefault="00263D42" w:rsidP="00263D42">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5540" w:rsidRDefault="00263D42" w:rsidP="00263D42">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5540" w:rsidRDefault="00263D42" w:rsidP="00263D42">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5540" w:rsidRDefault="00263D42" w:rsidP="00263D42">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5540" w:rsidRDefault="00263D42" w:rsidP="00263D42">
      <w:pPr>
        <w:spacing w:after="0" w:line="240" w:lineRule="auto"/>
        <w:ind w:firstLine="680"/>
        <w:jc w:val="both"/>
        <w:rPr>
          <w:lang w:eastAsia="zh-CN"/>
        </w:rPr>
      </w:pPr>
      <w:r w:rsidRPr="00F35540">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5540" w:rsidRDefault="00263D42" w:rsidP="00263D42">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1FB9322" w14:textId="77777777" w:rsidR="00263D42" w:rsidRPr="00F35540" w:rsidRDefault="00263D42" w:rsidP="00263D42">
      <w:pPr>
        <w:spacing w:after="0" w:line="240" w:lineRule="auto"/>
        <w:ind w:firstLine="680"/>
        <w:jc w:val="both"/>
        <w:rPr>
          <w:lang w:eastAsia="zh-CN"/>
        </w:rPr>
      </w:pPr>
    </w:p>
    <w:p w14:paraId="1B48499C" w14:textId="77777777" w:rsidR="00263D42" w:rsidRPr="00F35540" w:rsidRDefault="00263D42" w:rsidP="00263D42">
      <w:pPr>
        <w:pStyle w:val="4"/>
        <w:jc w:val="both"/>
      </w:pPr>
      <w:bookmarkStart w:id="79" w:name="_Toc158646647"/>
      <w:r w:rsidRPr="00F35540">
        <w:t>Статья 4</w:t>
      </w:r>
      <w:r>
        <w:t>4</w:t>
      </w:r>
      <w:r w:rsidRPr="00F35540">
        <w:t>. Порядок принятия и реализации решения о комплексном развитии территории</w:t>
      </w:r>
      <w:bookmarkEnd w:id="79"/>
    </w:p>
    <w:p w14:paraId="3F3C995F" w14:textId="77777777" w:rsidR="00263D42" w:rsidRPr="00F35540" w:rsidRDefault="00263D42" w:rsidP="00263D42">
      <w:pPr>
        <w:spacing w:after="0" w:line="240" w:lineRule="auto"/>
        <w:ind w:firstLine="680"/>
        <w:jc w:val="both"/>
        <w:rPr>
          <w:lang w:eastAsia="zh-CN"/>
        </w:rPr>
      </w:pPr>
    </w:p>
    <w:p w14:paraId="12D4B81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7638D9F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3CFA64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6CE431E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095C530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6B5E028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B2A69A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6677BE7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5540" w:rsidRDefault="00263D42" w:rsidP="00263D42">
      <w:pPr>
        <w:spacing w:after="0" w:line="240" w:lineRule="auto"/>
        <w:ind w:firstLine="680"/>
        <w:jc w:val="both"/>
        <w:rPr>
          <w:rFonts w:cs="Times New Roman"/>
          <w:szCs w:val="24"/>
        </w:rPr>
      </w:pPr>
    </w:p>
    <w:p w14:paraId="048B4CEF" w14:textId="77777777" w:rsidR="00263D42" w:rsidRPr="00F35540" w:rsidRDefault="00263D42" w:rsidP="00263D42">
      <w:pPr>
        <w:pStyle w:val="4"/>
        <w:jc w:val="both"/>
      </w:pPr>
      <w:bookmarkStart w:id="80" w:name="_Toc158646648"/>
      <w:r w:rsidRPr="00F35540">
        <w:t>Статья 4</w:t>
      </w:r>
      <w:r>
        <w:t>5</w:t>
      </w:r>
      <w:r w:rsidRPr="00F35540">
        <w:t>. Решение о комплексном развитии территории.</w:t>
      </w:r>
      <w:bookmarkEnd w:id="80"/>
    </w:p>
    <w:p w14:paraId="6F132F95" w14:textId="77777777" w:rsidR="00263D42" w:rsidRPr="00F35540" w:rsidRDefault="00263D42" w:rsidP="00263D42">
      <w:pPr>
        <w:jc w:val="both"/>
        <w:rPr>
          <w:lang w:eastAsia="zh-CN"/>
        </w:rPr>
      </w:pPr>
    </w:p>
    <w:p w14:paraId="4E1561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541242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7735599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3A43E8E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5540">
        <w:rPr>
          <w:szCs w:val="24"/>
        </w:rPr>
        <w:t>Градостроительного Кодекса РФ</w:t>
      </w:r>
      <w:r w:rsidRPr="00F35540">
        <w:rPr>
          <w:rFonts w:cs="Times New Roman"/>
          <w:szCs w:val="24"/>
        </w:rPr>
        <w:t>.</w:t>
      </w:r>
    </w:p>
    <w:p w14:paraId="2DFDFBC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5540" w:rsidRDefault="00263D42" w:rsidP="00263D42">
      <w:pPr>
        <w:spacing w:after="0" w:line="240" w:lineRule="auto"/>
        <w:ind w:firstLine="680"/>
        <w:jc w:val="both"/>
        <w:rPr>
          <w:rFonts w:cs="Times New Roman"/>
          <w:szCs w:val="24"/>
        </w:rPr>
      </w:pPr>
    </w:p>
    <w:p w14:paraId="604DAA7F" w14:textId="77777777" w:rsidR="00263D42" w:rsidRPr="00F35540" w:rsidRDefault="00263D42" w:rsidP="00263D42">
      <w:pPr>
        <w:pStyle w:val="4"/>
        <w:numPr>
          <w:ilvl w:val="0"/>
          <w:numId w:val="0"/>
        </w:numPr>
        <w:jc w:val="both"/>
      </w:pPr>
      <w:bookmarkStart w:id="81" w:name="_Toc158646649"/>
      <w:r w:rsidRPr="00F35540">
        <w:t>Статья 4</w:t>
      </w:r>
      <w:r>
        <w:t>6</w:t>
      </w:r>
      <w:r w:rsidRPr="00F35540">
        <w:t>. Комплексное развитие территории по инициативе правообладателей.</w:t>
      </w:r>
      <w:bookmarkEnd w:id="81"/>
    </w:p>
    <w:p w14:paraId="1E92C638" w14:textId="77777777" w:rsidR="00263D42" w:rsidRPr="00F35540" w:rsidRDefault="00263D42" w:rsidP="001D669B">
      <w:pPr>
        <w:spacing w:after="0" w:line="240" w:lineRule="auto"/>
        <w:jc w:val="both"/>
        <w:rPr>
          <w:lang w:eastAsia="zh-CN"/>
        </w:rPr>
      </w:pPr>
    </w:p>
    <w:p w14:paraId="7FCB2463"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5540" w:rsidRDefault="00263D42" w:rsidP="00263D42">
      <w:pPr>
        <w:spacing w:after="0" w:line="240" w:lineRule="auto"/>
        <w:ind w:firstLine="680"/>
        <w:jc w:val="both"/>
        <w:rPr>
          <w:lang w:eastAsia="zh-CN"/>
        </w:rPr>
      </w:pPr>
      <w:r w:rsidRPr="00F35540">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5540" w:rsidRDefault="00263D42" w:rsidP="00263D42">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576BFB2C" w14:textId="77777777" w:rsidR="00263D42" w:rsidRPr="00F35540" w:rsidRDefault="00263D42" w:rsidP="00263D42">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5540" w:rsidRDefault="00263D42" w:rsidP="00263D42">
      <w:pPr>
        <w:spacing w:after="0" w:line="240" w:lineRule="auto"/>
        <w:ind w:firstLine="680"/>
        <w:jc w:val="both"/>
        <w:rPr>
          <w:lang w:eastAsia="zh-CN"/>
        </w:rPr>
      </w:pPr>
      <w:r w:rsidRPr="00F35540">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5540" w:rsidRDefault="00263D42" w:rsidP="00263D42">
      <w:pPr>
        <w:spacing w:after="0" w:line="240" w:lineRule="auto"/>
        <w:ind w:firstLine="680"/>
        <w:jc w:val="both"/>
        <w:rPr>
          <w:lang w:eastAsia="zh-CN"/>
        </w:rPr>
      </w:pPr>
      <w:r w:rsidRPr="00F35540">
        <w:rPr>
          <w:lang w:eastAsia="zh-CN"/>
        </w:rPr>
        <w:t>6. Условиями соглашения являются:</w:t>
      </w:r>
    </w:p>
    <w:p w14:paraId="2FCF2783" w14:textId="77777777" w:rsidR="00263D42" w:rsidRPr="00F35540" w:rsidRDefault="00263D42" w:rsidP="00263D42">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5540" w:rsidRDefault="00263D42" w:rsidP="00263D42">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5540" w:rsidRDefault="00263D42" w:rsidP="00263D42">
      <w:pPr>
        <w:spacing w:after="0" w:line="240" w:lineRule="auto"/>
        <w:ind w:firstLine="680"/>
        <w:jc w:val="both"/>
        <w:rPr>
          <w:lang w:eastAsia="zh-CN"/>
        </w:rPr>
      </w:pPr>
      <w:r w:rsidRPr="00F35540">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5540" w:rsidRDefault="00263D42" w:rsidP="00263D42">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3DFAFA46" w14:textId="77777777" w:rsidR="00263D42" w:rsidRPr="00F35540" w:rsidRDefault="00263D42" w:rsidP="00263D42">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5540" w:rsidRDefault="00263D42" w:rsidP="00263D42">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5540" w:rsidRDefault="00263D42" w:rsidP="00263D42">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5540" w:rsidRDefault="00263D42" w:rsidP="00263D42">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5540" w:rsidRDefault="00263D42" w:rsidP="00263D42">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2C9E38EF" w14:textId="77777777" w:rsidR="00263D42" w:rsidRPr="00F35540" w:rsidRDefault="00263D42" w:rsidP="00263D42">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5540" w:rsidRDefault="00263D42" w:rsidP="00263D42">
      <w:pPr>
        <w:spacing w:after="0" w:line="240" w:lineRule="auto"/>
        <w:ind w:firstLine="680"/>
        <w:jc w:val="both"/>
        <w:rPr>
          <w:lang w:eastAsia="zh-CN"/>
        </w:rPr>
      </w:pPr>
      <w:r w:rsidRPr="00F35540">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5540" w:rsidRDefault="00263D42" w:rsidP="00263D42">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5540" w:rsidRDefault="00263D42" w:rsidP="00263D42">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2A073AFA" w14:textId="77777777" w:rsidR="00263D42" w:rsidRDefault="00263D42" w:rsidP="00263D42">
      <w:pPr>
        <w:rPr>
          <w:rFonts w:eastAsia="Times New Roman" w:cs="Times New Roman"/>
          <w:b/>
          <w:sz w:val="28"/>
          <w:szCs w:val="24"/>
          <w:lang w:eastAsia="zh-CN"/>
        </w:rPr>
      </w:pPr>
    </w:p>
    <w:p w14:paraId="726E473C" w14:textId="77777777" w:rsidR="00263D42" w:rsidRPr="00F35540" w:rsidRDefault="00263D42" w:rsidP="00263D42">
      <w:pPr>
        <w:pStyle w:val="4"/>
        <w:jc w:val="both"/>
        <w:rPr>
          <w:b w:val="0"/>
        </w:rPr>
      </w:pPr>
      <w:bookmarkStart w:id="82" w:name="_Toc158646650"/>
      <w:r w:rsidRPr="00F35540">
        <w:t>Статья 4</w:t>
      </w:r>
      <w:r>
        <w:t>7</w:t>
      </w:r>
      <w:r w:rsidRPr="00F35540">
        <w:t>. Ответственность за нарушения Правил.</w:t>
      </w:r>
      <w:bookmarkEnd w:id="82"/>
    </w:p>
    <w:p w14:paraId="0BAFAE67" w14:textId="77777777" w:rsidR="00263D42" w:rsidRPr="00F35540" w:rsidRDefault="00263D42" w:rsidP="00263D42">
      <w:pPr>
        <w:pStyle w:val="aff6"/>
        <w:ind w:firstLine="680"/>
        <w:jc w:val="both"/>
        <w:rPr>
          <w:sz w:val="24"/>
        </w:rPr>
      </w:pPr>
    </w:p>
    <w:p w14:paraId="6DC26494" w14:textId="0068515B" w:rsidR="000B217C" w:rsidRDefault="00263D42" w:rsidP="00263D42">
      <w:pPr>
        <w:spacing w:after="0" w:line="240" w:lineRule="auto"/>
        <w:ind w:firstLine="680"/>
        <w:jc w:val="both"/>
        <w:rPr>
          <w:szCs w:val="24"/>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Default="000B217C">
      <w:pPr>
        <w:rPr>
          <w:szCs w:val="24"/>
        </w:rPr>
      </w:pPr>
      <w:r>
        <w:rPr>
          <w:szCs w:val="24"/>
        </w:rPr>
        <w:br w:type="page"/>
      </w:r>
    </w:p>
    <w:p w14:paraId="0C444927" w14:textId="1F9E824B" w:rsidR="000B217C" w:rsidRDefault="000B217C" w:rsidP="000B217C">
      <w:pPr>
        <w:pStyle w:val="2"/>
        <w:jc w:val="both"/>
      </w:pPr>
      <w:bookmarkStart w:id="83" w:name="_Toc158646651"/>
      <w:bookmarkStart w:id="84" w:name="_Toc434596301"/>
      <w:bookmarkStart w:id="85" w:name="_Toc63410754"/>
      <w:r w:rsidRPr="00F35540">
        <w:t xml:space="preserve">Глава </w:t>
      </w:r>
      <w:r>
        <w:t>10</w:t>
      </w:r>
      <w:r w:rsidRPr="00F35540">
        <w:t xml:space="preserve">. </w:t>
      </w:r>
      <w:r>
        <w:t>Архитектурно градостроительный облик</w:t>
      </w:r>
      <w:r w:rsidRPr="00F35540">
        <w:t>.</w:t>
      </w:r>
      <w:bookmarkEnd w:id="83"/>
    </w:p>
    <w:p w14:paraId="1EF931EB" w14:textId="77777777" w:rsidR="000B217C" w:rsidRPr="000B217C" w:rsidRDefault="000B217C" w:rsidP="000B217C">
      <w:pPr>
        <w:rPr>
          <w:lang w:eastAsia="zh-CN"/>
        </w:rPr>
      </w:pPr>
    </w:p>
    <w:p w14:paraId="1EDB521A" w14:textId="31E16228" w:rsidR="000B217C" w:rsidRDefault="000B217C" w:rsidP="000B217C">
      <w:pPr>
        <w:pStyle w:val="4"/>
      </w:pPr>
      <w:bookmarkStart w:id="86" w:name="_Toc158646652"/>
      <w:r w:rsidRPr="000F5FFB">
        <w:t xml:space="preserve">Статья </w:t>
      </w:r>
      <w:r>
        <w:t>48</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86D35" w:rsidRDefault="000B217C" w:rsidP="000B217C">
      <w:pPr>
        <w:rPr>
          <w:szCs w:val="24"/>
          <w:lang w:eastAsia="zh-CN"/>
        </w:rPr>
      </w:pPr>
    </w:p>
    <w:p w14:paraId="3B81BE07" w14:textId="77777777" w:rsidR="000B217C" w:rsidRPr="00986D35" w:rsidRDefault="000B217C" w:rsidP="000B217C">
      <w:pPr>
        <w:spacing w:after="0" w:line="240" w:lineRule="auto"/>
        <w:ind w:firstLine="680"/>
        <w:contextualSpacing/>
        <w:jc w:val="both"/>
        <w:rPr>
          <w:szCs w:val="24"/>
        </w:rPr>
      </w:pPr>
      <w:r w:rsidRPr="00986D35">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86D35" w:rsidRDefault="000B217C" w:rsidP="000B217C">
      <w:pPr>
        <w:spacing w:after="0" w:line="240" w:lineRule="auto"/>
        <w:ind w:firstLine="680"/>
        <w:contextualSpacing/>
        <w:jc w:val="both"/>
        <w:rPr>
          <w:szCs w:val="24"/>
        </w:rPr>
      </w:pPr>
      <w:r w:rsidRPr="00986D35">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86D35" w:rsidRDefault="000B217C" w:rsidP="000B217C">
      <w:pPr>
        <w:spacing w:after="0" w:line="240" w:lineRule="auto"/>
        <w:ind w:firstLine="680"/>
        <w:contextualSpacing/>
        <w:jc w:val="both"/>
        <w:rPr>
          <w:szCs w:val="24"/>
        </w:rPr>
      </w:pPr>
      <w:r w:rsidRPr="00986D35">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86D35" w:rsidRDefault="000B217C" w:rsidP="000B217C">
      <w:pPr>
        <w:spacing w:after="0" w:line="240" w:lineRule="auto"/>
        <w:ind w:firstLine="680"/>
        <w:contextualSpacing/>
        <w:jc w:val="both"/>
        <w:rPr>
          <w:szCs w:val="24"/>
        </w:rPr>
      </w:pPr>
      <w:r w:rsidRPr="00986D35">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86D35" w:rsidRDefault="000B217C" w:rsidP="000B217C">
      <w:pPr>
        <w:spacing w:after="0" w:line="240" w:lineRule="auto"/>
        <w:ind w:firstLine="680"/>
        <w:contextualSpacing/>
        <w:jc w:val="both"/>
        <w:rPr>
          <w:szCs w:val="24"/>
        </w:rPr>
      </w:pPr>
      <w:r w:rsidRPr="00986D35">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86D35" w:rsidRDefault="000B217C" w:rsidP="000B217C">
      <w:pPr>
        <w:spacing w:after="0" w:line="240" w:lineRule="auto"/>
        <w:ind w:firstLine="680"/>
        <w:contextualSpacing/>
        <w:jc w:val="both"/>
        <w:rPr>
          <w:szCs w:val="24"/>
        </w:rPr>
      </w:pPr>
      <w:r w:rsidRPr="00986D35">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86D35" w:rsidRDefault="000B217C" w:rsidP="000B217C">
      <w:pPr>
        <w:spacing w:after="0" w:line="240" w:lineRule="auto"/>
        <w:ind w:firstLine="680"/>
        <w:contextualSpacing/>
        <w:jc w:val="both"/>
        <w:rPr>
          <w:szCs w:val="24"/>
        </w:rPr>
      </w:pPr>
      <w:r w:rsidRPr="00986D35">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86D35" w:rsidRDefault="000B217C" w:rsidP="000B217C">
      <w:pPr>
        <w:spacing w:after="0" w:line="240" w:lineRule="auto"/>
        <w:ind w:firstLine="680"/>
        <w:contextualSpacing/>
        <w:jc w:val="both"/>
        <w:rPr>
          <w:szCs w:val="24"/>
        </w:rPr>
      </w:pPr>
      <w:r w:rsidRPr="00986D35">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605BE2" w14:paraId="48738592" w14:textId="77777777" w:rsidTr="000B217C">
        <w:tc>
          <w:tcPr>
            <w:tcW w:w="912" w:type="pct"/>
          </w:tcPr>
          <w:p w14:paraId="69820BBE" w14:textId="77777777" w:rsidR="000B217C" w:rsidRPr="00605BE2" w:rsidRDefault="000B217C" w:rsidP="000B217C">
            <w:pPr>
              <w:spacing w:line="284" w:lineRule="exact"/>
              <w:contextualSpacing/>
              <w:jc w:val="center"/>
            </w:pPr>
            <w:r w:rsidRPr="00605BE2">
              <w:t>Код (числовое обозначение) вида разрешённого использования земельного участка</w:t>
            </w:r>
          </w:p>
        </w:tc>
        <w:tc>
          <w:tcPr>
            <w:tcW w:w="2636" w:type="pct"/>
          </w:tcPr>
          <w:p w14:paraId="3D097A2D" w14:textId="77777777" w:rsidR="000B217C" w:rsidRPr="00605BE2" w:rsidRDefault="000B217C" w:rsidP="000B217C">
            <w:pPr>
              <w:spacing w:line="284" w:lineRule="exact"/>
              <w:contextualSpacing/>
              <w:jc w:val="center"/>
            </w:pPr>
            <w:r w:rsidRPr="00605BE2">
              <w:t>Наименование вида разрешённого использования земельного участка </w:t>
            </w:r>
          </w:p>
        </w:tc>
        <w:tc>
          <w:tcPr>
            <w:tcW w:w="1452" w:type="pct"/>
          </w:tcPr>
          <w:p w14:paraId="2FA0D762" w14:textId="77777777" w:rsidR="000B217C" w:rsidRPr="00605BE2" w:rsidRDefault="000B217C" w:rsidP="000B217C">
            <w:pPr>
              <w:spacing w:line="284" w:lineRule="exact"/>
              <w:contextualSpacing/>
              <w:jc w:val="center"/>
            </w:pPr>
            <w:r w:rsidRPr="00605BE2">
              <w:t>Группа вида разрешенного использования земельного участка</w:t>
            </w:r>
          </w:p>
        </w:tc>
      </w:tr>
      <w:tr w:rsidR="000B217C" w:rsidRPr="00605BE2" w14:paraId="01AC69EE" w14:textId="77777777" w:rsidTr="000B217C">
        <w:tc>
          <w:tcPr>
            <w:tcW w:w="912" w:type="pct"/>
          </w:tcPr>
          <w:p w14:paraId="12D80A02" w14:textId="77777777" w:rsidR="000B217C" w:rsidRPr="00605BE2" w:rsidRDefault="000B217C" w:rsidP="000B217C">
            <w:pPr>
              <w:spacing w:line="284" w:lineRule="exact"/>
              <w:contextualSpacing/>
              <w:jc w:val="center"/>
            </w:pPr>
            <w:r w:rsidRPr="00605BE2">
              <w:t>2.1.1</w:t>
            </w:r>
          </w:p>
        </w:tc>
        <w:tc>
          <w:tcPr>
            <w:tcW w:w="2636" w:type="pct"/>
            <w:vAlign w:val="center"/>
          </w:tcPr>
          <w:p w14:paraId="0504ABA6" w14:textId="77777777" w:rsidR="000B217C" w:rsidRPr="00605BE2" w:rsidRDefault="000B217C" w:rsidP="000B217C">
            <w:pPr>
              <w:spacing w:line="284" w:lineRule="exact"/>
              <w:contextualSpacing/>
            </w:pPr>
            <w:r w:rsidRPr="00605BE2">
              <w:t>Малоэтажная многоквартирная жилая застройка</w:t>
            </w:r>
          </w:p>
        </w:tc>
        <w:tc>
          <w:tcPr>
            <w:tcW w:w="1452" w:type="pct"/>
          </w:tcPr>
          <w:p w14:paraId="1F39A645"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9BE2B15" w14:textId="77777777" w:rsidTr="000B217C">
        <w:tc>
          <w:tcPr>
            <w:tcW w:w="912" w:type="pct"/>
          </w:tcPr>
          <w:p w14:paraId="4E68802A" w14:textId="77777777" w:rsidR="000B217C" w:rsidRPr="00605BE2" w:rsidRDefault="000B217C" w:rsidP="000B217C">
            <w:pPr>
              <w:spacing w:line="284" w:lineRule="exact"/>
              <w:contextualSpacing/>
              <w:jc w:val="center"/>
            </w:pPr>
            <w:r w:rsidRPr="00605BE2">
              <w:t>2.2</w:t>
            </w:r>
          </w:p>
        </w:tc>
        <w:tc>
          <w:tcPr>
            <w:tcW w:w="2636" w:type="pct"/>
            <w:vAlign w:val="center"/>
          </w:tcPr>
          <w:p w14:paraId="1A09A7A6" w14:textId="77777777" w:rsidR="000B217C" w:rsidRPr="00605BE2" w:rsidRDefault="000B217C" w:rsidP="000B217C">
            <w:pPr>
              <w:spacing w:line="284" w:lineRule="exact"/>
              <w:contextualSpacing/>
            </w:pPr>
            <w:r w:rsidRPr="00605BE2">
              <w:t>Для ведения личного подсобного хозяйства (приусадебный земельный участок)</w:t>
            </w:r>
          </w:p>
        </w:tc>
        <w:tc>
          <w:tcPr>
            <w:tcW w:w="1452" w:type="pct"/>
          </w:tcPr>
          <w:p w14:paraId="7F71545B" w14:textId="77777777" w:rsidR="000B217C" w:rsidRPr="00605BE2" w:rsidRDefault="000B217C" w:rsidP="000B217C">
            <w:pPr>
              <w:spacing w:line="284" w:lineRule="exact"/>
              <w:contextualSpacing/>
              <w:jc w:val="center"/>
            </w:pPr>
            <w:r w:rsidRPr="00605BE2">
              <w:t>Индивидуальные жилые</w:t>
            </w:r>
          </w:p>
        </w:tc>
      </w:tr>
      <w:tr w:rsidR="000B217C" w:rsidRPr="00605BE2" w14:paraId="70E1D99E" w14:textId="77777777" w:rsidTr="000B217C">
        <w:tc>
          <w:tcPr>
            <w:tcW w:w="912" w:type="pct"/>
          </w:tcPr>
          <w:p w14:paraId="4F87A091" w14:textId="77777777" w:rsidR="000B217C" w:rsidRPr="00605BE2" w:rsidRDefault="000B217C" w:rsidP="000B217C">
            <w:pPr>
              <w:spacing w:line="284" w:lineRule="exact"/>
              <w:contextualSpacing/>
              <w:jc w:val="center"/>
            </w:pPr>
            <w:r w:rsidRPr="00605BE2">
              <w:t>2.3</w:t>
            </w:r>
          </w:p>
        </w:tc>
        <w:tc>
          <w:tcPr>
            <w:tcW w:w="2636" w:type="pct"/>
            <w:vAlign w:val="center"/>
          </w:tcPr>
          <w:p w14:paraId="2127AFA6" w14:textId="77777777" w:rsidR="000B217C" w:rsidRPr="00605BE2" w:rsidRDefault="000B217C" w:rsidP="000B217C">
            <w:pPr>
              <w:spacing w:line="284" w:lineRule="exact"/>
              <w:contextualSpacing/>
            </w:pPr>
            <w:r w:rsidRPr="00605BE2">
              <w:t>Блокированная жилая застройка</w:t>
            </w:r>
          </w:p>
        </w:tc>
        <w:tc>
          <w:tcPr>
            <w:tcW w:w="1452" w:type="pct"/>
          </w:tcPr>
          <w:p w14:paraId="0A8A2609"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51F488FD" w14:textId="77777777" w:rsidTr="000B217C">
        <w:tc>
          <w:tcPr>
            <w:tcW w:w="912" w:type="pct"/>
          </w:tcPr>
          <w:p w14:paraId="23668500" w14:textId="77777777" w:rsidR="000B217C" w:rsidRPr="00605BE2" w:rsidRDefault="000B217C" w:rsidP="000B217C">
            <w:pPr>
              <w:spacing w:line="284" w:lineRule="exact"/>
              <w:contextualSpacing/>
              <w:jc w:val="center"/>
            </w:pPr>
            <w:r w:rsidRPr="00605BE2">
              <w:t>2.5</w:t>
            </w:r>
          </w:p>
        </w:tc>
        <w:tc>
          <w:tcPr>
            <w:tcW w:w="2636" w:type="pct"/>
            <w:vAlign w:val="center"/>
          </w:tcPr>
          <w:p w14:paraId="2F091B8E" w14:textId="77777777" w:rsidR="000B217C" w:rsidRPr="00605BE2" w:rsidRDefault="000B217C" w:rsidP="000B217C">
            <w:pPr>
              <w:spacing w:line="284" w:lineRule="exact"/>
              <w:contextualSpacing/>
            </w:pPr>
            <w:r w:rsidRPr="00605BE2">
              <w:t>Среднеэтажная жилая застройка</w:t>
            </w:r>
          </w:p>
        </w:tc>
        <w:tc>
          <w:tcPr>
            <w:tcW w:w="1452" w:type="pct"/>
          </w:tcPr>
          <w:p w14:paraId="0B72E62A"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7B0C7BC" w14:textId="77777777" w:rsidTr="000B217C">
        <w:tc>
          <w:tcPr>
            <w:tcW w:w="912" w:type="pct"/>
          </w:tcPr>
          <w:p w14:paraId="2D382070" w14:textId="77777777" w:rsidR="000B217C" w:rsidRPr="00605BE2" w:rsidRDefault="000B217C" w:rsidP="000B217C">
            <w:pPr>
              <w:spacing w:line="284" w:lineRule="exact"/>
              <w:contextualSpacing/>
              <w:jc w:val="center"/>
            </w:pPr>
            <w:r w:rsidRPr="00605BE2">
              <w:t>2.6</w:t>
            </w:r>
          </w:p>
        </w:tc>
        <w:tc>
          <w:tcPr>
            <w:tcW w:w="2636" w:type="pct"/>
            <w:vAlign w:val="center"/>
          </w:tcPr>
          <w:p w14:paraId="5D4129F3" w14:textId="77777777" w:rsidR="000B217C" w:rsidRPr="00605BE2" w:rsidRDefault="000B217C" w:rsidP="000B217C">
            <w:pPr>
              <w:spacing w:line="284" w:lineRule="exact"/>
              <w:contextualSpacing/>
            </w:pPr>
            <w:r w:rsidRPr="00605BE2">
              <w:t>Многоэтажная жилая застройка (высотная застройка)</w:t>
            </w:r>
          </w:p>
        </w:tc>
        <w:tc>
          <w:tcPr>
            <w:tcW w:w="1452" w:type="pct"/>
          </w:tcPr>
          <w:p w14:paraId="27F33123"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ECD04C5" w14:textId="77777777" w:rsidTr="000B217C">
        <w:tc>
          <w:tcPr>
            <w:tcW w:w="912" w:type="pct"/>
          </w:tcPr>
          <w:p w14:paraId="13EB3DBC" w14:textId="77777777" w:rsidR="000B217C" w:rsidRPr="00605BE2" w:rsidRDefault="000B217C" w:rsidP="000B217C">
            <w:pPr>
              <w:spacing w:line="284" w:lineRule="exact"/>
              <w:contextualSpacing/>
              <w:jc w:val="center"/>
            </w:pPr>
            <w:r w:rsidRPr="00605BE2">
              <w:t>2.7</w:t>
            </w:r>
          </w:p>
        </w:tc>
        <w:tc>
          <w:tcPr>
            <w:tcW w:w="2636" w:type="pct"/>
            <w:vAlign w:val="center"/>
          </w:tcPr>
          <w:p w14:paraId="42ABFEE2" w14:textId="77777777" w:rsidR="000B217C" w:rsidRPr="00605BE2" w:rsidRDefault="000B217C" w:rsidP="000B217C">
            <w:pPr>
              <w:spacing w:line="284" w:lineRule="exact"/>
              <w:contextualSpacing/>
            </w:pPr>
            <w:r w:rsidRPr="00605BE2">
              <w:t>Обслуживание жилой застройки</w:t>
            </w:r>
          </w:p>
        </w:tc>
        <w:tc>
          <w:tcPr>
            <w:tcW w:w="1452" w:type="pct"/>
          </w:tcPr>
          <w:p w14:paraId="5B5DF6AC" w14:textId="77777777" w:rsidR="000B217C" w:rsidRPr="00605BE2" w:rsidRDefault="000B217C" w:rsidP="000B217C">
            <w:pPr>
              <w:spacing w:line="284" w:lineRule="exact"/>
              <w:contextualSpacing/>
              <w:jc w:val="center"/>
            </w:pPr>
            <w:r w:rsidRPr="00605BE2">
              <w:t>Социальные</w:t>
            </w:r>
          </w:p>
        </w:tc>
      </w:tr>
      <w:tr w:rsidR="000B217C" w:rsidRPr="00605BE2" w14:paraId="55EBAF31" w14:textId="77777777" w:rsidTr="000B217C">
        <w:tc>
          <w:tcPr>
            <w:tcW w:w="912" w:type="pct"/>
          </w:tcPr>
          <w:p w14:paraId="5A3CBCB3" w14:textId="77777777" w:rsidR="000B217C" w:rsidRPr="00605BE2" w:rsidRDefault="000B217C" w:rsidP="000B217C">
            <w:pPr>
              <w:spacing w:line="284" w:lineRule="exact"/>
              <w:contextualSpacing/>
              <w:jc w:val="center"/>
            </w:pPr>
            <w:r w:rsidRPr="00605BE2">
              <w:t>2.7.1</w:t>
            </w:r>
          </w:p>
        </w:tc>
        <w:tc>
          <w:tcPr>
            <w:tcW w:w="2636" w:type="pct"/>
            <w:vAlign w:val="center"/>
          </w:tcPr>
          <w:p w14:paraId="672015A3" w14:textId="77777777" w:rsidR="000B217C" w:rsidRPr="00605BE2" w:rsidRDefault="000B217C" w:rsidP="000B217C">
            <w:pPr>
              <w:spacing w:line="284" w:lineRule="exact"/>
              <w:contextualSpacing/>
            </w:pPr>
            <w:r w:rsidRPr="00605BE2">
              <w:t>Хранение автотранспорта</w:t>
            </w:r>
          </w:p>
        </w:tc>
        <w:tc>
          <w:tcPr>
            <w:tcW w:w="1452" w:type="pct"/>
          </w:tcPr>
          <w:p w14:paraId="54EAFCA8" w14:textId="77777777" w:rsidR="000B217C" w:rsidRPr="00605BE2" w:rsidRDefault="000B217C" w:rsidP="000B217C">
            <w:pPr>
              <w:spacing w:line="284" w:lineRule="exact"/>
              <w:contextualSpacing/>
              <w:jc w:val="center"/>
            </w:pPr>
            <w:r w:rsidRPr="00605BE2">
              <w:t>Обслуживающие</w:t>
            </w:r>
          </w:p>
        </w:tc>
      </w:tr>
      <w:tr w:rsidR="000B217C" w:rsidRPr="00605BE2" w14:paraId="0A9CF164" w14:textId="77777777" w:rsidTr="000B217C">
        <w:tc>
          <w:tcPr>
            <w:tcW w:w="912" w:type="pct"/>
          </w:tcPr>
          <w:p w14:paraId="4DACD5CC" w14:textId="77777777" w:rsidR="000B217C" w:rsidRPr="00605BE2" w:rsidRDefault="000B217C" w:rsidP="000B217C">
            <w:pPr>
              <w:spacing w:line="284" w:lineRule="exact"/>
              <w:contextualSpacing/>
              <w:jc w:val="center"/>
            </w:pPr>
            <w:r w:rsidRPr="00605BE2">
              <w:t>3.1.1</w:t>
            </w:r>
          </w:p>
        </w:tc>
        <w:tc>
          <w:tcPr>
            <w:tcW w:w="2636" w:type="pct"/>
            <w:vAlign w:val="center"/>
          </w:tcPr>
          <w:p w14:paraId="7A92DBA2" w14:textId="77777777" w:rsidR="000B217C" w:rsidRPr="00605BE2" w:rsidRDefault="000B217C" w:rsidP="000B217C">
            <w:pPr>
              <w:spacing w:line="284" w:lineRule="exact"/>
              <w:contextualSpacing/>
            </w:pPr>
            <w:r w:rsidRPr="00605BE2">
              <w:t>Предоставление коммунальных услуг</w:t>
            </w:r>
          </w:p>
        </w:tc>
        <w:tc>
          <w:tcPr>
            <w:tcW w:w="1452" w:type="pct"/>
          </w:tcPr>
          <w:p w14:paraId="6F00BE99" w14:textId="77777777" w:rsidR="000B217C" w:rsidRPr="00605BE2" w:rsidRDefault="000B217C" w:rsidP="000B217C">
            <w:pPr>
              <w:spacing w:line="284" w:lineRule="exact"/>
              <w:contextualSpacing/>
              <w:jc w:val="center"/>
            </w:pPr>
            <w:r w:rsidRPr="00605BE2">
              <w:t>Обслуживающие</w:t>
            </w:r>
          </w:p>
        </w:tc>
      </w:tr>
      <w:tr w:rsidR="000B217C" w:rsidRPr="00605BE2" w14:paraId="555E9930" w14:textId="77777777" w:rsidTr="000B217C">
        <w:tc>
          <w:tcPr>
            <w:tcW w:w="912" w:type="pct"/>
          </w:tcPr>
          <w:p w14:paraId="41E53BE8" w14:textId="77777777" w:rsidR="000B217C" w:rsidRPr="00605BE2" w:rsidRDefault="000B217C" w:rsidP="000B217C">
            <w:pPr>
              <w:spacing w:line="284" w:lineRule="exact"/>
              <w:contextualSpacing/>
              <w:jc w:val="center"/>
            </w:pPr>
            <w:r w:rsidRPr="00605BE2">
              <w:t>3.1.2</w:t>
            </w:r>
          </w:p>
        </w:tc>
        <w:tc>
          <w:tcPr>
            <w:tcW w:w="2636" w:type="pct"/>
            <w:vAlign w:val="center"/>
          </w:tcPr>
          <w:p w14:paraId="1237FE10" w14:textId="77777777" w:rsidR="000B217C" w:rsidRPr="00605BE2" w:rsidRDefault="000B217C" w:rsidP="000B217C">
            <w:pPr>
              <w:spacing w:line="284" w:lineRule="exact"/>
              <w:contextualSpacing/>
            </w:pPr>
            <w:r w:rsidRPr="00605BE2">
              <w:t>Административные здания организаций, обеспечивающих предоставление коммунальных услуг</w:t>
            </w:r>
          </w:p>
        </w:tc>
        <w:tc>
          <w:tcPr>
            <w:tcW w:w="1452" w:type="pct"/>
          </w:tcPr>
          <w:p w14:paraId="091A69EF" w14:textId="77777777" w:rsidR="000B217C" w:rsidRPr="00605BE2" w:rsidRDefault="000B217C" w:rsidP="000B217C">
            <w:pPr>
              <w:spacing w:line="284" w:lineRule="exact"/>
              <w:contextualSpacing/>
              <w:jc w:val="center"/>
            </w:pPr>
            <w:r w:rsidRPr="00605BE2">
              <w:t>Обслуживающие</w:t>
            </w:r>
          </w:p>
        </w:tc>
      </w:tr>
      <w:tr w:rsidR="000B217C" w:rsidRPr="00605BE2" w14:paraId="5FC5A14D" w14:textId="77777777" w:rsidTr="000B217C">
        <w:tc>
          <w:tcPr>
            <w:tcW w:w="912" w:type="pct"/>
          </w:tcPr>
          <w:p w14:paraId="2927BC74" w14:textId="77777777" w:rsidR="000B217C" w:rsidRPr="00605BE2" w:rsidRDefault="000B217C" w:rsidP="000B217C">
            <w:pPr>
              <w:spacing w:line="284" w:lineRule="exact"/>
              <w:contextualSpacing/>
              <w:jc w:val="center"/>
            </w:pPr>
            <w:r w:rsidRPr="00605BE2">
              <w:t>3.2.1</w:t>
            </w:r>
          </w:p>
        </w:tc>
        <w:tc>
          <w:tcPr>
            <w:tcW w:w="2636" w:type="pct"/>
            <w:vAlign w:val="center"/>
          </w:tcPr>
          <w:p w14:paraId="747564D6" w14:textId="77777777" w:rsidR="000B217C" w:rsidRPr="00605BE2" w:rsidRDefault="000B217C" w:rsidP="000B217C">
            <w:pPr>
              <w:spacing w:line="284" w:lineRule="exact"/>
              <w:contextualSpacing/>
            </w:pPr>
            <w:r w:rsidRPr="00605BE2">
              <w:t>Дома социального обслуживания</w:t>
            </w:r>
          </w:p>
        </w:tc>
        <w:tc>
          <w:tcPr>
            <w:tcW w:w="1452" w:type="pct"/>
          </w:tcPr>
          <w:p w14:paraId="56AA5682" w14:textId="77777777" w:rsidR="000B217C" w:rsidRPr="00605BE2" w:rsidRDefault="000B217C" w:rsidP="000B217C">
            <w:pPr>
              <w:spacing w:line="284" w:lineRule="exact"/>
              <w:contextualSpacing/>
              <w:jc w:val="center"/>
            </w:pPr>
            <w:r w:rsidRPr="00605BE2">
              <w:t>Социальные</w:t>
            </w:r>
          </w:p>
        </w:tc>
      </w:tr>
      <w:tr w:rsidR="000B217C" w:rsidRPr="00605BE2" w14:paraId="3CCD0EB0" w14:textId="77777777" w:rsidTr="000B217C">
        <w:tc>
          <w:tcPr>
            <w:tcW w:w="912" w:type="pct"/>
          </w:tcPr>
          <w:p w14:paraId="3BC9EC47" w14:textId="77777777" w:rsidR="000B217C" w:rsidRPr="00605BE2" w:rsidRDefault="000B217C" w:rsidP="000B217C">
            <w:pPr>
              <w:spacing w:line="284" w:lineRule="exact"/>
              <w:contextualSpacing/>
              <w:jc w:val="center"/>
            </w:pPr>
            <w:r w:rsidRPr="00605BE2">
              <w:t>3.2.2</w:t>
            </w:r>
          </w:p>
        </w:tc>
        <w:tc>
          <w:tcPr>
            <w:tcW w:w="2636" w:type="pct"/>
            <w:vAlign w:val="center"/>
          </w:tcPr>
          <w:p w14:paraId="4C7A2972" w14:textId="77777777" w:rsidR="000B217C" w:rsidRPr="00605BE2" w:rsidRDefault="000B217C" w:rsidP="000B217C">
            <w:pPr>
              <w:spacing w:line="284" w:lineRule="exact"/>
              <w:contextualSpacing/>
            </w:pPr>
            <w:r w:rsidRPr="00605BE2">
              <w:t>Оказание социальной помощи населению</w:t>
            </w:r>
          </w:p>
        </w:tc>
        <w:tc>
          <w:tcPr>
            <w:tcW w:w="1452" w:type="pct"/>
          </w:tcPr>
          <w:p w14:paraId="0594E976" w14:textId="77777777" w:rsidR="000B217C" w:rsidRPr="00605BE2" w:rsidRDefault="000B217C" w:rsidP="000B217C">
            <w:pPr>
              <w:spacing w:line="284" w:lineRule="exact"/>
              <w:contextualSpacing/>
              <w:jc w:val="center"/>
            </w:pPr>
            <w:r w:rsidRPr="00605BE2">
              <w:t>Обслуживающие</w:t>
            </w:r>
          </w:p>
        </w:tc>
      </w:tr>
      <w:tr w:rsidR="000B217C" w:rsidRPr="00605BE2" w14:paraId="223E27B5" w14:textId="77777777" w:rsidTr="000B217C">
        <w:tc>
          <w:tcPr>
            <w:tcW w:w="912" w:type="pct"/>
          </w:tcPr>
          <w:p w14:paraId="21B93FF8" w14:textId="77777777" w:rsidR="000B217C" w:rsidRPr="00605BE2" w:rsidRDefault="000B217C" w:rsidP="000B217C">
            <w:pPr>
              <w:spacing w:line="284" w:lineRule="exact"/>
              <w:contextualSpacing/>
              <w:jc w:val="center"/>
            </w:pPr>
            <w:r w:rsidRPr="00605BE2">
              <w:t>3.2.3</w:t>
            </w:r>
          </w:p>
        </w:tc>
        <w:tc>
          <w:tcPr>
            <w:tcW w:w="2636" w:type="pct"/>
            <w:vAlign w:val="center"/>
          </w:tcPr>
          <w:p w14:paraId="5AD7D240" w14:textId="77777777" w:rsidR="000B217C" w:rsidRPr="00605BE2" w:rsidRDefault="000B217C" w:rsidP="000B217C">
            <w:pPr>
              <w:spacing w:line="284" w:lineRule="exact"/>
              <w:contextualSpacing/>
            </w:pPr>
            <w:r w:rsidRPr="00605BE2">
              <w:t>Оказание услуг связи</w:t>
            </w:r>
          </w:p>
        </w:tc>
        <w:tc>
          <w:tcPr>
            <w:tcW w:w="1452" w:type="pct"/>
          </w:tcPr>
          <w:p w14:paraId="24A9D431" w14:textId="77777777" w:rsidR="000B217C" w:rsidRPr="00605BE2" w:rsidRDefault="000B217C" w:rsidP="000B217C">
            <w:pPr>
              <w:spacing w:line="284" w:lineRule="exact"/>
              <w:contextualSpacing/>
              <w:jc w:val="center"/>
            </w:pPr>
            <w:r w:rsidRPr="00605BE2">
              <w:t>Обслуживающие</w:t>
            </w:r>
          </w:p>
        </w:tc>
      </w:tr>
      <w:tr w:rsidR="000B217C" w:rsidRPr="00605BE2" w14:paraId="32569AF5" w14:textId="77777777" w:rsidTr="000B217C">
        <w:tc>
          <w:tcPr>
            <w:tcW w:w="912" w:type="pct"/>
          </w:tcPr>
          <w:p w14:paraId="4585FE4E" w14:textId="77777777" w:rsidR="000B217C" w:rsidRPr="00605BE2" w:rsidRDefault="000B217C" w:rsidP="000B217C">
            <w:pPr>
              <w:spacing w:line="284" w:lineRule="exact"/>
              <w:contextualSpacing/>
              <w:jc w:val="center"/>
            </w:pPr>
            <w:r w:rsidRPr="00605BE2">
              <w:t>3.2.4</w:t>
            </w:r>
          </w:p>
        </w:tc>
        <w:tc>
          <w:tcPr>
            <w:tcW w:w="2636" w:type="pct"/>
            <w:vAlign w:val="center"/>
          </w:tcPr>
          <w:p w14:paraId="4079CEFA" w14:textId="77777777" w:rsidR="000B217C" w:rsidRPr="00605BE2" w:rsidRDefault="000B217C" w:rsidP="000B217C">
            <w:pPr>
              <w:spacing w:line="284" w:lineRule="exact"/>
              <w:contextualSpacing/>
            </w:pPr>
            <w:r w:rsidRPr="00605BE2">
              <w:t>Общежития</w:t>
            </w:r>
          </w:p>
        </w:tc>
        <w:tc>
          <w:tcPr>
            <w:tcW w:w="1452" w:type="pct"/>
          </w:tcPr>
          <w:p w14:paraId="1C062217" w14:textId="77777777" w:rsidR="000B217C" w:rsidRPr="00605BE2" w:rsidRDefault="000B217C" w:rsidP="000B217C">
            <w:pPr>
              <w:spacing w:line="284" w:lineRule="exact"/>
              <w:contextualSpacing/>
              <w:jc w:val="center"/>
            </w:pPr>
            <w:r w:rsidRPr="00605BE2">
              <w:t>Социальные</w:t>
            </w:r>
          </w:p>
        </w:tc>
      </w:tr>
      <w:tr w:rsidR="000B217C" w:rsidRPr="00605BE2" w14:paraId="42F1EA2B" w14:textId="77777777" w:rsidTr="000B217C">
        <w:tc>
          <w:tcPr>
            <w:tcW w:w="912" w:type="pct"/>
          </w:tcPr>
          <w:p w14:paraId="3F83713C" w14:textId="77777777" w:rsidR="000B217C" w:rsidRPr="00605BE2" w:rsidRDefault="000B217C" w:rsidP="000B217C">
            <w:pPr>
              <w:spacing w:line="284" w:lineRule="exact"/>
              <w:contextualSpacing/>
              <w:jc w:val="center"/>
            </w:pPr>
            <w:r w:rsidRPr="00605BE2">
              <w:t>3.3</w:t>
            </w:r>
          </w:p>
        </w:tc>
        <w:tc>
          <w:tcPr>
            <w:tcW w:w="2636" w:type="pct"/>
            <w:vAlign w:val="center"/>
          </w:tcPr>
          <w:p w14:paraId="309BE889" w14:textId="77777777" w:rsidR="000B217C" w:rsidRPr="00605BE2" w:rsidRDefault="000B217C" w:rsidP="000B217C">
            <w:pPr>
              <w:spacing w:line="284" w:lineRule="exact"/>
              <w:contextualSpacing/>
            </w:pPr>
            <w:r w:rsidRPr="00605BE2">
              <w:t>Бытовое обслуживание</w:t>
            </w:r>
          </w:p>
        </w:tc>
        <w:tc>
          <w:tcPr>
            <w:tcW w:w="1452" w:type="pct"/>
          </w:tcPr>
          <w:p w14:paraId="68348C29" w14:textId="77777777" w:rsidR="000B217C" w:rsidRPr="00605BE2" w:rsidRDefault="000B217C" w:rsidP="000B217C">
            <w:pPr>
              <w:spacing w:line="284" w:lineRule="exact"/>
              <w:contextualSpacing/>
              <w:jc w:val="center"/>
            </w:pPr>
            <w:r w:rsidRPr="00605BE2">
              <w:t>Обслуживающие</w:t>
            </w:r>
          </w:p>
        </w:tc>
      </w:tr>
      <w:tr w:rsidR="000B217C" w:rsidRPr="00605BE2" w14:paraId="41B6D432" w14:textId="77777777" w:rsidTr="000B217C">
        <w:tc>
          <w:tcPr>
            <w:tcW w:w="912" w:type="pct"/>
          </w:tcPr>
          <w:p w14:paraId="55B15554" w14:textId="77777777" w:rsidR="000B217C" w:rsidRPr="00605BE2" w:rsidRDefault="000B217C" w:rsidP="000B217C">
            <w:pPr>
              <w:spacing w:line="284" w:lineRule="exact"/>
              <w:contextualSpacing/>
              <w:jc w:val="center"/>
            </w:pPr>
            <w:r w:rsidRPr="00605BE2">
              <w:t>3.4.1</w:t>
            </w:r>
          </w:p>
        </w:tc>
        <w:tc>
          <w:tcPr>
            <w:tcW w:w="2636" w:type="pct"/>
            <w:vAlign w:val="center"/>
          </w:tcPr>
          <w:p w14:paraId="0F234BF7" w14:textId="77777777" w:rsidR="000B217C" w:rsidRPr="00605BE2" w:rsidRDefault="000B217C" w:rsidP="000B217C">
            <w:pPr>
              <w:spacing w:line="284" w:lineRule="exact"/>
              <w:contextualSpacing/>
            </w:pPr>
            <w:r w:rsidRPr="00605BE2">
              <w:t>Амбулаторно-поликлиническое обслуживание</w:t>
            </w:r>
          </w:p>
        </w:tc>
        <w:tc>
          <w:tcPr>
            <w:tcW w:w="1452" w:type="pct"/>
          </w:tcPr>
          <w:p w14:paraId="5825EB0A" w14:textId="77777777" w:rsidR="000B217C" w:rsidRPr="00605BE2" w:rsidRDefault="000B217C" w:rsidP="000B217C">
            <w:pPr>
              <w:spacing w:line="284" w:lineRule="exact"/>
              <w:contextualSpacing/>
              <w:jc w:val="center"/>
            </w:pPr>
            <w:r w:rsidRPr="00605BE2">
              <w:t>Социальные</w:t>
            </w:r>
          </w:p>
        </w:tc>
      </w:tr>
      <w:tr w:rsidR="000B217C" w:rsidRPr="00605BE2" w14:paraId="02D0DF04" w14:textId="77777777" w:rsidTr="000B217C">
        <w:tc>
          <w:tcPr>
            <w:tcW w:w="912" w:type="pct"/>
          </w:tcPr>
          <w:p w14:paraId="1DF75BC8" w14:textId="77777777" w:rsidR="000B217C" w:rsidRPr="00605BE2" w:rsidRDefault="000B217C" w:rsidP="000B217C">
            <w:pPr>
              <w:spacing w:line="284" w:lineRule="exact"/>
              <w:contextualSpacing/>
              <w:jc w:val="center"/>
            </w:pPr>
            <w:r w:rsidRPr="00605BE2">
              <w:t>3.4.2</w:t>
            </w:r>
          </w:p>
        </w:tc>
        <w:tc>
          <w:tcPr>
            <w:tcW w:w="2636" w:type="pct"/>
            <w:vAlign w:val="center"/>
          </w:tcPr>
          <w:p w14:paraId="3588C46D" w14:textId="77777777" w:rsidR="000B217C" w:rsidRPr="00605BE2" w:rsidRDefault="000B217C" w:rsidP="000B217C">
            <w:pPr>
              <w:spacing w:line="284" w:lineRule="exact"/>
              <w:contextualSpacing/>
            </w:pPr>
            <w:r w:rsidRPr="00605BE2">
              <w:t>Стационарное медицинское обслуживание</w:t>
            </w:r>
          </w:p>
        </w:tc>
        <w:tc>
          <w:tcPr>
            <w:tcW w:w="1452" w:type="pct"/>
          </w:tcPr>
          <w:p w14:paraId="5AE448FC" w14:textId="77777777" w:rsidR="000B217C" w:rsidRPr="00605BE2" w:rsidRDefault="000B217C" w:rsidP="000B217C">
            <w:pPr>
              <w:spacing w:line="284" w:lineRule="exact"/>
              <w:contextualSpacing/>
              <w:jc w:val="center"/>
            </w:pPr>
            <w:r w:rsidRPr="00605BE2">
              <w:t>Социальные</w:t>
            </w:r>
          </w:p>
        </w:tc>
      </w:tr>
      <w:tr w:rsidR="000B217C" w:rsidRPr="00605BE2" w14:paraId="70627A03" w14:textId="77777777" w:rsidTr="000B217C">
        <w:tc>
          <w:tcPr>
            <w:tcW w:w="912" w:type="pct"/>
          </w:tcPr>
          <w:p w14:paraId="22084C69" w14:textId="77777777" w:rsidR="000B217C" w:rsidRPr="00605BE2" w:rsidRDefault="000B217C" w:rsidP="000B217C">
            <w:pPr>
              <w:spacing w:line="284" w:lineRule="exact"/>
              <w:contextualSpacing/>
              <w:jc w:val="center"/>
            </w:pPr>
            <w:r w:rsidRPr="00605BE2">
              <w:t>3.4.3</w:t>
            </w:r>
          </w:p>
        </w:tc>
        <w:tc>
          <w:tcPr>
            <w:tcW w:w="2636" w:type="pct"/>
            <w:vAlign w:val="center"/>
          </w:tcPr>
          <w:p w14:paraId="33681537" w14:textId="77777777" w:rsidR="000B217C" w:rsidRPr="00605BE2" w:rsidRDefault="000B217C" w:rsidP="000B217C">
            <w:pPr>
              <w:spacing w:line="284" w:lineRule="exact"/>
              <w:contextualSpacing/>
            </w:pPr>
            <w:r w:rsidRPr="00605BE2">
              <w:t>Медицинские организации особого назначения</w:t>
            </w:r>
          </w:p>
        </w:tc>
        <w:tc>
          <w:tcPr>
            <w:tcW w:w="1452" w:type="pct"/>
          </w:tcPr>
          <w:p w14:paraId="3B02AAE2" w14:textId="77777777" w:rsidR="000B217C" w:rsidRPr="00605BE2" w:rsidRDefault="000B217C" w:rsidP="000B217C">
            <w:pPr>
              <w:spacing w:line="284" w:lineRule="exact"/>
              <w:contextualSpacing/>
              <w:jc w:val="center"/>
            </w:pPr>
            <w:r w:rsidRPr="00605BE2">
              <w:t>Социальные</w:t>
            </w:r>
          </w:p>
        </w:tc>
      </w:tr>
      <w:tr w:rsidR="000B217C" w:rsidRPr="00605BE2" w14:paraId="435114B6" w14:textId="77777777" w:rsidTr="000B217C">
        <w:tc>
          <w:tcPr>
            <w:tcW w:w="912" w:type="pct"/>
          </w:tcPr>
          <w:p w14:paraId="0CEFC419" w14:textId="77777777" w:rsidR="000B217C" w:rsidRPr="00605BE2" w:rsidRDefault="000B217C" w:rsidP="000B217C">
            <w:pPr>
              <w:spacing w:line="284" w:lineRule="exact"/>
              <w:contextualSpacing/>
              <w:jc w:val="center"/>
            </w:pPr>
            <w:r w:rsidRPr="00605BE2">
              <w:t>3.5.1</w:t>
            </w:r>
          </w:p>
        </w:tc>
        <w:tc>
          <w:tcPr>
            <w:tcW w:w="2636" w:type="pct"/>
            <w:vAlign w:val="center"/>
          </w:tcPr>
          <w:p w14:paraId="6542A20F" w14:textId="77777777" w:rsidR="000B217C" w:rsidRPr="00605BE2" w:rsidRDefault="000B217C" w:rsidP="000B217C">
            <w:pPr>
              <w:spacing w:line="284" w:lineRule="exact"/>
              <w:contextualSpacing/>
            </w:pPr>
            <w:r w:rsidRPr="00605BE2">
              <w:t>Дошкольное, начальное и среднее общее образование</w:t>
            </w:r>
          </w:p>
        </w:tc>
        <w:tc>
          <w:tcPr>
            <w:tcW w:w="1452" w:type="pct"/>
          </w:tcPr>
          <w:p w14:paraId="48501561" w14:textId="77777777" w:rsidR="000B217C" w:rsidRPr="00605BE2" w:rsidRDefault="000B217C" w:rsidP="000B217C">
            <w:pPr>
              <w:spacing w:line="284" w:lineRule="exact"/>
              <w:contextualSpacing/>
              <w:jc w:val="center"/>
            </w:pPr>
            <w:r w:rsidRPr="00605BE2">
              <w:t>Социальные</w:t>
            </w:r>
          </w:p>
        </w:tc>
      </w:tr>
      <w:tr w:rsidR="000B217C" w:rsidRPr="00605BE2" w14:paraId="5A1772F1" w14:textId="77777777" w:rsidTr="000B217C">
        <w:tc>
          <w:tcPr>
            <w:tcW w:w="912" w:type="pct"/>
          </w:tcPr>
          <w:p w14:paraId="1894683B" w14:textId="77777777" w:rsidR="000B217C" w:rsidRPr="00605BE2" w:rsidRDefault="000B217C" w:rsidP="000B217C">
            <w:pPr>
              <w:spacing w:line="284" w:lineRule="exact"/>
              <w:contextualSpacing/>
              <w:jc w:val="center"/>
            </w:pPr>
            <w:r w:rsidRPr="00605BE2">
              <w:t>3.5.2</w:t>
            </w:r>
          </w:p>
        </w:tc>
        <w:tc>
          <w:tcPr>
            <w:tcW w:w="2636" w:type="pct"/>
            <w:vAlign w:val="center"/>
          </w:tcPr>
          <w:p w14:paraId="106F584F" w14:textId="77777777" w:rsidR="000B217C" w:rsidRPr="00605BE2" w:rsidRDefault="000B217C" w:rsidP="000B217C">
            <w:pPr>
              <w:spacing w:line="284" w:lineRule="exact"/>
              <w:contextualSpacing/>
            </w:pPr>
            <w:r w:rsidRPr="00605BE2">
              <w:t>Среднее и высшее профессиональное образование</w:t>
            </w:r>
          </w:p>
        </w:tc>
        <w:tc>
          <w:tcPr>
            <w:tcW w:w="1452" w:type="pct"/>
          </w:tcPr>
          <w:p w14:paraId="1A9B7D02" w14:textId="77777777" w:rsidR="000B217C" w:rsidRPr="00605BE2" w:rsidRDefault="000B217C" w:rsidP="000B217C">
            <w:pPr>
              <w:spacing w:line="284" w:lineRule="exact"/>
              <w:contextualSpacing/>
              <w:jc w:val="center"/>
            </w:pPr>
            <w:r w:rsidRPr="00605BE2">
              <w:t>Социальные</w:t>
            </w:r>
          </w:p>
        </w:tc>
      </w:tr>
      <w:tr w:rsidR="000B217C" w:rsidRPr="00605BE2" w14:paraId="16F27C20" w14:textId="77777777" w:rsidTr="000B217C">
        <w:tc>
          <w:tcPr>
            <w:tcW w:w="912" w:type="pct"/>
          </w:tcPr>
          <w:p w14:paraId="50A170C0" w14:textId="77777777" w:rsidR="000B217C" w:rsidRPr="00605BE2" w:rsidRDefault="000B217C" w:rsidP="000B217C">
            <w:pPr>
              <w:spacing w:line="284" w:lineRule="exact"/>
              <w:contextualSpacing/>
              <w:jc w:val="center"/>
            </w:pPr>
            <w:r w:rsidRPr="00605BE2">
              <w:t>3.6.1</w:t>
            </w:r>
          </w:p>
        </w:tc>
        <w:tc>
          <w:tcPr>
            <w:tcW w:w="2636" w:type="pct"/>
            <w:vAlign w:val="center"/>
          </w:tcPr>
          <w:p w14:paraId="5C6F507D" w14:textId="77777777" w:rsidR="000B217C" w:rsidRPr="00605BE2" w:rsidRDefault="000B217C" w:rsidP="000B217C">
            <w:pPr>
              <w:spacing w:line="284" w:lineRule="exact"/>
              <w:contextualSpacing/>
            </w:pPr>
            <w:r w:rsidRPr="00605BE2">
              <w:t>Объекты культурно-досуговой деятельности</w:t>
            </w:r>
          </w:p>
        </w:tc>
        <w:tc>
          <w:tcPr>
            <w:tcW w:w="1452" w:type="pct"/>
          </w:tcPr>
          <w:p w14:paraId="356FA3FA" w14:textId="77777777" w:rsidR="000B217C" w:rsidRPr="00605BE2" w:rsidRDefault="000B217C" w:rsidP="000B217C">
            <w:pPr>
              <w:spacing w:line="284" w:lineRule="exact"/>
              <w:contextualSpacing/>
              <w:jc w:val="center"/>
            </w:pPr>
            <w:r w:rsidRPr="00605BE2">
              <w:t>Общественные</w:t>
            </w:r>
          </w:p>
        </w:tc>
      </w:tr>
      <w:tr w:rsidR="000B217C" w:rsidRPr="00605BE2" w14:paraId="15CB5FB8" w14:textId="77777777" w:rsidTr="000B217C">
        <w:tc>
          <w:tcPr>
            <w:tcW w:w="912" w:type="pct"/>
          </w:tcPr>
          <w:p w14:paraId="6F9083FB" w14:textId="77777777" w:rsidR="000B217C" w:rsidRPr="00605BE2" w:rsidRDefault="000B217C" w:rsidP="000B217C">
            <w:pPr>
              <w:spacing w:line="284" w:lineRule="exact"/>
              <w:contextualSpacing/>
              <w:jc w:val="center"/>
            </w:pPr>
            <w:r w:rsidRPr="00605BE2">
              <w:t>3.8.1</w:t>
            </w:r>
          </w:p>
        </w:tc>
        <w:tc>
          <w:tcPr>
            <w:tcW w:w="2636" w:type="pct"/>
            <w:vAlign w:val="center"/>
          </w:tcPr>
          <w:p w14:paraId="16242268" w14:textId="77777777" w:rsidR="000B217C" w:rsidRPr="00605BE2" w:rsidRDefault="000B217C" w:rsidP="000B217C">
            <w:pPr>
              <w:spacing w:line="284" w:lineRule="exact"/>
              <w:contextualSpacing/>
            </w:pPr>
            <w:r w:rsidRPr="00605BE2">
              <w:t>Государственное управление</w:t>
            </w:r>
          </w:p>
        </w:tc>
        <w:tc>
          <w:tcPr>
            <w:tcW w:w="1452" w:type="pct"/>
          </w:tcPr>
          <w:p w14:paraId="0348AAC1" w14:textId="77777777" w:rsidR="000B217C" w:rsidRPr="00605BE2" w:rsidRDefault="000B217C" w:rsidP="000B217C">
            <w:pPr>
              <w:spacing w:line="284" w:lineRule="exact"/>
              <w:contextualSpacing/>
              <w:jc w:val="center"/>
            </w:pPr>
            <w:r w:rsidRPr="00605BE2">
              <w:t>Общественные</w:t>
            </w:r>
          </w:p>
        </w:tc>
      </w:tr>
      <w:tr w:rsidR="000B217C" w:rsidRPr="00605BE2" w14:paraId="7EBEB02E" w14:textId="77777777" w:rsidTr="000B217C">
        <w:tc>
          <w:tcPr>
            <w:tcW w:w="912" w:type="pct"/>
          </w:tcPr>
          <w:p w14:paraId="3623D2C4" w14:textId="77777777" w:rsidR="000B217C" w:rsidRPr="00605BE2" w:rsidRDefault="000B217C" w:rsidP="000B217C">
            <w:pPr>
              <w:spacing w:line="284" w:lineRule="exact"/>
              <w:contextualSpacing/>
              <w:jc w:val="center"/>
            </w:pPr>
            <w:r w:rsidRPr="00605BE2">
              <w:t>3.8.2</w:t>
            </w:r>
          </w:p>
        </w:tc>
        <w:tc>
          <w:tcPr>
            <w:tcW w:w="2636" w:type="pct"/>
            <w:vAlign w:val="center"/>
          </w:tcPr>
          <w:p w14:paraId="1759672C" w14:textId="77777777" w:rsidR="000B217C" w:rsidRPr="00605BE2" w:rsidRDefault="000B217C" w:rsidP="000B217C">
            <w:pPr>
              <w:spacing w:line="284" w:lineRule="exact"/>
              <w:contextualSpacing/>
            </w:pPr>
            <w:r w:rsidRPr="00605BE2">
              <w:t>Представительская деятельность</w:t>
            </w:r>
          </w:p>
        </w:tc>
        <w:tc>
          <w:tcPr>
            <w:tcW w:w="1452" w:type="pct"/>
          </w:tcPr>
          <w:p w14:paraId="5BD7BEC7" w14:textId="77777777" w:rsidR="000B217C" w:rsidRPr="00605BE2" w:rsidRDefault="000B217C" w:rsidP="000B217C">
            <w:pPr>
              <w:spacing w:line="284" w:lineRule="exact"/>
              <w:contextualSpacing/>
              <w:jc w:val="center"/>
            </w:pPr>
            <w:r w:rsidRPr="00605BE2">
              <w:t>Общественные</w:t>
            </w:r>
          </w:p>
        </w:tc>
      </w:tr>
      <w:tr w:rsidR="000B217C" w:rsidRPr="00605BE2" w14:paraId="2C9C6ABC" w14:textId="77777777" w:rsidTr="000B217C">
        <w:tc>
          <w:tcPr>
            <w:tcW w:w="912" w:type="pct"/>
          </w:tcPr>
          <w:p w14:paraId="7479D762" w14:textId="77777777" w:rsidR="000B217C" w:rsidRPr="00605BE2" w:rsidRDefault="000B217C" w:rsidP="000B217C">
            <w:pPr>
              <w:spacing w:line="284" w:lineRule="exact"/>
              <w:contextualSpacing/>
              <w:jc w:val="center"/>
            </w:pPr>
            <w:r w:rsidRPr="00605BE2">
              <w:t>3.9.2</w:t>
            </w:r>
          </w:p>
        </w:tc>
        <w:tc>
          <w:tcPr>
            <w:tcW w:w="2636" w:type="pct"/>
            <w:vAlign w:val="center"/>
          </w:tcPr>
          <w:p w14:paraId="0148C26B" w14:textId="77777777" w:rsidR="000B217C" w:rsidRPr="00605BE2" w:rsidRDefault="000B217C" w:rsidP="000B217C">
            <w:pPr>
              <w:spacing w:line="284" w:lineRule="exact"/>
              <w:contextualSpacing/>
            </w:pPr>
            <w:r w:rsidRPr="00605BE2">
              <w:t xml:space="preserve">Проведение научных исследований </w:t>
            </w:r>
          </w:p>
        </w:tc>
        <w:tc>
          <w:tcPr>
            <w:tcW w:w="1452" w:type="pct"/>
          </w:tcPr>
          <w:p w14:paraId="5F572111" w14:textId="77777777" w:rsidR="000B217C" w:rsidRPr="00605BE2" w:rsidRDefault="000B217C" w:rsidP="000B217C">
            <w:pPr>
              <w:spacing w:line="284" w:lineRule="exact"/>
              <w:contextualSpacing/>
              <w:jc w:val="center"/>
            </w:pPr>
            <w:r w:rsidRPr="00605BE2">
              <w:t>Общественные</w:t>
            </w:r>
          </w:p>
        </w:tc>
      </w:tr>
      <w:tr w:rsidR="000B217C" w:rsidRPr="00605BE2" w14:paraId="5DAA56FE" w14:textId="77777777" w:rsidTr="000B217C">
        <w:tc>
          <w:tcPr>
            <w:tcW w:w="912" w:type="pct"/>
          </w:tcPr>
          <w:p w14:paraId="07B78046" w14:textId="77777777" w:rsidR="000B217C" w:rsidRPr="00605BE2" w:rsidRDefault="000B217C" w:rsidP="000B217C">
            <w:pPr>
              <w:spacing w:line="284" w:lineRule="exact"/>
              <w:contextualSpacing/>
              <w:jc w:val="center"/>
            </w:pPr>
            <w:r w:rsidRPr="00605BE2">
              <w:t>3.9.3</w:t>
            </w:r>
          </w:p>
        </w:tc>
        <w:tc>
          <w:tcPr>
            <w:tcW w:w="2636" w:type="pct"/>
            <w:vAlign w:val="center"/>
          </w:tcPr>
          <w:p w14:paraId="25C0A5F8" w14:textId="77777777" w:rsidR="000B217C" w:rsidRPr="00605BE2" w:rsidRDefault="000B217C" w:rsidP="000B217C">
            <w:pPr>
              <w:spacing w:line="284" w:lineRule="exact"/>
              <w:contextualSpacing/>
            </w:pPr>
            <w:r w:rsidRPr="00605BE2">
              <w:t xml:space="preserve">Проведение научных испытаний </w:t>
            </w:r>
          </w:p>
        </w:tc>
        <w:tc>
          <w:tcPr>
            <w:tcW w:w="1452" w:type="pct"/>
          </w:tcPr>
          <w:p w14:paraId="6AABD8D5" w14:textId="77777777" w:rsidR="000B217C" w:rsidRPr="00605BE2" w:rsidRDefault="000B217C" w:rsidP="000B217C">
            <w:pPr>
              <w:spacing w:line="284" w:lineRule="exact"/>
              <w:contextualSpacing/>
              <w:jc w:val="center"/>
            </w:pPr>
            <w:r w:rsidRPr="00605BE2">
              <w:t>Общественные</w:t>
            </w:r>
          </w:p>
        </w:tc>
      </w:tr>
      <w:tr w:rsidR="000B217C" w:rsidRPr="00605BE2" w14:paraId="0216183A" w14:textId="77777777" w:rsidTr="000B217C">
        <w:tc>
          <w:tcPr>
            <w:tcW w:w="912" w:type="pct"/>
          </w:tcPr>
          <w:p w14:paraId="6AD83286" w14:textId="77777777" w:rsidR="000B217C" w:rsidRPr="00605BE2" w:rsidRDefault="000B217C" w:rsidP="000B217C">
            <w:pPr>
              <w:spacing w:line="284" w:lineRule="exact"/>
              <w:contextualSpacing/>
              <w:jc w:val="center"/>
            </w:pPr>
            <w:r w:rsidRPr="00605BE2">
              <w:t>3.10.1</w:t>
            </w:r>
          </w:p>
        </w:tc>
        <w:tc>
          <w:tcPr>
            <w:tcW w:w="2636" w:type="pct"/>
            <w:vAlign w:val="center"/>
          </w:tcPr>
          <w:p w14:paraId="0317403C" w14:textId="77777777" w:rsidR="000B217C" w:rsidRPr="00605BE2" w:rsidRDefault="000B217C" w:rsidP="000B217C">
            <w:pPr>
              <w:spacing w:line="284" w:lineRule="exact"/>
              <w:contextualSpacing/>
            </w:pPr>
            <w:r w:rsidRPr="00605BE2">
              <w:t>Амбулаторное ветеринарное обслуживание</w:t>
            </w:r>
          </w:p>
        </w:tc>
        <w:tc>
          <w:tcPr>
            <w:tcW w:w="1452" w:type="pct"/>
          </w:tcPr>
          <w:p w14:paraId="2E07F386" w14:textId="77777777" w:rsidR="000B217C" w:rsidRPr="00605BE2" w:rsidRDefault="000B217C" w:rsidP="000B217C">
            <w:pPr>
              <w:spacing w:line="284" w:lineRule="exact"/>
              <w:contextualSpacing/>
              <w:jc w:val="center"/>
            </w:pPr>
            <w:r w:rsidRPr="00605BE2">
              <w:t>Общественные</w:t>
            </w:r>
          </w:p>
        </w:tc>
      </w:tr>
      <w:tr w:rsidR="000B217C" w:rsidRPr="00605BE2" w14:paraId="076C38A1" w14:textId="77777777" w:rsidTr="000B217C">
        <w:tc>
          <w:tcPr>
            <w:tcW w:w="912" w:type="pct"/>
          </w:tcPr>
          <w:p w14:paraId="24AC2A8F" w14:textId="77777777" w:rsidR="000B217C" w:rsidRPr="00605BE2" w:rsidRDefault="000B217C" w:rsidP="000B217C">
            <w:pPr>
              <w:spacing w:line="284" w:lineRule="exact"/>
              <w:contextualSpacing/>
              <w:jc w:val="center"/>
            </w:pPr>
            <w:r w:rsidRPr="00605BE2">
              <w:t>3.10.2</w:t>
            </w:r>
          </w:p>
        </w:tc>
        <w:tc>
          <w:tcPr>
            <w:tcW w:w="2636" w:type="pct"/>
            <w:vAlign w:val="center"/>
          </w:tcPr>
          <w:p w14:paraId="7BE98059" w14:textId="77777777" w:rsidR="000B217C" w:rsidRPr="00605BE2" w:rsidRDefault="000B217C" w:rsidP="000B217C">
            <w:pPr>
              <w:spacing w:line="284" w:lineRule="exact"/>
              <w:contextualSpacing/>
            </w:pPr>
            <w:r w:rsidRPr="00605BE2">
              <w:t>Приюты для животных</w:t>
            </w:r>
          </w:p>
        </w:tc>
        <w:tc>
          <w:tcPr>
            <w:tcW w:w="1452" w:type="pct"/>
          </w:tcPr>
          <w:p w14:paraId="47EDC35A" w14:textId="77777777" w:rsidR="000B217C" w:rsidRPr="00605BE2" w:rsidRDefault="000B217C" w:rsidP="000B217C">
            <w:pPr>
              <w:spacing w:line="284" w:lineRule="exact"/>
              <w:contextualSpacing/>
              <w:jc w:val="center"/>
            </w:pPr>
            <w:r w:rsidRPr="00605BE2">
              <w:t>Обслуживающие</w:t>
            </w:r>
          </w:p>
        </w:tc>
      </w:tr>
      <w:tr w:rsidR="000B217C" w:rsidRPr="00605BE2" w14:paraId="58941D28" w14:textId="77777777" w:rsidTr="000B217C">
        <w:tc>
          <w:tcPr>
            <w:tcW w:w="912" w:type="pct"/>
          </w:tcPr>
          <w:p w14:paraId="5DC51F4D" w14:textId="77777777" w:rsidR="000B217C" w:rsidRPr="00605BE2" w:rsidRDefault="000B217C" w:rsidP="000B217C">
            <w:pPr>
              <w:spacing w:line="284" w:lineRule="exact"/>
              <w:contextualSpacing/>
              <w:jc w:val="center"/>
            </w:pPr>
            <w:r w:rsidRPr="00605BE2">
              <w:t>4.1</w:t>
            </w:r>
          </w:p>
        </w:tc>
        <w:tc>
          <w:tcPr>
            <w:tcW w:w="2636" w:type="pct"/>
            <w:vAlign w:val="center"/>
          </w:tcPr>
          <w:p w14:paraId="6E4EAA42" w14:textId="77777777" w:rsidR="000B217C" w:rsidRPr="00605BE2" w:rsidRDefault="000B217C" w:rsidP="000B217C">
            <w:pPr>
              <w:spacing w:line="284" w:lineRule="exact"/>
              <w:contextualSpacing/>
            </w:pPr>
            <w:r w:rsidRPr="00605BE2">
              <w:t>Деловое управление</w:t>
            </w:r>
          </w:p>
        </w:tc>
        <w:tc>
          <w:tcPr>
            <w:tcW w:w="1452" w:type="pct"/>
          </w:tcPr>
          <w:p w14:paraId="5AE68549" w14:textId="77777777" w:rsidR="000B217C" w:rsidRPr="00605BE2" w:rsidRDefault="000B217C" w:rsidP="000B217C">
            <w:pPr>
              <w:spacing w:line="284" w:lineRule="exact"/>
              <w:contextualSpacing/>
              <w:jc w:val="center"/>
            </w:pPr>
            <w:r w:rsidRPr="00605BE2">
              <w:t>Общественные</w:t>
            </w:r>
          </w:p>
        </w:tc>
      </w:tr>
      <w:tr w:rsidR="000B217C" w:rsidRPr="00605BE2" w14:paraId="60D4D9A9" w14:textId="77777777" w:rsidTr="000B217C">
        <w:tc>
          <w:tcPr>
            <w:tcW w:w="912" w:type="pct"/>
          </w:tcPr>
          <w:p w14:paraId="452F66FD" w14:textId="77777777" w:rsidR="000B217C" w:rsidRPr="00605BE2" w:rsidRDefault="000B217C" w:rsidP="000B217C">
            <w:pPr>
              <w:spacing w:line="284" w:lineRule="exact"/>
              <w:contextualSpacing/>
              <w:jc w:val="center"/>
            </w:pPr>
            <w:r w:rsidRPr="00605BE2">
              <w:t>4.2</w:t>
            </w:r>
          </w:p>
        </w:tc>
        <w:tc>
          <w:tcPr>
            <w:tcW w:w="2636" w:type="pct"/>
            <w:vAlign w:val="center"/>
          </w:tcPr>
          <w:p w14:paraId="468EE17C" w14:textId="77777777" w:rsidR="000B217C" w:rsidRPr="00605BE2" w:rsidRDefault="000B217C" w:rsidP="000B217C">
            <w:pPr>
              <w:spacing w:line="284" w:lineRule="exact"/>
              <w:contextualSpacing/>
            </w:pPr>
            <w:r w:rsidRPr="00605BE2">
              <w:t>Объекты торговли (торговые центры, ТРЦ и др.)</w:t>
            </w:r>
          </w:p>
        </w:tc>
        <w:tc>
          <w:tcPr>
            <w:tcW w:w="1452" w:type="pct"/>
          </w:tcPr>
          <w:p w14:paraId="726D2943" w14:textId="77777777" w:rsidR="000B217C" w:rsidRPr="00605BE2" w:rsidRDefault="000B217C" w:rsidP="000B217C">
            <w:pPr>
              <w:spacing w:line="284" w:lineRule="exact"/>
              <w:contextualSpacing/>
              <w:jc w:val="center"/>
            </w:pPr>
            <w:r w:rsidRPr="00605BE2">
              <w:t>Общественные</w:t>
            </w:r>
          </w:p>
        </w:tc>
      </w:tr>
      <w:tr w:rsidR="000B217C" w:rsidRPr="00605BE2" w14:paraId="0D4374A3" w14:textId="77777777" w:rsidTr="000B217C">
        <w:tc>
          <w:tcPr>
            <w:tcW w:w="912" w:type="pct"/>
          </w:tcPr>
          <w:p w14:paraId="60AF1F01" w14:textId="77777777" w:rsidR="000B217C" w:rsidRPr="00605BE2" w:rsidRDefault="000B217C" w:rsidP="000B217C">
            <w:pPr>
              <w:spacing w:line="284" w:lineRule="exact"/>
              <w:contextualSpacing/>
              <w:jc w:val="center"/>
            </w:pPr>
            <w:r w:rsidRPr="00605BE2">
              <w:t>4.3</w:t>
            </w:r>
          </w:p>
        </w:tc>
        <w:tc>
          <w:tcPr>
            <w:tcW w:w="2636" w:type="pct"/>
            <w:vAlign w:val="center"/>
          </w:tcPr>
          <w:p w14:paraId="394557CF" w14:textId="77777777" w:rsidR="000B217C" w:rsidRPr="00605BE2" w:rsidRDefault="000B217C" w:rsidP="000B217C">
            <w:pPr>
              <w:spacing w:line="284" w:lineRule="exact"/>
              <w:contextualSpacing/>
            </w:pPr>
            <w:r w:rsidRPr="00605BE2">
              <w:t>Рынки</w:t>
            </w:r>
          </w:p>
        </w:tc>
        <w:tc>
          <w:tcPr>
            <w:tcW w:w="1452" w:type="pct"/>
          </w:tcPr>
          <w:p w14:paraId="34467000" w14:textId="77777777" w:rsidR="000B217C" w:rsidRPr="00605BE2" w:rsidRDefault="000B217C" w:rsidP="000B217C">
            <w:pPr>
              <w:spacing w:line="284" w:lineRule="exact"/>
              <w:contextualSpacing/>
              <w:jc w:val="center"/>
            </w:pPr>
            <w:r w:rsidRPr="00605BE2">
              <w:t>Общественные</w:t>
            </w:r>
          </w:p>
        </w:tc>
      </w:tr>
      <w:tr w:rsidR="000B217C" w:rsidRPr="00605BE2" w14:paraId="1B85028B" w14:textId="77777777" w:rsidTr="000B217C">
        <w:tc>
          <w:tcPr>
            <w:tcW w:w="912" w:type="pct"/>
          </w:tcPr>
          <w:p w14:paraId="6FDE5360" w14:textId="77777777" w:rsidR="000B217C" w:rsidRPr="00605BE2" w:rsidRDefault="000B217C" w:rsidP="000B217C">
            <w:pPr>
              <w:spacing w:line="284" w:lineRule="exact"/>
              <w:contextualSpacing/>
              <w:jc w:val="center"/>
            </w:pPr>
            <w:r w:rsidRPr="00605BE2">
              <w:t>4.4</w:t>
            </w:r>
          </w:p>
        </w:tc>
        <w:tc>
          <w:tcPr>
            <w:tcW w:w="2636" w:type="pct"/>
            <w:vAlign w:val="center"/>
          </w:tcPr>
          <w:p w14:paraId="3F3172A0" w14:textId="77777777" w:rsidR="000B217C" w:rsidRPr="00605BE2" w:rsidRDefault="000B217C" w:rsidP="000B217C">
            <w:pPr>
              <w:spacing w:line="284" w:lineRule="exact"/>
              <w:contextualSpacing/>
            </w:pPr>
            <w:r w:rsidRPr="00605BE2">
              <w:t>Магазины</w:t>
            </w:r>
          </w:p>
        </w:tc>
        <w:tc>
          <w:tcPr>
            <w:tcW w:w="1452" w:type="pct"/>
          </w:tcPr>
          <w:p w14:paraId="67073B90" w14:textId="77777777" w:rsidR="000B217C" w:rsidRPr="00605BE2" w:rsidRDefault="000B217C" w:rsidP="000B217C">
            <w:pPr>
              <w:spacing w:line="284" w:lineRule="exact"/>
              <w:contextualSpacing/>
              <w:jc w:val="center"/>
            </w:pPr>
            <w:r w:rsidRPr="00605BE2">
              <w:t>Общественные</w:t>
            </w:r>
          </w:p>
        </w:tc>
      </w:tr>
      <w:tr w:rsidR="000B217C" w:rsidRPr="00605BE2" w14:paraId="58AB59AA" w14:textId="77777777" w:rsidTr="000B217C">
        <w:tc>
          <w:tcPr>
            <w:tcW w:w="912" w:type="pct"/>
          </w:tcPr>
          <w:p w14:paraId="58BF524E" w14:textId="77777777" w:rsidR="000B217C" w:rsidRPr="00605BE2" w:rsidRDefault="000B217C" w:rsidP="000B217C">
            <w:pPr>
              <w:spacing w:line="284" w:lineRule="exact"/>
              <w:contextualSpacing/>
              <w:jc w:val="center"/>
            </w:pPr>
            <w:r w:rsidRPr="00605BE2">
              <w:t>4.5</w:t>
            </w:r>
          </w:p>
        </w:tc>
        <w:tc>
          <w:tcPr>
            <w:tcW w:w="2636" w:type="pct"/>
            <w:vAlign w:val="center"/>
          </w:tcPr>
          <w:p w14:paraId="3EC562F0" w14:textId="77777777" w:rsidR="000B217C" w:rsidRPr="00605BE2" w:rsidRDefault="000B217C" w:rsidP="000B217C">
            <w:pPr>
              <w:spacing w:line="284" w:lineRule="exact"/>
              <w:contextualSpacing/>
            </w:pPr>
            <w:r w:rsidRPr="00605BE2">
              <w:t>Банковская и страховая деятельность</w:t>
            </w:r>
          </w:p>
        </w:tc>
        <w:tc>
          <w:tcPr>
            <w:tcW w:w="1452" w:type="pct"/>
          </w:tcPr>
          <w:p w14:paraId="35715A8B" w14:textId="77777777" w:rsidR="000B217C" w:rsidRPr="00605BE2" w:rsidRDefault="000B217C" w:rsidP="000B217C">
            <w:pPr>
              <w:spacing w:line="284" w:lineRule="exact"/>
              <w:contextualSpacing/>
              <w:jc w:val="center"/>
            </w:pPr>
            <w:r w:rsidRPr="00605BE2">
              <w:t>Общественные</w:t>
            </w:r>
          </w:p>
        </w:tc>
      </w:tr>
      <w:tr w:rsidR="000B217C" w:rsidRPr="00605BE2" w14:paraId="6FD5AF11" w14:textId="77777777" w:rsidTr="000B217C">
        <w:tc>
          <w:tcPr>
            <w:tcW w:w="912" w:type="pct"/>
          </w:tcPr>
          <w:p w14:paraId="409BC06D" w14:textId="77777777" w:rsidR="000B217C" w:rsidRPr="00605BE2" w:rsidRDefault="000B217C" w:rsidP="000B217C">
            <w:pPr>
              <w:spacing w:line="284" w:lineRule="exact"/>
              <w:contextualSpacing/>
              <w:jc w:val="center"/>
            </w:pPr>
            <w:r w:rsidRPr="00605BE2">
              <w:t>4.6</w:t>
            </w:r>
          </w:p>
        </w:tc>
        <w:tc>
          <w:tcPr>
            <w:tcW w:w="2636" w:type="pct"/>
            <w:vAlign w:val="center"/>
          </w:tcPr>
          <w:p w14:paraId="3231DE21" w14:textId="77777777" w:rsidR="000B217C" w:rsidRPr="00605BE2" w:rsidRDefault="000B217C" w:rsidP="000B217C">
            <w:pPr>
              <w:spacing w:line="284" w:lineRule="exact"/>
              <w:contextualSpacing/>
            </w:pPr>
            <w:r w:rsidRPr="00605BE2">
              <w:t>Общественное питание</w:t>
            </w:r>
          </w:p>
        </w:tc>
        <w:tc>
          <w:tcPr>
            <w:tcW w:w="1452" w:type="pct"/>
          </w:tcPr>
          <w:p w14:paraId="3E236B3C" w14:textId="77777777" w:rsidR="000B217C" w:rsidRPr="00605BE2" w:rsidRDefault="000B217C" w:rsidP="000B217C">
            <w:pPr>
              <w:spacing w:line="284" w:lineRule="exact"/>
              <w:contextualSpacing/>
              <w:jc w:val="center"/>
            </w:pPr>
            <w:r w:rsidRPr="00605BE2">
              <w:t>Общественные</w:t>
            </w:r>
          </w:p>
        </w:tc>
      </w:tr>
      <w:tr w:rsidR="000B217C" w:rsidRPr="00605BE2" w14:paraId="28FE5044" w14:textId="77777777" w:rsidTr="000B217C">
        <w:tc>
          <w:tcPr>
            <w:tcW w:w="912" w:type="pct"/>
          </w:tcPr>
          <w:p w14:paraId="73AA09F2" w14:textId="77777777" w:rsidR="000B217C" w:rsidRPr="00605BE2" w:rsidRDefault="000B217C" w:rsidP="000B217C">
            <w:pPr>
              <w:spacing w:line="284" w:lineRule="exact"/>
              <w:contextualSpacing/>
              <w:jc w:val="center"/>
            </w:pPr>
            <w:r w:rsidRPr="00605BE2">
              <w:t>4.7</w:t>
            </w:r>
          </w:p>
        </w:tc>
        <w:tc>
          <w:tcPr>
            <w:tcW w:w="2636" w:type="pct"/>
            <w:vAlign w:val="center"/>
          </w:tcPr>
          <w:p w14:paraId="5D4C82F9" w14:textId="77777777" w:rsidR="000B217C" w:rsidRPr="00605BE2" w:rsidRDefault="000B217C" w:rsidP="000B217C">
            <w:pPr>
              <w:spacing w:line="284" w:lineRule="exact"/>
              <w:contextualSpacing/>
            </w:pPr>
            <w:r w:rsidRPr="00605BE2">
              <w:t xml:space="preserve">Гостиничное обслуживание </w:t>
            </w:r>
          </w:p>
        </w:tc>
        <w:tc>
          <w:tcPr>
            <w:tcW w:w="1452" w:type="pct"/>
          </w:tcPr>
          <w:p w14:paraId="5B496040" w14:textId="77777777" w:rsidR="000B217C" w:rsidRPr="00605BE2" w:rsidRDefault="000B217C" w:rsidP="000B217C">
            <w:pPr>
              <w:spacing w:line="284" w:lineRule="exact"/>
              <w:contextualSpacing/>
              <w:jc w:val="center"/>
            </w:pPr>
            <w:r w:rsidRPr="00605BE2">
              <w:t>Общественные</w:t>
            </w:r>
          </w:p>
        </w:tc>
      </w:tr>
      <w:tr w:rsidR="000B217C" w:rsidRPr="00605BE2" w14:paraId="780B827D" w14:textId="77777777" w:rsidTr="000B217C">
        <w:tc>
          <w:tcPr>
            <w:tcW w:w="912" w:type="pct"/>
          </w:tcPr>
          <w:p w14:paraId="3F5A1273" w14:textId="77777777" w:rsidR="000B217C" w:rsidRPr="00605BE2" w:rsidRDefault="000B217C" w:rsidP="000B217C">
            <w:pPr>
              <w:spacing w:line="284" w:lineRule="exact"/>
              <w:contextualSpacing/>
              <w:jc w:val="center"/>
            </w:pPr>
            <w:r w:rsidRPr="00605BE2">
              <w:t>4.8.2</w:t>
            </w:r>
          </w:p>
        </w:tc>
        <w:tc>
          <w:tcPr>
            <w:tcW w:w="2636" w:type="pct"/>
            <w:vAlign w:val="center"/>
          </w:tcPr>
          <w:p w14:paraId="7D82A622" w14:textId="77777777" w:rsidR="000B217C" w:rsidRPr="00605BE2" w:rsidRDefault="000B217C" w:rsidP="000B217C">
            <w:pPr>
              <w:spacing w:line="284" w:lineRule="exact"/>
              <w:contextualSpacing/>
            </w:pPr>
            <w:r w:rsidRPr="00605BE2">
              <w:t>Проведение азартных игр</w:t>
            </w:r>
          </w:p>
        </w:tc>
        <w:tc>
          <w:tcPr>
            <w:tcW w:w="1452" w:type="pct"/>
          </w:tcPr>
          <w:p w14:paraId="182C56D2" w14:textId="77777777" w:rsidR="000B217C" w:rsidRPr="00605BE2" w:rsidRDefault="000B217C" w:rsidP="000B217C">
            <w:pPr>
              <w:spacing w:line="284" w:lineRule="exact"/>
              <w:contextualSpacing/>
              <w:jc w:val="center"/>
            </w:pPr>
            <w:r w:rsidRPr="00605BE2">
              <w:t>Общественные</w:t>
            </w:r>
          </w:p>
        </w:tc>
      </w:tr>
      <w:tr w:rsidR="000B217C" w:rsidRPr="00605BE2" w14:paraId="3F0C035A" w14:textId="77777777" w:rsidTr="000B217C">
        <w:tc>
          <w:tcPr>
            <w:tcW w:w="912" w:type="pct"/>
          </w:tcPr>
          <w:p w14:paraId="6C99EB32" w14:textId="77777777" w:rsidR="000B217C" w:rsidRPr="00605BE2" w:rsidRDefault="000B217C" w:rsidP="000B217C">
            <w:pPr>
              <w:spacing w:line="284" w:lineRule="exact"/>
              <w:contextualSpacing/>
              <w:jc w:val="center"/>
            </w:pPr>
            <w:r w:rsidRPr="00605BE2">
              <w:t>4.9.1.2</w:t>
            </w:r>
          </w:p>
        </w:tc>
        <w:tc>
          <w:tcPr>
            <w:tcW w:w="2636" w:type="pct"/>
            <w:vAlign w:val="center"/>
          </w:tcPr>
          <w:p w14:paraId="67E0CBAE" w14:textId="77777777" w:rsidR="000B217C" w:rsidRPr="00605BE2" w:rsidRDefault="000B217C" w:rsidP="000B217C">
            <w:pPr>
              <w:spacing w:line="284" w:lineRule="exact"/>
              <w:contextualSpacing/>
            </w:pPr>
            <w:r w:rsidRPr="00605BE2">
              <w:t>Обеспечение дорожного отдыха</w:t>
            </w:r>
          </w:p>
        </w:tc>
        <w:tc>
          <w:tcPr>
            <w:tcW w:w="1452" w:type="pct"/>
          </w:tcPr>
          <w:p w14:paraId="35F2CF6B" w14:textId="77777777" w:rsidR="000B217C" w:rsidRPr="00605BE2" w:rsidRDefault="000B217C" w:rsidP="000B217C">
            <w:pPr>
              <w:spacing w:line="284" w:lineRule="exact"/>
              <w:contextualSpacing/>
              <w:jc w:val="center"/>
            </w:pPr>
            <w:r w:rsidRPr="00605BE2">
              <w:t>Обслуживающие</w:t>
            </w:r>
          </w:p>
        </w:tc>
      </w:tr>
      <w:tr w:rsidR="000B217C" w:rsidRPr="00605BE2" w14:paraId="3FC024F5" w14:textId="77777777" w:rsidTr="000B217C">
        <w:tc>
          <w:tcPr>
            <w:tcW w:w="912" w:type="pct"/>
          </w:tcPr>
          <w:p w14:paraId="4AE97879" w14:textId="77777777" w:rsidR="000B217C" w:rsidRPr="00605BE2" w:rsidRDefault="000B217C" w:rsidP="000B217C">
            <w:pPr>
              <w:spacing w:line="284" w:lineRule="exact"/>
              <w:contextualSpacing/>
              <w:jc w:val="center"/>
            </w:pPr>
            <w:r w:rsidRPr="00605BE2">
              <w:t>4.9.1.3</w:t>
            </w:r>
          </w:p>
        </w:tc>
        <w:tc>
          <w:tcPr>
            <w:tcW w:w="2636" w:type="pct"/>
            <w:vAlign w:val="center"/>
          </w:tcPr>
          <w:p w14:paraId="79BF9F8E" w14:textId="77777777" w:rsidR="000B217C" w:rsidRPr="00605BE2" w:rsidRDefault="000B217C" w:rsidP="000B217C">
            <w:pPr>
              <w:spacing w:line="284" w:lineRule="exact"/>
              <w:contextualSpacing/>
            </w:pPr>
            <w:r w:rsidRPr="00605BE2">
              <w:t>Автомобильные мойки</w:t>
            </w:r>
          </w:p>
        </w:tc>
        <w:tc>
          <w:tcPr>
            <w:tcW w:w="1452" w:type="pct"/>
          </w:tcPr>
          <w:p w14:paraId="4759167A" w14:textId="77777777" w:rsidR="000B217C" w:rsidRPr="00605BE2" w:rsidRDefault="000B217C" w:rsidP="000B217C">
            <w:pPr>
              <w:spacing w:line="284" w:lineRule="exact"/>
              <w:contextualSpacing/>
              <w:jc w:val="center"/>
            </w:pPr>
            <w:r w:rsidRPr="00605BE2">
              <w:t>Обслуживающие</w:t>
            </w:r>
          </w:p>
        </w:tc>
      </w:tr>
      <w:tr w:rsidR="000B217C" w:rsidRPr="00605BE2" w14:paraId="12F4E6CA" w14:textId="77777777" w:rsidTr="000B217C">
        <w:tc>
          <w:tcPr>
            <w:tcW w:w="912" w:type="pct"/>
          </w:tcPr>
          <w:p w14:paraId="49568E4A" w14:textId="77777777" w:rsidR="000B217C" w:rsidRPr="00605BE2" w:rsidRDefault="000B217C" w:rsidP="000B217C">
            <w:pPr>
              <w:spacing w:line="284" w:lineRule="exact"/>
              <w:contextualSpacing/>
              <w:jc w:val="center"/>
            </w:pPr>
            <w:r w:rsidRPr="00605BE2">
              <w:t>4.9.1.4</w:t>
            </w:r>
          </w:p>
        </w:tc>
        <w:tc>
          <w:tcPr>
            <w:tcW w:w="2636" w:type="pct"/>
            <w:vAlign w:val="center"/>
          </w:tcPr>
          <w:p w14:paraId="189D8B12" w14:textId="77777777" w:rsidR="000B217C" w:rsidRPr="00605BE2" w:rsidRDefault="000B217C" w:rsidP="000B217C">
            <w:pPr>
              <w:spacing w:line="284" w:lineRule="exact"/>
              <w:contextualSpacing/>
            </w:pPr>
            <w:r w:rsidRPr="00605BE2">
              <w:t>Ремонт автомобилей</w:t>
            </w:r>
          </w:p>
        </w:tc>
        <w:tc>
          <w:tcPr>
            <w:tcW w:w="1452" w:type="pct"/>
          </w:tcPr>
          <w:p w14:paraId="6EECF160" w14:textId="77777777" w:rsidR="000B217C" w:rsidRPr="00605BE2" w:rsidRDefault="000B217C" w:rsidP="000B217C">
            <w:pPr>
              <w:spacing w:line="284" w:lineRule="exact"/>
              <w:contextualSpacing/>
              <w:jc w:val="center"/>
            </w:pPr>
            <w:r w:rsidRPr="00605BE2">
              <w:t>Обслуживающие</w:t>
            </w:r>
          </w:p>
        </w:tc>
      </w:tr>
      <w:tr w:rsidR="000B217C" w:rsidRPr="00605BE2" w14:paraId="60C85979" w14:textId="77777777" w:rsidTr="000B217C">
        <w:tc>
          <w:tcPr>
            <w:tcW w:w="912" w:type="pct"/>
          </w:tcPr>
          <w:p w14:paraId="5846910C" w14:textId="77777777" w:rsidR="000B217C" w:rsidRPr="00605BE2" w:rsidRDefault="000B217C" w:rsidP="000B217C">
            <w:pPr>
              <w:spacing w:line="284" w:lineRule="exact"/>
              <w:contextualSpacing/>
              <w:jc w:val="center"/>
            </w:pPr>
            <w:r w:rsidRPr="00605BE2">
              <w:t>4.10</w:t>
            </w:r>
          </w:p>
        </w:tc>
        <w:tc>
          <w:tcPr>
            <w:tcW w:w="2636" w:type="pct"/>
            <w:vAlign w:val="center"/>
          </w:tcPr>
          <w:p w14:paraId="26376602" w14:textId="77777777" w:rsidR="000B217C" w:rsidRPr="00605BE2" w:rsidRDefault="000B217C" w:rsidP="000B217C">
            <w:pPr>
              <w:spacing w:line="284" w:lineRule="exact"/>
              <w:contextualSpacing/>
            </w:pPr>
            <w:r w:rsidRPr="00605BE2">
              <w:t>Выставочно-ярмарочная деятельность</w:t>
            </w:r>
          </w:p>
        </w:tc>
        <w:tc>
          <w:tcPr>
            <w:tcW w:w="1452" w:type="pct"/>
          </w:tcPr>
          <w:p w14:paraId="36511CBD" w14:textId="77777777" w:rsidR="000B217C" w:rsidRPr="00605BE2" w:rsidRDefault="000B217C" w:rsidP="000B217C">
            <w:pPr>
              <w:spacing w:line="284" w:lineRule="exact"/>
              <w:contextualSpacing/>
              <w:jc w:val="center"/>
            </w:pPr>
            <w:r w:rsidRPr="00605BE2">
              <w:t>Общественные</w:t>
            </w:r>
          </w:p>
        </w:tc>
      </w:tr>
      <w:tr w:rsidR="000B217C" w:rsidRPr="00605BE2" w14:paraId="65AB0A75" w14:textId="77777777" w:rsidTr="000B217C">
        <w:tc>
          <w:tcPr>
            <w:tcW w:w="912" w:type="pct"/>
          </w:tcPr>
          <w:p w14:paraId="011D567F" w14:textId="77777777" w:rsidR="000B217C" w:rsidRPr="00605BE2" w:rsidRDefault="000B217C" w:rsidP="000B217C">
            <w:pPr>
              <w:spacing w:line="284" w:lineRule="exact"/>
              <w:contextualSpacing/>
              <w:jc w:val="center"/>
            </w:pPr>
            <w:r w:rsidRPr="00605BE2">
              <w:t>5.1.2</w:t>
            </w:r>
          </w:p>
        </w:tc>
        <w:tc>
          <w:tcPr>
            <w:tcW w:w="2636" w:type="pct"/>
            <w:vAlign w:val="center"/>
          </w:tcPr>
          <w:p w14:paraId="5D8BE9F3" w14:textId="77777777" w:rsidR="000B217C" w:rsidRPr="00605BE2" w:rsidRDefault="000B217C" w:rsidP="000B217C">
            <w:pPr>
              <w:spacing w:line="284" w:lineRule="exact"/>
              <w:contextualSpacing/>
            </w:pPr>
            <w:r w:rsidRPr="00605BE2">
              <w:t>Обеспечение занятий спортом в помещениях</w:t>
            </w:r>
          </w:p>
        </w:tc>
        <w:tc>
          <w:tcPr>
            <w:tcW w:w="1452" w:type="pct"/>
          </w:tcPr>
          <w:p w14:paraId="5B9B08BC" w14:textId="77777777" w:rsidR="000B217C" w:rsidRPr="00605BE2" w:rsidRDefault="000B217C" w:rsidP="000B217C">
            <w:pPr>
              <w:spacing w:line="284" w:lineRule="exact"/>
              <w:contextualSpacing/>
              <w:jc w:val="center"/>
            </w:pPr>
            <w:r w:rsidRPr="00605BE2">
              <w:t>Общественные</w:t>
            </w:r>
          </w:p>
        </w:tc>
      </w:tr>
      <w:tr w:rsidR="000B217C" w:rsidRPr="00605BE2" w14:paraId="4E11AF9F" w14:textId="77777777" w:rsidTr="000B217C">
        <w:tc>
          <w:tcPr>
            <w:tcW w:w="912" w:type="pct"/>
          </w:tcPr>
          <w:p w14:paraId="6DBD1580" w14:textId="77777777" w:rsidR="000B217C" w:rsidRPr="00605BE2" w:rsidRDefault="000B217C" w:rsidP="000B217C">
            <w:pPr>
              <w:spacing w:line="284" w:lineRule="exact"/>
              <w:contextualSpacing/>
              <w:jc w:val="center"/>
            </w:pPr>
            <w:r w:rsidRPr="00605BE2">
              <w:t>5.2.1</w:t>
            </w:r>
          </w:p>
        </w:tc>
        <w:tc>
          <w:tcPr>
            <w:tcW w:w="2636" w:type="pct"/>
            <w:vAlign w:val="center"/>
          </w:tcPr>
          <w:p w14:paraId="09EEB807" w14:textId="77777777" w:rsidR="000B217C" w:rsidRPr="00605BE2" w:rsidRDefault="000B217C" w:rsidP="000B217C">
            <w:pPr>
              <w:spacing w:line="284" w:lineRule="exact"/>
              <w:contextualSpacing/>
            </w:pPr>
            <w:r w:rsidRPr="00605BE2">
              <w:t>Туристическое обслуживание</w:t>
            </w:r>
          </w:p>
        </w:tc>
        <w:tc>
          <w:tcPr>
            <w:tcW w:w="1452" w:type="pct"/>
          </w:tcPr>
          <w:p w14:paraId="2616A702" w14:textId="77777777" w:rsidR="000B217C" w:rsidRPr="00605BE2" w:rsidRDefault="000B217C" w:rsidP="000B217C">
            <w:pPr>
              <w:spacing w:line="284" w:lineRule="exact"/>
              <w:contextualSpacing/>
              <w:jc w:val="center"/>
            </w:pPr>
            <w:r w:rsidRPr="00605BE2">
              <w:t>Общественные</w:t>
            </w:r>
          </w:p>
        </w:tc>
      </w:tr>
      <w:tr w:rsidR="000B217C" w:rsidRPr="00605BE2" w14:paraId="6034A2EC" w14:textId="77777777" w:rsidTr="000B217C">
        <w:tc>
          <w:tcPr>
            <w:tcW w:w="912" w:type="pct"/>
          </w:tcPr>
          <w:p w14:paraId="178B53EF" w14:textId="77777777" w:rsidR="000B217C" w:rsidRPr="00605BE2" w:rsidRDefault="000B217C" w:rsidP="000B217C">
            <w:pPr>
              <w:spacing w:line="284" w:lineRule="exact"/>
              <w:contextualSpacing/>
              <w:jc w:val="center"/>
            </w:pPr>
            <w:r w:rsidRPr="00605BE2">
              <w:t>6.9</w:t>
            </w:r>
          </w:p>
        </w:tc>
        <w:tc>
          <w:tcPr>
            <w:tcW w:w="2636" w:type="pct"/>
            <w:vAlign w:val="center"/>
          </w:tcPr>
          <w:p w14:paraId="571FC440" w14:textId="77777777" w:rsidR="000B217C" w:rsidRPr="00605BE2" w:rsidRDefault="000B217C" w:rsidP="000B217C">
            <w:pPr>
              <w:spacing w:line="284" w:lineRule="exact"/>
              <w:contextualSpacing/>
            </w:pPr>
            <w:r w:rsidRPr="00605BE2">
              <w:t>Склад</w:t>
            </w:r>
          </w:p>
        </w:tc>
        <w:tc>
          <w:tcPr>
            <w:tcW w:w="1452" w:type="pct"/>
          </w:tcPr>
          <w:p w14:paraId="78B8AF93" w14:textId="77777777" w:rsidR="000B217C" w:rsidRPr="00605BE2" w:rsidRDefault="000B217C" w:rsidP="000B217C">
            <w:pPr>
              <w:spacing w:line="284" w:lineRule="exact"/>
              <w:contextualSpacing/>
              <w:jc w:val="center"/>
            </w:pPr>
            <w:r w:rsidRPr="00605BE2">
              <w:t>Обслуживающие</w:t>
            </w:r>
          </w:p>
        </w:tc>
      </w:tr>
      <w:tr w:rsidR="000B217C" w:rsidRPr="00605BE2" w14:paraId="64B0E69A" w14:textId="77777777" w:rsidTr="000B217C">
        <w:tc>
          <w:tcPr>
            <w:tcW w:w="912" w:type="pct"/>
          </w:tcPr>
          <w:p w14:paraId="5E5B0FC6" w14:textId="77777777" w:rsidR="000B217C" w:rsidRPr="00605BE2" w:rsidRDefault="000B217C" w:rsidP="000B217C">
            <w:pPr>
              <w:spacing w:line="284" w:lineRule="exact"/>
              <w:contextualSpacing/>
              <w:jc w:val="center"/>
            </w:pPr>
            <w:r w:rsidRPr="00605BE2">
              <w:t>6.12</w:t>
            </w:r>
          </w:p>
        </w:tc>
        <w:tc>
          <w:tcPr>
            <w:tcW w:w="2636" w:type="pct"/>
            <w:vAlign w:val="center"/>
          </w:tcPr>
          <w:p w14:paraId="6679092D" w14:textId="77777777" w:rsidR="000B217C" w:rsidRPr="00605BE2" w:rsidRDefault="000B217C" w:rsidP="000B217C">
            <w:pPr>
              <w:spacing w:line="284" w:lineRule="exact"/>
              <w:contextualSpacing/>
            </w:pPr>
            <w:r w:rsidRPr="00605BE2">
              <w:t xml:space="preserve">Научно-производственная деятельность </w:t>
            </w:r>
          </w:p>
        </w:tc>
        <w:tc>
          <w:tcPr>
            <w:tcW w:w="1452" w:type="pct"/>
          </w:tcPr>
          <w:p w14:paraId="4C61F2EA" w14:textId="77777777" w:rsidR="000B217C" w:rsidRPr="00605BE2" w:rsidRDefault="000B217C" w:rsidP="000B217C">
            <w:pPr>
              <w:spacing w:line="284" w:lineRule="exact"/>
              <w:contextualSpacing/>
              <w:jc w:val="center"/>
            </w:pPr>
            <w:r w:rsidRPr="00605BE2">
              <w:t>Общественные</w:t>
            </w:r>
          </w:p>
        </w:tc>
      </w:tr>
      <w:tr w:rsidR="000B217C" w:rsidRPr="00605BE2" w14:paraId="7CE2850C" w14:textId="77777777" w:rsidTr="000B217C">
        <w:tc>
          <w:tcPr>
            <w:tcW w:w="912" w:type="pct"/>
          </w:tcPr>
          <w:p w14:paraId="718B9BDA" w14:textId="77777777" w:rsidR="000B217C" w:rsidRPr="00605BE2" w:rsidRDefault="000B217C" w:rsidP="000B217C">
            <w:pPr>
              <w:spacing w:line="284" w:lineRule="exact"/>
              <w:contextualSpacing/>
              <w:jc w:val="center"/>
            </w:pPr>
            <w:r w:rsidRPr="00605BE2">
              <w:t>8.3</w:t>
            </w:r>
          </w:p>
        </w:tc>
        <w:tc>
          <w:tcPr>
            <w:tcW w:w="2636" w:type="pct"/>
            <w:vAlign w:val="center"/>
          </w:tcPr>
          <w:p w14:paraId="13E6E858" w14:textId="77777777" w:rsidR="000B217C" w:rsidRPr="00605BE2" w:rsidRDefault="000B217C" w:rsidP="000B217C">
            <w:pPr>
              <w:spacing w:line="284" w:lineRule="exact"/>
              <w:contextualSpacing/>
            </w:pPr>
            <w:r w:rsidRPr="00605BE2">
              <w:t xml:space="preserve">Обеспечение внутреннего правопорядка </w:t>
            </w:r>
          </w:p>
        </w:tc>
        <w:tc>
          <w:tcPr>
            <w:tcW w:w="1452" w:type="pct"/>
          </w:tcPr>
          <w:p w14:paraId="1C6C2C0C" w14:textId="77777777" w:rsidR="000B217C" w:rsidRPr="00605BE2" w:rsidRDefault="000B217C" w:rsidP="000B217C">
            <w:pPr>
              <w:spacing w:line="284" w:lineRule="exact"/>
              <w:contextualSpacing/>
              <w:jc w:val="center"/>
            </w:pPr>
            <w:r w:rsidRPr="00605BE2">
              <w:t>Общественные</w:t>
            </w:r>
          </w:p>
        </w:tc>
      </w:tr>
      <w:tr w:rsidR="000B217C" w:rsidRPr="00605BE2" w14:paraId="485C66B0" w14:textId="77777777" w:rsidTr="000B217C">
        <w:tc>
          <w:tcPr>
            <w:tcW w:w="912" w:type="pct"/>
          </w:tcPr>
          <w:p w14:paraId="19172282" w14:textId="77777777" w:rsidR="000B217C" w:rsidRPr="00605BE2" w:rsidRDefault="000B217C" w:rsidP="000B217C">
            <w:pPr>
              <w:spacing w:line="284" w:lineRule="exact"/>
              <w:contextualSpacing/>
              <w:jc w:val="center"/>
            </w:pPr>
            <w:r w:rsidRPr="00605BE2">
              <w:t>9.2</w:t>
            </w:r>
          </w:p>
        </w:tc>
        <w:tc>
          <w:tcPr>
            <w:tcW w:w="2636" w:type="pct"/>
            <w:vAlign w:val="center"/>
          </w:tcPr>
          <w:p w14:paraId="2793A687" w14:textId="77777777" w:rsidR="000B217C" w:rsidRPr="00605BE2" w:rsidRDefault="000B217C" w:rsidP="000B217C">
            <w:pPr>
              <w:spacing w:line="284" w:lineRule="exact"/>
              <w:contextualSpacing/>
            </w:pPr>
            <w:r w:rsidRPr="00605BE2">
              <w:t>Курортная деятельность</w:t>
            </w:r>
          </w:p>
        </w:tc>
        <w:tc>
          <w:tcPr>
            <w:tcW w:w="1452" w:type="pct"/>
          </w:tcPr>
          <w:p w14:paraId="66683F97" w14:textId="77777777" w:rsidR="000B217C" w:rsidRPr="00605BE2" w:rsidRDefault="000B217C" w:rsidP="000B217C">
            <w:pPr>
              <w:spacing w:line="284" w:lineRule="exact"/>
              <w:contextualSpacing/>
              <w:jc w:val="center"/>
            </w:pPr>
            <w:r w:rsidRPr="00605BE2">
              <w:t>Общественные</w:t>
            </w:r>
          </w:p>
        </w:tc>
      </w:tr>
      <w:tr w:rsidR="000B217C" w:rsidRPr="00605BE2" w14:paraId="38145F4C" w14:textId="77777777" w:rsidTr="000B217C">
        <w:tc>
          <w:tcPr>
            <w:tcW w:w="912" w:type="pct"/>
          </w:tcPr>
          <w:p w14:paraId="1BDC37D2" w14:textId="77777777" w:rsidR="000B217C" w:rsidRPr="00605BE2" w:rsidRDefault="000B217C" w:rsidP="000B217C">
            <w:pPr>
              <w:spacing w:line="284" w:lineRule="exact"/>
              <w:contextualSpacing/>
              <w:jc w:val="center"/>
            </w:pPr>
            <w:r w:rsidRPr="00605BE2">
              <w:t>9.2.1</w:t>
            </w:r>
          </w:p>
        </w:tc>
        <w:tc>
          <w:tcPr>
            <w:tcW w:w="2636" w:type="pct"/>
            <w:vAlign w:val="center"/>
          </w:tcPr>
          <w:p w14:paraId="6A562A82" w14:textId="77777777" w:rsidR="000B217C" w:rsidRPr="00605BE2" w:rsidRDefault="000B217C" w:rsidP="000B217C">
            <w:pPr>
              <w:spacing w:line="284" w:lineRule="exact"/>
              <w:contextualSpacing/>
            </w:pPr>
            <w:r w:rsidRPr="00605BE2">
              <w:t>Санаторная деятельность</w:t>
            </w:r>
          </w:p>
        </w:tc>
        <w:tc>
          <w:tcPr>
            <w:tcW w:w="1452" w:type="pct"/>
          </w:tcPr>
          <w:p w14:paraId="06A9B86A" w14:textId="77777777" w:rsidR="000B217C" w:rsidRPr="00605BE2" w:rsidRDefault="000B217C" w:rsidP="000B217C">
            <w:pPr>
              <w:spacing w:line="284" w:lineRule="exact"/>
              <w:contextualSpacing/>
              <w:jc w:val="center"/>
            </w:pPr>
            <w:r w:rsidRPr="00605BE2">
              <w:t>Общественные</w:t>
            </w:r>
          </w:p>
        </w:tc>
      </w:tr>
    </w:tbl>
    <w:p w14:paraId="0098C792" w14:textId="77777777" w:rsidR="000B217C" w:rsidRPr="000C7BD2" w:rsidRDefault="000B217C" w:rsidP="000B217C">
      <w:pPr>
        <w:pStyle w:val="aff"/>
        <w:spacing w:before="0" w:after="0"/>
        <w:ind w:firstLine="680"/>
        <w:rPr>
          <w:rFonts w:eastAsia="Calibri"/>
        </w:rPr>
      </w:pPr>
    </w:p>
    <w:p w14:paraId="002CE12B" w14:textId="77777777" w:rsidR="000B217C" w:rsidRPr="000C7BD2"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Default="000B217C" w:rsidP="000B217C">
      <w:pPr>
        <w:sectPr w:rsidR="000B217C"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605BE2" w:rsidRDefault="000B217C" w:rsidP="000B217C">
      <w:pPr>
        <w:spacing w:after="240" w:line="284" w:lineRule="exact"/>
        <w:contextualSpacing/>
        <w:rPr>
          <w:sz w:val="28"/>
          <w:szCs w:val="28"/>
        </w:rPr>
      </w:pPr>
      <w:r w:rsidRPr="00605BE2">
        <w:rPr>
          <w:sz w:val="28"/>
          <w:szCs w:val="28"/>
        </w:rPr>
        <w:t xml:space="preserve">3. Требования к объемно-пространственным и архитектурно-стилистическим характеристикам </w:t>
      </w:r>
      <w:r w:rsidRPr="00E82060">
        <w:rPr>
          <w:sz w:val="28"/>
          <w:szCs w:val="28"/>
        </w:rPr>
        <w:t>объектов капитального строительства</w:t>
      </w:r>
      <w:r w:rsidRPr="00605BE2">
        <w:rPr>
          <w:sz w:val="28"/>
          <w:szCs w:val="28"/>
        </w:rPr>
        <w:t>:</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605BE2"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605BE2" w:rsidRDefault="000B217C" w:rsidP="000B217C">
            <w:pPr>
              <w:widowControl w:val="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605BE2" w:rsidRDefault="000B217C" w:rsidP="000B217C">
            <w:pPr>
              <w:widowControl w:val="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0B217C" w:rsidRPr="00605BE2"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605BE2"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605BE2" w:rsidRDefault="000B217C" w:rsidP="000B217C">
            <w:pPr>
              <w:widowControl w:val="0"/>
              <w:rPr>
                <w:rFonts w:eastAsia="Roboto"/>
                <w:sz w:val="12"/>
                <w:szCs w:val="12"/>
                <w:lang w:val="ru" w:eastAsia="ja-JP"/>
              </w:rPr>
            </w:pPr>
          </w:p>
        </w:tc>
      </w:tr>
      <w:tr w:rsidR="000B217C" w:rsidRPr="00605BE2"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605BE2" w:rsidRDefault="000B217C" w:rsidP="000B217C">
            <w:pPr>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bl>
    <w:p w14:paraId="75A0155A" w14:textId="77777777" w:rsidR="000B217C" w:rsidRPr="00605BE2" w:rsidRDefault="000B217C" w:rsidP="000B217C">
      <w:pPr>
        <w:spacing w:after="240"/>
        <w:ind w:right="-316"/>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605BE2" w:rsidRDefault="000B217C" w:rsidP="000B217C">
      <w:pPr>
        <w:spacing w:after="240"/>
        <w:ind w:right="-316"/>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Default="000B217C" w:rsidP="000B217C">
      <w:pPr>
        <w:spacing w:before="240" w:after="240"/>
        <w:ind w:right="-316"/>
        <w:rPr>
          <w:sz w:val="28"/>
          <w:szCs w:val="28"/>
        </w:rPr>
      </w:pPr>
      <w:r w:rsidRPr="00605BE2">
        <w:rPr>
          <w:sz w:val="28"/>
          <w:szCs w:val="28"/>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E82060"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C75E73" w:rsidRDefault="000B217C" w:rsidP="000B217C">
            <w:pPr>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71245A69"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C75E73" w:rsidRDefault="000B217C" w:rsidP="00676CE3">
            <w:pPr>
              <w:numPr>
                <w:ilvl w:val="0"/>
                <w:numId w:val="32"/>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C75E73" w:rsidRDefault="000B217C" w:rsidP="00676CE3">
            <w:pPr>
              <w:numPr>
                <w:ilvl w:val="0"/>
                <w:numId w:val="32"/>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C75E73" w:rsidRDefault="000B217C" w:rsidP="000B217C">
            <w:pPr>
              <w:ind w:left="283" w:hanging="360"/>
              <w:rPr>
                <w:rFonts w:eastAsia="Roboto"/>
                <w:sz w:val="12"/>
                <w:szCs w:val="12"/>
                <w:lang w:val="ru"/>
              </w:rPr>
            </w:pPr>
          </w:p>
        </w:tc>
      </w:tr>
      <w:tr w:rsidR="000B217C" w:rsidRPr="00E82060"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71EEB700"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E82060"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C75E73" w:rsidRDefault="000B217C" w:rsidP="000B217C">
            <w:pPr>
              <w:rPr>
                <w:rFonts w:eastAsia="Roboto"/>
                <w:sz w:val="12"/>
                <w:szCs w:val="12"/>
                <w:lang w:val="ru"/>
              </w:rPr>
            </w:pPr>
          </w:p>
          <w:p w14:paraId="44A8CE4A" w14:textId="77777777" w:rsidR="000B217C" w:rsidRPr="00C75E73" w:rsidRDefault="000B217C" w:rsidP="000B217C">
            <w:pPr>
              <w:ind w:left="425"/>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C75E73" w:rsidRDefault="000B217C" w:rsidP="000B217C">
            <w:pPr>
              <w:ind w:left="425"/>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CA50FCC"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5DD23B3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C75E73" w:rsidRDefault="000B217C" w:rsidP="00676CE3">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C75E73" w:rsidRDefault="000B217C" w:rsidP="00676CE3">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7FDD2AAC"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478B3094"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C75E73" w:rsidRDefault="000B217C" w:rsidP="000B217C">
            <w:pPr>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66B527BF"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75B26E0"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7C20B27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C75E73" w:rsidRDefault="000B217C" w:rsidP="00676CE3">
            <w:pPr>
              <w:numPr>
                <w:ilvl w:val="0"/>
                <w:numId w:val="31"/>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C75E73" w:rsidRDefault="000B217C" w:rsidP="00676CE3">
            <w:pPr>
              <w:numPr>
                <w:ilvl w:val="0"/>
                <w:numId w:val="31"/>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E82060"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30AABF56" w14:textId="77777777" w:rsidR="000B217C" w:rsidRPr="00C75E73" w:rsidRDefault="000B217C" w:rsidP="000B217C">
            <w:pPr>
              <w:ind w:left="283" w:hanging="360"/>
              <w:rPr>
                <w:rFonts w:eastAsia="Roboto"/>
                <w:sz w:val="12"/>
                <w:szCs w:val="12"/>
                <w:lang w:val="ru"/>
              </w:rPr>
            </w:pPr>
          </w:p>
        </w:tc>
      </w:tr>
      <w:tr w:rsidR="000B217C" w:rsidRPr="00E82060"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3EC6578F"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154DA14"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03AD790D"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673DB834"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C75E73" w:rsidRDefault="000B217C" w:rsidP="000B217C">
            <w:pPr>
              <w:ind w:left="283" w:hanging="360"/>
              <w:rPr>
                <w:rFonts w:eastAsia="Roboto"/>
                <w:sz w:val="12"/>
                <w:szCs w:val="12"/>
                <w:lang w:val="ru"/>
              </w:rPr>
            </w:pPr>
          </w:p>
        </w:tc>
      </w:tr>
      <w:tr w:rsidR="000B217C" w:rsidRPr="00E82060"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4DAD4D7"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E3E6875"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1EC1FD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7B046AC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C75E73" w:rsidRDefault="000B217C" w:rsidP="000B217C">
            <w:pPr>
              <w:ind w:left="283" w:hanging="360"/>
              <w:rPr>
                <w:rFonts w:eastAsia="Roboto"/>
                <w:sz w:val="12"/>
                <w:szCs w:val="12"/>
                <w:lang w:val="ru"/>
              </w:rPr>
            </w:pPr>
          </w:p>
        </w:tc>
      </w:tr>
      <w:tr w:rsidR="000B217C" w:rsidRPr="00E82060"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C75E73" w:rsidRDefault="000B217C" w:rsidP="000B217C">
            <w:pPr>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1ACDC1E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4BF71F4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всех фасадах, брандмауэрах;</w:t>
            </w:r>
          </w:p>
          <w:p w14:paraId="6276D6A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CF29D88" w14:textId="77777777" w:rsidR="000B217C" w:rsidRPr="00C75E73" w:rsidRDefault="000B217C" w:rsidP="00676CE3">
            <w:pPr>
              <w:numPr>
                <w:ilvl w:val="0"/>
                <w:numId w:val="29"/>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2922586" w14:textId="77777777" w:rsidR="000B217C" w:rsidRPr="00C75E73" w:rsidRDefault="000B217C" w:rsidP="00676CE3">
            <w:pPr>
              <w:numPr>
                <w:ilvl w:val="0"/>
                <w:numId w:val="29"/>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6BB66B94"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C75E73" w:rsidRDefault="000B217C" w:rsidP="000B217C">
            <w:pPr>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Default="000B217C" w:rsidP="000B217C">
      <w:pPr>
        <w:spacing w:before="240" w:after="240"/>
        <w:ind w:right="-316"/>
        <w:rPr>
          <w:sz w:val="28"/>
          <w:szCs w:val="28"/>
        </w:rPr>
      </w:pPr>
      <w:r w:rsidRPr="00605BE2">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E82060" w14:paraId="6789EEB9" w14:textId="77777777" w:rsidTr="000B217C">
        <w:trPr>
          <w:trHeight w:val="240"/>
          <w:jc w:val="center"/>
        </w:trPr>
        <w:tc>
          <w:tcPr>
            <w:tcW w:w="421" w:type="dxa"/>
            <w:shd w:val="clear" w:color="auto" w:fill="auto"/>
            <w:vAlign w:val="center"/>
          </w:tcPr>
          <w:p w14:paraId="137A56AF"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575C326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75" w:type="dxa"/>
            <w:shd w:val="clear" w:color="auto" w:fill="auto"/>
            <w:vAlign w:val="center"/>
          </w:tcPr>
          <w:p w14:paraId="070616B9"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534E64D1" w14:textId="77777777" w:rsidTr="000B217C">
        <w:trPr>
          <w:trHeight w:val="392"/>
          <w:jc w:val="center"/>
        </w:trPr>
        <w:tc>
          <w:tcPr>
            <w:tcW w:w="421" w:type="dxa"/>
            <w:vMerge w:val="restart"/>
            <w:shd w:val="clear" w:color="auto" w:fill="auto"/>
          </w:tcPr>
          <w:p w14:paraId="319821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3448F8D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4D48EAF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tcPr>
          <w:p w14:paraId="0169C7F1" w14:textId="77777777" w:rsidR="000B217C" w:rsidRPr="00C75E73" w:rsidRDefault="000B217C" w:rsidP="00676CE3">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C75E73" w:rsidRDefault="000B217C" w:rsidP="00676CE3">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4BCB204"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C75E73" w:rsidRDefault="000B217C" w:rsidP="00676CE3">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C75E73" w:rsidRDefault="000B217C" w:rsidP="00676CE3">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6FEFCF5B" w14:textId="77777777" w:rsidTr="000B217C">
        <w:trPr>
          <w:trHeight w:val="300"/>
          <w:jc w:val="center"/>
        </w:trPr>
        <w:tc>
          <w:tcPr>
            <w:tcW w:w="421" w:type="dxa"/>
            <w:vMerge/>
            <w:shd w:val="clear" w:color="auto" w:fill="auto"/>
          </w:tcPr>
          <w:p w14:paraId="017E8670"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558AC80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tcPr>
          <w:p w14:paraId="482805A3" w14:textId="77777777" w:rsidR="000B217C" w:rsidRPr="00C75E73" w:rsidRDefault="000B217C" w:rsidP="00676CE3">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C75E73" w:rsidRDefault="000B217C" w:rsidP="00676CE3">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E82060" w14:paraId="3D4E1DCB" w14:textId="77777777" w:rsidTr="000B217C">
        <w:trPr>
          <w:trHeight w:val="140"/>
          <w:jc w:val="center"/>
        </w:trPr>
        <w:tc>
          <w:tcPr>
            <w:tcW w:w="421" w:type="dxa"/>
            <w:vMerge/>
            <w:shd w:val="clear" w:color="auto" w:fill="auto"/>
          </w:tcPr>
          <w:p w14:paraId="5DF2D17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40" w:type="dxa"/>
          </w:tcPr>
          <w:p w14:paraId="3BBB1FD3" w14:textId="77777777" w:rsidR="000B217C" w:rsidRPr="00C75E73" w:rsidRDefault="000B217C" w:rsidP="00676CE3">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C75E73" w:rsidRDefault="000B217C" w:rsidP="00676CE3">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C75E73" w:rsidRDefault="000B217C" w:rsidP="000B217C">
            <w:pPr>
              <w:ind w:left="283"/>
              <w:rPr>
                <w:rFonts w:eastAsia="Roboto"/>
                <w:sz w:val="12"/>
                <w:szCs w:val="12"/>
                <w:lang w:val="ru"/>
              </w:rPr>
            </w:pPr>
          </w:p>
          <w:p w14:paraId="4CEC07B3"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59602EF9" w14:textId="77777777" w:rsidTr="000B217C">
        <w:trPr>
          <w:trHeight w:val="1464"/>
          <w:jc w:val="center"/>
        </w:trPr>
        <w:tc>
          <w:tcPr>
            <w:tcW w:w="421" w:type="dxa"/>
            <w:vMerge/>
            <w:shd w:val="clear" w:color="auto" w:fill="auto"/>
          </w:tcPr>
          <w:p w14:paraId="78D9C5A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0FF0C46"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tcPr>
          <w:p w14:paraId="73869E23"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CDB99E3" w14:textId="77777777" w:rsidR="000B217C" w:rsidRPr="00C75E73" w:rsidRDefault="000B217C" w:rsidP="00676CE3">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C75E73" w:rsidRDefault="000B217C" w:rsidP="00676CE3">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248D1843" w14:textId="77777777" w:rsidTr="000B217C">
        <w:trPr>
          <w:trHeight w:val="296"/>
          <w:jc w:val="center"/>
        </w:trPr>
        <w:tc>
          <w:tcPr>
            <w:tcW w:w="421" w:type="dxa"/>
            <w:vMerge/>
            <w:shd w:val="clear" w:color="auto" w:fill="auto"/>
          </w:tcPr>
          <w:p w14:paraId="59F6E444"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14AB97F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tcPr>
          <w:p w14:paraId="15F2570C"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0E2ECB6" w14:textId="77777777" w:rsidTr="000B217C">
        <w:trPr>
          <w:trHeight w:val="546"/>
          <w:jc w:val="center"/>
        </w:trPr>
        <w:tc>
          <w:tcPr>
            <w:tcW w:w="421" w:type="dxa"/>
            <w:vMerge/>
            <w:shd w:val="clear" w:color="auto" w:fill="auto"/>
          </w:tcPr>
          <w:p w14:paraId="53E8834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4EAE352E"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tcPr>
          <w:p w14:paraId="0C3B03C0"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E82060" w14:paraId="3FD187B3" w14:textId="77777777" w:rsidTr="000B217C">
        <w:trPr>
          <w:trHeight w:val="854"/>
          <w:jc w:val="center"/>
        </w:trPr>
        <w:tc>
          <w:tcPr>
            <w:tcW w:w="421" w:type="dxa"/>
            <w:vMerge/>
            <w:shd w:val="clear" w:color="auto" w:fill="auto"/>
          </w:tcPr>
          <w:p w14:paraId="3C9FC87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6917AAA"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tcPr>
          <w:p w14:paraId="261BB8C8"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4955ECF" w14:textId="77777777" w:rsidTr="000B217C">
        <w:trPr>
          <w:trHeight w:val="966"/>
          <w:jc w:val="center"/>
        </w:trPr>
        <w:tc>
          <w:tcPr>
            <w:tcW w:w="421" w:type="dxa"/>
            <w:vMerge w:val="restart"/>
            <w:shd w:val="clear" w:color="auto" w:fill="auto"/>
          </w:tcPr>
          <w:p w14:paraId="644FABBA"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5F7BE64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1108216"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shd w:val="clear" w:color="auto" w:fill="auto"/>
          </w:tcPr>
          <w:p w14:paraId="215B732A"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shd w:val="clear" w:color="auto" w:fill="auto"/>
          </w:tcPr>
          <w:p w14:paraId="1992C0F8"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0ECA5E6E"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EC32E00" w14:textId="77777777" w:rsidTr="000B217C">
        <w:trPr>
          <w:trHeight w:val="312"/>
          <w:jc w:val="center"/>
        </w:trPr>
        <w:tc>
          <w:tcPr>
            <w:tcW w:w="421" w:type="dxa"/>
            <w:vMerge/>
            <w:shd w:val="clear" w:color="auto" w:fill="auto"/>
          </w:tcPr>
          <w:p w14:paraId="7162CB31"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162E081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shd w:val="clear" w:color="auto" w:fill="auto"/>
          </w:tcPr>
          <w:p w14:paraId="7EF8ACA5" w14:textId="77777777" w:rsidR="000B217C" w:rsidRPr="00C75E73" w:rsidRDefault="000B217C" w:rsidP="00676CE3">
            <w:pPr>
              <w:numPr>
                <w:ilvl w:val="0"/>
                <w:numId w:val="33"/>
              </w:numPr>
              <w:spacing w:after="0" w:line="276" w:lineRule="auto"/>
              <w:ind w:left="283"/>
              <w:jc w:val="both"/>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C75E73" w:rsidRDefault="000B217C" w:rsidP="00676CE3">
            <w:pPr>
              <w:numPr>
                <w:ilvl w:val="0"/>
                <w:numId w:val="33"/>
              </w:numPr>
              <w:spacing w:after="0" w:line="276" w:lineRule="auto"/>
              <w:ind w:left="283"/>
              <w:jc w:val="both"/>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6F5E8EFF" w14:textId="77777777" w:rsidTr="000B217C">
        <w:trPr>
          <w:trHeight w:val="211"/>
          <w:jc w:val="center"/>
        </w:trPr>
        <w:tc>
          <w:tcPr>
            <w:tcW w:w="421" w:type="dxa"/>
            <w:vMerge/>
            <w:shd w:val="clear" w:color="auto" w:fill="auto"/>
          </w:tcPr>
          <w:p w14:paraId="10C871A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5940" w:type="dxa"/>
            <w:shd w:val="clear" w:color="auto" w:fill="auto"/>
          </w:tcPr>
          <w:p w14:paraId="4B8AC13C" w14:textId="77777777" w:rsidR="000B217C" w:rsidRPr="00C75E73" w:rsidRDefault="000B217C" w:rsidP="00676CE3">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C75E73" w:rsidRDefault="000B217C" w:rsidP="00676CE3">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0FEC16E0" w14:textId="77777777" w:rsidTr="000B217C">
        <w:trPr>
          <w:trHeight w:val="952"/>
          <w:jc w:val="center"/>
        </w:trPr>
        <w:tc>
          <w:tcPr>
            <w:tcW w:w="421" w:type="dxa"/>
            <w:vMerge/>
            <w:shd w:val="clear" w:color="auto" w:fill="auto"/>
          </w:tcPr>
          <w:p w14:paraId="19A0B29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4B7EF6B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shd w:val="clear" w:color="auto" w:fill="auto"/>
          </w:tcPr>
          <w:p w14:paraId="60CBE85A"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B8DF48F"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50AE70CF" w14:textId="77777777" w:rsidTr="000B217C">
        <w:trPr>
          <w:trHeight w:val="323"/>
          <w:jc w:val="center"/>
        </w:trPr>
        <w:tc>
          <w:tcPr>
            <w:tcW w:w="421" w:type="dxa"/>
            <w:vMerge/>
            <w:shd w:val="clear" w:color="auto" w:fill="auto"/>
          </w:tcPr>
          <w:p w14:paraId="6F364BD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43F031EE"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shd w:val="clear" w:color="auto" w:fill="auto"/>
          </w:tcPr>
          <w:p w14:paraId="70B860BC" w14:textId="77777777" w:rsidR="000B217C" w:rsidRPr="00C75E73" w:rsidRDefault="000B217C" w:rsidP="00676CE3">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shd w:val="clear" w:color="auto" w:fill="auto"/>
          </w:tcPr>
          <w:p w14:paraId="6C63EE00" w14:textId="77777777" w:rsidR="000B217C" w:rsidRPr="00C75E73" w:rsidRDefault="000B217C" w:rsidP="000B217C">
            <w:pPr>
              <w:ind w:left="283" w:hanging="360"/>
              <w:rPr>
                <w:rFonts w:eastAsia="Roboto"/>
                <w:sz w:val="12"/>
                <w:szCs w:val="12"/>
                <w:lang w:val="ru"/>
              </w:rPr>
            </w:pPr>
          </w:p>
        </w:tc>
      </w:tr>
      <w:tr w:rsidR="000B217C" w:rsidRPr="00E82060" w14:paraId="251EFF2E" w14:textId="77777777" w:rsidTr="000B217C">
        <w:trPr>
          <w:trHeight w:val="315"/>
          <w:jc w:val="center"/>
        </w:trPr>
        <w:tc>
          <w:tcPr>
            <w:tcW w:w="421" w:type="dxa"/>
            <w:vMerge/>
            <w:shd w:val="clear" w:color="auto" w:fill="auto"/>
          </w:tcPr>
          <w:p w14:paraId="4F2A83F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16E178CA"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shd w:val="clear" w:color="auto" w:fill="auto"/>
          </w:tcPr>
          <w:p w14:paraId="62E39940"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482069C"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06AFE63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1C8650A7" w14:textId="77777777" w:rsidTr="000B217C">
        <w:trPr>
          <w:trHeight w:val="315"/>
          <w:jc w:val="center"/>
        </w:trPr>
        <w:tc>
          <w:tcPr>
            <w:tcW w:w="421" w:type="dxa"/>
            <w:vMerge/>
            <w:shd w:val="clear" w:color="auto" w:fill="auto"/>
          </w:tcPr>
          <w:p w14:paraId="31305A9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C75E73"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68D3287F"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shd w:val="clear" w:color="auto" w:fill="auto"/>
          </w:tcPr>
          <w:p w14:paraId="07C57080"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0B217C" w:rsidRPr="00E82060" w14:paraId="6D23F554" w14:textId="77777777" w:rsidTr="000B217C">
        <w:trPr>
          <w:trHeight w:val="579"/>
          <w:jc w:val="center"/>
        </w:trPr>
        <w:tc>
          <w:tcPr>
            <w:tcW w:w="421" w:type="dxa"/>
            <w:shd w:val="clear" w:color="auto" w:fill="auto"/>
          </w:tcPr>
          <w:p w14:paraId="67D0DF1F"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99" w:type="dxa"/>
            <w:gridSpan w:val="2"/>
            <w:shd w:val="clear" w:color="auto" w:fill="auto"/>
          </w:tcPr>
          <w:p w14:paraId="530C9AE7"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BF42F2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14926D99"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5083403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C75E73" w:rsidRDefault="000B217C" w:rsidP="00676CE3">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5D7920AF"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AE7C686"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8B7BA33"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B6F2738"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C75E73" w:rsidRDefault="000B217C" w:rsidP="00676CE3">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2CC066B" w14:textId="77777777" w:rsidTr="000B217C">
        <w:trPr>
          <w:trHeight w:val="160"/>
          <w:jc w:val="center"/>
        </w:trPr>
        <w:tc>
          <w:tcPr>
            <w:tcW w:w="421" w:type="dxa"/>
            <w:shd w:val="clear" w:color="auto" w:fill="auto"/>
          </w:tcPr>
          <w:p w14:paraId="17878B48"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99" w:type="dxa"/>
            <w:gridSpan w:val="2"/>
            <w:shd w:val="clear" w:color="auto" w:fill="auto"/>
          </w:tcPr>
          <w:p w14:paraId="45F715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shd w:val="clear" w:color="auto" w:fill="auto"/>
          </w:tcPr>
          <w:p w14:paraId="32EFBA5D"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Default="000B217C" w:rsidP="000B217C">
      <w:pPr>
        <w:spacing w:before="240" w:after="240"/>
        <w:ind w:right="-316"/>
        <w:rPr>
          <w:sz w:val="28"/>
          <w:szCs w:val="28"/>
        </w:rPr>
      </w:pPr>
      <w:r w:rsidRPr="00605BE2">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E82060" w14:paraId="0BA12F5E" w14:textId="77777777" w:rsidTr="000B217C">
        <w:trPr>
          <w:trHeight w:val="240"/>
          <w:jc w:val="center"/>
        </w:trPr>
        <w:tc>
          <w:tcPr>
            <w:tcW w:w="421" w:type="dxa"/>
            <w:shd w:val="clear" w:color="auto" w:fill="auto"/>
            <w:vAlign w:val="center"/>
          </w:tcPr>
          <w:p w14:paraId="4C26F866"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0E1442C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shd w:val="clear" w:color="auto" w:fill="auto"/>
            <w:vAlign w:val="center"/>
          </w:tcPr>
          <w:p w14:paraId="3A520749"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shd w:val="clear" w:color="auto" w:fill="auto"/>
            <w:vAlign w:val="center"/>
          </w:tcPr>
          <w:p w14:paraId="77EE4A31"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683ECDAF" w14:textId="77777777" w:rsidTr="000B217C">
        <w:trPr>
          <w:trHeight w:val="392"/>
          <w:jc w:val="center"/>
        </w:trPr>
        <w:tc>
          <w:tcPr>
            <w:tcW w:w="421" w:type="dxa"/>
            <w:vMerge w:val="restart"/>
            <w:shd w:val="clear" w:color="auto" w:fill="auto"/>
          </w:tcPr>
          <w:p w14:paraId="41A2DC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1FF0F8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2BFFEA5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13CD1EBD" w14:textId="77777777" w:rsidR="000B217C" w:rsidRPr="00C75E73" w:rsidRDefault="000B217C" w:rsidP="00676CE3">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C75E73" w:rsidRDefault="000B217C" w:rsidP="00676CE3">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C75E73" w:rsidRDefault="000B217C" w:rsidP="00676CE3">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C75E73" w:rsidRDefault="000B217C" w:rsidP="00676CE3">
            <w:pPr>
              <w:numPr>
                <w:ilvl w:val="0"/>
                <w:numId w:val="57"/>
              </w:numPr>
              <w:spacing w:after="0" w:line="276" w:lineRule="auto"/>
              <w:ind w:left="283"/>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1E137ACC" w14:textId="77777777" w:rsidTr="000B217C">
        <w:trPr>
          <w:trHeight w:val="300"/>
          <w:jc w:val="center"/>
        </w:trPr>
        <w:tc>
          <w:tcPr>
            <w:tcW w:w="421" w:type="dxa"/>
            <w:vMerge/>
            <w:shd w:val="clear" w:color="auto" w:fill="auto"/>
          </w:tcPr>
          <w:p w14:paraId="4C65B14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33E3ED82"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4A1B60A7" w14:textId="77777777" w:rsidR="000B217C" w:rsidRPr="00C75E73" w:rsidRDefault="000B217C" w:rsidP="00676CE3">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C75E73" w:rsidRDefault="000B217C" w:rsidP="00676CE3">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44410E73" w14:textId="77777777" w:rsidTr="000B217C">
        <w:trPr>
          <w:trHeight w:val="150"/>
          <w:jc w:val="center"/>
        </w:trPr>
        <w:tc>
          <w:tcPr>
            <w:tcW w:w="421" w:type="dxa"/>
            <w:vMerge/>
            <w:shd w:val="clear" w:color="auto" w:fill="auto"/>
          </w:tcPr>
          <w:p w14:paraId="6C5A95A2"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5D413C42"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2AB18A91"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C75E73" w:rsidRDefault="000B217C" w:rsidP="000B217C">
            <w:pPr>
              <w:ind w:left="283"/>
              <w:rPr>
                <w:rFonts w:eastAsia="Roboto"/>
                <w:sz w:val="12"/>
                <w:szCs w:val="12"/>
                <w:lang w:val="ru"/>
              </w:rPr>
            </w:pPr>
          </w:p>
          <w:p w14:paraId="638E56C8"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E250153" w14:textId="77777777" w:rsidTr="000B217C">
        <w:trPr>
          <w:trHeight w:val="258"/>
          <w:jc w:val="center"/>
        </w:trPr>
        <w:tc>
          <w:tcPr>
            <w:tcW w:w="421" w:type="dxa"/>
            <w:vMerge/>
            <w:shd w:val="clear" w:color="auto" w:fill="auto"/>
          </w:tcPr>
          <w:p w14:paraId="0ED41F68"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40874C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73751B48" w14:textId="77777777" w:rsidR="000B217C" w:rsidRPr="00C75E73" w:rsidRDefault="000B217C" w:rsidP="00676CE3">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C75E73" w:rsidRDefault="000B217C" w:rsidP="00676CE3">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C75E73" w:rsidRDefault="000B217C" w:rsidP="00676CE3">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C75E73" w:rsidRDefault="000B217C" w:rsidP="00676CE3">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5C259C2" w14:textId="77777777" w:rsidTr="000B217C">
        <w:trPr>
          <w:trHeight w:val="330"/>
          <w:jc w:val="center"/>
        </w:trPr>
        <w:tc>
          <w:tcPr>
            <w:tcW w:w="421" w:type="dxa"/>
            <w:vMerge/>
            <w:shd w:val="clear" w:color="auto" w:fill="auto"/>
          </w:tcPr>
          <w:p w14:paraId="3CB079B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C75E73"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4B63B417"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4B00B331" w14:textId="77777777" w:rsidR="000B217C" w:rsidRPr="00C75E73" w:rsidRDefault="000B217C" w:rsidP="00676CE3">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C75E73" w:rsidRDefault="000B217C" w:rsidP="00676CE3">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2A4C9D" w14:textId="77777777" w:rsidTr="000B217C">
        <w:trPr>
          <w:trHeight w:val="330"/>
          <w:jc w:val="center"/>
        </w:trPr>
        <w:tc>
          <w:tcPr>
            <w:tcW w:w="421" w:type="dxa"/>
            <w:vMerge/>
            <w:shd w:val="clear" w:color="auto" w:fill="auto"/>
          </w:tcPr>
          <w:p w14:paraId="6BFA44C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2E91339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1374CBAD"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19E03AA8" w14:textId="77777777" w:rsidTr="000B217C">
        <w:trPr>
          <w:trHeight w:val="330"/>
          <w:jc w:val="center"/>
        </w:trPr>
        <w:tc>
          <w:tcPr>
            <w:tcW w:w="421" w:type="dxa"/>
            <w:vMerge/>
            <w:shd w:val="clear" w:color="auto" w:fill="auto"/>
          </w:tcPr>
          <w:p w14:paraId="33C9F01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F6BBDCC"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35D2F7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56D1703" w14:textId="77777777" w:rsidTr="000B217C">
        <w:trPr>
          <w:trHeight w:val="1123"/>
          <w:jc w:val="center"/>
        </w:trPr>
        <w:tc>
          <w:tcPr>
            <w:tcW w:w="421" w:type="dxa"/>
            <w:vMerge w:val="restart"/>
            <w:shd w:val="clear" w:color="auto" w:fill="auto"/>
          </w:tcPr>
          <w:p w14:paraId="4A37011E"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3B32BDAE"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32FC9FAE"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2086A5C9"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580E7A2" w14:textId="77777777" w:rsidTr="000B217C">
        <w:trPr>
          <w:trHeight w:val="375"/>
          <w:jc w:val="center"/>
        </w:trPr>
        <w:tc>
          <w:tcPr>
            <w:tcW w:w="421" w:type="dxa"/>
            <w:vMerge/>
            <w:shd w:val="clear" w:color="auto" w:fill="auto"/>
          </w:tcPr>
          <w:p w14:paraId="45187A4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C75E73"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2B79A7C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7525D248" w14:textId="77777777" w:rsidR="000B217C" w:rsidRPr="00C75E73" w:rsidRDefault="000B217C" w:rsidP="00676CE3">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C75E73" w:rsidRDefault="000B217C" w:rsidP="00676CE3">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C75E73" w:rsidRDefault="000B217C" w:rsidP="000B217C">
            <w:pPr>
              <w:ind w:left="283" w:hanging="360"/>
              <w:rPr>
                <w:rFonts w:eastAsia="Roboto"/>
                <w:sz w:val="12"/>
                <w:szCs w:val="12"/>
                <w:lang w:val="ru"/>
              </w:rPr>
            </w:pPr>
          </w:p>
        </w:tc>
      </w:tr>
      <w:tr w:rsidR="000B217C" w:rsidRPr="00E82060" w14:paraId="754C13E4" w14:textId="77777777" w:rsidTr="000B217C">
        <w:trPr>
          <w:trHeight w:val="101"/>
          <w:jc w:val="center"/>
        </w:trPr>
        <w:tc>
          <w:tcPr>
            <w:tcW w:w="421" w:type="dxa"/>
            <w:vMerge/>
            <w:shd w:val="clear" w:color="auto" w:fill="auto"/>
          </w:tcPr>
          <w:p w14:paraId="5D42F01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3ACE738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1D325949" w14:textId="77777777" w:rsidR="000B217C" w:rsidRPr="00C75E73" w:rsidRDefault="000B217C" w:rsidP="00676CE3">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C75E73" w:rsidRDefault="000B217C" w:rsidP="00676CE3">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0B217C" w:rsidRPr="00E82060" w14:paraId="1BFFF250" w14:textId="77777777" w:rsidTr="000B217C">
        <w:trPr>
          <w:trHeight w:val="952"/>
          <w:jc w:val="center"/>
        </w:trPr>
        <w:tc>
          <w:tcPr>
            <w:tcW w:w="421" w:type="dxa"/>
            <w:vMerge/>
            <w:shd w:val="clear" w:color="auto" w:fill="auto"/>
          </w:tcPr>
          <w:p w14:paraId="02A40599"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C75E73"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18DA54FE"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0AFB607B"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900A0E1"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41D1D74"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840757A" w14:textId="77777777" w:rsidTr="000B217C">
        <w:trPr>
          <w:trHeight w:val="340"/>
          <w:jc w:val="center"/>
        </w:trPr>
        <w:tc>
          <w:tcPr>
            <w:tcW w:w="421" w:type="dxa"/>
            <w:vMerge/>
            <w:shd w:val="clear" w:color="auto" w:fill="auto"/>
          </w:tcPr>
          <w:p w14:paraId="44FFB49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336216D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5513C3C5" w14:textId="77777777" w:rsidR="000B217C" w:rsidRPr="00C75E73" w:rsidRDefault="000B217C" w:rsidP="00676CE3">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C75E73" w:rsidRDefault="000B217C" w:rsidP="000B217C">
            <w:pPr>
              <w:ind w:left="283" w:hanging="360"/>
              <w:rPr>
                <w:rFonts w:eastAsia="Roboto"/>
                <w:sz w:val="12"/>
                <w:szCs w:val="12"/>
                <w:lang w:val="ru"/>
              </w:rPr>
            </w:pPr>
          </w:p>
        </w:tc>
      </w:tr>
      <w:tr w:rsidR="000B217C" w:rsidRPr="00E82060" w14:paraId="279BB7D9" w14:textId="77777777" w:rsidTr="000B217C">
        <w:trPr>
          <w:trHeight w:val="378"/>
          <w:jc w:val="center"/>
        </w:trPr>
        <w:tc>
          <w:tcPr>
            <w:tcW w:w="421" w:type="dxa"/>
            <w:vMerge/>
            <w:shd w:val="clear" w:color="auto" w:fill="auto"/>
          </w:tcPr>
          <w:p w14:paraId="4BE7820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7E33F9C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2B022913"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0A0010A7"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6BE24EE"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09FACF81" w14:textId="77777777" w:rsidTr="000B217C">
        <w:trPr>
          <w:trHeight w:val="315"/>
          <w:jc w:val="center"/>
        </w:trPr>
        <w:tc>
          <w:tcPr>
            <w:tcW w:w="421" w:type="dxa"/>
            <w:vMerge/>
            <w:shd w:val="clear" w:color="auto" w:fill="auto"/>
          </w:tcPr>
          <w:p w14:paraId="1BE8BD3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44CEE8"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6DC287E6"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C75E73" w:rsidRDefault="000B217C" w:rsidP="000B217C">
            <w:pPr>
              <w:ind w:left="283" w:hanging="360"/>
              <w:rPr>
                <w:rFonts w:eastAsia="Roboto"/>
                <w:sz w:val="12"/>
                <w:szCs w:val="12"/>
                <w:lang w:val="ru"/>
              </w:rPr>
            </w:pPr>
          </w:p>
        </w:tc>
      </w:tr>
      <w:tr w:rsidR="000B217C" w:rsidRPr="00E82060" w14:paraId="4B1005B9" w14:textId="77777777" w:rsidTr="000B217C">
        <w:trPr>
          <w:trHeight w:val="579"/>
          <w:jc w:val="center"/>
        </w:trPr>
        <w:tc>
          <w:tcPr>
            <w:tcW w:w="421" w:type="dxa"/>
            <w:shd w:val="clear" w:color="auto" w:fill="auto"/>
          </w:tcPr>
          <w:p w14:paraId="75F72D79"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69" w:type="dxa"/>
            <w:gridSpan w:val="2"/>
            <w:shd w:val="clear" w:color="auto" w:fill="auto"/>
          </w:tcPr>
          <w:p w14:paraId="2698823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42CA2DB2"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546A9E98"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19532050"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C75E73" w:rsidRDefault="000B217C" w:rsidP="00676CE3">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3E1D8FC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F22AB3B"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400F9E4C"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238955D"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C75E73" w:rsidRDefault="000B217C" w:rsidP="00676CE3">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3DDBAF76" w14:textId="77777777" w:rsidTr="000B217C">
        <w:trPr>
          <w:trHeight w:val="160"/>
          <w:jc w:val="center"/>
        </w:trPr>
        <w:tc>
          <w:tcPr>
            <w:tcW w:w="421" w:type="dxa"/>
            <w:shd w:val="clear" w:color="auto" w:fill="auto"/>
          </w:tcPr>
          <w:p w14:paraId="40B85EBA"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69" w:type="dxa"/>
            <w:gridSpan w:val="2"/>
            <w:shd w:val="clear" w:color="auto" w:fill="auto"/>
          </w:tcPr>
          <w:p w14:paraId="7C16DB3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43AA5197"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E82060" w:rsidRDefault="000B217C" w:rsidP="000B217C">
      <w:pPr>
        <w:spacing w:before="240" w:after="240" w:line="284" w:lineRule="exact"/>
        <w:contextualSpacing/>
        <w:rPr>
          <w:sz w:val="28"/>
          <w:szCs w:val="28"/>
          <w:lang w:val="ru"/>
        </w:rPr>
      </w:pPr>
    </w:p>
    <w:p w14:paraId="4C92694B" w14:textId="77777777" w:rsidR="000B217C" w:rsidRDefault="000B217C" w:rsidP="000B217C">
      <w:pPr>
        <w:spacing w:before="240" w:after="240"/>
        <w:ind w:right="-316"/>
        <w:rPr>
          <w:sz w:val="28"/>
          <w:szCs w:val="28"/>
        </w:rPr>
      </w:pPr>
      <w:r>
        <w:rPr>
          <w:sz w:val="28"/>
          <w:szCs w:val="28"/>
        </w:rPr>
        <w:t>7</w:t>
      </w:r>
      <w:r w:rsidRPr="00605BE2">
        <w:rPr>
          <w:sz w:val="28"/>
          <w:szCs w:val="28"/>
        </w:rPr>
        <w:t>. Требования к внешнему облику фасадов объектов капитального строительства, относя</w:t>
      </w:r>
      <w:r>
        <w:rPr>
          <w:sz w:val="28"/>
          <w:szCs w:val="28"/>
        </w:rPr>
        <w:t>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E82060" w14:paraId="53539C1D" w14:textId="77777777" w:rsidTr="000B217C">
        <w:trPr>
          <w:trHeight w:val="240"/>
          <w:jc w:val="center"/>
        </w:trPr>
        <w:tc>
          <w:tcPr>
            <w:tcW w:w="421" w:type="dxa"/>
            <w:shd w:val="clear" w:color="auto" w:fill="auto"/>
            <w:vAlign w:val="center"/>
          </w:tcPr>
          <w:p w14:paraId="27DE398A"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shd w:val="clear" w:color="auto" w:fill="auto"/>
            <w:vAlign w:val="center"/>
          </w:tcPr>
          <w:p w14:paraId="13522E10"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90" w:type="dxa"/>
            <w:shd w:val="clear" w:color="auto" w:fill="auto"/>
            <w:vAlign w:val="center"/>
          </w:tcPr>
          <w:p w14:paraId="52BDE7DD"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shd w:val="clear" w:color="auto" w:fill="auto"/>
            <w:vAlign w:val="center"/>
          </w:tcPr>
          <w:p w14:paraId="5A74F122"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0130E4E7" w14:textId="77777777" w:rsidTr="000B217C">
        <w:trPr>
          <w:trHeight w:val="392"/>
          <w:jc w:val="center"/>
        </w:trPr>
        <w:tc>
          <w:tcPr>
            <w:tcW w:w="421" w:type="dxa"/>
            <w:vMerge w:val="restart"/>
            <w:shd w:val="clear" w:color="auto" w:fill="auto"/>
          </w:tcPr>
          <w:p w14:paraId="4998DA8D"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094" w:type="dxa"/>
            <w:vMerge w:val="restart"/>
            <w:shd w:val="clear" w:color="auto" w:fill="auto"/>
          </w:tcPr>
          <w:p w14:paraId="0805412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54D0992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618F9341" w14:textId="77777777" w:rsidR="000B217C" w:rsidRPr="00C75E73" w:rsidRDefault="000B217C" w:rsidP="00676CE3">
            <w:pPr>
              <w:numPr>
                <w:ilvl w:val="0"/>
                <w:numId w:val="76"/>
              </w:numPr>
              <w:spacing w:after="0"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C75E73" w:rsidRDefault="000B217C" w:rsidP="00676CE3">
            <w:pPr>
              <w:numPr>
                <w:ilvl w:val="0"/>
                <w:numId w:val="76"/>
              </w:numPr>
              <w:spacing w:after="0"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C75E73" w:rsidRDefault="000B217C" w:rsidP="00676CE3">
            <w:pPr>
              <w:numPr>
                <w:ilvl w:val="0"/>
                <w:numId w:val="56"/>
              </w:numPr>
              <w:spacing w:after="0"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C75E73" w:rsidRDefault="000B217C" w:rsidP="00676CE3">
            <w:pPr>
              <w:numPr>
                <w:ilvl w:val="0"/>
                <w:numId w:val="56"/>
              </w:numPr>
              <w:spacing w:after="0"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C75E73" w:rsidRDefault="000B217C" w:rsidP="00676CE3">
            <w:pPr>
              <w:numPr>
                <w:ilvl w:val="0"/>
                <w:numId w:val="73"/>
              </w:numPr>
              <w:spacing w:after="0"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C75E73" w:rsidRDefault="000B217C" w:rsidP="00676CE3">
            <w:pPr>
              <w:numPr>
                <w:ilvl w:val="0"/>
                <w:numId w:val="73"/>
              </w:numPr>
              <w:spacing w:after="0"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7F407417" w14:textId="77777777" w:rsidTr="000B217C">
        <w:trPr>
          <w:trHeight w:val="300"/>
          <w:jc w:val="center"/>
        </w:trPr>
        <w:tc>
          <w:tcPr>
            <w:tcW w:w="421" w:type="dxa"/>
            <w:vMerge/>
            <w:shd w:val="clear" w:color="auto" w:fill="auto"/>
          </w:tcPr>
          <w:p w14:paraId="4BCA2432"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1988A78B"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2A904C86" w14:textId="77777777" w:rsidR="000B217C" w:rsidRPr="00C75E73" w:rsidRDefault="000B217C" w:rsidP="00676CE3">
            <w:pPr>
              <w:numPr>
                <w:ilvl w:val="0"/>
                <w:numId w:val="65"/>
              </w:numPr>
              <w:spacing w:after="0"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C75E73" w:rsidRDefault="000B217C" w:rsidP="00676CE3">
            <w:pPr>
              <w:numPr>
                <w:ilvl w:val="0"/>
                <w:numId w:val="65"/>
              </w:numPr>
              <w:spacing w:after="0"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6361CE15" w14:textId="77777777" w:rsidTr="000B217C">
        <w:trPr>
          <w:trHeight w:val="150"/>
          <w:jc w:val="center"/>
        </w:trPr>
        <w:tc>
          <w:tcPr>
            <w:tcW w:w="421" w:type="dxa"/>
            <w:vMerge/>
            <w:shd w:val="clear" w:color="auto" w:fill="auto"/>
          </w:tcPr>
          <w:p w14:paraId="66B297C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4C3251AD"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4174484B" w14:textId="77777777" w:rsidR="000B217C" w:rsidRPr="00C75E73" w:rsidRDefault="000B217C" w:rsidP="00676CE3">
            <w:pPr>
              <w:numPr>
                <w:ilvl w:val="0"/>
                <w:numId w:val="75"/>
              </w:numPr>
              <w:spacing w:after="0"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2506350C" w14:textId="77777777" w:rsidR="000B217C" w:rsidRPr="00C75E73" w:rsidRDefault="000B217C" w:rsidP="00676CE3">
            <w:pPr>
              <w:numPr>
                <w:ilvl w:val="0"/>
                <w:numId w:val="75"/>
              </w:numPr>
              <w:spacing w:after="0" w:line="276" w:lineRule="auto"/>
              <w:ind w:left="283"/>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C75E73" w:rsidRDefault="000B217C" w:rsidP="000B217C">
            <w:pPr>
              <w:rPr>
                <w:rFonts w:eastAsia="Roboto"/>
                <w:sz w:val="12"/>
                <w:szCs w:val="12"/>
                <w:lang w:val="ru"/>
              </w:rPr>
            </w:pPr>
          </w:p>
          <w:p w14:paraId="4ADDE5CC" w14:textId="77777777" w:rsidR="000B217C" w:rsidRPr="00C75E73" w:rsidRDefault="000B217C" w:rsidP="000B217C">
            <w:pPr>
              <w:ind w:left="283"/>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4C13BC9A" w14:textId="77777777" w:rsidTr="000B217C">
        <w:trPr>
          <w:trHeight w:val="258"/>
          <w:jc w:val="center"/>
        </w:trPr>
        <w:tc>
          <w:tcPr>
            <w:tcW w:w="421" w:type="dxa"/>
            <w:vMerge/>
            <w:shd w:val="clear" w:color="auto" w:fill="auto"/>
          </w:tcPr>
          <w:p w14:paraId="3A2BE8CD"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1C9EFB43"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1A19EADF" w14:textId="77777777" w:rsidR="000B217C" w:rsidRPr="00C75E73" w:rsidRDefault="000B217C" w:rsidP="00676CE3">
            <w:pPr>
              <w:numPr>
                <w:ilvl w:val="0"/>
                <w:numId w:val="74"/>
              </w:numPr>
              <w:spacing w:after="0"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C75E73" w:rsidRDefault="000B217C" w:rsidP="00676CE3">
            <w:pPr>
              <w:numPr>
                <w:ilvl w:val="0"/>
                <w:numId w:val="74"/>
              </w:numPr>
              <w:spacing w:after="0"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C75E73" w:rsidRDefault="000B217C" w:rsidP="00676CE3">
            <w:pPr>
              <w:numPr>
                <w:ilvl w:val="0"/>
                <w:numId w:val="68"/>
              </w:numPr>
              <w:spacing w:after="0"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4034FE7C" w14:textId="77777777" w:rsidR="000B217C" w:rsidRPr="00C75E73" w:rsidRDefault="000B217C" w:rsidP="00676CE3">
            <w:pPr>
              <w:numPr>
                <w:ilvl w:val="0"/>
                <w:numId w:val="68"/>
              </w:numPr>
              <w:spacing w:after="0"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2C2EA41C" w14:textId="77777777" w:rsidTr="000B217C">
        <w:trPr>
          <w:trHeight w:val="330"/>
          <w:jc w:val="center"/>
        </w:trPr>
        <w:tc>
          <w:tcPr>
            <w:tcW w:w="421" w:type="dxa"/>
            <w:vMerge/>
            <w:shd w:val="clear" w:color="auto" w:fill="auto"/>
          </w:tcPr>
          <w:p w14:paraId="2C374CD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2AC8F808"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7AE00A8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70D53654" w14:textId="77777777" w:rsidTr="000B217C">
        <w:trPr>
          <w:trHeight w:val="330"/>
          <w:jc w:val="center"/>
        </w:trPr>
        <w:tc>
          <w:tcPr>
            <w:tcW w:w="421" w:type="dxa"/>
            <w:vMerge/>
            <w:shd w:val="clear" w:color="auto" w:fill="auto"/>
          </w:tcPr>
          <w:p w14:paraId="145A845E"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110A34B9"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4F955C4C"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0B217C" w:rsidRPr="00E82060" w14:paraId="18EBF27D" w14:textId="77777777" w:rsidTr="000B217C">
        <w:trPr>
          <w:trHeight w:val="330"/>
          <w:jc w:val="center"/>
        </w:trPr>
        <w:tc>
          <w:tcPr>
            <w:tcW w:w="421" w:type="dxa"/>
            <w:vMerge/>
            <w:shd w:val="clear" w:color="auto" w:fill="auto"/>
          </w:tcPr>
          <w:p w14:paraId="3E921673"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15B7DB2B"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95FD00B" w14:textId="77777777" w:rsidR="000B217C" w:rsidRPr="00C75E73" w:rsidRDefault="000B217C" w:rsidP="00676CE3">
            <w:pPr>
              <w:numPr>
                <w:ilvl w:val="0"/>
                <w:numId w:val="28"/>
              </w:numPr>
              <w:spacing w:after="0"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C75E73" w:rsidRDefault="000B217C" w:rsidP="00676CE3">
            <w:pPr>
              <w:numPr>
                <w:ilvl w:val="0"/>
                <w:numId w:val="28"/>
              </w:numPr>
              <w:spacing w:after="0" w:line="276" w:lineRule="auto"/>
              <w:ind w:left="283"/>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6E3AAF4" w14:textId="77777777" w:rsidTr="000B217C">
        <w:trPr>
          <w:trHeight w:val="1231"/>
          <w:jc w:val="center"/>
        </w:trPr>
        <w:tc>
          <w:tcPr>
            <w:tcW w:w="421" w:type="dxa"/>
            <w:vMerge w:val="restart"/>
            <w:shd w:val="clear" w:color="auto" w:fill="auto"/>
          </w:tcPr>
          <w:p w14:paraId="2EC25C2F"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094" w:type="dxa"/>
            <w:vMerge w:val="restart"/>
            <w:shd w:val="clear" w:color="auto" w:fill="auto"/>
          </w:tcPr>
          <w:p w14:paraId="71574872"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C75E73"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84A192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4DB2DCEE"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F050982" w14:textId="77777777" w:rsidR="000B217C" w:rsidRPr="00C75E73" w:rsidRDefault="000B217C" w:rsidP="00676CE3">
            <w:pPr>
              <w:numPr>
                <w:ilvl w:val="0"/>
                <w:numId w:val="54"/>
              </w:numPr>
              <w:spacing w:after="0"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F06C782" w14:textId="77777777" w:rsidTr="000B217C">
        <w:trPr>
          <w:trHeight w:val="375"/>
          <w:jc w:val="center"/>
        </w:trPr>
        <w:tc>
          <w:tcPr>
            <w:tcW w:w="421" w:type="dxa"/>
            <w:vMerge/>
            <w:shd w:val="clear" w:color="auto" w:fill="auto"/>
          </w:tcPr>
          <w:p w14:paraId="67220930"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6891A27F"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3613DD52" w14:textId="77777777" w:rsidR="000B217C" w:rsidRPr="00C75E73" w:rsidRDefault="000B217C" w:rsidP="00676CE3">
            <w:pPr>
              <w:numPr>
                <w:ilvl w:val="0"/>
                <w:numId w:val="69"/>
              </w:numPr>
              <w:spacing w:after="0"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C75E73" w:rsidRDefault="000B217C" w:rsidP="00676CE3">
            <w:pPr>
              <w:numPr>
                <w:ilvl w:val="0"/>
                <w:numId w:val="69"/>
              </w:numPr>
              <w:spacing w:after="0"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5BADFD4D" w14:textId="77777777" w:rsidTr="000B217C">
        <w:trPr>
          <w:trHeight w:val="273"/>
          <w:jc w:val="center"/>
        </w:trPr>
        <w:tc>
          <w:tcPr>
            <w:tcW w:w="421" w:type="dxa"/>
            <w:vMerge/>
            <w:shd w:val="clear" w:color="auto" w:fill="auto"/>
          </w:tcPr>
          <w:p w14:paraId="3220A1B7"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506F886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61D055B1" w14:textId="77777777" w:rsidR="000B217C" w:rsidRPr="00C75E73" w:rsidRDefault="000B217C" w:rsidP="00676CE3">
            <w:pPr>
              <w:numPr>
                <w:ilvl w:val="0"/>
                <w:numId w:val="67"/>
              </w:numPr>
              <w:spacing w:after="0"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C75E73" w:rsidRDefault="000B217C" w:rsidP="00676CE3">
            <w:pPr>
              <w:numPr>
                <w:ilvl w:val="0"/>
                <w:numId w:val="67"/>
              </w:numPr>
              <w:spacing w:after="0"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267F1D41" w14:textId="77777777" w:rsidTr="000B217C">
        <w:trPr>
          <w:trHeight w:val="952"/>
          <w:jc w:val="center"/>
        </w:trPr>
        <w:tc>
          <w:tcPr>
            <w:tcW w:w="421" w:type="dxa"/>
            <w:vMerge/>
            <w:shd w:val="clear" w:color="auto" w:fill="auto"/>
          </w:tcPr>
          <w:p w14:paraId="3CDB6A1C"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7376BAF1"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2CEEA5CA"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25B832BC"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42951735" w14:textId="77777777" w:rsidTr="000B217C">
        <w:trPr>
          <w:trHeight w:val="315"/>
          <w:jc w:val="center"/>
        </w:trPr>
        <w:tc>
          <w:tcPr>
            <w:tcW w:w="421" w:type="dxa"/>
            <w:vMerge/>
            <w:shd w:val="clear" w:color="auto" w:fill="auto"/>
          </w:tcPr>
          <w:p w14:paraId="759220F9"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12178F29"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2CDBDDDF" w14:textId="77777777" w:rsidR="000B217C" w:rsidRPr="00C75E73" w:rsidRDefault="000B217C" w:rsidP="00676CE3">
            <w:pPr>
              <w:numPr>
                <w:ilvl w:val="0"/>
                <w:numId w:val="70"/>
              </w:numPr>
              <w:spacing w:after="0"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C75E73" w:rsidRDefault="000B217C" w:rsidP="000B217C">
            <w:pPr>
              <w:ind w:left="283" w:hanging="360"/>
              <w:rPr>
                <w:rFonts w:eastAsia="Roboto"/>
                <w:sz w:val="12"/>
                <w:szCs w:val="12"/>
                <w:lang w:val="ru"/>
              </w:rPr>
            </w:pPr>
          </w:p>
        </w:tc>
      </w:tr>
      <w:tr w:rsidR="000B217C" w:rsidRPr="00E82060" w14:paraId="6B23C725" w14:textId="77777777" w:rsidTr="000B217C">
        <w:trPr>
          <w:trHeight w:val="315"/>
          <w:jc w:val="center"/>
        </w:trPr>
        <w:tc>
          <w:tcPr>
            <w:tcW w:w="421" w:type="dxa"/>
            <w:vMerge/>
            <w:shd w:val="clear" w:color="auto" w:fill="auto"/>
          </w:tcPr>
          <w:p w14:paraId="6CA811BF"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26E7612"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42B47F82"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C15607F" w14:textId="77777777" w:rsidR="000B217C" w:rsidRPr="00C75E73" w:rsidRDefault="000B217C" w:rsidP="00676CE3">
            <w:pPr>
              <w:numPr>
                <w:ilvl w:val="0"/>
                <w:numId w:val="26"/>
              </w:numPr>
              <w:spacing w:after="0"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375B1B84" w14:textId="77777777" w:rsidTr="000B217C">
        <w:trPr>
          <w:trHeight w:val="315"/>
          <w:jc w:val="center"/>
        </w:trPr>
        <w:tc>
          <w:tcPr>
            <w:tcW w:w="421" w:type="dxa"/>
            <w:vMerge/>
            <w:shd w:val="clear" w:color="auto" w:fill="auto"/>
          </w:tcPr>
          <w:p w14:paraId="569BBC9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71B82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28B27A33" w14:textId="77777777" w:rsidR="000B217C" w:rsidRPr="00C75E73" w:rsidRDefault="000B217C" w:rsidP="00676CE3">
            <w:pPr>
              <w:numPr>
                <w:ilvl w:val="0"/>
                <w:numId w:val="18"/>
              </w:numPr>
              <w:spacing w:after="0" w:line="276" w:lineRule="auto"/>
              <w:ind w:left="283"/>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C75E73" w:rsidRDefault="000B217C" w:rsidP="000B217C">
            <w:pPr>
              <w:ind w:left="283" w:hanging="360"/>
              <w:rPr>
                <w:rFonts w:eastAsia="Roboto"/>
                <w:sz w:val="12"/>
                <w:szCs w:val="12"/>
                <w:lang w:val="ru"/>
              </w:rPr>
            </w:pPr>
          </w:p>
        </w:tc>
      </w:tr>
      <w:tr w:rsidR="000B217C" w:rsidRPr="00E82060" w14:paraId="530EC96F" w14:textId="77777777" w:rsidTr="000B217C">
        <w:trPr>
          <w:trHeight w:val="579"/>
          <w:jc w:val="center"/>
        </w:trPr>
        <w:tc>
          <w:tcPr>
            <w:tcW w:w="421" w:type="dxa"/>
            <w:shd w:val="clear" w:color="auto" w:fill="auto"/>
          </w:tcPr>
          <w:p w14:paraId="3D3B62DB"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84" w:type="dxa"/>
            <w:gridSpan w:val="2"/>
            <w:shd w:val="clear" w:color="auto" w:fill="auto"/>
          </w:tcPr>
          <w:p w14:paraId="2A4C4579"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C75E73" w:rsidRDefault="000B217C" w:rsidP="00676CE3">
            <w:pPr>
              <w:numPr>
                <w:ilvl w:val="0"/>
                <w:numId w:val="45"/>
              </w:numPr>
              <w:spacing w:after="0"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C75E73" w:rsidRDefault="000B217C" w:rsidP="00676CE3">
            <w:pPr>
              <w:numPr>
                <w:ilvl w:val="0"/>
                <w:numId w:val="45"/>
              </w:numPr>
              <w:spacing w:after="0"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16BB6F5D"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04E93F6"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618EECC0"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C75E73" w:rsidRDefault="000B217C" w:rsidP="00676CE3">
            <w:pPr>
              <w:numPr>
                <w:ilvl w:val="0"/>
                <w:numId w:val="37"/>
              </w:numPr>
              <w:spacing w:after="0"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5D827409"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70AA5BFA"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2977670"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над пешеходными тротуарами.</w:t>
            </w:r>
          </w:p>
          <w:p w14:paraId="17A780D4" w14:textId="77777777" w:rsidR="000B217C" w:rsidRPr="00C75E73" w:rsidRDefault="000B217C" w:rsidP="00676CE3">
            <w:pPr>
              <w:numPr>
                <w:ilvl w:val="0"/>
                <w:numId w:val="20"/>
              </w:numPr>
              <w:spacing w:after="0"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C75E73" w:rsidRDefault="000B217C" w:rsidP="00676CE3">
            <w:pPr>
              <w:numPr>
                <w:ilvl w:val="0"/>
                <w:numId w:val="40"/>
              </w:numPr>
              <w:spacing w:after="0"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C568574" w14:textId="77777777" w:rsidTr="000B217C">
        <w:trPr>
          <w:trHeight w:val="564"/>
          <w:jc w:val="center"/>
        </w:trPr>
        <w:tc>
          <w:tcPr>
            <w:tcW w:w="421" w:type="dxa"/>
            <w:shd w:val="clear" w:color="auto" w:fill="auto"/>
          </w:tcPr>
          <w:p w14:paraId="7952770B"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84" w:type="dxa"/>
            <w:gridSpan w:val="2"/>
            <w:shd w:val="clear" w:color="auto" w:fill="auto"/>
          </w:tcPr>
          <w:p w14:paraId="6BADEB63"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5A1525FE"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E82060" w:rsidRDefault="000B217C" w:rsidP="000B217C">
      <w:pPr>
        <w:spacing w:line="284" w:lineRule="exact"/>
        <w:rPr>
          <w:sz w:val="28"/>
          <w:szCs w:val="28"/>
          <w:lang w:val="ru"/>
        </w:rPr>
        <w:sectPr w:rsidR="000B217C" w:rsidRPr="00E82060" w:rsidSect="00AA3C3C">
          <w:pgSz w:w="16838" w:h="11906" w:orient="landscape"/>
          <w:pgMar w:top="1134" w:right="1134" w:bottom="567" w:left="1134" w:header="709" w:footer="709" w:gutter="0"/>
          <w:cols w:space="708"/>
          <w:docGrid w:linePitch="360"/>
        </w:sectPr>
      </w:pPr>
    </w:p>
    <w:p w14:paraId="6E0D1C9F" w14:textId="77777777" w:rsidR="00814148" w:rsidRPr="000B217C" w:rsidRDefault="00814148" w:rsidP="00814148">
      <w:pPr>
        <w:spacing w:after="0" w:line="240" w:lineRule="auto"/>
        <w:ind w:firstLine="680"/>
        <w:jc w:val="both"/>
        <w:rPr>
          <w:b/>
          <w:szCs w:val="24"/>
          <w:lang w:val="ru"/>
        </w:rPr>
      </w:pPr>
      <w:bookmarkStart w:id="87" w:name="_Toc353466179"/>
      <w:bookmarkStart w:id="88" w:name="_Toc353543278"/>
      <w:bookmarkEnd w:id="84"/>
      <w:bookmarkEnd w:id="85"/>
    </w:p>
    <w:p w14:paraId="3A6D1127" w14:textId="1DE9E6CE" w:rsidR="003D1838" w:rsidRDefault="003D1838" w:rsidP="000231BB">
      <w:pPr>
        <w:pStyle w:val="1"/>
      </w:pPr>
      <w:bookmarkStart w:id="89" w:name="_Toc158646653"/>
      <w:bookmarkEnd w:id="87"/>
      <w:bookmarkEnd w:id="88"/>
      <w:r w:rsidRPr="000F5FFB">
        <w:t xml:space="preserve">ЧАСТЬ </w:t>
      </w:r>
      <w:r w:rsidRPr="000231BB">
        <w:rPr>
          <w:lang w:val="en-US"/>
        </w:rPr>
        <w:t>II</w:t>
      </w:r>
      <w:r w:rsidRPr="000F5FFB">
        <w:t xml:space="preserve">. </w:t>
      </w:r>
      <w:bookmarkEnd w:id="1"/>
      <w:bookmarkEnd w:id="2"/>
      <w:r w:rsidR="000231BB" w:rsidRPr="00D961B0">
        <w:t>КАРТА ГРАДОСТРОИТЕЛЬНОГО ЗОНИРОВАНИЯ</w:t>
      </w:r>
      <w:bookmarkEnd w:id="89"/>
    </w:p>
    <w:p w14:paraId="1B0DCD56" w14:textId="77777777" w:rsidR="000231BB" w:rsidRPr="00A50028" w:rsidRDefault="000231BB" w:rsidP="000231BB">
      <w:pPr>
        <w:rPr>
          <w:color w:val="C00000"/>
          <w:lang w:eastAsia="zh-CN"/>
        </w:rPr>
      </w:pPr>
    </w:p>
    <w:p w14:paraId="0537D98B" w14:textId="58DBCBF4" w:rsidR="003D1838" w:rsidRPr="00307F93" w:rsidRDefault="003D1838" w:rsidP="00373C0C">
      <w:pPr>
        <w:pStyle w:val="4"/>
        <w:jc w:val="both"/>
      </w:pPr>
      <w:bookmarkStart w:id="90" w:name="_Toc80690802"/>
      <w:bookmarkStart w:id="91" w:name="_Toc100154433"/>
      <w:bookmarkStart w:id="92" w:name="_Toc158646654"/>
      <w:r w:rsidRPr="00307F93">
        <w:t xml:space="preserve">Статья </w:t>
      </w:r>
      <w:r w:rsidR="00373C0C" w:rsidRPr="00307F93">
        <w:t>4</w:t>
      </w:r>
      <w:r w:rsidR="000B217C">
        <w:t>9</w:t>
      </w:r>
      <w:r w:rsidRPr="00307F93">
        <w:t xml:space="preserve">. Карта(ы) градостроительного зонирования территории </w:t>
      </w:r>
      <w:r w:rsidR="00AB13D5">
        <w:t>Киевского</w:t>
      </w:r>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90"/>
      <w:bookmarkEnd w:id="91"/>
      <w:bookmarkEnd w:id="92"/>
    </w:p>
    <w:p w14:paraId="506A2B46" w14:textId="3E6A8C78" w:rsidR="00294B08" w:rsidRDefault="00AB13D5">
      <w:pPr>
        <w:rPr>
          <w:szCs w:val="24"/>
        </w:rPr>
      </w:pPr>
      <w:r>
        <w:rPr>
          <w:noProof/>
          <w:lang w:eastAsia="ru-RU"/>
        </w:rPr>
        <w:drawing>
          <wp:inline distT="0" distB="0" distL="0" distR="0" wp14:anchorId="189BA034" wp14:editId="34B25473">
            <wp:extent cx="6120130" cy="68757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6875780"/>
                    </a:xfrm>
                    <a:prstGeom prst="rect">
                      <a:avLst/>
                    </a:prstGeom>
                  </pic:spPr>
                </pic:pic>
              </a:graphicData>
            </a:graphic>
          </wp:inline>
        </w:drawing>
      </w:r>
      <w:r w:rsidR="00294B08">
        <w:rPr>
          <w:szCs w:val="24"/>
        </w:rPr>
        <w:br w:type="page"/>
      </w:r>
    </w:p>
    <w:p w14:paraId="2495029D" w14:textId="77777777" w:rsidR="003258E7" w:rsidRPr="003258E7" w:rsidRDefault="003258E7" w:rsidP="003258E7">
      <w:pPr>
        <w:spacing w:after="0" w:line="240" w:lineRule="auto"/>
        <w:ind w:firstLine="680"/>
        <w:rPr>
          <w:b/>
        </w:rPr>
      </w:pPr>
      <w:bookmarkStart w:id="93" w:name="_Toc339439003"/>
      <w:bookmarkStart w:id="94" w:name="_Toc344035045"/>
      <w:bookmarkStart w:id="95" w:name="_Toc344077864"/>
      <w:r w:rsidRPr="003258E7">
        <w:rPr>
          <w:b/>
        </w:rPr>
        <w:t>1. Границы зон охраны объектов культурного наследия:</w:t>
      </w:r>
      <w:bookmarkEnd w:id="93"/>
      <w:bookmarkEnd w:id="94"/>
      <w:bookmarkEnd w:id="95"/>
    </w:p>
    <w:p w14:paraId="0391FAA9" w14:textId="77777777" w:rsidR="003258E7" w:rsidRPr="002831B1" w:rsidRDefault="003258E7" w:rsidP="003258E7">
      <w:pPr>
        <w:spacing w:after="0" w:line="240" w:lineRule="auto"/>
        <w:ind w:firstLine="680"/>
        <w:jc w:val="both"/>
        <w:rPr>
          <w:szCs w:val="24"/>
        </w:rPr>
      </w:pPr>
      <w:r w:rsidRPr="002831B1">
        <w:rPr>
          <w:szCs w:val="24"/>
        </w:rPr>
        <w:t xml:space="preserve">На карте градостроительного зонирования (далее - КГЗ) территории, в </w:t>
      </w:r>
      <w:r w:rsidRPr="002831B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4661306A" w:rsidR="003258E7" w:rsidRPr="008A08A5" w:rsidRDefault="003258E7" w:rsidP="003258E7">
      <w:pPr>
        <w:spacing w:after="0" w:line="240" w:lineRule="auto"/>
        <w:ind w:firstLine="680"/>
        <w:jc w:val="both"/>
        <w:rPr>
          <w:szCs w:val="24"/>
        </w:rPr>
      </w:pPr>
      <w:r w:rsidRPr="002831B1">
        <w:rPr>
          <w:szCs w:val="24"/>
        </w:rPr>
        <w:t xml:space="preserve">После утверждения в установленном порядке проектов зон охраны объектов культурного наследия </w:t>
      </w:r>
      <w:r w:rsidR="00AB13D5">
        <w:rPr>
          <w:szCs w:val="24"/>
        </w:rPr>
        <w:t>Киевского</w:t>
      </w:r>
      <w:r w:rsidRPr="002831B1">
        <w:rPr>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96" w:name="_Toc339439004"/>
      <w:bookmarkStart w:id="97" w:name="_Toc344035046"/>
      <w:bookmarkStart w:id="98" w:name="_Toc344077865"/>
      <w:r w:rsidRPr="003258E7">
        <w:rPr>
          <w:b/>
        </w:rPr>
        <w:t>2. Границы санитарно-защитных зон:</w:t>
      </w:r>
      <w:bookmarkEnd w:id="96"/>
      <w:bookmarkEnd w:id="97"/>
      <w:bookmarkEnd w:id="98"/>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99" w:name="_Toc344077866"/>
      <w:bookmarkStart w:id="100" w:name="_Toc339439005"/>
      <w:bookmarkStart w:id="101"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9"/>
    </w:p>
    <w:p w14:paraId="7F738E2D" w14:textId="77777777" w:rsidR="003258E7" w:rsidRPr="002831B1" w:rsidRDefault="003258E7" w:rsidP="003258E7">
      <w:pPr>
        <w:spacing w:after="0" w:line="240" w:lineRule="auto"/>
        <w:ind w:firstLine="680"/>
      </w:pPr>
      <w:bookmarkStart w:id="102" w:name="_Toc344077867"/>
      <w:r w:rsidRPr="003258E7">
        <w:rPr>
          <w:b/>
        </w:rPr>
        <w:t>3. Границы водоохранных зон и прибрежных защитных полос</w:t>
      </w:r>
      <w:r w:rsidRPr="002831B1">
        <w:t>:</w:t>
      </w:r>
      <w:bookmarkEnd w:id="100"/>
      <w:bookmarkEnd w:id="101"/>
      <w:bookmarkEnd w:id="102"/>
    </w:p>
    <w:p w14:paraId="0F224977" w14:textId="77777777" w:rsidR="003258E7" w:rsidRPr="002831B1" w:rsidRDefault="003258E7" w:rsidP="003258E7">
      <w:pPr>
        <w:spacing w:after="0" w:line="240" w:lineRule="auto"/>
        <w:ind w:firstLine="680"/>
        <w:jc w:val="both"/>
        <w:rPr>
          <w:szCs w:val="24"/>
        </w:rPr>
      </w:pPr>
      <w:r w:rsidRPr="002831B1">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7777777" w:rsidR="003258E7" w:rsidRPr="002831B1" w:rsidRDefault="003258E7" w:rsidP="003258E7">
      <w:pPr>
        <w:spacing w:after="0" w:line="240" w:lineRule="auto"/>
        <w:ind w:firstLine="680"/>
        <w:jc w:val="both"/>
        <w:rPr>
          <w:szCs w:val="24"/>
        </w:rPr>
      </w:pPr>
      <w:r w:rsidRPr="002831B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77777777" w:rsidR="003258E7" w:rsidRPr="002831B1" w:rsidRDefault="003258E7" w:rsidP="003258E7">
      <w:pPr>
        <w:spacing w:after="0" w:line="240" w:lineRule="auto"/>
        <w:ind w:firstLine="680"/>
        <w:jc w:val="both"/>
        <w:rPr>
          <w:szCs w:val="24"/>
        </w:rPr>
      </w:pPr>
      <w:r w:rsidRPr="002831B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831B1" w:rsidRDefault="003258E7" w:rsidP="003258E7">
      <w:pPr>
        <w:spacing w:after="0" w:line="240" w:lineRule="auto"/>
        <w:ind w:firstLine="680"/>
        <w:jc w:val="both"/>
        <w:rPr>
          <w:szCs w:val="24"/>
        </w:rPr>
      </w:pPr>
      <w:r w:rsidRPr="002831B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831B1" w:rsidRDefault="003258E7" w:rsidP="003258E7">
      <w:pPr>
        <w:spacing w:after="0" w:line="240" w:lineRule="auto"/>
        <w:ind w:firstLine="680"/>
        <w:jc w:val="both"/>
        <w:rPr>
          <w:szCs w:val="24"/>
        </w:rPr>
      </w:pPr>
      <w:r w:rsidRPr="002831B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621BCA6E" w14:textId="77777777" w:rsidR="00214D5E" w:rsidRPr="00214D5E" w:rsidRDefault="00214D5E" w:rsidP="00214D5E">
      <w:pPr>
        <w:rPr>
          <w:b/>
        </w:rPr>
      </w:pPr>
      <w:r w:rsidRPr="00214D5E">
        <w:rPr>
          <w:b/>
        </w:rPr>
        <w:t>ЧАСТЬ III. ГРАДОСТРОИТЕЛЬНЫЕ РЕГЛАМЕНТЫ</w:t>
      </w:r>
    </w:p>
    <w:p w14:paraId="6B8335D4" w14:textId="0981F768" w:rsidR="00214D5E" w:rsidRPr="000E6F6D" w:rsidRDefault="00214D5E" w:rsidP="00214D5E">
      <w:pPr>
        <w:spacing w:after="0"/>
        <w:jc w:val="both"/>
        <w:rPr>
          <w:b/>
          <w:i/>
        </w:rPr>
      </w:pPr>
      <w:r w:rsidRPr="000E6F6D">
        <w:rPr>
          <w:b/>
          <w:i/>
        </w:rPr>
        <w:t xml:space="preserve">Статья </w:t>
      </w:r>
      <w:r w:rsidR="000E6F6D">
        <w:rPr>
          <w:b/>
          <w:i/>
        </w:rPr>
        <w:t>50</w:t>
      </w:r>
      <w:r w:rsidRPr="000E6F6D">
        <w:rPr>
          <w:b/>
          <w:i/>
        </w:rPr>
        <w:t xml:space="preserve">. Виды территориальных зон, выделенных на карте градостроительного зонирования территории </w:t>
      </w:r>
      <w:r w:rsidR="00AB13D5">
        <w:rPr>
          <w:b/>
          <w:i/>
        </w:rPr>
        <w:t>Киевского</w:t>
      </w:r>
      <w:r w:rsidRPr="000E6F6D">
        <w:rPr>
          <w:b/>
          <w:i/>
        </w:rPr>
        <w:t xml:space="preserve"> сельского поселения </w:t>
      </w:r>
    </w:p>
    <w:p w14:paraId="23B4FA9B" w14:textId="77777777" w:rsidR="00214D5E" w:rsidRPr="00214D5E" w:rsidRDefault="00214D5E" w:rsidP="00214D5E">
      <w:pPr>
        <w:spacing w:after="0"/>
        <w:jc w:val="both"/>
      </w:pPr>
    </w:p>
    <w:p w14:paraId="70FED80F" w14:textId="5B2EA2EC" w:rsidR="00214D5E" w:rsidRPr="00214D5E" w:rsidRDefault="00214D5E" w:rsidP="00214D5E">
      <w:pPr>
        <w:spacing w:after="0"/>
        <w:jc w:val="both"/>
      </w:pPr>
      <w:r w:rsidRPr="00214D5E">
        <w:t xml:space="preserve">Настоящими Правилами устанавливаются следующие виды территориальных зон на территории </w:t>
      </w:r>
      <w:r w:rsidR="00AB13D5">
        <w:t>Киевского</w:t>
      </w:r>
      <w:r w:rsidRPr="00214D5E">
        <w:t xml:space="preserve"> сельского поселения: </w:t>
      </w:r>
    </w:p>
    <w:tbl>
      <w:tblPr>
        <w:tblW w:w="0" w:type="auto"/>
        <w:tblInd w:w="108" w:type="dxa"/>
        <w:tblLayout w:type="fixed"/>
        <w:tblLook w:val="0000" w:firstRow="0" w:lastRow="0" w:firstColumn="0" w:lastColumn="0" w:noHBand="0" w:noVBand="0"/>
      </w:tblPr>
      <w:tblGrid>
        <w:gridCol w:w="1560"/>
        <w:gridCol w:w="8079"/>
      </w:tblGrid>
      <w:tr w:rsidR="00AB13D5" w:rsidRPr="00AB13D5" w14:paraId="09F5CCBD" w14:textId="77777777" w:rsidTr="006B058F">
        <w:trPr>
          <w:cantSplit/>
        </w:trPr>
        <w:tc>
          <w:tcPr>
            <w:tcW w:w="1560" w:type="dxa"/>
            <w:tcBorders>
              <w:top w:val="single" w:sz="4" w:space="0" w:color="000000"/>
              <w:left w:val="single" w:sz="4" w:space="0" w:color="000000"/>
              <w:bottom w:val="single" w:sz="4" w:space="0" w:color="000000"/>
            </w:tcBorders>
            <w:shd w:val="clear" w:color="auto" w:fill="auto"/>
          </w:tcPr>
          <w:p w14:paraId="2FA5B01D" w14:textId="77777777" w:rsidR="00AB13D5" w:rsidRPr="00AB13D5" w:rsidRDefault="00AB13D5" w:rsidP="00AB13D5">
            <w:pPr>
              <w:spacing w:after="0" w:line="240" w:lineRule="auto"/>
            </w:pPr>
            <w:r w:rsidRPr="00AB13D5">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2236D" w14:textId="77777777" w:rsidR="00AB13D5" w:rsidRPr="00AB13D5" w:rsidRDefault="00AB13D5" w:rsidP="00AB13D5">
            <w:pPr>
              <w:spacing w:after="0" w:line="240" w:lineRule="auto"/>
            </w:pPr>
            <w:r w:rsidRPr="00AB13D5">
              <w:t>Наименование территориальных зон</w:t>
            </w:r>
          </w:p>
        </w:tc>
      </w:tr>
      <w:tr w:rsidR="00AB13D5" w:rsidRPr="00AB13D5" w14:paraId="6A84E286" w14:textId="77777777" w:rsidTr="006B058F">
        <w:trPr>
          <w:cantSplit/>
        </w:trPr>
        <w:tc>
          <w:tcPr>
            <w:tcW w:w="1560" w:type="dxa"/>
            <w:tcBorders>
              <w:left w:val="single" w:sz="4" w:space="0" w:color="000000"/>
              <w:bottom w:val="single" w:sz="4" w:space="0" w:color="000000"/>
            </w:tcBorders>
            <w:shd w:val="clear" w:color="auto" w:fill="auto"/>
            <w:vAlign w:val="center"/>
          </w:tcPr>
          <w:p w14:paraId="35BC34B9" w14:textId="77777777" w:rsidR="00AB13D5" w:rsidRPr="00AB13D5" w:rsidRDefault="00AB13D5" w:rsidP="00AB13D5">
            <w:pPr>
              <w:spacing w:after="0" w:line="240" w:lineRule="auto"/>
            </w:pPr>
          </w:p>
        </w:tc>
        <w:tc>
          <w:tcPr>
            <w:tcW w:w="8079" w:type="dxa"/>
            <w:tcBorders>
              <w:left w:val="single" w:sz="4" w:space="0" w:color="000000"/>
              <w:bottom w:val="single" w:sz="4" w:space="0" w:color="000000"/>
              <w:right w:val="single" w:sz="4" w:space="0" w:color="000000"/>
            </w:tcBorders>
            <w:shd w:val="clear" w:color="auto" w:fill="auto"/>
            <w:vAlign w:val="center"/>
          </w:tcPr>
          <w:p w14:paraId="103F6150" w14:textId="77777777" w:rsidR="00AB13D5" w:rsidRPr="00AB13D5" w:rsidRDefault="00AB13D5" w:rsidP="00AB13D5">
            <w:pPr>
              <w:spacing w:after="0" w:line="240" w:lineRule="auto"/>
              <w:rPr>
                <w:b/>
              </w:rPr>
            </w:pPr>
            <w:r w:rsidRPr="00AB13D5">
              <w:rPr>
                <w:b/>
              </w:rPr>
              <w:t>Жилые зоны:</w:t>
            </w:r>
          </w:p>
        </w:tc>
      </w:tr>
      <w:tr w:rsidR="00AB13D5" w:rsidRPr="00AB13D5" w14:paraId="2045A17E" w14:textId="77777777" w:rsidTr="006B058F">
        <w:tc>
          <w:tcPr>
            <w:tcW w:w="1560" w:type="dxa"/>
            <w:tcBorders>
              <w:top w:val="single" w:sz="4" w:space="0" w:color="000000"/>
              <w:left w:val="single" w:sz="4" w:space="0" w:color="000000"/>
              <w:bottom w:val="single" w:sz="4" w:space="0" w:color="000000"/>
            </w:tcBorders>
            <w:shd w:val="clear" w:color="auto" w:fill="auto"/>
          </w:tcPr>
          <w:p w14:paraId="06F30BD2" w14:textId="7CBF3D1C" w:rsidR="00AB13D5" w:rsidRPr="00AB13D5" w:rsidRDefault="00AB13D5" w:rsidP="00AB13D5">
            <w:pPr>
              <w:spacing w:after="0" w:line="240" w:lineRule="auto"/>
            </w:pPr>
            <w:r w:rsidRPr="00AB13D5">
              <w:t>Ж – 1А</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19224D" w14:textId="77777777" w:rsidR="00AB13D5" w:rsidRPr="00AB13D5" w:rsidRDefault="00AB13D5" w:rsidP="00AB13D5">
            <w:pPr>
              <w:spacing w:after="0" w:line="240" w:lineRule="auto"/>
            </w:pPr>
            <w:r w:rsidRPr="00AB13D5">
              <w:t>Зона застройки индивидуальными жилыми домами.</w:t>
            </w:r>
          </w:p>
        </w:tc>
      </w:tr>
      <w:tr w:rsidR="00AB13D5" w:rsidRPr="00AB13D5" w14:paraId="47960404"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A51171F" w14:textId="77777777" w:rsidR="00AB13D5" w:rsidRPr="00AB13D5" w:rsidRDefault="00AB13D5" w:rsidP="00AB13D5">
            <w:pPr>
              <w:spacing w:after="0" w:line="240" w:lineRule="auto"/>
            </w:pPr>
            <w:r w:rsidRPr="00AB13D5">
              <w:t>Ж – 1Б</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0CA85" w14:textId="77777777" w:rsidR="00AB13D5" w:rsidRPr="00AB13D5" w:rsidRDefault="00AB13D5" w:rsidP="00AB13D5">
            <w:pPr>
              <w:spacing w:after="0" w:line="240" w:lineRule="auto"/>
            </w:pPr>
            <w:r w:rsidRPr="00AB13D5">
              <w:t>Зона застройки индивидуальными жилыми домами с содержанием домашнего скота и птицы;</w:t>
            </w:r>
          </w:p>
        </w:tc>
      </w:tr>
      <w:tr w:rsidR="00AB13D5" w:rsidRPr="00AB13D5" w14:paraId="1D47D72D"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6124F407" w14:textId="77777777" w:rsidR="00AB13D5" w:rsidRPr="00AB13D5" w:rsidRDefault="00AB13D5" w:rsidP="00AB13D5">
            <w:pPr>
              <w:spacing w:after="0" w:line="240" w:lineRule="auto"/>
            </w:pPr>
            <w:r w:rsidRPr="00AB13D5">
              <w:t>Ж – МЗ</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B2A3EE" w14:textId="77777777" w:rsidR="00AB13D5" w:rsidRPr="00AB13D5" w:rsidRDefault="00AB13D5" w:rsidP="00AB13D5">
            <w:pPr>
              <w:spacing w:after="0" w:line="240" w:lineRule="auto"/>
              <w:rPr>
                <w:bCs/>
              </w:rPr>
            </w:pPr>
            <w:r w:rsidRPr="00AB13D5">
              <w:t>Зона застройки</w:t>
            </w:r>
            <w:r w:rsidRPr="00AB13D5">
              <w:rPr>
                <w:bCs/>
              </w:rPr>
              <w:t xml:space="preserve"> малоэтажными жилыми домами;</w:t>
            </w:r>
          </w:p>
        </w:tc>
      </w:tr>
      <w:tr w:rsidR="00396AE7" w:rsidRPr="00AB13D5" w14:paraId="4A360EB8"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557FB158" w14:textId="163BF38E" w:rsidR="00396AE7" w:rsidRPr="00AB13D5" w:rsidRDefault="00396AE7" w:rsidP="00AB13D5">
            <w:pPr>
              <w:spacing w:after="0" w:line="240" w:lineRule="auto"/>
            </w:pPr>
            <w:r>
              <w:t>Ж – КСТ</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36CEA" w14:textId="41AE618D" w:rsidR="00396AE7" w:rsidRPr="00AB13D5" w:rsidRDefault="00396AE7" w:rsidP="00AB13D5">
            <w:pPr>
              <w:spacing w:after="0" w:line="240" w:lineRule="auto"/>
            </w:pPr>
            <w:r>
              <w:t>Зона садоводства</w:t>
            </w:r>
          </w:p>
        </w:tc>
      </w:tr>
      <w:tr w:rsidR="00AB13D5" w:rsidRPr="00AB13D5" w14:paraId="552B1C39"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4E1928D4" w14:textId="77777777" w:rsidR="00AB13D5" w:rsidRPr="00AB13D5" w:rsidRDefault="00AB13D5" w:rsidP="00AB13D5">
            <w:pPr>
              <w:spacing w:after="0" w:line="240" w:lineRule="auto"/>
              <w:rPr>
                <w:b/>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0207D" w14:textId="77777777" w:rsidR="00AB13D5" w:rsidRPr="00AB13D5" w:rsidRDefault="00AB13D5" w:rsidP="00AB13D5">
            <w:pPr>
              <w:spacing w:after="0" w:line="240" w:lineRule="auto"/>
              <w:rPr>
                <w:b/>
              </w:rPr>
            </w:pPr>
          </w:p>
        </w:tc>
      </w:tr>
      <w:tr w:rsidR="00AB13D5" w:rsidRPr="00AB13D5" w14:paraId="57CEA233"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71E6951D"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F374A5" w14:textId="77777777" w:rsidR="00AB13D5" w:rsidRPr="00AB13D5" w:rsidRDefault="00AB13D5" w:rsidP="00AB13D5">
            <w:pPr>
              <w:spacing w:after="0" w:line="240" w:lineRule="auto"/>
              <w:rPr>
                <w:b/>
              </w:rPr>
            </w:pPr>
            <w:r w:rsidRPr="00AB13D5">
              <w:rPr>
                <w:b/>
              </w:rPr>
              <w:t>ОБЩЕСТВЕННО - ДЕЛОВЫЕ ЗОНЫ:</w:t>
            </w:r>
          </w:p>
        </w:tc>
      </w:tr>
      <w:tr w:rsidR="00AB13D5" w:rsidRPr="00AB13D5" w14:paraId="30C8D81C"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D316A93" w14:textId="77777777" w:rsidR="00AB13D5" w:rsidRPr="00AB13D5" w:rsidRDefault="00AB13D5" w:rsidP="00AB13D5">
            <w:pPr>
              <w:spacing w:after="0" w:line="240" w:lineRule="auto"/>
            </w:pPr>
            <w:r w:rsidRPr="00AB13D5">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26065" w14:textId="77777777" w:rsidR="00AB13D5" w:rsidRPr="00AB13D5" w:rsidRDefault="00AB13D5" w:rsidP="00AB13D5">
            <w:pPr>
              <w:spacing w:after="0" w:line="240" w:lineRule="auto"/>
            </w:pPr>
            <w:r w:rsidRPr="00AB13D5">
              <w:t>Многофункциональная общественно-деловая зона</w:t>
            </w:r>
          </w:p>
        </w:tc>
      </w:tr>
      <w:tr w:rsidR="00AB13D5" w:rsidRPr="00AB13D5" w14:paraId="17E54E4C"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41786B6" w14:textId="77777777" w:rsidR="00AB13D5" w:rsidRPr="00AB13D5" w:rsidRDefault="00AB13D5" w:rsidP="00AB13D5">
            <w:pPr>
              <w:spacing w:after="0" w:line="240" w:lineRule="auto"/>
            </w:pPr>
            <w:r w:rsidRPr="00AB13D5">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7B41B" w14:textId="77777777" w:rsidR="00AB13D5" w:rsidRPr="00AB13D5" w:rsidRDefault="00AB13D5" w:rsidP="00AB13D5">
            <w:pPr>
              <w:spacing w:after="0" w:line="240" w:lineRule="auto"/>
            </w:pPr>
            <w:r w:rsidRPr="00AB13D5">
              <w:t>Зона обслуживания и деловой активности при транспортных коридорах и узлах</w:t>
            </w:r>
          </w:p>
        </w:tc>
      </w:tr>
      <w:tr w:rsidR="00AB13D5" w:rsidRPr="00AB13D5" w14:paraId="377EC86A" w14:textId="77777777" w:rsidTr="006B058F">
        <w:trPr>
          <w:trHeight w:val="254"/>
        </w:trPr>
        <w:tc>
          <w:tcPr>
            <w:tcW w:w="1560" w:type="dxa"/>
            <w:tcBorders>
              <w:top w:val="single" w:sz="4" w:space="0" w:color="000000"/>
              <w:left w:val="single" w:sz="4" w:space="0" w:color="000000"/>
              <w:bottom w:val="single" w:sz="4" w:space="0" w:color="000000"/>
            </w:tcBorders>
            <w:shd w:val="clear" w:color="auto" w:fill="auto"/>
          </w:tcPr>
          <w:p w14:paraId="52F96EF5" w14:textId="77777777" w:rsidR="00AB13D5" w:rsidRPr="00AB13D5" w:rsidRDefault="00AB13D5" w:rsidP="00AB13D5">
            <w:pPr>
              <w:spacing w:after="0" w:line="240" w:lineRule="auto"/>
              <w:rPr>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622936E" w14:textId="77777777" w:rsidR="00AB13D5" w:rsidRPr="00AB13D5" w:rsidRDefault="00AB13D5" w:rsidP="00AB13D5">
            <w:pPr>
              <w:spacing w:after="0" w:line="240" w:lineRule="auto"/>
              <w:rPr>
                <w:lang w:bidi="ru-RU"/>
              </w:rPr>
            </w:pPr>
          </w:p>
        </w:tc>
      </w:tr>
      <w:tr w:rsidR="00AB13D5" w:rsidRPr="00AB13D5" w14:paraId="28455342" w14:textId="77777777" w:rsidTr="006B058F">
        <w:tc>
          <w:tcPr>
            <w:tcW w:w="1560" w:type="dxa"/>
            <w:tcBorders>
              <w:top w:val="single" w:sz="4" w:space="0" w:color="000000"/>
              <w:left w:val="single" w:sz="4" w:space="0" w:color="000000"/>
              <w:bottom w:val="single" w:sz="4" w:space="0" w:color="000000"/>
            </w:tcBorders>
            <w:shd w:val="clear" w:color="auto" w:fill="auto"/>
          </w:tcPr>
          <w:p w14:paraId="15DB621A" w14:textId="77777777" w:rsidR="00AB13D5" w:rsidRPr="00AB13D5" w:rsidRDefault="00AB13D5" w:rsidP="00AB13D5">
            <w:pPr>
              <w:spacing w:after="0" w:line="240" w:lineRule="auto"/>
              <w:rPr>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4F3FE3" w14:textId="77777777" w:rsidR="00AB13D5" w:rsidRPr="00AB13D5" w:rsidRDefault="00AB13D5" w:rsidP="00AB13D5">
            <w:pPr>
              <w:spacing w:after="0" w:line="240" w:lineRule="auto"/>
              <w:rPr>
                <w:b/>
                <w:lang w:bidi="ru-RU"/>
              </w:rPr>
            </w:pPr>
            <w:r w:rsidRPr="00AB13D5">
              <w:rPr>
                <w:b/>
                <w:lang w:bidi="ru-RU"/>
              </w:rPr>
              <w:t>СПЕЦИАЛЬНЫЕ ОБСЛУЖИВАЮЩИЕ И ДЕЛОВЫЕ ЗОНЫ ДЛЯ</w:t>
            </w:r>
          </w:p>
          <w:p w14:paraId="2752A309" w14:textId="77777777" w:rsidR="00AB13D5" w:rsidRPr="00AB13D5" w:rsidRDefault="00AB13D5" w:rsidP="00AB13D5">
            <w:pPr>
              <w:spacing w:after="0" w:line="240" w:lineRule="auto"/>
              <w:rPr>
                <w:lang w:bidi="ru-RU"/>
              </w:rPr>
            </w:pPr>
            <w:r w:rsidRPr="00AB13D5">
              <w:rPr>
                <w:b/>
                <w:lang w:bidi="ru-RU"/>
              </w:rPr>
              <w:t>ОБЪЕКТОВ С БОЛЬШИМИ ЗЕМЕЛЬНЫМИ УЧАСТКАМИ</w:t>
            </w:r>
          </w:p>
        </w:tc>
      </w:tr>
      <w:tr w:rsidR="00AB13D5" w:rsidRPr="00AB13D5" w14:paraId="3196A04E" w14:textId="77777777" w:rsidTr="006B058F">
        <w:tc>
          <w:tcPr>
            <w:tcW w:w="1560" w:type="dxa"/>
            <w:tcBorders>
              <w:top w:val="single" w:sz="4" w:space="0" w:color="000000"/>
              <w:left w:val="single" w:sz="4" w:space="0" w:color="000000"/>
              <w:bottom w:val="single" w:sz="4" w:space="0" w:color="000000"/>
            </w:tcBorders>
            <w:shd w:val="clear" w:color="auto" w:fill="auto"/>
          </w:tcPr>
          <w:p w14:paraId="0697CD4B" w14:textId="77777777" w:rsidR="00AB13D5" w:rsidRPr="00AB13D5" w:rsidRDefault="00AB13D5" w:rsidP="00AB13D5">
            <w:pPr>
              <w:spacing w:after="0" w:line="240" w:lineRule="auto"/>
              <w:rPr>
                <w:lang w:bidi="ru-RU"/>
              </w:rPr>
            </w:pPr>
            <w:r w:rsidRPr="00AB13D5">
              <w:rPr>
                <w:lang w:bidi="ru-RU"/>
              </w:rPr>
              <w:t>ТОД-1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8AB6036" w14:textId="77777777" w:rsidR="00AB13D5" w:rsidRPr="00AB13D5" w:rsidRDefault="00AB13D5" w:rsidP="00AB13D5">
            <w:pPr>
              <w:spacing w:after="0" w:line="240" w:lineRule="auto"/>
              <w:rPr>
                <w:lang w:bidi="ru-RU"/>
              </w:rPr>
            </w:pPr>
            <w:r w:rsidRPr="00AB13D5">
              <w:rPr>
                <w:lang w:bidi="ru-RU"/>
              </w:rPr>
              <w:t>Зона объектов здравоохранения</w:t>
            </w:r>
          </w:p>
        </w:tc>
      </w:tr>
      <w:tr w:rsidR="00AB13D5" w:rsidRPr="00AB13D5" w14:paraId="4DA435F2" w14:textId="77777777" w:rsidTr="006B058F">
        <w:tc>
          <w:tcPr>
            <w:tcW w:w="1560" w:type="dxa"/>
            <w:tcBorders>
              <w:top w:val="single" w:sz="4" w:space="0" w:color="000000"/>
              <w:left w:val="single" w:sz="4" w:space="0" w:color="000000"/>
              <w:bottom w:val="single" w:sz="4" w:space="0" w:color="000000"/>
            </w:tcBorders>
            <w:shd w:val="clear" w:color="auto" w:fill="auto"/>
          </w:tcPr>
          <w:p w14:paraId="7A909C03" w14:textId="77777777" w:rsidR="00AB13D5" w:rsidRPr="00AB13D5" w:rsidRDefault="00AB13D5" w:rsidP="00AB13D5">
            <w:pPr>
              <w:spacing w:after="0" w:line="240" w:lineRule="auto"/>
              <w:rPr>
                <w:lang w:bidi="ru-RU"/>
              </w:rPr>
            </w:pPr>
            <w:r w:rsidRPr="00AB13D5">
              <w:rPr>
                <w:lang w:bidi="ru-RU"/>
              </w:rPr>
              <w:t>ТОД-2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8BE0A77" w14:textId="77777777" w:rsidR="00AB13D5" w:rsidRPr="00AB13D5" w:rsidRDefault="00AB13D5" w:rsidP="00AB13D5">
            <w:pPr>
              <w:spacing w:after="0" w:line="240" w:lineRule="auto"/>
              <w:rPr>
                <w:lang w:bidi="ru-RU"/>
              </w:rPr>
            </w:pPr>
            <w:r w:rsidRPr="00AB13D5">
              <w:rPr>
                <w:lang w:bidi="ru-RU"/>
              </w:rPr>
              <w:t>Зона объектов образования и научных комплексов</w:t>
            </w:r>
          </w:p>
        </w:tc>
      </w:tr>
      <w:tr w:rsidR="00AB13D5" w:rsidRPr="00AB13D5" w14:paraId="39A5778D" w14:textId="77777777" w:rsidTr="006B058F">
        <w:tc>
          <w:tcPr>
            <w:tcW w:w="1560" w:type="dxa"/>
            <w:tcBorders>
              <w:top w:val="single" w:sz="4" w:space="0" w:color="000000"/>
              <w:left w:val="single" w:sz="4" w:space="0" w:color="000000"/>
              <w:bottom w:val="single" w:sz="4" w:space="0" w:color="000000"/>
            </w:tcBorders>
            <w:shd w:val="clear" w:color="auto" w:fill="auto"/>
          </w:tcPr>
          <w:p w14:paraId="2FB66007" w14:textId="77777777" w:rsidR="00AB13D5" w:rsidRPr="00AB13D5" w:rsidRDefault="00AB13D5" w:rsidP="00AB13D5">
            <w:pPr>
              <w:spacing w:after="0" w:line="240" w:lineRule="auto"/>
              <w:rPr>
                <w:lang w:bidi="ru-RU"/>
              </w:rPr>
            </w:pPr>
            <w:r w:rsidRPr="00AB13D5">
              <w:rPr>
                <w:lang w:bidi="ru-RU"/>
              </w:rPr>
              <w:t>ТОД-3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28EC197" w14:textId="77777777" w:rsidR="00AB13D5" w:rsidRPr="00AB13D5" w:rsidRDefault="00AB13D5" w:rsidP="00AB13D5">
            <w:pPr>
              <w:spacing w:after="0" w:line="240" w:lineRule="auto"/>
              <w:rPr>
                <w:lang w:bidi="ru-RU"/>
              </w:rPr>
            </w:pPr>
            <w:r w:rsidRPr="00AB13D5">
              <w:rPr>
                <w:lang w:bidi="ru-RU"/>
              </w:rPr>
              <w:t>Зона религиозных объектов</w:t>
            </w:r>
          </w:p>
        </w:tc>
      </w:tr>
      <w:tr w:rsidR="00AB13D5" w:rsidRPr="00AB13D5" w14:paraId="31325363" w14:textId="77777777" w:rsidTr="006B058F">
        <w:tc>
          <w:tcPr>
            <w:tcW w:w="1560" w:type="dxa"/>
            <w:tcBorders>
              <w:top w:val="single" w:sz="4" w:space="0" w:color="000000"/>
              <w:left w:val="single" w:sz="4" w:space="0" w:color="000000"/>
              <w:bottom w:val="single" w:sz="4" w:space="0" w:color="000000"/>
            </w:tcBorders>
            <w:shd w:val="clear" w:color="auto" w:fill="auto"/>
          </w:tcPr>
          <w:p w14:paraId="1BE830D2" w14:textId="77777777" w:rsidR="00AB13D5" w:rsidRPr="00AB13D5" w:rsidRDefault="00AB13D5" w:rsidP="00AB13D5">
            <w:pPr>
              <w:spacing w:after="0" w:line="240" w:lineRule="auto"/>
              <w:rPr>
                <w:lang w:bidi="ru-RU"/>
              </w:rPr>
            </w:pPr>
            <w:r w:rsidRPr="00AB13D5">
              <w:rPr>
                <w:lang w:bidi="ru-RU"/>
              </w:rPr>
              <w:t>ТОД-4</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A5B58B" w14:textId="77777777" w:rsidR="00AB13D5" w:rsidRPr="00AB13D5" w:rsidRDefault="00AB13D5" w:rsidP="00AB13D5">
            <w:pPr>
              <w:spacing w:after="0" w:line="240" w:lineRule="auto"/>
              <w:rPr>
                <w:lang w:bidi="ru-RU"/>
              </w:rPr>
            </w:pPr>
            <w:r w:rsidRPr="00AB13D5">
              <w:rPr>
                <w:lang w:bidi="ru-RU"/>
              </w:rPr>
              <w:t>Зона объектов физкультуры и спорта</w:t>
            </w:r>
          </w:p>
        </w:tc>
      </w:tr>
      <w:tr w:rsidR="00AB13D5" w:rsidRPr="00AB13D5" w14:paraId="30D5BCA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2B5D826"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322C2E" w14:textId="77777777" w:rsidR="00AB13D5" w:rsidRPr="00AB13D5" w:rsidRDefault="00AB13D5" w:rsidP="00AB13D5">
            <w:pPr>
              <w:spacing w:after="0" w:line="240" w:lineRule="auto"/>
            </w:pPr>
          </w:p>
        </w:tc>
      </w:tr>
      <w:tr w:rsidR="00AB13D5" w:rsidRPr="00AB13D5" w14:paraId="7EA7CE0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2B30147"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44B384" w14:textId="77777777" w:rsidR="00AB13D5" w:rsidRPr="00AB13D5" w:rsidRDefault="00AB13D5" w:rsidP="00AB13D5">
            <w:pPr>
              <w:spacing w:after="0" w:line="240" w:lineRule="auto"/>
              <w:rPr>
                <w:b/>
                <w:bCs/>
              </w:rPr>
            </w:pPr>
            <w:r w:rsidRPr="00AB13D5">
              <w:rPr>
                <w:b/>
                <w:bCs/>
              </w:rPr>
              <w:t xml:space="preserve">Производственные зоны: </w:t>
            </w:r>
          </w:p>
        </w:tc>
      </w:tr>
      <w:tr w:rsidR="00AB13D5" w:rsidRPr="00AB13D5" w14:paraId="55CDB43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697E526" w14:textId="77777777" w:rsidR="00AB13D5" w:rsidRPr="00AB13D5" w:rsidRDefault="00AB13D5" w:rsidP="00AB13D5">
            <w:pPr>
              <w:spacing w:after="0" w:line="240" w:lineRule="auto"/>
              <w:rPr>
                <w:bCs/>
              </w:rPr>
            </w:pPr>
            <w:r w:rsidRPr="00AB13D5">
              <w:rPr>
                <w:bCs/>
              </w:rPr>
              <w:t>П-3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E8700" w14:textId="77777777" w:rsidR="00AB13D5" w:rsidRPr="00AB13D5" w:rsidRDefault="00AB13D5" w:rsidP="00AB13D5">
            <w:pPr>
              <w:spacing w:after="0" w:line="240" w:lineRule="auto"/>
              <w:rPr>
                <w:bCs/>
              </w:rPr>
            </w:pPr>
            <w:r w:rsidRPr="00AB13D5">
              <w:rPr>
                <w:bCs/>
              </w:rPr>
              <w:t xml:space="preserve">Зона предприятий, производств и объектов </w:t>
            </w:r>
            <w:r w:rsidRPr="00AB13D5">
              <w:rPr>
                <w:bCs/>
                <w:lang w:val="en-US"/>
              </w:rPr>
              <w:t>III</w:t>
            </w:r>
            <w:r w:rsidRPr="00AB13D5">
              <w:rPr>
                <w:bCs/>
              </w:rPr>
              <w:t xml:space="preserve"> класса опасности</w:t>
            </w:r>
            <w:r w:rsidRPr="00AB13D5">
              <w:t xml:space="preserve"> СЗЗ-300 м</w:t>
            </w:r>
          </w:p>
        </w:tc>
      </w:tr>
      <w:tr w:rsidR="00AB13D5" w:rsidRPr="00AB13D5" w14:paraId="32B85835"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F8751B6" w14:textId="77777777" w:rsidR="00AB13D5" w:rsidRPr="00AB13D5" w:rsidRDefault="00AB13D5" w:rsidP="00AB13D5">
            <w:pPr>
              <w:spacing w:after="0" w:line="240" w:lineRule="auto"/>
              <w:rPr>
                <w:bCs/>
              </w:rPr>
            </w:pPr>
            <w:r w:rsidRPr="00AB13D5">
              <w:rPr>
                <w:bCs/>
              </w:rPr>
              <w:t>П-4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681A5" w14:textId="77777777" w:rsidR="00AB13D5" w:rsidRPr="00AB13D5" w:rsidRDefault="00AB13D5" w:rsidP="00AB13D5">
            <w:pPr>
              <w:spacing w:after="0" w:line="240" w:lineRule="auto"/>
            </w:pPr>
            <w:r w:rsidRPr="00AB13D5">
              <w:rPr>
                <w:bCs/>
              </w:rPr>
              <w:t xml:space="preserve">Зона предприятий, производств и объектов </w:t>
            </w:r>
            <w:r w:rsidRPr="00AB13D5">
              <w:rPr>
                <w:bCs/>
                <w:lang w:val="en-US"/>
              </w:rPr>
              <w:t>I</w:t>
            </w:r>
            <w:r w:rsidRPr="00AB13D5">
              <w:rPr>
                <w:lang w:val="en-US"/>
              </w:rPr>
              <w:t>V</w:t>
            </w:r>
            <w:r w:rsidRPr="00AB13D5">
              <w:t xml:space="preserve"> класса </w:t>
            </w:r>
            <w:r w:rsidRPr="00AB13D5">
              <w:rPr>
                <w:bCs/>
              </w:rPr>
              <w:t>опасности</w:t>
            </w:r>
            <w:r w:rsidRPr="00AB13D5">
              <w:t xml:space="preserve"> СЗЗ-</w:t>
            </w:r>
            <w:smartTag w:uri="urn:schemas-microsoft-com:office:smarttags" w:element="metricconverter">
              <w:smartTagPr>
                <w:attr w:name="ProductID" w:val="100 м"/>
              </w:smartTagPr>
              <w:r w:rsidRPr="00AB13D5">
                <w:t>100 м</w:t>
              </w:r>
            </w:smartTag>
          </w:p>
        </w:tc>
      </w:tr>
      <w:tr w:rsidR="00AB13D5" w:rsidRPr="00AB13D5" w14:paraId="06F4ED0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51CA4BF" w14:textId="77777777" w:rsidR="00AB13D5" w:rsidRPr="00AB13D5" w:rsidRDefault="00AB13D5" w:rsidP="00AB13D5">
            <w:pPr>
              <w:spacing w:after="0" w:line="240" w:lineRule="auto"/>
              <w:rPr>
                <w:bCs/>
              </w:rPr>
            </w:pPr>
            <w:r w:rsidRPr="00AB13D5">
              <w:rPr>
                <w:bCs/>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915C5" w14:textId="77777777" w:rsidR="00AB13D5" w:rsidRPr="00AB13D5" w:rsidRDefault="00AB13D5" w:rsidP="00AB13D5">
            <w:pPr>
              <w:spacing w:after="0" w:line="240" w:lineRule="auto"/>
            </w:pPr>
            <w:r w:rsidRPr="00AB13D5">
              <w:rPr>
                <w:bCs/>
              </w:rPr>
              <w:t xml:space="preserve">Зона предприятий, производств и объектов </w:t>
            </w:r>
            <w:r w:rsidRPr="00AB13D5">
              <w:rPr>
                <w:lang w:val="en-US"/>
              </w:rPr>
              <w:t>V</w:t>
            </w:r>
            <w:r w:rsidRPr="00AB13D5">
              <w:t xml:space="preserve"> класса </w:t>
            </w:r>
            <w:r w:rsidRPr="00AB13D5">
              <w:rPr>
                <w:bCs/>
              </w:rPr>
              <w:t>опасности</w:t>
            </w:r>
            <w:r w:rsidRPr="00AB13D5">
              <w:t xml:space="preserve"> СЗЗ-</w:t>
            </w:r>
            <w:smartTag w:uri="urn:schemas-microsoft-com:office:smarttags" w:element="metricconverter">
              <w:smartTagPr>
                <w:attr w:name="ProductID" w:val="50 м"/>
              </w:smartTagPr>
              <w:r w:rsidRPr="00AB13D5">
                <w:t>50 м</w:t>
              </w:r>
            </w:smartTag>
          </w:p>
        </w:tc>
      </w:tr>
      <w:tr w:rsidR="00AB13D5" w:rsidRPr="00AB13D5" w14:paraId="40CA594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D34E8F2" w14:textId="77777777" w:rsidR="00AB13D5" w:rsidRPr="00AB13D5" w:rsidRDefault="00AB13D5" w:rsidP="00AB13D5">
            <w:pPr>
              <w:spacing w:after="0" w:line="240" w:lineRule="auto"/>
              <w:rPr>
                <w:bCs/>
              </w:rPr>
            </w:pPr>
            <w:r w:rsidRPr="00AB13D5">
              <w:rPr>
                <w:bCs/>
              </w:rPr>
              <w:t>КС</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984D8" w14:textId="77777777" w:rsidR="00AB13D5" w:rsidRPr="00AB13D5" w:rsidRDefault="00AB13D5" w:rsidP="00AB13D5">
            <w:pPr>
              <w:spacing w:after="0" w:line="240" w:lineRule="auto"/>
              <w:rPr>
                <w:bCs/>
              </w:rPr>
            </w:pPr>
            <w:r w:rsidRPr="00AB13D5">
              <w:rPr>
                <w:bCs/>
              </w:rPr>
              <w:t>Коммунально-складская зона</w:t>
            </w:r>
          </w:p>
        </w:tc>
      </w:tr>
      <w:tr w:rsidR="00AB13D5" w:rsidRPr="00AB13D5" w14:paraId="6EFD34B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DCF56DA" w14:textId="77777777" w:rsidR="00AB13D5" w:rsidRPr="00AB13D5" w:rsidRDefault="00AB13D5" w:rsidP="00AB13D5">
            <w:pPr>
              <w:spacing w:after="0" w:line="240" w:lineRule="auto"/>
              <w:rPr>
                <w:b/>
                <w:bCs/>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3B82C" w14:textId="77777777" w:rsidR="00AB13D5" w:rsidRPr="00AB13D5" w:rsidRDefault="00AB13D5" w:rsidP="00AB13D5">
            <w:pPr>
              <w:spacing w:after="0" w:line="240" w:lineRule="auto"/>
              <w:rPr>
                <w:b/>
              </w:rPr>
            </w:pPr>
          </w:p>
        </w:tc>
      </w:tr>
      <w:tr w:rsidR="00AB13D5" w:rsidRPr="00AB13D5" w14:paraId="7DA52B8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2DB59CC" w14:textId="77777777" w:rsidR="00AB13D5" w:rsidRPr="00AB13D5" w:rsidRDefault="00AB13D5" w:rsidP="00AB13D5">
            <w:pPr>
              <w:spacing w:after="0" w:line="240" w:lineRule="auto"/>
              <w:rPr>
                <w:b/>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10A560" w14:textId="77777777" w:rsidR="00AB13D5" w:rsidRPr="00AB13D5" w:rsidRDefault="00AB13D5" w:rsidP="00AB13D5">
            <w:pPr>
              <w:spacing w:after="0" w:line="240" w:lineRule="auto"/>
              <w:rPr>
                <w:b/>
                <w:bCs/>
              </w:rPr>
            </w:pPr>
            <w:r w:rsidRPr="00AB13D5">
              <w:rPr>
                <w:b/>
                <w:bCs/>
              </w:rPr>
              <w:t>Зоны инженерной и транспортной инфраструктур:</w:t>
            </w:r>
          </w:p>
        </w:tc>
      </w:tr>
      <w:tr w:rsidR="00AB13D5" w:rsidRPr="00AB13D5" w14:paraId="76BEFEB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48451E8" w14:textId="77777777" w:rsidR="00AB13D5" w:rsidRPr="00AB13D5" w:rsidRDefault="00AB13D5" w:rsidP="00AB13D5">
            <w:pPr>
              <w:spacing w:after="0" w:line="240" w:lineRule="auto"/>
              <w:rPr>
                <w:bCs/>
              </w:rPr>
            </w:pPr>
            <w:r w:rsidRPr="00AB13D5">
              <w:rPr>
                <w:bCs/>
              </w:rPr>
              <w:t>ИТ-1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470607" w14:textId="77777777" w:rsidR="00AB13D5" w:rsidRPr="00AB13D5" w:rsidRDefault="00AB13D5" w:rsidP="00AB13D5">
            <w:pPr>
              <w:spacing w:after="0" w:line="240" w:lineRule="auto"/>
              <w:rPr>
                <w:bCs/>
              </w:rPr>
            </w:pPr>
            <w:r w:rsidRPr="00AB13D5">
              <w:rPr>
                <w:bCs/>
              </w:rPr>
              <w:t>Зона инженерной инфраструктуры</w:t>
            </w:r>
          </w:p>
        </w:tc>
      </w:tr>
      <w:tr w:rsidR="00AB13D5" w:rsidRPr="00AB13D5" w14:paraId="1B7786C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83F0AA7" w14:textId="77777777" w:rsidR="00AB13D5" w:rsidRPr="00AB13D5" w:rsidRDefault="00AB13D5" w:rsidP="00AB13D5">
            <w:pPr>
              <w:spacing w:after="0" w:line="240" w:lineRule="auto"/>
            </w:pPr>
            <w:r w:rsidRPr="00AB13D5">
              <w:t>ИТ-2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885D7E" w14:textId="77777777" w:rsidR="00AB13D5" w:rsidRPr="00AB13D5" w:rsidRDefault="00AB13D5" w:rsidP="00AB13D5">
            <w:pPr>
              <w:spacing w:after="0" w:line="240" w:lineRule="auto"/>
              <w:rPr>
                <w:bCs/>
              </w:rPr>
            </w:pPr>
            <w:r w:rsidRPr="00AB13D5">
              <w:rPr>
                <w:bCs/>
              </w:rPr>
              <w:t>Зона транспортной инфраструктуры</w:t>
            </w:r>
          </w:p>
        </w:tc>
      </w:tr>
      <w:tr w:rsidR="00AB13D5" w:rsidRPr="00AB13D5" w14:paraId="4829908C"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37AA8F5" w14:textId="77777777" w:rsidR="00AB13D5" w:rsidRPr="00AB13D5" w:rsidRDefault="00AB13D5" w:rsidP="00AB13D5">
            <w:pPr>
              <w:spacing w:after="0" w:line="240" w:lineRule="auto"/>
              <w:rPr>
                <w:b/>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B093FA" w14:textId="77777777" w:rsidR="00AB13D5" w:rsidRPr="00AB13D5" w:rsidRDefault="00AB13D5" w:rsidP="00AB13D5">
            <w:pPr>
              <w:spacing w:after="0" w:line="240" w:lineRule="auto"/>
              <w:rPr>
                <w:b/>
              </w:rPr>
            </w:pPr>
          </w:p>
        </w:tc>
      </w:tr>
      <w:tr w:rsidR="00AB13D5" w:rsidRPr="00AB13D5" w14:paraId="6929502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D9B2392" w14:textId="77777777" w:rsidR="00AB13D5" w:rsidRPr="00AB13D5" w:rsidRDefault="00AB13D5" w:rsidP="00AB13D5">
            <w:pPr>
              <w:spacing w:after="0" w:line="240" w:lineRule="auto"/>
              <w:rPr>
                <w:b/>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3B09AA4" w14:textId="77777777" w:rsidR="00AB13D5" w:rsidRPr="00AB13D5" w:rsidRDefault="00AB13D5" w:rsidP="00AB13D5">
            <w:pPr>
              <w:spacing w:after="0" w:line="240" w:lineRule="auto"/>
              <w:rPr>
                <w:b/>
                <w:bCs/>
              </w:rPr>
            </w:pPr>
            <w:r w:rsidRPr="00AB13D5">
              <w:rPr>
                <w:b/>
                <w:bCs/>
              </w:rPr>
              <w:t>Зоны сельскохозяйственного использования:</w:t>
            </w:r>
          </w:p>
        </w:tc>
      </w:tr>
      <w:tr w:rsidR="00AB13D5" w:rsidRPr="00AB13D5" w14:paraId="3EE8C76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0F3F7EC" w14:textId="77777777" w:rsidR="00AB13D5" w:rsidRPr="00AB13D5" w:rsidRDefault="00AB13D5" w:rsidP="00AB13D5">
            <w:pPr>
              <w:spacing w:after="0" w:line="240" w:lineRule="auto"/>
            </w:pPr>
            <w:r w:rsidRPr="00AB13D5">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A7B1530" w14:textId="77777777" w:rsidR="00AB13D5" w:rsidRPr="00AB13D5" w:rsidRDefault="00AB13D5" w:rsidP="00AB13D5">
            <w:pPr>
              <w:spacing w:after="0" w:line="240" w:lineRule="auto"/>
            </w:pPr>
            <w:r w:rsidRPr="00AB13D5">
              <w:t>Зона сельскохозяйственных угодий</w:t>
            </w:r>
          </w:p>
        </w:tc>
      </w:tr>
      <w:tr w:rsidR="00AB13D5" w:rsidRPr="00AB13D5" w14:paraId="53BE7A6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33682A7" w14:textId="77777777" w:rsidR="00AB13D5" w:rsidRPr="00AB13D5" w:rsidRDefault="00AB13D5" w:rsidP="00AB13D5">
            <w:pPr>
              <w:spacing w:after="0" w:line="240" w:lineRule="auto"/>
            </w:pPr>
            <w:r w:rsidRPr="00AB13D5">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D3EF80A" w14:textId="77777777" w:rsidR="00AB13D5" w:rsidRPr="00AB13D5" w:rsidRDefault="00AB13D5" w:rsidP="00AB13D5">
            <w:pPr>
              <w:spacing w:after="0" w:line="240" w:lineRule="auto"/>
            </w:pPr>
            <w:r w:rsidRPr="00AB13D5">
              <w:t>Зона объектов сельскохозяйственного назначения</w:t>
            </w:r>
          </w:p>
        </w:tc>
      </w:tr>
      <w:tr w:rsidR="00AB13D5" w:rsidRPr="00AB13D5" w14:paraId="3B313F8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D6A283E"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C96AB29" w14:textId="77777777" w:rsidR="00AB13D5" w:rsidRPr="00AB13D5" w:rsidRDefault="00AB13D5" w:rsidP="00AB13D5">
            <w:pPr>
              <w:spacing w:after="0" w:line="240" w:lineRule="auto"/>
            </w:pPr>
          </w:p>
        </w:tc>
      </w:tr>
      <w:tr w:rsidR="00AB13D5" w:rsidRPr="00AB13D5" w14:paraId="5B4FCFA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B5EECCA" w14:textId="77777777" w:rsidR="00AB13D5" w:rsidRPr="00AB13D5" w:rsidRDefault="00AB13D5" w:rsidP="00AB13D5">
            <w:pPr>
              <w:spacing w:after="0" w:line="240" w:lineRule="auto"/>
              <w:rPr>
                <w:b/>
                <w:bCs/>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3AEFDEA" w14:textId="77777777" w:rsidR="00AB13D5" w:rsidRPr="00AB13D5" w:rsidRDefault="00AB13D5" w:rsidP="00AB13D5">
            <w:pPr>
              <w:spacing w:after="0" w:line="240" w:lineRule="auto"/>
              <w:rPr>
                <w:b/>
                <w:bCs/>
              </w:rPr>
            </w:pPr>
            <w:r w:rsidRPr="00AB13D5">
              <w:rPr>
                <w:b/>
                <w:bCs/>
              </w:rPr>
              <w:t>Зоны рекреационного назначения:</w:t>
            </w:r>
          </w:p>
        </w:tc>
      </w:tr>
      <w:tr w:rsidR="00AB13D5" w:rsidRPr="00AB13D5" w14:paraId="0B675B7D"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FDE04C0" w14:textId="77777777" w:rsidR="00AB13D5" w:rsidRPr="00AB13D5" w:rsidRDefault="00AB13D5" w:rsidP="00AB13D5">
            <w:pPr>
              <w:spacing w:after="0" w:line="240" w:lineRule="auto"/>
            </w:pPr>
            <w:r w:rsidRPr="00AB13D5">
              <w:t>Р-О</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8ED61" w14:textId="77777777" w:rsidR="00AB13D5" w:rsidRPr="00AB13D5" w:rsidRDefault="00AB13D5" w:rsidP="00AB13D5">
            <w:pPr>
              <w:spacing w:after="0" w:line="240" w:lineRule="auto"/>
            </w:pPr>
            <w:r w:rsidRPr="00AB13D5">
              <w:t>Зона озелененных пространств рекреационного назначения</w:t>
            </w:r>
          </w:p>
        </w:tc>
      </w:tr>
      <w:tr w:rsidR="00AB13D5" w:rsidRPr="00AB13D5" w14:paraId="01F1FFCB"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72D7532"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F5CE23" w14:textId="77777777" w:rsidR="00AB13D5" w:rsidRPr="00AB13D5" w:rsidRDefault="00AB13D5" w:rsidP="00AB13D5">
            <w:pPr>
              <w:spacing w:after="0" w:line="240" w:lineRule="auto"/>
            </w:pPr>
          </w:p>
        </w:tc>
      </w:tr>
      <w:tr w:rsidR="00AB13D5" w:rsidRPr="00AB13D5" w14:paraId="1FDFFA0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BEEB183"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F1CD338" w14:textId="77777777" w:rsidR="00AB13D5" w:rsidRPr="00AB13D5" w:rsidRDefault="00AB13D5" w:rsidP="00AB13D5">
            <w:pPr>
              <w:spacing w:after="0" w:line="240" w:lineRule="auto"/>
              <w:rPr>
                <w:b/>
              </w:rPr>
            </w:pPr>
            <w:r w:rsidRPr="00AB13D5">
              <w:rPr>
                <w:b/>
              </w:rPr>
              <w:t>Зоны специального назначения:</w:t>
            </w:r>
          </w:p>
        </w:tc>
      </w:tr>
      <w:tr w:rsidR="00AB13D5" w:rsidRPr="00AB13D5" w14:paraId="0F3585F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E8729CA" w14:textId="77777777" w:rsidR="00AB13D5" w:rsidRPr="00AB13D5" w:rsidRDefault="00AB13D5" w:rsidP="00AB13D5">
            <w:pPr>
              <w:spacing w:after="0" w:line="240" w:lineRule="auto"/>
            </w:pPr>
            <w:r w:rsidRPr="00AB13D5">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25B2F61" w14:textId="77777777" w:rsidR="00AB13D5" w:rsidRPr="00AB13D5" w:rsidRDefault="00AB13D5" w:rsidP="00AB13D5">
            <w:pPr>
              <w:spacing w:after="0" w:line="240" w:lineRule="auto"/>
            </w:pPr>
            <w:r w:rsidRPr="00AB13D5">
              <w:t>Зона кладбищ</w:t>
            </w:r>
          </w:p>
        </w:tc>
      </w:tr>
      <w:tr w:rsidR="00AB13D5" w:rsidRPr="00AB13D5" w14:paraId="642694F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3611386"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E36B767" w14:textId="77777777" w:rsidR="00AB13D5" w:rsidRPr="00AB13D5" w:rsidRDefault="00AB13D5" w:rsidP="00AB13D5">
            <w:pPr>
              <w:spacing w:after="0" w:line="240" w:lineRule="auto"/>
            </w:pPr>
          </w:p>
        </w:tc>
      </w:tr>
      <w:tr w:rsidR="00AB13D5" w:rsidRPr="00AB13D5" w14:paraId="4D8EF0F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72E1B41" w14:textId="77777777" w:rsidR="00AB13D5" w:rsidRPr="00AB13D5" w:rsidRDefault="00AB13D5" w:rsidP="00AB13D5">
            <w:pPr>
              <w:spacing w:after="0" w:line="240" w:lineRule="auto"/>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ED85DAF" w14:textId="77777777" w:rsidR="00AB13D5" w:rsidRPr="00AB13D5" w:rsidRDefault="00AB13D5" w:rsidP="00AB13D5">
            <w:pPr>
              <w:spacing w:after="0" w:line="240" w:lineRule="auto"/>
              <w:rPr>
                <w:b/>
              </w:rPr>
            </w:pPr>
            <w:r w:rsidRPr="00AB13D5">
              <w:rPr>
                <w:b/>
              </w:rPr>
              <w:t>иные виды территориальных зон:</w:t>
            </w:r>
          </w:p>
        </w:tc>
      </w:tr>
      <w:tr w:rsidR="00AB13D5" w:rsidRPr="00AB13D5" w14:paraId="0F7C9B1F"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7FBE3CD1" w14:textId="77777777" w:rsidR="00AB13D5" w:rsidRPr="00AB13D5" w:rsidRDefault="00AB13D5" w:rsidP="00AB13D5">
            <w:pPr>
              <w:spacing w:after="0" w:line="240" w:lineRule="auto"/>
              <w:rPr>
                <w:bCs/>
              </w:rPr>
            </w:pPr>
            <w:r w:rsidRPr="00AB13D5">
              <w:rPr>
                <w:bCs/>
              </w:rPr>
              <w:t>ИВ-1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40301403" w14:textId="77777777" w:rsidR="00AB13D5" w:rsidRPr="00AB13D5" w:rsidRDefault="00AB13D5" w:rsidP="00AB13D5">
            <w:pPr>
              <w:spacing w:after="0" w:line="240" w:lineRule="auto"/>
              <w:rPr>
                <w:bCs/>
                <w:lang w:val="en-US"/>
              </w:rPr>
            </w:pPr>
            <w:r w:rsidRPr="00AB13D5">
              <w:rPr>
                <w:bCs/>
              </w:rPr>
              <w:t>Зона озеленения специального назначения</w:t>
            </w:r>
          </w:p>
        </w:tc>
      </w:tr>
      <w:tr w:rsidR="00AB13D5" w:rsidRPr="00AB13D5" w14:paraId="518A9BD3"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3A57BA8C" w14:textId="77777777" w:rsidR="00AB13D5" w:rsidRPr="00AB13D5" w:rsidRDefault="00AB13D5" w:rsidP="00AB13D5">
            <w:pPr>
              <w:spacing w:after="0" w:line="240" w:lineRule="auto"/>
              <w:rPr>
                <w:bCs/>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529C4EDF" w14:textId="77777777" w:rsidR="00AB13D5" w:rsidRPr="00AB13D5" w:rsidRDefault="00AB13D5" w:rsidP="00AB13D5">
            <w:pPr>
              <w:spacing w:after="0" w:line="240" w:lineRule="auto"/>
              <w:rPr>
                <w:bCs/>
              </w:rPr>
            </w:pPr>
          </w:p>
        </w:tc>
      </w:tr>
      <w:tr w:rsidR="00AB13D5" w:rsidRPr="00AB13D5" w14:paraId="3B6AA47F"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4D88CD2F" w14:textId="77777777" w:rsidR="00AB13D5" w:rsidRPr="00AB13D5" w:rsidRDefault="00AB13D5" w:rsidP="00AB13D5">
            <w:pPr>
              <w:spacing w:after="0" w:line="240" w:lineRule="auto"/>
              <w:rPr>
                <w:bCs/>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1434749F" w14:textId="77777777" w:rsidR="00AB13D5" w:rsidRPr="00AB13D5" w:rsidRDefault="00AB13D5" w:rsidP="00AB13D5">
            <w:pPr>
              <w:spacing w:after="0" w:line="240" w:lineRule="auto"/>
              <w:rPr>
                <w:b/>
                <w:bCs/>
              </w:rPr>
            </w:pPr>
            <w:r w:rsidRPr="00AB13D5">
              <w:rPr>
                <w:b/>
                <w:bCs/>
              </w:rPr>
              <w:t>ЗОНЫ РЕЖИМНЫХ ОБЪЕКТОВ:</w:t>
            </w:r>
          </w:p>
        </w:tc>
      </w:tr>
      <w:tr w:rsidR="00AB13D5" w:rsidRPr="00AB13D5" w14:paraId="2B7D098B"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0535607A" w14:textId="77777777" w:rsidR="00AB13D5" w:rsidRPr="00AB13D5" w:rsidRDefault="00AB13D5" w:rsidP="00AB13D5">
            <w:pPr>
              <w:spacing w:after="0" w:line="240" w:lineRule="auto"/>
              <w:rPr>
                <w:bCs/>
              </w:rPr>
            </w:pPr>
            <w:r w:rsidRPr="00AB13D5">
              <w:rPr>
                <w:bCs/>
              </w:rPr>
              <w:t>В</w:t>
            </w: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6BC2CE9B" w14:textId="77777777" w:rsidR="00AB13D5" w:rsidRPr="00AB13D5" w:rsidRDefault="00AB13D5" w:rsidP="00AB13D5">
            <w:pPr>
              <w:spacing w:after="0" w:line="240" w:lineRule="auto"/>
              <w:rPr>
                <w:bCs/>
              </w:rPr>
            </w:pPr>
            <w:r w:rsidRPr="00AB13D5">
              <w:rPr>
                <w:bCs/>
              </w:rPr>
              <w:t>Зона режимных объектов</w:t>
            </w:r>
          </w:p>
        </w:tc>
      </w:tr>
      <w:tr w:rsidR="00AB13D5" w:rsidRPr="00AB13D5" w14:paraId="4E51973B"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76E3EF70" w14:textId="77777777" w:rsidR="00AB13D5" w:rsidRPr="00AB13D5" w:rsidRDefault="00AB13D5" w:rsidP="00AB13D5">
            <w:pPr>
              <w:spacing w:after="0" w:line="240" w:lineRule="auto"/>
              <w:rPr>
                <w:bCs/>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216582A4" w14:textId="77777777" w:rsidR="00AB13D5" w:rsidRPr="00AB13D5" w:rsidRDefault="00AB13D5" w:rsidP="00AB13D5">
            <w:pPr>
              <w:spacing w:after="0" w:line="240" w:lineRule="auto"/>
              <w:rPr>
                <w:b/>
                <w:bCs/>
              </w:rPr>
            </w:pPr>
          </w:p>
        </w:tc>
      </w:tr>
    </w:tbl>
    <w:p w14:paraId="276B86F1" w14:textId="77777777" w:rsidR="00214D5E" w:rsidRPr="00214D5E" w:rsidRDefault="00214D5E" w:rsidP="00214D5E">
      <w:pPr>
        <w:sectPr w:rsidR="00214D5E" w:rsidRPr="00214D5E"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0E6F6D" w:rsidRDefault="00214D5E" w:rsidP="000E6F6D">
      <w:pPr>
        <w:spacing w:after="0" w:line="240" w:lineRule="auto"/>
        <w:jc w:val="both"/>
        <w:rPr>
          <w:b/>
          <w:i/>
        </w:rPr>
      </w:pPr>
      <w:r w:rsidRPr="000E6F6D">
        <w:rPr>
          <w:b/>
          <w:i/>
        </w:rPr>
        <w:t xml:space="preserve">Статья </w:t>
      </w:r>
      <w:r w:rsidR="000E6F6D">
        <w:rPr>
          <w:b/>
          <w:i/>
        </w:rPr>
        <w:t>51</w:t>
      </w:r>
      <w:r w:rsidRPr="000E6F6D">
        <w:rPr>
          <w:b/>
          <w:i/>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p>
    <w:p w14:paraId="0E3D7246" w14:textId="77777777" w:rsidR="00214D5E" w:rsidRPr="00214D5E" w:rsidRDefault="00214D5E" w:rsidP="000E6F6D">
      <w:pPr>
        <w:spacing w:after="0" w:line="240" w:lineRule="auto"/>
        <w:jc w:val="both"/>
      </w:pPr>
    </w:p>
    <w:p w14:paraId="66559AAE" w14:textId="77777777" w:rsidR="00214D5E" w:rsidRPr="00214D5E" w:rsidRDefault="00214D5E" w:rsidP="000E6F6D">
      <w:pPr>
        <w:spacing w:after="0" w:line="240" w:lineRule="auto"/>
        <w:jc w:val="both"/>
      </w:pPr>
      <w:r w:rsidRPr="00214D5E">
        <w:t xml:space="preserve">Примечание: </w:t>
      </w:r>
    </w:p>
    <w:p w14:paraId="7D1BE856" w14:textId="77777777" w:rsidR="00214D5E" w:rsidRPr="00214D5E" w:rsidRDefault="00214D5E" w:rsidP="000E6F6D">
      <w:pPr>
        <w:spacing w:after="0" w:line="240" w:lineRule="auto"/>
        <w:jc w:val="both"/>
      </w:pPr>
      <w:r w:rsidRPr="00214D5E">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214D5E" w:rsidRDefault="00214D5E" w:rsidP="000E6F6D">
      <w:pPr>
        <w:spacing w:after="0" w:line="240" w:lineRule="auto"/>
        <w:jc w:val="both"/>
      </w:pPr>
      <w:r w:rsidRPr="00214D5E">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214D5E" w:rsidRDefault="00214D5E" w:rsidP="000E6F6D">
      <w:pPr>
        <w:spacing w:after="0" w:line="240" w:lineRule="auto"/>
        <w:jc w:val="both"/>
      </w:pPr>
      <w:r w:rsidRPr="00214D5E">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C71673" w:rsidRDefault="00214D5E" w:rsidP="00C71673">
      <w:pPr>
        <w:pStyle w:val="1ff4"/>
      </w:pPr>
      <w:bookmarkStart w:id="103" w:name="_Toc158646655"/>
      <w:r w:rsidRPr="00C71673">
        <w:rPr>
          <w:rStyle w:val="1ff5"/>
          <w:b/>
          <w:bCs/>
          <w:caps/>
        </w:rPr>
        <w:t>Жилые зоны</w:t>
      </w:r>
      <w:r w:rsidRPr="00C71673">
        <w:t>:</w:t>
      </w:r>
      <w:bookmarkEnd w:id="103"/>
    </w:p>
    <w:p w14:paraId="331409A3" w14:textId="77777777" w:rsidR="006D3AD1" w:rsidRPr="006D3AD1" w:rsidRDefault="006D3AD1" w:rsidP="00C71673">
      <w:pPr>
        <w:pStyle w:val="6"/>
      </w:pPr>
      <w:bookmarkStart w:id="104" w:name="_Toc124859441"/>
      <w:bookmarkStart w:id="105" w:name="_Toc158646656"/>
      <w:r w:rsidRPr="006D3AD1">
        <w:t>Ж – 1А. Зона индивидуальной усадебной жилой застройки.</w:t>
      </w:r>
      <w:bookmarkEnd w:id="104"/>
      <w:bookmarkEnd w:id="105"/>
    </w:p>
    <w:p w14:paraId="22C28756" w14:textId="77777777" w:rsidR="006D3AD1" w:rsidRPr="006B3A30" w:rsidRDefault="006D3AD1" w:rsidP="006D3AD1">
      <w:pPr>
        <w:widowControl w:val="0"/>
        <w:overflowPunct w:val="0"/>
        <w:autoSpaceDE w:val="0"/>
        <w:autoSpaceDN w:val="0"/>
        <w:adjustRightInd w:val="0"/>
        <w:spacing w:after="0" w:line="240" w:lineRule="auto"/>
        <w:ind w:firstLine="426"/>
        <w:jc w:val="both"/>
        <w:rPr>
          <w:i/>
          <w:iCs/>
          <w:szCs w:val="24"/>
        </w:rPr>
      </w:pPr>
      <w:r w:rsidRPr="006B3A30">
        <w:rPr>
          <w:i/>
          <w:iCs/>
          <w:szCs w:val="24"/>
        </w:rPr>
        <w:t>Зона индивидуальной усадебной жилой застройки Ж-1 А выделена для обеспечения правовых,</w:t>
      </w:r>
      <w:r w:rsidRPr="006B3A30">
        <w:rPr>
          <w:szCs w:val="24"/>
        </w:rPr>
        <w:t xml:space="preserve"> </w:t>
      </w:r>
      <w:r w:rsidRPr="006B3A30">
        <w:rPr>
          <w:i/>
          <w:szCs w:val="24"/>
        </w:rPr>
        <w:t>социальных,</w:t>
      </w:r>
      <w:r w:rsidRPr="006B3A30">
        <w:rPr>
          <w:i/>
          <w:iCs/>
          <w:szCs w:val="24"/>
        </w:rPr>
        <w:t xml:space="preserve"> </w:t>
      </w:r>
      <w:r w:rsidRPr="006B3A30">
        <w:rPr>
          <w:i/>
          <w:szCs w:val="24"/>
        </w:rPr>
        <w:t>культурных</w:t>
      </w:r>
      <w:r w:rsidRPr="006B3A30">
        <w:rPr>
          <w:i/>
          <w:iCs/>
          <w:szCs w:val="24"/>
        </w:rPr>
        <w:t>,</w:t>
      </w:r>
      <w:r w:rsidRPr="006B3A30">
        <w:rPr>
          <w:szCs w:val="24"/>
        </w:rPr>
        <w:t xml:space="preserve"> </w:t>
      </w:r>
      <w:r w:rsidRPr="006B3A30">
        <w:rPr>
          <w:i/>
          <w:szCs w:val="24"/>
        </w:rPr>
        <w:t>бытовых</w:t>
      </w:r>
      <w:r w:rsidRPr="006B3A30">
        <w:rPr>
          <w:i/>
          <w:iCs/>
          <w:szCs w:val="24"/>
        </w:rPr>
        <w:t xml:space="preserve"> условий формирования жилых районов из отдельно стоящих</w:t>
      </w:r>
      <w:r w:rsidRPr="006B3A30">
        <w:rPr>
          <w:i/>
          <w:szCs w:val="24"/>
        </w:rPr>
        <w:t xml:space="preserve"> индивидуальных</w:t>
      </w:r>
      <w:r w:rsidRPr="006B3A30">
        <w:rPr>
          <w:i/>
          <w:iCs/>
          <w:szCs w:val="24"/>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6B3A30">
        <w:rPr>
          <w:szCs w:val="24"/>
        </w:rPr>
        <w:t xml:space="preserve"> </w:t>
      </w:r>
    </w:p>
    <w:p w14:paraId="1BCEAEE8" w14:textId="77777777" w:rsidR="006D3AD1" w:rsidRPr="006B3A30" w:rsidRDefault="006D3AD1" w:rsidP="006D3AD1">
      <w:pPr>
        <w:widowControl w:val="0"/>
        <w:overflowPunct w:val="0"/>
        <w:autoSpaceDE w:val="0"/>
        <w:autoSpaceDN w:val="0"/>
        <w:adjustRightInd w:val="0"/>
        <w:spacing w:after="0" w:line="240" w:lineRule="auto"/>
        <w:ind w:firstLine="426"/>
        <w:jc w:val="center"/>
        <w:rPr>
          <w:b/>
          <w:szCs w:val="24"/>
        </w:rPr>
      </w:pPr>
    </w:p>
    <w:p w14:paraId="6318CAC1" w14:textId="77777777" w:rsidR="006D3AD1" w:rsidRPr="006B3A30" w:rsidRDefault="006D3AD1" w:rsidP="006D3AD1">
      <w:pPr>
        <w:widowControl w:val="0"/>
        <w:overflowPunct w:val="0"/>
        <w:autoSpaceDE w:val="0"/>
        <w:autoSpaceDN w:val="0"/>
        <w:adjustRightInd w:val="0"/>
        <w:spacing w:after="0" w:line="240" w:lineRule="auto"/>
        <w:ind w:firstLine="426"/>
        <w:jc w:val="center"/>
        <w:rPr>
          <w:b/>
          <w:i/>
          <w:iCs/>
          <w:szCs w:val="24"/>
        </w:rPr>
      </w:pPr>
      <w:r w:rsidRPr="006B3A30">
        <w:rPr>
          <w:b/>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6B058F" w:rsidRPr="006B058F" w14:paraId="65A810F8" w14:textId="77777777" w:rsidTr="006B058F">
        <w:trPr>
          <w:trHeight w:val="20"/>
        </w:trPr>
        <w:tc>
          <w:tcPr>
            <w:tcW w:w="3545" w:type="dxa"/>
            <w:vAlign w:val="center"/>
          </w:tcPr>
          <w:p w14:paraId="00810E5B" w14:textId="77777777" w:rsidR="006B058F" w:rsidRPr="006B058F" w:rsidRDefault="006B058F" w:rsidP="006B058F">
            <w:pPr>
              <w:spacing w:after="0" w:line="240" w:lineRule="auto"/>
              <w:ind w:firstLine="567"/>
              <w:jc w:val="both"/>
              <w:rPr>
                <w:b/>
              </w:rPr>
            </w:pPr>
            <w:r w:rsidRPr="006B058F">
              <w:rPr>
                <w:b/>
              </w:rPr>
              <w:t>Виды разрешенного использования земельных участков</w:t>
            </w:r>
          </w:p>
        </w:tc>
        <w:tc>
          <w:tcPr>
            <w:tcW w:w="5670" w:type="dxa"/>
            <w:vAlign w:val="center"/>
          </w:tcPr>
          <w:p w14:paraId="7210595A" w14:textId="77777777" w:rsidR="006B058F" w:rsidRPr="006B058F" w:rsidRDefault="006B058F" w:rsidP="006B058F">
            <w:pPr>
              <w:spacing w:after="0" w:line="240" w:lineRule="auto"/>
              <w:ind w:firstLine="567"/>
              <w:jc w:val="both"/>
              <w:rPr>
                <w:b/>
              </w:rPr>
            </w:pPr>
            <w:r w:rsidRPr="006B058F">
              <w:rPr>
                <w:b/>
              </w:rPr>
              <w:t>Описание вида разрешенного использования земельного участка</w:t>
            </w:r>
          </w:p>
        </w:tc>
        <w:tc>
          <w:tcPr>
            <w:tcW w:w="6265" w:type="dxa"/>
            <w:vAlign w:val="center"/>
          </w:tcPr>
          <w:p w14:paraId="7840B68C" w14:textId="77777777" w:rsidR="006B058F" w:rsidRPr="006B058F" w:rsidRDefault="006B058F" w:rsidP="006B058F">
            <w:pPr>
              <w:spacing w:after="0" w:line="240" w:lineRule="auto"/>
              <w:ind w:firstLine="567"/>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5A56E71D" w14:textId="77777777" w:rsidTr="006B058F">
        <w:trPr>
          <w:trHeight w:val="20"/>
        </w:trPr>
        <w:tc>
          <w:tcPr>
            <w:tcW w:w="3545" w:type="dxa"/>
          </w:tcPr>
          <w:p w14:paraId="7B9FDA86" w14:textId="77777777" w:rsidR="006B058F" w:rsidRPr="006B058F" w:rsidRDefault="006B058F" w:rsidP="006B058F">
            <w:pPr>
              <w:spacing w:after="0" w:line="240" w:lineRule="auto"/>
              <w:ind w:firstLine="567"/>
              <w:jc w:val="both"/>
            </w:pPr>
            <w:r w:rsidRPr="006B058F">
              <w:t xml:space="preserve"> [2.1] - Для индивидуального жилищного строительства</w:t>
            </w:r>
          </w:p>
        </w:tc>
        <w:tc>
          <w:tcPr>
            <w:tcW w:w="5670" w:type="dxa"/>
          </w:tcPr>
          <w:p w14:paraId="3E8F3E1E" w14:textId="77777777" w:rsidR="006B058F" w:rsidRPr="006B058F" w:rsidRDefault="006B058F" w:rsidP="006B058F">
            <w:pPr>
              <w:spacing w:after="0" w:line="240" w:lineRule="auto"/>
              <w:ind w:firstLine="567"/>
              <w:jc w:val="both"/>
            </w:pPr>
            <w:r w:rsidRPr="006B058F">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4ECD0F" w14:textId="77777777" w:rsidR="006B058F" w:rsidRPr="006B058F" w:rsidRDefault="006B058F" w:rsidP="006B058F">
            <w:pPr>
              <w:spacing w:after="0" w:line="240" w:lineRule="auto"/>
              <w:ind w:firstLine="567"/>
              <w:jc w:val="both"/>
            </w:pPr>
            <w:r w:rsidRPr="006B058F">
              <w:t>выращивание сельскохозяйственных культур;</w:t>
            </w:r>
          </w:p>
          <w:p w14:paraId="221D68DB" w14:textId="77777777" w:rsidR="006B058F" w:rsidRPr="006B058F" w:rsidRDefault="006B058F" w:rsidP="006B058F">
            <w:pPr>
              <w:spacing w:after="0" w:line="240" w:lineRule="auto"/>
              <w:ind w:firstLine="567"/>
              <w:jc w:val="both"/>
            </w:pPr>
            <w:r w:rsidRPr="006B058F">
              <w:t>размещение гаражей для собственных нужд и хозяйственных построек</w:t>
            </w:r>
          </w:p>
        </w:tc>
        <w:tc>
          <w:tcPr>
            <w:tcW w:w="6265" w:type="dxa"/>
          </w:tcPr>
          <w:p w14:paraId="5D4C5A12" w14:textId="77777777" w:rsidR="006B058F" w:rsidRPr="006B058F" w:rsidRDefault="006B058F" w:rsidP="006B058F">
            <w:pPr>
              <w:spacing w:after="0" w:line="240" w:lineRule="auto"/>
              <w:ind w:firstLine="567"/>
              <w:jc w:val="both"/>
            </w:pPr>
            <w:r w:rsidRPr="006B058F">
              <w:t>- минимальная/максимальная площадь земельных участков   – 400 /2000 кв. м;</w:t>
            </w:r>
          </w:p>
          <w:p w14:paraId="55284D70" w14:textId="77777777" w:rsidR="006B058F" w:rsidRPr="006B058F" w:rsidRDefault="006B058F" w:rsidP="006B058F">
            <w:pPr>
              <w:spacing w:after="0" w:line="240" w:lineRule="auto"/>
              <w:ind w:firstLine="567"/>
              <w:jc w:val="both"/>
              <w:rPr>
                <w:bCs/>
              </w:rPr>
            </w:pPr>
            <w:r w:rsidRPr="006B058F">
              <w:t xml:space="preserve">- предельный коэффициент плотности жилой застройки </w:t>
            </w:r>
            <w:r w:rsidRPr="006B058F">
              <w:rPr>
                <w:bCs/>
              </w:rPr>
              <w:t>– 0,7;</w:t>
            </w:r>
          </w:p>
          <w:p w14:paraId="062FA6EB" w14:textId="77777777" w:rsidR="006B058F" w:rsidRPr="006B058F" w:rsidRDefault="006B058F" w:rsidP="006B058F">
            <w:pPr>
              <w:spacing w:after="0" w:line="240" w:lineRule="auto"/>
              <w:ind w:firstLine="567"/>
              <w:jc w:val="both"/>
            </w:pPr>
            <w:r w:rsidRPr="006B058F">
              <w:t xml:space="preserve"> - минимальная ширина земельных участков вдоль фронта улицы (проезда) – 12 м;</w:t>
            </w:r>
          </w:p>
          <w:p w14:paraId="6D23480E" w14:textId="77777777" w:rsidR="006B058F" w:rsidRPr="006B058F" w:rsidRDefault="006B058F" w:rsidP="006B058F">
            <w:pPr>
              <w:spacing w:after="0" w:line="240" w:lineRule="auto"/>
              <w:ind w:firstLine="567"/>
              <w:jc w:val="both"/>
            </w:pPr>
            <w:r w:rsidRPr="006B058F">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7D90343F" w14:textId="77777777" w:rsidR="006B058F" w:rsidRPr="006B058F" w:rsidRDefault="006B058F" w:rsidP="006B058F">
            <w:pPr>
              <w:spacing w:after="0" w:line="240" w:lineRule="auto"/>
              <w:ind w:firstLine="567"/>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0315C22" w14:textId="77777777" w:rsidR="006B058F" w:rsidRPr="006B058F" w:rsidRDefault="006B058F" w:rsidP="006B058F">
            <w:pPr>
              <w:spacing w:after="0" w:line="240" w:lineRule="auto"/>
              <w:ind w:firstLine="567"/>
              <w:jc w:val="both"/>
            </w:pPr>
            <w:r w:rsidRPr="006B058F">
              <w:t xml:space="preserve">- максимальный процент застройки в границах земельного участка – 30%, </w:t>
            </w:r>
            <w:r w:rsidRPr="006B058F">
              <w:rPr>
                <w:bCs/>
              </w:rPr>
              <w:t>процент застройки</w:t>
            </w:r>
            <w:r w:rsidRPr="006B058F">
              <w:t xml:space="preserve"> подземной части не регламентируется;</w:t>
            </w:r>
          </w:p>
          <w:p w14:paraId="20A858F3" w14:textId="77777777" w:rsidR="006B058F" w:rsidRPr="006B058F" w:rsidRDefault="006B058F" w:rsidP="006B058F">
            <w:pPr>
              <w:spacing w:after="0" w:line="240" w:lineRule="auto"/>
              <w:ind w:firstLine="567"/>
              <w:jc w:val="both"/>
            </w:pPr>
            <w:r w:rsidRPr="006B058F">
              <w:t>Минимальные отступы от границы смежного земельного участка до:</w:t>
            </w:r>
          </w:p>
          <w:p w14:paraId="75691886" w14:textId="77777777" w:rsidR="006B058F" w:rsidRPr="006B058F" w:rsidRDefault="006B058F" w:rsidP="006B058F">
            <w:pPr>
              <w:spacing w:after="0" w:line="240" w:lineRule="auto"/>
              <w:ind w:firstLine="567"/>
              <w:jc w:val="both"/>
            </w:pPr>
            <w:r w:rsidRPr="006B058F">
              <w:t xml:space="preserve"> - жилых зданий - 3 м;</w:t>
            </w:r>
          </w:p>
          <w:p w14:paraId="5BDEBA00" w14:textId="77777777" w:rsidR="006B058F" w:rsidRPr="006B058F" w:rsidRDefault="006B058F" w:rsidP="006B058F">
            <w:pPr>
              <w:spacing w:after="0" w:line="240" w:lineRule="auto"/>
              <w:ind w:firstLine="567"/>
              <w:jc w:val="both"/>
            </w:pPr>
            <w:r w:rsidRPr="006B058F">
              <w:t>- хозяйственных построек- 1 м;</w:t>
            </w:r>
          </w:p>
          <w:p w14:paraId="0A926C71" w14:textId="77777777" w:rsidR="006B058F" w:rsidRPr="006B058F" w:rsidRDefault="006B058F" w:rsidP="006B058F">
            <w:pPr>
              <w:spacing w:after="0" w:line="240" w:lineRule="auto"/>
              <w:ind w:firstLine="567"/>
              <w:jc w:val="both"/>
            </w:pPr>
            <w:r w:rsidRPr="006B058F">
              <w:t>- построек для содержания скота и птицы – 4 м.</w:t>
            </w:r>
          </w:p>
          <w:p w14:paraId="2E56E7BE" w14:textId="77777777" w:rsidR="006B058F" w:rsidRPr="006B058F" w:rsidRDefault="006B058F" w:rsidP="006B058F">
            <w:pPr>
              <w:spacing w:after="0" w:line="240" w:lineRule="auto"/>
              <w:ind w:firstLine="567"/>
              <w:jc w:val="both"/>
            </w:pPr>
            <w:r w:rsidRPr="006B058F">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570542CF" w14:textId="77777777" w:rsidR="006B058F" w:rsidRPr="006B058F" w:rsidRDefault="006B058F" w:rsidP="006B058F">
            <w:pPr>
              <w:spacing w:after="0" w:line="240" w:lineRule="auto"/>
              <w:ind w:firstLine="567"/>
              <w:jc w:val="both"/>
            </w:pPr>
            <w:r w:rsidRPr="006B058F">
              <w:t>- для одноэтажного – 1 м.;</w:t>
            </w:r>
          </w:p>
          <w:p w14:paraId="7FE0D06B" w14:textId="77777777" w:rsidR="006B058F" w:rsidRPr="006B058F" w:rsidRDefault="006B058F" w:rsidP="006B058F">
            <w:pPr>
              <w:spacing w:after="0" w:line="240" w:lineRule="auto"/>
              <w:ind w:firstLine="567"/>
              <w:jc w:val="both"/>
            </w:pPr>
            <w:r w:rsidRPr="006B058F">
              <w:t>- для двухэтажного – 1,5 м.;</w:t>
            </w:r>
          </w:p>
          <w:p w14:paraId="6EA8952D" w14:textId="77777777" w:rsidR="006B058F" w:rsidRPr="006B058F" w:rsidRDefault="006B058F" w:rsidP="006B058F">
            <w:pPr>
              <w:spacing w:after="0" w:line="240" w:lineRule="auto"/>
              <w:ind w:firstLine="567"/>
              <w:jc w:val="both"/>
            </w:pPr>
            <w:r w:rsidRPr="006B058F">
              <w:t>- для трехэтажного – 2 м., при условии, что расстояние до расположенного на соседнем земельном участке жилого дома не менее 5 м.</w:t>
            </w:r>
          </w:p>
          <w:p w14:paraId="546FC660" w14:textId="77777777" w:rsidR="006B058F" w:rsidRPr="006B058F" w:rsidRDefault="006B058F" w:rsidP="006B058F">
            <w:pPr>
              <w:spacing w:after="0" w:line="240" w:lineRule="auto"/>
              <w:ind w:firstLine="567"/>
              <w:jc w:val="both"/>
            </w:pPr>
            <w:r w:rsidRPr="006B058F">
              <w:t>Минимальный отступ строений от красной линии улиц не менее чем на - 5 м, от красной линии проездов не менее чем на 3 м.</w:t>
            </w:r>
          </w:p>
          <w:p w14:paraId="5F1A216C" w14:textId="77777777" w:rsidR="006B058F" w:rsidRPr="006B058F" w:rsidRDefault="006B058F" w:rsidP="006B058F">
            <w:pPr>
              <w:spacing w:after="0" w:line="240" w:lineRule="auto"/>
              <w:ind w:firstLine="567"/>
              <w:jc w:val="both"/>
            </w:pPr>
            <w:r w:rsidRPr="006B058F">
              <w:t>Максимальное количество этажей для гаражей и подсобных сооружений (хозяйственных построек) – до 2 этажей.</w:t>
            </w:r>
          </w:p>
          <w:p w14:paraId="08811031" w14:textId="77777777" w:rsidR="006B058F" w:rsidRPr="006B058F" w:rsidRDefault="006B058F" w:rsidP="006B058F">
            <w:pPr>
              <w:spacing w:after="0" w:line="240" w:lineRule="auto"/>
              <w:ind w:firstLine="567"/>
              <w:jc w:val="both"/>
            </w:pPr>
            <w:r w:rsidRPr="006B058F">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6B058F" w14:paraId="6D806D7C" w14:textId="77777777" w:rsidTr="006B058F">
        <w:trPr>
          <w:trHeight w:val="2208"/>
        </w:trPr>
        <w:tc>
          <w:tcPr>
            <w:tcW w:w="3545" w:type="dxa"/>
            <w:shd w:val="clear" w:color="auto" w:fill="FFFFFF"/>
          </w:tcPr>
          <w:p w14:paraId="52ED3008" w14:textId="77777777" w:rsidR="006B058F" w:rsidRPr="006B058F" w:rsidRDefault="006B058F" w:rsidP="006B058F">
            <w:pPr>
              <w:spacing w:after="0" w:line="240" w:lineRule="auto"/>
              <w:ind w:firstLine="567"/>
              <w:jc w:val="both"/>
            </w:pPr>
            <w:r w:rsidRPr="006B058F">
              <w:t>[9.3] - Историко-культурная деятельность</w:t>
            </w:r>
          </w:p>
          <w:p w14:paraId="70587D58" w14:textId="77777777" w:rsidR="006B058F" w:rsidRPr="006B058F" w:rsidRDefault="006B058F" w:rsidP="006B058F">
            <w:pPr>
              <w:spacing w:after="0" w:line="240" w:lineRule="auto"/>
              <w:ind w:firstLine="567"/>
              <w:jc w:val="both"/>
            </w:pPr>
          </w:p>
          <w:p w14:paraId="0DCD7C07" w14:textId="77777777" w:rsidR="006B058F" w:rsidRPr="006B058F" w:rsidRDefault="006B058F" w:rsidP="006B058F">
            <w:pPr>
              <w:spacing w:after="0" w:line="240" w:lineRule="auto"/>
              <w:ind w:firstLine="567"/>
              <w:jc w:val="both"/>
            </w:pPr>
          </w:p>
        </w:tc>
        <w:tc>
          <w:tcPr>
            <w:tcW w:w="5670" w:type="dxa"/>
            <w:shd w:val="clear" w:color="auto" w:fill="FFFFFF"/>
          </w:tcPr>
          <w:p w14:paraId="1F1BD11E" w14:textId="77777777" w:rsidR="006B058F" w:rsidRPr="006B058F" w:rsidRDefault="006B058F" w:rsidP="006B058F">
            <w:pPr>
              <w:spacing w:after="0" w:line="240" w:lineRule="auto"/>
              <w:ind w:firstLine="567"/>
              <w:jc w:val="both"/>
            </w:pPr>
            <w:r w:rsidRPr="006B058F">
              <w:t>Сохранение и изучение объектов культурного наследия народов Российской Федерации (памятников истории и культуры), в том числе:</w:t>
            </w:r>
          </w:p>
          <w:p w14:paraId="093224B3" w14:textId="77777777" w:rsidR="006B058F" w:rsidRPr="006B058F" w:rsidRDefault="006B058F" w:rsidP="006B058F">
            <w:pPr>
              <w:spacing w:after="0" w:line="240" w:lineRule="auto"/>
              <w:ind w:firstLine="567"/>
              <w:jc w:val="both"/>
            </w:pPr>
            <w:r w:rsidRPr="006B058F">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shd w:val="clear" w:color="auto" w:fill="FFFFFF"/>
          </w:tcPr>
          <w:p w14:paraId="63B68E5D" w14:textId="77777777" w:rsidR="006B058F" w:rsidRPr="006B058F" w:rsidRDefault="006B058F" w:rsidP="006B058F">
            <w:pPr>
              <w:spacing w:after="0" w:line="240" w:lineRule="auto"/>
              <w:ind w:firstLine="567"/>
              <w:jc w:val="both"/>
            </w:pPr>
            <w:r w:rsidRPr="006B058F">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6B058F" w14:paraId="4CE24A5C" w14:textId="77777777" w:rsidTr="006B058F">
        <w:trPr>
          <w:trHeight w:val="2208"/>
        </w:trPr>
        <w:tc>
          <w:tcPr>
            <w:tcW w:w="3545" w:type="dxa"/>
            <w:shd w:val="clear" w:color="auto" w:fill="FFFFFF"/>
          </w:tcPr>
          <w:p w14:paraId="72F516DE" w14:textId="77777777" w:rsidR="006B058F" w:rsidRPr="006B058F" w:rsidRDefault="006B058F" w:rsidP="006B058F">
            <w:pPr>
              <w:spacing w:after="0" w:line="240" w:lineRule="auto"/>
              <w:ind w:firstLine="567"/>
              <w:jc w:val="both"/>
            </w:pPr>
            <w:r w:rsidRPr="006B058F">
              <w:t>[12.0.1] – Улично-дорожная сеть</w:t>
            </w:r>
          </w:p>
        </w:tc>
        <w:tc>
          <w:tcPr>
            <w:tcW w:w="5670" w:type="dxa"/>
            <w:shd w:val="clear" w:color="auto" w:fill="FFFFFF"/>
          </w:tcPr>
          <w:p w14:paraId="3F7B4759" w14:textId="77777777" w:rsidR="006B058F" w:rsidRPr="006B058F" w:rsidRDefault="006B058F" w:rsidP="006B058F">
            <w:pPr>
              <w:spacing w:after="0" w:line="240" w:lineRule="auto"/>
              <w:ind w:firstLine="567"/>
              <w:jc w:val="both"/>
            </w:pPr>
            <w:r w:rsidRPr="006B058F">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76CEF2E" w14:textId="77777777" w:rsidR="006B058F" w:rsidRPr="006B058F" w:rsidRDefault="006B058F" w:rsidP="006B058F">
            <w:pPr>
              <w:spacing w:after="0" w:line="240" w:lineRule="auto"/>
              <w:ind w:firstLine="567"/>
              <w:jc w:val="both"/>
            </w:pPr>
            <w:r w:rsidRPr="006B058F">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shd w:val="clear" w:color="auto" w:fill="FFFFFF"/>
            <w:vAlign w:val="center"/>
          </w:tcPr>
          <w:p w14:paraId="2920AD5A" w14:textId="77777777" w:rsidR="006B058F" w:rsidRPr="006B058F" w:rsidRDefault="006B058F" w:rsidP="006B058F">
            <w:pPr>
              <w:spacing w:after="0" w:line="240" w:lineRule="auto"/>
              <w:ind w:firstLine="567"/>
              <w:jc w:val="both"/>
            </w:pPr>
            <w:r w:rsidRPr="006B058F">
              <w:t>минимальная/максимальная площадь земельных участков не устанавливается;</w:t>
            </w:r>
          </w:p>
          <w:p w14:paraId="65A71010" w14:textId="77777777" w:rsidR="006B058F" w:rsidRPr="006B058F" w:rsidRDefault="006B058F" w:rsidP="006B058F">
            <w:pPr>
              <w:spacing w:after="0" w:line="240" w:lineRule="auto"/>
              <w:ind w:firstLine="567"/>
              <w:jc w:val="both"/>
            </w:pPr>
            <w:r w:rsidRPr="006B058F">
              <w:t>регламенты не распространяются;</w:t>
            </w:r>
          </w:p>
          <w:p w14:paraId="552022C2" w14:textId="77777777" w:rsidR="006B058F" w:rsidRPr="006B058F" w:rsidRDefault="006B058F" w:rsidP="006B058F">
            <w:pPr>
              <w:spacing w:after="0" w:line="240" w:lineRule="auto"/>
              <w:ind w:firstLine="567"/>
              <w:jc w:val="both"/>
            </w:pPr>
            <w:r w:rsidRPr="006B058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6B058F" w14:paraId="5FE7BBC0" w14:textId="77777777" w:rsidTr="006B058F">
        <w:trPr>
          <w:trHeight w:val="2208"/>
        </w:trPr>
        <w:tc>
          <w:tcPr>
            <w:tcW w:w="3545" w:type="dxa"/>
            <w:shd w:val="clear" w:color="auto" w:fill="FFFFFF"/>
          </w:tcPr>
          <w:p w14:paraId="204B9C1E" w14:textId="77777777" w:rsidR="006B058F" w:rsidRPr="006B058F" w:rsidRDefault="006B058F" w:rsidP="006B058F">
            <w:pPr>
              <w:spacing w:after="0" w:line="240" w:lineRule="auto"/>
              <w:ind w:firstLine="567"/>
              <w:jc w:val="both"/>
            </w:pPr>
            <w:r w:rsidRPr="006B058F">
              <w:t>[12.0.2] – Благоустройство территории</w:t>
            </w:r>
          </w:p>
        </w:tc>
        <w:tc>
          <w:tcPr>
            <w:tcW w:w="5670" w:type="dxa"/>
            <w:shd w:val="clear" w:color="auto" w:fill="FFFFFF"/>
          </w:tcPr>
          <w:p w14:paraId="0FB0E592" w14:textId="77777777" w:rsidR="006B058F" w:rsidRPr="006B058F" w:rsidRDefault="006B058F" w:rsidP="006B058F">
            <w:pPr>
              <w:spacing w:after="0" w:line="240" w:lineRule="auto"/>
              <w:ind w:firstLine="567"/>
              <w:jc w:val="both"/>
            </w:pPr>
            <w:r w:rsidRPr="006B058F">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shd w:val="clear" w:color="auto" w:fill="FFFFFF"/>
            <w:vAlign w:val="center"/>
          </w:tcPr>
          <w:p w14:paraId="1063CE23" w14:textId="77777777" w:rsidR="006B058F" w:rsidRPr="006B058F" w:rsidRDefault="006B058F" w:rsidP="006B058F">
            <w:pPr>
              <w:spacing w:after="0" w:line="240" w:lineRule="auto"/>
              <w:ind w:firstLine="567"/>
              <w:jc w:val="both"/>
            </w:pPr>
          </w:p>
        </w:tc>
      </w:tr>
    </w:tbl>
    <w:p w14:paraId="581AA6F1" w14:textId="77777777" w:rsidR="006B058F" w:rsidRPr="006B058F" w:rsidRDefault="006B058F" w:rsidP="006B058F">
      <w:pPr>
        <w:spacing w:after="0" w:line="240" w:lineRule="auto"/>
        <w:ind w:firstLine="567"/>
        <w:jc w:val="both"/>
        <w:rPr>
          <w:b/>
        </w:rPr>
      </w:pPr>
    </w:p>
    <w:p w14:paraId="11833E80" w14:textId="77777777" w:rsidR="006B058F" w:rsidRPr="006B058F" w:rsidRDefault="006B058F" w:rsidP="006B058F">
      <w:pPr>
        <w:spacing w:after="0" w:line="240" w:lineRule="auto"/>
        <w:ind w:firstLine="567"/>
        <w:jc w:val="both"/>
        <w:rPr>
          <w:b/>
        </w:rPr>
      </w:pPr>
      <w:r w:rsidRPr="006B058F">
        <w:rPr>
          <w:b/>
        </w:rPr>
        <w:br w:type="page"/>
      </w:r>
    </w:p>
    <w:p w14:paraId="73016AE5" w14:textId="77777777" w:rsidR="006B058F" w:rsidRPr="006B058F" w:rsidRDefault="006B058F" w:rsidP="006B058F">
      <w:pPr>
        <w:spacing w:after="0" w:line="240" w:lineRule="auto"/>
        <w:ind w:firstLine="567"/>
        <w:jc w:val="both"/>
        <w:rPr>
          <w:b/>
          <w:i/>
          <w:iCs/>
        </w:rPr>
      </w:pPr>
      <w:r w:rsidRPr="006B058F">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6B058F" w14:paraId="72570114" w14:textId="77777777" w:rsidTr="006B058F">
        <w:trPr>
          <w:trHeight w:val="20"/>
        </w:trPr>
        <w:tc>
          <w:tcPr>
            <w:tcW w:w="3545" w:type="dxa"/>
            <w:tcBorders>
              <w:bottom w:val="single" w:sz="4" w:space="0" w:color="auto"/>
            </w:tcBorders>
            <w:vAlign w:val="center"/>
          </w:tcPr>
          <w:p w14:paraId="186ECE74" w14:textId="77777777" w:rsidR="006B058F" w:rsidRPr="006B058F" w:rsidRDefault="006B058F" w:rsidP="006B058F">
            <w:pPr>
              <w:spacing w:after="0" w:line="240" w:lineRule="auto"/>
              <w:ind w:firstLine="567"/>
              <w:jc w:val="both"/>
              <w:rPr>
                <w:b/>
              </w:rPr>
            </w:pPr>
            <w:r w:rsidRPr="006B058F">
              <w:rPr>
                <w:b/>
              </w:rPr>
              <w:t>Виды разрешенного использования земельных участков</w:t>
            </w:r>
          </w:p>
        </w:tc>
        <w:tc>
          <w:tcPr>
            <w:tcW w:w="5670" w:type="dxa"/>
            <w:tcBorders>
              <w:bottom w:val="single" w:sz="4" w:space="0" w:color="auto"/>
            </w:tcBorders>
            <w:vAlign w:val="center"/>
          </w:tcPr>
          <w:p w14:paraId="6DF2E3F9" w14:textId="77777777" w:rsidR="006B058F" w:rsidRPr="006B058F" w:rsidRDefault="006B058F" w:rsidP="006B058F">
            <w:pPr>
              <w:spacing w:after="0" w:line="240" w:lineRule="auto"/>
              <w:ind w:firstLine="567"/>
              <w:jc w:val="both"/>
              <w:rPr>
                <w:b/>
              </w:rPr>
            </w:pPr>
            <w:r w:rsidRPr="006B058F">
              <w:rPr>
                <w:b/>
              </w:rPr>
              <w:t>Описание вида разрешенного использования земельного участка</w:t>
            </w:r>
          </w:p>
        </w:tc>
        <w:tc>
          <w:tcPr>
            <w:tcW w:w="6260" w:type="dxa"/>
            <w:tcBorders>
              <w:bottom w:val="single" w:sz="4" w:space="0" w:color="auto"/>
            </w:tcBorders>
            <w:vAlign w:val="center"/>
          </w:tcPr>
          <w:p w14:paraId="1A20AB44" w14:textId="77777777" w:rsidR="006B058F" w:rsidRPr="006B058F" w:rsidRDefault="006B058F" w:rsidP="006B058F">
            <w:pPr>
              <w:spacing w:after="0" w:line="240" w:lineRule="auto"/>
              <w:ind w:firstLine="567"/>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72E5C074" w14:textId="77777777" w:rsidTr="006B058F">
        <w:trPr>
          <w:trHeight w:val="20"/>
        </w:trPr>
        <w:tc>
          <w:tcPr>
            <w:tcW w:w="3545" w:type="dxa"/>
            <w:tcBorders>
              <w:bottom w:val="single" w:sz="4" w:space="0" w:color="auto"/>
            </w:tcBorders>
          </w:tcPr>
          <w:p w14:paraId="0ED15102" w14:textId="77777777" w:rsidR="006B058F" w:rsidRPr="006B058F" w:rsidRDefault="006B058F" w:rsidP="006B058F">
            <w:pPr>
              <w:spacing w:after="0" w:line="240" w:lineRule="auto"/>
              <w:ind w:firstLine="567"/>
              <w:jc w:val="both"/>
            </w:pPr>
            <w:r w:rsidRPr="006B058F">
              <w:t>[2.1.1] - Малоэтажная многоквартирная жилая застройка</w:t>
            </w:r>
          </w:p>
        </w:tc>
        <w:tc>
          <w:tcPr>
            <w:tcW w:w="5670" w:type="dxa"/>
            <w:tcBorders>
              <w:bottom w:val="single" w:sz="4" w:space="0" w:color="auto"/>
            </w:tcBorders>
          </w:tcPr>
          <w:p w14:paraId="0F1D6D35" w14:textId="77777777" w:rsidR="006B058F" w:rsidRPr="006B058F" w:rsidRDefault="006B058F" w:rsidP="006B058F">
            <w:pPr>
              <w:spacing w:after="0" w:line="240" w:lineRule="auto"/>
              <w:ind w:firstLine="567"/>
              <w:jc w:val="both"/>
            </w:pPr>
            <w:r w:rsidRPr="006B058F">
              <w:t>Размещение малоэтажных многоквартирных домов (многоквартирные дома высотой до 4 этажей, включая мансардный);</w:t>
            </w:r>
          </w:p>
          <w:p w14:paraId="76F3358F" w14:textId="77777777" w:rsidR="006B058F" w:rsidRPr="006B058F" w:rsidRDefault="006B058F" w:rsidP="006B058F">
            <w:pPr>
              <w:spacing w:after="0" w:line="240" w:lineRule="auto"/>
              <w:ind w:firstLine="567"/>
              <w:jc w:val="both"/>
            </w:pPr>
            <w:r w:rsidRPr="006B058F">
              <w:t>обустройство спортивных и детских площадок, площадок для отдыха;</w:t>
            </w:r>
          </w:p>
          <w:p w14:paraId="6B5AAEB3" w14:textId="77777777" w:rsidR="006B058F" w:rsidRPr="006B058F" w:rsidRDefault="006B058F" w:rsidP="006B058F">
            <w:pPr>
              <w:spacing w:after="0" w:line="240" w:lineRule="auto"/>
              <w:ind w:firstLine="567"/>
              <w:jc w:val="both"/>
            </w:pPr>
            <w:r w:rsidRPr="006B058F">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10ECFDB2" w14:textId="77777777" w:rsidR="006B058F" w:rsidRPr="006B058F" w:rsidRDefault="006B058F" w:rsidP="006B058F">
            <w:pPr>
              <w:spacing w:after="0" w:line="240" w:lineRule="auto"/>
              <w:ind w:firstLine="567"/>
              <w:jc w:val="both"/>
            </w:pPr>
            <w:r w:rsidRPr="006B058F">
              <w:t>- минимальная/максимальная площадь земельных участков – 400/10000 кв. м;</w:t>
            </w:r>
          </w:p>
          <w:p w14:paraId="6ECD4218" w14:textId="77777777" w:rsidR="006B058F" w:rsidRPr="006B058F" w:rsidRDefault="006B058F" w:rsidP="006B058F">
            <w:pPr>
              <w:spacing w:after="0" w:line="240" w:lineRule="auto"/>
              <w:ind w:firstLine="567"/>
              <w:jc w:val="both"/>
            </w:pPr>
            <w:r w:rsidRPr="006B058F">
              <w:t>- предельный коэффициент плотности жилой застройки – 0,5;</w:t>
            </w:r>
          </w:p>
          <w:p w14:paraId="536D87E8" w14:textId="77777777" w:rsidR="006B058F" w:rsidRPr="006B058F" w:rsidRDefault="006B058F" w:rsidP="006B058F">
            <w:pPr>
              <w:spacing w:after="0" w:line="240" w:lineRule="auto"/>
              <w:ind w:firstLine="567"/>
              <w:jc w:val="both"/>
            </w:pPr>
            <w:r w:rsidRPr="006B058F">
              <w:t xml:space="preserve"> - максимальное количество этажей – не более 4 этажей (включая мансардный этаж);</w:t>
            </w:r>
          </w:p>
          <w:p w14:paraId="2C03AC6B" w14:textId="77777777" w:rsidR="006B058F" w:rsidRPr="006B058F" w:rsidRDefault="006B058F" w:rsidP="006B058F">
            <w:pPr>
              <w:spacing w:after="0" w:line="240" w:lineRule="auto"/>
              <w:ind w:firstLine="567"/>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23FA563F" w14:textId="77777777" w:rsidR="006B058F" w:rsidRPr="006B058F" w:rsidRDefault="006B058F" w:rsidP="006B058F">
            <w:pPr>
              <w:spacing w:after="0" w:line="240" w:lineRule="auto"/>
              <w:ind w:firstLine="567"/>
              <w:jc w:val="both"/>
            </w:pPr>
            <w:r w:rsidRPr="006B058F">
              <w:t xml:space="preserve">- минимальная ширина земельных участков вдоль фронта улицы (проезда) – 12 м; </w:t>
            </w:r>
          </w:p>
          <w:p w14:paraId="55CB6C67" w14:textId="77777777" w:rsidR="006B058F" w:rsidRPr="006B058F" w:rsidRDefault="006B058F" w:rsidP="006B058F">
            <w:pPr>
              <w:spacing w:after="0" w:line="240" w:lineRule="auto"/>
              <w:ind w:firstLine="567"/>
              <w:jc w:val="both"/>
            </w:pPr>
            <w:r w:rsidRPr="006B058F">
              <w:t>- минимальные отступы от границ земельных участков - 3 м;</w:t>
            </w:r>
          </w:p>
          <w:p w14:paraId="780A8A20" w14:textId="77777777" w:rsidR="006B058F" w:rsidRPr="006B058F" w:rsidRDefault="006B058F" w:rsidP="006B058F">
            <w:pPr>
              <w:spacing w:after="0" w:line="240" w:lineRule="auto"/>
              <w:ind w:firstLine="567"/>
              <w:jc w:val="both"/>
            </w:pPr>
            <w:r w:rsidRPr="006B058F">
              <w:t>- минимальный отступ строений от красной линии улиц не менее чем на - 5 м, от красной линии проездов не менее чем на 3 м;</w:t>
            </w:r>
          </w:p>
          <w:p w14:paraId="4761DE3E" w14:textId="77777777" w:rsidR="006B058F" w:rsidRPr="006B058F" w:rsidRDefault="006B058F" w:rsidP="006B058F">
            <w:pPr>
              <w:spacing w:after="0" w:line="240" w:lineRule="auto"/>
              <w:ind w:firstLine="567"/>
              <w:jc w:val="both"/>
            </w:pPr>
            <w:r w:rsidRPr="006B058F">
              <w:t>- максимальный процент застройки в границах земельного участка – 40%, процент застройки подземной части не регламентируется;</w:t>
            </w:r>
          </w:p>
          <w:p w14:paraId="1097CAAA" w14:textId="77777777" w:rsidR="006B058F" w:rsidRPr="006B058F" w:rsidRDefault="006B058F" w:rsidP="006B058F">
            <w:pPr>
              <w:spacing w:after="0" w:line="240" w:lineRule="auto"/>
              <w:ind w:firstLine="567"/>
              <w:jc w:val="both"/>
            </w:pPr>
            <w:r w:rsidRPr="006B058F">
              <w:t>Минимальный процент озеленения 15% от площади земельного участка.</w:t>
            </w:r>
          </w:p>
          <w:p w14:paraId="2A46A2F1" w14:textId="77777777" w:rsidR="006B058F" w:rsidRPr="006B058F" w:rsidRDefault="006B058F" w:rsidP="006B058F">
            <w:pPr>
              <w:spacing w:after="0" w:line="240" w:lineRule="auto"/>
              <w:ind w:firstLine="567"/>
              <w:jc w:val="both"/>
            </w:pPr>
            <w:r w:rsidRPr="006B058F">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6B058F" w14:paraId="0FA86D47" w14:textId="77777777" w:rsidTr="006B058F">
        <w:trPr>
          <w:trHeight w:val="20"/>
        </w:trPr>
        <w:tc>
          <w:tcPr>
            <w:tcW w:w="3545" w:type="dxa"/>
            <w:tcBorders>
              <w:bottom w:val="single" w:sz="4" w:space="0" w:color="auto"/>
            </w:tcBorders>
          </w:tcPr>
          <w:p w14:paraId="7315183A" w14:textId="77777777" w:rsidR="006B058F" w:rsidRPr="006B058F" w:rsidRDefault="006B058F" w:rsidP="006B058F">
            <w:pPr>
              <w:spacing w:after="0" w:line="240" w:lineRule="auto"/>
              <w:ind w:firstLine="567"/>
              <w:jc w:val="both"/>
            </w:pPr>
            <w:r w:rsidRPr="006B058F">
              <w:t>[2.3] - Блокированная жилая застройка</w:t>
            </w:r>
          </w:p>
        </w:tc>
        <w:tc>
          <w:tcPr>
            <w:tcW w:w="5670" w:type="dxa"/>
            <w:tcBorders>
              <w:bottom w:val="single" w:sz="4" w:space="0" w:color="auto"/>
            </w:tcBorders>
          </w:tcPr>
          <w:p w14:paraId="0B4F4D1A" w14:textId="77777777" w:rsidR="006B058F" w:rsidRPr="006B058F" w:rsidRDefault="006B058F" w:rsidP="006B058F">
            <w:pPr>
              <w:spacing w:after="0" w:line="240" w:lineRule="auto"/>
              <w:ind w:firstLine="567"/>
              <w:jc w:val="both"/>
            </w:pPr>
            <w:r w:rsidRPr="006B058F">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0" w:type="dxa"/>
            <w:tcBorders>
              <w:bottom w:val="single" w:sz="4" w:space="0" w:color="auto"/>
            </w:tcBorders>
          </w:tcPr>
          <w:p w14:paraId="7C4DA4CD" w14:textId="77777777" w:rsidR="006B058F" w:rsidRPr="006B058F" w:rsidRDefault="006B058F" w:rsidP="006B058F">
            <w:pPr>
              <w:spacing w:after="0" w:line="240" w:lineRule="auto"/>
              <w:ind w:firstLine="567"/>
              <w:jc w:val="both"/>
            </w:pPr>
            <w:r w:rsidRPr="006B058F">
              <w:t xml:space="preserve">- минимальная/максимальная площадь земельных участков   </w:t>
            </w:r>
            <w:r w:rsidRPr="006B058F">
              <w:rPr>
                <w:bCs/>
              </w:rPr>
              <w:t>- 100/8000</w:t>
            </w:r>
            <w:r w:rsidRPr="006B058F">
              <w:t xml:space="preserve"> кв. м;</w:t>
            </w:r>
          </w:p>
          <w:p w14:paraId="49B83BD1" w14:textId="77777777" w:rsidR="006B058F" w:rsidRPr="006B058F" w:rsidRDefault="006B058F" w:rsidP="006B058F">
            <w:pPr>
              <w:spacing w:after="0" w:line="240" w:lineRule="auto"/>
              <w:ind w:firstLine="567"/>
              <w:jc w:val="both"/>
            </w:pPr>
            <w:r w:rsidRPr="006B058F">
              <w:t xml:space="preserve">минимальная/максимальная площадь приквартирного участка блокированного жилого дома – </w:t>
            </w:r>
            <w:r w:rsidRPr="006B058F">
              <w:rPr>
                <w:bCs/>
              </w:rPr>
              <w:t>100/800</w:t>
            </w:r>
            <w:r w:rsidRPr="006B058F">
              <w:t xml:space="preserve"> кв. м из расчета </w:t>
            </w:r>
            <w:r w:rsidRPr="006B058F">
              <w:rPr>
                <w:bCs/>
              </w:rPr>
              <w:t>на 1 блок</w:t>
            </w:r>
            <w:r w:rsidRPr="006B058F">
              <w:t>;</w:t>
            </w:r>
          </w:p>
          <w:p w14:paraId="3BDB97C5" w14:textId="77777777" w:rsidR="006B058F" w:rsidRPr="006B058F" w:rsidRDefault="006B058F" w:rsidP="006B058F">
            <w:pPr>
              <w:spacing w:after="0" w:line="240" w:lineRule="auto"/>
              <w:ind w:firstLine="567"/>
              <w:jc w:val="both"/>
              <w:rPr>
                <w:bCs/>
              </w:rPr>
            </w:pPr>
            <w:r w:rsidRPr="006B058F">
              <w:t xml:space="preserve">- предельный коэффициент плотности жилой застройки </w:t>
            </w:r>
            <w:r w:rsidRPr="006B058F">
              <w:rPr>
                <w:bCs/>
              </w:rPr>
              <w:t>– 0,7;</w:t>
            </w:r>
          </w:p>
          <w:p w14:paraId="725A280C" w14:textId="77777777" w:rsidR="006B058F" w:rsidRPr="006B058F" w:rsidRDefault="006B058F" w:rsidP="006B058F">
            <w:pPr>
              <w:spacing w:after="0" w:line="240" w:lineRule="auto"/>
              <w:ind w:firstLine="567"/>
              <w:jc w:val="both"/>
            </w:pPr>
            <w:r w:rsidRPr="006B058F">
              <w:t xml:space="preserve">- минимальная ширина земельных участков вдоль фронта улицы (проезда) – 6 м; </w:t>
            </w:r>
          </w:p>
          <w:p w14:paraId="07BF3924" w14:textId="77777777" w:rsidR="006B058F" w:rsidRPr="006B058F" w:rsidRDefault="006B058F" w:rsidP="006B058F">
            <w:pPr>
              <w:spacing w:after="0" w:line="240" w:lineRule="auto"/>
              <w:ind w:firstLine="567"/>
              <w:jc w:val="both"/>
            </w:pPr>
            <w:r w:rsidRPr="006B058F">
              <w:t>-максимальное количество этажей объектов капитального строительства – 3 этажа (включая мансардный этаж);</w:t>
            </w:r>
          </w:p>
          <w:p w14:paraId="4DFFD964" w14:textId="77777777" w:rsidR="006B058F" w:rsidRPr="006B058F" w:rsidRDefault="006B058F" w:rsidP="006B058F">
            <w:pPr>
              <w:spacing w:after="0" w:line="240" w:lineRule="auto"/>
              <w:ind w:firstLine="567"/>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6B43BDD2" w14:textId="77777777" w:rsidR="006B058F" w:rsidRPr="006B058F" w:rsidRDefault="006B058F" w:rsidP="006B058F">
            <w:pPr>
              <w:spacing w:after="0" w:line="240" w:lineRule="auto"/>
              <w:ind w:firstLine="567"/>
              <w:jc w:val="both"/>
            </w:pPr>
            <w:r w:rsidRPr="006B058F">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20D62218" w14:textId="450E5FB3" w:rsidR="006B058F" w:rsidRPr="006B058F" w:rsidRDefault="006B058F" w:rsidP="006B058F">
            <w:pPr>
              <w:spacing w:after="0" w:line="240" w:lineRule="auto"/>
              <w:ind w:firstLine="567"/>
              <w:jc w:val="both"/>
            </w:pPr>
            <w:r w:rsidRPr="006B058F">
              <w:t>Минимальные отступы от границы смежного земельного участка до:</w:t>
            </w:r>
            <w:r w:rsidRPr="006B058F">
              <w:br/>
              <w:t>- хозяйственных построек- 1 м.</w:t>
            </w:r>
          </w:p>
          <w:p w14:paraId="51E6AF7C" w14:textId="77777777" w:rsidR="006B058F" w:rsidRPr="006B058F" w:rsidRDefault="006B058F" w:rsidP="006B058F">
            <w:pPr>
              <w:spacing w:after="0" w:line="240" w:lineRule="auto"/>
              <w:ind w:firstLine="567"/>
              <w:jc w:val="both"/>
            </w:pPr>
            <w:r w:rsidRPr="006B058F">
              <w:t>Минимальный отступ строений от красной линии улиц не менее чем на - 5 м, от красной линии проездов не менее чем на 3 м.</w:t>
            </w:r>
          </w:p>
          <w:p w14:paraId="19E70DCD" w14:textId="77777777" w:rsidR="006B058F" w:rsidRPr="006B058F" w:rsidRDefault="006B058F" w:rsidP="006B058F">
            <w:pPr>
              <w:spacing w:after="0" w:line="240" w:lineRule="auto"/>
              <w:ind w:firstLine="567"/>
              <w:jc w:val="both"/>
            </w:pPr>
            <w:r w:rsidRPr="006B058F">
              <w:t xml:space="preserve">Максимальный процент застройки в границах земельного участка – 40%, </w:t>
            </w:r>
            <w:r w:rsidRPr="006B058F">
              <w:rPr>
                <w:bCs/>
              </w:rPr>
              <w:t>процент застройки</w:t>
            </w:r>
            <w:r w:rsidRPr="006B058F">
              <w:t xml:space="preserve"> подземной части не регламентируется;</w:t>
            </w:r>
          </w:p>
          <w:p w14:paraId="50093E93" w14:textId="77777777" w:rsidR="006B058F" w:rsidRPr="006B058F" w:rsidRDefault="006B058F" w:rsidP="006B058F">
            <w:pPr>
              <w:spacing w:after="0" w:line="240" w:lineRule="auto"/>
              <w:ind w:firstLine="567"/>
              <w:jc w:val="both"/>
            </w:pPr>
            <w:r w:rsidRPr="006B058F">
              <w:t>Максимальное количество этажей для гаражей и подсобных сооружений (хозяйственных построек) - до 2 этажей.</w:t>
            </w:r>
          </w:p>
          <w:p w14:paraId="0DB263B9" w14:textId="77777777" w:rsidR="006B058F" w:rsidRPr="006B058F" w:rsidRDefault="006B058F" w:rsidP="006B058F">
            <w:pPr>
              <w:spacing w:after="0" w:line="240" w:lineRule="auto"/>
              <w:ind w:firstLine="567"/>
              <w:jc w:val="both"/>
            </w:pPr>
            <w:r w:rsidRPr="006B058F">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6B058F" w14:paraId="2CACB4A2" w14:textId="77777777" w:rsidTr="006B058F">
        <w:trPr>
          <w:trHeight w:val="20"/>
        </w:trPr>
        <w:tc>
          <w:tcPr>
            <w:tcW w:w="3545" w:type="dxa"/>
          </w:tcPr>
          <w:p w14:paraId="4B74F1B1" w14:textId="77777777" w:rsidR="006B058F" w:rsidRPr="006B058F" w:rsidRDefault="006B058F" w:rsidP="006B058F">
            <w:pPr>
              <w:spacing w:after="0" w:line="240" w:lineRule="auto"/>
              <w:ind w:firstLine="567"/>
              <w:jc w:val="both"/>
            </w:pPr>
            <w:r w:rsidRPr="006B058F">
              <w:t>[3.1.1] - Предоставление коммунальных услуг</w:t>
            </w:r>
          </w:p>
          <w:p w14:paraId="6068F648" w14:textId="77777777" w:rsidR="006B058F" w:rsidRPr="006B058F" w:rsidRDefault="006B058F" w:rsidP="006B058F">
            <w:pPr>
              <w:spacing w:after="0" w:line="240" w:lineRule="auto"/>
              <w:ind w:firstLine="567"/>
              <w:jc w:val="both"/>
            </w:pPr>
          </w:p>
        </w:tc>
        <w:tc>
          <w:tcPr>
            <w:tcW w:w="5670" w:type="dxa"/>
          </w:tcPr>
          <w:p w14:paraId="35BCFFF9" w14:textId="77777777" w:rsidR="006B058F" w:rsidRPr="006B058F" w:rsidRDefault="006B058F" w:rsidP="006B058F">
            <w:pPr>
              <w:spacing w:after="0" w:line="240" w:lineRule="auto"/>
              <w:ind w:firstLine="567"/>
              <w:jc w:val="both"/>
            </w:pPr>
            <w:r w:rsidRPr="006B058F">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2EB4C8CD" w14:textId="77777777" w:rsidR="006B058F" w:rsidRPr="006B058F" w:rsidRDefault="006B058F" w:rsidP="006B058F">
            <w:pPr>
              <w:spacing w:after="0" w:line="240" w:lineRule="auto"/>
              <w:ind w:firstLine="567"/>
              <w:jc w:val="both"/>
            </w:pPr>
            <w:r w:rsidRPr="006B058F">
              <w:t>минимальная/максимальная площадь земельных участков - 10 кв. м/</w:t>
            </w:r>
            <w:r w:rsidRPr="006B058F">
              <w:rPr>
                <w:b/>
                <w:bCs/>
              </w:rPr>
              <w:t xml:space="preserve"> не подлежит установлению</w:t>
            </w:r>
            <w:r w:rsidRPr="006B058F">
              <w:rPr>
                <w:bCs/>
              </w:rPr>
              <w:t>;</w:t>
            </w:r>
            <w:r w:rsidRPr="006B058F">
              <w:t xml:space="preserve"> </w:t>
            </w:r>
          </w:p>
          <w:p w14:paraId="6888360A" w14:textId="77777777" w:rsidR="006B058F" w:rsidRPr="006B058F" w:rsidRDefault="006B058F" w:rsidP="006B058F">
            <w:pPr>
              <w:spacing w:after="0" w:line="240" w:lineRule="auto"/>
              <w:ind w:firstLine="567"/>
              <w:jc w:val="both"/>
            </w:pPr>
            <w:r w:rsidRPr="006B058F">
              <w:t>минимальная ширина земельных участков вдоль фронта улицы (проезда) – 4 м;</w:t>
            </w:r>
          </w:p>
          <w:p w14:paraId="4C8E081B" w14:textId="77777777" w:rsidR="006B058F" w:rsidRPr="006B058F" w:rsidRDefault="006B058F" w:rsidP="006B058F">
            <w:pPr>
              <w:spacing w:after="0" w:line="240" w:lineRule="auto"/>
              <w:ind w:firstLine="567"/>
              <w:jc w:val="both"/>
            </w:pPr>
            <w:r w:rsidRPr="006B058F">
              <w:t xml:space="preserve">минимальные отступы от границ земельных участков </w:t>
            </w:r>
          </w:p>
          <w:p w14:paraId="7FD9D1EA" w14:textId="77777777" w:rsidR="006B058F" w:rsidRPr="006B058F" w:rsidRDefault="006B058F" w:rsidP="006B058F">
            <w:pPr>
              <w:spacing w:after="0" w:line="240" w:lineRule="auto"/>
              <w:ind w:firstLine="567"/>
              <w:jc w:val="both"/>
            </w:pPr>
            <w:r w:rsidRPr="006B058F">
              <w:t>- 1 м;</w:t>
            </w:r>
          </w:p>
          <w:p w14:paraId="6257039A" w14:textId="77777777" w:rsidR="006B058F" w:rsidRPr="006B058F" w:rsidRDefault="006B058F" w:rsidP="006B058F">
            <w:pPr>
              <w:spacing w:after="0" w:line="240" w:lineRule="auto"/>
              <w:ind w:firstLine="567"/>
              <w:jc w:val="both"/>
            </w:pPr>
            <w:r w:rsidRPr="006B058F">
              <w:t xml:space="preserve">максимальное количество надземных этажей зданий – 3 этажа (включая мансардный этаж); </w:t>
            </w:r>
          </w:p>
          <w:p w14:paraId="3F32260E" w14:textId="77777777" w:rsidR="006B058F" w:rsidRPr="006B058F" w:rsidRDefault="006B058F" w:rsidP="006B058F">
            <w:pPr>
              <w:spacing w:after="0" w:line="240" w:lineRule="auto"/>
              <w:ind w:firstLine="567"/>
              <w:jc w:val="both"/>
            </w:pPr>
            <w:r w:rsidRPr="006B058F">
              <w:t>максимальная высота строений, сооружений от уровня земли - 20 м;</w:t>
            </w:r>
          </w:p>
          <w:p w14:paraId="01EAAB46" w14:textId="77777777" w:rsidR="006B058F" w:rsidRPr="006B058F" w:rsidRDefault="006B058F" w:rsidP="006B058F">
            <w:pPr>
              <w:spacing w:after="0" w:line="240" w:lineRule="auto"/>
              <w:ind w:firstLine="567"/>
              <w:jc w:val="both"/>
            </w:pPr>
            <w:r w:rsidRPr="006B058F">
              <w:t>максимальный процент застройки в границах земельного участка – 80%;</w:t>
            </w:r>
          </w:p>
          <w:p w14:paraId="22B95B26" w14:textId="77777777" w:rsidR="006B058F" w:rsidRPr="006B058F" w:rsidRDefault="006B058F" w:rsidP="006B058F">
            <w:pPr>
              <w:spacing w:after="0" w:line="240" w:lineRule="auto"/>
              <w:ind w:firstLine="567"/>
              <w:jc w:val="both"/>
            </w:pPr>
            <w:r w:rsidRPr="006B058F">
              <w:t>Процент застройки подземной части не регламентируется.</w:t>
            </w:r>
          </w:p>
          <w:p w14:paraId="3BEA758F" w14:textId="77777777" w:rsidR="006B058F" w:rsidRPr="006B058F" w:rsidRDefault="006B058F" w:rsidP="006B058F">
            <w:pPr>
              <w:spacing w:after="0" w:line="240" w:lineRule="auto"/>
              <w:ind w:firstLine="567"/>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7E736411" w14:textId="77777777" w:rsidTr="006B058F">
        <w:trPr>
          <w:trHeight w:val="20"/>
        </w:trPr>
        <w:tc>
          <w:tcPr>
            <w:tcW w:w="3545" w:type="dxa"/>
          </w:tcPr>
          <w:p w14:paraId="789A81D7" w14:textId="77777777" w:rsidR="006B058F" w:rsidRPr="006B058F" w:rsidRDefault="006B058F" w:rsidP="006B058F">
            <w:pPr>
              <w:spacing w:after="0" w:line="240" w:lineRule="auto"/>
              <w:ind w:firstLine="567"/>
              <w:jc w:val="both"/>
            </w:pPr>
            <w:r w:rsidRPr="006B058F">
              <w:t>[3.3] - Бытовое обслуживание</w:t>
            </w:r>
          </w:p>
        </w:tc>
        <w:tc>
          <w:tcPr>
            <w:tcW w:w="5670" w:type="dxa"/>
          </w:tcPr>
          <w:p w14:paraId="5A7410E3" w14:textId="77777777" w:rsidR="006B058F" w:rsidRPr="006B058F" w:rsidRDefault="006B058F" w:rsidP="006B058F">
            <w:pPr>
              <w:spacing w:after="0" w:line="240" w:lineRule="auto"/>
              <w:ind w:firstLine="567"/>
              <w:jc w:val="both"/>
            </w:pPr>
            <w:r w:rsidRPr="006B058F">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tcPr>
          <w:p w14:paraId="31B8B101" w14:textId="77777777" w:rsidR="006B058F" w:rsidRPr="006B058F" w:rsidRDefault="006B058F" w:rsidP="006B058F">
            <w:pPr>
              <w:spacing w:after="0" w:line="240" w:lineRule="auto"/>
              <w:ind w:firstLine="567"/>
              <w:jc w:val="both"/>
            </w:pPr>
            <w:r w:rsidRPr="006B058F">
              <w:t>минимальная/максимальная площадь земельных участков – 100/5000 кв. м;</w:t>
            </w:r>
          </w:p>
          <w:p w14:paraId="156B335B" w14:textId="77777777" w:rsidR="006B058F" w:rsidRPr="006B058F" w:rsidRDefault="006B058F" w:rsidP="006B058F">
            <w:pPr>
              <w:spacing w:after="0" w:line="240" w:lineRule="auto"/>
              <w:ind w:firstLine="567"/>
              <w:jc w:val="both"/>
            </w:pPr>
            <w:r w:rsidRPr="006B058F">
              <w:t>минимальная ширина земельных участков вдоль фронта улицы (проезда) – 10 м;</w:t>
            </w:r>
          </w:p>
          <w:p w14:paraId="4C9DE22E" w14:textId="77777777" w:rsidR="006B058F" w:rsidRPr="006B058F" w:rsidRDefault="006B058F" w:rsidP="006B058F">
            <w:pPr>
              <w:spacing w:after="0" w:line="240" w:lineRule="auto"/>
              <w:ind w:firstLine="567"/>
              <w:jc w:val="both"/>
            </w:pPr>
            <w:r w:rsidRPr="006B058F">
              <w:t xml:space="preserve">минимальные отступы от границ земельных участков </w:t>
            </w:r>
          </w:p>
          <w:p w14:paraId="5FFADA6C" w14:textId="77777777" w:rsidR="006B058F" w:rsidRPr="006B058F" w:rsidRDefault="006B058F" w:rsidP="006B058F">
            <w:pPr>
              <w:spacing w:after="0" w:line="240" w:lineRule="auto"/>
              <w:ind w:firstLine="567"/>
              <w:jc w:val="both"/>
            </w:pPr>
            <w:r w:rsidRPr="006B058F">
              <w:t>- 3 м;</w:t>
            </w:r>
          </w:p>
          <w:p w14:paraId="359A47AA" w14:textId="77777777" w:rsidR="006B058F" w:rsidRPr="006B058F" w:rsidRDefault="006B058F" w:rsidP="006B058F">
            <w:pPr>
              <w:spacing w:after="0" w:line="240" w:lineRule="auto"/>
              <w:ind w:firstLine="567"/>
              <w:jc w:val="both"/>
            </w:pPr>
            <w:r w:rsidRPr="006B058F">
              <w:t>максимальное количество надземных этажей зданий – 3 этажа (включая мансардный этаж);</w:t>
            </w:r>
          </w:p>
          <w:p w14:paraId="7ABC03D8" w14:textId="77777777" w:rsidR="006B058F" w:rsidRPr="006B058F" w:rsidRDefault="006B058F" w:rsidP="006B058F">
            <w:pPr>
              <w:spacing w:after="0" w:line="240" w:lineRule="auto"/>
              <w:ind w:firstLine="567"/>
              <w:jc w:val="both"/>
            </w:pPr>
            <w:r w:rsidRPr="006B058F">
              <w:t>- максимальный процент застройки в границах земельного участка – 70%, процент застройки подземной части не регламентируется;</w:t>
            </w:r>
          </w:p>
          <w:p w14:paraId="19EC736D" w14:textId="77777777" w:rsidR="006B058F" w:rsidRPr="006B058F" w:rsidRDefault="006B058F" w:rsidP="006B058F">
            <w:pPr>
              <w:spacing w:after="0" w:line="240" w:lineRule="auto"/>
              <w:ind w:firstLine="567"/>
              <w:jc w:val="both"/>
            </w:pPr>
            <w:r w:rsidRPr="006B058F">
              <w:t>- минимальный процент озеленения - 15% от площади земельного участка.</w:t>
            </w:r>
          </w:p>
          <w:p w14:paraId="1F14DD1D" w14:textId="77777777" w:rsidR="006B058F" w:rsidRPr="006B058F" w:rsidRDefault="006B058F" w:rsidP="006B058F">
            <w:pPr>
              <w:spacing w:after="0" w:line="240" w:lineRule="auto"/>
              <w:ind w:firstLine="567"/>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02A6AB84" w14:textId="77777777" w:rsidTr="006B058F">
        <w:trPr>
          <w:trHeight w:val="20"/>
        </w:trPr>
        <w:tc>
          <w:tcPr>
            <w:tcW w:w="3545" w:type="dxa"/>
          </w:tcPr>
          <w:p w14:paraId="2BD2EBC5" w14:textId="77777777" w:rsidR="006B058F" w:rsidRPr="006B058F" w:rsidRDefault="006B058F" w:rsidP="006B058F">
            <w:pPr>
              <w:spacing w:after="0" w:line="240" w:lineRule="auto"/>
              <w:ind w:firstLine="567"/>
              <w:jc w:val="both"/>
            </w:pPr>
            <w:r w:rsidRPr="006B058F">
              <w:t>[4.1] - Деловое управление</w:t>
            </w:r>
          </w:p>
        </w:tc>
        <w:tc>
          <w:tcPr>
            <w:tcW w:w="5670" w:type="dxa"/>
          </w:tcPr>
          <w:p w14:paraId="55ABA754" w14:textId="77777777" w:rsidR="006B058F" w:rsidRPr="006B058F" w:rsidRDefault="006B058F" w:rsidP="006B058F">
            <w:pPr>
              <w:spacing w:after="0" w:line="240" w:lineRule="auto"/>
              <w:ind w:firstLine="567"/>
              <w:jc w:val="both"/>
            </w:pPr>
            <w:r w:rsidRPr="006B058F">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vMerge w:val="restart"/>
          </w:tcPr>
          <w:p w14:paraId="353F1549" w14:textId="77777777" w:rsidR="006B058F" w:rsidRPr="006B058F" w:rsidRDefault="006B058F" w:rsidP="006B058F">
            <w:pPr>
              <w:spacing w:after="0" w:line="240" w:lineRule="auto"/>
              <w:ind w:firstLine="567"/>
              <w:jc w:val="both"/>
            </w:pPr>
            <w:r w:rsidRPr="006B058F">
              <w:t>минимальная/максимальная площадь земельных участков – 400/5000 кв. м;</w:t>
            </w:r>
          </w:p>
          <w:p w14:paraId="50206E35" w14:textId="77777777" w:rsidR="006B058F" w:rsidRPr="006B058F" w:rsidRDefault="006B058F" w:rsidP="006B058F">
            <w:pPr>
              <w:spacing w:after="0" w:line="240" w:lineRule="auto"/>
              <w:ind w:firstLine="567"/>
              <w:jc w:val="both"/>
            </w:pPr>
            <w:r w:rsidRPr="006B058F">
              <w:t>минимальная ширина земельных участков вдоль фронта улицы (проезда) – 10 м;</w:t>
            </w:r>
          </w:p>
          <w:p w14:paraId="0730B52F" w14:textId="77777777" w:rsidR="006B058F" w:rsidRPr="006B058F" w:rsidRDefault="006B058F" w:rsidP="006B058F">
            <w:pPr>
              <w:spacing w:after="0" w:line="240" w:lineRule="auto"/>
              <w:ind w:firstLine="567"/>
              <w:jc w:val="both"/>
            </w:pPr>
            <w:r w:rsidRPr="006B058F">
              <w:t xml:space="preserve">минимальные отступы от границ земельных участков </w:t>
            </w:r>
          </w:p>
          <w:p w14:paraId="72A37BF3" w14:textId="77777777" w:rsidR="006B058F" w:rsidRPr="006B058F" w:rsidRDefault="006B058F" w:rsidP="006B058F">
            <w:pPr>
              <w:spacing w:after="0" w:line="240" w:lineRule="auto"/>
              <w:ind w:firstLine="567"/>
              <w:jc w:val="both"/>
            </w:pPr>
            <w:r w:rsidRPr="006B058F">
              <w:t>- 3 м;</w:t>
            </w:r>
          </w:p>
          <w:p w14:paraId="04D71C1B" w14:textId="77777777" w:rsidR="006B058F" w:rsidRPr="006B058F" w:rsidRDefault="006B058F" w:rsidP="006B058F">
            <w:pPr>
              <w:spacing w:after="0" w:line="240" w:lineRule="auto"/>
              <w:ind w:firstLine="567"/>
              <w:jc w:val="both"/>
            </w:pPr>
            <w:r w:rsidRPr="006B058F">
              <w:t>максимальное количество надземных этажей зданий – 4 этажа (включая мансардный этаж);</w:t>
            </w:r>
          </w:p>
          <w:p w14:paraId="4B5DF0FB" w14:textId="77777777" w:rsidR="006B058F" w:rsidRPr="006B058F" w:rsidRDefault="006B058F" w:rsidP="006B058F">
            <w:pPr>
              <w:spacing w:after="0" w:line="240" w:lineRule="auto"/>
              <w:ind w:firstLine="567"/>
              <w:jc w:val="both"/>
            </w:pPr>
            <w:r w:rsidRPr="006B058F">
              <w:t xml:space="preserve">максимальный процент застройки в границах земельного участка – 60%; </w:t>
            </w:r>
          </w:p>
          <w:p w14:paraId="6DF2975C" w14:textId="77777777" w:rsidR="006B058F" w:rsidRPr="006B058F" w:rsidRDefault="006B058F" w:rsidP="006B058F">
            <w:pPr>
              <w:spacing w:after="0" w:line="240" w:lineRule="auto"/>
              <w:ind w:firstLine="567"/>
              <w:jc w:val="both"/>
            </w:pPr>
            <w:r w:rsidRPr="006B058F">
              <w:t>- минимальный процент озеленения - 15% от площади земельного участка.</w:t>
            </w:r>
          </w:p>
          <w:p w14:paraId="0EA59DE2" w14:textId="77777777" w:rsidR="006B058F" w:rsidRPr="006B058F" w:rsidRDefault="006B058F" w:rsidP="006B058F">
            <w:pPr>
              <w:spacing w:after="0" w:line="240" w:lineRule="auto"/>
              <w:ind w:firstLine="567"/>
              <w:jc w:val="both"/>
            </w:pPr>
            <w:r w:rsidRPr="006B058F">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6B058F" w14:paraId="2C7AA74B" w14:textId="77777777" w:rsidTr="006B058F">
        <w:trPr>
          <w:trHeight w:val="867"/>
        </w:trPr>
        <w:tc>
          <w:tcPr>
            <w:tcW w:w="3545" w:type="dxa"/>
            <w:tcBorders>
              <w:top w:val="single" w:sz="4" w:space="0" w:color="auto"/>
              <w:right w:val="single" w:sz="4" w:space="0" w:color="auto"/>
            </w:tcBorders>
          </w:tcPr>
          <w:p w14:paraId="4F0E9436" w14:textId="77777777" w:rsidR="006B058F" w:rsidRPr="006B058F" w:rsidRDefault="006B058F" w:rsidP="006B058F">
            <w:pPr>
              <w:spacing w:after="0" w:line="240" w:lineRule="auto"/>
              <w:ind w:firstLine="567"/>
              <w:jc w:val="both"/>
            </w:pPr>
            <w:r w:rsidRPr="006B058F">
              <w:t>[4.6] – Общественное питание</w:t>
            </w:r>
          </w:p>
        </w:tc>
        <w:tc>
          <w:tcPr>
            <w:tcW w:w="5670" w:type="dxa"/>
            <w:tcBorders>
              <w:top w:val="single" w:sz="4" w:space="0" w:color="auto"/>
              <w:left w:val="single" w:sz="4" w:space="0" w:color="auto"/>
            </w:tcBorders>
          </w:tcPr>
          <w:p w14:paraId="7D58AA5E" w14:textId="77777777" w:rsidR="006B058F" w:rsidRPr="006B058F" w:rsidRDefault="006B058F" w:rsidP="006B058F">
            <w:pPr>
              <w:spacing w:after="0" w:line="240" w:lineRule="auto"/>
              <w:ind w:firstLine="567"/>
              <w:jc w:val="both"/>
            </w:pPr>
            <w:r w:rsidRPr="006B058F">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vMerge/>
          </w:tcPr>
          <w:p w14:paraId="4D8CC552" w14:textId="77777777" w:rsidR="006B058F" w:rsidRPr="006B058F" w:rsidRDefault="006B058F" w:rsidP="006B058F">
            <w:pPr>
              <w:spacing w:after="0" w:line="240" w:lineRule="auto"/>
              <w:ind w:firstLine="567"/>
              <w:jc w:val="both"/>
            </w:pPr>
          </w:p>
        </w:tc>
      </w:tr>
      <w:tr w:rsidR="006B058F" w:rsidRPr="006B058F" w14:paraId="5FBB8F90" w14:textId="77777777" w:rsidTr="006B058F">
        <w:trPr>
          <w:trHeight w:val="20"/>
        </w:trPr>
        <w:tc>
          <w:tcPr>
            <w:tcW w:w="3545" w:type="dxa"/>
            <w:tcBorders>
              <w:top w:val="single" w:sz="4" w:space="0" w:color="auto"/>
              <w:bottom w:val="single" w:sz="4" w:space="0" w:color="auto"/>
            </w:tcBorders>
          </w:tcPr>
          <w:p w14:paraId="7870AD2D" w14:textId="77777777" w:rsidR="006B058F" w:rsidRPr="006B058F" w:rsidRDefault="006B058F" w:rsidP="006B058F">
            <w:pPr>
              <w:spacing w:after="0" w:line="240" w:lineRule="auto"/>
              <w:ind w:firstLine="567"/>
              <w:jc w:val="both"/>
            </w:pPr>
            <w:r w:rsidRPr="006B058F">
              <w:t>[4.4] - Магазины</w:t>
            </w:r>
          </w:p>
        </w:tc>
        <w:tc>
          <w:tcPr>
            <w:tcW w:w="5670" w:type="dxa"/>
            <w:tcBorders>
              <w:top w:val="single" w:sz="4" w:space="0" w:color="auto"/>
              <w:bottom w:val="single" w:sz="4" w:space="0" w:color="auto"/>
            </w:tcBorders>
          </w:tcPr>
          <w:p w14:paraId="15B09BC0" w14:textId="77777777" w:rsidR="006B058F" w:rsidRPr="006B058F" w:rsidRDefault="006B058F" w:rsidP="006B058F">
            <w:pPr>
              <w:spacing w:after="0" w:line="240" w:lineRule="auto"/>
              <w:ind w:firstLine="567"/>
              <w:jc w:val="both"/>
            </w:pPr>
            <w:r w:rsidRPr="006B058F">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3353C6BA" w14:textId="77777777" w:rsidR="006B058F" w:rsidRPr="006B058F" w:rsidRDefault="006B058F" w:rsidP="006B058F">
            <w:pPr>
              <w:spacing w:after="0" w:line="240" w:lineRule="auto"/>
              <w:ind w:firstLine="567"/>
              <w:jc w:val="both"/>
            </w:pPr>
            <w:r w:rsidRPr="006B058F">
              <w:t>- минимальная/максимальная площадь земельного участка– 100/5 000 кв. м;</w:t>
            </w:r>
          </w:p>
          <w:p w14:paraId="2FFBAD54" w14:textId="77777777" w:rsidR="006B058F" w:rsidRPr="006B058F" w:rsidRDefault="006B058F" w:rsidP="006B058F">
            <w:pPr>
              <w:spacing w:after="0" w:line="240" w:lineRule="auto"/>
              <w:ind w:firstLine="567"/>
              <w:jc w:val="both"/>
            </w:pPr>
            <w:r w:rsidRPr="006B058F">
              <w:t xml:space="preserve">- минимальная ширина земельных участков вдоль фронта улицы (проезда) – 10 м; </w:t>
            </w:r>
          </w:p>
          <w:p w14:paraId="65354E99" w14:textId="77777777" w:rsidR="006B058F" w:rsidRPr="006B058F" w:rsidRDefault="006B058F" w:rsidP="006B058F">
            <w:pPr>
              <w:spacing w:after="0" w:line="240" w:lineRule="auto"/>
              <w:ind w:firstLine="567"/>
              <w:jc w:val="both"/>
            </w:pPr>
            <w:r w:rsidRPr="006B058F">
              <w:t>- минимальный отступ строений от красной линии улиц не менее чем на - 5 м, от красной линии проездов не менее чем на 3 м;</w:t>
            </w:r>
          </w:p>
          <w:p w14:paraId="491530AD" w14:textId="77777777" w:rsidR="006B058F" w:rsidRPr="006B058F" w:rsidRDefault="006B058F" w:rsidP="006B058F">
            <w:pPr>
              <w:spacing w:after="0" w:line="240" w:lineRule="auto"/>
              <w:ind w:firstLine="567"/>
              <w:jc w:val="both"/>
            </w:pPr>
            <w:r w:rsidRPr="006B058F">
              <w:t>- минимальные отступы от границ земельных участков - 3 м;</w:t>
            </w:r>
          </w:p>
          <w:p w14:paraId="4CF948AB" w14:textId="77777777" w:rsidR="006B058F" w:rsidRPr="006B058F" w:rsidRDefault="006B058F" w:rsidP="006B058F">
            <w:pPr>
              <w:spacing w:after="0" w:line="240" w:lineRule="auto"/>
              <w:ind w:firstLine="567"/>
              <w:jc w:val="both"/>
            </w:pPr>
            <w:r w:rsidRPr="006B058F">
              <w:t xml:space="preserve">- максимальное количество этажей зданий – 3 этажа; </w:t>
            </w:r>
          </w:p>
          <w:p w14:paraId="1265B093" w14:textId="77777777" w:rsidR="006B058F" w:rsidRPr="006B058F" w:rsidRDefault="006B058F" w:rsidP="006B058F">
            <w:pPr>
              <w:spacing w:after="0" w:line="240" w:lineRule="auto"/>
              <w:ind w:firstLine="567"/>
              <w:jc w:val="both"/>
            </w:pPr>
            <w:r w:rsidRPr="006B058F">
              <w:t>- максимальная высота зданий, строений от уровня земли -12 м;</w:t>
            </w:r>
          </w:p>
          <w:p w14:paraId="6233B2D2" w14:textId="77777777" w:rsidR="006B058F" w:rsidRPr="006B058F" w:rsidRDefault="006B058F" w:rsidP="006B058F">
            <w:pPr>
              <w:spacing w:after="0" w:line="240" w:lineRule="auto"/>
              <w:ind w:firstLine="567"/>
              <w:jc w:val="both"/>
            </w:pPr>
            <w:r w:rsidRPr="006B058F">
              <w:t xml:space="preserve">- максимальный процент застройки в границах земельного участка – 70%, </w:t>
            </w:r>
            <w:r w:rsidRPr="006B058F">
              <w:rPr>
                <w:bCs/>
              </w:rPr>
              <w:t>процент застройки</w:t>
            </w:r>
            <w:r w:rsidRPr="006B058F">
              <w:t xml:space="preserve"> подземной части не регламентируется;</w:t>
            </w:r>
          </w:p>
          <w:p w14:paraId="745FFDB3" w14:textId="77777777" w:rsidR="006B058F" w:rsidRPr="006B058F" w:rsidRDefault="006B058F" w:rsidP="006B058F">
            <w:pPr>
              <w:spacing w:after="0" w:line="240" w:lineRule="auto"/>
              <w:ind w:firstLine="567"/>
              <w:jc w:val="both"/>
            </w:pPr>
            <w:r w:rsidRPr="006B058F">
              <w:t>- минимальный процент озеленения - 15% от площади земельного участка.</w:t>
            </w:r>
          </w:p>
          <w:p w14:paraId="2194ACF2" w14:textId="77777777" w:rsidR="006B058F" w:rsidRPr="006B058F" w:rsidRDefault="006B058F" w:rsidP="006B058F">
            <w:pPr>
              <w:spacing w:after="0" w:line="240" w:lineRule="auto"/>
              <w:ind w:firstLine="567"/>
              <w:jc w:val="both"/>
            </w:pPr>
            <w:r w:rsidRPr="006B058F">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6B058F" w14:paraId="2EE1FFAB" w14:textId="77777777" w:rsidTr="006B058F">
        <w:trPr>
          <w:trHeight w:val="20"/>
        </w:trPr>
        <w:tc>
          <w:tcPr>
            <w:tcW w:w="3545" w:type="dxa"/>
            <w:tcBorders>
              <w:top w:val="single" w:sz="4" w:space="0" w:color="auto"/>
              <w:bottom w:val="single" w:sz="4" w:space="0" w:color="auto"/>
            </w:tcBorders>
          </w:tcPr>
          <w:p w14:paraId="397F6460" w14:textId="77777777" w:rsidR="006B058F" w:rsidRPr="006B058F" w:rsidRDefault="006B058F" w:rsidP="006B058F">
            <w:pPr>
              <w:spacing w:after="0" w:line="240" w:lineRule="auto"/>
              <w:ind w:firstLine="567"/>
              <w:jc w:val="both"/>
            </w:pPr>
            <w:r w:rsidRPr="006B058F">
              <w:t>[5.1.3] - Площадки для занятий спортом</w:t>
            </w:r>
          </w:p>
        </w:tc>
        <w:tc>
          <w:tcPr>
            <w:tcW w:w="5670" w:type="dxa"/>
            <w:tcBorders>
              <w:top w:val="single" w:sz="4" w:space="0" w:color="auto"/>
              <w:bottom w:val="single" w:sz="4" w:space="0" w:color="auto"/>
            </w:tcBorders>
          </w:tcPr>
          <w:p w14:paraId="673A8147" w14:textId="77777777" w:rsidR="006B058F" w:rsidRPr="006B058F" w:rsidRDefault="006B058F" w:rsidP="006B058F">
            <w:pPr>
              <w:spacing w:after="0" w:line="240" w:lineRule="auto"/>
              <w:ind w:firstLine="567"/>
              <w:jc w:val="both"/>
            </w:pPr>
            <w:r w:rsidRPr="006B058F">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4A7E68CB" w14:textId="77777777" w:rsidR="006B058F" w:rsidRPr="006B058F" w:rsidRDefault="006B058F" w:rsidP="006B058F">
            <w:pPr>
              <w:spacing w:after="0" w:line="240" w:lineRule="auto"/>
              <w:ind w:firstLine="567"/>
              <w:jc w:val="both"/>
            </w:pPr>
            <w:r w:rsidRPr="006B058F">
              <w:t>минимальная/максимальная площадь земельных участков - 50 кв. м/</w:t>
            </w:r>
            <w:r w:rsidRPr="006B058F">
              <w:rPr>
                <w:b/>
                <w:bCs/>
              </w:rPr>
              <w:t xml:space="preserve"> не подлежит установлению</w:t>
            </w:r>
            <w:r w:rsidRPr="006B058F">
              <w:rPr>
                <w:bCs/>
              </w:rPr>
              <w:t>;</w:t>
            </w:r>
          </w:p>
          <w:p w14:paraId="6E871214" w14:textId="77777777" w:rsidR="006B058F" w:rsidRPr="006B058F" w:rsidRDefault="006B058F" w:rsidP="006B058F">
            <w:pPr>
              <w:spacing w:after="0" w:line="240" w:lineRule="auto"/>
              <w:ind w:firstLine="567"/>
              <w:jc w:val="both"/>
            </w:pPr>
            <w:r w:rsidRPr="006B058F">
              <w:t>минимальная ширина земельных участков вдоль фронта улицы (проезда) – 15 м;</w:t>
            </w:r>
          </w:p>
          <w:p w14:paraId="4ECD7D67" w14:textId="77777777" w:rsidR="006B058F" w:rsidRPr="006B058F" w:rsidRDefault="006B058F" w:rsidP="006B058F">
            <w:pPr>
              <w:spacing w:after="0" w:line="240" w:lineRule="auto"/>
              <w:ind w:firstLine="567"/>
              <w:jc w:val="both"/>
            </w:pPr>
            <w:r w:rsidRPr="006B058F">
              <w:t xml:space="preserve">минимальные отступы от границ земельных участков </w:t>
            </w:r>
          </w:p>
          <w:p w14:paraId="3C50C73D" w14:textId="77777777" w:rsidR="006B058F" w:rsidRPr="006B058F" w:rsidRDefault="006B058F" w:rsidP="006B058F">
            <w:pPr>
              <w:spacing w:after="0" w:line="240" w:lineRule="auto"/>
              <w:ind w:firstLine="567"/>
              <w:jc w:val="both"/>
            </w:pPr>
            <w:r w:rsidRPr="006B058F">
              <w:t>- 1 м;</w:t>
            </w:r>
          </w:p>
          <w:p w14:paraId="01F83B71" w14:textId="77777777" w:rsidR="006B058F" w:rsidRPr="006B058F" w:rsidRDefault="006B058F" w:rsidP="006B058F">
            <w:pPr>
              <w:spacing w:after="0" w:line="240" w:lineRule="auto"/>
              <w:ind w:firstLine="567"/>
              <w:jc w:val="both"/>
              <w:rPr>
                <w:bCs/>
              </w:rPr>
            </w:pPr>
            <w:r w:rsidRPr="006B058F">
              <w:t xml:space="preserve">максимальная высота строений, сооружений от уровня земли - </w:t>
            </w:r>
            <w:r w:rsidRPr="006B058F">
              <w:rPr>
                <w:bCs/>
              </w:rPr>
              <w:t>10 м;</w:t>
            </w:r>
          </w:p>
          <w:p w14:paraId="2B0D0E15" w14:textId="77777777" w:rsidR="006B058F" w:rsidRPr="006B058F" w:rsidRDefault="006B058F" w:rsidP="006B058F">
            <w:pPr>
              <w:spacing w:after="0" w:line="240" w:lineRule="auto"/>
              <w:ind w:firstLine="567"/>
              <w:jc w:val="both"/>
            </w:pPr>
            <w:r w:rsidRPr="006B058F">
              <w:t>максимальный процент застройки в границах земельного участка – 90%;</w:t>
            </w:r>
          </w:p>
        </w:tc>
      </w:tr>
      <w:tr w:rsidR="006B058F" w:rsidRPr="006B058F" w14:paraId="75E9B563" w14:textId="77777777" w:rsidTr="006B058F">
        <w:trPr>
          <w:trHeight w:val="20"/>
        </w:trPr>
        <w:tc>
          <w:tcPr>
            <w:tcW w:w="3545" w:type="dxa"/>
            <w:tcBorders>
              <w:top w:val="single" w:sz="4" w:space="0" w:color="auto"/>
            </w:tcBorders>
          </w:tcPr>
          <w:p w14:paraId="2F1A0AE7" w14:textId="77777777" w:rsidR="006B058F" w:rsidRPr="006B058F" w:rsidRDefault="006B058F" w:rsidP="006B058F">
            <w:pPr>
              <w:spacing w:after="0" w:line="240" w:lineRule="auto"/>
              <w:ind w:firstLine="567"/>
              <w:jc w:val="both"/>
            </w:pPr>
            <w:r w:rsidRPr="006B058F">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15211A36" w14:textId="77777777" w:rsidR="006B058F" w:rsidRPr="006B058F" w:rsidRDefault="006B058F" w:rsidP="006B058F">
            <w:pPr>
              <w:spacing w:after="0" w:line="240" w:lineRule="auto"/>
              <w:ind w:firstLine="567"/>
              <w:jc w:val="both"/>
            </w:pPr>
            <w:r w:rsidRPr="006B058F">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1F73860" w14:textId="77777777" w:rsidR="006B058F" w:rsidRPr="006B058F" w:rsidRDefault="006B058F" w:rsidP="006B058F">
            <w:pPr>
              <w:spacing w:after="0" w:line="240" w:lineRule="auto"/>
              <w:ind w:firstLine="567"/>
              <w:jc w:val="both"/>
            </w:pPr>
            <w:r w:rsidRPr="006B058F">
              <w:t>минимальная/максимальная площадь земельных участков  – 1000/10000 кв. м;</w:t>
            </w:r>
          </w:p>
          <w:p w14:paraId="743A7B89" w14:textId="77777777" w:rsidR="006B058F" w:rsidRPr="006B058F" w:rsidRDefault="006B058F" w:rsidP="006B058F">
            <w:pPr>
              <w:spacing w:after="0" w:line="240" w:lineRule="auto"/>
              <w:ind w:firstLine="567"/>
              <w:jc w:val="both"/>
            </w:pPr>
            <w:r w:rsidRPr="006B058F">
              <w:t xml:space="preserve">минимальные отступы от границ земельных участков </w:t>
            </w:r>
          </w:p>
          <w:p w14:paraId="02A22D9C" w14:textId="77777777" w:rsidR="006B058F" w:rsidRPr="006B058F" w:rsidRDefault="006B058F" w:rsidP="006B058F">
            <w:pPr>
              <w:spacing w:after="0" w:line="240" w:lineRule="auto"/>
              <w:ind w:firstLine="567"/>
              <w:jc w:val="both"/>
            </w:pPr>
            <w:r w:rsidRPr="006B058F">
              <w:t>- 3 м;</w:t>
            </w:r>
          </w:p>
          <w:p w14:paraId="22BC7072" w14:textId="77777777" w:rsidR="006B058F" w:rsidRPr="006B058F" w:rsidRDefault="006B058F" w:rsidP="006B058F">
            <w:pPr>
              <w:spacing w:after="0" w:line="240" w:lineRule="auto"/>
              <w:ind w:firstLine="567"/>
              <w:jc w:val="both"/>
            </w:pPr>
            <w:r w:rsidRPr="006B058F">
              <w:t>максимальное количество надземных этажей зданий – 3 этажа (включая мансардный этаж);</w:t>
            </w:r>
          </w:p>
          <w:p w14:paraId="323296CA" w14:textId="77777777" w:rsidR="006B058F" w:rsidRPr="006B058F" w:rsidRDefault="006B058F" w:rsidP="006B058F">
            <w:pPr>
              <w:spacing w:after="0" w:line="240" w:lineRule="auto"/>
              <w:ind w:firstLine="567"/>
              <w:jc w:val="both"/>
            </w:pPr>
            <w:r w:rsidRPr="006B058F">
              <w:t>максимальный процент застройки в границах земельного участка – 40%;</w:t>
            </w:r>
          </w:p>
          <w:p w14:paraId="59CF97E7" w14:textId="77777777" w:rsidR="006B058F" w:rsidRPr="006B058F" w:rsidRDefault="006B058F" w:rsidP="006B058F">
            <w:pPr>
              <w:spacing w:after="0" w:line="240" w:lineRule="auto"/>
              <w:ind w:firstLine="567"/>
              <w:jc w:val="both"/>
            </w:pPr>
            <w:r w:rsidRPr="006B058F">
              <w:t>Коэффициент использования территории - 0,5;</w:t>
            </w:r>
          </w:p>
          <w:p w14:paraId="0C034E91" w14:textId="77777777" w:rsidR="006B058F" w:rsidRPr="006B058F" w:rsidRDefault="006B058F" w:rsidP="006B058F">
            <w:pPr>
              <w:spacing w:after="0" w:line="240" w:lineRule="auto"/>
              <w:ind w:firstLine="567"/>
              <w:jc w:val="both"/>
            </w:pPr>
            <w:r w:rsidRPr="006B058F">
              <w:t>Процент застройки подземной части не регламентируется.</w:t>
            </w:r>
          </w:p>
        </w:tc>
      </w:tr>
    </w:tbl>
    <w:p w14:paraId="21E09752" w14:textId="77777777" w:rsidR="006B058F" w:rsidRPr="006B058F" w:rsidRDefault="006B058F" w:rsidP="006B058F">
      <w:pPr>
        <w:spacing w:after="0" w:line="240" w:lineRule="auto"/>
        <w:ind w:firstLine="567"/>
        <w:jc w:val="both"/>
        <w:rPr>
          <w:b/>
        </w:rPr>
      </w:pPr>
      <w:r w:rsidRPr="006B058F">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6B058F" w14:paraId="06F9D1BD" w14:textId="77777777" w:rsidTr="006B058F">
        <w:trPr>
          <w:trHeight w:val="20"/>
        </w:trPr>
        <w:tc>
          <w:tcPr>
            <w:tcW w:w="7655" w:type="dxa"/>
            <w:vAlign w:val="center"/>
          </w:tcPr>
          <w:p w14:paraId="4019DE1C" w14:textId="77777777" w:rsidR="006B058F" w:rsidRPr="006B058F" w:rsidRDefault="006B058F" w:rsidP="006B058F">
            <w:pPr>
              <w:spacing w:after="0" w:line="240" w:lineRule="auto"/>
              <w:ind w:firstLine="567"/>
              <w:jc w:val="both"/>
            </w:pPr>
            <w:r w:rsidRPr="006B058F">
              <w:rPr>
                <w:b/>
              </w:rPr>
              <w:t>Виды разрешенного использования земельных участков и объектов капитального строительства</w:t>
            </w:r>
          </w:p>
        </w:tc>
        <w:tc>
          <w:tcPr>
            <w:tcW w:w="7825" w:type="dxa"/>
            <w:vAlign w:val="center"/>
          </w:tcPr>
          <w:p w14:paraId="3B6AB04A" w14:textId="77777777" w:rsidR="006B058F" w:rsidRPr="006B058F" w:rsidRDefault="006B058F" w:rsidP="006B058F">
            <w:pPr>
              <w:spacing w:after="0" w:line="240" w:lineRule="auto"/>
              <w:ind w:firstLine="567"/>
              <w:jc w:val="both"/>
            </w:pPr>
            <w:r w:rsidRPr="006B058F">
              <w:rPr>
                <w:b/>
              </w:rPr>
              <w:t>Предельные параметры разрешенного строительства, реконструкции объектов капитального строительства</w:t>
            </w:r>
          </w:p>
        </w:tc>
      </w:tr>
      <w:tr w:rsidR="006B058F" w:rsidRPr="006B058F" w14:paraId="3665C0A9" w14:textId="77777777" w:rsidTr="006B058F">
        <w:trPr>
          <w:trHeight w:val="20"/>
        </w:trPr>
        <w:tc>
          <w:tcPr>
            <w:tcW w:w="7655" w:type="dxa"/>
            <w:vAlign w:val="center"/>
          </w:tcPr>
          <w:p w14:paraId="38F004BF" w14:textId="77777777" w:rsidR="006B058F" w:rsidRPr="006B058F" w:rsidRDefault="006B058F" w:rsidP="006B058F">
            <w:pPr>
              <w:spacing w:after="0" w:line="240" w:lineRule="auto"/>
              <w:ind w:firstLine="567"/>
              <w:jc w:val="both"/>
            </w:pPr>
            <w:r w:rsidRPr="006B058F">
              <w:t xml:space="preserve">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 </w:t>
            </w:r>
          </w:p>
          <w:p w14:paraId="6AF2D8FE" w14:textId="77777777" w:rsidR="006B058F" w:rsidRPr="006B058F" w:rsidRDefault="006B058F" w:rsidP="006B058F">
            <w:pPr>
              <w:spacing w:after="0" w:line="240" w:lineRule="auto"/>
              <w:ind w:firstLine="567"/>
              <w:jc w:val="both"/>
            </w:pPr>
            <w:r w:rsidRPr="006B058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17B7EAA" w14:textId="77777777" w:rsidR="006B058F" w:rsidRPr="006B058F" w:rsidRDefault="006B058F" w:rsidP="006B058F">
            <w:pPr>
              <w:spacing w:after="0" w:line="240" w:lineRule="auto"/>
              <w:ind w:firstLine="567"/>
              <w:jc w:val="both"/>
            </w:pPr>
            <w:r w:rsidRPr="006B058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9B6F2EE" w14:textId="77777777" w:rsidR="006B058F" w:rsidRPr="006B058F" w:rsidRDefault="006B058F" w:rsidP="006B058F">
            <w:pPr>
              <w:spacing w:after="0" w:line="240" w:lineRule="auto"/>
              <w:ind w:firstLine="567"/>
              <w:jc w:val="both"/>
            </w:pPr>
            <w:r w:rsidRPr="006B058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9296FC" w14:textId="77777777" w:rsidR="006B058F" w:rsidRPr="006B058F" w:rsidRDefault="006B058F" w:rsidP="006B058F">
            <w:pPr>
              <w:spacing w:after="0" w:line="240" w:lineRule="auto"/>
              <w:ind w:firstLine="567"/>
              <w:jc w:val="both"/>
            </w:pPr>
            <w:r w:rsidRPr="006B058F">
              <w:t>- проезды общего пользования;</w:t>
            </w:r>
          </w:p>
          <w:p w14:paraId="64B736F5" w14:textId="77777777" w:rsidR="006B058F" w:rsidRPr="006B058F" w:rsidRDefault="006B058F" w:rsidP="006B058F">
            <w:pPr>
              <w:spacing w:after="0" w:line="240" w:lineRule="auto"/>
              <w:ind w:firstLine="567"/>
              <w:jc w:val="both"/>
            </w:pPr>
            <w:r w:rsidRPr="006B058F">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3C4471E" w14:textId="77777777" w:rsidR="006B058F" w:rsidRPr="006B058F" w:rsidRDefault="006B058F" w:rsidP="006B058F">
            <w:pPr>
              <w:spacing w:after="0" w:line="240" w:lineRule="auto"/>
              <w:ind w:firstLine="567"/>
              <w:jc w:val="both"/>
            </w:pPr>
            <w:r w:rsidRPr="006B058F">
              <w:t>- благоустроенные, в том числе озелененные территории, детские площадки, площадки для отдыха, спортивных занятий;</w:t>
            </w:r>
          </w:p>
          <w:p w14:paraId="7BE93C3C" w14:textId="77777777" w:rsidR="006B058F" w:rsidRPr="006B058F" w:rsidRDefault="006B058F" w:rsidP="006B058F">
            <w:pPr>
              <w:spacing w:after="0" w:line="240" w:lineRule="auto"/>
              <w:ind w:firstLine="567"/>
              <w:jc w:val="both"/>
            </w:pPr>
            <w:r w:rsidRPr="006B058F">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DB8D10B" w14:textId="77777777" w:rsidR="006B058F" w:rsidRPr="006B058F" w:rsidRDefault="006B058F" w:rsidP="006B058F">
            <w:pPr>
              <w:spacing w:after="0" w:line="240" w:lineRule="auto"/>
              <w:ind w:firstLine="567"/>
              <w:jc w:val="both"/>
            </w:pPr>
            <w:r w:rsidRPr="006B058F">
              <w:t>- площадки хозяйственные, в том числе площадки для мусоросборников и выгула собак;</w:t>
            </w:r>
          </w:p>
          <w:p w14:paraId="76386796" w14:textId="77777777" w:rsidR="006B058F" w:rsidRPr="006B058F" w:rsidRDefault="006B058F" w:rsidP="006B058F">
            <w:pPr>
              <w:spacing w:after="0" w:line="240" w:lineRule="auto"/>
              <w:ind w:firstLine="567"/>
              <w:jc w:val="both"/>
            </w:pPr>
            <w:r w:rsidRPr="006B058F">
              <w:t>- общественные туалеты, надворные туалеты, гидронепроницаемые выгребы, септики;</w:t>
            </w:r>
          </w:p>
          <w:p w14:paraId="6CEAE877" w14:textId="77777777" w:rsidR="006B058F" w:rsidRPr="006B058F" w:rsidRDefault="006B058F" w:rsidP="006B058F">
            <w:pPr>
              <w:spacing w:after="0" w:line="240" w:lineRule="auto"/>
              <w:ind w:firstLine="567"/>
              <w:jc w:val="both"/>
            </w:pPr>
            <w:r w:rsidRPr="006B058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0AE50A8E" w14:textId="77777777" w:rsidR="006B058F" w:rsidRPr="006B058F" w:rsidRDefault="006B058F" w:rsidP="006B058F">
            <w:pPr>
              <w:spacing w:after="0" w:line="240" w:lineRule="auto"/>
              <w:ind w:firstLine="567"/>
              <w:jc w:val="both"/>
            </w:pPr>
            <w:r w:rsidRPr="006B058F">
              <w:t xml:space="preserve">минимальная площадь земельных участков - 1 кв. м. </w:t>
            </w:r>
          </w:p>
          <w:p w14:paraId="0FD29DAA" w14:textId="77777777" w:rsidR="006B058F" w:rsidRPr="006B058F" w:rsidRDefault="006B058F" w:rsidP="006B058F">
            <w:pPr>
              <w:spacing w:after="0" w:line="240" w:lineRule="auto"/>
              <w:ind w:firstLine="567"/>
              <w:jc w:val="both"/>
            </w:pPr>
            <w:r w:rsidRPr="006B058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DF73F74" w14:textId="77777777" w:rsidR="006B058F" w:rsidRPr="006B058F" w:rsidRDefault="006B058F" w:rsidP="006B058F">
            <w:pPr>
              <w:spacing w:after="0" w:line="240" w:lineRule="auto"/>
              <w:ind w:firstLine="567"/>
              <w:jc w:val="both"/>
            </w:pPr>
          </w:p>
          <w:p w14:paraId="3149FD90" w14:textId="77777777" w:rsidR="006B058F" w:rsidRPr="006B058F" w:rsidRDefault="006B058F" w:rsidP="006B058F">
            <w:pPr>
              <w:spacing w:after="0" w:line="240" w:lineRule="auto"/>
              <w:ind w:firstLine="567"/>
              <w:jc w:val="both"/>
            </w:pPr>
            <w:r w:rsidRPr="006B058F">
              <w:t xml:space="preserve">минимальная ширина земельных участков вдоль фронта улицы (проезда) - </w:t>
            </w:r>
          </w:p>
          <w:p w14:paraId="7E914E88" w14:textId="77777777" w:rsidR="006B058F" w:rsidRPr="006B058F" w:rsidRDefault="006B058F" w:rsidP="006B058F">
            <w:pPr>
              <w:spacing w:after="0" w:line="240" w:lineRule="auto"/>
              <w:ind w:firstLine="567"/>
              <w:jc w:val="both"/>
            </w:pPr>
            <w:r w:rsidRPr="006B058F">
              <w:t>1 м/</w:t>
            </w:r>
            <w:r w:rsidRPr="006B058F">
              <w:rPr>
                <w:b/>
                <w:bCs/>
              </w:rPr>
              <w:t xml:space="preserve"> не подлежит установлению</w:t>
            </w:r>
            <w:r w:rsidRPr="006B058F">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7EB3B7" w14:textId="77777777" w:rsidR="006B058F" w:rsidRPr="006B058F" w:rsidRDefault="006B058F" w:rsidP="006B058F">
            <w:pPr>
              <w:spacing w:after="0" w:line="240" w:lineRule="auto"/>
              <w:ind w:firstLine="567"/>
              <w:jc w:val="both"/>
            </w:pPr>
          </w:p>
          <w:p w14:paraId="42C13425" w14:textId="77777777" w:rsidR="006B058F" w:rsidRPr="006B058F" w:rsidRDefault="006B058F" w:rsidP="006B058F">
            <w:pPr>
              <w:spacing w:after="0" w:line="240" w:lineRule="auto"/>
              <w:ind w:firstLine="567"/>
              <w:jc w:val="both"/>
            </w:pPr>
            <w:r w:rsidRPr="006B058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FA3FEB" w14:textId="77777777" w:rsidR="006B058F" w:rsidRPr="006B058F" w:rsidRDefault="006B058F" w:rsidP="006B058F">
            <w:pPr>
              <w:spacing w:after="0" w:line="240" w:lineRule="auto"/>
              <w:ind w:firstLine="567"/>
              <w:jc w:val="both"/>
            </w:pPr>
            <w:r w:rsidRPr="006B058F">
              <w:t>минимальные отступы от границ земельных участков - 1 м;</w:t>
            </w:r>
          </w:p>
          <w:p w14:paraId="0372D0FF" w14:textId="77777777" w:rsidR="006B058F" w:rsidRPr="006B058F" w:rsidRDefault="006B058F" w:rsidP="006B058F">
            <w:pPr>
              <w:spacing w:after="0" w:line="240" w:lineRule="auto"/>
              <w:ind w:firstLine="567"/>
              <w:jc w:val="both"/>
            </w:pPr>
            <w:r w:rsidRPr="006B058F">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C88A12" w14:textId="77777777" w:rsidR="006B058F" w:rsidRPr="006B058F" w:rsidRDefault="006B058F" w:rsidP="006B058F">
            <w:pPr>
              <w:spacing w:after="0" w:line="240" w:lineRule="auto"/>
              <w:ind w:firstLine="567"/>
              <w:jc w:val="both"/>
            </w:pPr>
          </w:p>
        </w:tc>
      </w:tr>
    </w:tbl>
    <w:p w14:paraId="3335D3F3" w14:textId="77777777" w:rsidR="00DA6725" w:rsidRPr="00214D5E" w:rsidRDefault="00DA6725" w:rsidP="00DA6725">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3310EC2B" w14:textId="77777777" w:rsidR="00DA6725" w:rsidRPr="00214D5E" w:rsidRDefault="00DA6725" w:rsidP="00DA6725">
      <w:pPr>
        <w:spacing w:after="0" w:line="240" w:lineRule="auto"/>
        <w:ind w:firstLine="567"/>
        <w:jc w:val="both"/>
      </w:pPr>
    </w:p>
    <w:p w14:paraId="2B40EDC3" w14:textId="77777777" w:rsidR="00DA6725" w:rsidRPr="00214D5E" w:rsidRDefault="00DA6725" w:rsidP="00DA6725">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74EE17E5" w14:textId="77777777" w:rsidR="00DA6725" w:rsidRPr="00214D5E" w:rsidRDefault="00DA6725" w:rsidP="00DA6725">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D17A606" w14:textId="77777777" w:rsidR="00DA6725" w:rsidRPr="00214D5E" w:rsidRDefault="00DA6725" w:rsidP="00DA6725">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F491B82" w14:textId="77777777" w:rsidR="00DA6725" w:rsidRPr="00214D5E" w:rsidRDefault="00DA6725" w:rsidP="00DA6725">
      <w:pPr>
        <w:spacing w:after="0" w:line="240" w:lineRule="auto"/>
        <w:ind w:firstLine="567"/>
        <w:jc w:val="both"/>
      </w:pPr>
      <w:r w:rsidRPr="00214D5E">
        <w:t>Расстояние до красной линии:</w:t>
      </w:r>
    </w:p>
    <w:p w14:paraId="72B11048" w14:textId="77777777" w:rsidR="00DA6725" w:rsidRPr="00214D5E" w:rsidRDefault="00DA6725" w:rsidP="00DA6725">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0DCA93FE" w14:textId="77777777" w:rsidR="00DA6725" w:rsidRPr="00214D5E" w:rsidRDefault="00DA6725" w:rsidP="00DA6725">
      <w:pPr>
        <w:spacing w:after="0" w:line="240" w:lineRule="auto"/>
        <w:ind w:firstLine="567"/>
        <w:jc w:val="both"/>
      </w:pPr>
      <w:r w:rsidRPr="00214D5E">
        <w:t>2) от Пожарных депо - 10 м (15 м - для депо I типа);</w:t>
      </w:r>
    </w:p>
    <w:p w14:paraId="2F9C383D" w14:textId="77777777" w:rsidR="00DA6725" w:rsidRPr="00214D5E" w:rsidRDefault="00DA6725" w:rsidP="00DA6725">
      <w:pPr>
        <w:spacing w:after="0" w:line="240" w:lineRule="auto"/>
        <w:ind w:firstLine="567"/>
        <w:jc w:val="both"/>
      </w:pPr>
      <w:r w:rsidRPr="00214D5E">
        <w:t>3) улиц, от жилых и общественных зданий – 5 м;</w:t>
      </w:r>
    </w:p>
    <w:p w14:paraId="17264225" w14:textId="77777777" w:rsidR="00DA6725" w:rsidRPr="00214D5E" w:rsidRDefault="00DA6725" w:rsidP="00DA6725">
      <w:pPr>
        <w:spacing w:after="0" w:line="240" w:lineRule="auto"/>
        <w:ind w:firstLine="567"/>
        <w:jc w:val="both"/>
      </w:pPr>
      <w:r w:rsidRPr="00214D5E">
        <w:t>4) проездов, от жилых и общественных зданий – 3 м;</w:t>
      </w:r>
    </w:p>
    <w:p w14:paraId="31C451F2" w14:textId="77777777" w:rsidR="00DA6725" w:rsidRPr="00214D5E" w:rsidRDefault="00DA6725" w:rsidP="00DA6725">
      <w:pPr>
        <w:spacing w:after="0" w:line="240" w:lineRule="auto"/>
        <w:ind w:firstLine="567"/>
        <w:jc w:val="both"/>
      </w:pPr>
      <w:r w:rsidRPr="00214D5E">
        <w:t>5) от остальных зданий и сооружений - 5 м.</w:t>
      </w:r>
    </w:p>
    <w:p w14:paraId="538875D9" w14:textId="77777777" w:rsidR="00DA6725" w:rsidRPr="00214D5E" w:rsidRDefault="00DA6725" w:rsidP="00DA6725">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51DE3DE" w14:textId="77777777" w:rsidR="00DA6725" w:rsidRPr="00214D5E" w:rsidRDefault="00DA6725" w:rsidP="00DA6725">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56BB93EA" w14:textId="77777777" w:rsidR="00DA6725" w:rsidRPr="00214D5E" w:rsidRDefault="00DA6725" w:rsidP="00DA6725">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52650CB" w14:textId="77777777" w:rsidR="00DA6725" w:rsidRPr="00214D5E" w:rsidRDefault="00DA6725" w:rsidP="00DA6725">
      <w:pPr>
        <w:spacing w:after="0" w:line="240" w:lineRule="auto"/>
        <w:ind w:firstLine="567"/>
        <w:jc w:val="both"/>
      </w:pPr>
      <w:r w:rsidRPr="00214D5E">
        <w:t>1,0 м - для одноэтажного жилого дома;</w:t>
      </w:r>
    </w:p>
    <w:p w14:paraId="59F68550" w14:textId="77777777" w:rsidR="00DA6725" w:rsidRPr="00214D5E" w:rsidRDefault="00DA6725" w:rsidP="00DA6725">
      <w:pPr>
        <w:spacing w:after="0" w:line="240" w:lineRule="auto"/>
        <w:ind w:firstLine="567"/>
        <w:jc w:val="both"/>
      </w:pPr>
      <w:r w:rsidRPr="00214D5E">
        <w:t>1,5 м - для двухэтажного жилого дома;</w:t>
      </w:r>
    </w:p>
    <w:p w14:paraId="61653AC8" w14:textId="77777777" w:rsidR="00DA6725" w:rsidRPr="00214D5E" w:rsidRDefault="00DA6725" w:rsidP="00DA6725">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038CFA01" w14:textId="77777777" w:rsidR="00DA6725" w:rsidRPr="00214D5E" w:rsidRDefault="00DA6725" w:rsidP="00DA6725">
      <w:pPr>
        <w:spacing w:after="0" w:line="240" w:lineRule="auto"/>
        <w:ind w:firstLine="567"/>
        <w:jc w:val="both"/>
      </w:pPr>
      <w:r w:rsidRPr="00214D5E">
        <w:t>от других построек (баня, гараж и другие) - 1 м;</w:t>
      </w:r>
    </w:p>
    <w:p w14:paraId="525FA8B1" w14:textId="77777777" w:rsidR="00DA6725" w:rsidRPr="00214D5E" w:rsidRDefault="00DA6725" w:rsidP="00DA6725">
      <w:pPr>
        <w:spacing w:after="0" w:line="240" w:lineRule="auto"/>
        <w:ind w:firstLine="567"/>
        <w:jc w:val="both"/>
      </w:pPr>
      <w:r w:rsidRPr="00214D5E">
        <w:t>от стволов высокорослых деревьев - 4 м;</w:t>
      </w:r>
    </w:p>
    <w:p w14:paraId="3AD76E36" w14:textId="77777777" w:rsidR="00DA6725" w:rsidRPr="00214D5E" w:rsidRDefault="00DA6725" w:rsidP="00DA6725">
      <w:pPr>
        <w:spacing w:after="0" w:line="240" w:lineRule="auto"/>
        <w:ind w:firstLine="567"/>
        <w:jc w:val="both"/>
      </w:pPr>
      <w:r w:rsidRPr="00214D5E">
        <w:t>от стволов среднерослых деревьев - 2 м;</w:t>
      </w:r>
    </w:p>
    <w:p w14:paraId="75ABD446" w14:textId="77777777" w:rsidR="00DA6725" w:rsidRPr="00214D5E" w:rsidRDefault="00DA6725" w:rsidP="00DA6725">
      <w:pPr>
        <w:spacing w:after="0" w:line="240" w:lineRule="auto"/>
        <w:ind w:firstLine="567"/>
        <w:jc w:val="both"/>
      </w:pPr>
      <w:r w:rsidRPr="00214D5E">
        <w:t>от кустарника - 1 м.</w:t>
      </w:r>
    </w:p>
    <w:p w14:paraId="5BFB6648" w14:textId="77777777" w:rsidR="00DA6725" w:rsidRPr="00214D5E" w:rsidRDefault="00DA6725" w:rsidP="00DA6725">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68FC4E0" w14:textId="77777777" w:rsidR="00DA6725" w:rsidRPr="00214D5E" w:rsidRDefault="00DA6725" w:rsidP="00DA6725">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6480B4B7" w14:textId="77777777" w:rsidR="00DA6725" w:rsidRPr="00214D5E" w:rsidRDefault="00DA6725" w:rsidP="00DA6725">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8A1CD89" w14:textId="77777777" w:rsidR="00DA6725" w:rsidRPr="00214D5E" w:rsidRDefault="00DA6725" w:rsidP="00DA6725">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256E0AE" w14:textId="77777777" w:rsidR="00DA6725" w:rsidRPr="00214D5E" w:rsidRDefault="00DA6725" w:rsidP="00DA6725">
      <w:pPr>
        <w:spacing w:after="0" w:line="240" w:lineRule="auto"/>
        <w:ind w:firstLine="567"/>
        <w:jc w:val="both"/>
      </w:pPr>
      <w:r w:rsidRPr="00214D5E">
        <w:t>Общая площадь теплиц – до 2000 кв. м.;</w:t>
      </w:r>
    </w:p>
    <w:p w14:paraId="49F639DE" w14:textId="77777777" w:rsidR="00DA6725" w:rsidRPr="00214D5E" w:rsidRDefault="00DA6725" w:rsidP="00DA6725">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616DE81" w14:textId="77777777" w:rsidR="00DA6725" w:rsidRPr="00214D5E" w:rsidRDefault="00DA6725" w:rsidP="00DA6725">
      <w:pPr>
        <w:spacing w:after="0" w:line="240" w:lineRule="auto"/>
        <w:ind w:firstLine="567"/>
        <w:jc w:val="both"/>
      </w:pPr>
    </w:p>
    <w:p w14:paraId="3662C112" w14:textId="77777777" w:rsidR="00DA6725" w:rsidRPr="00214D5E" w:rsidRDefault="00DA6725" w:rsidP="00DA6725">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595B0F3" w14:textId="77777777" w:rsidR="00DA6725" w:rsidRPr="00214D5E" w:rsidRDefault="00DA6725" w:rsidP="00DA6725">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AB212D9" w14:textId="77777777" w:rsidR="00DA6725" w:rsidRPr="00214D5E" w:rsidRDefault="00DA6725" w:rsidP="00DA6725">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w:t>
      </w:r>
      <w:r>
        <w:t xml:space="preserve"> </w:t>
      </w:r>
      <w:r w:rsidRPr="00214D5E">
        <w:t>при устройстве навесов  минимальный отступ от границы участка – 1м.</w:t>
      </w:r>
    </w:p>
    <w:p w14:paraId="7C89EDFD" w14:textId="77777777" w:rsidR="00DA6725" w:rsidRPr="00214D5E" w:rsidRDefault="00DA6725" w:rsidP="00DA6725">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527BF6F9" w14:textId="77777777" w:rsidR="00DA6725" w:rsidRPr="00214D5E" w:rsidRDefault="00DA6725" w:rsidP="00DA6725">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8BE963B" w14:textId="77777777" w:rsidR="00DA6725" w:rsidRPr="00214D5E" w:rsidRDefault="00DA6725" w:rsidP="00DA6725">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296453A" w14:textId="77777777" w:rsidR="00DA6725" w:rsidRPr="00214D5E" w:rsidRDefault="00DA6725" w:rsidP="00DA6725">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9EA9C36" w14:textId="77777777" w:rsidR="00DA6725" w:rsidRPr="00214D5E" w:rsidRDefault="00DA6725" w:rsidP="00DA6725">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8778ACC" w14:textId="77777777" w:rsidR="00DA6725" w:rsidRPr="00214D5E" w:rsidRDefault="00DA6725" w:rsidP="00DA6725">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7D14A360" w14:textId="77777777" w:rsidR="00DA6725" w:rsidRPr="00214D5E" w:rsidRDefault="00DA6725" w:rsidP="00DA6725">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BCC8FF7" w14:textId="77777777" w:rsidR="00DA6725" w:rsidRPr="00214D5E" w:rsidRDefault="00DA6725" w:rsidP="00DA6725">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11BBB466" w14:textId="09582B70" w:rsidR="00DA6725" w:rsidRPr="00214D5E" w:rsidRDefault="00DA6725" w:rsidP="00DA6725">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AB13D5">
        <w:t>Киевского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9047356" w14:textId="575AF53D" w:rsidR="00DA6725" w:rsidRPr="00214D5E" w:rsidRDefault="00DA6725" w:rsidP="00DA6725">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t>Киевского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6AC9929D" w14:textId="77777777" w:rsidR="00DA6725" w:rsidRPr="00214D5E" w:rsidRDefault="00DA6725" w:rsidP="00DA6725">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20A9236" w14:textId="77777777" w:rsidR="00DA6725" w:rsidRPr="00214D5E" w:rsidRDefault="00DA6725" w:rsidP="00DA6725">
      <w:pPr>
        <w:spacing w:after="0" w:line="240" w:lineRule="auto"/>
        <w:ind w:firstLine="567"/>
        <w:jc w:val="both"/>
      </w:pPr>
    </w:p>
    <w:p w14:paraId="7A980126" w14:textId="77777777" w:rsidR="00DA6725" w:rsidRPr="00214D5E" w:rsidRDefault="00DA6725" w:rsidP="00DA6725">
      <w:pPr>
        <w:spacing w:after="0" w:line="240" w:lineRule="auto"/>
        <w:ind w:firstLine="567"/>
        <w:jc w:val="both"/>
      </w:pPr>
      <w:r w:rsidRPr="00214D5E">
        <w:t>Примечание общее.</w:t>
      </w:r>
    </w:p>
    <w:p w14:paraId="3470FF59" w14:textId="77777777" w:rsidR="00DA6725" w:rsidRPr="00214D5E" w:rsidRDefault="00DA6725" w:rsidP="00DA6725">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E00CC93" w14:textId="77777777" w:rsidR="00DA6725" w:rsidRPr="00214D5E" w:rsidRDefault="00DA6725" w:rsidP="00DA6725">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FB51C0A" w14:textId="77777777" w:rsidR="00DA6725" w:rsidRPr="00214D5E" w:rsidRDefault="00DA6725" w:rsidP="00DA6725">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2017031" w14:textId="77777777" w:rsidR="00DA6725" w:rsidRPr="00214D5E" w:rsidRDefault="00DA6725" w:rsidP="00DA6725">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C39E95C" w14:textId="77777777" w:rsidR="00DA6725" w:rsidRPr="00214D5E" w:rsidRDefault="00DA6725" w:rsidP="00DA6725">
      <w:pPr>
        <w:spacing w:after="0" w:line="240" w:lineRule="auto"/>
        <w:ind w:firstLine="567"/>
        <w:jc w:val="both"/>
      </w:pPr>
      <w:r w:rsidRPr="00214D5E">
        <w:t>2) использование сточных вод в целях регулирования плодородия почв;</w:t>
      </w:r>
    </w:p>
    <w:p w14:paraId="74BA34ED" w14:textId="77777777" w:rsidR="00DA6725" w:rsidRPr="00214D5E" w:rsidRDefault="00DA6725" w:rsidP="00DA6725">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68D6561" w14:textId="77777777" w:rsidR="00DA6725" w:rsidRPr="00214D5E" w:rsidRDefault="00DA6725" w:rsidP="00DA6725">
      <w:pPr>
        <w:spacing w:after="0" w:line="240" w:lineRule="auto"/>
        <w:ind w:firstLine="567"/>
        <w:jc w:val="both"/>
      </w:pPr>
      <w:r w:rsidRPr="00214D5E">
        <w:t>4) осуществление авиационных мер по борьбе с вредными организмами.</w:t>
      </w:r>
    </w:p>
    <w:p w14:paraId="197708B1" w14:textId="77777777" w:rsidR="00DA6725" w:rsidRPr="00214D5E" w:rsidRDefault="00DA6725" w:rsidP="00DA6725">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6952899" w14:textId="77777777" w:rsidR="00DA6725" w:rsidRPr="00214D5E" w:rsidRDefault="00DA6725" w:rsidP="00DA6725">
      <w:pPr>
        <w:spacing w:after="0" w:line="240" w:lineRule="auto"/>
        <w:ind w:firstLine="567"/>
        <w:jc w:val="both"/>
      </w:pPr>
      <w:r w:rsidRPr="00214D5E">
        <w:t>- в границах территорий общего пользования;</w:t>
      </w:r>
    </w:p>
    <w:p w14:paraId="23433533" w14:textId="77777777" w:rsidR="00DA6725" w:rsidRPr="00214D5E" w:rsidRDefault="00DA6725" w:rsidP="00DA6725">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645CA12B" w14:textId="77777777" w:rsidR="00DA6725" w:rsidRPr="00214D5E" w:rsidRDefault="00DA6725" w:rsidP="00DA6725">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09FDEF0" w14:textId="77777777" w:rsidR="00DA6725" w:rsidRPr="00214D5E" w:rsidRDefault="00DA6725" w:rsidP="00DA6725">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03881BE" w14:textId="77777777" w:rsidR="00DA6725" w:rsidRPr="00214D5E" w:rsidRDefault="00DA6725" w:rsidP="00DA6725">
      <w:pPr>
        <w:spacing w:after="0" w:line="240" w:lineRule="auto"/>
        <w:ind w:firstLine="567"/>
        <w:jc w:val="both"/>
      </w:pPr>
      <w:r w:rsidRPr="00214D5E">
        <w:t xml:space="preserve">Размещение зданий, строений и сооружений возможно </w:t>
      </w:r>
      <w:r>
        <w:t>при соблюдении требований статьи 52 настоящих Правил</w:t>
      </w:r>
      <w:r w:rsidRPr="00214D5E">
        <w:t>.</w:t>
      </w:r>
    </w:p>
    <w:p w14:paraId="71D62267" w14:textId="77777777" w:rsidR="00214D5E" w:rsidRPr="00214D5E" w:rsidRDefault="00214D5E" w:rsidP="000E6F6D">
      <w:pPr>
        <w:spacing w:after="0" w:line="240" w:lineRule="auto"/>
        <w:jc w:val="both"/>
      </w:pPr>
    </w:p>
    <w:p w14:paraId="3EF2C4C0" w14:textId="77777777" w:rsidR="00214D5E" w:rsidRPr="000E6F6D" w:rsidRDefault="00214D5E" w:rsidP="00C71673">
      <w:pPr>
        <w:pStyle w:val="6"/>
      </w:pPr>
      <w:bookmarkStart w:id="106" w:name="_Toc158646657"/>
      <w:r w:rsidRPr="000E6F6D">
        <w:t>Ж – 1Б. Зона застройки индивидуальными жилыми домами с содержанием домашнего скота  и птицы.</w:t>
      </w:r>
      <w:bookmarkEnd w:id="106"/>
    </w:p>
    <w:p w14:paraId="2310B465" w14:textId="77777777" w:rsidR="000E6F6D" w:rsidRDefault="000E6F6D" w:rsidP="000E6F6D">
      <w:pPr>
        <w:spacing w:after="0" w:line="240" w:lineRule="auto"/>
        <w:jc w:val="both"/>
        <w:rPr>
          <w:i/>
        </w:rPr>
      </w:pPr>
    </w:p>
    <w:p w14:paraId="0272D2FE" w14:textId="77777777" w:rsidR="00214D5E" w:rsidRPr="000E6F6D" w:rsidRDefault="00214D5E" w:rsidP="000E6F6D">
      <w:pPr>
        <w:spacing w:after="0" w:line="240" w:lineRule="auto"/>
        <w:jc w:val="both"/>
        <w:rPr>
          <w:i/>
        </w:rPr>
      </w:pPr>
      <w:r w:rsidRPr="000E6F6D">
        <w:rPr>
          <w:i/>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214D5E" w:rsidRDefault="00214D5E" w:rsidP="000E6F6D">
      <w:pPr>
        <w:spacing w:after="0" w:line="240" w:lineRule="auto"/>
        <w:jc w:val="both"/>
      </w:pPr>
    </w:p>
    <w:p w14:paraId="66A8DA4F" w14:textId="77777777" w:rsidR="00214D5E" w:rsidRPr="000E6F6D" w:rsidRDefault="00214D5E" w:rsidP="000E6F6D">
      <w:pPr>
        <w:spacing w:after="0" w:line="240" w:lineRule="auto"/>
        <w:jc w:val="both"/>
        <w:rPr>
          <w:b/>
        </w:rPr>
      </w:pPr>
      <w:r w:rsidRPr="000E6F6D">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6B058F" w:rsidRPr="006B058F" w14:paraId="09D86CAD" w14:textId="77777777" w:rsidTr="006B058F">
        <w:trPr>
          <w:trHeight w:val="20"/>
        </w:trPr>
        <w:tc>
          <w:tcPr>
            <w:tcW w:w="3545" w:type="dxa"/>
            <w:vAlign w:val="center"/>
          </w:tcPr>
          <w:p w14:paraId="7364405D" w14:textId="77777777" w:rsidR="006B058F" w:rsidRPr="006B058F" w:rsidRDefault="006B058F" w:rsidP="006B058F">
            <w:pPr>
              <w:spacing w:after="0" w:line="240" w:lineRule="auto"/>
              <w:jc w:val="both"/>
              <w:rPr>
                <w:b/>
              </w:rPr>
            </w:pPr>
            <w:r w:rsidRPr="006B058F">
              <w:rPr>
                <w:b/>
              </w:rPr>
              <w:t>Виды разрешенного использования земельных участков</w:t>
            </w:r>
          </w:p>
        </w:tc>
        <w:tc>
          <w:tcPr>
            <w:tcW w:w="5670" w:type="dxa"/>
            <w:vAlign w:val="center"/>
          </w:tcPr>
          <w:p w14:paraId="68063754" w14:textId="77777777" w:rsidR="006B058F" w:rsidRPr="006B058F" w:rsidRDefault="006B058F" w:rsidP="006B058F">
            <w:pPr>
              <w:spacing w:after="0" w:line="240" w:lineRule="auto"/>
              <w:jc w:val="both"/>
              <w:rPr>
                <w:b/>
              </w:rPr>
            </w:pPr>
            <w:r w:rsidRPr="006B058F">
              <w:rPr>
                <w:b/>
              </w:rPr>
              <w:t>Описание вида разрешенного использования земельного участка</w:t>
            </w:r>
          </w:p>
        </w:tc>
        <w:tc>
          <w:tcPr>
            <w:tcW w:w="6265" w:type="dxa"/>
            <w:vAlign w:val="center"/>
          </w:tcPr>
          <w:p w14:paraId="518581FB" w14:textId="77777777" w:rsidR="006B058F" w:rsidRPr="006B058F" w:rsidRDefault="006B058F" w:rsidP="006B058F">
            <w:pPr>
              <w:spacing w:after="0" w:line="240" w:lineRule="auto"/>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5B26BA75" w14:textId="77777777" w:rsidTr="006B058F">
        <w:trPr>
          <w:trHeight w:val="20"/>
        </w:trPr>
        <w:tc>
          <w:tcPr>
            <w:tcW w:w="3545" w:type="dxa"/>
          </w:tcPr>
          <w:p w14:paraId="4ECDF14E" w14:textId="77777777" w:rsidR="006B058F" w:rsidRPr="006B058F" w:rsidRDefault="006B058F" w:rsidP="006B058F">
            <w:pPr>
              <w:spacing w:after="0" w:line="240" w:lineRule="auto"/>
              <w:jc w:val="both"/>
            </w:pPr>
            <w:r w:rsidRPr="006B058F">
              <w:t>[2.1] - Для индивидуального жилищного строительства</w:t>
            </w:r>
          </w:p>
        </w:tc>
        <w:tc>
          <w:tcPr>
            <w:tcW w:w="5670" w:type="dxa"/>
          </w:tcPr>
          <w:p w14:paraId="4DAF099D" w14:textId="77777777" w:rsidR="006B058F" w:rsidRPr="006B058F" w:rsidRDefault="006B058F" w:rsidP="006B058F">
            <w:pPr>
              <w:spacing w:after="0" w:line="240" w:lineRule="auto"/>
              <w:jc w:val="both"/>
            </w:pPr>
            <w:r w:rsidRPr="006B058F">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F10A26D" w14:textId="77777777" w:rsidR="006B058F" w:rsidRPr="006B058F" w:rsidRDefault="006B058F" w:rsidP="006B058F">
            <w:pPr>
              <w:spacing w:after="0" w:line="240" w:lineRule="auto"/>
              <w:jc w:val="both"/>
            </w:pPr>
            <w:r w:rsidRPr="006B058F">
              <w:t>выращивание сельскохозяйственных культур;</w:t>
            </w:r>
          </w:p>
          <w:p w14:paraId="4C3419FF" w14:textId="77777777" w:rsidR="006B058F" w:rsidRPr="006B058F" w:rsidRDefault="006B058F" w:rsidP="006B058F">
            <w:pPr>
              <w:spacing w:after="0" w:line="240" w:lineRule="auto"/>
              <w:jc w:val="both"/>
            </w:pPr>
            <w:r w:rsidRPr="006B058F">
              <w:t>размещение гаражей для собственных нужд и хозяйственных построек</w:t>
            </w:r>
          </w:p>
        </w:tc>
        <w:tc>
          <w:tcPr>
            <w:tcW w:w="6265" w:type="dxa"/>
          </w:tcPr>
          <w:p w14:paraId="05D622C8" w14:textId="77777777" w:rsidR="006B058F" w:rsidRPr="006B058F" w:rsidRDefault="006B058F" w:rsidP="006B058F">
            <w:pPr>
              <w:spacing w:after="0" w:line="240" w:lineRule="auto"/>
              <w:jc w:val="both"/>
            </w:pPr>
            <w:r w:rsidRPr="006B058F">
              <w:t>- минимальная/максимальная площадь земельных участков   – 400 /2000 кв. м;</w:t>
            </w:r>
          </w:p>
          <w:p w14:paraId="03010FA7"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0,7;</w:t>
            </w:r>
          </w:p>
          <w:p w14:paraId="5AC22799" w14:textId="77777777" w:rsidR="006B058F" w:rsidRPr="006B058F" w:rsidRDefault="006B058F" w:rsidP="006B058F">
            <w:pPr>
              <w:spacing w:after="0" w:line="240" w:lineRule="auto"/>
              <w:jc w:val="both"/>
            </w:pPr>
            <w:r w:rsidRPr="006B058F">
              <w:t xml:space="preserve"> - минимальная ширина земельных участков вдоль фронта улицы (проезда) – 12 м;</w:t>
            </w:r>
          </w:p>
          <w:p w14:paraId="6575FFAF" w14:textId="77777777" w:rsidR="006B058F" w:rsidRPr="006B058F" w:rsidRDefault="006B058F" w:rsidP="006B058F">
            <w:pPr>
              <w:spacing w:after="0" w:line="240" w:lineRule="auto"/>
              <w:jc w:val="both"/>
            </w:pPr>
            <w:r w:rsidRPr="006B058F">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7ADECB04"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01F4E9D"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30%, </w:t>
            </w:r>
            <w:r w:rsidRPr="006B058F">
              <w:rPr>
                <w:bCs/>
              </w:rPr>
              <w:t>процент застройки</w:t>
            </w:r>
            <w:r w:rsidRPr="006B058F">
              <w:t xml:space="preserve"> подземной части не регламентируется;</w:t>
            </w:r>
          </w:p>
          <w:p w14:paraId="5C17C81B" w14:textId="77777777" w:rsidR="006B058F" w:rsidRPr="006B058F" w:rsidRDefault="006B058F" w:rsidP="006B058F">
            <w:pPr>
              <w:spacing w:after="0" w:line="240" w:lineRule="auto"/>
              <w:jc w:val="both"/>
            </w:pPr>
            <w:r w:rsidRPr="006B058F">
              <w:t>Минимальные отступы от границы смежного земельного участка до:</w:t>
            </w:r>
          </w:p>
          <w:p w14:paraId="1764A34E" w14:textId="77777777" w:rsidR="006B058F" w:rsidRPr="006B058F" w:rsidRDefault="006B058F" w:rsidP="006B058F">
            <w:pPr>
              <w:spacing w:after="0" w:line="240" w:lineRule="auto"/>
              <w:jc w:val="both"/>
            </w:pPr>
            <w:r w:rsidRPr="006B058F">
              <w:t xml:space="preserve"> - жилых зданий - 3 м;</w:t>
            </w:r>
          </w:p>
          <w:p w14:paraId="0AD9A59B" w14:textId="77777777" w:rsidR="006B058F" w:rsidRPr="006B058F" w:rsidRDefault="006B058F" w:rsidP="006B058F">
            <w:pPr>
              <w:spacing w:after="0" w:line="240" w:lineRule="auto"/>
              <w:jc w:val="both"/>
            </w:pPr>
            <w:r w:rsidRPr="006B058F">
              <w:t>- хозяйственных построек- 1 м;</w:t>
            </w:r>
          </w:p>
          <w:p w14:paraId="5AB2DC9C" w14:textId="77777777" w:rsidR="006B058F" w:rsidRPr="006B058F" w:rsidRDefault="006B058F" w:rsidP="006B058F">
            <w:pPr>
              <w:spacing w:after="0" w:line="240" w:lineRule="auto"/>
              <w:jc w:val="both"/>
            </w:pPr>
            <w:r w:rsidRPr="006B058F">
              <w:t>- построек для содержания скота и птицы – 4 м.</w:t>
            </w:r>
          </w:p>
          <w:p w14:paraId="1AC63A72" w14:textId="77777777" w:rsidR="006B058F" w:rsidRPr="006B058F" w:rsidRDefault="006B058F" w:rsidP="006B058F">
            <w:pPr>
              <w:spacing w:after="0" w:line="240" w:lineRule="auto"/>
              <w:jc w:val="both"/>
            </w:pPr>
            <w:r w:rsidRPr="006B058F">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41BCDEDC" w14:textId="77777777" w:rsidR="006B058F" w:rsidRPr="006B058F" w:rsidRDefault="006B058F" w:rsidP="006B058F">
            <w:pPr>
              <w:spacing w:after="0" w:line="240" w:lineRule="auto"/>
              <w:jc w:val="both"/>
            </w:pPr>
            <w:r w:rsidRPr="006B058F">
              <w:t>- для одноэтажного – 1 м.;</w:t>
            </w:r>
          </w:p>
          <w:p w14:paraId="05BE87A6" w14:textId="77777777" w:rsidR="006B058F" w:rsidRPr="006B058F" w:rsidRDefault="006B058F" w:rsidP="006B058F">
            <w:pPr>
              <w:spacing w:after="0" w:line="240" w:lineRule="auto"/>
              <w:jc w:val="both"/>
            </w:pPr>
            <w:r w:rsidRPr="006B058F">
              <w:t>- для двухэтажного – 1,5 м.;</w:t>
            </w:r>
          </w:p>
          <w:p w14:paraId="7966AA17" w14:textId="77777777" w:rsidR="006B058F" w:rsidRPr="006B058F" w:rsidRDefault="006B058F" w:rsidP="006B058F">
            <w:pPr>
              <w:spacing w:after="0" w:line="240" w:lineRule="auto"/>
              <w:jc w:val="both"/>
            </w:pPr>
            <w:r w:rsidRPr="006B058F">
              <w:t>- для трехэтажного – 2 м., при условии, что расстояние до расположенного на соседнем земельном участке жилого дома не менее 5 м.</w:t>
            </w:r>
          </w:p>
          <w:p w14:paraId="72983CCC" w14:textId="77777777" w:rsidR="006B058F" w:rsidRPr="006B058F" w:rsidRDefault="006B058F" w:rsidP="006B058F">
            <w:pPr>
              <w:spacing w:after="0" w:line="240" w:lineRule="auto"/>
              <w:jc w:val="both"/>
            </w:pPr>
            <w:r w:rsidRPr="006B058F">
              <w:t>Минимальный отступ строений от красной линии улиц не менее чем на - 5 м, от красной линии проездов не менее чем на 3 м.</w:t>
            </w:r>
          </w:p>
          <w:p w14:paraId="55615578" w14:textId="77777777" w:rsidR="006B058F" w:rsidRPr="006B058F" w:rsidRDefault="006B058F" w:rsidP="006B058F">
            <w:pPr>
              <w:spacing w:after="0" w:line="240" w:lineRule="auto"/>
              <w:jc w:val="both"/>
            </w:pPr>
            <w:r w:rsidRPr="006B058F">
              <w:t>Максимальное количество этажей для гаражей и подсобных сооружений (хозяйственных построек) – до 2 этажей.</w:t>
            </w:r>
          </w:p>
          <w:p w14:paraId="1218C413" w14:textId="77777777" w:rsidR="006B058F" w:rsidRPr="006B058F" w:rsidRDefault="006B058F" w:rsidP="006B058F">
            <w:pPr>
              <w:spacing w:after="0" w:line="240" w:lineRule="auto"/>
              <w:jc w:val="both"/>
            </w:pPr>
            <w:r w:rsidRPr="006B058F">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6B058F" w14:paraId="224D6745" w14:textId="77777777" w:rsidTr="006B058F">
        <w:trPr>
          <w:trHeight w:val="20"/>
        </w:trPr>
        <w:tc>
          <w:tcPr>
            <w:tcW w:w="3545" w:type="dxa"/>
          </w:tcPr>
          <w:p w14:paraId="77CC0520" w14:textId="77777777" w:rsidR="006B058F" w:rsidRPr="006B058F" w:rsidRDefault="006B058F" w:rsidP="006B058F">
            <w:pPr>
              <w:spacing w:after="0" w:line="240" w:lineRule="auto"/>
              <w:jc w:val="both"/>
            </w:pPr>
            <w:r w:rsidRPr="006B058F">
              <w:t>[2.2] - Для ведения личного подсобного хозяйства (приусадебный земельный участок)</w:t>
            </w:r>
          </w:p>
        </w:tc>
        <w:tc>
          <w:tcPr>
            <w:tcW w:w="5670" w:type="dxa"/>
          </w:tcPr>
          <w:p w14:paraId="68ED88AB" w14:textId="77777777" w:rsidR="006B058F" w:rsidRPr="006B058F" w:rsidRDefault="006B058F" w:rsidP="006B058F">
            <w:pPr>
              <w:spacing w:after="0" w:line="240" w:lineRule="auto"/>
              <w:jc w:val="both"/>
            </w:pPr>
            <w:r w:rsidRPr="006B058F">
              <w:t>Размещение жилого дома, указанного в описании вида разрешенного использования с кодом 2.1 Классификатора;</w:t>
            </w:r>
          </w:p>
          <w:p w14:paraId="7BA1059F" w14:textId="77777777" w:rsidR="006B058F" w:rsidRPr="006B058F" w:rsidRDefault="006B058F" w:rsidP="006B058F">
            <w:pPr>
              <w:spacing w:after="0" w:line="240" w:lineRule="auto"/>
              <w:jc w:val="both"/>
            </w:pPr>
            <w:r w:rsidRPr="006B058F">
              <w:t>производство сельскохозяйственной продукции;</w:t>
            </w:r>
          </w:p>
          <w:p w14:paraId="6B61AE7A" w14:textId="77777777" w:rsidR="006B058F" w:rsidRPr="006B058F" w:rsidRDefault="006B058F" w:rsidP="006B058F">
            <w:pPr>
              <w:spacing w:after="0" w:line="240" w:lineRule="auto"/>
              <w:jc w:val="both"/>
            </w:pPr>
            <w:r w:rsidRPr="006B058F">
              <w:t>размещение гаража и иных вспомогательных сооружений;</w:t>
            </w:r>
          </w:p>
          <w:p w14:paraId="1D6F7921" w14:textId="77777777" w:rsidR="006B058F" w:rsidRPr="006B058F" w:rsidRDefault="006B058F" w:rsidP="006B058F">
            <w:pPr>
              <w:spacing w:after="0" w:line="240" w:lineRule="auto"/>
              <w:jc w:val="both"/>
            </w:pPr>
            <w:r w:rsidRPr="006B058F">
              <w:t>содержание сельскохозяйственных животных</w:t>
            </w:r>
          </w:p>
        </w:tc>
        <w:tc>
          <w:tcPr>
            <w:tcW w:w="6265" w:type="dxa"/>
          </w:tcPr>
          <w:p w14:paraId="5886B5BD" w14:textId="77777777" w:rsidR="006B058F" w:rsidRPr="006B058F" w:rsidRDefault="006B058F" w:rsidP="006B058F">
            <w:pPr>
              <w:spacing w:after="0" w:line="240" w:lineRule="auto"/>
              <w:jc w:val="both"/>
            </w:pPr>
            <w:r w:rsidRPr="006B058F">
              <w:t>- минимальная/максимальная площадь земельных участков   – 1000 /5000 кв. м;</w:t>
            </w:r>
          </w:p>
          <w:p w14:paraId="42F6E9D4" w14:textId="77777777" w:rsidR="006B058F" w:rsidRPr="006B058F" w:rsidRDefault="006B058F" w:rsidP="006B058F">
            <w:pPr>
              <w:spacing w:after="0" w:line="240" w:lineRule="auto"/>
              <w:jc w:val="both"/>
            </w:pPr>
            <w:r w:rsidRPr="006B058F">
              <w:t>- минимальная ширина земельных участков вдоль фронта улицы (проезда) – 12 м;</w:t>
            </w:r>
          </w:p>
          <w:p w14:paraId="15753F83" w14:textId="77777777" w:rsidR="006B058F" w:rsidRPr="006B058F" w:rsidRDefault="006B058F" w:rsidP="006B058F">
            <w:pPr>
              <w:spacing w:after="0" w:line="240" w:lineRule="auto"/>
              <w:jc w:val="both"/>
            </w:pPr>
            <w:r w:rsidRPr="006B058F">
              <w:t>-максимальное количество этажей объектов капитального строительства – 3 этажа (или 2 этажа с возможностью использования мансардного этажа);</w:t>
            </w:r>
          </w:p>
          <w:p w14:paraId="4E1241BB"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D70852B"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20%, </w:t>
            </w:r>
            <w:r w:rsidRPr="006B058F">
              <w:rPr>
                <w:bCs/>
              </w:rPr>
              <w:t>процент застройки</w:t>
            </w:r>
            <w:r w:rsidRPr="006B058F">
              <w:t xml:space="preserve"> подземной части не регламентируется;</w:t>
            </w:r>
          </w:p>
          <w:p w14:paraId="50B17B1E" w14:textId="77777777" w:rsidR="006B058F" w:rsidRPr="006B058F" w:rsidRDefault="006B058F" w:rsidP="006B058F">
            <w:pPr>
              <w:spacing w:after="0" w:line="240" w:lineRule="auto"/>
              <w:jc w:val="both"/>
            </w:pPr>
            <w:r w:rsidRPr="006B058F">
              <w:t>Минимальные отступы от границы смежного земельного участка до:</w:t>
            </w:r>
          </w:p>
          <w:p w14:paraId="43CD0617" w14:textId="77777777" w:rsidR="006B058F" w:rsidRPr="006B058F" w:rsidRDefault="006B058F" w:rsidP="006B058F">
            <w:pPr>
              <w:spacing w:after="0" w:line="240" w:lineRule="auto"/>
              <w:jc w:val="both"/>
            </w:pPr>
            <w:r w:rsidRPr="006B058F">
              <w:t xml:space="preserve"> - жилых зданий - 3 м;</w:t>
            </w:r>
          </w:p>
          <w:p w14:paraId="2B6F722E" w14:textId="77777777" w:rsidR="006B058F" w:rsidRPr="006B058F" w:rsidRDefault="006B058F" w:rsidP="006B058F">
            <w:pPr>
              <w:spacing w:after="0" w:line="240" w:lineRule="auto"/>
              <w:jc w:val="both"/>
            </w:pPr>
            <w:r w:rsidRPr="006B058F">
              <w:t>- хозяйственных построек- 1 м;</w:t>
            </w:r>
          </w:p>
          <w:p w14:paraId="6D7C0FAC" w14:textId="77777777" w:rsidR="006B058F" w:rsidRPr="006B058F" w:rsidRDefault="006B058F" w:rsidP="006B058F">
            <w:pPr>
              <w:spacing w:after="0" w:line="240" w:lineRule="auto"/>
              <w:jc w:val="both"/>
            </w:pPr>
            <w:r w:rsidRPr="006B058F">
              <w:t>- построек для содержания скота и птицы – 4 м.</w:t>
            </w:r>
          </w:p>
          <w:p w14:paraId="4B7225D5" w14:textId="77777777" w:rsidR="006B058F" w:rsidRPr="006B058F" w:rsidRDefault="006B058F" w:rsidP="006B058F">
            <w:pPr>
              <w:spacing w:after="0" w:line="240" w:lineRule="auto"/>
              <w:jc w:val="both"/>
            </w:pPr>
            <w:r w:rsidRPr="006B058F">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5222907" w14:textId="77777777" w:rsidR="006B058F" w:rsidRPr="006B058F" w:rsidRDefault="006B058F" w:rsidP="006B058F">
            <w:pPr>
              <w:spacing w:after="0" w:line="240" w:lineRule="auto"/>
              <w:jc w:val="both"/>
            </w:pPr>
            <w:r w:rsidRPr="006B058F">
              <w:t>- для одноэтажного – 1 м.;</w:t>
            </w:r>
          </w:p>
          <w:p w14:paraId="3A8CEAC7" w14:textId="77777777" w:rsidR="006B058F" w:rsidRPr="006B058F" w:rsidRDefault="006B058F" w:rsidP="006B058F">
            <w:pPr>
              <w:spacing w:after="0" w:line="240" w:lineRule="auto"/>
              <w:jc w:val="both"/>
            </w:pPr>
            <w:r w:rsidRPr="006B058F">
              <w:t>- для двухэтажного – 1,5 м.;</w:t>
            </w:r>
          </w:p>
          <w:p w14:paraId="4B17AA3C" w14:textId="77777777" w:rsidR="006B058F" w:rsidRPr="006B058F" w:rsidRDefault="006B058F" w:rsidP="006B058F">
            <w:pPr>
              <w:spacing w:after="0" w:line="240" w:lineRule="auto"/>
              <w:jc w:val="both"/>
            </w:pPr>
            <w:r w:rsidRPr="006B058F">
              <w:t>- для трехэтажного – 2 м., при условии, что расстояние до расположенного на соседнем земельном участке жилого дома не менее 5 м.</w:t>
            </w:r>
          </w:p>
          <w:p w14:paraId="65EAA6BF" w14:textId="77777777" w:rsidR="006B058F" w:rsidRPr="006B058F" w:rsidRDefault="006B058F" w:rsidP="006B058F">
            <w:pPr>
              <w:spacing w:after="0" w:line="240" w:lineRule="auto"/>
              <w:jc w:val="both"/>
            </w:pPr>
            <w:r w:rsidRPr="006B058F">
              <w:t>Минимальный отступ строений от красной линии улиц не менее чем на - 5 м, от красной линии проездов не менее чем на 3 м.</w:t>
            </w:r>
          </w:p>
          <w:p w14:paraId="760BDD40" w14:textId="77777777" w:rsidR="006B058F" w:rsidRPr="006B058F" w:rsidRDefault="006B058F" w:rsidP="006B058F">
            <w:pPr>
              <w:spacing w:after="0" w:line="240" w:lineRule="auto"/>
              <w:jc w:val="both"/>
            </w:pPr>
            <w:r w:rsidRPr="006B058F">
              <w:t>Максимальное количество этажей для гаражей и подсобных сооружений (хозяйственных построек) – до 2 этажей.</w:t>
            </w:r>
          </w:p>
          <w:p w14:paraId="4033E7B8" w14:textId="77777777" w:rsidR="006B058F" w:rsidRPr="006B058F" w:rsidRDefault="006B058F" w:rsidP="006B058F">
            <w:pPr>
              <w:spacing w:after="0" w:line="240" w:lineRule="auto"/>
              <w:jc w:val="both"/>
            </w:pPr>
            <w:r w:rsidRPr="006B058F">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6B058F" w14:paraId="6B0A7B49" w14:textId="77777777" w:rsidTr="006B058F">
        <w:trPr>
          <w:trHeight w:val="20"/>
        </w:trPr>
        <w:tc>
          <w:tcPr>
            <w:tcW w:w="3545" w:type="dxa"/>
          </w:tcPr>
          <w:p w14:paraId="0E7F8B5A" w14:textId="77777777" w:rsidR="006B058F" w:rsidRPr="006B058F" w:rsidRDefault="006B058F" w:rsidP="006B058F">
            <w:pPr>
              <w:spacing w:after="0" w:line="240" w:lineRule="auto"/>
              <w:jc w:val="both"/>
            </w:pPr>
            <w:r w:rsidRPr="006B058F">
              <w:t>[2.3] - Блокированная жилая застройка</w:t>
            </w:r>
          </w:p>
        </w:tc>
        <w:tc>
          <w:tcPr>
            <w:tcW w:w="5670" w:type="dxa"/>
          </w:tcPr>
          <w:p w14:paraId="4E11A189" w14:textId="77777777" w:rsidR="006B058F" w:rsidRPr="006B058F" w:rsidRDefault="006B058F" w:rsidP="006B058F">
            <w:pPr>
              <w:spacing w:after="0" w:line="240" w:lineRule="auto"/>
              <w:jc w:val="both"/>
            </w:pPr>
            <w:r w:rsidRPr="006B058F">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5" w:type="dxa"/>
          </w:tcPr>
          <w:p w14:paraId="156ED432" w14:textId="77777777" w:rsidR="006B058F" w:rsidRPr="006B058F" w:rsidRDefault="006B058F" w:rsidP="006B058F">
            <w:pPr>
              <w:spacing w:after="0" w:line="240" w:lineRule="auto"/>
              <w:jc w:val="both"/>
            </w:pPr>
            <w:r w:rsidRPr="006B058F">
              <w:t xml:space="preserve">- минимальная/максимальная площадь земельных участков   </w:t>
            </w:r>
            <w:r w:rsidRPr="006B058F">
              <w:rPr>
                <w:bCs/>
              </w:rPr>
              <w:t>- 100/8000</w:t>
            </w:r>
            <w:r w:rsidRPr="006B058F">
              <w:t xml:space="preserve"> кв. м;</w:t>
            </w:r>
          </w:p>
          <w:p w14:paraId="57CF4A52" w14:textId="77777777" w:rsidR="006B058F" w:rsidRPr="006B058F" w:rsidRDefault="006B058F" w:rsidP="006B058F">
            <w:pPr>
              <w:spacing w:after="0" w:line="240" w:lineRule="auto"/>
              <w:jc w:val="both"/>
            </w:pPr>
            <w:r w:rsidRPr="006B058F">
              <w:t xml:space="preserve">минимальная/максимальная площадь приквартирного участка блокированного жилого дома – </w:t>
            </w:r>
            <w:r w:rsidRPr="006B058F">
              <w:rPr>
                <w:bCs/>
              </w:rPr>
              <w:t>100/800</w:t>
            </w:r>
            <w:r w:rsidRPr="006B058F">
              <w:t xml:space="preserve"> кв. м из расчета </w:t>
            </w:r>
            <w:r w:rsidRPr="006B058F">
              <w:rPr>
                <w:bCs/>
              </w:rPr>
              <w:t>на 1 блок</w:t>
            </w:r>
            <w:r w:rsidRPr="006B058F">
              <w:t>;</w:t>
            </w:r>
          </w:p>
          <w:p w14:paraId="4663028E"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0,7;</w:t>
            </w:r>
          </w:p>
          <w:p w14:paraId="5F65E876" w14:textId="77777777" w:rsidR="006B058F" w:rsidRPr="006B058F" w:rsidRDefault="006B058F" w:rsidP="006B058F">
            <w:pPr>
              <w:spacing w:after="0" w:line="240" w:lineRule="auto"/>
              <w:jc w:val="both"/>
            </w:pPr>
            <w:r w:rsidRPr="006B058F">
              <w:t xml:space="preserve">- минимальная ширина земельных участков вдоль фронта улицы (проезда) – 6 м; </w:t>
            </w:r>
          </w:p>
          <w:p w14:paraId="6393DFC4" w14:textId="77777777" w:rsidR="006B058F" w:rsidRPr="006B058F" w:rsidRDefault="006B058F" w:rsidP="006B058F">
            <w:pPr>
              <w:spacing w:after="0" w:line="240" w:lineRule="auto"/>
              <w:jc w:val="both"/>
            </w:pPr>
            <w:r w:rsidRPr="006B058F">
              <w:t>-максимальное количество этажей объектов капитального строительства – 3 этажа (включая мансардный этаж);</w:t>
            </w:r>
          </w:p>
          <w:p w14:paraId="3AFC476F"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B4D3002" w14:textId="77777777" w:rsidR="006B058F" w:rsidRPr="006B058F" w:rsidRDefault="006B058F" w:rsidP="006B058F">
            <w:pPr>
              <w:spacing w:after="0" w:line="240" w:lineRule="auto"/>
              <w:jc w:val="both"/>
            </w:pPr>
            <w:r w:rsidRPr="006B058F">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5B37AFE4" w14:textId="77777777" w:rsidR="006B058F" w:rsidRPr="006B058F" w:rsidRDefault="006B058F" w:rsidP="006B058F">
            <w:pPr>
              <w:spacing w:after="0" w:line="240" w:lineRule="auto"/>
              <w:jc w:val="both"/>
            </w:pPr>
            <w:r w:rsidRPr="006B058F">
              <w:t>Минимальные отступы от границы смежного земельного участка до:</w:t>
            </w:r>
            <w:r w:rsidRPr="006B058F">
              <w:br/>
              <w:t xml:space="preserve">    - хозяйственных построек- 1 м.</w:t>
            </w:r>
          </w:p>
          <w:p w14:paraId="02639EB7" w14:textId="77777777" w:rsidR="006B058F" w:rsidRPr="006B058F" w:rsidRDefault="006B058F" w:rsidP="006B058F">
            <w:pPr>
              <w:spacing w:after="0" w:line="240" w:lineRule="auto"/>
              <w:jc w:val="both"/>
            </w:pPr>
            <w:r w:rsidRPr="006B058F">
              <w:t>Минимальный отступ строений от красной линии улиц не менее чем на - 5 м, от красной линии проездов не менее чем на 3 м.</w:t>
            </w:r>
          </w:p>
          <w:p w14:paraId="42CC80A3" w14:textId="77777777" w:rsidR="006B058F" w:rsidRPr="006B058F" w:rsidRDefault="006B058F" w:rsidP="006B058F">
            <w:pPr>
              <w:spacing w:after="0" w:line="240" w:lineRule="auto"/>
              <w:jc w:val="both"/>
            </w:pPr>
            <w:r w:rsidRPr="006B058F">
              <w:t xml:space="preserve">Максимальный процент застройки в границах земельного участка – 40%, </w:t>
            </w:r>
            <w:r w:rsidRPr="006B058F">
              <w:rPr>
                <w:bCs/>
              </w:rPr>
              <w:t>процент застройки</w:t>
            </w:r>
            <w:r w:rsidRPr="006B058F">
              <w:t xml:space="preserve"> подземной части не регламентируется;</w:t>
            </w:r>
          </w:p>
          <w:p w14:paraId="3A6FC2DC" w14:textId="77777777" w:rsidR="006B058F" w:rsidRPr="006B058F" w:rsidRDefault="006B058F" w:rsidP="006B058F">
            <w:pPr>
              <w:spacing w:after="0" w:line="240" w:lineRule="auto"/>
              <w:jc w:val="both"/>
            </w:pPr>
            <w:r w:rsidRPr="006B058F">
              <w:t>Максимальное количество этажей для гаражей и подсобных сооружений (хозяйственных построек) - до 2 этажей.</w:t>
            </w:r>
          </w:p>
          <w:p w14:paraId="6C935400" w14:textId="77777777" w:rsidR="006B058F" w:rsidRPr="006B058F" w:rsidRDefault="006B058F" w:rsidP="006B058F">
            <w:pPr>
              <w:spacing w:after="0" w:line="240" w:lineRule="auto"/>
              <w:jc w:val="both"/>
            </w:pPr>
            <w:r w:rsidRPr="006B058F">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6B058F" w14:paraId="1A49BF7D" w14:textId="77777777" w:rsidTr="006B058F">
        <w:trPr>
          <w:trHeight w:val="274"/>
        </w:trPr>
        <w:tc>
          <w:tcPr>
            <w:tcW w:w="3545" w:type="dxa"/>
          </w:tcPr>
          <w:p w14:paraId="0C287FF5" w14:textId="77777777" w:rsidR="006B058F" w:rsidRPr="006B058F" w:rsidRDefault="006B058F" w:rsidP="006B058F">
            <w:pPr>
              <w:spacing w:after="0" w:line="240" w:lineRule="auto"/>
              <w:jc w:val="both"/>
            </w:pPr>
            <w:r w:rsidRPr="006B058F">
              <w:t>[9.3] - Историко-культурная деятельность</w:t>
            </w:r>
          </w:p>
        </w:tc>
        <w:tc>
          <w:tcPr>
            <w:tcW w:w="5670" w:type="dxa"/>
          </w:tcPr>
          <w:p w14:paraId="08C184CB" w14:textId="77777777" w:rsidR="006B058F" w:rsidRPr="006B058F" w:rsidRDefault="006B058F" w:rsidP="006B058F">
            <w:pPr>
              <w:spacing w:after="0" w:line="240" w:lineRule="auto"/>
              <w:jc w:val="both"/>
            </w:pPr>
            <w:r w:rsidRPr="006B058F">
              <w:t>Сохранение и изучение объектов культурного наследия народов Российской Федерации (памятников истории и культуры), в том числе:</w:t>
            </w:r>
          </w:p>
          <w:p w14:paraId="0310085C" w14:textId="77777777" w:rsidR="006B058F" w:rsidRPr="006B058F" w:rsidRDefault="006B058F" w:rsidP="006B058F">
            <w:pPr>
              <w:spacing w:after="0" w:line="240" w:lineRule="auto"/>
              <w:jc w:val="both"/>
            </w:pPr>
            <w:r w:rsidRPr="006B058F">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191D7622" w14:textId="77777777" w:rsidR="006B058F" w:rsidRPr="006B058F" w:rsidRDefault="006B058F" w:rsidP="006B058F">
            <w:pPr>
              <w:spacing w:after="0" w:line="240" w:lineRule="auto"/>
              <w:jc w:val="both"/>
            </w:pPr>
            <w:r w:rsidRPr="006B058F">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6B058F" w14:paraId="71F82DFD" w14:textId="77777777" w:rsidTr="006B058F">
        <w:trPr>
          <w:trHeight w:val="2208"/>
        </w:trPr>
        <w:tc>
          <w:tcPr>
            <w:tcW w:w="3545" w:type="dxa"/>
          </w:tcPr>
          <w:p w14:paraId="1A43CD51" w14:textId="77777777" w:rsidR="006B058F" w:rsidRPr="006B058F" w:rsidRDefault="006B058F" w:rsidP="006B058F">
            <w:pPr>
              <w:spacing w:after="0" w:line="240" w:lineRule="auto"/>
              <w:jc w:val="both"/>
            </w:pPr>
            <w:r w:rsidRPr="006B058F">
              <w:t>[12.0.1] – Улично-дорожная сеть</w:t>
            </w:r>
          </w:p>
        </w:tc>
        <w:tc>
          <w:tcPr>
            <w:tcW w:w="5670" w:type="dxa"/>
          </w:tcPr>
          <w:p w14:paraId="36286B07" w14:textId="77777777" w:rsidR="006B058F" w:rsidRPr="006B058F" w:rsidRDefault="006B058F" w:rsidP="006B058F">
            <w:pPr>
              <w:spacing w:after="0" w:line="240" w:lineRule="auto"/>
              <w:jc w:val="both"/>
            </w:pPr>
            <w:r w:rsidRPr="006B058F">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79EB3C6" w14:textId="77777777" w:rsidR="006B058F" w:rsidRPr="006B058F" w:rsidRDefault="006B058F" w:rsidP="006B058F">
            <w:pPr>
              <w:spacing w:after="0" w:line="240" w:lineRule="auto"/>
              <w:jc w:val="both"/>
            </w:pPr>
            <w:r w:rsidRPr="006B058F">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vAlign w:val="center"/>
          </w:tcPr>
          <w:p w14:paraId="2E6390AB" w14:textId="77777777" w:rsidR="006B058F" w:rsidRPr="006B058F" w:rsidRDefault="006B058F" w:rsidP="006B058F">
            <w:pPr>
              <w:spacing w:after="0" w:line="240" w:lineRule="auto"/>
              <w:jc w:val="both"/>
            </w:pPr>
            <w:r w:rsidRPr="006B058F">
              <w:t>- минимальная/максимальная площадь земельных участков не устанавливается;</w:t>
            </w:r>
          </w:p>
          <w:p w14:paraId="3CB1AC84" w14:textId="77777777" w:rsidR="006B058F" w:rsidRPr="006B058F" w:rsidRDefault="006B058F" w:rsidP="006B058F">
            <w:pPr>
              <w:spacing w:after="0" w:line="240" w:lineRule="auto"/>
              <w:jc w:val="both"/>
            </w:pPr>
            <w:r w:rsidRPr="006B058F">
              <w:t>- регламенты не распространяются;</w:t>
            </w:r>
          </w:p>
          <w:p w14:paraId="073406DE" w14:textId="77777777" w:rsidR="006B058F" w:rsidRPr="006B058F" w:rsidRDefault="006B058F" w:rsidP="006B058F">
            <w:pPr>
              <w:spacing w:after="0" w:line="240" w:lineRule="auto"/>
              <w:jc w:val="both"/>
            </w:pPr>
            <w:r w:rsidRPr="006B058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6B058F" w14:paraId="7D810E74" w14:textId="77777777" w:rsidTr="006B058F">
        <w:trPr>
          <w:trHeight w:val="2208"/>
        </w:trPr>
        <w:tc>
          <w:tcPr>
            <w:tcW w:w="3545" w:type="dxa"/>
          </w:tcPr>
          <w:p w14:paraId="59093DB7" w14:textId="77777777" w:rsidR="006B058F" w:rsidRPr="006B058F" w:rsidRDefault="006B058F" w:rsidP="006B058F">
            <w:pPr>
              <w:spacing w:after="0" w:line="240" w:lineRule="auto"/>
              <w:jc w:val="both"/>
            </w:pPr>
            <w:r w:rsidRPr="006B058F">
              <w:t>[12.0.2] – Благоустройство территории</w:t>
            </w:r>
          </w:p>
        </w:tc>
        <w:tc>
          <w:tcPr>
            <w:tcW w:w="5670" w:type="dxa"/>
          </w:tcPr>
          <w:p w14:paraId="52918A98" w14:textId="77777777" w:rsidR="006B058F" w:rsidRPr="006B058F" w:rsidRDefault="006B058F" w:rsidP="006B058F">
            <w:pPr>
              <w:spacing w:after="0" w:line="240" w:lineRule="auto"/>
              <w:jc w:val="both"/>
            </w:pPr>
            <w:r w:rsidRPr="006B058F">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Pr>
          <w:p w14:paraId="347EBF63" w14:textId="77777777" w:rsidR="006B058F" w:rsidRPr="006B058F" w:rsidRDefault="006B058F" w:rsidP="006B058F">
            <w:pPr>
              <w:spacing w:after="0" w:line="240" w:lineRule="auto"/>
              <w:jc w:val="both"/>
            </w:pPr>
          </w:p>
        </w:tc>
      </w:tr>
    </w:tbl>
    <w:p w14:paraId="5B148202" w14:textId="77777777" w:rsidR="006B058F" w:rsidRPr="006B058F" w:rsidRDefault="006B058F" w:rsidP="006B058F">
      <w:pPr>
        <w:spacing w:after="0" w:line="240" w:lineRule="auto"/>
        <w:jc w:val="both"/>
        <w:rPr>
          <w:b/>
          <w:i/>
          <w:iCs/>
        </w:rPr>
      </w:pPr>
      <w:r w:rsidRPr="006B058F">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6B058F" w14:paraId="06827D25" w14:textId="77777777" w:rsidTr="006B058F">
        <w:trPr>
          <w:trHeight w:val="20"/>
        </w:trPr>
        <w:tc>
          <w:tcPr>
            <w:tcW w:w="3545" w:type="dxa"/>
            <w:tcBorders>
              <w:bottom w:val="single" w:sz="4" w:space="0" w:color="auto"/>
            </w:tcBorders>
            <w:vAlign w:val="center"/>
          </w:tcPr>
          <w:p w14:paraId="3CCC68F5" w14:textId="77777777" w:rsidR="006B058F" w:rsidRPr="006B058F" w:rsidRDefault="006B058F" w:rsidP="006B058F">
            <w:pPr>
              <w:spacing w:after="0" w:line="240" w:lineRule="auto"/>
              <w:jc w:val="both"/>
              <w:rPr>
                <w:b/>
              </w:rPr>
            </w:pPr>
            <w:r w:rsidRPr="006B058F">
              <w:rPr>
                <w:b/>
              </w:rPr>
              <w:t>Виды разрешенного использования земельных участков</w:t>
            </w:r>
          </w:p>
        </w:tc>
        <w:tc>
          <w:tcPr>
            <w:tcW w:w="5670" w:type="dxa"/>
            <w:tcBorders>
              <w:bottom w:val="single" w:sz="4" w:space="0" w:color="auto"/>
            </w:tcBorders>
            <w:vAlign w:val="center"/>
          </w:tcPr>
          <w:p w14:paraId="08E35DDE" w14:textId="77777777" w:rsidR="006B058F" w:rsidRPr="006B058F" w:rsidRDefault="006B058F" w:rsidP="006B058F">
            <w:pPr>
              <w:spacing w:after="0" w:line="240" w:lineRule="auto"/>
              <w:jc w:val="both"/>
              <w:rPr>
                <w:b/>
              </w:rPr>
            </w:pPr>
            <w:r w:rsidRPr="006B058F">
              <w:rPr>
                <w:b/>
              </w:rPr>
              <w:t>Описание вида разрешенного использования земельного участка</w:t>
            </w:r>
          </w:p>
        </w:tc>
        <w:tc>
          <w:tcPr>
            <w:tcW w:w="6260" w:type="dxa"/>
            <w:tcBorders>
              <w:bottom w:val="single" w:sz="4" w:space="0" w:color="auto"/>
            </w:tcBorders>
            <w:vAlign w:val="center"/>
          </w:tcPr>
          <w:p w14:paraId="1594BF7B" w14:textId="77777777" w:rsidR="006B058F" w:rsidRPr="006B058F" w:rsidRDefault="006B058F" w:rsidP="006B058F">
            <w:pPr>
              <w:spacing w:after="0" w:line="240" w:lineRule="auto"/>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6A094A41" w14:textId="77777777" w:rsidTr="006B058F">
        <w:trPr>
          <w:trHeight w:val="20"/>
        </w:trPr>
        <w:tc>
          <w:tcPr>
            <w:tcW w:w="3545" w:type="dxa"/>
            <w:tcBorders>
              <w:bottom w:val="single" w:sz="4" w:space="0" w:color="auto"/>
            </w:tcBorders>
          </w:tcPr>
          <w:p w14:paraId="5707B567" w14:textId="77777777" w:rsidR="006B058F" w:rsidRPr="006B058F" w:rsidRDefault="006B058F" w:rsidP="006B058F">
            <w:pPr>
              <w:spacing w:after="0" w:line="240" w:lineRule="auto"/>
              <w:jc w:val="both"/>
            </w:pPr>
            <w:r w:rsidRPr="006B058F">
              <w:t>[2.1.1] - Малоэтажная многоквартирная жилая застройка</w:t>
            </w:r>
          </w:p>
        </w:tc>
        <w:tc>
          <w:tcPr>
            <w:tcW w:w="5670" w:type="dxa"/>
            <w:tcBorders>
              <w:bottom w:val="single" w:sz="4" w:space="0" w:color="auto"/>
            </w:tcBorders>
          </w:tcPr>
          <w:p w14:paraId="5DC71CC3" w14:textId="77777777" w:rsidR="006B058F" w:rsidRPr="006B058F" w:rsidRDefault="006B058F" w:rsidP="006B058F">
            <w:pPr>
              <w:spacing w:after="0" w:line="240" w:lineRule="auto"/>
              <w:jc w:val="both"/>
            </w:pPr>
            <w:r w:rsidRPr="006B058F">
              <w:t>Размещение малоэтажных многоквартирных домов (многоквартирные дома высотой до 4 этажей, включая мансардный);</w:t>
            </w:r>
            <w:r w:rsidRPr="006B058F">
              <w:br/>
              <w:t>обустройство спортивных и детских площадок, площадок для отдыха;</w:t>
            </w:r>
            <w:r w:rsidRPr="006B058F">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3AA757B5" w14:textId="77777777" w:rsidR="006B058F" w:rsidRPr="006B058F" w:rsidRDefault="006B058F" w:rsidP="006B058F">
            <w:pPr>
              <w:spacing w:after="0" w:line="240" w:lineRule="auto"/>
              <w:jc w:val="both"/>
            </w:pPr>
            <w:r w:rsidRPr="006B058F">
              <w:t xml:space="preserve">- минимальная/максимальная площадь земельных участков – </w:t>
            </w:r>
            <w:r w:rsidRPr="006B058F">
              <w:rPr>
                <w:bCs/>
              </w:rPr>
              <w:t>1000</w:t>
            </w:r>
            <w:r w:rsidRPr="006B058F">
              <w:t xml:space="preserve"> кв.м/</w:t>
            </w:r>
            <w:r w:rsidRPr="006B058F">
              <w:rPr>
                <w:bCs/>
              </w:rPr>
              <w:t>не подлежит установлению</w:t>
            </w:r>
            <w:r w:rsidRPr="006B058F">
              <w:t>;</w:t>
            </w:r>
          </w:p>
          <w:p w14:paraId="40DC7FB0"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0,5;</w:t>
            </w:r>
          </w:p>
          <w:p w14:paraId="661B60F8" w14:textId="77777777" w:rsidR="006B058F" w:rsidRPr="006B058F" w:rsidRDefault="006B058F" w:rsidP="006B058F">
            <w:pPr>
              <w:spacing w:after="0" w:line="240" w:lineRule="auto"/>
              <w:jc w:val="both"/>
            </w:pPr>
            <w:r w:rsidRPr="006B058F">
              <w:t xml:space="preserve"> - максимальное количество этажей – не более 4 этажей (включая мансардный этаж);</w:t>
            </w:r>
          </w:p>
          <w:p w14:paraId="436408B9"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FAF79FF" w14:textId="77777777" w:rsidR="006B058F" w:rsidRPr="006B058F" w:rsidRDefault="006B058F" w:rsidP="006B058F">
            <w:pPr>
              <w:spacing w:after="0" w:line="240" w:lineRule="auto"/>
              <w:jc w:val="both"/>
            </w:pPr>
            <w:r w:rsidRPr="006B058F">
              <w:t xml:space="preserve">- минимальная ширина земельных участков вдоль фронта улицы (проезда) – 12 м; </w:t>
            </w:r>
          </w:p>
          <w:p w14:paraId="39E80ED8" w14:textId="77777777" w:rsidR="006B058F" w:rsidRPr="006B058F" w:rsidRDefault="006B058F" w:rsidP="006B058F">
            <w:pPr>
              <w:spacing w:after="0" w:line="240" w:lineRule="auto"/>
              <w:jc w:val="both"/>
            </w:pPr>
            <w:r w:rsidRPr="006B058F">
              <w:t>- минимальные отступы от границ земельных участков - 3 м;</w:t>
            </w:r>
          </w:p>
          <w:p w14:paraId="168E3AD4" w14:textId="77777777" w:rsidR="006B058F" w:rsidRPr="006B058F" w:rsidRDefault="006B058F" w:rsidP="006B058F">
            <w:pPr>
              <w:spacing w:after="0" w:line="240" w:lineRule="auto"/>
              <w:jc w:val="both"/>
            </w:pPr>
            <w:r w:rsidRPr="006B058F">
              <w:t>- минимальный отступ строений от красной линии улиц не менее чем на - 5 м, от красной линии проездов не менее чем на 3 м;</w:t>
            </w:r>
          </w:p>
          <w:p w14:paraId="69739FFE"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40%, </w:t>
            </w:r>
            <w:r w:rsidRPr="006B058F">
              <w:rPr>
                <w:bCs/>
              </w:rPr>
              <w:t>процент застройки</w:t>
            </w:r>
            <w:r w:rsidRPr="006B058F">
              <w:t xml:space="preserve"> подземной части не регламентируется;</w:t>
            </w:r>
          </w:p>
          <w:p w14:paraId="13CDD055" w14:textId="77777777" w:rsidR="006B058F" w:rsidRPr="006B058F" w:rsidRDefault="006B058F" w:rsidP="006B058F">
            <w:pPr>
              <w:spacing w:after="0" w:line="240" w:lineRule="auto"/>
              <w:jc w:val="both"/>
            </w:pPr>
            <w:r w:rsidRPr="006B058F">
              <w:t>Минимальный процент озеленения 15% от площади земельного участка.</w:t>
            </w:r>
          </w:p>
          <w:p w14:paraId="59BE066C" w14:textId="77777777" w:rsidR="006B058F" w:rsidRPr="006B058F" w:rsidRDefault="006B058F" w:rsidP="006B058F">
            <w:pPr>
              <w:spacing w:after="0" w:line="240" w:lineRule="auto"/>
              <w:jc w:val="both"/>
            </w:pPr>
            <w:r w:rsidRPr="006B058F">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6B058F" w14:paraId="20DB2C68" w14:textId="77777777" w:rsidTr="006B058F">
        <w:trPr>
          <w:trHeight w:val="20"/>
        </w:trPr>
        <w:tc>
          <w:tcPr>
            <w:tcW w:w="3545" w:type="dxa"/>
            <w:tcBorders>
              <w:bottom w:val="single" w:sz="4" w:space="0" w:color="auto"/>
            </w:tcBorders>
          </w:tcPr>
          <w:p w14:paraId="01728479" w14:textId="77777777" w:rsidR="006B058F" w:rsidRPr="006B058F" w:rsidRDefault="006B058F" w:rsidP="006B058F">
            <w:pPr>
              <w:spacing w:after="0" w:line="240" w:lineRule="auto"/>
              <w:jc w:val="both"/>
            </w:pPr>
            <w:r w:rsidRPr="006B058F">
              <w:t>[3.1.1] - Предоставление коммунальных услуг</w:t>
            </w:r>
          </w:p>
          <w:p w14:paraId="2150B5CE" w14:textId="77777777" w:rsidR="006B058F" w:rsidRPr="006B058F" w:rsidRDefault="006B058F" w:rsidP="006B058F">
            <w:pPr>
              <w:spacing w:after="0" w:line="240" w:lineRule="auto"/>
              <w:jc w:val="both"/>
            </w:pPr>
          </w:p>
        </w:tc>
        <w:tc>
          <w:tcPr>
            <w:tcW w:w="5670" w:type="dxa"/>
            <w:tcBorders>
              <w:bottom w:val="single" w:sz="4" w:space="0" w:color="auto"/>
            </w:tcBorders>
          </w:tcPr>
          <w:p w14:paraId="305B5AE2" w14:textId="77777777" w:rsidR="006B058F" w:rsidRPr="006B058F" w:rsidRDefault="006B058F" w:rsidP="006B058F">
            <w:pPr>
              <w:spacing w:after="0" w:line="240" w:lineRule="auto"/>
              <w:jc w:val="both"/>
            </w:pPr>
            <w:r w:rsidRPr="006B058F">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Borders>
              <w:bottom w:val="single" w:sz="4" w:space="0" w:color="auto"/>
            </w:tcBorders>
          </w:tcPr>
          <w:p w14:paraId="3BBA542D" w14:textId="77777777" w:rsidR="006B058F" w:rsidRPr="006B058F" w:rsidRDefault="006B058F" w:rsidP="006B058F">
            <w:pPr>
              <w:spacing w:after="0" w:line="240" w:lineRule="auto"/>
              <w:jc w:val="both"/>
            </w:pPr>
            <w:r w:rsidRPr="006B058F">
              <w:t>минимальная/максимальная площадь земельных участков - 10 кв. м/</w:t>
            </w:r>
            <w:r w:rsidRPr="006B058F">
              <w:rPr>
                <w:b/>
                <w:bCs/>
              </w:rPr>
              <w:t xml:space="preserve"> не подлежит установлению</w:t>
            </w:r>
            <w:r w:rsidRPr="006B058F">
              <w:rPr>
                <w:bCs/>
              </w:rPr>
              <w:t>;</w:t>
            </w:r>
            <w:r w:rsidRPr="006B058F">
              <w:t xml:space="preserve"> </w:t>
            </w:r>
          </w:p>
          <w:p w14:paraId="763C09CA"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4 м;</w:t>
            </w:r>
          </w:p>
          <w:p w14:paraId="78507ED1"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431E229E" w14:textId="77777777" w:rsidR="006B058F" w:rsidRPr="006B058F" w:rsidRDefault="006B058F" w:rsidP="006B058F">
            <w:pPr>
              <w:spacing w:after="0" w:line="240" w:lineRule="auto"/>
              <w:jc w:val="both"/>
            </w:pPr>
            <w:r w:rsidRPr="006B058F">
              <w:t>- 1 м;</w:t>
            </w:r>
          </w:p>
          <w:p w14:paraId="7622E9A0" w14:textId="77777777" w:rsidR="006B058F" w:rsidRPr="006B058F" w:rsidRDefault="006B058F" w:rsidP="006B058F">
            <w:pPr>
              <w:spacing w:after="0" w:line="240" w:lineRule="auto"/>
              <w:jc w:val="both"/>
            </w:pPr>
            <w:r w:rsidRPr="006B058F">
              <w:t xml:space="preserve">максимальное количество надземных этажей зданий – 3 этажа (включая мансардный этаж); </w:t>
            </w:r>
          </w:p>
          <w:p w14:paraId="3469A459" w14:textId="77777777" w:rsidR="006B058F" w:rsidRPr="006B058F" w:rsidRDefault="006B058F" w:rsidP="006B058F">
            <w:pPr>
              <w:spacing w:after="0" w:line="240" w:lineRule="auto"/>
              <w:jc w:val="both"/>
            </w:pPr>
            <w:r w:rsidRPr="006B058F">
              <w:t>максимальная высота строений, сооружений от уровня земли - 20 м;</w:t>
            </w:r>
          </w:p>
          <w:p w14:paraId="53D2C2AC"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80%;</w:t>
            </w:r>
          </w:p>
          <w:p w14:paraId="5783203E"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5C78C99B" w14:textId="77777777" w:rsidR="006B058F" w:rsidRPr="006B058F" w:rsidRDefault="006B058F" w:rsidP="006B058F">
            <w:pPr>
              <w:spacing w:after="0" w:line="240" w:lineRule="auto"/>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2B4BCA62" w14:textId="77777777" w:rsidTr="006B058F">
        <w:trPr>
          <w:trHeight w:val="20"/>
        </w:trPr>
        <w:tc>
          <w:tcPr>
            <w:tcW w:w="3545" w:type="dxa"/>
          </w:tcPr>
          <w:p w14:paraId="1343573E" w14:textId="77777777" w:rsidR="006B058F" w:rsidRPr="006B058F" w:rsidRDefault="006B058F" w:rsidP="006B058F">
            <w:pPr>
              <w:spacing w:after="0" w:line="240" w:lineRule="auto"/>
              <w:jc w:val="both"/>
            </w:pPr>
            <w:r w:rsidRPr="006B058F">
              <w:t>[3.2.2] - Оказание социальной помощи населению</w:t>
            </w:r>
          </w:p>
        </w:tc>
        <w:tc>
          <w:tcPr>
            <w:tcW w:w="5670" w:type="dxa"/>
          </w:tcPr>
          <w:p w14:paraId="1976A79D" w14:textId="77777777" w:rsidR="006B058F" w:rsidRPr="006B058F" w:rsidRDefault="006B058F" w:rsidP="006B058F">
            <w:pPr>
              <w:spacing w:after="0" w:line="240" w:lineRule="auto"/>
              <w:jc w:val="both"/>
            </w:pPr>
            <w:r w:rsidRPr="006B058F">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808ED73" w14:textId="77777777" w:rsidR="006B058F" w:rsidRPr="006B058F" w:rsidRDefault="006B058F" w:rsidP="006B058F">
            <w:pPr>
              <w:spacing w:after="0" w:line="240" w:lineRule="auto"/>
              <w:jc w:val="both"/>
            </w:pPr>
            <w:r w:rsidRPr="006B058F">
              <w:t>некоммерческих фондов, благотворительных организаций, клубов по интересам</w:t>
            </w:r>
          </w:p>
        </w:tc>
        <w:tc>
          <w:tcPr>
            <w:tcW w:w="6260" w:type="dxa"/>
            <w:vMerge w:val="restart"/>
          </w:tcPr>
          <w:p w14:paraId="098A568F" w14:textId="77777777" w:rsidR="006B058F" w:rsidRPr="006B058F" w:rsidRDefault="006B058F" w:rsidP="006B058F">
            <w:pPr>
              <w:spacing w:after="0" w:line="240" w:lineRule="auto"/>
              <w:jc w:val="both"/>
            </w:pPr>
            <w:r w:rsidRPr="006B058F">
              <w:t>минимальная/максимальная площадь земельных участков – 300/5000 кв. м;</w:t>
            </w:r>
          </w:p>
          <w:p w14:paraId="1B275024"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15 м;</w:t>
            </w:r>
          </w:p>
          <w:p w14:paraId="4E3A44A7" w14:textId="77777777" w:rsidR="006B058F" w:rsidRPr="006B058F" w:rsidRDefault="006B058F" w:rsidP="006B058F">
            <w:pPr>
              <w:spacing w:after="0" w:line="240" w:lineRule="auto"/>
              <w:jc w:val="both"/>
            </w:pPr>
            <w:r w:rsidRPr="006B058F">
              <w:t>минимальные отступы от границ земельных участков - 3 м;</w:t>
            </w:r>
          </w:p>
          <w:p w14:paraId="2C6890C3" w14:textId="77777777" w:rsidR="006B058F" w:rsidRPr="006B058F" w:rsidRDefault="006B058F" w:rsidP="006B058F">
            <w:pPr>
              <w:spacing w:after="0" w:line="240" w:lineRule="auto"/>
              <w:jc w:val="both"/>
            </w:pPr>
            <w:r w:rsidRPr="006B058F">
              <w:t>максимальное количество надземных этажей зданий – 3 этажа (включая мансардный этаж);</w:t>
            </w:r>
          </w:p>
          <w:p w14:paraId="4286575D" w14:textId="77777777" w:rsidR="006B058F" w:rsidRPr="006B058F" w:rsidRDefault="006B058F" w:rsidP="006B058F">
            <w:pPr>
              <w:spacing w:after="0" w:line="240" w:lineRule="auto"/>
              <w:jc w:val="both"/>
            </w:pPr>
            <w:r w:rsidRPr="006B058F">
              <w:t>- максимальный процент застройки в границах земельного участка – 70%, процент застройки подземной части не регламентируется;</w:t>
            </w:r>
          </w:p>
          <w:p w14:paraId="36D27269" w14:textId="77777777" w:rsidR="006B058F" w:rsidRPr="006B058F" w:rsidRDefault="006B058F" w:rsidP="006B058F">
            <w:pPr>
              <w:spacing w:after="0" w:line="240" w:lineRule="auto"/>
              <w:jc w:val="both"/>
            </w:pPr>
            <w:r w:rsidRPr="006B058F">
              <w:t>- минимальный процент озеленения - 15% от площади земельного участка.</w:t>
            </w:r>
          </w:p>
          <w:p w14:paraId="427C0800" w14:textId="77777777" w:rsidR="006B058F" w:rsidRPr="006B058F" w:rsidRDefault="006B058F" w:rsidP="006B058F">
            <w:pPr>
              <w:spacing w:after="0" w:line="240" w:lineRule="auto"/>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362AF84B" w14:textId="77777777" w:rsidTr="006B058F">
        <w:trPr>
          <w:trHeight w:val="20"/>
        </w:trPr>
        <w:tc>
          <w:tcPr>
            <w:tcW w:w="3545" w:type="dxa"/>
          </w:tcPr>
          <w:p w14:paraId="159FD809" w14:textId="77777777" w:rsidR="006B058F" w:rsidRPr="006B058F" w:rsidRDefault="006B058F" w:rsidP="006B058F">
            <w:pPr>
              <w:spacing w:after="0" w:line="240" w:lineRule="auto"/>
              <w:jc w:val="both"/>
            </w:pPr>
            <w:r w:rsidRPr="006B058F">
              <w:t>[3.3] - Бытовое обслуживание</w:t>
            </w:r>
          </w:p>
        </w:tc>
        <w:tc>
          <w:tcPr>
            <w:tcW w:w="5670" w:type="dxa"/>
          </w:tcPr>
          <w:p w14:paraId="302FA138" w14:textId="77777777" w:rsidR="006B058F" w:rsidRPr="006B058F" w:rsidRDefault="006B058F" w:rsidP="006B058F">
            <w:pPr>
              <w:spacing w:after="0" w:line="240" w:lineRule="auto"/>
              <w:jc w:val="both"/>
            </w:pPr>
            <w:r w:rsidRPr="006B058F">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2E48B3EB" w14:textId="77777777" w:rsidR="006B058F" w:rsidRPr="006B058F" w:rsidRDefault="006B058F" w:rsidP="006B058F">
            <w:pPr>
              <w:spacing w:after="0" w:line="240" w:lineRule="auto"/>
              <w:jc w:val="both"/>
            </w:pPr>
          </w:p>
        </w:tc>
      </w:tr>
      <w:tr w:rsidR="006B058F" w:rsidRPr="006B058F" w14:paraId="3AEC3E3D" w14:textId="77777777" w:rsidTr="006B058F">
        <w:trPr>
          <w:trHeight w:val="20"/>
        </w:trPr>
        <w:tc>
          <w:tcPr>
            <w:tcW w:w="3545" w:type="dxa"/>
          </w:tcPr>
          <w:p w14:paraId="29841862" w14:textId="77777777" w:rsidR="006B058F" w:rsidRPr="006B058F" w:rsidRDefault="006B058F" w:rsidP="006B058F">
            <w:pPr>
              <w:spacing w:after="0" w:line="240" w:lineRule="auto"/>
              <w:jc w:val="both"/>
            </w:pPr>
            <w:r w:rsidRPr="006B058F">
              <w:t>[4.1] - Деловое управление</w:t>
            </w:r>
          </w:p>
        </w:tc>
        <w:tc>
          <w:tcPr>
            <w:tcW w:w="5670" w:type="dxa"/>
          </w:tcPr>
          <w:p w14:paraId="4BA837D9" w14:textId="77777777" w:rsidR="006B058F" w:rsidRPr="006B058F" w:rsidRDefault="006B058F" w:rsidP="006B058F">
            <w:pPr>
              <w:spacing w:after="0" w:line="240" w:lineRule="auto"/>
              <w:jc w:val="both"/>
            </w:pPr>
            <w:r w:rsidRPr="006B058F">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0F736E48" w14:textId="77777777" w:rsidR="006B058F" w:rsidRPr="006B058F" w:rsidRDefault="006B058F" w:rsidP="006B058F">
            <w:pPr>
              <w:spacing w:after="0" w:line="240" w:lineRule="auto"/>
              <w:jc w:val="both"/>
            </w:pPr>
            <w:r w:rsidRPr="006B058F">
              <w:t>минимальная/максимальная площадь земельных участков  – 400/</w:t>
            </w:r>
            <w:smartTag w:uri="urn:schemas-microsoft-com:office:smarttags" w:element="metricconverter">
              <w:smartTagPr>
                <w:attr w:name="ProductID" w:val="5000 кв. м"/>
              </w:smartTagPr>
              <w:r w:rsidRPr="006B058F">
                <w:t>5000 кв. м</w:t>
              </w:r>
            </w:smartTag>
            <w:r w:rsidRPr="006B058F">
              <w:t>;</w:t>
            </w:r>
          </w:p>
          <w:p w14:paraId="5A5A6997"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15м;</w:t>
            </w:r>
          </w:p>
          <w:p w14:paraId="5991B0DA"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453A83B8" w14:textId="77777777" w:rsidR="006B058F" w:rsidRPr="006B058F" w:rsidRDefault="006B058F" w:rsidP="006B058F">
            <w:pPr>
              <w:spacing w:after="0" w:line="240" w:lineRule="auto"/>
              <w:jc w:val="both"/>
            </w:pPr>
            <w:r w:rsidRPr="006B058F">
              <w:t>- 3 м;</w:t>
            </w:r>
          </w:p>
          <w:p w14:paraId="70DC1297" w14:textId="77777777" w:rsidR="006B058F" w:rsidRPr="006B058F" w:rsidRDefault="006B058F" w:rsidP="006B058F">
            <w:pPr>
              <w:spacing w:after="0" w:line="240" w:lineRule="auto"/>
              <w:jc w:val="both"/>
            </w:pPr>
            <w:r w:rsidRPr="006B058F">
              <w:t>максимальное количество надземных этажей зданий – 4 этажа (включая мансардный этаж);</w:t>
            </w:r>
          </w:p>
          <w:p w14:paraId="45C22883"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60%;</w:t>
            </w:r>
          </w:p>
          <w:p w14:paraId="4498F498"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r w:rsidR="006B058F" w:rsidRPr="006B058F" w14:paraId="7EFC647D" w14:textId="77777777" w:rsidTr="006B058F">
        <w:trPr>
          <w:trHeight w:val="20"/>
        </w:trPr>
        <w:tc>
          <w:tcPr>
            <w:tcW w:w="3545" w:type="dxa"/>
          </w:tcPr>
          <w:p w14:paraId="141C8DE5" w14:textId="77777777" w:rsidR="006B058F" w:rsidRPr="006B058F" w:rsidRDefault="006B058F" w:rsidP="006B058F">
            <w:pPr>
              <w:spacing w:after="0" w:line="240" w:lineRule="auto"/>
              <w:jc w:val="both"/>
            </w:pPr>
            <w:r w:rsidRPr="006B058F">
              <w:t>[4.4] - Магазины</w:t>
            </w:r>
          </w:p>
        </w:tc>
        <w:tc>
          <w:tcPr>
            <w:tcW w:w="5670" w:type="dxa"/>
          </w:tcPr>
          <w:p w14:paraId="267C349A" w14:textId="77777777" w:rsidR="006B058F" w:rsidRPr="006B058F" w:rsidRDefault="006B058F" w:rsidP="006B058F">
            <w:pPr>
              <w:spacing w:after="0" w:line="240" w:lineRule="auto"/>
              <w:jc w:val="both"/>
            </w:pPr>
            <w:r w:rsidRPr="006B058F">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05FACA72" w14:textId="77777777" w:rsidR="006B058F" w:rsidRPr="006B058F" w:rsidRDefault="006B058F" w:rsidP="006B058F">
            <w:pPr>
              <w:spacing w:after="0" w:line="240" w:lineRule="auto"/>
              <w:jc w:val="both"/>
            </w:pPr>
            <w:r w:rsidRPr="006B058F">
              <w:t>- минимальная/максимальная площадь земельного участка– 100/5 000 кв. м;</w:t>
            </w:r>
          </w:p>
          <w:p w14:paraId="01352A5F" w14:textId="77777777" w:rsidR="006B058F" w:rsidRPr="006B058F" w:rsidRDefault="006B058F" w:rsidP="006B058F">
            <w:pPr>
              <w:spacing w:after="0" w:line="240" w:lineRule="auto"/>
              <w:jc w:val="both"/>
            </w:pPr>
            <w:r w:rsidRPr="006B058F">
              <w:t xml:space="preserve">- минимальная ширина земельных участков вдоль фронта улицы (проезда) – 10 м; </w:t>
            </w:r>
          </w:p>
          <w:p w14:paraId="6FA71F67" w14:textId="77777777" w:rsidR="006B058F" w:rsidRPr="006B058F" w:rsidRDefault="006B058F" w:rsidP="006B058F">
            <w:pPr>
              <w:spacing w:after="0" w:line="240" w:lineRule="auto"/>
              <w:jc w:val="both"/>
            </w:pPr>
            <w:r w:rsidRPr="006B058F">
              <w:t>- минимальный отступ строений от красной линии улиц не менее чем на - 5 м, от красной линии проездов не менее чем на 3 м;</w:t>
            </w:r>
          </w:p>
          <w:p w14:paraId="796CA8A7" w14:textId="77777777" w:rsidR="006B058F" w:rsidRPr="006B058F" w:rsidRDefault="006B058F" w:rsidP="006B058F">
            <w:pPr>
              <w:spacing w:after="0" w:line="240" w:lineRule="auto"/>
              <w:jc w:val="both"/>
            </w:pPr>
            <w:r w:rsidRPr="006B058F">
              <w:t>- минимальные отступы от границ земельных участков - 3 м;</w:t>
            </w:r>
          </w:p>
          <w:p w14:paraId="588F0C2C" w14:textId="77777777" w:rsidR="006B058F" w:rsidRPr="006B058F" w:rsidRDefault="006B058F" w:rsidP="006B058F">
            <w:pPr>
              <w:spacing w:after="0" w:line="240" w:lineRule="auto"/>
              <w:jc w:val="both"/>
            </w:pPr>
            <w:r w:rsidRPr="006B058F">
              <w:t xml:space="preserve">- максимальное количество этажей зданий – 3 этажа; </w:t>
            </w:r>
          </w:p>
          <w:p w14:paraId="02D2D76B" w14:textId="77777777" w:rsidR="006B058F" w:rsidRPr="006B058F" w:rsidRDefault="006B058F" w:rsidP="006B058F">
            <w:pPr>
              <w:spacing w:after="0" w:line="240" w:lineRule="auto"/>
              <w:jc w:val="both"/>
            </w:pPr>
            <w:r w:rsidRPr="006B058F">
              <w:t>- максимальная высота зданий, строений от уровня земли -12 м;</w:t>
            </w:r>
          </w:p>
          <w:p w14:paraId="6D9ED8C5"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70%, </w:t>
            </w:r>
            <w:r w:rsidRPr="006B058F">
              <w:rPr>
                <w:bCs/>
              </w:rPr>
              <w:t>процент застройки</w:t>
            </w:r>
            <w:r w:rsidRPr="006B058F">
              <w:t xml:space="preserve"> подземной части не регламентируется;</w:t>
            </w:r>
          </w:p>
          <w:p w14:paraId="01EEE08E" w14:textId="77777777" w:rsidR="006B058F" w:rsidRPr="006B058F" w:rsidRDefault="006B058F" w:rsidP="006B058F">
            <w:pPr>
              <w:spacing w:after="0" w:line="240" w:lineRule="auto"/>
              <w:jc w:val="both"/>
            </w:pPr>
            <w:r w:rsidRPr="006B058F">
              <w:t>- минимальный процент озеленения - 15% от площади земельного участка.</w:t>
            </w:r>
          </w:p>
          <w:p w14:paraId="442949AE" w14:textId="77777777" w:rsidR="006B058F" w:rsidRPr="006B058F" w:rsidRDefault="006B058F" w:rsidP="006B058F">
            <w:pPr>
              <w:spacing w:after="0" w:line="240" w:lineRule="auto"/>
              <w:jc w:val="both"/>
            </w:pPr>
            <w:r w:rsidRPr="006B058F">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6B058F" w14:paraId="5E70B102" w14:textId="77777777" w:rsidTr="006B058F">
        <w:trPr>
          <w:trHeight w:val="20"/>
        </w:trPr>
        <w:tc>
          <w:tcPr>
            <w:tcW w:w="3545" w:type="dxa"/>
          </w:tcPr>
          <w:p w14:paraId="33A7FCCE" w14:textId="77777777" w:rsidR="006B058F" w:rsidRPr="006B058F" w:rsidRDefault="006B058F" w:rsidP="006B058F">
            <w:pPr>
              <w:spacing w:after="0" w:line="240" w:lineRule="auto"/>
              <w:jc w:val="both"/>
            </w:pPr>
            <w:r w:rsidRPr="006B058F">
              <w:t>[4.6] – Общественное питание.</w:t>
            </w:r>
          </w:p>
        </w:tc>
        <w:tc>
          <w:tcPr>
            <w:tcW w:w="5670" w:type="dxa"/>
          </w:tcPr>
          <w:p w14:paraId="4E9A4C2B" w14:textId="77777777" w:rsidR="006B058F" w:rsidRPr="006B058F" w:rsidRDefault="006B058F" w:rsidP="006B058F">
            <w:pPr>
              <w:spacing w:after="0" w:line="240" w:lineRule="auto"/>
              <w:jc w:val="both"/>
            </w:pPr>
            <w:r w:rsidRPr="006B058F">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1068E597" w14:textId="77777777" w:rsidR="006B058F" w:rsidRPr="006B058F" w:rsidRDefault="006B058F" w:rsidP="006B058F">
            <w:pPr>
              <w:spacing w:after="0" w:line="240" w:lineRule="auto"/>
              <w:jc w:val="both"/>
            </w:pPr>
            <w:r w:rsidRPr="006B058F">
              <w:t>минимальная/максимальная площадь земельных участков  – 400/</w:t>
            </w:r>
            <w:smartTag w:uri="urn:schemas-microsoft-com:office:smarttags" w:element="metricconverter">
              <w:smartTagPr>
                <w:attr w:name="ProductID" w:val="5000 кв. м"/>
              </w:smartTagPr>
              <w:r w:rsidRPr="006B058F">
                <w:t>5000 кв. м</w:t>
              </w:r>
            </w:smartTag>
            <w:r w:rsidRPr="006B058F">
              <w:t>;</w:t>
            </w:r>
          </w:p>
          <w:p w14:paraId="233C8EC6"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15м;</w:t>
            </w:r>
          </w:p>
          <w:p w14:paraId="653E0F41"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18DC1BD7" w14:textId="77777777" w:rsidR="006B058F" w:rsidRPr="006B058F" w:rsidRDefault="006B058F" w:rsidP="006B058F">
            <w:pPr>
              <w:spacing w:after="0" w:line="240" w:lineRule="auto"/>
              <w:jc w:val="both"/>
            </w:pPr>
            <w:r w:rsidRPr="006B058F">
              <w:t>- 3 м;</w:t>
            </w:r>
          </w:p>
          <w:p w14:paraId="4F24B7CF" w14:textId="77777777" w:rsidR="006B058F" w:rsidRPr="006B058F" w:rsidRDefault="006B058F" w:rsidP="006B058F">
            <w:pPr>
              <w:spacing w:after="0" w:line="240" w:lineRule="auto"/>
              <w:jc w:val="both"/>
            </w:pPr>
            <w:r w:rsidRPr="006B058F">
              <w:t>максимальное количество надземных этажей зданий – 4 этажа (включая мансардный этаж);</w:t>
            </w:r>
          </w:p>
          <w:p w14:paraId="4EAC5C96"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60%;</w:t>
            </w:r>
          </w:p>
          <w:p w14:paraId="4568BEE8"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r w:rsidR="006B058F" w:rsidRPr="006B058F" w14:paraId="566BE1FD" w14:textId="77777777" w:rsidTr="006B058F">
        <w:trPr>
          <w:trHeight w:val="20"/>
        </w:trPr>
        <w:tc>
          <w:tcPr>
            <w:tcW w:w="3545" w:type="dxa"/>
          </w:tcPr>
          <w:p w14:paraId="244374B1" w14:textId="77777777" w:rsidR="006B058F" w:rsidRPr="006B058F" w:rsidRDefault="006B058F" w:rsidP="006B058F">
            <w:pPr>
              <w:spacing w:after="0" w:line="240" w:lineRule="auto"/>
              <w:jc w:val="both"/>
            </w:pPr>
            <w:r w:rsidRPr="006B058F">
              <w:t>[5.1.3] - Площадки для занятий спортом</w:t>
            </w:r>
          </w:p>
        </w:tc>
        <w:tc>
          <w:tcPr>
            <w:tcW w:w="5670" w:type="dxa"/>
          </w:tcPr>
          <w:p w14:paraId="4AE07168" w14:textId="77777777" w:rsidR="006B058F" w:rsidRPr="006B058F" w:rsidRDefault="006B058F" w:rsidP="006B058F">
            <w:pPr>
              <w:spacing w:after="0" w:line="240" w:lineRule="auto"/>
              <w:jc w:val="both"/>
            </w:pPr>
            <w:r w:rsidRPr="006B058F">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1F6B8B15" w14:textId="77777777" w:rsidR="006B058F" w:rsidRPr="006B058F" w:rsidRDefault="006B058F" w:rsidP="006B058F">
            <w:pPr>
              <w:spacing w:after="0" w:line="240" w:lineRule="auto"/>
              <w:jc w:val="both"/>
            </w:pPr>
            <w:r w:rsidRPr="006B058F">
              <w:t>минимальная/максимальная площадь земельных участков - 50 кв. м</w:t>
            </w:r>
            <w:r w:rsidRPr="006B058F">
              <w:rPr>
                <w:b/>
              </w:rPr>
              <w:t>/</w:t>
            </w:r>
            <w:r w:rsidRPr="006B058F">
              <w:rPr>
                <w:b/>
                <w:bCs/>
              </w:rPr>
              <w:t xml:space="preserve"> не подлежит установлению;</w:t>
            </w:r>
          </w:p>
          <w:p w14:paraId="7BC37878"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5 м;</w:t>
            </w:r>
          </w:p>
          <w:p w14:paraId="14F19D9D"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143859FE" w14:textId="77777777" w:rsidR="006B058F" w:rsidRPr="006B058F" w:rsidRDefault="006B058F" w:rsidP="006B058F">
            <w:pPr>
              <w:spacing w:after="0" w:line="240" w:lineRule="auto"/>
              <w:jc w:val="both"/>
            </w:pPr>
            <w:r w:rsidRPr="006B058F">
              <w:t>- 1 м;</w:t>
            </w:r>
          </w:p>
          <w:p w14:paraId="50E12377" w14:textId="77777777" w:rsidR="006B058F" w:rsidRPr="006B058F" w:rsidRDefault="006B058F" w:rsidP="006B058F">
            <w:pPr>
              <w:spacing w:after="0" w:line="240" w:lineRule="auto"/>
              <w:jc w:val="both"/>
              <w:rPr>
                <w:bCs/>
              </w:rPr>
            </w:pPr>
            <w:r w:rsidRPr="006B058F">
              <w:t xml:space="preserve">максимальная высота строений, сооружений от уровня земли - </w:t>
            </w:r>
            <w:r w:rsidRPr="006B058F">
              <w:rPr>
                <w:bCs/>
              </w:rPr>
              <w:t>10 м;</w:t>
            </w:r>
          </w:p>
          <w:p w14:paraId="681A5CED"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90%.</w:t>
            </w:r>
          </w:p>
        </w:tc>
      </w:tr>
      <w:tr w:rsidR="006B058F" w:rsidRPr="006B058F" w14:paraId="3E3EEC10" w14:textId="77777777" w:rsidTr="006B058F">
        <w:trPr>
          <w:trHeight w:val="20"/>
        </w:trPr>
        <w:tc>
          <w:tcPr>
            <w:tcW w:w="3545" w:type="dxa"/>
          </w:tcPr>
          <w:p w14:paraId="03C9845A" w14:textId="77777777" w:rsidR="006B058F" w:rsidRPr="006B058F" w:rsidRDefault="006B058F" w:rsidP="006B058F">
            <w:pPr>
              <w:spacing w:after="0" w:line="240" w:lineRule="auto"/>
              <w:jc w:val="both"/>
            </w:pPr>
            <w:r w:rsidRPr="006B058F">
              <w:t>[13.2] - Ведение садоводства</w:t>
            </w:r>
          </w:p>
        </w:tc>
        <w:tc>
          <w:tcPr>
            <w:tcW w:w="5670" w:type="dxa"/>
          </w:tcPr>
          <w:p w14:paraId="64E71136" w14:textId="77777777" w:rsidR="006B058F" w:rsidRPr="006B058F" w:rsidRDefault="006B058F" w:rsidP="006B058F">
            <w:pPr>
              <w:spacing w:after="0" w:line="240" w:lineRule="auto"/>
              <w:jc w:val="both"/>
            </w:pPr>
            <w:r w:rsidRPr="006B058F">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260" w:type="dxa"/>
          </w:tcPr>
          <w:p w14:paraId="0F8C3E61" w14:textId="77777777" w:rsidR="006B058F" w:rsidRPr="006B058F" w:rsidRDefault="006B058F" w:rsidP="006B058F">
            <w:pPr>
              <w:spacing w:after="0" w:line="240" w:lineRule="auto"/>
              <w:jc w:val="both"/>
            </w:pPr>
            <w:r w:rsidRPr="006B058F">
              <w:t>минимальная/максимальная площадь земельного участка – 600/1500 кв. м;</w:t>
            </w:r>
          </w:p>
          <w:p w14:paraId="1241C916"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(проездов)- 12 метров;</w:t>
            </w:r>
          </w:p>
          <w:p w14:paraId="00CC0D2A" w14:textId="77777777" w:rsidR="006B058F" w:rsidRPr="006B058F" w:rsidRDefault="006B058F" w:rsidP="006B058F">
            <w:pPr>
              <w:spacing w:after="0" w:line="240" w:lineRule="auto"/>
              <w:jc w:val="both"/>
            </w:pPr>
            <w:r w:rsidRPr="006B058F">
              <w:t>минимальные отступы для жилых строений от границ участка - 3 м;</w:t>
            </w:r>
          </w:p>
          <w:p w14:paraId="2F21B244" w14:textId="77777777" w:rsidR="006B058F" w:rsidRPr="006B058F" w:rsidRDefault="006B058F" w:rsidP="006B058F">
            <w:pPr>
              <w:spacing w:after="0" w:line="240" w:lineRule="auto"/>
              <w:jc w:val="both"/>
            </w:pPr>
            <w:r w:rsidRPr="006B058F">
              <w:t>Отступ от красной линии – 5 м.</w:t>
            </w:r>
          </w:p>
          <w:p w14:paraId="3AC0A269" w14:textId="77777777" w:rsidR="006B058F" w:rsidRPr="006B058F" w:rsidRDefault="006B058F" w:rsidP="006B058F">
            <w:pPr>
              <w:spacing w:after="0" w:line="240" w:lineRule="auto"/>
              <w:jc w:val="both"/>
            </w:pPr>
            <w:r w:rsidRPr="006B058F">
              <w:t>максимальное количество надземных этажей зданий – 3 этажа (включая мансардный этаж);</w:t>
            </w:r>
          </w:p>
          <w:p w14:paraId="0B2374F8"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40 %;</w:t>
            </w:r>
          </w:p>
          <w:p w14:paraId="6A4B0F94" w14:textId="77777777" w:rsidR="006B058F" w:rsidRPr="006B058F" w:rsidRDefault="006B058F" w:rsidP="006B058F">
            <w:pPr>
              <w:spacing w:after="0" w:line="240" w:lineRule="auto"/>
              <w:jc w:val="both"/>
            </w:pPr>
            <w:r w:rsidRPr="006B058F">
              <w:t>Максимальное количество этажей для хозяйственных строений и сооружений – 1 этаж.</w:t>
            </w:r>
          </w:p>
          <w:p w14:paraId="5CA19787" w14:textId="77777777" w:rsidR="006B058F" w:rsidRPr="006B058F" w:rsidRDefault="006B058F" w:rsidP="006B058F">
            <w:pPr>
              <w:spacing w:after="0" w:line="240" w:lineRule="auto"/>
              <w:jc w:val="both"/>
            </w:pPr>
            <w:r w:rsidRPr="006B058F">
              <w:t>Максимальная высота хозяйственных построек от уровня земли до верха конька кровли - 7 метров, высота помещения не менее 2,4 м.</w:t>
            </w:r>
          </w:p>
        </w:tc>
      </w:tr>
      <w:tr w:rsidR="006B058F" w:rsidRPr="006B058F" w14:paraId="4F1C7938" w14:textId="77777777" w:rsidTr="006B058F">
        <w:trPr>
          <w:trHeight w:val="20"/>
        </w:trPr>
        <w:tc>
          <w:tcPr>
            <w:tcW w:w="3545" w:type="dxa"/>
          </w:tcPr>
          <w:p w14:paraId="0EF2E95F" w14:textId="77777777" w:rsidR="006B058F" w:rsidRPr="006B058F" w:rsidRDefault="006B058F" w:rsidP="006B058F">
            <w:pPr>
              <w:spacing w:after="0" w:line="240" w:lineRule="auto"/>
              <w:jc w:val="both"/>
            </w:pPr>
            <w:r w:rsidRPr="006B058F">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Pr>
          <w:p w14:paraId="17EFA6E6" w14:textId="77777777" w:rsidR="006B058F" w:rsidRPr="006B058F" w:rsidRDefault="006B058F" w:rsidP="006B058F">
            <w:pPr>
              <w:spacing w:after="0" w:line="240" w:lineRule="auto"/>
              <w:jc w:val="both"/>
            </w:pPr>
            <w:r w:rsidRPr="006B058F">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5FE280AC" w14:textId="77777777" w:rsidR="006B058F" w:rsidRPr="006B058F" w:rsidRDefault="006B058F" w:rsidP="006B058F">
            <w:pPr>
              <w:spacing w:after="0" w:line="240" w:lineRule="auto"/>
              <w:jc w:val="both"/>
            </w:pPr>
            <w:r w:rsidRPr="006B058F">
              <w:t>минимальная/максимальная площадь земельных участков  – 1000/10000 кв. м;</w:t>
            </w:r>
          </w:p>
          <w:p w14:paraId="0F6F2C64"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3706AD01" w14:textId="77777777" w:rsidR="006B058F" w:rsidRPr="006B058F" w:rsidRDefault="006B058F" w:rsidP="006B058F">
            <w:pPr>
              <w:spacing w:after="0" w:line="240" w:lineRule="auto"/>
              <w:jc w:val="both"/>
            </w:pPr>
            <w:r w:rsidRPr="006B058F">
              <w:t>- 3 м;</w:t>
            </w:r>
          </w:p>
          <w:p w14:paraId="1627CD71" w14:textId="77777777" w:rsidR="006B058F" w:rsidRPr="006B058F" w:rsidRDefault="006B058F" w:rsidP="006B058F">
            <w:pPr>
              <w:spacing w:after="0" w:line="240" w:lineRule="auto"/>
              <w:jc w:val="both"/>
            </w:pPr>
            <w:r w:rsidRPr="006B058F">
              <w:t>максимальное количество надземных этажей зданий – 3 этажа (включая мансардный этаж);</w:t>
            </w:r>
          </w:p>
          <w:p w14:paraId="100125DF"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40%;</w:t>
            </w:r>
          </w:p>
          <w:p w14:paraId="171689DF" w14:textId="77777777" w:rsidR="006B058F" w:rsidRPr="006B058F" w:rsidRDefault="006B058F" w:rsidP="006B058F">
            <w:pPr>
              <w:spacing w:after="0" w:line="240" w:lineRule="auto"/>
              <w:jc w:val="both"/>
            </w:pPr>
            <w:r w:rsidRPr="006B058F">
              <w:t>Коэффициент использования территории - 0,5;</w:t>
            </w:r>
          </w:p>
          <w:p w14:paraId="56B3E9C8"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bl>
    <w:p w14:paraId="126331D6" w14:textId="77777777" w:rsidR="006B058F" w:rsidRPr="006B058F" w:rsidRDefault="006B058F" w:rsidP="006B058F">
      <w:pPr>
        <w:spacing w:after="0" w:line="240" w:lineRule="auto"/>
        <w:jc w:val="both"/>
        <w:rPr>
          <w:b/>
        </w:rPr>
      </w:pPr>
      <w:r w:rsidRPr="006B058F">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6B058F" w14:paraId="5A794FDF" w14:textId="77777777" w:rsidTr="006B058F">
        <w:trPr>
          <w:trHeight w:val="20"/>
        </w:trPr>
        <w:tc>
          <w:tcPr>
            <w:tcW w:w="7655" w:type="dxa"/>
            <w:vAlign w:val="center"/>
          </w:tcPr>
          <w:p w14:paraId="027BA614" w14:textId="77777777" w:rsidR="006B058F" w:rsidRPr="006B058F" w:rsidRDefault="006B058F" w:rsidP="006B058F">
            <w:pPr>
              <w:spacing w:after="0" w:line="240" w:lineRule="auto"/>
              <w:jc w:val="both"/>
            </w:pPr>
            <w:r w:rsidRPr="006B058F">
              <w:rPr>
                <w:b/>
              </w:rPr>
              <w:t>Виды разрешенного использования земельных участков и объектов капитального строительства</w:t>
            </w:r>
          </w:p>
        </w:tc>
        <w:tc>
          <w:tcPr>
            <w:tcW w:w="7825" w:type="dxa"/>
            <w:vAlign w:val="center"/>
          </w:tcPr>
          <w:p w14:paraId="5C9EFDBE" w14:textId="77777777" w:rsidR="006B058F" w:rsidRPr="006B058F" w:rsidRDefault="006B058F" w:rsidP="006B058F">
            <w:pPr>
              <w:spacing w:after="0" w:line="240" w:lineRule="auto"/>
              <w:jc w:val="both"/>
            </w:pPr>
            <w:r w:rsidRPr="006B058F">
              <w:rPr>
                <w:b/>
              </w:rPr>
              <w:t>Предельные параметры разрешенного строительства, реконструкции объектов капитального строительства</w:t>
            </w:r>
          </w:p>
        </w:tc>
      </w:tr>
      <w:tr w:rsidR="006B058F" w:rsidRPr="006B058F" w14:paraId="045E7193" w14:textId="77777777" w:rsidTr="006B058F">
        <w:trPr>
          <w:trHeight w:val="20"/>
        </w:trPr>
        <w:tc>
          <w:tcPr>
            <w:tcW w:w="7655" w:type="dxa"/>
            <w:vAlign w:val="center"/>
          </w:tcPr>
          <w:p w14:paraId="7AF9F36D" w14:textId="77777777" w:rsidR="006B058F" w:rsidRPr="006B058F" w:rsidRDefault="006B058F" w:rsidP="006B058F">
            <w:pPr>
              <w:spacing w:after="0" w:line="240" w:lineRule="auto"/>
              <w:jc w:val="both"/>
            </w:pPr>
            <w:r w:rsidRPr="006B058F">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1FC9F7F" w14:textId="77777777" w:rsidR="006B058F" w:rsidRPr="006B058F" w:rsidRDefault="006B058F" w:rsidP="006B058F">
            <w:pPr>
              <w:spacing w:after="0" w:line="240" w:lineRule="auto"/>
              <w:jc w:val="both"/>
            </w:pPr>
            <w:r w:rsidRPr="006B058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37FB191" w14:textId="77777777" w:rsidR="006B058F" w:rsidRPr="006B058F" w:rsidRDefault="006B058F" w:rsidP="006B058F">
            <w:pPr>
              <w:spacing w:after="0" w:line="240" w:lineRule="auto"/>
              <w:jc w:val="both"/>
            </w:pPr>
            <w:r w:rsidRPr="006B058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4CBC6C4" w14:textId="77777777" w:rsidR="006B058F" w:rsidRPr="006B058F" w:rsidRDefault="006B058F" w:rsidP="006B058F">
            <w:pPr>
              <w:spacing w:after="0" w:line="240" w:lineRule="auto"/>
              <w:jc w:val="both"/>
            </w:pPr>
            <w:r w:rsidRPr="006B058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89524CB" w14:textId="77777777" w:rsidR="006B058F" w:rsidRPr="006B058F" w:rsidRDefault="006B058F" w:rsidP="006B058F">
            <w:pPr>
              <w:spacing w:after="0" w:line="240" w:lineRule="auto"/>
              <w:jc w:val="both"/>
            </w:pPr>
            <w:r w:rsidRPr="006B058F">
              <w:t>- проезды общего пользования;</w:t>
            </w:r>
          </w:p>
          <w:p w14:paraId="6CB1668C" w14:textId="77777777" w:rsidR="006B058F" w:rsidRPr="006B058F" w:rsidRDefault="006B058F" w:rsidP="006B058F">
            <w:pPr>
              <w:spacing w:after="0" w:line="240" w:lineRule="auto"/>
              <w:jc w:val="both"/>
            </w:pPr>
            <w:r w:rsidRPr="006B058F">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B7EACA" w14:textId="77777777" w:rsidR="006B058F" w:rsidRPr="006B058F" w:rsidRDefault="006B058F" w:rsidP="006B058F">
            <w:pPr>
              <w:spacing w:after="0" w:line="240" w:lineRule="auto"/>
              <w:jc w:val="both"/>
            </w:pPr>
            <w:r w:rsidRPr="006B058F">
              <w:t>- благоустроенные, в том числе озелененные территории, детские площадки, площадки для отдыха, спортивных занятий;</w:t>
            </w:r>
          </w:p>
          <w:p w14:paraId="66B730CE" w14:textId="77777777" w:rsidR="006B058F" w:rsidRPr="006B058F" w:rsidRDefault="006B058F" w:rsidP="006B058F">
            <w:pPr>
              <w:spacing w:after="0" w:line="240" w:lineRule="auto"/>
              <w:jc w:val="both"/>
            </w:pPr>
            <w:r w:rsidRPr="006B058F">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CD83E8E" w14:textId="77777777" w:rsidR="006B058F" w:rsidRPr="006B058F" w:rsidRDefault="006B058F" w:rsidP="006B058F">
            <w:pPr>
              <w:spacing w:after="0" w:line="240" w:lineRule="auto"/>
              <w:jc w:val="both"/>
            </w:pPr>
            <w:r w:rsidRPr="006B058F">
              <w:t>- площадки хозяйственные, в том числе площадки для мусоросборников и выгула собак;</w:t>
            </w:r>
          </w:p>
          <w:p w14:paraId="2EE4A0C2" w14:textId="77777777" w:rsidR="006B058F" w:rsidRPr="006B058F" w:rsidRDefault="006B058F" w:rsidP="006B058F">
            <w:pPr>
              <w:spacing w:after="0" w:line="240" w:lineRule="auto"/>
              <w:jc w:val="both"/>
            </w:pPr>
            <w:r w:rsidRPr="006B058F">
              <w:t>- общественные туалеты, надворные туалеты, гидронепроницаемые выгребы, септики;</w:t>
            </w:r>
          </w:p>
          <w:p w14:paraId="13F7FDC8" w14:textId="77777777" w:rsidR="006B058F" w:rsidRPr="006B058F" w:rsidRDefault="006B058F" w:rsidP="006B058F">
            <w:pPr>
              <w:spacing w:after="0" w:line="240" w:lineRule="auto"/>
              <w:jc w:val="both"/>
            </w:pPr>
            <w:r w:rsidRPr="006B058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2BCFAA30" w14:textId="77777777" w:rsidR="006B058F" w:rsidRPr="006B058F" w:rsidRDefault="006B058F" w:rsidP="006B058F">
            <w:pPr>
              <w:spacing w:after="0" w:line="240" w:lineRule="auto"/>
              <w:jc w:val="both"/>
            </w:pPr>
            <w:r w:rsidRPr="006B058F">
              <w:t xml:space="preserve">минимальная площадь земельных участков - 1 кв. м. </w:t>
            </w:r>
          </w:p>
          <w:p w14:paraId="58C0C6AF" w14:textId="77777777" w:rsidR="006B058F" w:rsidRPr="006B058F" w:rsidRDefault="006B058F" w:rsidP="006B058F">
            <w:pPr>
              <w:spacing w:after="0" w:line="240" w:lineRule="auto"/>
              <w:jc w:val="both"/>
            </w:pPr>
            <w:r w:rsidRPr="006B058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92F9D8" w14:textId="77777777" w:rsidR="006B058F" w:rsidRPr="006B058F" w:rsidRDefault="006B058F" w:rsidP="006B058F">
            <w:pPr>
              <w:spacing w:after="0" w:line="240" w:lineRule="auto"/>
              <w:jc w:val="both"/>
            </w:pPr>
          </w:p>
          <w:p w14:paraId="7F87BE3D" w14:textId="77777777" w:rsidR="006B058F" w:rsidRPr="006B058F" w:rsidRDefault="006B058F" w:rsidP="006B058F">
            <w:pPr>
              <w:spacing w:after="0" w:line="240" w:lineRule="auto"/>
              <w:jc w:val="both"/>
            </w:pPr>
            <w:r w:rsidRPr="006B058F">
              <w:t xml:space="preserve">минимальная ширина земельных участков вдоль фронта улицы (проезда) - </w:t>
            </w:r>
          </w:p>
          <w:p w14:paraId="159A2439" w14:textId="77777777" w:rsidR="006B058F" w:rsidRPr="006B058F" w:rsidRDefault="006B058F" w:rsidP="006B058F">
            <w:pPr>
              <w:spacing w:after="0" w:line="240" w:lineRule="auto"/>
              <w:jc w:val="both"/>
            </w:pPr>
            <w:r w:rsidRPr="006B058F">
              <w:t>1 м/</w:t>
            </w:r>
            <w:r w:rsidRPr="006B058F">
              <w:rPr>
                <w:b/>
                <w:bCs/>
              </w:rPr>
              <w:t xml:space="preserve"> не подлежит установлению</w:t>
            </w:r>
            <w:r w:rsidRPr="006B058F">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56C4E23" w14:textId="77777777" w:rsidR="006B058F" w:rsidRPr="006B058F" w:rsidRDefault="006B058F" w:rsidP="006B058F">
            <w:pPr>
              <w:spacing w:after="0" w:line="240" w:lineRule="auto"/>
              <w:jc w:val="both"/>
            </w:pPr>
          </w:p>
          <w:p w14:paraId="36FE6DBB" w14:textId="77777777" w:rsidR="006B058F" w:rsidRPr="006B058F" w:rsidRDefault="006B058F" w:rsidP="006B058F">
            <w:pPr>
              <w:spacing w:after="0" w:line="240" w:lineRule="auto"/>
              <w:jc w:val="both"/>
            </w:pPr>
            <w:r w:rsidRPr="006B058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9C470AE" w14:textId="77777777" w:rsidR="006B058F" w:rsidRPr="006B058F" w:rsidRDefault="006B058F" w:rsidP="006B058F">
            <w:pPr>
              <w:spacing w:after="0" w:line="240" w:lineRule="auto"/>
              <w:jc w:val="both"/>
            </w:pPr>
            <w:r w:rsidRPr="006B058F">
              <w:t>минимальные отступы от границ земельных участков - 1 м;</w:t>
            </w:r>
          </w:p>
          <w:p w14:paraId="6023A391" w14:textId="77777777" w:rsidR="006B058F" w:rsidRPr="006B058F" w:rsidRDefault="006B058F" w:rsidP="006B058F">
            <w:pPr>
              <w:spacing w:after="0" w:line="240" w:lineRule="auto"/>
              <w:jc w:val="both"/>
            </w:pPr>
            <w:r w:rsidRPr="006B058F">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246E224" w14:textId="77777777" w:rsidR="006B058F" w:rsidRPr="006B058F" w:rsidRDefault="006B058F" w:rsidP="006B058F">
            <w:pPr>
              <w:spacing w:after="0" w:line="240" w:lineRule="auto"/>
              <w:jc w:val="both"/>
            </w:pPr>
          </w:p>
        </w:tc>
      </w:tr>
    </w:tbl>
    <w:p w14:paraId="25280654" w14:textId="77777777" w:rsidR="00214D5E" w:rsidRPr="00214D5E" w:rsidRDefault="00214D5E" w:rsidP="005A47C0">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B877E24" w14:textId="77777777" w:rsidR="00214D5E" w:rsidRPr="00214D5E" w:rsidRDefault="00214D5E" w:rsidP="005A47C0">
      <w:pPr>
        <w:spacing w:after="0" w:line="240" w:lineRule="auto"/>
        <w:ind w:firstLine="567"/>
        <w:jc w:val="both"/>
      </w:pPr>
    </w:p>
    <w:p w14:paraId="67FED257" w14:textId="77777777" w:rsidR="00214D5E" w:rsidRPr="00214D5E" w:rsidRDefault="00214D5E" w:rsidP="005A47C0">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35D83457" w14:textId="77777777" w:rsidR="00214D5E" w:rsidRPr="00214D5E" w:rsidRDefault="00214D5E" w:rsidP="005A47C0">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214D5E" w:rsidRDefault="00214D5E" w:rsidP="005A47C0">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214D5E" w:rsidRDefault="00214D5E" w:rsidP="005A47C0">
      <w:pPr>
        <w:spacing w:after="0" w:line="240" w:lineRule="auto"/>
        <w:ind w:firstLine="567"/>
        <w:jc w:val="both"/>
      </w:pPr>
      <w:r w:rsidRPr="00214D5E">
        <w:t>Расстояние до красной линии:</w:t>
      </w:r>
    </w:p>
    <w:p w14:paraId="434A017B" w14:textId="77777777" w:rsidR="00214D5E" w:rsidRPr="00214D5E" w:rsidRDefault="00214D5E" w:rsidP="005A47C0">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0927ACB8" w14:textId="77777777" w:rsidR="00214D5E" w:rsidRPr="00214D5E" w:rsidRDefault="00214D5E" w:rsidP="005A47C0">
      <w:pPr>
        <w:spacing w:after="0" w:line="240" w:lineRule="auto"/>
        <w:ind w:firstLine="567"/>
        <w:jc w:val="both"/>
      </w:pPr>
      <w:r w:rsidRPr="00214D5E">
        <w:t>2) от Пожарных депо - 10 м (15 м - для депо I типа);</w:t>
      </w:r>
    </w:p>
    <w:p w14:paraId="5219CAEF" w14:textId="77777777" w:rsidR="00214D5E" w:rsidRPr="00214D5E" w:rsidRDefault="00214D5E" w:rsidP="005A47C0">
      <w:pPr>
        <w:spacing w:after="0" w:line="240" w:lineRule="auto"/>
        <w:ind w:firstLine="567"/>
        <w:jc w:val="both"/>
      </w:pPr>
      <w:r w:rsidRPr="00214D5E">
        <w:t>3) улиц, от жилых и общественных зданий – 5 м;</w:t>
      </w:r>
    </w:p>
    <w:p w14:paraId="428B2697" w14:textId="77777777" w:rsidR="00214D5E" w:rsidRPr="00214D5E" w:rsidRDefault="00214D5E" w:rsidP="005A47C0">
      <w:pPr>
        <w:spacing w:after="0" w:line="240" w:lineRule="auto"/>
        <w:ind w:firstLine="567"/>
        <w:jc w:val="both"/>
      </w:pPr>
      <w:r w:rsidRPr="00214D5E">
        <w:t>4) проездов, от жилых и общественных зданий – 3 м;</w:t>
      </w:r>
    </w:p>
    <w:p w14:paraId="6F543AAE" w14:textId="77777777" w:rsidR="00214D5E" w:rsidRPr="00214D5E" w:rsidRDefault="00214D5E" w:rsidP="005A47C0">
      <w:pPr>
        <w:spacing w:after="0" w:line="240" w:lineRule="auto"/>
        <w:ind w:firstLine="567"/>
        <w:jc w:val="both"/>
      </w:pPr>
      <w:r w:rsidRPr="00214D5E">
        <w:t>5) от остальных зданий и сооружений - 5 м.</w:t>
      </w:r>
    </w:p>
    <w:p w14:paraId="0D5C1E86" w14:textId="77777777" w:rsidR="00214D5E" w:rsidRPr="00214D5E" w:rsidRDefault="00214D5E" w:rsidP="005A47C0">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214D5E" w:rsidRDefault="00214D5E" w:rsidP="005A47C0">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35980108" w14:textId="77777777" w:rsidR="00214D5E" w:rsidRPr="00214D5E" w:rsidRDefault="00214D5E" w:rsidP="005A47C0">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214D5E" w:rsidRDefault="00214D5E" w:rsidP="005A47C0">
      <w:pPr>
        <w:spacing w:after="0" w:line="240" w:lineRule="auto"/>
        <w:ind w:firstLine="567"/>
        <w:jc w:val="both"/>
      </w:pPr>
      <w:r w:rsidRPr="00214D5E">
        <w:t>1,0 м - для одноэтажного жилого дома;</w:t>
      </w:r>
    </w:p>
    <w:p w14:paraId="0F5B6A7F" w14:textId="77777777" w:rsidR="00214D5E" w:rsidRPr="00214D5E" w:rsidRDefault="00214D5E" w:rsidP="005A47C0">
      <w:pPr>
        <w:spacing w:after="0" w:line="240" w:lineRule="auto"/>
        <w:ind w:firstLine="567"/>
        <w:jc w:val="both"/>
      </w:pPr>
      <w:r w:rsidRPr="00214D5E">
        <w:t>1,5 м - для двухэтажного жилого дома;</w:t>
      </w:r>
    </w:p>
    <w:p w14:paraId="41113C1D" w14:textId="77777777" w:rsidR="00214D5E" w:rsidRPr="00214D5E" w:rsidRDefault="00214D5E" w:rsidP="005A47C0">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214D5E" w:rsidRDefault="00214D5E" w:rsidP="005A47C0">
      <w:pPr>
        <w:spacing w:after="0" w:line="240" w:lineRule="auto"/>
        <w:ind w:firstLine="567"/>
        <w:jc w:val="both"/>
      </w:pPr>
      <w:r w:rsidRPr="00214D5E">
        <w:t>от других построек (баня, гараж и другие) - 1 м;</w:t>
      </w:r>
    </w:p>
    <w:p w14:paraId="127D9055" w14:textId="77777777" w:rsidR="00214D5E" w:rsidRPr="00214D5E" w:rsidRDefault="00214D5E" w:rsidP="005A47C0">
      <w:pPr>
        <w:spacing w:after="0" w:line="240" w:lineRule="auto"/>
        <w:ind w:firstLine="567"/>
        <w:jc w:val="both"/>
      </w:pPr>
      <w:r w:rsidRPr="00214D5E">
        <w:t>от стволов высокорослых деревьев - 4 м;</w:t>
      </w:r>
    </w:p>
    <w:p w14:paraId="7616D39C" w14:textId="77777777" w:rsidR="00214D5E" w:rsidRPr="00214D5E" w:rsidRDefault="00214D5E" w:rsidP="005A47C0">
      <w:pPr>
        <w:spacing w:after="0" w:line="240" w:lineRule="auto"/>
        <w:ind w:firstLine="567"/>
        <w:jc w:val="both"/>
      </w:pPr>
      <w:r w:rsidRPr="00214D5E">
        <w:t>от стволов среднерослых деревьев - 2 м;</w:t>
      </w:r>
    </w:p>
    <w:p w14:paraId="64C0F37E" w14:textId="77777777" w:rsidR="00214D5E" w:rsidRPr="00214D5E" w:rsidRDefault="00214D5E" w:rsidP="005A47C0">
      <w:pPr>
        <w:spacing w:after="0" w:line="240" w:lineRule="auto"/>
        <w:ind w:firstLine="567"/>
        <w:jc w:val="both"/>
      </w:pPr>
      <w:r w:rsidRPr="00214D5E">
        <w:t>от кустарника - 1 м.</w:t>
      </w:r>
    </w:p>
    <w:p w14:paraId="594A114C" w14:textId="77777777" w:rsidR="00214D5E" w:rsidRPr="00214D5E" w:rsidRDefault="00214D5E" w:rsidP="005A47C0">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214D5E" w:rsidRDefault="00214D5E" w:rsidP="005A47C0">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214D5E" w:rsidRDefault="00214D5E" w:rsidP="005A47C0">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214D5E" w:rsidRDefault="00214D5E" w:rsidP="005A47C0">
      <w:pPr>
        <w:spacing w:after="0" w:line="240" w:lineRule="auto"/>
        <w:ind w:firstLine="567"/>
        <w:jc w:val="both"/>
      </w:pPr>
      <w:r w:rsidRPr="00214D5E">
        <w:t>Общая площадь теплиц – до 2000 кв. м.;</w:t>
      </w:r>
    </w:p>
    <w:p w14:paraId="72CCE616" w14:textId="77777777" w:rsidR="00214D5E" w:rsidRPr="00214D5E" w:rsidRDefault="00214D5E" w:rsidP="005A47C0">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214D5E" w:rsidRDefault="00214D5E" w:rsidP="005A47C0">
      <w:pPr>
        <w:spacing w:after="0" w:line="240" w:lineRule="auto"/>
        <w:ind w:firstLine="567"/>
        <w:jc w:val="both"/>
      </w:pPr>
    </w:p>
    <w:p w14:paraId="5D97A641" w14:textId="77777777" w:rsidR="00214D5E" w:rsidRPr="00214D5E" w:rsidRDefault="00214D5E" w:rsidP="005A47C0">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214D5E" w:rsidRDefault="00214D5E" w:rsidP="005A47C0">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214D5E" w:rsidRDefault="00214D5E" w:rsidP="005A47C0">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t xml:space="preserve"> </w:t>
      </w:r>
      <w:r w:rsidRPr="00214D5E">
        <w:t>при устройстве навесов  минимальный отступ от границы участка – 1м.</w:t>
      </w:r>
    </w:p>
    <w:p w14:paraId="57006CBF"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4658BC1E" w14:textId="77777777" w:rsidR="00214D5E" w:rsidRPr="00214D5E" w:rsidRDefault="00214D5E" w:rsidP="005A47C0">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214D5E" w:rsidRDefault="00214D5E" w:rsidP="005A47C0">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214D5E" w:rsidRDefault="00214D5E" w:rsidP="005A47C0">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214D5E" w:rsidRDefault="00214D5E" w:rsidP="005A47C0">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214D5E" w:rsidRDefault="00214D5E" w:rsidP="005A47C0">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214D5E" w:rsidRDefault="00214D5E" w:rsidP="005A47C0">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214D5E" w:rsidRDefault="00214D5E" w:rsidP="005A47C0">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423104D2" w:rsidR="00214D5E" w:rsidRPr="00214D5E" w:rsidRDefault="00214D5E" w:rsidP="005A47C0">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AB13D5">
        <w:t>Киевского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342C21A0" w:rsidR="00214D5E" w:rsidRPr="00214D5E" w:rsidRDefault="00214D5E" w:rsidP="005A47C0">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t>Киевского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214D5E" w:rsidRDefault="00214D5E" w:rsidP="005A47C0">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214D5E" w:rsidRDefault="00214D5E" w:rsidP="005A47C0">
      <w:pPr>
        <w:spacing w:after="0" w:line="240" w:lineRule="auto"/>
        <w:ind w:firstLine="567"/>
        <w:jc w:val="both"/>
      </w:pPr>
    </w:p>
    <w:p w14:paraId="3260EBEC" w14:textId="77777777" w:rsidR="00214D5E" w:rsidRPr="00214D5E" w:rsidRDefault="00214D5E" w:rsidP="005A47C0">
      <w:pPr>
        <w:spacing w:after="0" w:line="240" w:lineRule="auto"/>
        <w:ind w:firstLine="567"/>
        <w:jc w:val="both"/>
      </w:pPr>
      <w:r w:rsidRPr="00214D5E">
        <w:t>Примечание общее.</w:t>
      </w:r>
    </w:p>
    <w:p w14:paraId="4B479992" w14:textId="77777777" w:rsidR="00214D5E" w:rsidRPr="00214D5E" w:rsidRDefault="00214D5E" w:rsidP="005A47C0">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214D5E" w:rsidRDefault="00214D5E" w:rsidP="005A47C0">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214D5E" w:rsidRDefault="00214D5E" w:rsidP="005A47C0">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214D5E" w:rsidRDefault="00214D5E" w:rsidP="005A47C0">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214D5E" w:rsidRDefault="00214D5E" w:rsidP="005A47C0">
      <w:pPr>
        <w:spacing w:after="0" w:line="240" w:lineRule="auto"/>
        <w:ind w:firstLine="567"/>
        <w:jc w:val="both"/>
      </w:pPr>
      <w:r w:rsidRPr="00214D5E">
        <w:t>2) использование сточных вод в целях регулирования плодородия почв;</w:t>
      </w:r>
    </w:p>
    <w:p w14:paraId="1C1AC35B" w14:textId="77777777" w:rsidR="00214D5E" w:rsidRPr="00214D5E" w:rsidRDefault="00214D5E" w:rsidP="005A47C0">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214D5E" w:rsidRDefault="00214D5E" w:rsidP="005A47C0">
      <w:pPr>
        <w:spacing w:after="0" w:line="240" w:lineRule="auto"/>
        <w:ind w:firstLine="567"/>
        <w:jc w:val="both"/>
      </w:pPr>
      <w:r w:rsidRPr="00214D5E">
        <w:t>4) осуществление авиационных мер по борьбе с вредными организмами.</w:t>
      </w:r>
    </w:p>
    <w:p w14:paraId="2D39E964" w14:textId="77777777" w:rsidR="00214D5E" w:rsidRPr="00214D5E" w:rsidRDefault="00214D5E" w:rsidP="005A47C0">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214D5E" w:rsidRDefault="00214D5E" w:rsidP="005A47C0">
      <w:pPr>
        <w:spacing w:after="0" w:line="240" w:lineRule="auto"/>
        <w:ind w:firstLine="567"/>
        <w:jc w:val="both"/>
      </w:pPr>
      <w:r w:rsidRPr="00214D5E">
        <w:t>- в границах территорий общего пользования;</w:t>
      </w:r>
    </w:p>
    <w:p w14:paraId="2D631579" w14:textId="77777777" w:rsidR="00214D5E" w:rsidRPr="00214D5E" w:rsidRDefault="00214D5E" w:rsidP="005A47C0">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4D3B7E60" w14:textId="77777777" w:rsidR="00214D5E" w:rsidRPr="00214D5E" w:rsidRDefault="00214D5E" w:rsidP="005A47C0">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214D5E" w:rsidRDefault="00214D5E" w:rsidP="005A47C0">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214D5E" w:rsidRDefault="00214D5E" w:rsidP="005A47C0">
      <w:pPr>
        <w:spacing w:after="0" w:line="240" w:lineRule="auto"/>
        <w:ind w:firstLine="567"/>
        <w:jc w:val="both"/>
      </w:pPr>
      <w:r w:rsidRPr="00214D5E">
        <w:t xml:space="preserve">Размещение зданий, строений и сооружений возможно </w:t>
      </w:r>
      <w:r w:rsidR="00004D2E">
        <w:t>п</w:t>
      </w:r>
      <w:r w:rsidR="0057143E">
        <w:t xml:space="preserve">ри соблюдении требований статей 48 и </w:t>
      </w:r>
      <w:r w:rsidR="00004D2E">
        <w:t>52 настоящих Правил</w:t>
      </w:r>
      <w:r w:rsidRPr="00214D5E">
        <w:t>.</w:t>
      </w:r>
    </w:p>
    <w:p w14:paraId="7C706966" w14:textId="77777777" w:rsidR="00214D5E" w:rsidRPr="00214D5E" w:rsidRDefault="00214D5E" w:rsidP="005A47C0">
      <w:pPr>
        <w:ind w:firstLine="567"/>
        <w:jc w:val="both"/>
      </w:pPr>
    </w:p>
    <w:p w14:paraId="7F886A82" w14:textId="144B5673" w:rsidR="00214D5E" w:rsidRPr="000E6F6D" w:rsidRDefault="00214D5E" w:rsidP="00C71673">
      <w:pPr>
        <w:pStyle w:val="6"/>
      </w:pPr>
      <w:bookmarkStart w:id="107" w:name="_Toc158646658"/>
      <w:r w:rsidRPr="000E6F6D">
        <w:t>Ж – МЗ.Зона застройки малоэтажными жилыми домами</w:t>
      </w:r>
      <w:bookmarkEnd w:id="107"/>
    </w:p>
    <w:p w14:paraId="2F6AF231" w14:textId="77777777" w:rsidR="00214D5E" w:rsidRPr="00004D2E" w:rsidRDefault="00214D5E" w:rsidP="00004D2E">
      <w:pPr>
        <w:spacing w:after="0" w:line="240" w:lineRule="auto"/>
        <w:jc w:val="both"/>
        <w:rPr>
          <w:i/>
        </w:rPr>
      </w:pPr>
      <w:r w:rsidRPr="00004D2E">
        <w:rPr>
          <w:i/>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214D5E" w:rsidRDefault="00214D5E" w:rsidP="00004D2E">
      <w:pPr>
        <w:spacing w:after="0" w:line="240" w:lineRule="auto"/>
      </w:pPr>
    </w:p>
    <w:p w14:paraId="2BC29284" w14:textId="77777777" w:rsidR="00214D5E" w:rsidRPr="00004D2E" w:rsidRDefault="00214D5E" w:rsidP="00004D2E">
      <w:pPr>
        <w:spacing w:after="0" w:line="240" w:lineRule="auto"/>
        <w:jc w:val="both"/>
        <w:rPr>
          <w:b/>
        </w:rPr>
      </w:pPr>
      <w:r w:rsidRPr="00004D2E">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6B058F" w:rsidRPr="006B058F" w14:paraId="0AC2AF45" w14:textId="77777777" w:rsidTr="006B058F">
        <w:trPr>
          <w:trHeight w:val="20"/>
        </w:trPr>
        <w:tc>
          <w:tcPr>
            <w:tcW w:w="3545" w:type="dxa"/>
            <w:vAlign w:val="center"/>
          </w:tcPr>
          <w:p w14:paraId="5827FB8B" w14:textId="77777777" w:rsidR="006B058F" w:rsidRPr="006B058F" w:rsidRDefault="006B058F" w:rsidP="006B058F">
            <w:pPr>
              <w:spacing w:after="0" w:line="240" w:lineRule="auto"/>
              <w:jc w:val="both"/>
              <w:rPr>
                <w:b/>
              </w:rPr>
            </w:pPr>
            <w:r w:rsidRPr="006B058F">
              <w:rPr>
                <w:b/>
              </w:rPr>
              <w:t>Виды разрешенного использования земельных участков</w:t>
            </w:r>
          </w:p>
        </w:tc>
        <w:tc>
          <w:tcPr>
            <w:tcW w:w="5670" w:type="dxa"/>
            <w:vAlign w:val="center"/>
          </w:tcPr>
          <w:p w14:paraId="10E9EF3F" w14:textId="77777777" w:rsidR="006B058F" w:rsidRPr="006B058F" w:rsidRDefault="006B058F" w:rsidP="006B058F">
            <w:pPr>
              <w:spacing w:after="0" w:line="240" w:lineRule="auto"/>
              <w:jc w:val="both"/>
              <w:rPr>
                <w:b/>
              </w:rPr>
            </w:pPr>
            <w:r w:rsidRPr="006B058F">
              <w:rPr>
                <w:b/>
              </w:rPr>
              <w:t>Описание вида разрешенного использования земельного участка</w:t>
            </w:r>
          </w:p>
        </w:tc>
        <w:tc>
          <w:tcPr>
            <w:tcW w:w="6265" w:type="dxa"/>
            <w:vAlign w:val="center"/>
          </w:tcPr>
          <w:p w14:paraId="798BFF01" w14:textId="77777777" w:rsidR="006B058F" w:rsidRPr="006B058F" w:rsidRDefault="006B058F" w:rsidP="006B058F">
            <w:pPr>
              <w:spacing w:after="0" w:line="240" w:lineRule="auto"/>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4BD09E11" w14:textId="77777777" w:rsidTr="006B058F">
        <w:trPr>
          <w:trHeight w:val="20"/>
        </w:trPr>
        <w:tc>
          <w:tcPr>
            <w:tcW w:w="3545" w:type="dxa"/>
          </w:tcPr>
          <w:p w14:paraId="69CA9EBD" w14:textId="77777777" w:rsidR="006B058F" w:rsidRPr="006B058F" w:rsidRDefault="006B058F" w:rsidP="006B058F">
            <w:pPr>
              <w:spacing w:after="0" w:line="240" w:lineRule="auto"/>
              <w:jc w:val="both"/>
            </w:pPr>
            <w:r w:rsidRPr="006B058F">
              <w:t>[2.1.1] - Малоэтажная многоквартирная жилая застройка</w:t>
            </w:r>
          </w:p>
        </w:tc>
        <w:tc>
          <w:tcPr>
            <w:tcW w:w="5670" w:type="dxa"/>
          </w:tcPr>
          <w:p w14:paraId="1D38AD1A" w14:textId="77777777" w:rsidR="006B058F" w:rsidRPr="006B058F" w:rsidRDefault="006B058F" w:rsidP="006B058F">
            <w:pPr>
              <w:spacing w:after="0" w:line="240" w:lineRule="auto"/>
              <w:jc w:val="both"/>
            </w:pPr>
            <w:r w:rsidRPr="006B058F">
              <w:t>Размещение малоэтажных многоквартирных домов (многоквартирные дома высотой до 4 этажей, включая мансардный);</w:t>
            </w:r>
            <w:r w:rsidRPr="006B058F">
              <w:br/>
              <w:t>обустройство спортивных и детских площадок, площадок для отдыха;</w:t>
            </w:r>
            <w:r w:rsidRPr="006B058F">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5" w:type="dxa"/>
            <w:vAlign w:val="center"/>
          </w:tcPr>
          <w:p w14:paraId="22557C43" w14:textId="77777777" w:rsidR="006B058F" w:rsidRPr="006B058F" w:rsidRDefault="006B058F" w:rsidP="006B058F">
            <w:pPr>
              <w:spacing w:after="0" w:line="240" w:lineRule="auto"/>
              <w:jc w:val="both"/>
            </w:pPr>
            <w:r w:rsidRPr="006B058F">
              <w:t xml:space="preserve">- минимальная/максимальная площадь земельных участков – </w:t>
            </w:r>
            <w:r w:rsidRPr="006B058F">
              <w:rPr>
                <w:bCs/>
              </w:rPr>
              <w:t>1000</w:t>
            </w:r>
            <w:r w:rsidRPr="006B058F">
              <w:t xml:space="preserve"> кв.м/</w:t>
            </w:r>
            <w:r w:rsidRPr="006B058F">
              <w:rPr>
                <w:bCs/>
              </w:rPr>
              <w:t>не подлежит установлению</w:t>
            </w:r>
            <w:r w:rsidRPr="006B058F">
              <w:t>;</w:t>
            </w:r>
          </w:p>
          <w:p w14:paraId="448CEA8F"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0,5;</w:t>
            </w:r>
          </w:p>
          <w:p w14:paraId="6D0F5014" w14:textId="77777777" w:rsidR="006B058F" w:rsidRPr="006B058F" w:rsidRDefault="006B058F" w:rsidP="006B058F">
            <w:pPr>
              <w:spacing w:after="0" w:line="240" w:lineRule="auto"/>
              <w:jc w:val="both"/>
            </w:pPr>
            <w:r w:rsidRPr="006B058F">
              <w:t xml:space="preserve"> - максимальное количество этажей  – не более 4 этажей (включая мансардный этаж);</w:t>
            </w:r>
          </w:p>
          <w:p w14:paraId="7F801130"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F205D70" w14:textId="77777777" w:rsidR="006B058F" w:rsidRPr="006B058F" w:rsidRDefault="006B058F" w:rsidP="006B058F">
            <w:pPr>
              <w:spacing w:after="0" w:line="240" w:lineRule="auto"/>
              <w:jc w:val="both"/>
            </w:pPr>
            <w:r w:rsidRPr="006B058F">
              <w:t xml:space="preserve">- минимальная ширина земельных участков вдоль фронта улицы (проезда) – 12 м; </w:t>
            </w:r>
          </w:p>
          <w:p w14:paraId="47AD8D65" w14:textId="77777777" w:rsidR="006B058F" w:rsidRPr="006B058F" w:rsidRDefault="006B058F" w:rsidP="006B058F">
            <w:pPr>
              <w:spacing w:after="0" w:line="240" w:lineRule="auto"/>
              <w:jc w:val="both"/>
            </w:pPr>
            <w:r w:rsidRPr="006B058F">
              <w:t>- минимальные отступы от границ земельных участков - 3 м;</w:t>
            </w:r>
          </w:p>
          <w:p w14:paraId="68163155" w14:textId="77777777" w:rsidR="006B058F" w:rsidRPr="006B058F" w:rsidRDefault="006B058F" w:rsidP="006B058F">
            <w:pPr>
              <w:spacing w:after="0" w:line="240" w:lineRule="auto"/>
              <w:jc w:val="both"/>
            </w:pPr>
            <w:r w:rsidRPr="006B058F">
              <w:t>- минимальный отступ строений от красной линии улиц не менее чем на - 5 м, от красной линии проездов не менее чем на 3 м;</w:t>
            </w:r>
          </w:p>
          <w:p w14:paraId="366F7B52"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40%, </w:t>
            </w:r>
            <w:r w:rsidRPr="006B058F">
              <w:rPr>
                <w:bCs/>
              </w:rPr>
              <w:t>процент застройки</w:t>
            </w:r>
            <w:r w:rsidRPr="006B058F">
              <w:t xml:space="preserve"> подземной части не регламентируется;</w:t>
            </w:r>
          </w:p>
          <w:p w14:paraId="6DDAD2C7" w14:textId="77777777" w:rsidR="006B058F" w:rsidRPr="006B058F" w:rsidRDefault="006B058F" w:rsidP="006B058F">
            <w:pPr>
              <w:spacing w:after="0" w:line="240" w:lineRule="auto"/>
              <w:jc w:val="both"/>
            </w:pPr>
            <w:r w:rsidRPr="006B058F">
              <w:t>Минимальный процент озеленения 15% от площади земельного участка.</w:t>
            </w:r>
          </w:p>
          <w:p w14:paraId="7ED4FBE6" w14:textId="77777777" w:rsidR="006B058F" w:rsidRPr="006B058F" w:rsidRDefault="006B058F" w:rsidP="006B058F">
            <w:pPr>
              <w:spacing w:after="0" w:line="240" w:lineRule="auto"/>
              <w:jc w:val="both"/>
            </w:pPr>
            <w:r w:rsidRPr="006B058F">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6B058F" w14:paraId="0A623156" w14:textId="77777777" w:rsidTr="006B058F">
        <w:trPr>
          <w:trHeight w:val="20"/>
        </w:trPr>
        <w:tc>
          <w:tcPr>
            <w:tcW w:w="3545" w:type="dxa"/>
            <w:tcBorders>
              <w:top w:val="single" w:sz="4" w:space="0" w:color="auto"/>
              <w:left w:val="single" w:sz="4" w:space="0" w:color="auto"/>
              <w:bottom w:val="single" w:sz="4" w:space="0" w:color="auto"/>
              <w:right w:val="single" w:sz="4" w:space="0" w:color="auto"/>
            </w:tcBorders>
          </w:tcPr>
          <w:p w14:paraId="1D4CC13A" w14:textId="77777777" w:rsidR="006B058F" w:rsidRPr="006B058F" w:rsidRDefault="006B058F" w:rsidP="006B058F">
            <w:pPr>
              <w:spacing w:after="0" w:line="240" w:lineRule="auto"/>
              <w:jc w:val="both"/>
            </w:pPr>
            <w:r w:rsidRPr="006B058F">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249D99C0" w14:textId="77777777" w:rsidR="006B058F" w:rsidRPr="006B058F" w:rsidRDefault="006B058F" w:rsidP="006B058F">
            <w:pPr>
              <w:spacing w:after="0" w:line="240" w:lineRule="auto"/>
              <w:jc w:val="both"/>
            </w:pPr>
            <w:r w:rsidRPr="006B058F">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5" w:type="dxa"/>
            <w:tcBorders>
              <w:top w:val="single" w:sz="4" w:space="0" w:color="auto"/>
              <w:left w:val="single" w:sz="4" w:space="0" w:color="auto"/>
              <w:bottom w:val="single" w:sz="4" w:space="0" w:color="auto"/>
              <w:right w:val="single" w:sz="4" w:space="0" w:color="auto"/>
            </w:tcBorders>
          </w:tcPr>
          <w:p w14:paraId="4D201FC2" w14:textId="77777777" w:rsidR="006B058F" w:rsidRPr="006B058F" w:rsidRDefault="006B058F" w:rsidP="006B058F">
            <w:pPr>
              <w:spacing w:after="0" w:line="240" w:lineRule="auto"/>
              <w:jc w:val="both"/>
            </w:pPr>
            <w:r w:rsidRPr="006B058F">
              <w:t xml:space="preserve">- минимальная/максимальная площадь земельных участков   </w:t>
            </w:r>
            <w:r w:rsidRPr="006B058F">
              <w:rPr>
                <w:bCs/>
              </w:rPr>
              <w:t>- 100/8000</w:t>
            </w:r>
            <w:r w:rsidRPr="006B058F">
              <w:t xml:space="preserve"> кв. м;</w:t>
            </w:r>
          </w:p>
          <w:p w14:paraId="646F3A7A" w14:textId="77777777" w:rsidR="006B058F" w:rsidRPr="006B058F" w:rsidRDefault="006B058F" w:rsidP="006B058F">
            <w:pPr>
              <w:spacing w:after="0" w:line="240" w:lineRule="auto"/>
              <w:jc w:val="both"/>
            </w:pPr>
            <w:r w:rsidRPr="006B058F">
              <w:t xml:space="preserve">минимальная/максимальная площадь приквартирного участка блокированного жилого дома – </w:t>
            </w:r>
            <w:r w:rsidRPr="006B058F">
              <w:rPr>
                <w:bCs/>
              </w:rPr>
              <w:t>100/800</w:t>
            </w:r>
            <w:r w:rsidRPr="006B058F">
              <w:t xml:space="preserve"> кв. м из расчета </w:t>
            </w:r>
            <w:r w:rsidRPr="006B058F">
              <w:rPr>
                <w:bCs/>
              </w:rPr>
              <w:t>на 1 блок</w:t>
            </w:r>
            <w:r w:rsidRPr="006B058F">
              <w:t>;</w:t>
            </w:r>
          </w:p>
          <w:p w14:paraId="1A2354D5"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0,7;</w:t>
            </w:r>
          </w:p>
          <w:p w14:paraId="587A222E" w14:textId="77777777" w:rsidR="006B058F" w:rsidRPr="006B058F" w:rsidRDefault="006B058F" w:rsidP="006B058F">
            <w:pPr>
              <w:spacing w:after="0" w:line="240" w:lineRule="auto"/>
              <w:jc w:val="both"/>
            </w:pPr>
            <w:r w:rsidRPr="006B058F">
              <w:t xml:space="preserve">- минимальная ширина земельных участков вдоль фронта улицы (проезда) – 6 м; </w:t>
            </w:r>
          </w:p>
          <w:p w14:paraId="607E1E65" w14:textId="77777777" w:rsidR="006B058F" w:rsidRPr="006B058F" w:rsidRDefault="006B058F" w:rsidP="006B058F">
            <w:pPr>
              <w:spacing w:after="0" w:line="240" w:lineRule="auto"/>
              <w:jc w:val="both"/>
            </w:pPr>
            <w:r w:rsidRPr="006B058F">
              <w:t>-максимальное количество этажей объектов капитального строительства – 3 этажа (включая мансардный этаж);</w:t>
            </w:r>
          </w:p>
          <w:p w14:paraId="6160E0CE"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C9D300D" w14:textId="77777777" w:rsidR="006B058F" w:rsidRPr="006B058F" w:rsidRDefault="006B058F" w:rsidP="006B058F">
            <w:pPr>
              <w:spacing w:after="0" w:line="240" w:lineRule="auto"/>
              <w:jc w:val="both"/>
            </w:pPr>
            <w:r w:rsidRPr="006B058F">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15494E2C" w14:textId="77777777" w:rsidR="006B058F" w:rsidRPr="006B058F" w:rsidRDefault="006B058F" w:rsidP="006B058F">
            <w:pPr>
              <w:spacing w:after="0" w:line="240" w:lineRule="auto"/>
              <w:jc w:val="both"/>
            </w:pPr>
            <w:r w:rsidRPr="006B058F">
              <w:t>Минимальные отступы от границы смежного земельного участка до:</w:t>
            </w:r>
            <w:r w:rsidRPr="006B058F">
              <w:br/>
              <w:t xml:space="preserve">    - хозяйственных построек- 1 м.</w:t>
            </w:r>
          </w:p>
          <w:p w14:paraId="3848B398" w14:textId="77777777" w:rsidR="006B058F" w:rsidRPr="006B058F" w:rsidRDefault="006B058F" w:rsidP="006B058F">
            <w:pPr>
              <w:spacing w:after="0" w:line="240" w:lineRule="auto"/>
              <w:jc w:val="both"/>
            </w:pPr>
            <w:r w:rsidRPr="006B058F">
              <w:t>Минимальный отступ строений от красной линии улиц не менее чем на - 5 м, от красной линии проездов не менее чем на 3 м.</w:t>
            </w:r>
          </w:p>
          <w:p w14:paraId="581E9E3E" w14:textId="77777777" w:rsidR="006B058F" w:rsidRPr="006B058F" w:rsidRDefault="006B058F" w:rsidP="006B058F">
            <w:pPr>
              <w:spacing w:after="0" w:line="240" w:lineRule="auto"/>
              <w:jc w:val="both"/>
            </w:pPr>
            <w:r w:rsidRPr="006B058F">
              <w:t xml:space="preserve">Максимальный процент застройки в границах земельного участка – 40%, </w:t>
            </w:r>
            <w:r w:rsidRPr="006B058F">
              <w:rPr>
                <w:bCs/>
              </w:rPr>
              <w:t>процент застройки</w:t>
            </w:r>
            <w:r w:rsidRPr="006B058F">
              <w:t xml:space="preserve"> подземной части не регламентируется;</w:t>
            </w:r>
          </w:p>
          <w:p w14:paraId="29A98A10" w14:textId="77777777" w:rsidR="006B058F" w:rsidRPr="006B058F" w:rsidRDefault="006B058F" w:rsidP="006B058F">
            <w:pPr>
              <w:spacing w:after="0" w:line="240" w:lineRule="auto"/>
              <w:jc w:val="both"/>
            </w:pPr>
            <w:r w:rsidRPr="006B058F">
              <w:t>Максимальное количество этажей для гаражей и подсобных сооружений (хозяйственных построек) - до 2 этажей.</w:t>
            </w:r>
          </w:p>
          <w:p w14:paraId="682263F9" w14:textId="77777777" w:rsidR="006B058F" w:rsidRPr="006B058F" w:rsidRDefault="006B058F" w:rsidP="006B058F">
            <w:pPr>
              <w:spacing w:after="0" w:line="240" w:lineRule="auto"/>
              <w:jc w:val="both"/>
            </w:pPr>
            <w:r w:rsidRPr="006B058F">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6B058F" w14:paraId="6C15D02D" w14:textId="77777777" w:rsidTr="006B058F">
        <w:trPr>
          <w:trHeight w:val="20"/>
        </w:trPr>
        <w:tc>
          <w:tcPr>
            <w:tcW w:w="3545" w:type="dxa"/>
            <w:tcBorders>
              <w:top w:val="nil"/>
              <w:bottom w:val="single" w:sz="4" w:space="0" w:color="auto"/>
            </w:tcBorders>
          </w:tcPr>
          <w:p w14:paraId="740B569A" w14:textId="77777777" w:rsidR="006B058F" w:rsidRPr="006B058F" w:rsidRDefault="006B058F" w:rsidP="006B058F">
            <w:pPr>
              <w:spacing w:after="0" w:line="240" w:lineRule="auto"/>
              <w:jc w:val="both"/>
            </w:pPr>
            <w:r w:rsidRPr="006B058F">
              <w:t>[9.3] - Историко-культурная деятельность</w:t>
            </w:r>
          </w:p>
        </w:tc>
        <w:tc>
          <w:tcPr>
            <w:tcW w:w="5670" w:type="dxa"/>
            <w:tcBorders>
              <w:top w:val="nil"/>
              <w:bottom w:val="single" w:sz="4" w:space="0" w:color="auto"/>
            </w:tcBorders>
          </w:tcPr>
          <w:p w14:paraId="72065225" w14:textId="77777777" w:rsidR="006B058F" w:rsidRPr="006B058F" w:rsidRDefault="006B058F" w:rsidP="006B058F">
            <w:pPr>
              <w:spacing w:after="0" w:line="240" w:lineRule="auto"/>
              <w:jc w:val="both"/>
            </w:pPr>
            <w:r w:rsidRPr="006B058F">
              <w:t>Сохранение и изучение объектов культурного наследия народов Российской Федерации (памятников истории и культуры), в том числе:</w:t>
            </w:r>
          </w:p>
          <w:p w14:paraId="778A4D8C" w14:textId="77777777" w:rsidR="006B058F" w:rsidRPr="006B058F" w:rsidRDefault="006B058F" w:rsidP="006B058F">
            <w:pPr>
              <w:spacing w:after="0" w:line="240" w:lineRule="auto"/>
              <w:jc w:val="both"/>
            </w:pPr>
            <w:r w:rsidRPr="006B058F">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Borders>
              <w:bottom w:val="single" w:sz="4" w:space="0" w:color="auto"/>
            </w:tcBorders>
          </w:tcPr>
          <w:p w14:paraId="0FCDFAA9" w14:textId="77777777" w:rsidR="006B058F" w:rsidRPr="006B058F" w:rsidRDefault="006B058F" w:rsidP="006B058F">
            <w:pPr>
              <w:spacing w:after="0" w:line="240" w:lineRule="auto"/>
              <w:jc w:val="both"/>
            </w:pPr>
            <w:r w:rsidRPr="006B058F">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6B058F" w14:paraId="29D9F36F" w14:textId="77777777" w:rsidTr="006B058F">
        <w:trPr>
          <w:trHeight w:val="20"/>
        </w:trPr>
        <w:tc>
          <w:tcPr>
            <w:tcW w:w="3545" w:type="dxa"/>
            <w:tcBorders>
              <w:top w:val="single" w:sz="4" w:space="0" w:color="auto"/>
              <w:left w:val="single" w:sz="4" w:space="0" w:color="auto"/>
              <w:bottom w:val="single" w:sz="4" w:space="0" w:color="auto"/>
              <w:right w:val="single" w:sz="4" w:space="0" w:color="auto"/>
            </w:tcBorders>
          </w:tcPr>
          <w:p w14:paraId="1BE043B0" w14:textId="77777777" w:rsidR="006B058F" w:rsidRPr="006B058F" w:rsidRDefault="006B058F" w:rsidP="006B058F">
            <w:pPr>
              <w:spacing w:after="0" w:line="240" w:lineRule="auto"/>
              <w:jc w:val="both"/>
            </w:pPr>
            <w:r w:rsidRPr="006B058F">
              <w:t>[12.0.1] – Улично-дорожная сеть</w:t>
            </w:r>
          </w:p>
        </w:tc>
        <w:tc>
          <w:tcPr>
            <w:tcW w:w="5670" w:type="dxa"/>
            <w:tcBorders>
              <w:top w:val="single" w:sz="4" w:space="0" w:color="auto"/>
              <w:left w:val="single" w:sz="4" w:space="0" w:color="auto"/>
              <w:bottom w:val="single" w:sz="4" w:space="0" w:color="auto"/>
              <w:right w:val="single" w:sz="4" w:space="0" w:color="auto"/>
            </w:tcBorders>
          </w:tcPr>
          <w:p w14:paraId="05917BCD" w14:textId="77777777" w:rsidR="006B058F" w:rsidRPr="006B058F" w:rsidRDefault="006B058F" w:rsidP="006B058F">
            <w:pPr>
              <w:spacing w:after="0" w:line="240" w:lineRule="auto"/>
              <w:jc w:val="both"/>
            </w:pPr>
            <w:r w:rsidRPr="006B058F">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947182D" w14:textId="77777777" w:rsidR="006B058F" w:rsidRPr="006B058F" w:rsidRDefault="006B058F" w:rsidP="006B058F">
            <w:pPr>
              <w:spacing w:after="0" w:line="240" w:lineRule="auto"/>
              <w:jc w:val="both"/>
            </w:pPr>
            <w:r w:rsidRPr="006B058F">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Borders>
              <w:top w:val="single" w:sz="4" w:space="0" w:color="auto"/>
              <w:left w:val="single" w:sz="4" w:space="0" w:color="auto"/>
              <w:bottom w:val="single" w:sz="4" w:space="0" w:color="auto"/>
              <w:right w:val="single" w:sz="4" w:space="0" w:color="auto"/>
            </w:tcBorders>
            <w:vAlign w:val="center"/>
          </w:tcPr>
          <w:p w14:paraId="777752BB" w14:textId="77777777" w:rsidR="006B058F" w:rsidRPr="006B058F" w:rsidRDefault="006B058F" w:rsidP="006B058F">
            <w:pPr>
              <w:spacing w:after="0" w:line="240" w:lineRule="auto"/>
              <w:jc w:val="both"/>
            </w:pPr>
            <w:r w:rsidRPr="006B058F">
              <w:t>- минимальная/максимальная площадь земельных участков не устанавливается;</w:t>
            </w:r>
          </w:p>
          <w:p w14:paraId="37ADCEB7" w14:textId="77777777" w:rsidR="006B058F" w:rsidRPr="006B058F" w:rsidRDefault="006B058F" w:rsidP="006B058F">
            <w:pPr>
              <w:spacing w:after="0" w:line="240" w:lineRule="auto"/>
              <w:jc w:val="both"/>
            </w:pPr>
            <w:r w:rsidRPr="006B058F">
              <w:t>- регламенты не распространяются;</w:t>
            </w:r>
          </w:p>
          <w:p w14:paraId="21E002D9" w14:textId="77777777" w:rsidR="006B058F" w:rsidRPr="006B058F" w:rsidRDefault="006B058F" w:rsidP="006B058F">
            <w:pPr>
              <w:spacing w:after="0" w:line="240" w:lineRule="auto"/>
              <w:jc w:val="both"/>
            </w:pPr>
            <w:r w:rsidRPr="006B058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6B058F" w14:paraId="388D88BB" w14:textId="77777777" w:rsidTr="006B058F">
        <w:trPr>
          <w:trHeight w:val="20"/>
        </w:trPr>
        <w:tc>
          <w:tcPr>
            <w:tcW w:w="3545" w:type="dxa"/>
            <w:tcBorders>
              <w:top w:val="single" w:sz="4" w:space="0" w:color="auto"/>
            </w:tcBorders>
          </w:tcPr>
          <w:p w14:paraId="295CB06F" w14:textId="77777777" w:rsidR="006B058F" w:rsidRPr="006B058F" w:rsidRDefault="006B058F" w:rsidP="006B058F">
            <w:pPr>
              <w:spacing w:after="0" w:line="240" w:lineRule="auto"/>
              <w:jc w:val="both"/>
            </w:pPr>
            <w:r w:rsidRPr="006B058F">
              <w:t>[12.0.2] – Благоустройство территории</w:t>
            </w:r>
          </w:p>
        </w:tc>
        <w:tc>
          <w:tcPr>
            <w:tcW w:w="5670" w:type="dxa"/>
            <w:tcBorders>
              <w:top w:val="single" w:sz="4" w:space="0" w:color="auto"/>
            </w:tcBorders>
          </w:tcPr>
          <w:p w14:paraId="63E95442" w14:textId="77777777" w:rsidR="006B058F" w:rsidRPr="006B058F" w:rsidRDefault="006B058F" w:rsidP="006B058F">
            <w:pPr>
              <w:spacing w:after="0" w:line="240" w:lineRule="auto"/>
              <w:jc w:val="both"/>
            </w:pPr>
            <w:r w:rsidRPr="006B058F">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Borders>
              <w:top w:val="single" w:sz="4" w:space="0" w:color="auto"/>
            </w:tcBorders>
            <w:vAlign w:val="center"/>
          </w:tcPr>
          <w:p w14:paraId="09526230" w14:textId="77777777" w:rsidR="006B058F" w:rsidRPr="006B058F" w:rsidRDefault="006B058F" w:rsidP="006B058F">
            <w:pPr>
              <w:spacing w:after="0" w:line="240" w:lineRule="auto"/>
              <w:jc w:val="both"/>
            </w:pPr>
          </w:p>
        </w:tc>
      </w:tr>
    </w:tbl>
    <w:p w14:paraId="28C337BD" w14:textId="77777777" w:rsidR="006B058F" w:rsidRPr="006B058F" w:rsidRDefault="006B058F" w:rsidP="006B058F">
      <w:pPr>
        <w:spacing w:after="0" w:line="240" w:lineRule="auto"/>
        <w:jc w:val="both"/>
        <w:rPr>
          <w:b/>
          <w:i/>
          <w:iCs/>
        </w:rPr>
      </w:pPr>
      <w:r w:rsidRPr="006B058F">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6B058F" w14:paraId="5AEE8861" w14:textId="77777777" w:rsidTr="006B058F">
        <w:trPr>
          <w:trHeight w:val="20"/>
        </w:trPr>
        <w:tc>
          <w:tcPr>
            <w:tcW w:w="3545" w:type="dxa"/>
            <w:tcBorders>
              <w:bottom w:val="single" w:sz="4" w:space="0" w:color="auto"/>
            </w:tcBorders>
            <w:vAlign w:val="center"/>
          </w:tcPr>
          <w:p w14:paraId="643E2446" w14:textId="77777777" w:rsidR="006B058F" w:rsidRPr="006B058F" w:rsidRDefault="006B058F" w:rsidP="006B058F">
            <w:pPr>
              <w:spacing w:after="0" w:line="240" w:lineRule="auto"/>
              <w:jc w:val="both"/>
              <w:rPr>
                <w:b/>
              </w:rPr>
            </w:pPr>
            <w:r w:rsidRPr="006B058F">
              <w:rPr>
                <w:b/>
              </w:rPr>
              <w:t>Виды разрешенного использования земельных участков</w:t>
            </w:r>
          </w:p>
        </w:tc>
        <w:tc>
          <w:tcPr>
            <w:tcW w:w="5670" w:type="dxa"/>
            <w:tcBorders>
              <w:bottom w:val="single" w:sz="4" w:space="0" w:color="auto"/>
            </w:tcBorders>
            <w:vAlign w:val="center"/>
          </w:tcPr>
          <w:p w14:paraId="3F0290BC" w14:textId="77777777" w:rsidR="006B058F" w:rsidRPr="006B058F" w:rsidRDefault="006B058F" w:rsidP="006B058F">
            <w:pPr>
              <w:spacing w:after="0" w:line="240" w:lineRule="auto"/>
              <w:jc w:val="both"/>
              <w:rPr>
                <w:b/>
              </w:rPr>
            </w:pPr>
            <w:r w:rsidRPr="006B058F">
              <w:rPr>
                <w:b/>
              </w:rPr>
              <w:t>Описание вида разрешенного использования земельного участка</w:t>
            </w:r>
          </w:p>
        </w:tc>
        <w:tc>
          <w:tcPr>
            <w:tcW w:w="6260" w:type="dxa"/>
            <w:tcBorders>
              <w:bottom w:val="single" w:sz="4" w:space="0" w:color="auto"/>
            </w:tcBorders>
            <w:vAlign w:val="center"/>
          </w:tcPr>
          <w:p w14:paraId="60774713" w14:textId="77777777" w:rsidR="006B058F" w:rsidRPr="006B058F" w:rsidRDefault="006B058F" w:rsidP="006B058F">
            <w:pPr>
              <w:spacing w:after="0" w:line="240" w:lineRule="auto"/>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4982B684" w14:textId="77777777" w:rsidTr="006B058F">
        <w:trPr>
          <w:trHeight w:val="20"/>
        </w:trPr>
        <w:tc>
          <w:tcPr>
            <w:tcW w:w="3545" w:type="dxa"/>
            <w:tcBorders>
              <w:bottom w:val="single" w:sz="4" w:space="0" w:color="auto"/>
            </w:tcBorders>
          </w:tcPr>
          <w:p w14:paraId="0BF2E156" w14:textId="77777777" w:rsidR="006B058F" w:rsidRPr="006B058F" w:rsidRDefault="006B058F" w:rsidP="006B058F">
            <w:pPr>
              <w:spacing w:after="0" w:line="240" w:lineRule="auto"/>
              <w:jc w:val="both"/>
            </w:pPr>
            <w:r w:rsidRPr="006B058F">
              <w:t>[2.1] - Для индивидуального жилищного строительства</w:t>
            </w:r>
          </w:p>
        </w:tc>
        <w:tc>
          <w:tcPr>
            <w:tcW w:w="5670" w:type="dxa"/>
            <w:tcBorders>
              <w:bottom w:val="single" w:sz="4" w:space="0" w:color="auto"/>
            </w:tcBorders>
          </w:tcPr>
          <w:p w14:paraId="7FBB4986" w14:textId="77777777" w:rsidR="006B058F" w:rsidRPr="006B058F" w:rsidRDefault="006B058F" w:rsidP="006B058F">
            <w:pPr>
              <w:spacing w:after="0" w:line="240" w:lineRule="auto"/>
              <w:jc w:val="both"/>
            </w:pPr>
            <w:r w:rsidRPr="006B058F">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F009D1A" w14:textId="77777777" w:rsidR="006B058F" w:rsidRPr="006B058F" w:rsidRDefault="006B058F" w:rsidP="006B058F">
            <w:pPr>
              <w:spacing w:after="0" w:line="240" w:lineRule="auto"/>
              <w:jc w:val="both"/>
            </w:pPr>
            <w:r w:rsidRPr="006B058F">
              <w:t>выращивание сельскохозяйственных культур;</w:t>
            </w:r>
          </w:p>
          <w:p w14:paraId="6597DF5C" w14:textId="77777777" w:rsidR="006B058F" w:rsidRPr="006B058F" w:rsidRDefault="006B058F" w:rsidP="006B058F">
            <w:pPr>
              <w:spacing w:after="0" w:line="240" w:lineRule="auto"/>
              <w:jc w:val="both"/>
            </w:pPr>
            <w:r w:rsidRPr="006B058F">
              <w:t>размещение гаражей для собственных нужд и хозяйственных построек</w:t>
            </w:r>
          </w:p>
        </w:tc>
        <w:tc>
          <w:tcPr>
            <w:tcW w:w="6260" w:type="dxa"/>
            <w:tcBorders>
              <w:bottom w:val="single" w:sz="4" w:space="0" w:color="auto"/>
            </w:tcBorders>
          </w:tcPr>
          <w:p w14:paraId="0E60C25D" w14:textId="77777777" w:rsidR="006B058F" w:rsidRPr="006B058F" w:rsidRDefault="006B058F" w:rsidP="006B058F">
            <w:pPr>
              <w:spacing w:after="0" w:line="240" w:lineRule="auto"/>
              <w:jc w:val="both"/>
            </w:pPr>
            <w:r w:rsidRPr="006B058F">
              <w:t>- минимальная/максимальная площадь земельных участков   – 400 /2000 кв. м;</w:t>
            </w:r>
          </w:p>
          <w:p w14:paraId="310D1984"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0,7;</w:t>
            </w:r>
          </w:p>
          <w:p w14:paraId="5E98AB7A" w14:textId="77777777" w:rsidR="006B058F" w:rsidRPr="006B058F" w:rsidRDefault="006B058F" w:rsidP="006B058F">
            <w:pPr>
              <w:spacing w:after="0" w:line="240" w:lineRule="auto"/>
              <w:jc w:val="both"/>
            </w:pPr>
            <w:r w:rsidRPr="006B058F">
              <w:t xml:space="preserve"> - минимальная ширина земельных участков вдоль фронта улицы (проезда) – 12 м;</w:t>
            </w:r>
          </w:p>
          <w:p w14:paraId="21F74EF3" w14:textId="77777777" w:rsidR="006B058F" w:rsidRPr="006B058F" w:rsidRDefault="006B058F" w:rsidP="006B058F">
            <w:pPr>
              <w:spacing w:after="0" w:line="240" w:lineRule="auto"/>
              <w:jc w:val="both"/>
            </w:pPr>
            <w:r w:rsidRPr="006B058F">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279C7BC6"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394516F3"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30%, </w:t>
            </w:r>
            <w:r w:rsidRPr="006B058F">
              <w:rPr>
                <w:bCs/>
              </w:rPr>
              <w:t>процент застройки</w:t>
            </w:r>
            <w:r w:rsidRPr="006B058F">
              <w:t xml:space="preserve"> подземной части не регламентируется;</w:t>
            </w:r>
          </w:p>
          <w:p w14:paraId="2A8E2EB6" w14:textId="77777777" w:rsidR="006B058F" w:rsidRPr="006B058F" w:rsidRDefault="006B058F" w:rsidP="006B058F">
            <w:pPr>
              <w:spacing w:after="0" w:line="240" w:lineRule="auto"/>
              <w:jc w:val="both"/>
            </w:pPr>
            <w:r w:rsidRPr="006B058F">
              <w:t>Минимальные отступы от границы смежного земельного участка до:</w:t>
            </w:r>
          </w:p>
          <w:p w14:paraId="2BA2CC11" w14:textId="77777777" w:rsidR="006B058F" w:rsidRPr="006B058F" w:rsidRDefault="006B058F" w:rsidP="006B058F">
            <w:pPr>
              <w:spacing w:after="0" w:line="240" w:lineRule="auto"/>
              <w:jc w:val="both"/>
            </w:pPr>
            <w:r w:rsidRPr="006B058F">
              <w:t xml:space="preserve"> - жилых зданий - 3 м;</w:t>
            </w:r>
          </w:p>
          <w:p w14:paraId="1F7B7AC0" w14:textId="77777777" w:rsidR="006B058F" w:rsidRPr="006B058F" w:rsidRDefault="006B058F" w:rsidP="006B058F">
            <w:pPr>
              <w:spacing w:after="0" w:line="240" w:lineRule="auto"/>
              <w:jc w:val="both"/>
            </w:pPr>
            <w:r w:rsidRPr="006B058F">
              <w:t>- хозяйственных построек- 1 м;</w:t>
            </w:r>
          </w:p>
          <w:p w14:paraId="5F20D1AB" w14:textId="77777777" w:rsidR="006B058F" w:rsidRPr="006B058F" w:rsidRDefault="006B058F" w:rsidP="006B058F">
            <w:pPr>
              <w:spacing w:after="0" w:line="240" w:lineRule="auto"/>
              <w:jc w:val="both"/>
            </w:pPr>
            <w:r w:rsidRPr="006B058F">
              <w:t>- построек для содержания скота и птицы – 4 м.</w:t>
            </w:r>
          </w:p>
          <w:p w14:paraId="091876A0" w14:textId="77777777" w:rsidR="006B058F" w:rsidRPr="006B058F" w:rsidRDefault="006B058F" w:rsidP="006B058F">
            <w:pPr>
              <w:spacing w:after="0" w:line="240" w:lineRule="auto"/>
              <w:jc w:val="both"/>
            </w:pPr>
            <w:r w:rsidRPr="006B058F">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0A8B8203" w14:textId="77777777" w:rsidR="006B058F" w:rsidRPr="006B058F" w:rsidRDefault="006B058F" w:rsidP="006B058F">
            <w:pPr>
              <w:spacing w:after="0" w:line="240" w:lineRule="auto"/>
              <w:jc w:val="both"/>
            </w:pPr>
            <w:r w:rsidRPr="006B058F">
              <w:t>- для одноэтажного – 1 м.;</w:t>
            </w:r>
          </w:p>
          <w:p w14:paraId="2507752C" w14:textId="77777777" w:rsidR="006B058F" w:rsidRPr="006B058F" w:rsidRDefault="006B058F" w:rsidP="006B058F">
            <w:pPr>
              <w:spacing w:after="0" w:line="240" w:lineRule="auto"/>
              <w:jc w:val="both"/>
            </w:pPr>
            <w:r w:rsidRPr="006B058F">
              <w:t>- для двухэтажного – 1,5 м.;</w:t>
            </w:r>
          </w:p>
          <w:p w14:paraId="2A26E8C9" w14:textId="77777777" w:rsidR="006B058F" w:rsidRPr="006B058F" w:rsidRDefault="006B058F" w:rsidP="006B058F">
            <w:pPr>
              <w:spacing w:after="0" w:line="240" w:lineRule="auto"/>
              <w:jc w:val="both"/>
            </w:pPr>
            <w:r w:rsidRPr="006B058F">
              <w:t>- для трехэтажного – 2 м., при условии, что расстояние до расположенного на соседнем земельном участке жилого дома не менее 5 м.</w:t>
            </w:r>
          </w:p>
          <w:p w14:paraId="31BD2BA8" w14:textId="77777777" w:rsidR="006B058F" w:rsidRPr="006B058F" w:rsidRDefault="006B058F" w:rsidP="006B058F">
            <w:pPr>
              <w:spacing w:after="0" w:line="240" w:lineRule="auto"/>
              <w:jc w:val="both"/>
            </w:pPr>
            <w:r w:rsidRPr="006B058F">
              <w:t>Минимальный отступ строений от красной линии улиц не менее чем на - 5 м, от красной линии проездов не менее чем на 3 м.</w:t>
            </w:r>
          </w:p>
          <w:p w14:paraId="41408E31" w14:textId="77777777" w:rsidR="006B058F" w:rsidRPr="006B058F" w:rsidRDefault="006B058F" w:rsidP="006B058F">
            <w:pPr>
              <w:spacing w:after="0" w:line="240" w:lineRule="auto"/>
              <w:jc w:val="both"/>
            </w:pPr>
            <w:r w:rsidRPr="006B058F">
              <w:t>Максимальное количество этажей для гаражей и подсобных сооружений (хозяйственных построек) – до 2 этажей.</w:t>
            </w:r>
          </w:p>
          <w:p w14:paraId="649BD68C" w14:textId="77777777" w:rsidR="006B058F" w:rsidRPr="006B058F" w:rsidRDefault="006B058F" w:rsidP="006B058F">
            <w:pPr>
              <w:spacing w:after="0" w:line="240" w:lineRule="auto"/>
              <w:jc w:val="both"/>
            </w:pPr>
            <w:r w:rsidRPr="006B058F">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6B058F" w14:paraId="2BA1C95E" w14:textId="77777777" w:rsidTr="006B058F">
        <w:trPr>
          <w:trHeight w:val="20"/>
        </w:trPr>
        <w:tc>
          <w:tcPr>
            <w:tcW w:w="3545" w:type="dxa"/>
            <w:tcBorders>
              <w:bottom w:val="single" w:sz="4" w:space="0" w:color="auto"/>
            </w:tcBorders>
          </w:tcPr>
          <w:p w14:paraId="36A0B0E2" w14:textId="77777777" w:rsidR="006B058F" w:rsidRPr="006B058F" w:rsidRDefault="006B058F" w:rsidP="006B058F">
            <w:pPr>
              <w:spacing w:after="0" w:line="240" w:lineRule="auto"/>
              <w:jc w:val="both"/>
            </w:pPr>
            <w:r w:rsidRPr="006B058F">
              <w:t>[2.2] - Для ведения личного подсобного хозяйства (приусадебный земельный участок)</w:t>
            </w:r>
          </w:p>
        </w:tc>
        <w:tc>
          <w:tcPr>
            <w:tcW w:w="5670" w:type="dxa"/>
            <w:tcBorders>
              <w:bottom w:val="single" w:sz="4" w:space="0" w:color="auto"/>
            </w:tcBorders>
          </w:tcPr>
          <w:p w14:paraId="4DAE9A27" w14:textId="77777777" w:rsidR="006B058F" w:rsidRPr="006B058F" w:rsidRDefault="006B058F" w:rsidP="006B058F">
            <w:pPr>
              <w:spacing w:after="0" w:line="240" w:lineRule="auto"/>
              <w:jc w:val="both"/>
            </w:pPr>
            <w:r w:rsidRPr="006B058F">
              <w:t>Размещение жилого дома, указанного в описании вида разрешенного использования с кодом 2.1 Классификатора;</w:t>
            </w:r>
          </w:p>
          <w:p w14:paraId="3E5CB205" w14:textId="77777777" w:rsidR="006B058F" w:rsidRPr="006B058F" w:rsidRDefault="006B058F" w:rsidP="006B058F">
            <w:pPr>
              <w:spacing w:after="0" w:line="240" w:lineRule="auto"/>
              <w:jc w:val="both"/>
            </w:pPr>
            <w:r w:rsidRPr="006B058F">
              <w:t>производство сельскохозяйственной продукции;</w:t>
            </w:r>
          </w:p>
          <w:p w14:paraId="05263A38" w14:textId="77777777" w:rsidR="006B058F" w:rsidRPr="006B058F" w:rsidRDefault="006B058F" w:rsidP="006B058F">
            <w:pPr>
              <w:spacing w:after="0" w:line="240" w:lineRule="auto"/>
              <w:jc w:val="both"/>
            </w:pPr>
            <w:r w:rsidRPr="006B058F">
              <w:t>размещение гаража и иных вспомогательных сооружений;</w:t>
            </w:r>
          </w:p>
          <w:p w14:paraId="26942600" w14:textId="77777777" w:rsidR="006B058F" w:rsidRPr="006B058F" w:rsidRDefault="006B058F" w:rsidP="006B058F">
            <w:pPr>
              <w:spacing w:after="0" w:line="240" w:lineRule="auto"/>
              <w:jc w:val="both"/>
            </w:pPr>
            <w:r w:rsidRPr="006B058F">
              <w:t>содержание сельскохозяйственных животных</w:t>
            </w:r>
          </w:p>
        </w:tc>
        <w:tc>
          <w:tcPr>
            <w:tcW w:w="6260" w:type="dxa"/>
            <w:tcBorders>
              <w:bottom w:val="single" w:sz="4" w:space="0" w:color="auto"/>
            </w:tcBorders>
          </w:tcPr>
          <w:p w14:paraId="1C82958F" w14:textId="77777777" w:rsidR="006B058F" w:rsidRPr="006B058F" w:rsidRDefault="006B058F" w:rsidP="006B058F">
            <w:pPr>
              <w:spacing w:after="0" w:line="240" w:lineRule="auto"/>
              <w:jc w:val="both"/>
            </w:pPr>
            <w:r w:rsidRPr="006B058F">
              <w:t>- минимальная/максимальная площадь земельных участков   – 400 /2000 кв. м;</w:t>
            </w:r>
          </w:p>
          <w:p w14:paraId="58B05455" w14:textId="77777777" w:rsidR="006B058F" w:rsidRPr="006B058F" w:rsidRDefault="006B058F" w:rsidP="006B058F">
            <w:pPr>
              <w:spacing w:after="0" w:line="240" w:lineRule="auto"/>
              <w:jc w:val="both"/>
              <w:rPr>
                <w:bCs/>
              </w:rPr>
            </w:pPr>
            <w:r w:rsidRPr="006B058F">
              <w:t xml:space="preserve">- предельный коэффициент плотности жилой застройки </w:t>
            </w:r>
            <w:r w:rsidRPr="006B058F">
              <w:rPr>
                <w:bCs/>
              </w:rPr>
              <w:t>– 0,7;</w:t>
            </w:r>
          </w:p>
          <w:p w14:paraId="7FA0225B" w14:textId="77777777" w:rsidR="006B058F" w:rsidRPr="006B058F" w:rsidRDefault="006B058F" w:rsidP="006B058F">
            <w:pPr>
              <w:spacing w:after="0" w:line="240" w:lineRule="auto"/>
              <w:jc w:val="both"/>
            </w:pPr>
            <w:r w:rsidRPr="006B058F">
              <w:t xml:space="preserve"> - минимальная ширина земельных участков вдоль фронта улицы (проезда) – 12 м;</w:t>
            </w:r>
          </w:p>
          <w:p w14:paraId="3D530953" w14:textId="77777777" w:rsidR="006B058F" w:rsidRPr="006B058F" w:rsidRDefault="006B058F" w:rsidP="006B058F">
            <w:pPr>
              <w:spacing w:after="0" w:line="240" w:lineRule="auto"/>
              <w:jc w:val="both"/>
            </w:pPr>
            <w:r w:rsidRPr="006B058F">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35999031"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F3D75E0"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30%, </w:t>
            </w:r>
            <w:r w:rsidRPr="006B058F">
              <w:rPr>
                <w:bCs/>
              </w:rPr>
              <w:t>процент застройки</w:t>
            </w:r>
            <w:r w:rsidRPr="006B058F">
              <w:t xml:space="preserve"> подземной части не регламентируется;</w:t>
            </w:r>
          </w:p>
          <w:p w14:paraId="53DFF68E" w14:textId="77777777" w:rsidR="006B058F" w:rsidRPr="006B058F" w:rsidRDefault="006B058F" w:rsidP="006B058F">
            <w:pPr>
              <w:spacing w:after="0" w:line="240" w:lineRule="auto"/>
              <w:jc w:val="both"/>
            </w:pPr>
            <w:r w:rsidRPr="006B058F">
              <w:t>Минимальные отступы от границы смежного земельного участка до:</w:t>
            </w:r>
          </w:p>
          <w:p w14:paraId="520279CE" w14:textId="77777777" w:rsidR="006B058F" w:rsidRPr="006B058F" w:rsidRDefault="006B058F" w:rsidP="006B058F">
            <w:pPr>
              <w:spacing w:after="0" w:line="240" w:lineRule="auto"/>
              <w:jc w:val="both"/>
            </w:pPr>
            <w:r w:rsidRPr="006B058F">
              <w:t xml:space="preserve"> - жилых зданий - 3 м;</w:t>
            </w:r>
          </w:p>
          <w:p w14:paraId="4407B3F8" w14:textId="77777777" w:rsidR="006B058F" w:rsidRPr="006B058F" w:rsidRDefault="006B058F" w:rsidP="006B058F">
            <w:pPr>
              <w:spacing w:after="0" w:line="240" w:lineRule="auto"/>
              <w:jc w:val="both"/>
            </w:pPr>
            <w:r w:rsidRPr="006B058F">
              <w:t>- хозяйственных построек- 1 м;</w:t>
            </w:r>
          </w:p>
          <w:p w14:paraId="76900CA7" w14:textId="77777777" w:rsidR="006B058F" w:rsidRPr="006B058F" w:rsidRDefault="006B058F" w:rsidP="006B058F">
            <w:pPr>
              <w:spacing w:after="0" w:line="240" w:lineRule="auto"/>
              <w:jc w:val="both"/>
            </w:pPr>
            <w:r w:rsidRPr="006B058F">
              <w:t>- построек для содержания скота и птицы – 4 м.</w:t>
            </w:r>
          </w:p>
          <w:p w14:paraId="0F426186" w14:textId="77777777" w:rsidR="006B058F" w:rsidRPr="006B058F" w:rsidRDefault="006B058F" w:rsidP="006B058F">
            <w:pPr>
              <w:spacing w:after="0" w:line="240" w:lineRule="auto"/>
              <w:jc w:val="both"/>
            </w:pPr>
            <w:r w:rsidRPr="006B058F">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00A41917" w14:textId="77777777" w:rsidR="006B058F" w:rsidRPr="006B058F" w:rsidRDefault="006B058F" w:rsidP="006B058F">
            <w:pPr>
              <w:spacing w:after="0" w:line="240" w:lineRule="auto"/>
              <w:jc w:val="both"/>
            </w:pPr>
            <w:r w:rsidRPr="006B058F">
              <w:t>- для одноэтажного – 1 м.;</w:t>
            </w:r>
          </w:p>
          <w:p w14:paraId="32633ECE" w14:textId="77777777" w:rsidR="006B058F" w:rsidRPr="006B058F" w:rsidRDefault="006B058F" w:rsidP="006B058F">
            <w:pPr>
              <w:spacing w:after="0" w:line="240" w:lineRule="auto"/>
              <w:jc w:val="both"/>
            </w:pPr>
            <w:r w:rsidRPr="006B058F">
              <w:t>- для двухэтажного – 1,5 м.;</w:t>
            </w:r>
          </w:p>
          <w:p w14:paraId="246D2833" w14:textId="77777777" w:rsidR="006B058F" w:rsidRPr="006B058F" w:rsidRDefault="006B058F" w:rsidP="006B058F">
            <w:pPr>
              <w:spacing w:after="0" w:line="240" w:lineRule="auto"/>
              <w:jc w:val="both"/>
            </w:pPr>
            <w:r w:rsidRPr="006B058F">
              <w:t>- для трехэтажного – 2 м., при условии, что расстояние до расположенного на соседнем земельном участке жилого дома не менее 5 м.</w:t>
            </w:r>
          </w:p>
          <w:p w14:paraId="0AABF6D3" w14:textId="77777777" w:rsidR="006B058F" w:rsidRPr="006B058F" w:rsidRDefault="006B058F" w:rsidP="006B058F">
            <w:pPr>
              <w:spacing w:after="0" w:line="240" w:lineRule="auto"/>
              <w:jc w:val="both"/>
            </w:pPr>
            <w:r w:rsidRPr="006B058F">
              <w:t>Минимальный отступ строений от красной линии улиц не менее чем на - 5 м, от красной линии проездов не менее чем на 3 м.</w:t>
            </w:r>
          </w:p>
          <w:p w14:paraId="0228A0A9" w14:textId="77777777" w:rsidR="006B058F" w:rsidRPr="006B058F" w:rsidRDefault="006B058F" w:rsidP="006B058F">
            <w:pPr>
              <w:spacing w:after="0" w:line="240" w:lineRule="auto"/>
              <w:jc w:val="both"/>
            </w:pPr>
            <w:r w:rsidRPr="006B058F">
              <w:t>Максимальное количество этажей для гаражей и подсобных сооружений (хозяйственных построек) – до 2 этажей.</w:t>
            </w:r>
          </w:p>
          <w:p w14:paraId="6BA81E5D" w14:textId="77777777" w:rsidR="006B058F" w:rsidRPr="006B058F" w:rsidRDefault="006B058F" w:rsidP="006B058F">
            <w:pPr>
              <w:spacing w:after="0" w:line="240" w:lineRule="auto"/>
              <w:jc w:val="both"/>
            </w:pPr>
            <w:r w:rsidRPr="006B058F">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6B058F" w14:paraId="460E1C07" w14:textId="77777777" w:rsidTr="006B058F">
        <w:trPr>
          <w:trHeight w:val="20"/>
        </w:trPr>
        <w:tc>
          <w:tcPr>
            <w:tcW w:w="3545" w:type="dxa"/>
          </w:tcPr>
          <w:p w14:paraId="78B6D969" w14:textId="77777777" w:rsidR="006B058F" w:rsidRPr="006B058F" w:rsidRDefault="006B058F" w:rsidP="006B058F">
            <w:pPr>
              <w:spacing w:after="0" w:line="240" w:lineRule="auto"/>
              <w:jc w:val="both"/>
            </w:pPr>
            <w:r w:rsidRPr="006B058F">
              <w:t>[2.7.1] – Хранение автотранспорта</w:t>
            </w:r>
          </w:p>
        </w:tc>
        <w:tc>
          <w:tcPr>
            <w:tcW w:w="5670" w:type="dxa"/>
          </w:tcPr>
          <w:p w14:paraId="19BF8F2D" w14:textId="77777777" w:rsidR="006B058F" w:rsidRPr="006B058F" w:rsidRDefault="006B058F" w:rsidP="006B058F">
            <w:pPr>
              <w:spacing w:after="0" w:line="240" w:lineRule="auto"/>
              <w:jc w:val="both"/>
            </w:pPr>
            <w:r w:rsidRPr="006B058F">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history="1">
              <w:r w:rsidRPr="00533947">
                <w:rPr>
                  <w:rStyle w:val="ad"/>
                  <w:color w:val="auto"/>
                  <w:u w:val="none"/>
                </w:rPr>
                <w:t>кодами 2.7.2</w:t>
              </w:r>
            </w:hyperlink>
            <w:r w:rsidRPr="00533947">
              <w:t xml:space="preserve">, </w:t>
            </w:r>
            <w:hyperlink w:anchor="P333" w:history="1">
              <w:r w:rsidRPr="00533947">
                <w:rPr>
                  <w:rStyle w:val="ad"/>
                  <w:color w:val="auto"/>
                  <w:u w:val="none"/>
                </w:rPr>
                <w:t>4.9</w:t>
              </w:r>
            </w:hyperlink>
          </w:p>
        </w:tc>
        <w:tc>
          <w:tcPr>
            <w:tcW w:w="6260" w:type="dxa"/>
          </w:tcPr>
          <w:p w14:paraId="64E478E7" w14:textId="77777777" w:rsidR="006B058F" w:rsidRPr="006B058F" w:rsidRDefault="006B058F" w:rsidP="006B058F">
            <w:pPr>
              <w:spacing w:after="0" w:line="240" w:lineRule="auto"/>
              <w:jc w:val="both"/>
            </w:pPr>
            <w:r w:rsidRPr="006B058F">
              <w:t xml:space="preserve">-минимальная/максимальная площадь земельных участков – 20/50 кв.м. </w:t>
            </w:r>
          </w:p>
          <w:p w14:paraId="2BFF21AB" w14:textId="77777777" w:rsidR="006B058F" w:rsidRPr="006B058F" w:rsidRDefault="006B058F" w:rsidP="006B058F">
            <w:pPr>
              <w:spacing w:after="0" w:line="240" w:lineRule="auto"/>
              <w:jc w:val="both"/>
            </w:pPr>
            <w:r w:rsidRPr="006B058F">
              <w:t>- минимальная ширина земельных участков вдоль фронта улицы (проезда) – 5 м;</w:t>
            </w:r>
          </w:p>
          <w:p w14:paraId="75BB583D" w14:textId="77777777" w:rsidR="006B058F" w:rsidRPr="006B058F" w:rsidRDefault="006B058F" w:rsidP="006B058F">
            <w:pPr>
              <w:spacing w:after="0" w:line="240" w:lineRule="auto"/>
              <w:jc w:val="both"/>
            </w:pPr>
            <w:r w:rsidRPr="006B058F">
              <w:t>-максимальное количество этажей для гаражей – 1 этаж;</w:t>
            </w:r>
          </w:p>
          <w:p w14:paraId="2F350210" w14:textId="77777777" w:rsidR="006B058F" w:rsidRPr="006B058F" w:rsidRDefault="006B058F" w:rsidP="006B058F">
            <w:pPr>
              <w:spacing w:after="0" w:line="240" w:lineRule="auto"/>
              <w:jc w:val="both"/>
            </w:pPr>
            <w:r w:rsidRPr="006B058F">
              <w:t>-максимальная высота гаражей от уровня земли до верха конька кровли - 3 метра.</w:t>
            </w:r>
          </w:p>
          <w:p w14:paraId="1F9CFADA" w14:textId="77777777" w:rsidR="006B058F" w:rsidRPr="006B058F" w:rsidRDefault="006B058F" w:rsidP="006B058F">
            <w:pPr>
              <w:spacing w:after="0" w:line="240" w:lineRule="auto"/>
              <w:jc w:val="both"/>
            </w:pPr>
            <w:r w:rsidRPr="006B058F">
              <w:t>- максимальный процент застройки в границах земельного участка – 80%;</w:t>
            </w:r>
          </w:p>
          <w:p w14:paraId="64504B45" w14:textId="77777777" w:rsidR="006B058F" w:rsidRPr="006B058F" w:rsidRDefault="006B058F" w:rsidP="006B058F">
            <w:pPr>
              <w:spacing w:after="0" w:line="240" w:lineRule="auto"/>
              <w:jc w:val="both"/>
            </w:pPr>
            <w:r w:rsidRPr="006B058F">
              <w:t>- минимальный отступ строений от красной линии улиц не менее чем на - 5 м, от красной линии проездов не менее чем на 3 м;</w:t>
            </w:r>
          </w:p>
          <w:p w14:paraId="77647A3E" w14:textId="77777777" w:rsidR="006B058F" w:rsidRPr="006B058F" w:rsidRDefault="006B058F" w:rsidP="006B058F">
            <w:pPr>
              <w:spacing w:after="0" w:line="240" w:lineRule="auto"/>
              <w:jc w:val="both"/>
            </w:pPr>
            <w:r w:rsidRPr="006B058F">
              <w:t>- минимальные отступы от границ земельных участков - 1 м;</w:t>
            </w:r>
          </w:p>
          <w:p w14:paraId="64B2971B" w14:textId="77777777" w:rsidR="006B058F" w:rsidRPr="006B058F" w:rsidRDefault="006B058F" w:rsidP="006B058F">
            <w:pPr>
              <w:spacing w:after="0" w:line="240" w:lineRule="auto"/>
              <w:jc w:val="both"/>
            </w:pPr>
            <w:r w:rsidRPr="006B058F">
              <w:t>- при блокированной застройке гаражей минимальные отступы от границ земельных участков - 0 м;</w:t>
            </w:r>
          </w:p>
          <w:p w14:paraId="325BC6F1" w14:textId="77777777" w:rsidR="006B058F" w:rsidRPr="006B058F" w:rsidRDefault="006B058F" w:rsidP="006B058F">
            <w:pPr>
              <w:spacing w:after="0" w:line="240" w:lineRule="auto"/>
              <w:jc w:val="both"/>
            </w:pPr>
            <w:r w:rsidRPr="006B058F">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5EBE71E" w14:textId="77777777" w:rsidR="006B058F" w:rsidRPr="006B058F" w:rsidRDefault="006B058F" w:rsidP="006B058F">
            <w:pPr>
              <w:spacing w:after="0" w:line="240" w:lineRule="auto"/>
              <w:jc w:val="both"/>
            </w:pPr>
            <w:r w:rsidRPr="006B058F">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6B058F" w:rsidRPr="006B058F" w14:paraId="2164D1B0" w14:textId="77777777" w:rsidTr="006B058F">
        <w:trPr>
          <w:trHeight w:val="20"/>
        </w:trPr>
        <w:tc>
          <w:tcPr>
            <w:tcW w:w="3545" w:type="dxa"/>
          </w:tcPr>
          <w:p w14:paraId="2655FFE0" w14:textId="77777777" w:rsidR="006B058F" w:rsidRPr="006B058F" w:rsidRDefault="006B058F" w:rsidP="006B058F">
            <w:pPr>
              <w:spacing w:after="0" w:line="240" w:lineRule="auto"/>
              <w:jc w:val="both"/>
            </w:pPr>
            <w:r w:rsidRPr="006B058F">
              <w:t>[3.1.1] - Предоставление коммунальных услуг</w:t>
            </w:r>
          </w:p>
          <w:p w14:paraId="4C460B37" w14:textId="77777777" w:rsidR="006B058F" w:rsidRPr="006B058F" w:rsidRDefault="006B058F" w:rsidP="006B058F">
            <w:pPr>
              <w:spacing w:after="0" w:line="240" w:lineRule="auto"/>
              <w:jc w:val="both"/>
            </w:pPr>
          </w:p>
        </w:tc>
        <w:tc>
          <w:tcPr>
            <w:tcW w:w="5670" w:type="dxa"/>
          </w:tcPr>
          <w:p w14:paraId="36292AD4" w14:textId="77777777" w:rsidR="006B058F" w:rsidRPr="006B058F" w:rsidRDefault="006B058F" w:rsidP="006B058F">
            <w:pPr>
              <w:spacing w:after="0" w:line="240" w:lineRule="auto"/>
              <w:jc w:val="both"/>
            </w:pPr>
            <w:r w:rsidRPr="006B058F">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45CC56E" w14:textId="77777777" w:rsidR="006B058F" w:rsidRPr="006B058F" w:rsidRDefault="006B058F" w:rsidP="006B058F">
            <w:pPr>
              <w:spacing w:after="0" w:line="240" w:lineRule="auto"/>
              <w:jc w:val="both"/>
            </w:pPr>
            <w:r w:rsidRPr="006B058F">
              <w:t>минимальная/максимальная площадь земельных участков - 10 кв. м/</w:t>
            </w:r>
            <w:r w:rsidRPr="006B058F">
              <w:rPr>
                <w:b/>
                <w:bCs/>
              </w:rPr>
              <w:t xml:space="preserve"> не подлежит установлению</w:t>
            </w:r>
            <w:r w:rsidRPr="006B058F">
              <w:rPr>
                <w:bCs/>
              </w:rPr>
              <w:t>;</w:t>
            </w:r>
            <w:r w:rsidRPr="006B058F">
              <w:t xml:space="preserve"> </w:t>
            </w:r>
          </w:p>
          <w:p w14:paraId="560EF290"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4 м;</w:t>
            </w:r>
          </w:p>
          <w:p w14:paraId="167C63D8"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3D0F0DAA" w14:textId="77777777" w:rsidR="006B058F" w:rsidRPr="006B058F" w:rsidRDefault="006B058F" w:rsidP="006B058F">
            <w:pPr>
              <w:spacing w:after="0" w:line="240" w:lineRule="auto"/>
              <w:jc w:val="both"/>
            </w:pPr>
            <w:r w:rsidRPr="006B058F">
              <w:t>- 1 м;</w:t>
            </w:r>
          </w:p>
          <w:p w14:paraId="058C1571" w14:textId="77777777" w:rsidR="006B058F" w:rsidRPr="006B058F" w:rsidRDefault="006B058F" w:rsidP="006B058F">
            <w:pPr>
              <w:spacing w:after="0" w:line="240" w:lineRule="auto"/>
              <w:jc w:val="both"/>
            </w:pPr>
            <w:r w:rsidRPr="006B058F">
              <w:t xml:space="preserve">максимальное количество надземных этажей зданий – 3 этажа (включая мансардный этаж); </w:t>
            </w:r>
          </w:p>
          <w:p w14:paraId="6A1F4BFE" w14:textId="77777777" w:rsidR="006B058F" w:rsidRPr="006B058F" w:rsidRDefault="006B058F" w:rsidP="006B058F">
            <w:pPr>
              <w:spacing w:after="0" w:line="240" w:lineRule="auto"/>
              <w:jc w:val="both"/>
            </w:pPr>
            <w:r w:rsidRPr="006B058F">
              <w:t>максимальная высота строений, сооружений от уровня земли - 20 м;</w:t>
            </w:r>
          </w:p>
          <w:p w14:paraId="4DB3351A"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80%;</w:t>
            </w:r>
          </w:p>
          <w:p w14:paraId="6F08FA83"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467F6C26" w14:textId="77777777" w:rsidR="006B058F" w:rsidRPr="006B058F" w:rsidRDefault="006B058F" w:rsidP="006B058F">
            <w:pPr>
              <w:spacing w:after="0" w:line="240" w:lineRule="auto"/>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0A54B509" w14:textId="77777777" w:rsidTr="006B058F">
        <w:trPr>
          <w:trHeight w:val="20"/>
        </w:trPr>
        <w:tc>
          <w:tcPr>
            <w:tcW w:w="3545" w:type="dxa"/>
          </w:tcPr>
          <w:p w14:paraId="33CD0549" w14:textId="77777777" w:rsidR="006B058F" w:rsidRPr="006B058F" w:rsidRDefault="006B058F" w:rsidP="006B058F">
            <w:pPr>
              <w:spacing w:after="0" w:line="240" w:lineRule="auto"/>
              <w:jc w:val="both"/>
            </w:pPr>
            <w:r w:rsidRPr="006B058F">
              <w:t>[3.1.2] - Административные здания организаций, обеспечивающих предоставление коммунальных услуг</w:t>
            </w:r>
          </w:p>
          <w:p w14:paraId="5B508BC6" w14:textId="77777777" w:rsidR="006B058F" w:rsidRPr="006B058F" w:rsidRDefault="006B058F" w:rsidP="006B058F">
            <w:pPr>
              <w:spacing w:after="0" w:line="240" w:lineRule="auto"/>
              <w:jc w:val="both"/>
            </w:pPr>
          </w:p>
        </w:tc>
        <w:tc>
          <w:tcPr>
            <w:tcW w:w="5670" w:type="dxa"/>
          </w:tcPr>
          <w:p w14:paraId="3C0F04FE" w14:textId="77777777" w:rsidR="006B058F" w:rsidRPr="006B058F" w:rsidRDefault="006B058F" w:rsidP="006B058F">
            <w:pPr>
              <w:spacing w:after="0" w:line="240" w:lineRule="auto"/>
              <w:jc w:val="both"/>
            </w:pPr>
            <w:r w:rsidRPr="006B058F">
              <w:t>Размещение зданий, предназначенных для приема физических и юридических лиц в связи с предоставлением им коммунальных услуг</w:t>
            </w:r>
          </w:p>
        </w:tc>
        <w:tc>
          <w:tcPr>
            <w:tcW w:w="6260" w:type="dxa"/>
          </w:tcPr>
          <w:p w14:paraId="273F6ADA" w14:textId="77777777" w:rsidR="006B058F" w:rsidRPr="006B058F" w:rsidRDefault="006B058F" w:rsidP="006B058F">
            <w:pPr>
              <w:spacing w:after="0" w:line="240" w:lineRule="auto"/>
              <w:jc w:val="both"/>
            </w:pPr>
            <w:r w:rsidRPr="006B058F">
              <w:t xml:space="preserve">- минимальная/максимальная площадь земельных участков - </w:t>
            </w:r>
            <w:r w:rsidRPr="006B058F">
              <w:rPr>
                <w:bCs/>
              </w:rPr>
              <w:t>400</w:t>
            </w:r>
            <w:r w:rsidRPr="006B058F">
              <w:t xml:space="preserve"> кв. м/</w:t>
            </w:r>
            <w:r w:rsidRPr="006B058F">
              <w:rPr>
                <w:bCs/>
              </w:rPr>
              <w:t>не подлежит установлению;</w:t>
            </w:r>
          </w:p>
          <w:p w14:paraId="46F2FA39"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15 м;</w:t>
            </w:r>
          </w:p>
          <w:p w14:paraId="72762C0E" w14:textId="77777777" w:rsidR="006B058F" w:rsidRPr="006B058F" w:rsidRDefault="006B058F" w:rsidP="006B058F">
            <w:pPr>
              <w:spacing w:after="0" w:line="240" w:lineRule="auto"/>
              <w:jc w:val="both"/>
            </w:pPr>
            <w:r w:rsidRPr="006B058F">
              <w:t xml:space="preserve"> - максимальное количество этажей зданий – не более 3 этажей;</w:t>
            </w:r>
          </w:p>
          <w:p w14:paraId="3A84FCA3" w14:textId="77777777" w:rsidR="006B058F" w:rsidRPr="006B058F" w:rsidRDefault="006B058F" w:rsidP="006B058F">
            <w:pPr>
              <w:spacing w:after="0" w:line="240" w:lineRule="auto"/>
              <w:jc w:val="both"/>
            </w:pPr>
            <w:r w:rsidRPr="006B058F">
              <w:t xml:space="preserve">- максимальная высота объектов капитального строительства от уровня земли до верха перекрытия последнего этажа (или конька кровли) - не более 20 м; </w:t>
            </w:r>
          </w:p>
          <w:p w14:paraId="1ADCD441" w14:textId="77777777" w:rsidR="006B058F" w:rsidRPr="006B058F" w:rsidRDefault="006B058F" w:rsidP="006B058F">
            <w:pPr>
              <w:spacing w:after="0" w:line="240" w:lineRule="auto"/>
              <w:jc w:val="both"/>
            </w:pPr>
            <w:r w:rsidRPr="006B058F">
              <w:t>- минимальный отступ строений от красной линии улиц не менее чем на - 5 м, от красной линии проездов не менее чем на 3 м;</w:t>
            </w:r>
          </w:p>
          <w:p w14:paraId="24C78FB1" w14:textId="77777777" w:rsidR="006B058F" w:rsidRPr="006B058F" w:rsidRDefault="006B058F" w:rsidP="006B058F">
            <w:pPr>
              <w:spacing w:after="0" w:line="240" w:lineRule="auto"/>
              <w:jc w:val="both"/>
            </w:pPr>
            <w:r w:rsidRPr="006B058F">
              <w:t>- минимальные отступы от границ земельных участков - 3 м;</w:t>
            </w:r>
          </w:p>
          <w:p w14:paraId="16E0371F" w14:textId="77777777" w:rsidR="006B058F" w:rsidRPr="006B058F" w:rsidRDefault="006B058F" w:rsidP="006B058F">
            <w:pPr>
              <w:spacing w:after="0" w:line="240" w:lineRule="auto"/>
              <w:jc w:val="both"/>
            </w:pPr>
            <w:r w:rsidRPr="006B058F">
              <w:t xml:space="preserve">- максимальный процент застройки в границах земельного участка – 70%, </w:t>
            </w:r>
            <w:r w:rsidRPr="006B058F">
              <w:rPr>
                <w:bCs/>
              </w:rPr>
              <w:t>процент застройки</w:t>
            </w:r>
            <w:r w:rsidRPr="006B058F">
              <w:t xml:space="preserve"> подземной части не регламентируется;</w:t>
            </w:r>
          </w:p>
          <w:p w14:paraId="32AF4E1E" w14:textId="77777777" w:rsidR="006B058F" w:rsidRPr="006B058F" w:rsidRDefault="006B058F" w:rsidP="006B058F">
            <w:pPr>
              <w:spacing w:after="0" w:line="240" w:lineRule="auto"/>
              <w:jc w:val="both"/>
            </w:pPr>
            <w:r w:rsidRPr="006B058F">
              <w:t>- минимальный процент озеленения - 30% от площади земельного участка.</w:t>
            </w:r>
          </w:p>
        </w:tc>
      </w:tr>
      <w:tr w:rsidR="006B058F" w:rsidRPr="006B058F" w14:paraId="3928A7CE" w14:textId="77777777" w:rsidTr="006B058F">
        <w:trPr>
          <w:trHeight w:val="20"/>
        </w:trPr>
        <w:tc>
          <w:tcPr>
            <w:tcW w:w="3545" w:type="dxa"/>
          </w:tcPr>
          <w:p w14:paraId="6EB1CF77" w14:textId="77777777" w:rsidR="006B058F" w:rsidRPr="006B058F" w:rsidRDefault="006B058F" w:rsidP="006B058F">
            <w:pPr>
              <w:spacing w:after="0" w:line="240" w:lineRule="auto"/>
              <w:jc w:val="both"/>
            </w:pPr>
            <w:r w:rsidRPr="006B058F">
              <w:t>[3.2.2] - Оказание социальной помощи населению</w:t>
            </w:r>
          </w:p>
        </w:tc>
        <w:tc>
          <w:tcPr>
            <w:tcW w:w="5670" w:type="dxa"/>
          </w:tcPr>
          <w:p w14:paraId="36710716" w14:textId="77777777" w:rsidR="006B058F" w:rsidRPr="006B058F" w:rsidRDefault="006B058F" w:rsidP="006B058F">
            <w:pPr>
              <w:spacing w:after="0" w:line="240" w:lineRule="auto"/>
              <w:jc w:val="both"/>
            </w:pPr>
            <w:r w:rsidRPr="006B058F">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9299E67" w14:textId="77777777" w:rsidR="006B058F" w:rsidRPr="006B058F" w:rsidRDefault="006B058F" w:rsidP="006B058F">
            <w:pPr>
              <w:spacing w:after="0" w:line="240" w:lineRule="auto"/>
              <w:jc w:val="both"/>
            </w:pPr>
            <w:r w:rsidRPr="006B058F">
              <w:t>некоммерческих фондов, благотворительных организаций, клубов по интересам</w:t>
            </w:r>
          </w:p>
        </w:tc>
        <w:tc>
          <w:tcPr>
            <w:tcW w:w="6260" w:type="dxa"/>
            <w:vMerge w:val="restart"/>
          </w:tcPr>
          <w:p w14:paraId="3CAE8CDE" w14:textId="77777777" w:rsidR="006B058F" w:rsidRPr="006B058F" w:rsidRDefault="006B058F" w:rsidP="006B058F">
            <w:pPr>
              <w:spacing w:after="0" w:line="240" w:lineRule="auto"/>
              <w:jc w:val="both"/>
            </w:pPr>
            <w:r w:rsidRPr="006B058F">
              <w:t>минимальная/максимальная площадь земельных участков – 400/5000 кв. м;</w:t>
            </w:r>
          </w:p>
          <w:p w14:paraId="0F5EE403"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15 м;</w:t>
            </w:r>
          </w:p>
          <w:p w14:paraId="465E05E1" w14:textId="77777777" w:rsidR="006B058F" w:rsidRPr="006B058F" w:rsidRDefault="006B058F" w:rsidP="006B058F">
            <w:pPr>
              <w:spacing w:after="0" w:line="240" w:lineRule="auto"/>
              <w:jc w:val="both"/>
            </w:pPr>
            <w:r w:rsidRPr="006B058F">
              <w:t>минимальные отступы от границ земельных участков</w:t>
            </w:r>
          </w:p>
          <w:p w14:paraId="20146AD2" w14:textId="77777777" w:rsidR="006B058F" w:rsidRPr="006B058F" w:rsidRDefault="006B058F" w:rsidP="006B058F">
            <w:pPr>
              <w:spacing w:after="0" w:line="240" w:lineRule="auto"/>
              <w:jc w:val="both"/>
            </w:pPr>
            <w:r w:rsidRPr="006B058F">
              <w:t xml:space="preserve"> - 3 м;</w:t>
            </w:r>
          </w:p>
          <w:p w14:paraId="4A52CB36" w14:textId="77777777" w:rsidR="006B058F" w:rsidRPr="006B058F" w:rsidRDefault="006B058F" w:rsidP="006B058F">
            <w:pPr>
              <w:spacing w:after="0" w:line="240" w:lineRule="auto"/>
              <w:jc w:val="both"/>
            </w:pPr>
            <w:r w:rsidRPr="006B058F">
              <w:t>максимальное количество надземных этажей зданий – 3 этажа (включая мансардный этаж);</w:t>
            </w:r>
          </w:p>
          <w:p w14:paraId="654AB70C" w14:textId="77777777" w:rsidR="006B058F" w:rsidRPr="006B058F" w:rsidRDefault="006B058F" w:rsidP="006B058F">
            <w:pPr>
              <w:spacing w:after="0" w:line="240" w:lineRule="auto"/>
              <w:jc w:val="both"/>
            </w:pPr>
            <w:r w:rsidRPr="006B058F">
              <w:t>- максимальный процент застройки в границах земельного участка – 70%, процент застройки подземной части не регламентируется;</w:t>
            </w:r>
          </w:p>
          <w:p w14:paraId="7E5D3ECB" w14:textId="77777777" w:rsidR="006B058F" w:rsidRPr="006B058F" w:rsidRDefault="006B058F" w:rsidP="006B058F">
            <w:pPr>
              <w:spacing w:after="0" w:line="240" w:lineRule="auto"/>
              <w:jc w:val="both"/>
            </w:pPr>
            <w:r w:rsidRPr="006B058F">
              <w:t>- минимальный процент озеленения - 30% от площади земельного участка.</w:t>
            </w:r>
          </w:p>
          <w:p w14:paraId="5A3EE01D" w14:textId="77777777" w:rsidR="006B058F" w:rsidRPr="006B058F" w:rsidRDefault="006B058F" w:rsidP="006B058F">
            <w:pPr>
              <w:spacing w:after="0" w:line="240" w:lineRule="auto"/>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01090AC2" w14:textId="77777777" w:rsidTr="006B058F">
        <w:trPr>
          <w:trHeight w:val="20"/>
        </w:trPr>
        <w:tc>
          <w:tcPr>
            <w:tcW w:w="3545" w:type="dxa"/>
          </w:tcPr>
          <w:p w14:paraId="67BA598F" w14:textId="77777777" w:rsidR="006B058F" w:rsidRPr="006B058F" w:rsidRDefault="006B058F" w:rsidP="006B058F">
            <w:pPr>
              <w:spacing w:after="0" w:line="240" w:lineRule="auto"/>
              <w:jc w:val="both"/>
            </w:pPr>
            <w:r w:rsidRPr="006B058F">
              <w:t>[3.2.3] - Оказание услуг связи</w:t>
            </w:r>
          </w:p>
        </w:tc>
        <w:tc>
          <w:tcPr>
            <w:tcW w:w="5670" w:type="dxa"/>
          </w:tcPr>
          <w:p w14:paraId="730AA6FA" w14:textId="77777777" w:rsidR="006B058F" w:rsidRPr="006B058F" w:rsidRDefault="006B058F" w:rsidP="006B058F">
            <w:pPr>
              <w:spacing w:after="0" w:line="240" w:lineRule="auto"/>
              <w:jc w:val="both"/>
            </w:pPr>
            <w:r w:rsidRPr="006B058F">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260" w:type="dxa"/>
            <w:vMerge/>
          </w:tcPr>
          <w:p w14:paraId="7AB4B177" w14:textId="77777777" w:rsidR="006B058F" w:rsidRPr="006B058F" w:rsidRDefault="006B058F" w:rsidP="006B058F">
            <w:pPr>
              <w:spacing w:after="0" w:line="240" w:lineRule="auto"/>
              <w:jc w:val="both"/>
            </w:pPr>
          </w:p>
        </w:tc>
      </w:tr>
      <w:tr w:rsidR="006B058F" w:rsidRPr="006B058F" w14:paraId="697E5821" w14:textId="77777777" w:rsidTr="006B058F">
        <w:trPr>
          <w:trHeight w:val="20"/>
        </w:trPr>
        <w:tc>
          <w:tcPr>
            <w:tcW w:w="3545" w:type="dxa"/>
          </w:tcPr>
          <w:p w14:paraId="52EE76F0" w14:textId="77777777" w:rsidR="006B058F" w:rsidRPr="006B058F" w:rsidRDefault="006B058F" w:rsidP="006B058F">
            <w:pPr>
              <w:spacing w:after="0" w:line="240" w:lineRule="auto"/>
              <w:jc w:val="both"/>
            </w:pPr>
            <w:r w:rsidRPr="006B058F">
              <w:t>[3.3] - Бытовое обслуживание</w:t>
            </w:r>
          </w:p>
        </w:tc>
        <w:tc>
          <w:tcPr>
            <w:tcW w:w="5670" w:type="dxa"/>
          </w:tcPr>
          <w:p w14:paraId="2155B373" w14:textId="77777777" w:rsidR="006B058F" w:rsidRPr="006B058F" w:rsidRDefault="006B058F" w:rsidP="006B058F">
            <w:pPr>
              <w:spacing w:after="0" w:line="240" w:lineRule="auto"/>
              <w:jc w:val="both"/>
            </w:pPr>
            <w:r w:rsidRPr="006B058F">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6FD2150C" w14:textId="77777777" w:rsidR="006B058F" w:rsidRPr="006B058F" w:rsidRDefault="006B058F" w:rsidP="006B058F">
            <w:pPr>
              <w:spacing w:after="0" w:line="240" w:lineRule="auto"/>
              <w:jc w:val="both"/>
            </w:pPr>
          </w:p>
        </w:tc>
      </w:tr>
      <w:tr w:rsidR="006B058F" w:rsidRPr="006B058F" w14:paraId="25FDD9BE" w14:textId="77777777" w:rsidTr="006B058F">
        <w:trPr>
          <w:trHeight w:val="20"/>
        </w:trPr>
        <w:tc>
          <w:tcPr>
            <w:tcW w:w="3545" w:type="dxa"/>
          </w:tcPr>
          <w:p w14:paraId="2F07E40C" w14:textId="77777777" w:rsidR="006B058F" w:rsidRPr="006B058F" w:rsidRDefault="006B058F" w:rsidP="006B058F">
            <w:pPr>
              <w:spacing w:after="0" w:line="240" w:lineRule="auto"/>
              <w:jc w:val="both"/>
            </w:pPr>
            <w:r w:rsidRPr="006B058F">
              <w:t>[3.5.1] - Дошкольное, начальное и среднее общее образование</w:t>
            </w:r>
          </w:p>
        </w:tc>
        <w:tc>
          <w:tcPr>
            <w:tcW w:w="5670" w:type="dxa"/>
          </w:tcPr>
          <w:p w14:paraId="5CC47613" w14:textId="77777777" w:rsidR="006B058F" w:rsidRPr="006B058F" w:rsidRDefault="006B058F" w:rsidP="006B058F">
            <w:pPr>
              <w:spacing w:after="0" w:line="240" w:lineRule="auto"/>
              <w:jc w:val="both"/>
            </w:pPr>
            <w:r w:rsidRPr="006B058F">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77F2AF4F" w14:textId="77777777" w:rsidR="006B058F" w:rsidRPr="006B058F" w:rsidRDefault="006B058F" w:rsidP="006B058F">
            <w:pPr>
              <w:spacing w:after="0" w:line="240" w:lineRule="auto"/>
              <w:jc w:val="both"/>
            </w:pPr>
            <w:r w:rsidRPr="006B058F">
              <w:t>минимальная/максимальная площадь земельных участков – 400 кв. м/</w:t>
            </w:r>
            <w:r w:rsidRPr="006B058F">
              <w:rPr>
                <w:b/>
                <w:bCs/>
              </w:rPr>
              <w:t>не подлежит установлению</w:t>
            </w:r>
            <w:r w:rsidRPr="006B058F">
              <w:rPr>
                <w:bCs/>
              </w:rPr>
              <w:t>;</w:t>
            </w:r>
          </w:p>
          <w:p w14:paraId="343C65EE"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25 м;</w:t>
            </w:r>
          </w:p>
          <w:p w14:paraId="0C1F3B99"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253E11C8" w14:textId="77777777" w:rsidR="006B058F" w:rsidRPr="006B058F" w:rsidRDefault="006B058F" w:rsidP="006B058F">
            <w:pPr>
              <w:spacing w:after="0" w:line="240" w:lineRule="auto"/>
              <w:jc w:val="both"/>
            </w:pPr>
            <w:r w:rsidRPr="006B058F">
              <w:t>- 3 м;</w:t>
            </w:r>
          </w:p>
          <w:p w14:paraId="593CFE25" w14:textId="77777777" w:rsidR="006B058F" w:rsidRPr="006B058F" w:rsidRDefault="006B058F" w:rsidP="006B058F">
            <w:pPr>
              <w:spacing w:after="0" w:line="240" w:lineRule="auto"/>
              <w:jc w:val="both"/>
            </w:pPr>
            <w:r w:rsidRPr="006B058F">
              <w:t>максимальное количество надземных этажей зданий – 4 этажа;</w:t>
            </w:r>
          </w:p>
          <w:p w14:paraId="13EEBF24"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40%;</w:t>
            </w:r>
          </w:p>
          <w:p w14:paraId="4927788E"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0A48CD6F" w14:textId="77777777" w:rsidR="006B058F" w:rsidRPr="006B058F" w:rsidRDefault="006B058F" w:rsidP="006B058F">
            <w:pPr>
              <w:spacing w:after="0" w:line="240" w:lineRule="auto"/>
              <w:jc w:val="both"/>
            </w:pPr>
            <w:r w:rsidRPr="006B058F">
              <w:t>-минимальный процент озеленения - 30% от площади земельного участка.</w:t>
            </w:r>
          </w:p>
        </w:tc>
      </w:tr>
      <w:tr w:rsidR="006B058F" w:rsidRPr="006B058F" w14:paraId="018EA512" w14:textId="77777777" w:rsidTr="006B058F">
        <w:trPr>
          <w:trHeight w:val="20"/>
        </w:trPr>
        <w:tc>
          <w:tcPr>
            <w:tcW w:w="3545" w:type="dxa"/>
          </w:tcPr>
          <w:p w14:paraId="16970D44" w14:textId="77777777" w:rsidR="006B058F" w:rsidRPr="006B058F" w:rsidRDefault="006B058F" w:rsidP="006B058F">
            <w:pPr>
              <w:spacing w:after="0" w:line="240" w:lineRule="auto"/>
              <w:jc w:val="both"/>
            </w:pPr>
            <w:r w:rsidRPr="006B058F">
              <w:t>[3.6.1] – Объекты культурно-досуговой деятельности</w:t>
            </w:r>
          </w:p>
        </w:tc>
        <w:tc>
          <w:tcPr>
            <w:tcW w:w="5670" w:type="dxa"/>
          </w:tcPr>
          <w:p w14:paraId="3BE4A8DE" w14:textId="77777777" w:rsidR="006B058F" w:rsidRPr="006B058F" w:rsidRDefault="006B058F" w:rsidP="006B058F">
            <w:pPr>
              <w:spacing w:after="0" w:line="240" w:lineRule="auto"/>
              <w:jc w:val="both"/>
            </w:pPr>
            <w:r w:rsidRPr="006B058F">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4E2F2B35" w14:textId="77777777" w:rsidR="006B058F" w:rsidRPr="006B058F" w:rsidRDefault="006B058F" w:rsidP="006B058F">
            <w:pPr>
              <w:spacing w:after="0" w:line="240" w:lineRule="auto"/>
              <w:jc w:val="both"/>
            </w:pPr>
            <w:r w:rsidRPr="006B058F">
              <w:t>минимальная/максимальная площадь земельных участков  – 400 кв. м /</w:t>
            </w:r>
            <w:r w:rsidRPr="006B058F">
              <w:rPr>
                <w:b/>
                <w:bCs/>
              </w:rPr>
              <w:t>не подлежит установлению</w:t>
            </w:r>
            <w:r w:rsidRPr="006B058F">
              <w:t xml:space="preserve">; </w:t>
            </w:r>
          </w:p>
          <w:p w14:paraId="029972F0"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20 м;</w:t>
            </w:r>
          </w:p>
          <w:p w14:paraId="53DB1D21" w14:textId="77777777" w:rsidR="006B058F" w:rsidRPr="006B058F" w:rsidRDefault="006B058F" w:rsidP="006B058F">
            <w:pPr>
              <w:spacing w:after="0" w:line="240" w:lineRule="auto"/>
              <w:jc w:val="both"/>
            </w:pPr>
            <w:r w:rsidRPr="006B058F">
              <w:t>минимальные отступы от границ земельных участков - 3 м;</w:t>
            </w:r>
          </w:p>
          <w:p w14:paraId="17F960D2" w14:textId="77777777" w:rsidR="006B058F" w:rsidRPr="006B058F" w:rsidRDefault="006B058F" w:rsidP="006B058F">
            <w:pPr>
              <w:spacing w:after="0" w:line="240" w:lineRule="auto"/>
              <w:jc w:val="both"/>
            </w:pPr>
            <w:r w:rsidRPr="006B058F">
              <w:t>максимальное количество надземных этажей зданий – 4 этажа (включая мансардный этаж);</w:t>
            </w:r>
          </w:p>
          <w:p w14:paraId="55041CFF"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60%;</w:t>
            </w:r>
          </w:p>
          <w:p w14:paraId="19D95222"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4130A09E" w14:textId="77777777" w:rsidR="006B058F" w:rsidRPr="006B058F" w:rsidRDefault="006B058F" w:rsidP="006B058F">
            <w:pPr>
              <w:spacing w:after="0" w:line="240" w:lineRule="auto"/>
              <w:jc w:val="both"/>
            </w:pPr>
            <w:r w:rsidRPr="006B058F">
              <w:t>-минимальный процент озеленения - 30% от площади земельного участка.</w:t>
            </w:r>
          </w:p>
        </w:tc>
      </w:tr>
      <w:tr w:rsidR="006B058F" w:rsidRPr="006B058F" w14:paraId="3EF65E1E" w14:textId="77777777" w:rsidTr="006B058F">
        <w:trPr>
          <w:trHeight w:val="20"/>
        </w:trPr>
        <w:tc>
          <w:tcPr>
            <w:tcW w:w="3545" w:type="dxa"/>
          </w:tcPr>
          <w:p w14:paraId="585F4495" w14:textId="77777777" w:rsidR="006B058F" w:rsidRPr="006B058F" w:rsidRDefault="006B058F" w:rsidP="006B058F">
            <w:pPr>
              <w:spacing w:after="0" w:line="240" w:lineRule="auto"/>
              <w:jc w:val="both"/>
            </w:pPr>
            <w:r w:rsidRPr="006B058F">
              <w:t>[4.1] - Деловое управление</w:t>
            </w:r>
          </w:p>
        </w:tc>
        <w:tc>
          <w:tcPr>
            <w:tcW w:w="5670" w:type="dxa"/>
          </w:tcPr>
          <w:p w14:paraId="59D6E5F0" w14:textId="77777777" w:rsidR="006B058F" w:rsidRPr="006B058F" w:rsidRDefault="006B058F" w:rsidP="006B058F">
            <w:pPr>
              <w:spacing w:after="0" w:line="240" w:lineRule="auto"/>
              <w:jc w:val="both"/>
            </w:pPr>
            <w:r w:rsidRPr="006B058F">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24401D61" w14:textId="77777777" w:rsidR="006B058F" w:rsidRPr="006B058F" w:rsidRDefault="006B058F" w:rsidP="006B058F">
            <w:pPr>
              <w:spacing w:after="0" w:line="240" w:lineRule="auto"/>
              <w:jc w:val="both"/>
            </w:pPr>
            <w:r w:rsidRPr="006B058F">
              <w:t>минимальная/максимальная площадь земельных участков  – 400/</w:t>
            </w:r>
            <w:smartTag w:uri="urn:schemas-microsoft-com:office:smarttags" w:element="metricconverter">
              <w:smartTagPr>
                <w:attr w:name="ProductID" w:val="5000 кв. м"/>
              </w:smartTagPr>
              <w:r w:rsidRPr="006B058F">
                <w:t>5000 кв. м</w:t>
              </w:r>
            </w:smartTag>
            <w:r w:rsidRPr="006B058F">
              <w:t>;</w:t>
            </w:r>
          </w:p>
          <w:p w14:paraId="4AB3C903"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10 м;</w:t>
            </w:r>
          </w:p>
          <w:p w14:paraId="6E334976" w14:textId="77777777" w:rsidR="006B058F" w:rsidRPr="006B058F" w:rsidRDefault="006B058F" w:rsidP="006B058F">
            <w:pPr>
              <w:spacing w:after="0" w:line="240" w:lineRule="auto"/>
              <w:jc w:val="both"/>
            </w:pPr>
            <w:r w:rsidRPr="006B058F">
              <w:t>минимальные отступы от границ земельных участков</w:t>
            </w:r>
          </w:p>
          <w:p w14:paraId="409617BF" w14:textId="77777777" w:rsidR="006B058F" w:rsidRPr="006B058F" w:rsidRDefault="006B058F" w:rsidP="006B058F">
            <w:pPr>
              <w:spacing w:after="0" w:line="240" w:lineRule="auto"/>
              <w:jc w:val="both"/>
            </w:pPr>
            <w:r w:rsidRPr="006B058F">
              <w:t xml:space="preserve"> - 3 м;</w:t>
            </w:r>
          </w:p>
          <w:p w14:paraId="5919D92B" w14:textId="77777777" w:rsidR="006B058F" w:rsidRPr="006B058F" w:rsidRDefault="006B058F" w:rsidP="006B058F">
            <w:pPr>
              <w:spacing w:after="0" w:line="240" w:lineRule="auto"/>
              <w:jc w:val="both"/>
            </w:pPr>
            <w:r w:rsidRPr="006B058F">
              <w:t>максимальное количество надземных этажей зданий – 4 этажа (включая мансардный этаж);</w:t>
            </w:r>
          </w:p>
          <w:p w14:paraId="4FAD3E35"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60%;</w:t>
            </w:r>
          </w:p>
          <w:p w14:paraId="44384D32"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r w:rsidR="006B058F" w:rsidRPr="006B058F" w14:paraId="505E622C" w14:textId="77777777" w:rsidTr="006B058F">
        <w:trPr>
          <w:trHeight w:val="1117"/>
        </w:trPr>
        <w:tc>
          <w:tcPr>
            <w:tcW w:w="3545" w:type="dxa"/>
            <w:tcBorders>
              <w:top w:val="single" w:sz="4" w:space="0" w:color="auto"/>
              <w:right w:val="single" w:sz="4" w:space="0" w:color="auto"/>
            </w:tcBorders>
          </w:tcPr>
          <w:p w14:paraId="0C856E68" w14:textId="77777777" w:rsidR="006B058F" w:rsidRPr="006B058F" w:rsidRDefault="006B058F" w:rsidP="006B058F">
            <w:pPr>
              <w:spacing w:after="0" w:line="240" w:lineRule="auto"/>
              <w:jc w:val="both"/>
            </w:pPr>
            <w:r w:rsidRPr="006B058F">
              <w:t>[4.4] - Магазины</w:t>
            </w:r>
          </w:p>
        </w:tc>
        <w:tc>
          <w:tcPr>
            <w:tcW w:w="5670" w:type="dxa"/>
            <w:tcBorders>
              <w:top w:val="single" w:sz="4" w:space="0" w:color="auto"/>
              <w:left w:val="single" w:sz="4" w:space="0" w:color="auto"/>
            </w:tcBorders>
          </w:tcPr>
          <w:p w14:paraId="75E94686" w14:textId="77777777" w:rsidR="006B058F" w:rsidRPr="006B058F" w:rsidRDefault="006B058F" w:rsidP="006B058F">
            <w:pPr>
              <w:spacing w:after="0" w:line="240" w:lineRule="auto"/>
              <w:jc w:val="both"/>
            </w:pPr>
            <w:r w:rsidRPr="006B058F">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11436C1B" w14:textId="77777777" w:rsidR="006B058F" w:rsidRPr="006B058F" w:rsidRDefault="006B058F" w:rsidP="006B058F">
            <w:pPr>
              <w:spacing w:after="0" w:line="240" w:lineRule="auto"/>
              <w:jc w:val="both"/>
            </w:pPr>
            <w:r w:rsidRPr="006B058F">
              <w:t>- минимальная/максимальная площадь земельного участка– 100/5 000 кв. м;</w:t>
            </w:r>
          </w:p>
          <w:p w14:paraId="62971129" w14:textId="77777777" w:rsidR="006B058F" w:rsidRPr="006B058F" w:rsidRDefault="006B058F" w:rsidP="006B058F">
            <w:pPr>
              <w:spacing w:after="0" w:line="240" w:lineRule="auto"/>
              <w:jc w:val="both"/>
            </w:pPr>
            <w:r w:rsidRPr="006B058F">
              <w:t xml:space="preserve">- минимальная ширина земельных участков вдоль фронта улицы (проезда) – 10 м; </w:t>
            </w:r>
          </w:p>
          <w:p w14:paraId="587A4B6D" w14:textId="77777777" w:rsidR="006B058F" w:rsidRPr="006B058F" w:rsidRDefault="006B058F" w:rsidP="006B058F">
            <w:pPr>
              <w:spacing w:after="0" w:line="240" w:lineRule="auto"/>
              <w:jc w:val="both"/>
            </w:pPr>
            <w:r w:rsidRPr="006B058F">
              <w:t>- минимальный отступ строений от красной линии улиц не менее чем на - 5 м, от красной линии проездов не менее чем на 3 м;</w:t>
            </w:r>
          </w:p>
          <w:p w14:paraId="66AC8643" w14:textId="77777777" w:rsidR="006B058F" w:rsidRPr="006B058F" w:rsidRDefault="006B058F" w:rsidP="006B058F">
            <w:pPr>
              <w:spacing w:after="0" w:line="240" w:lineRule="auto"/>
              <w:jc w:val="both"/>
            </w:pPr>
            <w:r w:rsidRPr="006B058F">
              <w:t>- минимальные отступы от границ земельных участков - 3 м;</w:t>
            </w:r>
          </w:p>
          <w:p w14:paraId="03A7A73D" w14:textId="77777777" w:rsidR="006B058F" w:rsidRPr="006B058F" w:rsidRDefault="006B058F" w:rsidP="006B058F">
            <w:pPr>
              <w:spacing w:after="0" w:line="240" w:lineRule="auto"/>
              <w:jc w:val="both"/>
            </w:pPr>
            <w:r w:rsidRPr="006B058F">
              <w:t xml:space="preserve">- максимальное количество этажей зданий – 3 этажа; </w:t>
            </w:r>
          </w:p>
          <w:p w14:paraId="51C77C0B" w14:textId="77777777" w:rsidR="006B058F" w:rsidRPr="006B058F" w:rsidRDefault="006B058F" w:rsidP="006B058F">
            <w:pPr>
              <w:spacing w:after="0" w:line="240" w:lineRule="auto"/>
              <w:jc w:val="both"/>
            </w:pPr>
            <w:r w:rsidRPr="006B058F">
              <w:t>- максимальная высота зданий, строений от уровня земли -12 м;</w:t>
            </w:r>
          </w:p>
          <w:p w14:paraId="6CEE8444" w14:textId="77777777" w:rsidR="006B058F" w:rsidRPr="006B058F" w:rsidRDefault="006B058F" w:rsidP="006B058F">
            <w:pPr>
              <w:spacing w:after="0" w:line="240" w:lineRule="auto"/>
              <w:jc w:val="both"/>
            </w:pPr>
            <w:r w:rsidRPr="006B058F">
              <w:t>- максимальный процент застройки в границах земельного участка – 70%, процент застройки подземной части не регламентируется;</w:t>
            </w:r>
          </w:p>
          <w:p w14:paraId="15550F7B" w14:textId="77777777" w:rsidR="006B058F" w:rsidRPr="006B058F" w:rsidRDefault="006B058F" w:rsidP="006B058F">
            <w:pPr>
              <w:spacing w:after="0" w:line="240" w:lineRule="auto"/>
              <w:jc w:val="both"/>
            </w:pPr>
            <w:r w:rsidRPr="006B058F">
              <w:t>- минимальный процент озеленения - 15% от площади земельного участка.</w:t>
            </w:r>
          </w:p>
          <w:p w14:paraId="7B3F8F03" w14:textId="77777777" w:rsidR="006B058F" w:rsidRPr="006B058F" w:rsidRDefault="006B058F" w:rsidP="006B058F">
            <w:pPr>
              <w:spacing w:after="0" w:line="240" w:lineRule="auto"/>
              <w:jc w:val="both"/>
            </w:pPr>
            <w:r w:rsidRPr="006B058F">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6B058F" w14:paraId="57FFF8DA" w14:textId="77777777" w:rsidTr="006B058F">
        <w:trPr>
          <w:trHeight w:val="1305"/>
        </w:trPr>
        <w:tc>
          <w:tcPr>
            <w:tcW w:w="3545" w:type="dxa"/>
            <w:tcBorders>
              <w:top w:val="single" w:sz="4" w:space="0" w:color="auto"/>
              <w:right w:val="single" w:sz="4" w:space="0" w:color="auto"/>
            </w:tcBorders>
          </w:tcPr>
          <w:p w14:paraId="4FE90408" w14:textId="77777777" w:rsidR="006B058F" w:rsidRPr="006B058F" w:rsidRDefault="006B058F" w:rsidP="006B058F">
            <w:pPr>
              <w:spacing w:after="0" w:line="240" w:lineRule="auto"/>
              <w:jc w:val="both"/>
            </w:pPr>
            <w:r w:rsidRPr="006B058F">
              <w:t>[4.6] – Общественное питание.</w:t>
            </w:r>
          </w:p>
        </w:tc>
        <w:tc>
          <w:tcPr>
            <w:tcW w:w="5670" w:type="dxa"/>
            <w:tcBorders>
              <w:top w:val="single" w:sz="4" w:space="0" w:color="auto"/>
              <w:left w:val="single" w:sz="4" w:space="0" w:color="auto"/>
            </w:tcBorders>
          </w:tcPr>
          <w:p w14:paraId="394C7CC6" w14:textId="77777777" w:rsidR="006B058F" w:rsidRPr="006B058F" w:rsidRDefault="006B058F" w:rsidP="006B058F">
            <w:pPr>
              <w:spacing w:after="0" w:line="240" w:lineRule="auto"/>
              <w:jc w:val="both"/>
            </w:pPr>
            <w:r w:rsidRPr="006B058F">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465B97EA" w14:textId="77777777" w:rsidR="006B058F" w:rsidRPr="006B058F" w:rsidRDefault="006B058F" w:rsidP="006B058F">
            <w:pPr>
              <w:spacing w:after="0" w:line="240" w:lineRule="auto"/>
              <w:jc w:val="both"/>
            </w:pPr>
            <w:r w:rsidRPr="006B058F">
              <w:t>минимальная/максимальная площадь земельных участков  – 400/</w:t>
            </w:r>
            <w:smartTag w:uri="urn:schemas-microsoft-com:office:smarttags" w:element="metricconverter">
              <w:smartTagPr>
                <w:attr w:name="ProductID" w:val="5000 кв. м"/>
              </w:smartTagPr>
              <w:r w:rsidRPr="006B058F">
                <w:t>5000 кв. м</w:t>
              </w:r>
            </w:smartTag>
            <w:r w:rsidRPr="006B058F">
              <w:t>;</w:t>
            </w:r>
          </w:p>
          <w:p w14:paraId="42DFB9A2"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10 м;</w:t>
            </w:r>
          </w:p>
          <w:p w14:paraId="1BE15C96" w14:textId="77777777" w:rsidR="006B058F" w:rsidRPr="006B058F" w:rsidRDefault="006B058F" w:rsidP="006B058F">
            <w:pPr>
              <w:spacing w:after="0" w:line="240" w:lineRule="auto"/>
              <w:jc w:val="both"/>
            </w:pPr>
            <w:r w:rsidRPr="006B058F">
              <w:t>минимальные отступы от границ земельных участков</w:t>
            </w:r>
          </w:p>
          <w:p w14:paraId="2FA9AD13" w14:textId="77777777" w:rsidR="006B058F" w:rsidRPr="006B058F" w:rsidRDefault="006B058F" w:rsidP="006B058F">
            <w:pPr>
              <w:spacing w:after="0" w:line="240" w:lineRule="auto"/>
              <w:jc w:val="both"/>
            </w:pPr>
            <w:r w:rsidRPr="006B058F">
              <w:t xml:space="preserve"> - 3 м;</w:t>
            </w:r>
          </w:p>
          <w:p w14:paraId="1B618FCA" w14:textId="77777777" w:rsidR="006B058F" w:rsidRPr="006B058F" w:rsidRDefault="006B058F" w:rsidP="006B058F">
            <w:pPr>
              <w:spacing w:after="0" w:line="240" w:lineRule="auto"/>
              <w:jc w:val="both"/>
            </w:pPr>
            <w:r w:rsidRPr="006B058F">
              <w:t>максимальное количество надземных этажей зданий – 4 этажа (включая мансардный этаж);</w:t>
            </w:r>
          </w:p>
          <w:p w14:paraId="08D602B7"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60%;</w:t>
            </w:r>
          </w:p>
          <w:p w14:paraId="1532E127"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5BF45142" w14:textId="77777777" w:rsidR="006B058F" w:rsidRPr="006B058F" w:rsidRDefault="006B058F" w:rsidP="006B058F">
            <w:pPr>
              <w:spacing w:after="0" w:line="240" w:lineRule="auto"/>
              <w:jc w:val="both"/>
            </w:pPr>
            <w:r w:rsidRPr="006B058F">
              <w:t>- минимальный процент озеленения - 15% от площади земельного участка.</w:t>
            </w:r>
          </w:p>
          <w:p w14:paraId="46DE44BE" w14:textId="77777777" w:rsidR="006B058F" w:rsidRPr="006B058F" w:rsidRDefault="006B058F" w:rsidP="006B058F">
            <w:pPr>
              <w:spacing w:after="0" w:line="240" w:lineRule="auto"/>
              <w:jc w:val="both"/>
            </w:pPr>
            <w:r w:rsidRPr="006B058F">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6B058F" w14:paraId="1EE589B0" w14:textId="77777777" w:rsidTr="006B058F">
        <w:trPr>
          <w:trHeight w:val="20"/>
        </w:trPr>
        <w:tc>
          <w:tcPr>
            <w:tcW w:w="3545" w:type="dxa"/>
            <w:tcBorders>
              <w:top w:val="single" w:sz="4" w:space="0" w:color="auto"/>
              <w:bottom w:val="single" w:sz="4" w:space="0" w:color="auto"/>
            </w:tcBorders>
          </w:tcPr>
          <w:p w14:paraId="11FA9625" w14:textId="77777777" w:rsidR="006B058F" w:rsidRPr="006B058F" w:rsidRDefault="006B058F" w:rsidP="006B058F">
            <w:pPr>
              <w:spacing w:after="0" w:line="240" w:lineRule="auto"/>
              <w:jc w:val="both"/>
            </w:pPr>
            <w:r w:rsidRPr="006B058F">
              <w:t>[5.1.3] - Площадки для занятий спортом</w:t>
            </w:r>
          </w:p>
        </w:tc>
        <w:tc>
          <w:tcPr>
            <w:tcW w:w="5670" w:type="dxa"/>
            <w:tcBorders>
              <w:top w:val="single" w:sz="4" w:space="0" w:color="auto"/>
              <w:bottom w:val="single" w:sz="4" w:space="0" w:color="auto"/>
            </w:tcBorders>
          </w:tcPr>
          <w:p w14:paraId="555EBFD7" w14:textId="77777777" w:rsidR="006B058F" w:rsidRPr="006B058F" w:rsidRDefault="006B058F" w:rsidP="006B058F">
            <w:pPr>
              <w:spacing w:after="0" w:line="240" w:lineRule="auto"/>
              <w:jc w:val="both"/>
            </w:pPr>
            <w:r w:rsidRPr="006B058F">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2EF27000" w14:textId="77777777" w:rsidR="006B058F" w:rsidRPr="006B058F" w:rsidRDefault="006B058F" w:rsidP="006B058F">
            <w:pPr>
              <w:spacing w:after="0" w:line="240" w:lineRule="auto"/>
              <w:jc w:val="both"/>
            </w:pPr>
            <w:r w:rsidRPr="006B058F">
              <w:t>минимальная/максимальная площадь земельных участков - 50 кв. м/</w:t>
            </w:r>
            <w:r w:rsidRPr="006B058F">
              <w:rPr>
                <w:b/>
                <w:bCs/>
              </w:rPr>
              <w:t>не подлежит установлению</w:t>
            </w:r>
            <w:r w:rsidRPr="006B058F">
              <w:rPr>
                <w:bCs/>
              </w:rPr>
              <w:t>;</w:t>
            </w:r>
          </w:p>
          <w:p w14:paraId="25BF8220"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5 м;</w:t>
            </w:r>
          </w:p>
          <w:p w14:paraId="3EEFBC19"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0E0FE6F3" w14:textId="77777777" w:rsidR="006B058F" w:rsidRPr="006B058F" w:rsidRDefault="006B058F" w:rsidP="006B058F">
            <w:pPr>
              <w:spacing w:after="0" w:line="240" w:lineRule="auto"/>
              <w:jc w:val="both"/>
            </w:pPr>
            <w:r w:rsidRPr="006B058F">
              <w:t>- 1 м;</w:t>
            </w:r>
          </w:p>
          <w:p w14:paraId="131B9FEB" w14:textId="77777777" w:rsidR="006B058F" w:rsidRPr="006B058F" w:rsidRDefault="006B058F" w:rsidP="006B058F">
            <w:pPr>
              <w:spacing w:after="0" w:line="240" w:lineRule="auto"/>
              <w:jc w:val="both"/>
              <w:rPr>
                <w:bCs/>
              </w:rPr>
            </w:pPr>
            <w:r w:rsidRPr="006B058F">
              <w:t xml:space="preserve">максимальная высота строений, сооружений от уровня земли - </w:t>
            </w:r>
            <w:r w:rsidRPr="006B058F">
              <w:rPr>
                <w:bCs/>
              </w:rPr>
              <w:t>10 м;</w:t>
            </w:r>
          </w:p>
          <w:p w14:paraId="25D2B138"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90%.</w:t>
            </w:r>
          </w:p>
        </w:tc>
      </w:tr>
      <w:tr w:rsidR="006B058F" w:rsidRPr="006B058F" w14:paraId="7A1DE444" w14:textId="77777777" w:rsidTr="006B058F">
        <w:trPr>
          <w:trHeight w:val="20"/>
        </w:trPr>
        <w:tc>
          <w:tcPr>
            <w:tcW w:w="3545" w:type="dxa"/>
            <w:tcBorders>
              <w:top w:val="single" w:sz="4" w:space="0" w:color="auto"/>
            </w:tcBorders>
          </w:tcPr>
          <w:p w14:paraId="66DFDE55" w14:textId="77777777" w:rsidR="006B058F" w:rsidRPr="006B058F" w:rsidRDefault="006B058F" w:rsidP="006B058F">
            <w:pPr>
              <w:spacing w:after="0" w:line="240" w:lineRule="auto"/>
              <w:jc w:val="both"/>
            </w:pPr>
            <w:r w:rsidRPr="006B058F">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356141F7" w14:textId="77777777" w:rsidR="006B058F" w:rsidRPr="006B058F" w:rsidRDefault="006B058F" w:rsidP="006B058F">
            <w:pPr>
              <w:spacing w:after="0" w:line="240" w:lineRule="auto"/>
              <w:jc w:val="both"/>
            </w:pPr>
            <w:r w:rsidRPr="006B058F">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6F2C6776" w14:textId="77777777" w:rsidR="006B058F" w:rsidRPr="006B058F" w:rsidRDefault="006B058F" w:rsidP="006B058F">
            <w:pPr>
              <w:spacing w:after="0" w:line="240" w:lineRule="auto"/>
              <w:jc w:val="both"/>
            </w:pPr>
            <w:r w:rsidRPr="006B058F">
              <w:t>минимальная/максимальная площадь земельных участков – 1000/10000 кв. м;</w:t>
            </w:r>
          </w:p>
          <w:p w14:paraId="158A05B1" w14:textId="77777777" w:rsidR="006B058F" w:rsidRPr="006B058F" w:rsidRDefault="006B058F" w:rsidP="006B058F">
            <w:pPr>
              <w:spacing w:after="0" w:line="240" w:lineRule="auto"/>
              <w:jc w:val="both"/>
            </w:pPr>
            <w:r w:rsidRPr="006B058F">
              <w:t>минимальные отступы от границ земельных участков - 3 м;</w:t>
            </w:r>
          </w:p>
          <w:p w14:paraId="6B091976" w14:textId="77777777" w:rsidR="006B058F" w:rsidRPr="006B058F" w:rsidRDefault="006B058F" w:rsidP="006B058F">
            <w:pPr>
              <w:spacing w:after="0" w:line="240" w:lineRule="auto"/>
              <w:jc w:val="both"/>
            </w:pPr>
            <w:r w:rsidRPr="006B058F">
              <w:t>максимальное количество надземных этажей зданий – 3 этажа (включая мансардный этаж);</w:t>
            </w:r>
          </w:p>
          <w:p w14:paraId="5722AC9E"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40%;</w:t>
            </w:r>
          </w:p>
          <w:p w14:paraId="684500D6" w14:textId="77777777" w:rsidR="006B058F" w:rsidRPr="006B058F" w:rsidRDefault="006B058F" w:rsidP="006B058F">
            <w:pPr>
              <w:spacing w:after="0" w:line="240" w:lineRule="auto"/>
              <w:jc w:val="both"/>
            </w:pPr>
            <w:r w:rsidRPr="006B058F">
              <w:t>Коэффициент использования территории - 0,5;</w:t>
            </w:r>
          </w:p>
          <w:p w14:paraId="3A3E10F9"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bl>
    <w:p w14:paraId="67CAED4D" w14:textId="77777777" w:rsidR="006B058F" w:rsidRPr="006B058F" w:rsidRDefault="006B058F" w:rsidP="006B058F">
      <w:pPr>
        <w:spacing w:after="0" w:line="240" w:lineRule="auto"/>
        <w:jc w:val="both"/>
        <w:rPr>
          <w:b/>
        </w:rPr>
      </w:pPr>
      <w:r w:rsidRPr="006B058F">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6B058F" w14:paraId="554AE469" w14:textId="77777777" w:rsidTr="006B058F">
        <w:trPr>
          <w:trHeight w:val="20"/>
        </w:trPr>
        <w:tc>
          <w:tcPr>
            <w:tcW w:w="7655" w:type="dxa"/>
            <w:vAlign w:val="center"/>
          </w:tcPr>
          <w:p w14:paraId="6EFE92B0" w14:textId="77777777" w:rsidR="006B058F" w:rsidRPr="006B058F" w:rsidRDefault="006B058F" w:rsidP="006B058F">
            <w:pPr>
              <w:spacing w:after="0" w:line="240" w:lineRule="auto"/>
              <w:jc w:val="both"/>
            </w:pPr>
            <w:r w:rsidRPr="006B058F">
              <w:rPr>
                <w:b/>
              </w:rPr>
              <w:t>Виды разрешенного использования земельных участков и объектов капитального строительства</w:t>
            </w:r>
          </w:p>
        </w:tc>
        <w:tc>
          <w:tcPr>
            <w:tcW w:w="7825" w:type="dxa"/>
            <w:vAlign w:val="center"/>
          </w:tcPr>
          <w:p w14:paraId="374E6379" w14:textId="77777777" w:rsidR="006B058F" w:rsidRPr="006B058F" w:rsidRDefault="006B058F" w:rsidP="006B058F">
            <w:pPr>
              <w:spacing w:after="0" w:line="240" w:lineRule="auto"/>
              <w:jc w:val="both"/>
            </w:pPr>
            <w:r w:rsidRPr="006B058F">
              <w:rPr>
                <w:b/>
              </w:rPr>
              <w:t>Предельные параметры разрешенного строительства, реконструкции объектов капитального строительства</w:t>
            </w:r>
          </w:p>
        </w:tc>
      </w:tr>
      <w:tr w:rsidR="006B058F" w:rsidRPr="006B058F" w14:paraId="27929681" w14:textId="77777777" w:rsidTr="006B058F">
        <w:trPr>
          <w:trHeight w:val="20"/>
        </w:trPr>
        <w:tc>
          <w:tcPr>
            <w:tcW w:w="7655" w:type="dxa"/>
            <w:vAlign w:val="center"/>
          </w:tcPr>
          <w:p w14:paraId="3529669D" w14:textId="77777777" w:rsidR="006B058F" w:rsidRPr="006B058F" w:rsidRDefault="006B058F" w:rsidP="006B058F">
            <w:pPr>
              <w:spacing w:after="0" w:line="240" w:lineRule="auto"/>
              <w:jc w:val="both"/>
            </w:pPr>
            <w:r w:rsidRPr="006B058F">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052600B" w14:textId="77777777" w:rsidR="006B058F" w:rsidRPr="006B058F" w:rsidRDefault="006B058F" w:rsidP="006B058F">
            <w:pPr>
              <w:spacing w:after="0" w:line="240" w:lineRule="auto"/>
              <w:jc w:val="both"/>
            </w:pPr>
            <w:r w:rsidRPr="006B058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3B32A7" w14:textId="77777777" w:rsidR="006B058F" w:rsidRPr="006B058F" w:rsidRDefault="006B058F" w:rsidP="006B058F">
            <w:pPr>
              <w:spacing w:after="0" w:line="240" w:lineRule="auto"/>
              <w:jc w:val="both"/>
            </w:pPr>
            <w:r w:rsidRPr="006B058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1131466" w14:textId="77777777" w:rsidR="006B058F" w:rsidRPr="006B058F" w:rsidRDefault="006B058F" w:rsidP="006B058F">
            <w:pPr>
              <w:spacing w:after="0" w:line="240" w:lineRule="auto"/>
              <w:jc w:val="both"/>
            </w:pPr>
            <w:r w:rsidRPr="006B058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4025DD3" w14:textId="77777777" w:rsidR="006B058F" w:rsidRPr="006B058F" w:rsidRDefault="006B058F" w:rsidP="006B058F">
            <w:pPr>
              <w:spacing w:after="0" w:line="240" w:lineRule="auto"/>
              <w:jc w:val="both"/>
            </w:pPr>
            <w:r w:rsidRPr="006B058F">
              <w:t>- проезды общего пользования;</w:t>
            </w:r>
          </w:p>
          <w:p w14:paraId="49D66083" w14:textId="77777777" w:rsidR="006B058F" w:rsidRPr="006B058F" w:rsidRDefault="006B058F" w:rsidP="006B058F">
            <w:pPr>
              <w:spacing w:after="0" w:line="240" w:lineRule="auto"/>
              <w:jc w:val="both"/>
            </w:pPr>
            <w:r w:rsidRPr="006B058F">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0415AE8" w14:textId="77777777" w:rsidR="006B058F" w:rsidRPr="006B058F" w:rsidRDefault="006B058F" w:rsidP="006B058F">
            <w:pPr>
              <w:spacing w:after="0" w:line="240" w:lineRule="auto"/>
              <w:jc w:val="both"/>
            </w:pPr>
            <w:r w:rsidRPr="006B058F">
              <w:t>- благоустроенные, в том числе озелененные территории, детские площадки, площадки для отдыха, спортивных занятий;</w:t>
            </w:r>
          </w:p>
          <w:p w14:paraId="26493D8A" w14:textId="77777777" w:rsidR="006B058F" w:rsidRPr="006B058F" w:rsidRDefault="006B058F" w:rsidP="006B058F">
            <w:pPr>
              <w:spacing w:after="0" w:line="240" w:lineRule="auto"/>
              <w:jc w:val="both"/>
            </w:pPr>
            <w:r w:rsidRPr="006B058F">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2CAA701" w14:textId="77777777" w:rsidR="006B058F" w:rsidRPr="006B058F" w:rsidRDefault="006B058F" w:rsidP="006B058F">
            <w:pPr>
              <w:spacing w:after="0" w:line="240" w:lineRule="auto"/>
              <w:jc w:val="both"/>
            </w:pPr>
            <w:r w:rsidRPr="006B058F">
              <w:t>- площадки хозяйственные, в том числе площадки для мусоросборников и выгула собак;</w:t>
            </w:r>
          </w:p>
          <w:p w14:paraId="1375C355" w14:textId="77777777" w:rsidR="006B058F" w:rsidRPr="006B058F" w:rsidRDefault="006B058F" w:rsidP="006B058F">
            <w:pPr>
              <w:spacing w:after="0" w:line="240" w:lineRule="auto"/>
              <w:jc w:val="both"/>
            </w:pPr>
            <w:r w:rsidRPr="006B058F">
              <w:t>- общественные туалеты, надворные туалеты, гидронепроницаемые выгребы, септики;</w:t>
            </w:r>
          </w:p>
          <w:p w14:paraId="27D351EC" w14:textId="77777777" w:rsidR="006B058F" w:rsidRPr="006B058F" w:rsidRDefault="006B058F" w:rsidP="006B058F">
            <w:pPr>
              <w:spacing w:after="0" w:line="240" w:lineRule="auto"/>
              <w:jc w:val="both"/>
            </w:pPr>
            <w:r w:rsidRPr="006B058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70FA8D7E" w14:textId="77777777" w:rsidR="006B058F" w:rsidRPr="006B058F" w:rsidRDefault="006B058F" w:rsidP="006B058F">
            <w:pPr>
              <w:spacing w:after="0" w:line="240" w:lineRule="auto"/>
              <w:jc w:val="both"/>
            </w:pPr>
            <w:r w:rsidRPr="006B058F">
              <w:t xml:space="preserve">минимальная площадь земельных участков - 1 кв. м. </w:t>
            </w:r>
          </w:p>
          <w:p w14:paraId="571314E8" w14:textId="77777777" w:rsidR="006B058F" w:rsidRPr="006B058F" w:rsidRDefault="006B058F" w:rsidP="006B058F">
            <w:pPr>
              <w:spacing w:after="0" w:line="240" w:lineRule="auto"/>
              <w:jc w:val="both"/>
            </w:pPr>
            <w:r w:rsidRPr="006B058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215E51F" w14:textId="77777777" w:rsidR="006B058F" w:rsidRPr="006B058F" w:rsidRDefault="006B058F" w:rsidP="006B058F">
            <w:pPr>
              <w:spacing w:after="0" w:line="240" w:lineRule="auto"/>
              <w:jc w:val="both"/>
            </w:pPr>
          </w:p>
          <w:p w14:paraId="6D038BC2" w14:textId="77777777" w:rsidR="006B058F" w:rsidRPr="006B058F" w:rsidRDefault="006B058F" w:rsidP="006B058F">
            <w:pPr>
              <w:spacing w:after="0" w:line="240" w:lineRule="auto"/>
              <w:jc w:val="both"/>
            </w:pPr>
            <w:r w:rsidRPr="006B058F">
              <w:t xml:space="preserve">минимальная ширина земельных участков вдоль фронта улицы (проезда) - </w:t>
            </w:r>
          </w:p>
          <w:p w14:paraId="3C1585D7" w14:textId="77777777" w:rsidR="006B058F" w:rsidRPr="006B058F" w:rsidRDefault="006B058F" w:rsidP="006B058F">
            <w:pPr>
              <w:spacing w:after="0" w:line="240" w:lineRule="auto"/>
              <w:jc w:val="both"/>
            </w:pPr>
            <w:r w:rsidRPr="006B058F">
              <w:t>1 м/</w:t>
            </w:r>
            <w:r w:rsidRPr="006B058F">
              <w:rPr>
                <w:b/>
                <w:bCs/>
              </w:rPr>
              <w:t xml:space="preserve"> не подлежит установлению</w:t>
            </w:r>
            <w:r w:rsidRPr="006B058F">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0BC6665" w14:textId="77777777" w:rsidR="006B058F" w:rsidRPr="006B058F" w:rsidRDefault="006B058F" w:rsidP="006B058F">
            <w:pPr>
              <w:spacing w:after="0" w:line="240" w:lineRule="auto"/>
              <w:jc w:val="both"/>
            </w:pPr>
          </w:p>
          <w:p w14:paraId="76B0E9A2" w14:textId="77777777" w:rsidR="006B058F" w:rsidRPr="006B058F" w:rsidRDefault="006B058F" w:rsidP="006B058F">
            <w:pPr>
              <w:spacing w:after="0" w:line="240" w:lineRule="auto"/>
              <w:jc w:val="both"/>
            </w:pPr>
            <w:r w:rsidRPr="006B058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BFFEDD9" w14:textId="77777777" w:rsidR="006B058F" w:rsidRPr="006B058F" w:rsidRDefault="006B058F" w:rsidP="006B058F">
            <w:pPr>
              <w:spacing w:after="0" w:line="240" w:lineRule="auto"/>
              <w:jc w:val="both"/>
            </w:pPr>
            <w:r w:rsidRPr="006B058F">
              <w:t>минимальные отступы от границ земельных участков - 1 м;</w:t>
            </w:r>
          </w:p>
          <w:p w14:paraId="2454A3BB" w14:textId="77777777" w:rsidR="006B058F" w:rsidRPr="006B058F" w:rsidRDefault="006B058F" w:rsidP="006B058F">
            <w:pPr>
              <w:spacing w:after="0" w:line="240" w:lineRule="auto"/>
              <w:jc w:val="both"/>
            </w:pPr>
            <w:r w:rsidRPr="006B058F">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E1A0730" w14:textId="77777777" w:rsidR="006B058F" w:rsidRPr="006B058F" w:rsidRDefault="006B058F" w:rsidP="006B058F">
            <w:pPr>
              <w:spacing w:after="0" w:line="240" w:lineRule="auto"/>
              <w:jc w:val="both"/>
            </w:pPr>
          </w:p>
        </w:tc>
      </w:tr>
    </w:tbl>
    <w:p w14:paraId="212AFD73" w14:textId="77777777" w:rsidR="00214D5E" w:rsidRPr="00214D5E" w:rsidRDefault="00214D5E" w:rsidP="00DB048E">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949EA77" w14:textId="77777777" w:rsidR="00214D5E" w:rsidRPr="00214D5E" w:rsidRDefault="00214D5E" w:rsidP="00DB048E">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73B487DB" w14:textId="77777777" w:rsidR="00214D5E" w:rsidRPr="00214D5E" w:rsidRDefault="00214D5E" w:rsidP="00DB048E">
      <w:pPr>
        <w:spacing w:after="0" w:line="240" w:lineRule="auto"/>
        <w:ind w:firstLine="567"/>
        <w:jc w:val="both"/>
      </w:pPr>
    </w:p>
    <w:p w14:paraId="6FCCD856" w14:textId="77777777" w:rsidR="00214D5E" w:rsidRPr="00214D5E" w:rsidRDefault="00214D5E" w:rsidP="00DB048E">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214D5E" w:rsidRDefault="00214D5E" w:rsidP="00DB048E">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214D5E" w:rsidRDefault="00214D5E" w:rsidP="00DB048E">
      <w:pPr>
        <w:spacing w:after="0" w:line="240" w:lineRule="auto"/>
        <w:ind w:firstLine="567"/>
        <w:jc w:val="both"/>
      </w:pPr>
    </w:p>
    <w:p w14:paraId="67CB4750" w14:textId="77777777" w:rsidR="00214D5E" w:rsidRPr="00214D5E" w:rsidRDefault="00214D5E" w:rsidP="00DB048E">
      <w:pPr>
        <w:spacing w:after="0" w:line="240" w:lineRule="auto"/>
        <w:ind w:firstLine="567"/>
        <w:jc w:val="both"/>
      </w:pPr>
      <w:r w:rsidRPr="00214D5E">
        <w:t>Расстояние до красной линии:</w:t>
      </w:r>
    </w:p>
    <w:p w14:paraId="7C7BC62A" w14:textId="77777777" w:rsidR="00214D5E" w:rsidRPr="00214D5E" w:rsidRDefault="00214D5E" w:rsidP="00DB048E">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336E2DFF" w14:textId="77777777" w:rsidR="00214D5E" w:rsidRPr="00214D5E" w:rsidRDefault="00214D5E" w:rsidP="00DB048E">
      <w:pPr>
        <w:spacing w:after="0" w:line="240" w:lineRule="auto"/>
        <w:ind w:firstLine="567"/>
        <w:jc w:val="both"/>
      </w:pPr>
      <w:r w:rsidRPr="00214D5E">
        <w:t>2) от Пожарных депо - 10 м (15 м - для депо I типа);</w:t>
      </w:r>
    </w:p>
    <w:p w14:paraId="24E7697A" w14:textId="77777777" w:rsidR="00214D5E" w:rsidRPr="00214D5E" w:rsidRDefault="00214D5E" w:rsidP="00DB048E">
      <w:pPr>
        <w:spacing w:after="0" w:line="240" w:lineRule="auto"/>
        <w:ind w:firstLine="567"/>
        <w:jc w:val="both"/>
      </w:pPr>
      <w:r w:rsidRPr="00214D5E">
        <w:t>3) улиц, от жилых и общественных зданий – 5 м;</w:t>
      </w:r>
    </w:p>
    <w:p w14:paraId="5CC63EFE" w14:textId="77777777" w:rsidR="00214D5E" w:rsidRPr="00214D5E" w:rsidRDefault="00214D5E" w:rsidP="00DB048E">
      <w:pPr>
        <w:spacing w:after="0" w:line="240" w:lineRule="auto"/>
        <w:ind w:firstLine="567"/>
        <w:jc w:val="both"/>
      </w:pPr>
      <w:r w:rsidRPr="00214D5E">
        <w:t>4) проездов, от жилых и общественных зданий – 3 м;</w:t>
      </w:r>
    </w:p>
    <w:p w14:paraId="3C6B6FAA" w14:textId="77777777" w:rsidR="00214D5E" w:rsidRPr="00214D5E" w:rsidRDefault="00214D5E" w:rsidP="00DB048E">
      <w:pPr>
        <w:spacing w:after="0" w:line="240" w:lineRule="auto"/>
        <w:ind w:firstLine="567"/>
        <w:jc w:val="both"/>
      </w:pPr>
      <w:r w:rsidRPr="00214D5E">
        <w:t>5) от остальных зданий и сооружений - 5 м.</w:t>
      </w:r>
    </w:p>
    <w:p w14:paraId="00A79AFD" w14:textId="77777777" w:rsidR="00214D5E" w:rsidRPr="00214D5E" w:rsidRDefault="00214D5E" w:rsidP="00DB048E">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214D5E" w:rsidRDefault="00214D5E" w:rsidP="00DB048E">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A32F4" w14:textId="77777777" w:rsidR="00214D5E" w:rsidRPr="00214D5E" w:rsidRDefault="00214D5E" w:rsidP="00DB048E">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214D5E" w:rsidRDefault="00214D5E" w:rsidP="00DB048E">
      <w:pPr>
        <w:spacing w:after="0" w:line="240" w:lineRule="auto"/>
        <w:ind w:firstLine="567"/>
        <w:jc w:val="both"/>
      </w:pPr>
      <w:r w:rsidRPr="00214D5E">
        <w:t>1,0 м - для одноэтажного жилого дома;</w:t>
      </w:r>
    </w:p>
    <w:p w14:paraId="133046A1" w14:textId="77777777" w:rsidR="00214D5E" w:rsidRPr="00214D5E" w:rsidRDefault="00214D5E" w:rsidP="00DB048E">
      <w:pPr>
        <w:spacing w:after="0" w:line="240" w:lineRule="auto"/>
        <w:ind w:firstLine="567"/>
        <w:jc w:val="both"/>
      </w:pPr>
      <w:r w:rsidRPr="00214D5E">
        <w:t>1,5 м - для двухэтажного жилого дома;</w:t>
      </w:r>
    </w:p>
    <w:p w14:paraId="3E12536C" w14:textId="77777777" w:rsidR="00214D5E" w:rsidRPr="00214D5E" w:rsidRDefault="00214D5E" w:rsidP="00DB048E">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214D5E" w:rsidRDefault="00214D5E" w:rsidP="00DB048E">
      <w:pPr>
        <w:spacing w:after="0" w:line="240" w:lineRule="auto"/>
        <w:ind w:firstLine="567"/>
        <w:jc w:val="both"/>
      </w:pPr>
      <w:r w:rsidRPr="00214D5E">
        <w:t>от других построек (баня, гараж и другие) - 1 м;</w:t>
      </w:r>
    </w:p>
    <w:p w14:paraId="753D1354" w14:textId="77777777" w:rsidR="00214D5E" w:rsidRPr="00214D5E" w:rsidRDefault="00214D5E" w:rsidP="00DB048E">
      <w:pPr>
        <w:spacing w:after="0" w:line="240" w:lineRule="auto"/>
        <w:ind w:firstLine="567"/>
        <w:jc w:val="both"/>
      </w:pPr>
      <w:r w:rsidRPr="00214D5E">
        <w:t>от стволов высокорослых деревьев - 4 м;</w:t>
      </w:r>
    </w:p>
    <w:p w14:paraId="431B7CAB" w14:textId="77777777" w:rsidR="00214D5E" w:rsidRPr="00214D5E" w:rsidRDefault="00214D5E" w:rsidP="00DB048E">
      <w:pPr>
        <w:spacing w:after="0" w:line="240" w:lineRule="auto"/>
        <w:ind w:firstLine="567"/>
        <w:jc w:val="both"/>
      </w:pPr>
      <w:r w:rsidRPr="00214D5E">
        <w:t>от стволов среднерослых деревьев - 2 м;</w:t>
      </w:r>
    </w:p>
    <w:p w14:paraId="108A8F68" w14:textId="77777777" w:rsidR="00214D5E" w:rsidRPr="00214D5E" w:rsidRDefault="00214D5E" w:rsidP="00DB048E">
      <w:pPr>
        <w:spacing w:after="0" w:line="240" w:lineRule="auto"/>
        <w:ind w:firstLine="567"/>
        <w:jc w:val="both"/>
      </w:pPr>
      <w:r w:rsidRPr="00214D5E">
        <w:t>от кустарника - 1 м.</w:t>
      </w:r>
    </w:p>
    <w:p w14:paraId="2EAC2FBF" w14:textId="77777777" w:rsidR="00214D5E" w:rsidRPr="00214D5E" w:rsidRDefault="00214D5E" w:rsidP="00DB048E">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214D5E" w:rsidRDefault="00214D5E" w:rsidP="00DB048E">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214D5E" w:rsidRDefault="00214D5E" w:rsidP="00DB048E">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214D5E" w:rsidRDefault="00214D5E" w:rsidP="00DB048E">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214D5E" w:rsidRDefault="00214D5E" w:rsidP="00DB048E">
      <w:pPr>
        <w:spacing w:after="0" w:line="240" w:lineRule="auto"/>
        <w:ind w:firstLine="567"/>
        <w:jc w:val="both"/>
      </w:pPr>
    </w:p>
    <w:p w14:paraId="35A19ACA" w14:textId="77777777" w:rsidR="00214D5E" w:rsidRPr="00214D5E" w:rsidRDefault="00214D5E" w:rsidP="00DB048E">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214D5E" w:rsidRDefault="00214D5E" w:rsidP="00DB048E">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214D5E" w:rsidRDefault="00214D5E" w:rsidP="00DB048E">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5C405809" w14:textId="77777777" w:rsidR="00214D5E" w:rsidRPr="00214D5E" w:rsidRDefault="00214D5E" w:rsidP="00DB048E">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214D5E" w:rsidRDefault="00214D5E" w:rsidP="00DB048E">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214D5E" w:rsidRDefault="00214D5E" w:rsidP="00DB048E">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214D5E" w:rsidRDefault="00214D5E" w:rsidP="00DB048E">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214D5E" w:rsidRDefault="00214D5E" w:rsidP="00DB048E">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214D5E" w:rsidRDefault="00214D5E" w:rsidP="00DB048E">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214D5E" w:rsidRDefault="00214D5E" w:rsidP="00DB048E">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17047B22" w:rsidR="00214D5E" w:rsidRPr="00214D5E" w:rsidRDefault="00214D5E" w:rsidP="00DB048E">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AB13D5">
        <w:t>Киевского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B4CA65C" w:rsidR="00214D5E" w:rsidRPr="00214D5E" w:rsidRDefault="00214D5E" w:rsidP="00DB048E">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t>Киевского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214D5E" w:rsidRDefault="00214D5E" w:rsidP="00DB048E">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214D5E" w:rsidRDefault="00214D5E" w:rsidP="00DB048E">
      <w:pPr>
        <w:spacing w:after="0" w:line="240" w:lineRule="auto"/>
        <w:ind w:firstLine="567"/>
        <w:jc w:val="both"/>
      </w:pPr>
    </w:p>
    <w:p w14:paraId="7217314B" w14:textId="77777777" w:rsidR="00214D5E" w:rsidRPr="00214D5E" w:rsidRDefault="00214D5E" w:rsidP="00DB048E">
      <w:pPr>
        <w:spacing w:after="0" w:line="240" w:lineRule="auto"/>
        <w:ind w:firstLine="567"/>
        <w:jc w:val="both"/>
      </w:pPr>
      <w:r w:rsidRPr="00214D5E">
        <w:t>Примечание общее.</w:t>
      </w:r>
    </w:p>
    <w:p w14:paraId="7ECB008E" w14:textId="77777777" w:rsidR="00214D5E" w:rsidRPr="00214D5E" w:rsidRDefault="00214D5E" w:rsidP="00DB048E">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214D5E" w:rsidRDefault="00214D5E" w:rsidP="00DB048E">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214D5E" w:rsidRDefault="00214D5E" w:rsidP="00DB048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214D5E" w:rsidRDefault="00214D5E" w:rsidP="00DB048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214D5E" w:rsidRDefault="00214D5E" w:rsidP="00DB048E">
      <w:pPr>
        <w:spacing w:after="0" w:line="240" w:lineRule="auto"/>
        <w:ind w:firstLine="567"/>
        <w:jc w:val="both"/>
      </w:pPr>
      <w:r w:rsidRPr="00214D5E">
        <w:t>2) использование сточных вод в целях регулирования плодородия почв;</w:t>
      </w:r>
    </w:p>
    <w:p w14:paraId="5D637D22" w14:textId="77777777" w:rsidR="00214D5E" w:rsidRPr="00214D5E" w:rsidRDefault="00214D5E" w:rsidP="00DB048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214D5E" w:rsidRDefault="00214D5E" w:rsidP="00DB048E">
      <w:pPr>
        <w:spacing w:after="0" w:line="240" w:lineRule="auto"/>
        <w:ind w:firstLine="567"/>
        <w:jc w:val="both"/>
      </w:pPr>
      <w:r w:rsidRPr="00214D5E">
        <w:t>4) осуществление авиационных мер по борьбе с вредными организмами.</w:t>
      </w:r>
    </w:p>
    <w:p w14:paraId="234FFF75" w14:textId="77777777" w:rsidR="00214D5E" w:rsidRPr="00214D5E" w:rsidRDefault="00214D5E" w:rsidP="00DB048E">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214D5E" w:rsidRDefault="00214D5E" w:rsidP="00DB048E">
      <w:pPr>
        <w:spacing w:after="0" w:line="240" w:lineRule="auto"/>
        <w:ind w:firstLine="567"/>
        <w:jc w:val="both"/>
      </w:pPr>
      <w:r w:rsidRPr="00214D5E">
        <w:t>- в границах территорий общего пользования;</w:t>
      </w:r>
    </w:p>
    <w:p w14:paraId="008B609D" w14:textId="77777777" w:rsidR="00214D5E" w:rsidRPr="00214D5E" w:rsidRDefault="00214D5E" w:rsidP="00DB048E">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7E060AC6" w14:textId="77777777" w:rsidR="00214D5E" w:rsidRPr="00214D5E" w:rsidRDefault="00214D5E" w:rsidP="00DB048E">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214D5E" w:rsidRDefault="00214D5E" w:rsidP="00DB048E">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Default="00214D5E" w:rsidP="00DB048E">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8357C0">
        <w:t>ей 48 и</w:t>
      </w:r>
      <w:r w:rsidR="00004D2E">
        <w:t xml:space="preserve"> 52 настоящих Правил</w:t>
      </w:r>
      <w:r w:rsidRPr="00214D5E">
        <w:t>.</w:t>
      </w:r>
    </w:p>
    <w:p w14:paraId="2FD598B5" w14:textId="77777777" w:rsidR="00533947" w:rsidRPr="00214D5E" w:rsidRDefault="00533947" w:rsidP="00DB048E">
      <w:pPr>
        <w:spacing w:after="0" w:line="240" w:lineRule="auto"/>
        <w:ind w:firstLine="567"/>
        <w:jc w:val="both"/>
      </w:pPr>
    </w:p>
    <w:p w14:paraId="7EBB1E79" w14:textId="77777777" w:rsidR="006B058F" w:rsidRPr="006B058F" w:rsidRDefault="006B058F" w:rsidP="00533947">
      <w:pPr>
        <w:pStyle w:val="6"/>
      </w:pPr>
      <w:bookmarkStart w:id="108" w:name="_Toc121906770"/>
      <w:bookmarkStart w:id="109" w:name="_Toc158646659"/>
      <w:r w:rsidRPr="006B058F">
        <w:t>Ж – КСТ. Зона садоводства.</w:t>
      </w:r>
      <w:bookmarkEnd w:id="108"/>
      <w:bookmarkEnd w:id="109"/>
    </w:p>
    <w:p w14:paraId="6B8D01CA" w14:textId="77777777" w:rsidR="006B058F" w:rsidRPr="006B058F" w:rsidRDefault="006B058F" w:rsidP="006B058F">
      <w:pPr>
        <w:spacing w:after="0" w:line="240" w:lineRule="auto"/>
        <w:jc w:val="both"/>
        <w:rPr>
          <w:u w:val="single"/>
        </w:rPr>
      </w:pPr>
    </w:p>
    <w:p w14:paraId="1B8A89B6" w14:textId="77777777" w:rsidR="006B058F" w:rsidRPr="006B058F" w:rsidRDefault="006B058F" w:rsidP="006B058F">
      <w:pPr>
        <w:spacing w:after="0" w:line="240" w:lineRule="auto"/>
        <w:jc w:val="both"/>
        <w:rPr>
          <w:i/>
          <w:iCs/>
        </w:rPr>
      </w:pPr>
      <w:r w:rsidRPr="006B058F">
        <w:rPr>
          <w:i/>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2CD1D12D" w14:textId="77777777" w:rsidR="006B058F" w:rsidRPr="006B058F" w:rsidRDefault="006B058F" w:rsidP="006B058F">
      <w:pPr>
        <w:spacing w:after="0" w:line="240" w:lineRule="auto"/>
        <w:jc w:val="both"/>
        <w:rPr>
          <w:b/>
        </w:rPr>
      </w:pPr>
    </w:p>
    <w:p w14:paraId="08527ED2" w14:textId="77777777" w:rsidR="006B058F" w:rsidRPr="006B058F" w:rsidRDefault="006B058F" w:rsidP="006B058F">
      <w:pPr>
        <w:spacing w:after="0" w:line="240" w:lineRule="auto"/>
        <w:jc w:val="both"/>
        <w:rPr>
          <w:b/>
          <w:i/>
          <w:iCs/>
        </w:rPr>
      </w:pPr>
      <w:r w:rsidRPr="006B058F">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B058F" w:rsidRPr="006B058F" w14:paraId="29E1D899" w14:textId="77777777" w:rsidTr="006B058F">
        <w:trPr>
          <w:trHeight w:val="20"/>
        </w:trPr>
        <w:tc>
          <w:tcPr>
            <w:tcW w:w="3545" w:type="dxa"/>
            <w:vAlign w:val="center"/>
          </w:tcPr>
          <w:p w14:paraId="5FD7FF1A" w14:textId="77777777" w:rsidR="006B058F" w:rsidRPr="006B058F" w:rsidRDefault="006B058F" w:rsidP="006B058F">
            <w:pPr>
              <w:spacing w:after="0" w:line="240" w:lineRule="auto"/>
              <w:jc w:val="both"/>
              <w:rPr>
                <w:b/>
              </w:rPr>
            </w:pPr>
            <w:r w:rsidRPr="006B058F">
              <w:rPr>
                <w:b/>
              </w:rPr>
              <w:t>Виды разрешенного использования земельных участков</w:t>
            </w:r>
          </w:p>
        </w:tc>
        <w:tc>
          <w:tcPr>
            <w:tcW w:w="5670" w:type="dxa"/>
            <w:vAlign w:val="center"/>
          </w:tcPr>
          <w:p w14:paraId="7C6266DA" w14:textId="77777777" w:rsidR="006B058F" w:rsidRPr="006B058F" w:rsidRDefault="006B058F" w:rsidP="006B058F">
            <w:pPr>
              <w:spacing w:after="0" w:line="240" w:lineRule="auto"/>
              <w:jc w:val="both"/>
              <w:rPr>
                <w:b/>
              </w:rPr>
            </w:pPr>
            <w:r w:rsidRPr="006B058F">
              <w:rPr>
                <w:b/>
              </w:rPr>
              <w:t>Описание вида разрешенного использования земельного участка</w:t>
            </w:r>
          </w:p>
        </w:tc>
        <w:tc>
          <w:tcPr>
            <w:tcW w:w="6124" w:type="dxa"/>
            <w:vAlign w:val="center"/>
          </w:tcPr>
          <w:p w14:paraId="6610B44D" w14:textId="77777777" w:rsidR="006B058F" w:rsidRPr="006B058F" w:rsidRDefault="006B058F" w:rsidP="006B058F">
            <w:pPr>
              <w:spacing w:after="0" w:line="240" w:lineRule="auto"/>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6AF93B9C" w14:textId="77777777" w:rsidTr="006B058F">
        <w:trPr>
          <w:trHeight w:val="2760"/>
        </w:trPr>
        <w:tc>
          <w:tcPr>
            <w:tcW w:w="3545" w:type="dxa"/>
          </w:tcPr>
          <w:p w14:paraId="583F2B44" w14:textId="77777777" w:rsidR="006B058F" w:rsidRPr="006B058F" w:rsidRDefault="006B058F" w:rsidP="006B058F">
            <w:pPr>
              <w:spacing w:after="0" w:line="240" w:lineRule="auto"/>
              <w:jc w:val="both"/>
            </w:pPr>
            <w:r w:rsidRPr="006B058F">
              <w:t>[9.3] - Историко-культурная деятельность</w:t>
            </w:r>
          </w:p>
        </w:tc>
        <w:tc>
          <w:tcPr>
            <w:tcW w:w="5670" w:type="dxa"/>
          </w:tcPr>
          <w:p w14:paraId="0A6BA6B3" w14:textId="77777777" w:rsidR="006B058F" w:rsidRPr="006B058F" w:rsidRDefault="006B058F" w:rsidP="006B058F">
            <w:pPr>
              <w:spacing w:after="0" w:line="240" w:lineRule="auto"/>
              <w:jc w:val="both"/>
            </w:pPr>
            <w:r w:rsidRPr="006B058F">
              <w:t>Сохранение и изучение объектов культурного наследия народов Российской Федерации (памятников истории и культуры), в том числе:</w:t>
            </w:r>
          </w:p>
          <w:p w14:paraId="5EE6D015" w14:textId="77777777" w:rsidR="006B058F" w:rsidRPr="006B058F" w:rsidRDefault="006B058F" w:rsidP="006B058F">
            <w:pPr>
              <w:spacing w:after="0" w:line="240" w:lineRule="auto"/>
              <w:jc w:val="both"/>
            </w:pPr>
            <w:r w:rsidRPr="006B058F">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7C9922A" w14:textId="77777777" w:rsidR="006B058F" w:rsidRPr="006B058F" w:rsidRDefault="006B058F" w:rsidP="006B058F">
            <w:pPr>
              <w:spacing w:after="0" w:line="240" w:lineRule="auto"/>
              <w:jc w:val="both"/>
            </w:pPr>
            <w:r w:rsidRPr="006B058F">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6B058F" w14:paraId="59AAAA0A" w14:textId="77777777" w:rsidTr="006B058F">
        <w:trPr>
          <w:trHeight w:val="2760"/>
        </w:trPr>
        <w:tc>
          <w:tcPr>
            <w:tcW w:w="3545" w:type="dxa"/>
          </w:tcPr>
          <w:p w14:paraId="7670AE27" w14:textId="77777777" w:rsidR="006B058F" w:rsidRPr="006B058F" w:rsidRDefault="006B058F" w:rsidP="006B058F">
            <w:pPr>
              <w:spacing w:after="0" w:line="240" w:lineRule="auto"/>
              <w:jc w:val="both"/>
            </w:pPr>
            <w:r w:rsidRPr="006B058F">
              <w:t>[12.0.1] – Улично-дорожная сеть</w:t>
            </w:r>
          </w:p>
        </w:tc>
        <w:tc>
          <w:tcPr>
            <w:tcW w:w="5670" w:type="dxa"/>
          </w:tcPr>
          <w:p w14:paraId="5BD61051" w14:textId="77777777" w:rsidR="006B058F" w:rsidRPr="006B058F" w:rsidRDefault="006B058F" w:rsidP="006B058F">
            <w:pPr>
              <w:spacing w:after="0" w:line="240" w:lineRule="auto"/>
              <w:jc w:val="both"/>
            </w:pPr>
            <w:r w:rsidRPr="006B058F">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E3CE0E5" w14:textId="77777777" w:rsidR="006B058F" w:rsidRPr="006B058F" w:rsidRDefault="006B058F" w:rsidP="006B058F">
            <w:pPr>
              <w:spacing w:after="0" w:line="240" w:lineRule="auto"/>
              <w:jc w:val="both"/>
            </w:pPr>
            <w:r w:rsidRPr="006B058F">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08C997E" w14:textId="77777777" w:rsidR="006B058F" w:rsidRPr="006B058F" w:rsidRDefault="006B058F" w:rsidP="006B058F">
            <w:pPr>
              <w:spacing w:after="0" w:line="240" w:lineRule="auto"/>
              <w:jc w:val="both"/>
            </w:pPr>
            <w:r w:rsidRPr="006B058F">
              <w:t>минимальная/максимальная площадь земельных участков не устанавливается;</w:t>
            </w:r>
          </w:p>
          <w:p w14:paraId="6CE94A9E" w14:textId="77777777" w:rsidR="006B058F" w:rsidRPr="006B058F" w:rsidRDefault="006B058F" w:rsidP="006B058F">
            <w:pPr>
              <w:spacing w:after="0" w:line="240" w:lineRule="auto"/>
              <w:jc w:val="both"/>
            </w:pPr>
            <w:r w:rsidRPr="006B058F">
              <w:t>регламенты не распространяются;</w:t>
            </w:r>
          </w:p>
          <w:p w14:paraId="4CE0730D" w14:textId="77777777" w:rsidR="006B058F" w:rsidRPr="006B058F" w:rsidRDefault="006B058F" w:rsidP="006B058F">
            <w:pPr>
              <w:spacing w:after="0" w:line="240" w:lineRule="auto"/>
              <w:jc w:val="both"/>
            </w:pPr>
            <w:r w:rsidRPr="006B058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6B058F" w14:paraId="747230F6" w14:textId="77777777" w:rsidTr="006B058F">
        <w:trPr>
          <w:trHeight w:val="2262"/>
        </w:trPr>
        <w:tc>
          <w:tcPr>
            <w:tcW w:w="3545" w:type="dxa"/>
          </w:tcPr>
          <w:p w14:paraId="034A2631" w14:textId="77777777" w:rsidR="006B058F" w:rsidRPr="006B058F" w:rsidRDefault="006B058F" w:rsidP="006B058F">
            <w:pPr>
              <w:spacing w:after="0" w:line="240" w:lineRule="auto"/>
              <w:jc w:val="both"/>
            </w:pPr>
            <w:r w:rsidRPr="006B058F">
              <w:t>[12.0.2] – Благоустройство территории</w:t>
            </w:r>
          </w:p>
        </w:tc>
        <w:tc>
          <w:tcPr>
            <w:tcW w:w="5670" w:type="dxa"/>
          </w:tcPr>
          <w:p w14:paraId="4EA7D022" w14:textId="77777777" w:rsidR="006B058F" w:rsidRPr="006B058F" w:rsidRDefault="006B058F" w:rsidP="006B058F">
            <w:pPr>
              <w:spacing w:after="0" w:line="240" w:lineRule="auto"/>
              <w:jc w:val="both"/>
            </w:pPr>
            <w:r w:rsidRPr="006B058F">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16E89A3F" w14:textId="77777777" w:rsidR="006B058F" w:rsidRPr="006B058F" w:rsidRDefault="006B058F" w:rsidP="006B058F">
            <w:pPr>
              <w:spacing w:after="0" w:line="240" w:lineRule="auto"/>
              <w:jc w:val="both"/>
            </w:pPr>
          </w:p>
        </w:tc>
      </w:tr>
      <w:tr w:rsidR="006B058F" w:rsidRPr="006B058F" w14:paraId="2CB80D18" w14:textId="77777777" w:rsidTr="006B058F">
        <w:trPr>
          <w:trHeight w:val="2262"/>
        </w:trPr>
        <w:tc>
          <w:tcPr>
            <w:tcW w:w="3545" w:type="dxa"/>
          </w:tcPr>
          <w:p w14:paraId="5BCD318C" w14:textId="77777777" w:rsidR="006B058F" w:rsidRPr="006B058F" w:rsidRDefault="006B058F" w:rsidP="006B058F">
            <w:pPr>
              <w:spacing w:after="0" w:line="240" w:lineRule="auto"/>
              <w:jc w:val="both"/>
            </w:pPr>
            <w:r w:rsidRPr="006B058F">
              <w:t>[13.0] – Земельные участки общего назначения</w:t>
            </w:r>
          </w:p>
        </w:tc>
        <w:tc>
          <w:tcPr>
            <w:tcW w:w="5670" w:type="dxa"/>
          </w:tcPr>
          <w:p w14:paraId="69F29C27" w14:textId="77777777" w:rsidR="006B058F" w:rsidRPr="006B058F" w:rsidRDefault="006B058F" w:rsidP="006B058F">
            <w:pPr>
              <w:spacing w:after="0" w:line="240" w:lineRule="auto"/>
              <w:jc w:val="both"/>
            </w:pPr>
            <w:r w:rsidRPr="006B058F">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124" w:type="dxa"/>
          </w:tcPr>
          <w:p w14:paraId="1B5D6B46" w14:textId="77777777" w:rsidR="006B058F" w:rsidRPr="006B058F" w:rsidRDefault="006B058F" w:rsidP="006B058F">
            <w:pPr>
              <w:spacing w:after="0" w:line="240" w:lineRule="auto"/>
              <w:jc w:val="both"/>
            </w:pPr>
            <w:r w:rsidRPr="006B058F">
              <w:t>Регламенты не устанавливаются.</w:t>
            </w:r>
          </w:p>
          <w:p w14:paraId="69E90D81" w14:textId="77777777" w:rsidR="006B058F" w:rsidRPr="006B058F" w:rsidRDefault="006B058F" w:rsidP="006B058F">
            <w:pPr>
              <w:spacing w:after="0" w:line="240" w:lineRule="auto"/>
              <w:jc w:val="both"/>
            </w:pPr>
            <w:r w:rsidRPr="006B058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6B058F" w14:paraId="74D0ADAE" w14:textId="77777777" w:rsidTr="006B058F">
        <w:trPr>
          <w:trHeight w:val="2262"/>
        </w:trPr>
        <w:tc>
          <w:tcPr>
            <w:tcW w:w="3545" w:type="dxa"/>
          </w:tcPr>
          <w:p w14:paraId="2BDB1588" w14:textId="77777777" w:rsidR="006B058F" w:rsidRPr="006B058F" w:rsidRDefault="006B058F" w:rsidP="006B058F">
            <w:pPr>
              <w:spacing w:after="0" w:line="240" w:lineRule="auto"/>
              <w:jc w:val="both"/>
            </w:pPr>
            <w:r w:rsidRPr="006B058F">
              <w:t>[13.2] – Ведение садоводства</w:t>
            </w:r>
          </w:p>
          <w:p w14:paraId="0ED5C4A5" w14:textId="77777777" w:rsidR="006B058F" w:rsidRPr="006B058F" w:rsidRDefault="006B058F" w:rsidP="006B058F">
            <w:pPr>
              <w:spacing w:after="0" w:line="240" w:lineRule="auto"/>
              <w:jc w:val="both"/>
            </w:pPr>
          </w:p>
        </w:tc>
        <w:tc>
          <w:tcPr>
            <w:tcW w:w="5670" w:type="dxa"/>
          </w:tcPr>
          <w:p w14:paraId="39E5B74C" w14:textId="77777777" w:rsidR="006B058F" w:rsidRPr="006B058F" w:rsidRDefault="006B058F" w:rsidP="006B058F">
            <w:pPr>
              <w:spacing w:after="0" w:line="240" w:lineRule="auto"/>
              <w:jc w:val="both"/>
            </w:pPr>
            <w:r w:rsidRPr="006B058F">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124" w:type="dxa"/>
          </w:tcPr>
          <w:p w14:paraId="3CB5B1C8" w14:textId="77777777" w:rsidR="006B058F" w:rsidRPr="006B058F" w:rsidRDefault="006B058F" w:rsidP="006B058F">
            <w:pPr>
              <w:spacing w:after="0" w:line="240" w:lineRule="auto"/>
              <w:jc w:val="both"/>
            </w:pPr>
            <w:r w:rsidRPr="006B058F">
              <w:t>минимальная/максимальная площадь земельного участка – 600 кв. м/</w:t>
            </w:r>
            <w:r w:rsidRPr="006B058F">
              <w:rPr>
                <w:b/>
                <w:bCs/>
              </w:rPr>
              <w:t>не подлежит установлению</w:t>
            </w:r>
            <w:r w:rsidRPr="006B058F">
              <w:rPr>
                <w:bCs/>
              </w:rPr>
              <w:t>;</w:t>
            </w:r>
            <w:r w:rsidRPr="006B058F">
              <w:t xml:space="preserve"> </w:t>
            </w:r>
          </w:p>
          <w:p w14:paraId="217210F6"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(проездов) – 12 метров;</w:t>
            </w:r>
          </w:p>
          <w:p w14:paraId="300175E6" w14:textId="77777777" w:rsidR="006B058F" w:rsidRPr="006B058F" w:rsidRDefault="006B058F" w:rsidP="006B058F">
            <w:pPr>
              <w:spacing w:after="0" w:line="240" w:lineRule="auto"/>
              <w:jc w:val="both"/>
            </w:pPr>
            <w:r w:rsidRPr="006B058F">
              <w:t>Площадь индивидуального садового участка принимается не менее 0,06 га.</w:t>
            </w:r>
          </w:p>
          <w:p w14:paraId="4314CBCD" w14:textId="77777777" w:rsidR="006B058F" w:rsidRPr="006B058F" w:rsidRDefault="006B058F" w:rsidP="006B058F">
            <w:pPr>
              <w:spacing w:after="0" w:line="240" w:lineRule="auto"/>
              <w:jc w:val="both"/>
            </w:pPr>
            <w:r w:rsidRPr="006B058F">
              <w:t>Минимальные отступы для жилых строений от границ участка – 3 м;</w:t>
            </w:r>
          </w:p>
          <w:p w14:paraId="0FDB49BF" w14:textId="77777777" w:rsidR="006B058F" w:rsidRPr="006B058F" w:rsidRDefault="006B058F" w:rsidP="006B058F">
            <w:pPr>
              <w:spacing w:after="0" w:line="240" w:lineRule="auto"/>
              <w:jc w:val="both"/>
            </w:pPr>
            <w:r w:rsidRPr="006B058F">
              <w:t>максимальное количество надземных этажей зданий – 3 этажа (включая мансардный этаж);</w:t>
            </w:r>
          </w:p>
          <w:p w14:paraId="6AA8E8CB"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40 %;</w:t>
            </w:r>
          </w:p>
          <w:p w14:paraId="6CF7ADBA"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bl>
    <w:p w14:paraId="04A3E8D2" w14:textId="77777777" w:rsidR="006B058F" w:rsidRPr="006B058F" w:rsidRDefault="006B058F" w:rsidP="006B058F">
      <w:pPr>
        <w:spacing w:after="0" w:line="240" w:lineRule="auto"/>
        <w:jc w:val="both"/>
        <w:rPr>
          <w:b/>
          <w:i/>
          <w:iCs/>
        </w:rPr>
      </w:pPr>
      <w:r w:rsidRPr="006B058F">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B058F" w:rsidRPr="006B058F" w14:paraId="55AAE5BA" w14:textId="77777777" w:rsidTr="006B058F">
        <w:trPr>
          <w:trHeight w:val="20"/>
        </w:trPr>
        <w:tc>
          <w:tcPr>
            <w:tcW w:w="3545" w:type="dxa"/>
            <w:tcBorders>
              <w:bottom w:val="single" w:sz="4" w:space="0" w:color="auto"/>
            </w:tcBorders>
            <w:vAlign w:val="center"/>
          </w:tcPr>
          <w:p w14:paraId="1F277677" w14:textId="77777777" w:rsidR="006B058F" w:rsidRPr="006B058F" w:rsidRDefault="006B058F" w:rsidP="006B058F">
            <w:pPr>
              <w:spacing w:after="0" w:line="240" w:lineRule="auto"/>
              <w:jc w:val="both"/>
              <w:rPr>
                <w:b/>
              </w:rPr>
            </w:pPr>
            <w:r w:rsidRPr="006B058F">
              <w:rPr>
                <w:b/>
              </w:rPr>
              <w:t>Виды разрешенного использования земельных участков</w:t>
            </w:r>
          </w:p>
        </w:tc>
        <w:tc>
          <w:tcPr>
            <w:tcW w:w="5670" w:type="dxa"/>
            <w:tcBorders>
              <w:bottom w:val="single" w:sz="4" w:space="0" w:color="auto"/>
            </w:tcBorders>
            <w:vAlign w:val="center"/>
          </w:tcPr>
          <w:p w14:paraId="47F87338" w14:textId="77777777" w:rsidR="006B058F" w:rsidRPr="006B058F" w:rsidRDefault="006B058F" w:rsidP="006B058F">
            <w:pPr>
              <w:spacing w:after="0" w:line="240" w:lineRule="auto"/>
              <w:jc w:val="both"/>
              <w:rPr>
                <w:b/>
              </w:rPr>
            </w:pPr>
            <w:r w:rsidRPr="006B058F">
              <w:rPr>
                <w:b/>
              </w:rPr>
              <w:t>Описание вида разрешенного использования земельного участка</w:t>
            </w:r>
          </w:p>
        </w:tc>
        <w:tc>
          <w:tcPr>
            <w:tcW w:w="6119" w:type="dxa"/>
            <w:tcBorders>
              <w:bottom w:val="single" w:sz="4" w:space="0" w:color="auto"/>
            </w:tcBorders>
            <w:vAlign w:val="center"/>
          </w:tcPr>
          <w:p w14:paraId="216909D5" w14:textId="77777777" w:rsidR="006B058F" w:rsidRPr="006B058F" w:rsidRDefault="006B058F" w:rsidP="006B058F">
            <w:pPr>
              <w:spacing w:after="0" w:line="240" w:lineRule="auto"/>
              <w:jc w:val="both"/>
              <w:rPr>
                <w:b/>
              </w:rPr>
            </w:pPr>
            <w:r w:rsidRPr="006B058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6B058F" w14:paraId="78520C91" w14:textId="77777777" w:rsidTr="006B058F">
        <w:trPr>
          <w:trHeight w:val="20"/>
        </w:trPr>
        <w:tc>
          <w:tcPr>
            <w:tcW w:w="3545" w:type="dxa"/>
            <w:tcBorders>
              <w:bottom w:val="single" w:sz="4" w:space="0" w:color="auto"/>
            </w:tcBorders>
          </w:tcPr>
          <w:p w14:paraId="183BF700" w14:textId="77777777" w:rsidR="006B058F" w:rsidRPr="006B058F" w:rsidRDefault="006B058F" w:rsidP="006B058F">
            <w:pPr>
              <w:spacing w:after="0" w:line="240" w:lineRule="auto"/>
              <w:jc w:val="both"/>
            </w:pPr>
            <w:r w:rsidRPr="006B058F">
              <w:t>[3.1.1] - Предоставление коммунальных услуг</w:t>
            </w:r>
          </w:p>
        </w:tc>
        <w:tc>
          <w:tcPr>
            <w:tcW w:w="5670" w:type="dxa"/>
            <w:tcBorders>
              <w:bottom w:val="single" w:sz="4" w:space="0" w:color="auto"/>
            </w:tcBorders>
          </w:tcPr>
          <w:p w14:paraId="4F7F7A17" w14:textId="77777777" w:rsidR="006B058F" w:rsidRPr="006B058F" w:rsidRDefault="006B058F" w:rsidP="006B058F">
            <w:pPr>
              <w:spacing w:after="0" w:line="240" w:lineRule="auto"/>
              <w:jc w:val="both"/>
            </w:pPr>
            <w:r w:rsidRPr="006B058F">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687B9BF2" w14:textId="77777777" w:rsidR="006B058F" w:rsidRPr="006B058F" w:rsidRDefault="006B058F" w:rsidP="006B058F">
            <w:pPr>
              <w:spacing w:after="0" w:line="240" w:lineRule="auto"/>
              <w:jc w:val="both"/>
            </w:pPr>
            <w:r w:rsidRPr="006B058F">
              <w:t>минимальная/максимальная площадь земельных участков - 10 кв. м/</w:t>
            </w:r>
            <w:r w:rsidRPr="006B058F">
              <w:rPr>
                <w:b/>
                <w:bCs/>
              </w:rPr>
              <w:t xml:space="preserve"> не подлежит установлению</w:t>
            </w:r>
            <w:r w:rsidRPr="006B058F">
              <w:rPr>
                <w:bCs/>
              </w:rPr>
              <w:t>;</w:t>
            </w:r>
            <w:r w:rsidRPr="006B058F">
              <w:t xml:space="preserve"> </w:t>
            </w:r>
          </w:p>
          <w:p w14:paraId="691A79B7"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4 м;</w:t>
            </w:r>
          </w:p>
          <w:p w14:paraId="37BC436A" w14:textId="77777777" w:rsidR="006B058F" w:rsidRPr="006B058F" w:rsidRDefault="006B058F" w:rsidP="006B058F">
            <w:pPr>
              <w:spacing w:after="0" w:line="240" w:lineRule="auto"/>
              <w:jc w:val="both"/>
            </w:pPr>
            <w:r w:rsidRPr="006B058F">
              <w:t xml:space="preserve">минимальные отступы от границ земельных участков </w:t>
            </w:r>
          </w:p>
          <w:p w14:paraId="4C72FC7E" w14:textId="77777777" w:rsidR="006B058F" w:rsidRPr="006B058F" w:rsidRDefault="006B058F" w:rsidP="006B058F">
            <w:pPr>
              <w:spacing w:after="0" w:line="240" w:lineRule="auto"/>
              <w:jc w:val="both"/>
            </w:pPr>
            <w:r w:rsidRPr="006B058F">
              <w:t>- 1 м;</w:t>
            </w:r>
          </w:p>
          <w:p w14:paraId="724D5672" w14:textId="77777777" w:rsidR="006B058F" w:rsidRPr="006B058F" w:rsidRDefault="006B058F" w:rsidP="006B058F">
            <w:pPr>
              <w:spacing w:after="0" w:line="240" w:lineRule="auto"/>
              <w:jc w:val="both"/>
            </w:pPr>
            <w:r w:rsidRPr="006B058F">
              <w:t xml:space="preserve">максимальное количество надземных этажей зданий – 3 этажа (включая мансардный этаж); </w:t>
            </w:r>
          </w:p>
          <w:p w14:paraId="1BFA4A1A" w14:textId="77777777" w:rsidR="006B058F" w:rsidRPr="006B058F" w:rsidRDefault="006B058F" w:rsidP="006B058F">
            <w:pPr>
              <w:spacing w:after="0" w:line="240" w:lineRule="auto"/>
              <w:jc w:val="both"/>
            </w:pPr>
            <w:r w:rsidRPr="006B058F">
              <w:t>максимальная высота строений, сооружений от уровня земли - 20 м;</w:t>
            </w:r>
          </w:p>
          <w:p w14:paraId="6BF9967E"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80%;</w:t>
            </w:r>
          </w:p>
          <w:p w14:paraId="610F51D0"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23C28416" w14:textId="77777777" w:rsidR="006B058F" w:rsidRPr="006B058F" w:rsidRDefault="006B058F" w:rsidP="006B058F">
            <w:pPr>
              <w:spacing w:after="0" w:line="240" w:lineRule="auto"/>
              <w:jc w:val="both"/>
            </w:pPr>
            <w:r w:rsidRPr="006B058F">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6B058F" w14:paraId="07391AD6" w14:textId="77777777" w:rsidTr="006B058F">
        <w:trPr>
          <w:trHeight w:val="20"/>
        </w:trPr>
        <w:tc>
          <w:tcPr>
            <w:tcW w:w="3545" w:type="dxa"/>
          </w:tcPr>
          <w:p w14:paraId="7EB908F0" w14:textId="77777777" w:rsidR="006B058F" w:rsidRPr="006B058F" w:rsidRDefault="006B058F" w:rsidP="006B058F">
            <w:pPr>
              <w:spacing w:after="0" w:line="240" w:lineRule="auto"/>
              <w:jc w:val="both"/>
            </w:pPr>
            <w:r w:rsidRPr="006B058F">
              <w:t>[4.1] - Деловое управление</w:t>
            </w:r>
          </w:p>
        </w:tc>
        <w:tc>
          <w:tcPr>
            <w:tcW w:w="5670" w:type="dxa"/>
          </w:tcPr>
          <w:p w14:paraId="1B98DF8B" w14:textId="77777777" w:rsidR="006B058F" w:rsidRPr="006B058F" w:rsidRDefault="006B058F" w:rsidP="006B058F">
            <w:pPr>
              <w:spacing w:after="0" w:line="240" w:lineRule="auto"/>
              <w:jc w:val="both"/>
            </w:pPr>
            <w:r w:rsidRPr="006B058F">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vAlign w:val="center"/>
          </w:tcPr>
          <w:p w14:paraId="52C490D1" w14:textId="77777777" w:rsidR="006B058F" w:rsidRPr="006B058F" w:rsidRDefault="006B058F" w:rsidP="006B058F">
            <w:pPr>
              <w:spacing w:after="0" w:line="240" w:lineRule="auto"/>
              <w:jc w:val="both"/>
            </w:pPr>
            <w:r w:rsidRPr="006B058F">
              <w:t>минимальная/максимальная площадь земельных участков – 600/</w:t>
            </w:r>
            <w:smartTag w:uri="urn:schemas-microsoft-com:office:smarttags" w:element="metricconverter">
              <w:smartTagPr>
                <w:attr w:name="ProductID" w:val="5000 кв. м"/>
              </w:smartTagPr>
              <w:r w:rsidRPr="006B058F">
                <w:t>5000 кв. м</w:t>
              </w:r>
            </w:smartTag>
            <w:r w:rsidRPr="006B058F">
              <w:t>;</w:t>
            </w:r>
          </w:p>
          <w:p w14:paraId="59F47A0A"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15 м;</w:t>
            </w:r>
          </w:p>
          <w:p w14:paraId="12FAC2DA" w14:textId="77777777" w:rsidR="006B058F" w:rsidRPr="006B058F" w:rsidRDefault="006B058F" w:rsidP="006B058F">
            <w:pPr>
              <w:spacing w:after="0" w:line="240" w:lineRule="auto"/>
              <w:jc w:val="both"/>
            </w:pPr>
            <w:r w:rsidRPr="006B058F">
              <w:t>минимальные отступы от границ земельных участков - 3 м;</w:t>
            </w:r>
          </w:p>
          <w:p w14:paraId="3911EA48" w14:textId="77777777" w:rsidR="006B058F" w:rsidRPr="006B058F" w:rsidRDefault="006B058F" w:rsidP="006B058F">
            <w:pPr>
              <w:spacing w:after="0" w:line="240" w:lineRule="auto"/>
              <w:jc w:val="both"/>
            </w:pPr>
            <w:r w:rsidRPr="006B058F">
              <w:t>максимальное количество надземных этажей зданий – 2 этажа (включая мансардный этаж);</w:t>
            </w:r>
          </w:p>
          <w:p w14:paraId="7F5591C3"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60%;</w:t>
            </w:r>
          </w:p>
          <w:p w14:paraId="10C5DC3B"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p w14:paraId="119E769D" w14:textId="77777777" w:rsidR="006B058F" w:rsidRPr="006B058F" w:rsidRDefault="006B058F" w:rsidP="006B058F">
            <w:pPr>
              <w:spacing w:after="0" w:line="240" w:lineRule="auto"/>
              <w:jc w:val="both"/>
            </w:pPr>
            <w:r w:rsidRPr="006B058F">
              <w:t>данный объект должен иметь необходимое расчетное количество парковочных мест только на территории своего земельного участка.</w:t>
            </w:r>
          </w:p>
        </w:tc>
      </w:tr>
      <w:tr w:rsidR="006B058F" w:rsidRPr="006B058F" w14:paraId="0E0BD762" w14:textId="77777777" w:rsidTr="006B058F">
        <w:trPr>
          <w:trHeight w:val="20"/>
        </w:trPr>
        <w:tc>
          <w:tcPr>
            <w:tcW w:w="3545" w:type="dxa"/>
            <w:tcBorders>
              <w:top w:val="single" w:sz="4" w:space="0" w:color="auto"/>
            </w:tcBorders>
          </w:tcPr>
          <w:p w14:paraId="34C74741" w14:textId="77777777" w:rsidR="006B058F" w:rsidRPr="006B058F" w:rsidRDefault="006B058F" w:rsidP="006B058F">
            <w:pPr>
              <w:spacing w:after="0" w:line="240" w:lineRule="auto"/>
              <w:jc w:val="both"/>
            </w:pPr>
            <w:r w:rsidRPr="006B058F">
              <w:t>[4.4] - Магазины</w:t>
            </w:r>
          </w:p>
        </w:tc>
        <w:tc>
          <w:tcPr>
            <w:tcW w:w="5670" w:type="dxa"/>
            <w:tcBorders>
              <w:top w:val="single" w:sz="4" w:space="0" w:color="auto"/>
            </w:tcBorders>
          </w:tcPr>
          <w:p w14:paraId="5C055557" w14:textId="77777777" w:rsidR="006B058F" w:rsidRPr="006B058F" w:rsidRDefault="006B058F" w:rsidP="006B058F">
            <w:pPr>
              <w:spacing w:after="0" w:line="240" w:lineRule="auto"/>
              <w:jc w:val="both"/>
            </w:pPr>
            <w:r w:rsidRPr="006B058F">
              <w:t>Размещение объектов капитального строительства, предназначенных для продажи товаров, торговая площадь которых составляет до 5000 кв. м</w:t>
            </w:r>
          </w:p>
        </w:tc>
        <w:tc>
          <w:tcPr>
            <w:tcW w:w="6119" w:type="dxa"/>
            <w:vAlign w:val="center"/>
          </w:tcPr>
          <w:p w14:paraId="53A7C472" w14:textId="77777777" w:rsidR="006B058F" w:rsidRPr="006B058F" w:rsidRDefault="006B058F" w:rsidP="006B058F">
            <w:pPr>
              <w:spacing w:after="0" w:line="240" w:lineRule="auto"/>
              <w:jc w:val="both"/>
            </w:pPr>
            <w:r w:rsidRPr="006B058F">
              <w:t>минимальная/максимальная площадь земельных участков – 100/1200 кв. м;</w:t>
            </w:r>
          </w:p>
          <w:p w14:paraId="66281B15" w14:textId="77777777" w:rsidR="006B058F" w:rsidRPr="006B058F" w:rsidRDefault="006B058F" w:rsidP="006B058F">
            <w:pPr>
              <w:spacing w:after="0" w:line="240" w:lineRule="auto"/>
              <w:jc w:val="both"/>
            </w:pPr>
            <w:r w:rsidRPr="006B058F">
              <w:t>минимальная ширина земельных участков вдоль фронта улицы (проезда) – 12 м;</w:t>
            </w:r>
          </w:p>
          <w:p w14:paraId="2BA3F462" w14:textId="77777777" w:rsidR="006B058F" w:rsidRPr="006B058F" w:rsidRDefault="006B058F" w:rsidP="006B058F">
            <w:pPr>
              <w:spacing w:after="0" w:line="240" w:lineRule="auto"/>
              <w:jc w:val="both"/>
            </w:pPr>
            <w:r w:rsidRPr="006B058F">
              <w:t>минимальные отступы от границ земельных участков - 3 м;</w:t>
            </w:r>
          </w:p>
          <w:p w14:paraId="4BE321D4" w14:textId="77777777" w:rsidR="006B058F" w:rsidRPr="006B058F" w:rsidRDefault="006B058F" w:rsidP="006B058F">
            <w:pPr>
              <w:spacing w:after="0" w:line="240" w:lineRule="auto"/>
              <w:jc w:val="both"/>
            </w:pPr>
            <w:r w:rsidRPr="006B058F">
              <w:t>максимальное количество надземных этажей зданий – 2 этажа (включая мансардный этаж);</w:t>
            </w:r>
          </w:p>
          <w:p w14:paraId="63958DC4" w14:textId="77777777" w:rsidR="006B058F" w:rsidRPr="006B058F" w:rsidRDefault="006B058F" w:rsidP="006B058F">
            <w:pPr>
              <w:spacing w:after="0" w:line="240" w:lineRule="auto"/>
              <w:jc w:val="both"/>
            </w:pPr>
            <w:r w:rsidRPr="006B058F">
              <w:t>максимальный процент застройки в границах земельного участка – 80%;</w:t>
            </w:r>
          </w:p>
          <w:p w14:paraId="7B6C8A8A" w14:textId="77777777" w:rsidR="006B058F" w:rsidRPr="006B058F" w:rsidRDefault="006B058F" w:rsidP="006B058F">
            <w:pPr>
              <w:spacing w:after="0" w:line="240" w:lineRule="auto"/>
              <w:jc w:val="both"/>
            </w:pPr>
            <w:r w:rsidRPr="006B058F">
              <w:t>Процент застройки подземной части не регламентируется.</w:t>
            </w:r>
          </w:p>
        </w:tc>
      </w:tr>
    </w:tbl>
    <w:p w14:paraId="775278D4" w14:textId="77777777" w:rsidR="006B058F" w:rsidRPr="006B058F" w:rsidRDefault="006B058F" w:rsidP="006B058F">
      <w:pPr>
        <w:spacing w:after="0" w:line="240" w:lineRule="auto"/>
        <w:jc w:val="both"/>
        <w:rPr>
          <w:b/>
        </w:rPr>
      </w:pPr>
    </w:p>
    <w:p w14:paraId="31F25FFE" w14:textId="77777777" w:rsidR="006B058F" w:rsidRPr="006B058F" w:rsidRDefault="006B058F" w:rsidP="006B058F">
      <w:pPr>
        <w:spacing w:after="0" w:line="240" w:lineRule="auto"/>
        <w:jc w:val="both"/>
        <w:rPr>
          <w:b/>
        </w:rPr>
      </w:pPr>
      <w:r w:rsidRPr="006B058F">
        <w:rPr>
          <w:b/>
        </w:rPr>
        <w:br w:type="page"/>
      </w:r>
    </w:p>
    <w:p w14:paraId="3A595A3B" w14:textId="77777777" w:rsidR="006B058F" w:rsidRPr="006B058F" w:rsidRDefault="006B058F" w:rsidP="006B058F">
      <w:pPr>
        <w:spacing w:after="0" w:line="240" w:lineRule="auto"/>
        <w:jc w:val="both"/>
        <w:rPr>
          <w:b/>
        </w:rPr>
      </w:pPr>
      <w:r w:rsidRPr="006B058F">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6B058F" w:rsidRPr="006B058F" w14:paraId="62F31211" w14:textId="77777777" w:rsidTr="006B058F">
        <w:trPr>
          <w:trHeight w:val="20"/>
        </w:trPr>
        <w:tc>
          <w:tcPr>
            <w:tcW w:w="7655" w:type="dxa"/>
            <w:vAlign w:val="center"/>
          </w:tcPr>
          <w:p w14:paraId="10E763CD" w14:textId="77777777" w:rsidR="006B058F" w:rsidRPr="006B058F" w:rsidRDefault="006B058F" w:rsidP="006B058F">
            <w:pPr>
              <w:spacing w:after="0" w:line="240" w:lineRule="auto"/>
              <w:jc w:val="both"/>
            </w:pPr>
            <w:r w:rsidRPr="006B058F">
              <w:rPr>
                <w:b/>
              </w:rPr>
              <w:t>Виды разрешенного использования земельных участков и объектов капитального строительства</w:t>
            </w:r>
          </w:p>
        </w:tc>
        <w:tc>
          <w:tcPr>
            <w:tcW w:w="7938" w:type="dxa"/>
            <w:vAlign w:val="center"/>
          </w:tcPr>
          <w:p w14:paraId="17EC6533" w14:textId="77777777" w:rsidR="006B058F" w:rsidRPr="006B058F" w:rsidRDefault="006B058F" w:rsidP="006B058F">
            <w:pPr>
              <w:spacing w:after="0" w:line="240" w:lineRule="auto"/>
              <w:jc w:val="both"/>
            </w:pPr>
            <w:r w:rsidRPr="006B058F">
              <w:rPr>
                <w:b/>
              </w:rPr>
              <w:t>Предельные параметры разрешенного строительства, реконструкции объектов капитального строительства</w:t>
            </w:r>
          </w:p>
        </w:tc>
      </w:tr>
      <w:tr w:rsidR="006B058F" w:rsidRPr="006B058F" w14:paraId="44D33D94" w14:textId="77777777" w:rsidTr="006B058F">
        <w:trPr>
          <w:trHeight w:val="20"/>
        </w:trPr>
        <w:tc>
          <w:tcPr>
            <w:tcW w:w="7655" w:type="dxa"/>
            <w:vAlign w:val="center"/>
          </w:tcPr>
          <w:p w14:paraId="22090D64" w14:textId="77777777" w:rsidR="006B058F" w:rsidRPr="006B058F" w:rsidRDefault="006B058F" w:rsidP="006B058F">
            <w:pPr>
              <w:spacing w:after="0" w:line="240" w:lineRule="auto"/>
              <w:jc w:val="both"/>
            </w:pPr>
            <w:r w:rsidRPr="006B058F">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053686E" w14:textId="77777777" w:rsidR="006B058F" w:rsidRPr="006B058F" w:rsidRDefault="006B058F" w:rsidP="006B058F">
            <w:pPr>
              <w:spacing w:after="0" w:line="240" w:lineRule="auto"/>
              <w:jc w:val="both"/>
            </w:pPr>
            <w:r w:rsidRPr="006B058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ADA1928" w14:textId="77777777" w:rsidR="006B058F" w:rsidRPr="006B058F" w:rsidRDefault="006B058F" w:rsidP="006B058F">
            <w:pPr>
              <w:spacing w:after="0" w:line="240" w:lineRule="auto"/>
              <w:jc w:val="both"/>
            </w:pPr>
            <w:r w:rsidRPr="006B058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03DB2B" w14:textId="77777777" w:rsidR="006B058F" w:rsidRPr="006B058F" w:rsidRDefault="006B058F" w:rsidP="006B058F">
            <w:pPr>
              <w:spacing w:after="0" w:line="240" w:lineRule="auto"/>
              <w:jc w:val="both"/>
            </w:pPr>
            <w:r w:rsidRPr="006B058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AFBA69D" w14:textId="77777777" w:rsidR="006B058F" w:rsidRPr="006B058F" w:rsidRDefault="006B058F" w:rsidP="006B058F">
            <w:pPr>
              <w:spacing w:after="0" w:line="240" w:lineRule="auto"/>
              <w:jc w:val="both"/>
            </w:pPr>
            <w:r w:rsidRPr="006B058F">
              <w:t>- проезды общего пользования;</w:t>
            </w:r>
          </w:p>
          <w:p w14:paraId="73338C08" w14:textId="77777777" w:rsidR="006B058F" w:rsidRPr="006B058F" w:rsidRDefault="006B058F" w:rsidP="006B058F">
            <w:pPr>
              <w:spacing w:after="0" w:line="240" w:lineRule="auto"/>
              <w:jc w:val="both"/>
            </w:pPr>
            <w:r w:rsidRPr="006B058F">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1B8FF530" w14:textId="77777777" w:rsidR="006B058F" w:rsidRPr="006B058F" w:rsidRDefault="006B058F" w:rsidP="006B058F">
            <w:pPr>
              <w:spacing w:after="0" w:line="240" w:lineRule="auto"/>
              <w:jc w:val="both"/>
            </w:pPr>
            <w:r w:rsidRPr="006B058F">
              <w:t>- благоустроенные, в том числе озелененные территории, детские площадки, площадки для отдыха, спортивных занятий;</w:t>
            </w:r>
          </w:p>
          <w:p w14:paraId="7CBDE3A9" w14:textId="77777777" w:rsidR="006B058F" w:rsidRPr="006B058F" w:rsidRDefault="006B058F" w:rsidP="006B058F">
            <w:pPr>
              <w:spacing w:after="0" w:line="240" w:lineRule="auto"/>
              <w:jc w:val="both"/>
            </w:pPr>
            <w:r w:rsidRPr="006B058F">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BD3D790" w14:textId="77777777" w:rsidR="006B058F" w:rsidRPr="006B058F" w:rsidRDefault="006B058F" w:rsidP="006B058F">
            <w:pPr>
              <w:spacing w:after="0" w:line="240" w:lineRule="auto"/>
              <w:jc w:val="both"/>
            </w:pPr>
            <w:r w:rsidRPr="006B058F">
              <w:t>- площадки хозяйственные, в том числе площадки для мусоросборников и выгула собак;</w:t>
            </w:r>
          </w:p>
          <w:p w14:paraId="29016AE2" w14:textId="77777777" w:rsidR="006B058F" w:rsidRPr="006B058F" w:rsidRDefault="006B058F" w:rsidP="006B058F">
            <w:pPr>
              <w:spacing w:after="0" w:line="240" w:lineRule="auto"/>
              <w:jc w:val="both"/>
            </w:pPr>
            <w:r w:rsidRPr="006B058F">
              <w:t>- общественные туалеты, надворные туалеты, гидронепроницаемые выгребы, септики;</w:t>
            </w:r>
          </w:p>
          <w:p w14:paraId="366E2317" w14:textId="77777777" w:rsidR="006B058F" w:rsidRPr="006B058F" w:rsidRDefault="006B058F" w:rsidP="006B058F">
            <w:pPr>
              <w:spacing w:after="0" w:line="240" w:lineRule="auto"/>
              <w:jc w:val="both"/>
            </w:pPr>
            <w:r w:rsidRPr="006B058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44EBAB" w14:textId="77777777" w:rsidR="006B058F" w:rsidRPr="006B058F" w:rsidRDefault="006B058F" w:rsidP="006B058F">
            <w:pPr>
              <w:spacing w:after="0" w:line="240" w:lineRule="auto"/>
              <w:jc w:val="both"/>
            </w:pPr>
            <w:r w:rsidRPr="006B058F">
              <w:t xml:space="preserve">минимальная площадь земельных участков - 1 кв. м. </w:t>
            </w:r>
          </w:p>
          <w:p w14:paraId="0111CF73" w14:textId="77777777" w:rsidR="006B058F" w:rsidRPr="006B058F" w:rsidRDefault="006B058F" w:rsidP="006B058F">
            <w:pPr>
              <w:spacing w:after="0" w:line="240" w:lineRule="auto"/>
              <w:jc w:val="both"/>
            </w:pPr>
            <w:r w:rsidRPr="006B058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3501777" w14:textId="77777777" w:rsidR="006B058F" w:rsidRPr="006B058F" w:rsidRDefault="006B058F" w:rsidP="006B058F">
            <w:pPr>
              <w:spacing w:after="0" w:line="240" w:lineRule="auto"/>
              <w:jc w:val="both"/>
            </w:pPr>
          </w:p>
          <w:p w14:paraId="52A0FBE9" w14:textId="77777777" w:rsidR="006B058F" w:rsidRPr="006B058F" w:rsidRDefault="006B058F" w:rsidP="006B058F">
            <w:pPr>
              <w:spacing w:after="0" w:line="240" w:lineRule="auto"/>
              <w:jc w:val="both"/>
            </w:pPr>
            <w:r w:rsidRPr="006B058F">
              <w:t xml:space="preserve">минимальная ширина земельных участков вдоль фронта улицы (проезда) - </w:t>
            </w:r>
          </w:p>
          <w:p w14:paraId="04ECEA29" w14:textId="77777777" w:rsidR="006B058F" w:rsidRPr="006B058F" w:rsidRDefault="006B058F" w:rsidP="006B058F">
            <w:pPr>
              <w:spacing w:after="0" w:line="240" w:lineRule="auto"/>
              <w:jc w:val="both"/>
            </w:pPr>
            <w:r w:rsidRPr="006B058F">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FDFCDDC" w14:textId="77777777" w:rsidR="006B058F" w:rsidRPr="006B058F" w:rsidRDefault="006B058F" w:rsidP="006B058F">
            <w:pPr>
              <w:spacing w:after="0" w:line="240" w:lineRule="auto"/>
              <w:jc w:val="both"/>
            </w:pPr>
          </w:p>
          <w:p w14:paraId="17E935C9" w14:textId="77777777" w:rsidR="006B058F" w:rsidRPr="006B058F" w:rsidRDefault="006B058F" w:rsidP="006B058F">
            <w:pPr>
              <w:spacing w:after="0" w:line="240" w:lineRule="auto"/>
              <w:jc w:val="both"/>
            </w:pPr>
            <w:r w:rsidRPr="006B058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8C110B9" w14:textId="77777777" w:rsidR="006B058F" w:rsidRPr="006B058F" w:rsidRDefault="006B058F" w:rsidP="006B058F">
            <w:pPr>
              <w:spacing w:after="0" w:line="240" w:lineRule="auto"/>
              <w:jc w:val="both"/>
            </w:pPr>
            <w:r w:rsidRPr="006B058F">
              <w:t>минимальные отступы от границ земельных участков - 1 м;</w:t>
            </w:r>
          </w:p>
          <w:p w14:paraId="51AB6598" w14:textId="77777777" w:rsidR="006B058F" w:rsidRPr="006B058F" w:rsidRDefault="006B058F" w:rsidP="006B058F">
            <w:pPr>
              <w:spacing w:after="0" w:line="240" w:lineRule="auto"/>
              <w:jc w:val="both"/>
            </w:pPr>
            <w:r w:rsidRPr="006B058F">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76550A3" w14:textId="77777777" w:rsidR="006B058F" w:rsidRPr="006B058F" w:rsidRDefault="006B058F" w:rsidP="006B058F">
            <w:pPr>
              <w:spacing w:after="0" w:line="240" w:lineRule="auto"/>
              <w:jc w:val="both"/>
            </w:pPr>
          </w:p>
        </w:tc>
      </w:tr>
    </w:tbl>
    <w:p w14:paraId="351349AF" w14:textId="77777777" w:rsidR="006B058F" w:rsidRPr="006B058F" w:rsidRDefault="006B058F" w:rsidP="006B058F">
      <w:pPr>
        <w:spacing w:after="0" w:line="240" w:lineRule="auto"/>
        <w:jc w:val="both"/>
        <w:rPr>
          <w:b/>
        </w:rPr>
      </w:pPr>
      <w:r w:rsidRPr="006B058F">
        <w:rPr>
          <w:b/>
        </w:rPr>
        <w:t>Ограничения использования земельных участков и объектов капитального строительства:</w:t>
      </w:r>
    </w:p>
    <w:p w14:paraId="3FFEA1B4" w14:textId="77777777" w:rsidR="006B058F" w:rsidRPr="006B058F" w:rsidRDefault="006B058F" w:rsidP="006B058F">
      <w:pPr>
        <w:spacing w:after="0" w:line="240" w:lineRule="auto"/>
        <w:jc w:val="both"/>
      </w:pPr>
      <w:r w:rsidRPr="006B058F">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68E5C25" w14:textId="77777777" w:rsidR="006B058F" w:rsidRPr="006B058F" w:rsidRDefault="006B058F" w:rsidP="006B058F">
      <w:pPr>
        <w:spacing w:after="0" w:line="240" w:lineRule="auto"/>
        <w:jc w:val="both"/>
      </w:pPr>
      <w:r w:rsidRPr="006B058F">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3E71C48B" w14:textId="77777777" w:rsidR="006B058F" w:rsidRPr="006B058F" w:rsidRDefault="006B058F" w:rsidP="006B058F">
      <w:pPr>
        <w:spacing w:after="0" w:line="240" w:lineRule="auto"/>
        <w:jc w:val="both"/>
      </w:pPr>
      <w:r w:rsidRPr="006B058F">
        <w:t xml:space="preserve"> Минимальные расстояния до границы соседнего участка по санитарно-бытовым условиям должны быть:</w:t>
      </w:r>
    </w:p>
    <w:p w14:paraId="2D8DDED1" w14:textId="77777777" w:rsidR="006B058F" w:rsidRPr="006B058F" w:rsidRDefault="006B058F" w:rsidP="006B058F">
      <w:pPr>
        <w:spacing w:after="0" w:line="240" w:lineRule="auto"/>
        <w:jc w:val="both"/>
      </w:pPr>
      <w:r w:rsidRPr="006B058F">
        <w:t>от жилого строения (или дома) - 3 м;</w:t>
      </w:r>
    </w:p>
    <w:p w14:paraId="36A9B4FE" w14:textId="77777777" w:rsidR="006B058F" w:rsidRPr="006B058F" w:rsidRDefault="006B058F" w:rsidP="006B058F">
      <w:pPr>
        <w:spacing w:after="0" w:line="240" w:lineRule="auto"/>
        <w:jc w:val="both"/>
      </w:pPr>
      <w:r w:rsidRPr="006B058F">
        <w:t>от постройки для содержания мелкого скота и птицы - 4 м;</w:t>
      </w:r>
    </w:p>
    <w:p w14:paraId="27914F8A" w14:textId="77777777" w:rsidR="006B058F" w:rsidRPr="006B058F" w:rsidRDefault="006B058F" w:rsidP="006B058F">
      <w:pPr>
        <w:spacing w:after="0" w:line="240" w:lineRule="auto"/>
        <w:jc w:val="both"/>
      </w:pPr>
      <w:r w:rsidRPr="006B058F">
        <w:t>от других построек - 1 м;</w:t>
      </w:r>
    </w:p>
    <w:p w14:paraId="0CA51DC1" w14:textId="77777777" w:rsidR="006B058F" w:rsidRPr="006B058F" w:rsidRDefault="006B058F" w:rsidP="006B058F">
      <w:pPr>
        <w:spacing w:after="0" w:line="240" w:lineRule="auto"/>
        <w:jc w:val="both"/>
      </w:pPr>
      <w:r w:rsidRPr="006B058F">
        <w:t>от стволов высокорослых деревьев - 4 м, среднерослых - 2 м;</w:t>
      </w:r>
    </w:p>
    <w:p w14:paraId="35732691" w14:textId="77777777" w:rsidR="006B058F" w:rsidRPr="006B058F" w:rsidRDefault="006B058F" w:rsidP="006B058F">
      <w:pPr>
        <w:spacing w:after="0" w:line="240" w:lineRule="auto"/>
        <w:jc w:val="both"/>
      </w:pPr>
      <w:r w:rsidRPr="006B058F">
        <w:t>от кустарника - 1 м.</w:t>
      </w:r>
    </w:p>
    <w:p w14:paraId="1D9B5E06" w14:textId="77777777" w:rsidR="006B058F" w:rsidRPr="006B058F" w:rsidRDefault="006B058F" w:rsidP="006B058F">
      <w:pPr>
        <w:spacing w:after="0" w:line="240" w:lineRule="auto"/>
        <w:jc w:val="both"/>
      </w:pPr>
      <w:r w:rsidRPr="006B058F">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6C72BB62" w14:textId="77777777" w:rsidR="006B058F" w:rsidRPr="006B058F" w:rsidRDefault="006B058F" w:rsidP="006B058F">
      <w:pPr>
        <w:spacing w:after="0" w:line="240" w:lineRule="auto"/>
        <w:jc w:val="both"/>
      </w:pPr>
      <w:r w:rsidRPr="006B058F">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088B8914" w14:textId="77777777" w:rsidR="006B058F" w:rsidRPr="006B058F" w:rsidRDefault="006B058F" w:rsidP="006B058F">
      <w:pPr>
        <w:spacing w:after="0" w:line="240" w:lineRule="auto"/>
        <w:jc w:val="both"/>
      </w:pPr>
      <w:r w:rsidRPr="006B058F">
        <w:t>Минимальные расстояния между постройками по санитарно-бытовым условиям должны быть:</w:t>
      </w:r>
    </w:p>
    <w:p w14:paraId="6C167C16" w14:textId="77777777" w:rsidR="006B058F" w:rsidRPr="006B058F" w:rsidRDefault="006B058F" w:rsidP="006B058F">
      <w:pPr>
        <w:spacing w:after="0" w:line="240" w:lineRule="auto"/>
        <w:jc w:val="both"/>
      </w:pPr>
      <w:r w:rsidRPr="006B058F">
        <w:t>от жилого строения (или дома) и погреба до уборной и постройки для содержания мелкого скота и птицы - 12 м;</w:t>
      </w:r>
    </w:p>
    <w:p w14:paraId="35A33E32" w14:textId="77777777" w:rsidR="006B058F" w:rsidRPr="006B058F" w:rsidRDefault="006B058F" w:rsidP="006B058F">
      <w:pPr>
        <w:spacing w:after="0" w:line="240" w:lineRule="auto"/>
        <w:jc w:val="both"/>
      </w:pPr>
      <w:r w:rsidRPr="006B058F">
        <w:t>до душа, бани (сауны) - 8 м;</w:t>
      </w:r>
    </w:p>
    <w:p w14:paraId="5295D4B6" w14:textId="77777777" w:rsidR="006B058F" w:rsidRPr="006B058F" w:rsidRDefault="006B058F" w:rsidP="006B058F">
      <w:pPr>
        <w:spacing w:after="0" w:line="240" w:lineRule="auto"/>
        <w:jc w:val="both"/>
      </w:pPr>
      <w:r w:rsidRPr="006B058F">
        <w:t>от колодца до уборной и компостного устройства - 8 м.</w:t>
      </w:r>
    </w:p>
    <w:p w14:paraId="590E2E12" w14:textId="77777777" w:rsidR="006B058F" w:rsidRPr="006B058F" w:rsidRDefault="006B058F" w:rsidP="006B058F">
      <w:pPr>
        <w:spacing w:after="0" w:line="240" w:lineRule="auto"/>
        <w:jc w:val="both"/>
      </w:pPr>
      <w:r w:rsidRPr="006B058F">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100A4E38" w14:textId="77777777" w:rsidR="006B058F" w:rsidRPr="006B058F" w:rsidRDefault="006B058F" w:rsidP="006B058F">
      <w:pPr>
        <w:spacing w:after="0" w:line="240" w:lineRule="auto"/>
        <w:jc w:val="both"/>
      </w:pPr>
      <w:r w:rsidRPr="006B058F">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76678079" w14:textId="77777777" w:rsidR="006B058F" w:rsidRPr="006B058F" w:rsidRDefault="006B058F" w:rsidP="006B058F">
      <w:pPr>
        <w:spacing w:after="0" w:line="240" w:lineRule="auto"/>
        <w:jc w:val="both"/>
      </w:pPr>
      <w:r w:rsidRPr="006B058F">
        <w:t>В этих случаях расстояние до границы с соседним участком измеряется отдельно от каждого объекта блокировки.</w:t>
      </w:r>
    </w:p>
    <w:p w14:paraId="7BB8A2C1" w14:textId="77777777" w:rsidR="006B058F" w:rsidRPr="006B058F" w:rsidRDefault="006B058F" w:rsidP="006B058F">
      <w:pPr>
        <w:spacing w:after="0" w:line="240" w:lineRule="auto"/>
        <w:jc w:val="both"/>
      </w:pPr>
      <w:r w:rsidRPr="006B058F">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548CF9B" w14:textId="77777777" w:rsidR="006B058F" w:rsidRPr="006B058F" w:rsidRDefault="006B058F" w:rsidP="006B058F">
      <w:pPr>
        <w:spacing w:after="0" w:line="240" w:lineRule="auto"/>
        <w:jc w:val="both"/>
      </w:pPr>
      <w:r w:rsidRPr="006B058F">
        <w:t>Гаражи для автомобилей могут быть отдельно стоящими, встроенными или пристроенными к садовому дому и хозяйственным постройкам.</w:t>
      </w:r>
    </w:p>
    <w:p w14:paraId="05515324" w14:textId="77777777" w:rsidR="006B058F" w:rsidRPr="006B058F" w:rsidRDefault="006B058F" w:rsidP="006B058F">
      <w:pPr>
        <w:spacing w:after="0" w:line="240" w:lineRule="auto"/>
        <w:jc w:val="both"/>
      </w:pPr>
      <w:r w:rsidRPr="006B058F">
        <w:t>Земельный участок, предоставленный садоводческому объединению, состоит из земель общего пользования и земель индивидуальных участков.</w:t>
      </w:r>
    </w:p>
    <w:p w14:paraId="1BEF39DD" w14:textId="77777777" w:rsidR="006B058F" w:rsidRPr="006B058F" w:rsidRDefault="006B058F" w:rsidP="006B058F">
      <w:pPr>
        <w:spacing w:after="0" w:line="240" w:lineRule="auto"/>
        <w:jc w:val="both"/>
      </w:pPr>
    </w:p>
    <w:p w14:paraId="438B8616" w14:textId="77777777" w:rsidR="006B058F" w:rsidRPr="006B058F" w:rsidRDefault="006B058F" w:rsidP="006B058F">
      <w:pPr>
        <w:spacing w:after="0" w:line="240" w:lineRule="auto"/>
        <w:jc w:val="both"/>
      </w:pPr>
      <w:r w:rsidRPr="006B058F">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5AA3D9AD" w14:textId="77777777" w:rsidR="006B058F" w:rsidRPr="006B058F" w:rsidRDefault="006B058F" w:rsidP="006B058F">
      <w:pPr>
        <w:spacing w:after="0" w:line="240" w:lineRule="auto"/>
        <w:jc w:val="both"/>
      </w:pPr>
      <w:r w:rsidRPr="006B058F">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6B058F" w:rsidRPr="006B058F" w14:paraId="2EAE3694" w14:textId="77777777" w:rsidTr="006B058F">
        <w:tc>
          <w:tcPr>
            <w:tcW w:w="6379" w:type="dxa"/>
            <w:vMerge w:val="restart"/>
            <w:tcBorders>
              <w:top w:val="single" w:sz="4" w:space="0" w:color="auto"/>
              <w:bottom w:val="single" w:sz="4" w:space="0" w:color="auto"/>
              <w:right w:val="single" w:sz="4" w:space="0" w:color="auto"/>
            </w:tcBorders>
          </w:tcPr>
          <w:p w14:paraId="5AE299F6" w14:textId="77777777" w:rsidR="006B058F" w:rsidRPr="006B058F" w:rsidRDefault="006B058F" w:rsidP="006B058F">
            <w:pPr>
              <w:spacing w:after="0" w:line="240" w:lineRule="auto"/>
              <w:jc w:val="both"/>
            </w:pPr>
            <w:r w:rsidRPr="006B058F">
              <w:t>Объекты</w:t>
            </w:r>
          </w:p>
        </w:tc>
        <w:tc>
          <w:tcPr>
            <w:tcW w:w="8222" w:type="dxa"/>
            <w:gridSpan w:val="3"/>
            <w:tcBorders>
              <w:top w:val="single" w:sz="4" w:space="0" w:color="auto"/>
              <w:left w:val="single" w:sz="4" w:space="0" w:color="auto"/>
              <w:bottom w:val="nil"/>
            </w:tcBorders>
          </w:tcPr>
          <w:p w14:paraId="42396396" w14:textId="77777777" w:rsidR="006B058F" w:rsidRPr="006B058F" w:rsidRDefault="006B058F" w:rsidP="006B058F">
            <w:pPr>
              <w:spacing w:after="0" w:line="240" w:lineRule="auto"/>
              <w:jc w:val="both"/>
            </w:pPr>
            <w:r w:rsidRPr="006B058F">
              <w:t>Удельные показатели земельных участков общего назначения, м2 на один садовый земельный участок, при числе садовых земельных участков</w:t>
            </w:r>
          </w:p>
        </w:tc>
      </w:tr>
      <w:tr w:rsidR="006B058F" w:rsidRPr="006B058F" w14:paraId="0629B9C4" w14:textId="77777777" w:rsidTr="006B058F">
        <w:tc>
          <w:tcPr>
            <w:tcW w:w="6379" w:type="dxa"/>
            <w:vMerge/>
            <w:tcBorders>
              <w:top w:val="single" w:sz="4" w:space="0" w:color="auto"/>
              <w:bottom w:val="single" w:sz="4" w:space="0" w:color="auto"/>
              <w:right w:val="single" w:sz="4" w:space="0" w:color="auto"/>
            </w:tcBorders>
          </w:tcPr>
          <w:p w14:paraId="6C70915F" w14:textId="77777777" w:rsidR="006B058F" w:rsidRPr="006B058F" w:rsidRDefault="006B058F" w:rsidP="006B058F">
            <w:pPr>
              <w:spacing w:after="0" w:line="240" w:lineRule="auto"/>
              <w:jc w:val="both"/>
            </w:pPr>
          </w:p>
        </w:tc>
        <w:tc>
          <w:tcPr>
            <w:tcW w:w="1985" w:type="dxa"/>
            <w:tcBorders>
              <w:top w:val="single" w:sz="4" w:space="0" w:color="auto"/>
              <w:left w:val="single" w:sz="4" w:space="0" w:color="auto"/>
              <w:bottom w:val="nil"/>
              <w:right w:val="nil"/>
            </w:tcBorders>
          </w:tcPr>
          <w:p w14:paraId="3585DFE6" w14:textId="77777777" w:rsidR="006B058F" w:rsidRPr="006B058F" w:rsidRDefault="006B058F" w:rsidP="006B058F">
            <w:pPr>
              <w:spacing w:after="0" w:line="240" w:lineRule="auto"/>
              <w:jc w:val="both"/>
            </w:pPr>
            <w:r w:rsidRPr="006B058F">
              <w:t>от 51 до 100</w:t>
            </w:r>
          </w:p>
        </w:tc>
        <w:tc>
          <w:tcPr>
            <w:tcW w:w="2835" w:type="dxa"/>
            <w:tcBorders>
              <w:top w:val="single" w:sz="4" w:space="0" w:color="auto"/>
              <w:left w:val="single" w:sz="4" w:space="0" w:color="auto"/>
              <w:bottom w:val="nil"/>
              <w:right w:val="nil"/>
            </w:tcBorders>
          </w:tcPr>
          <w:p w14:paraId="6BEB5417" w14:textId="77777777" w:rsidR="006B058F" w:rsidRPr="006B058F" w:rsidRDefault="006B058F" w:rsidP="006B058F">
            <w:pPr>
              <w:spacing w:after="0" w:line="240" w:lineRule="auto"/>
              <w:jc w:val="both"/>
            </w:pPr>
            <w:r w:rsidRPr="006B058F">
              <w:t>101 -300</w:t>
            </w:r>
          </w:p>
        </w:tc>
        <w:tc>
          <w:tcPr>
            <w:tcW w:w="3402" w:type="dxa"/>
            <w:tcBorders>
              <w:top w:val="single" w:sz="4" w:space="0" w:color="auto"/>
              <w:left w:val="single" w:sz="4" w:space="0" w:color="auto"/>
              <w:bottom w:val="nil"/>
            </w:tcBorders>
          </w:tcPr>
          <w:p w14:paraId="3E05F8E2" w14:textId="77777777" w:rsidR="006B058F" w:rsidRPr="006B058F" w:rsidRDefault="006B058F" w:rsidP="006B058F">
            <w:pPr>
              <w:spacing w:after="0" w:line="240" w:lineRule="auto"/>
              <w:jc w:val="both"/>
            </w:pPr>
            <w:r w:rsidRPr="006B058F">
              <w:t>301 и более</w:t>
            </w:r>
          </w:p>
        </w:tc>
      </w:tr>
      <w:tr w:rsidR="006B058F" w:rsidRPr="006B058F" w14:paraId="63924E75" w14:textId="77777777" w:rsidTr="006B058F">
        <w:tc>
          <w:tcPr>
            <w:tcW w:w="14601" w:type="dxa"/>
            <w:gridSpan w:val="4"/>
            <w:tcBorders>
              <w:top w:val="single" w:sz="4" w:space="0" w:color="auto"/>
              <w:bottom w:val="single" w:sz="4" w:space="0" w:color="auto"/>
            </w:tcBorders>
          </w:tcPr>
          <w:p w14:paraId="09C84882" w14:textId="77777777" w:rsidR="006B058F" w:rsidRPr="006B058F" w:rsidRDefault="006B058F" w:rsidP="006B058F">
            <w:pPr>
              <w:spacing w:after="0" w:line="240" w:lineRule="auto"/>
              <w:jc w:val="both"/>
            </w:pPr>
            <w:r w:rsidRPr="006B058F">
              <w:t>I Обязательный перечень</w:t>
            </w:r>
          </w:p>
        </w:tc>
      </w:tr>
      <w:tr w:rsidR="006B058F" w:rsidRPr="006B058F" w14:paraId="783013D3" w14:textId="77777777" w:rsidTr="006B058F">
        <w:tc>
          <w:tcPr>
            <w:tcW w:w="6379" w:type="dxa"/>
            <w:tcBorders>
              <w:top w:val="single" w:sz="4" w:space="0" w:color="auto"/>
              <w:bottom w:val="single" w:sz="4" w:space="0" w:color="auto"/>
              <w:right w:val="single" w:sz="4" w:space="0" w:color="auto"/>
            </w:tcBorders>
          </w:tcPr>
          <w:p w14:paraId="7ED8D749" w14:textId="77777777" w:rsidR="006B058F" w:rsidRPr="006B058F" w:rsidRDefault="006B058F" w:rsidP="006B058F">
            <w:pPr>
              <w:spacing w:after="0" w:line="240" w:lineRule="auto"/>
              <w:jc w:val="both"/>
            </w:pPr>
            <w:r w:rsidRPr="006B058F">
              <w:t>Сторожка с помещением правления</w:t>
            </w:r>
          </w:p>
        </w:tc>
        <w:tc>
          <w:tcPr>
            <w:tcW w:w="1985" w:type="dxa"/>
            <w:tcBorders>
              <w:top w:val="single" w:sz="4" w:space="0" w:color="auto"/>
              <w:left w:val="single" w:sz="4" w:space="0" w:color="auto"/>
              <w:bottom w:val="nil"/>
              <w:right w:val="nil"/>
            </w:tcBorders>
          </w:tcPr>
          <w:p w14:paraId="5FC8043A" w14:textId="77777777" w:rsidR="006B058F" w:rsidRPr="006B058F" w:rsidRDefault="006B058F" w:rsidP="006B058F">
            <w:pPr>
              <w:spacing w:after="0" w:line="240" w:lineRule="auto"/>
              <w:jc w:val="both"/>
            </w:pPr>
            <w:r w:rsidRPr="006B058F">
              <w:t>1,0 - 0,7</w:t>
            </w:r>
          </w:p>
        </w:tc>
        <w:tc>
          <w:tcPr>
            <w:tcW w:w="2835" w:type="dxa"/>
            <w:tcBorders>
              <w:top w:val="single" w:sz="4" w:space="0" w:color="auto"/>
              <w:left w:val="single" w:sz="4" w:space="0" w:color="auto"/>
              <w:bottom w:val="nil"/>
              <w:right w:val="nil"/>
            </w:tcBorders>
          </w:tcPr>
          <w:p w14:paraId="175716E4" w14:textId="77777777" w:rsidR="006B058F" w:rsidRPr="006B058F" w:rsidRDefault="006B058F" w:rsidP="006B058F">
            <w:pPr>
              <w:spacing w:after="0" w:line="240" w:lineRule="auto"/>
              <w:jc w:val="both"/>
            </w:pPr>
            <w:r w:rsidRPr="006B058F">
              <w:t>0,65 - 0,5</w:t>
            </w:r>
          </w:p>
        </w:tc>
        <w:tc>
          <w:tcPr>
            <w:tcW w:w="3402" w:type="dxa"/>
            <w:tcBorders>
              <w:top w:val="single" w:sz="4" w:space="0" w:color="auto"/>
              <w:left w:val="single" w:sz="4" w:space="0" w:color="auto"/>
              <w:bottom w:val="nil"/>
            </w:tcBorders>
          </w:tcPr>
          <w:p w14:paraId="0315D8F0" w14:textId="77777777" w:rsidR="006B058F" w:rsidRPr="006B058F" w:rsidRDefault="006B058F" w:rsidP="006B058F">
            <w:pPr>
              <w:spacing w:after="0" w:line="240" w:lineRule="auto"/>
              <w:jc w:val="both"/>
            </w:pPr>
            <w:r w:rsidRPr="006B058F">
              <w:t>0,4 - 0,3</w:t>
            </w:r>
          </w:p>
        </w:tc>
      </w:tr>
      <w:tr w:rsidR="006B058F" w:rsidRPr="006B058F" w14:paraId="2DA5A35E" w14:textId="77777777" w:rsidTr="006B058F">
        <w:tc>
          <w:tcPr>
            <w:tcW w:w="6379" w:type="dxa"/>
            <w:tcBorders>
              <w:top w:val="single" w:sz="4" w:space="0" w:color="auto"/>
              <w:bottom w:val="single" w:sz="4" w:space="0" w:color="auto"/>
              <w:right w:val="single" w:sz="4" w:space="0" w:color="auto"/>
            </w:tcBorders>
          </w:tcPr>
          <w:p w14:paraId="67757F09" w14:textId="77777777" w:rsidR="006B058F" w:rsidRPr="006B058F" w:rsidRDefault="006B058F" w:rsidP="006B058F">
            <w:pPr>
              <w:spacing w:after="0" w:line="240" w:lineRule="auto"/>
              <w:jc w:val="both"/>
            </w:pPr>
            <w:r w:rsidRPr="006B058F">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21977714" w14:textId="77777777" w:rsidR="006B058F" w:rsidRPr="006B058F" w:rsidRDefault="006B058F" w:rsidP="006B058F">
            <w:pPr>
              <w:spacing w:after="0" w:line="240" w:lineRule="auto"/>
              <w:jc w:val="both"/>
            </w:pPr>
            <w:r w:rsidRPr="006B058F">
              <w:t>0,5</w:t>
            </w:r>
          </w:p>
        </w:tc>
        <w:tc>
          <w:tcPr>
            <w:tcW w:w="2835" w:type="dxa"/>
            <w:tcBorders>
              <w:top w:val="single" w:sz="4" w:space="0" w:color="auto"/>
              <w:left w:val="single" w:sz="4" w:space="0" w:color="auto"/>
              <w:bottom w:val="nil"/>
              <w:right w:val="nil"/>
            </w:tcBorders>
          </w:tcPr>
          <w:p w14:paraId="4AC008F1" w14:textId="77777777" w:rsidR="006B058F" w:rsidRPr="006B058F" w:rsidRDefault="006B058F" w:rsidP="006B058F">
            <w:pPr>
              <w:spacing w:after="0" w:line="240" w:lineRule="auto"/>
              <w:jc w:val="both"/>
            </w:pPr>
            <w:r w:rsidRPr="006B058F">
              <w:t>0,4</w:t>
            </w:r>
          </w:p>
        </w:tc>
        <w:tc>
          <w:tcPr>
            <w:tcW w:w="3402" w:type="dxa"/>
            <w:tcBorders>
              <w:top w:val="single" w:sz="4" w:space="0" w:color="auto"/>
              <w:left w:val="single" w:sz="4" w:space="0" w:color="auto"/>
              <w:bottom w:val="nil"/>
            </w:tcBorders>
          </w:tcPr>
          <w:p w14:paraId="4423D4C0" w14:textId="77777777" w:rsidR="006B058F" w:rsidRPr="006B058F" w:rsidRDefault="006B058F" w:rsidP="006B058F">
            <w:pPr>
              <w:spacing w:after="0" w:line="240" w:lineRule="auto"/>
              <w:jc w:val="both"/>
            </w:pPr>
            <w:r w:rsidRPr="006B058F">
              <w:t>0,35</w:t>
            </w:r>
          </w:p>
        </w:tc>
      </w:tr>
      <w:tr w:rsidR="006B058F" w:rsidRPr="006B058F" w14:paraId="72468314" w14:textId="77777777" w:rsidTr="006B058F">
        <w:tc>
          <w:tcPr>
            <w:tcW w:w="6379" w:type="dxa"/>
            <w:tcBorders>
              <w:top w:val="single" w:sz="4" w:space="0" w:color="auto"/>
              <w:bottom w:val="single" w:sz="4" w:space="0" w:color="auto"/>
              <w:right w:val="single" w:sz="4" w:space="0" w:color="auto"/>
            </w:tcBorders>
          </w:tcPr>
          <w:p w14:paraId="467909EA" w14:textId="77777777" w:rsidR="006B058F" w:rsidRPr="006B058F" w:rsidRDefault="006B058F" w:rsidP="006B058F">
            <w:pPr>
              <w:spacing w:after="0" w:line="240" w:lineRule="auto"/>
              <w:jc w:val="both"/>
            </w:pPr>
            <w:r w:rsidRPr="006B058F">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2C7E3BC3" w14:textId="77777777" w:rsidR="006B058F" w:rsidRPr="006B058F" w:rsidRDefault="006B058F" w:rsidP="006B058F">
            <w:pPr>
              <w:spacing w:after="0" w:line="240" w:lineRule="auto"/>
              <w:jc w:val="both"/>
            </w:pPr>
            <w:r w:rsidRPr="006B058F">
              <w:t>0,13</w:t>
            </w:r>
          </w:p>
        </w:tc>
        <w:tc>
          <w:tcPr>
            <w:tcW w:w="2835" w:type="dxa"/>
            <w:tcBorders>
              <w:top w:val="single" w:sz="4" w:space="0" w:color="auto"/>
              <w:left w:val="single" w:sz="4" w:space="0" w:color="auto"/>
              <w:bottom w:val="nil"/>
              <w:right w:val="nil"/>
            </w:tcBorders>
          </w:tcPr>
          <w:p w14:paraId="01C774F2" w14:textId="77777777" w:rsidR="006B058F" w:rsidRPr="006B058F" w:rsidRDefault="006B058F" w:rsidP="006B058F">
            <w:pPr>
              <w:spacing w:after="0" w:line="240" w:lineRule="auto"/>
              <w:jc w:val="both"/>
            </w:pPr>
            <w:r w:rsidRPr="006B058F">
              <w:t>0,13</w:t>
            </w:r>
          </w:p>
        </w:tc>
        <w:tc>
          <w:tcPr>
            <w:tcW w:w="3402" w:type="dxa"/>
            <w:tcBorders>
              <w:top w:val="single" w:sz="4" w:space="0" w:color="auto"/>
              <w:left w:val="single" w:sz="4" w:space="0" w:color="auto"/>
              <w:bottom w:val="nil"/>
            </w:tcBorders>
          </w:tcPr>
          <w:p w14:paraId="5BDE17DE" w14:textId="77777777" w:rsidR="006B058F" w:rsidRPr="006B058F" w:rsidRDefault="006B058F" w:rsidP="006B058F">
            <w:pPr>
              <w:spacing w:after="0" w:line="240" w:lineRule="auto"/>
              <w:jc w:val="both"/>
            </w:pPr>
            <w:r w:rsidRPr="006B058F">
              <w:t>0,13</w:t>
            </w:r>
          </w:p>
        </w:tc>
      </w:tr>
      <w:tr w:rsidR="006B058F" w:rsidRPr="006B058F" w14:paraId="52C5A365" w14:textId="77777777" w:rsidTr="006B058F">
        <w:tc>
          <w:tcPr>
            <w:tcW w:w="14601" w:type="dxa"/>
            <w:gridSpan w:val="4"/>
            <w:tcBorders>
              <w:top w:val="single" w:sz="4" w:space="0" w:color="auto"/>
              <w:bottom w:val="single" w:sz="4" w:space="0" w:color="auto"/>
            </w:tcBorders>
          </w:tcPr>
          <w:p w14:paraId="161F8889" w14:textId="77777777" w:rsidR="006B058F" w:rsidRPr="006B058F" w:rsidRDefault="006B058F" w:rsidP="006B058F">
            <w:pPr>
              <w:spacing w:after="0" w:line="240" w:lineRule="auto"/>
              <w:jc w:val="both"/>
            </w:pPr>
            <w:r w:rsidRPr="006B058F">
              <w:t>II Дополнительный перечень</w:t>
            </w:r>
          </w:p>
        </w:tc>
      </w:tr>
      <w:tr w:rsidR="006B058F" w:rsidRPr="006B058F" w14:paraId="2A475871" w14:textId="77777777" w:rsidTr="006B058F">
        <w:tc>
          <w:tcPr>
            <w:tcW w:w="6379" w:type="dxa"/>
            <w:tcBorders>
              <w:top w:val="single" w:sz="4" w:space="0" w:color="auto"/>
              <w:bottom w:val="single" w:sz="4" w:space="0" w:color="auto"/>
              <w:right w:val="single" w:sz="4" w:space="0" w:color="auto"/>
            </w:tcBorders>
          </w:tcPr>
          <w:p w14:paraId="031A394E" w14:textId="77777777" w:rsidR="006B058F" w:rsidRPr="006B058F" w:rsidRDefault="006B058F" w:rsidP="006B058F">
            <w:pPr>
              <w:spacing w:after="0" w:line="240" w:lineRule="auto"/>
              <w:jc w:val="both"/>
            </w:pPr>
            <w:r w:rsidRPr="006B058F">
              <w:t>Детская игровая площадка</w:t>
            </w:r>
          </w:p>
        </w:tc>
        <w:tc>
          <w:tcPr>
            <w:tcW w:w="1985" w:type="dxa"/>
            <w:tcBorders>
              <w:top w:val="single" w:sz="4" w:space="0" w:color="auto"/>
              <w:left w:val="single" w:sz="4" w:space="0" w:color="auto"/>
              <w:bottom w:val="nil"/>
              <w:right w:val="nil"/>
            </w:tcBorders>
          </w:tcPr>
          <w:p w14:paraId="2015101F" w14:textId="77777777" w:rsidR="006B058F" w:rsidRPr="006B058F" w:rsidRDefault="006B058F" w:rsidP="006B058F">
            <w:pPr>
              <w:spacing w:after="0" w:line="240" w:lineRule="auto"/>
              <w:jc w:val="both"/>
            </w:pPr>
            <w:r w:rsidRPr="006B058F">
              <w:t>2,0- 1,0</w:t>
            </w:r>
          </w:p>
        </w:tc>
        <w:tc>
          <w:tcPr>
            <w:tcW w:w="2835" w:type="dxa"/>
            <w:tcBorders>
              <w:top w:val="single" w:sz="4" w:space="0" w:color="auto"/>
              <w:left w:val="single" w:sz="4" w:space="0" w:color="auto"/>
              <w:bottom w:val="nil"/>
              <w:right w:val="nil"/>
            </w:tcBorders>
          </w:tcPr>
          <w:p w14:paraId="6318443D" w14:textId="77777777" w:rsidR="006B058F" w:rsidRPr="006B058F" w:rsidRDefault="006B058F" w:rsidP="006B058F">
            <w:pPr>
              <w:spacing w:after="0" w:line="240" w:lineRule="auto"/>
              <w:jc w:val="both"/>
            </w:pPr>
            <w:r w:rsidRPr="006B058F">
              <w:t>0,9 - 0,5</w:t>
            </w:r>
          </w:p>
        </w:tc>
        <w:tc>
          <w:tcPr>
            <w:tcW w:w="3402" w:type="dxa"/>
            <w:tcBorders>
              <w:top w:val="single" w:sz="4" w:space="0" w:color="auto"/>
              <w:left w:val="single" w:sz="4" w:space="0" w:color="auto"/>
              <w:bottom w:val="nil"/>
            </w:tcBorders>
          </w:tcPr>
          <w:p w14:paraId="34FEB3E0" w14:textId="77777777" w:rsidR="006B058F" w:rsidRPr="006B058F" w:rsidRDefault="006B058F" w:rsidP="006B058F">
            <w:pPr>
              <w:spacing w:after="0" w:line="240" w:lineRule="auto"/>
              <w:jc w:val="both"/>
            </w:pPr>
            <w:r w:rsidRPr="006B058F">
              <w:t>0,4 - 0,3</w:t>
            </w:r>
          </w:p>
        </w:tc>
      </w:tr>
      <w:tr w:rsidR="006B058F" w:rsidRPr="006B058F" w14:paraId="48592E1B" w14:textId="77777777" w:rsidTr="006B058F">
        <w:tc>
          <w:tcPr>
            <w:tcW w:w="6379" w:type="dxa"/>
            <w:tcBorders>
              <w:top w:val="single" w:sz="4" w:space="0" w:color="auto"/>
              <w:bottom w:val="single" w:sz="4" w:space="0" w:color="auto"/>
              <w:right w:val="single" w:sz="4" w:space="0" w:color="auto"/>
            </w:tcBorders>
          </w:tcPr>
          <w:p w14:paraId="0E18A625" w14:textId="77777777" w:rsidR="006B058F" w:rsidRPr="006B058F" w:rsidRDefault="006B058F" w:rsidP="006B058F">
            <w:pPr>
              <w:spacing w:after="0" w:line="240" w:lineRule="auto"/>
              <w:jc w:val="both"/>
            </w:pPr>
            <w:r w:rsidRPr="006B058F">
              <w:t>Универсальная спортивная площадка</w:t>
            </w:r>
          </w:p>
        </w:tc>
        <w:tc>
          <w:tcPr>
            <w:tcW w:w="1985" w:type="dxa"/>
            <w:tcBorders>
              <w:top w:val="single" w:sz="4" w:space="0" w:color="auto"/>
              <w:left w:val="single" w:sz="4" w:space="0" w:color="auto"/>
              <w:bottom w:val="nil"/>
              <w:right w:val="nil"/>
            </w:tcBorders>
          </w:tcPr>
          <w:p w14:paraId="62AA8AAB" w14:textId="77777777" w:rsidR="006B058F" w:rsidRPr="006B058F" w:rsidRDefault="006B058F" w:rsidP="006B058F">
            <w:pPr>
              <w:spacing w:after="0" w:line="240" w:lineRule="auto"/>
              <w:jc w:val="both"/>
            </w:pPr>
            <w:r w:rsidRPr="006B058F">
              <w:t>4,0 - 3,4</w:t>
            </w:r>
          </w:p>
        </w:tc>
        <w:tc>
          <w:tcPr>
            <w:tcW w:w="2835" w:type="dxa"/>
            <w:tcBorders>
              <w:top w:val="single" w:sz="4" w:space="0" w:color="auto"/>
              <w:left w:val="single" w:sz="4" w:space="0" w:color="auto"/>
              <w:bottom w:val="nil"/>
              <w:right w:val="nil"/>
            </w:tcBorders>
          </w:tcPr>
          <w:p w14:paraId="4396A8EC" w14:textId="77777777" w:rsidR="006B058F" w:rsidRPr="006B058F" w:rsidRDefault="006B058F" w:rsidP="006B058F">
            <w:pPr>
              <w:spacing w:after="0" w:line="240" w:lineRule="auto"/>
              <w:jc w:val="both"/>
            </w:pPr>
            <w:r w:rsidRPr="006B058F">
              <w:t>3,2-2,8</w:t>
            </w:r>
          </w:p>
        </w:tc>
        <w:tc>
          <w:tcPr>
            <w:tcW w:w="3402" w:type="dxa"/>
            <w:tcBorders>
              <w:top w:val="single" w:sz="4" w:space="0" w:color="auto"/>
              <w:left w:val="single" w:sz="4" w:space="0" w:color="auto"/>
              <w:bottom w:val="nil"/>
            </w:tcBorders>
          </w:tcPr>
          <w:p w14:paraId="05DB47AB" w14:textId="77777777" w:rsidR="006B058F" w:rsidRPr="006B058F" w:rsidRDefault="006B058F" w:rsidP="006B058F">
            <w:pPr>
              <w:spacing w:after="0" w:line="240" w:lineRule="auto"/>
              <w:jc w:val="both"/>
            </w:pPr>
            <w:r w:rsidRPr="006B058F">
              <w:t>2,7-2,5</w:t>
            </w:r>
          </w:p>
        </w:tc>
      </w:tr>
      <w:tr w:rsidR="006B058F" w:rsidRPr="006B058F" w14:paraId="7A069E3A" w14:textId="77777777" w:rsidTr="006B058F">
        <w:tc>
          <w:tcPr>
            <w:tcW w:w="6379" w:type="dxa"/>
            <w:tcBorders>
              <w:top w:val="single" w:sz="4" w:space="0" w:color="auto"/>
              <w:bottom w:val="single" w:sz="4" w:space="0" w:color="auto"/>
              <w:right w:val="single" w:sz="4" w:space="0" w:color="auto"/>
            </w:tcBorders>
          </w:tcPr>
          <w:p w14:paraId="204AAA7C" w14:textId="77777777" w:rsidR="006B058F" w:rsidRPr="006B058F" w:rsidRDefault="006B058F" w:rsidP="006B058F">
            <w:pPr>
              <w:spacing w:after="0" w:line="240" w:lineRule="auto"/>
              <w:jc w:val="both"/>
            </w:pPr>
            <w:r w:rsidRPr="006B058F">
              <w:t>Предприятие торговли</w:t>
            </w:r>
          </w:p>
        </w:tc>
        <w:tc>
          <w:tcPr>
            <w:tcW w:w="1985" w:type="dxa"/>
            <w:tcBorders>
              <w:top w:val="single" w:sz="4" w:space="0" w:color="auto"/>
              <w:left w:val="single" w:sz="4" w:space="0" w:color="auto"/>
              <w:bottom w:val="single" w:sz="4" w:space="0" w:color="auto"/>
              <w:right w:val="nil"/>
            </w:tcBorders>
          </w:tcPr>
          <w:p w14:paraId="6B7B275E" w14:textId="77777777" w:rsidR="006B058F" w:rsidRPr="006B058F" w:rsidRDefault="006B058F" w:rsidP="006B058F">
            <w:pPr>
              <w:spacing w:after="0" w:line="240" w:lineRule="auto"/>
              <w:jc w:val="both"/>
            </w:pPr>
            <w:r w:rsidRPr="006B058F">
              <w:t>2-0,5</w:t>
            </w:r>
          </w:p>
        </w:tc>
        <w:tc>
          <w:tcPr>
            <w:tcW w:w="2835" w:type="dxa"/>
            <w:tcBorders>
              <w:top w:val="single" w:sz="4" w:space="0" w:color="auto"/>
              <w:left w:val="single" w:sz="4" w:space="0" w:color="auto"/>
              <w:bottom w:val="single" w:sz="4" w:space="0" w:color="auto"/>
              <w:right w:val="nil"/>
            </w:tcBorders>
          </w:tcPr>
          <w:p w14:paraId="6EA2368F" w14:textId="77777777" w:rsidR="006B058F" w:rsidRPr="006B058F" w:rsidRDefault="006B058F" w:rsidP="006B058F">
            <w:pPr>
              <w:spacing w:after="0" w:line="240" w:lineRule="auto"/>
              <w:jc w:val="both"/>
            </w:pPr>
            <w:r w:rsidRPr="006B058F">
              <w:t>0,45 - 0,25</w:t>
            </w:r>
          </w:p>
        </w:tc>
        <w:tc>
          <w:tcPr>
            <w:tcW w:w="3402" w:type="dxa"/>
            <w:tcBorders>
              <w:top w:val="single" w:sz="4" w:space="0" w:color="auto"/>
              <w:left w:val="single" w:sz="4" w:space="0" w:color="auto"/>
              <w:bottom w:val="single" w:sz="4" w:space="0" w:color="auto"/>
            </w:tcBorders>
          </w:tcPr>
          <w:p w14:paraId="6013FE10" w14:textId="77777777" w:rsidR="006B058F" w:rsidRPr="006B058F" w:rsidRDefault="006B058F" w:rsidP="006B058F">
            <w:pPr>
              <w:spacing w:after="0" w:line="240" w:lineRule="auto"/>
              <w:jc w:val="both"/>
            </w:pPr>
            <w:r w:rsidRPr="006B058F">
              <w:t>0,2 - 0,1</w:t>
            </w:r>
          </w:p>
        </w:tc>
      </w:tr>
      <w:tr w:rsidR="006B058F" w:rsidRPr="006B058F" w14:paraId="15F31839" w14:textId="77777777" w:rsidTr="006B058F">
        <w:tc>
          <w:tcPr>
            <w:tcW w:w="6379" w:type="dxa"/>
            <w:tcBorders>
              <w:top w:val="single" w:sz="4" w:space="0" w:color="auto"/>
              <w:bottom w:val="single" w:sz="4" w:space="0" w:color="auto"/>
              <w:right w:val="single" w:sz="4" w:space="0" w:color="auto"/>
            </w:tcBorders>
          </w:tcPr>
          <w:p w14:paraId="6AF0FEEB" w14:textId="77777777" w:rsidR="006B058F" w:rsidRPr="006B058F" w:rsidRDefault="006B058F" w:rsidP="006B058F">
            <w:pPr>
              <w:spacing w:after="0" w:line="240" w:lineRule="auto"/>
              <w:jc w:val="both"/>
            </w:pPr>
            <w:r w:rsidRPr="006B058F">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3A707448" w14:textId="77777777" w:rsidR="006B058F" w:rsidRPr="006B058F" w:rsidRDefault="006B058F" w:rsidP="006B058F">
            <w:pPr>
              <w:spacing w:after="0" w:line="240" w:lineRule="auto"/>
              <w:jc w:val="both"/>
            </w:pPr>
            <w:r w:rsidRPr="006B058F">
              <w:t>0,9</w:t>
            </w:r>
          </w:p>
        </w:tc>
        <w:tc>
          <w:tcPr>
            <w:tcW w:w="2835" w:type="dxa"/>
            <w:tcBorders>
              <w:top w:val="single" w:sz="4" w:space="0" w:color="auto"/>
              <w:left w:val="single" w:sz="4" w:space="0" w:color="auto"/>
              <w:bottom w:val="nil"/>
              <w:right w:val="nil"/>
            </w:tcBorders>
          </w:tcPr>
          <w:p w14:paraId="0729D230" w14:textId="77777777" w:rsidR="006B058F" w:rsidRPr="006B058F" w:rsidRDefault="006B058F" w:rsidP="006B058F">
            <w:pPr>
              <w:spacing w:after="0" w:line="240" w:lineRule="auto"/>
              <w:jc w:val="both"/>
            </w:pPr>
            <w:r w:rsidRPr="006B058F">
              <w:t>0,8 - 0,45</w:t>
            </w:r>
          </w:p>
        </w:tc>
        <w:tc>
          <w:tcPr>
            <w:tcW w:w="3402" w:type="dxa"/>
            <w:tcBorders>
              <w:top w:val="single" w:sz="4" w:space="0" w:color="auto"/>
              <w:left w:val="single" w:sz="4" w:space="0" w:color="auto"/>
              <w:bottom w:val="nil"/>
            </w:tcBorders>
          </w:tcPr>
          <w:p w14:paraId="6A7141B8" w14:textId="77777777" w:rsidR="006B058F" w:rsidRPr="006B058F" w:rsidRDefault="006B058F" w:rsidP="006B058F">
            <w:pPr>
              <w:spacing w:after="0" w:line="240" w:lineRule="auto"/>
              <w:jc w:val="both"/>
            </w:pPr>
            <w:r w:rsidRPr="006B058F">
              <w:t>0,4 - 0,3</w:t>
            </w:r>
          </w:p>
        </w:tc>
      </w:tr>
      <w:tr w:rsidR="006B058F" w:rsidRPr="006B058F" w14:paraId="528EEB5B" w14:textId="77777777" w:rsidTr="006B058F">
        <w:tc>
          <w:tcPr>
            <w:tcW w:w="6379" w:type="dxa"/>
            <w:tcBorders>
              <w:top w:val="single" w:sz="4" w:space="0" w:color="auto"/>
              <w:bottom w:val="single" w:sz="4" w:space="0" w:color="auto"/>
              <w:right w:val="single" w:sz="4" w:space="0" w:color="auto"/>
            </w:tcBorders>
          </w:tcPr>
          <w:p w14:paraId="29F4F729" w14:textId="77777777" w:rsidR="006B058F" w:rsidRPr="006B058F" w:rsidRDefault="006B058F" w:rsidP="006B058F">
            <w:pPr>
              <w:spacing w:after="0" w:line="240" w:lineRule="auto"/>
              <w:jc w:val="both"/>
            </w:pPr>
            <w:r w:rsidRPr="006B058F">
              <w:t>Медпункт</w:t>
            </w:r>
          </w:p>
        </w:tc>
        <w:tc>
          <w:tcPr>
            <w:tcW w:w="8222" w:type="dxa"/>
            <w:gridSpan w:val="3"/>
            <w:tcBorders>
              <w:top w:val="single" w:sz="4" w:space="0" w:color="auto"/>
              <w:left w:val="single" w:sz="4" w:space="0" w:color="auto"/>
              <w:bottom w:val="nil"/>
            </w:tcBorders>
          </w:tcPr>
          <w:p w14:paraId="35BA9911" w14:textId="77777777" w:rsidR="006B058F" w:rsidRPr="006B058F" w:rsidRDefault="006B058F" w:rsidP="006B058F">
            <w:pPr>
              <w:spacing w:after="0" w:line="240" w:lineRule="auto"/>
              <w:jc w:val="both"/>
            </w:pPr>
            <w:r w:rsidRPr="006B058F">
              <w:t>По заданию на проектирование</w:t>
            </w:r>
          </w:p>
        </w:tc>
      </w:tr>
      <w:tr w:rsidR="006B058F" w:rsidRPr="006B058F" w14:paraId="0A11C84E" w14:textId="77777777" w:rsidTr="006B058F">
        <w:tc>
          <w:tcPr>
            <w:tcW w:w="6379" w:type="dxa"/>
            <w:tcBorders>
              <w:top w:val="single" w:sz="4" w:space="0" w:color="auto"/>
              <w:bottom w:val="single" w:sz="4" w:space="0" w:color="auto"/>
              <w:right w:val="single" w:sz="4" w:space="0" w:color="auto"/>
            </w:tcBorders>
          </w:tcPr>
          <w:p w14:paraId="4FE7D527" w14:textId="77777777" w:rsidR="006B058F" w:rsidRPr="006B058F" w:rsidRDefault="006B058F" w:rsidP="006B058F">
            <w:pPr>
              <w:spacing w:after="0" w:line="240" w:lineRule="auto"/>
              <w:jc w:val="both"/>
            </w:pPr>
            <w:r w:rsidRPr="006B058F">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0BE923DF" w14:textId="77777777" w:rsidR="006B058F" w:rsidRPr="006B058F" w:rsidRDefault="006B058F" w:rsidP="006B058F">
            <w:pPr>
              <w:spacing w:after="0" w:line="240" w:lineRule="auto"/>
              <w:jc w:val="both"/>
            </w:pPr>
            <w:r w:rsidRPr="006B058F">
              <w:t>По заданию на проектирование</w:t>
            </w:r>
          </w:p>
        </w:tc>
      </w:tr>
    </w:tbl>
    <w:p w14:paraId="673E04D7" w14:textId="77777777" w:rsidR="006B058F" w:rsidRPr="006B058F" w:rsidRDefault="006B058F" w:rsidP="006B058F">
      <w:pPr>
        <w:spacing w:after="0" w:line="240" w:lineRule="auto"/>
        <w:jc w:val="both"/>
      </w:pPr>
      <w:r w:rsidRPr="006B058F">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514CA843" w14:textId="77777777" w:rsidR="006B058F" w:rsidRPr="006B058F" w:rsidRDefault="006B058F" w:rsidP="006B058F">
      <w:pPr>
        <w:spacing w:after="0" w:line="240" w:lineRule="auto"/>
        <w:jc w:val="both"/>
      </w:pPr>
      <w:r w:rsidRPr="006B058F">
        <w:t>На территории садоводческого (дачного) объединения ширина улиц и проездов в красных линиях должна быть:</w:t>
      </w:r>
    </w:p>
    <w:p w14:paraId="04DFEB5C" w14:textId="77777777" w:rsidR="006B058F" w:rsidRPr="006B058F" w:rsidRDefault="006B058F" w:rsidP="006B058F">
      <w:pPr>
        <w:spacing w:after="0" w:line="240" w:lineRule="auto"/>
        <w:jc w:val="both"/>
      </w:pPr>
      <w:r w:rsidRPr="006B058F">
        <w:t>для улиц - не менее 15 м;</w:t>
      </w:r>
    </w:p>
    <w:p w14:paraId="1D54D3CF" w14:textId="77777777" w:rsidR="006B058F" w:rsidRPr="006B058F" w:rsidRDefault="006B058F" w:rsidP="006B058F">
      <w:pPr>
        <w:spacing w:after="0" w:line="240" w:lineRule="auto"/>
        <w:jc w:val="both"/>
      </w:pPr>
      <w:r w:rsidRPr="006B058F">
        <w:t>для проездов - не менее 9 м.</w:t>
      </w:r>
    </w:p>
    <w:p w14:paraId="5A4E6631" w14:textId="77777777" w:rsidR="006B058F" w:rsidRPr="006B058F" w:rsidRDefault="006B058F" w:rsidP="006B058F">
      <w:pPr>
        <w:spacing w:after="0" w:line="240" w:lineRule="auto"/>
        <w:jc w:val="both"/>
      </w:pPr>
      <w:r w:rsidRPr="006B058F">
        <w:t>Минимальный радиус закругления края проезжей части - 6 м.</w:t>
      </w:r>
    </w:p>
    <w:p w14:paraId="0CB35646" w14:textId="77777777" w:rsidR="006B058F" w:rsidRPr="006B058F" w:rsidRDefault="006B058F" w:rsidP="006B058F">
      <w:pPr>
        <w:spacing w:after="0" w:line="240" w:lineRule="auto"/>
        <w:jc w:val="both"/>
      </w:pPr>
      <w:r w:rsidRPr="006B058F">
        <w:t>Ширина проезжей части улиц и проездов принимается:</w:t>
      </w:r>
    </w:p>
    <w:p w14:paraId="57016131" w14:textId="77777777" w:rsidR="006B058F" w:rsidRPr="006B058F" w:rsidRDefault="006B058F" w:rsidP="006B058F">
      <w:pPr>
        <w:spacing w:after="0" w:line="240" w:lineRule="auto"/>
        <w:jc w:val="both"/>
      </w:pPr>
      <w:r w:rsidRPr="006B058F">
        <w:t>для улиц - не менее 7 м;</w:t>
      </w:r>
    </w:p>
    <w:p w14:paraId="6AFA839E" w14:textId="77777777" w:rsidR="006B058F" w:rsidRPr="006B058F" w:rsidRDefault="006B058F" w:rsidP="006B058F">
      <w:pPr>
        <w:spacing w:after="0" w:line="240" w:lineRule="auto"/>
        <w:jc w:val="both"/>
      </w:pPr>
      <w:r w:rsidRPr="006B058F">
        <w:t>для проездов - не менее 3,5 м.</w:t>
      </w:r>
    </w:p>
    <w:p w14:paraId="2798370A" w14:textId="77777777" w:rsidR="006B058F" w:rsidRPr="006B058F" w:rsidRDefault="006B058F" w:rsidP="006B058F">
      <w:pPr>
        <w:spacing w:after="0" w:line="240" w:lineRule="auto"/>
        <w:jc w:val="both"/>
      </w:pPr>
    </w:p>
    <w:p w14:paraId="1584512E" w14:textId="77777777" w:rsidR="006B058F" w:rsidRPr="006B058F" w:rsidRDefault="006B058F" w:rsidP="006B058F">
      <w:pPr>
        <w:spacing w:after="0" w:line="240" w:lineRule="auto"/>
        <w:jc w:val="both"/>
      </w:pPr>
      <w:r w:rsidRPr="006B058F">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102AFD53" w14:textId="77777777" w:rsidR="006B058F" w:rsidRPr="006B058F" w:rsidRDefault="006B058F" w:rsidP="006B058F">
      <w:pPr>
        <w:spacing w:after="0" w:line="240" w:lineRule="auto"/>
        <w:jc w:val="both"/>
      </w:pPr>
      <w:r w:rsidRPr="006B058F">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5C4501B0" w14:textId="77777777" w:rsidR="006B058F" w:rsidRPr="006B058F" w:rsidRDefault="006B058F" w:rsidP="006B058F">
      <w:pPr>
        <w:spacing w:after="0" w:line="240" w:lineRule="auto"/>
        <w:jc w:val="both"/>
      </w:pPr>
      <w:r w:rsidRPr="006B058F">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5E5EA10A" w14:textId="77777777" w:rsidR="006B058F" w:rsidRPr="006B058F" w:rsidRDefault="006B058F" w:rsidP="006B058F">
      <w:pPr>
        <w:spacing w:after="0" w:line="240" w:lineRule="auto"/>
        <w:jc w:val="both"/>
      </w:pPr>
      <w:r w:rsidRPr="006B058F">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6F54F03F" w14:textId="77777777" w:rsidR="006B058F" w:rsidRPr="006B058F" w:rsidRDefault="006B058F" w:rsidP="006B058F">
      <w:pPr>
        <w:spacing w:after="0" w:line="240" w:lineRule="auto"/>
        <w:jc w:val="both"/>
      </w:pPr>
      <w:r w:rsidRPr="006B058F">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8918524" w14:textId="77777777" w:rsidR="006B058F" w:rsidRPr="006B058F" w:rsidRDefault="006B058F" w:rsidP="006B058F">
      <w:pPr>
        <w:spacing w:after="0" w:line="240" w:lineRule="auto"/>
        <w:jc w:val="both"/>
      </w:pPr>
      <w:r w:rsidRPr="006B058F">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71AD916A" w14:textId="77777777" w:rsidR="006B058F" w:rsidRPr="006B058F" w:rsidRDefault="006B058F" w:rsidP="006B058F">
      <w:pPr>
        <w:spacing w:after="0" w:line="240" w:lineRule="auto"/>
        <w:jc w:val="both"/>
      </w:pPr>
      <w:r w:rsidRPr="006B058F">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AB07975" w14:textId="77777777" w:rsidR="006B058F" w:rsidRPr="006B058F" w:rsidRDefault="006B058F" w:rsidP="006B058F">
      <w:pPr>
        <w:spacing w:after="0" w:line="240" w:lineRule="auto"/>
        <w:jc w:val="both"/>
      </w:pPr>
      <w:r w:rsidRPr="006B058F">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6B058F">
          <w:t>1,5 м</w:t>
        </w:r>
      </w:smartTag>
      <w:r w:rsidRPr="006B058F">
        <w:t>. Высота ограждения смежных участков считается от уровня земельного участка имеющего наибольшую высотную отметку.</w:t>
      </w:r>
    </w:p>
    <w:p w14:paraId="4F305159" w14:textId="77777777" w:rsidR="006B058F" w:rsidRPr="006B058F" w:rsidRDefault="006B058F" w:rsidP="006B058F">
      <w:pPr>
        <w:spacing w:after="0" w:line="240" w:lineRule="auto"/>
        <w:jc w:val="both"/>
      </w:pPr>
      <w:r w:rsidRPr="006B058F">
        <w:t>Допускается устройство глухих ограждений со стороны улиц и проездов по решению общего собрания членов садоводческого объединения.</w:t>
      </w:r>
    </w:p>
    <w:p w14:paraId="0BADA6FD" w14:textId="77777777" w:rsidR="006B058F" w:rsidRPr="006B058F" w:rsidRDefault="006B058F" w:rsidP="006B058F">
      <w:pPr>
        <w:spacing w:after="0" w:line="240" w:lineRule="auto"/>
        <w:jc w:val="both"/>
      </w:pPr>
      <w:r w:rsidRPr="006B058F">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1FEC01B8" w14:textId="77777777" w:rsidR="006B058F" w:rsidRPr="006B058F" w:rsidRDefault="006B058F" w:rsidP="006B058F">
      <w:pPr>
        <w:spacing w:after="0" w:line="240" w:lineRule="auto"/>
        <w:jc w:val="both"/>
      </w:pPr>
      <w:r w:rsidRPr="006B058F">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C0AA019" w14:textId="77777777" w:rsidR="006B058F" w:rsidRPr="006B058F" w:rsidRDefault="006B058F" w:rsidP="006B058F">
      <w:pPr>
        <w:spacing w:after="0" w:line="240" w:lineRule="auto"/>
        <w:jc w:val="both"/>
      </w:pPr>
      <w:r w:rsidRPr="006B058F">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7EACB805" w14:textId="77777777" w:rsidR="006B058F" w:rsidRPr="006B058F" w:rsidRDefault="006B058F" w:rsidP="006B058F">
      <w:pPr>
        <w:spacing w:after="0" w:line="240" w:lineRule="auto"/>
        <w:jc w:val="both"/>
      </w:pPr>
      <w:r w:rsidRPr="006B058F">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31C88F5" w14:textId="4E8C9F75" w:rsidR="006B058F" w:rsidRPr="006B058F" w:rsidRDefault="006B058F" w:rsidP="006B058F">
      <w:pPr>
        <w:spacing w:after="0" w:line="240" w:lineRule="auto"/>
        <w:jc w:val="both"/>
      </w:pPr>
      <w:r w:rsidRPr="006B058F">
        <w:t xml:space="preserve">При застройке земельных участков объектами жилищного строительства на территории </w:t>
      </w:r>
      <w:r w:rsidR="009A6991">
        <w:t>Киевского</w:t>
      </w:r>
      <w:r w:rsidRPr="006B058F">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8BF03A2" w14:textId="639DF788" w:rsidR="006B058F" w:rsidRPr="006B058F" w:rsidRDefault="006B058F" w:rsidP="006B058F">
      <w:pPr>
        <w:spacing w:after="0" w:line="240" w:lineRule="auto"/>
        <w:jc w:val="both"/>
      </w:pPr>
      <w:r w:rsidRPr="006B058F">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9A6991">
        <w:t>Киевского</w:t>
      </w:r>
      <w:r w:rsidRPr="006B058F">
        <w:t xml:space="preserve"> сельского поселения Крымского района, выданных уполномоченными органами муниципального образования Крымский район.</w:t>
      </w:r>
    </w:p>
    <w:p w14:paraId="12FB3585" w14:textId="3E2E041C" w:rsidR="006B058F" w:rsidRPr="006B058F" w:rsidRDefault="006B058F" w:rsidP="006B058F">
      <w:pPr>
        <w:spacing w:after="0" w:line="240" w:lineRule="auto"/>
        <w:jc w:val="both"/>
      </w:pPr>
      <w:r w:rsidRPr="006B058F">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4A40F6B9" w14:textId="77777777" w:rsidR="006B058F" w:rsidRPr="006B058F" w:rsidRDefault="006B058F" w:rsidP="006B058F">
      <w:pPr>
        <w:spacing w:after="0" w:line="240" w:lineRule="auto"/>
        <w:jc w:val="both"/>
      </w:pPr>
    </w:p>
    <w:p w14:paraId="3945F505" w14:textId="77777777" w:rsidR="006B058F" w:rsidRPr="006B058F" w:rsidRDefault="006B058F" w:rsidP="006B058F">
      <w:pPr>
        <w:spacing w:after="0" w:line="240" w:lineRule="auto"/>
        <w:jc w:val="both"/>
      </w:pPr>
      <w:r w:rsidRPr="006B058F">
        <w:t>Примечание общее.</w:t>
      </w:r>
    </w:p>
    <w:p w14:paraId="4BD5842D" w14:textId="77777777" w:rsidR="006B058F" w:rsidRPr="006B058F" w:rsidRDefault="006B058F" w:rsidP="006B058F">
      <w:pPr>
        <w:spacing w:after="0" w:line="240" w:lineRule="auto"/>
        <w:jc w:val="both"/>
      </w:pPr>
      <w:r w:rsidRPr="006B058F">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3C9780" w14:textId="77777777" w:rsidR="006B058F" w:rsidRPr="006B058F" w:rsidRDefault="006B058F" w:rsidP="006B058F">
      <w:pPr>
        <w:spacing w:after="0" w:line="240" w:lineRule="auto"/>
        <w:jc w:val="both"/>
      </w:pPr>
      <w:r w:rsidRPr="006B058F">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48CEB96" w14:textId="77777777" w:rsidR="006B058F" w:rsidRPr="006B058F" w:rsidRDefault="006B058F" w:rsidP="006B058F">
      <w:pPr>
        <w:spacing w:after="0" w:line="240" w:lineRule="auto"/>
        <w:jc w:val="both"/>
      </w:pPr>
      <w:r w:rsidRPr="006B058F">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D36840E" w14:textId="77777777" w:rsidR="006B058F" w:rsidRPr="006B058F" w:rsidRDefault="006B058F" w:rsidP="006B058F">
      <w:pPr>
        <w:spacing w:after="0" w:line="240" w:lineRule="auto"/>
        <w:jc w:val="both"/>
      </w:pPr>
      <w:r w:rsidRPr="006B058F">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F74C728" w14:textId="77777777" w:rsidR="006B058F" w:rsidRPr="006B058F" w:rsidRDefault="006B058F" w:rsidP="006B058F">
      <w:pPr>
        <w:spacing w:after="0" w:line="240" w:lineRule="auto"/>
        <w:jc w:val="both"/>
      </w:pPr>
      <w:r w:rsidRPr="006B058F">
        <w:t>2) использование сточных вод в целях повышения почвенного плодородия;</w:t>
      </w:r>
    </w:p>
    <w:p w14:paraId="5E091A9A" w14:textId="77777777" w:rsidR="006B058F" w:rsidRPr="006B058F" w:rsidRDefault="006B058F" w:rsidP="006B058F">
      <w:pPr>
        <w:spacing w:after="0" w:line="240" w:lineRule="auto"/>
        <w:jc w:val="both"/>
      </w:pPr>
      <w:r w:rsidRPr="006B058F">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4E7451" w14:textId="77777777" w:rsidR="006B058F" w:rsidRPr="006B058F" w:rsidRDefault="006B058F" w:rsidP="006B058F">
      <w:pPr>
        <w:spacing w:after="0" w:line="240" w:lineRule="auto"/>
        <w:jc w:val="both"/>
      </w:pPr>
      <w:r w:rsidRPr="006B058F">
        <w:t xml:space="preserve">4) осуществление авиационных мер по борьбе с вредными организмами. </w:t>
      </w:r>
    </w:p>
    <w:p w14:paraId="42D11042" w14:textId="77777777" w:rsidR="006B058F" w:rsidRPr="006B058F" w:rsidRDefault="006B058F" w:rsidP="006B058F">
      <w:pPr>
        <w:spacing w:after="0" w:line="240" w:lineRule="auto"/>
        <w:jc w:val="both"/>
      </w:pPr>
      <w:r w:rsidRPr="006B058F">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9697CBB" w14:textId="77777777" w:rsidR="006B058F" w:rsidRPr="006B058F" w:rsidRDefault="006B058F" w:rsidP="006B058F">
      <w:pPr>
        <w:spacing w:after="0" w:line="240" w:lineRule="auto"/>
        <w:jc w:val="both"/>
      </w:pPr>
      <w:r w:rsidRPr="006B058F">
        <w:t>- в границах территорий общего пользования;</w:t>
      </w:r>
    </w:p>
    <w:p w14:paraId="0EE2FA16" w14:textId="77777777" w:rsidR="006B058F" w:rsidRPr="006B058F" w:rsidRDefault="006B058F" w:rsidP="006B058F">
      <w:pPr>
        <w:spacing w:after="0" w:line="240" w:lineRule="auto"/>
        <w:jc w:val="both"/>
      </w:pPr>
      <w:r w:rsidRPr="006B058F">
        <w:t>- предназначенные для размещения линейных объектов и (или) занятые линейными объектами.</w:t>
      </w:r>
    </w:p>
    <w:p w14:paraId="34A0E3E7" w14:textId="77777777" w:rsidR="006B058F" w:rsidRPr="006B058F" w:rsidRDefault="006B058F" w:rsidP="006B058F">
      <w:pPr>
        <w:spacing w:after="0" w:line="240" w:lineRule="auto"/>
        <w:jc w:val="both"/>
      </w:pPr>
      <w:r w:rsidRPr="006B058F">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B53DA74" w14:textId="77777777" w:rsidR="006B058F" w:rsidRPr="006B058F" w:rsidRDefault="006B058F" w:rsidP="006B058F">
      <w:pPr>
        <w:spacing w:after="0" w:line="240" w:lineRule="auto"/>
        <w:jc w:val="both"/>
      </w:pPr>
      <w:r w:rsidRPr="006B058F">
        <w:t>Размещение зданий, строений и сооружений возможно при соблюдении требований статей 48 и 52 настоящих Правил.</w:t>
      </w:r>
    </w:p>
    <w:p w14:paraId="5C1BF9A9" w14:textId="77777777" w:rsidR="00214D5E" w:rsidRPr="00214D5E" w:rsidRDefault="00214D5E" w:rsidP="00004D2E">
      <w:pPr>
        <w:spacing w:after="0" w:line="240" w:lineRule="auto"/>
        <w:jc w:val="both"/>
      </w:pPr>
    </w:p>
    <w:p w14:paraId="3845B052" w14:textId="77777777" w:rsidR="00214D5E" w:rsidRPr="00214D5E" w:rsidRDefault="00214D5E" w:rsidP="00004D2E">
      <w:pPr>
        <w:spacing w:after="0" w:line="240" w:lineRule="auto"/>
        <w:jc w:val="both"/>
      </w:pPr>
    </w:p>
    <w:p w14:paraId="65367E14" w14:textId="154CCA86" w:rsidR="00897BB5" w:rsidRPr="00C71673" w:rsidRDefault="00897BB5" w:rsidP="00897BB5">
      <w:pPr>
        <w:pStyle w:val="1ff4"/>
      </w:pPr>
      <w:bookmarkStart w:id="110" w:name="_Toc158646660"/>
      <w:r>
        <w:rPr>
          <w:rStyle w:val="1ff5"/>
          <w:b/>
          <w:bCs/>
          <w:caps/>
          <w:lang w:val="ru-RU"/>
        </w:rPr>
        <w:t>Общественно-деловые зоны</w:t>
      </w:r>
      <w:r w:rsidRPr="00C71673">
        <w:t>:</w:t>
      </w:r>
      <w:bookmarkEnd w:id="110"/>
    </w:p>
    <w:p w14:paraId="4502139F" w14:textId="77777777" w:rsidR="00DB048E" w:rsidRPr="00DB048E" w:rsidRDefault="00DB048E" w:rsidP="00004D2E">
      <w:pPr>
        <w:spacing w:after="0" w:line="240" w:lineRule="auto"/>
        <w:jc w:val="both"/>
        <w:rPr>
          <w:b/>
        </w:rPr>
      </w:pPr>
    </w:p>
    <w:p w14:paraId="1FC0FD6E" w14:textId="77777777" w:rsidR="00214D5E" w:rsidRPr="00214D5E" w:rsidRDefault="00214D5E" w:rsidP="00004D2E">
      <w:pPr>
        <w:spacing w:after="0" w:line="240" w:lineRule="auto"/>
        <w:jc w:val="both"/>
      </w:pPr>
      <w:r w:rsidRPr="00214D5E">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214D5E" w:rsidRDefault="00214D5E" w:rsidP="00004D2E">
      <w:pPr>
        <w:spacing w:after="0" w:line="240" w:lineRule="auto"/>
        <w:jc w:val="both"/>
      </w:pPr>
    </w:p>
    <w:p w14:paraId="79120F0D" w14:textId="77777777" w:rsidR="00214D5E" w:rsidRPr="00DB048E" w:rsidRDefault="00214D5E" w:rsidP="00897BB5">
      <w:pPr>
        <w:pStyle w:val="6"/>
      </w:pPr>
      <w:bookmarkStart w:id="111" w:name="_Toc158646661"/>
      <w:r w:rsidRPr="00DB048E">
        <w:t>ОД-1. Центральная зона делового, общественного и коммерческого назначения.</w:t>
      </w:r>
      <w:bookmarkEnd w:id="111"/>
    </w:p>
    <w:p w14:paraId="44D858F6" w14:textId="77777777" w:rsidR="00214D5E" w:rsidRPr="00DB048E" w:rsidRDefault="00214D5E" w:rsidP="00004D2E">
      <w:pPr>
        <w:spacing w:after="0" w:line="240" w:lineRule="auto"/>
        <w:jc w:val="both"/>
        <w:rPr>
          <w:i/>
        </w:rPr>
      </w:pPr>
      <w:r w:rsidRPr="00DB048E">
        <w:rPr>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DB048E" w:rsidRDefault="00214D5E" w:rsidP="00004D2E">
      <w:pPr>
        <w:spacing w:after="0" w:line="240" w:lineRule="auto"/>
        <w:jc w:val="both"/>
        <w:rPr>
          <w:i/>
        </w:rPr>
      </w:pPr>
    </w:p>
    <w:p w14:paraId="4E3FBD9D" w14:textId="77777777" w:rsidR="00214D5E" w:rsidRPr="00DB048E" w:rsidRDefault="00214D5E" w:rsidP="00004D2E">
      <w:pPr>
        <w:spacing w:after="0" w:line="240" w:lineRule="auto"/>
        <w:jc w:val="both"/>
        <w:rPr>
          <w:b/>
        </w:rPr>
      </w:pPr>
      <w:r w:rsidRPr="00DB048E">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0C77419E" w14:textId="77777777" w:rsidTr="0066159D">
        <w:trPr>
          <w:trHeight w:val="20"/>
        </w:trPr>
        <w:tc>
          <w:tcPr>
            <w:tcW w:w="3545" w:type="dxa"/>
            <w:vAlign w:val="center"/>
          </w:tcPr>
          <w:p w14:paraId="4B172015"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5136AC21"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39765A69"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20742F34" w14:textId="77777777" w:rsidTr="0066159D">
        <w:trPr>
          <w:trHeight w:val="20"/>
        </w:trPr>
        <w:tc>
          <w:tcPr>
            <w:tcW w:w="3545" w:type="dxa"/>
          </w:tcPr>
          <w:p w14:paraId="561D0B36" w14:textId="77777777" w:rsidR="0066159D" w:rsidRPr="0066159D" w:rsidRDefault="0066159D" w:rsidP="0066159D">
            <w:pPr>
              <w:spacing w:after="0" w:line="240" w:lineRule="auto"/>
              <w:jc w:val="both"/>
            </w:pPr>
            <w:r w:rsidRPr="0066159D">
              <w:t>[3.1.2] - Административные здания организаций, обеспечивающих предоставление коммунальных услуг</w:t>
            </w:r>
          </w:p>
          <w:p w14:paraId="3343F507" w14:textId="77777777" w:rsidR="0066159D" w:rsidRPr="0066159D" w:rsidRDefault="0066159D" w:rsidP="0066159D">
            <w:pPr>
              <w:spacing w:after="0" w:line="240" w:lineRule="auto"/>
              <w:jc w:val="both"/>
            </w:pPr>
          </w:p>
        </w:tc>
        <w:tc>
          <w:tcPr>
            <w:tcW w:w="5670" w:type="dxa"/>
          </w:tcPr>
          <w:p w14:paraId="511BE249" w14:textId="77777777" w:rsidR="0066159D" w:rsidRPr="0066159D" w:rsidRDefault="0066159D" w:rsidP="0066159D">
            <w:pPr>
              <w:spacing w:after="0" w:line="240" w:lineRule="auto"/>
              <w:jc w:val="both"/>
            </w:pPr>
            <w:r w:rsidRPr="0066159D">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35C4F512"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w:t>
            </w:r>
            <w:r w:rsidRPr="0066159D">
              <w:rPr>
                <w:b/>
                <w:bCs/>
              </w:rPr>
              <w:t>не подлежит установлению</w:t>
            </w:r>
            <w:r w:rsidRPr="0066159D">
              <w:rPr>
                <w:bCs/>
              </w:rPr>
              <w:t>;</w:t>
            </w:r>
            <w:r w:rsidRPr="0066159D">
              <w:t xml:space="preserve"> </w:t>
            </w:r>
          </w:p>
          <w:p w14:paraId="5FFA7241"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25FE02BA"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1CBB6E9E" w14:textId="77777777" w:rsidR="0066159D" w:rsidRPr="0066159D" w:rsidRDefault="0066159D" w:rsidP="0066159D">
            <w:pPr>
              <w:spacing w:after="0" w:line="240" w:lineRule="auto"/>
              <w:jc w:val="both"/>
            </w:pPr>
            <w:r w:rsidRPr="0066159D">
              <w:t>- 3 м;</w:t>
            </w:r>
          </w:p>
          <w:p w14:paraId="5D8F5D17"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5FF33650"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107777AD"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5236EECE"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2FD73F60" w14:textId="77777777" w:rsidTr="0066159D">
        <w:trPr>
          <w:trHeight w:val="20"/>
        </w:trPr>
        <w:tc>
          <w:tcPr>
            <w:tcW w:w="3545" w:type="dxa"/>
          </w:tcPr>
          <w:p w14:paraId="2443939E" w14:textId="77777777" w:rsidR="0066159D" w:rsidRPr="0066159D" w:rsidRDefault="0066159D" w:rsidP="0066159D">
            <w:pPr>
              <w:spacing w:after="0" w:line="240" w:lineRule="auto"/>
              <w:jc w:val="both"/>
            </w:pPr>
            <w:r w:rsidRPr="0066159D">
              <w:t>[3.2.1] - Дома социального обслуживания</w:t>
            </w:r>
          </w:p>
        </w:tc>
        <w:tc>
          <w:tcPr>
            <w:tcW w:w="5670" w:type="dxa"/>
            <w:shd w:val="clear" w:color="auto" w:fill="auto"/>
          </w:tcPr>
          <w:p w14:paraId="4F82D0F1" w14:textId="77777777" w:rsidR="0066159D" w:rsidRPr="0066159D" w:rsidRDefault="0066159D" w:rsidP="0066159D">
            <w:pPr>
              <w:spacing w:after="0" w:line="240" w:lineRule="auto"/>
              <w:jc w:val="both"/>
            </w:pPr>
            <w:r w:rsidRPr="0066159D">
              <w:t>Размещение зданий, предназначенных для размещения домов престарелых, домов ребенка, детских домов, пунктов ночлега для бездомных граждан;</w:t>
            </w:r>
          </w:p>
          <w:p w14:paraId="68967E65" w14:textId="77777777" w:rsidR="0066159D" w:rsidRPr="0066159D" w:rsidRDefault="0066159D" w:rsidP="0066159D">
            <w:pPr>
              <w:spacing w:after="0" w:line="240" w:lineRule="auto"/>
              <w:jc w:val="both"/>
            </w:pPr>
            <w:r w:rsidRPr="0066159D">
              <w:t>размещение объектов капитального строительства для временного размещения вынужденных переселенцев, лиц, признанных беженцами</w:t>
            </w:r>
          </w:p>
        </w:tc>
        <w:tc>
          <w:tcPr>
            <w:tcW w:w="6124" w:type="dxa"/>
            <w:vMerge w:val="restart"/>
          </w:tcPr>
          <w:p w14:paraId="707BE884"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w:t>
            </w:r>
            <w:r w:rsidRPr="0066159D">
              <w:rPr>
                <w:b/>
                <w:bCs/>
              </w:rPr>
              <w:t>не подлежит установлению</w:t>
            </w:r>
            <w:r w:rsidRPr="0066159D">
              <w:t>;</w:t>
            </w:r>
          </w:p>
          <w:p w14:paraId="5C940B82"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368A684C"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76CFFEED" w14:textId="77777777" w:rsidR="0066159D" w:rsidRPr="0066159D" w:rsidRDefault="0066159D" w:rsidP="0066159D">
            <w:pPr>
              <w:spacing w:after="0" w:line="240" w:lineRule="auto"/>
              <w:jc w:val="both"/>
            </w:pPr>
            <w:r w:rsidRPr="0066159D">
              <w:t>- 3 м;</w:t>
            </w:r>
          </w:p>
          <w:p w14:paraId="2473C9B4"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090DBEC2"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6F5BCD13"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441F2CA1" w14:textId="77777777" w:rsidTr="0066159D">
        <w:trPr>
          <w:trHeight w:val="20"/>
        </w:trPr>
        <w:tc>
          <w:tcPr>
            <w:tcW w:w="3545" w:type="dxa"/>
          </w:tcPr>
          <w:p w14:paraId="6FA707E2" w14:textId="77777777" w:rsidR="0066159D" w:rsidRPr="0066159D" w:rsidRDefault="0066159D" w:rsidP="0066159D">
            <w:pPr>
              <w:spacing w:after="0" w:line="240" w:lineRule="auto"/>
              <w:jc w:val="both"/>
            </w:pPr>
            <w:r w:rsidRPr="0066159D">
              <w:t>[3.2.2] - Оказание социальной помощи населению</w:t>
            </w:r>
          </w:p>
        </w:tc>
        <w:tc>
          <w:tcPr>
            <w:tcW w:w="5670" w:type="dxa"/>
            <w:shd w:val="clear" w:color="auto" w:fill="auto"/>
          </w:tcPr>
          <w:p w14:paraId="75E66A46" w14:textId="77777777" w:rsidR="0066159D" w:rsidRPr="0066159D" w:rsidRDefault="0066159D" w:rsidP="0066159D">
            <w:pPr>
              <w:spacing w:after="0" w:line="240" w:lineRule="auto"/>
              <w:jc w:val="both"/>
            </w:pPr>
            <w:r w:rsidRPr="0066159D">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3880554" w14:textId="77777777" w:rsidR="0066159D" w:rsidRPr="0066159D" w:rsidRDefault="0066159D" w:rsidP="0066159D">
            <w:pPr>
              <w:spacing w:after="0" w:line="240" w:lineRule="auto"/>
              <w:jc w:val="both"/>
            </w:pPr>
            <w:r w:rsidRPr="0066159D">
              <w:t>некоммерческих фондов, благотворительных организаций, клубов по интересам</w:t>
            </w:r>
          </w:p>
        </w:tc>
        <w:tc>
          <w:tcPr>
            <w:tcW w:w="6124" w:type="dxa"/>
            <w:vMerge/>
          </w:tcPr>
          <w:p w14:paraId="344131C5" w14:textId="77777777" w:rsidR="0066159D" w:rsidRPr="0066159D" w:rsidRDefault="0066159D" w:rsidP="0066159D">
            <w:pPr>
              <w:spacing w:after="0" w:line="240" w:lineRule="auto"/>
              <w:jc w:val="both"/>
            </w:pPr>
          </w:p>
        </w:tc>
      </w:tr>
      <w:tr w:rsidR="0066159D" w:rsidRPr="0066159D" w14:paraId="5D87EDB6" w14:textId="77777777" w:rsidTr="0066159D">
        <w:trPr>
          <w:trHeight w:val="20"/>
        </w:trPr>
        <w:tc>
          <w:tcPr>
            <w:tcW w:w="3545" w:type="dxa"/>
          </w:tcPr>
          <w:p w14:paraId="7B000310" w14:textId="77777777" w:rsidR="0066159D" w:rsidRPr="0066159D" w:rsidRDefault="0066159D" w:rsidP="0066159D">
            <w:pPr>
              <w:spacing w:after="0" w:line="240" w:lineRule="auto"/>
              <w:jc w:val="both"/>
            </w:pPr>
            <w:r w:rsidRPr="0066159D">
              <w:t>[3.2.3] - Оказание услуг связи</w:t>
            </w:r>
          </w:p>
        </w:tc>
        <w:tc>
          <w:tcPr>
            <w:tcW w:w="5670" w:type="dxa"/>
            <w:shd w:val="clear" w:color="auto" w:fill="auto"/>
          </w:tcPr>
          <w:p w14:paraId="4A827034" w14:textId="77777777" w:rsidR="0066159D" w:rsidRPr="0066159D" w:rsidRDefault="0066159D" w:rsidP="0066159D">
            <w:pPr>
              <w:spacing w:after="0" w:line="240" w:lineRule="auto"/>
              <w:jc w:val="both"/>
            </w:pPr>
            <w:r w:rsidRPr="0066159D">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vMerge/>
          </w:tcPr>
          <w:p w14:paraId="09174A3E" w14:textId="77777777" w:rsidR="0066159D" w:rsidRPr="0066159D" w:rsidRDefault="0066159D" w:rsidP="0066159D">
            <w:pPr>
              <w:spacing w:after="0" w:line="240" w:lineRule="auto"/>
              <w:jc w:val="both"/>
            </w:pPr>
          </w:p>
        </w:tc>
      </w:tr>
      <w:tr w:rsidR="0066159D" w:rsidRPr="0066159D" w14:paraId="38B2CAF6" w14:textId="77777777" w:rsidTr="0066159D">
        <w:trPr>
          <w:trHeight w:val="20"/>
        </w:trPr>
        <w:tc>
          <w:tcPr>
            <w:tcW w:w="3545" w:type="dxa"/>
          </w:tcPr>
          <w:p w14:paraId="42B73A01" w14:textId="77777777" w:rsidR="0066159D" w:rsidRPr="0066159D" w:rsidRDefault="0066159D" w:rsidP="0066159D">
            <w:pPr>
              <w:spacing w:after="0" w:line="240" w:lineRule="auto"/>
              <w:jc w:val="both"/>
            </w:pPr>
            <w:r w:rsidRPr="0066159D">
              <w:t>[3.6.1] – Объекты культурно-досуговой деятельности</w:t>
            </w:r>
          </w:p>
        </w:tc>
        <w:tc>
          <w:tcPr>
            <w:tcW w:w="5670" w:type="dxa"/>
            <w:shd w:val="clear" w:color="auto" w:fill="auto"/>
          </w:tcPr>
          <w:p w14:paraId="0A391EDE" w14:textId="77777777" w:rsidR="0066159D" w:rsidRPr="0066159D" w:rsidRDefault="0066159D" w:rsidP="0066159D">
            <w:pPr>
              <w:spacing w:after="0" w:line="240" w:lineRule="auto"/>
              <w:jc w:val="both"/>
            </w:pPr>
            <w:r w:rsidRPr="0066159D">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4C61F0B5"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 /</w:t>
            </w:r>
            <w:r w:rsidRPr="0066159D">
              <w:rPr>
                <w:b/>
                <w:bCs/>
              </w:rPr>
              <w:t>не подлежит установлению</w:t>
            </w:r>
            <w:r w:rsidRPr="0066159D">
              <w:t xml:space="preserve">; </w:t>
            </w:r>
          </w:p>
          <w:p w14:paraId="645C2339"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3DC028E2"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0FED4484" w14:textId="77777777" w:rsidR="0066159D" w:rsidRPr="0066159D" w:rsidRDefault="0066159D" w:rsidP="0066159D">
            <w:pPr>
              <w:spacing w:after="0" w:line="240" w:lineRule="auto"/>
              <w:jc w:val="both"/>
            </w:pPr>
            <w:r w:rsidRPr="0066159D">
              <w:t>- 3 м;</w:t>
            </w:r>
          </w:p>
          <w:p w14:paraId="1C6A2A56"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2FE6E96E"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4895DFAD"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3B685E5A" w14:textId="77777777" w:rsidTr="0066159D">
        <w:trPr>
          <w:trHeight w:val="20"/>
        </w:trPr>
        <w:tc>
          <w:tcPr>
            <w:tcW w:w="3545" w:type="dxa"/>
          </w:tcPr>
          <w:p w14:paraId="3E211469" w14:textId="77777777" w:rsidR="0066159D" w:rsidRPr="0066159D" w:rsidRDefault="0066159D" w:rsidP="0066159D">
            <w:pPr>
              <w:spacing w:after="0" w:line="240" w:lineRule="auto"/>
              <w:jc w:val="both"/>
            </w:pPr>
            <w:r w:rsidRPr="0066159D">
              <w:t>[3.6.2] – Парки культуры и отдыха</w:t>
            </w:r>
          </w:p>
        </w:tc>
        <w:tc>
          <w:tcPr>
            <w:tcW w:w="5670" w:type="dxa"/>
            <w:shd w:val="clear" w:color="auto" w:fill="auto"/>
          </w:tcPr>
          <w:p w14:paraId="1618E035" w14:textId="77777777" w:rsidR="0066159D" w:rsidRPr="0066159D" w:rsidRDefault="0066159D" w:rsidP="0066159D">
            <w:pPr>
              <w:spacing w:after="0" w:line="240" w:lineRule="auto"/>
              <w:jc w:val="both"/>
            </w:pPr>
            <w:r w:rsidRPr="0066159D">
              <w:t>Размещение парков культуры и отдыха</w:t>
            </w:r>
          </w:p>
        </w:tc>
        <w:tc>
          <w:tcPr>
            <w:tcW w:w="6124" w:type="dxa"/>
          </w:tcPr>
          <w:p w14:paraId="535DFF7C" w14:textId="77777777" w:rsidR="0066159D" w:rsidRPr="0066159D" w:rsidRDefault="0066159D" w:rsidP="0066159D">
            <w:pPr>
              <w:spacing w:after="0" w:line="240" w:lineRule="auto"/>
              <w:jc w:val="both"/>
            </w:pPr>
            <w:r w:rsidRPr="0066159D">
              <w:t>Минимальная/максимальная площадь земельных участков 400 кв. м. /</w:t>
            </w:r>
            <w:r w:rsidRPr="0066159D">
              <w:rPr>
                <w:b/>
                <w:bCs/>
              </w:rPr>
              <w:t>не подлежит установлению</w:t>
            </w:r>
            <w:r w:rsidRPr="0066159D">
              <w:t>;</w:t>
            </w:r>
          </w:p>
          <w:p w14:paraId="581F14A8" w14:textId="77777777" w:rsidR="0066159D" w:rsidRPr="0066159D" w:rsidRDefault="0066159D" w:rsidP="0066159D">
            <w:pPr>
              <w:spacing w:after="0" w:line="240" w:lineRule="auto"/>
              <w:jc w:val="both"/>
            </w:pPr>
            <w:r w:rsidRPr="0066159D">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66159D" w:rsidRPr="0066159D" w14:paraId="10DA47F7" w14:textId="77777777" w:rsidTr="0066159D">
        <w:trPr>
          <w:trHeight w:val="20"/>
        </w:trPr>
        <w:tc>
          <w:tcPr>
            <w:tcW w:w="3545" w:type="dxa"/>
          </w:tcPr>
          <w:p w14:paraId="2DF87D0F" w14:textId="77777777" w:rsidR="0066159D" w:rsidRPr="0066159D" w:rsidRDefault="0066159D" w:rsidP="0066159D">
            <w:pPr>
              <w:spacing w:after="0" w:line="240" w:lineRule="auto"/>
              <w:jc w:val="both"/>
            </w:pPr>
            <w:r w:rsidRPr="0066159D">
              <w:t>[3.8.1] - Государственное управление</w:t>
            </w:r>
          </w:p>
        </w:tc>
        <w:tc>
          <w:tcPr>
            <w:tcW w:w="5670" w:type="dxa"/>
            <w:shd w:val="clear" w:color="auto" w:fill="auto"/>
          </w:tcPr>
          <w:p w14:paraId="30E2848A" w14:textId="77777777" w:rsidR="0066159D" w:rsidRPr="0066159D" w:rsidRDefault="0066159D" w:rsidP="0066159D">
            <w:pPr>
              <w:spacing w:after="0" w:line="240" w:lineRule="auto"/>
              <w:jc w:val="both"/>
            </w:pPr>
            <w:r w:rsidRPr="0066159D">
              <w:t>Размещение зданий, предназначенных</w:t>
            </w:r>
          </w:p>
          <w:p w14:paraId="7D035EAC" w14:textId="77777777" w:rsidR="0066159D" w:rsidRPr="0066159D" w:rsidRDefault="0066159D" w:rsidP="0066159D">
            <w:pPr>
              <w:spacing w:after="0" w:line="240" w:lineRule="auto"/>
              <w:jc w:val="both"/>
            </w:pPr>
            <w:r w:rsidRPr="0066159D">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124" w:type="dxa"/>
          </w:tcPr>
          <w:p w14:paraId="0553E3B3"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 /</w:t>
            </w:r>
            <w:r w:rsidRPr="0066159D">
              <w:rPr>
                <w:b/>
                <w:bCs/>
              </w:rPr>
              <w:t>не подлежит установлению</w:t>
            </w:r>
            <w:r w:rsidRPr="0066159D">
              <w:t>;</w:t>
            </w:r>
          </w:p>
          <w:p w14:paraId="7E52FD33"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50C8900D"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394B2CBF" w14:textId="77777777" w:rsidR="0066159D" w:rsidRPr="0066159D" w:rsidRDefault="0066159D" w:rsidP="0066159D">
            <w:pPr>
              <w:spacing w:after="0" w:line="240" w:lineRule="auto"/>
              <w:jc w:val="both"/>
            </w:pPr>
            <w:r w:rsidRPr="0066159D">
              <w:t>- 3 м;</w:t>
            </w:r>
          </w:p>
          <w:p w14:paraId="1400760E"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70BDA251"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3608F636"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00032C37" w14:textId="77777777" w:rsidTr="0066159D">
        <w:trPr>
          <w:trHeight w:val="20"/>
        </w:trPr>
        <w:tc>
          <w:tcPr>
            <w:tcW w:w="3545" w:type="dxa"/>
          </w:tcPr>
          <w:p w14:paraId="21079A1C" w14:textId="77777777" w:rsidR="0066159D" w:rsidRPr="0066159D" w:rsidRDefault="0066159D" w:rsidP="0066159D">
            <w:pPr>
              <w:spacing w:after="0" w:line="240" w:lineRule="auto"/>
              <w:jc w:val="both"/>
            </w:pPr>
            <w:r w:rsidRPr="0066159D">
              <w:t>[4.1] - Деловое управление</w:t>
            </w:r>
          </w:p>
        </w:tc>
        <w:tc>
          <w:tcPr>
            <w:tcW w:w="5670" w:type="dxa"/>
          </w:tcPr>
          <w:p w14:paraId="3BAFF3AC" w14:textId="77777777" w:rsidR="0066159D" w:rsidRPr="0066159D" w:rsidRDefault="0066159D" w:rsidP="0066159D">
            <w:pPr>
              <w:spacing w:after="0" w:line="240" w:lineRule="auto"/>
              <w:jc w:val="both"/>
            </w:pPr>
            <w:r w:rsidRPr="0066159D">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6823DC9B"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 /</w:t>
            </w:r>
            <w:r w:rsidRPr="0066159D">
              <w:rPr>
                <w:b/>
                <w:bCs/>
              </w:rPr>
              <w:t>не подлежит установлению</w:t>
            </w:r>
            <w:r w:rsidRPr="0066159D">
              <w:t>;</w:t>
            </w:r>
          </w:p>
          <w:p w14:paraId="42D31F51"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38654DAE"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2161CB3A" w14:textId="77777777" w:rsidR="0066159D" w:rsidRPr="0066159D" w:rsidRDefault="0066159D" w:rsidP="0066159D">
            <w:pPr>
              <w:spacing w:after="0" w:line="240" w:lineRule="auto"/>
              <w:jc w:val="both"/>
            </w:pPr>
            <w:r w:rsidRPr="0066159D">
              <w:t>- 3 м;</w:t>
            </w:r>
          </w:p>
          <w:p w14:paraId="3FBE40B2"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00C4B13A"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14CFB944"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2228D3B4" w14:textId="77777777" w:rsidTr="0066159D">
        <w:trPr>
          <w:trHeight w:val="20"/>
        </w:trPr>
        <w:tc>
          <w:tcPr>
            <w:tcW w:w="3545" w:type="dxa"/>
          </w:tcPr>
          <w:p w14:paraId="14C3F60A" w14:textId="77777777" w:rsidR="0066159D" w:rsidRPr="0066159D" w:rsidRDefault="0066159D" w:rsidP="0066159D">
            <w:pPr>
              <w:spacing w:after="0" w:line="240" w:lineRule="auto"/>
              <w:jc w:val="both"/>
            </w:pPr>
            <w:r w:rsidRPr="0066159D">
              <w:t>[4.2] - Объекты торговли (торговые центры, торгово-развлекательные центры (комплексы)</w:t>
            </w:r>
          </w:p>
        </w:tc>
        <w:tc>
          <w:tcPr>
            <w:tcW w:w="5670" w:type="dxa"/>
          </w:tcPr>
          <w:p w14:paraId="3CC2945F" w14:textId="77777777" w:rsidR="0066159D" w:rsidRPr="0066159D" w:rsidRDefault="0066159D" w:rsidP="0066159D">
            <w:pPr>
              <w:spacing w:after="0" w:line="240" w:lineRule="auto"/>
              <w:jc w:val="both"/>
            </w:pPr>
            <w:r w:rsidRPr="0066159D">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history="1">
              <w:r w:rsidRPr="0066159D">
                <w:rPr>
                  <w:rStyle w:val="ad"/>
                </w:rPr>
                <w:t>кодами 4.5</w:t>
              </w:r>
            </w:hyperlink>
            <w:r w:rsidRPr="0066159D">
              <w:t xml:space="preserve">, </w:t>
            </w:r>
            <w:hyperlink w:anchor="P314" w:history="1">
              <w:r w:rsidRPr="0066159D">
                <w:rPr>
                  <w:rStyle w:val="ad"/>
                </w:rPr>
                <w:t>4.6</w:t>
              </w:r>
            </w:hyperlink>
            <w:r w:rsidRPr="0066159D">
              <w:t xml:space="preserve">, </w:t>
            </w:r>
            <w:hyperlink w:anchor="P321" w:history="1">
              <w:r w:rsidRPr="0066159D">
                <w:rPr>
                  <w:rStyle w:val="ad"/>
                </w:rPr>
                <w:t>4.8</w:t>
              </w:r>
            </w:hyperlink>
            <w:r w:rsidRPr="0066159D">
              <w:t xml:space="preserve"> - </w:t>
            </w:r>
            <w:hyperlink w:anchor="P327" w:history="1">
              <w:r w:rsidRPr="0066159D">
                <w:rPr>
                  <w:rStyle w:val="ad"/>
                </w:rPr>
                <w:t>4.8.2</w:t>
              </w:r>
            </w:hyperlink>
            <w:r w:rsidRPr="0066159D">
              <w:t>; размещение гаражей и (или) стоянок для автомобилей сотрудников и посетителей торгового центра</w:t>
            </w:r>
          </w:p>
        </w:tc>
        <w:tc>
          <w:tcPr>
            <w:tcW w:w="6124" w:type="dxa"/>
          </w:tcPr>
          <w:p w14:paraId="0FC2C90C" w14:textId="77777777" w:rsidR="0066159D" w:rsidRPr="0066159D" w:rsidRDefault="0066159D" w:rsidP="0066159D">
            <w:pPr>
              <w:spacing w:after="0" w:line="240" w:lineRule="auto"/>
              <w:jc w:val="both"/>
            </w:pPr>
            <w:r w:rsidRPr="0066159D">
              <w:t>минимальная/максимальная площадь земельных участков – 500 кв. м/</w:t>
            </w:r>
            <w:r w:rsidRPr="0066159D">
              <w:rPr>
                <w:b/>
                <w:bCs/>
              </w:rPr>
              <w:t>не подлежит установлению</w:t>
            </w:r>
            <w:r w:rsidRPr="0066159D">
              <w:t>;</w:t>
            </w:r>
          </w:p>
          <w:p w14:paraId="3EA77E3E"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3AA2E2CC"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15E37086" w14:textId="77777777" w:rsidR="0066159D" w:rsidRPr="0066159D" w:rsidRDefault="0066159D" w:rsidP="0066159D">
            <w:pPr>
              <w:spacing w:after="0" w:line="240" w:lineRule="auto"/>
              <w:jc w:val="both"/>
            </w:pPr>
            <w:r w:rsidRPr="0066159D">
              <w:t>- 3 м;</w:t>
            </w:r>
          </w:p>
          <w:p w14:paraId="516071F0"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7BFFD2EF"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204C175B"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7AAECC1A" w14:textId="77777777" w:rsidTr="0066159D">
        <w:trPr>
          <w:trHeight w:val="20"/>
        </w:trPr>
        <w:tc>
          <w:tcPr>
            <w:tcW w:w="3545" w:type="dxa"/>
          </w:tcPr>
          <w:p w14:paraId="134E6B79" w14:textId="77777777" w:rsidR="0066159D" w:rsidRPr="0066159D" w:rsidRDefault="0066159D" w:rsidP="0066159D">
            <w:pPr>
              <w:spacing w:after="0" w:line="240" w:lineRule="auto"/>
              <w:jc w:val="both"/>
            </w:pPr>
            <w:r w:rsidRPr="0066159D">
              <w:t>[4.4] - Магазины</w:t>
            </w:r>
          </w:p>
        </w:tc>
        <w:tc>
          <w:tcPr>
            <w:tcW w:w="5670" w:type="dxa"/>
          </w:tcPr>
          <w:p w14:paraId="427DB495"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B8597BC" w14:textId="77777777" w:rsidR="0066159D" w:rsidRPr="0066159D" w:rsidRDefault="0066159D" w:rsidP="0066159D">
            <w:pPr>
              <w:spacing w:after="0" w:line="240" w:lineRule="auto"/>
              <w:jc w:val="both"/>
            </w:pPr>
            <w:r w:rsidRPr="0066159D">
              <w:t>минимальная/максимальная площадь земельных участков – 100 кв. м/</w:t>
            </w:r>
            <w:r w:rsidRPr="0066159D">
              <w:rPr>
                <w:b/>
                <w:bCs/>
              </w:rPr>
              <w:t>не подлежит установлению</w:t>
            </w:r>
            <w:r w:rsidRPr="0066159D">
              <w:t>;</w:t>
            </w:r>
          </w:p>
          <w:p w14:paraId="7F1AFECE"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49AE1A40"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3731D501" w14:textId="77777777" w:rsidR="0066159D" w:rsidRPr="0066159D" w:rsidRDefault="0066159D" w:rsidP="0066159D">
            <w:pPr>
              <w:spacing w:after="0" w:line="240" w:lineRule="auto"/>
              <w:jc w:val="both"/>
            </w:pPr>
            <w:r w:rsidRPr="0066159D">
              <w:t>- 3 м;</w:t>
            </w:r>
          </w:p>
          <w:p w14:paraId="0DC55358"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661B117C"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377ABCEE"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7449049D" w14:textId="77777777" w:rsidTr="0066159D">
        <w:trPr>
          <w:trHeight w:val="20"/>
        </w:trPr>
        <w:tc>
          <w:tcPr>
            <w:tcW w:w="3545" w:type="dxa"/>
          </w:tcPr>
          <w:p w14:paraId="1ED8F2E4" w14:textId="77777777" w:rsidR="0066159D" w:rsidRPr="0066159D" w:rsidRDefault="0066159D" w:rsidP="0066159D">
            <w:pPr>
              <w:spacing w:after="0" w:line="240" w:lineRule="auto"/>
              <w:jc w:val="both"/>
            </w:pPr>
            <w:r w:rsidRPr="0066159D">
              <w:t>[4.5] - Банковская и страховая деятельность</w:t>
            </w:r>
          </w:p>
        </w:tc>
        <w:tc>
          <w:tcPr>
            <w:tcW w:w="5670" w:type="dxa"/>
          </w:tcPr>
          <w:p w14:paraId="03EAC89C"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611EA97D"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w:t>
            </w:r>
            <w:r w:rsidRPr="0066159D">
              <w:rPr>
                <w:b/>
                <w:bCs/>
              </w:rPr>
              <w:t>не подлежит установлению</w:t>
            </w:r>
            <w:r w:rsidRPr="0066159D">
              <w:t>;</w:t>
            </w:r>
          </w:p>
          <w:p w14:paraId="70590FAD"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23BB55F0"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64DC95DA" w14:textId="77777777" w:rsidR="0066159D" w:rsidRPr="0066159D" w:rsidRDefault="0066159D" w:rsidP="0066159D">
            <w:pPr>
              <w:spacing w:after="0" w:line="240" w:lineRule="auto"/>
              <w:jc w:val="both"/>
            </w:pPr>
            <w:r w:rsidRPr="0066159D">
              <w:t>- 3 м;</w:t>
            </w:r>
          </w:p>
          <w:p w14:paraId="7D6DB8D7"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7558F87A"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71416192"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1AC83650" w14:textId="77777777" w:rsidTr="0066159D">
        <w:trPr>
          <w:trHeight w:val="20"/>
        </w:trPr>
        <w:tc>
          <w:tcPr>
            <w:tcW w:w="3545" w:type="dxa"/>
          </w:tcPr>
          <w:p w14:paraId="3042EE80" w14:textId="77777777" w:rsidR="0066159D" w:rsidRPr="0066159D" w:rsidRDefault="0066159D" w:rsidP="0066159D">
            <w:pPr>
              <w:spacing w:after="0" w:line="240" w:lineRule="auto"/>
              <w:jc w:val="both"/>
            </w:pPr>
            <w:r w:rsidRPr="0066159D">
              <w:t>[4.6] – Общественное питание</w:t>
            </w:r>
          </w:p>
        </w:tc>
        <w:tc>
          <w:tcPr>
            <w:tcW w:w="5670" w:type="dxa"/>
          </w:tcPr>
          <w:p w14:paraId="12C47AE5" w14:textId="77777777" w:rsidR="0066159D" w:rsidRPr="0066159D" w:rsidRDefault="0066159D" w:rsidP="0066159D">
            <w:pPr>
              <w:spacing w:after="0" w:line="240" w:lineRule="auto"/>
              <w:jc w:val="both"/>
            </w:pPr>
            <w:r w:rsidRPr="0066159D">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tcPr>
          <w:p w14:paraId="16AB673B" w14:textId="77777777" w:rsidR="0066159D" w:rsidRPr="0066159D" w:rsidRDefault="0066159D" w:rsidP="0066159D">
            <w:pPr>
              <w:spacing w:after="0" w:line="240" w:lineRule="auto"/>
              <w:jc w:val="both"/>
            </w:pPr>
            <w:r w:rsidRPr="0066159D">
              <w:t>минимальная/максимальная площадь земельных участков – 300 кв. м/5000 кв. м;</w:t>
            </w:r>
          </w:p>
          <w:p w14:paraId="48A3F336"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54B641F9"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6F0DC1C0" w14:textId="77777777" w:rsidR="0066159D" w:rsidRPr="0066159D" w:rsidRDefault="0066159D" w:rsidP="0066159D">
            <w:pPr>
              <w:spacing w:after="0" w:line="240" w:lineRule="auto"/>
              <w:jc w:val="both"/>
            </w:pPr>
            <w:r w:rsidRPr="0066159D">
              <w:t>- 3 м;</w:t>
            </w:r>
          </w:p>
          <w:p w14:paraId="7DCEC9D9" w14:textId="77777777" w:rsidR="0066159D" w:rsidRPr="0066159D" w:rsidRDefault="0066159D" w:rsidP="0066159D">
            <w:pPr>
              <w:spacing w:after="0" w:line="240" w:lineRule="auto"/>
              <w:jc w:val="both"/>
            </w:pPr>
            <w:r w:rsidRPr="0066159D">
              <w:t>максимальное количество надземных этажей зданий – 2 этажа (включая мансардный этаж);</w:t>
            </w:r>
          </w:p>
          <w:p w14:paraId="012287A4"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24BA5128"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535A0A6F" w14:textId="77777777" w:rsidTr="0066159D">
        <w:trPr>
          <w:trHeight w:val="20"/>
        </w:trPr>
        <w:tc>
          <w:tcPr>
            <w:tcW w:w="3545" w:type="dxa"/>
          </w:tcPr>
          <w:p w14:paraId="0DD864AF" w14:textId="77777777" w:rsidR="0066159D" w:rsidRPr="0066159D" w:rsidRDefault="0066159D" w:rsidP="0066159D">
            <w:pPr>
              <w:spacing w:after="0" w:line="240" w:lineRule="auto"/>
              <w:jc w:val="both"/>
            </w:pPr>
            <w:r w:rsidRPr="0066159D">
              <w:t>[4.7] - Гостиничное обслуживание</w:t>
            </w:r>
          </w:p>
        </w:tc>
        <w:tc>
          <w:tcPr>
            <w:tcW w:w="5670" w:type="dxa"/>
          </w:tcPr>
          <w:p w14:paraId="419B3F97" w14:textId="77777777" w:rsidR="0066159D" w:rsidRPr="0066159D" w:rsidRDefault="0066159D" w:rsidP="0066159D">
            <w:pPr>
              <w:spacing w:after="0" w:line="240" w:lineRule="auto"/>
              <w:jc w:val="both"/>
            </w:pPr>
            <w:r w:rsidRPr="0066159D">
              <w:t>Размещение гостиниц</w:t>
            </w:r>
          </w:p>
        </w:tc>
        <w:tc>
          <w:tcPr>
            <w:tcW w:w="6124" w:type="dxa"/>
          </w:tcPr>
          <w:p w14:paraId="7BE353EA"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м/5000 кв. м;</w:t>
            </w:r>
          </w:p>
          <w:p w14:paraId="5B172840"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226FFCFD"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3D49324E" w14:textId="77777777" w:rsidR="0066159D" w:rsidRPr="0066159D" w:rsidRDefault="0066159D" w:rsidP="0066159D">
            <w:pPr>
              <w:spacing w:after="0" w:line="240" w:lineRule="auto"/>
              <w:jc w:val="both"/>
            </w:pPr>
            <w:r w:rsidRPr="0066159D">
              <w:t>- 3 м;</w:t>
            </w:r>
          </w:p>
          <w:p w14:paraId="3C1B9D3F"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0A6C5B99"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7A02AAA9"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20590D54" w14:textId="77777777" w:rsidTr="0066159D">
        <w:trPr>
          <w:trHeight w:val="20"/>
        </w:trPr>
        <w:tc>
          <w:tcPr>
            <w:tcW w:w="3545" w:type="dxa"/>
          </w:tcPr>
          <w:p w14:paraId="404F13AC" w14:textId="77777777" w:rsidR="0066159D" w:rsidRPr="0066159D" w:rsidRDefault="0066159D" w:rsidP="0066159D">
            <w:pPr>
              <w:spacing w:after="0" w:line="240" w:lineRule="auto"/>
              <w:jc w:val="both"/>
            </w:pPr>
            <w:r w:rsidRPr="0066159D">
              <w:t>[9.3] - Историко-культурная деятельность</w:t>
            </w:r>
          </w:p>
        </w:tc>
        <w:tc>
          <w:tcPr>
            <w:tcW w:w="5670" w:type="dxa"/>
          </w:tcPr>
          <w:p w14:paraId="34B29509" w14:textId="77777777" w:rsidR="0066159D" w:rsidRPr="0066159D" w:rsidRDefault="0066159D" w:rsidP="0066159D">
            <w:pPr>
              <w:spacing w:after="0" w:line="240" w:lineRule="auto"/>
              <w:jc w:val="both"/>
            </w:pPr>
            <w:r w:rsidRPr="0066159D">
              <w:t>Сохранение и изучение объектов культурного наследия народов Российской Федерации (памятников истории и культуры), в том числе:</w:t>
            </w:r>
          </w:p>
          <w:p w14:paraId="420C5528" w14:textId="77777777" w:rsidR="0066159D" w:rsidRPr="0066159D" w:rsidRDefault="0066159D" w:rsidP="0066159D">
            <w:pPr>
              <w:spacing w:after="0" w:line="240" w:lineRule="auto"/>
              <w:jc w:val="both"/>
            </w:pPr>
            <w:r w:rsidRPr="0066159D">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E2BC608" w14:textId="77777777" w:rsidR="0066159D" w:rsidRPr="0066159D" w:rsidRDefault="0066159D" w:rsidP="0066159D">
            <w:pPr>
              <w:spacing w:after="0" w:line="240" w:lineRule="auto"/>
              <w:jc w:val="both"/>
            </w:pPr>
            <w:r w:rsidRPr="0066159D">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66159D" w14:paraId="3E6403FF" w14:textId="77777777" w:rsidTr="0066159D">
        <w:trPr>
          <w:trHeight w:val="20"/>
        </w:trPr>
        <w:tc>
          <w:tcPr>
            <w:tcW w:w="3545" w:type="dxa"/>
            <w:shd w:val="clear" w:color="auto" w:fill="auto"/>
          </w:tcPr>
          <w:p w14:paraId="13612310" w14:textId="77777777" w:rsidR="0066159D" w:rsidRPr="0066159D" w:rsidRDefault="0066159D" w:rsidP="0066159D">
            <w:pPr>
              <w:spacing w:after="0" w:line="240" w:lineRule="auto"/>
              <w:jc w:val="both"/>
            </w:pPr>
            <w:r w:rsidRPr="0066159D">
              <w:t>[12.0.1] - Улично-дорожная сеть</w:t>
            </w:r>
          </w:p>
        </w:tc>
        <w:tc>
          <w:tcPr>
            <w:tcW w:w="5670" w:type="dxa"/>
            <w:shd w:val="clear" w:color="auto" w:fill="auto"/>
          </w:tcPr>
          <w:p w14:paraId="108AE499" w14:textId="77777777" w:rsidR="0066159D" w:rsidRPr="0066159D" w:rsidRDefault="0066159D" w:rsidP="0066159D">
            <w:pPr>
              <w:spacing w:after="0" w:line="240" w:lineRule="auto"/>
              <w:jc w:val="both"/>
            </w:pPr>
            <w:r w:rsidRPr="0066159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66159D">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B707582" w14:textId="77777777" w:rsidR="0066159D" w:rsidRPr="0066159D" w:rsidRDefault="0066159D" w:rsidP="0066159D">
            <w:pPr>
              <w:spacing w:after="0" w:line="240" w:lineRule="auto"/>
              <w:jc w:val="both"/>
            </w:pPr>
            <w:r w:rsidRPr="0066159D">
              <w:t>Регламенты не подлежат установлению.</w:t>
            </w:r>
          </w:p>
          <w:p w14:paraId="6458D158" w14:textId="77777777" w:rsidR="0066159D" w:rsidRPr="0066159D" w:rsidRDefault="0066159D" w:rsidP="0066159D">
            <w:pPr>
              <w:spacing w:after="0" w:line="240" w:lineRule="auto"/>
              <w:jc w:val="both"/>
            </w:pPr>
            <w:r w:rsidRPr="0066159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66159D" w14:paraId="003227A4" w14:textId="77777777" w:rsidTr="0066159D">
        <w:trPr>
          <w:trHeight w:val="2250"/>
        </w:trPr>
        <w:tc>
          <w:tcPr>
            <w:tcW w:w="3545" w:type="dxa"/>
            <w:shd w:val="clear" w:color="auto" w:fill="auto"/>
          </w:tcPr>
          <w:p w14:paraId="1DFA1E1D" w14:textId="77777777" w:rsidR="0066159D" w:rsidRPr="0066159D" w:rsidRDefault="0066159D" w:rsidP="0066159D">
            <w:pPr>
              <w:spacing w:after="0" w:line="240" w:lineRule="auto"/>
              <w:jc w:val="both"/>
            </w:pPr>
            <w:r w:rsidRPr="0066159D">
              <w:t>[12.0.2] - Благоустройство территории</w:t>
            </w:r>
          </w:p>
        </w:tc>
        <w:tc>
          <w:tcPr>
            <w:tcW w:w="5670" w:type="dxa"/>
            <w:shd w:val="clear" w:color="auto" w:fill="auto"/>
          </w:tcPr>
          <w:p w14:paraId="1F61F529" w14:textId="77777777" w:rsidR="0066159D" w:rsidRPr="0066159D" w:rsidRDefault="0066159D" w:rsidP="0066159D">
            <w:pPr>
              <w:spacing w:after="0" w:line="240" w:lineRule="auto"/>
              <w:jc w:val="both"/>
            </w:pPr>
            <w:r w:rsidRPr="0066159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0C06E955" w14:textId="77777777" w:rsidR="0066159D" w:rsidRPr="0066159D" w:rsidRDefault="0066159D" w:rsidP="0066159D">
            <w:pPr>
              <w:spacing w:after="0" w:line="240" w:lineRule="auto"/>
              <w:jc w:val="both"/>
            </w:pPr>
          </w:p>
        </w:tc>
      </w:tr>
    </w:tbl>
    <w:p w14:paraId="1F27762D" w14:textId="77777777" w:rsidR="0066159D" w:rsidRPr="0066159D" w:rsidRDefault="0066159D" w:rsidP="0066159D">
      <w:pPr>
        <w:spacing w:after="0" w:line="240" w:lineRule="auto"/>
        <w:jc w:val="both"/>
        <w:rPr>
          <w:b/>
        </w:rPr>
      </w:pPr>
      <w:r w:rsidRPr="0066159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6159D" w:rsidRPr="0066159D" w14:paraId="2889BE82" w14:textId="77777777" w:rsidTr="0066159D">
        <w:trPr>
          <w:trHeight w:val="20"/>
        </w:trPr>
        <w:tc>
          <w:tcPr>
            <w:tcW w:w="3545" w:type="dxa"/>
            <w:tcBorders>
              <w:bottom w:val="single" w:sz="4" w:space="0" w:color="auto"/>
            </w:tcBorders>
            <w:vAlign w:val="center"/>
          </w:tcPr>
          <w:p w14:paraId="47ED6DA5"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tcBorders>
              <w:bottom w:val="single" w:sz="4" w:space="0" w:color="auto"/>
            </w:tcBorders>
            <w:vAlign w:val="center"/>
          </w:tcPr>
          <w:p w14:paraId="7A943E3C"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19" w:type="dxa"/>
            <w:tcBorders>
              <w:bottom w:val="single" w:sz="4" w:space="0" w:color="auto"/>
            </w:tcBorders>
            <w:vAlign w:val="center"/>
          </w:tcPr>
          <w:p w14:paraId="24248832"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07F3B9F9"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tcPr>
          <w:p w14:paraId="475E3A9F" w14:textId="77777777" w:rsidR="0066159D" w:rsidRPr="0066159D" w:rsidRDefault="0066159D" w:rsidP="0066159D">
            <w:pPr>
              <w:spacing w:after="0" w:line="240" w:lineRule="auto"/>
              <w:jc w:val="both"/>
            </w:pPr>
            <w:r w:rsidRPr="0066159D">
              <w:t>[3.1.1] - Предоставление коммунальных услуг</w:t>
            </w:r>
          </w:p>
          <w:p w14:paraId="04FBC4DA" w14:textId="77777777" w:rsidR="0066159D" w:rsidRPr="0066159D" w:rsidRDefault="0066159D" w:rsidP="0066159D">
            <w:pPr>
              <w:spacing w:after="0" w:line="240" w:lineRule="auto"/>
              <w:jc w:val="both"/>
            </w:pPr>
          </w:p>
        </w:tc>
        <w:tc>
          <w:tcPr>
            <w:tcW w:w="5670" w:type="dxa"/>
          </w:tcPr>
          <w:p w14:paraId="49BB7F90" w14:textId="77777777" w:rsidR="0066159D" w:rsidRPr="0066159D" w:rsidRDefault="0066159D" w:rsidP="0066159D">
            <w:pPr>
              <w:spacing w:after="0" w:line="240" w:lineRule="auto"/>
              <w:jc w:val="both"/>
            </w:pPr>
            <w:r w:rsidRPr="0066159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Pr>
          <w:p w14:paraId="3919A323" w14:textId="77777777" w:rsidR="0066159D" w:rsidRPr="0066159D" w:rsidRDefault="0066159D" w:rsidP="0066159D">
            <w:pPr>
              <w:spacing w:after="0" w:line="240" w:lineRule="auto"/>
              <w:jc w:val="both"/>
            </w:pPr>
            <w:r w:rsidRPr="0066159D">
              <w:t>минимальная/максимальная площадь земельных участков - 10 кв. м/</w:t>
            </w:r>
            <w:r w:rsidRPr="0066159D">
              <w:rPr>
                <w:b/>
                <w:bCs/>
              </w:rPr>
              <w:t xml:space="preserve"> не подлежит установлению</w:t>
            </w:r>
            <w:r w:rsidRPr="0066159D">
              <w:rPr>
                <w:bCs/>
              </w:rPr>
              <w:t>;</w:t>
            </w:r>
            <w:r w:rsidRPr="0066159D">
              <w:t xml:space="preserve"> </w:t>
            </w:r>
          </w:p>
          <w:p w14:paraId="279437CE"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4 м;</w:t>
            </w:r>
          </w:p>
          <w:p w14:paraId="7C2D9540"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7BC3BA06" w14:textId="77777777" w:rsidR="0066159D" w:rsidRPr="0066159D" w:rsidRDefault="0066159D" w:rsidP="0066159D">
            <w:pPr>
              <w:spacing w:after="0" w:line="240" w:lineRule="auto"/>
              <w:jc w:val="both"/>
            </w:pPr>
            <w:r w:rsidRPr="0066159D">
              <w:t>- 1 м;</w:t>
            </w:r>
          </w:p>
          <w:p w14:paraId="1EC46919"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7000B3BA"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65FBE9FE"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0C4CA632"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p w14:paraId="7390755F" w14:textId="77777777" w:rsidR="0066159D" w:rsidRPr="0066159D" w:rsidRDefault="0066159D" w:rsidP="0066159D">
            <w:pPr>
              <w:spacing w:after="0" w:line="240" w:lineRule="auto"/>
              <w:jc w:val="both"/>
            </w:pPr>
            <w:r w:rsidRPr="0066159D">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66159D" w14:paraId="0F529510"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2C322DB2" w14:textId="77777777" w:rsidR="0066159D" w:rsidRPr="0066159D" w:rsidRDefault="0066159D" w:rsidP="0066159D">
            <w:pPr>
              <w:spacing w:after="0" w:line="240" w:lineRule="auto"/>
              <w:jc w:val="both"/>
            </w:pPr>
            <w:r w:rsidRPr="0066159D">
              <w:t>[4.9] - Служебные гаражи</w:t>
            </w:r>
          </w:p>
        </w:tc>
        <w:tc>
          <w:tcPr>
            <w:tcW w:w="5670" w:type="dxa"/>
          </w:tcPr>
          <w:p w14:paraId="1C0FCDE6" w14:textId="77777777" w:rsidR="0066159D" w:rsidRPr="0066159D" w:rsidRDefault="0066159D" w:rsidP="0066159D">
            <w:pPr>
              <w:spacing w:after="0" w:line="240" w:lineRule="auto"/>
              <w:jc w:val="both"/>
            </w:pPr>
            <w:r w:rsidRPr="0066159D">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history="1">
              <w:r w:rsidRPr="0066159D">
                <w:rPr>
                  <w:rStyle w:val="ad"/>
                </w:rPr>
                <w:t>кодами 3.0</w:t>
              </w:r>
            </w:hyperlink>
            <w:r w:rsidRPr="0066159D">
              <w:t xml:space="preserve">, </w:t>
            </w:r>
            <w:hyperlink w:anchor="P294" w:history="1">
              <w:r w:rsidRPr="0066159D">
                <w:rPr>
                  <w:rStyle w:val="ad"/>
                </w:rPr>
                <w:t>4.0</w:t>
              </w:r>
            </w:hyperlink>
            <w:r w:rsidRPr="0066159D">
              <w:t>, а также для стоянки и хранения транспортных средств общего пользования, в том числе в депо</w:t>
            </w:r>
          </w:p>
        </w:tc>
        <w:tc>
          <w:tcPr>
            <w:tcW w:w="6119" w:type="dxa"/>
            <w:vAlign w:val="center"/>
          </w:tcPr>
          <w:p w14:paraId="255AA7EE" w14:textId="77777777" w:rsidR="0066159D" w:rsidRPr="0066159D" w:rsidRDefault="0066159D" w:rsidP="0066159D">
            <w:pPr>
              <w:spacing w:after="0" w:line="240" w:lineRule="auto"/>
              <w:jc w:val="both"/>
            </w:pPr>
            <w:r w:rsidRPr="0066159D">
              <w:t>минимальная/максимальная площадь земельных участков – 20/5000 кв. м;</w:t>
            </w:r>
          </w:p>
          <w:p w14:paraId="21E911DB"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5 м;</w:t>
            </w:r>
          </w:p>
          <w:p w14:paraId="055EC179"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1F30FA4D" w14:textId="77777777" w:rsidR="0066159D" w:rsidRPr="0066159D" w:rsidRDefault="0066159D" w:rsidP="0066159D">
            <w:pPr>
              <w:spacing w:after="0" w:line="240" w:lineRule="auto"/>
              <w:jc w:val="both"/>
            </w:pPr>
            <w:r w:rsidRPr="0066159D">
              <w:t>максимальная высота зданий, строений, сооружений от уровня земли - 12 м;</w:t>
            </w:r>
          </w:p>
          <w:p w14:paraId="34FF306B"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3CF1478C"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20374BF8"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6E2D3A10" w14:textId="77777777" w:rsidR="0066159D" w:rsidRPr="0066159D" w:rsidRDefault="0066159D" w:rsidP="0066159D">
            <w:pPr>
              <w:spacing w:after="0" w:line="240" w:lineRule="auto"/>
              <w:jc w:val="both"/>
            </w:pPr>
            <w:r w:rsidRPr="0066159D">
              <w:t>[8.3] - Обеспечение внутреннего правопорядка</w:t>
            </w:r>
          </w:p>
        </w:tc>
        <w:tc>
          <w:tcPr>
            <w:tcW w:w="5670" w:type="dxa"/>
          </w:tcPr>
          <w:p w14:paraId="58195AF1" w14:textId="77777777" w:rsidR="0066159D" w:rsidRPr="0066159D" w:rsidRDefault="0066159D" w:rsidP="0066159D">
            <w:pPr>
              <w:spacing w:after="0" w:line="240" w:lineRule="auto"/>
              <w:jc w:val="both"/>
            </w:pPr>
            <w:r w:rsidRPr="0066159D">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FC2B560" w14:textId="77777777" w:rsidR="0066159D" w:rsidRPr="0066159D" w:rsidRDefault="0066159D" w:rsidP="0066159D">
            <w:pPr>
              <w:spacing w:after="0" w:line="240" w:lineRule="auto"/>
              <w:jc w:val="both"/>
            </w:pPr>
            <w:r w:rsidRPr="0066159D">
              <w:t>размещение объектов гражданской обороны, за исключением объектов гражданской обороны, являющихся частями производственных зданий</w:t>
            </w:r>
          </w:p>
        </w:tc>
        <w:tc>
          <w:tcPr>
            <w:tcW w:w="6119" w:type="dxa"/>
          </w:tcPr>
          <w:p w14:paraId="4BB51E4F" w14:textId="77777777" w:rsidR="0066159D" w:rsidRPr="0066159D" w:rsidRDefault="0066159D" w:rsidP="0066159D">
            <w:pPr>
              <w:spacing w:after="0" w:line="240" w:lineRule="auto"/>
              <w:jc w:val="both"/>
            </w:pPr>
            <w:r w:rsidRPr="0066159D">
              <w:t>минимальная/максимальная площадь земельных участков - 10 кв. м/</w:t>
            </w:r>
            <w:r w:rsidRPr="0066159D">
              <w:rPr>
                <w:b/>
                <w:bCs/>
              </w:rPr>
              <w:t>не подлежит установлению</w:t>
            </w:r>
            <w:r w:rsidRPr="0066159D">
              <w:rPr>
                <w:bCs/>
              </w:rPr>
              <w:t>;</w:t>
            </w:r>
            <w:r w:rsidRPr="0066159D">
              <w:t xml:space="preserve"> </w:t>
            </w:r>
          </w:p>
          <w:p w14:paraId="7E588EE4"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4 м;</w:t>
            </w:r>
          </w:p>
          <w:p w14:paraId="266ECAFF"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036E7062"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3EDA079D"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4D62EBB9"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66FA024E"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bl>
    <w:p w14:paraId="046A3693" w14:textId="77777777" w:rsidR="0066159D" w:rsidRPr="0066159D" w:rsidRDefault="0066159D" w:rsidP="0066159D">
      <w:pPr>
        <w:spacing w:after="0" w:line="240" w:lineRule="auto"/>
        <w:jc w:val="both"/>
        <w:rPr>
          <w:b/>
        </w:rPr>
      </w:pPr>
      <w:r w:rsidRPr="0066159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66159D" w14:paraId="2F5890D0" w14:textId="77777777" w:rsidTr="0066159D">
        <w:trPr>
          <w:trHeight w:val="20"/>
        </w:trPr>
        <w:tc>
          <w:tcPr>
            <w:tcW w:w="7655" w:type="dxa"/>
            <w:vAlign w:val="center"/>
          </w:tcPr>
          <w:p w14:paraId="79BC51D5" w14:textId="77777777" w:rsidR="0066159D" w:rsidRPr="0066159D" w:rsidRDefault="0066159D" w:rsidP="0066159D">
            <w:pPr>
              <w:spacing w:after="0" w:line="240" w:lineRule="auto"/>
              <w:jc w:val="both"/>
            </w:pPr>
            <w:r w:rsidRPr="0066159D">
              <w:rPr>
                <w:b/>
              </w:rPr>
              <w:t>Виды разрешенного использования земельных участков и объектов капитального строительства</w:t>
            </w:r>
          </w:p>
        </w:tc>
        <w:tc>
          <w:tcPr>
            <w:tcW w:w="7684" w:type="dxa"/>
            <w:vAlign w:val="center"/>
          </w:tcPr>
          <w:p w14:paraId="489C4D91" w14:textId="77777777" w:rsidR="0066159D" w:rsidRPr="0066159D" w:rsidRDefault="0066159D" w:rsidP="0066159D">
            <w:pPr>
              <w:spacing w:after="0" w:line="240" w:lineRule="auto"/>
              <w:jc w:val="both"/>
            </w:pPr>
            <w:r w:rsidRPr="0066159D">
              <w:rPr>
                <w:b/>
              </w:rPr>
              <w:t>Предельные параметры разрешенного строительства, реконструкции объектов капитального строительства</w:t>
            </w:r>
          </w:p>
        </w:tc>
      </w:tr>
      <w:tr w:rsidR="0066159D" w:rsidRPr="0066159D" w14:paraId="1744BF5A" w14:textId="77777777" w:rsidTr="0066159D">
        <w:trPr>
          <w:trHeight w:val="20"/>
        </w:trPr>
        <w:tc>
          <w:tcPr>
            <w:tcW w:w="7655" w:type="dxa"/>
            <w:vAlign w:val="center"/>
          </w:tcPr>
          <w:p w14:paraId="73B84CEF" w14:textId="77777777" w:rsidR="0066159D" w:rsidRPr="0066159D" w:rsidRDefault="0066159D" w:rsidP="0066159D">
            <w:pPr>
              <w:spacing w:after="0" w:line="240" w:lineRule="auto"/>
              <w:jc w:val="both"/>
            </w:pPr>
            <w:r w:rsidRPr="0066159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06C50B5" w14:textId="77777777" w:rsidR="0066159D" w:rsidRPr="0066159D" w:rsidRDefault="0066159D" w:rsidP="0066159D">
            <w:pPr>
              <w:spacing w:after="0" w:line="240" w:lineRule="auto"/>
              <w:jc w:val="both"/>
            </w:pPr>
            <w:r w:rsidRPr="0066159D">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60E82D" w14:textId="77777777" w:rsidR="0066159D" w:rsidRPr="0066159D" w:rsidRDefault="0066159D" w:rsidP="0066159D">
            <w:pPr>
              <w:spacing w:after="0" w:line="240" w:lineRule="auto"/>
              <w:jc w:val="both"/>
            </w:pPr>
            <w:r w:rsidRPr="0066159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EB7D792" w14:textId="77777777" w:rsidR="0066159D" w:rsidRPr="0066159D" w:rsidRDefault="0066159D" w:rsidP="0066159D">
            <w:pPr>
              <w:spacing w:after="0" w:line="240" w:lineRule="auto"/>
              <w:jc w:val="both"/>
            </w:pPr>
            <w:r w:rsidRPr="0066159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DD5DD72" w14:textId="77777777" w:rsidR="0066159D" w:rsidRPr="0066159D" w:rsidRDefault="0066159D" w:rsidP="0066159D">
            <w:pPr>
              <w:spacing w:after="0" w:line="240" w:lineRule="auto"/>
              <w:jc w:val="both"/>
            </w:pPr>
            <w:r w:rsidRPr="0066159D">
              <w:t>- проезды общего пользования;</w:t>
            </w:r>
          </w:p>
          <w:p w14:paraId="209D3D5A" w14:textId="77777777" w:rsidR="0066159D" w:rsidRPr="0066159D" w:rsidRDefault="0066159D" w:rsidP="0066159D">
            <w:pPr>
              <w:spacing w:after="0" w:line="240" w:lineRule="auto"/>
              <w:jc w:val="both"/>
            </w:pPr>
            <w:r w:rsidRPr="0066159D">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B475E7E" w14:textId="77777777" w:rsidR="0066159D" w:rsidRPr="0066159D" w:rsidRDefault="0066159D" w:rsidP="0066159D">
            <w:pPr>
              <w:spacing w:after="0" w:line="240" w:lineRule="auto"/>
              <w:jc w:val="both"/>
            </w:pPr>
            <w:r w:rsidRPr="0066159D">
              <w:t>- благоустроенные, в том числе озелененные территории, детские площадки, площадки для отдыха, спортивных занятий;</w:t>
            </w:r>
          </w:p>
          <w:p w14:paraId="0C00D57A" w14:textId="77777777" w:rsidR="0066159D" w:rsidRPr="0066159D" w:rsidRDefault="0066159D" w:rsidP="0066159D">
            <w:pPr>
              <w:spacing w:after="0" w:line="240" w:lineRule="auto"/>
              <w:jc w:val="both"/>
            </w:pPr>
            <w:r w:rsidRPr="0066159D">
              <w:t xml:space="preserve">- постройки хозяйственного назначения; </w:t>
            </w:r>
          </w:p>
          <w:p w14:paraId="170A6AA9" w14:textId="77777777" w:rsidR="0066159D" w:rsidRPr="0066159D" w:rsidRDefault="0066159D" w:rsidP="0066159D">
            <w:pPr>
              <w:spacing w:after="0" w:line="240" w:lineRule="auto"/>
              <w:jc w:val="both"/>
            </w:pPr>
            <w:r w:rsidRPr="0066159D">
              <w:t>- площадки хозяйственные, в том числе площадки для мусоросборников;</w:t>
            </w:r>
          </w:p>
          <w:p w14:paraId="05AA97DC" w14:textId="77777777" w:rsidR="0066159D" w:rsidRPr="0066159D" w:rsidRDefault="0066159D" w:rsidP="0066159D">
            <w:pPr>
              <w:spacing w:after="0" w:line="240" w:lineRule="auto"/>
              <w:jc w:val="both"/>
            </w:pPr>
            <w:r w:rsidRPr="0066159D">
              <w:t>- общественные туалеты, надворные туалеты, гидронепроницаемые выгребы, септики;</w:t>
            </w:r>
          </w:p>
          <w:p w14:paraId="7C908AD1" w14:textId="77777777" w:rsidR="0066159D" w:rsidRPr="0066159D" w:rsidRDefault="0066159D" w:rsidP="0066159D">
            <w:pPr>
              <w:spacing w:after="0" w:line="240" w:lineRule="auto"/>
              <w:jc w:val="both"/>
            </w:pPr>
            <w:r w:rsidRPr="0066159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02A6118" w14:textId="77777777" w:rsidR="0066159D" w:rsidRPr="0066159D" w:rsidRDefault="0066159D" w:rsidP="0066159D">
            <w:pPr>
              <w:spacing w:after="0" w:line="240" w:lineRule="auto"/>
              <w:jc w:val="both"/>
            </w:pPr>
            <w:r w:rsidRPr="0066159D">
              <w:t xml:space="preserve">минимальная площадь земельных участков - 1 кв. м. </w:t>
            </w:r>
          </w:p>
          <w:p w14:paraId="04DBC896" w14:textId="77777777" w:rsidR="0066159D" w:rsidRPr="0066159D" w:rsidRDefault="0066159D" w:rsidP="0066159D">
            <w:pPr>
              <w:spacing w:after="0" w:line="240" w:lineRule="auto"/>
              <w:jc w:val="both"/>
            </w:pPr>
            <w:r w:rsidRPr="0066159D">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AAE76C" w14:textId="77777777" w:rsidR="0066159D" w:rsidRPr="0066159D" w:rsidRDefault="0066159D" w:rsidP="0066159D">
            <w:pPr>
              <w:spacing w:after="0" w:line="240" w:lineRule="auto"/>
              <w:jc w:val="both"/>
            </w:pPr>
          </w:p>
          <w:p w14:paraId="7D7D1EA1" w14:textId="77777777" w:rsidR="0066159D" w:rsidRPr="0066159D" w:rsidRDefault="0066159D" w:rsidP="0066159D">
            <w:pPr>
              <w:spacing w:after="0" w:line="240" w:lineRule="auto"/>
              <w:jc w:val="both"/>
            </w:pPr>
            <w:r w:rsidRPr="0066159D">
              <w:t xml:space="preserve">минимальная ширина земельных участков вдоль фронта улицы (проезда) - </w:t>
            </w:r>
          </w:p>
          <w:p w14:paraId="440D0531" w14:textId="77777777" w:rsidR="0066159D" w:rsidRPr="0066159D" w:rsidRDefault="0066159D" w:rsidP="0066159D">
            <w:pPr>
              <w:spacing w:after="0" w:line="240" w:lineRule="auto"/>
              <w:jc w:val="both"/>
            </w:pPr>
            <w:r w:rsidRPr="0066159D">
              <w:t>1 м/</w:t>
            </w:r>
            <w:r w:rsidRPr="0066159D">
              <w:rPr>
                <w:b/>
                <w:bCs/>
              </w:rPr>
              <w:t xml:space="preserve"> не подлежит установлению</w:t>
            </w:r>
            <w:r w:rsidRPr="0066159D">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28D08A2" w14:textId="77777777" w:rsidR="0066159D" w:rsidRPr="0066159D" w:rsidRDefault="0066159D" w:rsidP="0066159D">
            <w:pPr>
              <w:spacing w:after="0" w:line="240" w:lineRule="auto"/>
              <w:jc w:val="both"/>
            </w:pPr>
          </w:p>
          <w:p w14:paraId="379114E8" w14:textId="77777777" w:rsidR="0066159D" w:rsidRPr="0066159D" w:rsidRDefault="0066159D" w:rsidP="0066159D">
            <w:pPr>
              <w:spacing w:after="0" w:line="240" w:lineRule="auto"/>
              <w:jc w:val="both"/>
            </w:pPr>
            <w:r w:rsidRPr="0066159D">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DBCAE4"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32037907" w14:textId="77777777" w:rsidR="0066159D" w:rsidRPr="0066159D" w:rsidRDefault="0066159D" w:rsidP="0066159D">
            <w:pPr>
              <w:spacing w:after="0" w:line="240" w:lineRule="auto"/>
              <w:jc w:val="both"/>
            </w:pPr>
            <w:r w:rsidRPr="0066159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46C01C" w14:textId="77777777" w:rsidR="0066159D" w:rsidRPr="0066159D" w:rsidRDefault="0066159D" w:rsidP="0066159D">
            <w:pPr>
              <w:spacing w:after="0" w:line="240" w:lineRule="auto"/>
              <w:jc w:val="both"/>
            </w:pPr>
          </w:p>
        </w:tc>
      </w:tr>
    </w:tbl>
    <w:p w14:paraId="00FC79BB" w14:textId="77777777" w:rsidR="00214D5E" w:rsidRPr="00214D5E" w:rsidRDefault="00214D5E" w:rsidP="003655A3">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70D6AE42"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214D5E" w:rsidRDefault="00214D5E" w:rsidP="003655A3">
      <w:pPr>
        <w:spacing w:after="0" w:line="240" w:lineRule="auto"/>
        <w:ind w:firstLine="567"/>
        <w:jc w:val="both"/>
      </w:pPr>
    </w:p>
    <w:p w14:paraId="4281D5B7" w14:textId="77777777" w:rsidR="00214D5E" w:rsidRPr="00214D5E" w:rsidRDefault="00214D5E" w:rsidP="003655A3">
      <w:pPr>
        <w:spacing w:after="0" w:line="240" w:lineRule="auto"/>
        <w:ind w:firstLine="567"/>
        <w:jc w:val="both"/>
      </w:pPr>
      <w:r w:rsidRPr="00214D5E">
        <w:t>Расстояние до красной линии:</w:t>
      </w:r>
    </w:p>
    <w:p w14:paraId="09F0AB85" w14:textId="77777777" w:rsidR="00214D5E" w:rsidRPr="00214D5E" w:rsidRDefault="00214D5E" w:rsidP="003655A3">
      <w:pPr>
        <w:spacing w:after="0" w:line="240" w:lineRule="auto"/>
        <w:ind w:firstLine="567"/>
        <w:jc w:val="both"/>
      </w:pPr>
      <w:r w:rsidRPr="00214D5E">
        <w:t>1) от Пожарных депо - 10 м (15 м - для депо I типа);</w:t>
      </w:r>
    </w:p>
    <w:p w14:paraId="70F0BF37" w14:textId="77777777" w:rsidR="00214D5E" w:rsidRPr="00214D5E" w:rsidRDefault="00214D5E" w:rsidP="003655A3">
      <w:pPr>
        <w:spacing w:after="0" w:line="240" w:lineRule="auto"/>
        <w:ind w:firstLine="567"/>
        <w:jc w:val="both"/>
      </w:pPr>
      <w:r w:rsidRPr="00214D5E">
        <w:t>2) улиц, от жилых и общественных зданий  – 5 м;</w:t>
      </w:r>
    </w:p>
    <w:p w14:paraId="5EE4A022" w14:textId="77777777" w:rsidR="00214D5E" w:rsidRPr="00214D5E" w:rsidRDefault="00214D5E" w:rsidP="003655A3">
      <w:pPr>
        <w:spacing w:after="0" w:line="240" w:lineRule="auto"/>
        <w:ind w:firstLine="567"/>
        <w:jc w:val="both"/>
      </w:pPr>
      <w:r w:rsidRPr="00214D5E">
        <w:t>3) проездов, от жилых и общественных зданий – 3 м;</w:t>
      </w:r>
    </w:p>
    <w:p w14:paraId="03E01BA3" w14:textId="77777777" w:rsidR="00214D5E" w:rsidRPr="00214D5E" w:rsidRDefault="00214D5E" w:rsidP="003655A3">
      <w:pPr>
        <w:spacing w:after="0" w:line="240" w:lineRule="auto"/>
        <w:ind w:firstLine="567"/>
        <w:jc w:val="both"/>
      </w:pPr>
      <w:r w:rsidRPr="00214D5E">
        <w:t>4) от остальных зданий и сооружений - 5 м.</w:t>
      </w:r>
    </w:p>
    <w:p w14:paraId="4790E32D" w14:textId="77777777" w:rsidR="00214D5E" w:rsidRPr="00214D5E" w:rsidRDefault="00214D5E" w:rsidP="003655A3">
      <w:pPr>
        <w:spacing w:after="0" w:line="240" w:lineRule="auto"/>
        <w:ind w:firstLine="567"/>
        <w:jc w:val="both"/>
      </w:pPr>
    </w:p>
    <w:p w14:paraId="1C682093"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42375824"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214D5E" w:rsidRDefault="00214D5E" w:rsidP="003655A3">
      <w:pPr>
        <w:spacing w:after="0" w:line="240" w:lineRule="auto"/>
        <w:ind w:firstLine="567"/>
        <w:jc w:val="both"/>
      </w:pPr>
    </w:p>
    <w:p w14:paraId="3425E6D0"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214D5E" w:rsidRDefault="00214D5E" w:rsidP="003655A3">
      <w:pPr>
        <w:spacing w:after="0" w:line="240" w:lineRule="auto"/>
        <w:ind w:firstLine="567"/>
        <w:jc w:val="both"/>
      </w:pPr>
    </w:p>
    <w:p w14:paraId="477962E9" w14:textId="77777777" w:rsidR="00214D5E" w:rsidRPr="00214D5E" w:rsidRDefault="00214D5E" w:rsidP="003655A3">
      <w:pPr>
        <w:spacing w:after="0" w:line="240" w:lineRule="auto"/>
        <w:ind w:firstLine="567"/>
        <w:jc w:val="both"/>
      </w:pPr>
      <w:r w:rsidRPr="00214D5E">
        <w:t>Примечание общее.</w:t>
      </w:r>
    </w:p>
    <w:p w14:paraId="16D464C8"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5976DBD5"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0449C67E"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3371EF50"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34F6A123"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3F2F8EF9" w:rsidR="00214D5E" w:rsidRPr="00214D5E" w:rsidRDefault="00214D5E" w:rsidP="003655A3">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статьи 52 настоящих Правил</w:t>
      </w:r>
      <w:r w:rsidRPr="00214D5E">
        <w:t>.</w:t>
      </w:r>
    </w:p>
    <w:p w14:paraId="15C24FF6" w14:textId="77777777" w:rsidR="00214D5E" w:rsidRPr="00214D5E" w:rsidRDefault="00214D5E" w:rsidP="00004D2E">
      <w:pPr>
        <w:spacing w:after="0" w:line="240" w:lineRule="auto"/>
        <w:jc w:val="both"/>
      </w:pPr>
    </w:p>
    <w:p w14:paraId="5A823D8C" w14:textId="77777777" w:rsidR="00214D5E" w:rsidRPr="003655A3" w:rsidRDefault="00214D5E" w:rsidP="00897BB5">
      <w:pPr>
        <w:pStyle w:val="6"/>
      </w:pPr>
      <w:bookmarkStart w:id="112" w:name="_Toc158646662"/>
      <w:r w:rsidRPr="003655A3">
        <w:t>ОД-2. Зона делового, общественного и коммерческого назначения местного значения.</w:t>
      </w:r>
      <w:bookmarkEnd w:id="112"/>
    </w:p>
    <w:p w14:paraId="51801201" w14:textId="77777777" w:rsidR="00214D5E" w:rsidRPr="003655A3" w:rsidRDefault="00214D5E" w:rsidP="00004D2E">
      <w:pPr>
        <w:spacing w:after="0" w:line="240" w:lineRule="auto"/>
        <w:jc w:val="both"/>
        <w:rPr>
          <w:i/>
        </w:rPr>
      </w:pPr>
      <w:r w:rsidRPr="003655A3">
        <w:rPr>
          <w:i/>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214D5E" w:rsidRDefault="00214D5E" w:rsidP="00004D2E">
      <w:pPr>
        <w:spacing w:after="0" w:line="240" w:lineRule="auto"/>
        <w:jc w:val="both"/>
      </w:pPr>
    </w:p>
    <w:p w14:paraId="55B6FDC9" w14:textId="77777777" w:rsidR="00214D5E" w:rsidRPr="003655A3" w:rsidRDefault="00214D5E" w:rsidP="00004D2E">
      <w:pPr>
        <w:spacing w:after="0" w:line="240" w:lineRule="auto"/>
        <w:jc w:val="both"/>
        <w:rPr>
          <w:b/>
        </w:rPr>
      </w:pPr>
      <w:r w:rsidRPr="003655A3">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7B9AADE3" w14:textId="77777777" w:rsidTr="0066159D">
        <w:trPr>
          <w:trHeight w:val="20"/>
        </w:trPr>
        <w:tc>
          <w:tcPr>
            <w:tcW w:w="3545" w:type="dxa"/>
            <w:vAlign w:val="center"/>
          </w:tcPr>
          <w:p w14:paraId="07845E77" w14:textId="77777777" w:rsidR="0066159D" w:rsidRPr="0066159D" w:rsidRDefault="0066159D" w:rsidP="0066159D">
            <w:pPr>
              <w:spacing w:after="0" w:line="240" w:lineRule="auto"/>
              <w:rPr>
                <w:b/>
              </w:rPr>
            </w:pPr>
            <w:r w:rsidRPr="0066159D">
              <w:rPr>
                <w:b/>
              </w:rPr>
              <w:t>Виды разрешенного использования земельных участков</w:t>
            </w:r>
          </w:p>
        </w:tc>
        <w:tc>
          <w:tcPr>
            <w:tcW w:w="5670" w:type="dxa"/>
            <w:vAlign w:val="center"/>
          </w:tcPr>
          <w:p w14:paraId="7C28B718" w14:textId="77777777" w:rsidR="0066159D" w:rsidRPr="0066159D" w:rsidRDefault="0066159D" w:rsidP="0066159D">
            <w:pPr>
              <w:spacing w:after="0" w:line="240" w:lineRule="auto"/>
              <w:rPr>
                <w:b/>
              </w:rPr>
            </w:pPr>
            <w:r w:rsidRPr="0066159D">
              <w:rPr>
                <w:b/>
              </w:rPr>
              <w:t>Описание вида разрешенного использования земельного участка</w:t>
            </w:r>
          </w:p>
        </w:tc>
        <w:tc>
          <w:tcPr>
            <w:tcW w:w="6124" w:type="dxa"/>
            <w:vAlign w:val="center"/>
          </w:tcPr>
          <w:p w14:paraId="410518F1" w14:textId="77777777" w:rsidR="0066159D" w:rsidRPr="0066159D" w:rsidRDefault="0066159D" w:rsidP="0066159D">
            <w:pPr>
              <w:spacing w:after="0" w:line="240" w:lineRule="auto"/>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609D34B1" w14:textId="77777777" w:rsidTr="0066159D">
        <w:trPr>
          <w:trHeight w:val="20"/>
        </w:trPr>
        <w:tc>
          <w:tcPr>
            <w:tcW w:w="3545" w:type="dxa"/>
          </w:tcPr>
          <w:p w14:paraId="780DE395" w14:textId="77777777" w:rsidR="0066159D" w:rsidRPr="0066159D" w:rsidRDefault="0066159D" w:rsidP="0066159D">
            <w:pPr>
              <w:spacing w:after="0" w:line="240" w:lineRule="auto"/>
            </w:pPr>
            <w:r w:rsidRPr="0066159D">
              <w:t>[3.1.2] - Административные здания организаций, обеспечивающих предоставление коммунальных услуг</w:t>
            </w:r>
          </w:p>
          <w:p w14:paraId="47E0D0BA" w14:textId="77777777" w:rsidR="0066159D" w:rsidRPr="0066159D" w:rsidRDefault="0066159D" w:rsidP="0066159D">
            <w:pPr>
              <w:spacing w:after="0" w:line="240" w:lineRule="auto"/>
            </w:pPr>
          </w:p>
        </w:tc>
        <w:tc>
          <w:tcPr>
            <w:tcW w:w="5670" w:type="dxa"/>
          </w:tcPr>
          <w:p w14:paraId="16B44451" w14:textId="77777777" w:rsidR="0066159D" w:rsidRPr="0066159D" w:rsidRDefault="0066159D" w:rsidP="0066159D">
            <w:pPr>
              <w:spacing w:after="0" w:line="240" w:lineRule="auto"/>
            </w:pPr>
            <w:r w:rsidRPr="0066159D">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1CAD9B9D" w14:textId="77777777" w:rsidR="0066159D" w:rsidRPr="0066159D" w:rsidRDefault="0066159D" w:rsidP="0066159D">
            <w:pPr>
              <w:spacing w:after="0" w:line="240" w:lineRule="auto"/>
            </w:pPr>
            <w:r w:rsidRPr="0066159D">
              <w:t>минимальная/максимальная площадь земельных участков - 400 кв. м/</w:t>
            </w:r>
            <w:r w:rsidRPr="0066159D">
              <w:rPr>
                <w:b/>
                <w:bCs/>
              </w:rPr>
              <w:t>не подлежит установлению</w:t>
            </w:r>
            <w:r w:rsidRPr="0066159D">
              <w:rPr>
                <w:bCs/>
              </w:rPr>
              <w:t>;</w:t>
            </w:r>
            <w:r w:rsidRPr="0066159D">
              <w:t xml:space="preserve"> </w:t>
            </w:r>
          </w:p>
          <w:p w14:paraId="4B3794C0"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2E5264DD"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29F44755" w14:textId="77777777" w:rsidR="0066159D" w:rsidRPr="0066159D" w:rsidRDefault="0066159D" w:rsidP="0066159D">
            <w:pPr>
              <w:spacing w:after="0" w:line="240" w:lineRule="auto"/>
            </w:pPr>
            <w:r w:rsidRPr="0066159D">
              <w:t>- 1 м;</w:t>
            </w:r>
          </w:p>
          <w:p w14:paraId="1B614194" w14:textId="77777777" w:rsidR="0066159D" w:rsidRPr="0066159D" w:rsidRDefault="0066159D" w:rsidP="0066159D">
            <w:pPr>
              <w:spacing w:after="0" w:line="240" w:lineRule="auto"/>
            </w:pPr>
            <w:r w:rsidRPr="0066159D">
              <w:t xml:space="preserve">максимальное количество надземных этажей зданий – 3 этажа (включая мансардный этаж); </w:t>
            </w:r>
          </w:p>
          <w:p w14:paraId="7D1D78FE" w14:textId="77777777" w:rsidR="0066159D" w:rsidRPr="0066159D" w:rsidRDefault="0066159D" w:rsidP="0066159D">
            <w:pPr>
              <w:spacing w:after="0" w:line="240" w:lineRule="auto"/>
            </w:pPr>
            <w:r w:rsidRPr="0066159D">
              <w:t>максимальная высота строений, сооружений от уровня земли - 20 м;</w:t>
            </w:r>
          </w:p>
          <w:p w14:paraId="6EB7AB3F" w14:textId="77777777" w:rsidR="0066159D" w:rsidRPr="0066159D" w:rsidRDefault="0066159D" w:rsidP="0066159D">
            <w:pPr>
              <w:spacing w:after="0" w:line="240" w:lineRule="auto"/>
            </w:pPr>
            <w:r w:rsidRPr="0066159D">
              <w:t>максимальный процент застройки в границах земельного участка – 80%;</w:t>
            </w:r>
          </w:p>
          <w:p w14:paraId="17317D36"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056B38BC" w14:textId="77777777" w:rsidTr="0066159D">
        <w:trPr>
          <w:trHeight w:val="20"/>
        </w:trPr>
        <w:tc>
          <w:tcPr>
            <w:tcW w:w="3545" w:type="dxa"/>
          </w:tcPr>
          <w:p w14:paraId="09FB4D5C" w14:textId="77777777" w:rsidR="0066159D" w:rsidRPr="0066159D" w:rsidRDefault="0066159D" w:rsidP="0066159D">
            <w:pPr>
              <w:spacing w:after="0" w:line="240" w:lineRule="auto"/>
            </w:pPr>
            <w:r w:rsidRPr="0066159D">
              <w:t>[3.2.3] - Оказание услуг связи</w:t>
            </w:r>
          </w:p>
        </w:tc>
        <w:tc>
          <w:tcPr>
            <w:tcW w:w="5670" w:type="dxa"/>
          </w:tcPr>
          <w:p w14:paraId="08D37AD9" w14:textId="77777777" w:rsidR="0066159D" w:rsidRPr="0066159D" w:rsidRDefault="0066159D" w:rsidP="0066159D">
            <w:pPr>
              <w:spacing w:after="0" w:line="240" w:lineRule="auto"/>
            </w:pPr>
            <w:r w:rsidRPr="0066159D">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tcPr>
          <w:p w14:paraId="341C81B1" w14:textId="77777777" w:rsidR="0066159D" w:rsidRPr="0066159D" w:rsidRDefault="0066159D" w:rsidP="0066159D">
            <w:pPr>
              <w:spacing w:after="0" w:line="240" w:lineRule="auto"/>
            </w:pPr>
            <w:r w:rsidRPr="0066159D">
              <w:t>минимальная/максимальная площадь земельных участков  – 400 кв. м/</w:t>
            </w:r>
            <w:r w:rsidRPr="0066159D">
              <w:rPr>
                <w:b/>
                <w:bCs/>
              </w:rPr>
              <w:t>не подлежит установлению</w:t>
            </w:r>
            <w:r w:rsidRPr="0066159D">
              <w:t>;</w:t>
            </w:r>
          </w:p>
          <w:p w14:paraId="44A8393E"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04A8E67B"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5E9E9FD3" w14:textId="77777777" w:rsidR="0066159D" w:rsidRPr="0066159D" w:rsidRDefault="0066159D" w:rsidP="0066159D">
            <w:pPr>
              <w:spacing w:after="0" w:line="240" w:lineRule="auto"/>
            </w:pPr>
            <w:r w:rsidRPr="0066159D">
              <w:t>- 3 м;</w:t>
            </w:r>
          </w:p>
          <w:p w14:paraId="066642C3" w14:textId="77777777" w:rsidR="0066159D" w:rsidRPr="0066159D" w:rsidRDefault="0066159D" w:rsidP="0066159D">
            <w:pPr>
              <w:spacing w:after="0" w:line="240" w:lineRule="auto"/>
            </w:pPr>
            <w:r w:rsidRPr="0066159D">
              <w:t>максимальное количество надземных этажей зданий – 4 этажа (включая мансардный этаж);</w:t>
            </w:r>
          </w:p>
          <w:p w14:paraId="1C1BF5E7"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77B56832"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2898E6C0" w14:textId="77777777" w:rsidTr="0066159D">
        <w:trPr>
          <w:trHeight w:val="20"/>
        </w:trPr>
        <w:tc>
          <w:tcPr>
            <w:tcW w:w="3545" w:type="dxa"/>
          </w:tcPr>
          <w:p w14:paraId="7D6C2D6E" w14:textId="77777777" w:rsidR="0066159D" w:rsidRPr="0066159D" w:rsidRDefault="0066159D" w:rsidP="0066159D">
            <w:pPr>
              <w:spacing w:after="0" w:line="240" w:lineRule="auto"/>
            </w:pPr>
            <w:r w:rsidRPr="0066159D">
              <w:t>[3.3] - Бытовое обслуживание</w:t>
            </w:r>
          </w:p>
        </w:tc>
        <w:tc>
          <w:tcPr>
            <w:tcW w:w="5670" w:type="dxa"/>
          </w:tcPr>
          <w:p w14:paraId="3A17CA73" w14:textId="77777777" w:rsidR="0066159D" w:rsidRPr="0066159D" w:rsidRDefault="0066159D" w:rsidP="0066159D">
            <w:pPr>
              <w:spacing w:after="0" w:line="240" w:lineRule="auto"/>
            </w:pPr>
            <w:r w:rsidRPr="0066159D">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3DBE706C" w14:textId="77777777" w:rsidR="0066159D" w:rsidRPr="0066159D" w:rsidRDefault="0066159D" w:rsidP="0066159D">
            <w:pPr>
              <w:spacing w:after="0" w:line="240" w:lineRule="auto"/>
            </w:pPr>
            <w:r w:rsidRPr="0066159D">
              <w:t>минимальная/максимальная площадь земельных участков  – 100 кв. м/</w:t>
            </w:r>
            <w:r w:rsidRPr="0066159D">
              <w:rPr>
                <w:b/>
                <w:bCs/>
              </w:rPr>
              <w:t>не подлежит установлению</w:t>
            </w:r>
            <w:r w:rsidRPr="0066159D">
              <w:t>;</w:t>
            </w:r>
          </w:p>
          <w:p w14:paraId="4DEBC67C"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692A686C"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1AF4EE39" w14:textId="77777777" w:rsidR="0066159D" w:rsidRPr="0066159D" w:rsidRDefault="0066159D" w:rsidP="0066159D">
            <w:pPr>
              <w:spacing w:after="0" w:line="240" w:lineRule="auto"/>
            </w:pPr>
            <w:r w:rsidRPr="0066159D">
              <w:t>- 3 м;</w:t>
            </w:r>
          </w:p>
          <w:p w14:paraId="4163C544" w14:textId="77777777" w:rsidR="0066159D" w:rsidRPr="0066159D" w:rsidRDefault="0066159D" w:rsidP="0066159D">
            <w:pPr>
              <w:spacing w:after="0" w:line="240" w:lineRule="auto"/>
            </w:pPr>
            <w:r w:rsidRPr="0066159D">
              <w:t>максимальное количество надземных этажей зданий – 2 этажа (включая мансардный этаж);</w:t>
            </w:r>
          </w:p>
          <w:p w14:paraId="2B93A343"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59EB07D9"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2794D3D5" w14:textId="77777777" w:rsidTr="0066159D">
        <w:trPr>
          <w:trHeight w:val="20"/>
        </w:trPr>
        <w:tc>
          <w:tcPr>
            <w:tcW w:w="3545" w:type="dxa"/>
          </w:tcPr>
          <w:p w14:paraId="0CD92234" w14:textId="77777777" w:rsidR="0066159D" w:rsidRPr="0066159D" w:rsidRDefault="0066159D" w:rsidP="0066159D">
            <w:pPr>
              <w:spacing w:after="0" w:line="240" w:lineRule="auto"/>
            </w:pPr>
            <w:r w:rsidRPr="0066159D">
              <w:t>[3.9.1] - Обеспечение деятельности в области гидрометеорологии и смежных с ней областях</w:t>
            </w:r>
          </w:p>
        </w:tc>
        <w:tc>
          <w:tcPr>
            <w:tcW w:w="5670" w:type="dxa"/>
          </w:tcPr>
          <w:p w14:paraId="0101DF30" w14:textId="77777777" w:rsidR="0066159D" w:rsidRPr="0066159D" w:rsidRDefault="0066159D" w:rsidP="0066159D">
            <w:pPr>
              <w:spacing w:after="0" w:line="240" w:lineRule="auto"/>
            </w:pPr>
            <w:r w:rsidRPr="0066159D">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124" w:type="dxa"/>
          </w:tcPr>
          <w:p w14:paraId="3FDBF40D" w14:textId="77777777" w:rsidR="0066159D" w:rsidRPr="0066159D" w:rsidRDefault="0066159D" w:rsidP="0066159D">
            <w:pPr>
              <w:spacing w:after="0" w:line="240" w:lineRule="auto"/>
            </w:pPr>
            <w:r w:rsidRPr="0066159D">
              <w:t>минимальная/максимальная площадь земельных участков - 10 кв. м/</w:t>
            </w:r>
            <w:r w:rsidRPr="0066159D">
              <w:rPr>
                <w:b/>
                <w:bCs/>
              </w:rPr>
              <w:t>не подлежит установлению</w:t>
            </w:r>
            <w:r w:rsidRPr="0066159D">
              <w:t>;</w:t>
            </w:r>
          </w:p>
          <w:p w14:paraId="742E78BA"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4 м;</w:t>
            </w:r>
          </w:p>
          <w:p w14:paraId="35DA735A" w14:textId="77777777" w:rsidR="0066159D" w:rsidRPr="0066159D" w:rsidRDefault="0066159D" w:rsidP="0066159D">
            <w:pPr>
              <w:spacing w:after="0" w:line="240" w:lineRule="auto"/>
            </w:pPr>
            <w:r w:rsidRPr="0066159D">
              <w:t>минимальные отступы от границ земельных участков</w:t>
            </w:r>
          </w:p>
          <w:p w14:paraId="1888203C" w14:textId="77777777" w:rsidR="0066159D" w:rsidRPr="0066159D" w:rsidRDefault="0066159D" w:rsidP="0066159D">
            <w:pPr>
              <w:spacing w:after="0" w:line="240" w:lineRule="auto"/>
            </w:pPr>
            <w:r w:rsidRPr="0066159D">
              <w:t xml:space="preserve"> - 1 м;</w:t>
            </w:r>
          </w:p>
          <w:p w14:paraId="39495DC9" w14:textId="77777777" w:rsidR="0066159D" w:rsidRPr="0066159D" w:rsidRDefault="0066159D" w:rsidP="0066159D">
            <w:pPr>
              <w:spacing w:after="0" w:line="240" w:lineRule="auto"/>
            </w:pPr>
            <w:r w:rsidRPr="0066159D">
              <w:t xml:space="preserve">максимальное количество надземных этажей зданий – 3 этажа (включая мансардный этаж); </w:t>
            </w:r>
          </w:p>
          <w:p w14:paraId="4E9FC681" w14:textId="77777777" w:rsidR="0066159D" w:rsidRPr="0066159D" w:rsidRDefault="0066159D" w:rsidP="0066159D">
            <w:pPr>
              <w:spacing w:after="0" w:line="240" w:lineRule="auto"/>
            </w:pPr>
            <w:r w:rsidRPr="0066159D">
              <w:t>максимальная высота строений, сооружений от уровня земли - 35 м;</w:t>
            </w:r>
          </w:p>
          <w:p w14:paraId="628F1E93" w14:textId="77777777" w:rsidR="0066159D" w:rsidRPr="0066159D" w:rsidRDefault="0066159D" w:rsidP="0066159D">
            <w:pPr>
              <w:spacing w:after="0" w:line="240" w:lineRule="auto"/>
            </w:pPr>
            <w:r w:rsidRPr="0066159D">
              <w:t>максимальный процент застройки в границах земельного участка – 80%</w:t>
            </w:r>
          </w:p>
        </w:tc>
      </w:tr>
      <w:tr w:rsidR="0066159D" w:rsidRPr="0066159D" w14:paraId="3AD94550" w14:textId="77777777" w:rsidTr="0066159D">
        <w:trPr>
          <w:trHeight w:val="20"/>
        </w:trPr>
        <w:tc>
          <w:tcPr>
            <w:tcW w:w="3545" w:type="dxa"/>
          </w:tcPr>
          <w:p w14:paraId="138F5179" w14:textId="77777777" w:rsidR="0066159D" w:rsidRPr="0066159D" w:rsidRDefault="0066159D" w:rsidP="0066159D">
            <w:pPr>
              <w:spacing w:after="0" w:line="240" w:lineRule="auto"/>
            </w:pPr>
            <w:r w:rsidRPr="0066159D">
              <w:t>[4.1] - Деловое управление</w:t>
            </w:r>
          </w:p>
        </w:tc>
        <w:tc>
          <w:tcPr>
            <w:tcW w:w="5670" w:type="dxa"/>
          </w:tcPr>
          <w:p w14:paraId="7C35402E" w14:textId="77777777" w:rsidR="0066159D" w:rsidRPr="0066159D" w:rsidRDefault="0066159D" w:rsidP="0066159D">
            <w:pPr>
              <w:spacing w:after="0" w:line="240" w:lineRule="auto"/>
            </w:pPr>
            <w:r w:rsidRPr="0066159D">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21EC31E1" w14:textId="77777777" w:rsidR="0066159D" w:rsidRPr="0066159D" w:rsidRDefault="0066159D" w:rsidP="0066159D">
            <w:pPr>
              <w:spacing w:after="0" w:line="240" w:lineRule="auto"/>
            </w:pPr>
            <w:r w:rsidRPr="0066159D">
              <w:t>минимальная/максимальная площадь земельных участков – 400 кв. м /</w:t>
            </w:r>
            <w:r w:rsidRPr="0066159D">
              <w:rPr>
                <w:b/>
                <w:bCs/>
              </w:rPr>
              <w:t>не подлежит установлению</w:t>
            </w:r>
            <w:r w:rsidRPr="0066159D">
              <w:t>;</w:t>
            </w:r>
          </w:p>
          <w:p w14:paraId="7D42404E"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71A9D9AF"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1C10F767" w14:textId="77777777" w:rsidR="0066159D" w:rsidRPr="0066159D" w:rsidRDefault="0066159D" w:rsidP="0066159D">
            <w:pPr>
              <w:spacing w:after="0" w:line="240" w:lineRule="auto"/>
            </w:pPr>
            <w:r w:rsidRPr="0066159D">
              <w:t>- 3 м;</w:t>
            </w:r>
          </w:p>
          <w:p w14:paraId="51EFE263" w14:textId="77777777" w:rsidR="0066159D" w:rsidRPr="0066159D" w:rsidRDefault="0066159D" w:rsidP="0066159D">
            <w:pPr>
              <w:spacing w:after="0" w:line="240" w:lineRule="auto"/>
            </w:pPr>
            <w:r w:rsidRPr="0066159D">
              <w:t>максимальное количество надземных этажей зданий – 4 этажа (включая мансардный этаж);</w:t>
            </w:r>
          </w:p>
          <w:p w14:paraId="7ACCE41A"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2157A81E"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6044E3F4" w14:textId="77777777" w:rsidTr="0066159D">
        <w:trPr>
          <w:trHeight w:val="20"/>
        </w:trPr>
        <w:tc>
          <w:tcPr>
            <w:tcW w:w="3545" w:type="dxa"/>
          </w:tcPr>
          <w:p w14:paraId="3C44F3AA" w14:textId="77777777" w:rsidR="0066159D" w:rsidRPr="0066159D" w:rsidRDefault="0066159D" w:rsidP="0066159D">
            <w:pPr>
              <w:spacing w:after="0" w:line="240" w:lineRule="auto"/>
            </w:pPr>
            <w:r w:rsidRPr="0066159D">
              <w:t>[4.3] - Рынки</w:t>
            </w:r>
          </w:p>
        </w:tc>
        <w:tc>
          <w:tcPr>
            <w:tcW w:w="5670" w:type="dxa"/>
          </w:tcPr>
          <w:p w14:paraId="3C44A649" w14:textId="77777777" w:rsidR="0066159D" w:rsidRPr="0066159D" w:rsidRDefault="0066159D" w:rsidP="0066159D">
            <w:pPr>
              <w:spacing w:after="0" w:line="240" w:lineRule="auto"/>
            </w:pPr>
            <w:r w:rsidRPr="0066159D">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0AC1D15" w14:textId="77777777" w:rsidR="0066159D" w:rsidRPr="0066159D" w:rsidRDefault="0066159D" w:rsidP="0066159D">
            <w:pPr>
              <w:spacing w:after="0" w:line="240" w:lineRule="auto"/>
            </w:pPr>
            <w:r w:rsidRPr="0066159D">
              <w:t>размещение гаражей и (или) стоянок для автомобилей сотрудников и посетителей рынка</w:t>
            </w:r>
          </w:p>
        </w:tc>
        <w:tc>
          <w:tcPr>
            <w:tcW w:w="6124" w:type="dxa"/>
          </w:tcPr>
          <w:p w14:paraId="55E46AF2" w14:textId="77777777" w:rsidR="0066159D" w:rsidRPr="0066159D" w:rsidRDefault="0066159D" w:rsidP="0066159D">
            <w:pPr>
              <w:spacing w:after="0" w:line="240" w:lineRule="auto"/>
            </w:pPr>
            <w:r w:rsidRPr="0066159D">
              <w:t>минимальная/максимальная площадь земельных участков  – 100 кв. м/</w:t>
            </w:r>
            <w:r w:rsidRPr="0066159D">
              <w:rPr>
                <w:b/>
                <w:bCs/>
              </w:rPr>
              <w:t>не подлежит установлению</w:t>
            </w:r>
            <w:r w:rsidRPr="0066159D">
              <w:t>;</w:t>
            </w:r>
          </w:p>
          <w:p w14:paraId="36E7A839"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702D522B"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15B6360F" w14:textId="77777777" w:rsidR="0066159D" w:rsidRPr="0066159D" w:rsidRDefault="0066159D" w:rsidP="0066159D">
            <w:pPr>
              <w:spacing w:after="0" w:line="240" w:lineRule="auto"/>
            </w:pPr>
            <w:r w:rsidRPr="0066159D">
              <w:t>- 3 м;</w:t>
            </w:r>
          </w:p>
          <w:p w14:paraId="0A448970" w14:textId="77777777" w:rsidR="0066159D" w:rsidRPr="0066159D" w:rsidRDefault="0066159D" w:rsidP="0066159D">
            <w:pPr>
              <w:spacing w:after="0" w:line="240" w:lineRule="auto"/>
            </w:pPr>
            <w:r w:rsidRPr="0066159D">
              <w:t>максимальное количество надземных этажей зданий – 4 этажа (включая мансардный этаж);</w:t>
            </w:r>
          </w:p>
          <w:p w14:paraId="025932B5"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32FAF2E4"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54E4FE0C" w14:textId="77777777" w:rsidTr="0066159D">
        <w:trPr>
          <w:trHeight w:val="20"/>
        </w:trPr>
        <w:tc>
          <w:tcPr>
            <w:tcW w:w="3545" w:type="dxa"/>
          </w:tcPr>
          <w:p w14:paraId="4DE9F14A" w14:textId="77777777" w:rsidR="0066159D" w:rsidRPr="0066159D" w:rsidRDefault="0066159D" w:rsidP="0066159D">
            <w:pPr>
              <w:spacing w:after="0" w:line="240" w:lineRule="auto"/>
            </w:pPr>
            <w:r w:rsidRPr="0066159D">
              <w:t>[4.4] - Магазины</w:t>
            </w:r>
          </w:p>
        </w:tc>
        <w:tc>
          <w:tcPr>
            <w:tcW w:w="5670" w:type="dxa"/>
          </w:tcPr>
          <w:p w14:paraId="22DA8212" w14:textId="77777777" w:rsidR="0066159D" w:rsidRPr="0066159D" w:rsidRDefault="0066159D" w:rsidP="0066159D">
            <w:pPr>
              <w:spacing w:after="0" w:line="240" w:lineRule="auto"/>
            </w:pPr>
            <w:r w:rsidRPr="0066159D">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33BCAC61" w14:textId="77777777" w:rsidR="0066159D" w:rsidRPr="0066159D" w:rsidRDefault="0066159D" w:rsidP="0066159D">
            <w:pPr>
              <w:spacing w:after="0" w:line="240" w:lineRule="auto"/>
            </w:pPr>
            <w:r w:rsidRPr="0066159D">
              <w:t>минимальная/максимальная площадь земельных участков  – 100 кв. м/</w:t>
            </w:r>
            <w:r w:rsidRPr="0066159D">
              <w:rPr>
                <w:b/>
                <w:bCs/>
              </w:rPr>
              <w:t>не подлежит установлению</w:t>
            </w:r>
            <w:r w:rsidRPr="0066159D">
              <w:t>;</w:t>
            </w:r>
          </w:p>
          <w:p w14:paraId="682DD5C9"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416F63F9"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695B2D22" w14:textId="77777777" w:rsidR="0066159D" w:rsidRPr="0066159D" w:rsidRDefault="0066159D" w:rsidP="0066159D">
            <w:pPr>
              <w:spacing w:after="0" w:line="240" w:lineRule="auto"/>
            </w:pPr>
            <w:r w:rsidRPr="0066159D">
              <w:t>- 3 м;</w:t>
            </w:r>
          </w:p>
          <w:p w14:paraId="69DF5DD8" w14:textId="77777777" w:rsidR="0066159D" w:rsidRPr="0066159D" w:rsidRDefault="0066159D" w:rsidP="0066159D">
            <w:pPr>
              <w:spacing w:after="0" w:line="240" w:lineRule="auto"/>
            </w:pPr>
            <w:r w:rsidRPr="0066159D">
              <w:t>максимальное количество надземных этажей зданий – 4 этажа (включая мансардный этаж);</w:t>
            </w:r>
          </w:p>
          <w:p w14:paraId="39202845"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21B5C220"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6ABDC3D4" w14:textId="77777777" w:rsidTr="0066159D">
        <w:trPr>
          <w:trHeight w:val="20"/>
        </w:trPr>
        <w:tc>
          <w:tcPr>
            <w:tcW w:w="3545" w:type="dxa"/>
          </w:tcPr>
          <w:p w14:paraId="6FF2E394" w14:textId="77777777" w:rsidR="0066159D" w:rsidRPr="0066159D" w:rsidRDefault="0066159D" w:rsidP="0066159D">
            <w:pPr>
              <w:spacing w:after="0" w:line="240" w:lineRule="auto"/>
            </w:pPr>
            <w:r w:rsidRPr="0066159D">
              <w:t>[4.5] - Банковская и страховая деятельность</w:t>
            </w:r>
          </w:p>
        </w:tc>
        <w:tc>
          <w:tcPr>
            <w:tcW w:w="5670" w:type="dxa"/>
          </w:tcPr>
          <w:p w14:paraId="5411A112" w14:textId="77777777" w:rsidR="0066159D" w:rsidRPr="0066159D" w:rsidRDefault="0066159D" w:rsidP="0066159D">
            <w:pPr>
              <w:spacing w:after="0" w:line="240" w:lineRule="auto"/>
            </w:pPr>
            <w:r w:rsidRPr="0066159D">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35D1691" w14:textId="77777777" w:rsidR="0066159D" w:rsidRPr="0066159D" w:rsidRDefault="0066159D" w:rsidP="0066159D">
            <w:pPr>
              <w:spacing w:after="0" w:line="240" w:lineRule="auto"/>
            </w:pPr>
            <w:r w:rsidRPr="0066159D">
              <w:t>минимальная/максимальная площадь земельных участков  – 400 кв. м/</w:t>
            </w:r>
            <w:r w:rsidRPr="0066159D">
              <w:rPr>
                <w:b/>
                <w:bCs/>
              </w:rPr>
              <w:t>не подлежит установлению</w:t>
            </w:r>
            <w:r w:rsidRPr="0066159D">
              <w:t>;</w:t>
            </w:r>
          </w:p>
          <w:p w14:paraId="65378926"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1E9553CB"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61BC562E" w14:textId="77777777" w:rsidR="0066159D" w:rsidRPr="0066159D" w:rsidRDefault="0066159D" w:rsidP="0066159D">
            <w:pPr>
              <w:spacing w:after="0" w:line="240" w:lineRule="auto"/>
            </w:pPr>
            <w:r w:rsidRPr="0066159D">
              <w:t>- 3 м;</w:t>
            </w:r>
          </w:p>
          <w:p w14:paraId="11430ED6" w14:textId="77777777" w:rsidR="0066159D" w:rsidRPr="0066159D" w:rsidRDefault="0066159D" w:rsidP="0066159D">
            <w:pPr>
              <w:spacing w:after="0" w:line="240" w:lineRule="auto"/>
            </w:pPr>
            <w:r w:rsidRPr="0066159D">
              <w:t>максимальное количество надземных этажей зданий – 4 этажа (включая мансардный этаж);</w:t>
            </w:r>
          </w:p>
          <w:p w14:paraId="549CDF57"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2130DDE8"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778AEFB1" w14:textId="77777777" w:rsidTr="0066159D">
        <w:trPr>
          <w:trHeight w:val="20"/>
        </w:trPr>
        <w:tc>
          <w:tcPr>
            <w:tcW w:w="3545" w:type="dxa"/>
            <w:shd w:val="clear" w:color="auto" w:fill="auto"/>
          </w:tcPr>
          <w:p w14:paraId="0D0E7ED9" w14:textId="77777777" w:rsidR="0066159D" w:rsidRPr="0066159D" w:rsidRDefault="0066159D" w:rsidP="0066159D">
            <w:pPr>
              <w:spacing w:after="0" w:line="240" w:lineRule="auto"/>
            </w:pPr>
            <w:r w:rsidRPr="0066159D">
              <w:t>[4.6] – Общественное питание</w:t>
            </w:r>
          </w:p>
        </w:tc>
        <w:tc>
          <w:tcPr>
            <w:tcW w:w="5670" w:type="dxa"/>
            <w:shd w:val="clear" w:color="auto" w:fill="auto"/>
          </w:tcPr>
          <w:p w14:paraId="002514B7" w14:textId="77777777" w:rsidR="0066159D" w:rsidRPr="0066159D" w:rsidRDefault="0066159D" w:rsidP="0066159D">
            <w:pPr>
              <w:spacing w:after="0" w:line="240" w:lineRule="auto"/>
            </w:pPr>
            <w:r w:rsidRPr="0066159D">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shd w:val="clear" w:color="auto" w:fill="auto"/>
          </w:tcPr>
          <w:p w14:paraId="299867B4" w14:textId="77777777" w:rsidR="0066159D" w:rsidRPr="0066159D" w:rsidRDefault="0066159D" w:rsidP="0066159D">
            <w:pPr>
              <w:spacing w:after="0" w:line="240" w:lineRule="auto"/>
            </w:pPr>
            <w:r w:rsidRPr="0066159D">
              <w:t>минимальная/максимальная площадь земельных участков – 300 кв. м/5000 кв. м;</w:t>
            </w:r>
          </w:p>
          <w:p w14:paraId="56CF3936"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66D2A628"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3A3D28B2" w14:textId="77777777" w:rsidR="0066159D" w:rsidRPr="0066159D" w:rsidRDefault="0066159D" w:rsidP="0066159D">
            <w:pPr>
              <w:spacing w:after="0" w:line="240" w:lineRule="auto"/>
            </w:pPr>
            <w:r w:rsidRPr="0066159D">
              <w:t>- 3 м;</w:t>
            </w:r>
          </w:p>
          <w:p w14:paraId="574EF82C" w14:textId="77777777" w:rsidR="0066159D" w:rsidRPr="0066159D" w:rsidRDefault="0066159D" w:rsidP="0066159D">
            <w:pPr>
              <w:spacing w:after="0" w:line="240" w:lineRule="auto"/>
            </w:pPr>
            <w:r w:rsidRPr="0066159D">
              <w:t>максимальное количество надземных этажей зданий – 2 этажа (включая мансардный этаж);</w:t>
            </w:r>
          </w:p>
          <w:p w14:paraId="0B93A314"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39E3E9BE"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2407FE98" w14:textId="77777777" w:rsidTr="0066159D">
        <w:trPr>
          <w:trHeight w:val="20"/>
        </w:trPr>
        <w:tc>
          <w:tcPr>
            <w:tcW w:w="3545" w:type="dxa"/>
          </w:tcPr>
          <w:p w14:paraId="281A590E" w14:textId="77777777" w:rsidR="0066159D" w:rsidRPr="0066159D" w:rsidRDefault="0066159D" w:rsidP="0066159D">
            <w:pPr>
              <w:spacing w:after="0" w:line="240" w:lineRule="auto"/>
            </w:pPr>
            <w:r w:rsidRPr="0066159D">
              <w:t>[4.7] - Гостиничное обслуживание</w:t>
            </w:r>
          </w:p>
        </w:tc>
        <w:tc>
          <w:tcPr>
            <w:tcW w:w="5670" w:type="dxa"/>
          </w:tcPr>
          <w:p w14:paraId="15D73C64" w14:textId="77777777" w:rsidR="0066159D" w:rsidRPr="0066159D" w:rsidRDefault="0066159D" w:rsidP="0066159D">
            <w:pPr>
              <w:spacing w:after="0" w:line="240" w:lineRule="auto"/>
            </w:pPr>
            <w:r w:rsidRPr="0066159D">
              <w:t>Размещение гостиниц</w:t>
            </w:r>
          </w:p>
        </w:tc>
        <w:tc>
          <w:tcPr>
            <w:tcW w:w="6124" w:type="dxa"/>
          </w:tcPr>
          <w:p w14:paraId="7D3474AF" w14:textId="77777777" w:rsidR="0066159D" w:rsidRPr="0066159D" w:rsidRDefault="0066159D" w:rsidP="0066159D">
            <w:pPr>
              <w:spacing w:after="0" w:line="240" w:lineRule="auto"/>
            </w:pPr>
            <w:r w:rsidRPr="0066159D">
              <w:t>минимальная/максимальная площадь земельных участков – 400 кв. м/5000 кв. м;</w:t>
            </w:r>
          </w:p>
          <w:p w14:paraId="606D4BCB"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5C018C14"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4267B33B" w14:textId="77777777" w:rsidR="0066159D" w:rsidRPr="0066159D" w:rsidRDefault="0066159D" w:rsidP="0066159D">
            <w:pPr>
              <w:spacing w:after="0" w:line="240" w:lineRule="auto"/>
            </w:pPr>
            <w:r w:rsidRPr="0066159D">
              <w:t>- 3 м;</w:t>
            </w:r>
          </w:p>
          <w:p w14:paraId="1F53C1B7" w14:textId="77777777" w:rsidR="0066159D" w:rsidRPr="0066159D" w:rsidRDefault="0066159D" w:rsidP="0066159D">
            <w:pPr>
              <w:spacing w:after="0" w:line="240" w:lineRule="auto"/>
            </w:pPr>
            <w:r w:rsidRPr="0066159D">
              <w:t>максимальное количество надземных этажей зданий – 4 этажа (включая мансардный этаж);</w:t>
            </w:r>
          </w:p>
          <w:p w14:paraId="6B3B56CE"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5E7E080F"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1EF271B4" w14:textId="77777777" w:rsidTr="0066159D">
        <w:trPr>
          <w:trHeight w:val="20"/>
        </w:trPr>
        <w:tc>
          <w:tcPr>
            <w:tcW w:w="3545" w:type="dxa"/>
          </w:tcPr>
          <w:p w14:paraId="61BECA35" w14:textId="77777777" w:rsidR="0066159D" w:rsidRPr="0066159D" w:rsidRDefault="0066159D" w:rsidP="0066159D">
            <w:pPr>
              <w:spacing w:after="0" w:line="240" w:lineRule="auto"/>
            </w:pPr>
            <w:r w:rsidRPr="0066159D">
              <w:t>[4.8.1] – Развлекательные мероприятия</w:t>
            </w:r>
          </w:p>
        </w:tc>
        <w:tc>
          <w:tcPr>
            <w:tcW w:w="5670" w:type="dxa"/>
          </w:tcPr>
          <w:p w14:paraId="6F604DE9" w14:textId="77777777" w:rsidR="0066159D" w:rsidRPr="0066159D" w:rsidRDefault="0066159D" w:rsidP="0066159D">
            <w:pPr>
              <w:spacing w:after="0" w:line="240" w:lineRule="auto"/>
            </w:pPr>
            <w:r w:rsidRPr="0066159D">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5C99CABF" w14:textId="77777777" w:rsidR="0066159D" w:rsidRPr="0066159D" w:rsidRDefault="0066159D" w:rsidP="0066159D">
            <w:pPr>
              <w:spacing w:after="0" w:line="240" w:lineRule="auto"/>
            </w:pPr>
            <w:r w:rsidRPr="0066159D">
              <w:t>минимальная/максимальная площадь земельных участков – 300 кв. м/</w:t>
            </w:r>
            <w:r w:rsidRPr="0066159D">
              <w:rPr>
                <w:b/>
                <w:bCs/>
              </w:rPr>
              <w:t xml:space="preserve"> не подлежит установлению</w:t>
            </w:r>
            <w:r w:rsidRPr="0066159D">
              <w:t>;</w:t>
            </w:r>
          </w:p>
          <w:p w14:paraId="1303D8D5"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15A215E2"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062E42EA" w14:textId="77777777" w:rsidR="0066159D" w:rsidRPr="0066159D" w:rsidRDefault="0066159D" w:rsidP="0066159D">
            <w:pPr>
              <w:spacing w:after="0" w:line="240" w:lineRule="auto"/>
            </w:pPr>
            <w:r w:rsidRPr="0066159D">
              <w:t>- 3 м;</w:t>
            </w:r>
          </w:p>
          <w:p w14:paraId="37C9CD3F" w14:textId="77777777" w:rsidR="0066159D" w:rsidRPr="0066159D" w:rsidRDefault="0066159D" w:rsidP="0066159D">
            <w:pPr>
              <w:spacing w:after="0" w:line="240" w:lineRule="auto"/>
            </w:pPr>
            <w:r w:rsidRPr="0066159D">
              <w:t>максимальное количество надземных этажей зданий – 3 этажа (включая мансардный этаж);</w:t>
            </w:r>
          </w:p>
          <w:p w14:paraId="53D3B33E" w14:textId="77777777" w:rsidR="0066159D" w:rsidRPr="0066159D" w:rsidRDefault="0066159D" w:rsidP="0066159D">
            <w:pPr>
              <w:spacing w:after="0" w:line="240" w:lineRule="auto"/>
            </w:pPr>
            <w:r w:rsidRPr="0066159D">
              <w:t>максимальная высота строений, сооружений от уровня земли - 15 м;</w:t>
            </w:r>
          </w:p>
          <w:p w14:paraId="7B9024B1"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63DC8BF7"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155364C3" w14:textId="77777777" w:rsidTr="0066159D">
        <w:trPr>
          <w:trHeight w:val="20"/>
        </w:trPr>
        <w:tc>
          <w:tcPr>
            <w:tcW w:w="3545" w:type="dxa"/>
          </w:tcPr>
          <w:p w14:paraId="5600BA3D" w14:textId="77777777" w:rsidR="0066159D" w:rsidRPr="0066159D" w:rsidRDefault="0066159D" w:rsidP="0066159D">
            <w:pPr>
              <w:spacing w:after="0" w:line="240" w:lineRule="auto"/>
            </w:pPr>
            <w:r w:rsidRPr="0066159D">
              <w:t>[4.9.1.2] - Обеспечение дорожного отдыха</w:t>
            </w:r>
          </w:p>
        </w:tc>
        <w:tc>
          <w:tcPr>
            <w:tcW w:w="5670" w:type="dxa"/>
          </w:tcPr>
          <w:p w14:paraId="74F5AAAC" w14:textId="77777777" w:rsidR="0066159D" w:rsidRPr="0066159D" w:rsidRDefault="0066159D" w:rsidP="0066159D">
            <w:pPr>
              <w:spacing w:after="0" w:line="240" w:lineRule="auto"/>
            </w:pPr>
            <w:r w:rsidRPr="0066159D">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FA173A3" w14:textId="77777777" w:rsidR="0066159D" w:rsidRPr="0066159D" w:rsidRDefault="0066159D" w:rsidP="0066159D">
            <w:pPr>
              <w:spacing w:after="0" w:line="240" w:lineRule="auto"/>
            </w:pPr>
            <w:r w:rsidRPr="0066159D">
              <w:t>минимальная/максимальная площадь земельных участков – 60/5000 кв. м;</w:t>
            </w:r>
          </w:p>
          <w:p w14:paraId="3FDDDE1A"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12 м;</w:t>
            </w:r>
          </w:p>
          <w:p w14:paraId="3D9E5387"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7DF731D7" w14:textId="77777777" w:rsidR="0066159D" w:rsidRPr="0066159D" w:rsidRDefault="0066159D" w:rsidP="0066159D">
            <w:pPr>
              <w:spacing w:after="0" w:line="240" w:lineRule="auto"/>
            </w:pPr>
            <w:r w:rsidRPr="0066159D">
              <w:t>- 1 м;</w:t>
            </w:r>
          </w:p>
          <w:p w14:paraId="0F3FF01B" w14:textId="77777777" w:rsidR="0066159D" w:rsidRPr="0066159D" w:rsidRDefault="0066159D" w:rsidP="0066159D">
            <w:pPr>
              <w:spacing w:after="0" w:line="240" w:lineRule="auto"/>
            </w:pPr>
            <w:r w:rsidRPr="0066159D">
              <w:t>максимальная высота зданий, строений, сооружений от уровня земли - 12 м;</w:t>
            </w:r>
          </w:p>
          <w:p w14:paraId="22EAFDF9"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2C1DFBD8"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048DBA54" w14:textId="77777777" w:rsidTr="0066159D">
        <w:trPr>
          <w:trHeight w:val="3036"/>
        </w:trPr>
        <w:tc>
          <w:tcPr>
            <w:tcW w:w="3545" w:type="dxa"/>
            <w:shd w:val="clear" w:color="auto" w:fill="auto"/>
          </w:tcPr>
          <w:p w14:paraId="3B4D57C5" w14:textId="77777777" w:rsidR="0066159D" w:rsidRPr="0066159D" w:rsidRDefault="0066159D" w:rsidP="0066159D">
            <w:pPr>
              <w:spacing w:after="0" w:line="240" w:lineRule="auto"/>
            </w:pPr>
            <w:r w:rsidRPr="0066159D">
              <w:t>[9.3] - Историко-культурная деятельность</w:t>
            </w:r>
          </w:p>
        </w:tc>
        <w:tc>
          <w:tcPr>
            <w:tcW w:w="5670" w:type="dxa"/>
            <w:shd w:val="clear" w:color="auto" w:fill="auto"/>
          </w:tcPr>
          <w:p w14:paraId="212CEC9F" w14:textId="77777777" w:rsidR="0066159D" w:rsidRPr="0066159D" w:rsidRDefault="0066159D" w:rsidP="0066159D">
            <w:pPr>
              <w:spacing w:after="0" w:line="240" w:lineRule="auto"/>
            </w:pPr>
            <w:r w:rsidRPr="0066159D">
              <w:t>Сохранение и изучение объектов культурного наследия народов Российской Федерации (памятников истории и культуры), в том числе:</w:t>
            </w:r>
          </w:p>
          <w:p w14:paraId="537E5140" w14:textId="77777777" w:rsidR="0066159D" w:rsidRPr="0066159D" w:rsidRDefault="0066159D" w:rsidP="0066159D">
            <w:pPr>
              <w:spacing w:after="0" w:line="240" w:lineRule="auto"/>
            </w:pPr>
            <w:r w:rsidRPr="0066159D">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FFFD4A6" w14:textId="77777777" w:rsidR="0066159D" w:rsidRPr="0066159D" w:rsidRDefault="0066159D" w:rsidP="0066159D">
            <w:pPr>
              <w:spacing w:after="0" w:line="240" w:lineRule="auto"/>
            </w:pPr>
            <w:r w:rsidRPr="0066159D">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66159D" w14:paraId="61FED507" w14:textId="77777777" w:rsidTr="0066159D">
        <w:trPr>
          <w:trHeight w:val="20"/>
        </w:trPr>
        <w:tc>
          <w:tcPr>
            <w:tcW w:w="3545" w:type="dxa"/>
            <w:shd w:val="clear" w:color="auto" w:fill="auto"/>
          </w:tcPr>
          <w:p w14:paraId="4C31C9B5" w14:textId="77777777" w:rsidR="0066159D" w:rsidRPr="0066159D" w:rsidRDefault="0066159D" w:rsidP="0066159D">
            <w:pPr>
              <w:spacing w:after="0" w:line="240" w:lineRule="auto"/>
            </w:pPr>
            <w:r w:rsidRPr="0066159D">
              <w:t>[12.0.1] - Улично-дорожная сеть</w:t>
            </w:r>
          </w:p>
        </w:tc>
        <w:tc>
          <w:tcPr>
            <w:tcW w:w="5670" w:type="dxa"/>
            <w:shd w:val="clear" w:color="auto" w:fill="auto"/>
          </w:tcPr>
          <w:p w14:paraId="2D141081" w14:textId="77777777" w:rsidR="0066159D" w:rsidRPr="0066159D" w:rsidRDefault="0066159D" w:rsidP="0066159D">
            <w:pPr>
              <w:spacing w:after="0" w:line="240" w:lineRule="auto"/>
            </w:pPr>
            <w:r w:rsidRPr="0066159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66159D">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5C9DFFB" w14:textId="77777777" w:rsidR="0066159D" w:rsidRPr="0066159D" w:rsidRDefault="0066159D" w:rsidP="0066159D">
            <w:pPr>
              <w:spacing w:after="0" w:line="240" w:lineRule="auto"/>
            </w:pPr>
            <w:r w:rsidRPr="0066159D">
              <w:t>Регламенты не подлежат установлению.</w:t>
            </w:r>
          </w:p>
          <w:p w14:paraId="5CA28616" w14:textId="77777777" w:rsidR="0066159D" w:rsidRPr="0066159D" w:rsidRDefault="0066159D" w:rsidP="0066159D">
            <w:pPr>
              <w:spacing w:after="0" w:line="240" w:lineRule="auto"/>
            </w:pPr>
            <w:r w:rsidRPr="0066159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66159D" w14:paraId="6FC7687F" w14:textId="77777777" w:rsidTr="0066159D">
        <w:trPr>
          <w:trHeight w:val="20"/>
        </w:trPr>
        <w:tc>
          <w:tcPr>
            <w:tcW w:w="3545" w:type="dxa"/>
            <w:shd w:val="clear" w:color="auto" w:fill="auto"/>
          </w:tcPr>
          <w:p w14:paraId="083F61FC" w14:textId="77777777" w:rsidR="0066159D" w:rsidRPr="0066159D" w:rsidRDefault="0066159D" w:rsidP="0066159D">
            <w:pPr>
              <w:spacing w:after="0" w:line="240" w:lineRule="auto"/>
            </w:pPr>
            <w:r w:rsidRPr="0066159D">
              <w:t>[12.0.2] - Благоустройство территории</w:t>
            </w:r>
          </w:p>
        </w:tc>
        <w:tc>
          <w:tcPr>
            <w:tcW w:w="5670" w:type="dxa"/>
            <w:shd w:val="clear" w:color="auto" w:fill="auto"/>
          </w:tcPr>
          <w:p w14:paraId="029EBE5E" w14:textId="77777777" w:rsidR="0066159D" w:rsidRPr="0066159D" w:rsidRDefault="0066159D" w:rsidP="0066159D">
            <w:pPr>
              <w:spacing w:after="0" w:line="240" w:lineRule="auto"/>
            </w:pPr>
            <w:r w:rsidRPr="0066159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EF9CA02" w14:textId="77777777" w:rsidR="0066159D" w:rsidRPr="0066159D" w:rsidRDefault="0066159D" w:rsidP="0066159D">
            <w:pPr>
              <w:spacing w:after="0" w:line="240" w:lineRule="auto"/>
            </w:pPr>
          </w:p>
        </w:tc>
      </w:tr>
    </w:tbl>
    <w:p w14:paraId="5000C2B4" w14:textId="77777777" w:rsidR="0066159D" w:rsidRPr="0066159D" w:rsidRDefault="0066159D" w:rsidP="0066159D">
      <w:pPr>
        <w:spacing w:after="0" w:line="240" w:lineRule="auto"/>
        <w:rPr>
          <w:b/>
        </w:rPr>
      </w:pPr>
    </w:p>
    <w:p w14:paraId="483A42E4" w14:textId="77777777" w:rsidR="0066159D" w:rsidRPr="0066159D" w:rsidRDefault="0066159D" w:rsidP="0066159D">
      <w:pPr>
        <w:spacing w:after="0" w:line="240" w:lineRule="auto"/>
        <w:rPr>
          <w:b/>
          <w:i/>
          <w:iCs/>
        </w:rPr>
      </w:pPr>
      <w:r w:rsidRPr="0066159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472EDFD1" w14:textId="77777777" w:rsidTr="0066159D">
        <w:trPr>
          <w:trHeight w:val="20"/>
        </w:trPr>
        <w:tc>
          <w:tcPr>
            <w:tcW w:w="3545" w:type="dxa"/>
            <w:vAlign w:val="center"/>
          </w:tcPr>
          <w:p w14:paraId="7E24F3F3" w14:textId="77777777" w:rsidR="0066159D" w:rsidRPr="0066159D" w:rsidRDefault="0066159D" w:rsidP="0066159D">
            <w:pPr>
              <w:spacing w:after="0" w:line="240" w:lineRule="auto"/>
              <w:rPr>
                <w:b/>
              </w:rPr>
            </w:pPr>
            <w:r w:rsidRPr="0066159D">
              <w:rPr>
                <w:b/>
              </w:rPr>
              <w:t>Виды разрешенного использования земельных участков</w:t>
            </w:r>
          </w:p>
        </w:tc>
        <w:tc>
          <w:tcPr>
            <w:tcW w:w="5670" w:type="dxa"/>
            <w:vAlign w:val="center"/>
          </w:tcPr>
          <w:p w14:paraId="6AAFAA49" w14:textId="77777777" w:rsidR="0066159D" w:rsidRPr="0066159D" w:rsidRDefault="0066159D" w:rsidP="0066159D">
            <w:pPr>
              <w:spacing w:after="0" w:line="240" w:lineRule="auto"/>
              <w:rPr>
                <w:b/>
              </w:rPr>
            </w:pPr>
            <w:r w:rsidRPr="0066159D">
              <w:rPr>
                <w:b/>
              </w:rPr>
              <w:t>Описание вида разрешенного использования земельного участка</w:t>
            </w:r>
          </w:p>
        </w:tc>
        <w:tc>
          <w:tcPr>
            <w:tcW w:w="6124" w:type="dxa"/>
            <w:vAlign w:val="center"/>
          </w:tcPr>
          <w:p w14:paraId="702499D8" w14:textId="77777777" w:rsidR="0066159D" w:rsidRPr="0066159D" w:rsidRDefault="0066159D" w:rsidP="0066159D">
            <w:pPr>
              <w:spacing w:after="0" w:line="240" w:lineRule="auto"/>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573EE8B6" w14:textId="77777777" w:rsidTr="0066159D">
        <w:trPr>
          <w:trHeight w:val="20"/>
        </w:trPr>
        <w:tc>
          <w:tcPr>
            <w:tcW w:w="3545" w:type="dxa"/>
          </w:tcPr>
          <w:p w14:paraId="6C4D2193" w14:textId="77777777" w:rsidR="0066159D" w:rsidRPr="0066159D" w:rsidRDefault="0066159D" w:rsidP="0066159D">
            <w:pPr>
              <w:spacing w:after="0" w:line="240" w:lineRule="auto"/>
            </w:pPr>
            <w:r w:rsidRPr="0066159D">
              <w:t>[3.1.1] - Предоставление коммунальных услуг</w:t>
            </w:r>
          </w:p>
          <w:p w14:paraId="660DFDA2" w14:textId="77777777" w:rsidR="0066159D" w:rsidRPr="0066159D" w:rsidRDefault="0066159D" w:rsidP="0066159D">
            <w:pPr>
              <w:spacing w:after="0" w:line="240" w:lineRule="auto"/>
              <w:rPr>
                <w:b/>
              </w:rPr>
            </w:pPr>
          </w:p>
        </w:tc>
        <w:tc>
          <w:tcPr>
            <w:tcW w:w="5670" w:type="dxa"/>
          </w:tcPr>
          <w:p w14:paraId="41C82C28" w14:textId="77777777" w:rsidR="0066159D" w:rsidRPr="0066159D" w:rsidRDefault="0066159D" w:rsidP="0066159D">
            <w:pPr>
              <w:spacing w:after="0" w:line="240" w:lineRule="auto"/>
              <w:rPr>
                <w:b/>
              </w:rPr>
            </w:pPr>
            <w:r w:rsidRPr="0066159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3752E17C" w14:textId="77777777" w:rsidR="0066159D" w:rsidRPr="0066159D" w:rsidRDefault="0066159D" w:rsidP="0066159D">
            <w:pPr>
              <w:spacing w:after="0" w:line="240" w:lineRule="auto"/>
            </w:pPr>
            <w:r w:rsidRPr="0066159D">
              <w:t>минимальная/максимальная площадь земельных участков - 10 кв. м/</w:t>
            </w:r>
            <w:r w:rsidRPr="0066159D">
              <w:rPr>
                <w:b/>
                <w:bCs/>
              </w:rPr>
              <w:t xml:space="preserve"> не подлежит установлению</w:t>
            </w:r>
            <w:r w:rsidRPr="0066159D">
              <w:rPr>
                <w:bCs/>
              </w:rPr>
              <w:t>;</w:t>
            </w:r>
            <w:r w:rsidRPr="0066159D">
              <w:t xml:space="preserve"> </w:t>
            </w:r>
          </w:p>
          <w:p w14:paraId="01A11B8E"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4 м;</w:t>
            </w:r>
          </w:p>
          <w:p w14:paraId="1CAAD155" w14:textId="77777777" w:rsidR="0066159D" w:rsidRPr="0066159D" w:rsidRDefault="0066159D" w:rsidP="0066159D">
            <w:pPr>
              <w:spacing w:after="0" w:line="240" w:lineRule="auto"/>
            </w:pPr>
            <w:r w:rsidRPr="0066159D">
              <w:t xml:space="preserve">минимальные отступы от границ земельных участков </w:t>
            </w:r>
          </w:p>
          <w:p w14:paraId="602D6CF0" w14:textId="77777777" w:rsidR="0066159D" w:rsidRPr="0066159D" w:rsidRDefault="0066159D" w:rsidP="0066159D">
            <w:pPr>
              <w:spacing w:after="0" w:line="240" w:lineRule="auto"/>
            </w:pPr>
            <w:r w:rsidRPr="0066159D">
              <w:t>- 1 м;</w:t>
            </w:r>
          </w:p>
          <w:p w14:paraId="49B92E55" w14:textId="77777777" w:rsidR="0066159D" w:rsidRPr="0066159D" w:rsidRDefault="0066159D" w:rsidP="0066159D">
            <w:pPr>
              <w:spacing w:after="0" w:line="240" w:lineRule="auto"/>
            </w:pPr>
            <w:r w:rsidRPr="0066159D">
              <w:t xml:space="preserve">максимальное количество надземных этажей зданий – 3 этажа (включая мансардный этаж); </w:t>
            </w:r>
          </w:p>
          <w:p w14:paraId="60334DB1" w14:textId="77777777" w:rsidR="0066159D" w:rsidRPr="0066159D" w:rsidRDefault="0066159D" w:rsidP="0066159D">
            <w:pPr>
              <w:spacing w:after="0" w:line="240" w:lineRule="auto"/>
            </w:pPr>
            <w:r w:rsidRPr="0066159D">
              <w:t>максимальная высота строений, сооружений от уровня земли - 20 м;</w:t>
            </w:r>
          </w:p>
          <w:p w14:paraId="2B385ED6" w14:textId="77777777" w:rsidR="0066159D" w:rsidRPr="0066159D" w:rsidRDefault="0066159D" w:rsidP="0066159D">
            <w:pPr>
              <w:spacing w:after="0" w:line="240" w:lineRule="auto"/>
            </w:pPr>
            <w:r w:rsidRPr="0066159D">
              <w:t>максимальный процент застройки в границах земельного участка – 80%;</w:t>
            </w:r>
          </w:p>
          <w:p w14:paraId="2C9B01EC" w14:textId="77777777" w:rsidR="0066159D" w:rsidRPr="0066159D" w:rsidRDefault="0066159D" w:rsidP="0066159D">
            <w:pPr>
              <w:spacing w:after="0" w:line="240" w:lineRule="auto"/>
            </w:pPr>
            <w:r w:rsidRPr="0066159D">
              <w:t>Процент застройки подземной части не регламентируется.</w:t>
            </w:r>
          </w:p>
          <w:p w14:paraId="51A58DD4" w14:textId="77777777" w:rsidR="0066159D" w:rsidRPr="0066159D" w:rsidRDefault="0066159D" w:rsidP="0066159D">
            <w:pPr>
              <w:spacing w:after="0" w:line="240" w:lineRule="auto"/>
              <w:rPr>
                <w:b/>
              </w:rPr>
            </w:pPr>
            <w:r w:rsidRPr="0066159D">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66159D" w14:paraId="5235BC7B" w14:textId="77777777" w:rsidTr="0066159D">
        <w:trPr>
          <w:trHeight w:val="20"/>
        </w:trPr>
        <w:tc>
          <w:tcPr>
            <w:tcW w:w="3545" w:type="dxa"/>
          </w:tcPr>
          <w:p w14:paraId="23728122" w14:textId="77777777" w:rsidR="0066159D" w:rsidRPr="0066159D" w:rsidRDefault="0066159D" w:rsidP="0066159D">
            <w:pPr>
              <w:spacing w:after="0" w:line="240" w:lineRule="auto"/>
            </w:pPr>
            <w:r w:rsidRPr="0066159D">
              <w:t>[4.9] - Служебные гаражи</w:t>
            </w:r>
          </w:p>
        </w:tc>
        <w:tc>
          <w:tcPr>
            <w:tcW w:w="5670" w:type="dxa"/>
          </w:tcPr>
          <w:p w14:paraId="7AD0C838" w14:textId="77777777" w:rsidR="0066159D" w:rsidRPr="0066159D" w:rsidRDefault="0066159D" w:rsidP="0066159D">
            <w:pPr>
              <w:spacing w:after="0" w:line="240" w:lineRule="auto"/>
            </w:pPr>
            <w:r w:rsidRPr="0066159D">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Align w:val="center"/>
          </w:tcPr>
          <w:p w14:paraId="369E0880" w14:textId="77777777" w:rsidR="0066159D" w:rsidRPr="0066159D" w:rsidRDefault="0066159D" w:rsidP="0066159D">
            <w:pPr>
              <w:spacing w:after="0" w:line="240" w:lineRule="auto"/>
            </w:pPr>
            <w:r w:rsidRPr="0066159D">
              <w:t>минимальная/максимальная площадь земельных участков – 20/5000 кв. м;</w:t>
            </w:r>
          </w:p>
          <w:p w14:paraId="67B8EF96"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5 м;</w:t>
            </w:r>
          </w:p>
          <w:p w14:paraId="3CCC4C92" w14:textId="77777777" w:rsidR="0066159D" w:rsidRPr="0066159D" w:rsidRDefault="0066159D" w:rsidP="0066159D">
            <w:pPr>
              <w:spacing w:after="0" w:line="240" w:lineRule="auto"/>
            </w:pPr>
            <w:r w:rsidRPr="0066159D">
              <w:t>минимальные отступы от границ земельных участков - 1 м;</w:t>
            </w:r>
          </w:p>
          <w:p w14:paraId="04A25948" w14:textId="77777777" w:rsidR="0066159D" w:rsidRPr="0066159D" w:rsidRDefault="0066159D" w:rsidP="0066159D">
            <w:pPr>
              <w:spacing w:after="0" w:line="240" w:lineRule="auto"/>
            </w:pPr>
            <w:r w:rsidRPr="0066159D">
              <w:t>максимальная высота зданий, строений, сооружений от уровня земли - 12 м;</w:t>
            </w:r>
          </w:p>
          <w:p w14:paraId="6347C345" w14:textId="77777777" w:rsidR="0066159D" w:rsidRPr="0066159D" w:rsidRDefault="0066159D" w:rsidP="0066159D">
            <w:pPr>
              <w:spacing w:after="0" w:line="240" w:lineRule="auto"/>
            </w:pPr>
            <w:r w:rsidRPr="0066159D">
              <w:t>максимальный процент застройки в границах земельного участка – 80%;</w:t>
            </w:r>
          </w:p>
          <w:p w14:paraId="531B1D09"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r w:rsidR="0066159D" w:rsidRPr="0066159D" w14:paraId="49B44D09" w14:textId="77777777" w:rsidTr="0066159D">
        <w:trPr>
          <w:trHeight w:val="20"/>
        </w:trPr>
        <w:tc>
          <w:tcPr>
            <w:tcW w:w="3545" w:type="dxa"/>
          </w:tcPr>
          <w:p w14:paraId="728CAF32" w14:textId="77777777" w:rsidR="0066159D" w:rsidRPr="0066159D" w:rsidRDefault="0066159D" w:rsidP="0066159D">
            <w:pPr>
              <w:spacing w:after="0" w:line="240" w:lineRule="auto"/>
            </w:pPr>
            <w:r w:rsidRPr="0066159D">
              <w:t>[3.4.1] – Амбулаторно-поликлиническое обслуживание</w:t>
            </w:r>
          </w:p>
        </w:tc>
        <w:tc>
          <w:tcPr>
            <w:tcW w:w="5670" w:type="dxa"/>
          </w:tcPr>
          <w:p w14:paraId="1A29FC50" w14:textId="77777777" w:rsidR="0066159D" w:rsidRPr="0066159D" w:rsidRDefault="0066159D" w:rsidP="0066159D">
            <w:pPr>
              <w:spacing w:after="0" w:line="240" w:lineRule="auto"/>
            </w:pPr>
            <w:r w:rsidRPr="0066159D">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Align w:val="center"/>
          </w:tcPr>
          <w:p w14:paraId="57C1594F" w14:textId="77777777" w:rsidR="0066159D" w:rsidRPr="0066159D" w:rsidRDefault="0066159D" w:rsidP="0066159D">
            <w:pPr>
              <w:spacing w:after="0" w:line="240" w:lineRule="auto"/>
            </w:pPr>
            <w:r w:rsidRPr="0066159D">
              <w:t>минимальная/максимальная площадь земельных участков – 100 кв. м/2000 кв. м;</w:t>
            </w:r>
          </w:p>
          <w:p w14:paraId="2F8C1A25" w14:textId="77777777" w:rsidR="0066159D" w:rsidRPr="0066159D" w:rsidRDefault="0066159D" w:rsidP="0066159D">
            <w:pPr>
              <w:spacing w:after="0" w:line="240" w:lineRule="auto"/>
            </w:pPr>
            <w:r w:rsidRPr="0066159D">
              <w:t>минимальная ширина земельных участков вдоль фронта улицы (проезда) – 15 м;</w:t>
            </w:r>
          </w:p>
          <w:p w14:paraId="2CD3CD3E" w14:textId="77777777" w:rsidR="0066159D" w:rsidRPr="0066159D" w:rsidRDefault="0066159D" w:rsidP="0066159D">
            <w:pPr>
              <w:spacing w:after="0" w:line="240" w:lineRule="auto"/>
            </w:pPr>
            <w:r w:rsidRPr="0066159D">
              <w:t>минимальные отступы от границ земельных участков - 3 м;</w:t>
            </w:r>
          </w:p>
          <w:p w14:paraId="54758828" w14:textId="77777777" w:rsidR="0066159D" w:rsidRPr="0066159D" w:rsidRDefault="0066159D" w:rsidP="0066159D">
            <w:pPr>
              <w:spacing w:after="0" w:line="240" w:lineRule="auto"/>
            </w:pPr>
            <w:r w:rsidRPr="0066159D">
              <w:t>максимальное количество надземных этажей зданий – 2 этажа (включая мансардный этаж);</w:t>
            </w:r>
          </w:p>
          <w:p w14:paraId="3BF54F0F" w14:textId="77777777" w:rsidR="0066159D" w:rsidRPr="0066159D" w:rsidRDefault="0066159D" w:rsidP="0066159D">
            <w:pPr>
              <w:spacing w:after="0" w:line="240" w:lineRule="auto"/>
            </w:pPr>
            <w:r w:rsidRPr="0066159D">
              <w:t>максимальный процент застройки в границах земельного участка – 60%;</w:t>
            </w:r>
          </w:p>
          <w:p w14:paraId="4CE6B4D6" w14:textId="77777777" w:rsidR="0066159D" w:rsidRPr="0066159D" w:rsidRDefault="0066159D" w:rsidP="0066159D">
            <w:pPr>
              <w:spacing w:after="0" w:line="240" w:lineRule="auto"/>
            </w:pPr>
            <w:r w:rsidRPr="0066159D">
              <w:t>Процент застройки подземной части не регламентируется.</w:t>
            </w:r>
          </w:p>
        </w:tc>
      </w:tr>
    </w:tbl>
    <w:p w14:paraId="24FC1D33" w14:textId="77777777" w:rsidR="0066159D" w:rsidRPr="0066159D" w:rsidRDefault="0066159D" w:rsidP="0066159D">
      <w:pPr>
        <w:spacing w:after="0" w:line="240" w:lineRule="auto"/>
        <w:rPr>
          <w:b/>
        </w:rPr>
      </w:pPr>
      <w:r w:rsidRPr="0066159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66159D" w14:paraId="2C519FF3" w14:textId="77777777" w:rsidTr="0066159D">
        <w:trPr>
          <w:trHeight w:val="20"/>
        </w:trPr>
        <w:tc>
          <w:tcPr>
            <w:tcW w:w="7655" w:type="dxa"/>
            <w:vAlign w:val="center"/>
          </w:tcPr>
          <w:p w14:paraId="76F8F994" w14:textId="77777777" w:rsidR="0066159D" w:rsidRPr="0066159D" w:rsidRDefault="0066159D" w:rsidP="0066159D">
            <w:pPr>
              <w:spacing w:after="0" w:line="240" w:lineRule="auto"/>
            </w:pPr>
            <w:r w:rsidRPr="0066159D">
              <w:rPr>
                <w:b/>
              </w:rPr>
              <w:t>Виды разрешенного использования земельных участков и объектов капитального строительства</w:t>
            </w:r>
          </w:p>
        </w:tc>
        <w:tc>
          <w:tcPr>
            <w:tcW w:w="7684" w:type="dxa"/>
            <w:vAlign w:val="center"/>
          </w:tcPr>
          <w:p w14:paraId="488B8A9E" w14:textId="77777777" w:rsidR="0066159D" w:rsidRPr="0066159D" w:rsidRDefault="0066159D" w:rsidP="0066159D">
            <w:pPr>
              <w:spacing w:after="0" w:line="240" w:lineRule="auto"/>
            </w:pPr>
            <w:r w:rsidRPr="0066159D">
              <w:rPr>
                <w:b/>
              </w:rPr>
              <w:t>Предельные параметры разрешенного строительства, реконструкции объектов капитального строительства</w:t>
            </w:r>
          </w:p>
        </w:tc>
      </w:tr>
      <w:tr w:rsidR="0066159D" w:rsidRPr="0066159D" w14:paraId="777E23A3" w14:textId="77777777" w:rsidTr="0066159D">
        <w:trPr>
          <w:trHeight w:val="20"/>
        </w:trPr>
        <w:tc>
          <w:tcPr>
            <w:tcW w:w="7655" w:type="dxa"/>
            <w:vAlign w:val="center"/>
          </w:tcPr>
          <w:p w14:paraId="5271EADE" w14:textId="77777777" w:rsidR="0066159D" w:rsidRPr="0066159D" w:rsidRDefault="0066159D" w:rsidP="0066159D">
            <w:pPr>
              <w:spacing w:after="0" w:line="240" w:lineRule="auto"/>
            </w:pPr>
            <w:r w:rsidRPr="0066159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74C2C53" w14:textId="77777777" w:rsidR="0066159D" w:rsidRPr="0066159D" w:rsidRDefault="0066159D" w:rsidP="0066159D">
            <w:pPr>
              <w:spacing w:after="0" w:line="240" w:lineRule="auto"/>
            </w:pPr>
            <w:r w:rsidRPr="0066159D">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04D58A6" w14:textId="77777777" w:rsidR="0066159D" w:rsidRPr="0066159D" w:rsidRDefault="0066159D" w:rsidP="0066159D">
            <w:pPr>
              <w:spacing w:after="0" w:line="240" w:lineRule="auto"/>
            </w:pPr>
            <w:r w:rsidRPr="0066159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24EB2BE" w14:textId="77777777" w:rsidR="0066159D" w:rsidRPr="0066159D" w:rsidRDefault="0066159D" w:rsidP="0066159D">
            <w:pPr>
              <w:spacing w:after="0" w:line="240" w:lineRule="auto"/>
            </w:pPr>
            <w:r w:rsidRPr="0066159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2C0614" w14:textId="77777777" w:rsidR="0066159D" w:rsidRPr="0066159D" w:rsidRDefault="0066159D" w:rsidP="0066159D">
            <w:pPr>
              <w:spacing w:after="0" w:line="240" w:lineRule="auto"/>
            </w:pPr>
            <w:r w:rsidRPr="0066159D">
              <w:t>- проезды общего пользования;</w:t>
            </w:r>
          </w:p>
          <w:p w14:paraId="43F20C33" w14:textId="77777777" w:rsidR="0066159D" w:rsidRPr="0066159D" w:rsidRDefault="0066159D" w:rsidP="0066159D">
            <w:pPr>
              <w:spacing w:after="0" w:line="240" w:lineRule="auto"/>
            </w:pPr>
            <w:r w:rsidRPr="0066159D">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7CADFB0" w14:textId="77777777" w:rsidR="0066159D" w:rsidRPr="0066159D" w:rsidRDefault="0066159D" w:rsidP="0066159D">
            <w:pPr>
              <w:spacing w:after="0" w:line="240" w:lineRule="auto"/>
            </w:pPr>
            <w:r w:rsidRPr="0066159D">
              <w:t>- благоустроенные, в том числе озелененные территории, детские площадки, площадки для отдыха, спортивных занятий;</w:t>
            </w:r>
          </w:p>
          <w:p w14:paraId="7CF430A2" w14:textId="77777777" w:rsidR="0066159D" w:rsidRPr="0066159D" w:rsidRDefault="0066159D" w:rsidP="0066159D">
            <w:pPr>
              <w:spacing w:after="0" w:line="240" w:lineRule="auto"/>
            </w:pPr>
            <w:r w:rsidRPr="0066159D">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EFAC4EA" w14:textId="77777777" w:rsidR="0066159D" w:rsidRPr="0066159D" w:rsidRDefault="0066159D" w:rsidP="0066159D">
            <w:pPr>
              <w:spacing w:after="0" w:line="240" w:lineRule="auto"/>
            </w:pPr>
            <w:r w:rsidRPr="0066159D">
              <w:t>- площадки хозяйственные, в том числе площадки для мусоросборников и выгула собак;</w:t>
            </w:r>
          </w:p>
          <w:p w14:paraId="35612DD5" w14:textId="77777777" w:rsidR="0066159D" w:rsidRPr="0066159D" w:rsidRDefault="0066159D" w:rsidP="0066159D">
            <w:pPr>
              <w:spacing w:after="0" w:line="240" w:lineRule="auto"/>
            </w:pPr>
            <w:r w:rsidRPr="0066159D">
              <w:t>- общественные туалеты, надворные туалеты, гидронепроницаемые выгребы, септики;</w:t>
            </w:r>
          </w:p>
          <w:p w14:paraId="6C2822A3" w14:textId="77777777" w:rsidR="0066159D" w:rsidRPr="0066159D" w:rsidRDefault="0066159D" w:rsidP="0066159D">
            <w:pPr>
              <w:spacing w:after="0" w:line="240" w:lineRule="auto"/>
            </w:pPr>
            <w:r w:rsidRPr="0066159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AC5B462" w14:textId="77777777" w:rsidR="0066159D" w:rsidRPr="0066159D" w:rsidRDefault="0066159D" w:rsidP="0066159D">
            <w:pPr>
              <w:spacing w:after="0" w:line="240" w:lineRule="auto"/>
            </w:pPr>
            <w:r w:rsidRPr="0066159D">
              <w:t xml:space="preserve">минимальная площадь земельных участков - 1 кв. м. </w:t>
            </w:r>
          </w:p>
          <w:p w14:paraId="6DA60677" w14:textId="77777777" w:rsidR="0066159D" w:rsidRPr="0066159D" w:rsidRDefault="0066159D" w:rsidP="0066159D">
            <w:pPr>
              <w:spacing w:after="0" w:line="240" w:lineRule="auto"/>
            </w:pPr>
            <w:r w:rsidRPr="0066159D">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552EE88" w14:textId="77777777" w:rsidR="0066159D" w:rsidRPr="0066159D" w:rsidRDefault="0066159D" w:rsidP="0066159D">
            <w:pPr>
              <w:spacing w:after="0" w:line="240" w:lineRule="auto"/>
            </w:pPr>
          </w:p>
          <w:p w14:paraId="29958F14" w14:textId="77777777" w:rsidR="0066159D" w:rsidRPr="0066159D" w:rsidRDefault="0066159D" w:rsidP="0066159D">
            <w:pPr>
              <w:spacing w:after="0" w:line="240" w:lineRule="auto"/>
            </w:pPr>
            <w:r w:rsidRPr="0066159D">
              <w:t xml:space="preserve">минимальная ширина земельных участков вдоль фронта улицы (проезда) - </w:t>
            </w:r>
          </w:p>
          <w:p w14:paraId="699ECA87" w14:textId="77777777" w:rsidR="0066159D" w:rsidRPr="0066159D" w:rsidRDefault="0066159D" w:rsidP="0066159D">
            <w:pPr>
              <w:spacing w:after="0" w:line="240" w:lineRule="auto"/>
            </w:pPr>
            <w:r w:rsidRPr="0066159D">
              <w:t>1 м/</w:t>
            </w:r>
            <w:r w:rsidRPr="0066159D">
              <w:rPr>
                <w:b/>
                <w:bCs/>
              </w:rPr>
              <w:t xml:space="preserve"> не подлежит установлению</w:t>
            </w:r>
            <w:r w:rsidRPr="0066159D">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BCC9C33" w14:textId="77777777" w:rsidR="0066159D" w:rsidRPr="0066159D" w:rsidRDefault="0066159D" w:rsidP="0066159D">
            <w:pPr>
              <w:spacing w:after="0" w:line="240" w:lineRule="auto"/>
            </w:pPr>
          </w:p>
          <w:p w14:paraId="43910D5F" w14:textId="77777777" w:rsidR="0066159D" w:rsidRPr="0066159D" w:rsidRDefault="0066159D" w:rsidP="0066159D">
            <w:pPr>
              <w:spacing w:after="0" w:line="240" w:lineRule="auto"/>
            </w:pPr>
            <w:r w:rsidRPr="0066159D">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EBABBDF" w14:textId="77777777" w:rsidR="0066159D" w:rsidRPr="0066159D" w:rsidRDefault="0066159D" w:rsidP="0066159D">
            <w:pPr>
              <w:spacing w:after="0" w:line="240" w:lineRule="auto"/>
            </w:pPr>
            <w:r w:rsidRPr="0066159D">
              <w:t>минимальные отступы от границ земельных участков - 1 м;</w:t>
            </w:r>
          </w:p>
          <w:p w14:paraId="4CC622FE" w14:textId="77777777" w:rsidR="0066159D" w:rsidRPr="0066159D" w:rsidRDefault="0066159D" w:rsidP="0066159D">
            <w:pPr>
              <w:spacing w:after="0" w:line="240" w:lineRule="auto"/>
            </w:pPr>
            <w:r w:rsidRPr="0066159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83940F7" w14:textId="77777777" w:rsidR="0066159D" w:rsidRPr="0066159D" w:rsidRDefault="0066159D" w:rsidP="0066159D">
            <w:pPr>
              <w:spacing w:after="0" w:line="240" w:lineRule="auto"/>
            </w:pPr>
          </w:p>
        </w:tc>
      </w:tr>
    </w:tbl>
    <w:p w14:paraId="6EE7B0F7" w14:textId="77777777" w:rsidR="00214D5E" w:rsidRPr="00214D5E" w:rsidRDefault="00214D5E" w:rsidP="003655A3">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497CD73C"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5559FB07"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214D5E" w:rsidRDefault="00214D5E" w:rsidP="003655A3">
      <w:pPr>
        <w:spacing w:after="0" w:line="240" w:lineRule="auto"/>
        <w:ind w:firstLine="567"/>
        <w:jc w:val="both"/>
      </w:pPr>
    </w:p>
    <w:p w14:paraId="53A413F8" w14:textId="77777777" w:rsidR="00214D5E" w:rsidRPr="00214D5E" w:rsidRDefault="00214D5E" w:rsidP="003655A3">
      <w:pPr>
        <w:spacing w:after="0" w:line="240" w:lineRule="auto"/>
        <w:ind w:firstLine="567"/>
        <w:jc w:val="both"/>
      </w:pPr>
      <w:r w:rsidRPr="00214D5E">
        <w:t>Расстояние до красной линии:</w:t>
      </w:r>
    </w:p>
    <w:p w14:paraId="589EF951" w14:textId="77777777" w:rsidR="00214D5E" w:rsidRPr="00214D5E" w:rsidRDefault="00214D5E" w:rsidP="003655A3">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65CF8BAA" w14:textId="77777777" w:rsidR="00214D5E" w:rsidRPr="00214D5E" w:rsidRDefault="00214D5E" w:rsidP="003655A3">
      <w:pPr>
        <w:spacing w:after="0" w:line="240" w:lineRule="auto"/>
        <w:ind w:firstLine="567"/>
        <w:jc w:val="both"/>
      </w:pPr>
      <w:r w:rsidRPr="00214D5E">
        <w:t>2) от Пожарных депо - 10 м (15 м - для депо I типа);</w:t>
      </w:r>
    </w:p>
    <w:p w14:paraId="662DE088" w14:textId="77777777" w:rsidR="00214D5E" w:rsidRPr="00214D5E" w:rsidRDefault="00214D5E" w:rsidP="003655A3">
      <w:pPr>
        <w:spacing w:after="0" w:line="240" w:lineRule="auto"/>
        <w:ind w:firstLine="567"/>
        <w:jc w:val="both"/>
      </w:pPr>
      <w:r w:rsidRPr="00214D5E">
        <w:t>3) улиц, от жилых и общественных зданий  – 5 м;</w:t>
      </w:r>
    </w:p>
    <w:p w14:paraId="090BB134" w14:textId="77777777" w:rsidR="00214D5E" w:rsidRPr="00214D5E" w:rsidRDefault="00214D5E" w:rsidP="003655A3">
      <w:pPr>
        <w:spacing w:after="0" w:line="240" w:lineRule="auto"/>
        <w:ind w:firstLine="567"/>
        <w:jc w:val="both"/>
      </w:pPr>
      <w:r w:rsidRPr="00214D5E">
        <w:t>4) проездов, от жилых и общественных зданий – 3 м;</w:t>
      </w:r>
    </w:p>
    <w:p w14:paraId="2099CBAB" w14:textId="77777777" w:rsidR="00214D5E" w:rsidRPr="00214D5E" w:rsidRDefault="00214D5E" w:rsidP="003655A3">
      <w:pPr>
        <w:spacing w:after="0" w:line="240" w:lineRule="auto"/>
        <w:ind w:firstLine="567"/>
        <w:jc w:val="both"/>
      </w:pPr>
      <w:r w:rsidRPr="00214D5E">
        <w:t>5) от остальных зданий и сооружений - 5 м.</w:t>
      </w:r>
    </w:p>
    <w:p w14:paraId="4727264E" w14:textId="77777777" w:rsidR="00214D5E" w:rsidRPr="00214D5E" w:rsidRDefault="00214D5E" w:rsidP="003655A3">
      <w:pPr>
        <w:spacing w:after="0" w:line="240" w:lineRule="auto"/>
        <w:ind w:firstLine="567"/>
        <w:jc w:val="both"/>
      </w:pPr>
    </w:p>
    <w:p w14:paraId="43F5473E"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214D5E" w:rsidRDefault="00214D5E" w:rsidP="003655A3">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985EB" w14:textId="77777777" w:rsidR="00214D5E" w:rsidRPr="00214D5E" w:rsidRDefault="00214D5E" w:rsidP="003655A3">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214D5E" w:rsidRDefault="00214D5E" w:rsidP="003655A3">
      <w:pPr>
        <w:spacing w:after="0" w:line="240" w:lineRule="auto"/>
        <w:ind w:firstLine="567"/>
        <w:jc w:val="both"/>
      </w:pPr>
      <w:r w:rsidRPr="00214D5E">
        <w:t>1,0 м - для одноэтажного жилого дома;</w:t>
      </w:r>
    </w:p>
    <w:p w14:paraId="4C3D450B" w14:textId="77777777" w:rsidR="00214D5E" w:rsidRPr="00214D5E" w:rsidRDefault="00214D5E" w:rsidP="003655A3">
      <w:pPr>
        <w:spacing w:after="0" w:line="240" w:lineRule="auto"/>
        <w:ind w:firstLine="567"/>
        <w:jc w:val="both"/>
      </w:pPr>
      <w:r w:rsidRPr="00214D5E">
        <w:t>1,5 м - для двухэтажного жилого дома;</w:t>
      </w:r>
    </w:p>
    <w:p w14:paraId="658E91CF" w14:textId="77777777" w:rsidR="00214D5E" w:rsidRPr="00214D5E" w:rsidRDefault="00214D5E" w:rsidP="003655A3">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214D5E" w:rsidRDefault="00214D5E" w:rsidP="003655A3">
      <w:pPr>
        <w:spacing w:after="0" w:line="240" w:lineRule="auto"/>
        <w:ind w:firstLine="567"/>
        <w:jc w:val="both"/>
      </w:pPr>
      <w:r w:rsidRPr="00214D5E">
        <w:t>от других построек (баня, гараж и другие) - 1 м;</w:t>
      </w:r>
    </w:p>
    <w:p w14:paraId="2AEFA37A" w14:textId="77777777" w:rsidR="00214D5E" w:rsidRPr="00214D5E" w:rsidRDefault="00214D5E" w:rsidP="003655A3">
      <w:pPr>
        <w:spacing w:after="0" w:line="240" w:lineRule="auto"/>
        <w:ind w:firstLine="567"/>
        <w:jc w:val="both"/>
      </w:pPr>
      <w:r w:rsidRPr="00214D5E">
        <w:t>от стволов высокорослых деревьев - 4 м;</w:t>
      </w:r>
    </w:p>
    <w:p w14:paraId="465F526A" w14:textId="77777777" w:rsidR="00214D5E" w:rsidRPr="00214D5E" w:rsidRDefault="00214D5E" w:rsidP="003655A3">
      <w:pPr>
        <w:spacing w:after="0" w:line="240" w:lineRule="auto"/>
        <w:ind w:firstLine="567"/>
        <w:jc w:val="both"/>
      </w:pPr>
      <w:r w:rsidRPr="00214D5E">
        <w:t>от стволов среднерослых деревьев - 2 м;</w:t>
      </w:r>
    </w:p>
    <w:p w14:paraId="51E99734" w14:textId="77777777" w:rsidR="00214D5E" w:rsidRPr="00214D5E" w:rsidRDefault="00214D5E" w:rsidP="003655A3">
      <w:pPr>
        <w:spacing w:after="0" w:line="240" w:lineRule="auto"/>
        <w:ind w:firstLine="567"/>
        <w:jc w:val="both"/>
      </w:pPr>
      <w:r w:rsidRPr="00214D5E">
        <w:t>от кустарника - 1 м.</w:t>
      </w:r>
    </w:p>
    <w:p w14:paraId="095A98E9" w14:textId="77777777" w:rsidR="00214D5E" w:rsidRPr="00214D5E" w:rsidRDefault="00214D5E" w:rsidP="003655A3">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214D5E" w:rsidRDefault="00214D5E" w:rsidP="003655A3">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214D5E" w:rsidRDefault="00214D5E" w:rsidP="003655A3">
      <w:pPr>
        <w:spacing w:after="0" w:line="240" w:lineRule="auto"/>
        <w:ind w:firstLine="567"/>
        <w:jc w:val="both"/>
      </w:pPr>
    </w:p>
    <w:p w14:paraId="3C89C395" w14:textId="77777777"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214D5E" w:rsidRDefault="00214D5E" w:rsidP="003655A3">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214D5E" w:rsidRDefault="00214D5E" w:rsidP="003655A3">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72FFDAE0" w14:textId="77777777" w:rsidR="00214D5E" w:rsidRPr="00214D5E" w:rsidRDefault="00214D5E" w:rsidP="003655A3">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214D5E" w:rsidRDefault="00214D5E" w:rsidP="003655A3">
      <w:pPr>
        <w:spacing w:after="0" w:line="240" w:lineRule="auto"/>
        <w:ind w:firstLine="567"/>
        <w:jc w:val="both"/>
      </w:pPr>
    </w:p>
    <w:p w14:paraId="13335E9C" w14:textId="77777777" w:rsidR="00214D5E" w:rsidRPr="00214D5E" w:rsidRDefault="00214D5E" w:rsidP="003655A3">
      <w:pPr>
        <w:spacing w:after="0" w:line="240" w:lineRule="auto"/>
        <w:ind w:firstLine="567"/>
        <w:jc w:val="both"/>
      </w:pPr>
      <w:r w:rsidRPr="00214D5E">
        <w:t>Примечание общее.</w:t>
      </w:r>
    </w:p>
    <w:p w14:paraId="34C14769"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3207C868"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6AD6CA85"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018E79F8"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51E9D198"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214D5E" w:rsidRDefault="00214D5E" w:rsidP="003655A3">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043809">
        <w:t xml:space="preserve">ей 48 и </w:t>
      </w:r>
      <w:r w:rsidR="00004D2E">
        <w:t>52 настоящих Правил</w:t>
      </w:r>
      <w:r w:rsidRPr="00214D5E">
        <w:t>.</w:t>
      </w:r>
    </w:p>
    <w:p w14:paraId="08137500" w14:textId="77777777" w:rsidR="0066159D" w:rsidRPr="0066159D" w:rsidRDefault="0066159D" w:rsidP="0066159D">
      <w:pPr>
        <w:spacing w:after="0" w:line="240" w:lineRule="auto"/>
        <w:jc w:val="both"/>
      </w:pPr>
    </w:p>
    <w:p w14:paraId="6D7C2F61" w14:textId="77777777" w:rsidR="0066159D" w:rsidRPr="0066159D" w:rsidRDefault="0066159D" w:rsidP="0066159D">
      <w:pPr>
        <w:pStyle w:val="1ff4"/>
      </w:pPr>
      <w:bookmarkStart w:id="113" w:name="_Toc121906774"/>
      <w:bookmarkStart w:id="114" w:name="_Toc158646663"/>
      <w:r w:rsidRPr="0066159D">
        <w:t>СПЕЦИАЛЬНЫЕ ОБСЛУЖИВАЮЩИЕ И ДЕЛОВЫЕ ЗОНЫ ДЛЯ ОБЪЕКТОВ С БОЛЬШИМИ ЗЕМЕЛЬНЫМИ УЧАСТКАМИ</w:t>
      </w:r>
      <w:bookmarkEnd w:id="113"/>
      <w:bookmarkEnd w:id="114"/>
    </w:p>
    <w:p w14:paraId="50329DC7" w14:textId="77777777" w:rsidR="0066159D" w:rsidRPr="0066159D" w:rsidRDefault="0066159D" w:rsidP="0066159D">
      <w:pPr>
        <w:spacing w:after="0" w:line="240" w:lineRule="auto"/>
        <w:jc w:val="both"/>
        <w:rPr>
          <w:u w:val="single"/>
        </w:rPr>
      </w:pPr>
    </w:p>
    <w:p w14:paraId="40DBCE75" w14:textId="77777777" w:rsidR="0066159D" w:rsidRPr="0066159D" w:rsidRDefault="0066159D" w:rsidP="0066159D">
      <w:pPr>
        <w:pStyle w:val="6"/>
      </w:pPr>
      <w:bookmarkStart w:id="115" w:name="_Toc121906775"/>
      <w:bookmarkStart w:id="116" w:name="_Toc158646664"/>
      <w:r w:rsidRPr="0066159D">
        <w:t>ТОД-1. Зона объектов здравоохранения.</w:t>
      </w:r>
      <w:bookmarkEnd w:id="115"/>
      <w:bookmarkEnd w:id="116"/>
    </w:p>
    <w:p w14:paraId="4B8C3F50" w14:textId="77777777" w:rsidR="0066159D" w:rsidRPr="0066159D" w:rsidRDefault="0066159D" w:rsidP="0066159D">
      <w:pPr>
        <w:spacing w:after="0" w:line="240" w:lineRule="auto"/>
        <w:jc w:val="both"/>
      </w:pPr>
    </w:p>
    <w:p w14:paraId="5E65AD9D" w14:textId="77777777" w:rsidR="0066159D" w:rsidRPr="0066159D" w:rsidRDefault="0066159D" w:rsidP="0066159D">
      <w:pPr>
        <w:spacing w:after="0" w:line="240" w:lineRule="auto"/>
        <w:jc w:val="both"/>
        <w:rPr>
          <w:i/>
          <w:iCs/>
        </w:rPr>
      </w:pPr>
      <w:r w:rsidRPr="0066159D">
        <w:rPr>
          <w:i/>
          <w:iCs/>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7DC239CC" w14:textId="77777777" w:rsidR="0066159D" w:rsidRPr="0066159D" w:rsidRDefault="0066159D" w:rsidP="0066159D">
      <w:pPr>
        <w:spacing w:after="0" w:line="240" w:lineRule="auto"/>
        <w:jc w:val="both"/>
        <w:rPr>
          <w:i/>
          <w:iCs/>
        </w:rPr>
      </w:pPr>
    </w:p>
    <w:p w14:paraId="1F30382E" w14:textId="77777777" w:rsidR="0066159D" w:rsidRPr="0066159D" w:rsidRDefault="0066159D" w:rsidP="0066159D">
      <w:pPr>
        <w:spacing w:after="0" w:line="240" w:lineRule="auto"/>
        <w:jc w:val="both"/>
        <w:rPr>
          <w:b/>
          <w:i/>
          <w:iCs/>
        </w:rPr>
      </w:pPr>
      <w:r w:rsidRPr="0066159D">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5DD216AD" w14:textId="77777777" w:rsidTr="0066159D">
        <w:trPr>
          <w:trHeight w:val="20"/>
        </w:trPr>
        <w:tc>
          <w:tcPr>
            <w:tcW w:w="3545" w:type="dxa"/>
            <w:vAlign w:val="center"/>
          </w:tcPr>
          <w:p w14:paraId="17E7F3F0"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3885ECA5"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04D44119"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3E867126" w14:textId="77777777" w:rsidTr="0066159D">
        <w:trPr>
          <w:trHeight w:val="20"/>
        </w:trPr>
        <w:tc>
          <w:tcPr>
            <w:tcW w:w="3545" w:type="dxa"/>
          </w:tcPr>
          <w:p w14:paraId="5FBCC655" w14:textId="77777777" w:rsidR="0066159D" w:rsidRPr="0066159D" w:rsidRDefault="0066159D" w:rsidP="0066159D">
            <w:pPr>
              <w:spacing w:after="0" w:line="240" w:lineRule="auto"/>
              <w:jc w:val="both"/>
            </w:pPr>
            <w:r w:rsidRPr="0066159D">
              <w:t>[3.4.1] – Амбулаторно-поликлиническое обслуживание</w:t>
            </w:r>
          </w:p>
        </w:tc>
        <w:tc>
          <w:tcPr>
            <w:tcW w:w="5670" w:type="dxa"/>
          </w:tcPr>
          <w:p w14:paraId="6811A2C3"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Merge w:val="restart"/>
          </w:tcPr>
          <w:p w14:paraId="079E04A9"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w:t>
            </w:r>
            <w:r w:rsidRPr="0066159D">
              <w:rPr>
                <w:b/>
                <w:bCs/>
              </w:rPr>
              <w:t>не подлежит установлению</w:t>
            </w:r>
            <w:r w:rsidRPr="0066159D">
              <w:rPr>
                <w:bCs/>
              </w:rPr>
              <w:t>;</w:t>
            </w:r>
            <w:r w:rsidRPr="0066159D">
              <w:t xml:space="preserve"> </w:t>
            </w:r>
          </w:p>
          <w:p w14:paraId="5425777F"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3C663481"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37F90BE2" w14:textId="77777777" w:rsidR="0066159D" w:rsidRPr="0066159D" w:rsidRDefault="0066159D" w:rsidP="0066159D">
            <w:pPr>
              <w:spacing w:after="0" w:line="240" w:lineRule="auto"/>
              <w:jc w:val="both"/>
            </w:pPr>
            <w:r w:rsidRPr="0066159D">
              <w:t>- 3 м;</w:t>
            </w:r>
          </w:p>
          <w:p w14:paraId="6849C0D4" w14:textId="77777777" w:rsidR="0066159D" w:rsidRPr="0066159D" w:rsidRDefault="0066159D" w:rsidP="0066159D">
            <w:pPr>
              <w:spacing w:after="0" w:line="240" w:lineRule="auto"/>
              <w:jc w:val="both"/>
            </w:pPr>
            <w:r w:rsidRPr="0066159D">
              <w:t>максимальное количество надземных этажей зданий – 4 этажа;</w:t>
            </w:r>
          </w:p>
          <w:p w14:paraId="70777C26"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32E2B6AA" w14:textId="77777777" w:rsidR="0066159D" w:rsidRPr="0066159D" w:rsidRDefault="0066159D" w:rsidP="0066159D">
            <w:pPr>
              <w:spacing w:after="0" w:line="240" w:lineRule="auto"/>
              <w:jc w:val="both"/>
              <w:rPr>
                <w:b/>
              </w:rPr>
            </w:pPr>
            <w:r w:rsidRPr="0066159D">
              <w:t>Процент застройки подземной части не регламентируется.</w:t>
            </w:r>
          </w:p>
        </w:tc>
      </w:tr>
      <w:tr w:rsidR="0066159D" w:rsidRPr="0066159D" w14:paraId="1140EF43" w14:textId="77777777" w:rsidTr="0066159D">
        <w:trPr>
          <w:trHeight w:val="20"/>
        </w:trPr>
        <w:tc>
          <w:tcPr>
            <w:tcW w:w="3545" w:type="dxa"/>
          </w:tcPr>
          <w:p w14:paraId="46AF8D08" w14:textId="77777777" w:rsidR="0066159D" w:rsidRPr="0066159D" w:rsidRDefault="0066159D" w:rsidP="0066159D">
            <w:pPr>
              <w:spacing w:after="0" w:line="240" w:lineRule="auto"/>
              <w:jc w:val="both"/>
            </w:pPr>
            <w:r w:rsidRPr="0066159D">
              <w:t>[3.4.2] – Стационарное медицинское обслуживание</w:t>
            </w:r>
          </w:p>
        </w:tc>
        <w:tc>
          <w:tcPr>
            <w:tcW w:w="5670" w:type="dxa"/>
          </w:tcPr>
          <w:p w14:paraId="57C237A8"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50DE1A5F" w14:textId="77777777" w:rsidR="0066159D" w:rsidRPr="0066159D" w:rsidRDefault="0066159D" w:rsidP="0066159D">
            <w:pPr>
              <w:spacing w:after="0" w:line="240" w:lineRule="auto"/>
              <w:jc w:val="both"/>
            </w:pPr>
            <w:r w:rsidRPr="0066159D">
              <w:t>размещение станций скорой помощи;</w:t>
            </w:r>
          </w:p>
          <w:p w14:paraId="73A68F64" w14:textId="77777777" w:rsidR="0066159D" w:rsidRPr="0066159D" w:rsidRDefault="0066159D" w:rsidP="0066159D">
            <w:pPr>
              <w:spacing w:after="0" w:line="240" w:lineRule="auto"/>
              <w:jc w:val="both"/>
            </w:pPr>
            <w:r w:rsidRPr="0066159D">
              <w:t>размещение площадок санитарной авиации</w:t>
            </w:r>
          </w:p>
        </w:tc>
        <w:tc>
          <w:tcPr>
            <w:tcW w:w="6124" w:type="dxa"/>
            <w:vMerge/>
          </w:tcPr>
          <w:p w14:paraId="57D7EA36" w14:textId="77777777" w:rsidR="0066159D" w:rsidRPr="0066159D" w:rsidRDefault="0066159D" w:rsidP="0066159D">
            <w:pPr>
              <w:spacing w:after="0" w:line="240" w:lineRule="auto"/>
              <w:jc w:val="both"/>
              <w:rPr>
                <w:b/>
              </w:rPr>
            </w:pPr>
          </w:p>
        </w:tc>
      </w:tr>
      <w:tr w:rsidR="0066159D" w:rsidRPr="0066159D" w14:paraId="06401E8F" w14:textId="77777777" w:rsidTr="0066159D">
        <w:trPr>
          <w:trHeight w:val="20"/>
        </w:trPr>
        <w:tc>
          <w:tcPr>
            <w:tcW w:w="3545" w:type="dxa"/>
          </w:tcPr>
          <w:p w14:paraId="0327A86C" w14:textId="77777777" w:rsidR="0066159D" w:rsidRPr="0066159D" w:rsidRDefault="0066159D" w:rsidP="0066159D">
            <w:pPr>
              <w:spacing w:after="0" w:line="240" w:lineRule="auto"/>
              <w:jc w:val="both"/>
            </w:pPr>
            <w:r w:rsidRPr="0066159D">
              <w:t>[3.4.3] – Медицинские организации особого назначения</w:t>
            </w:r>
          </w:p>
        </w:tc>
        <w:tc>
          <w:tcPr>
            <w:tcW w:w="5670" w:type="dxa"/>
          </w:tcPr>
          <w:p w14:paraId="2374EADD" w14:textId="77777777" w:rsidR="0066159D" w:rsidRPr="0066159D" w:rsidRDefault="0066159D" w:rsidP="0066159D">
            <w:pPr>
              <w:spacing w:after="0" w:line="240" w:lineRule="auto"/>
              <w:jc w:val="both"/>
            </w:pPr>
            <w:r w:rsidRPr="0066159D">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124" w:type="dxa"/>
            <w:vMerge/>
          </w:tcPr>
          <w:p w14:paraId="5762D988" w14:textId="77777777" w:rsidR="0066159D" w:rsidRPr="0066159D" w:rsidRDefault="0066159D" w:rsidP="0066159D">
            <w:pPr>
              <w:spacing w:after="0" w:line="240" w:lineRule="auto"/>
              <w:jc w:val="both"/>
              <w:rPr>
                <w:b/>
              </w:rPr>
            </w:pPr>
          </w:p>
        </w:tc>
      </w:tr>
      <w:tr w:rsidR="0066159D" w:rsidRPr="0066159D" w14:paraId="1E91581A" w14:textId="77777777" w:rsidTr="0066159D">
        <w:trPr>
          <w:trHeight w:val="20"/>
        </w:trPr>
        <w:tc>
          <w:tcPr>
            <w:tcW w:w="3545" w:type="dxa"/>
          </w:tcPr>
          <w:p w14:paraId="64E119DB" w14:textId="77777777" w:rsidR="0066159D" w:rsidRPr="0066159D" w:rsidRDefault="0066159D" w:rsidP="0066159D">
            <w:pPr>
              <w:spacing w:after="0" w:line="240" w:lineRule="auto"/>
              <w:jc w:val="both"/>
            </w:pPr>
            <w:r w:rsidRPr="0066159D">
              <w:t>[3.10.1] - Амбулаторное ветеринарное обслуживание</w:t>
            </w:r>
          </w:p>
        </w:tc>
        <w:tc>
          <w:tcPr>
            <w:tcW w:w="5670" w:type="dxa"/>
          </w:tcPr>
          <w:p w14:paraId="2AA9D275"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оказания ветеринарных услуг без содержания животных</w:t>
            </w:r>
          </w:p>
        </w:tc>
        <w:tc>
          <w:tcPr>
            <w:tcW w:w="6124" w:type="dxa"/>
          </w:tcPr>
          <w:p w14:paraId="4FFB9B8F" w14:textId="77777777" w:rsidR="0066159D" w:rsidRPr="0066159D" w:rsidRDefault="0066159D" w:rsidP="0066159D">
            <w:pPr>
              <w:spacing w:after="0" w:line="240" w:lineRule="auto"/>
              <w:jc w:val="both"/>
            </w:pPr>
            <w:r w:rsidRPr="0066159D">
              <w:t>минимальная/максимальная площадь земельного участка – 100/5000 кв. м;</w:t>
            </w:r>
          </w:p>
          <w:p w14:paraId="028B9A9D"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40B72E76"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4E7E2BE7" w14:textId="77777777" w:rsidR="0066159D" w:rsidRPr="0066159D" w:rsidRDefault="0066159D" w:rsidP="0066159D">
            <w:pPr>
              <w:spacing w:after="0" w:line="240" w:lineRule="auto"/>
              <w:jc w:val="both"/>
            </w:pPr>
            <w:r w:rsidRPr="0066159D">
              <w:t>- 3 м;</w:t>
            </w:r>
          </w:p>
          <w:p w14:paraId="59670EE3"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2 этажа (включая мансардный этаж); </w:t>
            </w:r>
          </w:p>
          <w:p w14:paraId="61B30FBA"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2D6F36AD" w14:textId="77777777" w:rsidR="0066159D" w:rsidRPr="0066159D" w:rsidRDefault="0066159D" w:rsidP="0066159D">
            <w:pPr>
              <w:spacing w:after="0" w:line="240" w:lineRule="auto"/>
              <w:jc w:val="both"/>
              <w:rPr>
                <w:b/>
              </w:rPr>
            </w:pPr>
            <w:r w:rsidRPr="0066159D">
              <w:t>Процент застройки подземной части не регламентируется.</w:t>
            </w:r>
          </w:p>
        </w:tc>
      </w:tr>
      <w:tr w:rsidR="0066159D" w:rsidRPr="0066159D" w14:paraId="0C6B83AA" w14:textId="77777777" w:rsidTr="0066159D">
        <w:trPr>
          <w:trHeight w:val="20"/>
        </w:trPr>
        <w:tc>
          <w:tcPr>
            <w:tcW w:w="3545" w:type="dxa"/>
          </w:tcPr>
          <w:p w14:paraId="48ED9B56" w14:textId="77777777" w:rsidR="0066159D" w:rsidRPr="0066159D" w:rsidRDefault="0066159D" w:rsidP="0066159D">
            <w:pPr>
              <w:spacing w:after="0" w:line="240" w:lineRule="auto"/>
              <w:jc w:val="both"/>
            </w:pPr>
            <w:r w:rsidRPr="0066159D">
              <w:t>[9.3] - Историко-культурная деятельность</w:t>
            </w:r>
          </w:p>
        </w:tc>
        <w:tc>
          <w:tcPr>
            <w:tcW w:w="5670" w:type="dxa"/>
          </w:tcPr>
          <w:p w14:paraId="5E6D0D6E" w14:textId="77777777" w:rsidR="0066159D" w:rsidRPr="0066159D" w:rsidRDefault="0066159D" w:rsidP="0066159D">
            <w:pPr>
              <w:spacing w:after="0" w:line="240" w:lineRule="auto"/>
              <w:jc w:val="both"/>
            </w:pPr>
            <w:r w:rsidRPr="0066159D">
              <w:t>Сохранение и изучение объектов культурного наследия народов Российской Федерации (памятников истории и культуры), в том числе:</w:t>
            </w:r>
          </w:p>
          <w:p w14:paraId="18A910FA" w14:textId="77777777" w:rsidR="0066159D" w:rsidRPr="0066159D" w:rsidRDefault="0066159D" w:rsidP="0066159D">
            <w:pPr>
              <w:spacing w:after="0" w:line="240" w:lineRule="auto"/>
              <w:jc w:val="both"/>
            </w:pPr>
            <w:r w:rsidRPr="0066159D">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8FCFC65" w14:textId="77777777" w:rsidR="0066159D" w:rsidRPr="0066159D" w:rsidRDefault="0066159D" w:rsidP="0066159D">
            <w:pPr>
              <w:spacing w:after="0" w:line="240" w:lineRule="auto"/>
              <w:jc w:val="both"/>
            </w:pPr>
            <w:r w:rsidRPr="0066159D">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66159D" w14:paraId="47A91DDD" w14:textId="77777777" w:rsidTr="0066159D">
        <w:trPr>
          <w:trHeight w:val="20"/>
        </w:trPr>
        <w:tc>
          <w:tcPr>
            <w:tcW w:w="3545" w:type="dxa"/>
            <w:shd w:val="clear" w:color="auto" w:fill="auto"/>
          </w:tcPr>
          <w:p w14:paraId="13A6C37D" w14:textId="77777777" w:rsidR="0066159D" w:rsidRPr="0066159D" w:rsidRDefault="0066159D" w:rsidP="0066159D">
            <w:pPr>
              <w:spacing w:after="0" w:line="240" w:lineRule="auto"/>
              <w:jc w:val="both"/>
            </w:pPr>
            <w:r w:rsidRPr="0066159D">
              <w:t>[12.0.1] - Улично-дорожная сеть</w:t>
            </w:r>
          </w:p>
        </w:tc>
        <w:tc>
          <w:tcPr>
            <w:tcW w:w="5670" w:type="dxa"/>
            <w:shd w:val="clear" w:color="auto" w:fill="auto"/>
          </w:tcPr>
          <w:p w14:paraId="7FA644C2" w14:textId="77777777" w:rsidR="0066159D" w:rsidRPr="0066159D" w:rsidRDefault="0066159D" w:rsidP="0066159D">
            <w:pPr>
              <w:spacing w:after="0" w:line="240" w:lineRule="auto"/>
              <w:jc w:val="both"/>
            </w:pPr>
            <w:r w:rsidRPr="0066159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8A8C914" w14:textId="77777777" w:rsidR="0066159D" w:rsidRPr="0066159D" w:rsidRDefault="0066159D" w:rsidP="0066159D">
            <w:pPr>
              <w:spacing w:after="0" w:line="240" w:lineRule="auto"/>
              <w:jc w:val="both"/>
            </w:pPr>
            <w:r w:rsidRPr="0066159D">
              <w:t>Регламенты не подлежат установлению.</w:t>
            </w:r>
          </w:p>
          <w:p w14:paraId="6E36CED1" w14:textId="77777777" w:rsidR="0066159D" w:rsidRPr="0066159D" w:rsidRDefault="0066159D" w:rsidP="0066159D">
            <w:pPr>
              <w:spacing w:after="0" w:line="240" w:lineRule="auto"/>
              <w:jc w:val="both"/>
            </w:pPr>
            <w:r w:rsidRPr="0066159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66159D" w14:paraId="57B8B77E" w14:textId="77777777" w:rsidTr="0066159D">
        <w:trPr>
          <w:trHeight w:val="20"/>
        </w:trPr>
        <w:tc>
          <w:tcPr>
            <w:tcW w:w="3545" w:type="dxa"/>
            <w:shd w:val="clear" w:color="auto" w:fill="auto"/>
          </w:tcPr>
          <w:p w14:paraId="3DEB7D87" w14:textId="77777777" w:rsidR="0066159D" w:rsidRPr="0066159D" w:rsidRDefault="0066159D" w:rsidP="0066159D">
            <w:pPr>
              <w:spacing w:after="0" w:line="240" w:lineRule="auto"/>
              <w:jc w:val="both"/>
            </w:pPr>
            <w:r w:rsidRPr="0066159D">
              <w:t>[12.0.2] - Благоустройство территории</w:t>
            </w:r>
          </w:p>
        </w:tc>
        <w:tc>
          <w:tcPr>
            <w:tcW w:w="5670" w:type="dxa"/>
            <w:shd w:val="clear" w:color="auto" w:fill="auto"/>
          </w:tcPr>
          <w:p w14:paraId="0E3B8082" w14:textId="77777777" w:rsidR="0066159D" w:rsidRPr="0066159D" w:rsidRDefault="0066159D" w:rsidP="0066159D">
            <w:pPr>
              <w:spacing w:after="0" w:line="240" w:lineRule="auto"/>
              <w:jc w:val="both"/>
            </w:pPr>
            <w:r w:rsidRPr="0066159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BBDB440" w14:textId="77777777" w:rsidR="0066159D" w:rsidRPr="0066159D" w:rsidRDefault="0066159D" w:rsidP="0066159D">
            <w:pPr>
              <w:spacing w:after="0" w:line="240" w:lineRule="auto"/>
              <w:jc w:val="both"/>
            </w:pPr>
          </w:p>
        </w:tc>
      </w:tr>
    </w:tbl>
    <w:p w14:paraId="6464381C" w14:textId="77777777" w:rsidR="0066159D" w:rsidRPr="0066159D" w:rsidRDefault="0066159D" w:rsidP="0066159D">
      <w:pPr>
        <w:spacing w:after="0" w:line="240" w:lineRule="auto"/>
        <w:jc w:val="both"/>
        <w:rPr>
          <w:b/>
        </w:rPr>
      </w:pPr>
      <w:r w:rsidRPr="0066159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6159D" w:rsidRPr="0066159D" w14:paraId="46D1C320" w14:textId="77777777" w:rsidTr="0066159D">
        <w:trPr>
          <w:trHeight w:val="20"/>
        </w:trPr>
        <w:tc>
          <w:tcPr>
            <w:tcW w:w="3545" w:type="dxa"/>
            <w:tcBorders>
              <w:bottom w:val="single" w:sz="4" w:space="0" w:color="auto"/>
            </w:tcBorders>
            <w:vAlign w:val="center"/>
          </w:tcPr>
          <w:p w14:paraId="73C9741E"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tcBorders>
              <w:bottom w:val="single" w:sz="4" w:space="0" w:color="auto"/>
            </w:tcBorders>
            <w:vAlign w:val="center"/>
          </w:tcPr>
          <w:p w14:paraId="12789CF6"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19" w:type="dxa"/>
            <w:tcBorders>
              <w:bottom w:val="single" w:sz="4" w:space="0" w:color="auto"/>
            </w:tcBorders>
            <w:vAlign w:val="center"/>
          </w:tcPr>
          <w:p w14:paraId="382A38CC"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4738F8E8" w14:textId="77777777" w:rsidTr="0066159D">
        <w:trPr>
          <w:trHeight w:val="20"/>
        </w:trPr>
        <w:tc>
          <w:tcPr>
            <w:tcW w:w="3545" w:type="dxa"/>
            <w:tcBorders>
              <w:bottom w:val="single" w:sz="4" w:space="0" w:color="auto"/>
            </w:tcBorders>
          </w:tcPr>
          <w:p w14:paraId="7837745E" w14:textId="77777777" w:rsidR="0066159D" w:rsidRPr="0066159D" w:rsidRDefault="0066159D" w:rsidP="0066159D">
            <w:pPr>
              <w:spacing w:after="0" w:line="240" w:lineRule="auto"/>
              <w:jc w:val="both"/>
            </w:pPr>
            <w:r w:rsidRPr="0066159D">
              <w:t>[3.1.1] - Предоставление коммунальных услуг</w:t>
            </w:r>
          </w:p>
          <w:p w14:paraId="027840E0" w14:textId="77777777" w:rsidR="0066159D" w:rsidRPr="0066159D" w:rsidRDefault="0066159D" w:rsidP="0066159D">
            <w:pPr>
              <w:spacing w:after="0" w:line="240" w:lineRule="auto"/>
              <w:jc w:val="both"/>
            </w:pPr>
          </w:p>
        </w:tc>
        <w:tc>
          <w:tcPr>
            <w:tcW w:w="5670" w:type="dxa"/>
            <w:tcBorders>
              <w:bottom w:val="single" w:sz="4" w:space="0" w:color="auto"/>
            </w:tcBorders>
          </w:tcPr>
          <w:p w14:paraId="5A5D7544" w14:textId="77777777" w:rsidR="0066159D" w:rsidRPr="0066159D" w:rsidRDefault="0066159D" w:rsidP="0066159D">
            <w:pPr>
              <w:spacing w:after="0" w:line="240" w:lineRule="auto"/>
              <w:jc w:val="both"/>
            </w:pPr>
            <w:r w:rsidRPr="0066159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4E688BC5" w14:textId="77777777" w:rsidR="0066159D" w:rsidRPr="0066159D" w:rsidRDefault="0066159D" w:rsidP="0066159D">
            <w:pPr>
              <w:spacing w:after="0" w:line="240" w:lineRule="auto"/>
              <w:jc w:val="both"/>
            </w:pPr>
            <w:r w:rsidRPr="0066159D">
              <w:t>минимальная/максимальная площадь земельных участков - 10 кв. м/</w:t>
            </w:r>
            <w:r w:rsidRPr="0066159D">
              <w:rPr>
                <w:b/>
                <w:bCs/>
              </w:rPr>
              <w:t xml:space="preserve"> не подлежит установлению</w:t>
            </w:r>
            <w:r w:rsidRPr="0066159D">
              <w:rPr>
                <w:bCs/>
              </w:rPr>
              <w:t>;</w:t>
            </w:r>
            <w:r w:rsidRPr="0066159D">
              <w:t xml:space="preserve"> </w:t>
            </w:r>
          </w:p>
          <w:p w14:paraId="1BC6DBC9"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4 м;</w:t>
            </w:r>
          </w:p>
          <w:p w14:paraId="36EA71FB"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5B237A5B" w14:textId="77777777" w:rsidR="0066159D" w:rsidRPr="0066159D" w:rsidRDefault="0066159D" w:rsidP="0066159D">
            <w:pPr>
              <w:spacing w:after="0" w:line="240" w:lineRule="auto"/>
              <w:jc w:val="both"/>
            </w:pPr>
            <w:r w:rsidRPr="0066159D">
              <w:t>- 1 м;</w:t>
            </w:r>
          </w:p>
          <w:p w14:paraId="7B19DC88"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2A2E47B1"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4C81158F"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0F24FB00"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p w14:paraId="18BDDFA2" w14:textId="77777777" w:rsidR="0066159D" w:rsidRPr="0066159D" w:rsidRDefault="0066159D" w:rsidP="0066159D">
            <w:pPr>
              <w:spacing w:after="0" w:line="240" w:lineRule="auto"/>
              <w:jc w:val="both"/>
            </w:pPr>
            <w:r w:rsidRPr="0066159D">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66159D" w14:paraId="573B9412" w14:textId="77777777" w:rsidTr="0066159D">
        <w:trPr>
          <w:trHeight w:val="20"/>
        </w:trPr>
        <w:tc>
          <w:tcPr>
            <w:tcW w:w="3545" w:type="dxa"/>
            <w:tcBorders>
              <w:bottom w:val="single" w:sz="4" w:space="0" w:color="auto"/>
            </w:tcBorders>
          </w:tcPr>
          <w:p w14:paraId="6FB1B8D1" w14:textId="77777777" w:rsidR="0066159D" w:rsidRPr="0066159D" w:rsidRDefault="0066159D" w:rsidP="0066159D">
            <w:pPr>
              <w:spacing w:after="0" w:line="240" w:lineRule="auto"/>
              <w:jc w:val="both"/>
            </w:pPr>
            <w:r w:rsidRPr="0066159D">
              <w:t>[3.6.2] – Парки культуры и отдыха</w:t>
            </w:r>
          </w:p>
        </w:tc>
        <w:tc>
          <w:tcPr>
            <w:tcW w:w="5670" w:type="dxa"/>
            <w:tcBorders>
              <w:bottom w:val="single" w:sz="4" w:space="0" w:color="auto"/>
            </w:tcBorders>
          </w:tcPr>
          <w:p w14:paraId="100C1048" w14:textId="77777777" w:rsidR="0066159D" w:rsidRPr="0066159D" w:rsidRDefault="0066159D" w:rsidP="0066159D">
            <w:pPr>
              <w:spacing w:after="0" w:line="240" w:lineRule="auto"/>
              <w:jc w:val="both"/>
            </w:pPr>
            <w:r w:rsidRPr="0066159D">
              <w:t>Размещение парков культуры и отдыха</w:t>
            </w:r>
          </w:p>
        </w:tc>
        <w:tc>
          <w:tcPr>
            <w:tcW w:w="6119" w:type="dxa"/>
            <w:tcBorders>
              <w:bottom w:val="single" w:sz="4" w:space="0" w:color="auto"/>
            </w:tcBorders>
            <w:vAlign w:val="center"/>
          </w:tcPr>
          <w:p w14:paraId="39D9526E" w14:textId="77777777" w:rsidR="0066159D" w:rsidRPr="0066159D" w:rsidRDefault="0066159D" w:rsidP="0066159D">
            <w:pPr>
              <w:spacing w:after="0" w:line="240" w:lineRule="auto"/>
              <w:jc w:val="both"/>
            </w:pPr>
            <w:r w:rsidRPr="0066159D">
              <w:t>Минимальная/максимальная площадь земельных участков 400 кв. м. /</w:t>
            </w:r>
            <w:r w:rsidRPr="0066159D">
              <w:rPr>
                <w:b/>
                <w:bCs/>
              </w:rPr>
              <w:t>не подлежит установлению</w:t>
            </w:r>
            <w:r w:rsidRPr="0066159D">
              <w:t>;</w:t>
            </w:r>
          </w:p>
          <w:p w14:paraId="613C093F" w14:textId="77777777" w:rsidR="0066159D" w:rsidRPr="0066159D" w:rsidRDefault="0066159D" w:rsidP="0066159D">
            <w:pPr>
              <w:spacing w:after="0" w:line="240" w:lineRule="auto"/>
              <w:jc w:val="both"/>
            </w:pPr>
            <w:r w:rsidRPr="0066159D">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66159D" w:rsidRPr="0066159D" w14:paraId="27B9B12E" w14:textId="77777777" w:rsidTr="0066159D">
        <w:trPr>
          <w:trHeight w:val="20"/>
        </w:trPr>
        <w:tc>
          <w:tcPr>
            <w:tcW w:w="3545" w:type="dxa"/>
            <w:tcBorders>
              <w:bottom w:val="single" w:sz="4" w:space="0" w:color="auto"/>
            </w:tcBorders>
          </w:tcPr>
          <w:p w14:paraId="23AC5CBE" w14:textId="77777777" w:rsidR="0066159D" w:rsidRPr="0066159D" w:rsidRDefault="0066159D" w:rsidP="0066159D">
            <w:pPr>
              <w:spacing w:after="0" w:line="240" w:lineRule="auto"/>
              <w:jc w:val="both"/>
            </w:pPr>
            <w:r w:rsidRPr="0066159D">
              <w:t>[5.1.3] - Площадки для занятий спортом</w:t>
            </w:r>
          </w:p>
        </w:tc>
        <w:tc>
          <w:tcPr>
            <w:tcW w:w="5670" w:type="dxa"/>
            <w:tcBorders>
              <w:bottom w:val="single" w:sz="4" w:space="0" w:color="auto"/>
            </w:tcBorders>
          </w:tcPr>
          <w:p w14:paraId="266EB593" w14:textId="77777777" w:rsidR="0066159D" w:rsidRPr="0066159D" w:rsidRDefault="0066159D" w:rsidP="0066159D">
            <w:pPr>
              <w:spacing w:after="0" w:line="240" w:lineRule="auto"/>
              <w:jc w:val="both"/>
            </w:pPr>
            <w:r w:rsidRPr="0066159D">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19" w:type="dxa"/>
            <w:tcBorders>
              <w:bottom w:val="single" w:sz="4" w:space="0" w:color="auto"/>
            </w:tcBorders>
            <w:vAlign w:val="center"/>
          </w:tcPr>
          <w:p w14:paraId="003885FF" w14:textId="77777777" w:rsidR="0066159D" w:rsidRPr="0066159D" w:rsidRDefault="0066159D" w:rsidP="0066159D">
            <w:pPr>
              <w:spacing w:after="0" w:line="240" w:lineRule="auto"/>
              <w:jc w:val="both"/>
            </w:pPr>
            <w:r w:rsidRPr="0066159D">
              <w:t>минимальная/максимальная площадь земельных участков - 50 кв. м/</w:t>
            </w:r>
            <w:r w:rsidRPr="0066159D">
              <w:rPr>
                <w:b/>
                <w:bCs/>
              </w:rPr>
              <w:t>не подлежит установлению</w:t>
            </w:r>
            <w:r w:rsidRPr="0066159D">
              <w:rPr>
                <w:bCs/>
              </w:rPr>
              <w:t>;</w:t>
            </w:r>
          </w:p>
          <w:p w14:paraId="137946F4"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5 м;</w:t>
            </w:r>
          </w:p>
          <w:p w14:paraId="2EA3C4C7"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5BC0C8BC" w14:textId="77777777" w:rsidR="0066159D" w:rsidRPr="0066159D" w:rsidRDefault="0066159D" w:rsidP="0066159D">
            <w:pPr>
              <w:spacing w:after="0" w:line="240" w:lineRule="auto"/>
              <w:jc w:val="both"/>
              <w:rPr>
                <w:bCs/>
              </w:rPr>
            </w:pPr>
            <w:r w:rsidRPr="0066159D">
              <w:t xml:space="preserve">максимальная высота строений, сооружений от уровня земли - </w:t>
            </w:r>
            <w:r w:rsidRPr="0066159D">
              <w:rPr>
                <w:bCs/>
              </w:rPr>
              <w:t>10 м;</w:t>
            </w:r>
          </w:p>
          <w:p w14:paraId="0DE1BA6D"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90%.</w:t>
            </w:r>
          </w:p>
        </w:tc>
      </w:tr>
    </w:tbl>
    <w:p w14:paraId="19CEF36D" w14:textId="77777777" w:rsidR="0066159D" w:rsidRPr="0066159D" w:rsidRDefault="0066159D" w:rsidP="0066159D">
      <w:pPr>
        <w:spacing w:after="0" w:line="240" w:lineRule="auto"/>
        <w:jc w:val="both"/>
        <w:rPr>
          <w:b/>
        </w:rPr>
      </w:pPr>
      <w:r w:rsidRPr="0066159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66159D" w14:paraId="1378BC11" w14:textId="77777777" w:rsidTr="0066159D">
        <w:trPr>
          <w:trHeight w:val="20"/>
        </w:trPr>
        <w:tc>
          <w:tcPr>
            <w:tcW w:w="7655" w:type="dxa"/>
            <w:vAlign w:val="center"/>
          </w:tcPr>
          <w:p w14:paraId="335D5B8A" w14:textId="77777777" w:rsidR="0066159D" w:rsidRPr="0066159D" w:rsidRDefault="0066159D" w:rsidP="0066159D">
            <w:pPr>
              <w:spacing w:after="0" w:line="240" w:lineRule="auto"/>
              <w:jc w:val="both"/>
            </w:pPr>
            <w:r w:rsidRPr="0066159D">
              <w:rPr>
                <w:b/>
              </w:rPr>
              <w:t>Виды разрешенного использования земельных участков и объектов капитального строительства</w:t>
            </w:r>
          </w:p>
        </w:tc>
        <w:tc>
          <w:tcPr>
            <w:tcW w:w="7684" w:type="dxa"/>
            <w:vAlign w:val="center"/>
          </w:tcPr>
          <w:p w14:paraId="1F8D86CA" w14:textId="77777777" w:rsidR="0066159D" w:rsidRPr="0066159D" w:rsidRDefault="0066159D" w:rsidP="0066159D">
            <w:pPr>
              <w:spacing w:after="0" w:line="240" w:lineRule="auto"/>
              <w:jc w:val="both"/>
            </w:pPr>
            <w:r w:rsidRPr="0066159D">
              <w:rPr>
                <w:b/>
              </w:rPr>
              <w:t>Предельные параметры разрешенного строительства, реконструкции объектов капитального строительства</w:t>
            </w:r>
          </w:p>
        </w:tc>
      </w:tr>
      <w:tr w:rsidR="0066159D" w:rsidRPr="0066159D" w14:paraId="19F9EBE3" w14:textId="77777777" w:rsidTr="0066159D">
        <w:trPr>
          <w:trHeight w:val="20"/>
        </w:trPr>
        <w:tc>
          <w:tcPr>
            <w:tcW w:w="7655" w:type="dxa"/>
            <w:vAlign w:val="center"/>
          </w:tcPr>
          <w:p w14:paraId="19D392FF" w14:textId="77777777" w:rsidR="0066159D" w:rsidRPr="0066159D" w:rsidRDefault="0066159D" w:rsidP="0066159D">
            <w:pPr>
              <w:spacing w:after="0" w:line="240" w:lineRule="auto"/>
              <w:jc w:val="both"/>
            </w:pPr>
            <w:r w:rsidRPr="0066159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BB0AAA" w14:textId="77777777" w:rsidR="0066159D" w:rsidRPr="0066159D" w:rsidRDefault="0066159D" w:rsidP="0066159D">
            <w:pPr>
              <w:spacing w:after="0" w:line="240" w:lineRule="auto"/>
              <w:jc w:val="both"/>
            </w:pPr>
            <w:r w:rsidRPr="0066159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950747" w14:textId="77777777" w:rsidR="0066159D" w:rsidRPr="0066159D" w:rsidRDefault="0066159D" w:rsidP="0066159D">
            <w:pPr>
              <w:spacing w:after="0" w:line="240" w:lineRule="auto"/>
              <w:jc w:val="both"/>
            </w:pPr>
            <w:r w:rsidRPr="0066159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4521BC" w14:textId="77777777" w:rsidR="0066159D" w:rsidRPr="0066159D" w:rsidRDefault="0066159D" w:rsidP="0066159D">
            <w:pPr>
              <w:spacing w:after="0" w:line="240" w:lineRule="auto"/>
              <w:jc w:val="both"/>
            </w:pPr>
            <w:r w:rsidRPr="0066159D">
              <w:t>- проезды общего пользования;</w:t>
            </w:r>
          </w:p>
          <w:p w14:paraId="4D2BF559" w14:textId="77777777" w:rsidR="0066159D" w:rsidRPr="0066159D" w:rsidRDefault="0066159D" w:rsidP="0066159D">
            <w:pPr>
              <w:spacing w:after="0" w:line="240" w:lineRule="auto"/>
              <w:jc w:val="both"/>
            </w:pPr>
            <w:r w:rsidRPr="0066159D">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A703F2F" w14:textId="77777777" w:rsidR="0066159D" w:rsidRPr="0066159D" w:rsidRDefault="0066159D" w:rsidP="0066159D">
            <w:pPr>
              <w:spacing w:after="0" w:line="240" w:lineRule="auto"/>
              <w:jc w:val="both"/>
            </w:pPr>
            <w:r w:rsidRPr="0066159D">
              <w:t>- благоустроенные, в том числе озелененные территории, детские площадки, площадки для отдыха, спортивных занятий;</w:t>
            </w:r>
          </w:p>
          <w:p w14:paraId="2F34BE79" w14:textId="77777777" w:rsidR="0066159D" w:rsidRPr="0066159D" w:rsidRDefault="0066159D" w:rsidP="0066159D">
            <w:pPr>
              <w:spacing w:after="0" w:line="240" w:lineRule="auto"/>
              <w:jc w:val="both"/>
            </w:pPr>
            <w:r w:rsidRPr="0066159D">
              <w:t xml:space="preserve">- постройки хозяйственного назначения; </w:t>
            </w:r>
          </w:p>
          <w:p w14:paraId="157BFDFA" w14:textId="77777777" w:rsidR="0066159D" w:rsidRPr="0066159D" w:rsidRDefault="0066159D" w:rsidP="0066159D">
            <w:pPr>
              <w:spacing w:after="0" w:line="240" w:lineRule="auto"/>
              <w:jc w:val="both"/>
            </w:pPr>
            <w:r w:rsidRPr="0066159D">
              <w:t>- площадки хозяйственные, в том числе площадки для мусоросборников;</w:t>
            </w:r>
          </w:p>
          <w:p w14:paraId="50CB2760" w14:textId="77777777" w:rsidR="0066159D" w:rsidRPr="0066159D" w:rsidRDefault="0066159D" w:rsidP="0066159D">
            <w:pPr>
              <w:spacing w:after="0" w:line="240" w:lineRule="auto"/>
              <w:jc w:val="both"/>
            </w:pPr>
            <w:r w:rsidRPr="0066159D">
              <w:t>- общественные туалеты, надворные туалеты, гидронепроницаемые выгребы, септики;</w:t>
            </w:r>
          </w:p>
          <w:p w14:paraId="1CB279A0" w14:textId="77777777" w:rsidR="0066159D" w:rsidRPr="0066159D" w:rsidRDefault="0066159D" w:rsidP="0066159D">
            <w:pPr>
              <w:spacing w:after="0" w:line="240" w:lineRule="auto"/>
              <w:jc w:val="both"/>
            </w:pPr>
            <w:r w:rsidRPr="0066159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05F0AA3F" w14:textId="77777777" w:rsidR="0066159D" w:rsidRPr="0066159D" w:rsidRDefault="0066159D" w:rsidP="0066159D">
            <w:pPr>
              <w:spacing w:after="0" w:line="240" w:lineRule="auto"/>
              <w:jc w:val="both"/>
            </w:pPr>
            <w:r w:rsidRPr="0066159D">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CBFF26C"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 м/</w:t>
            </w:r>
            <w:r w:rsidRPr="0066159D">
              <w:rPr>
                <w:b/>
                <w:bCs/>
              </w:rPr>
              <w:t>не подлежит установлению</w:t>
            </w:r>
            <w:r w:rsidRPr="0066159D">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C41AA2" w14:textId="77777777" w:rsidR="0066159D" w:rsidRPr="0066159D" w:rsidRDefault="0066159D" w:rsidP="0066159D">
            <w:pPr>
              <w:spacing w:after="0" w:line="240" w:lineRule="auto"/>
              <w:jc w:val="both"/>
            </w:pPr>
          </w:p>
          <w:p w14:paraId="003EAD5F"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66159D">
              <w:rPr>
                <w:bCs/>
              </w:rPr>
              <w:t>;</w:t>
            </w:r>
          </w:p>
          <w:p w14:paraId="7F8DB401" w14:textId="77777777" w:rsidR="0066159D" w:rsidRPr="0066159D" w:rsidRDefault="0066159D" w:rsidP="0066159D">
            <w:pPr>
              <w:spacing w:after="0" w:line="240" w:lineRule="auto"/>
              <w:jc w:val="both"/>
            </w:pPr>
          </w:p>
          <w:p w14:paraId="7A3F87CB"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72496184" w14:textId="77777777" w:rsidR="0066159D" w:rsidRPr="0066159D" w:rsidRDefault="0066159D" w:rsidP="0066159D">
            <w:pPr>
              <w:spacing w:after="0" w:line="240" w:lineRule="auto"/>
              <w:jc w:val="both"/>
            </w:pPr>
            <w:r w:rsidRPr="0066159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42EFF04" w14:textId="77777777" w:rsidR="0066159D" w:rsidRPr="0066159D" w:rsidRDefault="0066159D" w:rsidP="0066159D">
            <w:pPr>
              <w:spacing w:after="0" w:line="240" w:lineRule="auto"/>
              <w:jc w:val="both"/>
            </w:pPr>
          </w:p>
        </w:tc>
      </w:tr>
    </w:tbl>
    <w:p w14:paraId="26EC4EA6" w14:textId="77777777" w:rsidR="0066159D" w:rsidRPr="0066159D" w:rsidRDefault="0066159D" w:rsidP="0066159D">
      <w:pPr>
        <w:spacing w:after="0" w:line="240" w:lineRule="auto"/>
        <w:jc w:val="both"/>
        <w:rPr>
          <w:b/>
        </w:rPr>
      </w:pPr>
      <w:r w:rsidRPr="0066159D">
        <w:rPr>
          <w:b/>
        </w:rPr>
        <w:t>Ограничения использования земельных участков и объектов капитального строительства:</w:t>
      </w:r>
    </w:p>
    <w:p w14:paraId="5291F04C" w14:textId="77777777" w:rsidR="0066159D" w:rsidRPr="0066159D" w:rsidRDefault="0066159D" w:rsidP="0066159D">
      <w:pPr>
        <w:spacing w:after="0" w:line="240" w:lineRule="auto"/>
        <w:jc w:val="both"/>
      </w:pPr>
      <w:r w:rsidRPr="0066159D">
        <w:t>Минимальный процент озеленения земельного участка для зданий общественно-делового назначения и апартаментов – 15%.</w:t>
      </w:r>
    </w:p>
    <w:p w14:paraId="43BC8414" w14:textId="77777777" w:rsidR="0066159D" w:rsidRPr="0066159D" w:rsidRDefault="0066159D" w:rsidP="0066159D">
      <w:pPr>
        <w:spacing w:after="0" w:line="240" w:lineRule="auto"/>
        <w:jc w:val="both"/>
      </w:pPr>
      <w:r w:rsidRPr="0066159D">
        <w:t>Расстояние до красной линии:</w:t>
      </w:r>
    </w:p>
    <w:p w14:paraId="3223BF65" w14:textId="77777777" w:rsidR="0066159D" w:rsidRPr="0066159D" w:rsidRDefault="0066159D" w:rsidP="0066159D">
      <w:pPr>
        <w:spacing w:after="0" w:line="240" w:lineRule="auto"/>
        <w:jc w:val="both"/>
      </w:pPr>
      <w:r w:rsidRPr="0066159D">
        <w:t xml:space="preserve">1) от Пожарных депо - 10 м (15 м - для депо </w:t>
      </w:r>
      <w:r w:rsidRPr="0066159D">
        <w:rPr>
          <w:lang w:val="en-US"/>
        </w:rPr>
        <w:t>I</w:t>
      </w:r>
      <w:r w:rsidRPr="0066159D">
        <w:t xml:space="preserve"> типа);</w:t>
      </w:r>
    </w:p>
    <w:p w14:paraId="20724E26" w14:textId="77777777" w:rsidR="0066159D" w:rsidRPr="0066159D" w:rsidRDefault="0066159D" w:rsidP="0066159D">
      <w:pPr>
        <w:spacing w:after="0" w:line="240" w:lineRule="auto"/>
        <w:jc w:val="both"/>
      </w:pPr>
      <w:r w:rsidRPr="0066159D">
        <w:t>2) улиц, от жилых и общественных зданий – 5 м;</w:t>
      </w:r>
    </w:p>
    <w:p w14:paraId="5C2CD415" w14:textId="77777777" w:rsidR="0066159D" w:rsidRPr="0066159D" w:rsidRDefault="0066159D" w:rsidP="0066159D">
      <w:pPr>
        <w:spacing w:after="0" w:line="240" w:lineRule="auto"/>
        <w:jc w:val="both"/>
      </w:pPr>
      <w:r w:rsidRPr="0066159D">
        <w:t>3) проездов, от жилых и общественных зданий – 3 м;</w:t>
      </w:r>
    </w:p>
    <w:p w14:paraId="3ED10006" w14:textId="77777777" w:rsidR="0066159D" w:rsidRPr="0066159D" w:rsidRDefault="0066159D" w:rsidP="0066159D">
      <w:pPr>
        <w:spacing w:after="0" w:line="240" w:lineRule="auto"/>
        <w:jc w:val="both"/>
      </w:pPr>
      <w:r w:rsidRPr="0066159D">
        <w:t>4) от остальных зданий и сооружений - 5 м.</w:t>
      </w:r>
    </w:p>
    <w:p w14:paraId="72FAAA36" w14:textId="77777777" w:rsidR="0066159D" w:rsidRPr="0066159D" w:rsidRDefault="0066159D" w:rsidP="0066159D">
      <w:pPr>
        <w:spacing w:after="0" w:line="240" w:lineRule="auto"/>
        <w:jc w:val="both"/>
      </w:pPr>
    </w:p>
    <w:p w14:paraId="1560D720" w14:textId="77777777" w:rsidR="0066159D" w:rsidRPr="0066159D" w:rsidRDefault="0066159D" w:rsidP="0066159D">
      <w:pPr>
        <w:spacing w:after="0" w:line="240" w:lineRule="auto"/>
        <w:jc w:val="both"/>
      </w:pPr>
      <w:r w:rsidRPr="0066159D">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F29A3B1" w14:textId="77777777" w:rsidR="0066159D" w:rsidRPr="0066159D" w:rsidRDefault="0066159D" w:rsidP="0066159D">
      <w:pPr>
        <w:spacing w:after="0" w:line="240" w:lineRule="auto"/>
        <w:jc w:val="both"/>
      </w:pPr>
      <w:r w:rsidRPr="0066159D">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B799890" w14:textId="77777777" w:rsidR="0066159D" w:rsidRPr="0066159D" w:rsidRDefault="0066159D" w:rsidP="0066159D">
      <w:pPr>
        <w:spacing w:after="0" w:line="240" w:lineRule="auto"/>
        <w:jc w:val="both"/>
      </w:pPr>
      <w:r w:rsidRPr="0066159D">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2DEAF4B" w14:textId="77777777" w:rsidR="0066159D" w:rsidRPr="0066159D" w:rsidRDefault="0066159D" w:rsidP="0066159D">
      <w:pPr>
        <w:spacing w:after="0" w:line="240" w:lineRule="auto"/>
        <w:jc w:val="both"/>
      </w:pPr>
      <w:r w:rsidRPr="0066159D">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3F7A80F" w14:textId="77777777" w:rsidR="0066159D" w:rsidRPr="0066159D" w:rsidRDefault="0066159D" w:rsidP="0066159D">
      <w:pPr>
        <w:spacing w:after="0" w:line="240" w:lineRule="auto"/>
        <w:jc w:val="both"/>
      </w:pPr>
      <w:r w:rsidRPr="0066159D">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EF74327" w14:textId="77777777" w:rsidR="0066159D" w:rsidRPr="0066159D" w:rsidRDefault="0066159D" w:rsidP="0066159D">
      <w:pPr>
        <w:spacing w:after="0" w:line="240" w:lineRule="auto"/>
        <w:jc w:val="both"/>
      </w:pPr>
      <w:r w:rsidRPr="0066159D">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ED82B2C" w14:textId="77777777" w:rsidR="0066159D" w:rsidRPr="0066159D" w:rsidRDefault="0066159D" w:rsidP="0066159D">
      <w:pPr>
        <w:spacing w:after="0" w:line="240" w:lineRule="auto"/>
        <w:jc w:val="both"/>
      </w:pPr>
    </w:p>
    <w:p w14:paraId="75FD287F" w14:textId="77777777" w:rsidR="0066159D" w:rsidRPr="0066159D" w:rsidRDefault="0066159D" w:rsidP="0066159D">
      <w:pPr>
        <w:spacing w:after="0" w:line="240" w:lineRule="auto"/>
        <w:jc w:val="both"/>
      </w:pPr>
      <w:r w:rsidRPr="0066159D">
        <w:t>Примечание общее.</w:t>
      </w:r>
    </w:p>
    <w:p w14:paraId="0C079789" w14:textId="77777777" w:rsidR="0066159D" w:rsidRPr="0066159D" w:rsidRDefault="0066159D" w:rsidP="0066159D">
      <w:pPr>
        <w:spacing w:after="0" w:line="240" w:lineRule="auto"/>
        <w:jc w:val="both"/>
      </w:pPr>
      <w:r w:rsidRPr="0066159D">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A4D1EF1" w14:textId="77777777" w:rsidR="0066159D" w:rsidRPr="0066159D" w:rsidRDefault="0066159D" w:rsidP="0066159D">
      <w:pPr>
        <w:spacing w:after="0" w:line="240" w:lineRule="auto"/>
        <w:jc w:val="both"/>
      </w:pPr>
      <w:r w:rsidRPr="0066159D">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BA8B18F" w14:textId="77777777" w:rsidR="0066159D" w:rsidRPr="0066159D" w:rsidRDefault="0066159D" w:rsidP="0066159D">
      <w:pPr>
        <w:spacing w:after="0" w:line="240" w:lineRule="auto"/>
        <w:jc w:val="both"/>
      </w:pPr>
      <w:r w:rsidRPr="0066159D">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1B082A8" w14:textId="77777777" w:rsidR="0066159D" w:rsidRPr="0066159D" w:rsidRDefault="0066159D" w:rsidP="0066159D">
      <w:pPr>
        <w:spacing w:after="0" w:line="240" w:lineRule="auto"/>
        <w:jc w:val="both"/>
      </w:pPr>
      <w:r w:rsidRPr="0066159D">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913A5A" w14:textId="77777777" w:rsidR="0066159D" w:rsidRPr="0066159D" w:rsidRDefault="0066159D" w:rsidP="0066159D">
      <w:pPr>
        <w:spacing w:after="0" w:line="240" w:lineRule="auto"/>
        <w:jc w:val="both"/>
      </w:pPr>
      <w:r w:rsidRPr="0066159D">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D7867EF" w14:textId="77777777" w:rsidR="0066159D" w:rsidRPr="0066159D" w:rsidRDefault="0066159D" w:rsidP="0066159D">
      <w:pPr>
        <w:spacing w:after="0" w:line="240" w:lineRule="auto"/>
        <w:jc w:val="both"/>
      </w:pPr>
      <w:r w:rsidRPr="0066159D">
        <w:t>2) использование сточных вод в целях повышения почвенного плодородия;</w:t>
      </w:r>
    </w:p>
    <w:p w14:paraId="3F38227A" w14:textId="77777777" w:rsidR="0066159D" w:rsidRPr="0066159D" w:rsidRDefault="0066159D" w:rsidP="0066159D">
      <w:pPr>
        <w:spacing w:after="0" w:line="240" w:lineRule="auto"/>
        <w:jc w:val="both"/>
      </w:pPr>
      <w:r w:rsidRPr="0066159D">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78F7676" w14:textId="77777777" w:rsidR="0066159D" w:rsidRPr="0066159D" w:rsidRDefault="0066159D" w:rsidP="0066159D">
      <w:pPr>
        <w:spacing w:after="0" w:line="240" w:lineRule="auto"/>
        <w:jc w:val="both"/>
      </w:pPr>
      <w:r w:rsidRPr="0066159D">
        <w:t>4) осуществление авиационных мер по борьбе с вредными организмами.</w:t>
      </w:r>
    </w:p>
    <w:p w14:paraId="05C08C66" w14:textId="77777777" w:rsidR="0066159D" w:rsidRPr="0066159D" w:rsidRDefault="0066159D" w:rsidP="0066159D">
      <w:pPr>
        <w:spacing w:after="0" w:line="240" w:lineRule="auto"/>
        <w:jc w:val="both"/>
      </w:pPr>
      <w:r w:rsidRPr="0066159D">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6D6DE60" w14:textId="77777777" w:rsidR="0066159D" w:rsidRPr="0066159D" w:rsidRDefault="0066159D" w:rsidP="0066159D">
      <w:pPr>
        <w:spacing w:after="0" w:line="240" w:lineRule="auto"/>
        <w:jc w:val="both"/>
      </w:pPr>
      <w:r w:rsidRPr="0066159D">
        <w:t>- в границах территорий общего пользования;</w:t>
      </w:r>
    </w:p>
    <w:p w14:paraId="3C1DE0FE" w14:textId="77777777" w:rsidR="0066159D" w:rsidRPr="0066159D" w:rsidRDefault="0066159D" w:rsidP="0066159D">
      <w:pPr>
        <w:spacing w:after="0" w:line="240" w:lineRule="auto"/>
        <w:jc w:val="both"/>
      </w:pPr>
      <w:r w:rsidRPr="0066159D">
        <w:t>- предназначенные для размещения линейных объектов и (или) занятые линейными объектами.</w:t>
      </w:r>
    </w:p>
    <w:p w14:paraId="614D3B20" w14:textId="77777777" w:rsidR="0066159D" w:rsidRPr="0066159D" w:rsidRDefault="0066159D" w:rsidP="0066159D">
      <w:pPr>
        <w:spacing w:after="0" w:line="240" w:lineRule="auto"/>
        <w:jc w:val="both"/>
      </w:pPr>
      <w:r w:rsidRPr="0066159D">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E22612" w14:textId="77777777" w:rsidR="0066159D" w:rsidRPr="0066159D" w:rsidRDefault="0066159D" w:rsidP="0066159D">
      <w:pPr>
        <w:spacing w:after="0" w:line="240" w:lineRule="auto"/>
        <w:jc w:val="both"/>
      </w:pPr>
      <w:r w:rsidRPr="0066159D">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0DB6C84" w14:textId="77777777" w:rsidR="0066159D" w:rsidRPr="0066159D" w:rsidRDefault="0066159D" w:rsidP="0066159D">
      <w:pPr>
        <w:spacing w:after="0" w:line="240" w:lineRule="auto"/>
        <w:jc w:val="both"/>
      </w:pPr>
      <w:r w:rsidRPr="0066159D">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7CDEADAF" w14:textId="77777777" w:rsidR="0066159D" w:rsidRPr="0066159D" w:rsidRDefault="0066159D" w:rsidP="0066159D">
      <w:pPr>
        <w:spacing w:after="0" w:line="240" w:lineRule="auto"/>
        <w:jc w:val="both"/>
        <w:rPr>
          <w:b/>
          <w:u w:val="single"/>
        </w:rPr>
      </w:pPr>
      <w:r w:rsidRPr="0066159D">
        <w:rPr>
          <w:b/>
          <w:u w:val="single"/>
        </w:rPr>
        <w:t xml:space="preserve">Требования к ограждению земельных участков: </w:t>
      </w:r>
    </w:p>
    <w:p w14:paraId="05BA1973" w14:textId="77777777" w:rsidR="0066159D" w:rsidRPr="0066159D" w:rsidRDefault="0066159D" w:rsidP="0066159D">
      <w:pPr>
        <w:spacing w:after="0" w:line="240" w:lineRule="auto"/>
        <w:jc w:val="both"/>
      </w:pPr>
      <w:r w:rsidRPr="0066159D">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4F6F0DFE" w14:textId="77777777" w:rsidR="0066159D" w:rsidRPr="0066159D" w:rsidRDefault="0066159D" w:rsidP="0066159D">
      <w:pPr>
        <w:spacing w:after="0" w:line="240" w:lineRule="auto"/>
        <w:jc w:val="both"/>
      </w:pPr>
      <w:r w:rsidRPr="0066159D">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278B278" w14:textId="77777777" w:rsidR="0066159D" w:rsidRPr="0066159D" w:rsidRDefault="0066159D" w:rsidP="0066159D">
      <w:pPr>
        <w:spacing w:after="0" w:line="240" w:lineRule="auto"/>
        <w:jc w:val="both"/>
      </w:pPr>
      <w:r w:rsidRPr="0066159D">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B63A6B3" w14:textId="77777777" w:rsidR="0066159D" w:rsidRPr="0066159D" w:rsidRDefault="0066159D" w:rsidP="0066159D">
      <w:pPr>
        <w:spacing w:after="0" w:line="240" w:lineRule="auto"/>
        <w:jc w:val="both"/>
      </w:pPr>
      <w:r w:rsidRPr="0066159D">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58FED34E" w14:textId="3EAFB8E1" w:rsidR="0066159D" w:rsidRDefault="0066159D" w:rsidP="0066159D">
      <w:pPr>
        <w:spacing w:after="0" w:line="240" w:lineRule="auto"/>
        <w:jc w:val="both"/>
      </w:pPr>
      <w:r w:rsidRPr="0066159D">
        <w:t>Размещение зданий, строений и сооружений возможно при соблюдении требований стат</w:t>
      </w:r>
      <w:r>
        <w:t>ей</w:t>
      </w:r>
      <w:r w:rsidRPr="0066159D">
        <w:t xml:space="preserve"> </w:t>
      </w:r>
      <w:r>
        <w:t>48 и 52</w:t>
      </w:r>
      <w:r w:rsidRPr="0066159D">
        <w:t xml:space="preserve"> настоящих Правил.</w:t>
      </w:r>
    </w:p>
    <w:p w14:paraId="1037BA64" w14:textId="77777777" w:rsidR="000F4C55" w:rsidRPr="0066159D" w:rsidRDefault="000F4C55" w:rsidP="0066159D">
      <w:pPr>
        <w:spacing w:after="0" w:line="240" w:lineRule="auto"/>
        <w:jc w:val="both"/>
      </w:pPr>
    </w:p>
    <w:p w14:paraId="771C7BA0" w14:textId="77777777" w:rsidR="0066159D" w:rsidRPr="0066159D" w:rsidRDefault="0066159D" w:rsidP="000F4C55">
      <w:pPr>
        <w:pStyle w:val="6"/>
      </w:pPr>
      <w:bookmarkStart w:id="117" w:name="_Toc121906776"/>
      <w:bookmarkStart w:id="118" w:name="_Toc158646665"/>
      <w:r w:rsidRPr="0066159D">
        <w:t>ТОД-2. Зона объектов образования и научных комплексов.</w:t>
      </w:r>
      <w:bookmarkEnd w:id="117"/>
      <w:bookmarkEnd w:id="118"/>
    </w:p>
    <w:p w14:paraId="1ABFA582" w14:textId="77777777" w:rsidR="0066159D" w:rsidRPr="0066159D" w:rsidRDefault="0066159D" w:rsidP="0066159D">
      <w:pPr>
        <w:spacing w:after="0" w:line="240" w:lineRule="auto"/>
        <w:jc w:val="both"/>
        <w:rPr>
          <w:i/>
          <w:iCs/>
        </w:rPr>
      </w:pPr>
      <w:r w:rsidRPr="0066159D">
        <w:rPr>
          <w:i/>
          <w:iCs/>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453D33C8" w14:textId="77777777" w:rsidR="0066159D" w:rsidRPr="0066159D" w:rsidRDefault="0066159D" w:rsidP="0066159D">
      <w:pPr>
        <w:spacing w:after="0" w:line="240" w:lineRule="auto"/>
        <w:jc w:val="both"/>
        <w:rPr>
          <w:b/>
        </w:rPr>
      </w:pPr>
    </w:p>
    <w:p w14:paraId="57F86B67" w14:textId="77777777" w:rsidR="0066159D" w:rsidRPr="0066159D" w:rsidRDefault="0066159D" w:rsidP="0066159D">
      <w:pPr>
        <w:spacing w:after="0" w:line="240" w:lineRule="auto"/>
        <w:jc w:val="both"/>
        <w:rPr>
          <w:b/>
        </w:rPr>
      </w:pPr>
      <w:r w:rsidRPr="0066159D">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65A089A5" w14:textId="77777777" w:rsidTr="0066159D">
        <w:trPr>
          <w:trHeight w:val="20"/>
        </w:trPr>
        <w:tc>
          <w:tcPr>
            <w:tcW w:w="3545" w:type="dxa"/>
            <w:vAlign w:val="center"/>
          </w:tcPr>
          <w:p w14:paraId="703D2FE6"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76637074"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5FDE138A"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3B09D006" w14:textId="77777777" w:rsidTr="0066159D">
        <w:trPr>
          <w:trHeight w:val="20"/>
        </w:trPr>
        <w:tc>
          <w:tcPr>
            <w:tcW w:w="3545" w:type="dxa"/>
          </w:tcPr>
          <w:p w14:paraId="5ACD6A16" w14:textId="77777777" w:rsidR="0066159D" w:rsidRPr="0066159D" w:rsidRDefault="0066159D" w:rsidP="0066159D">
            <w:pPr>
              <w:spacing w:after="0" w:line="240" w:lineRule="auto"/>
              <w:jc w:val="both"/>
            </w:pPr>
            <w:r w:rsidRPr="0066159D">
              <w:t>[3.5.1] - Дошкольное, начальное и среднее общее образование</w:t>
            </w:r>
          </w:p>
        </w:tc>
        <w:tc>
          <w:tcPr>
            <w:tcW w:w="5670" w:type="dxa"/>
          </w:tcPr>
          <w:p w14:paraId="156BC475"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625C76A6" w14:textId="77777777" w:rsidR="0066159D" w:rsidRPr="0066159D" w:rsidRDefault="0066159D" w:rsidP="0066159D">
            <w:pPr>
              <w:spacing w:after="0" w:line="240" w:lineRule="auto"/>
              <w:jc w:val="both"/>
            </w:pPr>
            <w:r w:rsidRPr="0066159D">
              <w:t>минимальная/максимальная площадь земельных участков – 400/</w:t>
            </w:r>
            <w:r w:rsidRPr="0066159D">
              <w:rPr>
                <w:b/>
                <w:bCs/>
              </w:rPr>
              <w:t>не подлежит установлению</w:t>
            </w:r>
            <w:r w:rsidRPr="0066159D">
              <w:t>;</w:t>
            </w:r>
          </w:p>
          <w:p w14:paraId="10409659"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25 м;</w:t>
            </w:r>
          </w:p>
          <w:p w14:paraId="18D49838"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2EE0658D" w14:textId="77777777" w:rsidR="0066159D" w:rsidRPr="0066159D" w:rsidRDefault="0066159D" w:rsidP="0066159D">
            <w:pPr>
              <w:spacing w:after="0" w:line="240" w:lineRule="auto"/>
              <w:jc w:val="both"/>
            </w:pPr>
            <w:r w:rsidRPr="0066159D">
              <w:t>- 3 м;</w:t>
            </w:r>
          </w:p>
          <w:p w14:paraId="71A49774" w14:textId="77777777" w:rsidR="0066159D" w:rsidRPr="0066159D" w:rsidRDefault="0066159D" w:rsidP="0066159D">
            <w:pPr>
              <w:spacing w:after="0" w:line="240" w:lineRule="auto"/>
              <w:jc w:val="both"/>
            </w:pPr>
            <w:r w:rsidRPr="0066159D">
              <w:t>максимальное количество надземных этажей зданий – 4 этажа;</w:t>
            </w:r>
          </w:p>
          <w:p w14:paraId="5253370C"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40%;</w:t>
            </w:r>
          </w:p>
          <w:p w14:paraId="5D73B594"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7A6A4887" w14:textId="77777777" w:rsidTr="0066159D">
        <w:trPr>
          <w:trHeight w:val="20"/>
        </w:trPr>
        <w:tc>
          <w:tcPr>
            <w:tcW w:w="3545" w:type="dxa"/>
          </w:tcPr>
          <w:p w14:paraId="027E472E" w14:textId="77777777" w:rsidR="0066159D" w:rsidRPr="0066159D" w:rsidRDefault="0066159D" w:rsidP="0066159D">
            <w:pPr>
              <w:spacing w:after="0" w:line="240" w:lineRule="auto"/>
              <w:jc w:val="both"/>
            </w:pPr>
            <w:r w:rsidRPr="0066159D">
              <w:t>[3.5.2] - Среднее и высшее профессиональное образование</w:t>
            </w:r>
          </w:p>
        </w:tc>
        <w:tc>
          <w:tcPr>
            <w:tcW w:w="5670" w:type="dxa"/>
          </w:tcPr>
          <w:p w14:paraId="417D70C0"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045B42B5"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w:t>
            </w:r>
            <w:r w:rsidRPr="0066159D">
              <w:rPr>
                <w:b/>
                <w:bCs/>
              </w:rPr>
              <w:t>не подлежит установлению</w:t>
            </w:r>
            <w:r w:rsidRPr="0066159D">
              <w:t>;</w:t>
            </w:r>
          </w:p>
          <w:p w14:paraId="3C1AD2C6"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6C14D888" w14:textId="77777777" w:rsidR="0066159D" w:rsidRPr="0066159D" w:rsidRDefault="0066159D" w:rsidP="0066159D">
            <w:pPr>
              <w:spacing w:after="0" w:line="240" w:lineRule="auto"/>
              <w:jc w:val="both"/>
            </w:pPr>
            <w:r w:rsidRPr="0066159D">
              <w:t>минимальные отступы от границ земельных участков</w:t>
            </w:r>
          </w:p>
          <w:p w14:paraId="76C3DB1B" w14:textId="77777777" w:rsidR="0066159D" w:rsidRPr="0066159D" w:rsidRDefault="0066159D" w:rsidP="0066159D">
            <w:pPr>
              <w:spacing w:after="0" w:line="240" w:lineRule="auto"/>
              <w:jc w:val="both"/>
            </w:pPr>
            <w:r w:rsidRPr="0066159D">
              <w:t xml:space="preserve"> - 3 м;</w:t>
            </w:r>
          </w:p>
          <w:p w14:paraId="52B984D5"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3229BA1E"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05D5E978"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6A85FE12" w14:textId="77777777" w:rsidTr="0066159D">
        <w:trPr>
          <w:trHeight w:val="20"/>
        </w:trPr>
        <w:tc>
          <w:tcPr>
            <w:tcW w:w="3545" w:type="dxa"/>
          </w:tcPr>
          <w:p w14:paraId="5A6D5C20" w14:textId="77777777" w:rsidR="0066159D" w:rsidRPr="0066159D" w:rsidRDefault="0066159D" w:rsidP="0066159D">
            <w:pPr>
              <w:spacing w:after="0" w:line="240" w:lineRule="auto"/>
              <w:jc w:val="both"/>
            </w:pPr>
            <w:r w:rsidRPr="0066159D">
              <w:t>[3.9.3] - Проведение научных испытаний</w:t>
            </w:r>
          </w:p>
        </w:tc>
        <w:tc>
          <w:tcPr>
            <w:tcW w:w="5670" w:type="dxa"/>
          </w:tcPr>
          <w:p w14:paraId="307425D9" w14:textId="77777777" w:rsidR="0066159D" w:rsidRPr="0066159D" w:rsidRDefault="0066159D" w:rsidP="0066159D">
            <w:pPr>
              <w:spacing w:after="0" w:line="240" w:lineRule="auto"/>
              <w:jc w:val="both"/>
            </w:pPr>
            <w:r w:rsidRPr="0066159D">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124" w:type="dxa"/>
          </w:tcPr>
          <w:p w14:paraId="72DCB0B9" w14:textId="77777777" w:rsidR="0066159D" w:rsidRPr="0066159D" w:rsidRDefault="0066159D" w:rsidP="0066159D">
            <w:pPr>
              <w:spacing w:after="0" w:line="240" w:lineRule="auto"/>
              <w:jc w:val="both"/>
            </w:pPr>
            <w:r w:rsidRPr="0066159D">
              <w:t>минимальная/максимальная площадь земельных участков – 1000 кв. м /</w:t>
            </w:r>
            <w:r w:rsidRPr="0066159D">
              <w:rPr>
                <w:b/>
                <w:bCs/>
              </w:rPr>
              <w:t>не подлежит установлению</w:t>
            </w:r>
            <w:r w:rsidRPr="0066159D">
              <w:t xml:space="preserve">; </w:t>
            </w:r>
          </w:p>
          <w:p w14:paraId="1774A092"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25 м;</w:t>
            </w:r>
          </w:p>
          <w:p w14:paraId="7040C226"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7F652616" w14:textId="77777777" w:rsidR="0066159D" w:rsidRPr="0066159D" w:rsidRDefault="0066159D" w:rsidP="0066159D">
            <w:pPr>
              <w:spacing w:after="0" w:line="240" w:lineRule="auto"/>
              <w:jc w:val="both"/>
            </w:pPr>
            <w:r w:rsidRPr="0066159D">
              <w:t>- 3 м;</w:t>
            </w:r>
          </w:p>
          <w:p w14:paraId="6673049D"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6584E728"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36A4C77E"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06779519" w14:textId="77777777" w:rsidTr="0066159D">
        <w:trPr>
          <w:trHeight w:val="20"/>
        </w:trPr>
        <w:tc>
          <w:tcPr>
            <w:tcW w:w="3545" w:type="dxa"/>
          </w:tcPr>
          <w:p w14:paraId="3170D574" w14:textId="77777777" w:rsidR="0066159D" w:rsidRPr="0066159D" w:rsidRDefault="0066159D" w:rsidP="0066159D">
            <w:pPr>
              <w:spacing w:after="0" w:line="240" w:lineRule="auto"/>
              <w:jc w:val="both"/>
            </w:pPr>
            <w:r w:rsidRPr="0066159D">
              <w:t>[9.3] - Историко-культурная деятельность</w:t>
            </w:r>
          </w:p>
        </w:tc>
        <w:tc>
          <w:tcPr>
            <w:tcW w:w="5670" w:type="dxa"/>
          </w:tcPr>
          <w:p w14:paraId="50B97F9B" w14:textId="77777777" w:rsidR="0066159D" w:rsidRPr="0066159D" w:rsidRDefault="0066159D" w:rsidP="0066159D">
            <w:pPr>
              <w:spacing w:after="0" w:line="240" w:lineRule="auto"/>
              <w:jc w:val="both"/>
            </w:pPr>
            <w:r w:rsidRPr="0066159D">
              <w:t>Сохранение и изучение объектов культурного наследия народов Российской Федерации (памятников истории и культуры), в том числе:</w:t>
            </w:r>
          </w:p>
          <w:p w14:paraId="77614D8C" w14:textId="77777777" w:rsidR="0066159D" w:rsidRPr="0066159D" w:rsidRDefault="0066159D" w:rsidP="0066159D">
            <w:pPr>
              <w:spacing w:after="0" w:line="240" w:lineRule="auto"/>
              <w:jc w:val="both"/>
            </w:pPr>
            <w:r w:rsidRPr="0066159D">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AE8F7CE" w14:textId="77777777" w:rsidR="0066159D" w:rsidRPr="0066159D" w:rsidRDefault="0066159D" w:rsidP="0066159D">
            <w:pPr>
              <w:spacing w:after="0" w:line="240" w:lineRule="auto"/>
              <w:jc w:val="both"/>
            </w:pPr>
            <w:r w:rsidRPr="0066159D">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66159D" w14:paraId="48447FCE" w14:textId="77777777" w:rsidTr="0066159D">
        <w:trPr>
          <w:trHeight w:val="20"/>
        </w:trPr>
        <w:tc>
          <w:tcPr>
            <w:tcW w:w="3545" w:type="dxa"/>
          </w:tcPr>
          <w:p w14:paraId="349F8BEB" w14:textId="77777777" w:rsidR="0066159D" w:rsidRPr="0066159D" w:rsidRDefault="0066159D" w:rsidP="0066159D">
            <w:pPr>
              <w:spacing w:after="0" w:line="240" w:lineRule="auto"/>
              <w:jc w:val="both"/>
            </w:pPr>
            <w:r w:rsidRPr="0066159D">
              <w:t>[12.0.1] - Улично-дорожная сеть</w:t>
            </w:r>
          </w:p>
        </w:tc>
        <w:tc>
          <w:tcPr>
            <w:tcW w:w="5670" w:type="dxa"/>
          </w:tcPr>
          <w:p w14:paraId="67C773CF" w14:textId="77777777" w:rsidR="0066159D" w:rsidRPr="0066159D" w:rsidRDefault="0066159D" w:rsidP="0066159D">
            <w:pPr>
              <w:spacing w:after="0" w:line="240" w:lineRule="auto"/>
              <w:jc w:val="both"/>
            </w:pPr>
            <w:r w:rsidRPr="0066159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66159D">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9B2CA4D" w14:textId="77777777" w:rsidR="0066159D" w:rsidRPr="0066159D" w:rsidRDefault="0066159D" w:rsidP="0066159D">
            <w:pPr>
              <w:spacing w:after="0" w:line="240" w:lineRule="auto"/>
              <w:jc w:val="both"/>
            </w:pPr>
            <w:r w:rsidRPr="0066159D">
              <w:t>Регламенты не подлежат установлению.</w:t>
            </w:r>
          </w:p>
          <w:p w14:paraId="0B07E0B7" w14:textId="77777777" w:rsidR="0066159D" w:rsidRPr="0066159D" w:rsidRDefault="0066159D" w:rsidP="0066159D">
            <w:pPr>
              <w:spacing w:after="0" w:line="240" w:lineRule="auto"/>
              <w:jc w:val="both"/>
            </w:pPr>
            <w:r w:rsidRPr="0066159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66159D" w14:paraId="139AA9FB" w14:textId="77777777" w:rsidTr="0066159D">
        <w:trPr>
          <w:trHeight w:val="20"/>
        </w:trPr>
        <w:tc>
          <w:tcPr>
            <w:tcW w:w="3545" w:type="dxa"/>
          </w:tcPr>
          <w:p w14:paraId="06E7EBF0" w14:textId="77777777" w:rsidR="0066159D" w:rsidRPr="0066159D" w:rsidRDefault="0066159D" w:rsidP="0066159D">
            <w:pPr>
              <w:spacing w:after="0" w:line="240" w:lineRule="auto"/>
              <w:jc w:val="both"/>
            </w:pPr>
            <w:r w:rsidRPr="0066159D">
              <w:t>[12.0.2] - Благоустройство территории</w:t>
            </w:r>
          </w:p>
        </w:tc>
        <w:tc>
          <w:tcPr>
            <w:tcW w:w="5670" w:type="dxa"/>
          </w:tcPr>
          <w:p w14:paraId="0A531176" w14:textId="77777777" w:rsidR="0066159D" w:rsidRPr="0066159D" w:rsidRDefault="0066159D" w:rsidP="0066159D">
            <w:pPr>
              <w:spacing w:after="0" w:line="240" w:lineRule="auto"/>
              <w:jc w:val="both"/>
            </w:pPr>
            <w:r w:rsidRPr="0066159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FD182FB" w14:textId="77777777" w:rsidR="0066159D" w:rsidRPr="0066159D" w:rsidRDefault="0066159D" w:rsidP="0066159D">
            <w:pPr>
              <w:spacing w:after="0" w:line="240" w:lineRule="auto"/>
              <w:jc w:val="both"/>
            </w:pPr>
          </w:p>
        </w:tc>
      </w:tr>
    </w:tbl>
    <w:p w14:paraId="2F77D102" w14:textId="77777777" w:rsidR="0066159D" w:rsidRPr="0066159D" w:rsidRDefault="0066159D" w:rsidP="0066159D">
      <w:pPr>
        <w:spacing w:after="0" w:line="240" w:lineRule="auto"/>
        <w:jc w:val="both"/>
        <w:rPr>
          <w:b/>
          <w:i/>
          <w:iCs/>
        </w:rPr>
      </w:pPr>
      <w:r w:rsidRPr="0066159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6019AE5A" w14:textId="77777777" w:rsidTr="0066159D">
        <w:trPr>
          <w:trHeight w:val="20"/>
        </w:trPr>
        <w:tc>
          <w:tcPr>
            <w:tcW w:w="3545" w:type="dxa"/>
            <w:vAlign w:val="center"/>
          </w:tcPr>
          <w:p w14:paraId="229A16DD"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0C6BEDA9"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238929EA"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20EA1279" w14:textId="77777777" w:rsidTr="0066159D">
        <w:trPr>
          <w:trHeight w:val="20"/>
        </w:trPr>
        <w:tc>
          <w:tcPr>
            <w:tcW w:w="3545" w:type="dxa"/>
          </w:tcPr>
          <w:p w14:paraId="5442A350" w14:textId="77777777" w:rsidR="0066159D" w:rsidRPr="0066159D" w:rsidRDefault="0066159D" w:rsidP="0066159D">
            <w:pPr>
              <w:spacing w:after="0" w:line="240" w:lineRule="auto"/>
              <w:jc w:val="both"/>
            </w:pPr>
            <w:r w:rsidRPr="0066159D">
              <w:t>[3.1.1] - Предоставление коммунальных услуг</w:t>
            </w:r>
          </w:p>
          <w:p w14:paraId="1B800E21" w14:textId="77777777" w:rsidR="0066159D" w:rsidRPr="0066159D" w:rsidRDefault="0066159D" w:rsidP="0066159D">
            <w:pPr>
              <w:spacing w:after="0" w:line="240" w:lineRule="auto"/>
              <w:jc w:val="both"/>
              <w:rPr>
                <w:b/>
              </w:rPr>
            </w:pPr>
          </w:p>
        </w:tc>
        <w:tc>
          <w:tcPr>
            <w:tcW w:w="5670" w:type="dxa"/>
          </w:tcPr>
          <w:p w14:paraId="1AAAC834" w14:textId="77777777" w:rsidR="0066159D" w:rsidRPr="0066159D" w:rsidRDefault="0066159D" w:rsidP="0066159D">
            <w:pPr>
              <w:spacing w:after="0" w:line="240" w:lineRule="auto"/>
              <w:jc w:val="both"/>
              <w:rPr>
                <w:b/>
              </w:rPr>
            </w:pPr>
            <w:r w:rsidRPr="0066159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vAlign w:val="center"/>
          </w:tcPr>
          <w:p w14:paraId="24CF3FEB" w14:textId="77777777" w:rsidR="0066159D" w:rsidRPr="0066159D" w:rsidRDefault="0066159D" w:rsidP="0066159D">
            <w:pPr>
              <w:spacing w:after="0" w:line="240" w:lineRule="auto"/>
              <w:jc w:val="both"/>
            </w:pPr>
            <w:r w:rsidRPr="0066159D">
              <w:t>минимальная/максимальная площадь земельных участков - 10 кв. м/</w:t>
            </w:r>
            <w:r w:rsidRPr="0066159D">
              <w:rPr>
                <w:b/>
                <w:bCs/>
              </w:rPr>
              <w:t xml:space="preserve"> не подлежит установлению</w:t>
            </w:r>
            <w:r w:rsidRPr="0066159D">
              <w:rPr>
                <w:bCs/>
              </w:rPr>
              <w:t>;</w:t>
            </w:r>
            <w:r w:rsidRPr="0066159D">
              <w:t xml:space="preserve"> </w:t>
            </w:r>
          </w:p>
          <w:p w14:paraId="3DD3E9B8"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4 м;</w:t>
            </w:r>
          </w:p>
          <w:p w14:paraId="05BA1F66"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50534094" w14:textId="77777777" w:rsidR="0066159D" w:rsidRPr="0066159D" w:rsidRDefault="0066159D" w:rsidP="0066159D">
            <w:pPr>
              <w:spacing w:after="0" w:line="240" w:lineRule="auto"/>
              <w:jc w:val="both"/>
            </w:pPr>
            <w:r w:rsidRPr="0066159D">
              <w:t>- 1 м;</w:t>
            </w:r>
          </w:p>
          <w:p w14:paraId="24E15445"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736AA11F"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5CB41C18"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04A6AC0C"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p w14:paraId="09230E59" w14:textId="77777777" w:rsidR="0066159D" w:rsidRPr="0066159D" w:rsidRDefault="0066159D" w:rsidP="0066159D">
            <w:pPr>
              <w:spacing w:after="0" w:line="240" w:lineRule="auto"/>
              <w:jc w:val="both"/>
              <w:rPr>
                <w:b/>
              </w:rPr>
            </w:pPr>
            <w:r w:rsidRPr="0066159D">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66159D" w14:paraId="24A3AF22" w14:textId="77777777" w:rsidTr="0066159D">
        <w:trPr>
          <w:trHeight w:val="3666"/>
        </w:trPr>
        <w:tc>
          <w:tcPr>
            <w:tcW w:w="3545" w:type="dxa"/>
          </w:tcPr>
          <w:p w14:paraId="4ED370E4" w14:textId="77777777" w:rsidR="0066159D" w:rsidRPr="0066159D" w:rsidRDefault="0066159D" w:rsidP="0066159D">
            <w:pPr>
              <w:spacing w:after="0" w:line="240" w:lineRule="auto"/>
              <w:jc w:val="both"/>
            </w:pPr>
            <w:r w:rsidRPr="0066159D">
              <w:t>[3.9.2] - Проведение научных исследований</w:t>
            </w:r>
          </w:p>
        </w:tc>
        <w:tc>
          <w:tcPr>
            <w:tcW w:w="5670" w:type="dxa"/>
          </w:tcPr>
          <w:p w14:paraId="209EB8DE" w14:textId="77777777" w:rsidR="0066159D" w:rsidRPr="0066159D" w:rsidRDefault="0066159D" w:rsidP="0066159D">
            <w:pPr>
              <w:spacing w:after="0" w:line="240" w:lineRule="auto"/>
              <w:jc w:val="both"/>
            </w:pPr>
            <w:r w:rsidRPr="0066159D">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24" w:type="dxa"/>
            <w:vAlign w:val="center"/>
          </w:tcPr>
          <w:p w14:paraId="0426CE8E" w14:textId="77777777" w:rsidR="0066159D" w:rsidRPr="0066159D" w:rsidRDefault="0066159D" w:rsidP="0066159D">
            <w:pPr>
              <w:spacing w:after="0" w:line="240" w:lineRule="auto"/>
              <w:jc w:val="both"/>
            </w:pPr>
            <w:r w:rsidRPr="0066159D">
              <w:t>минимальная/максимальная площадь земельных участков – 1000 кв. м /</w:t>
            </w:r>
            <w:r w:rsidRPr="0066159D">
              <w:rPr>
                <w:b/>
                <w:bCs/>
              </w:rPr>
              <w:t>не подлежит установлению</w:t>
            </w:r>
            <w:r w:rsidRPr="0066159D">
              <w:t xml:space="preserve">; </w:t>
            </w:r>
          </w:p>
          <w:p w14:paraId="5FCED003"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25 м;</w:t>
            </w:r>
          </w:p>
          <w:p w14:paraId="1C0EE64C" w14:textId="77777777" w:rsidR="0066159D" w:rsidRPr="0066159D" w:rsidRDefault="0066159D" w:rsidP="0066159D">
            <w:pPr>
              <w:spacing w:after="0" w:line="240" w:lineRule="auto"/>
              <w:jc w:val="both"/>
            </w:pPr>
            <w:r w:rsidRPr="0066159D">
              <w:t>минимальные отступы от границ земельных участков - 3 м;</w:t>
            </w:r>
          </w:p>
          <w:p w14:paraId="02A5B7F9"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2A8F6E13"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5B7EA598"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bl>
    <w:p w14:paraId="368268F2" w14:textId="77777777" w:rsidR="0066159D" w:rsidRPr="0066159D" w:rsidRDefault="0066159D" w:rsidP="0066159D">
      <w:pPr>
        <w:spacing w:after="0" w:line="240" w:lineRule="auto"/>
        <w:jc w:val="both"/>
        <w:rPr>
          <w:b/>
        </w:rPr>
      </w:pPr>
      <w:r w:rsidRPr="0066159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66159D" w14:paraId="16C9011E" w14:textId="77777777" w:rsidTr="0066159D">
        <w:trPr>
          <w:trHeight w:val="20"/>
        </w:trPr>
        <w:tc>
          <w:tcPr>
            <w:tcW w:w="7655" w:type="dxa"/>
            <w:vAlign w:val="center"/>
          </w:tcPr>
          <w:p w14:paraId="4400CB3B" w14:textId="77777777" w:rsidR="0066159D" w:rsidRPr="0066159D" w:rsidRDefault="0066159D" w:rsidP="0066159D">
            <w:pPr>
              <w:spacing w:after="0" w:line="240" w:lineRule="auto"/>
              <w:jc w:val="both"/>
            </w:pPr>
            <w:r w:rsidRPr="0066159D">
              <w:rPr>
                <w:b/>
              </w:rPr>
              <w:t>Виды разрешенного использования земельных участков и объектов капитального строительства</w:t>
            </w:r>
          </w:p>
        </w:tc>
        <w:tc>
          <w:tcPr>
            <w:tcW w:w="7684" w:type="dxa"/>
            <w:vAlign w:val="center"/>
          </w:tcPr>
          <w:p w14:paraId="6D815C90" w14:textId="77777777" w:rsidR="0066159D" w:rsidRPr="0066159D" w:rsidRDefault="0066159D" w:rsidP="0066159D">
            <w:pPr>
              <w:spacing w:after="0" w:line="240" w:lineRule="auto"/>
              <w:jc w:val="both"/>
            </w:pPr>
            <w:r w:rsidRPr="0066159D">
              <w:rPr>
                <w:b/>
              </w:rPr>
              <w:t>Предельные параметры разрешенного строительства, реконструкции объектов капитального строительства</w:t>
            </w:r>
          </w:p>
        </w:tc>
      </w:tr>
      <w:tr w:rsidR="0066159D" w:rsidRPr="0066159D" w14:paraId="20D8BE00" w14:textId="77777777" w:rsidTr="0066159D">
        <w:trPr>
          <w:trHeight w:val="20"/>
        </w:trPr>
        <w:tc>
          <w:tcPr>
            <w:tcW w:w="7655" w:type="dxa"/>
            <w:vAlign w:val="center"/>
          </w:tcPr>
          <w:p w14:paraId="383C98AB" w14:textId="77777777" w:rsidR="0066159D" w:rsidRPr="0066159D" w:rsidRDefault="0066159D" w:rsidP="0066159D">
            <w:pPr>
              <w:spacing w:after="0" w:line="240" w:lineRule="auto"/>
              <w:jc w:val="both"/>
            </w:pPr>
            <w:r w:rsidRPr="0066159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B99784" w14:textId="77777777" w:rsidR="0066159D" w:rsidRPr="0066159D" w:rsidRDefault="0066159D" w:rsidP="0066159D">
            <w:pPr>
              <w:spacing w:after="0" w:line="240" w:lineRule="auto"/>
              <w:jc w:val="both"/>
            </w:pPr>
            <w:r w:rsidRPr="0066159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5F649B0" w14:textId="77777777" w:rsidR="0066159D" w:rsidRPr="0066159D" w:rsidRDefault="0066159D" w:rsidP="0066159D">
            <w:pPr>
              <w:spacing w:after="0" w:line="240" w:lineRule="auto"/>
              <w:jc w:val="both"/>
            </w:pPr>
            <w:r w:rsidRPr="0066159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475E19F" w14:textId="77777777" w:rsidR="0066159D" w:rsidRPr="0066159D" w:rsidRDefault="0066159D" w:rsidP="0066159D">
            <w:pPr>
              <w:spacing w:after="0" w:line="240" w:lineRule="auto"/>
              <w:jc w:val="both"/>
            </w:pPr>
            <w:r w:rsidRPr="0066159D">
              <w:t>- проезды общего пользования;</w:t>
            </w:r>
          </w:p>
          <w:p w14:paraId="395D4DD4" w14:textId="77777777" w:rsidR="0066159D" w:rsidRPr="0066159D" w:rsidRDefault="0066159D" w:rsidP="0066159D">
            <w:pPr>
              <w:spacing w:after="0" w:line="240" w:lineRule="auto"/>
              <w:jc w:val="both"/>
            </w:pPr>
            <w:r w:rsidRPr="0066159D">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B7F9947" w14:textId="77777777" w:rsidR="0066159D" w:rsidRPr="0066159D" w:rsidRDefault="0066159D" w:rsidP="0066159D">
            <w:pPr>
              <w:spacing w:after="0" w:line="240" w:lineRule="auto"/>
              <w:jc w:val="both"/>
            </w:pPr>
            <w:r w:rsidRPr="0066159D">
              <w:t>- благоустроенные, в том числе озелененные территории, детские площадки, площадки для отдыха, спортивных занятий;</w:t>
            </w:r>
          </w:p>
          <w:p w14:paraId="79281BC5" w14:textId="77777777" w:rsidR="0066159D" w:rsidRPr="0066159D" w:rsidRDefault="0066159D" w:rsidP="0066159D">
            <w:pPr>
              <w:spacing w:after="0" w:line="240" w:lineRule="auto"/>
              <w:jc w:val="both"/>
            </w:pPr>
            <w:r w:rsidRPr="0066159D">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2BE52C0" w14:textId="77777777" w:rsidR="0066159D" w:rsidRPr="0066159D" w:rsidRDefault="0066159D" w:rsidP="0066159D">
            <w:pPr>
              <w:spacing w:after="0" w:line="240" w:lineRule="auto"/>
              <w:jc w:val="both"/>
            </w:pPr>
            <w:r w:rsidRPr="0066159D">
              <w:t>- площадки хозяйственные, в том числе площадки для мусоросборников и выгула собак;</w:t>
            </w:r>
          </w:p>
          <w:p w14:paraId="2A793EBB" w14:textId="77777777" w:rsidR="0066159D" w:rsidRPr="0066159D" w:rsidRDefault="0066159D" w:rsidP="0066159D">
            <w:pPr>
              <w:spacing w:after="0" w:line="240" w:lineRule="auto"/>
              <w:jc w:val="both"/>
            </w:pPr>
            <w:r w:rsidRPr="0066159D">
              <w:t>- общественные туалеты, надворные туалеты, гидронепроницаемые выгребы, септики;</w:t>
            </w:r>
          </w:p>
          <w:p w14:paraId="08686181" w14:textId="77777777" w:rsidR="0066159D" w:rsidRPr="0066159D" w:rsidRDefault="0066159D" w:rsidP="0066159D">
            <w:pPr>
              <w:spacing w:after="0" w:line="240" w:lineRule="auto"/>
              <w:jc w:val="both"/>
            </w:pPr>
            <w:r w:rsidRPr="0066159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77155FA" w14:textId="77777777" w:rsidR="0066159D" w:rsidRPr="0066159D" w:rsidRDefault="0066159D" w:rsidP="0066159D">
            <w:pPr>
              <w:spacing w:after="0" w:line="240" w:lineRule="auto"/>
              <w:jc w:val="both"/>
            </w:pPr>
            <w:r w:rsidRPr="0066159D">
              <w:t>минимальная/максимальная площадь земельных участков - 1 кв. м/</w:t>
            </w:r>
            <w:r w:rsidRPr="0066159D">
              <w:rPr>
                <w:b/>
                <w:bCs/>
              </w:rPr>
              <w:t xml:space="preserve"> не подлежит установлению</w:t>
            </w:r>
            <w:r w:rsidRPr="0066159D">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1FC0F91"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 м/</w:t>
            </w:r>
            <w:r w:rsidRPr="0066159D">
              <w:rPr>
                <w:b/>
                <w:bCs/>
              </w:rPr>
              <w:t xml:space="preserve"> не подлежит установлению</w:t>
            </w:r>
            <w:r w:rsidRPr="0066159D">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EE0CE8" w14:textId="77777777" w:rsidR="0066159D" w:rsidRPr="0066159D" w:rsidRDefault="0066159D" w:rsidP="0066159D">
            <w:pPr>
              <w:spacing w:after="0" w:line="240" w:lineRule="auto"/>
              <w:jc w:val="both"/>
            </w:pPr>
          </w:p>
          <w:p w14:paraId="30721B51"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66159D">
              <w:rPr>
                <w:bCs/>
              </w:rPr>
              <w:t>;</w:t>
            </w:r>
          </w:p>
          <w:p w14:paraId="248EAFCB" w14:textId="77777777" w:rsidR="0066159D" w:rsidRPr="0066159D" w:rsidRDefault="0066159D" w:rsidP="0066159D">
            <w:pPr>
              <w:spacing w:after="0" w:line="240" w:lineRule="auto"/>
              <w:jc w:val="both"/>
            </w:pPr>
          </w:p>
          <w:p w14:paraId="10FACF86"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00F7F3D1" w14:textId="77777777" w:rsidR="0066159D" w:rsidRPr="0066159D" w:rsidRDefault="0066159D" w:rsidP="0066159D">
            <w:pPr>
              <w:spacing w:after="0" w:line="240" w:lineRule="auto"/>
              <w:jc w:val="both"/>
            </w:pPr>
            <w:r w:rsidRPr="0066159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3514BE1" w14:textId="77777777" w:rsidR="0066159D" w:rsidRPr="0066159D" w:rsidRDefault="0066159D" w:rsidP="0066159D">
            <w:pPr>
              <w:spacing w:after="0" w:line="240" w:lineRule="auto"/>
              <w:jc w:val="both"/>
            </w:pPr>
          </w:p>
        </w:tc>
      </w:tr>
    </w:tbl>
    <w:p w14:paraId="61FACC67" w14:textId="77777777" w:rsidR="0066159D" w:rsidRPr="0066159D" w:rsidRDefault="0066159D" w:rsidP="0066159D">
      <w:pPr>
        <w:spacing w:after="0" w:line="240" w:lineRule="auto"/>
        <w:jc w:val="both"/>
        <w:rPr>
          <w:b/>
        </w:rPr>
      </w:pPr>
      <w:r w:rsidRPr="0066159D">
        <w:rPr>
          <w:b/>
        </w:rPr>
        <w:t>Ограничения использования земельных участков и объектов капитального строительства:</w:t>
      </w:r>
    </w:p>
    <w:p w14:paraId="6D808579" w14:textId="77777777" w:rsidR="0066159D" w:rsidRPr="0066159D" w:rsidRDefault="0066159D" w:rsidP="0066159D">
      <w:pPr>
        <w:spacing w:after="0" w:line="240" w:lineRule="auto"/>
        <w:jc w:val="both"/>
      </w:pPr>
      <w:r w:rsidRPr="0066159D">
        <w:t>Минимальный процент озеленения земельного участка для зданий общественно-делового назначения и апартаментов – 15%.</w:t>
      </w:r>
    </w:p>
    <w:p w14:paraId="768D6F09" w14:textId="77777777" w:rsidR="0066159D" w:rsidRPr="0066159D" w:rsidRDefault="0066159D" w:rsidP="0066159D">
      <w:pPr>
        <w:spacing w:after="0" w:line="240" w:lineRule="auto"/>
        <w:jc w:val="both"/>
      </w:pPr>
      <w:r w:rsidRPr="0066159D">
        <w:t>Расстояние до красной линии:</w:t>
      </w:r>
    </w:p>
    <w:p w14:paraId="2AE9A4AE" w14:textId="77777777" w:rsidR="0066159D" w:rsidRPr="0066159D" w:rsidRDefault="0066159D" w:rsidP="0066159D">
      <w:pPr>
        <w:spacing w:after="0" w:line="240" w:lineRule="auto"/>
        <w:jc w:val="both"/>
      </w:pPr>
      <w:r w:rsidRPr="0066159D">
        <w:t xml:space="preserve">1) от Пожарных депо - 10 м (15 м - для депо </w:t>
      </w:r>
      <w:r w:rsidRPr="0066159D">
        <w:rPr>
          <w:lang w:val="en-US"/>
        </w:rPr>
        <w:t>I</w:t>
      </w:r>
      <w:r w:rsidRPr="0066159D">
        <w:t xml:space="preserve"> типа);</w:t>
      </w:r>
    </w:p>
    <w:p w14:paraId="605F7D27" w14:textId="77777777" w:rsidR="0066159D" w:rsidRPr="0066159D" w:rsidRDefault="0066159D" w:rsidP="0066159D">
      <w:pPr>
        <w:spacing w:after="0" w:line="240" w:lineRule="auto"/>
        <w:jc w:val="both"/>
      </w:pPr>
      <w:r w:rsidRPr="0066159D">
        <w:t>2) улиц, от жилых и общественных зданий – 5 м;</w:t>
      </w:r>
    </w:p>
    <w:p w14:paraId="4A51281E" w14:textId="77777777" w:rsidR="0066159D" w:rsidRPr="0066159D" w:rsidRDefault="0066159D" w:rsidP="0066159D">
      <w:pPr>
        <w:spacing w:after="0" w:line="240" w:lineRule="auto"/>
        <w:jc w:val="both"/>
      </w:pPr>
      <w:r w:rsidRPr="0066159D">
        <w:t>3) проездов, от жилых и общественных зданий – 3 м;</w:t>
      </w:r>
    </w:p>
    <w:p w14:paraId="267CF6C5" w14:textId="77777777" w:rsidR="0066159D" w:rsidRPr="0066159D" w:rsidRDefault="0066159D" w:rsidP="0066159D">
      <w:pPr>
        <w:spacing w:after="0" w:line="240" w:lineRule="auto"/>
        <w:jc w:val="both"/>
      </w:pPr>
      <w:r w:rsidRPr="0066159D">
        <w:t>4) от остальных зданий и сооружений - 5 м.</w:t>
      </w:r>
    </w:p>
    <w:p w14:paraId="23139E50" w14:textId="77777777" w:rsidR="0066159D" w:rsidRPr="0066159D" w:rsidRDefault="0066159D" w:rsidP="0066159D">
      <w:pPr>
        <w:spacing w:after="0" w:line="240" w:lineRule="auto"/>
        <w:jc w:val="both"/>
      </w:pPr>
    </w:p>
    <w:p w14:paraId="42AD2620" w14:textId="77777777" w:rsidR="0066159D" w:rsidRPr="0066159D" w:rsidRDefault="0066159D" w:rsidP="0066159D">
      <w:pPr>
        <w:spacing w:after="0" w:line="240" w:lineRule="auto"/>
        <w:jc w:val="both"/>
      </w:pPr>
      <w:r w:rsidRPr="0066159D">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79C62E9" w14:textId="77777777" w:rsidR="0066159D" w:rsidRPr="0066159D" w:rsidRDefault="0066159D" w:rsidP="0066159D">
      <w:pPr>
        <w:spacing w:after="0" w:line="240" w:lineRule="auto"/>
        <w:jc w:val="both"/>
      </w:pPr>
      <w:r w:rsidRPr="0066159D">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58B2A7C" w14:textId="77777777" w:rsidR="0066159D" w:rsidRPr="0066159D" w:rsidRDefault="0066159D" w:rsidP="0066159D">
      <w:pPr>
        <w:spacing w:after="0" w:line="240" w:lineRule="auto"/>
        <w:jc w:val="both"/>
      </w:pPr>
      <w:r w:rsidRPr="0066159D">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6E9A679" w14:textId="77777777" w:rsidR="0066159D" w:rsidRPr="0066159D" w:rsidRDefault="0066159D" w:rsidP="0066159D">
      <w:pPr>
        <w:spacing w:after="0" w:line="240" w:lineRule="auto"/>
        <w:jc w:val="both"/>
      </w:pPr>
      <w:r w:rsidRPr="0066159D">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A4381E" w14:textId="77777777" w:rsidR="0066159D" w:rsidRPr="0066159D" w:rsidRDefault="0066159D" w:rsidP="0066159D">
      <w:pPr>
        <w:spacing w:after="0" w:line="240" w:lineRule="auto"/>
        <w:jc w:val="both"/>
        <w:rPr>
          <w:u w:val="single"/>
        </w:rPr>
      </w:pPr>
      <w:r w:rsidRPr="0066159D">
        <w:t xml:space="preserve">Размеры земельного участка </w:t>
      </w:r>
      <w:r w:rsidRPr="0066159D">
        <w:rPr>
          <w:u w:val="single"/>
        </w:rPr>
        <w:t>для отдельно стоящего объекта дошкольного образования:</w:t>
      </w:r>
    </w:p>
    <w:p w14:paraId="6309874D" w14:textId="77777777" w:rsidR="0066159D" w:rsidRPr="0066159D" w:rsidRDefault="0066159D" w:rsidP="0066159D">
      <w:pPr>
        <w:spacing w:after="0" w:line="240" w:lineRule="auto"/>
        <w:jc w:val="both"/>
      </w:pPr>
      <w:r w:rsidRPr="0066159D">
        <w:t>-  при вместимости до 100 мест – 40 кв.м. на 1 чел.;</w:t>
      </w:r>
    </w:p>
    <w:p w14:paraId="7F987BD8" w14:textId="77777777" w:rsidR="0066159D" w:rsidRPr="0066159D" w:rsidRDefault="0066159D" w:rsidP="0066159D">
      <w:pPr>
        <w:spacing w:after="0" w:line="240" w:lineRule="auto"/>
        <w:jc w:val="both"/>
      </w:pPr>
      <w:r w:rsidRPr="0066159D">
        <w:t>- при вместимости свыше 100 мест – 35 кв.м. на 1 чел.</w:t>
      </w:r>
    </w:p>
    <w:p w14:paraId="17D41CBC" w14:textId="77777777" w:rsidR="0066159D" w:rsidRPr="0066159D" w:rsidRDefault="0066159D" w:rsidP="0066159D">
      <w:pPr>
        <w:spacing w:after="0" w:line="240" w:lineRule="auto"/>
        <w:jc w:val="both"/>
      </w:pPr>
      <w:r w:rsidRPr="0066159D">
        <w:t xml:space="preserve">Размеры земельного участка </w:t>
      </w:r>
      <w:r w:rsidRPr="0066159D">
        <w:rPr>
          <w:u w:val="single"/>
        </w:rPr>
        <w:t>для встроенного объекта дошкольного образования</w:t>
      </w:r>
      <w:r w:rsidRPr="0066159D">
        <w:t>:</w:t>
      </w:r>
    </w:p>
    <w:p w14:paraId="3F5F1729" w14:textId="77777777" w:rsidR="0066159D" w:rsidRPr="0066159D" w:rsidRDefault="0066159D" w:rsidP="0066159D">
      <w:pPr>
        <w:spacing w:after="0" w:line="240" w:lineRule="auto"/>
        <w:jc w:val="both"/>
      </w:pPr>
      <w:r w:rsidRPr="0066159D">
        <w:t>- при вместимости более 100 мест – 29 кв.м. на 1 чел.;</w:t>
      </w:r>
    </w:p>
    <w:p w14:paraId="3E0868F2" w14:textId="77777777" w:rsidR="0066159D" w:rsidRPr="0066159D" w:rsidRDefault="0066159D" w:rsidP="0066159D">
      <w:pPr>
        <w:spacing w:after="0" w:line="240" w:lineRule="auto"/>
        <w:jc w:val="both"/>
      </w:pPr>
      <w:r w:rsidRPr="0066159D">
        <w:t>Предельная высота ограждения – 2 м.;</w:t>
      </w:r>
    </w:p>
    <w:p w14:paraId="63AED8B7" w14:textId="77777777" w:rsidR="0066159D" w:rsidRPr="0066159D" w:rsidRDefault="0066159D" w:rsidP="0066159D">
      <w:pPr>
        <w:spacing w:after="0" w:line="240" w:lineRule="auto"/>
        <w:jc w:val="both"/>
      </w:pPr>
      <w:r w:rsidRPr="0066159D">
        <w:t>Расстояние между зданиями определяются по нормам инсоляции и освещенности.</w:t>
      </w:r>
    </w:p>
    <w:p w14:paraId="45BCC54A" w14:textId="77777777" w:rsidR="0066159D" w:rsidRPr="0066159D" w:rsidRDefault="0066159D" w:rsidP="0066159D">
      <w:pPr>
        <w:spacing w:after="0" w:line="240" w:lineRule="auto"/>
        <w:jc w:val="both"/>
      </w:pPr>
      <w:r w:rsidRPr="0066159D">
        <w:rPr>
          <w:u w:val="single"/>
        </w:rPr>
        <w:t>Для объекта общеобразовательного назначения</w:t>
      </w:r>
      <w:r w:rsidRPr="0066159D">
        <w:t xml:space="preserve"> размеры земельного участка при вместимости:</w:t>
      </w:r>
    </w:p>
    <w:p w14:paraId="75E9756E" w14:textId="77777777" w:rsidR="0066159D" w:rsidRPr="0066159D" w:rsidRDefault="0066159D" w:rsidP="0066159D">
      <w:pPr>
        <w:spacing w:after="0" w:line="240" w:lineRule="auto"/>
        <w:jc w:val="both"/>
      </w:pPr>
      <w:r w:rsidRPr="0066159D">
        <w:t>- до 400 мест – 50 кв.м. на 1 чел.;</w:t>
      </w:r>
    </w:p>
    <w:p w14:paraId="184AFD17" w14:textId="77777777" w:rsidR="0066159D" w:rsidRPr="0066159D" w:rsidRDefault="0066159D" w:rsidP="0066159D">
      <w:pPr>
        <w:spacing w:after="0" w:line="240" w:lineRule="auto"/>
        <w:jc w:val="both"/>
      </w:pPr>
      <w:r w:rsidRPr="0066159D">
        <w:t>- от 401 до 500 мест – 60 кв.м. на 1 чел.;</w:t>
      </w:r>
    </w:p>
    <w:p w14:paraId="0FDC2636" w14:textId="77777777" w:rsidR="0066159D" w:rsidRPr="0066159D" w:rsidRDefault="0066159D" w:rsidP="0066159D">
      <w:pPr>
        <w:spacing w:after="0" w:line="240" w:lineRule="auto"/>
        <w:jc w:val="both"/>
      </w:pPr>
      <w:r w:rsidRPr="0066159D">
        <w:t>Расстояние между зданиями определяется по нормам инсоляции и освещенности.</w:t>
      </w:r>
    </w:p>
    <w:p w14:paraId="0BB2AAB4" w14:textId="77777777" w:rsidR="0066159D" w:rsidRPr="0066159D" w:rsidRDefault="0066159D" w:rsidP="0066159D">
      <w:pPr>
        <w:spacing w:after="0" w:line="240" w:lineRule="auto"/>
        <w:jc w:val="both"/>
      </w:pPr>
      <w:r w:rsidRPr="0066159D">
        <w:t>Отмостка должна располагаться в пределах отведенного (предоставленного) земельного участка.</w:t>
      </w:r>
    </w:p>
    <w:p w14:paraId="604B80FF" w14:textId="77777777" w:rsidR="0066159D" w:rsidRPr="0066159D" w:rsidRDefault="0066159D" w:rsidP="0066159D">
      <w:pPr>
        <w:spacing w:after="0" w:line="240" w:lineRule="auto"/>
        <w:jc w:val="both"/>
      </w:pPr>
    </w:p>
    <w:p w14:paraId="4BA0AD06" w14:textId="77777777" w:rsidR="0066159D" w:rsidRPr="0066159D" w:rsidRDefault="0066159D" w:rsidP="0066159D">
      <w:pPr>
        <w:spacing w:after="0" w:line="240" w:lineRule="auto"/>
        <w:jc w:val="both"/>
        <w:rPr>
          <w:b/>
          <w:u w:val="single"/>
        </w:rPr>
      </w:pPr>
      <w:r w:rsidRPr="0066159D">
        <w:rPr>
          <w:b/>
          <w:u w:val="single"/>
        </w:rPr>
        <w:t xml:space="preserve">Требования к ограждению земельных участков: </w:t>
      </w:r>
    </w:p>
    <w:p w14:paraId="6E1A98B7" w14:textId="77777777" w:rsidR="0066159D" w:rsidRPr="0066159D" w:rsidRDefault="0066159D" w:rsidP="0066159D">
      <w:pPr>
        <w:spacing w:after="0" w:line="240" w:lineRule="auto"/>
        <w:jc w:val="both"/>
      </w:pPr>
      <w:r w:rsidRPr="0066159D">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0D61A702" w14:textId="77777777" w:rsidR="0066159D" w:rsidRPr="0066159D" w:rsidRDefault="0066159D" w:rsidP="0066159D">
      <w:pPr>
        <w:spacing w:after="0" w:line="240" w:lineRule="auto"/>
        <w:jc w:val="both"/>
      </w:pPr>
      <w:bookmarkStart w:id="119" w:name="_Hlk14185293"/>
      <w:r w:rsidRPr="0066159D">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50BB62" w14:textId="77777777" w:rsidR="0066159D" w:rsidRPr="0066159D" w:rsidRDefault="0066159D" w:rsidP="0066159D">
      <w:pPr>
        <w:spacing w:after="0" w:line="240" w:lineRule="auto"/>
        <w:jc w:val="both"/>
      </w:pPr>
      <w:r w:rsidRPr="0066159D">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bookmarkEnd w:id="119"/>
    <w:p w14:paraId="12319FA2" w14:textId="77777777" w:rsidR="0066159D" w:rsidRPr="0066159D" w:rsidRDefault="0066159D" w:rsidP="0066159D">
      <w:pPr>
        <w:spacing w:after="0" w:line="240" w:lineRule="auto"/>
        <w:jc w:val="both"/>
      </w:pPr>
      <w:r w:rsidRPr="0066159D">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14C5B53D" w14:textId="77777777" w:rsidR="0066159D" w:rsidRPr="0066159D" w:rsidRDefault="0066159D" w:rsidP="0066159D">
      <w:pPr>
        <w:spacing w:after="0" w:line="240" w:lineRule="auto"/>
        <w:jc w:val="both"/>
      </w:pPr>
    </w:p>
    <w:p w14:paraId="7FC69F27" w14:textId="77777777" w:rsidR="0066159D" w:rsidRPr="0066159D" w:rsidRDefault="0066159D" w:rsidP="0066159D">
      <w:pPr>
        <w:spacing w:after="0" w:line="240" w:lineRule="auto"/>
        <w:jc w:val="both"/>
      </w:pPr>
      <w:r w:rsidRPr="0066159D">
        <w:t>Примечание общее.</w:t>
      </w:r>
    </w:p>
    <w:p w14:paraId="01D48BA4" w14:textId="77777777" w:rsidR="0066159D" w:rsidRPr="0066159D" w:rsidRDefault="0066159D" w:rsidP="0066159D">
      <w:pPr>
        <w:spacing w:after="0" w:line="240" w:lineRule="auto"/>
        <w:jc w:val="both"/>
      </w:pPr>
      <w:r w:rsidRPr="0066159D">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1FDB86B" w14:textId="77777777" w:rsidR="0066159D" w:rsidRPr="0066159D" w:rsidRDefault="0066159D" w:rsidP="0066159D">
      <w:pPr>
        <w:spacing w:after="0" w:line="240" w:lineRule="auto"/>
        <w:jc w:val="both"/>
      </w:pPr>
      <w:r w:rsidRPr="0066159D">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D98B04D" w14:textId="77777777" w:rsidR="0066159D" w:rsidRPr="0066159D" w:rsidRDefault="0066159D" w:rsidP="0066159D">
      <w:pPr>
        <w:spacing w:after="0" w:line="240" w:lineRule="auto"/>
        <w:jc w:val="both"/>
      </w:pPr>
      <w:r w:rsidRPr="0066159D">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5B032C5" w14:textId="77777777" w:rsidR="0066159D" w:rsidRPr="0066159D" w:rsidRDefault="0066159D" w:rsidP="0066159D">
      <w:pPr>
        <w:spacing w:after="0" w:line="240" w:lineRule="auto"/>
        <w:jc w:val="both"/>
      </w:pPr>
      <w:r w:rsidRPr="0066159D">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3987D44" w14:textId="77777777" w:rsidR="0066159D" w:rsidRPr="0066159D" w:rsidRDefault="0066159D" w:rsidP="0066159D">
      <w:pPr>
        <w:spacing w:after="0" w:line="240" w:lineRule="auto"/>
        <w:jc w:val="both"/>
      </w:pPr>
      <w:r w:rsidRPr="0066159D">
        <w:t>2) использование сточных вод в целях повышения почвенного плодородия;</w:t>
      </w:r>
    </w:p>
    <w:p w14:paraId="4C0A8167" w14:textId="77777777" w:rsidR="0066159D" w:rsidRPr="0066159D" w:rsidRDefault="0066159D" w:rsidP="0066159D">
      <w:pPr>
        <w:spacing w:after="0" w:line="240" w:lineRule="auto"/>
        <w:jc w:val="both"/>
      </w:pPr>
      <w:r w:rsidRPr="0066159D">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A13353E" w14:textId="77777777" w:rsidR="0066159D" w:rsidRPr="0066159D" w:rsidRDefault="0066159D" w:rsidP="0066159D">
      <w:pPr>
        <w:spacing w:after="0" w:line="240" w:lineRule="auto"/>
        <w:jc w:val="both"/>
      </w:pPr>
      <w:r w:rsidRPr="0066159D">
        <w:t>4) осуществление авиационных мер по борьбе с вредными организмами.</w:t>
      </w:r>
    </w:p>
    <w:p w14:paraId="5DEE69C8" w14:textId="77777777" w:rsidR="0066159D" w:rsidRPr="0066159D" w:rsidRDefault="0066159D" w:rsidP="0066159D">
      <w:pPr>
        <w:spacing w:after="0" w:line="240" w:lineRule="auto"/>
        <w:jc w:val="both"/>
      </w:pPr>
      <w:r w:rsidRPr="0066159D">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E5D0AD4" w14:textId="77777777" w:rsidR="0066159D" w:rsidRPr="0066159D" w:rsidRDefault="0066159D" w:rsidP="0066159D">
      <w:pPr>
        <w:spacing w:after="0" w:line="240" w:lineRule="auto"/>
        <w:jc w:val="both"/>
      </w:pPr>
      <w:r w:rsidRPr="0066159D">
        <w:t>- в границах территорий общего пользования;</w:t>
      </w:r>
    </w:p>
    <w:p w14:paraId="72753371" w14:textId="77777777" w:rsidR="0066159D" w:rsidRPr="0066159D" w:rsidRDefault="0066159D" w:rsidP="0066159D">
      <w:pPr>
        <w:spacing w:after="0" w:line="240" w:lineRule="auto"/>
        <w:jc w:val="both"/>
      </w:pPr>
      <w:r w:rsidRPr="0066159D">
        <w:t>- предназначенные для размещения линейных объектов и (или) занятые линейными объектами.</w:t>
      </w:r>
    </w:p>
    <w:p w14:paraId="15435A62" w14:textId="77777777" w:rsidR="0066159D" w:rsidRPr="0066159D" w:rsidRDefault="0066159D" w:rsidP="0066159D">
      <w:pPr>
        <w:spacing w:after="0" w:line="240" w:lineRule="auto"/>
        <w:jc w:val="both"/>
      </w:pPr>
      <w:r w:rsidRPr="0066159D">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3EF1D78" w14:textId="77777777" w:rsidR="0066159D" w:rsidRPr="0066159D" w:rsidRDefault="0066159D" w:rsidP="0066159D">
      <w:pPr>
        <w:spacing w:after="0" w:line="240" w:lineRule="auto"/>
        <w:jc w:val="both"/>
      </w:pPr>
      <w:r w:rsidRPr="0066159D">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74A6375" w14:textId="27D451F0" w:rsidR="0066159D" w:rsidRPr="0066159D" w:rsidRDefault="0066159D" w:rsidP="0066159D">
      <w:pPr>
        <w:spacing w:after="0" w:line="240" w:lineRule="auto"/>
        <w:jc w:val="both"/>
      </w:pPr>
      <w:r w:rsidRPr="0066159D">
        <w:t xml:space="preserve">Размещение зданий, строений и сооружений возможно при соблюдении требований </w:t>
      </w:r>
      <w:r>
        <w:t>статей 48 и 52</w:t>
      </w:r>
      <w:r w:rsidRPr="0066159D">
        <w:t xml:space="preserve"> настоящих Правил.</w:t>
      </w:r>
    </w:p>
    <w:p w14:paraId="39826E0B" w14:textId="77777777" w:rsidR="0066159D" w:rsidRPr="0066159D" w:rsidRDefault="0066159D" w:rsidP="0066159D">
      <w:pPr>
        <w:pStyle w:val="6"/>
      </w:pPr>
      <w:r w:rsidRPr="0066159D">
        <w:br w:type="page"/>
      </w:r>
      <w:bookmarkStart w:id="120" w:name="_Toc121906777"/>
      <w:bookmarkStart w:id="121" w:name="_Toc158646666"/>
      <w:r w:rsidRPr="0066159D">
        <w:t>ТОД-3. Зона религиозных объектов.</w:t>
      </w:r>
      <w:bookmarkEnd w:id="120"/>
      <w:bookmarkEnd w:id="121"/>
    </w:p>
    <w:p w14:paraId="5BC47F80" w14:textId="77777777" w:rsidR="0066159D" w:rsidRPr="0066159D" w:rsidRDefault="0066159D" w:rsidP="0066159D">
      <w:pPr>
        <w:spacing w:after="0" w:line="240" w:lineRule="auto"/>
        <w:jc w:val="both"/>
      </w:pPr>
    </w:p>
    <w:p w14:paraId="1C5C33BC" w14:textId="77777777" w:rsidR="0066159D" w:rsidRPr="0066159D" w:rsidRDefault="0066159D" w:rsidP="0066159D">
      <w:pPr>
        <w:spacing w:after="0" w:line="240" w:lineRule="auto"/>
        <w:jc w:val="both"/>
        <w:rPr>
          <w:i/>
          <w:iCs/>
        </w:rPr>
      </w:pPr>
      <w:r w:rsidRPr="0066159D">
        <w:rPr>
          <w:i/>
          <w:iCs/>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8396BCC" w14:textId="77777777" w:rsidR="0066159D" w:rsidRPr="0066159D" w:rsidRDefault="0066159D" w:rsidP="0066159D">
      <w:pPr>
        <w:spacing w:after="0" w:line="240" w:lineRule="auto"/>
        <w:jc w:val="both"/>
        <w:rPr>
          <w:b/>
        </w:rPr>
      </w:pPr>
    </w:p>
    <w:p w14:paraId="6DE922EF" w14:textId="77777777" w:rsidR="0066159D" w:rsidRPr="0066159D" w:rsidRDefault="0066159D" w:rsidP="0066159D">
      <w:pPr>
        <w:spacing w:after="0" w:line="240" w:lineRule="auto"/>
        <w:jc w:val="both"/>
        <w:rPr>
          <w:b/>
        </w:rPr>
      </w:pPr>
      <w:r w:rsidRPr="0066159D">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0551050C" w14:textId="77777777" w:rsidTr="0066159D">
        <w:trPr>
          <w:trHeight w:val="20"/>
        </w:trPr>
        <w:tc>
          <w:tcPr>
            <w:tcW w:w="3545" w:type="dxa"/>
            <w:vAlign w:val="center"/>
          </w:tcPr>
          <w:p w14:paraId="23EE2303"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tcPr>
          <w:p w14:paraId="01C1EB0F"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07633E13"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03B6CD8B" w14:textId="77777777" w:rsidTr="0066159D">
        <w:trPr>
          <w:trHeight w:val="20"/>
        </w:trPr>
        <w:tc>
          <w:tcPr>
            <w:tcW w:w="3545" w:type="dxa"/>
          </w:tcPr>
          <w:p w14:paraId="103B52ED" w14:textId="77777777" w:rsidR="0066159D" w:rsidRPr="0066159D" w:rsidRDefault="0066159D" w:rsidP="0066159D">
            <w:pPr>
              <w:spacing w:after="0" w:line="240" w:lineRule="auto"/>
              <w:jc w:val="both"/>
            </w:pPr>
            <w:r w:rsidRPr="0066159D">
              <w:t>[3.7.1] - Осуществление религиозных обрядов</w:t>
            </w:r>
          </w:p>
        </w:tc>
        <w:tc>
          <w:tcPr>
            <w:tcW w:w="5670" w:type="dxa"/>
          </w:tcPr>
          <w:p w14:paraId="4EE913CF" w14:textId="77777777" w:rsidR="0066159D" w:rsidRPr="0066159D" w:rsidRDefault="0066159D" w:rsidP="0066159D">
            <w:pPr>
              <w:spacing w:after="0" w:line="240" w:lineRule="auto"/>
              <w:jc w:val="both"/>
            </w:pPr>
            <w:r w:rsidRPr="0066159D">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124" w:type="dxa"/>
            <w:vMerge w:val="restart"/>
          </w:tcPr>
          <w:p w14:paraId="5EA9CA9B" w14:textId="77777777" w:rsidR="0066159D" w:rsidRPr="0066159D" w:rsidRDefault="0066159D" w:rsidP="0066159D">
            <w:pPr>
              <w:spacing w:after="0" w:line="240" w:lineRule="auto"/>
              <w:jc w:val="both"/>
            </w:pPr>
            <w:r w:rsidRPr="0066159D">
              <w:t>минимальная/максимальная площадь земельных участков - 400 кв. м/</w:t>
            </w:r>
            <w:r w:rsidRPr="0066159D">
              <w:rPr>
                <w:b/>
                <w:bCs/>
              </w:rPr>
              <w:t>не подлежит установлению</w:t>
            </w:r>
            <w:r w:rsidRPr="0066159D">
              <w:rPr>
                <w:bCs/>
              </w:rPr>
              <w:t>;</w:t>
            </w:r>
            <w:r w:rsidRPr="0066159D">
              <w:t xml:space="preserve"> </w:t>
            </w:r>
          </w:p>
          <w:p w14:paraId="32CE976B"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3A93A80E" w14:textId="77777777" w:rsidR="0066159D" w:rsidRPr="0066159D" w:rsidRDefault="0066159D" w:rsidP="0066159D">
            <w:pPr>
              <w:spacing w:after="0" w:line="240" w:lineRule="auto"/>
              <w:jc w:val="both"/>
            </w:pPr>
            <w:r w:rsidRPr="0066159D">
              <w:t>минимальные отступы от границ земельных участков</w:t>
            </w:r>
          </w:p>
          <w:p w14:paraId="4DA3062A" w14:textId="77777777" w:rsidR="0066159D" w:rsidRPr="0066159D" w:rsidRDefault="0066159D" w:rsidP="0066159D">
            <w:pPr>
              <w:spacing w:after="0" w:line="240" w:lineRule="auto"/>
              <w:jc w:val="both"/>
            </w:pPr>
            <w:r w:rsidRPr="0066159D">
              <w:t xml:space="preserve"> - 3 м;</w:t>
            </w:r>
          </w:p>
          <w:p w14:paraId="02305460" w14:textId="77777777" w:rsidR="0066159D" w:rsidRPr="0066159D" w:rsidRDefault="0066159D" w:rsidP="0066159D">
            <w:pPr>
              <w:spacing w:after="0" w:line="240" w:lineRule="auto"/>
              <w:jc w:val="both"/>
            </w:pPr>
            <w:r w:rsidRPr="0066159D">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66159D">
                <w:t>30 м</w:t>
              </w:r>
            </w:smartTag>
            <w:r w:rsidRPr="0066159D">
              <w:t>;</w:t>
            </w:r>
          </w:p>
          <w:p w14:paraId="1321958F"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0A7348A6"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6DF8776E" w14:textId="77777777" w:rsidTr="0066159D">
        <w:trPr>
          <w:trHeight w:val="20"/>
        </w:trPr>
        <w:tc>
          <w:tcPr>
            <w:tcW w:w="3545" w:type="dxa"/>
          </w:tcPr>
          <w:p w14:paraId="16F7FAAE" w14:textId="77777777" w:rsidR="0066159D" w:rsidRPr="0066159D" w:rsidRDefault="0066159D" w:rsidP="0066159D">
            <w:pPr>
              <w:spacing w:after="0" w:line="240" w:lineRule="auto"/>
              <w:jc w:val="both"/>
            </w:pPr>
            <w:r w:rsidRPr="0066159D">
              <w:t>[3.7.2] - Религиозное управление и образование</w:t>
            </w:r>
          </w:p>
        </w:tc>
        <w:tc>
          <w:tcPr>
            <w:tcW w:w="5670" w:type="dxa"/>
          </w:tcPr>
          <w:p w14:paraId="4258ACFE" w14:textId="77777777" w:rsidR="0066159D" w:rsidRPr="0066159D" w:rsidRDefault="0066159D" w:rsidP="0066159D">
            <w:pPr>
              <w:spacing w:after="0" w:line="240" w:lineRule="auto"/>
              <w:jc w:val="both"/>
            </w:pPr>
            <w:r w:rsidRPr="0066159D">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124" w:type="dxa"/>
            <w:vMerge/>
          </w:tcPr>
          <w:p w14:paraId="5EF1668F" w14:textId="77777777" w:rsidR="0066159D" w:rsidRPr="0066159D" w:rsidRDefault="0066159D" w:rsidP="0066159D">
            <w:pPr>
              <w:spacing w:after="0" w:line="240" w:lineRule="auto"/>
              <w:jc w:val="both"/>
            </w:pPr>
          </w:p>
        </w:tc>
      </w:tr>
      <w:tr w:rsidR="0066159D" w:rsidRPr="0066159D" w14:paraId="117DCC40" w14:textId="77777777" w:rsidTr="0066159D">
        <w:trPr>
          <w:trHeight w:val="20"/>
        </w:trPr>
        <w:tc>
          <w:tcPr>
            <w:tcW w:w="3545" w:type="dxa"/>
          </w:tcPr>
          <w:p w14:paraId="700A9DFC" w14:textId="77777777" w:rsidR="0066159D" w:rsidRPr="0066159D" w:rsidRDefault="0066159D" w:rsidP="0066159D">
            <w:pPr>
              <w:spacing w:after="0" w:line="240" w:lineRule="auto"/>
              <w:jc w:val="both"/>
            </w:pPr>
            <w:r w:rsidRPr="0066159D">
              <w:t>[9.3] - Историко-культурная деятельность</w:t>
            </w:r>
          </w:p>
        </w:tc>
        <w:tc>
          <w:tcPr>
            <w:tcW w:w="5670" w:type="dxa"/>
          </w:tcPr>
          <w:p w14:paraId="625BC375" w14:textId="77777777" w:rsidR="0066159D" w:rsidRPr="0066159D" w:rsidRDefault="0066159D" w:rsidP="0066159D">
            <w:pPr>
              <w:spacing w:after="0" w:line="240" w:lineRule="auto"/>
              <w:jc w:val="both"/>
            </w:pPr>
            <w:r w:rsidRPr="0066159D">
              <w:t>Сохранение и изучение объектов культурного наследия народов Российской Федерации (памятников истории и культуры), в том числе:</w:t>
            </w:r>
          </w:p>
          <w:p w14:paraId="75664388" w14:textId="77777777" w:rsidR="0066159D" w:rsidRPr="0066159D" w:rsidRDefault="0066159D" w:rsidP="0066159D">
            <w:pPr>
              <w:spacing w:after="0" w:line="240" w:lineRule="auto"/>
              <w:jc w:val="both"/>
            </w:pPr>
            <w:r w:rsidRPr="0066159D">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F39A50D" w14:textId="77777777" w:rsidR="0066159D" w:rsidRPr="0066159D" w:rsidRDefault="0066159D" w:rsidP="0066159D">
            <w:pPr>
              <w:spacing w:after="0" w:line="240" w:lineRule="auto"/>
              <w:jc w:val="both"/>
            </w:pPr>
            <w:r w:rsidRPr="0066159D">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66159D" w14:paraId="42C64459" w14:textId="77777777" w:rsidTr="0066159D">
        <w:trPr>
          <w:trHeight w:val="20"/>
        </w:trPr>
        <w:tc>
          <w:tcPr>
            <w:tcW w:w="3545" w:type="dxa"/>
          </w:tcPr>
          <w:p w14:paraId="221175B7" w14:textId="77777777" w:rsidR="0066159D" w:rsidRPr="0066159D" w:rsidRDefault="0066159D" w:rsidP="0066159D">
            <w:pPr>
              <w:spacing w:after="0" w:line="240" w:lineRule="auto"/>
              <w:jc w:val="both"/>
            </w:pPr>
            <w:r w:rsidRPr="0066159D">
              <w:t>[12.0.1] - Улично-дорожная сеть</w:t>
            </w:r>
          </w:p>
        </w:tc>
        <w:tc>
          <w:tcPr>
            <w:tcW w:w="5670" w:type="dxa"/>
          </w:tcPr>
          <w:p w14:paraId="12DDA561" w14:textId="77777777" w:rsidR="0066159D" w:rsidRPr="0066159D" w:rsidRDefault="0066159D" w:rsidP="0066159D">
            <w:pPr>
              <w:spacing w:after="0" w:line="240" w:lineRule="auto"/>
              <w:jc w:val="both"/>
            </w:pPr>
            <w:r w:rsidRPr="0066159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66159D">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5C1E410B" w14:textId="77777777" w:rsidR="0066159D" w:rsidRPr="0066159D" w:rsidRDefault="0066159D" w:rsidP="0066159D">
            <w:pPr>
              <w:spacing w:after="0" w:line="240" w:lineRule="auto"/>
              <w:jc w:val="both"/>
            </w:pPr>
            <w:r w:rsidRPr="0066159D">
              <w:t>Регламенты не подлежат установлению.</w:t>
            </w:r>
          </w:p>
          <w:p w14:paraId="0FB235CA" w14:textId="77777777" w:rsidR="0066159D" w:rsidRPr="0066159D" w:rsidRDefault="0066159D" w:rsidP="0066159D">
            <w:pPr>
              <w:spacing w:after="0" w:line="240" w:lineRule="auto"/>
              <w:jc w:val="both"/>
            </w:pPr>
            <w:r w:rsidRPr="0066159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66159D" w14:paraId="4EE6D6F7" w14:textId="77777777" w:rsidTr="0066159D">
        <w:trPr>
          <w:trHeight w:val="20"/>
        </w:trPr>
        <w:tc>
          <w:tcPr>
            <w:tcW w:w="3545" w:type="dxa"/>
          </w:tcPr>
          <w:p w14:paraId="4B38EC7D" w14:textId="77777777" w:rsidR="0066159D" w:rsidRPr="0066159D" w:rsidRDefault="0066159D" w:rsidP="0066159D">
            <w:pPr>
              <w:spacing w:after="0" w:line="240" w:lineRule="auto"/>
              <w:jc w:val="both"/>
            </w:pPr>
            <w:r w:rsidRPr="0066159D">
              <w:t>[12.0.2] - Благоустройство территории</w:t>
            </w:r>
          </w:p>
        </w:tc>
        <w:tc>
          <w:tcPr>
            <w:tcW w:w="5670" w:type="dxa"/>
          </w:tcPr>
          <w:p w14:paraId="61D54F4D" w14:textId="77777777" w:rsidR="0066159D" w:rsidRPr="0066159D" w:rsidRDefault="0066159D" w:rsidP="0066159D">
            <w:pPr>
              <w:spacing w:after="0" w:line="240" w:lineRule="auto"/>
              <w:jc w:val="both"/>
            </w:pPr>
            <w:r w:rsidRPr="0066159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4F501949" w14:textId="77777777" w:rsidR="0066159D" w:rsidRPr="0066159D" w:rsidRDefault="0066159D" w:rsidP="0066159D">
            <w:pPr>
              <w:spacing w:after="0" w:line="240" w:lineRule="auto"/>
              <w:jc w:val="both"/>
            </w:pPr>
          </w:p>
        </w:tc>
      </w:tr>
    </w:tbl>
    <w:p w14:paraId="08D1AC95" w14:textId="77777777" w:rsidR="0066159D" w:rsidRPr="0066159D" w:rsidRDefault="0066159D" w:rsidP="0066159D">
      <w:pPr>
        <w:spacing w:after="0" w:line="240" w:lineRule="auto"/>
        <w:jc w:val="both"/>
        <w:rPr>
          <w:b/>
          <w:i/>
          <w:iCs/>
        </w:rPr>
      </w:pPr>
      <w:r w:rsidRPr="0066159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74EB07A7" w14:textId="77777777" w:rsidTr="0066159D">
        <w:trPr>
          <w:trHeight w:val="20"/>
        </w:trPr>
        <w:tc>
          <w:tcPr>
            <w:tcW w:w="3545" w:type="dxa"/>
            <w:vAlign w:val="center"/>
          </w:tcPr>
          <w:p w14:paraId="6ED6845A"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36A061B0"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41D0737B"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53A6F140" w14:textId="77777777" w:rsidTr="0066159D">
        <w:trPr>
          <w:trHeight w:val="20"/>
        </w:trPr>
        <w:tc>
          <w:tcPr>
            <w:tcW w:w="3545" w:type="dxa"/>
          </w:tcPr>
          <w:p w14:paraId="779186ED" w14:textId="77777777" w:rsidR="0066159D" w:rsidRPr="0066159D" w:rsidRDefault="0066159D" w:rsidP="0066159D">
            <w:pPr>
              <w:spacing w:after="0" w:line="240" w:lineRule="auto"/>
              <w:jc w:val="both"/>
            </w:pPr>
            <w:r w:rsidRPr="0066159D">
              <w:t>[3.1.1] - Предоставление коммунальных услуг</w:t>
            </w:r>
          </w:p>
          <w:p w14:paraId="24F23CA4" w14:textId="77777777" w:rsidR="0066159D" w:rsidRPr="0066159D" w:rsidRDefault="0066159D" w:rsidP="0066159D">
            <w:pPr>
              <w:spacing w:after="0" w:line="240" w:lineRule="auto"/>
              <w:jc w:val="both"/>
              <w:rPr>
                <w:b/>
              </w:rPr>
            </w:pPr>
          </w:p>
        </w:tc>
        <w:tc>
          <w:tcPr>
            <w:tcW w:w="5670" w:type="dxa"/>
          </w:tcPr>
          <w:p w14:paraId="7C0D33DE" w14:textId="77777777" w:rsidR="0066159D" w:rsidRPr="0066159D" w:rsidRDefault="0066159D" w:rsidP="0066159D">
            <w:pPr>
              <w:spacing w:after="0" w:line="240" w:lineRule="auto"/>
              <w:jc w:val="both"/>
              <w:rPr>
                <w:b/>
              </w:rPr>
            </w:pPr>
            <w:r w:rsidRPr="0066159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218BD91D" w14:textId="77777777" w:rsidR="0066159D" w:rsidRPr="0066159D" w:rsidRDefault="0066159D" w:rsidP="0066159D">
            <w:pPr>
              <w:spacing w:after="0" w:line="240" w:lineRule="auto"/>
              <w:jc w:val="both"/>
            </w:pPr>
            <w:r w:rsidRPr="0066159D">
              <w:t>минимальная/максимальная площадь земельных участков - 10 кв. м/</w:t>
            </w:r>
            <w:r w:rsidRPr="0066159D">
              <w:rPr>
                <w:b/>
                <w:bCs/>
              </w:rPr>
              <w:t xml:space="preserve"> не подлежит установлению</w:t>
            </w:r>
            <w:r w:rsidRPr="0066159D">
              <w:rPr>
                <w:bCs/>
              </w:rPr>
              <w:t>;</w:t>
            </w:r>
            <w:r w:rsidRPr="0066159D">
              <w:t xml:space="preserve"> </w:t>
            </w:r>
          </w:p>
          <w:p w14:paraId="0D1504FB"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4 м;</w:t>
            </w:r>
          </w:p>
          <w:p w14:paraId="7A6CC3AF"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399BFAC0" w14:textId="77777777" w:rsidR="0066159D" w:rsidRPr="0066159D" w:rsidRDefault="0066159D" w:rsidP="0066159D">
            <w:pPr>
              <w:spacing w:after="0" w:line="240" w:lineRule="auto"/>
              <w:jc w:val="both"/>
            </w:pPr>
            <w:r w:rsidRPr="0066159D">
              <w:t>- 1 м;</w:t>
            </w:r>
          </w:p>
          <w:p w14:paraId="2FEF5A10"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0C5EE824"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2FFC55C4"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7E730BE1"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p w14:paraId="1E9BA21D" w14:textId="77777777" w:rsidR="0066159D" w:rsidRPr="0066159D" w:rsidRDefault="0066159D" w:rsidP="0066159D">
            <w:pPr>
              <w:spacing w:after="0" w:line="240" w:lineRule="auto"/>
              <w:jc w:val="both"/>
              <w:rPr>
                <w:b/>
              </w:rPr>
            </w:pPr>
            <w:r w:rsidRPr="0066159D">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66159D" w14:paraId="1D5A936C" w14:textId="77777777" w:rsidTr="0066159D">
        <w:trPr>
          <w:trHeight w:val="2965"/>
        </w:trPr>
        <w:tc>
          <w:tcPr>
            <w:tcW w:w="3545" w:type="dxa"/>
          </w:tcPr>
          <w:p w14:paraId="4681FF5D" w14:textId="77777777" w:rsidR="0066159D" w:rsidRPr="0066159D" w:rsidRDefault="0066159D" w:rsidP="0066159D">
            <w:pPr>
              <w:spacing w:after="0" w:line="240" w:lineRule="auto"/>
              <w:jc w:val="both"/>
            </w:pPr>
            <w:r w:rsidRPr="0066159D">
              <w:t xml:space="preserve">[3.3] – Бытовое обслуживание </w:t>
            </w:r>
          </w:p>
        </w:tc>
        <w:tc>
          <w:tcPr>
            <w:tcW w:w="5670" w:type="dxa"/>
          </w:tcPr>
          <w:p w14:paraId="042E67D5" w14:textId="77777777" w:rsidR="0066159D" w:rsidRPr="0066159D" w:rsidRDefault="0066159D" w:rsidP="0066159D">
            <w:pPr>
              <w:spacing w:after="0" w:line="240" w:lineRule="auto"/>
              <w:jc w:val="both"/>
            </w:pPr>
            <w:r w:rsidRPr="0066159D">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vAlign w:val="center"/>
          </w:tcPr>
          <w:p w14:paraId="03521014" w14:textId="77777777" w:rsidR="0066159D" w:rsidRPr="0066159D" w:rsidRDefault="0066159D" w:rsidP="0066159D">
            <w:pPr>
              <w:spacing w:after="0" w:line="240" w:lineRule="auto"/>
              <w:jc w:val="both"/>
            </w:pPr>
            <w:r w:rsidRPr="0066159D">
              <w:t>минимальная/максимальная площадь земельных участков – 100/5000 кв. м;</w:t>
            </w:r>
          </w:p>
          <w:p w14:paraId="7E3F7D7E"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10 м;</w:t>
            </w:r>
          </w:p>
          <w:p w14:paraId="64BE4DC0"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73B99CC8" w14:textId="77777777" w:rsidR="0066159D" w:rsidRPr="0066159D" w:rsidRDefault="0066159D" w:rsidP="0066159D">
            <w:pPr>
              <w:spacing w:after="0" w:line="240" w:lineRule="auto"/>
              <w:jc w:val="both"/>
            </w:pPr>
            <w:r w:rsidRPr="0066159D">
              <w:t>- 3 м;</w:t>
            </w:r>
          </w:p>
          <w:p w14:paraId="32C0A349" w14:textId="77777777" w:rsidR="0066159D" w:rsidRPr="0066159D" w:rsidRDefault="0066159D" w:rsidP="0066159D">
            <w:pPr>
              <w:spacing w:after="0" w:line="240" w:lineRule="auto"/>
              <w:jc w:val="both"/>
            </w:pPr>
            <w:r w:rsidRPr="0066159D">
              <w:t>максимальное количество надземных этажей зданий – 3 этажа (включая мансардный этаж);</w:t>
            </w:r>
          </w:p>
          <w:p w14:paraId="23450076"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292F79A6"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bl>
    <w:p w14:paraId="36D65FF7" w14:textId="77777777" w:rsidR="0066159D" w:rsidRPr="0066159D" w:rsidRDefault="0066159D" w:rsidP="0066159D">
      <w:pPr>
        <w:spacing w:after="0" w:line="240" w:lineRule="auto"/>
        <w:jc w:val="both"/>
        <w:rPr>
          <w:b/>
        </w:rPr>
      </w:pPr>
      <w:r w:rsidRPr="0066159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66159D" w14:paraId="6E7DE860" w14:textId="77777777" w:rsidTr="0066159D">
        <w:trPr>
          <w:trHeight w:val="20"/>
        </w:trPr>
        <w:tc>
          <w:tcPr>
            <w:tcW w:w="7655" w:type="dxa"/>
            <w:vAlign w:val="center"/>
          </w:tcPr>
          <w:p w14:paraId="592C5661" w14:textId="77777777" w:rsidR="0066159D" w:rsidRPr="0066159D" w:rsidRDefault="0066159D" w:rsidP="0066159D">
            <w:pPr>
              <w:spacing w:after="0" w:line="240" w:lineRule="auto"/>
              <w:jc w:val="both"/>
            </w:pPr>
            <w:r w:rsidRPr="0066159D">
              <w:rPr>
                <w:b/>
              </w:rPr>
              <w:t>Виды разрешенного использования земельных участков и объектов капитального строительства</w:t>
            </w:r>
          </w:p>
        </w:tc>
        <w:tc>
          <w:tcPr>
            <w:tcW w:w="7684" w:type="dxa"/>
            <w:vAlign w:val="center"/>
          </w:tcPr>
          <w:p w14:paraId="14FAA44D" w14:textId="77777777" w:rsidR="0066159D" w:rsidRPr="0066159D" w:rsidRDefault="0066159D" w:rsidP="0066159D">
            <w:pPr>
              <w:spacing w:after="0" w:line="240" w:lineRule="auto"/>
              <w:jc w:val="both"/>
            </w:pPr>
            <w:r w:rsidRPr="0066159D">
              <w:rPr>
                <w:b/>
              </w:rPr>
              <w:t>Предельные параметры разрешенного строительства, реконструкции объектов капитального строительства</w:t>
            </w:r>
          </w:p>
        </w:tc>
      </w:tr>
      <w:tr w:rsidR="0066159D" w:rsidRPr="0066159D" w14:paraId="0D16D1B2" w14:textId="77777777" w:rsidTr="0066159D">
        <w:trPr>
          <w:trHeight w:val="20"/>
        </w:trPr>
        <w:tc>
          <w:tcPr>
            <w:tcW w:w="7655" w:type="dxa"/>
            <w:vAlign w:val="center"/>
          </w:tcPr>
          <w:p w14:paraId="6F4892DF" w14:textId="77777777" w:rsidR="0066159D" w:rsidRPr="0066159D" w:rsidRDefault="0066159D" w:rsidP="0066159D">
            <w:pPr>
              <w:spacing w:after="0" w:line="240" w:lineRule="auto"/>
              <w:jc w:val="both"/>
            </w:pPr>
            <w:r w:rsidRPr="0066159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E3779B6" w14:textId="77777777" w:rsidR="0066159D" w:rsidRPr="0066159D" w:rsidRDefault="0066159D" w:rsidP="0066159D">
            <w:pPr>
              <w:spacing w:after="0" w:line="240" w:lineRule="auto"/>
              <w:jc w:val="both"/>
            </w:pPr>
            <w:r w:rsidRPr="0066159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14508F8" w14:textId="77777777" w:rsidR="0066159D" w:rsidRPr="0066159D" w:rsidRDefault="0066159D" w:rsidP="0066159D">
            <w:pPr>
              <w:spacing w:after="0" w:line="240" w:lineRule="auto"/>
              <w:jc w:val="both"/>
            </w:pPr>
            <w:r w:rsidRPr="0066159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075E15F" w14:textId="77777777" w:rsidR="0066159D" w:rsidRPr="0066159D" w:rsidRDefault="0066159D" w:rsidP="0066159D">
            <w:pPr>
              <w:spacing w:after="0" w:line="240" w:lineRule="auto"/>
              <w:jc w:val="both"/>
            </w:pPr>
            <w:r w:rsidRPr="0066159D">
              <w:t>- проезды общего пользования;</w:t>
            </w:r>
          </w:p>
          <w:p w14:paraId="1553B3BC" w14:textId="77777777" w:rsidR="0066159D" w:rsidRPr="0066159D" w:rsidRDefault="0066159D" w:rsidP="0066159D">
            <w:pPr>
              <w:spacing w:after="0" w:line="240" w:lineRule="auto"/>
              <w:jc w:val="both"/>
            </w:pPr>
            <w:r w:rsidRPr="0066159D">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722EBF1" w14:textId="77777777" w:rsidR="0066159D" w:rsidRPr="0066159D" w:rsidRDefault="0066159D" w:rsidP="0066159D">
            <w:pPr>
              <w:spacing w:after="0" w:line="240" w:lineRule="auto"/>
              <w:jc w:val="both"/>
            </w:pPr>
            <w:r w:rsidRPr="0066159D">
              <w:t>- благоустроенные, в том числе озелененные территории, детские площадки, площадки для отдыха, спортивных занятий;</w:t>
            </w:r>
          </w:p>
          <w:p w14:paraId="21C262AE" w14:textId="77777777" w:rsidR="0066159D" w:rsidRPr="0066159D" w:rsidRDefault="0066159D" w:rsidP="0066159D">
            <w:pPr>
              <w:spacing w:after="0" w:line="240" w:lineRule="auto"/>
              <w:jc w:val="both"/>
            </w:pPr>
            <w:r w:rsidRPr="0066159D">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95076CB" w14:textId="77777777" w:rsidR="0066159D" w:rsidRPr="0066159D" w:rsidRDefault="0066159D" w:rsidP="0066159D">
            <w:pPr>
              <w:spacing w:after="0" w:line="240" w:lineRule="auto"/>
              <w:jc w:val="both"/>
            </w:pPr>
            <w:r w:rsidRPr="0066159D">
              <w:t>- площадки хозяйственные, в том числе площадки для мусоросборников и выгула собак;</w:t>
            </w:r>
          </w:p>
          <w:p w14:paraId="5EEA0B75" w14:textId="77777777" w:rsidR="0066159D" w:rsidRPr="0066159D" w:rsidRDefault="0066159D" w:rsidP="0066159D">
            <w:pPr>
              <w:spacing w:after="0" w:line="240" w:lineRule="auto"/>
              <w:jc w:val="both"/>
            </w:pPr>
            <w:r w:rsidRPr="0066159D">
              <w:t>- общественные туалеты, надворные туалеты, гидронепроницаемые выгребы, септики;</w:t>
            </w:r>
          </w:p>
          <w:p w14:paraId="53C66CCE" w14:textId="77777777" w:rsidR="0066159D" w:rsidRPr="0066159D" w:rsidRDefault="0066159D" w:rsidP="0066159D">
            <w:pPr>
              <w:spacing w:after="0" w:line="240" w:lineRule="auto"/>
              <w:jc w:val="both"/>
            </w:pPr>
            <w:r w:rsidRPr="0066159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7E490ADA" w14:textId="77777777" w:rsidR="0066159D" w:rsidRPr="0066159D" w:rsidRDefault="0066159D" w:rsidP="0066159D">
            <w:pPr>
              <w:spacing w:after="0" w:line="240" w:lineRule="auto"/>
              <w:jc w:val="both"/>
            </w:pPr>
            <w:r w:rsidRPr="0066159D">
              <w:t>минимальная/максимальная площадь земельных участков - 1 кв. м/</w:t>
            </w:r>
            <w:r w:rsidRPr="0066159D">
              <w:rPr>
                <w:b/>
                <w:bCs/>
              </w:rPr>
              <w:t xml:space="preserve"> не подлежит установлению</w:t>
            </w:r>
            <w:r w:rsidRPr="0066159D">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3323C3D"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 м/</w:t>
            </w:r>
            <w:r w:rsidRPr="0066159D">
              <w:rPr>
                <w:b/>
                <w:bCs/>
              </w:rPr>
              <w:t xml:space="preserve"> не подлежит установлению</w:t>
            </w:r>
            <w:r w:rsidRPr="0066159D">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93DD17E" w14:textId="77777777" w:rsidR="0066159D" w:rsidRPr="0066159D" w:rsidRDefault="0066159D" w:rsidP="0066159D">
            <w:pPr>
              <w:spacing w:after="0" w:line="240" w:lineRule="auto"/>
              <w:jc w:val="both"/>
            </w:pPr>
          </w:p>
          <w:p w14:paraId="639AA6BD"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66159D">
              <w:rPr>
                <w:bCs/>
              </w:rPr>
              <w:t>;</w:t>
            </w:r>
          </w:p>
          <w:p w14:paraId="3EFB83F1" w14:textId="77777777" w:rsidR="0066159D" w:rsidRPr="0066159D" w:rsidRDefault="0066159D" w:rsidP="0066159D">
            <w:pPr>
              <w:spacing w:after="0" w:line="240" w:lineRule="auto"/>
              <w:jc w:val="both"/>
            </w:pPr>
          </w:p>
          <w:p w14:paraId="520181E0"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1EE0599A" w14:textId="77777777" w:rsidR="0066159D" w:rsidRPr="0066159D" w:rsidRDefault="0066159D" w:rsidP="0066159D">
            <w:pPr>
              <w:spacing w:after="0" w:line="240" w:lineRule="auto"/>
              <w:jc w:val="both"/>
            </w:pPr>
            <w:r w:rsidRPr="0066159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DA19A7" w14:textId="77777777" w:rsidR="0066159D" w:rsidRPr="0066159D" w:rsidRDefault="0066159D" w:rsidP="0066159D">
            <w:pPr>
              <w:spacing w:after="0" w:line="240" w:lineRule="auto"/>
              <w:jc w:val="both"/>
            </w:pPr>
          </w:p>
        </w:tc>
      </w:tr>
    </w:tbl>
    <w:p w14:paraId="5EA09235" w14:textId="77777777" w:rsidR="0066159D" w:rsidRPr="0066159D" w:rsidRDefault="0066159D" w:rsidP="0066159D">
      <w:pPr>
        <w:spacing w:after="0" w:line="240" w:lineRule="auto"/>
        <w:jc w:val="both"/>
      </w:pPr>
      <w:r w:rsidRPr="0066159D">
        <w:rPr>
          <w:b/>
        </w:rPr>
        <w:t>Ограничения использования земельных участков и объектов капитального строительства</w:t>
      </w:r>
      <w:r w:rsidRPr="0066159D">
        <w:t>:</w:t>
      </w:r>
    </w:p>
    <w:p w14:paraId="5115D637" w14:textId="77777777" w:rsidR="0066159D" w:rsidRPr="0066159D" w:rsidRDefault="0066159D" w:rsidP="0066159D">
      <w:pPr>
        <w:spacing w:after="0" w:line="240" w:lineRule="auto"/>
        <w:jc w:val="both"/>
      </w:pPr>
      <w:r w:rsidRPr="0066159D">
        <w:t>Минимальный процент озеленения земельного участка для зданий общественно-делового назначения и апартаментов – 15%.</w:t>
      </w:r>
    </w:p>
    <w:p w14:paraId="4DC7E973" w14:textId="77777777" w:rsidR="0066159D" w:rsidRPr="0066159D" w:rsidRDefault="0066159D" w:rsidP="0066159D">
      <w:pPr>
        <w:spacing w:after="0" w:line="240" w:lineRule="auto"/>
        <w:jc w:val="both"/>
      </w:pPr>
      <w:r w:rsidRPr="0066159D">
        <w:t>Расстояние до красной линии:</w:t>
      </w:r>
    </w:p>
    <w:p w14:paraId="0953C915" w14:textId="77777777" w:rsidR="0066159D" w:rsidRPr="0066159D" w:rsidRDefault="0066159D" w:rsidP="0066159D">
      <w:pPr>
        <w:spacing w:after="0" w:line="240" w:lineRule="auto"/>
        <w:jc w:val="both"/>
      </w:pPr>
      <w:r w:rsidRPr="0066159D">
        <w:t xml:space="preserve">1) от Пожарных депо - 10 м (15 м - для депо </w:t>
      </w:r>
      <w:r w:rsidRPr="0066159D">
        <w:rPr>
          <w:lang w:val="en-US"/>
        </w:rPr>
        <w:t>I</w:t>
      </w:r>
      <w:r w:rsidRPr="0066159D">
        <w:t xml:space="preserve"> типа);</w:t>
      </w:r>
    </w:p>
    <w:p w14:paraId="6E55D81C" w14:textId="77777777" w:rsidR="0066159D" w:rsidRPr="0066159D" w:rsidRDefault="0066159D" w:rsidP="0066159D">
      <w:pPr>
        <w:spacing w:after="0" w:line="240" w:lineRule="auto"/>
        <w:jc w:val="both"/>
      </w:pPr>
      <w:r w:rsidRPr="0066159D">
        <w:t>2) улиц, от жилых и общественных зданий – 5 м;</w:t>
      </w:r>
    </w:p>
    <w:p w14:paraId="6E508DD3" w14:textId="77777777" w:rsidR="0066159D" w:rsidRPr="0066159D" w:rsidRDefault="0066159D" w:rsidP="0066159D">
      <w:pPr>
        <w:spacing w:after="0" w:line="240" w:lineRule="auto"/>
        <w:jc w:val="both"/>
      </w:pPr>
      <w:r w:rsidRPr="0066159D">
        <w:t>3) проездов, от жилых и общественных зданий – 3 м;</w:t>
      </w:r>
    </w:p>
    <w:p w14:paraId="235DC7F9" w14:textId="77777777" w:rsidR="0066159D" w:rsidRPr="0066159D" w:rsidRDefault="0066159D" w:rsidP="0066159D">
      <w:pPr>
        <w:spacing w:after="0" w:line="240" w:lineRule="auto"/>
        <w:jc w:val="both"/>
      </w:pPr>
      <w:r w:rsidRPr="0066159D">
        <w:t>4) от остальных зданий и сооружений - 5 м.</w:t>
      </w:r>
    </w:p>
    <w:p w14:paraId="5FCD59B9" w14:textId="77777777" w:rsidR="0066159D" w:rsidRPr="0066159D" w:rsidRDefault="0066159D" w:rsidP="0066159D">
      <w:pPr>
        <w:spacing w:after="0" w:line="240" w:lineRule="auto"/>
        <w:jc w:val="both"/>
      </w:pPr>
      <w:r w:rsidRPr="0066159D">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3F7E5DF" w14:textId="77777777" w:rsidR="0066159D" w:rsidRPr="0066159D" w:rsidRDefault="0066159D" w:rsidP="0066159D">
      <w:pPr>
        <w:spacing w:after="0" w:line="240" w:lineRule="auto"/>
        <w:jc w:val="both"/>
      </w:pPr>
      <w:r w:rsidRPr="0066159D">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83A89C8" w14:textId="77777777" w:rsidR="0066159D" w:rsidRPr="0066159D" w:rsidRDefault="0066159D" w:rsidP="0066159D">
      <w:pPr>
        <w:spacing w:after="0" w:line="240" w:lineRule="auto"/>
        <w:jc w:val="both"/>
      </w:pPr>
      <w:r w:rsidRPr="0066159D">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8C49B78" w14:textId="77777777" w:rsidR="0066159D" w:rsidRPr="0066159D" w:rsidRDefault="0066159D" w:rsidP="0066159D">
      <w:pPr>
        <w:spacing w:after="0" w:line="240" w:lineRule="auto"/>
        <w:jc w:val="both"/>
      </w:pPr>
      <w:r w:rsidRPr="0066159D">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98D0DF4" w14:textId="77777777" w:rsidR="0066159D" w:rsidRPr="0066159D" w:rsidRDefault="0066159D" w:rsidP="0066159D">
      <w:pPr>
        <w:spacing w:after="0" w:line="240" w:lineRule="auto"/>
        <w:jc w:val="both"/>
      </w:pPr>
      <w:r w:rsidRPr="0066159D">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635D2ECB" w14:textId="77777777" w:rsidR="0066159D" w:rsidRPr="0066159D" w:rsidRDefault="0066159D" w:rsidP="0066159D">
      <w:pPr>
        <w:spacing w:after="0" w:line="240" w:lineRule="auto"/>
        <w:jc w:val="both"/>
      </w:pPr>
      <w:r w:rsidRPr="0066159D">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8D903D5" w14:textId="77777777" w:rsidR="0066159D" w:rsidRPr="0066159D" w:rsidRDefault="0066159D" w:rsidP="0066159D">
      <w:pPr>
        <w:spacing w:after="0" w:line="240" w:lineRule="auto"/>
        <w:jc w:val="both"/>
      </w:pPr>
    </w:p>
    <w:p w14:paraId="0874ACF1" w14:textId="77777777" w:rsidR="0066159D" w:rsidRPr="0066159D" w:rsidRDefault="0066159D" w:rsidP="0066159D">
      <w:pPr>
        <w:spacing w:after="0" w:line="240" w:lineRule="auto"/>
        <w:jc w:val="both"/>
      </w:pPr>
      <w:r w:rsidRPr="0066159D">
        <w:t>Примечание общее.</w:t>
      </w:r>
    </w:p>
    <w:p w14:paraId="7F1B539E" w14:textId="77777777" w:rsidR="0066159D" w:rsidRPr="0066159D" w:rsidRDefault="0066159D" w:rsidP="0066159D">
      <w:pPr>
        <w:spacing w:after="0" w:line="240" w:lineRule="auto"/>
        <w:jc w:val="both"/>
      </w:pPr>
      <w:r w:rsidRPr="0066159D">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663CBD5" w14:textId="77777777" w:rsidR="0066159D" w:rsidRPr="0066159D" w:rsidRDefault="0066159D" w:rsidP="0066159D">
      <w:pPr>
        <w:spacing w:after="0" w:line="240" w:lineRule="auto"/>
        <w:jc w:val="both"/>
      </w:pPr>
      <w:r w:rsidRPr="0066159D">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8F98E6" w14:textId="77777777" w:rsidR="0066159D" w:rsidRPr="0066159D" w:rsidRDefault="0066159D" w:rsidP="0066159D">
      <w:pPr>
        <w:spacing w:after="0" w:line="240" w:lineRule="auto"/>
        <w:jc w:val="both"/>
      </w:pPr>
      <w:r w:rsidRPr="0066159D">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8E98653" w14:textId="77777777" w:rsidR="0066159D" w:rsidRPr="0066159D" w:rsidRDefault="0066159D" w:rsidP="0066159D">
      <w:pPr>
        <w:spacing w:after="0" w:line="240" w:lineRule="auto"/>
        <w:jc w:val="both"/>
      </w:pPr>
      <w:r w:rsidRPr="0066159D">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1D2DEAA" w14:textId="77777777" w:rsidR="0066159D" w:rsidRPr="0066159D" w:rsidRDefault="0066159D" w:rsidP="0066159D">
      <w:pPr>
        <w:spacing w:after="0" w:line="240" w:lineRule="auto"/>
        <w:jc w:val="both"/>
      </w:pPr>
      <w:r w:rsidRPr="0066159D">
        <w:t>2) использование сточных вод в целях повышения почвенного плодородия;</w:t>
      </w:r>
    </w:p>
    <w:p w14:paraId="21B508A9" w14:textId="77777777" w:rsidR="0066159D" w:rsidRPr="0066159D" w:rsidRDefault="0066159D" w:rsidP="0066159D">
      <w:pPr>
        <w:spacing w:after="0" w:line="240" w:lineRule="auto"/>
        <w:jc w:val="both"/>
      </w:pPr>
      <w:r w:rsidRPr="0066159D">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919FA43" w14:textId="77777777" w:rsidR="0066159D" w:rsidRPr="0066159D" w:rsidRDefault="0066159D" w:rsidP="0066159D">
      <w:pPr>
        <w:spacing w:after="0" w:line="240" w:lineRule="auto"/>
        <w:jc w:val="both"/>
      </w:pPr>
      <w:r w:rsidRPr="0066159D">
        <w:t>4) осуществление авиационных мер по борьбе с вредными организмами.</w:t>
      </w:r>
    </w:p>
    <w:p w14:paraId="34A29F07" w14:textId="77777777" w:rsidR="0066159D" w:rsidRPr="0066159D" w:rsidRDefault="0066159D" w:rsidP="0066159D">
      <w:pPr>
        <w:spacing w:after="0" w:line="240" w:lineRule="auto"/>
        <w:jc w:val="both"/>
      </w:pPr>
      <w:r w:rsidRPr="0066159D">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DBB9C58" w14:textId="77777777" w:rsidR="0066159D" w:rsidRPr="0066159D" w:rsidRDefault="0066159D" w:rsidP="0066159D">
      <w:pPr>
        <w:spacing w:after="0" w:line="240" w:lineRule="auto"/>
        <w:jc w:val="both"/>
      </w:pPr>
      <w:r w:rsidRPr="0066159D">
        <w:t>- в границах территорий общего пользования;</w:t>
      </w:r>
    </w:p>
    <w:p w14:paraId="0169BCC8" w14:textId="77777777" w:rsidR="0066159D" w:rsidRPr="0066159D" w:rsidRDefault="0066159D" w:rsidP="0066159D">
      <w:pPr>
        <w:spacing w:after="0" w:line="240" w:lineRule="auto"/>
        <w:jc w:val="both"/>
      </w:pPr>
      <w:r w:rsidRPr="0066159D">
        <w:t>- предназначенные для размещения линейных объектов и (или) занятые линейными объектами.</w:t>
      </w:r>
    </w:p>
    <w:p w14:paraId="507BEBD8" w14:textId="77777777" w:rsidR="0066159D" w:rsidRPr="0066159D" w:rsidRDefault="0066159D" w:rsidP="0066159D">
      <w:pPr>
        <w:spacing w:after="0" w:line="240" w:lineRule="auto"/>
        <w:jc w:val="both"/>
      </w:pPr>
      <w:r w:rsidRPr="0066159D">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13973C" w14:textId="77777777" w:rsidR="0066159D" w:rsidRPr="0066159D" w:rsidRDefault="0066159D" w:rsidP="0066159D">
      <w:pPr>
        <w:spacing w:after="0" w:line="240" w:lineRule="auto"/>
        <w:jc w:val="both"/>
      </w:pPr>
      <w:r w:rsidRPr="0066159D">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39DAEF7" w14:textId="5A0472EC" w:rsidR="0066159D" w:rsidRPr="0066159D" w:rsidRDefault="0066159D" w:rsidP="0066159D">
      <w:pPr>
        <w:spacing w:after="0" w:line="240" w:lineRule="auto"/>
        <w:jc w:val="both"/>
      </w:pPr>
      <w:r w:rsidRPr="0066159D">
        <w:t xml:space="preserve">Размещение зданий, строений и сооружений возможно при соблюдении требований </w:t>
      </w:r>
      <w:r>
        <w:t>статей 48 и 52</w:t>
      </w:r>
      <w:r w:rsidRPr="0066159D">
        <w:t xml:space="preserve"> настоящих Правил.</w:t>
      </w:r>
    </w:p>
    <w:p w14:paraId="24AAE137" w14:textId="77777777" w:rsidR="0066159D" w:rsidRPr="0066159D" w:rsidRDefault="0066159D" w:rsidP="0066159D">
      <w:pPr>
        <w:spacing w:after="0" w:line="240" w:lineRule="auto"/>
        <w:jc w:val="both"/>
      </w:pPr>
    </w:p>
    <w:p w14:paraId="4A8EB6D9" w14:textId="77777777" w:rsidR="0066159D" w:rsidRPr="0066159D" w:rsidRDefault="0066159D" w:rsidP="0066159D">
      <w:pPr>
        <w:pStyle w:val="6"/>
      </w:pPr>
      <w:bookmarkStart w:id="122" w:name="_Toc121906778"/>
      <w:bookmarkStart w:id="123" w:name="_Toc158646667"/>
      <w:r w:rsidRPr="0066159D">
        <w:t>ТОД-4. Зона объектов физкультуры и спорта</w:t>
      </w:r>
      <w:bookmarkEnd w:id="122"/>
      <w:bookmarkEnd w:id="123"/>
    </w:p>
    <w:p w14:paraId="600981B1" w14:textId="77777777" w:rsidR="0066159D" w:rsidRPr="0066159D" w:rsidRDefault="0066159D" w:rsidP="0066159D">
      <w:pPr>
        <w:spacing w:after="0" w:line="240" w:lineRule="auto"/>
        <w:jc w:val="both"/>
      </w:pPr>
    </w:p>
    <w:p w14:paraId="67C13B7D" w14:textId="77777777" w:rsidR="0066159D" w:rsidRPr="0066159D" w:rsidRDefault="0066159D" w:rsidP="0066159D">
      <w:pPr>
        <w:spacing w:after="0" w:line="240" w:lineRule="auto"/>
        <w:jc w:val="both"/>
        <w:rPr>
          <w:i/>
          <w:iCs/>
        </w:rPr>
      </w:pPr>
      <w:r w:rsidRPr="0066159D">
        <w:rPr>
          <w:i/>
          <w:iCs/>
        </w:rPr>
        <w:t>Зона предназначена для размещения объектов спорта, сохранения экологически чистой окружающей среды и использования существующего природного ландшафта в рекреационных целях.</w:t>
      </w:r>
    </w:p>
    <w:p w14:paraId="7B142298" w14:textId="77777777" w:rsidR="0066159D" w:rsidRPr="0066159D" w:rsidRDefault="0066159D" w:rsidP="0066159D">
      <w:pPr>
        <w:spacing w:after="0" w:line="240" w:lineRule="auto"/>
        <w:jc w:val="both"/>
        <w:rPr>
          <w:b/>
        </w:rPr>
      </w:pPr>
    </w:p>
    <w:p w14:paraId="4E80088B" w14:textId="77777777" w:rsidR="0066159D" w:rsidRPr="0066159D" w:rsidRDefault="0066159D" w:rsidP="0066159D">
      <w:pPr>
        <w:spacing w:after="0" w:line="240" w:lineRule="auto"/>
        <w:jc w:val="both"/>
        <w:rPr>
          <w:b/>
        </w:rPr>
      </w:pPr>
      <w:r w:rsidRPr="0066159D">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32970D91" w14:textId="77777777" w:rsidTr="0066159D">
        <w:trPr>
          <w:trHeight w:val="20"/>
        </w:trPr>
        <w:tc>
          <w:tcPr>
            <w:tcW w:w="3545" w:type="dxa"/>
            <w:vAlign w:val="center"/>
          </w:tcPr>
          <w:p w14:paraId="20D4A8EB"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196112D8"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3C1CA948"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10869D6F" w14:textId="77777777" w:rsidTr="0066159D">
        <w:trPr>
          <w:trHeight w:val="20"/>
        </w:trPr>
        <w:tc>
          <w:tcPr>
            <w:tcW w:w="3545" w:type="dxa"/>
          </w:tcPr>
          <w:p w14:paraId="67F0486B" w14:textId="77777777" w:rsidR="0066159D" w:rsidRPr="0066159D" w:rsidRDefault="0066159D" w:rsidP="0066159D">
            <w:pPr>
              <w:spacing w:after="0" w:line="240" w:lineRule="auto"/>
              <w:jc w:val="both"/>
            </w:pPr>
            <w:r w:rsidRPr="0066159D">
              <w:t>[5.1.2] – Обеспечение занятий спортом в помещениях</w:t>
            </w:r>
          </w:p>
        </w:tc>
        <w:tc>
          <w:tcPr>
            <w:tcW w:w="5670" w:type="dxa"/>
          </w:tcPr>
          <w:p w14:paraId="08171B6C" w14:textId="77777777" w:rsidR="0066159D" w:rsidRPr="0066159D" w:rsidRDefault="0066159D" w:rsidP="0066159D">
            <w:pPr>
              <w:spacing w:after="0" w:line="240" w:lineRule="auto"/>
              <w:jc w:val="both"/>
            </w:pPr>
            <w:r w:rsidRPr="0066159D">
              <w:t>Размещение спортивных клубов, спортивных залов, бассейнов, физкультурно-оздоровительных комплексов в зданиях и сооружениях</w:t>
            </w:r>
          </w:p>
        </w:tc>
        <w:tc>
          <w:tcPr>
            <w:tcW w:w="6124" w:type="dxa"/>
          </w:tcPr>
          <w:p w14:paraId="7983BCF2" w14:textId="77777777" w:rsidR="0066159D" w:rsidRPr="0066159D" w:rsidRDefault="0066159D" w:rsidP="0066159D">
            <w:pPr>
              <w:spacing w:after="0" w:line="240" w:lineRule="auto"/>
              <w:jc w:val="both"/>
            </w:pPr>
            <w:r w:rsidRPr="0066159D">
              <w:t>минимальная/максимальная площадь земельных участков - 50 кв. м/</w:t>
            </w:r>
            <w:r w:rsidRPr="0066159D">
              <w:rPr>
                <w:b/>
                <w:bCs/>
              </w:rPr>
              <w:t>не подлежит установлению</w:t>
            </w:r>
            <w:r w:rsidRPr="0066159D">
              <w:rPr>
                <w:bCs/>
              </w:rPr>
              <w:t>;</w:t>
            </w:r>
          </w:p>
          <w:p w14:paraId="4DF49164"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20 м;</w:t>
            </w:r>
          </w:p>
          <w:p w14:paraId="3A7A7E5F"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084EE293" w14:textId="77777777" w:rsidR="0066159D" w:rsidRPr="0066159D" w:rsidRDefault="0066159D" w:rsidP="0066159D">
            <w:pPr>
              <w:spacing w:after="0" w:line="240" w:lineRule="auto"/>
              <w:jc w:val="both"/>
            </w:pPr>
            <w:r w:rsidRPr="0066159D">
              <w:t>- 3 м;</w:t>
            </w:r>
          </w:p>
          <w:p w14:paraId="5556CFA2"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7E685676" w14:textId="77777777" w:rsidR="0066159D" w:rsidRPr="0066159D" w:rsidRDefault="0066159D" w:rsidP="0066159D">
            <w:pPr>
              <w:spacing w:after="0" w:line="240" w:lineRule="auto"/>
              <w:jc w:val="both"/>
              <w:rPr>
                <w:bCs/>
              </w:rPr>
            </w:pPr>
            <w:r w:rsidRPr="0066159D">
              <w:t xml:space="preserve">максимальная высота строений, сооружений от уровня земли - </w:t>
            </w:r>
            <w:r w:rsidRPr="0066159D">
              <w:rPr>
                <w:bCs/>
              </w:rPr>
              <w:t>15м;</w:t>
            </w:r>
          </w:p>
          <w:p w14:paraId="03C9DA31"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71C43DE0"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r w:rsidR="0066159D" w:rsidRPr="0066159D" w14:paraId="59C7659A" w14:textId="77777777" w:rsidTr="0066159D">
        <w:trPr>
          <w:trHeight w:val="20"/>
        </w:trPr>
        <w:tc>
          <w:tcPr>
            <w:tcW w:w="3545" w:type="dxa"/>
          </w:tcPr>
          <w:p w14:paraId="175263E6" w14:textId="77777777" w:rsidR="0066159D" w:rsidRPr="0066159D" w:rsidRDefault="0066159D" w:rsidP="0066159D">
            <w:pPr>
              <w:spacing w:after="0" w:line="240" w:lineRule="auto"/>
              <w:jc w:val="both"/>
            </w:pPr>
            <w:r w:rsidRPr="0066159D">
              <w:t>[5.1.3] – Площадки для занятий спортом</w:t>
            </w:r>
          </w:p>
        </w:tc>
        <w:tc>
          <w:tcPr>
            <w:tcW w:w="5670" w:type="dxa"/>
          </w:tcPr>
          <w:p w14:paraId="4ECF275A" w14:textId="77777777" w:rsidR="0066159D" w:rsidRPr="0066159D" w:rsidRDefault="0066159D" w:rsidP="0066159D">
            <w:pPr>
              <w:spacing w:after="0" w:line="240" w:lineRule="auto"/>
              <w:jc w:val="both"/>
            </w:pPr>
            <w:r w:rsidRPr="0066159D">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24" w:type="dxa"/>
          </w:tcPr>
          <w:p w14:paraId="7C257565" w14:textId="77777777" w:rsidR="0066159D" w:rsidRPr="0066159D" w:rsidRDefault="0066159D" w:rsidP="0066159D">
            <w:pPr>
              <w:spacing w:after="0" w:line="240" w:lineRule="auto"/>
              <w:jc w:val="both"/>
            </w:pPr>
            <w:r w:rsidRPr="0066159D">
              <w:t>минимальная/максимальная площадь земельных участков - 50 кв. м/</w:t>
            </w:r>
            <w:r w:rsidRPr="0066159D">
              <w:rPr>
                <w:b/>
                <w:bCs/>
              </w:rPr>
              <w:t>не подлежит установлению</w:t>
            </w:r>
            <w:r w:rsidRPr="0066159D">
              <w:rPr>
                <w:bCs/>
              </w:rPr>
              <w:t>;</w:t>
            </w:r>
          </w:p>
          <w:p w14:paraId="44158B64"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15 м;</w:t>
            </w:r>
          </w:p>
          <w:p w14:paraId="09916428"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29BC0A6E" w14:textId="77777777" w:rsidR="0066159D" w:rsidRPr="0066159D" w:rsidRDefault="0066159D" w:rsidP="0066159D">
            <w:pPr>
              <w:spacing w:after="0" w:line="240" w:lineRule="auto"/>
              <w:jc w:val="both"/>
            </w:pPr>
            <w:r w:rsidRPr="0066159D">
              <w:t>- 1 м;</w:t>
            </w:r>
          </w:p>
          <w:p w14:paraId="2DE8E4C5" w14:textId="77777777" w:rsidR="0066159D" w:rsidRPr="0066159D" w:rsidRDefault="0066159D" w:rsidP="0066159D">
            <w:pPr>
              <w:spacing w:after="0" w:line="240" w:lineRule="auto"/>
              <w:jc w:val="both"/>
              <w:rPr>
                <w:bCs/>
              </w:rPr>
            </w:pPr>
            <w:r w:rsidRPr="0066159D">
              <w:t xml:space="preserve">максимальная высота строений, сооружений от уровня земли - </w:t>
            </w:r>
            <w:r w:rsidRPr="0066159D">
              <w:rPr>
                <w:bCs/>
              </w:rPr>
              <w:t>10 м;</w:t>
            </w:r>
          </w:p>
          <w:p w14:paraId="5A9D25FE"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90%.</w:t>
            </w:r>
          </w:p>
        </w:tc>
      </w:tr>
      <w:tr w:rsidR="0066159D" w:rsidRPr="0066159D" w14:paraId="447731C1" w14:textId="77777777" w:rsidTr="0066159D">
        <w:trPr>
          <w:trHeight w:val="20"/>
        </w:trPr>
        <w:tc>
          <w:tcPr>
            <w:tcW w:w="3545" w:type="dxa"/>
          </w:tcPr>
          <w:p w14:paraId="5191A71A" w14:textId="77777777" w:rsidR="0066159D" w:rsidRPr="0066159D" w:rsidRDefault="0066159D" w:rsidP="0066159D">
            <w:pPr>
              <w:spacing w:after="0" w:line="240" w:lineRule="auto"/>
              <w:jc w:val="both"/>
            </w:pPr>
            <w:r w:rsidRPr="0066159D">
              <w:t>[9.3] - Историко-культурная деятельность</w:t>
            </w:r>
          </w:p>
        </w:tc>
        <w:tc>
          <w:tcPr>
            <w:tcW w:w="5670" w:type="dxa"/>
          </w:tcPr>
          <w:p w14:paraId="5BC46856" w14:textId="77777777" w:rsidR="0066159D" w:rsidRPr="0066159D" w:rsidRDefault="0066159D" w:rsidP="0066159D">
            <w:pPr>
              <w:spacing w:after="0" w:line="240" w:lineRule="auto"/>
              <w:jc w:val="both"/>
            </w:pPr>
            <w:r w:rsidRPr="0066159D">
              <w:t>Сохранение и изучение объектов культурного наследия народов Российской Федерации (памятников истории и культуры), в том числе:</w:t>
            </w:r>
          </w:p>
          <w:p w14:paraId="18E3878E" w14:textId="77777777" w:rsidR="0066159D" w:rsidRPr="0066159D" w:rsidRDefault="0066159D" w:rsidP="0066159D">
            <w:pPr>
              <w:spacing w:after="0" w:line="240" w:lineRule="auto"/>
              <w:jc w:val="both"/>
            </w:pPr>
            <w:r w:rsidRPr="0066159D">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BD42408" w14:textId="77777777" w:rsidR="0066159D" w:rsidRPr="0066159D" w:rsidRDefault="0066159D" w:rsidP="0066159D">
            <w:pPr>
              <w:spacing w:after="0" w:line="240" w:lineRule="auto"/>
              <w:jc w:val="both"/>
            </w:pPr>
            <w:r w:rsidRPr="0066159D">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66159D" w14:paraId="7FC79D88" w14:textId="77777777" w:rsidTr="0066159D">
        <w:trPr>
          <w:trHeight w:val="20"/>
        </w:trPr>
        <w:tc>
          <w:tcPr>
            <w:tcW w:w="3545" w:type="dxa"/>
          </w:tcPr>
          <w:p w14:paraId="2BBC93DA" w14:textId="77777777" w:rsidR="0066159D" w:rsidRPr="0066159D" w:rsidRDefault="0066159D" w:rsidP="0066159D">
            <w:pPr>
              <w:spacing w:after="0" w:line="240" w:lineRule="auto"/>
              <w:jc w:val="both"/>
            </w:pPr>
            <w:r w:rsidRPr="0066159D">
              <w:t>[12.0.1] - Улично-дорожная сеть</w:t>
            </w:r>
          </w:p>
        </w:tc>
        <w:tc>
          <w:tcPr>
            <w:tcW w:w="5670" w:type="dxa"/>
          </w:tcPr>
          <w:p w14:paraId="7C80EAC2" w14:textId="77777777" w:rsidR="0066159D" w:rsidRPr="0066159D" w:rsidRDefault="0066159D" w:rsidP="0066159D">
            <w:pPr>
              <w:spacing w:after="0" w:line="240" w:lineRule="auto"/>
              <w:jc w:val="both"/>
            </w:pPr>
            <w:r w:rsidRPr="0066159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8BB0923" w14:textId="77777777" w:rsidR="0066159D" w:rsidRPr="0066159D" w:rsidRDefault="0066159D" w:rsidP="0066159D">
            <w:pPr>
              <w:spacing w:after="0" w:line="240" w:lineRule="auto"/>
              <w:jc w:val="both"/>
            </w:pPr>
            <w:r w:rsidRPr="0066159D">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A5A7CE0" w14:textId="77777777" w:rsidR="0066159D" w:rsidRPr="0066159D" w:rsidRDefault="0066159D" w:rsidP="0066159D">
            <w:pPr>
              <w:spacing w:after="0" w:line="240" w:lineRule="auto"/>
              <w:jc w:val="both"/>
            </w:pPr>
            <w:r w:rsidRPr="0066159D">
              <w:t>Регламенты не подлежат установлению.</w:t>
            </w:r>
          </w:p>
          <w:p w14:paraId="3C756C46" w14:textId="77777777" w:rsidR="0066159D" w:rsidRPr="0066159D" w:rsidRDefault="0066159D" w:rsidP="0066159D">
            <w:pPr>
              <w:spacing w:after="0" w:line="240" w:lineRule="auto"/>
              <w:jc w:val="both"/>
            </w:pPr>
            <w:r w:rsidRPr="0066159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66159D" w14:paraId="3BFDF879" w14:textId="77777777" w:rsidTr="0066159D">
        <w:trPr>
          <w:trHeight w:val="20"/>
        </w:trPr>
        <w:tc>
          <w:tcPr>
            <w:tcW w:w="3545" w:type="dxa"/>
          </w:tcPr>
          <w:p w14:paraId="27F35E06" w14:textId="77777777" w:rsidR="0066159D" w:rsidRPr="0066159D" w:rsidRDefault="0066159D" w:rsidP="0066159D">
            <w:pPr>
              <w:spacing w:after="0" w:line="240" w:lineRule="auto"/>
              <w:jc w:val="both"/>
            </w:pPr>
            <w:r w:rsidRPr="0066159D">
              <w:t>[12.0.2] - Благоустройство территории</w:t>
            </w:r>
          </w:p>
        </w:tc>
        <w:tc>
          <w:tcPr>
            <w:tcW w:w="5670" w:type="dxa"/>
          </w:tcPr>
          <w:p w14:paraId="3E6ACA25" w14:textId="77777777" w:rsidR="0066159D" w:rsidRPr="0066159D" w:rsidRDefault="0066159D" w:rsidP="0066159D">
            <w:pPr>
              <w:spacing w:after="0" w:line="240" w:lineRule="auto"/>
              <w:jc w:val="both"/>
            </w:pPr>
            <w:r w:rsidRPr="0066159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1D9CF9A" w14:textId="77777777" w:rsidR="0066159D" w:rsidRPr="0066159D" w:rsidRDefault="0066159D" w:rsidP="0066159D">
            <w:pPr>
              <w:spacing w:after="0" w:line="240" w:lineRule="auto"/>
              <w:jc w:val="both"/>
            </w:pPr>
          </w:p>
        </w:tc>
      </w:tr>
    </w:tbl>
    <w:p w14:paraId="19321645" w14:textId="77777777" w:rsidR="0066159D" w:rsidRPr="0066159D" w:rsidRDefault="0066159D" w:rsidP="0066159D">
      <w:pPr>
        <w:spacing w:after="0" w:line="240" w:lineRule="auto"/>
        <w:jc w:val="both"/>
        <w:rPr>
          <w:b/>
          <w:i/>
          <w:iCs/>
        </w:rPr>
      </w:pPr>
      <w:r w:rsidRPr="0066159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66159D" w14:paraId="32694F6C" w14:textId="77777777" w:rsidTr="0066159D">
        <w:trPr>
          <w:trHeight w:val="20"/>
        </w:trPr>
        <w:tc>
          <w:tcPr>
            <w:tcW w:w="3545" w:type="dxa"/>
            <w:vAlign w:val="center"/>
          </w:tcPr>
          <w:p w14:paraId="318D2684" w14:textId="77777777" w:rsidR="0066159D" w:rsidRPr="0066159D" w:rsidRDefault="0066159D" w:rsidP="0066159D">
            <w:pPr>
              <w:spacing w:after="0" w:line="240" w:lineRule="auto"/>
              <w:jc w:val="both"/>
              <w:rPr>
                <w:b/>
              </w:rPr>
            </w:pPr>
            <w:r w:rsidRPr="0066159D">
              <w:rPr>
                <w:b/>
              </w:rPr>
              <w:t>Виды разрешенного использования земельных участков</w:t>
            </w:r>
          </w:p>
        </w:tc>
        <w:tc>
          <w:tcPr>
            <w:tcW w:w="5670" w:type="dxa"/>
            <w:vAlign w:val="center"/>
          </w:tcPr>
          <w:p w14:paraId="0F0B5A71" w14:textId="77777777" w:rsidR="0066159D" w:rsidRPr="0066159D" w:rsidRDefault="0066159D" w:rsidP="0066159D">
            <w:pPr>
              <w:spacing w:after="0" w:line="240" w:lineRule="auto"/>
              <w:jc w:val="both"/>
              <w:rPr>
                <w:b/>
              </w:rPr>
            </w:pPr>
            <w:r w:rsidRPr="0066159D">
              <w:rPr>
                <w:b/>
              </w:rPr>
              <w:t>Описание вида разрешенного использования земельного участка</w:t>
            </w:r>
          </w:p>
        </w:tc>
        <w:tc>
          <w:tcPr>
            <w:tcW w:w="6124" w:type="dxa"/>
            <w:vAlign w:val="center"/>
          </w:tcPr>
          <w:p w14:paraId="41995547" w14:textId="77777777" w:rsidR="0066159D" w:rsidRPr="0066159D" w:rsidRDefault="0066159D" w:rsidP="0066159D">
            <w:pPr>
              <w:spacing w:after="0" w:line="240" w:lineRule="auto"/>
              <w:jc w:val="both"/>
              <w:rPr>
                <w:b/>
              </w:rPr>
            </w:pPr>
            <w:r w:rsidRPr="0066159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66159D" w14:paraId="63F31821" w14:textId="77777777" w:rsidTr="0066159D">
        <w:trPr>
          <w:trHeight w:val="20"/>
        </w:trPr>
        <w:tc>
          <w:tcPr>
            <w:tcW w:w="3545" w:type="dxa"/>
          </w:tcPr>
          <w:p w14:paraId="0D18B8C8" w14:textId="77777777" w:rsidR="0066159D" w:rsidRPr="0066159D" w:rsidRDefault="0066159D" w:rsidP="0066159D">
            <w:pPr>
              <w:spacing w:after="0" w:line="240" w:lineRule="auto"/>
              <w:jc w:val="both"/>
            </w:pPr>
            <w:r w:rsidRPr="0066159D">
              <w:t>[3.1.1] - Предоставление коммунальных услуг</w:t>
            </w:r>
          </w:p>
          <w:p w14:paraId="08757C45" w14:textId="77777777" w:rsidR="0066159D" w:rsidRPr="0066159D" w:rsidRDefault="0066159D" w:rsidP="0066159D">
            <w:pPr>
              <w:spacing w:after="0" w:line="240" w:lineRule="auto"/>
              <w:jc w:val="both"/>
              <w:rPr>
                <w:b/>
              </w:rPr>
            </w:pPr>
          </w:p>
        </w:tc>
        <w:tc>
          <w:tcPr>
            <w:tcW w:w="5670" w:type="dxa"/>
          </w:tcPr>
          <w:p w14:paraId="1E2D0B9B" w14:textId="77777777" w:rsidR="0066159D" w:rsidRPr="0066159D" w:rsidRDefault="0066159D" w:rsidP="0066159D">
            <w:pPr>
              <w:spacing w:after="0" w:line="240" w:lineRule="auto"/>
              <w:jc w:val="both"/>
              <w:rPr>
                <w:b/>
              </w:rPr>
            </w:pPr>
            <w:r w:rsidRPr="0066159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4122F70D" w14:textId="77777777" w:rsidR="0066159D" w:rsidRPr="0066159D" w:rsidRDefault="0066159D" w:rsidP="0066159D">
            <w:pPr>
              <w:spacing w:after="0" w:line="240" w:lineRule="auto"/>
              <w:jc w:val="both"/>
            </w:pPr>
            <w:r w:rsidRPr="0066159D">
              <w:t>минимальная/максимальная площадь земельных участков - 10 кв. м/</w:t>
            </w:r>
            <w:r w:rsidRPr="0066159D">
              <w:rPr>
                <w:b/>
                <w:bCs/>
              </w:rPr>
              <w:t xml:space="preserve"> не подлежит установлению</w:t>
            </w:r>
            <w:r w:rsidRPr="0066159D">
              <w:rPr>
                <w:bCs/>
              </w:rPr>
              <w:t>;</w:t>
            </w:r>
            <w:r w:rsidRPr="0066159D">
              <w:t xml:space="preserve"> </w:t>
            </w:r>
          </w:p>
          <w:p w14:paraId="756C7AF9"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4 м;</w:t>
            </w:r>
          </w:p>
          <w:p w14:paraId="5DB686B6" w14:textId="77777777" w:rsidR="0066159D" w:rsidRPr="0066159D" w:rsidRDefault="0066159D" w:rsidP="0066159D">
            <w:pPr>
              <w:spacing w:after="0" w:line="240" w:lineRule="auto"/>
              <w:jc w:val="both"/>
            </w:pPr>
            <w:r w:rsidRPr="0066159D">
              <w:t xml:space="preserve">минимальные отступы от границ земельных участков </w:t>
            </w:r>
          </w:p>
          <w:p w14:paraId="3E5ACF75" w14:textId="77777777" w:rsidR="0066159D" w:rsidRPr="0066159D" w:rsidRDefault="0066159D" w:rsidP="0066159D">
            <w:pPr>
              <w:spacing w:after="0" w:line="240" w:lineRule="auto"/>
              <w:jc w:val="both"/>
            </w:pPr>
            <w:r w:rsidRPr="0066159D">
              <w:t>- 1 м;</w:t>
            </w:r>
          </w:p>
          <w:p w14:paraId="3CD57F17" w14:textId="77777777" w:rsidR="0066159D" w:rsidRPr="0066159D" w:rsidRDefault="0066159D" w:rsidP="0066159D">
            <w:pPr>
              <w:spacing w:after="0" w:line="240" w:lineRule="auto"/>
              <w:jc w:val="both"/>
            </w:pPr>
            <w:r w:rsidRPr="0066159D">
              <w:t xml:space="preserve">максимальное количество надземных этажей зданий – 3 этажа (включая мансардный этаж); </w:t>
            </w:r>
          </w:p>
          <w:p w14:paraId="6579690C" w14:textId="77777777" w:rsidR="0066159D" w:rsidRPr="0066159D" w:rsidRDefault="0066159D" w:rsidP="0066159D">
            <w:pPr>
              <w:spacing w:after="0" w:line="240" w:lineRule="auto"/>
              <w:jc w:val="both"/>
            </w:pPr>
            <w:r w:rsidRPr="0066159D">
              <w:t>максимальная высота строений, сооружений от уровня земли - 20 м;</w:t>
            </w:r>
          </w:p>
          <w:p w14:paraId="7DBFED70"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80%;</w:t>
            </w:r>
          </w:p>
          <w:p w14:paraId="4704DA19"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p w14:paraId="202FC707" w14:textId="77777777" w:rsidR="0066159D" w:rsidRPr="0066159D" w:rsidRDefault="0066159D" w:rsidP="0066159D">
            <w:pPr>
              <w:spacing w:after="0" w:line="240" w:lineRule="auto"/>
              <w:jc w:val="both"/>
              <w:rPr>
                <w:b/>
              </w:rPr>
            </w:pPr>
            <w:r w:rsidRPr="0066159D">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66159D" w14:paraId="6FF3B838" w14:textId="77777777" w:rsidTr="0066159D">
        <w:trPr>
          <w:trHeight w:val="3447"/>
        </w:trPr>
        <w:tc>
          <w:tcPr>
            <w:tcW w:w="3545" w:type="dxa"/>
          </w:tcPr>
          <w:p w14:paraId="7FF199DA" w14:textId="77777777" w:rsidR="0066159D" w:rsidRPr="0066159D" w:rsidRDefault="0066159D" w:rsidP="0066159D">
            <w:pPr>
              <w:spacing w:after="0" w:line="240" w:lineRule="auto"/>
              <w:jc w:val="both"/>
            </w:pPr>
            <w:r w:rsidRPr="0066159D">
              <w:t>[4.6] – Общественное питание.</w:t>
            </w:r>
          </w:p>
        </w:tc>
        <w:tc>
          <w:tcPr>
            <w:tcW w:w="5670" w:type="dxa"/>
          </w:tcPr>
          <w:p w14:paraId="72A847AA" w14:textId="77777777" w:rsidR="0066159D" w:rsidRPr="0066159D" w:rsidRDefault="0066159D" w:rsidP="0066159D">
            <w:pPr>
              <w:spacing w:after="0" w:line="240" w:lineRule="auto"/>
              <w:jc w:val="both"/>
            </w:pPr>
            <w:r w:rsidRPr="0066159D">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vAlign w:val="center"/>
          </w:tcPr>
          <w:p w14:paraId="3CD22E2F" w14:textId="77777777" w:rsidR="0066159D" w:rsidRPr="0066159D" w:rsidRDefault="0066159D" w:rsidP="0066159D">
            <w:pPr>
              <w:spacing w:after="0" w:line="240" w:lineRule="auto"/>
              <w:jc w:val="both"/>
            </w:pPr>
            <w:r w:rsidRPr="0066159D">
              <w:t>минимальная/максимальная площадь земельных участков – 400/</w:t>
            </w:r>
            <w:smartTag w:uri="urn:schemas-microsoft-com:office:smarttags" w:element="metricconverter">
              <w:smartTagPr>
                <w:attr w:name="ProductID" w:val="5000 кв. м"/>
              </w:smartTagPr>
              <w:r w:rsidRPr="0066159D">
                <w:t>5000 кв. м</w:t>
              </w:r>
            </w:smartTag>
            <w:r w:rsidRPr="0066159D">
              <w:t>;</w:t>
            </w:r>
          </w:p>
          <w:p w14:paraId="66428A6D"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10 м;</w:t>
            </w:r>
          </w:p>
          <w:p w14:paraId="21C57122" w14:textId="77777777" w:rsidR="0066159D" w:rsidRPr="0066159D" w:rsidRDefault="0066159D" w:rsidP="0066159D">
            <w:pPr>
              <w:spacing w:after="0" w:line="240" w:lineRule="auto"/>
              <w:jc w:val="both"/>
            </w:pPr>
            <w:r w:rsidRPr="0066159D">
              <w:t>минимальные отступы от границ земельных участков - 3 м;</w:t>
            </w:r>
          </w:p>
          <w:p w14:paraId="2E91F0A8" w14:textId="77777777" w:rsidR="0066159D" w:rsidRPr="0066159D" w:rsidRDefault="0066159D" w:rsidP="0066159D">
            <w:pPr>
              <w:spacing w:after="0" w:line="240" w:lineRule="auto"/>
              <w:jc w:val="both"/>
            </w:pPr>
            <w:r w:rsidRPr="0066159D">
              <w:t>максимальное количество надземных этажей зданий – 4 этажа (включая мансардный этаж);</w:t>
            </w:r>
          </w:p>
          <w:p w14:paraId="2FCA2590"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 60%;</w:t>
            </w:r>
          </w:p>
          <w:p w14:paraId="790FD88E" w14:textId="77777777" w:rsidR="0066159D" w:rsidRPr="0066159D" w:rsidRDefault="0066159D" w:rsidP="0066159D">
            <w:pPr>
              <w:spacing w:after="0" w:line="240" w:lineRule="auto"/>
              <w:jc w:val="both"/>
            </w:pPr>
            <w:r w:rsidRPr="0066159D">
              <w:t>Процент застройки подземной части не регламентируется.</w:t>
            </w:r>
          </w:p>
        </w:tc>
      </w:tr>
    </w:tbl>
    <w:p w14:paraId="73EF2743" w14:textId="77777777" w:rsidR="0066159D" w:rsidRPr="0066159D" w:rsidRDefault="0066159D" w:rsidP="0066159D">
      <w:pPr>
        <w:spacing w:after="0" w:line="240" w:lineRule="auto"/>
        <w:jc w:val="both"/>
        <w:rPr>
          <w:b/>
        </w:rPr>
      </w:pPr>
      <w:r w:rsidRPr="0066159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66159D" w14:paraId="3E2B1A83" w14:textId="77777777" w:rsidTr="0066159D">
        <w:trPr>
          <w:trHeight w:val="20"/>
        </w:trPr>
        <w:tc>
          <w:tcPr>
            <w:tcW w:w="7655" w:type="dxa"/>
            <w:vAlign w:val="center"/>
          </w:tcPr>
          <w:p w14:paraId="38C23D56" w14:textId="77777777" w:rsidR="0066159D" w:rsidRPr="0066159D" w:rsidRDefault="0066159D" w:rsidP="0066159D">
            <w:pPr>
              <w:spacing w:after="0" w:line="240" w:lineRule="auto"/>
              <w:jc w:val="both"/>
            </w:pPr>
            <w:r w:rsidRPr="0066159D">
              <w:rPr>
                <w:b/>
              </w:rPr>
              <w:t>Виды разрешенного использования земельных участков и объектов капитального строительства</w:t>
            </w:r>
          </w:p>
        </w:tc>
        <w:tc>
          <w:tcPr>
            <w:tcW w:w="7684" w:type="dxa"/>
            <w:vAlign w:val="center"/>
          </w:tcPr>
          <w:p w14:paraId="0EB7D9CC" w14:textId="77777777" w:rsidR="0066159D" w:rsidRPr="0066159D" w:rsidRDefault="0066159D" w:rsidP="0066159D">
            <w:pPr>
              <w:spacing w:after="0" w:line="240" w:lineRule="auto"/>
              <w:jc w:val="both"/>
            </w:pPr>
            <w:r w:rsidRPr="0066159D">
              <w:rPr>
                <w:b/>
              </w:rPr>
              <w:t>Предельные параметры разрешенного строительства, реконструкции объектов капитального строительства</w:t>
            </w:r>
          </w:p>
        </w:tc>
      </w:tr>
      <w:tr w:rsidR="0066159D" w:rsidRPr="0066159D" w14:paraId="111FFF66" w14:textId="77777777" w:rsidTr="0066159D">
        <w:trPr>
          <w:trHeight w:val="20"/>
        </w:trPr>
        <w:tc>
          <w:tcPr>
            <w:tcW w:w="7655" w:type="dxa"/>
            <w:vAlign w:val="center"/>
          </w:tcPr>
          <w:p w14:paraId="16A4DE4C" w14:textId="77777777" w:rsidR="0066159D" w:rsidRPr="0066159D" w:rsidRDefault="0066159D" w:rsidP="0066159D">
            <w:pPr>
              <w:spacing w:after="0" w:line="240" w:lineRule="auto"/>
              <w:jc w:val="both"/>
            </w:pPr>
            <w:r w:rsidRPr="0066159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DF0C0C2" w14:textId="77777777" w:rsidR="0066159D" w:rsidRPr="0066159D" w:rsidRDefault="0066159D" w:rsidP="0066159D">
            <w:pPr>
              <w:spacing w:after="0" w:line="240" w:lineRule="auto"/>
              <w:jc w:val="both"/>
            </w:pPr>
            <w:r w:rsidRPr="0066159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1FA054" w14:textId="77777777" w:rsidR="0066159D" w:rsidRPr="0066159D" w:rsidRDefault="0066159D" w:rsidP="0066159D">
            <w:pPr>
              <w:spacing w:after="0" w:line="240" w:lineRule="auto"/>
              <w:jc w:val="both"/>
            </w:pPr>
            <w:r w:rsidRPr="0066159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05685CA" w14:textId="77777777" w:rsidR="0066159D" w:rsidRPr="0066159D" w:rsidRDefault="0066159D" w:rsidP="0066159D">
            <w:pPr>
              <w:spacing w:after="0" w:line="240" w:lineRule="auto"/>
              <w:jc w:val="both"/>
            </w:pPr>
            <w:r w:rsidRPr="0066159D">
              <w:t>- проезды общего пользования;</w:t>
            </w:r>
          </w:p>
          <w:p w14:paraId="725776F6" w14:textId="77777777" w:rsidR="0066159D" w:rsidRPr="0066159D" w:rsidRDefault="0066159D" w:rsidP="0066159D">
            <w:pPr>
              <w:spacing w:after="0" w:line="240" w:lineRule="auto"/>
              <w:jc w:val="both"/>
            </w:pPr>
            <w:r w:rsidRPr="0066159D">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07BC0BE" w14:textId="77777777" w:rsidR="0066159D" w:rsidRPr="0066159D" w:rsidRDefault="0066159D" w:rsidP="0066159D">
            <w:pPr>
              <w:spacing w:after="0" w:line="240" w:lineRule="auto"/>
              <w:jc w:val="both"/>
            </w:pPr>
            <w:r w:rsidRPr="0066159D">
              <w:t>- благоустроенные, в том числе озелененные территории, детские площадки, площадки для отдыха, спортивных занятий;</w:t>
            </w:r>
          </w:p>
          <w:p w14:paraId="469DF8CA" w14:textId="77777777" w:rsidR="0066159D" w:rsidRPr="0066159D" w:rsidRDefault="0066159D" w:rsidP="0066159D">
            <w:pPr>
              <w:spacing w:after="0" w:line="240" w:lineRule="auto"/>
              <w:jc w:val="both"/>
            </w:pPr>
            <w:r w:rsidRPr="0066159D">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55E26F7" w14:textId="77777777" w:rsidR="0066159D" w:rsidRPr="0066159D" w:rsidRDefault="0066159D" w:rsidP="0066159D">
            <w:pPr>
              <w:spacing w:after="0" w:line="240" w:lineRule="auto"/>
              <w:jc w:val="both"/>
            </w:pPr>
            <w:r w:rsidRPr="0066159D">
              <w:t>- площадки хозяйственные, в том числе площадки для мусоросборников и выгула собак;</w:t>
            </w:r>
          </w:p>
          <w:p w14:paraId="78099371" w14:textId="77777777" w:rsidR="0066159D" w:rsidRPr="0066159D" w:rsidRDefault="0066159D" w:rsidP="0066159D">
            <w:pPr>
              <w:spacing w:after="0" w:line="240" w:lineRule="auto"/>
              <w:jc w:val="both"/>
            </w:pPr>
            <w:r w:rsidRPr="0066159D">
              <w:t>- общественные туалеты, надворные туалеты, гидронепроницаемые выгребы, септики;</w:t>
            </w:r>
          </w:p>
          <w:p w14:paraId="226A3B5B" w14:textId="77777777" w:rsidR="0066159D" w:rsidRPr="0066159D" w:rsidRDefault="0066159D" w:rsidP="0066159D">
            <w:pPr>
              <w:spacing w:after="0" w:line="240" w:lineRule="auto"/>
              <w:jc w:val="both"/>
            </w:pPr>
            <w:r w:rsidRPr="0066159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073DBB6" w14:textId="77777777" w:rsidR="0066159D" w:rsidRPr="0066159D" w:rsidRDefault="0066159D" w:rsidP="0066159D">
            <w:pPr>
              <w:spacing w:after="0" w:line="240" w:lineRule="auto"/>
              <w:jc w:val="both"/>
            </w:pPr>
            <w:r w:rsidRPr="0066159D">
              <w:t>минимальная/максимальная площадь земельных участков - 1 кв. м/</w:t>
            </w:r>
            <w:r w:rsidRPr="0066159D">
              <w:rPr>
                <w:b/>
                <w:bCs/>
              </w:rPr>
              <w:t xml:space="preserve"> не подлежит установлению</w:t>
            </w:r>
            <w:r w:rsidRPr="0066159D">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7C0C429" w14:textId="77777777" w:rsidR="0066159D" w:rsidRPr="0066159D" w:rsidRDefault="0066159D" w:rsidP="0066159D">
            <w:pPr>
              <w:spacing w:after="0" w:line="240" w:lineRule="auto"/>
              <w:jc w:val="both"/>
            </w:pPr>
            <w:r w:rsidRPr="0066159D">
              <w:t>минимальная ширина земельных участков вдоль фронта улицы (проезда) - 1 м/</w:t>
            </w:r>
            <w:r w:rsidRPr="0066159D">
              <w:rPr>
                <w:b/>
                <w:bCs/>
              </w:rPr>
              <w:t xml:space="preserve"> не подлежит установлению</w:t>
            </w:r>
            <w:r w:rsidRPr="0066159D">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9323A14" w14:textId="77777777" w:rsidR="0066159D" w:rsidRPr="0066159D" w:rsidRDefault="0066159D" w:rsidP="0066159D">
            <w:pPr>
              <w:spacing w:after="0" w:line="240" w:lineRule="auto"/>
              <w:jc w:val="both"/>
            </w:pPr>
          </w:p>
          <w:p w14:paraId="36EADB4C" w14:textId="77777777" w:rsidR="0066159D" w:rsidRPr="0066159D" w:rsidRDefault="0066159D" w:rsidP="0066159D">
            <w:pPr>
              <w:spacing w:after="0" w:line="240" w:lineRule="auto"/>
              <w:jc w:val="both"/>
            </w:pPr>
            <w:r w:rsidRPr="0066159D">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66159D">
              <w:rPr>
                <w:bCs/>
              </w:rPr>
              <w:t>;</w:t>
            </w:r>
          </w:p>
          <w:p w14:paraId="6AEBB7C4" w14:textId="77777777" w:rsidR="0066159D" w:rsidRPr="0066159D" w:rsidRDefault="0066159D" w:rsidP="0066159D">
            <w:pPr>
              <w:spacing w:after="0" w:line="240" w:lineRule="auto"/>
              <w:jc w:val="both"/>
            </w:pPr>
          </w:p>
          <w:p w14:paraId="6FF5CD24" w14:textId="77777777" w:rsidR="0066159D" w:rsidRPr="0066159D" w:rsidRDefault="0066159D" w:rsidP="0066159D">
            <w:pPr>
              <w:spacing w:after="0" w:line="240" w:lineRule="auto"/>
              <w:jc w:val="both"/>
            </w:pPr>
            <w:r w:rsidRPr="0066159D">
              <w:t>минимальные отступы от границ земельных участков - 1 м;</w:t>
            </w:r>
          </w:p>
          <w:p w14:paraId="43CBD07E" w14:textId="77777777" w:rsidR="0066159D" w:rsidRPr="0066159D" w:rsidRDefault="0066159D" w:rsidP="0066159D">
            <w:pPr>
              <w:spacing w:after="0" w:line="240" w:lineRule="auto"/>
              <w:jc w:val="both"/>
            </w:pPr>
            <w:r w:rsidRPr="0066159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D0A59B2" w14:textId="77777777" w:rsidR="0066159D" w:rsidRPr="0066159D" w:rsidRDefault="0066159D" w:rsidP="0066159D">
            <w:pPr>
              <w:spacing w:after="0" w:line="240" w:lineRule="auto"/>
              <w:jc w:val="both"/>
            </w:pPr>
          </w:p>
        </w:tc>
      </w:tr>
    </w:tbl>
    <w:p w14:paraId="6CEB0387" w14:textId="77777777" w:rsidR="0066159D" w:rsidRPr="0066159D" w:rsidRDefault="0066159D" w:rsidP="0066159D">
      <w:pPr>
        <w:spacing w:after="0" w:line="240" w:lineRule="auto"/>
        <w:jc w:val="both"/>
      </w:pPr>
      <w:r w:rsidRPr="0066159D">
        <w:rPr>
          <w:b/>
        </w:rPr>
        <w:t>Ограничения использования земельных участков и объектов капитального строительства</w:t>
      </w:r>
      <w:r w:rsidRPr="0066159D">
        <w:t>:</w:t>
      </w:r>
    </w:p>
    <w:p w14:paraId="0EF33208" w14:textId="77777777" w:rsidR="0066159D" w:rsidRPr="0066159D" w:rsidRDefault="0066159D" w:rsidP="0066159D">
      <w:pPr>
        <w:spacing w:after="0" w:line="240" w:lineRule="auto"/>
        <w:jc w:val="both"/>
      </w:pPr>
      <w:r w:rsidRPr="0066159D">
        <w:t>Минимальный процент озеленения земельного участка для зданий общественно-делового назначения и апартаментов – 15%.</w:t>
      </w:r>
    </w:p>
    <w:p w14:paraId="22D3043F" w14:textId="77777777" w:rsidR="0066159D" w:rsidRPr="0066159D" w:rsidRDefault="0066159D" w:rsidP="0066159D">
      <w:pPr>
        <w:spacing w:after="0" w:line="240" w:lineRule="auto"/>
        <w:jc w:val="both"/>
      </w:pPr>
      <w:r w:rsidRPr="0066159D">
        <w:t>Расстояние до красной линии:</w:t>
      </w:r>
    </w:p>
    <w:p w14:paraId="1456A63A" w14:textId="77777777" w:rsidR="0066159D" w:rsidRPr="0066159D" w:rsidRDefault="0066159D" w:rsidP="0066159D">
      <w:pPr>
        <w:spacing w:after="0" w:line="240" w:lineRule="auto"/>
        <w:jc w:val="both"/>
      </w:pPr>
      <w:r w:rsidRPr="0066159D">
        <w:t xml:space="preserve">1) от Пожарных депо - 10 м (15 м - для депо </w:t>
      </w:r>
      <w:r w:rsidRPr="0066159D">
        <w:rPr>
          <w:lang w:val="en-US"/>
        </w:rPr>
        <w:t>I</w:t>
      </w:r>
      <w:r w:rsidRPr="0066159D">
        <w:t xml:space="preserve"> типа);</w:t>
      </w:r>
    </w:p>
    <w:p w14:paraId="5B33C188" w14:textId="77777777" w:rsidR="0066159D" w:rsidRPr="0066159D" w:rsidRDefault="0066159D" w:rsidP="0066159D">
      <w:pPr>
        <w:spacing w:after="0" w:line="240" w:lineRule="auto"/>
        <w:jc w:val="both"/>
      </w:pPr>
      <w:r w:rsidRPr="0066159D">
        <w:t>2) улиц, от жилых и общественных зданий – 5 м;</w:t>
      </w:r>
    </w:p>
    <w:p w14:paraId="6B945CAA" w14:textId="77777777" w:rsidR="0066159D" w:rsidRPr="0066159D" w:rsidRDefault="0066159D" w:rsidP="0066159D">
      <w:pPr>
        <w:spacing w:after="0" w:line="240" w:lineRule="auto"/>
        <w:jc w:val="both"/>
      </w:pPr>
      <w:r w:rsidRPr="0066159D">
        <w:t>3) проездов, от жилых и общественных зданий – 3 м;</w:t>
      </w:r>
    </w:p>
    <w:p w14:paraId="35B3D2EE" w14:textId="77777777" w:rsidR="0066159D" w:rsidRPr="0066159D" w:rsidRDefault="0066159D" w:rsidP="0066159D">
      <w:pPr>
        <w:spacing w:after="0" w:line="240" w:lineRule="auto"/>
        <w:jc w:val="both"/>
      </w:pPr>
      <w:r w:rsidRPr="0066159D">
        <w:t>4) от остальных зданий и сооружений - 5 м.</w:t>
      </w:r>
    </w:p>
    <w:p w14:paraId="4EAFC0F6" w14:textId="77777777" w:rsidR="0066159D" w:rsidRPr="0066159D" w:rsidRDefault="0066159D" w:rsidP="0066159D">
      <w:pPr>
        <w:spacing w:after="0" w:line="240" w:lineRule="auto"/>
        <w:jc w:val="both"/>
      </w:pPr>
    </w:p>
    <w:p w14:paraId="478A88AA" w14:textId="77777777" w:rsidR="0066159D" w:rsidRPr="0066159D" w:rsidRDefault="0066159D" w:rsidP="0066159D">
      <w:pPr>
        <w:spacing w:after="0" w:line="240" w:lineRule="auto"/>
        <w:jc w:val="both"/>
      </w:pPr>
      <w:r w:rsidRPr="0066159D">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8A9BFCB" w14:textId="77777777" w:rsidR="0066159D" w:rsidRPr="0066159D" w:rsidRDefault="0066159D" w:rsidP="0066159D">
      <w:pPr>
        <w:spacing w:after="0" w:line="240" w:lineRule="auto"/>
        <w:jc w:val="both"/>
      </w:pPr>
      <w:r w:rsidRPr="0066159D">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2FA704" w14:textId="77777777" w:rsidR="0066159D" w:rsidRPr="0066159D" w:rsidRDefault="0066159D" w:rsidP="0066159D">
      <w:pPr>
        <w:spacing w:after="0" w:line="240" w:lineRule="auto"/>
        <w:jc w:val="both"/>
      </w:pPr>
      <w:r w:rsidRPr="0066159D">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26F6E2" w14:textId="77777777" w:rsidR="0066159D" w:rsidRPr="0066159D" w:rsidRDefault="0066159D" w:rsidP="0066159D">
      <w:pPr>
        <w:spacing w:after="0" w:line="240" w:lineRule="auto"/>
        <w:jc w:val="both"/>
      </w:pPr>
      <w:r w:rsidRPr="0066159D">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FD9F8F2" w14:textId="77777777" w:rsidR="0066159D" w:rsidRPr="0066159D" w:rsidRDefault="0066159D" w:rsidP="0066159D">
      <w:pPr>
        <w:spacing w:after="0" w:line="240" w:lineRule="auto"/>
        <w:jc w:val="both"/>
      </w:pPr>
    </w:p>
    <w:p w14:paraId="28302246" w14:textId="77777777" w:rsidR="0066159D" w:rsidRPr="0066159D" w:rsidRDefault="0066159D" w:rsidP="0066159D">
      <w:pPr>
        <w:spacing w:after="0" w:line="240" w:lineRule="auto"/>
        <w:jc w:val="both"/>
      </w:pPr>
      <w:r w:rsidRPr="0066159D">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99FA069" w14:textId="77777777" w:rsidR="0066159D" w:rsidRPr="0066159D" w:rsidRDefault="0066159D" w:rsidP="0066159D">
      <w:pPr>
        <w:spacing w:after="0" w:line="240" w:lineRule="auto"/>
        <w:jc w:val="both"/>
      </w:pPr>
      <w:r w:rsidRPr="0066159D">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BD9B2D6" w14:textId="77777777" w:rsidR="0066159D" w:rsidRPr="0066159D" w:rsidRDefault="0066159D" w:rsidP="0066159D">
      <w:pPr>
        <w:spacing w:after="0" w:line="240" w:lineRule="auto"/>
        <w:jc w:val="both"/>
      </w:pPr>
    </w:p>
    <w:p w14:paraId="49AE9BA6" w14:textId="77777777" w:rsidR="0066159D" w:rsidRPr="0066159D" w:rsidRDefault="0066159D" w:rsidP="0066159D">
      <w:pPr>
        <w:spacing w:after="0" w:line="240" w:lineRule="auto"/>
        <w:jc w:val="both"/>
      </w:pPr>
      <w:r w:rsidRPr="0066159D">
        <w:t>Примечание общее.</w:t>
      </w:r>
    </w:p>
    <w:p w14:paraId="4A961C53" w14:textId="77777777" w:rsidR="0066159D" w:rsidRPr="0066159D" w:rsidRDefault="0066159D" w:rsidP="0066159D">
      <w:pPr>
        <w:spacing w:after="0" w:line="240" w:lineRule="auto"/>
        <w:jc w:val="both"/>
      </w:pPr>
      <w:r w:rsidRPr="0066159D">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BC98101" w14:textId="77777777" w:rsidR="0066159D" w:rsidRPr="0066159D" w:rsidRDefault="0066159D" w:rsidP="0066159D">
      <w:pPr>
        <w:spacing w:after="0" w:line="240" w:lineRule="auto"/>
        <w:jc w:val="both"/>
      </w:pPr>
      <w:r w:rsidRPr="0066159D">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C66EFEE" w14:textId="77777777" w:rsidR="0066159D" w:rsidRPr="0066159D" w:rsidRDefault="0066159D" w:rsidP="0066159D">
      <w:pPr>
        <w:spacing w:after="0" w:line="240" w:lineRule="auto"/>
        <w:jc w:val="both"/>
      </w:pPr>
      <w:r w:rsidRPr="0066159D">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0F854F" w14:textId="77777777" w:rsidR="0066159D" w:rsidRPr="0066159D" w:rsidRDefault="0066159D" w:rsidP="0066159D">
      <w:pPr>
        <w:spacing w:after="0" w:line="240" w:lineRule="auto"/>
        <w:jc w:val="both"/>
      </w:pPr>
      <w:r w:rsidRPr="0066159D">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79E751" w14:textId="77777777" w:rsidR="0066159D" w:rsidRPr="0066159D" w:rsidRDefault="0066159D" w:rsidP="0066159D">
      <w:pPr>
        <w:spacing w:after="0" w:line="240" w:lineRule="auto"/>
        <w:jc w:val="both"/>
      </w:pPr>
      <w:r w:rsidRPr="0066159D">
        <w:t>2) использование сточных вод в целях повышения почвенного плодородия;</w:t>
      </w:r>
    </w:p>
    <w:p w14:paraId="09ABCA13" w14:textId="77777777" w:rsidR="0066159D" w:rsidRPr="0066159D" w:rsidRDefault="0066159D" w:rsidP="0066159D">
      <w:pPr>
        <w:spacing w:after="0" w:line="240" w:lineRule="auto"/>
        <w:jc w:val="both"/>
      </w:pPr>
      <w:r w:rsidRPr="0066159D">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73DE7F" w14:textId="77777777" w:rsidR="0066159D" w:rsidRPr="0066159D" w:rsidRDefault="0066159D" w:rsidP="0066159D">
      <w:pPr>
        <w:spacing w:after="0" w:line="240" w:lineRule="auto"/>
        <w:jc w:val="both"/>
      </w:pPr>
      <w:r w:rsidRPr="0066159D">
        <w:t>4) осуществление авиационных мер по борьбе с вредными организмами.</w:t>
      </w:r>
    </w:p>
    <w:p w14:paraId="5E2B6C53" w14:textId="77777777" w:rsidR="0066159D" w:rsidRPr="0066159D" w:rsidRDefault="0066159D" w:rsidP="0066159D">
      <w:pPr>
        <w:spacing w:after="0" w:line="240" w:lineRule="auto"/>
        <w:jc w:val="both"/>
      </w:pPr>
      <w:r w:rsidRPr="0066159D">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E7A337" w14:textId="77777777" w:rsidR="0066159D" w:rsidRPr="0066159D" w:rsidRDefault="0066159D" w:rsidP="0066159D">
      <w:pPr>
        <w:spacing w:after="0" w:line="240" w:lineRule="auto"/>
        <w:jc w:val="both"/>
      </w:pPr>
      <w:r w:rsidRPr="0066159D">
        <w:t>- в границах территорий общего пользования;</w:t>
      </w:r>
    </w:p>
    <w:p w14:paraId="4B6D4082" w14:textId="77777777" w:rsidR="0066159D" w:rsidRPr="0066159D" w:rsidRDefault="0066159D" w:rsidP="0066159D">
      <w:pPr>
        <w:spacing w:after="0" w:line="240" w:lineRule="auto"/>
        <w:jc w:val="both"/>
      </w:pPr>
      <w:r w:rsidRPr="0066159D">
        <w:t>- предназначенные для размещения линейных объектов и (или) занятые линейными объектами.</w:t>
      </w:r>
    </w:p>
    <w:p w14:paraId="395098AA" w14:textId="77777777" w:rsidR="0066159D" w:rsidRPr="0066159D" w:rsidRDefault="0066159D" w:rsidP="0066159D">
      <w:pPr>
        <w:spacing w:after="0" w:line="240" w:lineRule="auto"/>
        <w:jc w:val="both"/>
      </w:pPr>
      <w:r w:rsidRPr="0066159D">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3FD78A3" w14:textId="77777777" w:rsidR="0066159D" w:rsidRPr="0066159D" w:rsidRDefault="0066159D" w:rsidP="0066159D">
      <w:pPr>
        <w:spacing w:after="0" w:line="240" w:lineRule="auto"/>
        <w:jc w:val="both"/>
      </w:pPr>
      <w:r w:rsidRPr="0066159D">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E09FEFA" w14:textId="72FE664A" w:rsidR="0066159D" w:rsidRPr="0066159D" w:rsidRDefault="0066159D" w:rsidP="0066159D">
      <w:pPr>
        <w:spacing w:after="0" w:line="240" w:lineRule="auto"/>
        <w:jc w:val="both"/>
      </w:pPr>
      <w:r w:rsidRPr="0066159D">
        <w:t>Размещение зданий, строений и сооружений возможно при</w:t>
      </w:r>
      <w:r>
        <w:t xml:space="preserve"> соблюдении требований статей 48 и 52</w:t>
      </w:r>
      <w:r w:rsidRPr="0066159D">
        <w:t xml:space="preserve"> настоящих Правил.</w:t>
      </w:r>
    </w:p>
    <w:p w14:paraId="308776AB" w14:textId="77777777" w:rsidR="0066159D" w:rsidRPr="0066159D" w:rsidRDefault="0066159D" w:rsidP="0066159D">
      <w:pPr>
        <w:spacing w:after="0" w:line="240" w:lineRule="auto"/>
        <w:jc w:val="both"/>
      </w:pPr>
    </w:p>
    <w:p w14:paraId="711C4F5D" w14:textId="77777777" w:rsidR="00214D5E" w:rsidRPr="00214D5E" w:rsidRDefault="00214D5E" w:rsidP="00004D2E">
      <w:pPr>
        <w:spacing w:after="0" w:line="240" w:lineRule="auto"/>
        <w:jc w:val="both"/>
      </w:pPr>
    </w:p>
    <w:p w14:paraId="73AAD71D" w14:textId="5A9DB75A" w:rsidR="00897BB5" w:rsidRPr="00C71673" w:rsidRDefault="00897BB5" w:rsidP="00897BB5">
      <w:pPr>
        <w:pStyle w:val="1ff4"/>
      </w:pPr>
      <w:bookmarkStart w:id="124" w:name="_Toc158646668"/>
      <w:r>
        <w:rPr>
          <w:rStyle w:val="1ff5"/>
          <w:b/>
          <w:bCs/>
          <w:caps/>
          <w:lang w:val="ru-RU"/>
        </w:rPr>
        <w:t>Производственные зоны</w:t>
      </w:r>
      <w:r w:rsidRPr="00C71673">
        <w:t>:</w:t>
      </w:r>
      <w:bookmarkEnd w:id="124"/>
    </w:p>
    <w:p w14:paraId="1AAC2E1B" w14:textId="77777777" w:rsidR="00214D5E" w:rsidRDefault="00214D5E" w:rsidP="00004D2E">
      <w:pPr>
        <w:spacing w:after="0" w:line="240" w:lineRule="auto"/>
        <w:jc w:val="both"/>
      </w:pPr>
      <w:r w:rsidRPr="00214D5E">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81ACDB2" w14:textId="060E2AC3" w:rsidR="000F4C55" w:rsidRDefault="000F4C55" w:rsidP="000F4C55">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610951">
        <w:rPr>
          <w:rFonts w:eastAsia="SimSun"/>
          <w:i/>
          <w:iCs/>
          <w:color w:val="000000"/>
          <w:szCs w:val="24"/>
          <w:lang w:eastAsia="zh-CN"/>
        </w:rPr>
        <w:t>.</w:t>
      </w:r>
    </w:p>
    <w:p w14:paraId="0C3C2FB8" w14:textId="77777777" w:rsidR="008C36AD" w:rsidRPr="008C36AD" w:rsidRDefault="008C36AD" w:rsidP="00643406">
      <w:pPr>
        <w:pStyle w:val="6"/>
      </w:pPr>
      <w:bookmarkStart w:id="125" w:name="_Toc121906780"/>
      <w:bookmarkStart w:id="126" w:name="_Toc158646669"/>
      <w:r w:rsidRPr="008C36AD">
        <w:t>П-3. Зона предприятий, производств и объектов III класса опасности СЗЗ-</w:t>
      </w:r>
      <w:smartTag w:uri="urn:schemas-microsoft-com:office:smarttags" w:element="metricconverter">
        <w:smartTagPr>
          <w:attr w:name="ProductID" w:val="300 м"/>
        </w:smartTagPr>
        <w:r w:rsidRPr="008C36AD">
          <w:t>300 м</w:t>
        </w:r>
      </w:smartTag>
      <w:r w:rsidRPr="008C36AD">
        <w:t>.</w:t>
      </w:r>
      <w:bookmarkEnd w:id="125"/>
      <w:bookmarkEnd w:id="126"/>
    </w:p>
    <w:p w14:paraId="7BFF4FF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0CAB20A1" w14:textId="77777777" w:rsidR="008C36AD" w:rsidRPr="008C36AD" w:rsidRDefault="008C36AD" w:rsidP="008C36AD">
      <w:pPr>
        <w:widowControl w:val="0"/>
        <w:overflowPunct w:val="0"/>
        <w:autoSpaceDE w:val="0"/>
        <w:autoSpaceDN w:val="0"/>
        <w:adjustRightInd w:val="0"/>
        <w:spacing w:after="0" w:line="240" w:lineRule="auto"/>
        <w:jc w:val="both"/>
        <w:rPr>
          <w:rFonts w:eastAsia="SimSun"/>
          <w:i/>
          <w:iCs/>
          <w:color w:val="000000"/>
          <w:szCs w:val="24"/>
          <w:lang w:eastAsia="zh-CN"/>
        </w:rPr>
      </w:pPr>
      <w:r w:rsidRPr="008C36AD">
        <w:rPr>
          <w:rFonts w:eastAsia="SimSun"/>
          <w:i/>
          <w:iCs/>
          <w:color w:val="000000"/>
          <w:szCs w:val="24"/>
          <w:lang w:eastAsia="zh-CN"/>
        </w:rPr>
        <w:t>Зона П-3 выделена для обеспечения правовых условий формирования предприятий, производств и объектов класса опасности СЗЗ-300 м.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C0F840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1A47C0BB"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8C36AD" w:rsidRPr="008C36AD" w14:paraId="3F31A2A7" w14:textId="77777777" w:rsidTr="00D82688">
        <w:trPr>
          <w:trHeight w:val="20"/>
        </w:trPr>
        <w:tc>
          <w:tcPr>
            <w:tcW w:w="3545" w:type="dxa"/>
            <w:vAlign w:val="center"/>
          </w:tcPr>
          <w:p w14:paraId="4DB97969"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Виды разрешенного использования земельных участков</w:t>
            </w:r>
          </w:p>
        </w:tc>
        <w:tc>
          <w:tcPr>
            <w:tcW w:w="5670" w:type="dxa"/>
            <w:vAlign w:val="center"/>
          </w:tcPr>
          <w:p w14:paraId="5F7382D1"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Описание вида разрешенного использования земельного участка</w:t>
            </w:r>
          </w:p>
        </w:tc>
        <w:tc>
          <w:tcPr>
            <w:tcW w:w="6124" w:type="dxa"/>
            <w:vAlign w:val="center"/>
          </w:tcPr>
          <w:p w14:paraId="6D6E6550"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C36AD" w:rsidRPr="008C36AD" w14:paraId="3DAE80D1" w14:textId="77777777" w:rsidTr="00D82688">
        <w:trPr>
          <w:trHeight w:val="406"/>
        </w:trPr>
        <w:tc>
          <w:tcPr>
            <w:tcW w:w="3545" w:type="dxa"/>
          </w:tcPr>
          <w:p w14:paraId="6E39AC6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[6.1] – Недропользование</w:t>
            </w:r>
          </w:p>
        </w:tc>
        <w:tc>
          <w:tcPr>
            <w:tcW w:w="5670" w:type="dxa"/>
          </w:tcPr>
          <w:p w14:paraId="3598773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Осуществление геологических изысканий;</w:t>
            </w:r>
          </w:p>
          <w:p w14:paraId="352233A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добыча полезных ископаемых открытым (карьеры, отвалы) и закрытым (шахты, скважины) способами;</w:t>
            </w:r>
          </w:p>
          <w:p w14:paraId="7C2449C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в том числе подземных, в целях добычи полезных ископаемых;</w:t>
            </w:r>
          </w:p>
          <w:p w14:paraId="172E8B3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необходимых для подготовки сырья к транспортировке и (или) промышленной переработке;</w:t>
            </w:r>
          </w:p>
          <w:p w14:paraId="6FA0956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7E915082" w14:textId="77777777" w:rsidR="008C36AD" w:rsidRPr="008C36AD" w:rsidRDefault="008C36AD" w:rsidP="008C36AD">
            <w:pPr>
              <w:widowControl w:val="0"/>
              <w:overflowPunct w:val="0"/>
              <w:autoSpaceDE w:val="0"/>
              <w:autoSpaceDN w:val="0"/>
              <w:adjustRightInd w:val="0"/>
              <w:spacing w:after="0" w:line="240" w:lineRule="auto"/>
              <w:jc w:val="both"/>
              <w:rPr>
                <w:rFonts w:eastAsia="SimSun"/>
                <w:bCs/>
                <w:iCs/>
                <w:color w:val="000000"/>
                <w:szCs w:val="24"/>
                <w:lang w:eastAsia="zh-CN"/>
              </w:rPr>
            </w:pPr>
            <w:r w:rsidRPr="008C36AD">
              <w:rPr>
                <w:rFonts w:eastAsia="SimSun"/>
                <w:iCs/>
                <w:color w:val="000000"/>
                <w:szCs w:val="24"/>
                <w:lang w:eastAsia="zh-CN"/>
              </w:rPr>
              <w:t>минимальная/максимальная площадь земельных участков - 1000 кв. м/</w:t>
            </w:r>
            <w:r w:rsidRPr="008C36AD">
              <w:rPr>
                <w:rFonts w:eastAsia="SimSun"/>
                <w:b/>
                <w:bCs/>
                <w:iCs/>
                <w:color w:val="000000"/>
                <w:szCs w:val="24"/>
                <w:lang w:eastAsia="zh-CN"/>
              </w:rPr>
              <w:t>не подлежит установлению</w:t>
            </w:r>
            <w:r w:rsidRPr="008C36AD">
              <w:rPr>
                <w:rFonts w:eastAsia="SimSun"/>
                <w:bCs/>
                <w:iCs/>
                <w:color w:val="000000"/>
                <w:szCs w:val="24"/>
                <w:lang w:eastAsia="zh-CN"/>
              </w:rPr>
              <w:t>;</w:t>
            </w:r>
          </w:p>
          <w:p w14:paraId="27CA8A3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 ширина земельных участков вдоль фронта улицы (проезда) – 30 м;</w:t>
            </w:r>
          </w:p>
          <w:p w14:paraId="2025CEC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минимальные отступы от границ земельных участков </w:t>
            </w:r>
          </w:p>
          <w:p w14:paraId="657A7DD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- 3 м;</w:t>
            </w:r>
          </w:p>
          <w:p w14:paraId="273B4B6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максимальное количество надземных этажей зданий – 4 этажа (включая мансардный этаж);</w:t>
            </w:r>
          </w:p>
          <w:p w14:paraId="28C83FC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максимальный процент застройки в границах земельного участка – 75%;</w:t>
            </w:r>
          </w:p>
          <w:p w14:paraId="25447AB5"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максимальная высота строений, сооружений от уровня земли - </w:t>
            </w:r>
            <w:r w:rsidRPr="008C36AD">
              <w:rPr>
                <w:rFonts w:eastAsia="SimSun"/>
                <w:b/>
                <w:bCs/>
                <w:iCs/>
                <w:color w:val="000000"/>
                <w:szCs w:val="24"/>
                <w:lang w:eastAsia="zh-CN"/>
              </w:rPr>
              <w:t>не подлежит установлению</w:t>
            </w:r>
            <w:r w:rsidRPr="008C36AD">
              <w:rPr>
                <w:rFonts w:eastAsia="SimSun"/>
                <w:iCs/>
                <w:color w:val="000000"/>
                <w:szCs w:val="24"/>
                <w:lang w:eastAsia="zh-CN"/>
              </w:rPr>
              <w:t>;</w:t>
            </w:r>
          </w:p>
          <w:p w14:paraId="4F24466C"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iCs/>
                <w:color w:val="000000"/>
                <w:szCs w:val="24"/>
                <w:lang w:eastAsia="zh-CN"/>
              </w:rPr>
              <w:t>Процент застройки подземной части не регламентируется.</w:t>
            </w:r>
          </w:p>
        </w:tc>
      </w:tr>
      <w:tr w:rsidR="008C36AD" w:rsidRPr="008C36AD" w14:paraId="3F39882E" w14:textId="77777777" w:rsidTr="00D82688">
        <w:trPr>
          <w:trHeight w:val="522"/>
        </w:trPr>
        <w:tc>
          <w:tcPr>
            <w:tcW w:w="3545" w:type="dxa"/>
          </w:tcPr>
          <w:p w14:paraId="6A9094C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[6.2] - Тяжелая промышленность</w:t>
            </w:r>
          </w:p>
        </w:tc>
        <w:tc>
          <w:tcPr>
            <w:tcW w:w="5670" w:type="dxa"/>
          </w:tcPr>
          <w:p w14:paraId="47A7D79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124" w:type="dxa"/>
            <w:vMerge/>
          </w:tcPr>
          <w:p w14:paraId="0D06215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tc>
      </w:tr>
      <w:tr w:rsidR="008C36AD" w:rsidRPr="008C36AD" w14:paraId="7F03613D" w14:textId="77777777" w:rsidTr="00D82688">
        <w:trPr>
          <w:trHeight w:val="846"/>
        </w:trPr>
        <w:tc>
          <w:tcPr>
            <w:tcW w:w="3545" w:type="dxa"/>
          </w:tcPr>
          <w:p w14:paraId="1D2A1F6F"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[6.2.1] - Автомобиле-строительная промышленность</w:t>
            </w:r>
          </w:p>
        </w:tc>
        <w:tc>
          <w:tcPr>
            <w:tcW w:w="5670" w:type="dxa"/>
          </w:tcPr>
          <w:p w14:paraId="7404AD2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72749EF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tc>
      </w:tr>
      <w:tr w:rsidR="008C36AD" w:rsidRPr="008C36AD" w14:paraId="3FCE171C" w14:textId="77777777" w:rsidTr="00D82688">
        <w:trPr>
          <w:trHeight w:val="20"/>
        </w:trPr>
        <w:tc>
          <w:tcPr>
            <w:tcW w:w="3545" w:type="dxa"/>
          </w:tcPr>
          <w:p w14:paraId="3FB6569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[6.3] - Легкая промышленность</w:t>
            </w:r>
          </w:p>
        </w:tc>
        <w:tc>
          <w:tcPr>
            <w:tcW w:w="5670" w:type="dxa"/>
          </w:tcPr>
          <w:p w14:paraId="5124112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6FB2F782"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3501A877" w14:textId="77777777" w:rsidTr="00D82688">
        <w:trPr>
          <w:trHeight w:val="20"/>
        </w:trPr>
        <w:tc>
          <w:tcPr>
            <w:tcW w:w="3545" w:type="dxa"/>
          </w:tcPr>
          <w:p w14:paraId="605961C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[6.3.1] - Фармацевтическая промышленность</w:t>
            </w:r>
          </w:p>
        </w:tc>
        <w:tc>
          <w:tcPr>
            <w:tcW w:w="5670" w:type="dxa"/>
          </w:tcPr>
          <w:p w14:paraId="600878D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400FB0E2"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4E464509" w14:textId="77777777" w:rsidTr="00D82688">
        <w:trPr>
          <w:trHeight w:val="1932"/>
        </w:trPr>
        <w:tc>
          <w:tcPr>
            <w:tcW w:w="3545" w:type="dxa"/>
          </w:tcPr>
          <w:p w14:paraId="1BA8B95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[6.4] - Пищевая промышленность</w:t>
            </w:r>
          </w:p>
        </w:tc>
        <w:tc>
          <w:tcPr>
            <w:tcW w:w="5670" w:type="dxa"/>
          </w:tcPr>
          <w:p w14:paraId="32DA3B55"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7922FCB9"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6CBA63B8" w14:textId="77777777" w:rsidTr="00D82688">
        <w:trPr>
          <w:trHeight w:val="20"/>
        </w:trPr>
        <w:tc>
          <w:tcPr>
            <w:tcW w:w="3545" w:type="dxa"/>
          </w:tcPr>
          <w:p w14:paraId="78D33F9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[6.6] - Строительная промышленность</w:t>
            </w:r>
          </w:p>
        </w:tc>
        <w:tc>
          <w:tcPr>
            <w:tcW w:w="5670" w:type="dxa"/>
          </w:tcPr>
          <w:p w14:paraId="5B3C3F9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3160E192"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66AFD005" w14:textId="77777777" w:rsidTr="00D82688">
        <w:trPr>
          <w:trHeight w:val="20"/>
        </w:trPr>
        <w:tc>
          <w:tcPr>
            <w:tcW w:w="3545" w:type="dxa"/>
          </w:tcPr>
          <w:p w14:paraId="4590873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[6.9] - Склад</w:t>
            </w:r>
          </w:p>
        </w:tc>
        <w:tc>
          <w:tcPr>
            <w:tcW w:w="5670" w:type="dxa"/>
          </w:tcPr>
          <w:p w14:paraId="549F8505"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06BEF453"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72266078" w14:textId="77777777" w:rsidTr="00D82688">
        <w:trPr>
          <w:trHeight w:val="20"/>
        </w:trPr>
        <w:tc>
          <w:tcPr>
            <w:tcW w:w="3545" w:type="dxa"/>
          </w:tcPr>
          <w:p w14:paraId="01CC2EA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[6.9.1] – Складские площадки</w:t>
            </w:r>
          </w:p>
        </w:tc>
        <w:tc>
          <w:tcPr>
            <w:tcW w:w="5670" w:type="dxa"/>
          </w:tcPr>
          <w:p w14:paraId="11277B0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32A80075"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42CD6235" w14:textId="77777777" w:rsidTr="00D82688">
        <w:trPr>
          <w:trHeight w:val="20"/>
        </w:trPr>
        <w:tc>
          <w:tcPr>
            <w:tcW w:w="3545" w:type="dxa"/>
          </w:tcPr>
          <w:p w14:paraId="454FBEE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[6.11] – Целлюлозно-бумажная промышленность</w:t>
            </w:r>
          </w:p>
        </w:tc>
        <w:tc>
          <w:tcPr>
            <w:tcW w:w="5670" w:type="dxa"/>
          </w:tcPr>
          <w:p w14:paraId="1F5A64C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69D8F21E"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p>
        </w:tc>
      </w:tr>
      <w:tr w:rsidR="008C36AD" w:rsidRPr="008C36AD" w14:paraId="13A14EAF" w14:textId="77777777" w:rsidTr="00D82688">
        <w:trPr>
          <w:trHeight w:val="20"/>
        </w:trPr>
        <w:tc>
          <w:tcPr>
            <w:tcW w:w="3545" w:type="dxa"/>
            <w:shd w:val="clear" w:color="auto" w:fill="FFFFFF"/>
          </w:tcPr>
          <w:p w14:paraId="5C3D680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[9.3] - Историко-культурная деятельность</w:t>
            </w:r>
          </w:p>
        </w:tc>
        <w:tc>
          <w:tcPr>
            <w:tcW w:w="5670" w:type="dxa"/>
            <w:shd w:val="clear" w:color="auto" w:fill="FFFFFF"/>
          </w:tcPr>
          <w:p w14:paraId="3ACC365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Сохранение и изучение объектов культурного наследия народов Российской Федерации (памятников истории и культуры), в том числе:</w:t>
            </w:r>
          </w:p>
          <w:p w14:paraId="474DC67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0DC32CF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8C36AD" w:rsidRPr="008C36AD" w14:paraId="24A5F7CF" w14:textId="77777777" w:rsidTr="00D82688">
        <w:trPr>
          <w:trHeight w:val="20"/>
        </w:trPr>
        <w:tc>
          <w:tcPr>
            <w:tcW w:w="3545" w:type="dxa"/>
            <w:shd w:val="clear" w:color="auto" w:fill="FFFFFF"/>
          </w:tcPr>
          <w:p w14:paraId="2E545D9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[12.0.1] - Улично-дорожная сеть</w:t>
            </w:r>
          </w:p>
        </w:tc>
        <w:tc>
          <w:tcPr>
            <w:tcW w:w="5670" w:type="dxa"/>
            <w:shd w:val="clear" w:color="auto" w:fill="FFFFFF"/>
          </w:tcPr>
          <w:p w14:paraId="7596AD9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8C36AD">
              <w:rPr>
                <w:rFonts w:eastAsia="SimSun"/>
                <w:iCs/>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08F386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Регламенты не подлежат установлению.</w:t>
            </w:r>
          </w:p>
          <w:p w14:paraId="01729AB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C36AD" w:rsidRPr="008C36AD" w14:paraId="24356D28" w14:textId="77777777" w:rsidTr="00D82688">
        <w:trPr>
          <w:trHeight w:val="20"/>
        </w:trPr>
        <w:tc>
          <w:tcPr>
            <w:tcW w:w="3545" w:type="dxa"/>
            <w:shd w:val="clear" w:color="auto" w:fill="FFFFFF"/>
          </w:tcPr>
          <w:p w14:paraId="0E2082D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[12.0.2] - Благоустройство территории</w:t>
            </w:r>
          </w:p>
        </w:tc>
        <w:tc>
          <w:tcPr>
            <w:tcW w:w="5670" w:type="dxa"/>
            <w:shd w:val="clear" w:color="auto" w:fill="FFFFFF"/>
          </w:tcPr>
          <w:p w14:paraId="104736E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711E2C5"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tc>
      </w:tr>
    </w:tbl>
    <w:p w14:paraId="6D120667" w14:textId="688B2612"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8C36AD" w:rsidRPr="008C36AD" w14:paraId="246148FC" w14:textId="77777777" w:rsidTr="00D82688">
        <w:trPr>
          <w:trHeight w:val="20"/>
        </w:trPr>
        <w:tc>
          <w:tcPr>
            <w:tcW w:w="3545" w:type="dxa"/>
            <w:tcBorders>
              <w:bottom w:val="single" w:sz="4" w:space="0" w:color="auto"/>
            </w:tcBorders>
            <w:vAlign w:val="center"/>
          </w:tcPr>
          <w:p w14:paraId="678CA17A"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Виды разрешенного использования земельных участков</w:t>
            </w:r>
          </w:p>
        </w:tc>
        <w:tc>
          <w:tcPr>
            <w:tcW w:w="5670" w:type="dxa"/>
            <w:tcBorders>
              <w:bottom w:val="single" w:sz="4" w:space="0" w:color="auto"/>
            </w:tcBorders>
            <w:vAlign w:val="center"/>
          </w:tcPr>
          <w:p w14:paraId="191BB7E3"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Описание вида разрешенного использования земельного участка</w:t>
            </w:r>
          </w:p>
        </w:tc>
        <w:tc>
          <w:tcPr>
            <w:tcW w:w="6119" w:type="dxa"/>
            <w:tcBorders>
              <w:bottom w:val="single" w:sz="4" w:space="0" w:color="auto"/>
            </w:tcBorders>
            <w:vAlign w:val="center"/>
          </w:tcPr>
          <w:p w14:paraId="576A4EE3"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C36AD" w:rsidRPr="008C36AD" w14:paraId="20D3BE87" w14:textId="77777777" w:rsidTr="00D82688">
        <w:trPr>
          <w:trHeight w:val="20"/>
        </w:trPr>
        <w:tc>
          <w:tcPr>
            <w:tcW w:w="3545" w:type="dxa"/>
            <w:tcBorders>
              <w:bottom w:val="single" w:sz="4" w:space="0" w:color="auto"/>
            </w:tcBorders>
          </w:tcPr>
          <w:p w14:paraId="4339C25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[4.1] - Деловое управление</w:t>
            </w:r>
          </w:p>
        </w:tc>
        <w:tc>
          <w:tcPr>
            <w:tcW w:w="5670" w:type="dxa"/>
            <w:tcBorders>
              <w:bottom w:val="single" w:sz="4" w:space="0" w:color="auto"/>
            </w:tcBorders>
          </w:tcPr>
          <w:p w14:paraId="19E05DF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4F80A91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минимальная/максимальная площадь земельных участков – 400 /</w:t>
            </w:r>
            <w:r w:rsidRPr="008C36AD">
              <w:rPr>
                <w:rFonts w:eastAsia="SimSun"/>
                <w:b/>
                <w:bCs/>
                <w:iCs/>
                <w:color w:val="000000"/>
                <w:szCs w:val="24"/>
                <w:lang w:eastAsia="zh-CN"/>
              </w:rPr>
              <w:t>не подлежит установлению</w:t>
            </w:r>
            <w:r w:rsidRPr="008C36AD">
              <w:rPr>
                <w:rFonts w:eastAsia="SimSun"/>
                <w:bCs/>
                <w:iCs/>
                <w:color w:val="000000"/>
                <w:szCs w:val="24"/>
                <w:lang w:eastAsia="zh-CN"/>
              </w:rPr>
              <w:t>;</w:t>
            </w:r>
          </w:p>
          <w:p w14:paraId="15E3963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 ширина земельных участков вдоль фронта улицы (проезда) – 20 м;</w:t>
            </w:r>
          </w:p>
          <w:p w14:paraId="5706CB6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минимальные отступы от границ земельных участков </w:t>
            </w:r>
          </w:p>
          <w:p w14:paraId="3AB5AE7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- 3 м;</w:t>
            </w:r>
          </w:p>
          <w:p w14:paraId="66F3F89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максимальное количество надземных этажей зданий – 4 этажа (включая мансардный этаж);</w:t>
            </w:r>
          </w:p>
          <w:p w14:paraId="389439A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максимальный процент застройки в границах земельного участка – 60%;</w:t>
            </w:r>
          </w:p>
          <w:p w14:paraId="2975A1F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Процент застройки подземной части не регламентируется.</w:t>
            </w:r>
          </w:p>
        </w:tc>
      </w:tr>
      <w:tr w:rsidR="008C36AD" w:rsidRPr="008C36AD" w14:paraId="608AC37C" w14:textId="77777777" w:rsidTr="00D82688">
        <w:trPr>
          <w:trHeight w:val="20"/>
        </w:trPr>
        <w:tc>
          <w:tcPr>
            <w:tcW w:w="3545" w:type="dxa"/>
            <w:tcBorders>
              <w:bottom w:val="single" w:sz="4" w:space="0" w:color="auto"/>
            </w:tcBorders>
          </w:tcPr>
          <w:p w14:paraId="7640F83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[4.9] - Служебные гаражи</w:t>
            </w:r>
          </w:p>
        </w:tc>
        <w:tc>
          <w:tcPr>
            <w:tcW w:w="5670" w:type="dxa"/>
            <w:tcBorders>
              <w:bottom w:val="single" w:sz="4" w:space="0" w:color="auto"/>
            </w:tcBorders>
          </w:tcPr>
          <w:p w14:paraId="357E3DA7"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iCs/>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470FFF04" w14:textId="77777777" w:rsidR="008C36AD" w:rsidRPr="008C36AD" w:rsidRDefault="008C36AD" w:rsidP="008C36AD">
            <w:pPr>
              <w:widowControl w:val="0"/>
              <w:overflowPunct w:val="0"/>
              <w:autoSpaceDE w:val="0"/>
              <w:autoSpaceDN w:val="0"/>
              <w:adjustRightInd w:val="0"/>
              <w:spacing w:after="0" w:line="240" w:lineRule="auto"/>
              <w:jc w:val="both"/>
              <w:rPr>
                <w:rFonts w:eastAsia="SimSun"/>
                <w:bCs/>
                <w:iCs/>
                <w:color w:val="000000"/>
                <w:szCs w:val="24"/>
                <w:lang w:eastAsia="zh-CN"/>
              </w:rPr>
            </w:pPr>
            <w:r w:rsidRPr="008C36AD">
              <w:rPr>
                <w:rFonts w:eastAsia="SimSun"/>
                <w:iCs/>
                <w:color w:val="000000"/>
                <w:szCs w:val="24"/>
                <w:lang w:eastAsia="zh-CN"/>
              </w:rPr>
              <w:t>минимальная/максимальная площадь земельных участков - 1000 кв. м/</w:t>
            </w:r>
            <w:r w:rsidRPr="008C36AD">
              <w:rPr>
                <w:rFonts w:eastAsia="SimSun"/>
                <w:b/>
                <w:bCs/>
                <w:iCs/>
                <w:color w:val="000000"/>
                <w:szCs w:val="24"/>
                <w:lang w:eastAsia="zh-CN"/>
              </w:rPr>
              <w:t>не подлежит установлению</w:t>
            </w:r>
            <w:r w:rsidRPr="008C36AD">
              <w:rPr>
                <w:rFonts w:eastAsia="SimSun"/>
                <w:bCs/>
                <w:iCs/>
                <w:color w:val="000000"/>
                <w:szCs w:val="24"/>
                <w:lang w:eastAsia="zh-CN"/>
              </w:rPr>
              <w:t>;</w:t>
            </w:r>
          </w:p>
          <w:p w14:paraId="4BB7240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 ширина земельных участков вдоль фронта улицы (проезда) – 30 м;</w:t>
            </w:r>
          </w:p>
          <w:p w14:paraId="4BED154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минимальные отступы от границ земельных участков </w:t>
            </w:r>
          </w:p>
          <w:p w14:paraId="61551EC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- 3 м;</w:t>
            </w:r>
          </w:p>
          <w:p w14:paraId="1989982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максимальное количество надземных этажей зданий – 4 этажа (включая мансардный этаж);</w:t>
            </w:r>
          </w:p>
          <w:p w14:paraId="4E9FA37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максимальный процент застройки в границах земельного участка – 75%;</w:t>
            </w:r>
          </w:p>
          <w:p w14:paraId="5D4E805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максимальная высота строений, сооружений от уровня земли - </w:t>
            </w:r>
            <w:r w:rsidRPr="008C36AD">
              <w:rPr>
                <w:rFonts w:eastAsia="SimSun"/>
                <w:b/>
                <w:bCs/>
                <w:iCs/>
                <w:color w:val="000000"/>
                <w:szCs w:val="24"/>
                <w:lang w:eastAsia="zh-CN"/>
              </w:rPr>
              <w:t>не подлежит установлению</w:t>
            </w:r>
            <w:r w:rsidRPr="008C36AD">
              <w:rPr>
                <w:rFonts w:eastAsia="SimSun"/>
                <w:iCs/>
                <w:color w:val="000000"/>
                <w:szCs w:val="24"/>
                <w:lang w:eastAsia="zh-CN"/>
              </w:rPr>
              <w:t>;</w:t>
            </w:r>
          </w:p>
          <w:p w14:paraId="279D81D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Процент застройки подземной части не регламентируется.</w:t>
            </w:r>
          </w:p>
        </w:tc>
      </w:tr>
      <w:tr w:rsidR="008C36AD" w:rsidRPr="008C36AD" w14:paraId="6DBF6D19" w14:textId="77777777" w:rsidTr="00D82688">
        <w:trPr>
          <w:trHeight w:val="20"/>
        </w:trPr>
        <w:tc>
          <w:tcPr>
            <w:tcW w:w="3545" w:type="dxa"/>
            <w:tcBorders>
              <w:bottom w:val="single" w:sz="4" w:space="0" w:color="auto"/>
            </w:tcBorders>
          </w:tcPr>
          <w:p w14:paraId="467A5698"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[4.9.1.1] - Заправка транспортных средств</w:t>
            </w:r>
          </w:p>
        </w:tc>
        <w:tc>
          <w:tcPr>
            <w:tcW w:w="5670" w:type="dxa"/>
            <w:tcBorders>
              <w:bottom w:val="single" w:sz="4" w:space="0" w:color="auto"/>
            </w:tcBorders>
          </w:tcPr>
          <w:p w14:paraId="5E58EA4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142140B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минимальная/максимальная площадь земельных участков – 60/1000 кв. м;</w:t>
            </w:r>
          </w:p>
          <w:p w14:paraId="5ABCCE4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 ширина земельных участков вдоль фронта улицы (проезда) – 12 м;</w:t>
            </w:r>
          </w:p>
          <w:p w14:paraId="18414D5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минимальные отступы от границ земельных участков </w:t>
            </w:r>
          </w:p>
          <w:p w14:paraId="1C3FA44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- 1 м;</w:t>
            </w:r>
          </w:p>
          <w:p w14:paraId="508EADD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максимальная высота зданий, строений, сооружений от уровня земли - 12 м;</w:t>
            </w:r>
          </w:p>
          <w:p w14:paraId="0CB097E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Процент застройки подземной части не регламентируется.</w:t>
            </w:r>
          </w:p>
        </w:tc>
      </w:tr>
      <w:tr w:rsidR="008C36AD" w:rsidRPr="008C36AD" w14:paraId="1777CD01" w14:textId="77777777" w:rsidTr="00D82688">
        <w:trPr>
          <w:trHeight w:val="20"/>
        </w:trPr>
        <w:tc>
          <w:tcPr>
            <w:tcW w:w="3545" w:type="dxa"/>
            <w:tcBorders>
              <w:bottom w:val="single" w:sz="4" w:space="0" w:color="auto"/>
            </w:tcBorders>
          </w:tcPr>
          <w:p w14:paraId="63C95A88"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[4.9.1.4] - Ремонт автомобилей</w:t>
            </w:r>
          </w:p>
        </w:tc>
        <w:tc>
          <w:tcPr>
            <w:tcW w:w="5670" w:type="dxa"/>
            <w:tcBorders>
              <w:bottom w:val="single" w:sz="4" w:space="0" w:color="auto"/>
            </w:tcBorders>
          </w:tcPr>
          <w:p w14:paraId="3EA2F66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0CD30BC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tc>
      </w:tr>
      <w:tr w:rsidR="008C36AD" w:rsidRPr="008C36AD" w14:paraId="5D2C2497" w14:textId="77777777" w:rsidTr="00D82688">
        <w:trPr>
          <w:trHeight w:val="20"/>
        </w:trPr>
        <w:tc>
          <w:tcPr>
            <w:tcW w:w="3545" w:type="dxa"/>
          </w:tcPr>
          <w:p w14:paraId="6A004E9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[6.12] - Научно-производственная деятельность</w:t>
            </w:r>
          </w:p>
        </w:tc>
        <w:tc>
          <w:tcPr>
            <w:tcW w:w="5670" w:type="dxa"/>
          </w:tcPr>
          <w:p w14:paraId="28D2FB2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технологических, промышленных, агропромышленных парков, бизнес-инкубаторов</w:t>
            </w:r>
          </w:p>
        </w:tc>
        <w:tc>
          <w:tcPr>
            <w:tcW w:w="6119" w:type="dxa"/>
          </w:tcPr>
          <w:p w14:paraId="40F9BEE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минимальная/максимальная площадь земельных участков – 1000/</w:t>
            </w:r>
            <w:r w:rsidRPr="008C36AD">
              <w:rPr>
                <w:rFonts w:eastAsia="SimSun"/>
                <w:b/>
                <w:bCs/>
                <w:iCs/>
                <w:color w:val="000000"/>
                <w:szCs w:val="24"/>
                <w:lang w:eastAsia="zh-CN"/>
              </w:rPr>
              <w:t>не подлежит установлению</w:t>
            </w:r>
            <w:r w:rsidRPr="008C36AD">
              <w:rPr>
                <w:rFonts w:eastAsia="SimSun"/>
                <w:iCs/>
                <w:color w:val="000000"/>
                <w:szCs w:val="24"/>
                <w:lang w:eastAsia="zh-CN"/>
              </w:rPr>
              <w:t>;</w:t>
            </w:r>
          </w:p>
          <w:p w14:paraId="481DF63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 ширина земельных участков вдоль фронта улицы (проезда) – 20 м;</w:t>
            </w:r>
          </w:p>
          <w:p w14:paraId="407C7D3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минимальные отступы от границ земельных участков </w:t>
            </w:r>
          </w:p>
          <w:p w14:paraId="02DBA46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- 3 м;</w:t>
            </w:r>
          </w:p>
          <w:p w14:paraId="3F3E067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максимальное количество надземных этажей зданий – 4 этажа (включая мансардный этаж);</w:t>
            </w:r>
          </w:p>
          <w:p w14:paraId="4989D16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максимальный процент застройки в границах земельного участка – 60%;</w:t>
            </w:r>
          </w:p>
          <w:p w14:paraId="4734322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максимальная высота сооружений от уровня земли </w:t>
            </w:r>
          </w:p>
          <w:p w14:paraId="387560D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- 30 м;</w:t>
            </w:r>
          </w:p>
          <w:p w14:paraId="0A11851B"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Процент застройки подземной части не регламентируется.</w:t>
            </w:r>
          </w:p>
        </w:tc>
      </w:tr>
    </w:tbl>
    <w:p w14:paraId="01848F26" w14:textId="77777777" w:rsidR="008C36AD" w:rsidRPr="008C36AD" w:rsidRDefault="008C36AD" w:rsidP="008C36AD">
      <w:pPr>
        <w:widowControl w:val="0"/>
        <w:overflowPunct w:val="0"/>
        <w:autoSpaceDE w:val="0"/>
        <w:autoSpaceDN w:val="0"/>
        <w:adjustRightInd w:val="0"/>
        <w:spacing w:after="0" w:line="240" w:lineRule="auto"/>
        <w:jc w:val="both"/>
        <w:rPr>
          <w:rFonts w:eastAsia="SimSun"/>
          <w:b/>
          <w:iCs/>
          <w:color w:val="000000"/>
          <w:szCs w:val="24"/>
          <w:lang w:eastAsia="zh-CN"/>
        </w:rPr>
      </w:pPr>
      <w:r w:rsidRPr="008C36AD">
        <w:rPr>
          <w:rFonts w:eastAsia="SimSun"/>
          <w:b/>
          <w:iCs/>
          <w:color w:val="000000"/>
          <w:szCs w:val="24"/>
          <w:lang w:eastAsia="zh-CN"/>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8C36AD" w:rsidRPr="008C36AD" w14:paraId="75BF01C1" w14:textId="77777777" w:rsidTr="00D82688">
        <w:trPr>
          <w:trHeight w:val="20"/>
        </w:trPr>
        <w:tc>
          <w:tcPr>
            <w:tcW w:w="7655" w:type="dxa"/>
            <w:vAlign w:val="center"/>
          </w:tcPr>
          <w:p w14:paraId="5574538F"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b/>
                <w:iCs/>
                <w:color w:val="000000"/>
                <w:szCs w:val="24"/>
                <w:lang w:eastAsia="zh-CN"/>
              </w:rPr>
              <w:t>Виды разрешенного использования земельных участков и объектов капитального строительства</w:t>
            </w:r>
          </w:p>
        </w:tc>
        <w:tc>
          <w:tcPr>
            <w:tcW w:w="7684" w:type="dxa"/>
            <w:vAlign w:val="center"/>
          </w:tcPr>
          <w:p w14:paraId="6AB67BF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b/>
                <w:iCs/>
                <w:color w:val="000000"/>
                <w:szCs w:val="24"/>
                <w:lang w:eastAsia="zh-CN"/>
              </w:rPr>
              <w:t>Предельные параметры разрешенного строительства, реконструкции объектов капитального строительства</w:t>
            </w:r>
          </w:p>
        </w:tc>
      </w:tr>
      <w:tr w:rsidR="008C36AD" w:rsidRPr="008C36AD" w14:paraId="6BD46F12" w14:textId="77777777" w:rsidTr="00D82688">
        <w:trPr>
          <w:trHeight w:val="20"/>
        </w:trPr>
        <w:tc>
          <w:tcPr>
            <w:tcW w:w="7655" w:type="dxa"/>
            <w:vAlign w:val="center"/>
          </w:tcPr>
          <w:p w14:paraId="3BB3447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755A2A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B4DC75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1E468C8"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294B23F"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проезды общего пользования;</w:t>
            </w:r>
          </w:p>
          <w:p w14:paraId="5D8702D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F83BCE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BF3C85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 постройки хозяйственного назначения; </w:t>
            </w:r>
          </w:p>
          <w:p w14:paraId="725A395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площадки хозяйственные, в том числе площадки для мусоросборников;</w:t>
            </w:r>
          </w:p>
          <w:p w14:paraId="0A5719E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общественные туалеты, надворные туалеты, гидронепроницаемые выгребы, септики;</w:t>
            </w:r>
          </w:p>
          <w:p w14:paraId="4A8A3FAF"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4BA0B5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0510E1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2096AF9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8C36AD">
              <w:rPr>
                <w:rFonts w:eastAsia="SimSun"/>
                <w:bCs/>
                <w:iCs/>
                <w:color w:val="000000"/>
                <w:szCs w:val="24"/>
                <w:lang w:eastAsia="zh-CN"/>
              </w:rPr>
              <w:t>;</w:t>
            </w:r>
          </w:p>
          <w:p w14:paraId="4FDB443E"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29D5D93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минимальные отступы от границ земельных участков - 1 м;</w:t>
            </w:r>
          </w:p>
          <w:p w14:paraId="0BF9D80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максимальное количество надземных этажей зданий – 2 этажа (включая мансардный этаж);</w:t>
            </w:r>
          </w:p>
          <w:p w14:paraId="0AE1A3B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D518FA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0D009EB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tc>
      </w:tr>
    </w:tbl>
    <w:p w14:paraId="136C0E3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b/>
          <w:iCs/>
          <w:color w:val="000000"/>
          <w:szCs w:val="24"/>
          <w:lang w:eastAsia="zh-CN"/>
        </w:rPr>
        <w:t>Ограничения использования земельных участков и объектов капитального строительства</w:t>
      </w:r>
      <w:r w:rsidRPr="008C36AD">
        <w:rPr>
          <w:rFonts w:eastAsia="SimSun"/>
          <w:iCs/>
          <w:color w:val="000000"/>
          <w:szCs w:val="24"/>
          <w:lang w:eastAsia="zh-CN"/>
        </w:rPr>
        <w:t>:</w:t>
      </w:r>
    </w:p>
    <w:p w14:paraId="33692EB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Минимальный процент озеленения земельного участка для зданий общественно-делового назначения – 15%.</w:t>
      </w:r>
    </w:p>
    <w:p w14:paraId="6530FB5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2326230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Расстояние до красной линии:</w:t>
      </w:r>
    </w:p>
    <w:p w14:paraId="091B6E4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1) от Пожарных депо - </w:t>
      </w:r>
      <w:smartTag w:uri="urn:schemas-microsoft-com:office:smarttags" w:element="metricconverter">
        <w:smartTagPr>
          <w:attr w:name="ProductID" w:val="10 м"/>
        </w:smartTagPr>
        <w:r w:rsidRPr="008C36AD">
          <w:rPr>
            <w:rFonts w:eastAsia="SimSun"/>
            <w:iCs/>
            <w:color w:val="000000"/>
            <w:szCs w:val="24"/>
            <w:lang w:eastAsia="zh-CN"/>
          </w:rPr>
          <w:t>10 м</w:t>
        </w:r>
      </w:smartTag>
      <w:r w:rsidRPr="008C36AD">
        <w:rPr>
          <w:rFonts w:eastAsia="SimSun"/>
          <w:iCs/>
          <w:color w:val="000000"/>
          <w:szCs w:val="24"/>
          <w:lang w:eastAsia="zh-CN"/>
        </w:rPr>
        <w:t xml:space="preserve"> (</w:t>
      </w:r>
      <w:smartTag w:uri="urn:schemas-microsoft-com:office:smarttags" w:element="metricconverter">
        <w:smartTagPr>
          <w:attr w:name="ProductID" w:val="15 м"/>
        </w:smartTagPr>
        <w:r w:rsidRPr="008C36AD">
          <w:rPr>
            <w:rFonts w:eastAsia="SimSun"/>
            <w:iCs/>
            <w:color w:val="000000"/>
            <w:szCs w:val="24"/>
            <w:lang w:eastAsia="zh-CN"/>
          </w:rPr>
          <w:t>15 м</w:t>
        </w:r>
      </w:smartTag>
      <w:r w:rsidRPr="008C36AD">
        <w:rPr>
          <w:rFonts w:eastAsia="SimSun"/>
          <w:iCs/>
          <w:color w:val="000000"/>
          <w:szCs w:val="24"/>
          <w:lang w:eastAsia="zh-CN"/>
        </w:rPr>
        <w:t xml:space="preserve"> - для депо </w:t>
      </w:r>
      <w:r w:rsidRPr="008C36AD">
        <w:rPr>
          <w:rFonts w:eastAsia="SimSun"/>
          <w:iCs/>
          <w:color w:val="000000"/>
          <w:szCs w:val="24"/>
          <w:lang w:val="en-US" w:eastAsia="zh-CN"/>
        </w:rPr>
        <w:t>I</w:t>
      </w:r>
      <w:r w:rsidRPr="008C36AD">
        <w:rPr>
          <w:rFonts w:eastAsia="SimSun"/>
          <w:iCs/>
          <w:color w:val="000000"/>
          <w:szCs w:val="24"/>
          <w:lang w:eastAsia="zh-CN"/>
        </w:rPr>
        <w:t xml:space="preserve"> типа);</w:t>
      </w:r>
    </w:p>
    <w:p w14:paraId="7C62A1B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8C36AD">
          <w:rPr>
            <w:rFonts w:eastAsia="SimSun"/>
            <w:iCs/>
            <w:color w:val="000000"/>
            <w:szCs w:val="24"/>
            <w:lang w:eastAsia="zh-CN"/>
          </w:rPr>
          <w:t>5 м</w:t>
        </w:r>
      </w:smartTag>
      <w:r w:rsidRPr="008C36AD">
        <w:rPr>
          <w:rFonts w:eastAsia="SimSun"/>
          <w:iCs/>
          <w:color w:val="000000"/>
          <w:szCs w:val="24"/>
          <w:lang w:eastAsia="zh-CN"/>
        </w:rPr>
        <w:t>;</w:t>
      </w:r>
    </w:p>
    <w:p w14:paraId="6EE2AFF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8C36AD">
          <w:rPr>
            <w:rFonts w:eastAsia="SimSun"/>
            <w:iCs/>
            <w:color w:val="000000"/>
            <w:szCs w:val="24"/>
            <w:lang w:eastAsia="zh-CN"/>
          </w:rPr>
          <w:t>3 м</w:t>
        </w:r>
      </w:smartTag>
      <w:r w:rsidRPr="008C36AD">
        <w:rPr>
          <w:rFonts w:eastAsia="SimSun"/>
          <w:iCs/>
          <w:color w:val="000000"/>
          <w:szCs w:val="24"/>
          <w:lang w:eastAsia="zh-CN"/>
        </w:rPr>
        <w:t>;</w:t>
      </w:r>
    </w:p>
    <w:p w14:paraId="098653E8"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5) от контрольно-пропускных пунктов, пунктов охраны, проходных – 1 м.</w:t>
      </w:r>
    </w:p>
    <w:p w14:paraId="014D9A6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6) от остальных зданий - </w:t>
      </w:r>
      <w:smartTag w:uri="urn:schemas-microsoft-com:office:smarttags" w:element="metricconverter">
        <w:smartTagPr>
          <w:attr w:name="ProductID" w:val="5 м"/>
        </w:smartTagPr>
        <w:r w:rsidRPr="008C36AD">
          <w:rPr>
            <w:rFonts w:eastAsia="SimSun"/>
            <w:iCs/>
            <w:color w:val="000000"/>
            <w:szCs w:val="24"/>
            <w:lang w:eastAsia="zh-CN"/>
          </w:rPr>
          <w:t>5 м</w:t>
        </w:r>
      </w:smartTag>
      <w:r w:rsidRPr="008C36AD">
        <w:rPr>
          <w:rFonts w:eastAsia="SimSun"/>
          <w:iCs/>
          <w:color w:val="000000"/>
          <w:szCs w:val="24"/>
          <w:lang w:eastAsia="zh-CN"/>
        </w:rPr>
        <w:t>.</w:t>
      </w:r>
    </w:p>
    <w:p w14:paraId="192991A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производственной территориальной зоны не допускается:</w:t>
      </w:r>
    </w:p>
    <w:p w14:paraId="6AC56F8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а) в составе рекреационных зон;</w:t>
      </w:r>
    </w:p>
    <w:p w14:paraId="3354C52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б) на землях особо охраняемых территорий, в том числе:</w:t>
      </w:r>
    </w:p>
    <w:p w14:paraId="561B69D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первом поясе зоны санитарной охраны источников водоснабжения;</w:t>
      </w:r>
    </w:p>
    <w:p w14:paraId="74B92C2F"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7EE0EC4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водоохранных и прибрежных зонах рек, морей;</w:t>
      </w:r>
    </w:p>
    <w:p w14:paraId="15D62F1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4D9A5E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CBF58C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3BCADE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зонах возможного катастрофического затопления в результате разрушения плотин или дамб.</w:t>
      </w:r>
    </w:p>
    <w:p w14:paraId="4868E6F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8C36AD">
          <w:rPr>
            <w:rFonts w:eastAsia="SimSun"/>
            <w:iCs/>
            <w:color w:val="000000"/>
            <w:szCs w:val="24"/>
            <w:lang w:eastAsia="zh-CN"/>
          </w:rPr>
          <w:t>0,5 м</w:t>
        </w:r>
      </w:smartTag>
      <w:r w:rsidRPr="008C36AD">
        <w:rPr>
          <w:rFonts w:eastAsia="SimSun"/>
          <w:iCs/>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7B7250D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8C36AD">
          <w:rPr>
            <w:rFonts w:eastAsia="SimSun"/>
            <w:iCs/>
            <w:color w:val="000000"/>
            <w:szCs w:val="24"/>
            <w:lang w:eastAsia="zh-CN"/>
          </w:rPr>
          <w:t>1000 м</w:t>
        </w:r>
      </w:smartTag>
      <w:r w:rsidRPr="008C36AD">
        <w:rPr>
          <w:rFonts w:eastAsia="SimSun"/>
          <w:iCs/>
          <w:color w:val="000000"/>
          <w:szCs w:val="24"/>
          <w:lang w:eastAsia="zh-CN"/>
        </w:rPr>
        <w:t xml:space="preserve"> и </w:t>
      </w:r>
      <w:smartTag w:uri="urn:schemas-microsoft-com:office:smarttags" w:element="metricconverter">
        <w:smartTagPr>
          <w:attr w:name="ProductID" w:val="500 м"/>
        </w:smartTagPr>
        <w:r w:rsidRPr="008C36AD">
          <w:rPr>
            <w:rFonts w:eastAsia="SimSun"/>
            <w:iCs/>
            <w:color w:val="000000"/>
            <w:szCs w:val="24"/>
            <w:lang w:eastAsia="zh-CN"/>
          </w:rPr>
          <w:t>500 м</w:t>
        </w:r>
      </w:smartTag>
      <w:r w:rsidRPr="008C36AD">
        <w:rPr>
          <w:rFonts w:eastAsia="SimSun"/>
          <w:iCs/>
          <w:color w:val="000000"/>
          <w:szCs w:val="24"/>
          <w:lang w:eastAsia="zh-CN"/>
        </w:rPr>
        <w:t xml:space="preserve"> соответственно, на территории населенных пунктов Краснодарского края не допускается.</w:t>
      </w:r>
    </w:p>
    <w:p w14:paraId="6B9485F9"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8C36AD">
          <w:rPr>
            <w:rFonts w:eastAsia="SimSun"/>
            <w:iCs/>
            <w:color w:val="000000"/>
            <w:szCs w:val="24"/>
            <w:lang w:eastAsia="zh-CN"/>
          </w:rPr>
          <w:t>100 м</w:t>
        </w:r>
      </w:smartTag>
      <w:r w:rsidRPr="008C36AD">
        <w:rPr>
          <w:rFonts w:eastAsia="SimSun"/>
          <w:iCs/>
          <w:color w:val="000000"/>
          <w:szCs w:val="24"/>
          <w:lang w:eastAsia="zh-CN"/>
        </w:rPr>
        <w:t>.</w:t>
      </w:r>
    </w:p>
    <w:p w14:paraId="3BE48616"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8F8D1B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8C36AD">
          <w:rPr>
            <w:rFonts w:eastAsia="SimSun"/>
            <w:iCs/>
            <w:color w:val="000000"/>
            <w:szCs w:val="24"/>
            <w:lang w:eastAsia="zh-CN"/>
          </w:rPr>
          <w:t>1000 м</w:t>
        </w:r>
      </w:smartTag>
      <w:r w:rsidRPr="008C36AD">
        <w:rPr>
          <w:rFonts w:eastAsia="SimSun"/>
          <w:iCs/>
          <w:color w:val="000000"/>
          <w:szCs w:val="24"/>
          <w:lang w:eastAsia="zh-CN"/>
        </w:rPr>
        <w:t>.</w:t>
      </w:r>
    </w:p>
    <w:p w14:paraId="0C92E7AD"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ACE8B2C"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Запрещается проектирование указанных предприятий на территории бывших кладбищ, скотомогильников, свалок.</w:t>
      </w:r>
    </w:p>
    <w:p w14:paraId="60BE0115"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743C644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Примечание общее.</w:t>
      </w:r>
    </w:p>
    <w:p w14:paraId="4BDF2BD1"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BA0C3DF"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871EC5"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7B466D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D97EDA"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2) использование сточных вод в целях повышения почвенного плодородия;</w:t>
      </w:r>
    </w:p>
    <w:p w14:paraId="48E42EA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4DDFAF4"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4) осуществление авиационных мер по борьбе с вредными организмами.</w:t>
      </w:r>
    </w:p>
    <w:p w14:paraId="02F15762"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B1FE13"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в границах территорий общего пользования;</w:t>
      </w:r>
    </w:p>
    <w:p w14:paraId="6A6D16F0"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 предназначенные для размещения линейных объектов и (или) занятые линейными объектами.</w:t>
      </w:r>
    </w:p>
    <w:p w14:paraId="7615E5A7" w14:textId="77777777" w:rsidR="008C36AD" w:rsidRP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1182A29" w14:textId="48024BEA" w:rsidR="008C36AD" w:rsidRDefault="008C36AD" w:rsidP="008C36AD">
      <w:pPr>
        <w:widowControl w:val="0"/>
        <w:overflowPunct w:val="0"/>
        <w:autoSpaceDE w:val="0"/>
        <w:autoSpaceDN w:val="0"/>
        <w:adjustRightInd w:val="0"/>
        <w:spacing w:after="0" w:line="240" w:lineRule="auto"/>
        <w:jc w:val="both"/>
        <w:rPr>
          <w:rFonts w:eastAsia="SimSun"/>
          <w:iCs/>
          <w:color w:val="000000"/>
          <w:szCs w:val="24"/>
          <w:lang w:eastAsia="zh-CN"/>
        </w:rPr>
      </w:pPr>
      <w:r w:rsidRPr="008C36AD">
        <w:rPr>
          <w:rFonts w:eastAsia="SimSun"/>
          <w:iCs/>
          <w:color w:val="000000"/>
          <w:szCs w:val="24"/>
          <w:lang w:eastAsia="zh-CN"/>
        </w:rPr>
        <w:t>Размещение зданий, строений и сооружений возможно</w:t>
      </w:r>
      <w:r w:rsidR="00643406">
        <w:rPr>
          <w:rFonts w:eastAsia="SimSun"/>
          <w:iCs/>
          <w:color w:val="000000"/>
          <w:szCs w:val="24"/>
          <w:lang w:eastAsia="zh-CN"/>
        </w:rPr>
        <w:t xml:space="preserve"> при соблюдении требований статей</w:t>
      </w:r>
      <w:r w:rsidRPr="008C36AD">
        <w:rPr>
          <w:rFonts w:eastAsia="SimSun"/>
          <w:iCs/>
          <w:color w:val="000000"/>
          <w:szCs w:val="24"/>
          <w:lang w:eastAsia="zh-CN"/>
        </w:rPr>
        <w:t xml:space="preserve"> 4</w:t>
      </w:r>
      <w:r w:rsidR="00643406">
        <w:rPr>
          <w:rFonts w:eastAsia="SimSun"/>
          <w:iCs/>
          <w:color w:val="000000"/>
          <w:szCs w:val="24"/>
          <w:lang w:eastAsia="zh-CN"/>
        </w:rPr>
        <w:t>8 и 52</w:t>
      </w:r>
      <w:r w:rsidRPr="008C36AD">
        <w:rPr>
          <w:rFonts w:eastAsia="SimSun"/>
          <w:iCs/>
          <w:color w:val="000000"/>
          <w:szCs w:val="24"/>
          <w:lang w:eastAsia="zh-CN"/>
        </w:rPr>
        <w:t xml:space="preserve"> настоящих Правил.</w:t>
      </w:r>
    </w:p>
    <w:p w14:paraId="1A764200" w14:textId="77777777" w:rsidR="00643406" w:rsidRDefault="00643406" w:rsidP="008C36AD">
      <w:pPr>
        <w:widowControl w:val="0"/>
        <w:overflowPunct w:val="0"/>
        <w:autoSpaceDE w:val="0"/>
        <w:autoSpaceDN w:val="0"/>
        <w:adjustRightInd w:val="0"/>
        <w:spacing w:after="0" w:line="240" w:lineRule="auto"/>
        <w:jc w:val="both"/>
        <w:rPr>
          <w:rFonts w:eastAsia="SimSun"/>
          <w:iCs/>
          <w:color w:val="000000"/>
          <w:szCs w:val="24"/>
          <w:lang w:eastAsia="zh-CN"/>
        </w:rPr>
      </w:pPr>
    </w:p>
    <w:p w14:paraId="4929B3BE" w14:textId="77777777" w:rsidR="00643406" w:rsidRPr="00610951" w:rsidRDefault="00643406" w:rsidP="00643406">
      <w:pPr>
        <w:pStyle w:val="6"/>
      </w:pPr>
      <w:bookmarkStart w:id="127" w:name="_Toc158646670"/>
      <w:r w:rsidRPr="00610951">
        <w:t xml:space="preserve">П-4. Зона предприятий, производств и объектов </w:t>
      </w:r>
      <w:r w:rsidRPr="00610951">
        <w:rPr>
          <w:lang w:val="en-US"/>
        </w:rPr>
        <w:t>IV</w:t>
      </w:r>
      <w:r w:rsidRPr="00610951">
        <w:t xml:space="preserve"> класса опасности СЗЗ-</w:t>
      </w:r>
      <w:smartTag w:uri="urn:schemas-microsoft-com:office:smarttags" w:element="metricconverter">
        <w:smartTagPr>
          <w:attr w:name="ProductID" w:val="100 м"/>
        </w:smartTagPr>
        <w:r w:rsidRPr="00610951">
          <w:t>100 м</w:t>
        </w:r>
      </w:smartTag>
      <w:r w:rsidRPr="00610951">
        <w:t>.</w:t>
      </w:r>
      <w:bookmarkEnd w:id="127"/>
    </w:p>
    <w:p w14:paraId="5FE16EB1" w14:textId="77777777" w:rsidR="00643406" w:rsidRDefault="00643406" w:rsidP="00643406">
      <w:pPr>
        <w:widowControl w:val="0"/>
        <w:overflowPunct w:val="0"/>
        <w:autoSpaceDE w:val="0"/>
        <w:autoSpaceDN w:val="0"/>
        <w:adjustRightInd w:val="0"/>
        <w:spacing w:after="0" w:line="240" w:lineRule="auto"/>
        <w:ind w:firstLine="680"/>
        <w:jc w:val="both"/>
        <w:rPr>
          <w:rFonts w:eastAsia="SimSun"/>
          <w:i/>
          <w:iCs/>
          <w:color w:val="000000"/>
          <w:szCs w:val="24"/>
          <w:lang w:eastAsia="zh-CN"/>
        </w:rPr>
      </w:pPr>
    </w:p>
    <w:p w14:paraId="1B272E58" w14:textId="66606101" w:rsidR="00643406" w:rsidRDefault="00643406" w:rsidP="00643406">
      <w:pPr>
        <w:widowControl w:val="0"/>
        <w:overflowPunct w:val="0"/>
        <w:autoSpaceDE w:val="0"/>
        <w:autoSpaceDN w:val="0"/>
        <w:adjustRightInd w:val="0"/>
        <w:spacing w:after="0" w:line="240" w:lineRule="auto"/>
        <w:jc w:val="both"/>
        <w:rPr>
          <w:rFonts w:eastAsia="SimSun"/>
          <w:i/>
          <w:iCs/>
          <w:color w:val="000000"/>
          <w:szCs w:val="24"/>
          <w:lang w:eastAsia="zh-CN"/>
        </w:rPr>
      </w:pPr>
      <w:r w:rsidRPr="00610951">
        <w:rPr>
          <w:rFonts w:eastAsia="SimSun"/>
          <w:i/>
          <w:iCs/>
          <w:color w:val="000000"/>
          <w:szCs w:val="24"/>
          <w:lang w:eastAsia="zh-CN"/>
        </w:rPr>
        <w:t xml:space="preserve">Зона П-4 выделена для обеспечения правовых условий формирования предприятий, производств и объектов </w:t>
      </w:r>
      <w:r w:rsidRPr="00610951">
        <w:rPr>
          <w:rFonts w:eastAsia="SimSun"/>
          <w:i/>
          <w:iCs/>
          <w:color w:val="000000"/>
          <w:szCs w:val="24"/>
          <w:lang w:val="en-US" w:eastAsia="zh-CN"/>
        </w:rPr>
        <w:t>IV</w:t>
      </w:r>
      <w:r w:rsidRPr="00610951">
        <w:rPr>
          <w:rFonts w:eastAsia="SimSun"/>
          <w:i/>
          <w:iCs/>
          <w:color w:val="000000"/>
          <w:szCs w:val="24"/>
          <w:lang w:eastAsia="zh-CN"/>
        </w:rPr>
        <w:t xml:space="preserve"> класса </w:t>
      </w:r>
      <w:r w:rsidRPr="00610951">
        <w:rPr>
          <w:rFonts w:eastAsia="SimSun"/>
          <w:bCs/>
          <w:i/>
          <w:color w:val="000000"/>
          <w:szCs w:val="24"/>
          <w:lang w:eastAsia="zh-CN"/>
        </w:rPr>
        <w:t>опасности</w:t>
      </w:r>
      <w:r w:rsidRPr="00610951">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5CEBD49" w14:textId="77777777" w:rsidR="00643406" w:rsidRPr="008C36AD" w:rsidRDefault="00643406" w:rsidP="00643406">
      <w:pPr>
        <w:widowControl w:val="0"/>
        <w:overflowPunct w:val="0"/>
        <w:autoSpaceDE w:val="0"/>
        <w:autoSpaceDN w:val="0"/>
        <w:adjustRightInd w:val="0"/>
        <w:spacing w:after="0" w:line="240" w:lineRule="auto"/>
        <w:jc w:val="both"/>
        <w:rPr>
          <w:rFonts w:eastAsia="SimSun"/>
          <w:iCs/>
          <w:color w:val="000000"/>
          <w:szCs w:val="24"/>
          <w:lang w:eastAsia="zh-CN"/>
        </w:rPr>
      </w:pPr>
    </w:p>
    <w:p w14:paraId="1F454F3A" w14:textId="77777777" w:rsidR="000F4C55" w:rsidRPr="00610951" w:rsidRDefault="000F4C55" w:rsidP="000F4C55">
      <w:pPr>
        <w:widowControl w:val="0"/>
        <w:overflowPunct w:val="0"/>
        <w:autoSpaceDE w:val="0"/>
        <w:autoSpaceDN w:val="0"/>
        <w:adjustRightInd w:val="0"/>
        <w:spacing w:after="0" w:line="240" w:lineRule="auto"/>
        <w:jc w:val="both"/>
        <w:rPr>
          <w:rFonts w:eastAsia="Calibri"/>
          <w:b/>
          <w:i/>
          <w:iCs/>
          <w:color w:val="000000"/>
          <w:szCs w:val="24"/>
        </w:rPr>
      </w:pPr>
      <w:r w:rsidRPr="00610951">
        <w:rPr>
          <w:rFonts w:eastAsia="Calibri"/>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0F4C55" w:rsidRPr="000F4C55" w14:paraId="70D65DC2" w14:textId="77777777" w:rsidTr="00D82688">
        <w:trPr>
          <w:trHeight w:val="20"/>
        </w:trPr>
        <w:tc>
          <w:tcPr>
            <w:tcW w:w="3545" w:type="dxa"/>
            <w:vAlign w:val="center"/>
          </w:tcPr>
          <w:p w14:paraId="51F98489" w14:textId="77777777" w:rsidR="000F4C55" w:rsidRPr="000F4C55" w:rsidRDefault="000F4C55" w:rsidP="000F4C55">
            <w:pPr>
              <w:spacing w:after="0" w:line="240" w:lineRule="auto"/>
              <w:jc w:val="both"/>
              <w:rPr>
                <w:b/>
              </w:rPr>
            </w:pPr>
            <w:r w:rsidRPr="000F4C55">
              <w:rPr>
                <w:b/>
              </w:rPr>
              <w:t>Виды разрешенного использования земельных участков</w:t>
            </w:r>
          </w:p>
        </w:tc>
        <w:tc>
          <w:tcPr>
            <w:tcW w:w="5670" w:type="dxa"/>
            <w:vAlign w:val="center"/>
          </w:tcPr>
          <w:p w14:paraId="6C5E4F2A" w14:textId="77777777" w:rsidR="000F4C55" w:rsidRPr="000F4C55" w:rsidRDefault="000F4C55" w:rsidP="000F4C55">
            <w:pPr>
              <w:spacing w:after="0" w:line="240" w:lineRule="auto"/>
              <w:jc w:val="both"/>
              <w:rPr>
                <w:b/>
              </w:rPr>
            </w:pPr>
            <w:r w:rsidRPr="000F4C55">
              <w:rPr>
                <w:b/>
              </w:rPr>
              <w:t>Описание вида разрешенного использования земельного участка</w:t>
            </w:r>
          </w:p>
        </w:tc>
        <w:tc>
          <w:tcPr>
            <w:tcW w:w="6124" w:type="dxa"/>
            <w:vAlign w:val="center"/>
          </w:tcPr>
          <w:p w14:paraId="790FDE76" w14:textId="77777777" w:rsidR="000F4C55" w:rsidRPr="000F4C55" w:rsidRDefault="000F4C55" w:rsidP="000F4C55">
            <w:pPr>
              <w:spacing w:after="0" w:line="240" w:lineRule="auto"/>
              <w:jc w:val="both"/>
              <w:rPr>
                <w:b/>
              </w:rPr>
            </w:pPr>
            <w:r w:rsidRPr="000F4C55">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4C55" w:rsidRPr="000F4C55" w14:paraId="3BA35ADF" w14:textId="77777777" w:rsidTr="00D82688">
        <w:trPr>
          <w:trHeight w:val="406"/>
        </w:trPr>
        <w:tc>
          <w:tcPr>
            <w:tcW w:w="3545" w:type="dxa"/>
          </w:tcPr>
          <w:p w14:paraId="6AD7D648" w14:textId="77777777" w:rsidR="000F4C55" w:rsidRPr="000F4C55" w:rsidRDefault="000F4C55" w:rsidP="000F4C55">
            <w:pPr>
              <w:spacing w:after="0" w:line="240" w:lineRule="auto"/>
              <w:jc w:val="both"/>
            </w:pPr>
            <w:r w:rsidRPr="000F4C55">
              <w:t>[6.1] – Недропользование</w:t>
            </w:r>
          </w:p>
        </w:tc>
        <w:tc>
          <w:tcPr>
            <w:tcW w:w="5670" w:type="dxa"/>
          </w:tcPr>
          <w:p w14:paraId="75447D44" w14:textId="77777777" w:rsidR="000F4C55" w:rsidRPr="000F4C55" w:rsidRDefault="000F4C55" w:rsidP="000F4C55">
            <w:pPr>
              <w:spacing w:after="0" w:line="240" w:lineRule="auto"/>
              <w:jc w:val="both"/>
            </w:pPr>
            <w:r w:rsidRPr="000F4C55">
              <w:t>Осуществление геологических изысканий;</w:t>
            </w:r>
          </w:p>
          <w:p w14:paraId="5F86964F" w14:textId="77777777" w:rsidR="000F4C55" w:rsidRPr="000F4C55" w:rsidRDefault="000F4C55" w:rsidP="000F4C55">
            <w:pPr>
              <w:spacing w:after="0" w:line="240" w:lineRule="auto"/>
              <w:jc w:val="both"/>
            </w:pPr>
            <w:r w:rsidRPr="000F4C55">
              <w:t>добыча полезных ископаемых открытым (карьеры, отвалы) и закрытым (шахты, скважины) способами;</w:t>
            </w:r>
          </w:p>
          <w:p w14:paraId="4941313C" w14:textId="77777777" w:rsidR="000F4C55" w:rsidRPr="000F4C55" w:rsidRDefault="000F4C55" w:rsidP="000F4C55">
            <w:pPr>
              <w:spacing w:after="0" w:line="240" w:lineRule="auto"/>
              <w:jc w:val="both"/>
            </w:pPr>
            <w:r w:rsidRPr="000F4C55">
              <w:t>размещение объектов капитального строительства, в том числе подземных, в целях добычи полезных ископаемых;</w:t>
            </w:r>
          </w:p>
          <w:p w14:paraId="650AB126" w14:textId="77777777" w:rsidR="000F4C55" w:rsidRPr="000F4C55" w:rsidRDefault="000F4C55" w:rsidP="000F4C55">
            <w:pPr>
              <w:spacing w:after="0" w:line="240" w:lineRule="auto"/>
              <w:jc w:val="both"/>
            </w:pPr>
            <w:r w:rsidRPr="000F4C55">
              <w:t>размещение объектов капитального строительства, необходимых для подготовки сырья к транспортировке и (или) промышленной переработке;</w:t>
            </w:r>
          </w:p>
          <w:p w14:paraId="663ADD4A" w14:textId="77777777" w:rsidR="000F4C55" w:rsidRPr="000F4C55" w:rsidRDefault="000F4C55" w:rsidP="000F4C55">
            <w:pPr>
              <w:spacing w:after="0" w:line="240" w:lineRule="auto"/>
              <w:jc w:val="both"/>
            </w:pPr>
            <w:r w:rsidRPr="000F4C55">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7B483B97" w14:textId="77777777" w:rsidR="000F4C55" w:rsidRPr="000F4C55" w:rsidRDefault="000F4C55" w:rsidP="000F4C55">
            <w:pPr>
              <w:spacing w:after="0" w:line="240" w:lineRule="auto"/>
              <w:jc w:val="both"/>
              <w:rPr>
                <w:bCs/>
              </w:rPr>
            </w:pPr>
            <w:r w:rsidRPr="000F4C55">
              <w:t>минимальная/максимальная площадь земельных участков - 1000 кв. м/</w:t>
            </w:r>
            <w:r w:rsidRPr="000F4C55">
              <w:rPr>
                <w:b/>
                <w:bCs/>
              </w:rPr>
              <w:t>не подлежит установлению</w:t>
            </w:r>
            <w:r w:rsidRPr="000F4C55">
              <w:rPr>
                <w:bCs/>
              </w:rPr>
              <w:t>;</w:t>
            </w:r>
          </w:p>
          <w:p w14:paraId="1D231CA6" w14:textId="77777777" w:rsidR="000F4C55" w:rsidRPr="000F4C55" w:rsidRDefault="000F4C55" w:rsidP="000F4C55">
            <w:pPr>
              <w:spacing w:after="0" w:line="240" w:lineRule="auto"/>
              <w:jc w:val="both"/>
            </w:pPr>
            <w:r w:rsidRPr="000F4C55">
              <w:t>минимальная ширина земельных участков вдоль фронта улицы (проезда) – 30 м;</w:t>
            </w:r>
          </w:p>
          <w:p w14:paraId="670ECB78" w14:textId="77777777" w:rsidR="000F4C55" w:rsidRPr="000F4C55" w:rsidRDefault="000F4C55" w:rsidP="000F4C55">
            <w:pPr>
              <w:spacing w:after="0" w:line="240" w:lineRule="auto"/>
              <w:jc w:val="both"/>
            </w:pPr>
            <w:r w:rsidRPr="000F4C55">
              <w:t xml:space="preserve">минимальные отступы от границ земельных участков </w:t>
            </w:r>
          </w:p>
          <w:p w14:paraId="3DA09927" w14:textId="77777777" w:rsidR="000F4C55" w:rsidRPr="000F4C55" w:rsidRDefault="000F4C55" w:rsidP="000F4C55">
            <w:pPr>
              <w:spacing w:after="0" w:line="240" w:lineRule="auto"/>
              <w:jc w:val="both"/>
            </w:pPr>
            <w:r w:rsidRPr="000F4C55">
              <w:t>- 3 м;</w:t>
            </w:r>
          </w:p>
          <w:p w14:paraId="55204FD9" w14:textId="77777777" w:rsidR="000F4C55" w:rsidRPr="000F4C55" w:rsidRDefault="000F4C55" w:rsidP="000F4C55">
            <w:pPr>
              <w:spacing w:after="0" w:line="240" w:lineRule="auto"/>
              <w:jc w:val="both"/>
            </w:pPr>
            <w:r w:rsidRPr="000F4C55">
              <w:t>максимальное количество надземных этажей зданий – 4 этажа (включая мансардный этаж);</w:t>
            </w:r>
          </w:p>
          <w:p w14:paraId="53A41A23" w14:textId="77777777" w:rsidR="000F4C55" w:rsidRPr="000F4C55" w:rsidRDefault="000F4C55" w:rsidP="000F4C55">
            <w:pPr>
              <w:spacing w:after="0" w:line="240" w:lineRule="auto"/>
              <w:jc w:val="both"/>
            </w:pPr>
            <w:r w:rsidRPr="000F4C55">
              <w:t>максимальный процент застройки в границах земельного участка – 75%;</w:t>
            </w:r>
          </w:p>
          <w:p w14:paraId="598B968B" w14:textId="77777777" w:rsidR="000F4C55" w:rsidRPr="000F4C55" w:rsidRDefault="000F4C55" w:rsidP="000F4C55">
            <w:pPr>
              <w:spacing w:after="0" w:line="240" w:lineRule="auto"/>
              <w:jc w:val="both"/>
            </w:pPr>
            <w:r w:rsidRPr="000F4C55">
              <w:t xml:space="preserve">максимальная высота строений, сооружений от уровня земли - </w:t>
            </w:r>
            <w:r w:rsidRPr="000F4C55">
              <w:rPr>
                <w:b/>
                <w:bCs/>
              </w:rPr>
              <w:t>не подлежит установлению</w:t>
            </w:r>
            <w:r w:rsidRPr="000F4C55">
              <w:t>;</w:t>
            </w:r>
          </w:p>
          <w:p w14:paraId="5B1B2690" w14:textId="77777777" w:rsidR="000F4C55" w:rsidRPr="000F4C55" w:rsidRDefault="000F4C55" w:rsidP="000F4C55">
            <w:pPr>
              <w:spacing w:after="0" w:line="240" w:lineRule="auto"/>
              <w:jc w:val="both"/>
              <w:rPr>
                <w:b/>
              </w:rPr>
            </w:pPr>
            <w:r w:rsidRPr="000F4C55">
              <w:t>Процент застройки подземной части не регламентируется.</w:t>
            </w:r>
          </w:p>
        </w:tc>
      </w:tr>
      <w:tr w:rsidR="000F4C55" w:rsidRPr="000F4C55" w14:paraId="5BC508F9" w14:textId="77777777" w:rsidTr="00D82688">
        <w:trPr>
          <w:trHeight w:val="522"/>
        </w:trPr>
        <w:tc>
          <w:tcPr>
            <w:tcW w:w="3545" w:type="dxa"/>
          </w:tcPr>
          <w:p w14:paraId="04E200D2" w14:textId="77777777" w:rsidR="000F4C55" w:rsidRPr="000F4C55" w:rsidRDefault="000F4C55" w:rsidP="000F4C55">
            <w:pPr>
              <w:spacing w:after="0" w:line="240" w:lineRule="auto"/>
              <w:jc w:val="both"/>
            </w:pPr>
            <w:r w:rsidRPr="000F4C55">
              <w:t>[6.2] - Тяжелая промышленность</w:t>
            </w:r>
          </w:p>
        </w:tc>
        <w:tc>
          <w:tcPr>
            <w:tcW w:w="5670" w:type="dxa"/>
          </w:tcPr>
          <w:p w14:paraId="6D4629AA" w14:textId="77777777" w:rsidR="000F4C55" w:rsidRPr="000F4C55" w:rsidRDefault="000F4C55" w:rsidP="000F4C55">
            <w:pPr>
              <w:spacing w:after="0" w:line="240" w:lineRule="auto"/>
              <w:jc w:val="both"/>
            </w:pPr>
            <w:r w:rsidRPr="000F4C55">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124" w:type="dxa"/>
            <w:vMerge/>
          </w:tcPr>
          <w:p w14:paraId="37B9537F" w14:textId="77777777" w:rsidR="000F4C55" w:rsidRPr="000F4C55" w:rsidRDefault="000F4C55" w:rsidP="000F4C55">
            <w:pPr>
              <w:spacing w:after="0" w:line="240" w:lineRule="auto"/>
              <w:jc w:val="both"/>
            </w:pPr>
          </w:p>
        </w:tc>
      </w:tr>
      <w:tr w:rsidR="000F4C55" w:rsidRPr="000F4C55" w14:paraId="5F0D38CC" w14:textId="77777777" w:rsidTr="00D82688">
        <w:trPr>
          <w:trHeight w:val="846"/>
        </w:trPr>
        <w:tc>
          <w:tcPr>
            <w:tcW w:w="3545" w:type="dxa"/>
          </w:tcPr>
          <w:p w14:paraId="30F6307E" w14:textId="77777777" w:rsidR="000F4C55" w:rsidRPr="000F4C55" w:rsidRDefault="000F4C55" w:rsidP="000F4C55">
            <w:pPr>
              <w:spacing w:after="0" w:line="240" w:lineRule="auto"/>
              <w:jc w:val="both"/>
            </w:pPr>
            <w:r w:rsidRPr="000F4C55">
              <w:t>[6.2.1] - Автомобиле-строительная промышленность</w:t>
            </w:r>
          </w:p>
        </w:tc>
        <w:tc>
          <w:tcPr>
            <w:tcW w:w="5670" w:type="dxa"/>
          </w:tcPr>
          <w:p w14:paraId="6FAF2B29" w14:textId="77777777" w:rsidR="000F4C55" w:rsidRPr="000F4C55" w:rsidRDefault="000F4C55" w:rsidP="000F4C55">
            <w:pPr>
              <w:spacing w:after="0" w:line="240" w:lineRule="auto"/>
              <w:jc w:val="both"/>
            </w:pPr>
            <w:r w:rsidRPr="000F4C55">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2E17B87C" w14:textId="77777777" w:rsidR="000F4C55" w:rsidRPr="000F4C55" w:rsidRDefault="000F4C55" w:rsidP="000F4C55">
            <w:pPr>
              <w:spacing w:after="0" w:line="240" w:lineRule="auto"/>
              <w:jc w:val="both"/>
            </w:pPr>
          </w:p>
        </w:tc>
      </w:tr>
      <w:tr w:rsidR="000F4C55" w:rsidRPr="000F4C55" w14:paraId="497259A7" w14:textId="77777777" w:rsidTr="00D82688">
        <w:trPr>
          <w:trHeight w:val="20"/>
        </w:trPr>
        <w:tc>
          <w:tcPr>
            <w:tcW w:w="3545" w:type="dxa"/>
          </w:tcPr>
          <w:p w14:paraId="1948DC74" w14:textId="77777777" w:rsidR="000F4C55" w:rsidRPr="000F4C55" w:rsidRDefault="000F4C55" w:rsidP="000F4C55">
            <w:pPr>
              <w:spacing w:after="0" w:line="240" w:lineRule="auto"/>
              <w:jc w:val="both"/>
            </w:pPr>
            <w:r w:rsidRPr="000F4C55">
              <w:t>[6.3] - Легкая промышленность</w:t>
            </w:r>
          </w:p>
        </w:tc>
        <w:tc>
          <w:tcPr>
            <w:tcW w:w="5670" w:type="dxa"/>
          </w:tcPr>
          <w:p w14:paraId="1B3E08AA" w14:textId="77777777" w:rsidR="000F4C55" w:rsidRPr="000F4C55" w:rsidRDefault="000F4C55" w:rsidP="000F4C55">
            <w:pPr>
              <w:spacing w:after="0" w:line="240" w:lineRule="auto"/>
              <w:jc w:val="both"/>
            </w:pPr>
            <w:r w:rsidRPr="000F4C55">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35DF0FEA" w14:textId="77777777" w:rsidR="000F4C55" w:rsidRPr="000F4C55" w:rsidRDefault="000F4C55" w:rsidP="000F4C55">
            <w:pPr>
              <w:spacing w:after="0" w:line="240" w:lineRule="auto"/>
              <w:jc w:val="both"/>
              <w:rPr>
                <w:b/>
              </w:rPr>
            </w:pPr>
          </w:p>
        </w:tc>
      </w:tr>
      <w:tr w:rsidR="000F4C55" w:rsidRPr="000F4C55" w14:paraId="26E61F32" w14:textId="77777777" w:rsidTr="00D82688">
        <w:trPr>
          <w:trHeight w:val="20"/>
        </w:trPr>
        <w:tc>
          <w:tcPr>
            <w:tcW w:w="3545" w:type="dxa"/>
          </w:tcPr>
          <w:p w14:paraId="42E626BF" w14:textId="77777777" w:rsidR="000F4C55" w:rsidRPr="000F4C55" w:rsidRDefault="000F4C55" w:rsidP="000F4C55">
            <w:pPr>
              <w:spacing w:after="0" w:line="240" w:lineRule="auto"/>
              <w:jc w:val="both"/>
            </w:pPr>
            <w:r w:rsidRPr="000F4C55">
              <w:t>[6.3.1] - Фармацевтическая промышленность</w:t>
            </w:r>
          </w:p>
        </w:tc>
        <w:tc>
          <w:tcPr>
            <w:tcW w:w="5670" w:type="dxa"/>
          </w:tcPr>
          <w:p w14:paraId="12694761" w14:textId="77777777" w:rsidR="000F4C55" w:rsidRPr="000F4C55" w:rsidRDefault="000F4C55" w:rsidP="000F4C55">
            <w:pPr>
              <w:spacing w:after="0" w:line="240" w:lineRule="auto"/>
              <w:jc w:val="both"/>
            </w:pPr>
            <w:r w:rsidRPr="000F4C55">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6BE40D7B" w14:textId="77777777" w:rsidR="000F4C55" w:rsidRPr="000F4C55" w:rsidRDefault="000F4C55" w:rsidP="000F4C55">
            <w:pPr>
              <w:spacing w:after="0" w:line="240" w:lineRule="auto"/>
              <w:jc w:val="both"/>
              <w:rPr>
                <w:b/>
              </w:rPr>
            </w:pPr>
          </w:p>
        </w:tc>
      </w:tr>
      <w:tr w:rsidR="000F4C55" w:rsidRPr="000F4C55" w14:paraId="3491ED6C" w14:textId="77777777" w:rsidTr="00D82688">
        <w:trPr>
          <w:trHeight w:val="1932"/>
        </w:trPr>
        <w:tc>
          <w:tcPr>
            <w:tcW w:w="3545" w:type="dxa"/>
          </w:tcPr>
          <w:p w14:paraId="65479036" w14:textId="77777777" w:rsidR="000F4C55" w:rsidRPr="000F4C55" w:rsidRDefault="000F4C55" w:rsidP="000F4C55">
            <w:pPr>
              <w:spacing w:after="0" w:line="240" w:lineRule="auto"/>
              <w:jc w:val="both"/>
            </w:pPr>
            <w:r w:rsidRPr="000F4C55">
              <w:t>[6.4] - Пищевая промышленность</w:t>
            </w:r>
          </w:p>
        </w:tc>
        <w:tc>
          <w:tcPr>
            <w:tcW w:w="5670" w:type="dxa"/>
          </w:tcPr>
          <w:p w14:paraId="057459A9" w14:textId="77777777" w:rsidR="000F4C55" w:rsidRPr="000F4C55" w:rsidRDefault="000F4C55" w:rsidP="000F4C55">
            <w:pPr>
              <w:spacing w:after="0" w:line="240" w:lineRule="auto"/>
              <w:jc w:val="both"/>
            </w:pPr>
            <w:r w:rsidRPr="000F4C55">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5BA06D67" w14:textId="77777777" w:rsidR="000F4C55" w:rsidRPr="000F4C55" w:rsidRDefault="000F4C55" w:rsidP="000F4C55">
            <w:pPr>
              <w:spacing w:after="0" w:line="240" w:lineRule="auto"/>
              <w:jc w:val="both"/>
              <w:rPr>
                <w:b/>
              </w:rPr>
            </w:pPr>
          </w:p>
        </w:tc>
      </w:tr>
      <w:tr w:rsidR="000F4C55" w:rsidRPr="000F4C55" w14:paraId="3253EE90" w14:textId="77777777" w:rsidTr="00D82688">
        <w:trPr>
          <w:trHeight w:val="20"/>
        </w:trPr>
        <w:tc>
          <w:tcPr>
            <w:tcW w:w="3545" w:type="dxa"/>
          </w:tcPr>
          <w:p w14:paraId="5D4E1C61" w14:textId="77777777" w:rsidR="000F4C55" w:rsidRPr="000F4C55" w:rsidRDefault="000F4C55" w:rsidP="000F4C55">
            <w:pPr>
              <w:spacing w:after="0" w:line="240" w:lineRule="auto"/>
              <w:jc w:val="both"/>
            </w:pPr>
            <w:r w:rsidRPr="000F4C55">
              <w:t>[6.6] - Строительная промышленность</w:t>
            </w:r>
          </w:p>
        </w:tc>
        <w:tc>
          <w:tcPr>
            <w:tcW w:w="5670" w:type="dxa"/>
          </w:tcPr>
          <w:p w14:paraId="18A38E68" w14:textId="77777777" w:rsidR="000F4C55" w:rsidRPr="000F4C55" w:rsidRDefault="000F4C55" w:rsidP="000F4C55">
            <w:pPr>
              <w:spacing w:after="0" w:line="240" w:lineRule="auto"/>
              <w:jc w:val="both"/>
            </w:pPr>
            <w:r w:rsidRPr="000F4C55">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559AE51A" w14:textId="77777777" w:rsidR="000F4C55" w:rsidRPr="000F4C55" w:rsidRDefault="000F4C55" w:rsidP="000F4C55">
            <w:pPr>
              <w:spacing w:after="0" w:line="240" w:lineRule="auto"/>
              <w:jc w:val="both"/>
              <w:rPr>
                <w:b/>
              </w:rPr>
            </w:pPr>
          </w:p>
        </w:tc>
      </w:tr>
      <w:tr w:rsidR="000F4C55" w:rsidRPr="000F4C55" w14:paraId="69B57FCE" w14:textId="77777777" w:rsidTr="00D82688">
        <w:trPr>
          <w:trHeight w:val="20"/>
        </w:trPr>
        <w:tc>
          <w:tcPr>
            <w:tcW w:w="3545" w:type="dxa"/>
          </w:tcPr>
          <w:p w14:paraId="58F3D52A" w14:textId="77777777" w:rsidR="000F4C55" w:rsidRPr="000F4C55" w:rsidRDefault="000F4C55" w:rsidP="000F4C55">
            <w:pPr>
              <w:spacing w:after="0" w:line="240" w:lineRule="auto"/>
              <w:jc w:val="both"/>
            </w:pPr>
            <w:r w:rsidRPr="000F4C55">
              <w:t>[6.9] - Склад</w:t>
            </w:r>
          </w:p>
        </w:tc>
        <w:tc>
          <w:tcPr>
            <w:tcW w:w="5670" w:type="dxa"/>
          </w:tcPr>
          <w:p w14:paraId="1D4597B5" w14:textId="77777777" w:rsidR="000F4C55" w:rsidRPr="000F4C55" w:rsidRDefault="000F4C55" w:rsidP="000F4C55">
            <w:pPr>
              <w:spacing w:after="0" w:line="240" w:lineRule="auto"/>
              <w:jc w:val="both"/>
            </w:pPr>
            <w:r w:rsidRPr="000F4C55">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11D9C05E" w14:textId="77777777" w:rsidR="000F4C55" w:rsidRPr="000F4C55" w:rsidRDefault="000F4C55" w:rsidP="000F4C55">
            <w:pPr>
              <w:spacing w:after="0" w:line="240" w:lineRule="auto"/>
              <w:jc w:val="both"/>
              <w:rPr>
                <w:b/>
              </w:rPr>
            </w:pPr>
          </w:p>
        </w:tc>
      </w:tr>
      <w:tr w:rsidR="000F4C55" w:rsidRPr="000F4C55" w14:paraId="17A094BB" w14:textId="77777777" w:rsidTr="00D82688">
        <w:trPr>
          <w:trHeight w:val="20"/>
        </w:trPr>
        <w:tc>
          <w:tcPr>
            <w:tcW w:w="3545" w:type="dxa"/>
          </w:tcPr>
          <w:p w14:paraId="72F501BC" w14:textId="77777777" w:rsidR="000F4C55" w:rsidRPr="000F4C55" w:rsidRDefault="000F4C55" w:rsidP="000F4C55">
            <w:pPr>
              <w:spacing w:after="0" w:line="240" w:lineRule="auto"/>
              <w:jc w:val="both"/>
            </w:pPr>
            <w:r w:rsidRPr="000F4C55">
              <w:t>[6.9.1] – Складские площадки</w:t>
            </w:r>
          </w:p>
        </w:tc>
        <w:tc>
          <w:tcPr>
            <w:tcW w:w="5670" w:type="dxa"/>
          </w:tcPr>
          <w:p w14:paraId="3C508BD3" w14:textId="77777777" w:rsidR="000F4C55" w:rsidRPr="000F4C55" w:rsidRDefault="000F4C55" w:rsidP="000F4C55">
            <w:pPr>
              <w:spacing w:after="0" w:line="240" w:lineRule="auto"/>
              <w:jc w:val="both"/>
            </w:pPr>
            <w:r w:rsidRPr="000F4C55">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7910E14F" w14:textId="77777777" w:rsidR="000F4C55" w:rsidRPr="000F4C55" w:rsidRDefault="000F4C55" w:rsidP="000F4C55">
            <w:pPr>
              <w:spacing w:after="0" w:line="240" w:lineRule="auto"/>
              <w:jc w:val="both"/>
              <w:rPr>
                <w:b/>
              </w:rPr>
            </w:pPr>
          </w:p>
        </w:tc>
      </w:tr>
      <w:tr w:rsidR="000F4C55" w:rsidRPr="000F4C55" w14:paraId="6DD0E0C0" w14:textId="77777777" w:rsidTr="00D82688">
        <w:trPr>
          <w:trHeight w:val="20"/>
        </w:trPr>
        <w:tc>
          <w:tcPr>
            <w:tcW w:w="3545" w:type="dxa"/>
          </w:tcPr>
          <w:p w14:paraId="06767552" w14:textId="77777777" w:rsidR="000F4C55" w:rsidRPr="000F4C55" w:rsidRDefault="000F4C55" w:rsidP="000F4C55">
            <w:pPr>
              <w:spacing w:after="0" w:line="240" w:lineRule="auto"/>
              <w:jc w:val="both"/>
            </w:pPr>
            <w:r w:rsidRPr="000F4C55">
              <w:t>[6.11] – Целлюлозно-бумажная промышленность</w:t>
            </w:r>
          </w:p>
        </w:tc>
        <w:tc>
          <w:tcPr>
            <w:tcW w:w="5670" w:type="dxa"/>
          </w:tcPr>
          <w:p w14:paraId="097F84CA" w14:textId="77777777" w:rsidR="000F4C55" w:rsidRPr="000F4C55" w:rsidRDefault="000F4C55" w:rsidP="000F4C55">
            <w:pPr>
              <w:spacing w:after="0" w:line="240" w:lineRule="auto"/>
              <w:jc w:val="both"/>
            </w:pPr>
            <w:r w:rsidRPr="000F4C55">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7C15DD1F" w14:textId="77777777" w:rsidR="000F4C55" w:rsidRPr="000F4C55" w:rsidRDefault="000F4C55" w:rsidP="000F4C55">
            <w:pPr>
              <w:spacing w:after="0" w:line="240" w:lineRule="auto"/>
              <w:jc w:val="both"/>
              <w:rPr>
                <w:b/>
              </w:rPr>
            </w:pPr>
          </w:p>
        </w:tc>
      </w:tr>
      <w:tr w:rsidR="000F4C55" w:rsidRPr="000F4C55" w14:paraId="06B465DD" w14:textId="77777777" w:rsidTr="00D82688">
        <w:trPr>
          <w:trHeight w:val="20"/>
        </w:trPr>
        <w:tc>
          <w:tcPr>
            <w:tcW w:w="3545" w:type="dxa"/>
            <w:shd w:val="clear" w:color="auto" w:fill="FFFFFF"/>
          </w:tcPr>
          <w:p w14:paraId="014B1493" w14:textId="77777777" w:rsidR="000F4C55" w:rsidRPr="000F4C55" w:rsidRDefault="000F4C55" w:rsidP="000F4C55">
            <w:pPr>
              <w:spacing w:after="0" w:line="240" w:lineRule="auto"/>
              <w:jc w:val="both"/>
            </w:pPr>
            <w:r w:rsidRPr="000F4C55">
              <w:t>[9.3] - Историко-культурная деятельность</w:t>
            </w:r>
          </w:p>
        </w:tc>
        <w:tc>
          <w:tcPr>
            <w:tcW w:w="5670" w:type="dxa"/>
            <w:shd w:val="clear" w:color="auto" w:fill="FFFFFF"/>
          </w:tcPr>
          <w:p w14:paraId="3860F164" w14:textId="77777777" w:rsidR="000F4C55" w:rsidRPr="000F4C55" w:rsidRDefault="000F4C55" w:rsidP="000F4C55">
            <w:pPr>
              <w:spacing w:after="0" w:line="240" w:lineRule="auto"/>
              <w:jc w:val="both"/>
            </w:pPr>
            <w:r w:rsidRPr="000F4C55">
              <w:t>Сохранение и изучение объектов культурного наследия народов Российской Федерации (памятников истории и культуры), в том числе:</w:t>
            </w:r>
          </w:p>
          <w:p w14:paraId="7A1966B0" w14:textId="77777777" w:rsidR="000F4C55" w:rsidRPr="000F4C55" w:rsidRDefault="000F4C55" w:rsidP="000F4C55">
            <w:pPr>
              <w:spacing w:after="0" w:line="240" w:lineRule="auto"/>
              <w:jc w:val="both"/>
            </w:pPr>
            <w:r w:rsidRPr="000F4C55">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B855FAE" w14:textId="77777777" w:rsidR="000F4C55" w:rsidRPr="000F4C55" w:rsidRDefault="000F4C55" w:rsidP="000F4C55">
            <w:pPr>
              <w:spacing w:after="0" w:line="240" w:lineRule="auto"/>
              <w:jc w:val="both"/>
            </w:pPr>
            <w:r w:rsidRPr="000F4C55">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0F4C55" w:rsidRPr="000F4C55" w14:paraId="1433B1C4" w14:textId="77777777" w:rsidTr="00D82688">
        <w:trPr>
          <w:trHeight w:val="20"/>
        </w:trPr>
        <w:tc>
          <w:tcPr>
            <w:tcW w:w="3545" w:type="dxa"/>
            <w:shd w:val="clear" w:color="auto" w:fill="FFFFFF"/>
          </w:tcPr>
          <w:p w14:paraId="51B485FB" w14:textId="77777777" w:rsidR="000F4C55" w:rsidRPr="000F4C55" w:rsidRDefault="000F4C55" w:rsidP="000F4C55">
            <w:pPr>
              <w:spacing w:after="0" w:line="240" w:lineRule="auto"/>
              <w:jc w:val="both"/>
            </w:pPr>
            <w:r w:rsidRPr="000F4C55">
              <w:t>[12.0.1] - Улично-дорожная сеть</w:t>
            </w:r>
          </w:p>
        </w:tc>
        <w:tc>
          <w:tcPr>
            <w:tcW w:w="5670" w:type="dxa"/>
            <w:shd w:val="clear" w:color="auto" w:fill="FFFFFF"/>
          </w:tcPr>
          <w:p w14:paraId="1584DEF4" w14:textId="77777777" w:rsidR="000F4C55" w:rsidRPr="000F4C55" w:rsidRDefault="000F4C55" w:rsidP="000F4C55">
            <w:pPr>
              <w:spacing w:after="0" w:line="240" w:lineRule="auto"/>
              <w:jc w:val="both"/>
            </w:pPr>
            <w:r w:rsidRPr="000F4C55">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0F4C55">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569F848" w14:textId="77777777" w:rsidR="000F4C55" w:rsidRPr="000F4C55" w:rsidRDefault="000F4C55" w:rsidP="000F4C55">
            <w:pPr>
              <w:spacing w:after="0" w:line="240" w:lineRule="auto"/>
              <w:jc w:val="both"/>
            </w:pPr>
            <w:r w:rsidRPr="000F4C55">
              <w:t>Регламенты не подлежат установлению.</w:t>
            </w:r>
          </w:p>
          <w:p w14:paraId="6D669A20" w14:textId="77777777" w:rsidR="000F4C55" w:rsidRPr="000F4C55" w:rsidRDefault="000F4C55" w:rsidP="000F4C55">
            <w:pPr>
              <w:spacing w:after="0" w:line="240" w:lineRule="auto"/>
              <w:jc w:val="both"/>
            </w:pPr>
            <w:r w:rsidRPr="000F4C55">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4C55" w:rsidRPr="000F4C55" w14:paraId="4FE3C2C6" w14:textId="77777777" w:rsidTr="00D82688">
        <w:trPr>
          <w:trHeight w:val="20"/>
        </w:trPr>
        <w:tc>
          <w:tcPr>
            <w:tcW w:w="3545" w:type="dxa"/>
            <w:shd w:val="clear" w:color="auto" w:fill="FFFFFF"/>
          </w:tcPr>
          <w:p w14:paraId="1E3774A9" w14:textId="77777777" w:rsidR="000F4C55" w:rsidRPr="000F4C55" w:rsidRDefault="000F4C55" w:rsidP="000F4C55">
            <w:pPr>
              <w:spacing w:after="0" w:line="240" w:lineRule="auto"/>
              <w:jc w:val="both"/>
            </w:pPr>
            <w:r w:rsidRPr="000F4C55">
              <w:t>[12.0.2] - Благоустройство территории</w:t>
            </w:r>
          </w:p>
        </w:tc>
        <w:tc>
          <w:tcPr>
            <w:tcW w:w="5670" w:type="dxa"/>
            <w:shd w:val="clear" w:color="auto" w:fill="FFFFFF"/>
          </w:tcPr>
          <w:p w14:paraId="508343AC" w14:textId="77777777" w:rsidR="000F4C55" w:rsidRPr="000F4C55" w:rsidRDefault="000F4C55" w:rsidP="000F4C55">
            <w:pPr>
              <w:spacing w:after="0" w:line="240" w:lineRule="auto"/>
              <w:jc w:val="both"/>
            </w:pPr>
            <w:r w:rsidRPr="000F4C55">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6C7F3E0" w14:textId="77777777" w:rsidR="000F4C55" w:rsidRPr="000F4C55" w:rsidRDefault="000F4C55" w:rsidP="000F4C55">
            <w:pPr>
              <w:spacing w:after="0" w:line="240" w:lineRule="auto"/>
              <w:jc w:val="both"/>
            </w:pPr>
          </w:p>
        </w:tc>
      </w:tr>
    </w:tbl>
    <w:p w14:paraId="67007EE4" w14:textId="43498CFE" w:rsidR="000F4C55" w:rsidRPr="000F4C55" w:rsidRDefault="000F4C55" w:rsidP="000F4C55">
      <w:pPr>
        <w:spacing w:after="0" w:line="240" w:lineRule="auto"/>
        <w:jc w:val="both"/>
        <w:rPr>
          <w:b/>
        </w:rPr>
      </w:pPr>
      <w:r w:rsidRPr="000F4C55">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0F4C55" w:rsidRPr="000F4C55" w14:paraId="2BF1A229" w14:textId="77777777" w:rsidTr="00D82688">
        <w:trPr>
          <w:trHeight w:val="20"/>
        </w:trPr>
        <w:tc>
          <w:tcPr>
            <w:tcW w:w="3545" w:type="dxa"/>
            <w:tcBorders>
              <w:bottom w:val="single" w:sz="4" w:space="0" w:color="auto"/>
            </w:tcBorders>
            <w:vAlign w:val="center"/>
          </w:tcPr>
          <w:p w14:paraId="1910EBA3" w14:textId="77777777" w:rsidR="000F4C55" w:rsidRPr="000F4C55" w:rsidRDefault="000F4C55" w:rsidP="000F4C55">
            <w:pPr>
              <w:spacing w:after="0" w:line="240" w:lineRule="auto"/>
              <w:jc w:val="both"/>
              <w:rPr>
                <w:b/>
              </w:rPr>
            </w:pPr>
            <w:r w:rsidRPr="000F4C55">
              <w:rPr>
                <w:b/>
              </w:rPr>
              <w:t>Виды разрешенного использования земельных участков</w:t>
            </w:r>
          </w:p>
        </w:tc>
        <w:tc>
          <w:tcPr>
            <w:tcW w:w="5670" w:type="dxa"/>
            <w:tcBorders>
              <w:bottom w:val="single" w:sz="4" w:space="0" w:color="auto"/>
            </w:tcBorders>
            <w:vAlign w:val="center"/>
          </w:tcPr>
          <w:p w14:paraId="392C9AE4" w14:textId="77777777" w:rsidR="000F4C55" w:rsidRPr="000F4C55" w:rsidRDefault="000F4C55" w:rsidP="000F4C55">
            <w:pPr>
              <w:spacing w:after="0" w:line="240" w:lineRule="auto"/>
              <w:jc w:val="both"/>
              <w:rPr>
                <w:b/>
              </w:rPr>
            </w:pPr>
            <w:r w:rsidRPr="000F4C55">
              <w:rPr>
                <w:b/>
              </w:rPr>
              <w:t>Описание вида разрешенного использования земельного участка</w:t>
            </w:r>
          </w:p>
        </w:tc>
        <w:tc>
          <w:tcPr>
            <w:tcW w:w="6119" w:type="dxa"/>
            <w:tcBorders>
              <w:bottom w:val="single" w:sz="4" w:space="0" w:color="auto"/>
            </w:tcBorders>
            <w:vAlign w:val="center"/>
          </w:tcPr>
          <w:p w14:paraId="7F3EEC06" w14:textId="77777777" w:rsidR="000F4C55" w:rsidRPr="000F4C55" w:rsidRDefault="000F4C55" w:rsidP="000F4C55">
            <w:pPr>
              <w:spacing w:after="0" w:line="240" w:lineRule="auto"/>
              <w:jc w:val="both"/>
              <w:rPr>
                <w:b/>
              </w:rPr>
            </w:pPr>
            <w:r w:rsidRPr="000F4C55">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4C55" w:rsidRPr="000F4C55" w14:paraId="2B397624" w14:textId="77777777" w:rsidTr="00D82688">
        <w:trPr>
          <w:trHeight w:val="20"/>
        </w:trPr>
        <w:tc>
          <w:tcPr>
            <w:tcW w:w="3545" w:type="dxa"/>
            <w:tcBorders>
              <w:bottom w:val="single" w:sz="4" w:space="0" w:color="auto"/>
            </w:tcBorders>
          </w:tcPr>
          <w:p w14:paraId="6FE6BBA9" w14:textId="77777777" w:rsidR="000F4C55" w:rsidRPr="000F4C55" w:rsidRDefault="000F4C55" w:rsidP="000F4C55">
            <w:pPr>
              <w:spacing w:after="0" w:line="240" w:lineRule="auto"/>
              <w:jc w:val="both"/>
            </w:pPr>
            <w:r w:rsidRPr="000F4C55">
              <w:t>[4.1] - Деловое управление</w:t>
            </w:r>
          </w:p>
        </w:tc>
        <w:tc>
          <w:tcPr>
            <w:tcW w:w="5670" w:type="dxa"/>
            <w:tcBorders>
              <w:bottom w:val="single" w:sz="4" w:space="0" w:color="auto"/>
            </w:tcBorders>
          </w:tcPr>
          <w:p w14:paraId="01BA2827" w14:textId="77777777" w:rsidR="000F4C55" w:rsidRPr="000F4C55" w:rsidRDefault="000F4C55" w:rsidP="000F4C55">
            <w:pPr>
              <w:spacing w:after="0" w:line="240" w:lineRule="auto"/>
              <w:jc w:val="both"/>
            </w:pPr>
            <w:r w:rsidRPr="000F4C55">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5DA3070E" w14:textId="77777777" w:rsidR="000F4C55" w:rsidRPr="000F4C55" w:rsidRDefault="000F4C55" w:rsidP="000F4C55">
            <w:pPr>
              <w:spacing w:after="0" w:line="240" w:lineRule="auto"/>
              <w:jc w:val="both"/>
            </w:pPr>
            <w:r w:rsidRPr="000F4C55">
              <w:t>минимальная/максимальная площадь земельных участков – 400 /</w:t>
            </w:r>
            <w:r w:rsidRPr="000F4C55">
              <w:rPr>
                <w:b/>
                <w:bCs/>
              </w:rPr>
              <w:t>не подлежит установлению</w:t>
            </w:r>
            <w:r w:rsidRPr="000F4C55">
              <w:rPr>
                <w:bCs/>
              </w:rPr>
              <w:t>;</w:t>
            </w:r>
          </w:p>
          <w:p w14:paraId="52528857" w14:textId="77777777" w:rsidR="000F4C55" w:rsidRPr="000F4C55" w:rsidRDefault="000F4C55" w:rsidP="000F4C55">
            <w:pPr>
              <w:spacing w:after="0" w:line="240" w:lineRule="auto"/>
              <w:jc w:val="both"/>
            </w:pPr>
            <w:r w:rsidRPr="000F4C55">
              <w:t>минимальная ширина земельных участков вдоль фронта улицы (проезда) – 20 м;</w:t>
            </w:r>
          </w:p>
          <w:p w14:paraId="434563CC" w14:textId="77777777" w:rsidR="000F4C55" w:rsidRPr="000F4C55" w:rsidRDefault="000F4C55" w:rsidP="000F4C55">
            <w:pPr>
              <w:spacing w:after="0" w:line="240" w:lineRule="auto"/>
              <w:jc w:val="both"/>
            </w:pPr>
            <w:r w:rsidRPr="000F4C55">
              <w:t xml:space="preserve">минимальные отступы от границ земельных участков </w:t>
            </w:r>
          </w:p>
          <w:p w14:paraId="58125C0E" w14:textId="77777777" w:rsidR="000F4C55" w:rsidRPr="000F4C55" w:rsidRDefault="000F4C55" w:rsidP="000F4C55">
            <w:pPr>
              <w:spacing w:after="0" w:line="240" w:lineRule="auto"/>
              <w:jc w:val="both"/>
            </w:pPr>
            <w:r w:rsidRPr="000F4C55">
              <w:t>- 3 м;</w:t>
            </w:r>
          </w:p>
          <w:p w14:paraId="536261D9" w14:textId="77777777" w:rsidR="000F4C55" w:rsidRPr="000F4C55" w:rsidRDefault="000F4C55" w:rsidP="000F4C55">
            <w:pPr>
              <w:spacing w:after="0" w:line="240" w:lineRule="auto"/>
              <w:jc w:val="both"/>
            </w:pPr>
            <w:r w:rsidRPr="000F4C55">
              <w:t>максимальное количество надземных этажей зданий – 4 этажа (включая мансардный этаж);</w:t>
            </w:r>
          </w:p>
          <w:p w14:paraId="005096BB" w14:textId="77777777" w:rsidR="000F4C55" w:rsidRPr="000F4C55" w:rsidRDefault="000F4C55" w:rsidP="000F4C55">
            <w:pPr>
              <w:spacing w:after="0" w:line="240" w:lineRule="auto"/>
              <w:jc w:val="both"/>
            </w:pPr>
            <w:r w:rsidRPr="000F4C55">
              <w:t>максимальный процент застройки в границах земельного участка – 60%;</w:t>
            </w:r>
          </w:p>
          <w:p w14:paraId="2EB32FB1" w14:textId="77777777" w:rsidR="000F4C55" w:rsidRPr="000F4C55" w:rsidRDefault="000F4C55" w:rsidP="000F4C55">
            <w:pPr>
              <w:spacing w:after="0" w:line="240" w:lineRule="auto"/>
              <w:jc w:val="both"/>
            </w:pPr>
            <w:r w:rsidRPr="000F4C55">
              <w:t>Процент застройки подземной части не регламентируется.</w:t>
            </w:r>
          </w:p>
        </w:tc>
      </w:tr>
      <w:tr w:rsidR="000F4C55" w:rsidRPr="000F4C55" w14:paraId="3D7288A0" w14:textId="77777777" w:rsidTr="00D82688">
        <w:trPr>
          <w:trHeight w:val="20"/>
        </w:trPr>
        <w:tc>
          <w:tcPr>
            <w:tcW w:w="3545" w:type="dxa"/>
            <w:tcBorders>
              <w:bottom w:val="single" w:sz="4" w:space="0" w:color="auto"/>
            </w:tcBorders>
          </w:tcPr>
          <w:p w14:paraId="567606F6" w14:textId="77777777" w:rsidR="000F4C55" w:rsidRPr="000F4C55" w:rsidRDefault="000F4C55" w:rsidP="000F4C55">
            <w:pPr>
              <w:spacing w:after="0" w:line="240" w:lineRule="auto"/>
              <w:jc w:val="both"/>
            </w:pPr>
            <w:r w:rsidRPr="000F4C55">
              <w:t>[4.9] - Служебные гаражи</w:t>
            </w:r>
          </w:p>
        </w:tc>
        <w:tc>
          <w:tcPr>
            <w:tcW w:w="5670" w:type="dxa"/>
            <w:tcBorders>
              <w:bottom w:val="single" w:sz="4" w:space="0" w:color="auto"/>
            </w:tcBorders>
          </w:tcPr>
          <w:p w14:paraId="08F5FAF0" w14:textId="77777777" w:rsidR="000F4C55" w:rsidRPr="000F4C55" w:rsidRDefault="000F4C55" w:rsidP="000F4C55">
            <w:pPr>
              <w:spacing w:after="0" w:line="240" w:lineRule="auto"/>
              <w:jc w:val="both"/>
              <w:rPr>
                <w:b/>
              </w:rPr>
            </w:pPr>
            <w:r w:rsidRPr="000F4C55">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5FA88E6B" w14:textId="77777777" w:rsidR="000F4C55" w:rsidRPr="000F4C55" w:rsidRDefault="000F4C55" w:rsidP="000F4C55">
            <w:pPr>
              <w:spacing w:after="0" w:line="240" w:lineRule="auto"/>
              <w:jc w:val="both"/>
              <w:rPr>
                <w:bCs/>
              </w:rPr>
            </w:pPr>
            <w:r w:rsidRPr="000F4C55">
              <w:t>минимальная/максимальная площадь земельных участков - 1000 кв. м/</w:t>
            </w:r>
            <w:r w:rsidRPr="000F4C55">
              <w:rPr>
                <w:b/>
                <w:bCs/>
              </w:rPr>
              <w:t>не подлежит установлению</w:t>
            </w:r>
            <w:r w:rsidRPr="000F4C55">
              <w:rPr>
                <w:bCs/>
              </w:rPr>
              <w:t>;</w:t>
            </w:r>
          </w:p>
          <w:p w14:paraId="606C98C7" w14:textId="77777777" w:rsidR="000F4C55" w:rsidRPr="000F4C55" w:rsidRDefault="000F4C55" w:rsidP="000F4C55">
            <w:pPr>
              <w:spacing w:after="0" w:line="240" w:lineRule="auto"/>
              <w:jc w:val="both"/>
            </w:pPr>
            <w:r w:rsidRPr="000F4C55">
              <w:t>минимальная ширина земельных участков вдоль фронта улицы (проезда) – 30 м;</w:t>
            </w:r>
          </w:p>
          <w:p w14:paraId="412DF870" w14:textId="77777777" w:rsidR="000F4C55" w:rsidRPr="000F4C55" w:rsidRDefault="000F4C55" w:rsidP="000F4C55">
            <w:pPr>
              <w:spacing w:after="0" w:line="240" w:lineRule="auto"/>
              <w:jc w:val="both"/>
            </w:pPr>
            <w:r w:rsidRPr="000F4C55">
              <w:t xml:space="preserve">минимальные отступы от границ земельных участков </w:t>
            </w:r>
          </w:p>
          <w:p w14:paraId="1BA0BAFB" w14:textId="77777777" w:rsidR="000F4C55" w:rsidRPr="000F4C55" w:rsidRDefault="000F4C55" w:rsidP="000F4C55">
            <w:pPr>
              <w:spacing w:after="0" w:line="240" w:lineRule="auto"/>
              <w:jc w:val="both"/>
            </w:pPr>
            <w:r w:rsidRPr="000F4C55">
              <w:t>- 3 м;</w:t>
            </w:r>
          </w:p>
          <w:p w14:paraId="0031DDF1" w14:textId="77777777" w:rsidR="000F4C55" w:rsidRPr="000F4C55" w:rsidRDefault="000F4C55" w:rsidP="000F4C55">
            <w:pPr>
              <w:spacing w:after="0" w:line="240" w:lineRule="auto"/>
              <w:jc w:val="both"/>
            </w:pPr>
            <w:r w:rsidRPr="000F4C55">
              <w:t>максимальное количество надземных этажей зданий – 4 этажа (включая мансардный этаж);</w:t>
            </w:r>
          </w:p>
          <w:p w14:paraId="141C2738" w14:textId="77777777" w:rsidR="000F4C55" w:rsidRPr="000F4C55" w:rsidRDefault="000F4C55" w:rsidP="000F4C55">
            <w:pPr>
              <w:spacing w:after="0" w:line="240" w:lineRule="auto"/>
              <w:jc w:val="both"/>
            </w:pPr>
            <w:r w:rsidRPr="000F4C55">
              <w:t>максимальный процент застройки в границах земельного участка – 75%;</w:t>
            </w:r>
          </w:p>
          <w:p w14:paraId="17193975" w14:textId="77777777" w:rsidR="000F4C55" w:rsidRPr="000F4C55" w:rsidRDefault="000F4C55" w:rsidP="000F4C55">
            <w:pPr>
              <w:spacing w:after="0" w:line="240" w:lineRule="auto"/>
              <w:jc w:val="both"/>
            </w:pPr>
            <w:r w:rsidRPr="000F4C55">
              <w:t xml:space="preserve">максимальная высота строений, сооружений от уровня земли - </w:t>
            </w:r>
            <w:r w:rsidRPr="000F4C55">
              <w:rPr>
                <w:b/>
                <w:bCs/>
              </w:rPr>
              <w:t>не подлежит установлению</w:t>
            </w:r>
            <w:r w:rsidRPr="000F4C55">
              <w:t>;</w:t>
            </w:r>
          </w:p>
          <w:p w14:paraId="3DBE027F" w14:textId="77777777" w:rsidR="000F4C55" w:rsidRPr="000F4C55" w:rsidRDefault="000F4C55" w:rsidP="000F4C55">
            <w:pPr>
              <w:spacing w:after="0" w:line="240" w:lineRule="auto"/>
              <w:jc w:val="both"/>
            </w:pPr>
            <w:r w:rsidRPr="000F4C55">
              <w:t>Процент застройки подземной части не регламентируется.</w:t>
            </w:r>
          </w:p>
        </w:tc>
      </w:tr>
      <w:tr w:rsidR="000F4C55" w:rsidRPr="000F4C55" w14:paraId="494B5DEF" w14:textId="77777777" w:rsidTr="00D82688">
        <w:trPr>
          <w:trHeight w:val="20"/>
        </w:trPr>
        <w:tc>
          <w:tcPr>
            <w:tcW w:w="3545" w:type="dxa"/>
            <w:tcBorders>
              <w:bottom w:val="single" w:sz="4" w:space="0" w:color="auto"/>
            </w:tcBorders>
          </w:tcPr>
          <w:p w14:paraId="6DF040E8" w14:textId="77777777" w:rsidR="000F4C55" w:rsidRPr="000F4C55" w:rsidRDefault="000F4C55" w:rsidP="000F4C55">
            <w:pPr>
              <w:spacing w:after="0" w:line="240" w:lineRule="auto"/>
              <w:jc w:val="both"/>
            </w:pPr>
            <w:r w:rsidRPr="000F4C55">
              <w:t>[4.9.1.1] - Заправка транспортных средств</w:t>
            </w:r>
          </w:p>
        </w:tc>
        <w:tc>
          <w:tcPr>
            <w:tcW w:w="5670" w:type="dxa"/>
            <w:tcBorders>
              <w:bottom w:val="single" w:sz="4" w:space="0" w:color="auto"/>
            </w:tcBorders>
          </w:tcPr>
          <w:p w14:paraId="34F6FBDE" w14:textId="77777777" w:rsidR="000F4C55" w:rsidRPr="000F4C55" w:rsidRDefault="000F4C55" w:rsidP="000F4C55">
            <w:pPr>
              <w:spacing w:after="0" w:line="240" w:lineRule="auto"/>
              <w:jc w:val="both"/>
            </w:pPr>
            <w:r w:rsidRPr="000F4C55">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02294998" w14:textId="77777777" w:rsidR="000F4C55" w:rsidRPr="000F4C55" w:rsidRDefault="000F4C55" w:rsidP="000F4C55">
            <w:pPr>
              <w:spacing w:after="0" w:line="240" w:lineRule="auto"/>
              <w:jc w:val="both"/>
            </w:pPr>
            <w:r w:rsidRPr="000F4C55">
              <w:t>минимальная/максимальная площадь земельных участков – 60/1000 кв. м;</w:t>
            </w:r>
          </w:p>
          <w:p w14:paraId="04F90CD0" w14:textId="77777777" w:rsidR="000F4C55" w:rsidRPr="000F4C55" w:rsidRDefault="000F4C55" w:rsidP="000F4C55">
            <w:pPr>
              <w:spacing w:after="0" w:line="240" w:lineRule="auto"/>
              <w:jc w:val="both"/>
            </w:pPr>
            <w:r w:rsidRPr="000F4C55">
              <w:t>минимальная ширина земельных участков вдоль фронта улицы (проезда) – 12 м;</w:t>
            </w:r>
          </w:p>
          <w:p w14:paraId="616D2AB4" w14:textId="77777777" w:rsidR="000F4C55" w:rsidRPr="000F4C55" w:rsidRDefault="000F4C55" w:rsidP="000F4C55">
            <w:pPr>
              <w:spacing w:after="0" w:line="240" w:lineRule="auto"/>
              <w:jc w:val="both"/>
            </w:pPr>
            <w:r w:rsidRPr="000F4C55">
              <w:t xml:space="preserve">минимальные отступы от границ земельных участков </w:t>
            </w:r>
          </w:p>
          <w:p w14:paraId="340C337E" w14:textId="77777777" w:rsidR="000F4C55" w:rsidRPr="000F4C55" w:rsidRDefault="000F4C55" w:rsidP="000F4C55">
            <w:pPr>
              <w:spacing w:after="0" w:line="240" w:lineRule="auto"/>
              <w:jc w:val="both"/>
            </w:pPr>
            <w:r w:rsidRPr="000F4C55">
              <w:t>- 1 м;</w:t>
            </w:r>
          </w:p>
          <w:p w14:paraId="532039D8" w14:textId="77777777" w:rsidR="000F4C55" w:rsidRPr="000F4C55" w:rsidRDefault="000F4C55" w:rsidP="000F4C55">
            <w:pPr>
              <w:spacing w:after="0" w:line="240" w:lineRule="auto"/>
              <w:jc w:val="both"/>
            </w:pPr>
            <w:r w:rsidRPr="000F4C55">
              <w:t>максимальная высота зданий, строений, сооружений от уровня земли - 12 м;</w:t>
            </w:r>
          </w:p>
          <w:p w14:paraId="165801D7" w14:textId="77777777" w:rsidR="000F4C55" w:rsidRPr="000F4C55" w:rsidRDefault="000F4C55" w:rsidP="000F4C55">
            <w:pPr>
              <w:spacing w:after="0" w:line="240" w:lineRule="auto"/>
              <w:jc w:val="both"/>
            </w:pPr>
            <w:r w:rsidRPr="000F4C55">
              <w:t>Процент застройки подземной части не регламентируется.</w:t>
            </w:r>
          </w:p>
        </w:tc>
      </w:tr>
      <w:tr w:rsidR="000F4C55" w:rsidRPr="000F4C55" w14:paraId="7734073F" w14:textId="77777777" w:rsidTr="00D82688">
        <w:trPr>
          <w:trHeight w:val="20"/>
        </w:trPr>
        <w:tc>
          <w:tcPr>
            <w:tcW w:w="3545" w:type="dxa"/>
            <w:tcBorders>
              <w:bottom w:val="single" w:sz="4" w:space="0" w:color="auto"/>
            </w:tcBorders>
          </w:tcPr>
          <w:p w14:paraId="6B5F88F1" w14:textId="77777777" w:rsidR="000F4C55" w:rsidRPr="000F4C55" w:rsidRDefault="000F4C55" w:rsidP="000F4C55">
            <w:pPr>
              <w:spacing w:after="0" w:line="240" w:lineRule="auto"/>
              <w:jc w:val="both"/>
            </w:pPr>
            <w:r w:rsidRPr="000F4C55">
              <w:t>[4.9.1.4] - Ремонт автомобилей</w:t>
            </w:r>
          </w:p>
        </w:tc>
        <w:tc>
          <w:tcPr>
            <w:tcW w:w="5670" w:type="dxa"/>
            <w:tcBorders>
              <w:bottom w:val="single" w:sz="4" w:space="0" w:color="auto"/>
            </w:tcBorders>
          </w:tcPr>
          <w:p w14:paraId="4B156DB3" w14:textId="77777777" w:rsidR="000F4C55" w:rsidRPr="000F4C55" w:rsidRDefault="000F4C55" w:rsidP="000F4C55">
            <w:pPr>
              <w:spacing w:after="0" w:line="240" w:lineRule="auto"/>
              <w:jc w:val="both"/>
            </w:pPr>
            <w:r w:rsidRPr="000F4C55">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101E5874" w14:textId="77777777" w:rsidR="000F4C55" w:rsidRPr="000F4C55" w:rsidRDefault="000F4C55" w:rsidP="000F4C55">
            <w:pPr>
              <w:spacing w:after="0" w:line="240" w:lineRule="auto"/>
              <w:jc w:val="both"/>
            </w:pPr>
          </w:p>
        </w:tc>
      </w:tr>
      <w:tr w:rsidR="000F4C55" w:rsidRPr="000F4C55" w14:paraId="65B8C905" w14:textId="77777777" w:rsidTr="00D82688">
        <w:trPr>
          <w:trHeight w:val="20"/>
        </w:trPr>
        <w:tc>
          <w:tcPr>
            <w:tcW w:w="3545" w:type="dxa"/>
          </w:tcPr>
          <w:p w14:paraId="2206E311" w14:textId="77777777" w:rsidR="000F4C55" w:rsidRPr="000F4C55" w:rsidRDefault="000F4C55" w:rsidP="000F4C55">
            <w:pPr>
              <w:spacing w:after="0" w:line="240" w:lineRule="auto"/>
              <w:jc w:val="both"/>
            </w:pPr>
            <w:r w:rsidRPr="000F4C55">
              <w:t>[6.12] - Научно-производственная деятельность</w:t>
            </w:r>
          </w:p>
        </w:tc>
        <w:tc>
          <w:tcPr>
            <w:tcW w:w="5670" w:type="dxa"/>
          </w:tcPr>
          <w:p w14:paraId="7D41BB4B" w14:textId="77777777" w:rsidR="000F4C55" w:rsidRPr="000F4C55" w:rsidRDefault="000F4C55" w:rsidP="000F4C55">
            <w:pPr>
              <w:spacing w:after="0" w:line="240" w:lineRule="auto"/>
              <w:jc w:val="both"/>
            </w:pPr>
            <w:r w:rsidRPr="000F4C55">
              <w:t>Размещение технологических, промышленных, агропромышленных парков, бизнес-инкубаторов</w:t>
            </w:r>
          </w:p>
        </w:tc>
        <w:tc>
          <w:tcPr>
            <w:tcW w:w="6119" w:type="dxa"/>
          </w:tcPr>
          <w:p w14:paraId="5DBB2E52" w14:textId="77777777" w:rsidR="000F4C55" w:rsidRPr="000F4C55" w:rsidRDefault="000F4C55" w:rsidP="000F4C55">
            <w:pPr>
              <w:spacing w:after="0" w:line="240" w:lineRule="auto"/>
              <w:jc w:val="both"/>
            </w:pPr>
            <w:r w:rsidRPr="000F4C55">
              <w:t>минимальная/максимальная площадь земельных участков – 1000/</w:t>
            </w:r>
            <w:r w:rsidRPr="000F4C55">
              <w:rPr>
                <w:b/>
                <w:bCs/>
              </w:rPr>
              <w:t>не подлежит установлению</w:t>
            </w:r>
            <w:r w:rsidRPr="000F4C55">
              <w:t>;</w:t>
            </w:r>
          </w:p>
          <w:p w14:paraId="70ECE637" w14:textId="77777777" w:rsidR="000F4C55" w:rsidRPr="000F4C55" w:rsidRDefault="000F4C55" w:rsidP="000F4C55">
            <w:pPr>
              <w:spacing w:after="0" w:line="240" w:lineRule="auto"/>
              <w:jc w:val="both"/>
            </w:pPr>
            <w:r w:rsidRPr="000F4C55">
              <w:t>минимальная ширина земельных участков вдоль фронта улицы (проезда) – 20 м;</w:t>
            </w:r>
          </w:p>
          <w:p w14:paraId="4B48B16F" w14:textId="77777777" w:rsidR="000F4C55" w:rsidRPr="000F4C55" w:rsidRDefault="000F4C55" w:rsidP="000F4C55">
            <w:pPr>
              <w:spacing w:after="0" w:line="240" w:lineRule="auto"/>
              <w:jc w:val="both"/>
            </w:pPr>
            <w:r w:rsidRPr="000F4C55">
              <w:t xml:space="preserve">минимальные отступы от границ земельных участков </w:t>
            </w:r>
          </w:p>
          <w:p w14:paraId="3ECBC711" w14:textId="77777777" w:rsidR="000F4C55" w:rsidRPr="000F4C55" w:rsidRDefault="000F4C55" w:rsidP="000F4C55">
            <w:pPr>
              <w:spacing w:after="0" w:line="240" w:lineRule="auto"/>
              <w:jc w:val="both"/>
            </w:pPr>
            <w:r w:rsidRPr="000F4C55">
              <w:t>- 3 м;</w:t>
            </w:r>
          </w:p>
          <w:p w14:paraId="2AA0A58D" w14:textId="77777777" w:rsidR="000F4C55" w:rsidRPr="000F4C55" w:rsidRDefault="000F4C55" w:rsidP="000F4C55">
            <w:pPr>
              <w:spacing w:after="0" w:line="240" w:lineRule="auto"/>
              <w:jc w:val="both"/>
            </w:pPr>
            <w:r w:rsidRPr="000F4C55">
              <w:t>максимальное количество надземных этажей зданий – 4 этажа (включая мансардный этаж);</w:t>
            </w:r>
          </w:p>
          <w:p w14:paraId="6FFBEBE9" w14:textId="77777777" w:rsidR="000F4C55" w:rsidRPr="000F4C55" w:rsidRDefault="000F4C55" w:rsidP="000F4C55">
            <w:pPr>
              <w:spacing w:after="0" w:line="240" w:lineRule="auto"/>
              <w:jc w:val="both"/>
            </w:pPr>
            <w:r w:rsidRPr="000F4C55">
              <w:t>максимальный процент застройки в границах земельного участка – 60%;</w:t>
            </w:r>
          </w:p>
          <w:p w14:paraId="2E9633BF" w14:textId="77777777" w:rsidR="000F4C55" w:rsidRPr="000F4C55" w:rsidRDefault="000F4C55" w:rsidP="000F4C55">
            <w:pPr>
              <w:spacing w:after="0" w:line="240" w:lineRule="auto"/>
              <w:jc w:val="both"/>
            </w:pPr>
            <w:r w:rsidRPr="000F4C55">
              <w:t xml:space="preserve">максимальная высота сооружений от уровня земли </w:t>
            </w:r>
          </w:p>
          <w:p w14:paraId="534BE1A7" w14:textId="77777777" w:rsidR="000F4C55" w:rsidRPr="000F4C55" w:rsidRDefault="000F4C55" w:rsidP="000F4C55">
            <w:pPr>
              <w:spacing w:after="0" w:line="240" w:lineRule="auto"/>
              <w:jc w:val="both"/>
            </w:pPr>
            <w:r w:rsidRPr="000F4C55">
              <w:t>- 30 м;</w:t>
            </w:r>
          </w:p>
          <w:p w14:paraId="211CB782" w14:textId="77777777" w:rsidR="000F4C55" w:rsidRPr="000F4C55" w:rsidRDefault="000F4C55" w:rsidP="000F4C55">
            <w:pPr>
              <w:spacing w:after="0" w:line="240" w:lineRule="auto"/>
              <w:jc w:val="both"/>
            </w:pPr>
            <w:r w:rsidRPr="000F4C55">
              <w:t>Процент застройки подземной части не регламентируется.</w:t>
            </w:r>
          </w:p>
        </w:tc>
      </w:tr>
    </w:tbl>
    <w:p w14:paraId="7D04BA00" w14:textId="77777777" w:rsidR="000F4C55" w:rsidRPr="000F4C55" w:rsidRDefault="000F4C55" w:rsidP="000F4C55">
      <w:pPr>
        <w:spacing w:after="0" w:line="240" w:lineRule="auto"/>
        <w:jc w:val="both"/>
        <w:rPr>
          <w:b/>
        </w:rPr>
      </w:pPr>
      <w:r w:rsidRPr="000F4C55">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0F4C55" w:rsidRPr="000F4C55" w14:paraId="3B80CEC3" w14:textId="77777777" w:rsidTr="00D82688">
        <w:trPr>
          <w:trHeight w:val="20"/>
        </w:trPr>
        <w:tc>
          <w:tcPr>
            <w:tcW w:w="7655" w:type="dxa"/>
            <w:vAlign w:val="center"/>
          </w:tcPr>
          <w:p w14:paraId="39609580" w14:textId="77777777" w:rsidR="000F4C55" w:rsidRPr="000F4C55" w:rsidRDefault="000F4C55" w:rsidP="000F4C55">
            <w:pPr>
              <w:spacing w:after="0" w:line="240" w:lineRule="auto"/>
              <w:jc w:val="both"/>
            </w:pPr>
            <w:r w:rsidRPr="000F4C55">
              <w:rPr>
                <w:b/>
              </w:rPr>
              <w:t>Виды разрешенного использования земельных участков и объектов капитального строительства</w:t>
            </w:r>
          </w:p>
        </w:tc>
        <w:tc>
          <w:tcPr>
            <w:tcW w:w="7684" w:type="dxa"/>
            <w:vAlign w:val="center"/>
          </w:tcPr>
          <w:p w14:paraId="495420F2" w14:textId="77777777" w:rsidR="000F4C55" w:rsidRPr="000F4C55" w:rsidRDefault="000F4C55" w:rsidP="000F4C55">
            <w:pPr>
              <w:spacing w:after="0" w:line="240" w:lineRule="auto"/>
              <w:jc w:val="both"/>
            </w:pPr>
            <w:r w:rsidRPr="000F4C55">
              <w:rPr>
                <w:b/>
              </w:rPr>
              <w:t>Предельные параметры разрешенного строительства, реконструкции объектов капитального строительства</w:t>
            </w:r>
          </w:p>
        </w:tc>
      </w:tr>
      <w:tr w:rsidR="000F4C55" w:rsidRPr="000F4C55" w14:paraId="5170456F" w14:textId="77777777" w:rsidTr="00D82688">
        <w:trPr>
          <w:trHeight w:val="20"/>
        </w:trPr>
        <w:tc>
          <w:tcPr>
            <w:tcW w:w="7655" w:type="dxa"/>
            <w:vAlign w:val="center"/>
          </w:tcPr>
          <w:p w14:paraId="5788E96D" w14:textId="77777777" w:rsidR="000F4C55" w:rsidRPr="000F4C55" w:rsidRDefault="000F4C55" w:rsidP="000F4C55">
            <w:pPr>
              <w:spacing w:after="0" w:line="240" w:lineRule="auto"/>
              <w:jc w:val="both"/>
            </w:pPr>
            <w:r w:rsidRPr="000F4C55">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A6FEB97" w14:textId="77777777" w:rsidR="000F4C55" w:rsidRPr="000F4C55" w:rsidRDefault="000F4C55" w:rsidP="000F4C55">
            <w:pPr>
              <w:spacing w:after="0" w:line="240" w:lineRule="auto"/>
              <w:jc w:val="both"/>
            </w:pPr>
            <w:r w:rsidRPr="000F4C55">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2ADD665" w14:textId="77777777" w:rsidR="000F4C55" w:rsidRPr="000F4C55" w:rsidRDefault="000F4C55" w:rsidP="000F4C55">
            <w:pPr>
              <w:spacing w:after="0" w:line="240" w:lineRule="auto"/>
              <w:jc w:val="both"/>
            </w:pPr>
            <w:r w:rsidRPr="000F4C55">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06D908" w14:textId="77777777" w:rsidR="000F4C55" w:rsidRPr="000F4C55" w:rsidRDefault="000F4C55" w:rsidP="000F4C55">
            <w:pPr>
              <w:spacing w:after="0" w:line="240" w:lineRule="auto"/>
              <w:jc w:val="both"/>
            </w:pPr>
            <w:r w:rsidRPr="000F4C55">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BC0B098" w14:textId="77777777" w:rsidR="000F4C55" w:rsidRPr="000F4C55" w:rsidRDefault="000F4C55" w:rsidP="000F4C55">
            <w:pPr>
              <w:spacing w:after="0" w:line="240" w:lineRule="auto"/>
              <w:jc w:val="both"/>
            </w:pPr>
            <w:r w:rsidRPr="000F4C55">
              <w:t>- проезды общего пользования;</w:t>
            </w:r>
          </w:p>
          <w:p w14:paraId="1A4382E6" w14:textId="77777777" w:rsidR="000F4C55" w:rsidRPr="000F4C55" w:rsidRDefault="000F4C55" w:rsidP="000F4C55">
            <w:pPr>
              <w:spacing w:after="0" w:line="240" w:lineRule="auto"/>
              <w:jc w:val="both"/>
            </w:pPr>
            <w:r w:rsidRPr="000F4C55">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B017691" w14:textId="77777777" w:rsidR="000F4C55" w:rsidRPr="000F4C55" w:rsidRDefault="000F4C55" w:rsidP="000F4C55">
            <w:pPr>
              <w:spacing w:after="0" w:line="240" w:lineRule="auto"/>
              <w:jc w:val="both"/>
            </w:pPr>
            <w:r w:rsidRPr="000F4C55">
              <w:t>- благоустроенные, в том числе озелененные территории, детские площадки, площадки для отдыха, спортивных занятий;</w:t>
            </w:r>
          </w:p>
          <w:p w14:paraId="722E5750" w14:textId="77777777" w:rsidR="000F4C55" w:rsidRPr="000F4C55" w:rsidRDefault="000F4C55" w:rsidP="000F4C55">
            <w:pPr>
              <w:spacing w:after="0" w:line="240" w:lineRule="auto"/>
              <w:jc w:val="both"/>
            </w:pPr>
            <w:r w:rsidRPr="000F4C55">
              <w:t xml:space="preserve">- постройки хозяйственного назначения; </w:t>
            </w:r>
          </w:p>
          <w:p w14:paraId="76D89291" w14:textId="77777777" w:rsidR="000F4C55" w:rsidRPr="000F4C55" w:rsidRDefault="000F4C55" w:rsidP="000F4C55">
            <w:pPr>
              <w:spacing w:after="0" w:line="240" w:lineRule="auto"/>
              <w:jc w:val="both"/>
            </w:pPr>
            <w:r w:rsidRPr="000F4C55">
              <w:t>- площадки хозяйственные, в том числе площадки для мусоросборников;</w:t>
            </w:r>
          </w:p>
          <w:p w14:paraId="6D7BC447" w14:textId="77777777" w:rsidR="000F4C55" w:rsidRPr="000F4C55" w:rsidRDefault="000F4C55" w:rsidP="000F4C55">
            <w:pPr>
              <w:spacing w:after="0" w:line="240" w:lineRule="auto"/>
              <w:jc w:val="both"/>
            </w:pPr>
            <w:r w:rsidRPr="000F4C55">
              <w:t>- общественные туалеты, надворные туалеты, гидронепроницаемые выгребы, септики;</w:t>
            </w:r>
          </w:p>
          <w:p w14:paraId="4025BE85" w14:textId="77777777" w:rsidR="000F4C55" w:rsidRPr="000F4C55" w:rsidRDefault="000F4C55" w:rsidP="000F4C55">
            <w:pPr>
              <w:spacing w:after="0" w:line="240" w:lineRule="auto"/>
              <w:jc w:val="both"/>
            </w:pPr>
            <w:r w:rsidRPr="000F4C55">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030ACF5C" w14:textId="77777777" w:rsidR="000F4C55" w:rsidRPr="000F4C55" w:rsidRDefault="000F4C55" w:rsidP="000F4C55">
            <w:pPr>
              <w:spacing w:after="0" w:line="240" w:lineRule="auto"/>
              <w:jc w:val="both"/>
            </w:pPr>
            <w:r w:rsidRPr="000F4C55">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50C1A422" w14:textId="77777777" w:rsidR="000F4C55" w:rsidRPr="000F4C55" w:rsidRDefault="000F4C55" w:rsidP="000F4C55">
            <w:pPr>
              <w:spacing w:after="0" w:line="240" w:lineRule="auto"/>
              <w:jc w:val="both"/>
            </w:pPr>
          </w:p>
          <w:p w14:paraId="2FC29089" w14:textId="77777777" w:rsidR="000F4C55" w:rsidRPr="000F4C55" w:rsidRDefault="000F4C55" w:rsidP="000F4C55">
            <w:pPr>
              <w:spacing w:after="0" w:line="240" w:lineRule="auto"/>
              <w:jc w:val="both"/>
            </w:pPr>
            <w:r w:rsidRPr="000F4C55">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F4C55">
              <w:rPr>
                <w:bCs/>
              </w:rPr>
              <w:t>;</w:t>
            </w:r>
          </w:p>
          <w:p w14:paraId="562F9CA1" w14:textId="77777777" w:rsidR="000F4C55" w:rsidRPr="000F4C55" w:rsidRDefault="000F4C55" w:rsidP="000F4C55">
            <w:pPr>
              <w:spacing w:after="0" w:line="240" w:lineRule="auto"/>
              <w:jc w:val="both"/>
            </w:pPr>
          </w:p>
          <w:p w14:paraId="7B98A38D" w14:textId="77777777" w:rsidR="000F4C55" w:rsidRPr="000F4C55" w:rsidRDefault="000F4C55" w:rsidP="000F4C55">
            <w:pPr>
              <w:spacing w:after="0" w:line="240" w:lineRule="auto"/>
              <w:jc w:val="both"/>
            </w:pPr>
            <w:r w:rsidRPr="000F4C55">
              <w:t>минимальные отступы от границ земельных участков - 1 м;</w:t>
            </w:r>
          </w:p>
          <w:p w14:paraId="29C75AF9" w14:textId="77777777" w:rsidR="000F4C55" w:rsidRPr="000F4C55" w:rsidRDefault="000F4C55" w:rsidP="000F4C55">
            <w:pPr>
              <w:spacing w:after="0" w:line="240" w:lineRule="auto"/>
              <w:jc w:val="both"/>
            </w:pPr>
            <w:r w:rsidRPr="000F4C55">
              <w:t>максимальное количество надземных этажей зданий – 2 этажа (включая мансардный этаж);</w:t>
            </w:r>
          </w:p>
          <w:p w14:paraId="5FF9DAF2" w14:textId="77777777" w:rsidR="000F4C55" w:rsidRPr="000F4C55" w:rsidRDefault="000F4C55" w:rsidP="000F4C55">
            <w:pPr>
              <w:spacing w:after="0" w:line="240" w:lineRule="auto"/>
              <w:jc w:val="both"/>
            </w:pPr>
            <w:r w:rsidRPr="000F4C55">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F51639D" w14:textId="77777777" w:rsidR="000F4C55" w:rsidRPr="000F4C55" w:rsidRDefault="000F4C55" w:rsidP="000F4C55">
            <w:pPr>
              <w:spacing w:after="0" w:line="240" w:lineRule="auto"/>
              <w:jc w:val="both"/>
            </w:pPr>
          </w:p>
          <w:p w14:paraId="40672E84" w14:textId="77777777" w:rsidR="000F4C55" w:rsidRPr="000F4C55" w:rsidRDefault="000F4C55" w:rsidP="000F4C55">
            <w:pPr>
              <w:spacing w:after="0" w:line="240" w:lineRule="auto"/>
              <w:jc w:val="both"/>
            </w:pPr>
          </w:p>
        </w:tc>
      </w:tr>
    </w:tbl>
    <w:p w14:paraId="136E43EC" w14:textId="77777777" w:rsidR="00214D5E" w:rsidRPr="00214D5E" w:rsidRDefault="00214D5E" w:rsidP="004F572C">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8305E8C" w14:textId="77777777" w:rsidR="00214D5E" w:rsidRPr="00214D5E" w:rsidRDefault="00214D5E" w:rsidP="004F572C">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 10%.</w:t>
      </w:r>
    </w:p>
    <w:p w14:paraId="42A7E1F9" w14:textId="77777777" w:rsidR="00214D5E" w:rsidRPr="00214D5E" w:rsidRDefault="00214D5E" w:rsidP="004F572C">
      <w:pPr>
        <w:spacing w:after="0" w:line="240" w:lineRule="auto"/>
        <w:ind w:firstLine="567"/>
        <w:jc w:val="both"/>
      </w:pPr>
    </w:p>
    <w:p w14:paraId="3D94E161" w14:textId="77777777" w:rsidR="00214D5E" w:rsidRPr="00214D5E" w:rsidRDefault="00214D5E" w:rsidP="004F572C">
      <w:pPr>
        <w:spacing w:after="0" w:line="240" w:lineRule="auto"/>
        <w:ind w:firstLine="567"/>
        <w:jc w:val="both"/>
      </w:pPr>
      <w:r w:rsidRPr="00214D5E">
        <w:t>Расстояние до красной линии:</w:t>
      </w:r>
    </w:p>
    <w:p w14:paraId="13970A80" w14:textId="77777777" w:rsidR="00214D5E" w:rsidRPr="00214D5E" w:rsidRDefault="00214D5E" w:rsidP="004F572C">
      <w:pPr>
        <w:spacing w:after="0" w:line="240" w:lineRule="auto"/>
        <w:ind w:firstLine="567"/>
        <w:jc w:val="both"/>
      </w:pPr>
      <w:r w:rsidRPr="00214D5E">
        <w:t xml:space="preserve">1) от Пожарных депо - </w:t>
      </w:r>
      <w:smartTag w:uri="urn:schemas-microsoft-com:office:smarttags" w:element="metricconverter">
        <w:smartTagPr>
          <w:attr w:name="ProductID" w:val="10 м"/>
        </w:smartTagPr>
        <w:r w:rsidRPr="00214D5E">
          <w:t>10 м</w:t>
        </w:r>
      </w:smartTag>
      <w:r w:rsidRPr="00214D5E">
        <w:t xml:space="preserve"> (</w:t>
      </w:r>
      <w:smartTag w:uri="urn:schemas-microsoft-com:office:smarttags" w:element="metricconverter">
        <w:smartTagPr>
          <w:attr w:name="ProductID" w:val="15 м"/>
        </w:smartTagPr>
        <w:r w:rsidRPr="00214D5E">
          <w:t>15 м</w:t>
        </w:r>
      </w:smartTag>
      <w:r w:rsidRPr="00214D5E">
        <w:t xml:space="preserve"> - для депо I типа);</w:t>
      </w:r>
    </w:p>
    <w:p w14:paraId="247A962F" w14:textId="77777777" w:rsidR="00214D5E" w:rsidRPr="00214D5E" w:rsidRDefault="00214D5E" w:rsidP="004F572C">
      <w:pPr>
        <w:spacing w:after="0" w:line="240" w:lineRule="auto"/>
        <w:ind w:firstLine="567"/>
        <w:jc w:val="both"/>
      </w:pPr>
      <w:r w:rsidRPr="00214D5E">
        <w:t xml:space="preserve">3) улиц, от общественных зданий  – </w:t>
      </w:r>
      <w:smartTag w:uri="urn:schemas-microsoft-com:office:smarttags" w:element="metricconverter">
        <w:smartTagPr>
          <w:attr w:name="ProductID" w:val="5 м"/>
        </w:smartTagPr>
        <w:r w:rsidRPr="00214D5E">
          <w:t>5 м</w:t>
        </w:r>
      </w:smartTag>
      <w:r w:rsidRPr="00214D5E">
        <w:t>;</w:t>
      </w:r>
    </w:p>
    <w:p w14:paraId="0DE06012" w14:textId="77777777" w:rsidR="00214D5E" w:rsidRPr="00214D5E" w:rsidRDefault="00214D5E" w:rsidP="004F572C">
      <w:pPr>
        <w:spacing w:after="0" w:line="240" w:lineRule="auto"/>
        <w:ind w:firstLine="567"/>
        <w:jc w:val="both"/>
      </w:pPr>
      <w:r w:rsidRPr="00214D5E">
        <w:t xml:space="preserve">4) проездов, от общественных зданий – </w:t>
      </w:r>
      <w:smartTag w:uri="urn:schemas-microsoft-com:office:smarttags" w:element="metricconverter">
        <w:smartTagPr>
          <w:attr w:name="ProductID" w:val="3 м"/>
        </w:smartTagPr>
        <w:r w:rsidRPr="00214D5E">
          <w:t>3 м</w:t>
        </w:r>
      </w:smartTag>
      <w:r w:rsidRPr="00214D5E">
        <w:t>;</w:t>
      </w:r>
    </w:p>
    <w:p w14:paraId="73D24197" w14:textId="77777777" w:rsidR="00214D5E" w:rsidRPr="00214D5E" w:rsidRDefault="00214D5E" w:rsidP="004F572C">
      <w:pPr>
        <w:spacing w:after="0" w:line="240" w:lineRule="auto"/>
        <w:ind w:firstLine="567"/>
        <w:jc w:val="both"/>
      </w:pPr>
      <w:r w:rsidRPr="00214D5E">
        <w:t>5) от контрольно-пропускных пунктов, пунктов охраны, проходных – 1 м.</w:t>
      </w:r>
    </w:p>
    <w:p w14:paraId="642B40C1" w14:textId="77777777" w:rsidR="00214D5E" w:rsidRPr="00214D5E" w:rsidRDefault="00214D5E" w:rsidP="004F572C">
      <w:pPr>
        <w:spacing w:after="0" w:line="240" w:lineRule="auto"/>
        <w:ind w:firstLine="567"/>
        <w:jc w:val="both"/>
      </w:pPr>
      <w:r w:rsidRPr="00214D5E">
        <w:t xml:space="preserve">6) от остальных зданий - </w:t>
      </w:r>
      <w:smartTag w:uri="urn:schemas-microsoft-com:office:smarttags" w:element="metricconverter">
        <w:smartTagPr>
          <w:attr w:name="ProductID" w:val="5 м"/>
        </w:smartTagPr>
        <w:r w:rsidRPr="00214D5E">
          <w:t>5 м</w:t>
        </w:r>
      </w:smartTag>
      <w:r w:rsidRPr="00214D5E">
        <w:t>.</w:t>
      </w:r>
    </w:p>
    <w:p w14:paraId="6A60128A" w14:textId="77777777" w:rsidR="00214D5E" w:rsidRPr="00214D5E" w:rsidRDefault="00214D5E" w:rsidP="004F572C">
      <w:pPr>
        <w:spacing w:after="0" w:line="240" w:lineRule="auto"/>
        <w:ind w:firstLine="567"/>
        <w:jc w:val="both"/>
      </w:pPr>
      <w:r w:rsidRPr="00214D5E">
        <w:t>Размещение производственной территориальной зоны не допускается:</w:t>
      </w:r>
    </w:p>
    <w:p w14:paraId="02B41D97" w14:textId="77777777" w:rsidR="00214D5E" w:rsidRPr="00214D5E" w:rsidRDefault="00214D5E" w:rsidP="004F572C">
      <w:pPr>
        <w:spacing w:after="0" w:line="240" w:lineRule="auto"/>
        <w:ind w:firstLine="567"/>
        <w:jc w:val="both"/>
      </w:pPr>
      <w:r w:rsidRPr="00214D5E">
        <w:t>а) в составе рекреационных зон;</w:t>
      </w:r>
    </w:p>
    <w:p w14:paraId="52DFDB15" w14:textId="77777777" w:rsidR="00214D5E" w:rsidRPr="00214D5E" w:rsidRDefault="00214D5E" w:rsidP="004F572C">
      <w:pPr>
        <w:spacing w:after="0" w:line="240" w:lineRule="auto"/>
        <w:ind w:firstLine="567"/>
        <w:jc w:val="both"/>
      </w:pPr>
      <w:r w:rsidRPr="00214D5E">
        <w:t>б) на землях особо охраняемых территорий, в том числе:</w:t>
      </w:r>
    </w:p>
    <w:p w14:paraId="70E49B6E" w14:textId="77777777" w:rsidR="00214D5E" w:rsidRPr="00214D5E" w:rsidRDefault="00214D5E" w:rsidP="004F572C">
      <w:pPr>
        <w:spacing w:after="0" w:line="240" w:lineRule="auto"/>
        <w:ind w:firstLine="567"/>
        <w:jc w:val="both"/>
      </w:pPr>
      <w:r w:rsidRPr="00214D5E">
        <w:t>в первом поясе зоны санитарной охраны источников водоснабжения;</w:t>
      </w:r>
    </w:p>
    <w:p w14:paraId="0D2BC3E6" w14:textId="77777777" w:rsidR="00214D5E" w:rsidRPr="00214D5E" w:rsidRDefault="00214D5E" w:rsidP="004F572C">
      <w:pPr>
        <w:spacing w:after="0" w:line="240" w:lineRule="auto"/>
        <w:ind w:firstLine="567"/>
        <w:jc w:val="both"/>
      </w:pPr>
      <w:r w:rsidRPr="00214D5E">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214D5E" w:rsidRDefault="00214D5E" w:rsidP="004F572C">
      <w:pPr>
        <w:spacing w:after="0" w:line="240" w:lineRule="auto"/>
        <w:ind w:firstLine="567"/>
        <w:jc w:val="both"/>
      </w:pPr>
      <w:r w:rsidRPr="00214D5E">
        <w:t>в водоохранных и прибрежных зонах рек, морей;</w:t>
      </w:r>
    </w:p>
    <w:p w14:paraId="1FE2B333" w14:textId="77777777" w:rsidR="00214D5E" w:rsidRPr="00214D5E" w:rsidRDefault="00214D5E" w:rsidP="004F572C">
      <w:pPr>
        <w:spacing w:after="0" w:line="240" w:lineRule="auto"/>
        <w:ind w:firstLine="567"/>
        <w:jc w:val="both"/>
      </w:pPr>
      <w:r w:rsidRPr="00214D5E">
        <w:t>в зонах охраны памятников истории и культуры без согласования с соответствующими органами охраны памятников;</w:t>
      </w:r>
    </w:p>
    <w:p w14:paraId="57017388" w14:textId="77777777" w:rsidR="00214D5E" w:rsidRPr="00214D5E" w:rsidRDefault="00214D5E" w:rsidP="004F572C">
      <w:pPr>
        <w:spacing w:after="0" w:line="240" w:lineRule="auto"/>
        <w:ind w:firstLine="567"/>
        <w:jc w:val="both"/>
      </w:pPr>
      <w:r w:rsidRPr="00214D5E">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214D5E" w:rsidRDefault="00214D5E" w:rsidP="004F572C">
      <w:pPr>
        <w:spacing w:after="0" w:line="240" w:lineRule="auto"/>
        <w:ind w:firstLine="567"/>
        <w:jc w:val="both"/>
      </w:pPr>
      <w:r w:rsidRPr="00214D5E">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214D5E" w:rsidRDefault="00214D5E" w:rsidP="004F572C">
      <w:pPr>
        <w:spacing w:after="0" w:line="240" w:lineRule="auto"/>
        <w:ind w:firstLine="567"/>
        <w:jc w:val="both"/>
      </w:pPr>
      <w:r w:rsidRPr="00214D5E">
        <w:t>в зонах возможного катастрофического затопления в результате разрушения плотин или дамб.</w:t>
      </w:r>
    </w:p>
    <w:p w14:paraId="7CEDB640" w14:textId="77777777" w:rsidR="00214D5E" w:rsidRPr="00214D5E" w:rsidRDefault="00214D5E" w:rsidP="004F572C">
      <w:pPr>
        <w:spacing w:after="0" w:line="240" w:lineRule="auto"/>
        <w:ind w:firstLine="567"/>
        <w:jc w:val="both"/>
      </w:pPr>
      <w:r w:rsidRPr="00214D5E">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14D5E">
          <w:t>0,5 м</w:t>
        </w:r>
      </w:smartTag>
      <w:r w:rsidRPr="00214D5E">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214D5E" w:rsidRDefault="00214D5E" w:rsidP="004F572C">
      <w:pPr>
        <w:spacing w:after="0" w:line="240" w:lineRule="auto"/>
        <w:ind w:firstLine="567"/>
        <w:jc w:val="both"/>
      </w:pPr>
      <w:r w:rsidRPr="00214D5E">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14D5E">
          <w:t>1000 м</w:t>
        </w:r>
      </w:smartTag>
      <w:r w:rsidRPr="00214D5E">
        <w:t xml:space="preserve"> и </w:t>
      </w:r>
      <w:smartTag w:uri="urn:schemas-microsoft-com:office:smarttags" w:element="metricconverter">
        <w:smartTagPr>
          <w:attr w:name="ProductID" w:val="500 м"/>
        </w:smartTagPr>
        <w:r w:rsidRPr="00214D5E">
          <w:t>500 м</w:t>
        </w:r>
      </w:smartTag>
      <w:r w:rsidRPr="00214D5E">
        <w:t xml:space="preserve"> соответственно, на территории населенных пунктов Краснодарского края не допускается.</w:t>
      </w:r>
    </w:p>
    <w:p w14:paraId="2ACDAB56" w14:textId="77777777" w:rsidR="00214D5E" w:rsidRPr="00214D5E" w:rsidRDefault="00214D5E" w:rsidP="004F572C">
      <w:pPr>
        <w:spacing w:after="0" w:line="240" w:lineRule="auto"/>
        <w:ind w:firstLine="567"/>
        <w:jc w:val="both"/>
      </w:pPr>
      <w:r w:rsidRPr="00214D5E">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14D5E">
          <w:t>100 м</w:t>
        </w:r>
      </w:smartTag>
      <w:r w:rsidRPr="00214D5E">
        <w:t>.</w:t>
      </w:r>
    </w:p>
    <w:p w14:paraId="2F32D99C" w14:textId="77777777" w:rsidR="00214D5E" w:rsidRPr="00214D5E" w:rsidRDefault="00214D5E" w:rsidP="004F572C">
      <w:pPr>
        <w:spacing w:after="0" w:line="240" w:lineRule="auto"/>
        <w:ind w:firstLine="567"/>
        <w:jc w:val="both"/>
      </w:pPr>
      <w:r w:rsidRPr="00214D5E">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214D5E" w:rsidRDefault="00214D5E" w:rsidP="004F572C">
      <w:pPr>
        <w:spacing w:after="0" w:line="240" w:lineRule="auto"/>
        <w:ind w:firstLine="567"/>
        <w:jc w:val="both"/>
      </w:pPr>
      <w:r w:rsidRPr="00214D5E">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14D5E">
          <w:t>1000 м</w:t>
        </w:r>
      </w:smartTag>
      <w:r w:rsidRPr="00214D5E">
        <w:t>.</w:t>
      </w:r>
    </w:p>
    <w:p w14:paraId="56D633F8" w14:textId="77777777" w:rsidR="00214D5E" w:rsidRPr="00214D5E" w:rsidRDefault="00214D5E" w:rsidP="004F572C">
      <w:pPr>
        <w:spacing w:after="0" w:line="240" w:lineRule="auto"/>
        <w:ind w:firstLine="567"/>
        <w:jc w:val="both"/>
      </w:pPr>
      <w:r w:rsidRPr="00214D5E">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214D5E" w:rsidRDefault="00214D5E" w:rsidP="004F572C">
      <w:pPr>
        <w:spacing w:after="0" w:line="240" w:lineRule="auto"/>
        <w:ind w:firstLine="567"/>
        <w:jc w:val="both"/>
      </w:pPr>
      <w:r w:rsidRPr="00214D5E">
        <w:t>Запрещается проектирование указанных предприятий на территории бывших кладбищ, скотомогильников, свалок.</w:t>
      </w:r>
    </w:p>
    <w:p w14:paraId="49CAABAA" w14:textId="77777777" w:rsidR="00214D5E" w:rsidRPr="00214D5E" w:rsidRDefault="00214D5E" w:rsidP="004F572C">
      <w:pPr>
        <w:spacing w:after="0" w:line="240" w:lineRule="auto"/>
        <w:ind w:firstLine="567"/>
        <w:jc w:val="both"/>
      </w:pPr>
    </w:p>
    <w:p w14:paraId="7F2880AE" w14:textId="77777777" w:rsidR="00214D5E" w:rsidRPr="00214D5E" w:rsidRDefault="00214D5E" w:rsidP="004F572C">
      <w:pPr>
        <w:spacing w:after="0" w:line="240" w:lineRule="auto"/>
        <w:ind w:firstLine="567"/>
        <w:jc w:val="both"/>
      </w:pPr>
      <w:r w:rsidRPr="00214D5E">
        <w:t>Примечание общее.</w:t>
      </w:r>
    </w:p>
    <w:p w14:paraId="4FDD90F1" w14:textId="77777777" w:rsidR="00214D5E" w:rsidRPr="00214D5E" w:rsidRDefault="00214D5E" w:rsidP="004F572C">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214D5E" w:rsidRDefault="00214D5E" w:rsidP="004F572C">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214D5E" w:rsidRDefault="00214D5E" w:rsidP="004F572C">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214D5E" w:rsidRDefault="00214D5E" w:rsidP="004F572C">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214D5E" w:rsidRDefault="00214D5E" w:rsidP="004F572C">
      <w:pPr>
        <w:spacing w:after="0" w:line="240" w:lineRule="auto"/>
        <w:ind w:firstLine="567"/>
        <w:jc w:val="both"/>
      </w:pPr>
      <w:r w:rsidRPr="00214D5E">
        <w:t>2) использование сточных вод в целях регулирования плодородия почв;</w:t>
      </w:r>
    </w:p>
    <w:p w14:paraId="5D50CD42" w14:textId="77777777" w:rsidR="00214D5E" w:rsidRPr="00214D5E" w:rsidRDefault="00214D5E" w:rsidP="004F572C">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214D5E" w:rsidRDefault="00214D5E" w:rsidP="004F572C">
      <w:pPr>
        <w:spacing w:after="0" w:line="240" w:lineRule="auto"/>
        <w:ind w:firstLine="567"/>
        <w:jc w:val="both"/>
      </w:pPr>
      <w:r w:rsidRPr="00214D5E">
        <w:t>4) осуществление авиационных мер по борьбе с вредными организмами.</w:t>
      </w:r>
    </w:p>
    <w:p w14:paraId="34435F33" w14:textId="77777777" w:rsidR="00214D5E" w:rsidRPr="00214D5E" w:rsidRDefault="00214D5E" w:rsidP="004F572C">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214D5E" w:rsidRDefault="00214D5E" w:rsidP="004F572C">
      <w:pPr>
        <w:spacing w:after="0" w:line="240" w:lineRule="auto"/>
        <w:ind w:firstLine="567"/>
        <w:jc w:val="both"/>
      </w:pPr>
      <w:r w:rsidRPr="00214D5E">
        <w:t>- в границах территорий общего пользования;</w:t>
      </w:r>
    </w:p>
    <w:p w14:paraId="1FEAEB9F" w14:textId="77777777" w:rsidR="00214D5E" w:rsidRPr="00214D5E" w:rsidRDefault="00214D5E" w:rsidP="004F572C">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125DEE7C" w14:textId="77777777" w:rsidR="00214D5E" w:rsidRPr="00214D5E" w:rsidRDefault="00214D5E" w:rsidP="004F572C">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2DE807A0" w:rsidR="00214D5E" w:rsidRDefault="00214D5E" w:rsidP="004F572C">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3F7468">
        <w:t>ей 48 и</w:t>
      </w:r>
      <w:r w:rsidR="00004D2E">
        <w:t xml:space="preserve"> 52 настоящих Правил</w:t>
      </w:r>
      <w:r w:rsidRPr="00214D5E">
        <w:t>.</w:t>
      </w:r>
    </w:p>
    <w:p w14:paraId="58EB3332" w14:textId="77777777" w:rsidR="00D97530" w:rsidRDefault="00D97530" w:rsidP="004F572C">
      <w:pPr>
        <w:spacing w:after="0" w:line="240" w:lineRule="auto"/>
        <w:ind w:firstLine="567"/>
        <w:jc w:val="both"/>
      </w:pPr>
    </w:p>
    <w:p w14:paraId="51AC8E61" w14:textId="77777777" w:rsidR="00D97530" w:rsidRDefault="00D97530" w:rsidP="00D97530">
      <w:pPr>
        <w:pStyle w:val="6"/>
      </w:pPr>
      <w:bookmarkStart w:id="128" w:name="_Toc121906782"/>
      <w:bookmarkStart w:id="129" w:name="_Toc158646671"/>
      <w:r w:rsidRPr="00D97530">
        <w:t xml:space="preserve">П-5. Зона предприятий, производств и объектов </w:t>
      </w:r>
      <w:r w:rsidRPr="00D97530">
        <w:rPr>
          <w:lang w:val="en-US"/>
        </w:rPr>
        <w:t>V</w:t>
      </w:r>
      <w:r w:rsidRPr="00D97530">
        <w:t xml:space="preserve"> класса опасности СЗЗ-</w:t>
      </w:r>
      <w:smartTag w:uri="urn:schemas-microsoft-com:office:smarttags" w:element="metricconverter">
        <w:smartTagPr>
          <w:attr w:name="ProductID" w:val="50 м"/>
        </w:smartTagPr>
        <w:r w:rsidRPr="00D97530">
          <w:t>50 м</w:t>
        </w:r>
      </w:smartTag>
      <w:r w:rsidRPr="00D97530">
        <w:t>.</w:t>
      </w:r>
      <w:bookmarkEnd w:id="128"/>
      <w:bookmarkEnd w:id="129"/>
    </w:p>
    <w:p w14:paraId="71E39CE9" w14:textId="77777777" w:rsidR="00D97530" w:rsidRPr="00D97530" w:rsidRDefault="00D97530" w:rsidP="00D97530">
      <w:pPr>
        <w:spacing w:after="0"/>
        <w:rPr>
          <w:lang w:eastAsia="zh-CN"/>
        </w:rPr>
      </w:pPr>
    </w:p>
    <w:p w14:paraId="63DEEFC9" w14:textId="77777777" w:rsidR="00D97530" w:rsidRPr="00D97530" w:rsidRDefault="00D97530" w:rsidP="00D97530">
      <w:pPr>
        <w:spacing w:after="0" w:line="240" w:lineRule="auto"/>
        <w:ind w:firstLine="567"/>
        <w:jc w:val="both"/>
        <w:rPr>
          <w:i/>
          <w:iCs/>
        </w:rPr>
      </w:pPr>
      <w:r w:rsidRPr="00D97530">
        <w:rPr>
          <w:i/>
          <w:iCs/>
        </w:rPr>
        <w:t xml:space="preserve">Зона П-5 выделена для обеспечения правовых условий формирования предприятий, производств и объектов </w:t>
      </w:r>
      <w:r w:rsidRPr="00D97530">
        <w:rPr>
          <w:i/>
          <w:iCs/>
          <w:lang w:val="en-US"/>
        </w:rPr>
        <w:t>V</w:t>
      </w:r>
      <w:r w:rsidRPr="00D97530">
        <w:rPr>
          <w:i/>
          <w:iCs/>
        </w:rPr>
        <w:t xml:space="preserve"> класса </w:t>
      </w:r>
      <w:r w:rsidRPr="00D97530">
        <w:rPr>
          <w:bCs/>
          <w:i/>
        </w:rPr>
        <w:t>опасности</w:t>
      </w:r>
      <w:r w:rsidRPr="00D97530">
        <w:rPr>
          <w:i/>
          <w:iCs/>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AA1E16F" w14:textId="77777777" w:rsidR="00D97530" w:rsidRPr="00D97530" w:rsidRDefault="00D97530" w:rsidP="00D97530">
      <w:pPr>
        <w:spacing w:after="0" w:line="240" w:lineRule="auto"/>
        <w:ind w:firstLine="567"/>
        <w:jc w:val="both"/>
        <w:rPr>
          <w:u w:val="single"/>
        </w:rPr>
      </w:pPr>
    </w:p>
    <w:p w14:paraId="2F526359" w14:textId="77777777" w:rsidR="00D97530" w:rsidRPr="00D97530" w:rsidRDefault="00D97530" w:rsidP="00D97530">
      <w:pPr>
        <w:spacing w:after="0" w:line="240" w:lineRule="auto"/>
        <w:jc w:val="both"/>
        <w:rPr>
          <w:b/>
          <w:i/>
          <w:iCs/>
        </w:rPr>
      </w:pPr>
      <w:r w:rsidRPr="00D97530">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D97530" w:rsidRPr="00D97530" w14:paraId="1C072524" w14:textId="77777777" w:rsidTr="00D82688">
        <w:trPr>
          <w:trHeight w:val="284"/>
        </w:trPr>
        <w:tc>
          <w:tcPr>
            <w:tcW w:w="3686" w:type="dxa"/>
            <w:vAlign w:val="center"/>
          </w:tcPr>
          <w:p w14:paraId="06BA2946" w14:textId="77777777" w:rsidR="00D97530" w:rsidRPr="00D97530" w:rsidRDefault="00D97530" w:rsidP="00D97530">
            <w:pPr>
              <w:spacing w:after="0" w:line="240" w:lineRule="auto"/>
              <w:ind w:firstLine="567"/>
              <w:jc w:val="both"/>
              <w:rPr>
                <w:b/>
              </w:rPr>
            </w:pPr>
            <w:r w:rsidRPr="00D97530">
              <w:rPr>
                <w:b/>
              </w:rPr>
              <w:t>Виды разрешенного использования земельных участков</w:t>
            </w:r>
          </w:p>
        </w:tc>
        <w:tc>
          <w:tcPr>
            <w:tcW w:w="5529" w:type="dxa"/>
            <w:vAlign w:val="center"/>
          </w:tcPr>
          <w:p w14:paraId="2ECE1109" w14:textId="77777777" w:rsidR="00D97530" w:rsidRPr="00D97530" w:rsidRDefault="00D97530" w:rsidP="00D97530">
            <w:pPr>
              <w:spacing w:after="0" w:line="240" w:lineRule="auto"/>
              <w:ind w:firstLine="567"/>
              <w:jc w:val="both"/>
              <w:rPr>
                <w:b/>
              </w:rPr>
            </w:pPr>
            <w:r w:rsidRPr="00D97530">
              <w:rPr>
                <w:b/>
              </w:rPr>
              <w:t>Описание вида разрешенного использования земельного участка</w:t>
            </w:r>
          </w:p>
        </w:tc>
        <w:tc>
          <w:tcPr>
            <w:tcW w:w="6124" w:type="dxa"/>
            <w:vAlign w:val="center"/>
          </w:tcPr>
          <w:p w14:paraId="32705F5C" w14:textId="77777777" w:rsidR="00D97530" w:rsidRPr="00D97530" w:rsidRDefault="00D97530" w:rsidP="00D97530">
            <w:pPr>
              <w:spacing w:after="0" w:line="240" w:lineRule="auto"/>
              <w:ind w:firstLine="567"/>
              <w:jc w:val="both"/>
              <w:rPr>
                <w:b/>
              </w:rPr>
            </w:pPr>
            <w:r w:rsidRPr="00D9753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D97530" w14:paraId="7D90A046" w14:textId="77777777" w:rsidTr="00D82688">
        <w:trPr>
          <w:trHeight w:val="284"/>
        </w:trPr>
        <w:tc>
          <w:tcPr>
            <w:tcW w:w="3686" w:type="dxa"/>
          </w:tcPr>
          <w:p w14:paraId="59288BF3" w14:textId="77777777" w:rsidR="00D97530" w:rsidRPr="00D97530" w:rsidRDefault="00D97530" w:rsidP="00D97530">
            <w:pPr>
              <w:spacing w:after="0" w:line="240" w:lineRule="auto"/>
              <w:ind w:firstLine="567"/>
              <w:jc w:val="both"/>
            </w:pPr>
            <w:r w:rsidRPr="00D97530">
              <w:t>[4.9] - Служебные гаражи</w:t>
            </w:r>
          </w:p>
        </w:tc>
        <w:tc>
          <w:tcPr>
            <w:tcW w:w="5529" w:type="dxa"/>
          </w:tcPr>
          <w:p w14:paraId="038DDA20" w14:textId="77777777" w:rsidR="00D97530" w:rsidRPr="00D97530" w:rsidRDefault="00D97530" w:rsidP="00D97530">
            <w:pPr>
              <w:spacing w:after="0" w:line="240" w:lineRule="auto"/>
              <w:ind w:firstLine="567"/>
              <w:jc w:val="both"/>
              <w:rPr>
                <w:b/>
              </w:rPr>
            </w:pPr>
            <w:r w:rsidRPr="00D97530">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73F59FDD" w14:textId="77777777" w:rsidR="00D97530" w:rsidRPr="00D97530" w:rsidRDefault="00D97530" w:rsidP="00D97530">
            <w:pPr>
              <w:spacing w:after="0" w:line="240" w:lineRule="auto"/>
              <w:ind w:firstLine="567"/>
              <w:jc w:val="both"/>
              <w:rPr>
                <w:bCs/>
              </w:rPr>
            </w:pPr>
            <w:r w:rsidRPr="00D97530">
              <w:t>минимальная/максимальная площадь земельных участков - 1000 кв. м/</w:t>
            </w:r>
            <w:r w:rsidRPr="00D97530">
              <w:rPr>
                <w:b/>
                <w:bCs/>
              </w:rPr>
              <w:t>не подлежит установлению</w:t>
            </w:r>
            <w:r w:rsidRPr="00D97530">
              <w:rPr>
                <w:bCs/>
              </w:rPr>
              <w:t>;</w:t>
            </w:r>
          </w:p>
          <w:p w14:paraId="3102E1DD"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25 м;</w:t>
            </w:r>
          </w:p>
          <w:p w14:paraId="569FA96F"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4633F279" w14:textId="77777777" w:rsidR="00D97530" w:rsidRPr="00D97530" w:rsidRDefault="00D97530" w:rsidP="00D97530">
            <w:pPr>
              <w:spacing w:after="0" w:line="240" w:lineRule="auto"/>
              <w:ind w:firstLine="567"/>
              <w:jc w:val="both"/>
            </w:pPr>
            <w:r w:rsidRPr="00D97530">
              <w:t>- 3 м;</w:t>
            </w:r>
          </w:p>
          <w:p w14:paraId="51E9DC0E"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13ABE599"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75%;</w:t>
            </w:r>
          </w:p>
          <w:p w14:paraId="4493D042" w14:textId="77777777" w:rsidR="00D97530" w:rsidRPr="00D97530" w:rsidRDefault="00D97530" w:rsidP="00D97530">
            <w:pPr>
              <w:spacing w:after="0" w:line="240" w:lineRule="auto"/>
              <w:ind w:firstLine="567"/>
              <w:jc w:val="both"/>
            </w:pPr>
            <w:r w:rsidRPr="00D97530">
              <w:t xml:space="preserve">максимальная высота строений, сооружений от уровня земли - </w:t>
            </w:r>
            <w:r w:rsidRPr="00D97530">
              <w:rPr>
                <w:b/>
                <w:bCs/>
              </w:rPr>
              <w:t>не подлежит установлению</w:t>
            </w:r>
            <w:r w:rsidRPr="00D97530">
              <w:t>;</w:t>
            </w:r>
          </w:p>
          <w:p w14:paraId="75A95E39" w14:textId="77777777" w:rsidR="00D97530" w:rsidRPr="00D97530" w:rsidRDefault="00D97530" w:rsidP="00D97530">
            <w:pPr>
              <w:spacing w:after="0" w:line="240" w:lineRule="auto"/>
              <w:ind w:firstLine="567"/>
              <w:jc w:val="both"/>
              <w:rPr>
                <w:b/>
              </w:rPr>
            </w:pPr>
            <w:r w:rsidRPr="00D97530">
              <w:t>Процент застройки подземной части не регламентируется.</w:t>
            </w:r>
          </w:p>
        </w:tc>
      </w:tr>
      <w:tr w:rsidR="00D97530" w:rsidRPr="00D97530" w14:paraId="357198B4" w14:textId="77777777" w:rsidTr="00D82688">
        <w:trPr>
          <w:trHeight w:val="284"/>
        </w:trPr>
        <w:tc>
          <w:tcPr>
            <w:tcW w:w="3686" w:type="dxa"/>
          </w:tcPr>
          <w:p w14:paraId="3061891A" w14:textId="77777777" w:rsidR="00D97530" w:rsidRPr="00D97530" w:rsidRDefault="00D97530" w:rsidP="00D97530">
            <w:pPr>
              <w:spacing w:after="0" w:line="240" w:lineRule="auto"/>
              <w:ind w:firstLine="567"/>
              <w:jc w:val="both"/>
            </w:pPr>
            <w:r w:rsidRPr="00D97530">
              <w:t>[6.1] – Недропользование</w:t>
            </w:r>
          </w:p>
        </w:tc>
        <w:tc>
          <w:tcPr>
            <w:tcW w:w="5529" w:type="dxa"/>
          </w:tcPr>
          <w:p w14:paraId="28D58509" w14:textId="77777777" w:rsidR="00D97530" w:rsidRPr="00D97530" w:rsidRDefault="00D97530" w:rsidP="00D97530">
            <w:pPr>
              <w:spacing w:after="0" w:line="240" w:lineRule="auto"/>
              <w:ind w:firstLine="567"/>
              <w:jc w:val="both"/>
            </w:pPr>
            <w:r w:rsidRPr="00D97530">
              <w:t>Осуществление геологических изысканий;</w:t>
            </w:r>
          </w:p>
          <w:p w14:paraId="225D74E6" w14:textId="77777777" w:rsidR="00D97530" w:rsidRPr="00D97530" w:rsidRDefault="00D97530" w:rsidP="00D97530">
            <w:pPr>
              <w:spacing w:after="0" w:line="240" w:lineRule="auto"/>
              <w:ind w:firstLine="567"/>
              <w:jc w:val="both"/>
            </w:pPr>
            <w:r w:rsidRPr="00D97530">
              <w:t>добыча полезных ископаемых открытым (карьеры, отвалы) и закрытым (шахты, скважины) способами;</w:t>
            </w:r>
          </w:p>
          <w:p w14:paraId="765A7218"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в том числе подземных, в целях добычи полезных ископаемых;</w:t>
            </w:r>
          </w:p>
          <w:p w14:paraId="06D7FB0F"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необходимых для подготовки сырья к транспортировке и (или) промышленной переработке;</w:t>
            </w:r>
          </w:p>
          <w:p w14:paraId="26C71723"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tcPr>
          <w:p w14:paraId="3ECF6565" w14:textId="77777777" w:rsidR="00D97530" w:rsidRPr="00D97530" w:rsidRDefault="00D97530" w:rsidP="00D97530">
            <w:pPr>
              <w:spacing w:after="0" w:line="240" w:lineRule="auto"/>
              <w:ind w:firstLine="567"/>
              <w:jc w:val="both"/>
              <w:rPr>
                <w:b/>
              </w:rPr>
            </w:pPr>
          </w:p>
        </w:tc>
      </w:tr>
      <w:tr w:rsidR="00D97530" w:rsidRPr="00D97530" w14:paraId="014AD227" w14:textId="77777777" w:rsidTr="00D82688">
        <w:trPr>
          <w:trHeight w:val="284"/>
        </w:trPr>
        <w:tc>
          <w:tcPr>
            <w:tcW w:w="3686" w:type="dxa"/>
          </w:tcPr>
          <w:p w14:paraId="61FBF007" w14:textId="77777777" w:rsidR="00D97530" w:rsidRPr="00D97530" w:rsidRDefault="00D97530" w:rsidP="00D97530">
            <w:pPr>
              <w:spacing w:after="0" w:line="240" w:lineRule="auto"/>
              <w:ind w:firstLine="567"/>
              <w:jc w:val="both"/>
            </w:pPr>
            <w:r w:rsidRPr="00D97530">
              <w:t>[6.2.1] - Автомобилестроительная промышленность</w:t>
            </w:r>
          </w:p>
        </w:tc>
        <w:tc>
          <w:tcPr>
            <w:tcW w:w="5529" w:type="dxa"/>
          </w:tcPr>
          <w:p w14:paraId="1934370E"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0330C6E4" w14:textId="77777777" w:rsidR="00D97530" w:rsidRPr="00D97530" w:rsidRDefault="00D97530" w:rsidP="00D97530">
            <w:pPr>
              <w:spacing w:after="0" w:line="240" w:lineRule="auto"/>
              <w:ind w:firstLine="567"/>
              <w:jc w:val="both"/>
              <w:rPr>
                <w:b/>
              </w:rPr>
            </w:pPr>
          </w:p>
        </w:tc>
      </w:tr>
      <w:tr w:rsidR="00D97530" w:rsidRPr="00D97530" w14:paraId="022CEADB" w14:textId="77777777" w:rsidTr="00D82688">
        <w:trPr>
          <w:trHeight w:val="284"/>
        </w:trPr>
        <w:tc>
          <w:tcPr>
            <w:tcW w:w="3686" w:type="dxa"/>
          </w:tcPr>
          <w:p w14:paraId="2E6CD3ED" w14:textId="77777777" w:rsidR="00D97530" w:rsidRPr="00D97530" w:rsidRDefault="00D97530" w:rsidP="00D97530">
            <w:pPr>
              <w:spacing w:after="0" w:line="240" w:lineRule="auto"/>
              <w:ind w:firstLine="567"/>
              <w:jc w:val="both"/>
            </w:pPr>
            <w:r w:rsidRPr="00D97530">
              <w:t>[6.3] - Легкая промышленность</w:t>
            </w:r>
          </w:p>
        </w:tc>
        <w:tc>
          <w:tcPr>
            <w:tcW w:w="5529" w:type="dxa"/>
          </w:tcPr>
          <w:p w14:paraId="200AE696"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5D3CD7BA" w14:textId="77777777" w:rsidR="00D97530" w:rsidRPr="00D97530" w:rsidRDefault="00D97530" w:rsidP="00D97530">
            <w:pPr>
              <w:spacing w:after="0" w:line="240" w:lineRule="auto"/>
              <w:ind w:firstLine="567"/>
              <w:jc w:val="both"/>
              <w:rPr>
                <w:b/>
              </w:rPr>
            </w:pPr>
          </w:p>
        </w:tc>
      </w:tr>
      <w:tr w:rsidR="00D97530" w:rsidRPr="00D97530" w14:paraId="10488ED6" w14:textId="77777777" w:rsidTr="00D82688">
        <w:trPr>
          <w:trHeight w:val="284"/>
        </w:trPr>
        <w:tc>
          <w:tcPr>
            <w:tcW w:w="3686" w:type="dxa"/>
          </w:tcPr>
          <w:p w14:paraId="103A7B20" w14:textId="77777777" w:rsidR="00D97530" w:rsidRPr="00D97530" w:rsidRDefault="00D97530" w:rsidP="00D97530">
            <w:pPr>
              <w:spacing w:after="0" w:line="240" w:lineRule="auto"/>
              <w:ind w:firstLine="567"/>
              <w:jc w:val="both"/>
            </w:pPr>
            <w:r w:rsidRPr="00D97530">
              <w:t>[6.3.1] - Фармацевтическая промышленность</w:t>
            </w:r>
          </w:p>
        </w:tc>
        <w:tc>
          <w:tcPr>
            <w:tcW w:w="5529" w:type="dxa"/>
          </w:tcPr>
          <w:p w14:paraId="2E922A82"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8758A54" w14:textId="77777777" w:rsidR="00D97530" w:rsidRPr="00D97530" w:rsidRDefault="00D97530" w:rsidP="00D97530">
            <w:pPr>
              <w:spacing w:after="0" w:line="240" w:lineRule="auto"/>
              <w:ind w:firstLine="567"/>
              <w:jc w:val="both"/>
              <w:rPr>
                <w:b/>
              </w:rPr>
            </w:pPr>
          </w:p>
        </w:tc>
      </w:tr>
      <w:tr w:rsidR="00D97530" w:rsidRPr="00D97530" w14:paraId="67CEDDB9" w14:textId="77777777" w:rsidTr="00D82688">
        <w:trPr>
          <w:trHeight w:val="284"/>
        </w:trPr>
        <w:tc>
          <w:tcPr>
            <w:tcW w:w="3686" w:type="dxa"/>
          </w:tcPr>
          <w:p w14:paraId="4A9C64CF" w14:textId="77777777" w:rsidR="00D97530" w:rsidRPr="00D97530" w:rsidRDefault="00D97530" w:rsidP="00D97530">
            <w:pPr>
              <w:spacing w:after="0" w:line="240" w:lineRule="auto"/>
              <w:ind w:firstLine="567"/>
              <w:jc w:val="both"/>
            </w:pPr>
            <w:r w:rsidRPr="00D97530">
              <w:t>[6.4] - Пищевая промышленность</w:t>
            </w:r>
          </w:p>
        </w:tc>
        <w:tc>
          <w:tcPr>
            <w:tcW w:w="5529" w:type="dxa"/>
          </w:tcPr>
          <w:p w14:paraId="6CD43476" w14:textId="77777777" w:rsidR="00D97530" w:rsidRPr="00D97530" w:rsidRDefault="00D97530" w:rsidP="00D97530">
            <w:pPr>
              <w:spacing w:after="0" w:line="240" w:lineRule="auto"/>
              <w:ind w:firstLine="567"/>
              <w:jc w:val="both"/>
            </w:pPr>
            <w:r w:rsidRPr="00D97530">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23ED75D9" w14:textId="77777777" w:rsidR="00D97530" w:rsidRPr="00D97530" w:rsidRDefault="00D97530" w:rsidP="00D97530">
            <w:pPr>
              <w:spacing w:after="0" w:line="240" w:lineRule="auto"/>
              <w:ind w:firstLine="567"/>
              <w:jc w:val="both"/>
              <w:rPr>
                <w:b/>
              </w:rPr>
            </w:pPr>
          </w:p>
        </w:tc>
      </w:tr>
      <w:tr w:rsidR="00D97530" w:rsidRPr="00D97530" w14:paraId="5B613E86" w14:textId="77777777" w:rsidTr="00D82688">
        <w:trPr>
          <w:trHeight w:val="284"/>
        </w:trPr>
        <w:tc>
          <w:tcPr>
            <w:tcW w:w="3686" w:type="dxa"/>
          </w:tcPr>
          <w:p w14:paraId="061CDE86" w14:textId="77777777" w:rsidR="00D97530" w:rsidRPr="00D97530" w:rsidRDefault="00D97530" w:rsidP="00D97530">
            <w:pPr>
              <w:spacing w:after="0" w:line="240" w:lineRule="auto"/>
              <w:ind w:firstLine="567"/>
              <w:jc w:val="both"/>
            </w:pPr>
            <w:r w:rsidRPr="00D97530">
              <w:t>[6.6] - Строительная промышленность</w:t>
            </w:r>
          </w:p>
        </w:tc>
        <w:tc>
          <w:tcPr>
            <w:tcW w:w="5529" w:type="dxa"/>
          </w:tcPr>
          <w:p w14:paraId="1C9165C4"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10F9D4B1" w14:textId="77777777" w:rsidR="00D97530" w:rsidRPr="00D97530" w:rsidRDefault="00D97530" w:rsidP="00D97530">
            <w:pPr>
              <w:spacing w:after="0" w:line="240" w:lineRule="auto"/>
              <w:ind w:firstLine="567"/>
              <w:jc w:val="both"/>
              <w:rPr>
                <w:b/>
              </w:rPr>
            </w:pPr>
          </w:p>
        </w:tc>
      </w:tr>
      <w:tr w:rsidR="00D97530" w:rsidRPr="00D97530" w14:paraId="613B38DA" w14:textId="77777777" w:rsidTr="00D82688">
        <w:trPr>
          <w:trHeight w:val="284"/>
        </w:trPr>
        <w:tc>
          <w:tcPr>
            <w:tcW w:w="3686" w:type="dxa"/>
          </w:tcPr>
          <w:p w14:paraId="3CA88BAC" w14:textId="77777777" w:rsidR="00D97530" w:rsidRPr="00D97530" w:rsidRDefault="00D97530" w:rsidP="00D97530">
            <w:pPr>
              <w:spacing w:after="0" w:line="240" w:lineRule="auto"/>
              <w:ind w:firstLine="567"/>
              <w:jc w:val="both"/>
            </w:pPr>
            <w:r w:rsidRPr="00D97530">
              <w:t>[6.9] - Склад</w:t>
            </w:r>
          </w:p>
        </w:tc>
        <w:tc>
          <w:tcPr>
            <w:tcW w:w="5529" w:type="dxa"/>
          </w:tcPr>
          <w:p w14:paraId="29031C07" w14:textId="77777777" w:rsidR="00D97530" w:rsidRPr="00D97530" w:rsidRDefault="00D97530" w:rsidP="00D97530">
            <w:pPr>
              <w:spacing w:after="0" w:line="240" w:lineRule="auto"/>
              <w:ind w:firstLine="567"/>
              <w:jc w:val="both"/>
            </w:pPr>
            <w:r w:rsidRPr="00D97530">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7570A83" w14:textId="77777777" w:rsidR="00D97530" w:rsidRPr="00D97530" w:rsidRDefault="00D97530" w:rsidP="00D97530">
            <w:pPr>
              <w:spacing w:after="0" w:line="240" w:lineRule="auto"/>
              <w:ind w:firstLine="567"/>
              <w:jc w:val="both"/>
              <w:rPr>
                <w:b/>
              </w:rPr>
            </w:pPr>
          </w:p>
        </w:tc>
      </w:tr>
      <w:tr w:rsidR="00D97530" w:rsidRPr="00D97530" w14:paraId="7C6ED0C1" w14:textId="77777777" w:rsidTr="00D82688">
        <w:trPr>
          <w:trHeight w:val="284"/>
        </w:trPr>
        <w:tc>
          <w:tcPr>
            <w:tcW w:w="3686" w:type="dxa"/>
          </w:tcPr>
          <w:p w14:paraId="3800E760" w14:textId="77777777" w:rsidR="00D97530" w:rsidRPr="00D97530" w:rsidRDefault="00D97530" w:rsidP="00D97530">
            <w:pPr>
              <w:spacing w:after="0" w:line="240" w:lineRule="auto"/>
              <w:ind w:firstLine="567"/>
              <w:jc w:val="both"/>
            </w:pPr>
            <w:r w:rsidRPr="00D97530">
              <w:t>[6.9.1] – Складские площадки</w:t>
            </w:r>
          </w:p>
        </w:tc>
        <w:tc>
          <w:tcPr>
            <w:tcW w:w="5529" w:type="dxa"/>
          </w:tcPr>
          <w:p w14:paraId="15B92219" w14:textId="77777777" w:rsidR="00D97530" w:rsidRPr="00D97530" w:rsidRDefault="00D97530" w:rsidP="00D97530">
            <w:pPr>
              <w:spacing w:after="0" w:line="240" w:lineRule="auto"/>
              <w:ind w:firstLine="567"/>
              <w:jc w:val="both"/>
            </w:pPr>
            <w:r w:rsidRPr="00D97530">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7A5DD2D9" w14:textId="77777777" w:rsidR="00D97530" w:rsidRPr="00D97530" w:rsidRDefault="00D97530" w:rsidP="00D97530">
            <w:pPr>
              <w:spacing w:after="0" w:line="240" w:lineRule="auto"/>
              <w:ind w:firstLine="567"/>
              <w:jc w:val="both"/>
              <w:rPr>
                <w:b/>
              </w:rPr>
            </w:pPr>
          </w:p>
        </w:tc>
      </w:tr>
      <w:tr w:rsidR="00D97530" w:rsidRPr="00D97530" w14:paraId="170A57D5" w14:textId="77777777" w:rsidTr="00D82688">
        <w:trPr>
          <w:trHeight w:val="284"/>
        </w:trPr>
        <w:tc>
          <w:tcPr>
            <w:tcW w:w="3686" w:type="dxa"/>
          </w:tcPr>
          <w:p w14:paraId="424B7B1E" w14:textId="77777777" w:rsidR="00D97530" w:rsidRPr="00D97530" w:rsidRDefault="00D97530" w:rsidP="00D97530">
            <w:pPr>
              <w:spacing w:after="0" w:line="240" w:lineRule="auto"/>
              <w:ind w:firstLine="567"/>
              <w:jc w:val="both"/>
            </w:pPr>
            <w:r w:rsidRPr="00D97530">
              <w:t>[6.11] – Целлюлозно-бумажная промышленность</w:t>
            </w:r>
          </w:p>
        </w:tc>
        <w:tc>
          <w:tcPr>
            <w:tcW w:w="5529" w:type="dxa"/>
          </w:tcPr>
          <w:p w14:paraId="64BF033D"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0EEC3718" w14:textId="77777777" w:rsidR="00D97530" w:rsidRPr="00D97530" w:rsidRDefault="00D97530" w:rsidP="00D97530">
            <w:pPr>
              <w:spacing w:after="0" w:line="240" w:lineRule="auto"/>
              <w:ind w:firstLine="567"/>
              <w:jc w:val="both"/>
              <w:rPr>
                <w:b/>
              </w:rPr>
            </w:pPr>
          </w:p>
        </w:tc>
      </w:tr>
      <w:tr w:rsidR="00D97530" w:rsidRPr="00D97530" w14:paraId="01186771" w14:textId="77777777" w:rsidTr="00D82688">
        <w:trPr>
          <w:trHeight w:val="284"/>
        </w:trPr>
        <w:tc>
          <w:tcPr>
            <w:tcW w:w="3686" w:type="dxa"/>
          </w:tcPr>
          <w:p w14:paraId="02D83E21" w14:textId="77777777" w:rsidR="00D97530" w:rsidRPr="00D97530" w:rsidRDefault="00D97530" w:rsidP="00D97530">
            <w:pPr>
              <w:spacing w:after="0" w:line="240" w:lineRule="auto"/>
              <w:ind w:firstLine="567"/>
              <w:jc w:val="both"/>
            </w:pPr>
            <w:r w:rsidRPr="00D97530">
              <w:t>[6.12] – Научно-производственная деятельность</w:t>
            </w:r>
          </w:p>
        </w:tc>
        <w:tc>
          <w:tcPr>
            <w:tcW w:w="5529" w:type="dxa"/>
          </w:tcPr>
          <w:p w14:paraId="3CD430DC" w14:textId="77777777" w:rsidR="00D97530" w:rsidRPr="00D97530" w:rsidRDefault="00D97530" w:rsidP="00D97530">
            <w:pPr>
              <w:spacing w:after="0" w:line="240" w:lineRule="auto"/>
              <w:ind w:firstLine="567"/>
              <w:jc w:val="both"/>
            </w:pPr>
            <w:r w:rsidRPr="00D97530">
              <w:t>Размещение технологических, промышленных, агропромышленных парков, бизнес-инкубаторов</w:t>
            </w:r>
          </w:p>
        </w:tc>
        <w:tc>
          <w:tcPr>
            <w:tcW w:w="6124" w:type="dxa"/>
            <w:vMerge/>
          </w:tcPr>
          <w:p w14:paraId="33633C98" w14:textId="77777777" w:rsidR="00D97530" w:rsidRPr="00D97530" w:rsidRDefault="00D97530" w:rsidP="00D97530">
            <w:pPr>
              <w:spacing w:after="0" w:line="240" w:lineRule="auto"/>
              <w:ind w:firstLine="567"/>
              <w:jc w:val="both"/>
              <w:rPr>
                <w:b/>
              </w:rPr>
            </w:pPr>
          </w:p>
        </w:tc>
      </w:tr>
      <w:tr w:rsidR="00D97530" w:rsidRPr="00D97530" w14:paraId="2984D420" w14:textId="77777777" w:rsidTr="00D82688">
        <w:trPr>
          <w:trHeight w:val="284"/>
        </w:trPr>
        <w:tc>
          <w:tcPr>
            <w:tcW w:w="3686" w:type="dxa"/>
          </w:tcPr>
          <w:p w14:paraId="204513D3" w14:textId="77777777" w:rsidR="00D97530" w:rsidRPr="00D97530" w:rsidRDefault="00D97530" w:rsidP="00D97530">
            <w:pPr>
              <w:spacing w:after="0" w:line="240" w:lineRule="auto"/>
              <w:ind w:firstLine="567"/>
              <w:jc w:val="both"/>
            </w:pPr>
            <w:r w:rsidRPr="00D97530">
              <w:t>[9.3] - Историко-культурная деятельность</w:t>
            </w:r>
          </w:p>
        </w:tc>
        <w:tc>
          <w:tcPr>
            <w:tcW w:w="5529" w:type="dxa"/>
          </w:tcPr>
          <w:p w14:paraId="15163ADB" w14:textId="77777777" w:rsidR="00D97530" w:rsidRPr="00D97530" w:rsidRDefault="00D97530" w:rsidP="00D97530">
            <w:pPr>
              <w:spacing w:after="0" w:line="240" w:lineRule="auto"/>
              <w:ind w:firstLine="567"/>
              <w:jc w:val="both"/>
            </w:pPr>
            <w:r w:rsidRPr="00D97530">
              <w:t>Сохранение и изучение объектов культурного наследия народов Российской Федерации (памятников истории и культуры), в том числе:</w:t>
            </w:r>
          </w:p>
          <w:p w14:paraId="10DCA131" w14:textId="77777777" w:rsidR="00D97530" w:rsidRPr="00D97530" w:rsidRDefault="00D97530" w:rsidP="00D97530">
            <w:pPr>
              <w:spacing w:after="0" w:line="240" w:lineRule="auto"/>
              <w:ind w:firstLine="567"/>
              <w:jc w:val="both"/>
            </w:pPr>
            <w:r w:rsidRPr="00D97530">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B20846A" w14:textId="77777777" w:rsidR="00D97530" w:rsidRPr="00D97530" w:rsidRDefault="00D97530" w:rsidP="00D97530">
            <w:pPr>
              <w:spacing w:after="0" w:line="240" w:lineRule="auto"/>
              <w:ind w:firstLine="567"/>
              <w:jc w:val="both"/>
            </w:pPr>
            <w:r w:rsidRPr="00D97530">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7530" w:rsidRPr="00D97530" w14:paraId="48E1A247" w14:textId="77777777" w:rsidTr="00D82688">
        <w:trPr>
          <w:trHeight w:val="284"/>
        </w:trPr>
        <w:tc>
          <w:tcPr>
            <w:tcW w:w="3686" w:type="dxa"/>
            <w:shd w:val="clear" w:color="auto" w:fill="FFFFFF"/>
          </w:tcPr>
          <w:p w14:paraId="67CAAA5C" w14:textId="77777777" w:rsidR="00D97530" w:rsidRPr="00D97530" w:rsidRDefault="00D97530" w:rsidP="00D97530">
            <w:pPr>
              <w:spacing w:after="0" w:line="240" w:lineRule="auto"/>
              <w:ind w:firstLine="567"/>
              <w:jc w:val="both"/>
            </w:pPr>
            <w:r w:rsidRPr="00D97530">
              <w:t>[12.0.1] - Улично-дорожная сеть</w:t>
            </w:r>
          </w:p>
        </w:tc>
        <w:tc>
          <w:tcPr>
            <w:tcW w:w="5529" w:type="dxa"/>
            <w:shd w:val="clear" w:color="auto" w:fill="FFFFFF"/>
          </w:tcPr>
          <w:p w14:paraId="64F68A59" w14:textId="77777777" w:rsidR="00D97530" w:rsidRPr="00D97530" w:rsidRDefault="00D97530" w:rsidP="00D97530">
            <w:pPr>
              <w:spacing w:after="0" w:line="240" w:lineRule="auto"/>
              <w:ind w:firstLine="567"/>
              <w:jc w:val="both"/>
            </w:pPr>
            <w:r w:rsidRPr="00D97530">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D97530">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1266CFE" w14:textId="77777777" w:rsidR="00D97530" w:rsidRPr="00D97530" w:rsidRDefault="00D97530" w:rsidP="00D97530">
            <w:pPr>
              <w:spacing w:after="0" w:line="240" w:lineRule="auto"/>
              <w:ind w:firstLine="567"/>
              <w:jc w:val="both"/>
            </w:pPr>
            <w:r w:rsidRPr="00D97530">
              <w:t>Регламенты не подлежат установлению.</w:t>
            </w:r>
          </w:p>
          <w:p w14:paraId="1A30455C" w14:textId="77777777" w:rsidR="00D97530" w:rsidRPr="00D97530" w:rsidRDefault="00D97530" w:rsidP="00D97530">
            <w:pPr>
              <w:spacing w:after="0" w:line="240" w:lineRule="auto"/>
              <w:ind w:firstLine="567"/>
              <w:jc w:val="both"/>
            </w:pPr>
            <w:r w:rsidRPr="00D97530">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97530" w:rsidRPr="00D97530" w14:paraId="2B3585D7" w14:textId="77777777" w:rsidTr="00D82688">
        <w:trPr>
          <w:trHeight w:val="284"/>
        </w:trPr>
        <w:tc>
          <w:tcPr>
            <w:tcW w:w="3686" w:type="dxa"/>
            <w:shd w:val="clear" w:color="auto" w:fill="FFFFFF"/>
          </w:tcPr>
          <w:p w14:paraId="131B5F0E" w14:textId="77777777" w:rsidR="00D97530" w:rsidRPr="00D97530" w:rsidRDefault="00D97530" w:rsidP="00D97530">
            <w:pPr>
              <w:spacing w:after="0" w:line="240" w:lineRule="auto"/>
              <w:ind w:firstLine="567"/>
              <w:jc w:val="both"/>
            </w:pPr>
            <w:r w:rsidRPr="00D97530">
              <w:t>[12.0.2] - Благоустройство территории</w:t>
            </w:r>
          </w:p>
        </w:tc>
        <w:tc>
          <w:tcPr>
            <w:tcW w:w="5529" w:type="dxa"/>
            <w:shd w:val="clear" w:color="auto" w:fill="FFFFFF"/>
          </w:tcPr>
          <w:p w14:paraId="1C1A46B9" w14:textId="77777777" w:rsidR="00D97530" w:rsidRPr="00D97530" w:rsidRDefault="00D97530" w:rsidP="00D97530">
            <w:pPr>
              <w:spacing w:after="0" w:line="240" w:lineRule="auto"/>
              <w:ind w:firstLine="567"/>
              <w:jc w:val="both"/>
            </w:pPr>
            <w:r w:rsidRPr="00D97530">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717E83F" w14:textId="77777777" w:rsidR="00D97530" w:rsidRPr="00D97530" w:rsidRDefault="00D97530" w:rsidP="00D97530">
            <w:pPr>
              <w:spacing w:after="0" w:line="240" w:lineRule="auto"/>
              <w:ind w:firstLine="567"/>
              <w:jc w:val="both"/>
            </w:pPr>
          </w:p>
        </w:tc>
      </w:tr>
    </w:tbl>
    <w:p w14:paraId="3F5C517D" w14:textId="77777777" w:rsidR="00D97530" w:rsidRPr="00D97530" w:rsidRDefault="00D97530" w:rsidP="003E7417">
      <w:pPr>
        <w:spacing w:after="0" w:line="240" w:lineRule="auto"/>
        <w:jc w:val="both"/>
        <w:rPr>
          <w:b/>
        </w:rPr>
      </w:pPr>
      <w:r w:rsidRPr="00D97530">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D97530" w:rsidRPr="00D97530" w14:paraId="056C6F5F" w14:textId="77777777" w:rsidTr="00D82688">
        <w:trPr>
          <w:trHeight w:val="20"/>
        </w:trPr>
        <w:tc>
          <w:tcPr>
            <w:tcW w:w="3545" w:type="dxa"/>
            <w:tcBorders>
              <w:bottom w:val="single" w:sz="4" w:space="0" w:color="auto"/>
            </w:tcBorders>
            <w:vAlign w:val="center"/>
          </w:tcPr>
          <w:p w14:paraId="53AEEDB8" w14:textId="77777777" w:rsidR="00D97530" w:rsidRPr="00D97530" w:rsidRDefault="00D97530" w:rsidP="00D97530">
            <w:pPr>
              <w:spacing w:after="0" w:line="240" w:lineRule="auto"/>
              <w:ind w:firstLine="567"/>
              <w:jc w:val="both"/>
              <w:rPr>
                <w:b/>
              </w:rPr>
            </w:pPr>
            <w:r w:rsidRPr="00D97530">
              <w:rPr>
                <w:b/>
              </w:rPr>
              <w:t>Виды разрешенного использования земельных участков</w:t>
            </w:r>
          </w:p>
        </w:tc>
        <w:tc>
          <w:tcPr>
            <w:tcW w:w="5670" w:type="dxa"/>
            <w:tcBorders>
              <w:bottom w:val="single" w:sz="4" w:space="0" w:color="auto"/>
            </w:tcBorders>
            <w:vAlign w:val="center"/>
          </w:tcPr>
          <w:p w14:paraId="78E2865B" w14:textId="77777777" w:rsidR="00D97530" w:rsidRPr="00D97530" w:rsidRDefault="00D97530" w:rsidP="00D97530">
            <w:pPr>
              <w:spacing w:after="0" w:line="240" w:lineRule="auto"/>
              <w:ind w:firstLine="567"/>
              <w:jc w:val="both"/>
              <w:rPr>
                <w:b/>
              </w:rPr>
            </w:pPr>
            <w:r w:rsidRPr="00D97530">
              <w:rPr>
                <w:b/>
              </w:rPr>
              <w:t>Описание вида разрешенного использования земельного участка</w:t>
            </w:r>
          </w:p>
        </w:tc>
        <w:tc>
          <w:tcPr>
            <w:tcW w:w="6119" w:type="dxa"/>
            <w:tcBorders>
              <w:bottom w:val="single" w:sz="4" w:space="0" w:color="auto"/>
            </w:tcBorders>
            <w:vAlign w:val="center"/>
          </w:tcPr>
          <w:p w14:paraId="25493B16" w14:textId="77777777" w:rsidR="00D97530" w:rsidRPr="00D97530" w:rsidRDefault="00D97530" w:rsidP="00D97530">
            <w:pPr>
              <w:spacing w:after="0" w:line="240" w:lineRule="auto"/>
              <w:ind w:firstLine="567"/>
              <w:jc w:val="both"/>
              <w:rPr>
                <w:b/>
              </w:rPr>
            </w:pPr>
            <w:r w:rsidRPr="00D9753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D97530" w14:paraId="47A06F26" w14:textId="77777777" w:rsidTr="00D82688">
        <w:trPr>
          <w:trHeight w:val="20"/>
        </w:trPr>
        <w:tc>
          <w:tcPr>
            <w:tcW w:w="3545" w:type="dxa"/>
            <w:tcBorders>
              <w:top w:val="single" w:sz="4" w:space="0" w:color="auto"/>
              <w:bottom w:val="single" w:sz="4" w:space="0" w:color="auto"/>
            </w:tcBorders>
            <w:shd w:val="clear" w:color="auto" w:fill="auto"/>
          </w:tcPr>
          <w:p w14:paraId="2BF941B7" w14:textId="77777777" w:rsidR="00D97530" w:rsidRPr="00D97530" w:rsidRDefault="00D97530" w:rsidP="00D97530">
            <w:pPr>
              <w:spacing w:after="0" w:line="240" w:lineRule="auto"/>
              <w:ind w:firstLine="567"/>
              <w:jc w:val="both"/>
            </w:pPr>
            <w:r w:rsidRPr="00D97530">
              <w:t>[3.9.2] - Проведение научных исследований</w:t>
            </w:r>
          </w:p>
        </w:tc>
        <w:tc>
          <w:tcPr>
            <w:tcW w:w="5670" w:type="dxa"/>
            <w:tcBorders>
              <w:top w:val="single" w:sz="4" w:space="0" w:color="auto"/>
              <w:bottom w:val="single" w:sz="4" w:space="0" w:color="auto"/>
            </w:tcBorders>
            <w:shd w:val="clear" w:color="auto" w:fill="auto"/>
          </w:tcPr>
          <w:p w14:paraId="145AD7C9" w14:textId="77777777" w:rsidR="00D97530" w:rsidRPr="00D97530" w:rsidRDefault="00D97530" w:rsidP="00D97530">
            <w:pPr>
              <w:spacing w:after="0" w:line="240" w:lineRule="auto"/>
              <w:ind w:firstLine="567"/>
              <w:jc w:val="both"/>
            </w:pPr>
            <w:r w:rsidRPr="00D97530">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7C14E660" w14:textId="77777777" w:rsidR="00D97530" w:rsidRPr="00D97530" w:rsidRDefault="00D97530" w:rsidP="00D97530">
            <w:pPr>
              <w:spacing w:after="0" w:line="240" w:lineRule="auto"/>
              <w:ind w:firstLine="567"/>
              <w:jc w:val="both"/>
            </w:pPr>
            <w:r w:rsidRPr="00D97530">
              <w:t>минимальная/максимальная площадь земельных участков – 1000/15000 кв. м;</w:t>
            </w:r>
          </w:p>
          <w:p w14:paraId="48D6DF18"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20 м;</w:t>
            </w:r>
          </w:p>
          <w:p w14:paraId="76397D0C"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167F33B1" w14:textId="77777777" w:rsidR="00D97530" w:rsidRPr="00D97530" w:rsidRDefault="00D97530" w:rsidP="00D97530">
            <w:pPr>
              <w:spacing w:after="0" w:line="240" w:lineRule="auto"/>
              <w:ind w:firstLine="567"/>
              <w:jc w:val="both"/>
            </w:pPr>
            <w:r w:rsidRPr="00D97530">
              <w:t>- 3 м;</w:t>
            </w:r>
          </w:p>
          <w:p w14:paraId="28EECA5E"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6BD65369"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60%;</w:t>
            </w:r>
          </w:p>
          <w:p w14:paraId="184AC621" w14:textId="77777777" w:rsidR="00D97530" w:rsidRPr="00D97530" w:rsidRDefault="00D97530" w:rsidP="00D97530">
            <w:pPr>
              <w:spacing w:after="0" w:line="240" w:lineRule="auto"/>
              <w:ind w:firstLine="567"/>
              <w:jc w:val="both"/>
            </w:pPr>
            <w:r w:rsidRPr="00D97530">
              <w:t xml:space="preserve">максимальная высота сооружений от уровня земли </w:t>
            </w:r>
          </w:p>
          <w:p w14:paraId="079F9185" w14:textId="77777777" w:rsidR="00D97530" w:rsidRPr="00D97530" w:rsidRDefault="00D97530" w:rsidP="00D97530">
            <w:pPr>
              <w:spacing w:after="0" w:line="240" w:lineRule="auto"/>
              <w:ind w:firstLine="567"/>
              <w:jc w:val="both"/>
            </w:pPr>
            <w:r w:rsidRPr="00D97530">
              <w:t xml:space="preserve">- </w:t>
            </w:r>
            <w:smartTag w:uri="urn:schemas-microsoft-com:office:smarttags" w:element="metricconverter">
              <w:smartTagPr>
                <w:attr w:name="ProductID" w:val="30 м"/>
              </w:smartTagPr>
              <w:r w:rsidRPr="00D97530">
                <w:t>30 м</w:t>
              </w:r>
            </w:smartTag>
            <w:r w:rsidRPr="00D97530">
              <w:t>;</w:t>
            </w:r>
          </w:p>
          <w:p w14:paraId="0F9E5145" w14:textId="77777777" w:rsidR="00D97530" w:rsidRPr="00D97530" w:rsidRDefault="00D97530" w:rsidP="00D97530">
            <w:pPr>
              <w:spacing w:after="0" w:line="240" w:lineRule="auto"/>
              <w:ind w:firstLine="567"/>
              <w:jc w:val="both"/>
            </w:pPr>
            <w:r w:rsidRPr="00D97530">
              <w:t>Процент застройки подземной части не регламентируется.</w:t>
            </w:r>
          </w:p>
        </w:tc>
      </w:tr>
      <w:tr w:rsidR="00D97530" w:rsidRPr="00D97530" w14:paraId="7F950E33" w14:textId="77777777" w:rsidTr="00D82688">
        <w:trPr>
          <w:trHeight w:val="20"/>
        </w:trPr>
        <w:tc>
          <w:tcPr>
            <w:tcW w:w="3545" w:type="dxa"/>
            <w:tcBorders>
              <w:top w:val="single" w:sz="4" w:space="0" w:color="auto"/>
              <w:bottom w:val="single" w:sz="4" w:space="0" w:color="auto"/>
            </w:tcBorders>
            <w:shd w:val="clear" w:color="auto" w:fill="auto"/>
          </w:tcPr>
          <w:p w14:paraId="70D4EFA6" w14:textId="77777777" w:rsidR="00D97530" w:rsidRPr="00D97530" w:rsidRDefault="00D97530" w:rsidP="00D97530">
            <w:pPr>
              <w:spacing w:after="0" w:line="240" w:lineRule="auto"/>
              <w:ind w:firstLine="567"/>
              <w:jc w:val="both"/>
            </w:pPr>
            <w:r w:rsidRPr="00D97530">
              <w:t>[4.1] - Деловое управление</w:t>
            </w:r>
          </w:p>
        </w:tc>
        <w:tc>
          <w:tcPr>
            <w:tcW w:w="5670" w:type="dxa"/>
            <w:tcBorders>
              <w:top w:val="single" w:sz="4" w:space="0" w:color="auto"/>
              <w:bottom w:val="single" w:sz="4" w:space="0" w:color="auto"/>
            </w:tcBorders>
            <w:shd w:val="clear" w:color="auto" w:fill="auto"/>
          </w:tcPr>
          <w:p w14:paraId="33FAB442"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33E212AE" w14:textId="77777777" w:rsidR="00D97530" w:rsidRPr="00D97530" w:rsidRDefault="00D97530" w:rsidP="00D97530">
            <w:pPr>
              <w:spacing w:after="0" w:line="240" w:lineRule="auto"/>
              <w:ind w:firstLine="567"/>
              <w:jc w:val="both"/>
            </w:pPr>
            <w:r w:rsidRPr="00D97530">
              <w:t>минимальная/максимальная площадь земельных участков – 400 /</w:t>
            </w:r>
            <w:r w:rsidRPr="00D97530">
              <w:rPr>
                <w:b/>
                <w:bCs/>
              </w:rPr>
              <w:t>не подлежит установлению</w:t>
            </w:r>
            <w:r w:rsidRPr="00D97530">
              <w:rPr>
                <w:bCs/>
              </w:rPr>
              <w:t>;</w:t>
            </w:r>
          </w:p>
          <w:p w14:paraId="02F37ABA"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20 м;</w:t>
            </w:r>
          </w:p>
          <w:p w14:paraId="51B7D90F"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150EE3BB" w14:textId="77777777" w:rsidR="00D97530" w:rsidRPr="00D97530" w:rsidRDefault="00D97530" w:rsidP="00D97530">
            <w:pPr>
              <w:spacing w:after="0" w:line="240" w:lineRule="auto"/>
              <w:ind w:firstLine="567"/>
              <w:jc w:val="both"/>
            </w:pPr>
            <w:r w:rsidRPr="00D97530">
              <w:t>- 3 м;</w:t>
            </w:r>
          </w:p>
          <w:p w14:paraId="774327CA"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665A6CB0"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60%;</w:t>
            </w:r>
          </w:p>
          <w:p w14:paraId="360882F7" w14:textId="77777777" w:rsidR="00D97530" w:rsidRPr="00D97530" w:rsidRDefault="00D97530" w:rsidP="00D97530">
            <w:pPr>
              <w:spacing w:after="0" w:line="240" w:lineRule="auto"/>
              <w:ind w:firstLine="567"/>
              <w:jc w:val="both"/>
            </w:pPr>
            <w:r w:rsidRPr="00D97530">
              <w:t>Процент застройки подземной части не регламентируется.</w:t>
            </w:r>
          </w:p>
        </w:tc>
      </w:tr>
    </w:tbl>
    <w:p w14:paraId="144EBDE1" w14:textId="77777777" w:rsidR="00D97530" w:rsidRPr="00D97530" w:rsidRDefault="00D97530" w:rsidP="00D97530">
      <w:pPr>
        <w:spacing w:after="0" w:line="240" w:lineRule="auto"/>
        <w:ind w:firstLine="567"/>
        <w:jc w:val="both"/>
        <w:rPr>
          <w:b/>
        </w:rPr>
      </w:pPr>
      <w:r w:rsidRPr="00D97530">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D97530" w:rsidRPr="00D97530" w14:paraId="62858BA8" w14:textId="77777777" w:rsidTr="00D82688">
        <w:trPr>
          <w:trHeight w:val="20"/>
        </w:trPr>
        <w:tc>
          <w:tcPr>
            <w:tcW w:w="7655" w:type="dxa"/>
            <w:vAlign w:val="center"/>
          </w:tcPr>
          <w:p w14:paraId="2BD72440" w14:textId="77777777" w:rsidR="00D97530" w:rsidRPr="00D97530" w:rsidRDefault="00D97530" w:rsidP="00D97530">
            <w:pPr>
              <w:spacing w:after="0" w:line="240" w:lineRule="auto"/>
              <w:ind w:firstLine="567"/>
              <w:jc w:val="both"/>
            </w:pPr>
            <w:r w:rsidRPr="00D97530">
              <w:rPr>
                <w:b/>
              </w:rPr>
              <w:t>Виды разрешенного использования земельных участков и объектов капитального строительства</w:t>
            </w:r>
          </w:p>
        </w:tc>
        <w:tc>
          <w:tcPr>
            <w:tcW w:w="7684" w:type="dxa"/>
            <w:vAlign w:val="center"/>
          </w:tcPr>
          <w:p w14:paraId="779677F9" w14:textId="77777777" w:rsidR="00D97530" w:rsidRPr="00D97530" w:rsidRDefault="00D97530" w:rsidP="00D97530">
            <w:pPr>
              <w:spacing w:after="0" w:line="240" w:lineRule="auto"/>
              <w:ind w:firstLine="567"/>
              <w:jc w:val="both"/>
            </w:pPr>
            <w:r w:rsidRPr="00D97530">
              <w:rPr>
                <w:b/>
              </w:rPr>
              <w:t>Предельные параметры разрешенного строительства, реконструкции объектов капитального строительства</w:t>
            </w:r>
          </w:p>
        </w:tc>
      </w:tr>
      <w:tr w:rsidR="00D97530" w:rsidRPr="00D97530" w14:paraId="4F583A2D" w14:textId="77777777" w:rsidTr="00D82688">
        <w:trPr>
          <w:trHeight w:val="20"/>
        </w:trPr>
        <w:tc>
          <w:tcPr>
            <w:tcW w:w="7655" w:type="dxa"/>
            <w:vAlign w:val="center"/>
          </w:tcPr>
          <w:p w14:paraId="384BA424" w14:textId="77777777" w:rsidR="00D97530" w:rsidRPr="00D97530" w:rsidRDefault="00D97530" w:rsidP="00D97530">
            <w:pPr>
              <w:spacing w:after="0" w:line="240" w:lineRule="auto"/>
              <w:ind w:firstLine="567"/>
              <w:jc w:val="both"/>
            </w:pPr>
            <w:r w:rsidRPr="00D97530">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8E4D970" w14:textId="77777777" w:rsidR="00D97530" w:rsidRPr="00D97530" w:rsidRDefault="00D97530" w:rsidP="00D97530">
            <w:pPr>
              <w:spacing w:after="0" w:line="240" w:lineRule="auto"/>
              <w:ind w:firstLine="567"/>
              <w:jc w:val="both"/>
            </w:pPr>
            <w:r w:rsidRPr="00D97530">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E7667CC" w14:textId="77777777" w:rsidR="00D97530" w:rsidRPr="00D97530" w:rsidRDefault="00D97530" w:rsidP="00D97530">
            <w:pPr>
              <w:spacing w:after="0" w:line="240" w:lineRule="auto"/>
              <w:ind w:firstLine="567"/>
              <w:jc w:val="both"/>
            </w:pPr>
            <w:r w:rsidRPr="00D97530">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F78A2DF" w14:textId="77777777" w:rsidR="00D97530" w:rsidRPr="00D97530" w:rsidRDefault="00D97530" w:rsidP="00D97530">
            <w:pPr>
              <w:spacing w:after="0" w:line="240" w:lineRule="auto"/>
              <w:ind w:firstLine="567"/>
              <w:jc w:val="both"/>
            </w:pPr>
            <w:r w:rsidRPr="00D97530">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0D33D6" w14:textId="77777777" w:rsidR="00D97530" w:rsidRPr="00D97530" w:rsidRDefault="00D97530" w:rsidP="00D97530">
            <w:pPr>
              <w:spacing w:after="0" w:line="240" w:lineRule="auto"/>
              <w:ind w:firstLine="567"/>
              <w:jc w:val="both"/>
            </w:pPr>
            <w:r w:rsidRPr="00D97530">
              <w:t>- проезды общего пользования;</w:t>
            </w:r>
          </w:p>
          <w:p w14:paraId="4F8A3EBB" w14:textId="77777777" w:rsidR="00D97530" w:rsidRPr="00D97530" w:rsidRDefault="00D97530" w:rsidP="00D97530">
            <w:pPr>
              <w:spacing w:after="0" w:line="240" w:lineRule="auto"/>
              <w:ind w:firstLine="567"/>
              <w:jc w:val="both"/>
            </w:pPr>
            <w:r w:rsidRPr="00D97530">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595694D" w14:textId="77777777" w:rsidR="00D97530" w:rsidRPr="00D97530" w:rsidRDefault="00D97530" w:rsidP="00D97530">
            <w:pPr>
              <w:spacing w:after="0" w:line="240" w:lineRule="auto"/>
              <w:ind w:firstLine="567"/>
              <w:jc w:val="both"/>
            </w:pPr>
            <w:r w:rsidRPr="00D97530">
              <w:t>- благоустроенные, в том числе озелененные территории, площадки для отдыха, спортивных занятий;</w:t>
            </w:r>
          </w:p>
          <w:p w14:paraId="4FF55F87" w14:textId="77777777" w:rsidR="00D97530" w:rsidRPr="00D97530" w:rsidRDefault="00D97530" w:rsidP="00D97530">
            <w:pPr>
              <w:spacing w:after="0" w:line="240" w:lineRule="auto"/>
              <w:ind w:firstLine="567"/>
              <w:jc w:val="both"/>
            </w:pPr>
            <w:r w:rsidRPr="00D97530">
              <w:t xml:space="preserve">- постройки хозяйственного назначения; </w:t>
            </w:r>
          </w:p>
          <w:p w14:paraId="135E8C7F" w14:textId="77777777" w:rsidR="00D97530" w:rsidRPr="00D97530" w:rsidRDefault="00D97530" w:rsidP="00D97530">
            <w:pPr>
              <w:spacing w:after="0" w:line="240" w:lineRule="auto"/>
              <w:ind w:firstLine="567"/>
              <w:jc w:val="both"/>
            </w:pPr>
            <w:r w:rsidRPr="00D97530">
              <w:t>- площадки хозяйственные, в том числе площадки для мусоросборников;</w:t>
            </w:r>
          </w:p>
          <w:p w14:paraId="2D409E6F" w14:textId="77777777" w:rsidR="00D97530" w:rsidRPr="00D97530" w:rsidRDefault="00D97530" w:rsidP="00D97530">
            <w:pPr>
              <w:spacing w:after="0" w:line="240" w:lineRule="auto"/>
              <w:ind w:firstLine="567"/>
              <w:jc w:val="both"/>
            </w:pPr>
            <w:r w:rsidRPr="00D97530">
              <w:t>- общественные туалеты, надворные туалеты, гидронепроницаемые выгребы, септики;</w:t>
            </w:r>
          </w:p>
          <w:p w14:paraId="230AC7F1" w14:textId="77777777" w:rsidR="00D97530" w:rsidRPr="00D97530" w:rsidRDefault="00D97530" w:rsidP="00D97530">
            <w:pPr>
              <w:spacing w:after="0" w:line="240" w:lineRule="auto"/>
              <w:ind w:firstLine="567"/>
              <w:jc w:val="both"/>
            </w:pPr>
            <w:r w:rsidRPr="00D97530">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FA52431" w14:textId="77777777" w:rsidR="00D97530" w:rsidRPr="00D97530" w:rsidRDefault="00D97530" w:rsidP="00D97530">
            <w:pPr>
              <w:spacing w:after="0" w:line="240" w:lineRule="auto"/>
              <w:ind w:firstLine="567"/>
              <w:jc w:val="both"/>
            </w:pPr>
            <w:r w:rsidRPr="00D97530">
              <w:t xml:space="preserve">минимальная площадь земельных участков - 1 кв. м. </w:t>
            </w:r>
          </w:p>
          <w:p w14:paraId="2D6A5C1F" w14:textId="77777777" w:rsidR="00D97530" w:rsidRPr="00D97530" w:rsidRDefault="00D97530" w:rsidP="00D97530">
            <w:pPr>
              <w:spacing w:after="0" w:line="240" w:lineRule="auto"/>
              <w:ind w:firstLine="567"/>
              <w:jc w:val="both"/>
            </w:pPr>
            <w:r w:rsidRPr="00D97530">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5CCF86" w14:textId="77777777" w:rsidR="00D97530" w:rsidRPr="00D97530" w:rsidRDefault="00D97530" w:rsidP="00D97530">
            <w:pPr>
              <w:spacing w:after="0" w:line="240" w:lineRule="auto"/>
              <w:ind w:firstLine="567"/>
              <w:jc w:val="both"/>
            </w:pPr>
          </w:p>
          <w:p w14:paraId="579245B5" w14:textId="77777777" w:rsidR="00D97530" w:rsidRPr="00D97530" w:rsidRDefault="00D97530" w:rsidP="00D97530">
            <w:pPr>
              <w:spacing w:after="0" w:line="240" w:lineRule="auto"/>
              <w:ind w:firstLine="567"/>
              <w:jc w:val="both"/>
            </w:pPr>
            <w:r w:rsidRPr="00D97530">
              <w:t xml:space="preserve">минимальная ширина земельных участков вдоль фронта улицы (проезда) - </w:t>
            </w:r>
          </w:p>
          <w:p w14:paraId="21891E87" w14:textId="77777777" w:rsidR="00D97530" w:rsidRPr="00D97530" w:rsidRDefault="00D97530" w:rsidP="00D97530">
            <w:pPr>
              <w:spacing w:after="0" w:line="240" w:lineRule="auto"/>
              <w:ind w:firstLine="567"/>
              <w:jc w:val="both"/>
            </w:pPr>
            <w:r w:rsidRPr="00D97530">
              <w:t>1 м/</w:t>
            </w:r>
            <w:r w:rsidRPr="00D97530">
              <w:rPr>
                <w:b/>
                <w:bCs/>
              </w:rPr>
              <w:t xml:space="preserve"> не подлежит установлению</w:t>
            </w:r>
            <w:r w:rsidRPr="00D97530">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64D87E" w14:textId="77777777" w:rsidR="00D97530" w:rsidRPr="00D97530" w:rsidRDefault="00D97530" w:rsidP="00D97530">
            <w:pPr>
              <w:spacing w:after="0" w:line="240" w:lineRule="auto"/>
              <w:ind w:firstLine="567"/>
              <w:jc w:val="both"/>
            </w:pPr>
          </w:p>
          <w:p w14:paraId="4BD21D22" w14:textId="77777777" w:rsidR="00D97530" w:rsidRPr="00D97530" w:rsidRDefault="00D97530" w:rsidP="00D97530">
            <w:pPr>
              <w:spacing w:after="0" w:line="240" w:lineRule="auto"/>
              <w:ind w:firstLine="567"/>
              <w:jc w:val="both"/>
            </w:pPr>
            <w:r w:rsidRPr="00D97530">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6B48681" w14:textId="77777777" w:rsidR="00D97530" w:rsidRPr="00D97530" w:rsidRDefault="00D97530" w:rsidP="00D97530">
            <w:pPr>
              <w:spacing w:after="0" w:line="240" w:lineRule="auto"/>
              <w:ind w:firstLine="567"/>
              <w:jc w:val="both"/>
            </w:pPr>
            <w:r w:rsidRPr="00D97530">
              <w:t>минимальные отступы от границ земельных участков - 1 м;</w:t>
            </w:r>
          </w:p>
          <w:p w14:paraId="6698E4F1" w14:textId="77777777" w:rsidR="00D97530" w:rsidRPr="00D97530" w:rsidRDefault="00D97530" w:rsidP="00D97530">
            <w:pPr>
              <w:spacing w:after="0" w:line="240" w:lineRule="auto"/>
              <w:ind w:firstLine="567"/>
              <w:jc w:val="both"/>
            </w:pPr>
            <w:r w:rsidRPr="00D97530">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293E8D7" w14:textId="77777777" w:rsidR="00D97530" w:rsidRPr="00D97530" w:rsidRDefault="00D97530" w:rsidP="00D97530">
            <w:pPr>
              <w:spacing w:after="0" w:line="240" w:lineRule="auto"/>
              <w:ind w:firstLine="567"/>
              <w:jc w:val="both"/>
            </w:pPr>
          </w:p>
        </w:tc>
      </w:tr>
    </w:tbl>
    <w:p w14:paraId="0D89743E" w14:textId="77777777" w:rsidR="00D97530" w:rsidRPr="00D97530" w:rsidRDefault="00D97530" w:rsidP="00D97530">
      <w:pPr>
        <w:spacing w:after="0" w:line="240" w:lineRule="auto"/>
        <w:ind w:firstLine="567"/>
        <w:jc w:val="both"/>
      </w:pPr>
      <w:r w:rsidRPr="00D97530">
        <w:rPr>
          <w:b/>
        </w:rPr>
        <w:t>Ограничения использования земельных участков и объектов капитального строительства</w:t>
      </w:r>
      <w:r w:rsidRPr="00D97530">
        <w:t>:</w:t>
      </w:r>
    </w:p>
    <w:p w14:paraId="6D3D375A" w14:textId="77777777" w:rsidR="00D97530" w:rsidRPr="00D97530" w:rsidRDefault="00D97530" w:rsidP="00D97530">
      <w:pPr>
        <w:spacing w:after="0" w:line="240" w:lineRule="auto"/>
        <w:ind w:firstLine="567"/>
        <w:jc w:val="both"/>
      </w:pPr>
      <w:r w:rsidRPr="00D97530">
        <w:t>Минимальный процент озеленения земельного участка для зданий общественно-делового назначения – 15%.</w:t>
      </w:r>
    </w:p>
    <w:p w14:paraId="608166D0" w14:textId="77777777" w:rsidR="00D97530" w:rsidRPr="00D97530" w:rsidRDefault="00D97530" w:rsidP="00D97530">
      <w:pPr>
        <w:spacing w:after="0" w:line="240" w:lineRule="auto"/>
        <w:ind w:firstLine="567"/>
        <w:jc w:val="both"/>
      </w:pPr>
      <w:r w:rsidRPr="00D97530">
        <w:t>Расстояние до красной линии:</w:t>
      </w:r>
    </w:p>
    <w:p w14:paraId="5F5221C9" w14:textId="77777777" w:rsidR="00D97530" w:rsidRPr="00D97530" w:rsidRDefault="00D97530" w:rsidP="00D97530">
      <w:pPr>
        <w:spacing w:after="0" w:line="240" w:lineRule="auto"/>
        <w:ind w:firstLine="567"/>
        <w:jc w:val="both"/>
      </w:pPr>
      <w:r w:rsidRPr="00D97530">
        <w:t xml:space="preserve">1) от Пожарных депо - </w:t>
      </w:r>
      <w:smartTag w:uri="urn:schemas-microsoft-com:office:smarttags" w:element="metricconverter">
        <w:smartTagPr>
          <w:attr w:name="ProductID" w:val="10 м"/>
        </w:smartTagPr>
        <w:r w:rsidRPr="00D97530">
          <w:t>10 м</w:t>
        </w:r>
      </w:smartTag>
      <w:r w:rsidRPr="00D97530">
        <w:t xml:space="preserve"> (</w:t>
      </w:r>
      <w:smartTag w:uri="urn:schemas-microsoft-com:office:smarttags" w:element="metricconverter">
        <w:smartTagPr>
          <w:attr w:name="ProductID" w:val="15 м"/>
        </w:smartTagPr>
        <w:r w:rsidRPr="00D97530">
          <w:t>15 м</w:t>
        </w:r>
      </w:smartTag>
      <w:r w:rsidRPr="00D97530">
        <w:t xml:space="preserve"> - для депо </w:t>
      </w:r>
      <w:r w:rsidRPr="00D97530">
        <w:rPr>
          <w:lang w:val="en-US"/>
        </w:rPr>
        <w:t>I</w:t>
      </w:r>
      <w:r w:rsidRPr="00D97530">
        <w:t xml:space="preserve"> типа);</w:t>
      </w:r>
    </w:p>
    <w:p w14:paraId="6CE70F42" w14:textId="77777777" w:rsidR="00D97530" w:rsidRPr="00D97530" w:rsidRDefault="00D97530" w:rsidP="00D97530">
      <w:pPr>
        <w:spacing w:after="0" w:line="240" w:lineRule="auto"/>
        <w:ind w:firstLine="567"/>
        <w:jc w:val="both"/>
      </w:pPr>
      <w:r w:rsidRPr="00D97530">
        <w:t xml:space="preserve">3) улиц, от общественных зданий – </w:t>
      </w:r>
      <w:smartTag w:uri="urn:schemas-microsoft-com:office:smarttags" w:element="metricconverter">
        <w:smartTagPr>
          <w:attr w:name="ProductID" w:val="5 м"/>
        </w:smartTagPr>
        <w:r w:rsidRPr="00D97530">
          <w:t>5 м</w:t>
        </w:r>
      </w:smartTag>
      <w:r w:rsidRPr="00D97530">
        <w:t>;</w:t>
      </w:r>
    </w:p>
    <w:p w14:paraId="77413EC0" w14:textId="77777777" w:rsidR="00D97530" w:rsidRPr="00D97530" w:rsidRDefault="00D97530" w:rsidP="00D97530">
      <w:pPr>
        <w:spacing w:after="0" w:line="240" w:lineRule="auto"/>
        <w:ind w:firstLine="567"/>
        <w:jc w:val="both"/>
      </w:pPr>
      <w:r w:rsidRPr="00D97530">
        <w:t xml:space="preserve">4) проездов, от общественных зданий – </w:t>
      </w:r>
      <w:smartTag w:uri="urn:schemas-microsoft-com:office:smarttags" w:element="metricconverter">
        <w:smartTagPr>
          <w:attr w:name="ProductID" w:val="3 м"/>
        </w:smartTagPr>
        <w:r w:rsidRPr="00D97530">
          <w:t>3 м</w:t>
        </w:r>
      </w:smartTag>
      <w:r w:rsidRPr="00D97530">
        <w:t>;</w:t>
      </w:r>
    </w:p>
    <w:p w14:paraId="1D113B9F" w14:textId="77777777" w:rsidR="00D97530" w:rsidRPr="00D97530" w:rsidRDefault="00D97530" w:rsidP="00D97530">
      <w:pPr>
        <w:spacing w:after="0" w:line="240" w:lineRule="auto"/>
        <w:ind w:firstLine="567"/>
        <w:jc w:val="both"/>
      </w:pPr>
      <w:r w:rsidRPr="00D97530">
        <w:t>5) от контрольно-пропускных пунктов, пунктов охраны, проходных – 1 м.</w:t>
      </w:r>
    </w:p>
    <w:p w14:paraId="3928FD95" w14:textId="77777777" w:rsidR="00D97530" w:rsidRPr="00D97530" w:rsidRDefault="00D97530" w:rsidP="00D97530">
      <w:pPr>
        <w:spacing w:after="0" w:line="240" w:lineRule="auto"/>
        <w:ind w:firstLine="567"/>
        <w:jc w:val="both"/>
      </w:pPr>
      <w:r w:rsidRPr="00D97530">
        <w:t xml:space="preserve">6) от остальных зданий - </w:t>
      </w:r>
      <w:smartTag w:uri="urn:schemas-microsoft-com:office:smarttags" w:element="metricconverter">
        <w:smartTagPr>
          <w:attr w:name="ProductID" w:val="5 м"/>
        </w:smartTagPr>
        <w:r w:rsidRPr="00D97530">
          <w:t>5 м</w:t>
        </w:r>
      </w:smartTag>
      <w:r w:rsidRPr="00D97530">
        <w:t>.</w:t>
      </w:r>
    </w:p>
    <w:p w14:paraId="74950728" w14:textId="77777777" w:rsidR="00D97530" w:rsidRPr="00D97530" w:rsidRDefault="00D97530" w:rsidP="00D97530">
      <w:pPr>
        <w:spacing w:after="0" w:line="240" w:lineRule="auto"/>
        <w:ind w:firstLine="567"/>
        <w:jc w:val="both"/>
      </w:pPr>
      <w:r w:rsidRPr="00D97530">
        <w:t>Размещение производственной территориальной зоны не допускается:</w:t>
      </w:r>
    </w:p>
    <w:p w14:paraId="1440750E" w14:textId="77777777" w:rsidR="00D97530" w:rsidRPr="00D97530" w:rsidRDefault="00D97530" w:rsidP="00D97530">
      <w:pPr>
        <w:spacing w:after="0" w:line="240" w:lineRule="auto"/>
        <w:ind w:firstLine="567"/>
        <w:jc w:val="both"/>
      </w:pPr>
      <w:r w:rsidRPr="00D97530">
        <w:t>а) в составе рекреационных зон;</w:t>
      </w:r>
    </w:p>
    <w:p w14:paraId="07D766BE" w14:textId="77777777" w:rsidR="00D97530" w:rsidRPr="00D97530" w:rsidRDefault="00D97530" w:rsidP="00D97530">
      <w:pPr>
        <w:spacing w:after="0" w:line="240" w:lineRule="auto"/>
        <w:ind w:firstLine="567"/>
        <w:jc w:val="both"/>
      </w:pPr>
      <w:r w:rsidRPr="00D97530">
        <w:t>б) на землях особо охраняемых территорий, в том числе:</w:t>
      </w:r>
    </w:p>
    <w:p w14:paraId="6D8D3387" w14:textId="77777777" w:rsidR="00D97530" w:rsidRPr="00D97530" w:rsidRDefault="00D97530" w:rsidP="00D97530">
      <w:pPr>
        <w:spacing w:after="0" w:line="240" w:lineRule="auto"/>
        <w:ind w:firstLine="567"/>
        <w:jc w:val="both"/>
      </w:pPr>
      <w:r w:rsidRPr="00D97530">
        <w:t>в первом поясе зоны санитарной охраны источников водоснабжения;</w:t>
      </w:r>
    </w:p>
    <w:p w14:paraId="5CFEBE33" w14:textId="77777777" w:rsidR="00D97530" w:rsidRPr="00D97530" w:rsidRDefault="00D97530" w:rsidP="00D97530">
      <w:pPr>
        <w:spacing w:after="0" w:line="240" w:lineRule="auto"/>
        <w:ind w:firstLine="567"/>
        <w:jc w:val="both"/>
      </w:pPr>
      <w:r w:rsidRPr="00D97530">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3D3839E" w14:textId="77777777" w:rsidR="00D97530" w:rsidRPr="00D97530" w:rsidRDefault="00D97530" w:rsidP="00D97530">
      <w:pPr>
        <w:spacing w:after="0" w:line="240" w:lineRule="auto"/>
        <w:ind w:firstLine="567"/>
        <w:jc w:val="both"/>
      </w:pPr>
      <w:r w:rsidRPr="00D97530">
        <w:t>в водоохранных и прибрежных зонах рек, морей;</w:t>
      </w:r>
    </w:p>
    <w:p w14:paraId="546D1D1D" w14:textId="77777777" w:rsidR="00D97530" w:rsidRPr="00D97530" w:rsidRDefault="00D97530" w:rsidP="00D97530">
      <w:pPr>
        <w:spacing w:after="0" w:line="240" w:lineRule="auto"/>
        <w:ind w:firstLine="567"/>
        <w:jc w:val="both"/>
      </w:pPr>
      <w:r w:rsidRPr="00D97530">
        <w:t>в зонах охраны памятников истории и культуры без согласования с соответствующими органами охраны памятников;</w:t>
      </w:r>
    </w:p>
    <w:p w14:paraId="7902BDC5" w14:textId="77777777" w:rsidR="00D97530" w:rsidRPr="00D97530" w:rsidRDefault="00D97530" w:rsidP="00D97530">
      <w:pPr>
        <w:spacing w:after="0" w:line="240" w:lineRule="auto"/>
        <w:ind w:firstLine="567"/>
        <w:jc w:val="both"/>
      </w:pPr>
      <w:r w:rsidRPr="00D97530">
        <w:t>в зонах активного карста, оползней, оседания или обрушения поверхности, которые могут угрожать застройке и эксплуатации предприятий;</w:t>
      </w:r>
    </w:p>
    <w:p w14:paraId="79371F68" w14:textId="77777777" w:rsidR="00D97530" w:rsidRPr="00D97530" w:rsidRDefault="00D97530" w:rsidP="00D97530">
      <w:pPr>
        <w:spacing w:after="0" w:line="240" w:lineRule="auto"/>
        <w:ind w:firstLine="567"/>
        <w:jc w:val="both"/>
      </w:pPr>
      <w:r w:rsidRPr="00D97530">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2BCC7E6" w14:textId="77777777" w:rsidR="00D97530" w:rsidRPr="00D97530" w:rsidRDefault="00D97530" w:rsidP="00D97530">
      <w:pPr>
        <w:spacing w:after="0" w:line="240" w:lineRule="auto"/>
        <w:ind w:firstLine="567"/>
        <w:jc w:val="both"/>
      </w:pPr>
      <w:r w:rsidRPr="00D97530">
        <w:t>в зонах возможного катастрофического затопления в результате разрушения плотин или дамб.</w:t>
      </w:r>
    </w:p>
    <w:p w14:paraId="2F4DAAC8" w14:textId="77777777" w:rsidR="00D97530" w:rsidRPr="00D97530" w:rsidRDefault="00D97530" w:rsidP="00D97530">
      <w:pPr>
        <w:spacing w:after="0" w:line="240" w:lineRule="auto"/>
        <w:ind w:firstLine="567"/>
        <w:jc w:val="both"/>
      </w:pPr>
      <w:r w:rsidRPr="00D97530">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D97530">
          <w:t>0,5 м</w:t>
        </w:r>
      </w:smartTag>
      <w:r w:rsidRPr="00D97530">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19D8788" w14:textId="77777777" w:rsidR="00D97530" w:rsidRPr="00D97530" w:rsidRDefault="00D97530" w:rsidP="00D97530">
      <w:pPr>
        <w:spacing w:after="0" w:line="240" w:lineRule="auto"/>
        <w:ind w:firstLine="567"/>
        <w:jc w:val="both"/>
      </w:pPr>
      <w:r w:rsidRPr="00D97530">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D97530">
          <w:t>1000 м</w:t>
        </w:r>
      </w:smartTag>
      <w:r w:rsidRPr="00D97530">
        <w:t xml:space="preserve"> и </w:t>
      </w:r>
      <w:smartTag w:uri="urn:schemas-microsoft-com:office:smarttags" w:element="metricconverter">
        <w:smartTagPr>
          <w:attr w:name="ProductID" w:val="500 м"/>
        </w:smartTagPr>
        <w:r w:rsidRPr="00D97530">
          <w:t>500 м</w:t>
        </w:r>
      </w:smartTag>
      <w:r w:rsidRPr="00D97530">
        <w:t xml:space="preserve"> соответственно, на территории населенных пунктов Краснодарского края не допускается.</w:t>
      </w:r>
    </w:p>
    <w:p w14:paraId="2365542F" w14:textId="77777777" w:rsidR="00D97530" w:rsidRPr="00D97530" w:rsidRDefault="00D97530" w:rsidP="00D97530">
      <w:pPr>
        <w:spacing w:after="0" w:line="240" w:lineRule="auto"/>
        <w:ind w:firstLine="567"/>
        <w:jc w:val="both"/>
      </w:pPr>
      <w:r w:rsidRPr="00D97530">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D97530">
          <w:t>100 м</w:t>
        </w:r>
      </w:smartTag>
      <w:r w:rsidRPr="00D97530">
        <w:t>.</w:t>
      </w:r>
    </w:p>
    <w:p w14:paraId="015B5882" w14:textId="77777777" w:rsidR="00D97530" w:rsidRPr="00D97530" w:rsidRDefault="00D97530" w:rsidP="00D97530">
      <w:pPr>
        <w:spacing w:after="0" w:line="240" w:lineRule="auto"/>
        <w:ind w:firstLine="567"/>
        <w:jc w:val="both"/>
      </w:pPr>
      <w:r w:rsidRPr="00D97530">
        <w:t>Не допускается расширение производственных предприятий, если при этом требуется увеличение размера санитарно-защитных зон.</w:t>
      </w:r>
    </w:p>
    <w:p w14:paraId="285F2701" w14:textId="77777777" w:rsidR="00D97530" w:rsidRPr="00D97530" w:rsidRDefault="00D97530" w:rsidP="00D97530">
      <w:pPr>
        <w:spacing w:after="0" w:line="240" w:lineRule="auto"/>
        <w:ind w:firstLine="567"/>
        <w:jc w:val="both"/>
      </w:pPr>
      <w:r w:rsidRPr="00D97530">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D97530">
          <w:t>1000 м</w:t>
        </w:r>
      </w:smartTag>
      <w:r w:rsidRPr="00D97530">
        <w:t>.</w:t>
      </w:r>
    </w:p>
    <w:p w14:paraId="6568188B" w14:textId="77777777" w:rsidR="00D97530" w:rsidRPr="00D97530" w:rsidRDefault="00D97530" w:rsidP="00D97530">
      <w:pPr>
        <w:spacing w:after="0" w:line="240" w:lineRule="auto"/>
        <w:ind w:firstLine="567"/>
        <w:jc w:val="both"/>
      </w:pPr>
      <w:r w:rsidRPr="00D97530">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5828744" w14:textId="77777777" w:rsidR="00D97530" w:rsidRPr="00D97530" w:rsidRDefault="00D97530" w:rsidP="00D97530">
      <w:pPr>
        <w:spacing w:after="0" w:line="240" w:lineRule="auto"/>
        <w:ind w:firstLine="567"/>
        <w:jc w:val="both"/>
      </w:pPr>
      <w:r w:rsidRPr="00D97530">
        <w:t>Запрещается проектирование указанных предприятий на территории бывших кладбищ, скотомогильников, свалок.</w:t>
      </w:r>
    </w:p>
    <w:p w14:paraId="5B8C1A1D" w14:textId="77777777" w:rsidR="00D97530" w:rsidRPr="00D97530" w:rsidRDefault="00D97530" w:rsidP="00D97530">
      <w:pPr>
        <w:spacing w:after="0" w:line="240" w:lineRule="auto"/>
        <w:ind w:firstLine="567"/>
        <w:jc w:val="both"/>
      </w:pPr>
      <w:r w:rsidRPr="00D97530">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28D29F48" w14:textId="77777777" w:rsidR="00D97530" w:rsidRPr="00D97530" w:rsidRDefault="00D97530" w:rsidP="00D97530">
      <w:pPr>
        <w:spacing w:after="0" w:line="240" w:lineRule="auto"/>
        <w:ind w:firstLine="567"/>
        <w:jc w:val="both"/>
      </w:pPr>
      <w:r w:rsidRPr="00D97530">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33355158" w14:textId="77777777" w:rsidR="00D97530" w:rsidRPr="00D97530" w:rsidRDefault="00D97530" w:rsidP="00D97530">
      <w:pPr>
        <w:spacing w:after="0" w:line="240" w:lineRule="auto"/>
        <w:ind w:firstLine="567"/>
        <w:jc w:val="both"/>
      </w:pPr>
      <w:r w:rsidRPr="00D97530">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1F7E5BB0" w14:textId="77777777" w:rsidR="00D97530" w:rsidRPr="00D97530" w:rsidRDefault="00D97530" w:rsidP="00D97530">
      <w:pPr>
        <w:spacing w:after="0" w:line="240" w:lineRule="auto"/>
        <w:ind w:firstLine="567"/>
        <w:jc w:val="both"/>
      </w:pPr>
      <w:r w:rsidRPr="00D97530">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D97530">
          <w:t>50 м</w:t>
        </w:r>
      </w:smartTag>
      <w:r w:rsidRPr="00D97530">
        <w:t>.</w:t>
      </w:r>
    </w:p>
    <w:p w14:paraId="4D9023B0" w14:textId="77777777" w:rsidR="00D97530" w:rsidRPr="00D97530" w:rsidRDefault="00D97530" w:rsidP="00D97530">
      <w:pPr>
        <w:spacing w:after="0" w:line="240" w:lineRule="auto"/>
        <w:ind w:firstLine="567"/>
        <w:jc w:val="both"/>
      </w:pPr>
      <w:r w:rsidRPr="00D97530">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2DB5EBFC" w14:textId="77777777" w:rsidR="00D97530" w:rsidRPr="00D97530" w:rsidRDefault="00D97530" w:rsidP="00D97530">
      <w:pPr>
        <w:spacing w:after="0" w:line="240" w:lineRule="auto"/>
        <w:ind w:firstLine="567"/>
        <w:jc w:val="both"/>
      </w:pPr>
      <w:r w:rsidRPr="00D97530">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372ADC3E" w14:textId="77777777" w:rsidR="00D97530" w:rsidRPr="00D97530" w:rsidRDefault="00D97530" w:rsidP="00D97530">
      <w:pPr>
        <w:numPr>
          <w:ilvl w:val="0"/>
          <w:numId w:val="148"/>
        </w:numPr>
        <w:spacing w:after="0" w:line="240" w:lineRule="auto"/>
        <w:jc w:val="both"/>
      </w:pPr>
      <w:r w:rsidRPr="00D97530">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02500B1F" w14:textId="77777777" w:rsidR="00D97530" w:rsidRPr="00D97530" w:rsidRDefault="00D97530" w:rsidP="00D97530">
      <w:pPr>
        <w:numPr>
          <w:ilvl w:val="0"/>
          <w:numId w:val="148"/>
        </w:numPr>
        <w:spacing w:after="0" w:line="240" w:lineRule="auto"/>
        <w:jc w:val="both"/>
      </w:pPr>
      <w:r w:rsidRPr="00D97530">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53C75A82" w14:textId="77777777" w:rsidR="00D97530" w:rsidRPr="00D97530" w:rsidRDefault="00D97530" w:rsidP="00D97530">
      <w:pPr>
        <w:numPr>
          <w:ilvl w:val="0"/>
          <w:numId w:val="148"/>
        </w:numPr>
        <w:spacing w:after="0" w:line="240" w:lineRule="auto"/>
        <w:jc w:val="both"/>
      </w:pPr>
      <w:r w:rsidRPr="00D97530">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21E81A8D" w14:textId="77777777" w:rsidR="00D97530" w:rsidRPr="00D97530" w:rsidRDefault="00D97530" w:rsidP="00D97530">
      <w:pPr>
        <w:spacing w:after="0" w:line="240" w:lineRule="auto"/>
        <w:ind w:firstLine="567"/>
        <w:jc w:val="both"/>
      </w:pPr>
      <w:r w:rsidRPr="00D97530">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604F5E39" w14:textId="77777777" w:rsidR="00D97530" w:rsidRPr="00D97530" w:rsidRDefault="00D97530" w:rsidP="00D97530">
      <w:pPr>
        <w:spacing w:after="0" w:line="240" w:lineRule="auto"/>
        <w:ind w:firstLine="567"/>
        <w:jc w:val="both"/>
      </w:pPr>
      <w:r w:rsidRPr="00D97530">
        <w:t>Не допускается расширение производственных предприятий, если при этом требуется увеличение размера санитарно-защитных зон.</w:t>
      </w:r>
    </w:p>
    <w:p w14:paraId="5FDEAA17" w14:textId="77777777" w:rsidR="00D97530" w:rsidRPr="00D97530" w:rsidRDefault="00D97530" w:rsidP="00D97530">
      <w:pPr>
        <w:spacing w:after="0" w:line="240" w:lineRule="auto"/>
        <w:ind w:firstLine="567"/>
        <w:jc w:val="both"/>
      </w:pPr>
      <w:r w:rsidRPr="00D97530">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7C301815" w14:textId="77777777" w:rsidR="00D97530" w:rsidRPr="00D97530" w:rsidRDefault="00D97530" w:rsidP="00D97530">
      <w:pPr>
        <w:spacing w:after="0" w:line="240" w:lineRule="auto"/>
        <w:ind w:firstLine="567"/>
        <w:jc w:val="both"/>
      </w:pPr>
    </w:p>
    <w:p w14:paraId="5C18D4C3" w14:textId="77777777" w:rsidR="00D97530" w:rsidRPr="00D97530" w:rsidRDefault="00D97530" w:rsidP="00D97530">
      <w:pPr>
        <w:spacing w:after="0" w:line="240" w:lineRule="auto"/>
        <w:ind w:firstLine="567"/>
        <w:jc w:val="both"/>
      </w:pPr>
      <w:r w:rsidRPr="00D97530">
        <w:t>Примечание общее.</w:t>
      </w:r>
    </w:p>
    <w:p w14:paraId="3FA735D9" w14:textId="77777777" w:rsidR="00D97530" w:rsidRPr="00D97530" w:rsidRDefault="00D97530" w:rsidP="00D97530">
      <w:pPr>
        <w:spacing w:after="0" w:line="240" w:lineRule="auto"/>
        <w:ind w:firstLine="567"/>
        <w:jc w:val="both"/>
      </w:pPr>
      <w:r w:rsidRPr="00D97530">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C9AD16" w14:textId="77777777" w:rsidR="00D97530" w:rsidRPr="00D97530" w:rsidRDefault="00D97530" w:rsidP="00D97530">
      <w:pPr>
        <w:spacing w:after="0" w:line="240" w:lineRule="auto"/>
        <w:ind w:firstLine="567"/>
        <w:jc w:val="both"/>
      </w:pPr>
      <w:r w:rsidRPr="00D97530">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001E402" w14:textId="77777777" w:rsidR="00D97530" w:rsidRPr="00D97530" w:rsidRDefault="00D97530" w:rsidP="00D97530">
      <w:pPr>
        <w:spacing w:after="0" w:line="240" w:lineRule="auto"/>
        <w:ind w:firstLine="567"/>
        <w:jc w:val="both"/>
      </w:pPr>
      <w:r w:rsidRPr="00D97530">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394F159" w14:textId="77777777" w:rsidR="00D97530" w:rsidRPr="00D97530" w:rsidRDefault="00D97530" w:rsidP="00D97530">
      <w:pPr>
        <w:spacing w:after="0" w:line="240" w:lineRule="auto"/>
        <w:ind w:firstLine="567"/>
        <w:jc w:val="both"/>
      </w:pPr>
      <w:r w:rsidRPr="00D97530">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3FBCE42" w14:textId="77777777" w:rsidR="00D97530" w:rsidRPr="00D97530" w:rsidRDefault="00D97530" w:rsidP="00D97530">
      <w:pPr>
        <w:spacing w:after="0" w:line="240" w:lineRule="auto"/>
        <w:ind w:firstLine="567"/>
        <w:jc w:val="both"/>
      </w:pPr>
      <w:r w:rsidRPr="00D97530">
        <w:t>2) использование сточных вод в целях повышения почвенного плодородия;</w:t>
      </w:r>
    </w:p>
    <w:p w14:paraId="3E24752C" w14:textId="77777777" w:rsidR="00D97530" w:rsidRPr="00D97530" w:rsidRDefault="00D97530" w:rsidP="00D97530">
      <w:pPr>
        <w:spacing w:after="0" w:line="240" w:lineRule="auto"/>
        <w:ind w:firstLine="567"/>
        <w:jc w:val="both"/>
      </w:pPr>
      <w:r w:rsidRPr="00D97530">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AFDF7F" w14:textId="77777777" w:rsidR="00D97530" w:rsidRPr="00D97530" w:rsidRDefault="00D97530" w:rsidP="00D97530">
      <w:pPr>
        <w:spacing w:after="0" w:line="240" w:lineRule="auto"/>
        <w:ind w:firstLine="567"/>
        <w:jc w:val="both"/>
      </w:pPr>
      <w:r w:rsidRPr="00D97530">
        <w:t>4) осуществление авиационных мер по борьбе с вредными организмами.</w:t>
      </w:r>
    </w:p>
    <w:p w14:paraId="511DBBB1" w14:textId="77777777" w:rsidR="00D97530" w:rsidRPr="00D97530" w:rsidRDefault="00D97530" w:rsidP="00D97530">
      <w:pPr>
        <w:spacing w:after="0" w:line="240" w:lineRule="auto"/>
        <w:ind w:firstLine="567"/>
        <w:jc w:val="both"/>
      </w:pPr>
      <w:r w:rsidRPr="00D97530">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CB643BF" w14:textId="77777777" w:rsidR="00D97530" w:rsidRPr="00D97530" w:rsidRDefault="00D97530" w:rsidP="00D97530">
      <w:pPr>
        <w:spacing w:after="0" w:line="240" w:lineRule="auto"/>
        <w:ind w:firstLine="567"/>
        <w:jc w:val="both"/>
      </w:pPr>
      <w:r w:rsidRPr="00D97530">
        <w:t>- в границах территорий общего пользования;</w:t>
      </w:r>
    </w:p>
    <w:p w14:paraId="7751FD68" w14:textId="77777777" w:rsidR="00D97530" w:rsidRPr="00D97530" w:rsidRDefault="00D97530" w:rsidP="00D97530">
      <w:pPr>
        <w:spacing w:after="0" w:line="240" w:lineRule="auto"/>
        <w:ind w:firstLine="567"/>
        <w:jc w:val="both"/>
      </w:pPr>
      <w:r w:rsidRPr="00D97530">
        <w:t>- предназначенные для размещения линейных объектов и (или) занятые линейными объектами.</w:t>
      </w:r>
    </w:p>
    <w:p w14:paraId="1F7364E9" w14:textId="77777777" w:rsidR="00D97530" w:rsidRPr="00D97530" w:rsidRDefault="00D97530" w:rsidP="00D97530">
      <w:pPr>
        <w:spacing w:after="0" w:line="240" w:lineRule="auto"/>
        <w:ind w:firstLine="567"/>
        <w:jc w:val="both"/>
      </w:pPr>
      <w:r w:rsidRPr="00D97530">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8F3084D" w14:textId="1F2F8BA5" w:rsidR="00D97530" w:rsidRPr="00D97530" w:rsidRDefault="00D97530" w:rsidP="00D97530">
      <w:pPr>
        <w:spacing w:after="0" w:line="240" w:lineRule="auto"/>
        <w:ind w:firstLine="567"/>
        <w:jc w:val="both"/>
      </w:pPr>
      <w:r w:rsidRPr="00D97530">
        <w:t>Размещение зданий, строений и сооружений возможно при соблюдении требований стат</w:t>
      </w:r>
      <w:r w:rsidR="003E7417">
        <w:t>ей 48 и 52</w:t>
      </w:r>
      <w:r w:rsidRPr="00D97530">
        <w:t xml:space="preserve"> настоящих Правил.</w:t>
      </w:r>
    </w:p>
    <w:p w14:paraId="1AE0F9DA" w14:textId="77777777" w:rsidR="00D97530" w:rsidRPr="00D97530" w:rsidRDefault="00D97530" w:rsidP="00D97530">
      <w:pPr>
        <w:spacing w:after="0" w:line="240" w:lineRule="auto"/>
        <w:ind w:firstLine="567"/>
        <w:jc w:val="both"/>
      </w:pPr>
    </w:p>
    <w:p w14:paraId="43DDEA39" w14:textId="77777777" w:rsidR="00D97530" w:rsidRPr="00D97530" w:rsidRDefault="00D97530" w:rsidP="00B478E8">
      <w:pPr>
        <w:pStyle w:val="6"/>
      </w:pPr>
      <w:bookmarkStart w:id="130" w:name="_Toc121906783"/>
      <w:bookmarkStart w:id="131" w:name="_Toc158646672"/>
      <w:r w:rsidRPr="00D97530">
        <w:t>КС. Коммунально-складская зона</w:t>
      </w:r>
      <w:bookmarkEnd w:id="130"/>
      <w:bookmarkEnd w:id="131"/>
      <w:r w:rsidRPr="00D97530">
        <w:t xml:space="preserve"> </w:t>
      </w:r>
    </w:p>
    <w:p w14:paraId="336F783B" w14:textId="77777777" w:rsidR="00D97530" w:rsidRPr="00D97530" w:rsidRDefault="00D97530" w:rsidP="00D97530">
      <w:pPr>
        <w:spacing w:after="0" w:line="240" w:lineRule="auto"/>
        <w:ind w:firstLine="567"/>
        <w:jc w:val="both"/>
        <w:rPr>
          <w:i/>
          <w:iCs/>
        </w:rPr>
      </w:pPr>
      <w:r w:rsidRPr="00D97530">
        <w:rPr>
          <w:i/>
          <w:iCs/>
        </w:rPr>
        <w:t xml:space="preserve">Зона КС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56643C02" w14:textId="77777777" w:rsidR="00D97530" w:rsidRPr="00D97530" w:rsidRDefault="00D97530" w:rsidP="00D97530">
      <w:pPr>
        <w:spacing w:after="0" w:line="240" w:lineRule="auto"/>
        <w:ind w:firstLine="567"/>
        <w:jc w:val="both"/>
        <w:rPr>
          <w:u w:val="single"/>
        </w:rPr>
      </w:pPr>
    </w:p>
    <w:p w14:paraId="5E5F0AFE" w14:textId="77777777" w:rsidR="00D97530" w:rsidRPr="00D97530" w:rsidRDefault="00D97530" w:rsidP="00B478E8">
      <w:pPr>
        <w:spacing w:after="0" w:line="240" w:lineRule="auto"/>
        <w:jc w:val="both"/>
        <w:rPr>
          <w:b/>
          <w:i/>
          <w:iCs/>
        </w:rPr>
      </w:pPr>
      <w:r w:rsidRPr="00D97530">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D97530" w:rsidRPr="00D97530" w14:paraId="02E5D03E" w14:textId="77777777" w:rsidTr="00D82688">
        <w:trPr>
          <w:trHeight w:val="284"/>
        </w:trPr>
        <w:tc>
          <w:tcPr>
            <w:tcW w:w="3686" w:type="dxa"/>
            <w:vAlign w:val="center"/>
          </w:tcPr>
          <w:p w14:paraId="7F358C2F" w14:textId="77777777" w:rsidR="00D97530" w:rsidRPr="00D97530" w:rsidRDefault="00D97530" w:rsidP="00D97530">
            <w:pPr>
              <w:spacing w:after="0" w:line="240" w:lineRule="auto"/>
              <w:ind w:firstLine="567"/>
              <w:jc w:val="both"/>
              <w:rPr>
                <w:b/>
              </w:rPr>
            </w:pPr>
            <w:r w:rsidRPr="00D97530">
              <w:rPr>
                <w:b/>
              </w:rPr>
              <w:t>Виды разрешенного использования земельных участков</w:t>
            </w:r>
          </w:p>
        </w:tc>
        <w:tc>
          <w:tcPr>
            <w:tcW w:w="5529" w:type="dxa"/>
            <w:vAlign w:val="center"/>
          </w:tcPr>
          <w:p w14:paraId="444FE614" w14:textId="77777777" w:rsidR="00D97530" w:rsidRPr="00D97530" w:rsidRDefault="00D97530" w:rsidP="00D97530">
            <w:pPr>
              <w:spacing w:after="0" w:line="240" w:lineRule="auto"/>
              <w:ind w:firstLine="567"/>
              <w:jc w:val="both"/>
              <w:rPr>
                <w:b/>
              </w:rPr>
            </w:pPr>
            <w:r w:rsidRPr="00D97530">
              <w:rPr>
                <w:b/>
              </w:rPr>
              <w:t>Описание вида разрешенного использования земельного участка</w:t>
            </w:r>
          </w:p>
        </w:tc>
        <w:tc>
          <w:tcPr>
            <w:tcW w:w="6124" w:type="dxa"/>
            <w:vAlign w:val="center"/>
          </w:tcPr>
          <w:p w14:paraId="483A629C" w14:textId="77777777" w:rsidR="00D97530" w:rsidRPr="00D97530" w:rsidRDefault="00D97530" w:rsidP="00D97530">
            <w:pPr>
              <w:spacing w:after="0" w:line="240" w:lineRule="auto"/>
              <w:ind w:firstLine="567"/>
              <w:jc w:val="both"/>
              <w:rPr>
                <w:b/>
              </w:rPr>
            </w:pPr>
            <w:r w:rsidRPr="00D9753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D97530" w14:paraId="3F500327" w14:textId="77777777" w:rsidTr="00D82688">
        <w:trPr>
          <w:trHeight w:val="284"/>
        </w:trPr>
        <w:tc>
          <w:tcPr>
            <w:tcW w:w="3686" w:type="dxa"/>
          </w:tcPr>
          <w:p w14:paraId="45729EA2" w14:textId="77777777" w:rsidR="00D97530" w:rsidRPr="00D97530" w:rsidRDefault="00D97530" w:rsidP="00D97530">
            <w:pPr>
              <w:spacing w:after="0" w:line="240" w:lineRule="auto"/>
              <w:ind w:firstLine="567"/>
              <w:jc w:val="both"/>
            </w:pPr>
            <w:r w:rsidRPr="00D97530">
              <w:t>[3.1.1] - Предоставление коммунальных услуг</w:t>
            </w:r>
          </w:p>
          <w:p w14:paraId="593C8AF6" w14:textId="77777777" w:rsidR="00D97530" w:rsidRPr="00D97530" w:rsidRDefault="00D97530" w:rsidP="00D97530">
            <w:pPr>
              <w:spacing w:after="0" w:line="240" w:lineRule="auto"/>
              <w:ind w:firstLine="567"/>
              <w:jc w:val="both"/>
            </w:pPr>
          </w:p>
        </w:tc>
        <w:tc>
          <w:tcPr>
            <w:tcW w:w="5529" w:type="dxa"/>
          </w:tcPr>
          <w:p w14:paraId="02ABF59C" w14:textId="77777777" w:rsidR="00D97530" w:rsidRPr="00D97530" w:rsidRDefault="00D97530" w:rsidP="00D97530">
            <w:pPr>
              <w:spacing w:after="0" w:line="240" w:lineRule="auto"/>
              <w:ind w:firstLine="567"/>
              <w:jc w:val="both"/>
            </w:pPr>
            <w:r w:rsidRPr="00D97530">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19FA06EA" w14:textId="77777777" w:rsidR="00D97530" w:rsidRPr="00D97530" w:rsidRDefault="00D97530" w:rsidP="00D97530">
            <w:pPr>
              <w:spacing w:after="0" w:line="240" w:lineRule="auto"/>
              <w:ind w:firstLine="567"/>
              <w:jc w:val="both"/>
            </w:pPr>
            <w:r w:rsidRPr="00D97530">
              <w:t>минимальная/максимальная площадь земельных участков - 10 кв. м/</w:t>
            </w:r>
            <w:r w:rsidRPr="00D97530">
              <w:rPr>
                <w:b/>
                <w:bCs/>
              </w:rPr>
              <w:t>не подлежит установлению</w:t>
            </w:r>
            <w:r w:rsidRPr="00D97530">
              <w:rPr>
                <w:bCs/>
              </w:rPr>
              <w:t>;</w:t>
            </w:r>
            <w:r w:rsidRPr="00D97530">
              <w:t xml:space="preserve"> </w:t>
            </w:r>
          </w:p>
          <w:p w14:paraId="27E7FD0D"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4 м;</w:t>
            </w:r>
          </w:p>
          <w:p w14:paraId="09E3B57E"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7FB6471C" w14:textId="77777777" w:rsidR="00D97530" w:rsidRPr="00D97530" w:rsidRDefault="00D97530" w:rsidP="00D97530">
            <w:pPr>
              <w:spacing w:after="0" w:line="240" w:lineRule="auto"/>
              <w:ind w:firstLine="567"/>
              <w:jc w:val="both"/>
            </w:pPr>
            <w:r w:rsidRPr="00D97530">
              <w:t>- 1 м;</w:t>
            </w:r>
          </w:p>
          <w:p w14:paraId="0ED3010D" w14:textId="77777777" w:rsidR="00D97530" w:rsidRPr="00D97530" w:rsidRDefault="00D97530" w:rsidP="00D97530">
            <w:pPr>
              <w:spacing w:after="0" w:line="240" w:lineRule="auto"/>
              <w:ind w:firstLine="567"/>
              <w:jc w:val="both"/>
            </w:pPr>
            <w:r w:rsidRPr="00D97530">
              <w:t xml:space="preserve">максимальное количество надземных этажей зданий – 3 этажа (включая мансардный этаж); </w:t>
            </w:r>
          </w:p>
          <w:p w14:paraId="4FDBF736" w14:textId="77777777" w:rsidR="00D97530" w:rsidRPr="00D97530" w:rsidRDefault="00D97530" w:rsidP="00D97530">
            <w:pPr>
              <w:spacing w:after="0" w:line="240" w:lineRule="auto"/>
              <w:ind w:firstLine="567"/>
              <w:jc w:val="both"/>
            </w:pPr>
            <w:r w:rsidRPr="00D97530">
              <w:t>максимальная высота строений, сооружений от уровня земли - 20 м;</w:t>
            </w:r>
          </w:p>
          <w:p w14:paraId="44A7A1E4"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80%;</w:t>
            </w:r>
          </w:p>
          <w:p w14:paraId="6DFA8869" w14:textId="77777777" w:rsidR="00D97530" w:rsidRPr="00D97530" w:rsidRDefault="00D97530" w:rsidP="00D97530">
            <w:pPr>
              <w:spacing w:after="0" w:line="240" w:lineRule="auto"/>
              <w:ind w:firstLine="567"/>
              <w:jc w:val="both"/>
            </w:pPr>
            <w:r w:rsidRPr="00D97530">
              <w:t>Процент застройки подземной части не регламентируется.</w:t>
            </w:r>
          </w:p>
        </w:tc>
      </w:tr>
      <w:tr w:rsidR="00D97530" w:rsidRPr="00D97530" w14:paraId="7288979F" w14:textId="77777777" w:rsidTr="00D82688">
        <w:trPr>
          <w:trHeight w:val="284"/>
        </w:trPr>
        <w:tc>
          <w:tcPr>
            <w:tcW w:w="3686" w:type="dxa"/>
          </w:tcPr>
          <w:p w14:paraId="7B95D54B" w14:textId="77777777" w:rsidR="00D97530" w:rsidRPr="00D97530" w:rsidRDefault="00D97530" w:rsidP="00D97530">
            <w:pPr>
              <w:spacing w:after="0" w:line="240" w:lineRule="auto"/>
              <w:ind w:firstLine="567"/>
              <w:jc w:val="both"/>
            </w:pPr>
            <w:r w:rsidRPr="00D97530">
              <w:t>[4.4] – Магазины</w:t>
            </w:r>
          </w:p>
          <w:p w14:paraId="3E248E30" w14:textId="77777777" w:rsidR="00D97530" w:rsidRPr="00D97530" w:rsidRDefault="00D97530" w:rsidP="00D97530">
            <w:pPr>
              <w:spacing w:after="0" w:line="240" w:lineRule="auto"/>
              <w:ind w:firstLine="567"/>
              <w:jc w:val="both"/>
            </w:pPr>
          </w:p>
        </w:tc>
        <w:tc>
          <w:tcPr>
            <w:tcW w:w="5529" w:type="dxa"/>
          </w:tcPr>
          <w:p w14:paraId="1B6FAFAA"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26B2D9A3" w14:textId="77777777" w:rsidR="00D97530" w:rsidRPr="00D97530" w:rsidRDefault="00D97530" w:rsidP="00D97530">
            <w:pPr>
              <w:spacing w:after="0" w:line="240" w:lineRule="auto"/>
              <w:ind w:firstLine="567"/>
              <w:jc w:val="both"/>
            </w:pPr>
            <w:r w:rsidRPr="00D97530">
              <w:t>Вид разрешенного использования [4.4] – Магазины применяется только совместно с видами разрешенного использования [6.9] – Склад и [6.9.1] Складские площадки и предназначен для размещения непродовольственных магазинов-складов, магазинов крупногабаритных стройматериалов, москательно-химических товаров и т.п.).</w:t>
            </w:r>
          </w:p>
          <w:p w14:paraId="365403A1" w14:textId="77777777" w:rsidR="00D97530" w:rsidRPr="00D97530" w:rsidRDefault="00D97530" w:rsidP="00D97530">
            <w:pPr>
              <w:spacing w:after="0" w:line="240" w:lineRule="auto"/>
              <w:ind w:firstLine="567"/>
              <w:jc w:val="both"/>
            </w:pPr>
            <w:r w:rsidRPr="00D97530">
              <w:t>минимальная/максимальная площадь земельных участков – 100 кв. м/</w:t>
            </w:r>
            <w:r w:rsidRPr="00D97530">
              <w:rPr>
                <w:b/>
                <w:bCs/>
              </w:rPr>
              <w:t>не подлежит установлению</w:t>
            </w:r>
            <w:r w:rsidRPr="00D97530">
              <w:t>;</w:t>
            </w:r>
          </w:p>
          <w:p w14:paraId="501C00EB"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20 м;</w:t>
            </w:r>
          </w:p>
          <w:p w14:paraId="5D5C1182" w14:textId="77777777" w:rsidR="00D97530" w:rsidRPr="00D97530" w:rsidRDefault="00D97530" w:rsidP="00D97530">
            <w:pPr>
              <w:spacing w:after="0" w:line="240" w:lineRule="auto"/>
              <w:ind w:firstLine="567"/>
              <w:jc w:val="both"/>
            </w:pPr>
            <w:r w:rsidRPr="00D97530">
              <w:t>минимальные отступы от границ земельных участков</w:t>
            </w:r>
          </w:p>
          <w:p w14:paraId="301895C6" w14:textId="77777777" w:rsidR="00D97530" w:rsidRPr="00D97530" w:rsidRDefault="00D97530" w:rsidP="00D97530">
            <w:pPr>
              <w:spacing w:after="0" w:line="240" w:lineRule="auto"/>
              <w:ind w:firstLine="567"/>
              <w:jc w:val="both"/>
            </w:pPr>
            <w:r w:rsidRPr="00D97530">
              <w:t xml:space="preserve"> - 3 м;</w:t>
            </w:r>
          </w:p>
          <w:p w14:paraId="3A3695D6"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5B1F0277"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60%;</w:t>
            </w:r>
          </w:p>
          <w:p w14:paraId="4FAE7342" w14:textId="77777777" w:rsidR="00D97530" w:rsidRPr="00D97530" w:rsidRDefault="00D97530" w:rsidP="00D97530">
            <w:pPr>
              <w:spacing w:after="0" w:line="240" w:lineRule="auto"/>
              <w:ind w:firstLine="567"/>
              <w:jc w:val="both"/>
            </w:pPr>
            <w:r w:rsidRPr="00D97530">
              <w:t>Процент застройки подземной части не регламентируется.</w:t>
            </w:r>
          </w:p>
        </w:tc>
      </w:tr>
      <w:tr w:rsidR="00D97530" w:rsidRPr="00D97530" w14:paraId="1CCE5435" w14:textId="77777777" w:rsidTr="00D82688">
        <w:trPr>
          <w:trHeight w:val="284"/>
        </w:trPr>
        <w:tc>
          <w:tcPr>
            <w:tcW w:w="3686" w:type="dxa"/>
          </w:tcPr>
          <w:p w14:paraId="7D2D9722" w14:textId="77777777" w:rsidR="00D97530" w:rsidRPr="00D97530" w:rsidRDefault="00D97530" w:rsidP="00D97530">
            <w:pPr>
              <w:spacing w:after="0" w:line="240" w:lineRule="auto"/>
              <w:ind w:firstLine="567"/>
              <w:jc w:val="both"/>
            </w:pPr>
            <w:r w:rsidRPr="00D97530">
              <w:t>[4.9] - Служебные гаражи</w:t>
            </w:r>
          </w:p>
        </w:tc>
        <w:tc>
          <w:tcPr>
            <w:tcW w:w="5529" w:type="dxa"/>
          </w:tcPr>
          <w:p w14:paraId="590BF49A" w14:textId="77777777" w:rsidR="00D97530" w:rsidRPr="00D97530" w:rsidRDefault="00D97530" w:rsidP="00D97530">
            <w:pPr>
              <w:spacing w:after="0" w:line="240" w:lineRule="auto"/>
              <w:ind w:firstLine="567"/>
              <w:jc w:val="both"/>
              <w:rPr>
                <w:b/>
              </w:rPr>
            </w:pPr>
            <w:r w:rsidRPr="00D97530">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3AB39E86" w14:textId="77777777" w:rsidR="00D97530" w:rsidRPr="00D97530" w:rsidRDefault="00D97530" w:rsidP="00D97530">
            <w:pPr>
              <w:spacing w:after="0" w:line="240" w:lineRule="auto"/>
              <w:ind w:firstLine="567"/>
              <w:jc w:val="both"/>
              <w:rPr>
                <w:bCs/>
              </w:rPr>
            </w:pPr>
            <w:r w:rsidRPr="00D97530">
              <w:t>минимальная/максимальная площадь земельных участков - 1000 кв. м/</w:t>
            </w:r>
            <w:r w:rsidRPr="00D97530">
              <w:rPr>
                <w:b/>
                <w:bCs/>
              </w:rPr>
              <w:t>не подлежит установлению</w:t>
            </w:r>
            <w:r w:rsidRPr="00D97530">
              <w:rPr>
                <w:bCs/>
              </w:rPr>
              <w:t>;</w:t>
            </w:r>
          </w:p>
          <w:p w14:paraId="17D547B5"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30 м;</w:t>
            </w:r>
          </w:p>
          <w:p w14:paraId="6C2CBA1A"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0AEC5F00" w14:textId="77777777" w:rsidR="00D97530" w:rsidRPr="00D97530" w:rsidRDefault="00D97530" w:rsidP="00D97530">
            <w:pPr>
              <w:spacing w:after="0" w:line="240" w:lineRule="auto"/>
              <w:ind w:firstLine="567"/>
              <w:jc w:val="both"/>
            </w:pPr>
            <w:r w:rsidRPr="00D97530">
              <w:t>- 3 м;</w:t>
            </w:r>
          </w:p>
          <w:p w14:paraId="290537AD"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4835B5EC"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75%;</w:t>
            </w:r>
          </w:p>
          <w:p w14:paraId="4F9102EA" w14:textId="77777777" w:rsidR="00D97530" w:rsidRPr="00D97530" w:rsidRDefault="00D97530" w:rsidP="00D97530">
            <w:pPr>
              <w:spacing w:after="0" w:line="240" w:lineRule="auto"/>
              <w:ind w:firstLine="567"/>
              <w:jc w:val="both"/>
            </w:pPr>
            <w:r w:rsidRPr="00D97530">
              <w:t xml:space="preserve">максимальная высота строений, сооружений от уровня земли - </w:t>
            </w:r>
            <w:r w:rsidRPr="00D97530">
              <w:rPr>
                <w:b/>
                <w:bCs/>
              </w:rPr>
              <w:t>не подлежит установлению</w:t>
            </w:r>
            <w:r w:rsidRPr="00D97530">
              <w:t>;</w:t>
            </w:r>
          </w:p>
          <w:p w14:paraId="09299F3B" w14:textId="77777777" w:rsidR="00D97530" w:rsidRPr="00D97530" w:rsidRDefault="00D97530" w:rsidP="00D97530">
            <w:pPr>
              <w:spacing w:after="0" w:line="240" w:lineRule="auto"/>
              <w:ind w:firstLine="567"/>
              <w:jc w:val="both"/>
              <w:rPr>
                <w:b/>
              </w:rPr>
            </w:pPr>
            <w:r w:rsidRPr="00D97530">
              <w:t>Процент застройки подземной части не регламентируется.</w:t>
            </w:r>
          </w:p>
        </w:tc>
      </w:tr>
      <w:tr w:rsidR="00D97530" w:rsidRPr="00D97530" w14:paraId="5C8153EA" w14:textId="77777777" w:rsidTr="00D82688">
        <w:trPr>
          <w:trHeight w:val="284"/>
        </w:trPr>
        <w:tc>
          <w:tcPr>
            <w:tcW w:w="3686" w:type="dxa"/>
          </w:tcPr>
          <w:p w14:paraId="32812A74" w14:textId="77777777" w:rsidR="00D97530" w:rsidRPr="00D97530" w:rsidRDefault="00D97530" w:rsidP="00D97530">
            <w:pPr>
              <w:spacing w:after="0" w:line="240" w:lineRule="auto"/>
              <w:ind w:firstLine="567"/>
              <w:jc w:val="both"/>
            </w:pPr>
            <w:r w:rsidRPr="00D97530">
              <w:t>[6.9] - Склад</w:t>
            </w:r>
          </w:p>
        </w:tc>
        <w:tc>
          <w:tcPr>
            <w:tcW w:w="5529" w:type="dxa"/>
          </w:tcPr>
          <w:p w14:paraId="20467CA2" w14:textId="77777777" w:rsidR="00D97530" w:rsidRPr="00D97530" w:rsidRDefault="00D97530" w:rsidP="00D97530">
            <w:pPr>
              <w:spacing w:after="0" w:line="240" w:lineRule="auto"/>
              <w:ind w:firstLine="567"/>
              <w:jc w:val="both"/>
            </w:pPr>
            <w:r w:rsidRPr="00D97530">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4B281A2F" w14:textId="77777777" w:rsidR="00D97530" w:rsidRPr="00D97530" w:rsidRDefault="00D97530" w:rsidP="00D97530">
            <w:pPr>
              <w:spacing w:after="0" w:line="240" w:lineRule="auto"/>
              <w:ind w:firstLine="567"/>
              <w:jc w:val="both"/>
              <w:rPr>
                <w:b/>
              </w:rPr>
            </w:pPr>
          </w:p>
        </w:tc>
      </w:tr>
      <w:tr w:rsidR="00D97530" w:rsidRPr="00D97530" w14:paraId="6902C2FA" w14:textId="77777777" w:rsidTr="00D82688">
        <w:trPr>
          <w:trHeight w:val="284"/>
        </w:trPr>
        <w:tc>
          <w:tcPr>
            <w:tcW w:w="3686" w:type="dxa"/>
          </w:tcPr>
          <w:p w14:paraId="687D25DA" w14:textId="77777777" w:rsidR="00D97530" w:rsidRPr="00D97530" w:rsidRDefault="00D97530" w:rsidP="00D97530">
            <w:pPr>
              <w:spacing w:after="0" w:line="240" w:lineRule="auto"/>
              <w:ind w:firstLine="567"/>
              <w:jc w:val="both"/>
            </w:pPr>
            <w:r w:rsidRPr="00D97530">
              <w:t>[6.9.1] – Складские площадки</w:t>
            </w:r>
          </w:p>
        </w:tc>
        <w:tc>
          <w:tcPr>
            <w:tcW w:w="5529" w:type="dxa"/>
          </w:tcPr>
          <w:p w14:paraId="242200FA" w14:textId="77777777" w:rsidR="00D97530" w:rsidRPr="00D97530" w:rsidRDefault="00D97530" w:rsidP="00D97530">
            <w:pPr>
              <w:spacing w:after="0" w:line="240" w:lineRule="auto"/>
              <w:ind w:firstLine="567"/>
              <w:jc w:val="both"/>
            </w:pPr>
            <w:r w:rsidRPr="00D97530">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478C360F" w14:textId="77777777" w:rsidR="00D97530" w:rsidRPr="00D97530" w:rsidRDefault="00D97530" w:rsidP="00D97530">
            <w:pPr>
              <w:spacing w:after="0" w:line="240" w:lineRule="auto"/>
              <w:ind w:firstLine="567"/>
              <w:jc w:val="both"/>
              <w:rPr>
                <w:b/>
              </w:rPr>
            </w:pPr>
          </w:p>
        </w:tc>
      </w:tr>
      <w:tr w:rsidR="00D97530" w:rsidRPr="00D97530" w14:paraId="1016C1EC" w14:textId="77777777" w:rsidTr="00D82688">
        <w:trPr>
          <w:trHeight w:val="284"/>
        </w:trPr>
        <w:tc>
          <w:tcPr>
            <w:tcW w:w="3686" w:type="dxa"/>
          </w:tcPr>
          <w:p w14:paraId="29FECF62" w14:textId="77777777" w:rsidR="00D97530" w:rsidRPr="00D97530" w:rsidRDefault="00D97530" w:rsidP="00D97530">
            <w:pPr>
              <w:spacing w:after="0" w:line="240" w:lineRule="auto"/>
              <w:ind w:firstLine="567"/>
              <w:jc w:val="both"/>
            </w:pPr>
            <w:r w:rsidRPr="00D97530">
              <w:t>[9.3] - Историко-культурная деятельность</w:t>
            </w:r>
          </w:p>
        </w:tc>
        <w:tc>
          <w:tcPr>
            <w:tcW w:w="5529" w:type="dxa"/>
          </w:tcPr>
          <w:p w14:paraId="2F669EEC" w14:textId="77777777" w:rsidR="00D97530" w:rsidRPr="00D97530" w:rsidRDefault="00D97530" w:rsidP="00D97530">
            <w:pPr>
              <w:spacing w:after="0" w:line="240" w:lineRule="auto"/>
              <w:ind w:firstLine="567"/>
              <w:jc w:val="both"/>
            </w:pPr>
            <w:r w:rsidRPr="00D97530">
              <w:t>Сохранение и изучение объектов культурного наследия народов Российской Федерации (памятников истории и культуры), в том числе:</w:t>
            </w:r>
          </w:p>
          <w:p w14:paraId="0EEB7FAE" w14:textId="77777777" w:rsidR="00D97530" w:rsidRPr="00D97530" w:rsidRDefault="00D97530" w:rsidP="00D97530">
            <w:pPr>
              <w:spacing w:after="0" w:line="240" w:lineRule="auto"/>
              <w:ind w:firstLine="567"/>
              <w:jc w:val="both"/>
            </w:pPr>
            <w:r w:rsidRPr="00D97530">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B8DF5AC" w14:textId="77777777" w:rsidR="00D97530" w:rsidRPr="00D97530" w:rsidRDefault="00D97530" w:rsidP="00D97530">
            <w:pPr>
              <w:spacing w:after="0" w:line="240" w:lineRule="auto"/>
              <w:ind w:firstLine="567"/>
              <w:jc w:val="both"/>
            </w:pPr>
            <w:r w:rsidRPr="00D97530">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7530" w:rsidRPr="00D97530" w14:paraId="4A4A425A" w14:textId="77777777" w:rsidTr="00D82688">
        <w:trPr>
          <w:trHeight w:val="284"/>
        </w:trPr>
        <w:tc>
          <w:tcPr>
            <w:tcW w:w="3686" w:type="dxa"/>
            <w:shd w:val="clear" w:color="auto" w:fill="FFFFFF"/>
          </w:tcPr>
          <w:p w14:paraId="541A26B7" w14:textId="77777777" w:rsidR="00D97530" w:rsidRPr="00D97530" w:rsidRDefault="00D97530" w:rsidP="00D97530">
            <w:pPr>
              <w:spacing w:after="0" w:line="240" w:lineRule="auto"/>
              <w:ind w:firstLine="567"/>
              <w:jc w:val="both"/>
            </w:pPr>
            <w:r w:rsidRPr="00D97530">
              <w:t>[12.0.1] - Улично-дорожная сеть</w:t>
            </w:r>
          </w:p>
        </w:tc>
        <w:tc>
          <w:tcPr>
            <w:tcW w:w="5529" w:type="dxa"/>
            <w:shd w:val="clear" w:color="auto" w:fill="FFFFFF"/>
          </w:tcPr>
          <w:p w14:paraId="0A4C2C3A" w14:textId="77777777" w:rsidR="00D97530" w:rsidRPr="00D97530" w:rsidRDefault="00D97530" w:rsidP="00D97530">
            <w:pPr>
              <w:spacing w:after="0" w:line="240" w:lineRule="auto"/>
              <w:ind w:firstLine="567"/>
              <w:jc w:val="both"/>
            </w:pPr>
            <w:r w:rsidRPr="00D97530">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7495635" w14:textId="77777777" w:rsidR="00D97530" w:rsidRPr="00D97530" w:rsidRDefault="00D97530" w:rsidP="00D97530">
            <w:pPr>
              <w:spacing w:after="0" w:line="240" w:lineRule="auto"/>
              <w:ind w:firstLine="567"/>
              <w:jc w:val="both"/>
            </w:pPr>
            <w:r w:rsidRPr="00D97530">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37CFE61" w14:textId="77777777" w:rsidR="00D97530" w:rsidRPr="00D97530" w:rsidRDefault="00D97530" w:rsidP="00D97530">
            <w:pPr>
              <w:spacing w:after="0" w:line="240" w:lineRule="auto"/>
              <w:ind w:firstLine="567"/>
              <w:jc w:val="both"/>
            </w:pPr>
            <w:r w:rsidRPr="00D97530">
              <w:t>Регламенты не подлежат установлению.</w:t>
            </w:r>
          </w:p>
          <w:p w14:paraId="2D37A1E3" w14:textId="77777777" w:rsidR="00D97530" w:rsidRPr="00D97530" w:rsidRDefault="00D97530" w:rsidP="00D97530">
            <w:pPr>
              <w:spacing w:after="0" w:line="240" w:lineRule="auto"/>
              <w:ind w:firstLine="567"/>
              <w:jc w:val="both"/>
            </w:pPr>
            <w:r w:rsidRPr="00D97530">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97530" w:rsidRPr="00D97530" w14:paraId="734D1580" w14:textId="77777777" w:rsidTr="00D82688">
        <w:trPr>
          <w:trHeight w:val="284"/>
        </w:trPr>
        <w:tc>
          <w:tcPr>
            <w:tcW w:w="3686" w:type="dxa"/>
            <w:shd w:val="clear" w:color="auto" w:fill="FFFFFF"/>
          </w:tcPr>
          <w:p w14:paraId="1DE05C13" w14:textId="77777777" w:rsidR="00D97530" w:rsidRPr="00D97530" w:rsidRDefault="00D97530" w:rsidP="00D97530">
            <w:pPr>
              <w:spacing w:after="0" w:line="240" w:lineRule="auto"/>
              <w:ind w:firstLine="567"/>
              <w:jc w:val="both"/>
            </w:pPr>
            <w:r w:rsidRPr="00D97530">
              <w:t>[12.0.2] - Благоустройство территории</w:t>
            </w:r>
          </w:p>
        </w:tc>
        <w:tc>
          <w:tcPr>
            <w:tcW w:w="5529" w:type="dxa"/>
            <w:shd w:val="clear" w:color="auto" w:fill="FFFFFF"/>
          </w:tcPr>
          <w:p w14:paraId="43391586" w14:textId="77777777" w:rsidR="00D97530" w:rsidRPr="00D97530" w:rsidRDefault="00D97530" w:rsidP="00D97530">
            <w:pPr>
              <w:spacing w:after="0" w:line="240" w:lineRule="auto"/>
              <w:ind w:firstLine="567"/>
              <w:jc w:val="both"/>
            </w:pPr>
            <w:r w:rsidRPr="00D97530">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FFBA099" w14:textId="77777777" w:rsidR="00D97530" w:rsidRPr="00D97530" w:rsidRDefault="00D97530" w:rsidP="00D97530">
            <w:pPr>
              <w:spacing w:after="0" w:line="240" w:lineRule="auto"/>
              <w:ind w:firstLine="567"/>
              <w:jc w:val="both"/>
            </w:pPr>
          </w:p>
        </w:tc>
      </w:tr>
    </w:tbl>
    <w:p w14:paraId="6F3EBC85" w14:textId="77777777" w:rsidR="00D97530" w:rsidRPr="00D97530" w:rsidRDefault="00D97530" w:rsidP="00D97530">
      <w:pPr>
        <w:spacing w:after="0" w:line="240" w:lineRule="auto"/>
        <w:ind w:firstLine="567"/>
        <w:jc w:val="both"/>
        <w:rPr>
          <w:b/>
        </w:rPr>
      </w:pPr>
      <w:r w:rsidRPr="00D97530">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D97530" w:rsidRPr="00D97530" w14:paraId="3968A848" w14:textId="77777777" w:rsidTr="00D82688">
        <w:trPr>
          <w:trHeight w:val="20"/>
        </w:trPr>
        <w:tc>
          <w:tcPr>
            <w:tcW w:w="3545" w:type="dxa"/>
            <w:tcBorders>
              <w:bottom w:val="single" w:sz="4" w:space="0" w:color="auto"/>
            </w:tcBorders>
            <w:vAlign w:val="center"/>
          </w:tcPr>
          <w:p w14:paraId="54D31F3E" w14:textId="77777777" w:rsidR="00D97530" w:rsidRPr="00D97530" w:rsidRDefault="00D97530" w:rsidP="00D97530">
            <w:pPr>
              <w:spacing w:after="0" w:line="240" w:lineRule="auto"/>
              <w:ind w:firstLine="567"/>
              <w:jc w:val="both"/>
              <w:rPr>
                <w:b/>
              </w:rPr>
            </w:pPr>
            <w:r w:rsidRPr="00D97530">
              <w:rPr>
                <w:b/>
              </w:rPr>
              <w:t>Виды разрешенного использования земельных участков</w:t>
            </w:r>
          </w:p>
        </w:tc>
        <w:tc>
          <w:tcPr>
            <w:tcW w:w="5670" w:type="dxa"/>
            <w:tcBorders>
              <w:bottom w:val="single" w:sz="4" w:space="0" w:color="auto"/>
            </w:tcBorders>
            <w:vAlign w:val="center"/>
          </w:tcPr>
          <w:p w14:paraId="42628123" w14:textId="77777777" w:rsidR="00D97530" w:rsidRPr="00D97530" w:rsidRDefault="00D97530" w:rsidP="00D97530">
            <w:pPr>
              <w:spacing w:after="0" w:line="240" w:lineRule="auto"/>
              <w:ind w:firstLine="567"/>
              <w:jc w:val="both"/>
              <w:rPr>
                <w:b/>
              </w:rPr>
            </w:pPr>
            <w:r w:rsidRPr="00D97530">
              <w:rPr>
                <w:b/>
              </w:rPr>
              <w:t>Описание вида разрешенного использования земельного участка</w:t>
            </w:r>
          </w:p>
        </w:tc>
        <w:tc>
          <w:tcPr>
            <w:tcW w:w="6119" w:type="dxa"/>
            <w:tcBorders>
              <w:bottom w:val="single" w:sz="4" w:space="0" w:color="auto"/>
            </w:tcBorders>
            <w:vAlign w:val="center"/>
          </w:tcPr>
          <w:p w14:paraId="5800FFF8" w14:textId="77777777" w:rsidR="00D97530" w:rsidRPr="00D97530" w:rsidRDefault="00D97530" w:rsidP="00D97530">
            <w:pPr>
              <w:spacing w:after="0" w:line="240" w:lineRule="auto"/>
              <w:ind w:firstLine="567"/>
              <w:jc w:val="both"/>
              <w:rPr>
                <w:b/>
              </w:rPr>
            </w:pPr>
            <w:r w:rsidRPr="00D9753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D97530" w14:paraId="5C96EEE2" w14:textId="77777777" w:rsidTr="00D82688">
        <w:trPr>
          <w:trHeight w:val="20"/>
        </w:trPr>
        <w:tc>
          <w:tcPr>
            <w:tcW w:w="3545" w:type="dxa"/>
            <w:tcBorders>
              <w:bottom w:val="single" w:sz="4" w:space="0" w:color="auto"/>
            </w:tcBorders>
          </w:tcPr>
          <w:p w14:paraId="7F0CAE2A" w14:textId="77777777" w:rsidR="00D97530" w:rsidRPr="00D97530" w:rsidRDefault="00D97530" w:rsidP="00D97530">
            <w:pPr>
              <w:spacing w:after="0" w:line="240" w:lineRule="auto"/>
              <w:ind w:firstLine="567"/>
              <w:jc w:val="both"/>
            </w:pPr>
            <w:r w:rsidRPr="00D97530">
              <w:t>[3.9.2] - Проведение научных исследований</w:t>
            </w:r>
          </w:p>
        </w:tc>
        <w:tc>
          <w:tcPr>
            <w:tcW w:w="5670" w:type="dxa"/>
            <w:tcBorders>
              <w:bottom w:val="single" w:sz="4" w:space="0" w:color="auto"/>
            </w:tcBorders>
          </w:tcPr>
          <w:p w14:paraId="2482838F" w14:textId="77777777" w:rsidR="00D97530" w:rsidRPr="00D97530" w:rsidRDefault="00D97530" w:rsidP="00D97530">
            <w:pPr>
              <w:spacing w:after="0" w:line="240" w:lineRule="auto"/>
              <w:ind w:firstLine="567"/>
              <w:jc w:val="both"/>
            </w:pPr>
            <w:r w:rsidRPr="00D97530">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tcBorders>
              <w:bottom w:val="single" w:sz="4" w:space="0" w:color="auto"/>
            </w:tcBorders>
          </w:tcPr>
          <w:p w14:paraId="3DFDD9FE" w14:textId="77777777" w:rsidR="00D97530" w:rsidRPr="00D97530" w:rsidRDefault="00D97530" w:rsidP="00D97530">
            <w:pPr>
              <w:spacing w:after="0" w:line="240" w:lineRule="auto"/>
              <w:ind w:firstLine="567"/>
              <w:jc w:val="both"/>
            </w:pPr>
            <w:r w:rsidRPr="00D97530">
              <w:t>минимальная/максимальная площадь земельных участков – 1000/15000 кв. м;</w:t>
            </w:r>
          </w:p>
          <w:p w14:paraId="4EA0C555"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20 м;</w:t>
            </w:r>
          </w:p>
          <w:p w14:paraId="08BF227A"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279A5892" w14:textId="77777777" w:rsidR="00D97530" w:rsidRPr="00D97530" w:rsidRDefault="00D97530" w:rsidP="00D97530">
            <w:pPr>
              <w:spacing w:after="0" w:line="240" w:lineRule="auto"/>
              <w:ind w:firstLine="567"/>
              <w:jc w:val="both"/>
            </w:pPr>
            <w:r w:rsidRPr="00D97530">
              <w:t>- 3 м;</w:t>
            </w:r>
          </w:p>
          <w:p w14:paraId="67449FFE"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4EBAD400"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60%;</w:t>
            </w:r>
          </w:p>
          <w:p w14:paraId="7063E016" w14:textId="77777777" w:rsidR="00D97530" w:rsidRPr="00D97530" w:rsidRDefault="00D97530" w:rsidP="00D97530">
            <w:pPr>
              <w:spacing w:after="0" w:line="240" w:lineRule="auto"/>
              <w:ind w:firstLine="567"/>
              <w:jc w:val="both"/>
            </w:pPr>
            <w:r w:rsidRPr="00D97530">
              <w:t xml:space="preserve">максимальная высота сооружений от уровня земли </w:t>
            </w:r>
          </w:p>
          <w:p w14:paraId="42988EE6" w14:textId="77777777" w:rsidR="00D97530" w:rsidRPr="00D97530" w:rsidRDefault="00D97530" w:rsidP="00D97530">
            <w:pPr>
              <w:spacing w:after="0" w:line="240" w:lineRule="auto"/>
              <w:ind w:firstLine="567"/>
              <w:jc w:val="both"/>
            </w:pPr>
            <w:r w:rsidRPr="00D97530">
              <w:t xml:space="preserve">- </w:t>
            </w:r>
            <w:smartTag w:uri="urn:schemas-microsoft-com:office:smarttags" w:element="metricconverter">
              <w:smartTagPr>
                <w:attr w:name="ProductID" w:val="30 м"/>
              </w:smartTagPr>
              <w:r w:rsidRPr="00D97530">
                <w:t>30 м</w:t>
              </w:r>
            </w:smartTag>
            <w:r w:rsidRPr="00D97530">
              <w:t>;</w:t>
            </w:r>
          </w:p>
          <w:p w14:paraId="71AEDE66" w14:textId="77777777" w:rsidR="00D97530" w:rsidRPr="00D97530" w:rsidRDefault="00D97530" w:rsidP="00D97530">
            <w:pPr>
              <w:spacing w:after="0" w:line="240" w:lineRule="auto"/>
              <w:ind w:firstLine="567"/>
              <w:jc w:val="both"/>
            </w:pPr>
            <w:r w:rsidRPr="00D97530">
              <w:t>Процент застройки подземной части не регламентируется.</w:t>
            </w:r>
          </w:p>
        </w:tc>
      </w:tr>
      <w:tr w:rsidR="00D97530" w:rsidRPr="00D97530" w14:paraId="63268F3B" w14:textId="77777777" w:rsidTr="00D82688">
        <w:trPr>
          <w:trHeight w:val="20"/>
        </w:trPr>
        <w:tc>
          <w:tcPr>
            <w:tcW w:w="3545" w:type="dxa"/>
            <w:tcBorders>
              <w:top w:val="single" w:sz="4" w:space="0" w:color="auto"/>
              <w:bottom w:val="single" w:sz="4" w:space="0" w:color="auto"/>
            </w:tcBorders>
            <w:shd w:val="clear" w:color="auto" w:fill="auto"/>
          </w:tcPr>
          <w:p w14:paraId="25572972" w14:textId="77777777" w:rsidR="00D97530" w:rsidRPr="00D97530" w:rsidRDefault="00D97530" w:rsidP="00D97530">
            <w:pPr>
              <w:spacing w:after="0" w:line="240" w:lineRule="auto"/>
              <w:ind w:firstLine="567"/>
              <w:jc w:val="both"/>
            </w:pPr>
            <w:r w:rsidRPr="00D97530">
              <w:t>[4.1] - Деловое управление</w:t>
            </w:r>
          </w:p>
        </w:tc>
        <w:tc>
          <w:tcPr>
            <w:tcW w:w="5670" w:type="dxa"/>
            <w:tcBorders>
              <w:top w:val="single" w:sz="4" w:space="0" w:color="auto"/>
              <w:bottom w:val="single" w:sz="4" w:space="0" w:color="auto"/>
            </w:tcBorders>
            <w:shd w:val="clear" w:color="auto" w:fill="auto"/>
          </w:tcPr>
          <w:p w14:paraId="1BDDCFFC" w14:textId="77777777" w:rsidR="00D97530" w:rsidRPr="00D97530" w:rsidRDefault="00D97530" w:rsidP="00D97530">
            <w:pPr>
              <w:spacing w:after="0" w:line="240" w:lineRule="auto"/>
              <w:ind w:firstLine="567"/>
              <w:jc w:val="both"/>
            </w:pPr>
            <w:r w:rsidRPr="00D97530">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2780BAA9" w14:textId="77777777" w:rsidR="00D97530" w:rsidRPr="00D97530" w:rsidRDefault="00D97530" w:rsidP="00D97530">
            <w:pPr>
              <w:spacing w:after="0" w:line="240" w:lineRule="auto"/>
              <w:ind w:firstLine="567"/>
              <w:jc w:val="both"/>
            </w:pPr>
            <w:r w:rsidRPr="00D97530">
              <w:t>минимальная/максимальная площадь земельных участков – 400 /</w:t>
            </w:r>
            <w:r w:rsidRPr="00D97530">
              <w:rPr>
                <w:b/>
                <w:bCs/>
              </w:rPr>
              <w:t>не подлежит установлению</w:t>
            </w:r>
            <w:r w:rsidRPr="00D97530">
              <w:rPr>
                <w:bCs/>
              </w:rPr>
              <w:t>;</w:t>
            </w:r>
          </w:p>
          <w:p w14:paraId="10859D25" w14:textId="77777777" w:rsidR="00D97530" w:rsidRPr="00D97530" w:rsidRDefault="00D97530" w:rsidP="00D97530">
            <w:pPr>
              <w:spacing w:after="0" w:line="240" w:lineRule="auto"/>
              <w:ind w:firstLine="567"/>
              <w:jc w:val="both"/>
            </w:pPr>
            <w:r w:rsidRPr="00D97530">
              <w:t>минимальная ширина земельных участков вдоль фронта улицы (проезда) – 20 м;</w:t>
            </w:r>
          </w:p>
          <w:p w14:paraId="70EA4D4F" w14:textId="77777777" w:rsidR="00D97530" w:rsidRPr="00D97530" w:rsidRDefault="00D97530" w:rsidP="00D97530">
            <w:pPr>
              <w:spacing w:after="0" w:line="240" w:lineRule="auto"/>
              <w:ind w:firstLine="567"/>
              <w:jc w:val="both"/>
            </w:pPr>
            <w:r w:rsidRPr="00D97530">
              <w:t xml:space="preserve">минимальные отступы от границ земельных участков </w:t>
            </w:r>
          </w:p>
          <w:p w14:paraId="67A4CABB" w14:textId="77777777" w:rsidR="00D97530" w:rsidRPr="00D97530" w:rsidRDefault="00D97530" w:rsidP="00D97530">
            <w:pPr>
              <w:spacing w:after="0" w:line="240" w:lineRule="auto"/>
              <w:ind w:firstLine="567"/>
              <w:jc w:val="both"/>
            </w:pPr>
            <w:r w:rsidRPr="00D97530">
              <w:t>- 3 м;</w:t>
            </w:r>
          </w:p>
          <w:p w14:paraId="38024BAA" w14:textId="77777777" w:rsidR="00D97530" w:rsidRPr="00D97530" w:rsidRDefault="00D97530" w:rsidP="00D97530">
            <w:pPr>
              <w:spacing w:after="0" w:line="240" w:lineRule="auto"/>
              <w:ind w:firstLine="567"/>
              <w:jc w:val="both"/>
            </w:pPr>
            <w:r w:rsidRPr="00D97530">
              <w:t>максимальное количество надземных этажей зданий – 4 этажа (включая мансардный этаж);</w:t>
            </w:r>
          </w:p>
          <w:p w14:paraId="4B1D8988" w14:textId="77777777" w:rsidR="00D97530" w:rsidRPr="00D97530" w:rsidRDefault="00D97530" w:rsidP="00D97530">
            <w:pPr>
              <w:spacing w:after="0" w:line="240" w:lineRule="auto"/>
              <w:ind w:firstLine="567"/>
              <w:jc w:val="both"/>
            </w:pPr>
            <w:r w:rsidRPr="00D97530">
              <w:t>максимальный процент застройки в границах земельного участка – 60%;</w:t>
            </w:r>
          </w:p>
          <w:p w14:paraId="4731F8E7" w14:textId="77777777" w:rsidR="00D97530" w:rsidRPr="00D97530" w:rsidRDefault="00D97530" w:rsidP="00D97530">
            <w:pPr>
              <w:spacing w:after="0" w:line="240" w:lineRule="auto"/>
              <w:ind w:firstLine="567"/>
              <w:jc w:val="both"/>
            </w:pPr>
            <w:r w:rsidRPr="00D97530">
              <w:t>Процент застройки подземной части не регламентируется.</w:t>
            </w:r>
          </w:p>
        </w:tc>
      </w:tr>
    </w:tbl>
    <w:p w14:paraId="5951B80D" w14:textId="77777777" w:rsidR="00D97530" w:rsidRPr="00D97530" w:rsidRDefault="00D97530" w:rsidP="00D97530">
      <w:pPr>
        <w:spacing w:after="0" w:line="240" w:lineRule="auto"/>
        <w:ind w:firstLine="567"/>
        <w:jc w:val="both"/>
        <w:rPr>
          <w:b/>
        </w:rPr>
      </w:pPr>
      <w:r w:rsidRPr="00D97530">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D97530" w:rsidRPr="00D97530" w14:paraId="7180D67F" w14:textId="77777777" w:rsidTr="00D82688">
        <w:trPr>
          <w:trHeight w:val="20"/>
        </w:trPr>
        <w:tc>
          <w:tcPr>
            <w:tcW w:w="7655" w:type="dxa"/>
            <w:vAlign w:val="center"/>
          </w:tcPr>
          <w:p w14:paraId="2F0EC0F6" w14:textId="77777777" w:rsidR="00D97530" w:rsidRPr="00D97530" w:rsidRDefault="00D97530" w:rsidP="00D97530">
            <w:pPr>
              <w:spacing w:after="0" w:line="240" w:lineRule="auto"/>
              <w:ind w:firstLine="567"/>
              <w:jc w:val="both"/>
            </w:pPr>
            <w:r w:rsidRPr="00D97530">
              <w:rPr>
                <w:b/>
              </w:rPr>
              <w:t>Виды разрешенного использования земельных участков и объектов капитального строительства</w:t>
            </w:r>
          </w:p>
        </w:tc>
        <w:tc>
          <w:tcPr>
            <w:tcW w:w="7797" w:type="dxa"/>
            <w:vAlign w:val="center"/>
          </w:tcPr>
          <w:p w14:paraId="640D68F8" w14:textId="77777777" w:rsidR="00D97530" w:rsidRPr="00D97530" w:rsidRDefault="00D97530" w:rsidP="00D97530">
            <w:pPr>
              <w:spacing w:after="0" w:line="240" w:lineRule="auto"/>
              <w:ind w:firstLine="567"/>
              <w:jc w:val="both"/>
            </w:pPr>
            <w:r w:rsidRPr="00D97530">
              <w:rPr>
                <w:b/>
              </w:rPr>
              <w:t>Предельные параметры разрешенного строительства, реконструкции объектов капитального строительства</w:t>
            </w:r>
          </w:p>
        </w:tc>
      </w:tr>
      <w:tr w:rsidR="00D97530" w:rsidRPr="00D97530" w14:paraId="272EC88E" w14:textId="77777777" w:rsidTr="00D82688">
        <w:trPr>
          <w:trHeight w:val="20"/>
        </w:trPr>
        <w:tc>
          <w:tcPr>
            <w:tcW w:w="7655" w:type="dxa"/>
            <w:vAlign w:val="center"/>
          </w:tcPr>
          <w:p w14:paraId="76B1AF42" w14:textId="77777777" w:rsidR="00D97530" w:rsidRPr="00D97530" w:rsidRDefault="00D97530" w:rsidP="00D97530">
            <w:pPr>
              <w:spacing w:after="0" w:line="240" w:lineRule="auto"/>
              <w:ind w:firstLine="567"/>
              <w:jc w:val="both"/>
            </w:pPr>
            <w:r w:rsidRPr="00D97530">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99D7130" w14:textId="77777777" w:rsidR="00D97530" w:rsidRPr="00D97530" w:rsidRDefault="00D97530" w:rsidP="00D97530">
            <w:pPr>
              <w:spacing w:after="0" w:line="240" w:lineRule="auto"/>
              <w:ind w:firstLine="567"/>
              <w:jc w:val="both"/>
            </w:pPr>
            <w:r w:rsidRPr="00D97530">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0BFBCE" w14:textId="77777777" w:rsidR="00D97530" w:rsidRPr="00D97530" w:rsidRDefault="00D97530" w:rsidP="00D97530">
            <w:pPr>
              <w:spacing w:after="0" w:line="240" w:lineRule="auto"/>
              <w:ind w:firstLine="567"/>
              <w:jc w:val="both"/>
            </w:pPr>
            <w:r w:rsidRPr="00D97530">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C7DE9D" w14:textId="77777777" w:rsidR="00D97530" w:rsidRPr="00D97530" w:rsidRDefault="00D97530" w:rsidP="00D97530">
            <w:pPr>
              <w:spacing w:after="0" w:line="240" w:lineRule="auto"/>
              <w:ind w:firstLine="567"/>
              <w:jc w:val="both"/>
            </w:pPr>
            <w:r w:rsidRPr="00D97530">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4B3D92B" w14:textId="77777777" w:rsidR="00D97530" w:rsidRPr="00D97530" w:rsidRDefault="00D97530" w:rsidP="00D97530">
            <w:pPr>
              <w:spacing w:after="0" w:line="240" w:lineRule="auto"/>
              <w:ind w:firstLine="567"/>
              <w:jc w:val="both"/>
            </w:pPr>
            <w:r w:rsidRPr="00D97530">
              <w:t>- проезды общего пользования;</w:t>
            </w:r>
          </w:p>
          <w:p w14:paraId="229F1FF0" w14:textId="77777777" w:rsidR="00D97530" w:rsidRPr="00D97530" w:rsidRDefault="00D97530" w:rsidP="00D97530">
            <w:pPr>
              <w:spacing w:after="0" w:line="240" w:lineRule="auto"/>
              <w:ind w:firstLine="567"/>
              <w:jc w:val="both"/>
            </w:pPr>
            <w:r w:rsidRPr="00D97530">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D990172" w14:textId="77777777" w:rsidR="00D97530" w:rsidRPr="00D97530" w:rsidRDefault="00D97530" w:rsidP="00D97530">
            <w:pPr>
              <w:spacing w:after="0" w:line="240" w:lineRule="auto"/>
              <w:ind w:firstLine="567"/>
              <w:jc w:val="both"/>
            </w:pPr>
            <w:r w:rsidRPr="00D97530">
              <w:t>- благоустроенные, в том числе озелененные территории, площадки для отдыха, спортивных занятий;</w:t>
            </w:r>
          </w:p>
          <w:p w14:paraId="01D9424B" w14:textId="77777777" w:rsidR="00D97530" w:rsidRPr="00D97530" w:rsidRDefault="00D97530" w:rsidP="00D97530">
            <w:pPr>
              <w:spacing w:after="0" w:line="240" w:lineRule="auto"/>
              <w:ind w:firstLine="567"/>
              <w:jc w:val="both"/>
            </w:pPr>
            <w:r w:rsidRPr="00D97530">
              <w:t xml:space="preserve">- постройки хозяйственного назначения; </w:t>
            </w:r>
          </w:p>
          <w:p w14:paraId="06D0DC7D" w14:textId="77777777" w:rsidR="00D97530" w:rsidRPr="00D97530" w:rsidRDefault="00D97530" w:rsidP="00D97530">
            <w:pPr>
              <w:spacing w:after="0" w:line="240" w:lineRule="auto"/>
              <w:ind w:firstLine="567"/>
              <w:jc w:val="both"/>
            </w:pPr>
            <w:r w:rsidRPr="00D97530">
              <w:t>- площадки хозяйственные, в том числе площадки для мусоросборников;</w:t>
            </w:r>
          </w:p>
          <w:p w14:paraId="15A76575" w14:textId="77777777" w:rsidR="00D97530" w:rsidRPr="00D97530" w:rsidRDefault="00D97530" w:rsidP="00D97530">
            <w:pPr>
              <w:spacing w:after="0" w:line="240" w:lineRule="auto"/>
              <w:ind w:firstLine="567"/>
              <w:jc w:val="both"/>
            </w:pPr>
            <w:r w:rsidRPr="00D97530">
              <w:t>- общественные туалеты, надворные туалеты, гидронепроницаемые выгребы, септики;</w:t>
            </w:r>
          </w:p>
          <w:p w14:paraId="51EBECE5" w14:textId="77777777" w:rsidR="00D97530" w:rsidRPr="00D97530" w:rsidRDefault="00D97530" w:rsidP="00D97530">
            <w:pPr>
              <w:spacing w:after="0" w:line="240" w:lineRule="auto"/>
              <w:ind w:firstLine="567"/>
              <w:jc w:val="both"/>
            </w:pPr>
            <w:r w:rsidRPr="00D97530">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62EBEF02" w14:textId="77777777" w:rsidR="00D97530" w:rsidRPr="00D97530" w:rsidRDefault="00D97530" w:rsidP="00D97530">
            <w:pPr>
              <w:spacing w:after="0" w:line="240" w:lineRule="auto"/>
              <w:ind w:firstLine="567"/>
              <w:jc w:val="both"/>
            </w:pPr>
            <w:r w:rsidRPr="00D97530">
              <w:t xml:space="preserve">минимальная площадь земельных участков - 1 кв. м. </w:t>
            </w:r>
          </w:p>
          <w:p w14:paraId="103D11C5" w14:textId="77777777" w:rsidR="00D97530" w:rsidRPr="00D97530" w:rsidRDefault="00D97530" w:rsidP="00D97530">
            <w:pPr>
              <w:spacing w:after="0" w:line="240" w:lineRule="auto"/>
              <w:ind w:firstLine="567"/>
              <w:jc w:val="both"/>
            </w:pPr>
            <w:r w:rsidRPr="00D97530">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1DF7794" w14:textId="77777777" w:rsidR="00D97530" w:rsidRPr="00D97530" w:rsidRDefault="00D97530" w:rsidP="00D97530">
            <w:pPr>
              <w:spacing w:after="0" w:line="240" w:lineRule="auto"/>
              <w:ind w:firstLine="567"/>
              <w:jc w:val="both"/>
            </w:pPr>
          </w:p>
          <w:p w14:paraId="44FB2768" w14:textId="77777777" w:rsidR="00D97530" w:rsidRPr="00D97530" w:rsidRDefault="00D97530" w:rsidP="00D97530">
            <w:pPr>
              <w:spacing w:after="0" w:line="240" w:lineRule="auto"/>
              <w:ind w:firstLine="567"/>
              <w:jc w:val="both"/>
            </w:pPr>
            <w:r w:rsidRPr="00D97530">
              <w:t xml:space="preserve">минимальная ширина земельных участков вдоль фронта улицы (проезда) - </w:t>
            </w:r>
          </w:p>
          <w:p w14:paraId="722394EC" w14:textId="77777777" w:rsidR="00D97530" w:rsidRPr="00D97530" w:rsidRDefault="00D97530" w:rsidP="00D97530">
            <w:pPr>
              <w:spacing w:after="0" w:line="240" w:lineRule="auto"/>
              <w:ind w:firstLine="567"/>
              <w:jc w:val="both"/>
            </w:pPr>
            <w:r w:rsidRPr="00D97530">
              <w:t>1 м/</w:t>
            </w:r>
            <w:r w:rsidRPr="00D97530">
              <w:rPr>
                <w:b/>
                <w:bCs/>
              </w:rPr>
              <w:t xml:space="preserve"> не подлежит установлению</w:t>
            </w:r>
            <w:r w:rsidRPr="00D97530">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A152143" w14:textId="77777777" w:rsidR="00D97530" w:rsidRPr="00D97530" w:rsidRDefault="00D97530" w:rsidP="00D97530">
            <w:pPr>
              <w:spacing w:after="0" w:line="240" w:lineRule="auto"/>
              <w:ind w:firstLine="567"/>
              <w:jc w:val="both"/>
            </w:pPr>
          </w:p>
          <w:p w14:paraId="77A9E72C" w14:textId="77777777" w:rsidR="00D97530" w:rsidRPr="00D97530" w:rsidRDefault="00D97530" w:rsidP="00D97530">
            <w:pPr>
              <w:spacing w:after="0" w:line="240" w:lineRule="auto"/>
              <w:ind w:firstLine="567"/>
              <w:jc w:val="both"/>
            </w:pPr>
            <w:r w:rsidRPr="00D97530">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166909" w14:textId="77777777" w:rsidR="00D97530" w:rsidRPr="00D97530" w:rsidRDefault="00D97530" w:rsidP="00D97530">
            <w:pPr>
              <w:spacing w:after="0" w:line="240" w:lineRule="auto"/>
              <w:ind w:firstLine="567"/>
              <w:jc w:val="both"/>
            </w:pPr>
            <w:r w:rsidRPr="00D97530">
              <w:t>минимальные отступы от границ земельных участков - 1 м;</w:t>
            </w:r>
          </w:p>
          <w:p w14:paraId="12C86766" w14:textId="77777777" w:rsidR="00D97530" w:rsidRPr="00D97530" w:rsidRDefault="00D97530" w:rsidP="00D97530">
            <w:pPr>
              <w:spacing w:after="0" w:line="240" w:lineRule="auto"/>
              <w:ind w:firstLine="567"/>
              <w:jc w:val="both"/>
            </w:pPr>
            <w:r w:rsidRPr="00D97530">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D336176" w14:textId="77777777" w:rsidR="00D97530" w:rsidRPr="00D97530" w:rsidRDefault="00D97530" w:rsidP="00D97530">
            <w:pPr>
              <w:spacing w:after="0" w:line="240" w:lineRule="auto"/>
              <w:ind w:firstLine="567"/>
              <w:jc w:val="both"/>
            </w:pPr>
          </w:p>
        </w:tc>
      </w:tr>
    </w:tbl>
    <w:p w14:paraId="0B0320D6" w14:textId="77777777" w:rsidR="00D97530" w:rsidRPr="00D97530" w:rsidRDefault="00D97530" w:rsidP="00D97530">
      <w:pPr>
        <w:spacing w:after="0" w:line="240" w:lineRule="auto"/>
        <w:ind w:firstLine="567"/>
        <w:jc w:val="both"/>
      </w:pPr>
      <w:r w:rsidRPr="00D97530">
        <w:rPr>
          <w:b/>
        </w:rPr>
        <w:t>Ограничения использования земельных участков и объектов капитального строительства</w:t>
      </w:r>
      <w:r w:rsidRPr="00D97530">
        <w:t>:</w:t>
      </w:r>
    </w:p>
    <w:p w14:paraId="120F67D8" w14:textId="77777777" w:rsidR="00D97530" w:rsidRPr="00D97530" w:rsidRDefault="00D97530" w:rsidP="00D97530">
      <w:pPr>
        <w:spacing w:after="0" w:line="240" w:lineRule="auto"/>
        <w:ind w:firstLine="567"/>
        <w:jc w:val="both"/>
      </w:pPr>
      <w:r w:rsidRPr="00D97530">
        <w:t>Минимальный процент озеленения земельного участка для зданий общественно-делового назначения – 15%.</w:t>
      </w:r>
    </w:p>
    <w:p w14:paraId="740F827D" w14:textId="77777777" w:rsidR="00D97530" w:rsidRPr="00D97530" w:rsidRDefault="00D97530" w:rsidP="00D97530">
      <w:pPr>
        <w:spacing w:after="0" w:line="240" w:lineRule="auto"/>
        <w:ind w:firstLine="567"/>
        <w:jc w:val="both"/>
      </w:pPr>
      <w:r w:rsidRPr="00D97530">
        <w:t>Расстояние до красной линии:</w:t>
      </w:r>
    </w:p>
    <w:p w14:paraId="120DD805" w14:textId="77777777" w:rsidR="00D97530" w:rsidRPr="00D97530" w:rsidRDefault="00D97530" w:rsidP="00D97530">
      <w:pPr>
        <w:spacing w:after="0" w:line="240" w:lineRule="auto"/>
        <w:ind w:firstLine="567"/>
        <w:jc w:val="both"/>
      </w:pPr>
      <w:r w:rsidRPr="00D97530">
        <w:t xml:space="preserve">1) от Пожарных депо - </w:t>
      </w:r>
      <w:smartTag w:uri="urn:schemas-microsoft-com:office:smarttags" w:element="metricconverter">
        <w:smartTagPr>
          <w:attr w:name="ProductID" w:val="10 м"/>
        </w:smartTagPr>
        <w:r w:rsidRPr="00D97530">
          <w:t>10 м</w:t>
        </w:r>
      </w:smartTag>
      <w:r w:rsidRPr="00D97530">
        <w:t xml:space="preserve"> (</w:t>
      </w:r>
      <w:smartTag w:uri="urn:schemas-microsoft-com:office:smarttags" w:element="metricconverter">
        <w:smartTagPr>
          <w:attr w:name="ProductID" w:val="15 м"/>
        </w:smartTagPr>
        <w:r w:rsidRPr="00D97530">
          <w:t>15 м</w:t>
        </w:r>
      </w:smartTag>
      <w:r w:rsidRPr="00D97530">
        <w:t xml:space="preserve"> - для депо </w:t>
      </w:r>
      <w:r w:rsidRPr="00D97530">
        <w:rPr>
          <w:lang w:val="en-US"/>
        </w:rPr>
        <w:t>I</w:t>
      </w:r>
      <w:r w:rsidRPr="00D97530">
        <w:t xml:space="preserve"> типа);</w:t>
      </w:r>
    </w:p>
    <w:p w14:paraId="3824ECCB" w14:textId="77777777" w:rsidR="00D97530" w:rsidRPr="00D97530" w:rsidRDefault="00D97530" w:rsidP="00D97530">
      <w:pPr>
        <w:spacing w:after="0" w:line="240" w:lineRule="auto"/>
        <w:ind w:firstLine="567"/>
        <w:jc w:val="both"/>
      </w:pPr>
      <w:r w:rsidRPr="00D97530">
        <w:t xml:space="preserve">3) улиц, от общественных зданий – </w:t>
      </w:r>
      <w:smartTag w:uri="urn:schemas-microsoft-com:office:smarttags" w:element="metricconverter">
        <w:smartTagPr>
          <w:attr w:name="ProductID" w:val="5 м"/>
        </w:smartTagPr>
        <w:r w:rsidRPr="00D97530">
          <w:t>5 м</w:t>
        </w:r>
      </w:smartTag>
      <w:r w:rsidRPr="00D97530">
        <w:t>;</w:t>
      </w:r>
    </w:p>
    <w:p w14:paraId="7B9CEB54" w14:textId="77777777" w:rsidR="00D97530" w:rsidRPr="00D97530" w:rsidRDefault="00D97530" w:rsidP="00D97530">
      <w:pPr>
        <w:spacing w:after="0" w:line="240" w:lineRule="auto"/>
        <w:ind w:firstLine="567"/>
        <w:jc w:val="both"/>
      </w:pPr>
      <w:r w:rsidRPr="00D97530">
        <w:t xml:space="preserve">4) проездов, от общественных зданий – </w:t>
      </w:r>
      <w:smartTag w:uri="urn:schemas-microsoft-com:office:smarttags" w:element="metricconverter">
        <w:smartTagPr>
          <w:attr w:name="ProductID" w:val="3 м"/>
        </w:smartTagPr>
        <w:r w:rsidRPr="00D97530">
          <w:t>3 м</w:t>
        </w:r>
      </w:smartTag>
      <w:r w:rsidRPr="00D97530">
        <w:t>;</w:t>
      </w:r>
    </w:p>
    <w:p w14:paraId="4DFCEF93" w14:textId="77777777" w:rsidR="00D97530" w:rsidRPr="00D97530" w:rsidRDefault="00D97530" w:rsidP="00D97530">
      <w:pPr>
        <w:spacing w:after="0" w:line="240" w:lineRule="auto"/>
        <w:ind w:firstLine="567"/>
        <w:jc w:val="both"/>
      </w:pPr>
      <w:r w:rsidRPr="00D97530">
        <w:t>5) от контрольно-пропускных пунктов, пунктов охраны, проходных – 1 м.</w:t>
      </w:r>
    </w:p>
    <w:p w14:paraId="7B7FB031" w14:textId="77777777" w:rsidR="00D97530" w:rsidRPr="00D97530" w:rsidRDefault="00D97530" w:rsidP="00D97530">
      <w:pPr>
        <w:spacing w:after="0" w:line="240" w:lineRule="auto"/>
        <w:ind w:firstLine="567"/>
        <w:jc w:val="both"/>
      </w:pPr>
      <w:r w:rsidRPr="00D97530">
        <w:t xml:space="preserve">6) от остальных зданий - </w:t>
      </w:r>
      <w:smartTag w:uri="urn:schemas-microsoft-com:office:smarttags" w:element="metricconverter">
        <w:smartTagPr>
          <w:attr w:name="ProductID" w:val="5 м"/>
        </w:smartTagPr>
        <w:r w:rsidRPr="00D97530">
          <w:t>5 м</w:t>
        </w:r>
      </w:smartTag>
      <w:r w:rsidRPr="00D97530">
        <w:t>.</w:t>
      </w:r>
    </w:p>
    <w:p w14:paraId="6C97472D" w14:textId="77777777" w:rsidR="00D97530" w:rsidRPr="00D97530" w:rsidRDefault="00D97530" w:rsidP="00D97530">
      <w:pPr>
        <w:spacing w:after="0" w:line="240" w:lineRule="auto"/>
        <w:ind w:firstLine="567"/>
        <w:jc w:val="both"/>
      </w:pPr>
      <w:r w:rsidRPr="00D97530">
        <w:t>Размещение производственной территориальной зоны не допускается:</w:t>
      </w:r>
    </w:p>
    <w:p w14:paraId="02928176" w14:textId="77777777" w:rsidR="00D97530" w:rsidRPr="00D97530" w:rsidRDefault="00D97530" w:rsidP="00D97530">
      <w:pPr>
        <w:spacing w:after="0" w:line="240" w:lineRule="auto"/>
        <w:ind w:firstLine="567"/>
        <w:jc w:val="both"/>
      </w:pPr>
      <w:r w:rsidRPr="00D97530">
        <w:t>а) в составе рекреационных зон;</w:t>
      </w:r>
    </w:p>
    <w:p w14:paraId="497D45F0" w14:textId="77777777" w:rsidR="00D97530" w:rsidRPr="00D97530" w:rsidRDefault="00D97530" w:rsidP="00D97530">
      <w:pPr>
        <w:spacing w:after="0" w:line="240" w:lineRule="auto"/>
        <w:ind w:firstLine="567"/>
        <w:jc w:val="both"/>
      </w:pPr>
      <w:r w:rsidRPr="00D97530">
        <w:t>б) на землях особо охраняемых территорий, в том числе:</w:t>
      </w:r>
    </w:p>
    <w:p w14:paraId="65F0D943" w14:textId="77777777" w:rsidR="00D97530" w:rsidRPr="00D97530" w:rsidRDefault="00D97530" w:rsidP="00D97530">
      <w:pPr>
        <w:spacing w:after="0" w:line="240" w:lineRule="auto"/>
        <w:ind w:firstLine="567"/>
        <w:jc w:val="both"/>
      </w:pPr>
      <w:r w:rsidRPr="00D97530">
        <w:t>в первом поясе зоны санитарной охраны источников водоснабжения;</w:t>
      </w:r>
    </w:p>
    <w:p w14:paraId="63CBBE59" w14:textId="77777777" w:rsidR="00D97530" w:rsidRPr="00D97530" w:rsidRDefault="00D97530" w:rsidP="00D97530">
      <w:pPr>
        <w:spacing w:after="0" w:line="240" w:lineRule="auto"/>
        <w:ind w:firstLine="567"/>
        <w:jc w:val="both"/>
      </w:pPr>
      <w:r w:rsidRPr="00D97530">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1A524276" w14:textId="77777777" w:rsidR="00D97530" w:rsidRPr="00D97530" w:rsidRDefault="00D97530" w:rsidP="00D97530">
      <w:pPr>
        <w:spacing w:after="0" w:line="240" w:lineRule="auto"/>
        <w:ind w:firstLine="567"/>
        <w:jc w:val="both"/>
      </w:pPr>
      <w:r w:rsidRPr="00D97530">
        <w:t>в водоохранных и прибрежных зонах рек, морей;</w:t>
      </w:r>
    </w:p>
    <w:p w14:paraId="60CC7272" w14:textId="77777777" w:rsidR="00D97530" w:rsidRPr="00D97530" w:rsidRDefault="00D97530" w:rsidP="00D97530">
      <w:pPr>
        <w:spacing w:after="0" w:line="240" w:lineRule="auto"/>
        <w:ind w:firstLine="567"/>
        <w:jc w:val="both"/>
      </w:pPr>
      <w:r w:rsidRPr="00D97530">
        <w:t>в зонах охраны памятников истории и культуры без согласования с соответствующими органами охраны памятников;</w:t>
      </w:r>
    </w:p>
    <w:p w14:paraId="1E4F677E" w14:textId="77777777" w:rsidR="00D97530" w:rsidRPr="00D97530" w:rsidRDefault="00D97530" w:rsidP="00D97530">
      <w:pPr>
        <w:spacing w:after="0" w:line="240" w:lineRule="auto"/>
        <w:ind w:firstLine="567"/>
        <w:jc w:val="both"/>
      </w:pPr>
      <w:r w:rsidRPr="00D97530">
        <w:t>в зонах активного карста, оползней, оседания или обрушения поверхности, которые могут угрожать застройке и эксплуатации предприятий;</w:t>
      </w:r>
    </w:p>
    <w:p w14:paraId="67420BB6" w14:textId="77777777" w:rsidR="00D97530" w:rsidRPr="00D97530" w:rsidRDefault="00D97530" w:rsidP="00D97530">
      <w:pPr>
        <w:spacing w:after="0" w:line="240" w:lineRule="auto"/>
        <w:ind w:firstLine="567"/>
        <w:jc w:val="both"/>
      </w:pPr>
      <w:r w:rsidRPr="00D97530">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BC83522" w14:textId="77777777" w:rsidR="00D97530" w:rsidRPr="00D97530" w:rsidRDefault="00D97530" w:rsidP="00D97530">
      <w:pPr>
        <w:spacing w:after="0" w:line="240" w:lineRule="auto"/>
        <w:ind w:firstLine="567"/>
        <w:jc w:val="both"/>
      </w:pPr>
      <w:r w:rsidRPr="00D97530">
        <w:t>в зонах возможного катастрофического затопления в результате разрушения плотин или дамб.</w:t>
      </w:r>
    </w:p>
    <w:p w14:paraId="7AAB4864" w14:textId="77777777" w:rsidR="00D97530" w:rsidRPr="00D97530" w:rsidRDefault="00D97530" w:rsidP="00D97530">
      <w:pPr>
        <w:spacing w:after="0" w:line="240" w:lineRule="auto"/>
        <w:ind w:firstLine="567"/>
        <w:jc w:val="both"/>
      </w:pPr>
      <w:r w:rsidRPr="00D97530">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D97530">
          <w:t>0,5 м</w:t>
        </w:r>
      </w:smartTag>
      <w:r w:rsidRPr="00D97530">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8052C07" w14:textId="77777777" w:rsidR="00D97530" w:rsidRPr="00D97530" w:rsidRDefault="00D97530" w:rsidP="00D97530">
      <w:pPr>
        <w:spacing w:after="0" w:line="240" w:lineRule="auto"/>
        <w:ind w:firstLine="567"/>
        <w:jc w:val="both"/>
      </w:pPr>
      <w:r w:rsidRPr="00D97530">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D97530">
          <w:t>1000 м</w:t>
        </w:r>
      </w:smartTag>
      <w:r w:rsidRPr="00D97530">
        <w:t xml:space="preserve"> и </w:t>
      </w:r>
      <w:smartTag w:uri="urn:schemas-microsoft-com:office:smarttags" w:element="metricconverter">
        <w:smartTagPr>
          <w:attr w:name="ProductID" w:val="500 м"/>
        </w:smartTagPr>
        <w:r w:rsidRPr="00D97530">
          <w:t>500 м</w:t>
        </w:r>
      </w:smartTag>
      <w:r w:rsidRPr="00D97530">
        <w:t xml:space="preserve"> соответственно, на территории населенных пунктов Краснодарского края не допускается.</w:t>
      </w:r>
    </w:p>
    <w:p w14:paraId="1976BA39" w14:textId="77777777" w:rsidR="00D97530" w:rsidRPr="00D97530" w:rsidRDefault="00D97530" w:rsidP="00D97530">
      <w:pPr>
        <w:spacing w:after="0" w:line="240" w:lineRule="auto"/>
        <w:ind w:firstLine="567"/>
        <w:jc w:val="both"/>
      </w:pPr>
      <w:r w:rsidRPr="00D97530">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D97530">
          <w:t>100 м</w:t>
        </w:r>
      </w:smartTag>
      <w:r w:rsidRPr="00D97530">
        <w:t>.</w:t>
      </w:r>
    </w:p>
    <w:p w14:paraId="7AD2E097" w14:textId="77777777" w:rsidR="00D97530" w:rsidRPr="00D97530" w:rsidRDefault="00D97530" w:rsidP="00D97530">
      <w:pPr>
        <w:spacing w:after="0" w:line="240" w:lineRule="auto"/>
        <w:ind w:firstLine="567"/>
        <w:jc w:val="both"/>
      </w:pPr>
      <w:r w:rsidRPr="00D97530">
        <w:t>Не допускается расширение производственных предприятий, если при этом требуется увеличение размера санитарно-защитных зон.</w:t>
      </w:r>
    </w:p>
    <w:p w14:paraId="06FEF06D" w14:textId="77777777" w:rsidR="00D97530" w:rsidRPr="00D97530" w:rsidRDefault="00D97530" w:rsidP="00D97530">
      <w:pPr>
        <w:spacing w:after="0" w:line="240" w:lineRule="auto"/>
        <w:ind w:firstLine="567"/>
        <w:jc w:val="both"/>
      </w:pPr>
      <w:r w:rsidRPr="00D97530">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D97530">
          <w:t>1000 м</w:t>
        </w:r>
      </w:smartTag>
      <w:r w:rsidRPr="00D97530">
        <w:t>.</w:t>
      </w:r>
    </w:p>
    <w:p w14:paraId="7D5A4AE7" w14:textId="77777777" w:rsidR="00D97530" w:rsidRPr="00D97530" w:rsidRDefault="00D97530" w:rsidP="00D97530">
      <w:pPr>
        <w:spacing w:after="0" w:line="240" w:lineRule="auto"/>
        <w:ind w:firstLine="567"/>
        <w:jc w:val="both"/>
      </w:pPr>
      <w:r w:rsidRPr="00D97530">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BF880CC" w14:textId="77777777" w:rsidR="00D97530" w:rsidRPr="00D97530" w:rsidRDefault="00D97530" w:rsidP="00D97530">
      <w:pPr>
        <w:spacing w:after="0" w:line="240" w:lineRule="auto"/>
        <w:ind w:firstLine="567"/>
        <w:jc w:val="both"/>
      </w:pPr>
      <w:r w:rsidRPr="00D97530">
        <w:t>Запрещается проектирование указанных предприятий на территории бывших кладбищ, скотомогильников, свалок.</w:t>
      </w:r>
    </w:p>
    <w:p w14:paraId="5771D5C5" w14:textId="77777777" w:rsidR="00D97530" w:rsidRPr="00D97530" w:rsidRDefault="00D97530" w:rsidP="00D97530">
      <w:pPr>
        <w:spacing w:after="0" w:line="240" w:lineRule="auto"/>
        <w:ind w:firstLine="567"/>
        <w:jc w:val="both"/>
      </w:pPr>
    </w:p>
    <w:p w14:paraId="4522C13B" w14:textId="77777777" w:rsidR="00D97530" w:rsidRPr="00D97530" w:rsidRDefault="00D97530" w:rsidP="00D97530">
      <w:pPr>
        <w:spacing w:after="0" w:line="240" w:lineRule="auto"/>
        <w:ind w:firstLine="567"/>
        <w:jc w:val="both"/>
      </w:pPr>
      <w:r w:rsidRPr="00D97530">
        <w:t>Примечание общее.</w:t>
      </w:r>
    </w:p>
    <w:p w14:paraId="615BC607" w14:textId="77777777" w:rsidR="00D97530" w:rsidRPr="00D97530" w:rsidRDefault="00D97530" w:rsidP="00D97530">
      <w:pPr>
        <w:spacing w:after="0" w:line="240" w:lineRule="auto"/>
        <w:ind w:firstLine="567"/>
        <w:jc w:val="both"/>
      </w:pPr>
      <w:r w:rsidRPr="00D97530">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C8F355" w14:textId="77777777" w:rsidR="00D97530" w:rsidRPr="00D97530" w:rsidRDefault="00D97530" w:rsidP="00D97530">
      <w:pPr>
        <w:spacing w:after="0" w:line="240" w:lineRule="auto"/>
        <w:ind w:firstLine="567"/>
        <w:jc w:val="both"/>
      </w:pPr>
      <w:r w:rsidRPr="00D97530">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2BAFDC" w14:textId="77777777" w:rsidR="00D97530" w:rsidRPr="00D97530" w:rsidRDefault="00D97530" w:rsidP="00D97530">
      <w:pPr>
        <w:spacing w:after="0" w:line="240" w:lineRule="auto"/>
        <w:ind w:firstLine="567"/>
        <w:jc w:val="both"/>
      </w:pPr>
      <w:r w:rsidRPr="00D97530">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7067CA9" w14:textId="77777777" w:rsidR="00D97530" w:rsidRPr="00D97530" w:rsidRDefault="00D97530" w:rsidP="00D97530">
      <w:pPr>
        <w:spacing w:after="0" w:line="240" w:lineRule="auto"/>
        <w:ind w:firstLine="567"/>
        <w:jc w:val="both"/>
      </w:pPr>
      <w:r w:rsidRPr="00D97530">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EE95568" w14:textId="77777777" w:rsidR="00D97530" w:rsidRPr="00D97530" w:rsidRDefault="00D97530" w:rsidP="00D97530">
      <w:pPr>
        <w:spacing w:after="0" w:line="240" w:lineRule="auto"/>
        <w:ind w:firstLine="567"/>
        <w:jc w:val="both"/>
      </w:pPr>
      <w:r w:rsidRPr="00D97530">
        <w:t>2) использование сточных вод в целях повышения почвенного плодородия;</w:t>
      </w:r>
    </w:p>
    <w:p w14:paraId="487E53D8" w14:textId="77777777" w:rsidR="00D97530" w:rsidRPr="00D97530" w:rsidRDefault="00D97530" w:rsidP="00D97530">
      <w:pPr>
        <w:spacing w:after="0" w:line="240" w:lineRule="auto"/>
        <w:ind w:firstLine="567"/>
        <w:jc w:val="both"/>
      </w:pPr>
      <w:r w:rsidRPr="00D97530">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1634FE0" w14:textId="77777777" w:rsidR="00D97530" w:rsidRPr="00D97530" w:rsidRDefault="00D97530" w:rsidP="00D97530">
      <w:pPr>
        <w:spacing w:after="0" w:line="240" w:lineRule="auto"/>
        <w:ind w:firstLine="567"/>
        <w:jc w:val="both"/>
      </w:pPr>
      <w:r w:rsidRPr="00D97530">
        <w:t>4) осуществление авиационных мер по борьбе с вредными организмами.</w:t>
      </w:r>
    </w:p>
    <w:p w14:paraId="49FC0603" w14:textId="77777777" w:rsidR="00D97530" w:rsidRPr="00D97530" w:rsidRDefault="00D97530" w:rsidP="00D97530">
      <w:pPr>
        <w:spacing w:after="0" w:line="240" w:lineRule="auto"/>
        <w:ind w:firstLine="567"/>
        <w:jc w:val="both"/>
      </w:pPr>
      <w:r w:rsidRPr="00D97530">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47F7F6C" w14:textId="77777777" w:rsidR="00D97530" w:rsidRPr="00D97530" w:rsidRDefault="00D97530" w:rsidP="00D97530">
      <w:pPr>
        <w:spacing w:after="0" w:line="240" w:lineRule="auto"/>
        <w:ind w:firstLine="567"/>
        <w:jc w:val="both"/>
      </w:pPr>
      <w:r w:rsidRPr="00D97530">
        <w:t>- в границах территорий общего пользования;</w:t>
      </w:r>
    </w:p>
    <w:p w14:paraId="0A484660" w14:textId="77777777" w:rsidR="00D97530" w:rsidRPr="00D97530" w:rsidRDefault="00D97530" w:rsidP="00D97530">
      <w:pPr>
        <w:spacing w:after="0" w:line="240" w:lineRule="auto"/>
        <w:ind w:firstLine="567"/>
        <w:jc w:val="both"/>
      </w:pPr>
      <w:r w:rsidRPr="00D97530">
        <w:t>- предназначенные для размещения линейных объектов и (или) занятые линейными объектами.</w:t>
      </w:r>
    </w:p>
    <w:p w14:paraId="11C0992F" w14:textId="77777777" w:rsidR="00D97530" w:rsidRPr="00D97530" w:rsidRDefault="00D97530" w:rsidP="00D97530">
      <w:pPr>
        <w:spacing w:after="0" w:line="240" w:lineRule="auto"/>
        <w:ind w:firstLine="567"/>
        <w:jc w:val="both"/>
      </w:pPr>
      <w:r w:rsidRPr="00D97530">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8EF23AA" w14:textId="658E1806" w:rsidR="00D97530" w:rsidRPr="00214D5E" w:rsidRDefault="00D97530" w:rsidP="00D97530">
      <w:pPr>
        <w:spacing w:after="0" w:line="240" w:lineRule="auto"/>
        <w:ind w:firstLine="567"/>
        <w:jc w:val="both"/>
      </w:pPr>
      <w:r w:rsidRPr="00D97530">
        <w:t>Размещение зданий, строений и сооружений возможно при соблюдении требований стат</w:t>
      </w:r>
      <w:r w:rsidR="00B478E8">
        <w:t>ей 48 и 52</w:t>
      </w:r>
      <w:r w:rsidRPr="00D97530">
        <w:t xml:space="preserve"> настоящих Правил.</w:t>
      </w:r>
    </w:p>
    <w:p w14:paraId="44747C6D" w14:textId="77777777" w:rsidR="002D5C89" w:rsidRPr="002D5C89" w:rsidRDefault="002D5C89" w:rsidP="00BC4CDA">
      <w:pPr>
        <w:pStyle w:val="1ff4"/>
      </w:pPr>
      <w:bookmarkStart w:id="132" w:name="_Toc124859456"/>
      <w:bookmarkStart w:id="133" w:name="_Toc158646673"/>
      <w:r w:rsidRPr="002D5C89">
        <w:t>ЗОНЫ ИНЖЕНЕРНОЙ И ТРАНСПОРТНОЙ ИНФРАСТРУКТУР:</w:t>
      </w:r>
      <w:bookmarkEnd w:id="132"/>
      <w:bookmarkEnd w:id="133"/>
    </w:p>
    <w:p w14:paraId="43D63DFC" w14:textId="77777777" w:rsidR="002D5C89" w:rsidRPr="002D5C89" w:rsidRDefault="002D5C89" w:rsidP="002D5C89">
      <w:pPr>
        <w:spacing w:after="0" w:line="240" w:lineRule="auto"/>
        <w:jc w:val="both"/>
        <w:rPr>
          <w:bCs/>
          <w:i/>
        </w:rPr>
      </w:pPr>
      <w:r w:rsidRPr="002D5C89">
        <w:rPr>
          <w:bCs/>
          <w:i/>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2D5C89" w:rsidRDefault="002D5C89" w:rsidP="002D5C89">
      <w:pPr>
        <w:spacing w:after="0" w:line="240" w:lineRule="auto"/>
        <w:jc w:val="both"/>
        <w:rPr>
          <w:u w:val="single"/>
        </w:rPr>
      </w:pPr>
    </w:p>
    <w:p w14:paraId="70D4F817" w14:textId="77777777" w:rsidR="002D5C89" w:rsidRPr="002D5C89" w:rsidRDefault="002D5C89" w:rsidP="00BC4CDA">
      <w:pPr>
        <w:pStyle w:val="6"/>
      </w:pPr>
      <w:bookmarkStart w:id="134" w:name="_Toc124859457"/>
      <w:bookmarkStart w:id="135" w:name="_Toc158646674"/>
      <w:r w:rsidRPr="002D5C89">
        <w:t>ИТ-1. Зона объектов инженерной инфраструктуры.</w:t>
      </w:r>
      <w:bookmarkEnd w:id="134"/>
      <w:bookmarkEnd w:id="135"/>
    </w:p>
    <w:p w14:paraId="353E8BAF" w14:textId="77777777" w:rsidR="002D5C89" w:rsidRPr="002D5C89" w:rsidRDefault="002D5C89" w:rsidP="002D5C89">
      <w:pPr>
        <w:spacing w:after="0" w:line="240" w:lineRule="auto"/>
        <w:jc w:val="both"/>
        <w:rPr>
          <w:u w:val="single"/>
        </w:rPr>
      </w:pPr>
    </w:p>
    <w:p w14:paraId="3B817FD5" w14:textId="77777777" w:rsidR="002D5C89" w:rsidRDefault="002D5C89" w:rsidP="002D5C89">
      <w:pPr>
        <w:spacing w:after="0" w:line="240" w:lineRule="auto"/>
        <w:jc w:val="both"/>
        <w:rPr>
          <w:b/>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81304" w:rsidRPr="00381304" w14:paraId="36B4CD51" w14:textId="77777777" w:rsidTr="00D82688">
        <w:trPr>
          <w:trHeight w:val="20"/>
        </w:trPr>
        <w:tc>
          <w:tcPr>
            <w:tcW w:w="3545" w:type="dxa"/>
            <w:vAlign w:val="center"/>
          </w:tcPr>
          <w:p w14:paraId="5E6F9BC0"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vAlign w:val="center"/>
          </w:tcPr>
          <w:p w14:paraId="7AB70297"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124" w:type="dxa"/>
            <w:vAlign w:val="center"/>
          </w:tcPr>
          <w:p w14:paraId="59EB65FF"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0645CC3B" w14:textId="77777777" w:rsidTr="00D82688">
        <w:trPr>
          <w:trHeight w:val="20"/>
        </w:trPr>
        <w:tc>
          <w:tcPr>
            <w:tcW w:w="3545" w:type="dxa"/>
          </w:tcPr>
          <w:p w14:paraId="5135628F" w14:textId="77777777" w:rsidR="00381304" w:rsidRPr="00381304" w:rsidRDefault="00381304" w:rsidP="00381304">
            <w:pPr>
              <w:spacing w:after="0" w:line="240" w:lineRule="auto"/>
              <w:jc w:val="both"/>
            </w:pPr>
            <w:r w:rsidRPr="00381304">
              <w:t>[6.7] - Энергетика</w:t>
            </w:r>
          </w:p>
        </w:tc>
        <w:tc>
          <w:tcPr>
            <w:tcW w:w="5670" w:type="dxa"/>
          </w:tcPr>
          <w:p w14:paraId="0812E264" w14:textId="77777777" w:rsidR="00381304" w:rsidRPr="00381304" w:rsidRDefault="00381304" w:rsidP="00381304">
            <w:pPr>
              <w:spacing w:after="0" w:line="240" w:lineRule="auto"/>
              <w:jc w:val="both"/>
            </w:pPr>
            <w:r w:rsidRPr="00381304">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783D305" w14:textId="77777777" w:rsidR="00381304" w:rsidRPr="00381304" w:rsidRDefault="00381304" w:rsidP="00381304">
            <w:pPr>
              <w:spacing w:after="0" w:line="240" w:lineRule="auto"/>
              <w:jc w:val="both"/>
            </w:pPr>
            <w:r w:rsidRPr="00381304">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124" w:type="dxa"/>
            <w:vMerge w:val="restart"/>
          </w:tcPr>
          <w:p w14:paraId="77434599" w14:textId="77777777" w:rsidR="00381304" w:rsidRPr="00381304" w:rsidRDefault="00381304" w:rsidP="00381304">
            <w:pPr>
              <w:spacing w:after="0" w:line="240" w:lineRule="auto"/>
              <w:jc w:val="both"/>
            </w:pPr>
            <w:r w:rsidRPr="00381304">
              <w:t>минимальная/максимальная площадь земельных участков - 10 кв. м/</w:t>
            </w:r>
            <w:r w:rsidRPr="00381304">
              <w:rPr>
                <w:b/>
                <w:bCs/>
              </w:rPr>
              <w:t>не подлежит установлению</w:t>
            </w:r>
            <w:r w:rsidRPr="00381304">
              <w:t>;</w:t>
            </w:r>
          </w:p>
          <w:p w14:paraId="6AD1F62A"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13DDA591" w14:textId="77777777" w:rsidR="00381304" w:rsidRPr="00381304" w:rsidRDefault="00381304" w:rsidP="00381304">
            <w:pPr>
              <w:spacing w:after="0" w:line="240" w:lineRule="auto"/>
              <w:jc w:val="both"/>
            </w:pPr>
            <w:r w:rsidRPr="00381304">
              <w:t>- минимальный отступ строений от красной линии улиц не менее чем на - 5 м, от красной линии проездов не менее чем на - 3 м;</w:t>
            </w:r>
          </w:p>
          <w:p w14:paraId="39256C57"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6BBA1613" w14:textId="77777777" w:rsidR="00381304" w:rsidRPr="00381304" w:rsidRDefault="00381304" w:rsidP="00381304">
            <w:pPr>
              <w:spacing w:after="0" w:line="240" w:lineRule="auto"/>
              <w:jc w:val="both"/>
            </w:pPr>
            <w:r w:rsidRPr="00381304">
              <w:t>- 1 м;</w:t>
            </w:r>
          </w:p>
          <w:p w14:paraId="5CEDDA40"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3 этажа (включая мансардный этаж); </w:t>
            </w:r>
          </w:p>
          <w:p w14:paraId="2BDAB320"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t>;</w:t>
            </w:r>
          </w:p>
          <w:p w14:paraId="00169F5B"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7EEC1988"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p w14:paraId="429C6E71" w14:textId="77777777" w:rsidR="00381304" w:rsidRPr="00381304" w:rsidRDefault="00381304" w:rsidP="00381304">
            <w:pPr>
              <w:spacing w:after="0" w:line="240" w:lineRule="auto"/>
              <w:jc w:val="both"/>
              <w:rPr>
                <w:b/>
              </w:rPr>
            </w:pPr>
            <w:r w:rsidRPr="00381304">
              <w:rPr>
                <w:b/>
              </w:rPr>
              <w:t>Не распространяются на линейные объекты энергетики и связи.</w:t>
            </w:r>
          </w:p>
        </w:tc>
      </w:tr>
      <w:tr w:rsidR="00381304" w:rsidRPr="00381304" w14:paraId="1968A286" w14:textId="77777777" w:rsidTr="00D82688">
        <w:trPr>
          <w:trHeight w:val="20"/>
        </w:trPr>
        <w:tc>
          <w:tcPr>
            <w:tcW w:w="3545" w:type="dxa"/>
          </w:tcPr>
          <w:p w14:paraId="3EB8AB7B" w14:textId="77777777" w:rsidR="00381304" w:rsidRPr="00381304" w:rsidRDefault="00381304" w:rsidP="00381304">
            <w:pPr>
              <w:spacing w:after="0" w:line="240" w:lineRule="auto"/>
              <w:jc w:val="both"/>
            </w:pPr>
            <w:r w:rsidRPr="00381304">
              <w:t>[6.8] - Связь</w:t>
            </w:r>
          </w:p>
        </w:tc>
        <w:tc>
          <w:tcPr>
            <w:tcW w:w="5670" w:type="dxa"/>
          </w:tcPr>
          <w:p w14:paraId="4D97626D" w14:textId="77777777" w:rsidR="00381304" w:rsidRPr="00381304" w:rsidRDefault="00381304" w:rsidP="00381304">
            <w:pPr>
              <w:spacing w:after="0" w:line="240" w:lineRule="auto"/>
              <w:jc w:val="both"/>
            </w:pPr>
            <w:r w:rsidRPr="00381304">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vMerge/>
          </w:tcPr>
          <w:p w14:paraId="43A7DA25" w14:textId="77777777" w:rsidR="00381304" w:rsidRPr="00381304" w:rsidRDefault="00381304" w:rsidP="00381304">
            <w:pPr>
              <w:spacing w:after="0" w:line="240" w:lineRule="auto"/>
              <w:jc w:val="both"/>
              <w:rPr>
                <w:b/>
              </w:rPr>
            </w:pPr>
          </w:p>
        </w:tc>
      </w:tr>
      <w:tr w:rsidR="00381304" w:rsidRPr="00381304" w14:paraId="3884E572" w14:textId="77777777" w:rsidTr="00D82688">
        <w:trPr>
          <w:trHeight w:val="20"/>
        </w:trPr>
        <w:tc>
          <w:tcPr>
            <w:tcW w:w="3545" w:type="dxa"/>
          </w:tcPr>
          <w:p w14:paraId="5E2FA36D" w14:textId="77777777" w:rsidR="00381304" w:rsidRPr="00381304" w:rsidRDefault="00381304" w:rsidP="00381304">
            <w:pPr>
              <w:spacing w:after="0" w:line="240" w:lineRule="auto"/>
              <w:jc w:val="both"/>
            </w:pPr>
            <w:r w:rsidRPr="00381304">
              <w:t>[7.5] – Трубопроводный транспорт</w:t>
            </w:r>
          </w:p>
          <w:p w14:paraId="649D8801" w14:textId="77777777" w:rsidR="00381304" w:rsidRPr="00381304" w:rsidRDefault="00381304" w:rsidP="00381304">
            <w:pPr>
              <w:spacing w:after="0" w:line="240" w:lineRule="auto"/>
              <w:jc w:val="both"/>
            </w:pPr>
          </w:p>
          <w:p w14:paraId="0A776E6D" w14:textId="77777777" w:rsidR="00381304" w:rsidRPr="00381304" w:rsidRDefault="00381304" w:rsidP="00381304">
            <w:pPr>
              <w:spacing w:after="0" w:line="240" w:lineRule="auto"/>
              <w:jc w:val="both"/>
            </w:pPr>
          </w:p>
        </w:tc>
        <w:tc>
          <w:tcPr>
            <w:tcW w:w="5670" w:type="dxa"/>
          </w:tcPr>
          <w:p w14:paraId="22D3F9D5" w14:textId="77777777" w:rsidR="00381304" w:rsidRPr="00381304" w:rsidRDefault="00381304" w:rsidP="00381304">
            <w:pPr>
              <w:spacing w:after="0" w:line="240" w:lineRule="auto"/>
              <w:jc w:val="both"/>
            </w:pPr>
            <w:r w:rsidRPr="00381304">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392416A1" w14:textId="77777777" w:rsidR="00381304" w:rsidRPr="00381304" w:rsidRDefault="00381304" w:rsidP="00381304">
            <w:pPr>
              <w:spacing w:after="0" w:line="240" w:lineRule="auto"/>
              <w:jc w:val="both"/>
              <w:rPr>
                <w:b/>
              </w:rPr>
            </w:pPr>
            <w:r w:rsidRPr="00381304">
              <w:t>Регламенты не устанавливаются</w:t>
            </w:r>
          </w:p>
        </w:tc>
      </w:tr>
      <w:tr w:rsidR="00381304" w:rsidRPr="00381304" w14:paraId="2F41AE59" w14:textId="77777777" w:rsidTr="00D82688">
        <w:trPr>
          <w:trHeight w:val="20"/>
        </w:trPr>
        <w:tc>
          <w:tcPr>
            <w:tcW w:w="3545" w:type="dxa"/>
          </w:tcPr>
          <w:p w14:paraId="5D6320C7" w14:textId="77777777" w:rsidR="00381304" w:rsidRPr="00381304" w:rsidRDefault="00381304" w:rsidP="00381304">
            <w:pPr>
              <w:spacing w:after="0" w:line="240" w:lineRule="auto"/>
              <w:jc w:val="both"/>
            </w:pPr>
            <w:r w:rsidRPr="00381304">
              <w:t>[9.3] - Историко-культурная деятельность</w:t>
            </w:r>
          </w:p>
        </w:tc>
        <w:tc>
          <w:tcPr>
            <w:tcW w:w="5670" w:type="dxa"/>
          </w:tcPr>
          <w:p w14:paraId="3EED4E61" w14:textId="77777777" w:rsidR="00381304" w:rsidRPr="00381304" w:rsidRDefault="00381304" w:rsidP="00381304">
            <w:pPr>
              <w:spacing w:after="0" w:line="240" w:lineRule="auto"/>
              <w:jc w:val="both"/>
            </w:pPr>
            <w:r w:rsidRPr="00381304">
              <w:t>Сохранение и изучение объектов культурного наследия народов Российской Федерации (памятников истории и культуры), в том числе:</w:t>
            </w:r>
          </w:p>
          <w:p w14:paraId="30E4C225" w14:textId="77777777" w:rsidR="00381304" w:rsidRPr="00381304" w:rsidRDefault="00381304" w:rsidP="00381304">
            <w:pPr>
              <w:spacing w:after="0" w:line="240" w:lineRule="auto"/>
              <w:jc w:val="both"/>
            </w:pPr>
            <w:r w:rsidRPr="00381304">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2F8D64A" w14:textId="77777777" w:rsidR="00381304" w:rsidRPr="00381304" w:rsidRDefault="00381304" w:rsidP="00381304">
            <w:pPr>
              <w:spacing w:after="0" w:line="240" w:lineRule="auto"/>
              <w:jc w:val="both"/>
            </w:pPr>
            <w:r w:rsidRPr="00381304">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381304" w14:paraId="507DC168" w14:textId="77777777" w:rsidTr="00D82688">
        <w:trPr>
          <w:trHeight w:val="20"/>
        </w:trPr>
        <w:tc>
          <w:tcPr>
            <w:tcW w:w="3545" w:type="dxa"/>
          </w:tcPr>
          <w:p w14:paraId="05CA6188" w14:textId="77777777" w:rsidR="00381304" w:rsidRPr="00381304" w:rsidRDefault="00381304" w:rsidP="00381304">
            <w:pPr>
              <w:spacing w:after="0" w:line="240" w:lineRule="auto"/>
              <w:jc w:val="both"/>
            </w:pPr>
            <w:r w:rsidRPr="00381304">
              <w:t>[11.3] – Гидротехнические сооружения</w:t>
            </w:r>
          </w:p>
        </w:tc>
        <w:tc>
          <w:tcPr>
            <w:tcW w:w="5670" w:type="dxa"/>
          </w:tcPr>
          <w:p w14:paraId="400C3FAD" w14:textId="77777777" w:rsidR="00381304" w:rsidRPr="00381304" w:rsidRDefault="00381304" w:rsidP="00381304">
            <w:pPr>
              <w:spacing w:after="0" w:line="240" w:lineRule="auto"/>
              <w:jc w:val="both"/>
            </w:pPr>
            <w:r w:rsidRPr="00381304">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124" w:type="dxa"/>
          </w:tcPr>
          <w:p w14:paraId="30F39C33" w14:textId="77777777" w:rsidR="00381304" w:rsidRPr="00381304" w:rsidRDefault="00381304" w:rsidP="00381304">
            <w:pPr>
              <w:spacing w:after="0" w:line="240" w:lineRule="auto"/>
              <w:jc w:val="both"/>
            </w:pPr>
            <w:r w:rsidRPr="00381304">
              <w:t>минимальная/максимальная площадь земельных участков - 10 кв. м/</w:t>
            </w:r>
            <w:r w:rsidRPr="00381304">
              <w:rPr>
                <w:b/>
                <w:bCs/>
              </w:rPr>
              <w:t>не подлежит установлению</w:t>
            </w:r>
            <w:r w:rsidRPr="00381304">
              <w:t>;</w:t>
            </w:r>
          </w:p>
          <w:p w14:paraId="0CBC2DE4"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2A3943BE" w14:textId="77777777" w:rsidR="00381304" w:rsidRPr="00381304" w:rsidRDefault="00381304" w:rsidP="00381304">
            <w:pPr>
              <w:spacing w:after="0" w:line="240" w:lineRule="auto"/>
              <w:jc w:val="both"/>
            </w:pPr>
            <w:r w:rsidRPr="00381304">
              <w:t>- минимальный отступ строений от красной линии улиц не менее чем на - 5 м, от красной линии проездов не менее чем на - 3 м;</w:t>
            </w:r>
          </w:p>
          <w:p w14:paraId="71E8A789"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057038F8" w14:textId="77777777" w:rsidR="00381304" w:rsidRPr="00381304" w:rsidRDefault="00381304" w:rsidP="00381304">
            <w:pPr>
              <w:spacing w:after="0" w:line="240" w:lineRule="auto"/>
              <w:jc w:val="both"/>
            </w:pPr>
            <w:r w:rsidRPr="00381304">
              <w:t>- 1 м;</w:t>
            </w:r>
          </w:p>
          <w:p w14:paraId="3D4641DC"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3 этажа (включая мансардный этаж); </w:t>
            </w:r>
          </w:p>
          <w:p w14:paraId="4B595E80"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t>;</w:t>
            </w:r>
          </w:p>
          <w:p w14:paraId="3E8B3C93"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7E9FB8B4"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456B024D" w14:textId="77777777" w:rsidTr="00D82688">
        <w:trPr>
          <w:trHeight w:val="20"/>
        </w:trPr>
        <w:tc>
          <w:tcPr>
            <w:tcW w:w="3545" w:type="dxa"/>
            <w:shd w:val="clear" w:color="auto" w:fill="FFFFFF"/>
          </w:tcPr>
          <w:p w14:paraId="0371A1E7" w14:textId="77777777" w:rsidR="00381304" w:rsidRPr="00381304" w:rsidRDefault="00381304" w:rsidP="00381304">
            <w:pPr>
              <w:spacing w:after="0" w:line="240" w:lineRule="auto"/>
              <w:jc w:val="both"/>
            </w:pPr>
            <w:r w:rsidRPr="00381304">
              <w:t>[12.0.1] - Улично-дорожная сеть</w:t>
            </w:r>
          </w:p>
        </w:tc>
        <w:tc>
          <w:tcPr>
            <w:tcW w:w="5670" w:type="dxa"/>
            <w:shd w:val="clear" w:color="auto" w:fill="FFFFFF"/>
          </w:tcPr>
          <w:p w14:paraId="395CDCB5" w14:textId="77777777" w:rsidR="00381304" w:rsidRPr="00381304" w:rsidRDefault="00381304" w:rsidP="00381304">
            <w:pPr>
              <w:spacing w:after="0" w:line="240" w:lineRule="auto"/>
              <w:jc w:val="both"/>
            </w:pPr>
            <w:r w:rsidRPr="00381304">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A8BD1AA" w14:textId="77777777" w:rsidR="00381304" w:rsidRPr="00381304" w:rsidRDefault="00381304" w:rsidP="00381304">
            <w:pPr>
              <w:spacing w:after="0" w:line="240" w:lineRule="auto"/>
              <w:jc w:val="both"/>
            </w:pPr>
            <w:r w:rsidRPr="00381304">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0F72C4B" w14:textId="77777777" w:rsidR="00381304" w:rsidRPr="00381304" w:rsidRDefault="00381304" w:rsidP="00381304">
            <w:pPr>
              <w:spacing w:after="0" w:line="240" w:lineRule="auto"/>
              <w:jc w:val="both"/>
            </w:pPr>
            <w:r w:rsidRPr="00381304">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381304" w14:paraId="12704B02" w14:textId="77777777" w:rsidTr="00D82688">
        <w:trPr>
          <w:trHeight w:val="20"/>
        </w:trPr>
        <w:tc>
          <w:tcPr>
            <w:tcW w:w="3545" w:type="dxa"/>
            <w:shd w:val="clear" w:color="auto" w:fill="FFFFFF"/>
          </w:tcPr>
          <w:p w14:paraId="354421A2" w14:textId="77777777" w:rsidR="00381304" w:rsidRPr="00381304" w:rsidRDefault="00381304" w:rsidP="00381304">
            <w:pPr>
              <w:spacing w:after="0" w:line="240" w:lineRule="auto"/>
              <w:jc w:val="both"/>
            </w:pPr>
            <w:r w:rsidRPr="00381304">
              <w:t>[12.0.2] - Благоустройство территории</w:t>
            </w:r>
          </w:p>
        </w:tc>
        <w:tc>
          <w:tcPr>
            <w:tcW w:w="5670" w:type="dxa"/>
            <w:shd w:val="clear" w:color="auto" w:fill="FFFFFF"/>
          </w:tcPr>
          <w:p w14:paraId="11CB1FA4" w14:textId="77777777" w:rsidR="00381304" w:rsidRPr="00381304" w:rsidRDefault="00381304" w:rsidP="00381304">
            <w:pPr>
              <w:spacing w:after="0" w:line="240" w:lineRule="auto"/>
              <w:jc w:val="both"/>
            </w:pPr>
            <w:r w:rsidRPr="00381304">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8899D9C" w14:textId="77777777" w:rsidR="00381304" w:rsidRPr="00381304" w:rsidRDefault="00381304" w:rsidP="00381304">
            <w:pPr>
              <w:spacing w:after="0" w:line="240" w:lineRule="auto"/>
              <w:jc w:val="both"/>
            </w:pPr>
          </w:p>
        </w:tc>
      </w:tr>
    </w:tbl>
    <w:p w14:paraId="78FA3D53" w14:textId="77777777" w:rsidR="00381304" w:rsidRPr="00381304" w:rsidRDefault="00381304" w:rsidP="00381304">
      <w:pPr>
        <w:spacing w:after="0" w:line="240" w:lineRule="auto"/>
        <w:jc w:val="both"/>
        <w:rPr>
          <w:b/>
        </w:rPr>
      </w:pPr>
      <w:r w:rsidRPr="0038130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381304" w:rsidRPr="00381304" w14:paraId="3D2135D1" w14:textId="77777777" w:rsidTr="00D82688">
        <w:trPr>
          <w:trHeight w:val="20"/>
        </w:trPr>
        <w:tc>
          <w:tcPr>
            <w:tcW w:w="3545" w:type="dxa"/>
            <w:tcBorders>
              <w:bottom w:val="single" w:sz="4" w:space="0" w:color="auto"/>
            </w:tcBorders>
            <w:vAlign w:val="center"/>
          </w:tcPr>
          <w:p w14:paraId="330FA2CC"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tcBorders>
              <w:bottom w:val="single" w:sz="4" w:space="0" w:color="auto"/>
            </w:tcBorders>
            <w:vAlign w:val="center"/>
          </w:tcPr>
          <w:p w14:paraId="79E53982"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119" w:type="dxa"/>
            <w:tcBorders>
              <w:bottom w:val="single" w:sz="4" w:space="0" w:color="auto"/>
            </w:tcBorders>
            <w:vAlign w:val="center"/>
          </w:tcPr>
          <w:p w14:paraId="69DC226A"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07D6B357" w14:textId="77777777" w:rsidTr="00D82688">
        <w:trPr>
          <w:trHeight w:val="20"/>
        </w:trPr>
        <w:tc>
          <w:tcPr>
            <w:tcW w:w="3545" w:type="dxa"/>
            <w:tcBorders>
              <w:top w:val="single" w:sz="4" w:space="0" w:color="auto"/>
              <w:bottom w:val="single" w:sz="4" w:space="0" w:color="auto"/>
            </w:tcBorders>
            <w:shd w:val="clear" w:color="auto" w:fill="auto"/>
            <w:vAlign w:val="center"/>
          </w:tcPr>
          <w:p w14:paraId="3E1A6FB0" w14:textId="77777777" w:rsidR="00381304" w:rsidRPr="00381304" w:rsidRDefault="00381304" w:rsidP="00381304">
            <w:pPr>
              <w:spacing w:after="0" w:line="240" w:lineRule="auto"/>
              <w:jc w:val="both"/>
            </w:pPr>
            <w:r w:rsidRPr="00381304">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173B87D6" w14:textId="77777777" w:rsidR="00381304" w:rsidRPr="00381304" w:rsidRDefault="00381304" w:rsidP="00381304">
            <w:pPr>
              <w:spacing w:after="0" w:line="240" w:lineRule="auto"/>
              <w:jc w:val="both"/>
            </w:pPr>
            <w:r w:rsidRPr="00381304">
              <w:t>не подлежит установлению</w:t>
            </w:r>
          </w:p>
        </w:tc>
        <w:tc>
          <w:tcPr>
            <w:tcW w:w="6119" w:type="dxa"/>
            <w:shd w:val="clear" w:color="auto" w:fill="auto"/>
            <w:vAlign w:val="center"/>
          </w:tcPr>
          <w:p w14:paraId="61D6C880" w14:textId="77777777" w:rsidR="00381304" w:rsidRPr="00381304" w:rsidRDefault="00381304" w:rsidP="00381304">
            <w:pPr>
              <w:spacing w:after="0" w:line="240" w:lineRule="auto"/>
              <w:jc w:val="both"/>
            </w:pPr>
            <w:r w:rsidRPr="00381304">
              <w:t>не подлежит установлению</w:t>
            </w:r>
          </w:p>
        </w:tc>
      </w:tr>
    </w:tbl>
    <w:p w14:paraId="52AAC61A" w14:textId="77777777" w:rsidR="00381304" w:rsidRPr="00381304" w:rsidRDefault="00381304" w:rsidP="00381304">
      <w:pPr>
        <w:spacing w:after="0" w:line="240" w:lineRule="auto"/>
        <w:jc w:val="both"/>
        <w:rPr>
          <w:b/>
        </w:rPr>
      </w:pPr>
      <w:r w:rsidRPr="0038130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81304" w:rsidRPr="00381304" w14:paraId="4F0EED7C" w14:textId="77777777" w:rsidTr="00D82688">
        <w:trPr>
          <w:trHeight w:val="20"/>
        </w:trPr>
        <w:tc>
          <w:tcPr>
            <w:tcW w:w="7655" w:type="dxa"/>
            <w:vAlign w:val="center"/>
          </w:tcPr>
          <w:p w14:paraId="7C7EC7CE" w14:textId="77777777" w:rsidR="00381304" w:rsidRPr="00381304" w:rsidRDefault="00381304" w:rsidP="00381304">
            <w:pPr>
              <w:spacing w:after="0" w:line="240" w:lineRule="auto"/>
              <w:jc w:val="both"/>
            </w:pPr>
            <w:r w:rsidRPr="00381304">
              <w:rPr>
                <w:b/>
              </w:rPr>
              <w:t>Виды разрешенного использования земельных участков и объектов капитального строительства</w:t>
            </w:r>
          </w:p>
        </w:tc>
        <w:tc>
          <w:tcPr>
            <w:tcW w:w="7684" w:type="dxa"/>
            <w:vAlign w:val="center"/>
          </w:tcPr>
          <w:p w14:paraId="26C42D69" w14:textId="77777777" w:rsidR="00381304" w:rsidRPr="00381304" w:rsidRDefault="00381304" w:rsidP="00381304">
            <w:pPr>
              <w:spacing w:after="0" w:line="240" w:lineRule="auto"/>
              <w:jc w:val="both"/>
            </w:pPr>
            <w:r w:rsidRPr="00381304">
              <w:rPr>
                <w:b/>
              </w:rPr>
              <w:t>Предельные параметры разрешенного строительства, реконструкции объектов капитального строительства</w:t>
            </w:r>
          </w:p>
        </w:tc>
      </w:tr>
      <w:tr w:rsidR="00381304" w:rsidRPr="00381304" w14:paraId="50467903" w14:textId="77777777" w:rsidTr="00D82688">
        <w:trPr>
          <w:trHeight w:val="20"/>
        </w:trPr>
        <w:tc>
          <w:tcPr>
            <w:tcW w:w="7655" w:type="dxa"/>
            <w:vAlign w:val="center"/>
          </w:tcPr>
          <w:p w14:paraId="0AB98DCF" w14:textId="77777777" w:rsidR="00381304" w:rsidRPr="00381304" w:rsidRDefault="00381304" w:rsidP="00381304">
            <w:pPr>
              <w:spacing w:after="0" w:line="240" w:lineRule="auto"/>
              <w:jc w:val="both"/>
            </w:pPr>
            <w:r w:rsidRPr="0038130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B81F6EC" w14:textId="77777777" w:rsidR="00381304" w:rsidRPr="00381304" w:rsidRDefault="00381304" w:rsidP="00381304">
            <w:pPr>
              <w:spacing w:after="0" w:line="240" w:lineRule="auto"/>
              <w:jc w:val="both"/>
            </w:pPr>
            <w:r w:rsidRPr="0038130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3EA8278" w14:textId="77777777" w:rsidR="00381304" w:rsidRPr="00381304" w:rsidRDefault="00381304" w:rsidP="00381304">
            <w:pPr>
              <w:spacing w:after="0" w:line="240" w:lineRule="auto"/>
              <w:jc w:val="both"/>
            </w:pPr>
            <w:r w:rsidRPr="0038130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69BFB0E" w14:textId="77777777" w:rsidR="00381304" w:rsidRPr="00381304" w:rsidRDefault="00381304" w:rsidP="00381304">
            <w:pPr>
              <w:spacing w:after="0" w:line="240" w:lineRule="auto"/>
              <w:jc w:val="both"/>
            </w:pPr>
            <w:r w:rsidRPr="0038130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FB0A2C" w14:textId="77777777" w:rsidR="00381304" w:rsidRPr="00381304" w:rsidRDefault="00381304" w:rsidP="00381304">
            <w:pPr>
              <w:spacing w:after="0" w:line="240" w:lineRule="auto"/>
              <w:jc w:val="both"/>
            </w:pPr>
            <w:r w:rsidRPr="00381304">
              <w:t>- проезды общего пользования;</w:t>
            </w:r>
          </w:p>
          <w:p w14:paraId="61C21BC4" w14:textId="77777777" w:rsidR="00381304" w:rsidRPr="00381304" w:rsidRDefault="00381304" w:rsidP="00381304">
            <w:pPr>
              <w:spacing w:after="0" w:line="240" w:lineRule="auto"/>
              <w:jc w:val="both"/>
            </w:pPr>
            <w:r w:rsidRPr="00381304">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EB0099D" w14:textId="77777777" w:rsidR="00381304" w:rsidRPr="00381304" w:rsidRDefault="00381304" w:rsidP="00381304">
            <w:pPr>
              <w:spacing w:after="0" w:line="240" w:lineRule="auto"/>
              <w:jc w:val="both"/>
            </w:pPr>
            <w:r w:rsidRPr="00381304">
              <w:t>- благоустроенные, в том числе озелененные территории, площадки для отдыха, спортивных занятий;</w:t>
            </w:r>
          </w:p>
          <w:p w14:paraId="726DBCF3" w14:textId="77777777" w:rsidR="00381304" w:rsidRPr="00381304" w:rsidRDefault="00381304" w:rsidP="00381304">
            <w:pPr>
              <w:spacing w:after="0" w:line="240" w:lineRule="auto"/>
              <w:jc w:val="both"/>
            </w:pPr>
            <w:r w:rsidRPr="00381304">
              <w:t xml:space="preserve">- постройки хозяйственного назначения; </w:t>
            </w:r>
          </w:p>
          <w:p w14:paraId="76F6AC49" w14:textId="77777777" w:rsidR="00381304" w:rsidRPr="00381304" w:rsidRDefault="00381304" w:rsidP="00381304">
            <w:pPr>
              <w:spacing w:after="0" w:line="240" w:lineRule="auto"/>
              <w:jc w:val="both"/>
            </w:pPr>
            <w:r w:rsidRPr="00381304">
              <w:t>- площадки хозяйственные, в том числе площадки для мусоросборников;</w:t>
            </w:r>
          </w:p>
          <w:p w14:paraId="703C7004" w14:textId="77777777" w:rsidR="00381304" w:rsidRPr="00381304" w:rsidRDefault="00381304" w:rsidP="00381304">
            <w:pPr>
              <w:spacing w:after="0" w:line="240" w:lineRule="auto"/>
              <w:jc w:val="both"/>
            </w:pPr>
            <w:r w:rsidRPr="00381304">
              <w:t>- общественные туалеты, надворные туалеты, гидронепроницаемые выгребы, септики;</w:t>
            </w:r>
          </w:p>
          <w:p w14:paraId="59A24143" w14:textId="77777777" w:rsidR="00381304" w:rsidRPr="00381304" w:rsidRDefault="00381304" w:rsidP="00381304">
            <w:pPr>
              <w:spacing w:after="0" w:line="240" w:lineRule="auto"/>
              <w:jc w:val="both"/>
            </w:pPr>
            <w:r w:rsidRPr="0038130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0AE9243" w14:textId="77777777" w:rsidR="00381304" w:rsidRPr="00381304" w:rsidRDefault="00381304" w:rsidP="00381304">
            <w:pPr>
              <w:spacing w:after="0" w:line="240" w:lineRule="auto"/>
              <w:jc w:val="both"/>
            </w:pPr>
            <w:r w:rsidRPr="00381304">
              <w:t xml:space="preserve">минимальная площадь земельных участков - 1 кв. м. </w:t>
            </w:r>
          </w:p>
          <w:p w14:paraId="042DF5E7" w14:textId="77777777" w:rsidR="00381304" w:rsidRPr="00381304" w:rsidRDefault="00381304" w:rsidP="00381304">
            <w:pPr>
              <w:spacing w:after="0" w:line="240" w:lineRule="auto"/>
              <w:jc w:val="both"/>
            </w:pPr>
            <w:r w:rsidRPr="0038130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23F3F0F" w14:textId="77777777" w:rsidR="00381304" w:rsidRPr="00381304" w:rsidRDefault="00381304" w:rsidP="00381304">
            <w:pPr>
              <w:spacing w:after="0" w:line="240" w:lineRule="auto"/>
              <w:jc w:val="both"/>
            </w:pPr>
          </w:p>
          <w:p w14:paraId="7F631FBA" w14:textId="77777777" w:rsidR="00381304" w:rsidRPr="00381304" w:rsidRDefault="00381304" w:rsidP="00381304">
            <w:pPr>
              <w:spacing w:after="0" w:line="240" w:lineRule="auto"/>
              <w:jc w:val="both"/>
            </w:pPr>
            <w:r w:rsidRPr="00381304">
              <w:t xml:space="preserve">минимальная ширина земельных участков вдоль фронта улицы (проезда) - </w:t>
            </w:r>
          </w:p>
          <w:p w14:paraId="18C51763" w14:textId="77777777" w:rsidR="00381304" w:rsidRPr="00381304" w:rsidRDefault="00381304" w:rsidP="00381304">
            <w:pPr>
              <w:spacing w:after="0" w:line="240" w:lineRule="auto"/>
              <w:jc w:val="both"/>
            </w:pPr>
            <w:r w:rsidRPr="00381304">
              <w:t>1 м/</w:t>
            </w:r>
            <w:r w:rsidRPr="00381304">
              <w:rPr>
                <w:b/>
                <w:bCs/>
              </w:rPr>
              <w:t>не подлежит установлению</w:t>
            </w:r>
            <w:r w:rsidRPr="0038130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C1EEB55" w14:textId="77777777" w:rsidR="00381304" w:rsidRPr="00381304" w:rsidRDefault="00381304" w:rsidP="00381304">
            <w:pPr>
              <w:spacing w:after="0" w:line="240" w:lineRule="auto"/>
              <w:jc w:val="both"/>
            </w:pPr>
          </w:p>
          <w:p w14:paraId="293708D4" w14:textId="77777777" w:rsidR="00381304" w:rsidRPr="00381304" w:rsidRDefault="00381304" w:rsidP="00381304">
            <w:pPr>
              <w:spacing w:after="0" w:line="240" w:lineRule="auto"/>
              <w:jc w:val="both"/>
            </w:pPr>
            <w:r w:rsidRPr="0038130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5A648A" w14:textId="77777777" w:rsidR="00381304" w:rsidRPr="00381304" w:rsidRDefault="00381304" w:rsidP="00381304">
            <w:pPr>
              <w:spacing w:after="0" w:line="240" w:lineRule="auto"/>
              <w:jc w:val="both"/>
            </w:pPr>
            <w:r w:rsidRPr="00381304">
              <w:t>минимальные отступы от границ земельных участков - 1 м;</w:t>
            </w:r>
          </w:p>
          <w:p w14:paraId="09CFCC77" w14:textId="77777777" w:rsidR="00381304" w:rsidRPr="00381304" w:rsidRDefault="00381304" w:rsidP="00381304">
            <w:pPr>
              <w:spacing w:after="0" w:line="240" w:lineRule="auto"/>
              <w:jc w:val="both"/>
            </w:pPr>
            <w:r w:rsidRPr="0038130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E3ABE7" w14:textId="77777777" w:rsidR="00381304" w:rsidRPr="00381304" w:rsidRDefault="00381304" w:rsidP="00381304">
            <w:pPr>
              <w:spacing w:after="0" w:line="240" w:lineRule="auto"/>
              <w:jc w:val="both"/>
            </w:pPr>
          </w:p>
        </w:tc>
      </w:tr>
    </w:tbl>
    <w:p w14:paraId="7AC6EF41"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CD58893"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66E541E5" w14:textId="77777777" w:rsidR="002D5C89" w:rsidRPr="002D5C89" w:rsidRDefault="002D5C89" w:rsidP="002D5C89">
      <w:pPr>
        <w:spacing w:after="0" w:line="240" w:lineRule="auto"/>
        <w:jc w:val="both"/>
      </w:pPr>
    </w:p>
    <w:p w14:paraId="041DEDE0"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0B3B4B46"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CC365F0"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6F2A9A27"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5068AEA5"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5B00E01C"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4BA268CA"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09AE653" w14:textId="77777777" w:rsidR="002D5C89" w:rsidRPr="002D5C89" w:rsidRDefault="002D5C89" w:rsidP="002D5C89">
      <w:pPr>
        <w:spacing w:after="0" w:line="240" w:lineRule="auto"/>
        <w:jc w:val="both"/>
      </w:pPr>
    </w:p>
    <w:p w14:paraId="06666844" w14:textId="77777777" w:rsidR="00BC4CDA" w:rsidRDefault="00BC4CDA" w:rsidP="002D5C89">
      <w:pPr>
        <w:spacing w:after="0" w:line="240" w:lineRule="auto"/>
        <w:jc w:val="both"/>
        <w:rPr>
          <w:b/>
        </w:rPr>
      </w:pPr>
    </w:p>
    <w:p w14:paraId="21BAB2C6" w14:textId="77777777" w:rsidR="00BC4CDA" w:rsidRDefault="00BC4CDA" w:rsidP="002D5C89">
      <w:pPr>
        <w:spacing w:after="0" w:line="240" w:lineRule="auto"/>
        <w:jc w:val="both"/>
        <w:rPr>
          <w:b/>
        </w:rPr>
      </w:pPr>
    </w:p>
    <w:p w14:paraId="4182C8EE" w14:textId="77777777" w:rsidR="002D5C89" w:rsidRPr="002D5C89" w:rsidRDefault="002D5C89" w:rsidP="002D5C89">
      <w:pPr>
        <w:spacing w:after="0" w:line="240" w:lineRule="auto"/>
        <w:jc w:val="both"/>
        <w:rPr>
          <w:b/>
        </w:rPr>
      </w:pPr>
      <w:r w:rsidRPr="002D5C89">
        <w:rPr>
          <w:b/>
        </w:rPr>
        <w:t>Примечание общее.</w:t>
      </w:r>
    </w:p>
    <w:p w14:paraId="516336F0"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5CC3A101"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3FF07DCE"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2D5C89" w:rsidRDefault="002D5C89" w:rsidP="002D5C89">
      <w:pPr>
        <w:spacing w:after="0" w:line="240" w:lineRule="auto"/>
        <w:jc w:val="both"/>
      </w:pPr>
      <w:r w:rsidRPr="002D5C89">
        <w:t>- в границах территорий общего пользования;</w:t>
      </w:r>
    </w:p>
    <w:p w14:paraId="77D319C7"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890EC4A"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3EE16B8A" w14:textId="77777777" w:rsidR="002D5C89" w:rsidRPr="002D5C89" w:rsidRDefault="002D5C89" w:rsidP="002D5C89">
      <w:pPr>
        <w:spacing w:after="0" w:line="240" w:lineRule="auto"/>
        <w:jc w:val="both"/>
        <w:rPr>
          <w:bCs/>
        </w:rPr>
      </w:pPr>
    </w:p>
    <w:p w14:paraId="68E74FE4" w14:textId="77777777" w:rsidR="002D5C89" w:rsidRPr="002D5C89" w:rsidRDefault="002D5C89" w:rsidP="00BC4CDA">
      <w:pPr>
        <w:pStyle w:val="6"/>
      </w:pPr>
      <w:bookmarkStart w:id="136" w:name="_Toc124859458"/>
      <w:bookmarkStart w:id="137" w:name="_Toc158646675"/>
      <w:r w:rsidRPr="002D5C89">
        <w:t>ИТ-2. Зона транспортной инфраструктуры.</w:t>
      </w:r>
      <w:bookmarkEnd w:id="136"/>
      <w:bookmarkEnd w:id="137"/>
    </w:p>
    <w:p w14:paraId="0CF0D7F7" w14:textId="77777777" w:rsidR="002D5C89" w:rsidRPr="002D5C89" w:rsidRDefault="002D5C89" w:rsidP="002D5C89">
      <w:pPr>
        <w:spacing w:after="0" w:line="240" w:lineRule="auto"/>
        <w:jc w:val="both"/>
        <w:rPr>
          <w:u w:val="single"/>
        </w:rPr>
      </w:pPr>
    </w:p>
    <w:p w14:paraId="0E99D50F"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81304" w:rsidRPr="00381304" w14:paraId="7970AB64" w14:textId="77777777" w:rsidTr="00D82688">
        <w:trPr>
          <w:trHeight w:val="20"/>
        </w:trPr>
        <w:tc>
          <w:tcPr>
            <w:tcW w:w="3545" w:type="dxa"/>
            <w:vAlign w:val="center"/>
          </w:tcPr>
          <w:p w14:paraId="4B937EA9"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vAlign w:val="center"/>
          </w:tcPr>
          <w:p w14:paraId="746EFB2C"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124" w:type="dxa"/>
            <w:vAlign w:val="center"/>
          </w:tcPr>
          <w:p w14:paraId="60A6C8C2"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61AD2007" w14:textId="77777777" w:rsidTr="00D82688">
        <w:trPr>
          <w:trHeight w:val="20"/>
        </w:trPr>
        <w:tc>
          <w:tcPr>
            <w:tcW w:w="3545" w:type="dxa"/>
          </w:tcPr>
          <w:p w14:paraId="726C1143" w14:textId="77777777" w:rsidR="00381304" w:rsidRPr="00381304" w:rsidRDefault="00381304" w:rsidP="00381304">
            <w:pPr>
              <w:spacing w:after="0" w:line="240" w:lineRule="auto"/>
              <w:jc w:val="both"/>
            </w:pPr>
            <w:r w:rsidRPr="00381304">
              <w:t>[2.7.1] - Объекты гаражного назначения</w:t>
            </w:r>
          </w:p>
        </w:tc>
        <w:tc>
          <w:tcPr>
            <w:tcW w:w="5670" w:type="dxa"/>
          </w:tcPr>
          <w:p w14:paraId="36DF33F2" w14:textId="77777777" w:rsidR="00381304" w:rsidRPr="00381304" w:rsidRDefault="00381304" w:rsidP="00381304">
            <w:pPr>
              <w:spacing w:after="0" w:line="240" w:lineRule="auto"/>
              <w:jc w:val="both"/>
            </w:pPr>
            <w:r w:rsidRPr="00381304">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земельного участка с кодом 4.9</w:t>
            </w:r>
          </w:p>
        </w:tc>
        <w:tc>
          <w:tcPr>
            <w:tcW w:w="6124" w:type="dxa"/>
          </w:tcPr>
          <w:p w14:paraId="2BD8A774" w14:textId="77777777" w:rsidR="00381304" w:rsidRPr="00381304" w:rsidRDefault="00381304" w:rsidP="00381304">
            <w:pPr>
              <w:spacing w:after="0" w:line="240" w:lineRule="auto"/>
              <w:jc w:val="both"/>
            </w:pPr>
            <w:r w:rsidRPr="00381304">
              <w:t>минимальная/максимальная площадь земельных участков – 20/50 кв. м;</w:t>
            </w:r>
          </w:p>
          <w:p w14:paraId="319CCD21"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5 м;</w:t>
            </w:r>
          </w:p>
          <w:p w14:paraId="67764979"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3FED82AB" w14:textId="77777777" w:rsidR="00381304" w:rsidRPr="00381304" w:rsidRDefault="00381304" w:rsidP="00381304">
            <w:pPr>
              <w:spacing w:after="0" w:line="240" w:lineRule="auto"/>
              <w:jc w:val="both"/>
            </w:pPr>
            <w:r w:rsidRPr="00381304">
              <w:t>- 1 м;</w:t>
            </w:r>
          </w:p>
          <w:p w14:paraId="15BAC08D" w14:textId="77777777" w:rsidR="00381304" w:rsidRPr="00381304" w:rsidRDefault="00381304" w:rsidP="00381304">
            <w:pPr>
              <w:spacing w:after="0" w:line="240" w:lineRule="auto"/>
              <w:jc w:val="both"/>
            </w:pPr>
            <w:r w:rsidRPr="00381304">
              <w:t>максимальная высота зданий, строений, сооружений от уровня земли - 12 м;</w:t>
            </w:r>
          </w:p>
          <w:p w14:paraId="3879A050"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2D07F4A8"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p w14:paraId="25419179" w14:textId="77777777" w:rsidR="00381304" w:rsidRPr="00381304" w:rsidRDefault="00381304" w:rsidP="00381304">
            <w:pPr>
              <w:spacing w:after="0" w:line="240" w:lineRule="auto"/>
              <w:jc w:val="both"/>
            </w:pPr>
            <w:r w:rsidRPr="00381304">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5F768A86" w14:textId="77777777" w:rsidR="00381304" w:rsidRPr="00381304" w:rsidRDefault="00381304" w:rsidP="00381304">
            <w:pPr>
              <w:spacing w:after="0" w:line="240" w:lineRule="auto"/>
              <w:jc w:val="both"/>
            </w:pPr>
            <w:r w:rsidRPr="00381304">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381304" w:rsidRPr="00381304" w14:paraId="0C57A6F6" w14:textId="77777777" w:rsidTr="00D82688">
        <w:trPr>
          <w:trHeight w:val="20"/>
        </w:trPr>
        <w:tc>
          <w:tcPr>
            <w:tcW w:w="3545" w:type="dxa"/>
          </w:tcPr>
          <w:p w14:paraId="49B29538" w14:textId="77777777" w:rsidR="00381304" w:rsidRPr="00381304" w:rsidRDefault="00381304" w:rsidP="00381304">
            <w:pPr>
              <w:spacing w:after="0" w:line="240" w:lineRule="auto"/>
              <w:jc w:val="both"/>
            </w:pPr>
            <w:r w:rsidRPr="00381304">
              <w:t>[3.1.1] - Предоставление коммунальных услуг</w:t>
            </w:r>
          </w:p>
          <w:p w14:paraId="631355AA" w14:textId="77777777" w:rsidR="00381304" w:rsidRPr="00381304" w:rsidRDefault="00381304" w:rsidP="00381304">
            <w:pPr>
              <w:spacing w:after="0" w:line="240" w:lineRule="auto"/>
              <w:jc w:val="both"/>
            </w:pPr>
          </w:p>
        </w:tc>
        <w:tc>
          <w:tcPr>
            <w:tcW w:w="5670" w:type="dxa"/>
          </w:tcPr>
          <w:p w14:paraId="77CA502B" w14:textId="77777777" w:rsidR="00381304" w:rsidRPr="00381304" w:rsidRDefault="00381304" w:rsidP="00381304">
            <w:pPr>
              <w:spacing w:after="0" w:line="240" w:lineRule="auto"/>
              <w:jc w:val="both"/>
            </w:pPr>
            <w:r w:rsidRPr="00381304">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277273AA" w14:textId="77777777" w:rsidR="00381304" w:rsidRPr="00381304" w:rsidRDefault="00381304" w:rsidP="00381304">
            <w:pPr>
              <w:spacing w:after="0" w:line="240" w:lineRule="auto"/>
              <w:jc w:val="both"/>
            </w:pPr>
            <w:r w:rsidRPr="00381304">
              <w:t>минимальная/максимальная площадь земельных участков - 10 кв. м/</w:t>
            </w:r>
            <w:r w:rsidRPr="00381304">
              <w:rPr>
                <w:b/>
                <w:bCs/>
              </w:rPr>
              <w:t xml:space="preserve"> не подлежит установлению</w:t>
            </w:r>
            <w:r w:rsidRPr="00381304">
              <w:rPr>
                <w:bCs/>
              </w:rPr>
              <w:t>;</w:t>
            </w:r>
            <w:r w:rsidRPr="00381304">
              <w:t xml:space="preserve"> </w:t>
            </w:r>
          </w:p>
          <w:p w14:paraId="6CCC05EA"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6A0BD4F2"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62F53A54" w14:textId="77777777" w:rsidR="00381304" w:rsidRPr="00381304" w:rsidRDefault="00381304" w:rsidP="00381304">
            <w:pPr>
              <w:spacing w:after="0" w:line="240" w:lineRule="auto"/>
              <w:jc w:val="both"/>
            </w:pPr>
            <w:r w:rsidRPr="00381304">
              <w:t>- 1 м;</w:t>
            </w:r>
          </w:p>
          <w:p w14:paraId="74CB905D"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3 этажа (включая мансардный этаж); </w:t>
            </w:r>
          </w:p>
          <w:p w14:paraId="406E368C" w14:textId="77777777" w:rsidR="00381304" w:rsidRPr="00381304" w:rsidRDefault="00381304" w:rsidP="00381304">
            <w:pPr>
              <w:spacing w:after="0" w:line="240" w:lineRule="auto"/>
              <w:jc w:val="both"/>
            </w:pPr>
            <w:r w:rsidRPr="00381304">
              <w:t>максимальная высота строений, сооружений от уровня земли - 20 м;</w:t>
            </w:r>
          </w:p>
          <w:p w14:paraId="5F2F6EF3"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39C0552B"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p w14:paraId="229013E3" w14:textId="77777777" w:rsidR="00381304" w:rsidRPr="00381304" w:rsidRDefault="00381304" w:rsidP="00381304">
            <w:pPr>
              <w:spacing w:after="0" w:line="240" w:lineRule="auto"/>
              <w:jc w:val="both"/>
            </w:pPr>
            <w:r w:rsidRPr="00381304">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81304" w:rsidRPr="00381304" w14:paraId="21007258" w14:textId="77777777" w:rsidTr="00D82688">
        <w:trPr>
          <w:trHeight w:val="20"/>
        </w:trPr>
        <w:tc>
          <w:tcPr>
            <w:tcW w:w="3545" w:type="dxa"/>
          </w:tcPr>
          <w:p w14:paraId="19ACE763" w14:textId="77777777" w:rsidR="00381304" w:rsidRPr="00381304" w:rsidRDefault="00381304" w:rsidP="00381304">
            <w:pPr>
              <w:spacing w:after="0" w:line="240" w:lineRule="auto"/>
              <w:jc w:val="both"/>
            </w:pPr>
            <w:r w:rsidRPr="00381304">
              <w:t>[4.9] - Служебные гаражи</w:t>
            </w:r>
          </w:p>
        </w:tc>
        <w:tc>
          <w:tcPr>
            <w:tcW w:w="5670" w:type="dxa"/>
          </w:tcPr>
          <w:p w14:paraId="19358766" w14:textId="77777777" w:rsidR="00381304" w:rsidRPr="00381304" w:rsidRDefault="00381304" w:rsidP="00381304">
            <w:pPr>
              <w:spacing w:after="0" w:line="240" w:lineRule="auto"/>
              <w:jc w:val="both"/>
            </w:pPr>
            <w:r w:rsidRPr="00381304">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tcPr>
          <w:p w14:paraId="35982401" w14:textId="77777777" w:rsidR="00381304" w:rsidRPr="00381304" w:rsidRDefault="00381304" w:rsidP="00381304">
            <w:pPr>
              <w:spacing w:after="0" w:line="240" w:lineRule="auto"/>
              <w:jc w:val="both"/>
            </w:pPr>
            <w:r w:rsidRPr="00381304">
              <w:t>минимальная/максимальная площадь земельных участков – 20/5000 кв. м;</w:t>
            </w:r>
          </w:p>
          <w:p w14:paraId="28AA0CF0"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5 м;</w:t>
            </w:r>
          </w:p>
          <w:p w14:paraId="1EBF0D1C"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2266AE4F" w14:textId="77777777" w:rsidR="00381304" w:rsidRPr="00381304" w:rsidRDefault="00381304" w:rsidP="00381304">
            <w:pPr>
              <w:spacing w:after="0" w:line="240" w:lineRule="auto"/>
              <w:jc w:val="both"/>
            </w:pPr>
            <w:r w:rsidRPr="00381304">
              <w:t>- 1 м;</w:t>
            </w:r>
          </w:p>
          <w:p w14:paraId="5839DCF2" w14:textId="77777777" w:rsidR="00381304" w:rsidRPr="00381304" w:rsidRDefault="00381304" w:rsidP="00381304">
            <w:pPr>
              <w:spacing w:after="0" w:line="240" w:lineRule="auto"/>
              <w:jc w:val="both"/>
            </w:pPr>
            <w:r w:rsidRPr="00381304">
              <w:t>максимальная высота зданий, строений, сооружений от уровня земли - 12 м;</w:t>
            </w:r>
          </w:p>
          <w:p w14:paraId="3EDE1E5C"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6A3F7F38"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7C716D6C" w14:textId="77777777" w:rsidTr="00D82688">
        <w:trPr>
          <w:trHeight w:val="20"/>
        </w:trPr>
        <w:tc>
          <w:tcPr>
            <w:tcW w:w="3545" w:type="dxa"/>
          </w:tcPr>
          <w:p w14:paraId="292F5C22" w14:textId="77777777" w:rsidR="00381304" w:rsidRPr="00381304" w:rsidRDefault="00381304" w:rsidP="00381304">
            <w:pPr>
              <w:spacing w:after="0" w:line="240" w:lineRule="auto"/>
              <w:jc w:val="both"/>
            </w:pPr>
            <w:r w:rsidRPr="00381304">
              <w:t>[4.9.1.1] - Заправка транспортных средств</w:t>
            </w:r>
          </w:p>
        </w:tc>
        <w:tc>
          <w:tcPr>
            <w:tcW w:w="5670" w:type="dxa"/>
          </w:tcPr>
          <w:p w14:paraId="18EE46BE" w14:textId="77777777" w:rsidR="00381304" w:rsidRPr="00381304" w:rsidRDefault="00381304" w:rsidP="00381304">
            <w:pPr>
              <w:spacing w:after="0" w:line="240" w:lineRule="auto"/>
              <w:jc w:val="both"/>
            </w:pPr>
            <w:r w:rsidRPr="00381304">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81C97F5" w14:textId="77777777" w:rsidR="00381304" w:rsidRPr="00381304" w:rsidRDefault="00381304" w:rsidP="00381304">
            <w:pPr>
              <w:spacing w:after="0" w:line="240" w:lineRule="auto"/>
              <w:jc w:val="both"/>
              <w:rPr>
                <w:b/>
              </w:rPr>
            </w:pPr>
            <w:r w:rsidRPr="00381304">
              <w:t>минимальная/максимальная площадь земельных участков - 100 кв. м/</w:t>
            </w:r>
            <w:r w:rsidRPr="00381304">
              <w:rPr>
                <w:b/>
                <w:bCs/>
              </w:rPr>
              <w:t>не подлежит установлению;</w:t>
            </w:r>
          </w:p>
          <w:p w14:paraId="4BFE3692"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10 м;</w:t>
            </w:r>
          </w:p>
          <w:p w14:paraId="72804B17" w14:textId="77777777" w:rsidR="00381304" w:rsidRPr="00381304" w:rsidRDefault="00381304" w:rsidP="00381304">
            <w:pPr>
              <w:spacing w:after="0" w:line="240" w:lineRule="auto"/>
              <w:jc w:val="both"/>
            </w:pPr>
            <w:r w:rsidRPr="00381304">
              <w:t>- минимальный отступ строений от красной линии улиц не менее чем на - 5 м, от красной линии проездов не менее чем на 3 м;</w:t>
            </w:r>
          </w:p>
          <w:p w14:paraId="3ECD9935" w14:textId="77777777" w:rsidR="00381304" w:rsidRPr="00381304" w:rsidRDefault="00381304" w:rsidP="00381304">
            <w:pPr>
              <w:spacing w:after="0" w:line="240" w:lineRule="auto"/>
              <w:jc w:val="both"/>
            </w:pPr>
            <w:r w:rsidRPr="00381304">
              <w:t>максимальная высота зданий, строений, сооружений от уровня земли - 12 м;</w:t>
            </w:r>
          </w:p>
          <w:p w14:paraId="707B56CD"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46BDDA6D"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7D2C4459" w14:textId="77777777" w:rsidTr="00D82688">
        <w:trPr>
          <w:trHeight w:val="20"/>
        </w:trPr>
        <w:tc>
          <w:tcPr>
            <w:tcW w:w="3545" w:type="dxa"/>
          </w:tcPr>
          <w:p w14:paraId="267FC2AB" w14:textId="77777777" w:rsidR="00381304" w:rsidRPr="00381304" w:rsidRDefault="00381304" w:rsidP="00381304">
            <w:pPr>
              <w:spacing w:after="0" w:line="240" w:lineRule="auto"/>
              <w:jc w:val="both"/>
            </w:pPr>
            <w:r w:rsidRPr="00381304">
              <w:t>[4.9.1.3] - Автомобильные мойки</w:t>
            </w:r>
          </w:p>
        </w:tc>
        <w:tc>
          <w:tcPr>
            <w:tcW w:w="5670" w:type="dxa"/>
          </w:tcPr>
          <w:p w14:paraId="0E5BEC78" w14:textId="77777777" w:rsidR="00381304" w:rsidRPr="00381304" w:rsidRDefault="00381304" w:rsidP="00381304">
            <w:pPr>
              <w:spacing w:after="0" w:line="240" w:lineRule="auto"/>
              <w:jc w:val="both"/>
            </w:pPr>
            <w:r w:rsidRPr="00381304">
              <w:t>Размещение автомобильных моек, а также размещение магазинов сопутствующей торговли</w:t>
            </w:r>
          </w:p>
        </w:tc>
        <w:tc>
          <w:tcPr>
            <w:tcW w:w="6124" w:type="dxa"/>
          </w:tcPr>
          <w:p w14:paraId="778B82F8" w14:textId="77777777" w:rsidR="00381304" w:rsidRPr="00381304" w:rsidRDefault="00381304" w:rsidP="00381304">
            <w:pPr>
              <w:spacing w:after="0" w:line="240" w:lineRule="auto"/>
              <w:jc w:val="both"/>
            </w:pPr>
            <w:r w:rsidRPr="00381304">
              <w:t>минимальная/максимальная площадь земельных участков – 60/1000 кв. м;</w:t>
            </w:r>
          </w:p>
          <w:p w14:paraId="3E2C59F5"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12 м;</w:t>
            </w:r>
          </w:p>
          <w:p w14:paraId="4683DB34" w14:textId="77777777" w:rsidR="00381304" w:rsidRPr="00381304" w:rsidRDefault="00381304" w:rsidP="00381304">
            <w:pPr>
              <w:spacing w:after="0" w:line="240" w:lineRule="auto"/>
              <w:jc w:val="both"/>
            </w:pPr>
            <w:r w:rsidRPr="00381304">
              <w:t>- минимальный отступ строений от красной линии улиц не менее чем на - 5 м, от красной линии проездов не менее чем на 3 м;</w:t>
            </w:r>
          </w:p>
          <w:p w14:paraId="4B7D3381"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1D2DBEFF" w14:textId="77777777" w:rsidR="00381304" w:rsidRPr="00381304" w:rsidRDefault="00381304" w:rsidP="00381304">
            <w:pPr>
              <w:spacing w:after="0" w:line="240" w:lineRule="auto"/>
              <w:jc w:val="both"/>
            </w:pPr>
            <w:r w:rsidRPr="00381304">
              <w:t>- 1 м;</w:t>
            </w:r>
          </w:p>
          <w:p w14:paraId="7F04FC06" w14:textId="77777777" w:rsidR="00381304" w:rsidRPr="00381304" w:rsidRDefault="00381304" w:rsidP="00381304">
            <w:pPr>
              <w:spacing w:after="0" w:line="240" w:lineRule="auto"/>
              <w:jc w:val="both"/>
            </w:pPr>
            <w:r w:rsidRPr="00381304">
              <w:t>максимальная высота зданий, строений, сооружений от уровня земли - 12 м;</w:t>
            </w:r>
          </w:p>
          <w:p w14:paraId="7D4565A4"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6A594155"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33AA72F2" w14:textId="77777777" w:rsidTr="00D82688">
        <w:trPr>
          <w:trHeight w:val="20"/>
        </w:trPr>
        <w:tc>
          <w:tcPr>
            <w:tcW w:w="3545" w:type="dxa"/>
          </w:tcPr>
          <w:p w14:paraId="26470ECF" w14:textId="77777777" w:rsidR="00381304" w:rsidRPr="00381304" w:rsidRDefault="00381304" w:rsidP="00381304">
            <w:pPr>
              <w:spacing w:after="0" w:line="240" w:lineRule="auto"/>
              <w:jc w:val="both"/>
            </w:pPr>
            <w:r w:rsidRPr="00381304">
              <w:t>[4.9.1.4] - Ремонт автомобилей</w:t>
            </w:r>
          </w:p>
        </w:tc>
        <w:tc>
          <w:tcPr>
            <w:tcW w:w="5670" w:type="dxa"/>
          </w:tcPr>
          <w:p w14:paraId="0F0FD413" w14:textId="77777777" w:rsidR="00381304" w:rsidRPr="00381304" w:rsidRDefault="00381304" w:rsidP="00381304">
            <w:pPr>
              <w:spacing w:after="0" w:line="240" w:lineRule="auto"/>
              <w:jc w:val="both"/>
            </w:pPr>
            <w:r w:rsidRPr="00381304">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tcPr>
          <w:p w14:paraId="6D478B35" w14:textId="77777777" w:rsidR="00381304" w:rsidRPr="00381304" w:rsidRDefault="00381304" w:rsidP="00381304">
            <w:pPr>
              <w:spacing w:after="0" w:line="240" w:lineRule="auto"/>
              <w:jc w:val="both"/>
            </w:pPr>
            <w:r w:rsidRPr="00381304">
              <w:t>минимальная/максимальная площадь земельных участков – 60/2000 кв. м;</w:t>
            </w:r>
          </w:p>
          <w:p w14:paraId="6CB453D5"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12 м;</w:t>
            </w:r>
          </w:p>
          <w:p w14:paraId="5D00FBA7"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09C31774" w14:textId="77777777" w:rsidR="00381304" w:rsidRPr="00381304" w:rsidRDefault="00381304" w:rsidP="00381304">
            <w:pPr>
              <w:spacing w:after="0" w:line="240" w:lineRule="auto"/>
              <w:jc w:val="both"/>
            </w:pPr>
            <w:r w:rsidRPr="00381304">
              <w:t>- 1 м;</w:t>
            </w:r>
          </w:p>
          <w:p w14:paraId="1C677231"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47948C5B" w14:textId="77777777" w:rsidR="00381304" w:rsidRPr="00381304" w:rsidRDefault="00381304" w:rsidP="00381304">
            <w:pPr>
              <w:spacing w:after="0" w:line="240" w:lineRule="auto"/>
              <w:jc w:val="both"/>
            </w:pPr>
            <w:r w:rsidRPr="00381304">
              <w:t>максимальная высота зданий, строений, сооружений от уровня земли - 12 м;</w:t>
            </w:r>
          </w:p>
          <w:p w14:paraId="28D94EA2"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51C1C57A" w14:textId="77777777" w:rsidTr="00D82688">
        <w:trPr>
          <w:trHeight w:val="20"/>
        </w:trPr>
        <w:tc>
          <w:tcPr>
            <w:tcW w:w="3545" w:type="dxa"/>
            <w:shd w:val="clear" w:color="auto" w:fill="FFFFFF"/>
          </w:tcPr>
          <w:p w14:paraId="2D087C71" w14:textId="77777777" w:rsidR="00381304" w:rsidRPr="00381304" w:rsidRDefault="00381304" w:rsidP="00381304">
            <w:pPr>
              <w:spacing w:after="0" w:line="240" w:lineRule="auto"/>
              <w:jc w:val="both"/>
            </w:pPr>
            <w:r w:rsidRPr="00381304">
              <w:t>[6.9] - Склад</w:t>
            </w:r>
          </w:p>
        </w:tc>
        <w:tc>
          <w:tcPr>
            <w:tcW w:w="5670" w:type="dxa"/>
            <w:shd w:val="clear" w:color="auto" w:fill="FFFFFF"/>
          </w:tcPr>
          <w:p w14:paraId="399ABC50" w14:textId="77777777" w:rsidR="00381304" w:rsidRPr="00381304" w:rsidRDefault="00381304" w:rsidP="00381304">
            <w:pPr>
              <w:spacing w:after="0" w:line="240" w:lineRule="auto"/>
              <w:jc w:val="both"/>
            </w:pPr>
            <w:r w:rsidRPr="00381304">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val="restart"/>
            <w:shd w:val="clear" w:color="auto" w:fill="FFFFFF"/>
          </w:tcPr>
          <w:p w14:paraId="00372AEC" w14:textId="77777777" w:rsidR="00381304" w:rsidRPr="00381304" w:rsidRDefault="00381304" w:rsidP="00381304">
            <w:pPr>
              <w:spacing w:after="0" w:line="240" w:lineRule="auto"/>
              <w:jc w:val="both"/>
              <w:rPr>
                <w:bCs/>
              </w:rPr>
            </w:pPr>
            <w:r w:rsidRPr="00381304">
              <w:t>минимальная/максимальная площадь земельных участков - 100 кв. м/</w:t>
            </w:r>
            <w:r w:rsidRPr="00381304">
              <w:rPr>
                <w:b/>
                <w:bCs/>
              </w:rPr>
              <w:t>не подлежит установлению</w:t>
            </w:r>
            <w:r w:rsidRPr="00381304">
              <w:rPr>
                <w:bCs/>
              </w:rPr>
              <w:t>;</w:t>
            </w:r>
          </w:p>
          <w:p w14:paraId="5F765BC0"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5AAAC18C"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63CFF631" w14:textId="77777777" w:rsidR="00381304" w:rsidRPr="00381304" w:rsidRDefault="00381304" w:rsidP="00381304">
            <w:pPr>
              <w:spacing w:after="0" w:line="240" w:lineRule="auto"/>
              <w:jc w:val="both"/>
            </w:pPr>
            <w:r w:rsidRPr="00381304">
              <w:t>- 3 м;</w:t>
            </w:r>
          </w:p>
          <w:p w14:paraId="3C24A9F1" w14:textId="77777777" w:rsidR="00381304" w:rsidRPr="00381304" w:rsidRDefault="00381304" w:rsidP="00381304">
            <w:pPr>
              <w:spacing w:after="0" w:line="240" w:lineRule="auto"/>
              <w:jc w:val="both"/>
            </w:pPr>
            <w:r w:rsidRPr="00381304">
              <w:t>- минимальные отступы от границ земельных участков - 1 м;</w:t>
            </w:r>
          </w:p>
          <w:p w14:paraId="65984ADB" w14:textId="77777777" w:rsidR="00381304" w:rsidRPr="00381304" w:rsidRDefault="00381304" w:rsidP="00381304">
            <w:pPr>
              <w:spacing w:after="0" w:line="240" w:lineRule="auto"/>
              <w:jc w:val="both"/>
            </w:pPr>
            <w:r w:rsidRPr="00381304">
              <w:t>максимальное количество надземных этажей зданий – 4 этажа (включая мансардный этаж);</w:t>
            </w:r>
          </w:p>
          <w:p w14:paraId="1E7C9844"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2CEA20FA"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t>;</w:t>
            </w:r>
          </w:p>
          <w:p w14:paraId="2CFFDA1B"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p w14:paraId="6E5F1BFE" w14:textId="77777777" w:rsidR="00381304" w:rsidRPr="00381304" w:rsidRDefault="00381304" w:rsidP="00381304">
            <w:pPr>
              <w:spacing w:after="0" w:line="240" w:lineRule="auto"/>
              <w:jc w:val="both"/>
            </w:pPr>
            <w:r w:rsidRPr="00381304">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381304" w:rsidRPr="00381304" w14:paraId="00C1EA43" w14:textId="77777777" w:rsidTr="00D82688">
        <w:trPr>
          <w:trHeight w:val="20"/>
        </w:trPr>
        <w:tc>
          <w:tcPr>
            <w:tcW w:w="3545" w:type="dxa"/>
            <w:shd w:val="clear" w:color="auto" w:fill="FFFFFF"/>
          </w:tcPr>
          <w:p w14:paraId="11C1A9DF" w14:textId="77777777" w:rsidR="00381304" w:rsidRPr="00381304" w:rsidRDefault="00381304" w:rsidP="00381304">
            <w:pPr>
              <w:spacing w:after="0" w:line="240" w:lineRule="auto"/>
              <w:jc w:val="both"/>
            </w:pPr>
            <w:r w:rsidRPr="00381304">
              <w:t>[6.9.1] – Складские площадки</w:t>
            </w:r>
          </w:p>
        </w:tc>
        <w:tc>
          <w:tcPr>
            <w:tcW w:w="5670" w:type="dxa"/>
            <w:shd w:val="clear" w:color="auto" w:fill="FFFFFF"/>
          </w:tcPr>
          <w:p w14:paraId="4D9E8D9A" w14:textId="77777777" w:rsidR="00381304" w:rsidRPr="00381304" w:rsidRDefault="00381304" w:rsidP="00381304">
            <w:pPr>
              <w:spacing w:after="0" w:line="240" w:lineRule="auto"/>
              <w:jc w:val="both"/>
            </w:pPr>
            <w:r w:rsidRPr="00381304">
              <w:t>Временное хранение, распределение и перевалка грузов (за исключением хранения стратегических запасов) на открытом воздухе</w:t>
            </w:r>
          </w:p>
        </w:tc>
        <w:tc>
          <w:tcPr>
            <w:tcW w:w="6124" w:type="dxa"/>
            <w:vMerge/>
            <w:shd w:val="clear" w:color="auto" w:fill="FFFFFF"/>
          </w:tcPr>
          <w:p w14:paraId="56AB329F" w14:textId="77777777" w:rsidR="00381304" w:rsidRPr="00381304" w:rsidRDefault="00381304" w:rsidP="00381304">
            <w:pPr>
              <w:spacing w:after="0" w:line="240" w:lineRule="auto"/>
              <w:jc w:val="both"/>
            </w:pPr>
          </w:p>
        </w:tc>
      </w:tr>
      <w:tr w:rsidR="00381304" w:rsidRPr="00381304" w14:paraId="52DD2C86" w14:textId="77777777" w:rsidTr="00D82688">
        <w:trPr>
          <w:trHeight w:val="20"/>
        </w:trPr>
        <w:tc>
          <w:tcPr>
            <w:tcW w:w="3545" w:type="dxa"/>
            <w:shd w:val="clear" w:color="auto" w:fill="FFFFFF"/>
          </w:tcPr>
          <w:p w14:paraId="2A44C06B" w14:textId="77777777" w:rsidR="00381304" w:rsidRPr="00381304" w:rsidRDefault="00381304" w:rsidP="00381304">
            <w:pPr>
              <w:spacing w:after="0" w:line="240" w:lineRule="auto"/>
              <w:jc w:val="both"/>
            </w:pPr>
            <w:r w:rsidRPr="00381304">
              <w:t>[7.1] – Железнодорожный транспорт</w:t>
            </w:r>
          </w:p>
        </w:tc>
        <w:tc>
          <w:tcPr>
            <w:tcW w:w="5670" w:type="dxa"/>
            <w:shd w:val="clear" w:color="auto" w:fill="FFFFFF"/>
          </w:tcPr>
          <w:p w14:paraId="2A968591" w14:textId="77777777" w:rsidR="00381304" w:rsidRPr="00381304" w:rsidRDefault="00381304" w:rsidP="00381304">
            <w:pPr>
              <w:spacing w:after="0" w:line="240" w:lineRule="auto"/>
              <w:jc w:val="both"/>
            </w:pPr>
            <w:r w:rsidRPr="00381304">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history="1">
              <w:r w:rsidRPr="00381304">
                <w:rPr>
                  <w:rStyle w:val="ad"/>
                </w:rPr>
                <w:t>кодами 7.1.1</w:t>
              </w:r>
            </w:hyperlink>
            <w:r w:rsidRPr="00381304">
              <w:t xml:space="preserve"> - </w:t>
            </w:r>
            <w:hyperlink w:anchor="P480" w:history="1">
              <w:r w:rsidRPr="00381304">
                <w:rPr>
                  <w:rStyle w:val="ad"/>
                </w:rPr>
                <w:t>7.1.2</w:t>
              </w:r>
            </w:hyperlink>
          </w:p>
        </w:tc>
        <w:tc>
          <w:tcPr>
            <w:tcW w:w="6124" w:type="dxa"/>
            <w:shd w:val="clear" w:color="auto" w:fill="FFFFFF"/>
          </w:tcPr>
          <w:p w14:paraId="6B8ECF99" w14:textId="77777777" w:rsidR="00381304" w:rsidRPr="00381304" w:rsidRDefault="00381304" w:rsidP="00381304">
            <w:pPr>
              <w:spacing w:after="0" w:line="240" w:lineRule="auto"/>
              <w:jc w:val="both"/>
            </w:pPr>
            <w:r w:rsidRPr="00381304">
              <w:t>минимальная/максимальная площадь земельных участков - 10 кв. м/</w:t>
            </w:r>
            <w:r w:rsidRPr="00381304">
              <w:rPr>
                <w:b/>
                <w:bCs/>
              </w:rPr>
              <w:t>не подлежит установлению</w:t>
            </w:r>
            <w:r w:rsidRPr="00381304">
              <w:rPr>
                <w:bCs/>
              </w:rPr>
              <w:t>;</w:t>
            </w:r>
            <w:r w:rsidRPr="00381304">
              <w:t xml:space="preserve"> </w:t>
            </w:r>
          </w:p>
          <w:p w14:paraId="60BF0073"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1A813889"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6A62A3CD" w14:textId="77777777" w:rsidR="00381304" w:rsidRPr="00381304" w:rsidRDefault="00381304" w:rsidP="00381304">
            <w:pPr>
              <w:spacing w:after="0" w:line="240" w:lineRule="auto"/>
              <w:jc w:val="both"/>
            </w:pPr>
            <w:r w:rsidRPr="00381304">
              <w:t>- 1 м;</w:t>
            </w:r>
          </w:p>
          <w:p w14:paraId="6532ECFA"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3 этажа (включая мансардный этаж); </w:t>
            </w:r>
          </w:p>
          <w:p w14:paraId="6DBA162C"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16F190A5"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4C46CAC1"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34A9662D" w14:textId="77777777" w:rsidTr="00D82688">
        <w:trPr>
          <w:trHeight w:val="20"/>
        </w:trPr>
        <w:tc>
          <w:tcPr>
            <w:tcW w:w="3545" w:type="dxa"/>
          </w:tcPr>
          <w:p w14:paraId="0A01E56D" w14:textId="77777777" w:rsidR="00381304" w:rsidRPr="00381304" w:rsidRDefault="00381304" w:rsidP="00381304">
            <w:pPr>
              <w:spacing w:after="0" w:line="240" w:lineRule="auto"/>
              <w:jc w:val="both"/>
            </w:pPr>
            <w:r w:rsidRPr="00381304">
              <w:t>[7.2] – Автомобильный транспорт</w:t>
            </w:r>
          </w:p>
        </w:tc>
        <w:tc>
          <w:tcPr>
            <w:tcW w:w="5670" w:type="dxa"/>
          </w:tcPr>
          <w:p w14:paraId="05CB4AC9" w14:textId="77777777" w:rsidR="00381304" w:rsidRPr="00381304" w:rsidRDefault="00381304" w:rsidP="00381304">
            <w:pPr>
              <w:spacing w:after="0" w:line="240" w:lineRule="auto"/>
              <w:jc w:val="both"/>
            </w:pPr>
            <w:r w:rsidRPr="00381304">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history="1">
              <w:r w:rsidRPr="00381304">
                <w:rPr>
                  <w:rStyle w:val="ad"/>
                </w:rPr>
                <w:t>кодами 7.2.1</w:t>
              </w:r>
            </w:hyperlink>
            <w:r w:rsidRPr="00381304">
              <w:t xml:space="preserve"> - </w:t>
            </w:r>
            <w:hyperlink w:anchor="P492" w:history="1">
              <w:r w:rsidRPr="00381304">
                <w:rPr>
                  <w:rStyle w:val="ad"/>
                </w:rPr>
                <w:t>7.2.3</w:t>
              </w:r>
            </w:hyperlink>
          </w:p>
        </w:tc>
        <w:tc>
          <w:tcPr>
            <w:tcW w:w="6124" w:type="dxa"/>
          </w:tcPr>
          <w:p w14:paraId="6300BFBC" w14:textId="77777777" w:rsidR="00381304" w:rsidRPr="00381304" w:rsidRDefault="00381304" w:rsidP="00381304">
            <w:pPr>
              <w:spacing w:after="0" w:line="240" w:lineRule="auto"/>
              <w:jc w:val="both"/>
            </w:pPr>
            <w:r w:rsidRPr="00381304">
              <w:t>минимальная/максимальная площадь земельных участков - 10 кв. м/</w:t>
            </w:r>
            <w:r w:rsidRPr="00381304">
              <w:rPr>
                <w:b/>
                <w:bCs/>
              </w:rPr>
              <w:t>не подлежит установлению</w:t>
            </w:r>
            <w:r w:rsidRPr="00381304">
              <w:rPr>
                <w:bCs/>
              </w:rPr>
              <w:t>;</w:t>
            </w:r>
            <w:r w:rsidRPr="00381304">
              <w:t xml:space="preserve"> </w:t>
            </w:r>
          </w:p>
          <w:p w14:paraId="2EC86A69"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59A71330"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997F87E" w14:textId="77777777" w:rsidR="00381304" w:rsidRPr="00381304" w:rsidRDefault="00381304" w:rsidP="00381304">
            <w:pPr>
              <w:spacing w:after="0" w:line="240" w:lineRule="auto"/>
              <w:jc w:val="both"/>
            </w:pPr>
            <w:r w:rsidRPr="00381304">
              <w:t>- 1 м;</w:t>
            </w:r>
          </w:p>
          <w:p w14:paraId="5624F4BB"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3 этажа (включая мансардный этаж); </w:t>
            </w:r>
          </w:p>
          <w:p w14:paraId="62CD869E"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01B24FB1"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30A7E92E"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02EF57D7" w14:textId="77777777" w:rsidTr="00D82688">
        <w:trPr>
          <w:trHeight w:val="20"/>
        </w:trPr>
        <w:tc>
          <w:tcPr>
            <w:tcW w:w="3545" w:type="dxa"/>
          </w:tcPr>
          <w:p w14:paraId="61C19C5F" w14:textId="77777777" w:rsidR="00381304" w:rsidRPr="00381304" w:rsidRDefault="00381304" w:rsidP="00381304">
            <w:pPr>
              <w:spacing w:after="0" w:line="240" w:lineRule="auto"/>
              <w:jc w:val="both"/>
            </w:pPr>
            <w:r w:rsidRPr="00381304">
              <w:t>[7.3] – Водный транспорт</w:t>
            </w:r>
          </w:p>
        </w:tc>
        <w:tc>
          <w:tcPr>
            <w:tcW w:w="5670" w:type="dxa"/>
          </w:tcPr>
          <w:p w14:paraId="5B98C20D" w14:textId="77777777" w:rsidR="00381304" w:rsidRPr="00381304" w:rsidRDefault="00381304" w:rsidP="00381304">
            <w:pPr>
              <w:spacing w:after="0" w:line="240" w:lineRule="auto"/>
              <w:jc w:val="both"/>
            </w:pPr>
            <w:r w:rsidRPr="00381304">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124" w:type="dxa"/>
          </w:tcPr>
          <w:p w14:paraId="0E5948E3" w14:textId="77777777" w:rsidR="00381304" w:rsidRPr="00381304" w:rsidRDefault="00381304" w:rsidP="00381304">
            <w:pPr>
              <w:spacing w:after="0" w:line="240" w:lineRule="auto"/>
              <w:jc w:val="both"/>
            </w:pPr>
            <w:r w:rsidRPr="00381304">
              <w:t>минимальная/максимальная площадь земельных участков – 20 кв. м/</w:t>
            </w:r>
            <w:r w:rsidRPr="00381304">
              <w:rPr>
                <w:b/>
                <w:bCs/>
              </w:rPr>
              <w:t>не подлежит установлению</w:t>
            </w:r>
            <w:r w:rsidRPr="00381304">
              <w:rPr>
                <w:bCs/>
              </w:rPr>
              <w:t>;</w:t>
            </w:r>
            <w:r w:rsidRPr="00381304">
              <w:t xml:space="preserve"> </w:t>
            </w:r>
          </w:p>
          <w:p w14:paraId="124DEFFA"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6 м;</w:t>
            </w:r>
          </w:p>
          <w:p w14:paraId="52FC168C"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2BF9D2B3" w14:textId="77777777" w:rsidR="00381304" w:rsidRPr="00381304" w:rsidRDefault="00381304" w:rsidP="00381304">
            <w:pPr>
              <w:spacing w:after="0" w:line="240" w:lineRule="auto"/>
              <w:jc w:val="both"/>
            </w:pPr>
            <w:r w:rsidRPr="00381304">
              <w:t>- 1 м;</w:t>
            </w:r>
          </w:p>
          <w:p w14:paraId="2A14EEB3"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0016226C"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6C333118"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2AC3CEDF" w14:textId="77777777" w:rsidTr="00D82688">
        <w:trPr>
          <w:trHeight w:val="20"/>
        </w:trPr>
        <w:tc>
          <w:tcPr>
            <w:tcW w:w="3545" w:type="dxa"/>
          </w:tcPr>
          <w:p w14:paraId="3309866F" w14:textId="77777777" w:rsidR="00381304" w:rsidRPr="00381304" w:rsidRDefault="00381304" w:rsidP="00381304">
            <w:pPr>
              <w:spacing w:after="0" w:line="240" w:lineRule="auto"/>
              <w:jc w:val="both"/>
            </w:pPr>
            <w:r w:rsidRPr="00381304">
              <w:t>[7.5] – Трубопроводный транспорт</w:t>
            </w:r>
          </w:p>
        </w:tc>
        <w:tc>
          <w:tcPr>
            <w:tcW w:w="5670" w:type="dxa"/>
          </w:tcPr>
          <w:p w14:paraId="0F771411" w14:textId="77777777" w:rsidR="00381304" w:rsidRPr="00381304" w:rsidRDefault="00381304" w:rsidP="00381304">
            <w:pPr>
              <w:spacing w:after="0" w:line="240" w:lineRule="auto"/>
              <w:jc w:val="both"/>
            </w:pPr>
            <w:r w:rsidRPr="00381304">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66497C15" w14:textId="77777777" w:rsidR="00381304" w:rsidRPr="00381304" w:rsidRDefault="00381304" w:rsidP="00381304">
            <w:pPr>
              <w:spacing w:after="0" w:line="240" w:lineRule="auto"/>
              <w:jc w:val="both"/>
            </w:pPr>
            <w:r w:rsidRPr="00381304">
              <w:t>минимальная/максимальная площадь земельных участков - 10 кв. м/</w:t>
            </w:r>
            <w:r w:rsidRPr="00381304">
              <w:rPr>
                <w:b/>
                <w:bCs/>
              </w:rPr>
              <w:t>не подлежит установлению</w:t>
            </w:r>
            <w:r w:rsidRPr="00381304">
              <w:rPr>
                <w:bCs/>
              </w:rPr>
              <w:t>;</w:t>
            </w:r>
            <w:r w:rsidRPr="00381304">
              <w:t xml:space="preserve"> </w:t>
            </w:r>
          </w:p>
          <w:p w14:paraId="2C2A1C67"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4 м;</w:t>
            </w:r>
          </w:p>
          <w:p w14:paraId="66906F09"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4E00A162" w14:textId="77777777" w:rsidR="00381304" w:rsidRPr="00381304" w:rsidRDefault="00381304" w:rsidP="00381304">
            <w:pPr>
              <w:spacing w:after="0" w:line="240" w:lineRule="auto"/>
              <w:jc w:val="both"/>
            </w:pPr>
            <w:r w:rsidRPr="00381304">
              <w:t>- 1 м;</w:t>
            </w:r>
          </w:p>
          <w:p w14:paraId="093C02C6"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3 этажа (включая мансардный этаж); </w:t>
            </w:r>
          </w:p>
          <w:p w14:paraId="5E43150F"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4E8BC3F4"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62E949DF" w14:textId="77777777" w:rsidR="00381304" w:rsidRPr="00381304" w:rsidRDefault="00381304" w:rsidP="00381304">
            <w:pPr>
              <w:spacing w:after="0" w:line="240" w:lineRule="auto"/>
              <w:jc w:val="both"/>
              <w:rPr>
                <w:b/>
              </w:rPr>
            </w:pPr>
            <w:r w:rsidRPr="00381304">
              <w:t>Процент застройки подземной части не регламентируется.</w:t>
            </w:r>
          </w:p>
        </w:tc>
      </w:tr>
      <w:tr w:rsidR="00381304" w:rsidRPr="00381304" w14:paraId="3BC96E8F" w14:textId="77777777" w:rsidTr="00D82688">
        <w:trPr>
          <w:trHeight w:val="20"/>
        </w:trPr>
        <w:tc>
          <w:tcPr>
            <w:tcW w:w="3545" w:type="dxa"/>
          </w:tcPr>
          <w:p w14:paraId="34E41934" w14:textId="77777777" w:rsidR="00381304" w:rsidRPr="00381304" w:rsidRDefault="00381304" w:rsidP="00381304">
            <w:pPr>
              <w:spacing w:after="0" w:line="240" w:lineRule="auto"/>
              <w:jc w:val="both"/>
            </w:pPr>
            <w:r w:rsidRPr="00381304">
              <w:t>[9.3] - Историко-культурная деятельность</w:t>
            </w:r>
          </w:p>
        </w:tc>
        <w:tc>
          <w:tcPr>
            <w:tcW w:w="5670" w:type="dxa"/>
          </w:tcPr>
          <w:p w14:paraId="2DA7B1B7" w14:textId="77777777" w:rsidR="00381304" w:rsidRPr="00381304" w:rsidRDefault="00381304" w:rsidP="00381304">
            <w:pPr>
              <w:spacing w:after="0" w:line="240" w:lineRule="auto"/>
              <w:jc w:val="both"/>
            </w:pPr>
            <w:r w:rsidRPr="00381304">
              <w:t>Сохранение и изучение объектов культурного наследия народов Российской Федерации (памятников истории и культуры), в том числе:</w:t>
            </w:r>
          </w:p>
          <w:p w14:paraId="15597A72" w14:textId="77777777" w:rsidR="00381304" w:rsidRPr="00381304" w:rsidRDefault="00381304" w:rsidP="00381304">
            <w:pPr>
              <w:spacing w:after="0" w:line="240" w:lineRule="auto"/>
              <w:jc w:val="both"/>
            </w:pPr>
            <w:r w:rsidRPr="00381304">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4BB2D66" w14:textId="77777777" w:rsidR="00381304" w:rsidRPr="00381304" w:rsidRDefault="00381304" w:rsidP="00381304">
            <w:pPr>
              <w:spacing w:after="0" w:line="240" w:lineRule="auto"/>
              <w:jc w:val="both"/>
            </w:pPr>
            <w:r w:rsidRPr="00381304">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381304" w14:paraId="7CB875FC" w14:textId="77777777" w:rsidTr="00D82688">
        <w:trPr>
          <w:trHeight w:val="20"/>
        </w:trPr>
        <w:tc>
          <w:tcPr>
            <w:tcW w:w="3545" w:type="dxa"/>
            <w:shd w:val="clear" w:color="auto" w:fill="FFFFFF"/>
          </w:tcPr>
          <w:p w14:paraId="39A328E2" w14:textId="77777777" w:rsidR="00381304" w:rsidRPr="00381304" w:rsidRDefault="00381304" w:rsidP="00381304">
            <w:pPr>
              <w:spacing w:after="0" w:line="240" w:lineRule="auto"/>
              <w:jc w:val="both"/>
            </w:pPr>
            <w:r w:rsidRPr="00381304">
              <w:t>[12.0.1] - Улично-дорожная сеть</w:t>
            </w:r>
          </w:p>
        </w:tc>
        <w:tc>
          <w:tcPr>
            <w:tcW w:w="5670" w:type="dxa"/>
            <w:shd w:val="clear" w:color="auto" w:fill="FFFFFF"/>
          </w:tcPr>
          <w:p w14:paraId="43644423" w14:textId="77777777" w:rsidR="00381304" w:rsidRPr="00381304" w:rsidRDefault="00381304" w:rsidP="00381304">
            <w:pPr>
              <w:spacing w:after="0" w:line="240" w:lineRule="auto"/>
              <w:jc w:val="both"/>
            </w:pPr>
            <w:r w:rsidRPr="00381304">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896CAFA" w14:textId="77777777" w:rsidR="00381304" w:rsidRPr="00381304" w:rsidRDefault="00381304" w:rsidP="00381304">
            <w:pPr>
              <w:spacing w:after="0" w:line="240" w:lineRule="auto"/>
              <w:jc w:val="both"/>
            </w:pPr>
            <w:r w:rsidRPr="00381304">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BF5D7F9" w14:textId="77777777" w:rsidR="00381304" w:rsidRPr="00381304" w:rsidRDefault="00381304" w:rsidP="00381304">
            <w:pPr>
              <w:spacing w:after="0" w:line="240" w:lineRule="auto"/>
              <w:jc w:val="both"/>
            </w:pPr>
            <w:r w:rsidRPr="00381304">
              <w:t>Регламенты не подлежат установлению.</w:t>
            </w:r>
          </w:p>
          <w:p w14:paraId="316B4EBD" w14:textId="77777777" w:rsidR="00381304" w:rsidRPr="00381304" w:rsidRDefault="00381304" w:rsidP="00381304">
            <w:pPr>
              <w:spacing w:after="0" w:line="240" w:lineRule="auto"/>
              <w:jc w:val="both"/>
            </w:pPr>
            <w:r w:rsidRPr="00381304">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381304" w14:paraId="5AD24477" w14:textId="77777777" w:rsidTr="00D82688">
        <w:trPr>
          <w:trHeight w:val="264"/>
        </w:trPr>
        <w:tc>
          <w:tcPr>
            <w:tcW w:w="3545" w:type="dxa"/>
            <w:shd w:val="clear" w:color="auto" w:fill="FFFFFF"/>
          </w:tcPr>
          <w:p w14:paraId="4B932FC5" w14:textId="77777777" w:rsidR="00381304" w:rsidRPr="00381304" w:rsidRDefault="00381304" w:rsidP="00381304">
            <w:pPr>
              <w:spacing w:after="0" w:line="240" w:lineRule="auto"/>
              <w:jc w:val="both"/>
            </w:pPr>
            <w:r w:rsidRPr="00381304">
              <w:t>[12.0.2] - Благоустройство территории</w:t>
            </w:r>
          </w:p>
        </w:tc>
        <w:tc>
          <w:tcPr>
            <w:tcW w:w="5670" w:type="dxa"/>
            <w:shd w:val="clear" w:color="auto" w:fill="FFFFFF"/>
          </w:tcPr>
          <w:p w14:paraId="689C6FB5" w14:textId="77777777" w:rsidR="00381304" w:rsidRPr="00381304" w:rsidRDefault="00381304" w:rsidP="00381304">
            <w:pPr>
              <w:spacing w:after="0" w:line="240" w:lineRule="auto"/>
              <w:jc w:val="both"/>
            </w:pPr>
            <w:r w:rsidRPr="00381304">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476561C" w14:textId="77777777" w:rsidR="00381304" w:rsidRPr="00381304" w:rsidRDefault="00381304" w:rsidP="00381304">
            <w:pPr>
              <w:spacing w:after="0" w:line="240" w:lineRule="auto"/>
              <w:jc w:val="both"/>
            </w:pPr>
          </w:p>
        </w:tc>
      </w:tr>
    </w:tbl>
    <w:p w14:paraId="4F997055" w14:textId="77777777" w:rsidR="00381304" w:rsidRPr="00381304" w:rsidRDefault="00381304" w:rsidP="00381304">
      <w:pPr>
        <w:spacing w:after="0" w:line="240" w:lineRule="auto"/>
        <w:jc w:val="both"/>
        <w:rPr>
          <w:b/>
        </w:rPr>
      </w:pPr>
      <w:r w:rsidRPr="0038130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381304" w:rsidRPr="00381304" w14:paraId="03DF56B6" w14:textId="77777777" w:rsidTr="00D82688">
        <w:trPr>
          <w:trHeight w:val="20"/>
        </w:trPr>
        <w:tc>
          <w:tcPr>
            <w:tcW w:w="3545" w:type="dxa"/>
            <w:tcBorders>
              <w:bottom w:val="single" w:sz="4" w:space="0" w:color="auto"/>
            </w:tcBorders>
            <w:vAlign w:val="center"/>
          </w:tcPr>
          <w:p w14:paraId="4C774452"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tcBorders>
              <w:bottom w:val="single" w:sz="4" w:space="0" w:color="auto"/>
            </w:tcBorders>
            <w:vAlign w:val="center"/>
          </w:tcPr>
          <w:p w14:paraId="1684D6A8"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119" w:type="dxa"/>
            <w:tcBorders>
              <w:bottom w:val="single" w:sz="4" w:space="0" w:color="auto"/>
            </w:tcBorders>
            <w:vAlign w:val="center"/>
          </w:tcPr>
          <w:p w14:paraId="012BAED8"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11702CB8" w14:textId="77777777" w:rsidTr="00D82688">
        <w:trPr>
          <w:trHeight w:val="20"/>
        </w:trPr>
        <w:tc>
          <w:tcPr>
            <w:tcW w:w="3545" w:type="dxa"/>
            <w:tcBorders>
              <w:top w:val="single" w:sz="4" w:space="0" w:color="auto"/>
              <w:bottom w:val="single" w:sz="4" w:space="0" w:color="auto"/>
            </w:tcBorders>
            <w:shd w:val="clear" w:color="auto" w:fill="auto"/>
          </w:tcPr>
          <w:p w14:paraId="2A0E271D" w14:textId="77777777" w:rsidR="00381304" w:rsidRPr="00381304" w:rsidRDefault="00381304" w:rsidP="00381304">
            <w:pPr>
              <w:spacing w:after="0" w:line="240" w:lineRule="auto"/>
              <w:jc w:val="both"/>
            </w:pPr>
            <w:r w:rsidRPr="00381304">
              <w:t>[4.1] - Деловое управление</w:t>
            </w:r>
          </w:p>
        </w:tc>
        <w:tc>
          <w:tcPr>
            <w:tcW w:w="5670" w:type="dxa"/>
            <w:tcBorders>
              <w:top w:val="single" w:sz="4" w:space="0" w:color="auto"/>
              <w:bottom w:val="single" w:sz="4" w:space="0" w:color="auto"/>
            </w:tcBorders>
            <w:shd w:val="clear" w:color="auto" w:fill="auto"/>
          </w:tcPr>
          <w:p w14:paraId="7BFF3BD6" w14:textId="77777777" w:rsidR="00381304" w:rsidRPr="00381304" w:rsidRDefault="00381304" w:rsidP="00381304">
            <w:pPr>
              <w:spacing w:after="0" w:line="240" w:lineRule="auto"/>
              <w:jc w:val="both"/>
            </w:pPr>
            <w:r w:rsidRPr="00381304">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vAlign w:val="center"/>
          </w:tcPr>
          <w:p w14:paraId="09A7796B" w14:textId="77777777" w:rsidR="00381304" w:rsidRPr="00381304" w:rsidRDefault="00381304" w:rsidP="00381304">
            <w:pPr>
              <w:spacing w:after="0" w:line="240" w:lineRule="auto"/>
              <w:jc w:val="both"/>
            </w:pPr>
            <w:r w:rsidRPr="00381304">
              <w:t>минимальная/максимальная площадь земельных участков – 400 /</w:t>
            </w:r>
            <w:r w:rsidRPr="00381304">
              <w:rPr>
                <w:bCs/>
              </w:rPr>
              <w:t>5000;</w:t>
            </w:r>
          </w:p>
          <w:p w14:paraId="78E9B2B1"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387932AD"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1C99F2CA" w14:textId="77777777" w:rsidR="00381304" w:rsidRPr="00381304" w:rsidRDefault="00381304" w:rsidP="00381304">
            <w:pPr>
              <w:spacing w:after="0" w:line="240" w:lineRule="auto"/>
              <w:jc w:val="both"/>
            </w:pPr>
            <w:r w:rsidRPr="00381304">
              <w:t>- 3 м;</w:t>
            </w:r>
          </w:p>
          <w:p w14:paraId="5903DDFD" w14:textId="77777777" w:rsidR="00381304" w:rsidRPr="00381304" w:rsidRDefault="00381304" w:rsidP="00381304">
            <w:pPr>
              <w:spacing w:after="0" w:line="240" w:lineRule="auto"/>
              <w:jc w:val="both"/>
            </w:pPr>
            <w:r w:rsidRPr="00381304">
              <w:t>максимальное количество надземных этажей зданий – 4 этажа (включая мансардный этаж);</w:t>
            </w:r>
          </w:p>
          <w:p w14:paraId="04680C01"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60%;</w:t>
            </w:r>
          </w:p>
          <w:p w14:paraId="26A134B8"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bl>
    <w:p w14:paraId="17705953" w14:textId="77777777" w:rsidR="00381304" w:rsidRPr="00381304" w:rsidRDefault="00381304" w:rsidP="00381304">
      <w:pPr>
        <w:spacing w:after="0" w:line="240" w:lineRule="auto"/>
        <w:jc w:val="both"/>
        <w:rPr>
          <w:b/>
        </w:rPr>
      </w:pPr>
      <w:r w:rsidRPr="0038130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81304" w:rsidRPr="00381304" w14:paraId="7548C573" w14:textId="77777777" w:rsidTr="00D82688">
        <w:trPr>
          <w:trHeight w:val="20"/>
        </w:trPr>
        <w:tc>
          <w:tcPr>
            <w:tcW w:w="7655" w:type="dxa"/>
            <w:vAlign w:val="center"/>
          </w:tcPr>
          <w:p w14:paraId="4C1F8DC2" w14:textId="77777777" w:rsidR="00381304" w:rsidRPr="00381304" w:rsidRDefault="00381304" w:rsidP="00381304">
            <w:pPr>
              <w:spacing w:after="0" w:line="240" w:lineRule="auto"/>
              <w:jc w:val="both"/>
            </w:pPr>
            <w:r w:rsidRPr="00381304">
              <w:rPr>
                <w:b/>
              </w:rPr>
              <w:t>Виды разрешенного использования земельных участков и объектов капитального строительства</w:t>
            </w:r>
          </w:p>
        </w:tc>
        <w:tc>
          <w:tcPr>
            <w:tcW w:w="7684" w:type="dxa"/>
            <w:vAlign w:val="center"/>
          </w:tcPr>
          <w:p w14:paraId="718E25B0" w14:textId="77777777" w:rsidR="00381304" w:rsidRPr="00381304" w:rsidRDefault="00381304" w:rsidP="00381304">
            <w:pPr>
              <w:spacing w:after="0" w:line="240" w:lineRule="auto"/>
              <w:jc w:val="both"/>
            </w:pPr>
            <w:r w:rsidRPr="00381304">
              <w:rPr>
                <w:b/>
              </w:rPr>
              <w:t>Предельные параметры разрешенного строительства, реконструкции объектов капитального строительства</w:t>
            </w:r>
          </w:p>
        </w:tc>
      </w:tr>
      <w:tr w:rsidR="00381304" w:rsidRPr="00381304" w14:paraId="28C611A0" w14:textId="77777777" w:rsidTr="00D82688">
        <w:trPr>
          <w:trHeight w:val="20"/>
        </w:trPr>
        <w:tc>
          <w:tcPr>
            <w:tcW w:w="7655" w:type="dxa"/>
            <w:vAlign w:val="center"/>
          </w:tcPr>
          <w:p w14:paraId="03CBB801" w14:textId="77777777" w:rsidR="00381304" w:rsidRPr="00381304" w:rsidRDefault="00381304" w:rsidP="00381304">
            <w:pPr>
              <w:spacing w:after="0" w:line="240" w:lineRule="auto"/>
              <w:jc w:val="both"/>
            </w:pPr>
            <w:r w:rsidRPr="0038130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95EAF24" w14:textId="77777777" w:rsidR="00381304" w:rsidRPr="00381304" w:rsidRDefault="00381304" w:rsidP="00381304">
            <w:pPr>
              <w:spacing w:after="0" w:line="240" w:lineRule="auto"/>
              <w:jc w:val="both"/>
            </w:pPr>
            <w:r w:rsidRPr="0038130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071DB70" w14:textId="77777777" w:rsidR="00381304" w:rsidRPr="00381304" w:rsidRDefault="00381304" w:rsidP="00381304">
            <w:pPr>
              <w:spacing w:after="0" w:line="240" w:lineRule="auto"/>
              <w:jc w:val="both"/>
            </w:pPr>
            <w:r w:rsidRPr="0038130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FC059F" w14:textId="77777777" w:rsidR="00381304" w:rsidRPr="00381304" w:rsidRDefault="00381304" w:rsidP="00381304">
            <w:pPr>
              <w:spacing w:after="0" w:line="240" w:lineRule="auto"/>
              <w:jc w:val="both"/>
            </w:pPr>
            <w:r w:rsidRPr="0038130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1706581" w14:textId="77777777" w:rsidR="00381304" w:rsidRPr="00381304" w:rsidRDefault="00381304" w:rsidP="00381304">
            <w:pPr>
              <w:spacing w:after="0" w:line="240" w:lineRule="auto"/>
              <w:jc w:val="both"/>
            </w:pPr>
            <w:r w:rsidRPr="00381304">
              <w:t>- проезды общего пользования;</w:t>
            </w:r>
          </w:p>
          <w:p w14:paraId="6FF2C271" w14:textId="77777777" w:rsidR="00381304" w:rsidRPr="00381304" w:rsidRDefault="00381304" w:rsidP="00381304">
            <w:pPr>
              <w:spacing w:after="0" w:line="240" w:lineRule="auto"/>
              <w:jc w:val="both"/>
            </w:pPr>
            <w:r w:rsidRPr="00381304">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F1A5090" w14:textId="77777777" w:rsidR="00381304" w:rsidRPr="00381304" w:rsidRDefault="00381304" w:rsidP="00381304">
            <w:pPr>
              <w:spacing w:after="0" w:line="240" w:lineRule="auto"/>
              <w:jc w:val="both"/>
            </w:pPr>
            <w:r w:rsidRPr="00381304">
              <w:t>- благоустроенные, в том числе озелененные территории, площадки для отдыха, спортивных занятий;</w:t>
            </w:r>
          </w:p>
          <w:p w14:paraId="3F918EF0" w14:textId="77777777" w:rsidR="00381304" w:rsidRPr="00381304" w:rsidRDefault="00381304" w:rsidP="00381304">
            <w:pPr>
              <w:spacing w:after="0" w:line="240" w:lineRule="auto"/>
              <w:jc w:val="both"/>
            </w:pPr>
            <w:r w:rsidRPr="00381304">
              <w:t xml:space="preserve">- постройки хозяйственного назначения; </w:t>
            </w:r>
          </w:p>
          <w:p w14:paraId="4E2552DF" w14:textId="77777777" w:rsidR="00381304" w:rsidRPr="00381304" w:rsidRDefault="00381304" w:rsidP="00381304">
            <w:pPr>
              <w:spacing w:after="0" w:line="240" w:lineRule="auto"/>
              <w:jc w:val="both"/>
            </w:pPr>
            <w:r w:rsidRPr="00381304">
              <w:t>- площадки хозяйственные, в том числе площадки для мусоросборников;</w:t>
            </w:r>
          </w:p>
          <w:p w14:paraId="08E90C02" w14:textId="77777777" w:rsidR="00381304" w:rsidRPr="00381304" w:rsidRDefault="00381304" w:rsidP="00381304">
            <w:pPr>
              <w:spacing w:after="0" w:line="240" w:lineRule="auto"/>
              <w:jc w:val="both"/>
            </w:pPr>
            <w:r w:rsidRPr="00381304">
              <w:t>- общественные туалеты, надворные туалеты, гидронепроницаемые выгребы, септики;</w:t>
            </w:r>
          </w:p>
          <w:p w14:paraId="6F7E57C7" w14:textId="77777777" w:rsidR="00381304" w:rsidRPr="00381304" w:rsidRDefault="00381304" w:rsidP="00381304">
            <w:pPr>
              <w:spacing w:after="0" w:line="240" w:lineRule="auto"/>
              <w:jc w:val="both"/>
            </w:pPr>
            <w:r w:rsidRPr="0038130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CFA7031" w14:textId="77777777" w:rsidR="00381304" w:rsidRPr="00381304" w:rsidRDefault="00381304" w:rsidP="00381304">
            <w:pPr>
              <w:spacing w:after="0" w:line="240" w:lineRule="auto"/>
              <w:jc w:val="both"/>
            </w:pPr>
            <w:r w:rsidRPr="00381304">
              <w:t xml:space="preserve">минимальная площадь земельных участков - 1 кв. м. </w:t>
            </w:r>
          </w:p>
          <w:p w14:paraId="0EAEEE3B" w14:textId="77777777" w:rsidR="00381304" w:rsidRPr="00381304" w:rsidRDefault="00381304" w:rsidP="00381304">
            <w:pPr>
              <w:spacing w:after="0" w:line="240" w:lineRule="auto"/>
              <w:jc w:val="both"/>
            </w:pPr>
            <w:r w:rsidRPr="0038130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7F60C85" w14:textId="77777777" w:rsidR="00381304" w:rsidRPr="00381304" w:rsidRDefault="00381304" w:rsidP="00381304">
            <w:pPr>
              <w:spacing w:after="0" w:line="240" w:lineRule="auto"/>
              <w:jc w:val="both"/>
            </w:pPr>
          </w:p>
          <w:p w14:paraId="654B4845" w14:textId="77777777" w:rsidR="00381304" w:rsidRPr="00381304" w:rsidRDefault="00381304" w:rsidP="00381304">
            <w:pPr>
              <w:spacing w:after="0" w:line="240" w:lineRule="auto"/>
              <w:jc w:val="both"/>
            </w:pPr>
            <w:r w:rsidRPr="00381304">
              <w:t xml:space="preserve">минимальная ширина земельных участков вдоль фронта улицы (проезда) - </w:t>
            </w:r>
          </w:p>
          <w:p w14:paraId="142065DF" w14:textId="77777777" w:rsidR="00381304" w:rsidRPr="00381304" w:rsidRDefault="00381304" w:rsidP="00381304">
            <w:pPr>
              <w:spacing w:after="0" w:line="240" w:lineRule="auto"/>
              <w:jc w:val="both"/>
            </w:pPr>
            <w:r w:rsidRPr="00381304">
              <w:t>1 м/</w:t>
            </w:r>
            <w:r w:rsidRPr="00381304">
              <w:rPr>
                <w:b/>
                <w:bCs/>
              </w:rPr>
              <w:t xml:space="preserve"> не подлежит установлению</w:t>
            </w:r>
            <w:r w:rsidRPr="0038130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39F0D795" w14:textId="77777777" w:rsidR="00381304" w:rsidRPr="00381304" w:rsidRDefault="00381304" w:rsidP="00381304">
            <w:pPr>
              <w:spacing w:after="0" w:line="240" w:lineRule="auto"/>
              <w:jc w:val="both"/>
            </w:pPr>
          </w:p>
          <w:p w14:paraId="678B321D" w14:textId="77777777" w:rsidR="00381304" w:rsidRPr="00381304" w:rsidRDefault="00381304" w:rsidP="00381304">
            <w:pPr>
              <w:spacing w:after="0" w:line="240" w:lineRule="auto"/>
              <w:jc w:val="both"/>
            </w:pPr>
            <w:r w:rsidRPr="0038130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0E6B35" w14:textId="77777777" w:rsidR="00381304" w:rsidRPr="00381304" w:rsidRDefault="00381304" w:rsidP="00381304">
            <w:pPr>
              <w:spacing w:after="0" w:line="240" w:lineRule="auto"/>
              <w:jc w:val="both"/>
            </w:pPr>
            <w:r w:rsidRPr="00381304">
              <w:t>минимальные отступы от границ земельных участков - 1 м;</w:t>
            </w:r>
          </w:p>
          <w:p w14:paraId="5E33C6F0" w14:textId="77777777" w:rsidR="00381304" w:rsidRPr="00381304" w:rsidRDefault="00381304" w:rsidP="00381304">
            <w:pPr>
              <w:spacing w:after="0" w:line="240" w:lineRule="auto"/>
              <w:jc w:val="both"/>
            </w:pPr>
            <w:r w:rsidRPr="0038130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63DA9B" w14:textId="77777777" w:rsidR="00381304" w:rsidRPr="00381304" w:rsidRDefault="00381304" w:rsidP="00381304">
            <w:pPr>
              <w:spacing w:after="0" w:line="240" w:lineRule="auto"/>
              <w:jc w:val="both"/>
            </w:pPr>
          </w:p>
        </w:tc>
      </w:tr>
    </w:tbl>
    <w:p w14:paraId="3E4F99C9"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0ECB77FC"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EC6A85C" w14:textId="77777777" w:rsidR="002D5C89" w:rsidRPr="002D5C89" w:rsidRDefault="002D5C89" w:rsidP="002D5C89">
      <w:pPr>
        <w:spacing w:after="0" w:line="240" w:lineRule="auto"/>
        <w:jc w:val="both"/>
      </w:pPr>
    </w:p>
    <w:p w14:paraId="1635928A" w14:textId="77777777" w:rsidR="002D5C89" w:rsidRPr="002D5C89" w:rsidRDefault="002D5C89" w:rsidP="002D5C89">
      <w:pPr>
        <w:spacing w:after="0" w:line="240" w:lineRule="auto"/>
        <w:jc w:val="both"/>
      </w:pPr>
      <w:r w:rsidRPr="002D5C89">
        <w:t>Расстояние до красной линии:</w:t>
      </w:r>
    </w:p>
    <w:p w14:paraId="204365B1"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54A0FB8F"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3EDF88FF"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209775A1"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6D8876E7"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27467ED2"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2D5C89" w:rsidRDefault="002D5C89" w:rsidP="002D5C89">
      <w:pPr>
        <w:spacing w:after="0" w:line="240" w:lineRule="auto"/>
        <w:jc w:val="both"/>
      </w:pPr>
    </w:p>
    <w:p w14:paraId="6DD9A825" w14:textId="77777777" w:rsidR="002D5C89" w:rsidRPr="002D5C89" w:rsidRDefault="002D5C89" w:rsidP="002D5C89">
      <w:pPr>
        <w:spacing w:after="0" w:line="240" w:lineRule="auto"/>
        <w:jc w:val="both"/>
        <w:rPr>
          <w:u w:val="single"/>
        </w:rPr>
      </w:pPr>
      <w:r w:rsidRPr="002D5C89">
        <w:rPr>
          <w:u w:val="single"/>
        </w:rPr>
        <w:t>Примечание общее.</w:t>
      </w:r>
    </w:p>
    <w:p w14:paraId="52149165"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0A3B0E1"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4F816B7F"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2D5C89" w:rsidRDefault="002D5C89" w:rsidP="002D5C89">
      <w:pPr>
        <w:spacing w:after="0" w:line="240" w:lineRule="auto"/>
        <w:jc w:val="both"/>
      </w:pPr>
      <w:r w:rsidRPr="002D5C89">
        <w:t>- в границах территорий общего пользования;</w:t>
      </w:r>
    </w:p>
    <w:p w14:paraId="7E4D6E0D"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B83D9DC"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2D5C89" w:rsidRDefault="002D5C89" w:rsidP="002D5C89">
      <w:pPr>
        <w:spacing w:after="0" w:line="240" w:lineRule="auto"/>
        <w:jc w:val="both"/>
      </w:pPr>
      <w:r w:rsidRPr="002D5C89">
        <w:t>Размещение зданий, строений и сооружений возможно при соб</w:t>
      </w:r>
      <w:r w:rsidR="008F7783">
        <w:t>людении требований статей 48 и 52</w:t>
      </w:r>
      <w:r w:rsidRPr="002D5C89">
        <w:t xml:space="preserve"> настоящих Правил.</w:t>
      </w:r>
    </w:p>
    <w:p w14:paraId="07ED03C1" w14:textId="77777777" w:rsidR="002D5C89" w:rsidRPr="002D5C89" w:rsidRDefault="002D5C89" w:rsidP="002D5C89">
      <w:pPr>
        <w:spacing w:after="0" w:line="240" w:lineRule="auto"/>
        <w:jc w:val="both"/>
      </w:pPr>
    </w:p>
    <w:p w14:paraId="2AB5AB20" w14:textId="77777777" w:rsidR="002D5C89" w:rsidRPr="002D5C89" w:rsidRDefault="002D5C89" w:rsidP="00BC4CDA">
      <w:pPr>
        <w:pStyle w:val="1ff4"/>
      </w:pPr>
      <w:bookmarkStart w:id="138" w:name="_Toc124859459"/>
      <w:bookmarkStart w:id="139" w:name="_Toc158646676"/>
      <w:r w:rsidRPr="002D5C89">
        <w:t>ЗОНЫ СЕЛЬСКОХОЗЯЙСТВЕННОГО ИСПОЛЬЗОВАНИЯ:</w:t>
      </w:r>
      <w:bookmarkEnd w:id="138"/>
      <w:bookmarkEnd w:id="139"/>
    </w:p>
    <w:p w14:paraId="1672C451" w14:textId="77777777" w:rsidR="002D5C89" w:rsidRPr="002D5C89" w:rsidRDefault="002D5C89" w:rsidP="002D5C89">
      <w:pPr>
        <w:spacing w:after="0" w:line="240" w:lineRule="auto"/>
        <w:jc w:val="both"/>
        <w:rPr>
          <w:b/>
          <w:u w:val="single"/>
        </w:rPr>
      </w:pPr>
    </w:p>
    <w:p w14:paraId="4BE21B29" w14:textId="77777777" w:rsidR="002D5C89" w:rsidRPr="002D5C89" w:rsidRDefault="002D5C89" w:rsidP="00BC4CDA">
      <w:pPr>
        <w:pStyle w:val="6"/>
      </w:pPr>
      <w:bookmarkStart w:id="140" w:name="_Toc124859460"/>
      <w:bookmarkStart w:id="141" w:name="_Toc158646677"/>
      <w:r w:rsidRPr="002D5C89">
        <w:t>СХ-1. Зона сельскохозяйственных угодий.</w:t>
      </w:r>
      <w:bookmarkEnd w:id="140"/>
      <w:bookmarkEnd w:id="141"/>
    </w:p>
    <w:p w14:paraId="3C38D587" w14:textId="77777777" w:rsidR="002D5C89" w:rsidRPr="002D5C89" w:rsidRDefault="002D5C89" w:rsidP="002D5C89">
      <w:pPr>
        <w:spacing w:after="0" w:line="240" w:lineRule="auto"/>
        <w:jc w:val="both"/>
        <w:rPr>
          <w:i/>
        </w:rPr>
      </w:pPr>
      <w:r w:rsidRPr="002D5C89">
        <w:rPr>
          <w:i/>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6B646984" w14:textId="77777777" w:rsidR="002D5C89" w:rsidRPr="002D5C89" w:rsidRDefault="002D5C89" w:rsidP="002D5C89">
      <w:pPr>
        <w:spacing w:after="0" w:line="240" w:lineRule="auto"/>
        <w:jc w:val="both"/>
        <w:rPr>
          <w:u w:val="single"/>
        </w:rPr>
      </w:pPr>
    </w:p>
    <w:p w14:paraId="0630E61E"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381304" w:rsidRPr="00381304" w14:paraId="05CAD8CB" w14:textId="77777777" w:rsidTr="00D82688">
        <w:trPr>
          <w:trHeight w:val="20"/>
        </w:trPr>
        <w:tc>
          <w:tcPr>
            <w:tcW w:w="3545" w:type="dxa"/>
            <w:vAlign w:val="center"/>
          </w:tcPr>
          <w:p w14:paraId="4A170C17"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vAlign w:val="center"/>
          </w:tcPr>
          <w:p w14:paraId="7137B2C2"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237" w:type="dxa"/>
            <w:vAlign w:val="center"/>
          </w:tcPr>
          <w:p w14:paraId="00D1A59B"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3B9FD9D2" w14:textId="77777777" w:rsidTr="00D82688">
        <w:trPr>
          <w:trHeight w:val="20"/>
        </w:trPr>
        <w:tc>
          <w:tcPr>
            <w:tcW w:w="3545" w:type="dxa"/>
          </w:tcPr>
          <w:p w14:paraId="51EBA10A" w14:textId="77777777" w:rsidR="00381304" w:rsidRPr="00381304" w:rsidRDefault="00381304" w:rsidP="00381304">
            <w:pPr>
              <w:spacing w:after="0" w:line="240" w:lineRule="auto"/>
              <w:jc w:val="both"/>
            </w:pPr>
            <w:r w:rsidRPr="00381304">
              <w:t>[1.2] – Выращивание зерновых и иных сельскохозяйственных культур</w:t>
            </w:r>
          </w:p>
        </w:tc>
        <w:tc>
          <w:tcPr>
            <w:tcW w:w="5670" w:type="dxa"/>
          </w:tcPr>
          <w:p w14:paraId="578DD1EF" w14:textId="77777777" w:rsidR="00381304" w:rsidRPr="00381304" w:rsidRDefault="00381304" w:rsidP="00381304">
            <w:pPr>
              <w:spacing w:after="0" w:line="240" w:lineRule="auto"/>
              <w:jc w:val="both"/>
            </w:pPr>
            <w:r w:rsidRPr="00381304">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237" w:type="dxa"/>
            <w:vMerge w:val="restart"/>
            <w:vAlign w:val="center"/>
          </w:tcPr>
          <w:p w14:paraId="76BB9B7B" w14:textId="77777777" w:rsidR="00381304" w:rsidRPr="00381304" w:rsidRDefault="00381304" w:rsidP="00381304">
            <w:pPr>
              <w:spacing w:after="0" w:line="240" w:lineRule="auto"/>
              <w:jc w:val="both"/>
            </w:pPr>
            <w:r w:rsidRPr="00381304">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648BFD6" w14:textId="77777777" w:rsidR="00381304" w:rsidRPr="00381304" w:rsidRDefault="00381304" w:rsidP="00381304">
            <w:pPr>
              <w:spacing w:after="0" w:line="240" w:lineRule="auto"/>
              <w:jc w:val="both"/>
            </w:pPr>
            <w:r w:rsidRPr="00381304">
              <w:t xml:space="preserve">- 300/100000 кв. м. </w:t>
            </w:r>
          </w:p>
          <w:p w14:paraId="7FF43BD8" w14:textId="77777777" w:rsidR="00381304" w:rsidRPr="00381304" w:rsidRDefault="00381304" w:rsidP="00381304">
            <w:pPr>
              <w:spacing w:after="0" w:line="240" w:lineRule="auto"/>
              <w:jc w:val="both"/>
            </w:pPr>
          </w:p>
          <w:p w14:paraId="57A8DC22" w14:textId="77777777" w:rsidR="00381304" w:rsidRPr="00381304" w:rsidRDefault="00381304" w:rsidP="00381304">
            <w:pPr>
              <w:spacing w:after="0" w:line="240" w:lineRule="auto"/>
              <w:jc w:val="both"/>
            </w:pPr>
            <w:r w:rsidRPr="00381304">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0411D833" w14:textId="77777777" w:rsidR="00381304" w:rsidRPr="00381304" w:rsidRDefault="00381304" w:rsidP="00381304">
            <w:pPr>
              <w:spacing w:after="0" w:line="240" w:lineRule="auto"/>
              <w:jc w:val="both"/>
            </w:pPr>
          </w:p>
        </w:tc>
      </w:tr>
      <w:tr w:rsidR="00381304" w:rsidRPr="00381304" w14:paraId="176BBBDB" w14:textId="77777777" w:rsidTr="00D82688">
        <w:trPr>
          <w:trHeight w:val="20"/>
        </w:trPr>
        <w:tc>
          <w:tcPr>
            <w:tcW w:w="3545" w:type="dxa"/>
          </w:tcPr>
          <w:p w14:paraId="7E741717" w14:textId="77777777" w:rsidR="00381304" w:rsidRPr="00381304" w:rsidRDefault="00381304" w:rsidP="00381304">
            <w:pPr>
              <w:spacing w:after="0" w:line="240" w:lineRule="auto"/>
              <w:jc w:val="both"/>
            </w:pPr>
            <w:r w:rsidRPr="00381304">
              <w:t>[1.3] – Овощеводство.</w:t>
            </w:r>
          </w:p>
        </w:tc>
        <w:tc>
          <w:tcPr>
            <w:tcW w:w="5670" w:type="dxa"/>
          </w:tcPr>
          <w:p w14:paraId="46A6CA56" w14:textId="77777777" w:rsidR="00381304" w:rsidRPr="00381304" w:rsidRDefault="00381304" w:rsidP="00381304">
            <w:pPr>
              <w:spacing w:after="0" w:line="240" w:lineRule="auto"/>
              <w:jc w:val="both"/>
            </w:pPr>
            <w:r w:rsidRPr="00381304">
              <w:rPr>
                <w:bC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ign w:val="center"/>
          </w:tcPr>
          <w:p w14:paraId="07AD1E30" w14:textId="77777777" w:rsidR="00381304" w:rsidRPr="00381304" w:rsidRDefault="00381304" w:rsidP="00381304">
            <w:pPr>
              <w:spacing w:after="0" w:line="240" w:lineRule="auto"/>
              <w:jc w:val="both"/>
              <w:rPr>
                <w:b/>
              </w:rPr>
            </w:pPr>
          </w:p>
        </w:tc>
      </w:tr>
      <w:tr w:rsidR="00381304" w:rsidRPr="00381304" w14:paraId="2BF00492" w14:textId="77777777" w:rsidTr="00D82688">
        <w:trPr>
          <w:trHeight w:val="20"/>
        </w:trPr>
        <w:tc>
          <w:tcPr>
            <w:tcW w:w="3545" w:type="dxa"/>
          </w:tcPr>
          <w:p w14:paraId="1B127EAD" w14:textId="77777777" w:rsidR="00381304" w:rsidRPr="00381304" w:rsidRDefault="00381304" w:rsidP="00381304">
            <w:pPr>
              <w:spacing w:after="0" w:line="240" w:lineRule="auto"/>
              <w:jc w:val="both"/>
            </w:pPr>
            <w:r w:rsidRPr="00381304">
              <w:t>[1.4] – Выращивание тонизирующих, лекарственных, цветочных культур</w:t>
            </w:r>
          </w:p>
        </w:tc>
        <w:tc>
          <w:tcPr>
            <w:tcW w:w="5670" w:type="dxa"/>
          </w:tcPr>
          <w:p w14:paraId="2F927C94" w14:textId="77777777" w:rsidR="00381304" w:rsidRPr="00381304" w:rsidRDefault="00381304" w:rsidP="00381304">
            <w:pPr>
              <w:spacing w:after="0" w:line="240" w:lineRule="auto"/>
              <w:jc w:val="both"/>
            </w:pPr>
            <w:r w:rsidRPr="00381304">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237" w:type="dxa"/>
            <w:vMerge/>
            <w:vAlign w:val="center"/>
          </w:tcPr>
          <w:p w14:paraId="21C2096B" w14:textId="77777777" w:rsidR="00381304" w:rsidRPr="00381304" w:rsidRDefault="00381304" w:rsidP="00381304">
            <w:pPr>
              <w:spacing w:after="0" w:line="240" w:lineRule="auto"/>
              <w:jc w:val="both"/>
              <w:rPr>
                <w:b/>
              </w:rPr>
            </w:pPr>
          </w:p>
        </w:tc>
      </w:tr>
      <w:tr w:rsidR="00381304" w:rsidRPr="00381304" w14:paraId="5C746439" w14:textId="77777777" w:rsidTr="00D82688">
        <w:trPr>
          <w:trHeight w:val="20"/>
        </w:trPr>
        <w:tc>
          <w:tcPr>
            <w:tcW w:w="3545" w:type="dxa"/>
          </w:tcPr>
          <w:p w14:paraId="31EC1F72" w14:textId="77777777" w:rsidR="00381304" w:rsidRPr="00381304" w:rsidRDefault="00381304" w:rsidP="00381304">
            <w:pPr>
              <w:spacing w:after="0" w:line="240" w:lineRule="auto"/>
              <w:jc w:val="both"/>
            </w:pPr>
            <w:r w:rsidRPr="00381304">
              <w:t>[1.5] – Садоводство</w:t>
            </w:r>
          </w:p>
        </w:tc>
        <w:tc>
          <w:tcPr>
            <w:tcW w:w="5670" w:type="dxa"/>
          </w:tcPr>
          <w:p w14:paraId="4A7F1A0D" w14:textId="77777777" w:rsidR="00381304" w:rsidRPr="00381304" w:rsidRDefault="00381304" w:rsidP="00381304">
            <w:pPr>
              <w:spacing w:after="0" w:line="240" w:lineRule="auto"/>
              <w:jc w:val="both"/>
            </w:pPr>
            <w:r w:rsidRPr="00381304">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vAlign w:val="center"/>
          </w:tcPr>
          <w:p w14:paraId="09174310" w14:textId="77777777" w:rsidR="00381304" w:rsidRPr="00381304" w:rsidRDefault="00381304" w:rsidP="00381304">
            <w:pPr>
              <w:spacing w:after="0" w:line="240" w:lineRule="auto"/>
              <w:jc w:val="both"/>
              <w:rPr>
                <w:b/>
              </w:rPr>
            </w:pPr>
          </w:p>
        </w:tc>
      </w:tr>
      <w:tr w:rsidR="00381304" w:rsidRPr="00381304" w14:paraId="67AA4EB4" w14:textId="77777777" w:rsidTr="00D82688">
        <w:trPr>
          <w:trHeight w:val="20"/>
        </w:trPr>
        <w:tc>
          <w:tcPr>
            <w:tcW w:w="3545" w:type="dxa"/>
          </w:tcPr>
          <w:p w14:paraId="7835CD5F" w14:textId="77777777" w:rsidR="00381304" w:rsidRPr="00381304" w:rsidRDefault="00381304" w:rsidP="00381304">
            <w:pPr>
              <w:spacing w:after="0" w:line="240" w:lineRule="auto"/>
              <w:jc w:val="both"/>
            </w:pPr>
            <w:r w:rsidRPr="00381304">
              <w:t>[1.6] – Выращивание льна и конопли</w:t>
            </w:r>
          </w:p>
        </w:tc>
        <w:tc>
          <w:tcPr>
            <w:tcW w:w="5670" w:type="dxa"/>
          </w:tcPr>
          <w:p w14:paraId="4314C094" w14:textId="77777777" w:rsidR="00381304" w:rsidRPr="00381304" w:rsidRDefault="00381304" w:rsidP="00381304">
            <w:pPr>
              <w:spacing w:after="0" w:line="240" w:lineRule="auto"/>
              <w:jc w:val="both"/>
            </w:pPr>
            <w:r w:rsidRPr="00381304">
              <w:t>Осуществление хозяйственной деятельности на сельскохозяйственных угодьях, связанной с выращиванием льна, конопли</w:t>
            </w:r>
          </w:p>
        </w:tc>
        <w:tc>
          <w:tcPr>
            <w:tcW w:w="6237" w:type="dxa"/>
            <w:vMerge/>
            <w:vAlign w:val="center"/>
          </w:tcPr>
          <w:p w14:paraId="0E2CCC67" w14:textId="77777777" w:rsidR="00381304" w:rsidRPr="00381304" w:rsidRDefault="00381304" w:rsidP="00381304">
            <w:pPr>
              <w:spacing w:after="0" w:line="240" w:lineRule="auto"/>
              <w:jc w:val="both"/>
              <w:rPr>
                <w:b/>
              </w:rPr>
            </w:pPr>
          </w:p>
        </w:tc>
      </w:tr>
      <w:tr w:rsidR="00381304" w:rsidRPr="00381304" w14:paraId="7F514D82" w14:textId="77777777" w:rsidTr="00D82688">
        <w:trPr>
          <w:trHeight w:val="20"/>
        </w:trPr>
        <w:tc>
          <w:tcPr>
            <w:tcW w:w="3545" w:type="dxa"/>
          </w:tcPr>
          <w:p w14:paraId="0B9A2D94" w14:textId="77777777" w:rsidR="00381304" w:rsidRPr="00381304" w:rsidRDefault="00381304" w:rsidP="00381304">
            <w:pPr>
              <w:spacing w:after="0" w:line="240" w:lineRule="auto"/>
              <w:jc w:val="both"/>
            </w:pPr>
            <w:r w:rsidRPr="00381304">
              <w:t>[1.19] – Сенокошение</w:t>
            </w:r>
          </w:p>
        </w:tc>
        <w:tc>
          <w:tcPr>
            <w:tcW w:w="5670" w:type="dxa"/>
          </w:tcPr>
          <w:p w14:paraId="34D3469B" w14:textId="77777777" w:rsidR="00381304" w:rsidRPr="00381304" w:rsidRDefault="00381304" w:rsidP="00381304">
            <w:pPr>
              <w:spacing w:after="0" w:line="240" w:lineRule="auto"/>
              <w:jc w:val="both"/>
            </w:pPr>
            <w:r w:rsidRPr="00381304">
              <w:t>Кошение трав, сбор и заготовка сена</w:t>
            </w:r>
          </w:p>
        </w:tc>
        <w:tc>
          <w:tcPr>
            <w:tcW w:w="6237" w:type="dxa"/>
            <w:vMerge/>
            <w:vAlign w:val="center"/>
          </w:tcPr>
          <w:p w14:paraId="284878DC" w14:textId="77777777" w:rsidR="00381304" w:rsidRPr="00381304" w:rsidRDefault="00381304" w:rsidP="00381304">
            <w:pPr>
              <w:spacing w:after="0" w:line="240" w:lineRule="auto"/>
              <w:jc w:val="both"/>
            </w:pPr>
          </w:p>
        </w:tc>
      </w:tr>
      <w:tr w:rsidR="00381304" w:rsidRPr="00381304" w14:paraId="60A53B8C" w14:textId="77777777" w:rsidTr="00D82688">
        <w:trPr>
          <w:trHeight w:val="20"/>
        </w:trPr>
        <w:tc>
          <w:tcPr>
            <w:tcW w:w="3545" w:type="dxa"/>
          </w:tcPr>
          <w:p w14:paraId="6D178044" w14:textId="77777777" w:rsidR="00381304" w:rsidRPr="00381304" w:rsidRDefault="00381304" w:rsidP="00381304">
            <w:pPr>
              <w:spacing w:after="0" w:line="240" w:lineRule="auto"/>
              <w:jc w:val="both"/>
            </w:pPr>
            <w:r w:rsidRPr="00381304">
              <w:t>[1.20] – Выпас сельскохозяйственных животных</w:t>
            </w:r>
          </w:p>
        </w:tc>
        <w:tc>
          <w:tcPr>
            <w:tcW w:w="5670" w:type="dxa"/>
          </w:tcPr>
          <w:p w14:paraId="39A09D46" w14:textId="77777777" w:rsidR="00381304" w:rsidRPr="00381304" w:rsidRDefault="00381304" w:rsidP="00381304">
            <w:pPr>
              <w:spacing w:after="0" w:line="240" w:lineRule="auto"/>
              <w:jc w:val="both"/>
            </w:pPr>
            <w:r w:rsidRPr="00381304">
              <w:t>Выпас сельскохозяйственных животных</w:t>
            </w:r>
          </w:p>
        </w:tc>
        <w:tc>
          <w:tcPr>
            <w:tcW w:w="6237" w:type="dxa"/>
            <w:vMerge/>
            <w:vAlign w:val="center"/>
          </w:tcPr>
          <w:p w14:paraId="61BE67E9" w14:textId="77777777" w:rsidR="00381304" w:rsidRPr="00381304" w:rsidRDefault="00381304" w:rsidP="00381304">
            <w:pPr>
              <w:spacing w:after="0" w:line="240" w:lineRule="auto"/>
              <w:jc w:val="both"/>
            </w:pPr>
          </w:p>
        </w:tc>
      </w:tr>
      <w:tr w:rsidR="00381304" w:rsidRPr="00381304" w14:paraId="6FC00EBC" w14:textId="77777777" w:rsidTr="00D82688">
        <w:trPr>
          <w:trHeight w:val="20"/>
        </w:trPr>
        <w:tc>
          <w:tcPr>
            <w:tcW w:w="3545" w:type="dxa"/>
          </w:tcPr>
          <w:p w14:paraId="3DEA44E6" w14:textId="77777777" w:rsidR="00381304" w:rsidRPr="00381304" w:rsidRDefault="00381304" w:rsidP="00381304">
            <w:pPr>
              <w:spacing w:after="0" w:line="240" w:lineRule="auto"/>
              <w:jc w:val="both"/>
            </w:pPr>
            <w:r w:rsidRPr="00381304">
              <w:t>[9.3] - Историко-культурная деятельность</w:t>
            </w:r>
          </w:p>
        </w:tc>
        <w:tc>
          <w:tcPr>
            <w:tcW w:w="5670" w:type="dxa"/>
          </w:tcPr>
          <w:p w14:paraId="5F61F9A1" w14:textId="77777777" w:rsidR="00381304" w:rsidRPr="00381304" w:rsidRDefault="00381304" w:rsidP="00381304">
            <w:pPr>
              <w:spacing w:after="0" w:line="240" w:lineRule="auto"/>
              <w:jc w:val="both"/>
            </w:pPr>
            <w:r w:rsidRPr="00381304">
              <w:t>Сохранение и изучение объектов культурного наследия народов Российской Федерации (памятников истории и культуры), в том числе:</w:t>
            </w:r>
          </w:p>
          <w:p w14:paraId="4CB279AB" w14:textId="77777777" w:rsidR="00381304" w:rsidRPr="00381304" w:rsidRDefault="00381304" w:rsidP="00381304">
            <w:pPr>
              <w:spacing w:after="0" w:line="240" w:lineRule="auto"/>
              <w:jc w:val="both"/>
            </w:pPr>
            <w:r w:rsidRPr="00381304">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tcPr>
          <w:p w14:paraId="75F26956" w14:textId="77777777" w:rsidR="00381304" w:rsidRPr="00381304" w:rsidRDefault="00381304" w:rsidP="00381304">
            <w:pPr>
              <w:spacing w:after="0" w:line="240" w:lineRule="auto"/>
              <w:jc w:val="both"/>
            </w:pPr>
            <w:r w:rsidRPr="00381304">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381304" w14:paraId="534E9A41" w14:textId="77777777" w:rsidTr="00D82688">
        <w:trPr>
          <w:trHeight w:val="20"/>
        </w:trPr>
        <w:tc>
          <w:tcPr>
            <w:tcW w:w="3545" w:type="dxa"/>
          </w:tcPr>
          <w:p w14:paraId="3602444C" w14:textId="77777777" w:rsidR="00381304" w:rsidRPr="00381304" w:rsidRDefault="00381304" w:rsidP="00381304">
            <w:pPr>
              <w:spacing w:after="0" w:line="240" w:lineRule="auto"/>
              <w:jc w:val="both"/>
            </w:pPr>
            <w:r w:rsidRPr="00381304">
              <w:t>[12.0.1] - Улично-дорожная сеть</w:t>
            </w:r>
          </w:p>
        </w:tc>
        <w:tc>
          <w:tcPr>
            <w:tcW w:w="5670" w:type="dxa"/>
          </w:tcPr>
          <w:p w14:paraId="1002F725" w14:textId="77777777" w:rsidR="00381304" w:rsidRPr="00381304" w:rsidRDefault="00381304" w:rsidP="00381304">
            <w:pPr>
              <w:spacing w:after="0" w:line="240" w:lineRule="auto"/>
              <w:jc w:val="both"/>
            </w:pPr>
            <w:r w:rsidRPr="00381304">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381304">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5CD0109E" w14:textId="77777777" w:rsidR="00381304" w:rsidRPr="00381304" w:rsidRDefault="00381304" w:rsidP="00381304">
            <w:pPr>
              <w:spacing w:after="0" w:line="240" w:lineRule="auto"/>
              <w:jc w:val="both"/>
            </w:pPr>
            <w:r w:rsidRPr="00381304">
              <w:t>Регламенты не подлежат установлению.</w:t>
            </w:r>
          </w:p>
          <w:p w14:paraId="351A76DC" w14:textId="77777777" w:rsidR="00381304" w:rsidRPr="00381304" w:rsidRDefault="00381304" w:rsidP="00381304">
            <w:pPr>
              <w:spacing w:after="0" w:line="240" w:lineRule="auto"/>
              <w:jc w:val="both"/>
            </w:pPr>
            <w:r w:rsidRPr="00381304">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381304" w14:paraId="7FD7CEFE" w14:textId="77777777" w:rsidTr="00D82688">
        <w:trPr>
          <w:trHeight w:val="122"/>
        </w:trPr>
        <w:tc>
          <w:tcPr>
            <w:tcW w:w="3545" w:type="dxa"/>
          </w:tcPr>
          <w:p w14:paraId="0980A2A2" w14:textId="77777777" w:rsidR="00381304" w:rsidRPr="00381304" w:rsidRDefault="00381304" w:rsidP="00381304">
            <w:pPr>
              <w:spacing w:after="0" w:line="240" w:lineRule="auto"/>
              <w:jc w:val="both"/>
            </w:pPr>
            <w:r w:rsidRPr="00381304">
              <w:t>[12.0.2] - Благоустройство территории</w:t>
            </w:r>
          </w:p>
        </w:tc>
        <w:tc>
          <w:tcPr>
            <w:tcW w:w="5670" w:type="dxa"/>
          </w:tcPr>
          <w:p w14:paraId="26EBCD5C" w14:textId="77777777" w:rsidR="00381304" w:rsidRPr="00381304" w:rsidRDefault="00381304" w:rsidP="00381304">
            <w:pPr>
              <w:spacing w:after="0" w:line="240" w:lineRule="auto"/>
              <w:jc w:val="both"/>
            </w:pPr>
            <w:r w:rsidRPr="00381304">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3F321837" w14:textId="77777777" w:rsidR="00381304" w:rsidRPr="00381304" w:rsidRDefault="00381304" w:rsidP="00381304">
            <w:pPr>
              <w:spacing w:after="0" w:line="240" w:lineRule="auto"/>
              <w:jc w:val="both"/>
            </w:pPr>
          </w:p>
        </w:tc>
      </w:tr>
      <w:tr w:rsidR="00381304" w:rsidRPr="00381304" w14:paraId="6A273D13" w14:textId="77777777" w:rsidTr="00D82688">
        <w:trPr>
          <w:trHeight w:val="1754"/>
        </w:trPr>
        <w:tc>
          <w:tcPr>
            <w:tcW w:w="3545" w:type="dxa"/>
          </w:tcPr>
          <w:p w14:paraId="152CDE63" w14:textId="77777777" w:rsidR="00381304" w:rsidRPr="00381304" w:rsidRDefault="00381304" w:rsidP="00381304">
            <w:pPr>
              <w:spacing w:after="0" w:line="240" w:lineRule="auto"/>
              <w:jc w:val="both"/>
            </w:pPr>
            <w:r w:rsidRPr="00381304">
              <w:t>[13.1] - Ведение огородничества</w:t>
            </w:r>
          </w:p>
        </w:tc>
        <w:tc>
          <w:tcPr>
            <w:tcW w:w="5670" w:type="dxa"/>
          </w:tcPr>
          <w:p w14:paraId="755C3608" w14:textId="77777777" w:rsidR="00381304" w:rsidRPr="00381304" w:rsidRDefault="00381304" w:rsidP="00381304">
            <w:pPr>
              <w:spacing w:after="0" w:line="240" w:lineRule="auto"/>
              <w:jc w:val="both"/>
            </w:pPr>
            <w:r w:rsidRPr="00381304">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tcPr>
          <w:p w14:paraId="6D91C857" w14:textId="77777777" w:rsidR="00381304" w:rsidRPr="00381304" w:rsidRDefault="00381304" w:rsidP="00381304">
            <w:pPr>
              <w:spacing w:after="0" w:line="240" w:lineRule="auto"/>
              <w:jc w:val="both"/>
            </w:pPr>
            <w:r w:rsidRPr="00381304">
              <w:t>Минимальная/максимальная площадь земельных участков 300 кв. м. /</w:t>
            </w:r>
            <w:r w:rsidRPr="00381304">
              <w:rPr>
                <w:b/>
                <w:bCs/>
              </w:rPr>
              <w:t>не подлежит установлению</w:t>
            </w:r>
            <w:r w:rsidRPr="00381304">
              <w:t>;</w:t>
            </w:r>
          </w:p>
          <w:p w14:paraId="0CBFA021" w14:textId="77777777" w:rsidR="00381304" w:rsidRPr="00381304" w:rsidRDefault="00381304" w:rsidP="00381304">
            <w:pPr>
              <w:spacing w:after="0" w:line="240" w:lineRule="auto"/>
              <w:jc w:val="both"/>
            </w:pPr>
            <w:r w:rsidRPr="00381304">
              <w:t>- минимальная ширина земельных участков вдоль фронта улицы (проезда) – 12 м;</w:t>
            </w:r>
          </w:p>
          <w:p w14:paraId="2E6EC278" w14:textId="77777777" w:rsidR="00381304" w:rsidRPr="00381304" w:rsidRDefault="00381304" w:rsidP="00381304">
            <w:pPr>
              <w:spacing w:after="0" w:line="240" w:lineRule="auto"/>
              <w:jc w:val="both"/>
            </w:pPr>
            <w:r w:rsidRPr="00381304">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bl>
    <w:p w14:paraId="7E5EE6AD" w14:textId="77777777" w:rsidR="00381304" w:rsidRPr="00381304" w:rsidRDefault="00381304" w:rsidP="00381304">
      <w:pPr>
        <w:spacing w:after="0" w:line="240" w:lineRule="auto"/>
        <w:jc w:val="both"/>
        <w:rPr>
          <w:b/>
        </w:rPr>
      </w:pPr>
      <w:r w:rsidRPr="0038130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381304" w:rsidRPr="00381304" w14:paraId="64A9FAB0" w14:textId="77777777" w:rsidTr="00D82688">
        <w:trPr>
          <w:trHeight w:val="20"/>
        </w:trPr>
        <w:tc>
          <w:tcPr>
            <w:tcW w:w="3545" w:type="dxa"/>
            <w:tcBorders>
              <w:bottom w:val="single" w:sz="4" w:space="0" w:color="auto"/>
            </w:tcBorders>
            <w:vAlign w:val="center"/>
          </w:tcPr>
          <w:p w14:paraId="19C486D1"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tcBorders>
              <w:bottom w:val="single" w:sz="4" w:space="0" w:color="auto"/>
            </w:tcBorders>
            <w:vAlign w:val="center"/>
          </w:tcPr>
          <w:p w14:paraId="2374BF18"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237" w:type="dxa"/>
            <w:tcBorders>
              <w:bottom w:val="single" w:sz="4" w:space="0" w:color="auto"/>
            </w:tcBorders>
            <w:vAlign w:val="center"/>
          </w:tcPr>
          <w:p w14:paraId="50D3B3EA"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3D245566" w14:textId="77777777" w:rsidTr="00D82688">
        <w:trPr>
          <w:trHeight w:val="20"/>
        </w:trPr>
        <w:tc>
          <w:tcPr>
            <w:tcW w:w="3545" w:type="dxa"/>
            <w:vAlign w:val="center"/>
          </w:tcPr>
          <w:p w14:paraId="6803143E" w14:textId="77777777" w:rsidR="00381304" w:rsidRPr="00381304" w:rsidRDefault="00381304" w:rsidP="00381304">
            <w:pPr>
              <w:spacing w:after="0" w:line="240" w:lineRule="auto"/>
              <w:jc w:val="both"/>
            </w:pPr>
            <w:r w:rsidRPr="00381304">
              <w:t>Не подлежат установлению</w:t>
            </w:r>
          </w:p>
        </w:tc>
        <w:tc>
          <w:tcPr>
            <w:tcW w:w="5670" w:type="dxa"/>
            <w:vAlign w:val="center"/>
          </w:tcPr>
          <w:p w14:paraId="592C745A" w14:textId="77777777" w:rsidR="00381304" w:rsidRPr="00381304" w:rsidRDefault="00381304" w:rsidP="00381304">
            <w:pPr>
              <w:spacing w:after="0" w:line="240" w:lineRule="auto"/>
              <w:jc w:val="both"/>
            </w:pPr>
            <w:r w:rsidRPr="00381304">
              <w:t>Не подлежат установлению</w:t>
            </w:r>
          </w:p>
        </w:tc>
        <w:tc>
          <w:tcPr>
            <w:tcW w:w="6237" w:type="dxa"/>
            <w:vAlign w:val="center"/>
          </w:tcPr>
          <w:p w14:paraId="197874C4" w14:textId="77777777" w:rsidR="00381304" w:rsidRPr="00381304" w:rsidRDefault="00381304" w:rsidP="00381304">
            <w:pPr>
              <w:spacing w:after="0" w:line="240" w:lineRule="auto"/>
              <w:jc w:val="both"/>
            </w:pPr>
            <w:r w:rsidRPr="00381304">
              <w:t>Не подлежат установлению</w:t>
            </w:r>
          </w:p>
        </w:tc>
      </w:tr>
    </w:tbl>
    <w:p w14:paraId="35ED0DDC" w14:textId="77777777" w:rsidR="00381304" w:rsidRPr="00381304" w:rsidRDefault="00381304" w:rsidP="00381304">
      <w:pPr>
        <w:spacing w:after="0" w:line="240" w:lineRule="auto"/>
        <w:jc w:val="both"/>
        <w:rPr>
          <w:b/>
        </w:rPr>
      </w:pPr>
      <w:r w:rsidRPr="0038130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381304" w:rsidRPr="00381304" w14:paraId="373DE20B" w14:textId="77777777" w:rsidTr="00D82688">
        <w:trPr>
          <w:trHeight w:val="20"/>
        </w:trPr>
        <w:tc>
          <w:tcPr>
            <w:tcW w:w="7655" w:type="dxa"/>
            <w:vAlign w:val="center"/>
          </w:tcPr>
          <w:p w14:paraId="623988A9" w14:textId="77777777" w:rsidR="00381304" w:rsidRPr="00381304" w:rsidRDefault="00381304" w:rsidP="00381304">
            <w:pPr>
              <w:spacing w:after="0" w:line="240" w:lineRule="auto"/>
              <w:jc w:val="both"/>
            </w:pPr>
            <w:r w:rsidRPr="00381304">
              <w:rPr>
                <w:b/>
              </w:rPr>
              <w:t>Виды разрешенного использования земельных участков и объектов капитального строительства</w:t>
            </w:r>
          </w:p>
        </w:tc>
        <w:tc>
          <w:tcPr>
            <w:tcW w:w="7797" w:type="dxa"/>
            <w:vAlign w:val="center"/>
          </w:tcPr>
          <w:p w14:paraId="543CB022" w14:textId="77777777" w:rsidR="00381304" w:rsidRPr="00381304" w:rsidRDefault="00381304" w:rsidP="00381304">
            <w:pPr>
              <w:spacing w:after="0" w:line="240" w:lineRule="auto"/>
              <w:jc w:val="both"/>
            </w:pPr>
            <w:r w:rsidRPr="00381304">
              <w:rPr>
                <w:b/>
              </w:rPr>
              <w:t>Предельные параметры разрешенного строительства, реконструкции объектов капитального строительства</w:t>
            </w:r>
          </w:p>
        </w:tc>
      </w:tr>
      <w:tr w:rsidR="00381304" w:rsidRPr="00381304" w14:paraId="245057B6" w14:textId="77777777" w:rsidTr="00D82688">
        <w:trPr>
          <w:trHeight w:val="20"/>
        </w:trPr>
        <w:tc>
          <w:tcPr>
            <w:tcW w:w="7655" w:type="dxa"/>
            <w:vAlign w:val="center"/>
          </w:tcPr>
          <w:p w14:paraId="5C1583BB" w14:textId="77777777" w:rsidR="00381304" w:rsidRPr="00381304" w:rsidRDefault="00381304" w:rsidP="00381304">
            <w:pPr>
              <w:spacing w:after="0" w:line="240" w:lineRule="auto"/>
              <w:jc w:val="both"/>
            </w:pPr>
            <w:r w:rsidRPr="0038130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06B7E91" w14:textId="77777777" w:rsidR="00381304" w:rsidRPr="00381304" w:rsidRDefault="00381304" w:rsidP="00381304">
            <w:pPr>
              <w:spacing w:after="0" w:line="240" w:lineRule="auto"/>
              <w:jc w:val="both"/>
            </w:pPr>
            <w:r w:rsidRPr="0038130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6E34E26" w14:textId="77777777" w:rsidR="00381304" w:rsidRPr="00381304" w:rsidRDefault="00381304" w:rsidP="00381304">
            <w:pPr>
              <w:spacing w:after="0" w:line="240" w:lineRule="auto"/>
              <w:jc w:val="both"/>
            </w:pPr>
            <w:r w:rsidRPr="0038130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93A00F8" w14:textId="77777777" w:rsidR="00381304" w:rsidRPr="00381304" w:rsidRDefault="00381304" w:rsidP="00381304">
            <w:pPr>
              <w:spacing w:after="0" w:line="240" w:lineRule="auto"/>
              <w:jc w:val="both"/>
            </w:pPr>
            <w:r w:rsidRPr="0038130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1143D2A2" w14:textId="77777777" w:rsidR="00381304" w:rsidRPr="00381304" w:rsidRDefault="00381304" w:rsidP="00381304">
            <w:pPr>
              <w:spacing w:after="0" w:line="240" w:lineRule="auto"/>
              <w:jc w:val="both"/>
            </w:pPr>
            <w:r w:rsidRPr="00381304">
              <w:t xml:space="preserve">минимальная площадь земельных участков - 1 кв. м. </w:t>
            </w:r>
          </w:p>
          <w:p w14:paraId="71F44E97" w14:textId="77777777" w:rsidR="00381304" w:rsidRPr="00381304" w:rsidRDefault="00381304" w:rsidP="00381304">
            <w:pPr>
              <w:spacing w:after="0" w:line="240" w:lineRule="auto"/>
              <w:jc w:val="both"/>
            </w:pPr>
            <w:r w:rsidRPr="0038130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477EA78" w14:textId="77777777" w:rsidR="00381304" w:rsidRPr="00381304" w:rsidRDefault="00381304" w:rsidP="00381304">
            <w:pPr>
              <w:spacing w:after="0" w:line="240" w:lineRule="auto"/>
              <w:jc w:val="both"/>
            </w:pPr>
          </w:p>
          <w:p w14:paraId="476AE1EC" w14:textId="77777777" w:rsidR="00381304" w:rsidRPr="00381304" w:rsidRDefault="00381304" w:rsidP="00381304">
            <w:pPr>
              <w:spacing w:after="0" w:line="240" w:lineRule="auto"/>
              <w:jc w:val="both"/>
            </w:pPr>
            <w:r w:rsidRPr="00381304">
              <w:t xml:space="preserve">минимальная ширина земельных участков вдоль фронта улицы (проезда) - </w:t>
            </w:r>
          </w:p>
          <w:p w14:paraId="6A69FCE3" w14:textId="77777777" w:rsidR="00381304" w:rsidRPr="00381304" w:rsidRDefault="00381304" w:rsidP="00381304">
            <w:pPr>
              <w:spacing w:after="0" w:line="240" w:lineRule="auto"/>
              <w:jc w:val="both"/>
            </w:pPr>
            <w:r w:rsidRPr="00381304">
              <w:t>1 м/</w:t>
            </w:r>
            <w:r w:rsidRPr="00381304">
              <w:rPr>
                <w:b/>
                <w:bCs/>
              </w:rPr>
              <w:t xml:space="preserve"> не подлежит установлению</w:t>
            </w:r>
            <w:r w:rsidRPr="0038130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F178EB7" w14:textId="77777777" w:rsidR="00381304" w:rsidRPr="00381304" w:rsidRDefault="00381304" w:rsidP="00381304">
            <w:pPr>
              <w:spacing w:after="0" w:line="240" w:lineRule="auto"/>
              <w:jc w:val="both"/>
            </w:pPr>
          </w:p>
          <w:p w14:paraId="45CB0528" w14:textId="77777777" w:rsidR="00381304" w:rsidRPr="00381304" w:rsidRDefault="00381304" w:rsidP="00381304">
            <w:pPr>
              <w:spacing w:after="0" w:line="240" w:lineRule="auto"/>
              <w:jc w:val="both"/>
            </w:pPr>
            <w:r w:rsidRPr="0038130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891A0FB" w14:textId="77777777" w:rsidR="00381304" w:rsidRPr="00381304" w:rsidRDefault="00381304" w:rsidP="00381304">
            <w:pPr>
              <w:spacing w:after="0" w:line="240" w:lineRule="auto"/>
              <w:jc w:val="both"/>
            </w:pPr>
            <w:r w:rsidRPr="00381304">
              <w:t>минимальные отступы от границ земельных участков - 1 м;</w:t>
            </w:r>
          </w:p>
          <w:p w14:paraId="25D981AC" w14:textId="77777777" w:rsidR="00381304" w:rsidRPr="00381304" w:rsidRDefault="00381304" w:rsidP="00381304">
            <w:pPr>
              <w:spacing w:after="0" w:line="240" w:lineRule="auto"/>
              <w:jc w:val="both"/>
            </w:pPr>
            <w:r w:rsidRPr="00381304">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54461347" w14:textId="77777777" w:rsidR="002D5C89" w:rsidRPr="002D5C89" w:rsidRDefault="002D5C89" w:rsidP="002D5C89">
      <w:pPr>
        <w:spacing w:after="0" w:line="240" w:lineRule="auto"/>
        <w:jc w:val="both"/>
      </w:pPr>
      <w:r w:rsidRPr="002D5C89">
        <w:t>1) от контрольно-пропускных пунктов, пунктов охраны, проходных – 1 м.</w:t>
      </w:r>
    </w:p>
    <w:p w14:paraId="1F5E7964" w14:textId="77777777" w:rsidR="002D5C89" w:rsidRPr="002D5C89" w:rsidRDefault="002D5C89" w:rsidP="002D5C89">
      <w:pPr>
        <w:spacing w:after="0" w:line="240" w:lineRule="auto"/>
        <w:jc w:val="both"/>
      </w:pPr>
      <w:r w:rsidRPr="002D5C89">
        <w:t xml:space="preserve">2) от сооружений – </w:t>
      </w:r>
      <w:smartTag w:uri="urn:schemas-microsoft-com:office:smarttags" w:element="metricconverter">
        <w:smartTagPr>
          <w:attr w:name="ProductID" w:val="5 м"/>
        </w:smartTagPr>
        <w:r w:rsidRPr="002D5C89">
          <w:t>5 м</w:t>
        </w:r>
      </w:smartTag>
      <w:r w:rsidRPr="002D5C89">
        <w:t>.</w:t>
      </w:r>
    </w:p>
    <w:p w14:paraId="0663A8B4"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2D5C89" w:rsidRDefault="002D5C89" w:rsidP="002D5C89">
      <w:pPr>
        <w:spacing w:after="0" w:line="240" w:lineRule="auto"/>
        <w:jc w:val="both"/>
        <w:rPr>
          <w:b/>
        </w:rPr>
      </w:pPr>
      <w:r w:rsidRPr="002D5C89">
        <w:rPr>
          <w:b/>
        </w:rPr>
        <w:t>Примечание общее.</w:t>
      </w:r>
    </w:p>
    <w:p w14:paraId="782AAE2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991F769"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72AE64F5" w14:textId="77777777" w:rsidR="002D5C89" w:rsidRPr="002D5C89" w:rsidRDefault="002D5C89" w:rsidP="002D5C89">
      <w:pPr>
        <w:spacing w:after="0" w:line="240" w:lineRule="auto"/>
        <w:jc w:val="both"/>
      </w:pPr>
      <w:r w:rsidRPr="002D5C89">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D5C89">
          <w:t>2,0 м</w:t>
        </w:r>
      </w:smartTag>
      <w:r w:rsidRPr="002D5C89">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2D5C89" w:rsidRDefault="002D5C89" w:rsidP="002D5C89">
      <w:pPr>
        <w:spacing w:after="0" w:line="240" w:lineRule="auto"/>
        <w:jc w:val="both"/>
      </w:pPr>
      <w:r w:rsidRPr="002D5C89">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D5C89">
          <w:t>0,5 м</w:t>
        </w:r>
      </w:smartTag>
      <w:r w:rsidRPr="002D5C89">
        <w:t xml:space="preserve"> от уровня земли ограждения и высотой не более </w:t>
      </w:r>
      <w:smartTag w:uri="urn:schemas-microsoft-com:office:smarttags" w:element="metricconverter">
        <w:smartTagPr>
          <w:attr w:name="ProductID" w:val="2,0 м"/>
        </w:smartTagPr>
        <w:r w:rsidRPr="002D5C89">
          <w:t>2,0 м</w:t>
        </w:r>
      </w:smartTag>
      <w:r w:rsidRPr="002D5C89">
        <w:t>.</w:t>
      </w:r>
    </w:p>
    <w:p w14:paraId="0D4D5F0B"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2D5C89" w:rsidRDefault="002D5C89" w:rsidP="002D5C89">
      <w:pPr>
        <w:spacing w:after="0" w:line="240" w:lineRule="auto"/>
        <w:jc w:val="both"/>
      </w:pPr>
      <w:r w:rsidRPr="002D5C89">
        <w:t>- в границах территорий общего пользования;</w:t>
      </w:r>
    </w:p>
    <w:p w14:paraId="050E815F"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1885C74C"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4D52DD61" w14:textId="77777777" w:rsidR="00381304" w:rsidRPr="002D5C89" w:rsidRDefault="00381304" w:rsidP="002D5C89">
      <w:pPr>
        <w:spacing w:after="0" w:line="240" w:lineRule="auto"/>
        <w:jc w:val="both"/>
      </w:pPr>
    </w:p>
    <w:p w14:paraId="0414D8D5" w14:textId="77777777" w:rsidR="002D5C89" w:rsidRPr="002D5C89" w:rsidRDefault="002D5C89" w:rsidP="00BC4CDA">
      <w:pPr>
        <w:pStyle w:val="6"/>
      </w:pPr>
      <w:bookmarkStart w:id="142" w:name="_Toc124859461"/>
      <w:bookmarkStart w:id="143" w:name="_Toc158646678"/>
      <w:r w:rsidRPr="002D5C89">
        <w:t>СХ-2. Зона объектов сельскохозяйственного назначения.</w:t>
      </w:r>
      <w:bookmarkEnd w:id="142"/>
      <w:bookmarkEnd w:id="143"/>
    </w:p>
    <w:p w14:paraId="2ECF1522" w14:textId="77777777" w:rsidR="002D5C89" w:rsidRPr="002D5C89" w:rsidRDefault="002D5C89" w:rsidP="002D5C89">
      <w:pPr>
        <w:spacing w:after="0" w:line="240" w:lineRule="auto"/>
        <w:jc w:val="both"/>
        <w:rPr>
          <w:i/>
        </w:rPr>
      </w:pPr>
      <w:r w:rsidRPr="002D5C89">
        <w:rPr>
          <w:i/>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96A8434" w14:textId="77777777" w:rsidR="002D5C89" w:rsidRPr="002D5C89" w:rsidRDefault="002D5C89" w:rsidP="002D5C89">
      <w:pPr>
        <w:spacing w:after="0" w:line="240" w:lineRule="auto"/>
        <w:jc w:val="both"/>
        <w:rPr>
          <w:u w:val="single"/>
        </w:rPr>
      </w:pPr>
    </w:p>
    <w:p w14:paraId="665EAA56"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381304" w:rsidRPr="00381304" w14:paraId="794845D8" w14:textId="77777777" w:rsidTr="00D82688">
        <w:trPr>
          <w:trHeight w:val="20"/>
        </w:trPr>
        <w:tc>
          <w:tcPr>
            <w:tcW w:w="3545" w:type="dxa"/>
            <w:vAlign w:val="center"/>
          </w:tcPr>
          <w:p w14:paraId="5DCDA12E"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vAlign w:val="center"/>
          </w:tcPr>
          <w:p w14:paraId="34AD38A1"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237" w:type="dxa"/>
            <w:shd w:val="clear" w:color="auto" w:fill="auto"/>
            <w:vAlign w:val="center"/>
          </w:tcPr>
          <w:p w14:paraId="746246EF"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299D69A2" w14:textId="77777777" w:rsidTr="00D82688">
        <w:trPr>
          <w:trHeight w:val="20"/>
        </w:trPr>
        <w:tc>
          <w:tcPr>
            <w:tcW w:w="3545" w:type="dxa"/>
            <w:shd w:val="clear" w:color="auto" w:fill="auto"/>
          </w:tcPr>
          <w:p w14:paraId="64AC5598" w14:textId="77777777" w:rsidR="00381304" w:rsidRPr="00381304" w:rsidRDefault="00381304" w:rsidP="00381304">
            <w:pPr>
              <w:spacing w:after="0" w:line="240" w:lineRule="auto"/>
              <w:jc w:val="both"/>
            </w:pPr>
            <w:r w:rsidRPr="00381304">
              <w:t>[1.3] - Овощеводство</w:t>
            </w:r>
          </w:p>
        </w:tc>
        <w:tc>
          <w:tcPr>
            <w:tcW w:w="5670" w:type="dxa"/>
            <w:shd w:val="clear" w:color="auto" w:fill="auto"/>
            <w:vAlign w:val="center"/>
          </w:tcPr>
          <w:p w14:paraId="425C983D" w14:textId="77777777" w:rsidR="00381304" w:rsidRPr="00381304" w:rsidRDefault="00381304" w:rsidP="00381304">
            <w:pPr>
              <w:spacing w:after="0" w:line="240" w:lineRule="auto"/>
              <w:jc w:val="both"/>
            </w:pPr>
            <w:r w:rsidRPr="00381304">
              <w:rPr>
                <w:bC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restart"/>
            <w:shd w:val="clear" w:color="auto" w:fill="auto"/>
            <w:vAlign w:val="center"/>
          </w:tcPr>
          <w:p w14:paraId="754924D6" w14:textId="77777777" w:rsidR="00381304" w:rsidRPr="00381304" w:rsidRDefault="00381304" w:rsidP="00381304">
            <w:pPr>
              <w:spacing w:after="0" w:line="240" w:lineRule="auto"/>
              <w:jc w:val="both"/>
            </w:pPr>
            <w:r w:rsidRPr="00381304">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2172D4A" w14:textId="77777777" w:rsidR="00381304" w:rsidRPr="00381304" w:rsidRDefault="00381304" w:rsidP="00381304">
            <w:pPr>
              <w:spacing w:after="0" w:line="240" w:lineRule="auto"/>
              <w:jc w:val="both"/>
            </w:pPr>
            <w:r w:rsidRPr="00381304">
              <w:t xml:space="preserve">- 300/100000 кв. м. </w:t>
            </w:r>
          </w:p>
          <w:p w14:paraId="1E3139FD" w14:textId="77777777" w:rsidR="00381304" w:rsidRPr="00381304" w:rsidRDefault="00381304" w:rsidP="00381304">
            <w:pPr>
              <w:spacing w:after="0" w:line="240" w:lineRule="auto"/>
              <w:jc w:val="both"/>
            </w:pPr>
          </w:p>
          <w:p w14:paraId="618A6B09" w14:textId="77777777" w:rsidR="00381304" w:rsidRPr="00381304" w:rsidRDefault="00381304" w:rsidP="00381304">
            <w:pPr>
              <w:spacing w:after="0" w:line="240" w:lineRule="auto"/>
              <w:jc w:val="both"/>
            </w:pPr>
            <w:r w:rsidRPr="00381304">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16392717" w14:textId="77777777" w:rsidR="00381304" w:rsidRPr="00381304" w:rsidRDefault="00381304" w:rsidP="00381304">
            <w:pPr>
              <w:spacing w:after="0" w:line="240" w:lineRule="auto"/>
              <w:jc w:val="both"/>
            </w:pPr>
          </w:p>
        </w:tc>
      </w:tr>
      <w:tr w:rsidR="00381304" w:rsidRPr="00381304" w14:paraId="745F76BA" w14:textId="77777777" w:rsidTr="00D82688">
        <w:trPr>
          <w:trHeight w:val="20"/>
        </w:trPr>
        <w:tc>
          <w:tcPr>
            <w:tcW w:w="3545" w:type="dxa"/>
            <w:shd w:val="clear" w:color="auto" w:fill="auto"/>
          </w:tcPr>
          <w:p w14:paraId="16EA423F" w14:textId="77777777" w:rsidR="00381304" w:rsidRPr="00381304" w:rsidRDefault="00381304" w:rsidP="00381304">
            <w:pPr>
              <w:spacing w:after="0" w:line="240" w:lineRule="auto"/>
              <w:jc w:val="both"/>
            </w:pPr>
            <w:r w:rsidRPr="00381304">
              <w:t>[1.4] - Выращивание тонизирующих, лекарственных, цветочных культур</w:t>
            </w:r>
          </w:p>
        </w:tc>
        <w:tc>
          <w:tcPr>
            <w:tcW w:w="5670" w:type="dxa"/>
            <w:shd w:val="clear" w:color="auto" w:fill="auto"/>
            <w:vAlign w:val="center"/>
          </w:tcPr>
          <w:p w14:paraId="33FC2EEC" w14:textId="77777777" w:rsidR="00381304" w:rsidRPr="00381304" w:rsidRDefault="00381304" w:rsidP="00381304">
            <w:pPr>
              <w:spacing w:after="0" w:line="240" w:lineRule="auto"/>
              <w:jc w:val="both"/>
            </w:pPr>
            <w:r w:rsidRPr="00381304">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6CA0EAE0" w14:textId="77777777" w:rsidR="00381304" w:rsidRPr="00381304" w:rsidRDefault="00381304" w:rsidP="00381304">
            <w:pPr>
              <w:spacing w:after="0" w:line="240" w:lineRule="auto"/>
              <w:jc w:val="both"/>
            </w:pPr>
          </w:p>
        </w:tc>
      </w:tr>
      <w:tr w:rsidR="00381304" w:rsidRPr="00381304" w14:paraId="30377BE9" w14:textId="77777777" w:rsidTr="00D82688">
        <w:trPr>
          <w:trHeight w:val="20"/>
        </w:trPr>
        <w:tc>
          <w:tcPr>
            <w:tcW w:w="3545" w:type="dxa"/>
            <w:shd w:val="clear" w:color="auto" w:fill="auto"/>
          </w:tcPr>
          <w:p w14:paraId="0D5AB862" w14:textId="77777777" w:rsidR="00381304" w:rsidRPr="00381304" w:rsidRDefault="00381304" w:rsidP="00381304">
            <w:pPr>
              <w:spacing w:after="0" w:line="240" w:lineRule="auto"/>
              <w:jc w:val="both"/>
            </w:pPr>
            <w:r w:rsidRPr="00381304">
              <w:t>[1.6] - Выращивание льна и конопли</w:t>
            </w:r>
          </w:p>
        </w:tc>
        <w:tc>
          <w:tcPr>
            <w:tcW w:w="5670" w:type="dxa"/>
            <w:shd w:val="clear" w:color="auto" w:fill="auto"/>
          </w:tcPr>
          <w:p w14:paraId="6C602FFC" w14:textId="77777777" w:rsidR="00381304" w:rsidRPr="00381304" w:rsidRDefault="00381304" w:rsidP="00381304">
            <w:pPr>
              <w:spacing w:after="0" w:line="240" w:lineRule="auto"/>
              <w:jc w:val="both"/>
            </w:pPr>
            <w:r w:rsidRPr="00381304">
              <w:t>Осуществление хозяйственной деятельности, связанной с выращиванием льна, конопли</w:t>
            </w:r>
          </w:p>
        </w:tc>
        <w:tc>
          <w:tcPr>
            <w:tcW w:w="6237" w:type="dxa"/>
            <w:vMerge/>
            <w:shd w:val="clear" w:color="auto" w:fill="auto"/>
            <w:vAlign w:val="center"/>
          </w:tcPr>
          <w:p w14:paraId="411DD314" w14:textId="77777777" w:rsidR="00381304" w:rsidRPr="00381304" w:rsidRDefault="00381304" w:rsidP="00381304">
            <w:pPr>
              <w:spacing w:after="0" w:line="240" w:lineRule="auto"/>
              <w:jc w:val="both"/>
            </w:pPr>
          </w:p>
        </w:tc>
      </w:tr>
      <w:tr w:rsidR="00381304" w:rsidRPr="00381304" w14:paraId="290EAD4E" w14:textId="77777777" w:rsidTr="00D82688">
        <w:trPr>
          <w:trHeight w:val="20"/>
        </w:trPr>
        <w:tc>
          <w:tcPr>
            <w:tcW w:w="3545" w:type="dxa"/>
            <w:shd w:val="clear" w:color="auto" w:fill="auto"/>
          </w:tcPr>
          <w:p w14:paraId="5B9964B9" w14:textId="77777777" w:rsidR="00381304" w:rsidRPr="00381304" w:rsidRDefault="00381304" w:rsidP="00381304">
            <w:pPr>
              <w:spacing w:after="0" w:line="240" w:lineRule="auto"/>
              <w:jc w:val="both"/>
            </w:pPr>
            <w:r w:rsidRPr="00381304">
              <w:t>[1.8] - Скотоводство</w:t>
            </w:r>
          </w:p>
        </w:tc>
        <w:tc>
          <w:tcPr>
            <w:tcW w:w="5670" w:type="dxa"/>
            <w:shd w:val="clear" w:color="auto" w:fill="auto"/>
          </w:tcPr>
          <w:p w14:paraId="26B9E733" w14:textId="77777777" w:rsidR="00381304" w:rsidRPr="00381304" w:rsidRDefault="00381304" w:rsidP="00381304">
            <w:pPr>
              <w:spacing w:after="0" w:line="240" w:lineRule="auto"/>
              <w:jc w:val="both"/>
              <w:rPr>
                <w:bCs/>
              </w:rPr>
            </w:pPr>
            <w:r w:rsidRPr="00381304">
              <w:rPr>
                <w:bC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44E748C6" w14:textId="77777777" w:rsidR="00381304" w:rsidRPr="00381304" w:rsidRDefault="00381304" w:rsidP="00381304">
            <w:pPr>
              <w:spacing w:after="0" w:line="240" w:lineRule="auto"/>
              <w:jc w:val="both"/>
              <w:rPr>
                <w:bCs/>
              </w:rPr>
            </w:pPr>
            <w:r w:rsidRPr="00381304">
              <w:rPr>
                <w:bC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77DFA513" w14:textId="77777777" w:rsidR="00381304" w:rsidRPr="00381304" w:rsidRDefault="00381304" w:rsidP="00381304">
            <w:pPr>
              <w:spacing w:after="0" w:line="240" w:lineRule="auto"/>
              <w:jc w:val="both"/>
            </w:pPr>
            <w:r w:rsidRPr="00381304">
              <w:t>минимальная/максимальная площадь земельных участков - 300 кв. м/</w:t>
            </w:r>
            <w:r w:rsidRPr="00381304">
              <w:rPr>
                <w:b/>
                <w:bCs/>
              </w:rPr>
              <w:t>не подлежит установлению</w:t>
            </w:r>
            <w:r w:rsidRPr="00381304">
              <w:rPr>
                <w:bCs/>
              </w:rPr>
              <w:t>;</w:t>
            </w:r>
            <w:r w:rsidRPr="00381304">
              <w:t xml:space="preserve"> </w:t>
            </w:r>
          </w:p>
          <w:p w14:paraId="59CCBF3D"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1ED17263"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641DF0AB" w14:textId="77777777" w:rsidR="00381304" w:rsidRPr="00381304" w:rsidRDefault="00381304" w:rsidP="00381304">
            <w:pPr>
              <w:spacing w:after="0" w:line="240" w:lineRule="auto"/>
              <w:jc w:val="both"/>
            </w:pPr>
            <w:r w:rsidRPr="00381304">
              <w:t>- 3 м;</w:t>
            </w:r>
          </w:p>
          <w:p w14:paraId="6BA6AC81"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7434CFA4" w14:textId="77777777" w:rsidR="00381304" w:rsidRPr="00381304" w:rsidRDefault="00381304" w:rsidP="00381304">
            <w:pPr>
              <w:spacing w:after="0" w:line="240" w:lineRule="auto"/>
              <w:jc w:val="both"/>
              <w:rPr>
                <w:b/>
              </w:rPr>
            </w:pPr>
            <w:r w:rsidRPr="00381304">
              <w:t>максимальный процент застройки в границах земельного участка – 50%</w:t>
            </w:r>
          </w:p>
        </w:tc>
      </w:tr>
      <w:tr w:rsidR="00381304" w:rsidRPr="00381304" w14:paraId="6B6B34E9" w14:textId="77777777" w:rsidTr="00D82688">
        <w:trPr>
          <w:trHeight w:val="20"/>
        </w:trPr>
        <w:tc>
          <w:tcPr>
            <w:tcW w:w="3545" w:type="dxa"/>
            <w:shd w:val="clear" w:color="auto" w:fill="auto"/>
          </w:tcPr>
          <w:p w14:paraId="331B6460" w14:textId="77777777" w:rsidR="00381304" w:rsidRPr="00381304" w:rsidRDefault="00381304" w:rsidP="00381304">
            <w:pPr>
              <w:spacing w:after="0" w:line="240" w:lineRule="auto"/>
              <w:jc w:val="both"/>
            </w:pPr>
            <w:r w:rsidRPr="00381304">
              <w:t>[1.9] - Звероводство</w:t>
            </w:r>
          </w:p>
          <w:p w14:paraId="3CE684F3" w14:textId="77777777" w:rsidR="00381304" w:rsidRPr="00381304" w:rsidRDefault="00381304" w:rsidP="00381304">
            <w:pPr>
              <w:spacing w:after="0" w:line="240" w:lineRule="auto"/>
              <w:jc w:val="both"/>
            </w:pPr>
          </w:p>
        </w:tc>
        <w:tc>
          <w:tcPr>
            <w:tcW w:w="5670" w:type="dxa"/>
            <w:shd w:val="clear" w:color="auto" w:fill="auto"/>
          </w:tcPr>
          <w:p w14:paraId="72874274" w14:textId="77777777" w:rsidR="00381304" w:rsidRPr="00381304" w:rsidRDefault="00381304" w:rsidP="00381304">
            <w:pPr>
              <w:spacing w:after="0" w:line="240" w:lineRule="auto"/>
              <w:jc w:val="both"/>
            </w:pPr>
            <w:r w:rsidRPr="00381304">
              <w:t>Осуществление хозяйственной деятельности, связанной с разведением в неволе ценных пушных зверей;</w:t>
            </w:r>
          </w:p>
          <w:p w14:paraId="4A0D56B9" w14:textId="77777777" w:rsidR="00381304" w:rsidRPr="00381304" w:rsidRDefault="00381304" w:rsidP="00381304">
            <w:pPr>
              <w:spacing w:after="0" w:line="240" w:lineRule="auto"/>
              <w:jc w:val="both"/>
            </w:pPr>
            <w:r w:rsidRPr="00381304">
              <w:t>размещение зданий, сооружений, используемых для содержания и разведения животных, производства, хранения и первичной переработки продукции;</w:t>
            </w:r>
          </w:p>
          <w:p w14:paraId="7CC4D756" w14:textId="77777777" w:rsidR="00381304" w:rsidRPr="00381304" w:rsidRDefault="00381304" w:rsidP="00381304">
            <w:pPr>
              <w:spacing w:after="0" w:line="240" w:lineRule="auto"/>
              <w:jc w:val="both"/>
            </w:pPr>
            <w:r w:rsidRPr="00381304">
              <w:t>разведение племенных животных, производство и использование племенной продукции (материала)</w:t>
            </w:r>
          </w:p>
        </w:tc>
        <w:tc>
          <w:tcPr>
            <w:tcW w:w="6237" w:type="dxa"/>
            <w:shd w:val="clear" w:color="auto" w:fill="auto"/>
          </w:tcPr>
          <w:p w14:paraId="2686002B" w14:textId="77777777" w:rsidR="00381304" w:rsidRPr="00381304" w:rsidRDefault="00381304" w:rsidP="00381304">
            <w:pPr>
              <w:spacing w:after="0" w:line="240" w:lineRule="auto"/>
              <w:jc w:val="both"/>
            </w:pPr>
            <w:r w:rsidRPr="00381304">
              <w:t>минимальная/максимальная площадь земельных участков - 300 кв. м/</w:t>
            </w:r>
            <w:r w:rsidRPr="00381304">
              <w:rPr>
                <w:b/>
                <w:bCs/>
              </w:rPr>
              <w:t>не подлежит установлению</w:t>
            </w:r>
            <w:r w:rsidRPr="00381304">
              <w:rPr>
                <w:bCs/>
              </w:rPr>
              <w:t>;</w:t>
            </w:r>
            <w:r w:rsidRPr="00381304">
              <w:t xml:space="preserve"> </w:t>
            </w:r>
          </w:p>
          <w:p w14:paraId="7DC14A42"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7B4AC19B"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DF24C6B" w14:textId="77777777" w:rsidR="00381304" w:rsidRPr="00381304" w:rsidRDefault="00381304" w:rsidP="00381304">
            <w:pPr>
              <w:spacing w:after="0" w:line="240" w:lineRule="auto"/>
              <w:jc w:val="both"/>
            </w:pPr>
            <w:r w:rsidRPr="00381304">
              <w:t>- 3 м;</w:t>
            </w:r>
          </w:p>
          <w:p w14:paraId="536AA17A"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3CC1A1DB" w14:textId="77777777" w:rsidR="00381304" w:rsidRPr="00381304" w:rsidRDefault="00381304" w:rsidP="00381304">
            <w:pPr>
              <w:spacing w:after="0" w:line="240" w:lineRule="auto"/>
              <w:jc w:val="both"/>
              <w:rPr>
                <w:b/>
              </w:rPr>
            </w:pPr>
            <w:r w:rsidRPr="00381304">
              <w:t>максимальный процент застройки в границах земельного участка – 50%</w:t>
            </w:r>
          </w:p>
        </w:tc>
      </w:tr>
      <w:tr w:rsidR="00381304" w:rsidRPr="00381304" w14:paraId="728D6F97" w14:textId="77777777" w:rsidTr="00D82688">
        <w:trPr>
          <w:trHeight w:val="20"/>
        </w:trPr>
        <w:tc>
          <w:tcPr>
            <w:tcW w:w="3545" w:type="dxa"/>
            <w:shd w:val="clear" w:color="auto" w:fill="auto"/>
          </w:tcPr>
          <w:p w14:paraId="0AD9AD22" w14:textId="77777777" w:rsidR="00381304" w:rsidRPr="00381304" w:rsidRDefault="00381304" w:rsidP="00381304">
            <w:pPr>
              <w:spacing w:after="0" w:line="240" w:lineRule="auto"/>
              <w:jc w:val="both"/>
            </w:pPr>
            <w:r w:rsidRPr="00381304">
              <w:t>[1.10] - Птицеводство</w:t>
            </w:r>
          </w:p>
        </w:tc>
        <w:tc>
          <w:tcPr>
            <w:tcW w:w="5670" w:type="dxa"/>
            <w:shd w:val="clear" w:color="auto" w:fill="auto"/>
          </w:tcPr>
          <w:p w14:paraId="5BD3A6C6" w14:textId="77777777" w:rsidR="00381304" w:rsidRPr="00381304" w:rsidRDefault="00381304" w:rsidP="00381304">
            <w:pPr>
              <w:spacing w:after="0" w:line="240" w:lineRule="auto"/>
              <w:jc w:val="both"/>
            </w:pPr>
            <w:r w:rsidRPr="00381304">
              <w:t>Осуществление хозяйственной деятельности, связанной с разведением домашних пород птиц, в том числе водоплавающих;</w:t>
            </w:r>
          </w:p>
          <w:p w14:paraId="61B1E753" w14:textId="77777777" w:rsidR="00381304" w:rsidRPr="00381304" w:rsidRDefault="00381304" w:rsidP="00381304">
            <w:pPr>
              <w:spacing w:after="0" w:line="240" w:lineRule="auto"/>
              <w:jc w:val="both"/>
            </w:pPr>
            <w:r w:rsidRPr="00381304">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01043C7D" w14:textId="77777777" w:rsidR="00381304" w:rsidRPr="00381304" w:rsidRDefault="00381304" w:rsidP="00381304">
            <w:pPr>
              <w:spacing w:after="0" w:line="240" w:lineRule="auto"/>
              <w:jc w:val="both"/>
            </w:pPr>
            <w:r w:rsidRPr="00381304">
              <w:t>разведение племенных животных, производство и использование племенной продукции (материала)</w:t>
            </w:r>
          </w:p>
        </w:tc>
        <w:tc>
          <w:tcPr>
            <w:tcW w:w="6237" w:type="dxa"/>
            <w:shd w:val="clear" w:color="auto" w:fill="auto"/>
          </w:tcPr>
          <w:p w14:paraId="1A913904" w14:textId="77777777" w:rsidR="00381304" w:rsidRPr="00381304" w:rsidRDefault="00381304" w:rsidP="00381304">
            <w:pPr>
              <w:spacing w:after="0" w:line="240" w:lineRule="auto"/>
              <w:jc w:val="both"/>
            </w:pPr>
            <w:r w:rsidRPr="00381304">
              <w:t>минимальная/максимальная площадь земельных участков - 300 кв. м/</w:t>
            </w:r>
            <w:r w:rsidRPr="00381304">
              <w:rPr>
                <w:b/>
                <w:bCs/>
              </w:rPr>
              <w:t>не подлежит установлению</w:t>
            </w:r>
            <w:r w:rsidRPr="00381304">
              <w:rPr>
                <w:bCs/>
              </w:rPr>
              <w:t>;</w:t>
            </w:r>
            <w:r w:rsidRPr="00381304">
              <w:t xml:space="preserve"> </w:t>
            </w:r>
          </w:p>
          <w:p w14:paraId="50450B5F"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03D21458" w14:textId="77777777" w:rsidR="00381304" w:rsidRPr="00381304" w:rsidRDefault="00381304" w:rsidP="00381304">
            <w:pPr>
              <w:spacing w:after="0" w:line="240" w:lineRule="auto"/>
              <w:jc w:val="both"/>
            </w:pPr>
            <w:r w:rsidRPr="00381304">
              <w:t>минимальные отступы от границ земельных участков</w:t>
            </w:r>
          </w:p>
          <w:p w14:paraId="2D632114" w14:textId="77777777" w:rsidR="00381304" w:rsidRPr="00381304" w:rsidRDefault="00381304" w:rsidP="00381304">
            <w:pPr>
              <w:spacing w:after="0" w:line="240" w:lineRule="auto"/>
              <w:jc w:val="both"/>
            </w:pPr>
            <w:r w:rsidRPr="00381304">
              <w:t xml:space="preserve"> - 3 м;</w:t>
            </w:r>
          </w:p>
          <w:p w14:paraId="4EF8BD14"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377A86AD" w14:textId="77777777" w:rsidR="00381304" w:rsidRPr="00381304" w:rsidRDefault="00381304" w:rsidP="00381304">
            <w:pPr>
              <w:spacing w:after="0" w:line="240" w:lineRule="auto"/>
              <w:jc w:val="both"/>
              <w:rPr>
                <w:b/>
              </w:rPr>
            </w:pPr>
            <w:r w:rsidRPr="00381304">
              <w:t>максимальный процент застройки в границах земельного участка – 50%</w:t>
            </w:r>
          </w:p>
        </w:tc>
      </w:tr>
      <w:tr w:rsidR="00381304" w:rsidRPr="00381304" w14:paraId="1587C02B" w14:textId="77777777" w:rsidTr="00D82688">
        <w:trPr>
          <w:trHeight w:val="20"/>
        </w:trPr>
        <w:tc>
          <w:tcPr>
            <w:tcW w:w="3545" w:type="dxa"/>
            <w:shd w:val="clear" w:color="auto" w:fill="auto"/>
          </w:tcPr>
          <w:p w14:paraId="36FEDE68" w14:textId="77777777" w:rsidR="00381304" w:rsidRPr="00381304" w:rsidRDefault="00381304" w:rsidP="00381304">
            <w:pPr>
              <w:spacing w:after="0" w:line="240" w:lineRule="auto"/>
              <w:jc w:val="both"/>
            </w:pPr>
            <w:r w:rsidRPr="00381304">
              <w:t>[1.11] - Свиноводство</w:t>
            </w:r>
          </w:p>
        </w:tc>
        <w:tc>
          <w:tcPr>
            <w:tcW w:w="5670" w:type="dxa"/>
            <w:shd w:val="clear" w:color="auto" w:fill="auto"/>
          </w:tcPr>
          <w:p w14:paraId="6AA6FAA5" w14:textId="77777777" w:rsidR="00381304" w:rsidRPr="00381304" w:rsidRDefault="00381304" w:rsidP="00381304">
            <w:pPr>
              <w:spacing w:after="0" w:line="240" w:lineRule="auto"/>
              <w:jc w:val="both"/>
            </w:pPr>
            <w:r w:rsidRPr="00381304">
              <w:t>Осуществление хозяйственной деятельности, связанной с разведением свиней;</w:t>
            </w:r>
          </w:p>
          <w:p w14:paraId="22EA74FE" w14:textId="77777777" w:rsidR="00381304" w:rsidRPr="00381304" w:rsidRDefault="00381304" w:rsidP="00381304">
            <w:pPr>
              <w:spacing w:after="0" w:line="240" w:lineRule="auto"/>
              <w:jc w:val="both"/>
            </w:pPr>
            <w:r w:rsidRPr="00381304">
              <w:t>размещение зданий, сооружений, используемых для содержания и разведения животных, производства, хранения и первичной переработки продукции;</w:t>
            </w:r>
          </w:p>
          <w:p w14:paraId="17970114" w14:textId="77777777" w:rsidR="00381304" w:rsidRPr="00381304" w:rsidRDefault="00381304" w:rsidP="00381304">
            <w:pPr>
              <w:spacing w:after="0" w:line="240" w:lineRule="auto"/>
              <w:jc w:val="both"/>
            </w:pPr>
            <w:r w:rsidRPr="00381304">
              <w:t>разведение племенных животных, производство и использование племенной продукции (материала)</w:t>
            </w:r>
          </w:p>
        </w:tc>
        <w:tc>
          <w:tcPr>
            <w:tcW w:w="6237" w:type="dxa"/>
            <w:shd w:val="clear" w:color="auto" w:fill="auto"/>
          </w:tcPr>
          <w:p w14:paraId="171116B6"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05A111AC"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0F2FA6E3"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32221D2B" w14:textId="77777777" w:rsidR="00381304" w:rsidRPr="00381304" w:rsidRDefault="00381304" w:rsidP="00381304">
            <w:pPr>
              <w:spacing w:after="0" w:line="240" w:lineRule="auto"/>
              <w:jc w:val="both"/>
            </w:pPr>
            <w:r w:rsidRPr="00381304">
              <w:t>- 3 м;</w:t>
            </w:r>
          </w:p>
          <w:p w14:paraId="61C5D821"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7E015E33" w14:textId="77777777" w:rsidR="00381304" w:rsidRPr="00381304" w:rsidRDefault="00381304" w:rsidP="00381304">
            <w:pPr>
              <w:spacing w:after="0" w:line="240" w:lineRule="auto"/>
              <w:jc w:val="both"/>
              <w:rPr>
                <w:b/>
              </w:rPr>
            </w:pPr>
            <w:r w:rsidRPr="00381304">
              <w:t>максимальный процент застройки в границах земельного участка – 50%</w:t>
            </w:r>
          </w:p>
        </w:tc>
      </w:tr>
      <w:tr w:rsidR="00381304" w:rsidRPr="00381304" w14:paraId="7F72E7B5" w14:textId="77777777" w:rsidTr="00D82688">
        <w:trPr>
          <w:trHeight w:val="20"/>
        </w:trPr>
        <w:tc>
          <w:tcPr>
            <w:tcW w:w="3545" w:type="dxa"/>
            <w:shd w:val="clear" w:color="auto" w:fill="auto"/>
          </w:tcPr>
          <w:p w14:paraId="13E3EBFE" w14:textId="77777777" w:rsidR="00381304" w:rsidRPr="00381304" w:rsidRDefault="00381304" w:rsidP="00381304">
            <w:pPr>
              <w:spacing w:after="0" w:line="240" w:lineRule="auto"/>
              <w:jc w:val="both"/>
            </w:pPr>
            <w:r w:rsidRPr="00381304">
              <w:t>[1.12] - Пчеловодство</w:t>
            </w:r>
          </w:p>
        </w:tc>
        <w:tc>
          <w:tcPr>
            <w:tcW w:w="5670" w:type="dxa"/>
            <w:shd w:val="clear" w:color="auto" w:fill="auto"/>
          </w:tcPr>
          <w:p w14:paraId="29E135DC" w14:textId="77777777" w:rsidR="00381304" w:rsidRPr="00381304" w:rsidRDefault="00381304" w:rsidP="00381304">
            <w:pPr>
              <w:spacing w:after="0" w:line="240" w:lineRule="auto"/>
              <w:jc w:val="both"/>
            </w:pPr>
            <w:r w:rsidRPr="00381304">
              <w:t>Осуществление хозяйственной деятельности по разведению, содержанию и использованию пчел и иных полезных насекомых;</w:t>
            </w:r>
          </w:p>
          <w:p w14:paraId="3FDBF072" w14:textId="77777777" w:rsidR="00381304" w:rsidRPr="00381304" w:rsidRDefault="00381304" w:rsidP="00381304">
            <w:pPr>
              <w:spacing w:after="0" w:line="240" w:lineRule="auto"/>
              <w:jc w:val="both"/>
            </w:pPr>
            <w:r w:rsidRPr="00381304">
              <w:t>размещение ульев, иных объектов и оборудования, необходимого для пчеловодства и разведениях иных полезных насекомых;</w:t>
            </w:r>
          </w:p>
          <w:p w14:paraId="73A40FBD" w14:textId="77777777" w:rsidR="00381304" w:rsidRPr="00381304" w:rsidRDefault="00381304" w:rsidP="00381304">
            <w:pPr>
              <w:spacing w:after="0" w:line="240" w:lineRule="auto"/>
              <w:jc w:val="both"/>
            </w:pPr>
            <w:r w:rsidRPr="00381304">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77FCCD0D"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3853749E"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8 м;</w:t>
            </w:r>
          </w:p>
          <w:p w14:paraId="74ADA5D7"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44C01E25" w14:textId="77777777" w:rsidR="00381304" w:rsidRPr="00381304" w:rsidRDefault="00381304" w:rsidP="00381304">
            <w:pPr>
              <w:spacing w:after="0" w:line="240" w:lineRule="auto"/>
              <w:jc w:val="both"/>
            </w:pPr>
            <w:r w:rsidRPr="00381304">
              <w:t>- 1 м;</w:t>
            </w:r>
          </w:p>
          <w:p w14:paraId="195140CB"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5D2F6CEF" w14:textId="77777777" w:rsidR="00381304" w:rsidRPr="00381304" w:rsidRDefault="00381304" w:rsidP="00381304">
            <w:pPr>
              <w:spacing w:after="0" w:line="240" w:lineRule="auto"/>
              <w:jc w:val="both"/>
              <w:rPr>
                <w:b/>
              </w:rPr>
            </w:pPr>
            <w:r w:rsidRPr="00381304">
              <w:t>максимальный процент застройки в границах земельного участка – 50%</w:t>
            </w:r>
          </w:p>
        </w:tc>
      </w:tr>
      <w:tr w:rsidR="00381304" w:rsidRPr="00381304" w14:paraId="1E8B8F64" w14:textId="77777777" w:rsidTr="00D82688">
        <w:trPr>
          <w:trHeight w:val="20"/>
        </w:trPr>
        <w:tc>
          <w:tcPr>
            <w:tcW w:w="3545" w:type="dxa"/>
            <w:shd w:val="clear" w:color="auto" w:fill="auto"/>
          </w:tcPr>
          <w:p w14:paraId="7630179E" w14:textId="77777777" w:rsidR="00381304" w:rsidRPr="00381304" w:rsidRDefault="00381304" w:rsidP="00381304">
            <w:pPr>
              <w:spacing w:after="0" w:line="240" w:lineRule="auto"/>
              <w:jc w:val="both"/>
            </w:pPr>
            <w:r w:rsidRPr="00381304">
              <w:t>[1.13] - Рыбоводство</w:t>
            </w:r>
          </w:p>
        </w:tc>
        <w:tc>
          <w:tcPr>
            <w:tcW w:w="5670" w:type="dxa"/>
            <w:shd w:val="clear" w:color="auto" w:fill="auto"/>
          </w:tcPr>
          <w:p w14:paraId="2E06F4D2" w14:textId="77777777" w:rsidR="00381304" w:rsidRPr="00381304" w:rsidRDefault="00381304" w:rsidP="00381304">
            <w:pPr>
              <w:spacing w:after="0" w:line="240" w:lineRule="auto"/>
              <w:jc w:val="both"/>
            </w:pPr>
            <w:r w:rsidRPr="00381304">
              <w:t>Осуществление хозяйственной деятельности, связанной с разведением и (или) содержанием, выращиванием объектов рыбоводства (аквакультуры);</w:t>
            </w:r>
          </w:p>
          <w:p w14:paraId="5BEAEFD5" w14:textId="77777777" w:rsidR="00381304" w:rsidRPr="00381304" w:rsidRDefault="00381304" w:rsidP="00381304">
            <w:pPr>
              <w:spacing w:after="0" w:line="240" w:lineRule="auto"/>
              <w:jc w:val="both"/>
            </w:pPr>
            <w:r w:rsidRPr="00381304">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5EFFAC86"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118A6AF9"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8 м;</w:t>
            </w:r>
          </w:p>
          <w:p w14:paraId="06368137"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407DBA4" w14:textId="77777777" w:rsidR="00381304" w:rsidRPr="00381304" w:rsidRDefault="00381304" w:rsidP="00381304">
            <w:pPr>
              <w:spacing w:after="0" w:line="240" w:lineRule="auto"/>
              <w:jc w:val="both"/>
            </w:pPr>
            <w:r w:rsidRPr="00381304">
              <w:t>- 1 м;</w:t>
            </w:r>
          </w:p>
          <w:p w14:paraId="6C821969"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5615D4A5"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tc>
      </w:tr>
      <w:tr w:rsidR="00381304" w:rsidRPr="00381304" w14:paraId="3A15AF4B" w14:textId="77777777" w:rsidTr="00D82688">
        <w:trPr>
          <w:trHeight w:val="20"/>
        </w:trPr>
        <w:tc>
          <w:tcPr>
            <w:tcW w:w="3545" w:type="dxa"/>
            <w:shd w:val="clear" w:color="auto" w:fill="auto"/>
          </w:tcPr>
          <w:p w14:paraId="6B08B3CF" w14:textId="77777777" w:rsidR="00381304" w:rsidRPr="00381304" w:rsidRDefault="00381304" w:rsidP="00381304">
            <w:pPr>
              <w:spacing w:after="0" w:line="240" w:lineRule="auto"/>
              <w:jc w:val="both"/>
            </w:pPr>
            <w:r w:rsidRPr="00381304">
              <w:t>[1.14] - Научное обеспечение сельского хозяйства</w:t>
            </w:r>
          </w:p>
          <w:p w14:paraId="47E70D27" w14:textId="77777777" w:rsidR="00381304" w:rsidRPr="00381304" w:rsidRDefault="00381304" w:rsidP="00381304">
            <w:pPr>
              <w:spacing w:after="0" w:line="240" w:lineRule="auto"/>
              <w:jc w:val="both"/>
            </w:pPr>
          </w:p>
        </w:tc>
        <w:tc>
          <w:tcPr>
            <w:tcW w:w="5670" w:type="dxa"/>
            <w:shd w:val="clear" w:color="auto" w:fill="auto"/>
          </w:tcPr>
          <w:p w14:paraId="05F05BE0" w14:textId="77777777" w:rsidR="00381304" w:rsidRPr="00381304" w:rsidRDefault="00381304" w:rsidP="00381304">
            <w:pPr>
              <w:spacing w:after="0" w:line="240" w:lineRule="auto"/>
              <w:jc w:val="both"/>
            </w:pPr>
            <w:r w:rsidRPr="00381304">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1015785" w14:textId="77777777" w:rsidR="00381304" w:rsidRPr="00381304" w:rsidRDefault="00381304" w:rsidP="00381304">
            <w:pPr>
              <w:spacing w:after="0" w:line="240" w:lineRule="auto"/>
              <w:jc w:val="both"/>
            </w:pPr>
            <w:r w:rsidRPr="00381304">
              <w:t>размещение коллекций генетических ресурсов растений</w:t>
            </w:r>
          </w:p>
        </w:tc>
        <w:tc>
          <w:tcPr>
            <w:tcW w:w="6237" w:type="dxa"/>
            <w:shd w:val="clear" w:color="auto" w:fill="auto"/>
          </w:tcPr>
          <w:p w14:paraId="5B877D87"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77E799C1"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8 м;</w:t>
            </w:r>
          </w:p>
          <w:p w14:paraId="0B0268AB"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6761CCB" w14:textId="77777777" w:rsidR="00381304" w:rsidRPr="00381304" w:rsidRDefault="00381304" w:rsidP="00381304">
            <w:pPr>
              <w:spacing w:after="0" w:line="240" w:lineRule="auto"/>
              <w:jc w:val="both"/>
            </w:pPr>
            <w:r w:rsidRPr="00381304">
              <w:t>- 1 м;</w:t>
            </w:r>
          </w:p>
          <w:p w14:paraId="2C3B8C30"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037DCB68"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50%;</w:t>
            </w:r>
          </w:p>
          <w:p w14:paraId="0BF11094"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13B5E3EC" w14:textId="77777777" w:rsidTr="00D82688">
        <w:trPr>
          <w:trHeight w:val="20"/>
        </w:trPr>
        <w:tc>
          <w:tcPr>
            <w:tcW w:w="3545" w:type="dxa"/>
            <w:shd w:val="clear" w:color="auto" w:fill="auto"/>
          </w:tcPr>
          <w:p w14:paraId="6CF2AC8E" w14:textId="77777777" w:rsidR="00381304" w:rsidRPr="00381304" w:rsidRDefault="00381304" w:rsidP="00381304">
            <w:pPr>
              <w:spacing w:after="0" w:line="240" w:lineRule="auto"/>
              <w:jc w:val="both"/>
            </w:pPr>
            <w:r w:rsidRPr="00381304">
              <w:t>[1.15] - Хранение и переработка сельскохозяйственной продукции</w:t>
            </w:r>
          </w:p>
        </w:tc>
        <w:tc>
          <w:tcPr>
            <w:tcW w:w="5670" w:type="dxa"/>
            <w:shd w:val="clear" w:color="auto" w:fill="auto"/>
          </w:tcPr>
          <w:p w14:paraId="34D2BB66" w14:textId="77777777" w:rsidR="00381304" w:rsidRPr="00381304" w:rsidRDefault="00381304" w:rsidP="00381304">
            <w:pPr>
              <w:spacing w:after="0" w:line="240" w:lineRule="auto"/>
              <w:jc w:val="both"/>
            </w:pPr>
            <w:r w:rsidRPr="00381304">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136BFC9E"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30C6F498"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15 м;</w:t>
            </w:r>
          </w:p>
          <w:p w14:paraId="5BA231BA"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85A837C" w14:textId="77777777" w:rsidR="00381304" w:rsidRPr="00381304" w:rsidRDefault="00381304" w:rsidP="00381304">
            <w:pPr>
              <w:spacing w:after="0" w:line="240" w:lineRule="auto"/>
              <w:jc w:val="both"/>
            </w:pPr>
            <w:r w:rsidRPr="00381304">
              <w:t>- 1 м;</w:t>
            </w:r>
          </w:p>
          <w:p w14:paraId="437320DC"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32C078A8"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1CE18B9E"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6ADED43E" w14:textId="77777777" w:rsidTr="00D82688">
        <w:trPr>
          <w:trHeight w:val="20"/>
        </w:trPr>
        <w:tc>
          <w:tcPr>
            <w:tcW w:w="3545" w:type="dxa"/>
            <w:shd w:val="clear" w:color="auto" w:fill="auto"/>
          </w:tcPr>
          <w:p w14:paraId="43F59F10" w14:textId="77777777" w:rsidR="00381304" w:rsidRPr="00381304" w:rsidRDefault="00381304" w:rsidP="00381304">
            <w:pPr>
              <w:spacing w:after="0" w:line="240" w:lineRule="auto"/>
              <w:jc w:val="both"/>
            </w:pPr>
            <w:r w:rsidRPr="00381304">
              <w:t>[1.17] - Питомники</w:t>
            </w:r>
          </w:p>
        </w:tc>
        <w:tc>
          <w:tcPr>
            <w:tcW w:w="5670" w:type="dxa"/>
            <w:shd w:val="clear" w:color="auto" w:fill="auto"/>
          </w:tcPr>
          <w:p w14:paraId="40E409D8" w14:textId="77777777" w:rsidR="00381304" w:rsidRPr="00381304" w:rsidRDefault="00381304" w:rsidP="00381304">
            <w:pPr>
              <w:spacing w:after="0" w:line="240" w:lineRule="auto"/>
              <w:jc w:val="both"/>
            </w:pPr>
            <w:r w:rsidRPr="00381304">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75A85EE" w14:textId="77777777" w:rsidR="00381304" w:rsidRPr="00381304" w:rsidRDefault="00381304" w:rsidP="00381304">
            <w:pPr>
              <w:spacing w:after="0" w:line="240" w:lineRule="auto"/>
              <w:jc w:val="both"/>
            </w:pPr>
            <w:r w:rsidRPr="00381304">
              <w:t>размещение сооружений, необходимых для указанных видов сельскохозяйственного производства</w:t>
            </w:r>
          </w:p>
        </w:tc>
        <w:tc>
          <w:tcPr>
            <w:tcW w:w="6237" w:type="dxa"/>
            <w:shd w:val="clear" w:color="auto" w:fill="auto"/>
          </w:tcPr>
          <w:p w14:paraId="36D0A280"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7CF6D453"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243C6D77"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3D4024B4" w14:textId="77777777" w:rsidR="00381304" w:rsidRPr="00381304" w:rsidRDefault="00381304" w:rsidP="00381304">
            <w:pPr>
              <w:spacing w:after="0" w:line="240" w:lineRule="auto"/>
              <w:jc w:val="both"/>
            </w:pPr>
            <w:r w:rsidRPr="00381304">
              <w:t>- 1 м;</w:t>
            </w:r>
          </w:p>
          <w:p w14:paraId="60CCE940"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301D309D"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50%;</w:t>
            </w:r>
          </w:p>
        </w:tc>
      </w:tr>
      <w:tr w:rsidR="00381304" w:rsidRPr="00381304" w14:paraId="6315F96A" w14:textId="77777777" w:rsidTr="00D82688">
        <w:trPr>
          <w:trHeight w:val="20"/>
        </w:trPr>
        <w:tc>
          <w:tcPr>
            <w:tcW w:w="3545" w:type="dxa"/>
            <w:shd w:val="clear" w:color="auto" w:fill="auto"/>
          </w:tcPr>
          <w:p w14:paraId="01814D3B" w14:textId="77777777" w:rsidR="00381304" w:rsidRPr="00381304" w:rsidRDefault="00381304" w:rsidP="00381304">
            <w:pPr>
              <w:spacing w:after="0" w:line="240" w:lineRule="auto"/>
              <w:jc w:val="both"/>
            </w:pPr>
            <w:r w:rsidRPr="00381304">
              <w:t>[1.18] - Обеспечение сельскохозяйственного производства.</w:t>
            </w:r>
          </w:p>
        </w:tc>
        <w:tc>
          <w:tcPr>
            <w:tcW w:w="5670" w:type="dxa"/>
            <w:shd w:val="clear" w:color="auto" w:fill="auto"/>
          </w:tcPr>
          <w:p w14:paraId="587C89E7" w14:textId="77777777" w:rsidR="00381304" w:rsidRPr="00381304" w:rsidRDefault="00381304" w:rsidP="00381304">
            <w:pPr>
              <w:spacing w:after="0" w:line="240" w:lineRule="auto"/>
              <w:jc w:val="both"/>
            </w:pPr>
            <w:r w:rsidRPr="00381304">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3CC348F9" w14:textId="77777777" w:rsidR="00381304" w:rsidRPr="00381304" w:rsidRDefault="00381304" w:rsidP="00381304">
            <w:pPr>
              <w:spacing w:after="0" w:line="240" w:lineRule="auto"/>
              <w:jc w:val="both"/>
            </w:pPr>
            <w:r w:rsidRPr="00381304">
              <w:t>минимальная/максимальная площадь земельных участков - 1000 кв. м/</w:t>
            </w:r>
            <w:r w:rsidRPr="00381304">
              <w:rPr>
                <w:b/>
                <w:bCs/>
              </w:rPr>
              <w:t>не подлежит установлению</w:t>
            </w:r>
            <w:r w:rsidRPr="00381304">
              <w:rPr>
                <w:bCs/>
              </w:rPr>
              <w:t>;</w:t>
            </w:r>
            <w:r w:rsidRPr="00381304">
              <w:t xml:space="preserve"> </w:t>
            </w:r>
          </w:p>
          <w:p w14:paraId="2AD34689"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20 м;</w:t>
            </w:r>
          </w:p>
          <w:p w14:paraId="0645B397"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3B0755B6" w14:textId="77777777" w:rsidR="00381304" w:rsidRPr="00381304" w:rsidRDefault="00381304" w:rsidP="00381304">
            <w:pPr>
              <w:spacing w:after="0" w:line="240" w:lineRule="auto"/>
              <w:jc w:val="both"/>
            </w:pPr>
            <w:r w:rsidRPr="00381304">
              <w:t>- 1 м;</w:t>
            </w:r>
          </w:p>
          <w:p w14:paraId="23700741" w14:textId="77777777" w:rsidR="00381304" w:rsidRPr="00381304" w:rsidRDefault="00381304" w:rsidP="00381304">
            <w:pPr>
              <w:spacing w:after="0" w:line="240" w:lineRule="auto"/>
              <w:jc w:val="both"/>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1BD2FDD1"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085FED0E"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r w:rsidR="00381304" w:rsidRPr="00381304" w14:paraId="36F27D86" w14:textId="77777777" w:rsidTr="00D82688">
        <w:trPr>
          <w:trHeight w:val="20"/>
        </w:trPr>
        <w:tc>
          <w:tcPr>
            <w:tcW w:w="3545" w:type="dxa"/>
          </w:tcPr>
          <w:p w14:paraId="5D0E54B6" w14:textId="77777777" w:rsidR="00381304" w:rsidRPr="00381304" w:rsidRDefault="00381304" w:rsidP="00381304">
            <w:pPr>
              <w:spacing w:after="0" w:line="240" w:lineRule="auto"/>
              <w:jc w:val="both"/>
            </w:pPr>
            <w:r w:rsidRPr="00381304">
              <w:t>[9.3] - Историко-культурная деятельность</w:t>
            </w:r>
          </w:p>
        </w:tc>
        <w:tc>
          <w:tcPr>
            <w:tcW w:w="5670" w:type="dxa"/>
          </w:tcPr>
          <w:p w14:paraId="09D4B7F7" w14:textId="77777777" w:rsidR="00381304" w:rsidRPr="00381304" w:rsidRDefault="00381304" w:rsidP="00381304">
            <w:pPr>
              <w:spacing w:after="0" w:line="240" w:lineRule="auto"/>
              <w:jc w:val="both"/>
            </w:pPr>
            <w:r w:rsidRPr="00381304">
              <w:t>Сохранение и изучение объектов культурного наследия народов Российской Федерации (памятников истории и культуры), в том числе:</w:t>
            </w:r>
          </w:p>
          <w:p w14:paraId="40A23D25" w14:textId="77777777" w:rsidR="00381304" w:rsidRPr="00381304" w:rsidRDefault="00381304" w:rsidP="00381304">
            <w:pPr>
              <w:spacing w:after="0" w:line="240" w:lineRule="auto"/>
              <w:jc w:val="both"/>
            </w:pPr>
            <w:r w:rsidRPr="00381304">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2B109A0C" w14:textId="77777777" w:rsidR="00381304" w:rsidRPr="00381304" w:rsidRDefault="00381304" w:rsidP="00381304">
            <w:pPr>
              <w:spacing w:after="0" w:line="240" w:lineRule="auto"/>
              <w:jc w:val="both"/>
            </w:pPr>
            <w:r w:rsidRPr="00381304">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381304" w14:paraId="1B2D4587" w14:textId="77777777" w:rsidTr="00D82688">
        <w:trPr>
          <w:trHeight w:val="20"/>
        </w:trPr>
        <w:tc>
          <w:tcPr>
            <w:tcW w:w="3545" w:type="dxa"/>
          </w:tcPr>
          <w:p w14:paraId="0FC65C3E" w14:textId="77777777" w:rsidR="00381304" w:rsidRPr="00381304" w:rsidRDefault="00381304" w:rsidP="00381304">
            <w:pPr>
              <w:spacing w:after="0" w:line="240" w:lineRule="auto"/>
              <w:jc w:val="both"/>
            </w:pPr>
            <w:r w:rsidRPr="00381304">
              <w:t>[12.0.1] - Улично-дорожная сеть</w:t>
            </w:r>
          </w:p>
        </w:tc>
        <w:tc>
          <w:tcPr>
            <w:tcW w:w="5670" w:type="dxa"/>
          </w:tcPr>
          <w:p w14:paraId="47CD72D7" w14:textId="77777777" w:rsidR="00381304" w:rsidRPr="00381304" w:rsidRDefault="00381304" w:rsidP="00381304">
            <w:pPr>
              <w:spacing w:after="0" w:line="240" w:lineRule="auto"/>
              <w:jc w:val="both"/>
            </w:pPr>
            <w:r w:rsidRPr="00381304">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381304">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2FBB846A" w14:textId="77777777" w:rsidR="00381304" w:rsidRPr="00381304" w:rsidRDefault="00381304" w:rsidP="00381304">
            <w:pPr>
              <w:spacing w:after="0" w:line="240" w:lineRule="auto"/>
              <w:jc w:val="both"/>
            </w:pPr>
            <w:r w:rsidRPr="00381304">
              <w:t>Регламенты не подлежат установлению.</w:t>
            </w:r>
          </w:p>
          <w:p w14:paraId="47D395F9" w14:textId="77777777" w:rsidR="00381304" w:rsidRPr="00381304" w:rsidRDefault="00381304" w:rsidP="00381304">
            <w:pPr>
              <w:spacing w:after="0" w:line="240" w:lineRule="auto"/>
              <w:jc w:val="both"/>
            </w:pPr>
            <w:r w:rsidRPr="00381304">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381304" w14:paraId="3AB99455" w14:textId="77777777" w:rsidTr="00D82688">
        <w:trPr>
          <w:trHeight w:val="2024"/>
        </w:trPr>
        <w:tc>
          <w:tcPr>
            <w:tcW w:w="3545" w:type="dxa"/>
          </w:tcPr>
          <w:p w14:paraId="32D11E3E" w14:textId="77777777" w:rsidR="00381304" w:rsidRPr="00381304" w:rsidRDefault="00381304" w:rsidP="00381304">
            <w:pPr>
              <w:spacing w:after="0" w:line="240" w:lineRule="auto"/>
              <w:jc w:val="both"/>
            </w:pPr>
            <w:r w:rsidRPr="00381304">
              <w:t>[12.0.2] - Благоустройство территории</w:t>
            </w:r>
          </w:p>
        </w:tc>
        <w:tc>
          <w:tcPr>
            <w:tcW w:w="5670" w:type="dxa"/>
          </w:tcPr>
          <w:p w14:paraId="1B81EDF8" w14:textId="77777777" w:rsidR="00381304" w:rsidRPr="00381304" w:rsidRDefault="00381304" w:rsidP="00381304">
            <w:pPr>
              <w:spacing w:after="0" w:line="240" w:lineRule="auto"/>
              <w:jc w:val="both"/>
            </w:pPr>
            <w:r w:rsidRPr="00381304">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6292F478" w14:textId="77777777" w:rsidR="00381304" w:rsidRPr="00381304" w:rsidRDefault="00381304" w:rsidP="00381304">
            <w:pPr>
              <w:spacing w:after="0" w:line="240" w:lineRule="auto"/>
              <w:jc w:val="both"/>
            </w:pPr>
          </w:p>
        </w:tc>
      </w:tr>
      <w:tr w:rsidR="00381304" w:rsidRPr="00381304" w14:paraId="2E030CA8" w14:textId="77777777" w:rsidTr="00D82688">
        <w:trPr>
          <w:trHeight w:val="2024"/>
        </w:trPr>
        <w:tc>
          <w:tcPr>
            <w:tcW w:w="3545" w:type="dxa"/>
          </w:tcPr>
          <w:p w14:paraId="7C7C5A91" w14:textId="77777777" w:rsidR="00381304" w:rsidRPr="00381304" w:rsidRDefault="00381304" w:rsidP="00381304">
            <w:pPr>
              <w:spacing w:after="0" w:line="240" w:lineRule="auto"/>
              <w:jc w:val="both"/>
            </w:pPr>
            <w:r w:rsidRPr="00381304">
              <w:t>[13.1] - Ведение огородничества</w:t>
            </w:r>
          </w:p>
        </w:tc>
        <w:tc>
          <w:tcPr>
            <w:tcW w:w="5670" w:type="dxa"/>
          </w:tcPr>
          <w:p w14:paraId="49AB56C6" w14:textId="77777777" w:rsidR="00381304" w:rsidRPr="00381304" w:rsidRDefault="00381304" w:rsidP="00381304">
            <w:pPr>
              <w:spacing w:after="0" w:line="240" w:lineRule="auto"/>
              <w:jc w:val="both"/>
            </w:pPr>
            <w:r w:rsidRPr="00381304">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4D2CCB90" w14:textId="77777777" w:rsidR="00381304" w:rsidRPr="00381304" w:rsidRDefault="00381304" w:rsidP="00381304">
            <w:pPr>
              <w:spacing w:after="0" w:line="240" w:lineRule="auto"/>
              <w:jc w:val="both"/>
            </w:pPr>
            <w:r w:rsidRPr="00381304">
              <w:t>Минимальная/максимальная площадь земельных участков 300 кв. м. /</w:t>
            </w:r>
            <w:r w:rsidRPr="00381304">
              <w:rPr>
                <w:b/>
              </w:rPr>
              <w:t>не подлежит установлению</w:t>
            </w:r>
            <w:r w:rsidRPr="00381304">
              <w:t>;</w:t>
            </w:r>
          </w:p>
          <w:p w14:paraId="4A8A20CA"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10 м;</w:t>
            </w:r>
          </w:p>
          <w:p w14:paraId="3018B82E" w14:textId="77777777" w:rsidR="00381304" w:rsidRPr="00381304" w:rsidRDefault="00381304" w:rsidP="00381304">
            <w:pPr>
              <w:spacing w:after="0" w:line="240" w:lineRule="auto"/>
              <w:jc w:val="both"/>
            </w:pPr>
            <w:r w:rsidRPr="00381304">
              <w:t xml:space="preserve">минимальный отступ от границ участка - </w:t>
            </w:r>
            <w:smartTag w:uri="urn:schemas-microsoft-com:office:smarttags" w:element="metricconverter">
              <w:smartTagPr>
                <w:attr w:name="ProductID" w:val="1 м"/>
              </w:smartTagPr>
              <w:r w:rsidRPr="00381304">
                <w:t>1 м</w:t>
              </w:r>
            </w:smartTag>
            <w:r w:rsidRPr="00381304">
              <w:t>;</w:t>
            </w:r>
          </w:p>
          <w:p w14:paraId="3F5E8B89" w14:textId="77777777" w:rsidR="00381304" w:rsidRPr="00381304" w:rsidRDefault="00381304" w:rsidP="00381304">
            <w:pPr>
              <w:spacing w:after="0" w:line="240" w:lineRule="auto"/>
              <w:jc w:val="both"/>
            </w:pPr>
            <w:r w:rsidRPr="00381304">
              <w:t>максимальная высота зданий, строений, сооружений от уровня земли - 5 м;</w:t>
            </w:r>
          </w:p>
          <w:p w14:paraId="291BE3E8"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10%;</w:t>
            </w:r>
          </w:p>
        </w:tc>
      </w:tr>
    </w:tbl>
    <w:p w14:paraId="4609468C" w14:textId="77777777" w:rsidR="00381304" w:rsidRPr="00381304" w:rsidRDefault="00381304" w:rsidP="00381304">
      <w:pPr>
        <w:spacing w:after="0" w:line="240" w:lineRule="auto"/>
        <w:jc w:val="both"/>
        <w:rPr>
          <w:b/>
        </w:rPr>
      </w:pPr>
      <w:r w:rsidRPr="0038130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381304" w:rsidRPr="00381304" w14:paraId="7EAA9E25" w14:textId="77777777" w:rsidTr="00D82688">
        <w:trPr>
          <w:trHeight w:val="20"/>
        </w:trPr>
        <w:tc>
          <w:tcPr>
            <w:tcW w:w="3545" w:type="dxa"/>
            <w:tcBorders>
              <w:bottom w:val="single" w:sz="4" w:space="0" w:color="auto"/>
            </w:tcBorders>
            <w:vAlign w:val="center"/>
          </w:tcPr>
          <w:p w14:paraId="6CE44791"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tcBorders>
              <w:bottom w:val="single" w:sz="4" w:space="0" w:color="auto"/>
            </w:tcBorders>
            <w:vAlign w:val="center"/>
          </w:tcPr>
          <w:p w14:paraId="0C9A764C"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237" w:type="dxa"/>
            <w:tcBorders>
              <w:bottom w:val="single" w:sz="4" w:space="0" w:color="auto"/>
            </w:tcBorders>
            <w:vAlign w:val="center"/>
          </w:tcPr>
          <w:p w14:paraId="1CB8F563"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0BAA8B0E" w14:textId="77777777" w:rsidTr="00D82688">
        <w:trPr>
          <w:trHeight w:val="20"/>
        </w:trPr>
        <w:tc>
          <w:tcPr>
            <w:tcW w:w="3545" w:type="dxa"/>
            <w:tcBorders>
              <w:top w:val="single" w:sz="4" w:space="0" w:color="auto"/>
              <w:bottom w:val="single" w:sz="4" w:space="0" w:color="auto"/>
            </w:tcBorders>
            <w:shd w:val="clear" w:color="auto" w:fill="auto"/>
          </w:tcPr>
          <w:p w14:paraId="7281E0B5" w14:textId="77777777" w:rsidR="00381304" w:rsidRPr="00381304" w:rsidRDefault="00381304" w:rsidP="00381304">
            <w:pPr>
              <w:spacing w:after="0" w:line="240" w:lineRule="auto"/>
              <w:jc w:val="both"/>
            </w:pPr>
            <w:r w:rsidRPr="00381304">
              <w:t>[3.10.1] - Амбулаторное ветеринарное обслуживание</w:t>
            </w:r>
          </w:p>
        </w:tc>
        <w:tc>
          <w:tcPr>
            <w:tcW w:w="5670" w:type="dxa"/>
            <w:tcBorders>
              <w:top w:val="single" w:sz="4" w:space="0" w:color="auto"/>
              <w:bottom w:val="single" w:sz="4" w:space="0" w:color="auto"/>
            </w:tcBorders>
            <w:shd w:val="clear" w:color="auto" w:fill="auto"/>
          </w:tcPr>
          <w:p w14:paraId="7B9675EA" w14:textId="77777777" w:rsidR="00381304" w:rsidRPr="00381304" w:rsidRDefault="00381304" w:rsidP="00381304">
            <w:pPr>
              <w:spacing w:after="0" w:line="240" w:lineRule="auto"/>
              <w:jc w:val="both"/>
            </w:pPr>
            <w:r w:rsidRPr="00381304">
              <w:t>Размещение объектов капитального строительства, предназначенных для оказания ветеринарных услуг без содержания животных</w:t>
            </w:r>
          </w:p>
        </w:tc>
        <w:tc>
          <w:tcPr>
            <w:tcW w:w="6237" w:type="dxa"/>
            <w:shd w:val="clear" w:color="auto" w:fill="auto"/>
          </w:tcPr>
          <w:p w14:paraId="56367D14" w14:textId="77777777" w:rsidR="00381304" w:rsidRPr="00381304" w:rsidRDefault="00381304" w:rsidP="00381304">
            <w:pPr>
              <w:spacing w:after="0" w:line="240" w:lineRule="auto"/>
              <w:jc w:val="both"/>
            </w:pPr>
            <w:r w:rsidRPr="00381304">
              <w:t>минимальная/максимальная площадь земельного участка – 100/5000 кв. м;</w:t>
            </w:r>
          </w:p>
          <w:p w14:paraId="036957D6"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12 м;</w:t>
            </w:r>
          </w:p>
          <w:p w14:paraId="7B5B71F9"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E30575D" w14:textId="77777777" w:rsidR="00381304" w:rsidRPr="00381304" w:rsidRDefault="00381304" w:rsidP="00381304">
            <w:pPr>
              <w:spacing w:after="0" w:line="240" w:lineRule="auto"/>
              <w:jc w:val="both"/>
            </w:pPr>
            <w:r w:rsidRPr="00381304">
              <w:t>- 3 м;</w:t>
            </w:r>
          </w:p>
          <w:p w14:paraId="1F947902"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 2 этажа (включая мансардный этаж); </w:t>
            </w:r>
          </w:p>
          <w:p w14:paraId="1DF2FCB3"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- 60%;</w:t>
            </w:r>
          </w:p>
          <w:p w14:paraId="0DD510A2"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p w14:paraId="41EBD3C5" w14:textId="77777777" w:rsidR="00381304" w:rsidRPr="00381304" w:rsidRDefault="00381304" w:rsidP="00381304">
            <w:pPr>
              <w:spacing w:after="0" w:line="240" w:lineRule="auto"/>
              <w:jc w:val="both"/>
            </w:pPr>
            <w:r w:rsidRPr="00381304">
              <w:t>- минимальный процент озеленения - 15% от площади земельного участка.</w:t>
            </w:r>
          </w:p>
          <w:p w14:paraId="0F27F9E5" w14:textId="77777777" w:rsidR="00381304" w:rsidRPr="00381304" w:rsidRDefault="00381304" w:rsidP="00381304">
            <w:pPr>
              <w:spacing w:after="0" w:line="240" w:lineRule="auto"/>
              <w:jc w:val="both"/>
              <w:rPr>
                <w:b/>
              </w:rPr>
            </w:pPr>
            <w:r w:rsidRPr="00381304">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28A548CB" w14:textId="77777777" w:rsidR="00381304" w:rsidRPr="00381304" w:rsidRDefault="00381304" w:rsidP="00381304">
      <w:pPr>
        <w:spacing w:after="0" w:line="240" w:lineRule="auto"/>
        <w:jc w:val="both"/>
        <w:rPr>
          <w:b/>
        </w:rPr>
      </w:pPr>
      <w:r w:rsidRPr="0038130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381304" w:rsidRPr="00381304" w14:paraId="52189DE9" w14:textId="77777777" w:rsidTr="00D82688">
        <w:trPr>
          <w:trHeight w:val="20"/>
        </w:trPr>
        <w:tc>
          <w:tcPr>
            <w:tcW w:w="7655" w:type="dxa"/>
            <w:vAlign w:val="center"/>
          </w:tcPr>
          <w:p w14:paraId="67E649C4" w14:textId="77777777" w:rsidR="00381304" w:rsidRPr="00381304" w:rsidRDefault="00381304" w:rsidP="00381304">
            <w:pPr>
              <w:spacing w:after="0" w:line="240" w:lineRule="auto"/>
              <w:jc w:val="both"/>
            </w:pPr>
            <w:r w:rsidRPr="00381304">
              <w:rPr>
                <w:b/>
              </w:rPr>
              <w:t>Виды разрешенного использования земельных участков и объектов капитального строительства</w:t>
            </w:r>
          </w:p>
        </w:tc>
        <w:tc>
          <w:tcPr>
            <w:tcW w:w="7797" w:type="dxa"/>
            <w:vAlign w:val="center"/>
          </w:tcPr>
          <w:p w14:paraId="08A8E2FC" w14:textId="77777777" w:rsidR="00381304" w:rsidRPr="00381304" w:rsidRDefault="00381304" w:rsidP="00381304">
            <w:pPr>
              <w:spacing w:after="0" w:line="240" w:lineRule="auto"/>
              <w:jc w:val="both"/>
            </w:pPr>
            <w:r w:rsidRPr="00381304">
              <w:rPr>
                <w:b/>
              </w:rPr>
              <w:t>Предельные параметры разрешенного строительства, реконструкции объектов капитального строительства</w:t>
            </w:r>
          </w:p>
        </w:tc>
      </w:tr>
      <w:tr w:rsidR="00381304" w:rsidRPr="00381304" w14:paraId="6BBA1331" w14:textId="77777777" w:rsidTr="00D82688">
        <w:trPr>
          <w:trHeight w:val="20"/>
        </w:trPr>
        <w:tc>
          <w:tcPr>
            <w:tcW w:w="7655" w:type="dxa"/>
            <w:vAlign w:val="center"/>
          </w:tcPr>
          <w:p w14:paraId="156ECE9C" w14:textId="77777777" w:rsidR="00381304" w:rsidRPr="00381304" w:rsidRDefault="00381304" w:rsidP="00381304">
            <w:pPr>
              <w:spacing w:after="0" w:line="240" w:lineRule="auto"/>
              <w:jc w:val="both"/>
            </w:pPr>
            <w:r w:rsidRPr="0038130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6F8FDC7" w14:textId="77777777" w:rsidR="00381304" w:rsidRPr="00381304" w:rsidRDefault="00381304" w:rsidP="00381304">
            <w:pPr>
              <w:spacing w:after="0" w:line="240" w:lineRule="auto"/>
              <w:jc w:val="both"/>
            </w:pPr>
            <w:r w:rsidRPr="0038130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92CA398" w14:textId="77777777" w:rsidR="00381304" w:rsidRPr="00381304" w:rsidRDefault="00381304" w:rsidP="00381304">
            <w:pPr>
              <w:spacing w:after="0" w:line="240" w:lineRule="auto"/>
              <w:jc w:val="both"/>
            </w:pPr>
            <w:r w:rsidRPr="0038130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08CD211" w14:textId="77777777" w:rsidR="00381304" w:rsidRPr="00381304" w:rsidRDefault="00381304" w:rsidP="00381304">
            <w:pPr>
              <w:spacing w:after="0" w:line="240" w:lineRule="auto"/>
              <w:jc w:val="both"/>
            </w:pPr>
            <w:r w:rsidRPr="0038130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5639378" w14:textId="77777777" w:rsidR="00381304" w:rsidRPr="00381304" w:rsidRDefault="00381304" w:rsidP="00381304">
            <w:pPr>
              <w:spacing w:after="0" w:line="240" w:lineRule="auto"/>
              <w:jc w:val="both"/>
            </w:pPr>
            <w:r w:rsidRPr="00381304">
              <w:t>- проезды общего пользования;</w:t>
            </w:r>
          </w:p>
          <w:p w14:paraId="781D2C65" w14:textId="77777777" w:rsidR="00381304" w:rsidRPr="00381304" w:rsidRDefault="00381304" w:rsidP="00381304">
            <w:pPr>
              <w:spacing w:after="0" w:line="240" w:lineRule="auto"/>
              <w:jc w:val="both"/>
            </w:pPr>
            <w:r w:rsidRPr="00381304">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23D1BAD" w14:textId="77777777" w:rsidR="00381304" w:rsidRPr="00381304" w:rsidRDefault="00381304" w:rsidP="00381304">
            <w:pPr>
              <w:spacing w:after="0" w:line="240" w:lineRule="auto"/>
              <w:jc w:val="both"/>
            </w:pPr>
            <w:r w:rsidRPr="00381304">
              <w:t>- благоустроенные, в том числе озелененные территории, площадки для отдыха, спортивных занятий;</w:t>
            </w:r>
          </w:p>
          <w:p w14:paraId="4D5B6E6C" w14:textId="77777777" w:rsidR="00381304" w:rsidRPr="00381304" w:rsidRDefault="00381304" w:rsidP="00381304">
            <w:pPr>
              <w:spacing w:after="0" w:line="240" w:lineRule="auto"/>
              <w:jc w:val="both"/>
            </w:pPr>
            <w:r w:rsidRPr="00381304">
              <w:t xml:space="preserve">- постройки хозяйственного назначения; </w:t>
            </w:r>
          </w:p>
          <w:p w14:paraId="47A81660" w14:textId="77777777" w:rsidR="00381304" w:rsidRPr="00381304" w:rsidRDefault="00381304" w:rsidP="00381304">
            <w:pPr>
              <w:spacing w:after="0" w:line="240" w:lineRule="auto"/>
              <w:jc w:val="both"/>
            </w:pPr>
            <w:r w:rsidRPr="00381304">
              <w:t>- площадки хозяйственные, в том числе площадки для мусоросборников;</w:t>
            </w:r>
          </w:p>
          <w:p w14:paraId="166F455B" w14:textId="77777777" w:rsidR="00381304" w:rsidRPr="00381304" w:rsidRDefault="00381304" w:rsidP="00381304">
            <w:pPr>
              <w:spacing w:after="0" w:line="240" w:lineRule="auto"/>
              <w:jc w:val="both"/>
            </w:pPr>
            <w:r w:rsidRPr="00381304">
              <w:t>- общественные туалеты, надворные туалеты, гидронепроницаемые выгребы, септики;</w:t>
            </w:r>
          </w:p>
          <w:p w14:paraId="45C47DCA" w14:textId="77777777" w:rsidR="00381304" w:rsidRPr="00381304" w:rsidRDefault="00381304" w:rsidP="00381304">
            <w:pPr>
              <w:spacing w:after="0" w:line="240" w:lineRule="auto"/>
              <w:jc w:val="both"/>
            </w:pPr>
            <w:r w:rsidRPr="0038130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1E1A7E09" w14:textId="77777777" w:rsidR="00381304" w:rsidRPr="00381304" w:rsidRDefault="00381304" w:rsidP="00381304">
            <w:pPr>
              <w:spacing w:after="0" w:line="240" w:lineRule="auto"/>
              <w:jc w:val="both"/>
            </w:pPr>
            <w:r w:rsidRPr="00381304">
              <w:t xml:space="preserve">минимальная площадь земельных участков - 1 кв. м. </w:t>
            </w:r>
          </w:p>
          <w:p w14:paraId="7961D5F7" w14:textId="77777777" w:rsidR="00381304" w:rsidRPr="00381304" w:rsidRDefault="00381304" w:rsidP="00381304">
            <w:pPr>
              <w:spacing w:after="0" w:line="240" w:lineRule="auto"/>
              <w:jc w:val="both"/>
            </w:pPr>
            <w:r w:rsidRPr="00381304">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95A5580" w14:textId="77777777" w:rsidR="00381304" w:rsidRPr="00381304" w:rsidRDefault="00381304" w:rsidP="00381304">
            <w:pPr>
              <w:spacing w:after="0" w:line="240" w:lineRule="auto"/>
              <w:jc w:val="both"/>
            </w:pPr>
          </w:p>
          <w:p w14:paraId="598ED136" w14:textId="77777777" w:rsidR="00381304" w:rsidRPr="00381304" w:rsidRDefault="00381304" w:rsidP="00381304">
            <w:pPr>
              <w:spacing w:after="0" w:line="240" w:lineRule="auto"/>
              <w:jc w:val="both"/>
            </w:pPr>
            <w:r w:rsidRPr="00381304">
              <w:t xml:space="preserve">минимальная ширина земельных участков вдоль фронта улицы (проезда) - </w:t>
            </w:r>
          </w:p>
          <w:p w14:paraId="56FCE9EB" w14:textId="77777777" w:rsidR="00381304" w:rsidRPr="00381304" w:rsidRDefault="00381304" w:rsidP="00381304">
            <w:pPr>
              <w:spacing w:after="0" w:line="240" w:lineRule="auto"/>
              <w:jc w:val="both"/>
            </w:pPr>
            <w:r w:rsidRPr="00381304">
              <w:t>1 м/</w:t>
            </w:r>
            <w:r w:rsidRPr="00381304">
              <w:rPr>
                <w:b/>
                <w:bCs/>
              </w:rPr>
              <w:t>не подлежит установлению</w:t>
            </w:r>
            <w:r w:rsidRPr="0038130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FA6CC64" w14:textId="77777777" w:rsidR="00381304" w:rsidRPr="00381304" w:rsidRDefault="00381304" w:rsidP="00381304">
            <w:pPr>
              <w:spacing w:after="0" w:line="240" w:lineRule="auto"/>
              <w:jc w:val="both"/>
            </w:pPr>
          </w:p>
          <w:p w14:paraId="7CFBE101" w14:textId="77777777" w:rsidR="00381304" w:rsidRPr="00381304" w:rsidRDefault="00381304" w:rsidP="00381304">
            <w:pPr>
              <w:spacing w:after="0" w:line="240" w:lineRule="auto"/>
              <w:jc w:val="both"/>
            </w:pPr>
            <w:r w:rsidRPr="0038130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5F3EAE8" w14:textId="77777777" w:rsidR="00381304" w:rsidRPr="00381304" w:rsidRDefault="00381304" w:rsidP="00381304">
            <w:pPr>
              <w:spacing w:after="0" w:line="240" w:lineRule="auto"/>
              <w:jc w:val="both"/>
            </w:pPr>
            <w:r w:rsidRPr="00381304">
              <w:t>минимальные отступы от границ земельных участков - 1 м;</w:t>
            </w:r>
          </w:p>
          <w:p w14:paraId="5987B6BF" w14:textId="77777777" w:rsidR="00381304" w:rsidRPr="00381304" w:rsidRDefault="00381304" w:rsidP="00381304">
            <w:pPr>
              <w:spacing w:after="0" w:line="240" w:lineRule="auto"/>
              <w:jc w:val="both"/>
            </w:pPr>
            <w:r w:rsidRPr="0038130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67AAFE1" w14:textId="77777777" w:rsidR="00381304" w:rsidRPr="00381304" w:rsidRDefault="00381304" w:rsidP="00381304">
            <w:pPr>
              <w:spacing w:after="0" w:line="240" w:lineRule="auto"/>
              <w:jc w:val="both"/>
            </w:pPr>
          </w:p>
        </w:tc>
      </w:tr>
    </w:tbl>
    <w:p w14:paraId="7FAB9B71"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7577339C"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903E7B9" w14:textId="77777777" w:rsidR="002D5C89" w:rsidRPr="002D5C89" w:rsidRDefault="002D5C89" w:rsidP="002D5C89">
      <w:pPr>
        <w:spacing w:after="0" w:line="240" w:lineRule="auto"/>
        <w:jc w:val="both"/>
      </w:pPr>
      <w:r w:rsidRPr="002D5C89">
        <w:t xml:space="preserve">3) улиц, от зданий и сооружений – </w:t>
      </w:r>
      <w:smartTag w:uri="urn:schemas-microsoft-com:office:smarttags" w:element="metricconverter">
        <w:smartTagPr>
          <w:attr w:name="ProductID" w:val="5 м"/>
        </w:smartTagPr>
        <w:r w:rsidRPr="002D5C89">
          <w:t>5 м</w:t>
        </w:r>
      </w:smartTag>
      <w:r w:rsidRPr="002D5C89">
        <w:t>;</w:t>
      </w:r>
    </w:p>
    <w:p w14:paraId="25DD8E62" w14:textId="77777777" w:rsidR="002D5C89" w:rsidRPr="002D5C89" w:rsidRDefault="002D5C89" w:rsidP="002D5C89">
      <w:pPr>
        <w:spacing w:after="0" w:line="240" w:lineRule="auto"/>
        <w:jc w:val="both"/>
      </w:pPr>
      <w:r w:rsidRPr="002D5C89">
        <w:t xml:space="preserve">4) проездов, от зданий и сооружений – </w:t>
      </w:r>
      <w:smartTag w:uri="urn:schemas-microsoft-com:office:smarttags" w:element="metricconverter">
        <w:smartTagPr>
          <w:attr w:name="ProductID" w:val="3 м"/>
        </w:smartTagPr>
        <w:r w:rsidRPr="002D5C89">
          <w:t>3 м</w:t>
        </w:r>
      </w:smartTag>
      <w:r w:rsidRPr="002D5C89">
        <w:t>;</w:t>
      </w:r>
    </w:p>
    <w:p w14:paraId="3FAC07EA"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45B86C55" w14:textId="77777777" w:rsidR="002D5C89" w:rsidRPr="002D5C89" w:rsidRDefault="002D5C89" w:rsidP="002D5C89">
      <w:pPr>
        <w:spacing w:after="0" w:line="240" w:lineRule="auto"/>
        <w:jc w:val="both"/>
      </w:pPr>
      <w:r w:rsidRPr="002D5C89">
        <w:t xml:space="preserve">6) от строений и сооружений - </w:t>
      </w:r>
      <w:smartTag w:uri="urn:schemas-microsoft-com:office:smarttags" w:element="metricconverter">
        <w:smartTagPr>
          <w:attr w:name="ProductID" w:val="5 м"/>
        </w:smartTagPr>
        <w:r w:rsidRPr="002D5C89">
          <w:t>5 м</w:t>
        </w:r>
      </w:smartTag>
      <w:r w:rsidRPr="002D5C89">
        <w:t>.</w:t>
      </w:r>
    </w:p>
    <w:p w14:paraId="4F20C7ED"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2D5C89" w:rsidRDefault="002D5C89" w:rsidP="002D5C89">
      <w:pPr>
        <w:spacing w:after="0" w:line="240" w:lineRule="auto"/>
        <w:jc w:val="both"/>
      </w:pPr>
    </w:p>
    <w:p w14:paraId="79D84715" w14:textId="77777777" w:rsidR="002D5C89" w:rsidRPr="002D5C89" w:rsidRDefault="002D5C89" w:rsidP="002D5C89">
      <w:pPr>
        <w:spacing w:after="0" w:line="240" w:lineRule="auto"/>
        <w:jc w:val="both"/>
        <w:rPr>
          <w:b/>
        </w:rPr>
      </w:pPr>
      <w:r w:rsidRPr="002D5C89">
        <w:rPr>
          <w:b/>
        </w:rPr>
        <w:t>Примечание общее.</w:t>
      </w:r>
    </w:p>
    <w:p w14:paraId="792BFBFE"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C835746"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4EC1B3A0" w14:textId="77777777" w:rsidR="002D5C89" w:rsidRPr="002D5C89" w:rsidRDefault="002D5C89" w:rsidP="002D5C89">
      <w:pPr>
        <w:spacing w:after="0" w:line="240" w:lineRule="auto"/>
        <w:jc w:val="both"/>
      </w:pPr>
      <w:r w:rsidRPr="002D5C89">
        <w:t>Размещение сельскохозяйственных предприятий, зданий и сооружений не допускается:</w:t>
      </w:r>
    </w:p>
    <w:p w14:paraId="7814E9A6" w14:textId="77777777" w:rsidR="002D5C89" w:rsidRPr="002D5C89" w:rsidRDefault="002D5C89" w:rsidP="002D5C89">
      <w:pPr>
        <w:spacing w:after="0" w:line="240" w:lineRule="auto"/>
        <w:jc w:val="both"/>
      </w:pPr>
      <w:r w:rsidRPr="002D5C89">
        <w:t>на месте бывших полигонов для бытовых отходов, очистных сооружений, скотомогильников, кожсырьевых предприятий;</w:t>
      </w:r>
    </w:p>
    <w:p w14:paraId="55546E0E" w14:textId="77777777" w:rsidR="002D5C89" w:rsidRPr="002D5C89" w:rsidRDefault="002D5C89" w:rsidP="002D5C89">
      <w:pPr>
        <w:spacing w:after="0" w:line="240" w:lineRule="auto"/>
        <w:jc w:val="both"/>
      </w:pPr>
      <w:r w:rsidRPr="002D5C89">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2D5C89" w:rsidRDefault="002D5C89" w:rsidP="002D5C89">
      <w:pPr>
        <w:spacing w:after="0" w:line="240" w:lineRule="auto"/>
        <w:jc w:val="both"/>
      </w:pPr>
      <w:r w:rsidRPr="002D5C89">
        <w:t>в опасных зонах отвалов породы угольных и сланцевых шахт и обогатительных фабрик;</w:t>
      </w:r>
    </w:p>
    <w:p w14:paraId="0DAEA1E9" w14:textId="77777777" w:rsidR="002D5C89" w:rsidRPr="002D5C89" w:rsidRDefault="002D5C89" w:rsidP="002D5C89">
      <w:pPr>
        <w:spacing w:after="0" w:line="240" w:lineRule="auto"/>
        <w:jc w:val="both"/>
      </w:pPr>
      <w:r w:rsidRPr="002D5C89">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2D5C89" w:rsidRDefault="002D5C89" w:rsidP="002D5C89">
      <w:pPr>
        <w:spacing w:after="0" w:line="240" w:lineRule="auto"/>
        <w:jc w:val="both"/>
      </w:pPr>
      <w:r w:rsidRPr="002D5C89">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2D5C89" w:rsidRDefault="002D5C89" w:rsidP="002D5C89">
      <w:pPr>
        <w:spacing w:after="0" w:line="240" w:lineRule="auto"/>
        <w:jc w:val="both"/>
      </w:pPr>
      <w:r w:rsidRPr="002D5C89">
        <w:t>на землях зеленых зон городов;</w:t>
      </w:r>
    </w:p>
    <w:p w14:paraId="373CE761" w14:textId="77777777" w:rsidR="002D5C89" w:rsidRPr="002D5C89" w:rsidRDefault="002D5C89" w:rsidP="002D5C89">
      <w:pPr>
        <w:spacing w:after="0" w:line="240" w:lineRule="auto"/>
        <w:jc w:val="both"/>
      </w:pPr>
      <w:r w:rsidRPr="002D5C89">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2D5C89" w:rsidRDefault="002D5C89" w:rsidP="002D5C89">
      <w:pPr>
        <w:spacing w:after="0" w:line="240" w:lineRule="auto"/>
        <w:jc w:val="both"/>
      </w:pPr>
      <w:r w:rsidRPr="002D5C89">
        <w:t>на землях заповедников;</w:t>
      </w:r>
    </w:p>
    <w:p w14:paraId="32115273" w14:textId="77777777" w:rsidR="002D5C89" w:rsidRPr="002D5C89" w:rsidRDefault="002D5C89" w:rsidP="002D5C89">
      <w:pPr>
        <w:spacing w:after="0" w:line="240" w:lineRule="auto"/>
        <w:jc w:val="both"/>
      </w:pPr>
      <w:r w:rsidRPr="002D5C89">
        <w:t>на землях особоохраняемых природных территорий, в том числе в зонах охраны объектов культурного наследия.</w:t>
      </w:r>
    </w:p>
    <w:p w14:paraId="5D94CE4E" w14:textId="77777777" w:rsidR="002D5C89" w:rsidRPr="002D5C89" w:rsidRDefault="002D5C89" w:rsidP="002D5C89">
      <w:pPr>
        <w:spacing w:after="0" w:line="240" w:lineRule="auto"/>
        <w:jc w:val="both"/>
      </w:pPr>
      <w:r w:rsidRPr="002D5C89">
        <w:t xml:space="preserve">Примечания. </w:t>
      </w:r>
    </w:p>
    <w:p w14:paraId="30BB7FF2" w14:textId="77777777" w:rsidR="002D5C89" w:rsidRPr="002D5C89" w:rsidRDefault="002D5C89" w:rsidP="002D5C89">
      <w:pPr>
        <w:spacing w:after="0" w:line="240" w:lineRule="auto"/>
        <w:jc w:val="both"/>
      </w:pPr>
      <w:r w:rsidRPr="002D5C89">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2D5C89" w:rsidRDefault="002D5C89" w:rsidP="002D5C89">
      <w:pPr>
        <w:spacing w:after="0" w:line="240" w:lineRule="auto"/>
        <w:jc w:val="both"/>
      </w:pPr>
      <w:r w:rsidRPr="002D5C89">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2D5C89" w:rsidRDefault="002D5C89" w:rsidP="002D5C89">
      <w:pPr>
        <w:spacing w:after="0" w:line="240" w:lineRule="auto"/>
        <w:jc w:val="both"/>
      </w:pPr>
      <w:r w:rsidRPr="002D5C89">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2D5C89" w:rsidRDefault="002D5C89" w:rsidP="002D5C89">
      <w:pPr>
        <w:spacing w:after="0" w:line="240" w:lineRule="auto"/>
        <w:jc w:val="both"/>
      </w:pPr>
      <w:r w:rsidRPr="002D5C89">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2D5C89" w:rsidRDefault="002D5C89" w:rsidP="002D5C89">
      <w:pPr>
        <w:spacing w:after="0" w:line="240" w:lineRule="auto"/>
        <w:jc w:val="both"/>
      </w:pPr>
      <w:r w:rsidRPr="002D5C89">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2D5C89" w:rsidRDefault="002D5C89" w:rsidP="002D5C89">
      <w:pPr>
        <w:spacing w:after="0" w:line="240" w:lineRule="auto"/>
        <w:jc w:val="both"/>
      </w:pPr>
    </w:p>
    <w:p w14:paraId="5A033E21" w14:textId="77777777" w:rsidR="002D5C89" w:rsidRPr="002D5C89" w:rsidRDefault="002D5C89" w:rsidP="002D5C89">
      <w:pPr>
        <w:spacing w:after="0" w:line="240" w:lineRule="auto"/>
        <w:jc w:val="both"/>
      </w:pPr>
      <w:r w:rsidRPr="002D5C89">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2D5C89" w:rsidRDefault="002D5C89" w:rsidP="002D5C89">
      <w:pPr>
        <w:spacing w:after="0" w:line="240" w:lineRule="auto"/>
        <w:jc w:val="both"/>
      </w:pPr>
      <w:r w:rsidRPr="002D5C89">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D5C89">
          <w:t>2,0 м</w:t>
        </w:r>
      </w:smartTag>
      <w:r w:rsidRPr="002D5C89">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2D5C89" w:rsidRDefault="002D5C89" w:rsidP="002D5C89">
      <w:pPr>
        <w:spacing w:after="0" w:line="240" w:lineRule="auto"/>
        <w:jc w:val="both"/>
      </w:pPr>
      <w:r w:rsidRPr="002D5C89">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D5C89">
          <w:t>0,5 м</w:t>
        </w:r>
      </w:smartTag>
      <w:r w:rsidRPr="002D5C89">
        <w:t xml:space="preserve"> от уровня земли ограждения и высотой не более </w:t>
      </w:r>
      <w:smartTag w:uri="urn:schemas-microsoft-com:office:smarttags" w:element="metricconverter">
        <w:smartTagPr>
          <w:attr w:name="ProductID" w:val="2,0 м"/>
        </w:smartTagPr>
        <w:r w:rsidRPr="002D5C89">
          <w:t>2,0 м</w:t>
        </w:r>
      </w:smartTag>
      <w:r w:rsidRPr="002D5C89">
        <w:t>.</w:t>
      </w:r>
    </w:p>
    <w:p w14:paraId="6770AC38"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2D5C89" w:rsidRDefault="002D5C89" w:rsidP="002D5C89">
      <w:pPr>
        <w:spacing w:after="0" w:line="240" w:lineRule="auto"/>
        <w:jc w:val="both"/>
      </w:pPr>
      <w:r w:rsidRPr="002D5C89">
        <w:t>- в границах территорий общего пользования;</w:t>
      </w:r>
    </w:p>
    <w:p w14:paraId="58F2EF60"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AD61D33"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Pr="002D5C89" w:rsidRDefault="002D5C89" w:rsidP="002D5C89">
      <w:pPr>
        <w:spacing w:after="0" w:line="240" w:lineRule="auto"/>
        <w:jc w:val="both"/>
      </w:pPr>
      <w:r w:rsidRPr="002D5C89">
        <w:t>Размещение зданий, строений и сооружений возможно</w:t>
      </w:r>
      <w:r w:rsidR="008F7783">
        <w:t xml:space="preserve"> при соблюдении требований статей 48 и 52</w:t>
      </w:r>
      <w:r w:rsidRPr="002D5C89">
        <w:t xml:space="preserve"> настоящих Правил.</w:t>
      </w:r>
    </w:p>
    <w:p w14:paraId="278C7307" w14:textId="77777777" w:rsidR="002D5C89" w:rsidRPr="002D5C89" w:rsidRDefault="002D5C89" w:rsidP="002D5C89">
      <w:pPr>
        <w:spacing w:after="0" w:line="240" w:lineRule="auto"/>
        <w:jc w:val="both"/>
      </w:pPr>
    </w:p>
    <w:p w14:paraId="1F882623" w14:textId="77777777" w:rsidR="002D5C89" w:rsidRPr="002D5C89" w:rsidRDefault="002D5C89" w:rsidP="00BC4CDA">
      <w:pPr>
        <w:pStyle w:val="1ff4"/>
      </w:pPr>
      <w:bookmarkStart w:id="144" w:name="_Toc124859463"/>
      <w:bookmarkStart w:id="145" w:name="_Toc158646679"/>
      <w:r w:rsidRPr="002D5C89">
        <w:t>ЗОНЫ РЕКРЕАЦИОННОГО НАЗНАЧЕНИЯ:</w:t>
      </w:r>
      <w:bookmarkEnd w:id="144"/>
      <w:bookmarkEnd w:id="145"/>
    </w:p>
    <w:p w14:paraId="452BC55C" w14:textId="77777777" w:rsidR="002D5C89" w:rsidRPr="002D5C89" w:rsidRDefault="002D5C89" w:rsidP="002D5C89">
      <w:pPr>
        <w:spacing w:after="0" w:line="240" w:lineRule="auto"/>
        <w:jc w:val="both"/>
        <w:rPr>
          <w:i/>
        </w:rPr>
      </w:pPr>
      <w:r w:rsidRPr="002D5C89">
        <w:rPr>
          <w:i/>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2D5C89" w:rsidRDefault="002D5C89" w:rsidP="002D5C89">
      <w:pPr>
        <w:spacing w:after="0" w:line="240" w:lineRule="auto"/>
        <w:jc w:val="both"/>
        <w:rPr>
          <w:bCs/>
          <w:u w:val="single"/>
        </w:rPr>
      </w:pPr>
    </w:p>
    <w:p w14:paraId="049C2ACE" w14:textId="77777777" w:rsidR="002D5C89" w:rsidRPr="002D5C89" w:rsidRDefault="002D5C89" w:rsidP="00BC4CDA">
      <w:pPr>
        <w:pStyle w:val="6"/>
      </w:pPr>
      <w:bookmarkStart w:id="146" w:name="_Toc124859464"/>
      <w:bookmarkStart w:id="147" w:name="_Toc158646680"/>
      <w:r w:rsidRPr="002D5C89">
        <w:t>Р-О. Зона парков, скверов, бульваров, озеленения общего пользования.</w:t>
      </w:r>
      <w:bookmarkEnd w:id="146"/>
      <w:bookmarkEnd w:id="147"/>
    </w:p>
    <w:p w14:paraId="7622E28C" w14:textId="77777777" w:rsidR="002D5C89" w:rsidRPr="002D5C89" w:rsidRDefault="002D5C89" w:rsidP="002D5C89">
      <w:pPr>
        <w:spacing w:after="0" w:line="240" w:lineRule="auto"/>
        <w:jc w:val="both"/>
        <w:rPr>
          <w:i/>
          <w:iCs/>
        </w:rPr>
      </w:pPr>
      <w:r w:rsidRPr="002D5C89">
        <w:rPr>
          <w:i/>
          <w:iCs/>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2D5C89" w:rsidRDefault="002D5C89" w:rsidP="002D5C89">
      <w:pPr>
        <w:spacing w:after="0" w:line="240" w:lineRule="auto"/>
        <w:jc w:val="both"/>
        <w:rPr>
          <w:b/>
        </w:rPr>
      </w:pPr>
    </w:p>
    <w:p w14:paraId="1DDEE6EA"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381304" w:rsidRPr="00381304" w14:paraId="0007D911" w14:textId="77777777" w:rsidTr="00D82688">
        <w:trPr>
          <w:trHeight w:val="20"/>
        </w:trPr>
        <w:tc>
          <w:tcPr>
            <w:tcW w:w="3545" w:type="dxa"/>
            <w:vAlign w:val="center"/>
          </w:tcPr>
          <w:p w14:paraId="328DAF2B"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vAlign w:val="center"/>
          </w:tcPr>
          <w:p w14:paraId="0085CFB4"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265" w:type="dxa"/>
            <w:vAlign w:val="center"/>
          </w:tcPr>
          <w:p w14:paraId="287DE005"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2928454B" w14:textId="77777777" w:rsidTr="00D82688">
        <w:trPr>
          <w:trHeight w:val="20"/>
        </w:trPr>
        <w:tc>
          <w:tcPr>
            <w:tcW w:w="3545" w:type="dxa"/>
          </w:tcPr>
          <w:p w14:paraId="481F1776" w14:textId="77777777" w:rsidR="00381304" w:rsidRPr="00381304" w:rsidRDefault="00381304" w:rsidP="00381304">
            <w:pPr>
              <w:spacing w:after="0" w:line="240" w:lineRule="auto"/>
              <w:jc w:val="both"/>
            </w:pPr>
            <w:r w:rsidRPr="00381304">
              <w:t>[3.6.2] – Парки культуры и отдыха</w:t>
            </w:r>
          </w:p>
        </w:tc>
        <w:tc>
          <w:tcPr>
            <w:tcW w:w="5670" w:type="dxa"/>
          </w:tcPr>
          <w:p w14:paraId="6BD3E77D" w14:textId="77777777" w:rsidR="00381304" w:rsidRPr="00381304" w:rsidRDefault="00381304" w:rsidP="00381304">
            <w:pPr>
              <w:spacing w:after="0" w:line="240" w:lineRule="auto"/>
              <w:jc w:val="both"/>
            </w:pPr>
            <w:r w:rsidRPr="00381304">
              <w:t>Размещение парков культуры и отдыха</w:t>
            </w:r>
          </w:p>
        </w:tc>
        <w:tc>
          <w:tcPr>
            <w:tcW w:w="6265" w:type="dxa"/>
          </w:tcPr>
          <w:p w14:paraId="3B649F92" w14:textId="77777777" w:rsidR="00381304" w:rsidRPr="00381304" w:rsidRDefault="00381304" w:rsidP="00381304">
            <w:pPr>
              <w:spacing w:after="0" w:line="240" w:lineRule="auto"/>
              <w:jc w:val="both"/>
            </w:pPr>
            <w:r w:rsidRPr="00381304">
              <w:t>Минимальная/максимальная площадь земельных участков - 400 кв. м. /</w:t>
            </w:r>
            <w:r w:rsidRPr="00381304">
              <w:rPr>
                <w:b/>
              </w:rPr>
              <w:t>не подлежит установлению</w:t>
            </w:r>
            <w:r w:rsidRPr="00381304">
              <w:t>;</w:t>
            </w:r>
          </w:p>
          <w:p w14:paraId="1E4A72F1" w14:textId="77777777" w:rsidR="00381304" w:rsidRPr="00381304" w:rsidRDefault="00381304" w:rsidP="00381304">
            <w:pPr>
              <w:spacing w:after="0" w:line="240" w:lineRule="auto"/>
              <w:jc w:val="both"/>
            </w:pPr>
            <w:r w:rsidRPr="00381304">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381304" w:rsidRPr="00381304" w14:paraId="276F8CAB" w14:textId="77777777" w:rsidTr="00D82688">
        <w:trPr>
          <w:trHeight w:val="20"/>
        </w:trPr>
        <w:tc>
          <w:tcPr>
            <w:tcW w:w="3545" w:type="dxa"/>
          </w:tcPr>
          <w:p w14:paraId="08F71B80" w14:textId="77777777" w:rsidR="00381304" w:rsidRPr="00381304" w:rsidRDefault="00381304" w:rsidP="00381304">
            <w:pPr>
              <w:spacing w:after="0" w:line="240" w:lineRule="auto"/>
              <w:jc w:val="both"/>
            </w:pPr>
            <w:r w:rsidRPr="00381304">
              <w:t>[9.3] - Историко-культурная деятельность</w:t>
            </w:r>
          </w:p>
        </w:tc>
        <w:tc>
          <w:tcPr>
            <w:tcW w:w="5670" w:type="dxa"/>
          </w:tcPr>
          <w:p w14:paraId="0AE6BB65" w14:textId="77777777" w:rsidR="00381304" w:rsidRPr="00381304" w:rsidRDefault="00381304" w:rsidP="00381304">
            <w:pPr>
              <w:spacing w:after="0" w:line="240" w:lineRule="auto"/>
              <w:jc w:val="both"/>
            </w:pPr>
            <w:r w:rsidRPr="00381304">
              <w:t>Сохранение и изучение объектов культурного наследия народов Российской Федерации (памятников истории и культуры), в том числе:</w:t>
            </w:r>
          </w:p>
          <w:p w14:paraId="50AFC684" w14:textId="77777777" w:rsidR="00381304" w:rsidRPr="00381304" w:rsidRDefault="00381304" w:rsidP="00381304">
            <w:pPr>
              <w:spacing w:after="0" w:line="240" w:lineRule="auto"/>
              <w:jc w:val="both"/>
            </w:pPr>
            <w:r w:rsidRPr="00381304">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025F91F8" w14:textId="77777777" w:rsidR="00381304" w:rsidRPr="00381304" w:rsidRDefault="00381304" w:rsidP="00381304">
            <w:pPr>
              <w:spacing w:after="0" w:line="240" w:lineRule="auto"/>
              <w:jc w:val="both"/>
            </w:pPr>
            <w:r w:rsidRPr="00381304">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381304" w14:paraId="5395E526" w14:textId="77777777" w:rsidTr="00D82688">
        <w:trPr>
          <w:trHeight w:val="20"/>
        </w:trPr>
        <w:tc>
          <w:tcPr>
            <w:tcW w:w="3545" w:type="dxa"/>
          </w:tcPr>
          <w:p w14:paraId="7D745117" w14:textId="77777777" w:rsidR="00381304" w:rsidRPr="00381304" w:rsidRDefault="00381304" w:rsidP="00381304">
            <w:pPr>
              <w:spacing w:after="0" w:line="240" w:lineRule="auto"/>
              <w:jc w:val="both"/>
            </w:pPr>
            <w:r w:rsidRPr="00381304">
              <w:t>[12.0.1] - Улично-дорожная сеть</w:t>
            </w:r>
          </w:p>
        </w:tc>
        <w:tc>
          <w:tcPr>
            <w:tcW w:w="5670" w:type="dxa"/>
          </w:tcPr>
          <w:p w14:paraId="7257CF72" w14:textId="77777777" w:rsidR="00381304" w:rsidRPr="00381304" w:rsidRDefault="00381304" w:rsidP="00381304">
            <w:pPr>
              <w:spacing w:after="0" w:line="240" w:lineRule="auto"/>
              <w:jc w:val="both"/>
            </w:pPr>
            <w:r w:rsidRPr="00381304">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DBE3E6D" w14:textId="77777777" w:rsidR="00381304" w:rsidRPr="00381304" w:rsidRDefault="00381304" w:rsidP="00381304">
            <w:pPr>
              <w:spacing w:after="0" w:line="240" w:lineRule="auto"/>
              <w:jc w:val="both"/>
            </w:pPr>
            <w:r w:rsidRPr="00381304">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766DB8BB" w14:textId="77777777" w:rsidR="00381304" w:rsidRPr="00381304" w:rsidRDefault="00381304" w:rsidP="00381304">
            <w:pPr>
              <w:spacing w:after="0" w:line="240" w:lineRule="auto"/>
              <w:jc w:val="both"/>
            </w:pPr>
            <w:r w:rsidRPr="00381304">
              <w:t>Регламенты не подлежат установлению.</w:t>
            </w:r>
          </w:p>
          <w:p w14:paraId="6A54D5AB" w14:textId="77777777" w:rsidR="00381304" w:rsidRPr="00381304" w:rsidRDefault="00381304" w:rsidP="00381304">
            <w:pPr>
              <w:spacing w:after="0" w:line="240" w:lineRule="auto"/>
              <w:jc w:val="both"/>
            </w:pPr>
            <w:r w:rsidRPr="00381304">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381304" w14:paraId="17F775B8" w14:textId="77777777" w:rsidTr="00D82688">
        <w:trPr>
          <w:trHeight w:val="20"/>
        </w:trPr>
        <w:tc>
          <w:tcPr>
            <w:tcW w:w="3545" w:type="dxa"/>
          </w:tcPr>
          <w:p w14:paraId="3884CF74" w14:textId="77777777" w:rsidR="00381304" w:rsidRPr="00381304" w:rsidRDefault="00381304" w:rsidP="00381304">
            <w:pPr>
              <w:spacing w:after="0" w:line="240" w:lineRule="auto"/>
              <w:jc w:val="both"/>
            </w:pPr>
            <w:r w:rsidRPr="00381304">
              <w:t>[12.0.2] - Благоустройство территории</w:t>
            </w:r>
          </w:p>
        </w:tc>
        <w:tc>
          <w:tcPr>
            <w:tcW w:w="5670" w:type="dxa"/>
          </w:tcPr>
          <w:p w14:paraId="5A175727" w14:textId="77777777" w:rsidR="00381304" w:rsidRPr="00381304" w:rsidRDefault="00381304" w:rsidP="00381304">
            <w:pPr>
              <w:spacing w:after="0" w:line="240" w:lineRule="auto"/>
              <w:jc w:val="both"/>
            </w:pPr>
            <w:r w:rsidRPr="00381304">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4C774DFB" w14:textId="77777777" w:rsidR="00381304" w:rsidRPr="00381304" w:rsidRDefault="00381304" w:rsidP="00381304">
            <w:pPr>
              <w:spacing w:after="0" w:line="240" w:lineRule="auto"/>
              <w:jc w:val="both"/>
            </w:pPr>
          </w:p>
        </w:tc>
      </w:tr>
    </w:tbl>
    <w:p w14:paraId="0B6BDE07" w14:textId="77777777" w:rsidR="00381304" w:rsidRPr="00381304" w:rsidRDefault="00381304" w:rsidP="00381304">
      <w:pPr>
        <w:spacing w:after="0" w:line="240" w:lineRule="auto"/>
        <w:jc w:val="both"/>
        <w:rPr>
          <w:b/>
        </w:rPr>
      </w:pPr>
      <w:r w:rsidRPr="0038130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381304" w:rsidRPr="00381304" w14:paraId="6C22EF72" w14:textId="77777777" w:rsidTr="00D82688">
        <w:trPr>
          <w:trHeight w:val="20"/>
        </w:trPr>
        <w:tc>
          <w:tcPr>
            <w:tcW w:w="3545" w:type="dxa"/>
            <w:tcBorders>
              <w:bottom w:val="single" w:sz="4" w:space="0" w:color="auto"/>
            </w:tcBorders>
            <w:vAlign w:val="center"/>
          </w:tcPr>
          <w:p w14:paraId="44315F46" w14:textId="77777777" w:rsidR="00381304" w:rsidRPr="00381304" w:rsidRDefault="00381304" w:rsidP="00381304">
            <w:pPr>
              <w:spacing w:after="0" w:line="240" w:lineRule="auto"/>
              <w:jc w:val="both"/>
              <w:rPr>
                <w:b/>
              </w:rPr>
            </w:pPr>
            <w:r w:rsidRPr="00381304">
              <w:rPr>
                <w:b/>
              </w:rPr>
              <w:t>Виды разрешенного использования земельных участков</w:t>
            </w:r>
          </w:p>
        </w:tc>
        <w:tc>
          <w:tcPr>
            <w:tcW w:w="5670" w:type="dxa"/>
            <w:tcBorders>
              <w:bottom w:val="single" w:sz="4" w:space="0" w:color="auto"/>
            </w:tcBorders>
            <w:vAlign w:val="center"/>
          </w:tcPr>
          <w:p w14:paraId="3520EB21" w14:textId="77777777" w:rsidR="00381304" w:rsidRPr="00381304" w:rsidRDefault="00381304" w:rsidP="00381304">
            <w:pPr>
              <w:spacing w:after="0" w:line="240" w:lineRule="auto"/>
              <w:jc w:val="both"/>
              <w:rPr>
                <w:b/>
              </w:rPr>
            </w:pPr>
            <w:r w:rsidRPr="00381304">
              <w:rPr>
                <w:b/>
              </w:rPr>
              <w:t>Описание вида разрешенного использования земельного участка</w:t>
            </w:r>
          </w:p>
        </w:tc>
        <w:tc>
          <w:tcPr>
            <w:tcW w:w="6260" w:type="dxa"/>
            <w:tcBorders>
              <w:bottom w:val="single" w:sz="4" w:space="0" w:color="auto"/>
            </w:tcBorders>
            <w:vAlign w:val="center"/>
          </w:tcPr>
          <w:p w14:paraId="4AE91DA4" w14:textId="77777777" w:rsidR="00381304" w:rsidRPr="00381304" w:rsidRDefault="00381304" w:rsidP="00381304">
            <w:pPr>
              <w:spacing w:after="0" w:line="240" w:lineRule="auto"/>
              <w:jc w:val="both"/>
              <w:rPr>
                <w:b/>
              </w:rPr>
            </w:pPr>
            <w:r w:rsidRPr="0038130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381304" w14:paraId="3B8F93A2" w14:textId="77777777" w:rsidTr="00D82688">
        <w:trPr>
          <w:trHeight w:val="20"/>
        </w:trPr>
        <w:tc>
          <w:tcPr>
            <w:tcW w:w="3545" w:type="dxa"/>
            <w:tcBorders>
              <w:top w:val="single" w:sz="4" w:space="0" w:color="auto"/>
              <w:bottom w:val="single" w:sz="4" w:space="0" w:color="auto"/>
            </w:tcBorders>
            <w:shd w:val="clear" w:color="auto" w:fill="auto"/>
          </w:tcPr>
          <w:p w14:paraId="1348E493" w14:textId="77777777" w:rsidR="00381304" w:rsidRPr="00381304" w:rsidRDefault="00381304" w:rsidP="00381304">
            <w:pPr>
              <w:spacing w:after="0" w:line="240" w:lineRule="auto"/>
              <w:jc w:val="both"/>
            </w:pPr>
            <w:r w:rsidRPr="00381304">
              <w:t>[5.1.3] - Площадки для занятий спортом</w:t>
            </w:r>
          </w:p>
        </w:tc>
        <w:tc>
          <w:tcPr>
            <w:tcW w:w="5670" w:type="dxa"/>
            <w:tcBorders>
              <w:top w:val="single" w:sz="4" w:space="0" w:color="auto"/>
              <w:bottom w:val="single" w:sz="4" w:space="0" w:color="auto"/>
            </w:tcBorders>
            <w:shd w:val="clear" w:color="auto" w:fill="auto"/>
          </w:tcPr>
          <w:p w14:paraId="6E758E20" w14:textId="77777777" w:rsidR="00381304" w:rsidRPr="00381304" w:rsidRDefault="00381304" w:rsidP="00381304">
            <w:pPr>
              <w:spacing w:after="0" w:line="240" w:lineRule="auto"/>
              <w:jc w:val="both"/>
            </w:pPr>
            <w:r w:rsidRPr="00381304">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shd w:val="clear" w:color="auto" w:fill="auto"/>
            <w:vAlign w:val="center"/>
          </w:tcPr>
          <w:p w14:paraId="2EDA60B4" w14:textId="77777777" w:rsidR="00381304" w:rsidRPr="00381304" w:rsidRDefault="00381304" w:rsidP="00381304">
            <w:pPr>
              <w:spacing w:after="0" w:line="240" w:lineRule="auto"/>
              <w:jc w:val="both"/>
            </w:pPr>
            <w:r w:rsidRPr="00381304">
              <w:t>минимальная/максимальная площадь земельных участков - 50 кв. м/</w:t>
            </w:r>
            <w:r w:rsidRPr="00381304">
              <w:rPr>
                <w:b/>
                <w:bCs/>
              </w:rPr>
              <w:t>не подлежит установлению</w:t>
            </w:r>
            <w:r w:rsidRPr="00381304">
              <w:rPr>
                <w:bCs/>
              </w:rPr>
              <w:t>;</w:t>
            </w:r>
          </w:p>
          <w:p w14:paraId="0ABCB5A2"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5 м;</w:t>
            </w:r>
          </w:p>
          <w:p w14:paraId="0490ABF9" w14:textId="77777777" w:rsidR="00381304" w:rsidRPr="00381304" w:rsidRDefault="00381304" w:rsidP="00381304">
            <w:pPr>
              <w:spacing w:after="0" w:line="240" w:lineRule="auto"/>
              <w:jc w:val="both"/>
            </w:pPr>
            <w:r w:rsidRPr="00381304">
              <w:t>минимальные отступы от границ земельных участков</w:t>
            </w:r>
          </w:p>
          <w:p w14:paraId="3D2211B3" w14:textId="77777777" w:rsidR="00381304" w:rsidRPr="00381304" w:rsidRDefault="00381304" w:rsidP="00381304">
            <w:pPr>
              <w:spacing w:after="0" w:line="240" w:lineRule="auto"/>
              <w:jc w:val="both"/>
            </w:pPr>
            <w:r w:rsidRPr="00381304">
              <w:t xml:space="preserve"> - 1 м;</w:t>
            </w:r>
          </w:p>
          <w:p w14:paraId="5F0DDA3D" w14:textId="77777777" w:rsidR="00381304" w:rsidRPr="00381304" w:rsidRDefault="00381304" w:rsidP="00381304">
            <w:pPr>
              <w:spacing w:after="0" w:line="240" w:lineRule="auto"/>
              <w:jc w:val="both"/>
              <w:rPr>
                <w:bCs/>
              </w:rPr>
            </w:pPr>
            <w:r w:rsidRPr="00381304">
              <w:t xml:space="preserve">максимальная высота строений, сооружений от уровня земли - </w:t>
            </w:r>
            <w:r w:rsidRPr="00381304">
              <w:rPr>
                <w:bCs/>
              </w:rPr>
              <w:t>10 м;</w:t>
            </w:r>
          </w:p>
          <w:p w14:paraId="317A4AAD"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90%.</w:t>
            </w:r>
          </w:p>
        </w:tc>
      </w:tr>
      <w:tr w:rsidR="00381304" w:rsidRPr="00381304" w14:paraId="25CF8F0F" w14:textId="77777777" w:rsidTr="00D82688">
        <w:trPr>
          <w:trHeight w:val="20"/>
        </w:trPr>
        <w:tc>
          <w:tcPr>
            <w:tcW w:w="3545" w:type="dxa"/>
            <w:tcBorders>
              <w:top w:val="single" w:sz="4" w:space="0" w:color="auto"/>
              <w:bottom w:val="single" w:sz="4" w:space="0" w:color="auto"/>
            </w:tcBorders>
            <w:shd w:val="clear" w:color="auto" w:fill="auto"/>
          </w:tcPr>
          <w:p w14:paraId="0E1F7DF4" w14:textId="77777777" w:rsidR="00381304" w:rsidRPr="00381304" w:rsidRDefault="00381304" w:rsidP="00381304">
            <w:pPr>
              <w:spacing w:after="0" w:line="240" w:lineRule="auto"/>
              <w:jc w:val="both"/>
            </w:pPr>
            <w:r w:rsidRPr="00381304">
              <w:t>[5.1.4] - Оборудованные площадки для занятий спортом</w:t>
            </w:r>
          </w:p>
        </w:tc>
        <w:tc>
          <w:tcPr>
            <w:tcW w:w="5670" w:type="dxa"/>
            <w:tcBorders>
              <w:top w:val="single" w:sz="4" w:space="0" w:color="auto"/>
              <w:bottom w:val="single" w:sz="4" w:space="0" w:color="auto"/>
            </w:tcBorders>
            <w:shd w:val="clear" w:color="auto" w:fill="auto"/>
          </w:tcPr>
          <w:p w14:paraId="692FB3C8" w14:textId="77777777" w:rsidR="00381304" w:rsidRPr="00381304" w:rsidRDefault="00381304" w:rsidP="00381304">
            <w:pPr>
              <w:spacing w:after="0" w:line="240" w:lineRule="auto"/>
              <w:jc w:val="both"/>
            </w:pPr>
            <w:r w:rsidRPr="00381304">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60" w:type="dxa"/>
            <w:shd w:val="clear" w:color="auto" w:fill="auto"/>
            <w:vAlign w:val="center"/>
          </w:tcPr>
          <w:p w14:paraId="6610FE0F" w14:textId="77777777" w:rsidR="00381304" w:rsidRPr="00381304" w:rsidRDefault="00381304" w:rsidP="00381304">
            <w:pPr>
              <w:spacing w:after="0" w:line="240" w:lineRule="auto"/>
              <w:jc w:val="both"/>
            </w:pPr>
            <w:r w:rsidRPr="00381304">
              <w:t>минимальная/максимальная площадь земельных участков - 50 кв. м/</w:t>
            </w:r>
            <w:r w:rsidRPr="00381304">
              <w:rPr>
                <w:b/>
                <w:bCs/>
              </w:rPr>
              <w:t xml:space="preserve"> не подлежит установлению</w:t>
            </w:r>
            <w:r w:rsidRPr="00381304">
              <w:rPr>
                <w:bCs/>
              </w:rPr>
              <w:t>;</w:t>
            </w:r>
          </w:p>
          <w:p w14:paraId="34EF6FB3"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15 м;</w:t>
            </w:r>
          </w:p>
          <w:p w14:paraId="609CEF3B" w14:textId="77777777" w:rsidR="00381304" w:rsidRPr="00381304" w:rsidRDefault="00381304" w:rsidP="00381304">
            <w:pPr>
              <w:spacing w:after="0" w:line="240" w:lineRule="auto"/>
              <w:jc w:val="both"/>
            </w:pPr>
            <w:r w:rsidRPr="00381304">
              <w:t xml:space="preserve">минимальные отступы от границ земельных участков </w:t>
            </w:r>
          </w:p>
          <w:p w14:paraId="7F929607" w14:textId="77777777" w:rsidR="00381304" w:rsidRPr="00381304" w:rsidRDefault="00381304" w:rsidP="00381304">
            <w:pPr>
              <w:spacing w:after="0" w:line="240" w:lineRule="auto"/>
              <w:jc w:val="both"/>
            </w:pPr>
            <w:r w:rsidRPr="00381304">
              <w:t>- 1 м;</w:t>
            </w:r>
          </w:p>
          <w:p w14:paraId="35928474" w14:textId="77777777" w:rsidR="00381304" w:rsidRPr="00381304" w:rsidRDefault="00381304" w:rsidP="00381304">
            <w:pPr>
              <w:spacing w:after="0" w:line="240" w:lineRule="auto"/>
              <w:jc w:val="both"/>
            </w:pPr>
            <w:r w:rsidRPr="00381304">
              <w:t xml:space="preserve">максимальное количество надземных этажей зданий </w:t>
            </w:r>
          </w:p>
          <w:p w14:paraId="50F01DFF" w14:textId="77777777" w:rsidR="00381304" w:rsidRPr="00381304" w:rsidRDefault="00381304" w:rsidP="00381304">
            <w:pPr>
              <w:spacing w:after="0" w:line="240" w:lineRule="auto"/>
              <w:jc w:val="both"/>
            </w:pPr>
            <w:r w:rsidRPr="00381304">
              <w:t xml:space="preserve">– 2 этажа; </w:t>
            </w:r>
          </w:p>
          <w:p w14:paraId="26BBA0E5" w14:textId="77777777" w:rsidR="00381304" w:rsidRPr="00381304" w:rsidRDefault="00381304" w:rsidP="00381304">
            <w:pPr>
              <w:spacing w:after="0" w:line="240" w:lineRule="auto"/>
              <w:jc w:val="both"/>
              <w:rPr>
                <w:bCs/>
              </w:rPr>
            </w:pPr>
            <w:r w:rsidRPr="00381304">
              <w:t xml:space="preserve">максимальная высота строений, сооружений от уровня земли - </w:t>
            </w:r>
            <w:r w:rsidRPr="00381304">
              <w:rPr>
                <w:b/>
                <w:bCs/>
              </w:rPr>
              <w:t>не подлежит установлению</w:t>
            </w:r>
            <w:r w:rsidRPr="00381304">
              <w:rPr>
                <w:bCs/>
              </w:rPr>
              <w:t>;</w:t>
            </w:r>
          </w:p>
          <w:p w14:paraId="07184231" w14:textId="77777777" w:rsidR="00381304" w:rsidRPr="00381304" w:rsidRDefault="00381304" w:rsidP="00381304">
            <w:pPr>
              <w:spacing w:after="0" w:line="240" w:lineRule="auto"/>
              <w:jc w:val="both"/>
            </w:pPr>
            <w:r w:rsidRPr="00381304">
              <w:t>максимальный процент застройки в границах земельного участка – 80%;</w:t>
            </w:r>
          </w:p>
          <w:p w14:paraId="48B012D7" w14:textId="77777777" w:rsidR="00381304" w:rsidRPr="00381304" w:rsidRDefault="00381304" w:rsidP="00381304">
            <w:pPr>
              <w:spacing w:after="0" w:line="240" w:lineRule="auto"/>
              <w:jc w:val="both"/>
            </w:pPr>
            <w:r w:rsidRPr="00381304">
              <w:t>Процент застройки подземной части не регламентируется.</w:t>
            </w:r>
          </w:p>
        </w:tc>
      </w:tr>
    </w:tbl>
    <w:p w14:paraId="26AFFAD5" w14:textId="77777777" w:rsidR="00381304" w:rsidRPr="00381304" w:rsidRDefault="00381304" w:rsidP="00381304">
      <w:pPr>
        <w:spacing w:after="0" w:line="240" w:lineRule="auto"/>
        <w:jc w:val="both"/>
        <w:rPr>
          <w:b/>
        </w:rPr>
      </w:pPr>
      <w:r w:rsidRPr="0038130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381304" w:rsidRPr="00381304" w14:paraId="39C049CD" w14:textId="77777777" w:rsidTr="00D82688">
        <w:trPr>
          <w:trHeight w:val="20"/>
        </w:trPr>
        <w:tc>
          <w:tcPr>
            <w:tcW w:w="7655" w:type="dxa"/>
            <w:vAlign w:val="center"/>
          </w:tcPr>
          <w:p w14:paraId="483682B0" w14:textId="77777777" w:rsidR="00381304" w:rsidRPr="00381304" w:rsidRDefault="00381304" w:rsidP="00381304">
            <w:pPr>
              <w:spacing w:after="0" w:line="240" w:lineRule="auto"/>
              <w:jc w:val="both"/>
            </w:pPr>
            <w:r w:rsidRPr="00381304">
              <w:rPr>
                <w:b/>
              </w:rPr>
              <w:t>Виды разрешенного использования земельных участков и объектов капитального строительства</w:t>
            </w:r>
          </w:p>
        </w:tc>
        <w:tc>
          <w:tcPr>
            <w:tcW w:w="7825" w:type="dxa"/>
            <w:vAlign w:val="center"/>
          </w:tcPr>
          <w:p w14:paraId="6E407473" w14:textId="77777777" w:rsidR="00381304" w:rsidRPr="00381304" w:rsidRDefault="00381304" w:rsidP="00381304">
            <w:pPr>
              <w:spacing w:after="0" w:line="240" w:lineRule="auto"/>
              <w:jc w:val="both"/>
            </w:pPr>
            <w:r w:rsidRPr="00381304">
              <w:rPr>
                <w:b/>
              </w:rPr>
              <w:t>Предельные параметры разрешенного строительства, реконструкции объектов капитального строительства</w:t>
            </w:r>
          </w:p>
        </w:tc>
      </w:tr>
      <w:tr w:rsidR="00381304" w:rsidRPr="00381304" w14:paraId="7F34CE89" w14:textId="77777777" w:rsidTr="00D82688">
        <w:trPr>
          <w:trHeight w:val="20"/>
        </w:trPr>
        <w:tc>
          <w:tcPr>
            <w:tcW w:w="7655" w:type="dxa"/>
            <w:vAlign w:val="center"/>
          </w:tcPr>
          <w:p w14:paraId="20DC1837" w14:textId="77777777" w:rsidR="00381304" w:rsidRPr="00381304" w:rsidRDefault="00381304" w:rsidP="00381304">
            <w:pPr>
              <w:spacing w:after="0" w:line="240" w:lineRule="auto"/>
              <w:jc w:val="both"/>
            </w:pPr>
            <w:r w:rsidRPr="00381304">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699A82F" w14:textId="77777777" w:rsidR="00381304" w:rsidRPr="00381304" w:rsidRDefault="00381304" w:rsidP="00381304">
            <w:pPr>
              <w:spacing w:after="0" w:line="240" w:lineRule="auto"/>
              <w:jc w:val="both"/>
            </w:pPr>
            <w:r w:rsidRPr="00381304">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FD5E160" w14:textId="77777777" w:rsidR="00381304" w:rsidRPr="00381304" w:rsidRDefault="00381304" w:rsidP="00381304">
            <w:pPr>
              <w:spacing w:after="0" w:line="240" w:lineRule="auto"/>
              <w:jc w:val="both"/>
            </w:pPr>
            <w:r w:rsidRPr="00381304">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33F299" w14:textId="77777777" w:rsidR="00381304" w:rsidRPr="00381304" w:rsidRDefault="00381304" w:rsidP="00381304">
            <w:pPr>
              <w:spacing w:after="0" w:line="240" w:lineRule="auto"/>
              <w:jc w:val="both"/>
            </w:pPr>
            <w:r w:rsidRPr="00381304">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2EE9F70" w14:textId="77777777" w:rsidR="00381304" w:rsidRPr="00381304" w:rsidRDefault="00381304" w:rsidP="00381304">
            <w:pPr>
              <w:spacing w:after="0" w:line="240" w:lineRule="auto"/>
              <w:jc w:val="both"/>
            </w:pPr>
            <w:r w:rsidRPr="00381304">
              <w:t>- проезды общего пользования;</w:t>
            </w:r>
          </w:p>
          <w:p w14:paraId="77676CF1" w14:textId="77777777" w:rsidR="00381304" w:rsidRPr="00381304" w:rsidRDefault="00381304" w:rsidP="00381304">
            <w:pPr>
              <w:spacing w:after="0" w:line="240" w:lineRule="auto"/>
              <w:jc w:val="both"/>
            </w:pPr>
            <w:r w:rsidRPr="00381304">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CB50E9" w14:textId="77777777" w:rsidR="00381304" w:rsidRPr="00381304" w:rsidRDefault="00381304" w:rsidP="00381304">
            <w:pPr>
              <w:spacing w:after="0" w:line="240" w:lineRule="auto"/>
              <w:jc w:val="both"/>
            </w:pPr>
            <w:r w:rsidRPr="00381304">
              <w:t>- благоустроенные, в том числе озелененные территории, детские площадки, площадки для отдыха, спортивных занятий;</w:t>
            </w:r>
          </w:p>
          <w:p w14:paraId="73EBE21E" w14:textId="77777777" w:rsidR="00381304" w:rsidRPr="00381304" w:rsidRDefault="00381304" w:rsidP="00381304">
            <w:pPr>
              <w:spacing w:after="0" w:line="240" w:lineRule="auto"/>
              <w:jc w:val="both"/>
            </w:pPr>
            <w:r w:rsidRPr="00381304">
              <w:t xml:space="preserve">- постройки хозяйственного назначения; </w:t>
            </w:r>
          </w:p>
          <w:p w14:paraId="3B4E932F" w14:textId="77777777" w:rsidR="00381304" w:rsidRPr="00381304" w:rsidRDefault="00381304" w:rsidP="00381304">
            <w:pPr>
              <w:spacing w:after="0" w:line="240" w:lineRule="auto"/>
              <w:jc w:val="both"/>
            </w:pPr>
            <w:r w:rsidRPr="00381304">
              <w:t>- площадки хозяйственные, в том числе площадки для мусоросборников;</w:t>
            </w:r>
          </w:p>
          <w:p w14:paraId="50713655" w14:textId="77777777" w:rsidR="00381304" w:rsidRPr="00381304" w:rsidRDefault="00381304" w:rsidP="00381304">
            <w:pPr>
              <w:spacing w:after="0" w:line="240" w:lineRule="auto"/>
              <w:jc w:val="both"/>
            </w:pPr>
            <w:r w:rsidRPr="00381304">
              <w:t>- общественные туалеты, надворные туалеты, гидронепроницаемые выгребы, септики;</w:t>
            </w:r>
          </w:p>
          <w:p w14:paraId="223E46ED" w14:textId="77777777" w:rsidR="00381304" w:rsidRPr="00381304" w:rsidRDefault="00381304" w:rsidP="00381304">
            <w:pPr>
              <w:spacing w:after="0" w:line="240" w:lineRule="auto"/>
              <w:jc w:val="both"/>
            </w:pPr>
            <w:r w:rsidRPr="00381304">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4A33C917" w14:textId="77777777" w:rsidR="00381304" w:rsidRPr="00381304" w:rsidRDefault="00381304" w:rsidP="00381304">
            <w:pPr>
              <w:spacing w:after="0" w:line="240" w:lineRule="auto"/>
              <w:jc w:val="both"/>
            </w:pPr>
            <w:r w:rsidRPr="00381304">
              <w:t xml:space="preserve">минимальная площадь земельных участков - 1 кв. м. </w:t>
            </w:r>
          </w:p>
          <w:p w14:paraId="3FB64CC6" w14:textId="77777777" w:rsidR="00381304" w:rsidRPr="00381304" w:rsidRDefault="00381304" w:rsidP="00381304">
            <w:pPr>
              <w:spacing w:after="0" w:line="240" w:lineRule="auto"/>
              <w:jc w:val="both"/>
            </w:pPr>
            <w:r w:rsidRPr="00381304">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FAC2477" w14:textId="77777777" w:rsidR="00381304" w:rsidRPr="00381304" w:rsidRDefault="00381304" w:rsidP="00381304">
            <w:pPr>
              <w:spacing w:after="0" w:line="240" w:lineRule="auto"/>
              <w:jc w:val="both"/>
            </w:pPr>
          </w:p>
          <w:p w14:paraId="19FFCF96" w14:textId="77777777" w:rsidR="00381304" w:rsidRPr="00381304" w:rsidRDefault="00381304" w:rsidP="00381304">
            <w:pPr>
              <w:spacing w:after="0" w:line="240" w:lineRule="auto"/>
              <w:jc w:val="both"/>
            </w:pPr>
            <w:r w:rsidRPr="00381304">
              <w:t>минимальная ширина земельных участков вдоль фронта улицы (проезда) - 1 м/</w:t>
            </w:r>
            <w:r w:rsidRPr="00381304">
              <w:rPr>
                <w:b/>
                <w:bCs/>
              </w:rPr>
              <w:t>не подлежит установлению</w:t>
            </w:r>
            <w:r w:rsidRPr="00381304">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5CB659E" w14:textId="77777777" w:rsidR="00381304" w:rsidRPr="00381304" w:rsidRDefault="00381304" w:rsidP="00381304">
            <w:pPr>
              <w:spacing w:after="0" w:line="240" w:lineRule="auto"/>
              <w:jc w:val="both"/>
            </w:pPr>
          </w:p>
          <w:p w14:paraId="670613BF" w14:textId="77777777" w:rsidR="00381304" w:rsidRPr="00381304" w:rsidRDefault="00381304" w:rsidP="00381304">
            <w:pPr>
              <w:spacing w:after="0" w:line="240" w:lineRule="auto"/>
              <w:jc w:val="both"/>
            </w:pPr>
            <w:r w:rsidRPr="00381304">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F306CD0" w14:textId="77777777" w:rsidR="00381304" w:rsidRPr="00381304" w:rsidRDefault="00381304" w:rsidP="00381304">
            <w:pPr>
              <w:spacing w:after="0" w:line="240" w:lineRule="auto"/>
              <w:jc w:val="both"/>
            </w:pPr>
            <w:r w:rsidRPr="00381304">
              <w:t>минимальные отступы от границ земельных участков - 1 м;</w:t>
            </w:r>
          </w:p>
          <w:p w14:paraId="2FCB4D04" w14:textId="77777777" w:rsidR="00381304" w:rsidRPr="00381304" w:rsidRDefault="00381304" w:rsidP="00381304">
            <w:pPr>
              <w:spacing w:after="0" w:line="240" w:lineRule="auto"/>
              <w:jc w:val="both"/>
            </w:pPr>
            <w:r w:rsidRPr="00381304">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566A32" w14:textId="77777777" w:rsidR="00381304" w:rsidRPr="00381304" w:rsidRDefault="00381304" w:rsidP="00381304">
            <w:pPr>
              <w:spacing w:after="0" w:line="240" w:lineRule="auto"/>
              <w:jc w:val="both"/>
            </w:pPr>
          </w:p>
        </w:tc>
      </w:tr>
    </w:tbl>
    <w:p w14:paraId="48D6CD94" w14:textId="77777777" w:rsidR="00381304" w:rsidRPr="00381304" w:rsidRDefault="00381304" w:rsidP="00381304">
      <w:pPr>
        <w:spacing w:after="0" w:line="240" w:lineRule="auto"/>
        <w:jc w:val="both"/>
        <w:rPr>
          <w:u w:val="single"/>
        </w:rPr>
      </w:pPr>
      <w:r w:rsidRPr="00381304">
        <w:rPr>
          <w:u w:val="single"/>
        </w:rPr>
        <w:t>Расстояние до красной линии:</w:t>
      </w:r>
    </w:p>
    <w:p w14:paraId="73998B64" w14:textId="77777777" w:rsidR="00381304" w:rsidRPr="00381304" w:rsidRDefault="00381304" w:rsidP="00381304">
      <w:pPr>
        <w:spacing w:after="0" w:line="240" w:lineRule="auto"/>
        <w:jc w:val="both"/>
      </w:pPr>
      <w:r w:rsidRPr="00381304">
        <w:t>1) улиц, от общественных зданий  – 5 м;</w:t>
      </w:r>
    </w:p>
    <w:p w14:paraId="6485795B" w14:textId="77777777" w:rsidR="00381304" w:rsidRPr="00381304" w:rsidRDefault="00381304" w:rsidP="00381304">
      <w:pPr>
        <w:spacing w:after="0" w:line="240" w:lineRule="auto"/>
        <w:jc w:val="both"/>
      </w:pPr>
      <w:r w:rsidRPr="00381304">
        <w:t>2) проездов, от общественных зданий – 3 м;</w:t>
      </w:r>
    </w:p>
    <w:p w14:paraId="14E60C7B" w14:textId="77777777" w:rsidR="00381304" w:rsidRDefault="00381304" w:rsidP="00381304">
      <w:pPr>
        <w:spacing w:after="0" w:line="240" w:lineRule="auto"/>
        <w:jc w:val="both"/>
      </w:pPr>
      <w:r w:rsidRPr="00381304">
        <w:t>3) от остальных зданий и сооружений - 5 м.</w:t>
      </w:r>
    </w:p>
    <w:p w14:paraId="7CD6976A" w14:textId="58798833" w:rsidR="002D5C89" w:rsidRPr="002D5C89" w:rsidRDefault="002D5C89" w:rsidP="00381304">
      <w:pPr>
        <w:spacing w:after="0" w:line="240" w:lineRule="auto"/>
        <w:jc w:val="both"/>
      </w:pPr>
      <w:r w:rsidRPr="002D5C89">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2D5C89" w:rsidRDefault="002D5C89" w:rsidP="002D5C89">
      <w:pPr>
        <w:spacing w:after="0" w:line="240" w:lineRule="auto"/>
        <w:jc w:val="both"/>
      </w:pPr>
    </w:p>
    <w:p w14:paraId="582CCC3E"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2D5C89" w:rsidRDefault="002D5C89" w:rsidP="002D5C89">
      <w:pPr>
        <w:spacing w:after="0" w:line="240" w:lineRule="auto"/>
        <w:jc w:val="both"/>
      </w:pPr>
    </w:p>
    <w:p w14:paraId="2B70B204" w14:textId="77777777" w:rsidR="002D5C89" w:rsidRPr="002D5C89" w:rsidRDefault="002D5C89" w:rsidP="002D5C89">
      <w:pPr>
        <w:spacing w:after="0" w:line="240" w:lineRule="auto"/>
        <w:jc w:val="both"/>
        <w:rPr>
          <w:b/>
        </w:rPr>
      </w:pPr>
      <w:r w:rsidRPr="002D5C89">
        <w:rPr>
          <w:b/>
        </w:rPr>
        <w:t>Примечание общее.</w:t>
      </w:r>
    </w:p>
    <w:p w14:paraId="1D6A161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53BD106B"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54DE0F2"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2D5C89" w:rsidRDefault="002D5C89" w:rsidP="002D5C89">
      <w:pPr>
        <w:spacing w:after="0" w:line="240" w:lineRule="auto"/>
        <w:jc w:val="both"/>
      </w:pPr>
      <w:r w:rsidRPr="002D5C89">
        <w:t>- в границах территорий общего пользования;</w:t>
      </w:r>
    </w:p>
    <w:p w14:paraId="075F7CA9"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53E1F01"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2D5C89" w:rsidRDefault="002D5C89" w:rsidP="002D5C89">
      <w:pPr>
        <w:spacing w:after="0" w:line="240" w:lineRule="auto"/>
        <w:jc w:val="both"/>
      </w:pPr>
      <w:r w:rsidRPr="002D5C89">
        <w:t xml:space="preserve">Размещение зданий, строений и сооружений возможно </w:t>
      </w:r>
      <w:r w:rsidR="00081082">
        <w:t>при соблюдении требований статей 48 и 52</w:t>
      </w:r>
      <w:r w:rsidRPr="002D5C89">
        <w:t xml:space="preserve"> настоящих Правил.</w:t>
      </w:r>
    </w:p>
    <w:p w14:paraId="6F700340" w14:textId="77777777" w:rsidR="002D5C89" w:rsidRPr="002D5C89" w:rsidRDefault="002D5C89" w:rsidP="002D5C89">
      <w:pPr>
        <w:spacing w:after="0" w:line="240" w:lineRule="auto"/>
        <w:jc w:val="both"/>
      </w:pPr>
    </w:p>
    <w:p w14:paraId="373992E1" w14:textId="77777777" w:rsidR="002D5C89" w:rsidRPr="002D5C89" w:rsidRDefault="002D5C89" w:rsidP="00BC4CDA">
      <w:pPr>
        <w:pStyle w:val="1ff4"/>
      </w:pPr>
      <w:bookmarkStart w:id="148" w:name="_Toc124859465"/>
      <w:bookmarkStart w:id="149" w:name="_Toc158646681"/>
      <w:r w:rsidRPr="002D5C89">
        <w:t>ЗОНЫ ВОЕННЫХ ОБЪЕКТОВ И ИНЫЕ ЗОНЫ РЕЖИМНЫХ ТЕРРИТОРИЙ:</w:t>
      </w:r>
      <w:bookmarkEnd w:id="148"/>
      <w:bookmarkEnd w:id="149"/>
    </w:p>
    <w:p w14:paraId="36C4997B" w14:textId="77777777" w:rsidR="002D5C89" w:rsidRPr="002D5C89" w:rsidRDefault="002D5C89" w:rsidP="002D5C89">
      <w:pPr>
        <w:spacing w:after="0" w:line="240" w:lineRule="auto"/>
        <w:jc w:val="both"/>
      </w:pPr>
    </w:p>
    <w:p w14:paraId="2F40D20F" w14:textId="77777777" w:rsidR="002D5C89" w:rsidRPr="002D5C89" w:rsidRDefault="002D5C89" w:rsidP="00BC4CDA">
      <w:pPr>
        <w:pStyle w:val="6"/>
      </w:pPr>
      <w:bookmarkStart w:id="150" w:name="_Toc112237793"/>
      <w:bookmarkStart w:id="151" w:name="_Toc112237958"/>
      <w:bookmarkStart w:id="152" w:name="_Toc124859466"/>
      <w:bookmarkStart w:id="153" w:name="_Toc158646682"/>
      <w:r w:rsidRPr="002D5C89">
        <w:t>В. Зона военных объектов и иные зоны режимных территорий</w:t>
      </w:r>
      <w:bookmarkEnd w:id="150"/>
      <w:bookmarkEnd w:id="151"/>
      <w:bookmarkEnd w:id="152"/>
      <w:bookmarkEnd w:id="153"/>
    </w:p>
    <w:p w14:paraId="64C76323" w14:textId="77777777" w:rsidR="002D5C89" w:rsidRPr="002D5C89" w:rsidRDefault="002D5C89" w:rsidP="002D5C89">
      <w:pPr>
        <w:spacing w:after="0" w:line="240" w:lineRule="auto"/>
        <w:jc w:val="both"/>
      </w:pPr>
      <w:r w:rsidRPr="002D5C89">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331FD0" w14:textId="77777777" w:rsidR="002D5C89" w:rsidRPr="002D5C89" w:rsidRDefault="002D5C89" w:rsidP="002D5C89">
      <w:pPr>
        <w:spacing w:after="0" w:line="240" w:lineRule="auto"/>
        <w:jc w:val="both"/>
      </w:pPr>
    </w:p>
    <w:p w14:paraId="54585031"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B6B23" w:rsidRPr="007B6B23" w14:paraId="52EBD4D3" w14:textId="77777777" w:rsidTr="00775161">
        <w:trPr>
          <w:trHeight w:val="20"/>
        </w:trPr>
        <w:tc>
          <w:tcPr>
            <w:tcW w:w="3545" w:type="dxa"/>
            <w:vAlign w:val="center"/>
          </w:tcPr>
          <w:p w14:paraId="3F1A9FE3" w14:textId="77777777" w:rsidR="007B6B23" w:rsidRPr="007B6B23" w:rsidRDefault="007B6B23" w:rsidP="007B6B23">
            <w:pPr>
              <w:spacing w:after="0" w:line="240" w:lineRule="auto"/>
              <w:jc w:val="both"/>
              <w:rPr>
                <w:b/>
                <w:bCs/>
              </w:rPr>
            </w:pPr>
            <w:r w:rsidRPr="007B6B23">
              <w:rPr>
                <w:b/>
                <w:bCs/>
              </w:rPr>
              <w:t>Виды разрешенного использования земельных участков</w:t>
            </w:r>
          </w:p>
        </w:tc>
        <w:tc>
          <w:tcPr>
            <w:tcW w:w="5670" w:type="dxa"/>
            <w:vAlign w:val="center"/>
          </w:tcPr>
          <w:p w14:paraId="7B748B92" w14:textId="77777777" w:rsidR="007B6B23" w:rsidRPr="007B6B23" w:rsidRDefault="007B6B23" w:rsidP="007B6B23">
            <w:pPr>
              <w:spacing w:after="0" w:line="240" w:lineRule="auto"/>
              <w:jc w:val="both"/>
              <w:rPr>
                <w:b/>
                <w:bCs/>
              </w:rPr>
            </w:pPr>
            <w:r w:rsidRPr="007B6B23">
              <w:rPr>
                <w:b/>
                <w:bCs/>
              </w:rPr>
              <w:t>Описание вида разрешенного использования земельного участка</w:t>
            </w:r>
          </w:p>
        </w:tc>
        <w:tc>
          <w:tcPr>
            <w:tcW w:w="6124" w:type="dxa"/>
            <w:vAlign w:val="center"/>
          </w:tcPr>
          <w:p w14:paraId="411B6483" w14:textId="77777777" w:rsidR="007B6B23" w:rsidRPr="007B6B23" w:rsidRDefault="007B6B23" w:rsidP="007B6B23">
            <w:pPr>
              <w:spacing w:after="0" w:line="240" w:lineRule="auto"/>
              <w:jc w:val="both"/>
              <w:rPr>
                <w:b/>
                <w:bCs/>
              </w:rPr>
            </w:pPr>
            <w:r w:rsidRPr="007B6B23">
              <w:rPr>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7B6B23" w14:paraId="54BBAA0C" w14:textId="77777777" w:rsidTr="00775161">
        <w:trPr>
          <w:trHeight w:val="20"/>
        </w:trPr>
        <w:tc>
          <w:tcPr>
            <w:tcW w:w="3545" w:type="dxa"/>
          </w:tcPr>
          <w:p w14:paraId="3C507752" w14:textId="77777777" w:rsidR="007B6B23" w:rsidRPr="007B6B23" w:rsidRDefault="007B6B23" w:rsidP="007B6B23">
            <w:pPr>
              <w:spacing w:after="0" w:line="240" w:lineRule="auto"/>
              <w:jc w:val="both"/>
              <w:rPr>
                <w:bCs/>
              </w:rPr>
            </w:pPr>
            <w:r w:rsidRPr="007B6B23">
              <w:rPr>
                <w:bCs/>
                <w:lang w:val="en-US"/>
              </w:rPr>
              <w:t>[</w:t>
            </w:r>
            <w:r w:rsidRPr="007B6B23">
              <w:rPr>
                <w:bCs/>
              </w:rPr>
              <w:t>8.3</w:t>
            </w:r>
            <w:r w:rsidRPr="007B6B23">
              <w:rPr>
                <w:bCs/>
                <w:lang w:val="en-US"/>
              </w:rPr>
              <w:t>]</w:t>
            </w:r>
            <w:r w:rsidRPr="007B6B23">
              <w:rPr>
                <w:bCs/>
              </w:rPr>
              <w:t xml:space="preserve"> - Обеспечение внутреннего правопорядка </w:t>
            </w:r>
          </w:p>
        </w:tc>
        <w:tc>
          <w:tcPr>
            <w:tcW w:w="5670" w:type="dxa"/>
          </w:tcPr>
          <w:p w14:paraId="75FE685E" w14:textId="77777777" w:rsidR="007B6B23" w:rsidRPr="007B6B23" w:rsidRDefault="007B6B23" w:rsidP="007B6B23">
            <w:pPr>
              <w:spacing w:after="0" w:line="240" w:lineRule="auto"/>
              <w:jc w:val="both"/>
              <w:rPr>
                <w:bCs/>
              </w:rPr>
            </w:pPr>
            <w:r w:rsidRPr="007B6B23">
              <w:rPr>
                <w:bC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124" w:type="dxa"/>
          </w:tcPr>
          <w:p w14:paraId="3BF6C759" w14:textId="77777777" w:rsidR="007B6B23" w:rsidRPr="007B6B23" w:rsidRDefault="007B6B23" w:rsidP="007B6B23">
            <w:pPr>
              <w:spacing w:after="0" w:line="240" w:lineRule="auto"/>
              <w:jc w:val="both"/>
              <w:rPr>
                <w:bCs/>
              </w:rPr>
            </w:pPr>
            <w:r w:rsidRPr="007B6B23">
              <w:rPr>
                <w:bCs/>
              </w:rPr>
              <w:t>минимальный/максимальный размер земельного участка – 500/2000 кв.м;</w:t>
            </w:r>
          </w:p>
          <w:p w14:paraId="054A7C13" w14:textId="77777777" w:rsidR="007B6B23" w:rsidRPr="007B6B23" w:rsidRDefault="007B6B23" w:rsidP="007B6B23">
            <w:pPr>
              <w:spacing w:after="0" w:line="240" w:lineRule="auto"/>
              <w:jc w:val="both"/>
              <w:rPr>
                <w:bCs/>
              </w:rPr>
            </w:pPr>
            <w:r w:rsidRPr="007B6B23">
              <w:rPr>
                <w:bCs/>
              </w:rPr>
              <w:t>максимальный процент застройки в границах земельного участка – 70%;</w:t>
            </w:r>
          </w:p>
          <w:p w14:paraId="1586971B" w14:textId="77777777" w:rsidR="007B6B23" w:rsidRPr="007B6B23" w:rsidRDefault="007B6B23" w:rsidP="007B6B23">
            <w:pPr>
              <w:spacing w:after="0" w:line="240" w:lineRule="auto"/>
              <w:jc w:val="both"/>
              <w:rPr>
                <w:bCs/>
              </w:rPr>
            </w:pPr>
            <w:r w:rsidRPr="007B6B23">
              <w:rPr>
                <w:bCs/>
              </w:rPr>
              <w:t>Процент застройки подземной части не регламентируется.</w:t>
            </w:r>
          </w:p>
          <w:p w14:paraId="675FB51B" w14:textId="77777777" w:rsidR="007B6B23" w:rsidRPr="007B6B23" w:rsidRDefault="007B6B23" w:rsidP="007B6B23">
            <w:pPr>
              <w:spacing w:after="0" w:line="240" w:lineRule="auto"/>
              <w:jc w:val="both"/>
              <w:rPr>
                <w:bCs/>
              </w:rPr>
            </w:pPr>
            <w:r w:rsidRPr="007B6B23">
              <w:rPr>
                <w:bCs/>
              </w:rPr>
              <w:t>минимальный отступ от границ земельного участка, за пределами которых запрещено строительство зданий, строений, сооружений, - 5 м;</w:t>
            </w:r>
          </w:p>
          <w:p w14:paraId="5DB3C5E4" w14:textId="77777777" w:rsidR="007B6B23" w:rsidRPr="007B6B23" w:rsidRDefault="007B6B23" w:rsidP="007B6B23">
            <w:pPr>
              <w:spacing w:after="0" w:line="240" w:lineRule="auto"/>
              <w:jc w:val="both"/>
              <w:rPr>
                <w:b/>
                <w:bCs/>
              </w:rPr>
            </w:pPr>
            <w:r w:rsidRPr="007B6B23">
              <w:rPr>
                <w:bCs/>
              </w:rPr>
              <w:t>максимальная высота сооружений до – 30м.</w:t>
            </w:r>
          </w:p>
        </w:tc>
      </w:tr>
      <w:tr w:rsidR="007B6B23" w:rsidRPr="007B6B23" w14:paraId="22D02EF1" w14:textId="77777777" w:rsidTr="00775161">
        <w:trPr>
          <w:trHeight w:val="20"/>
        </w:trPr>
        <w:tc>
          <w:tcPr>
            <w:tcW w:w="3545" w:type="dxa"/>
          </w:tcPr>
          <w:p w14:paraId="3E776F9E" w14:textId="77777777" w:rsidR="007B6B23" w:rsidRPr="007B6B23" w:rsidRDefault="007B6B23" w:rsidP="007B6B23">
            <w:pPr>
              <w:spacing w:after="0" w:line="240" w:lineRule="auto"/>
              <w:jc w:val="both"/>
              <w:rPr>
                <w:bCs/>
              </w:rPr>
            </w:pPr>
            <w:r w:rsidRPr="007B6B23">
              <w:rPr>
                <w:bCs/>
              </w:rPr>
              <w:t>[12.0.1] - Улично-дорожная сеть</w:t>
            </w:r>
          </w:p>
        </w:tc>
        <w:tc>
          <w:tcPr>
            <w:tcW w:w="5670" w:type="dxa"/>
          </w:tcPr>
          <w:p w14:paraId="0701D166" w14:textId="77777777" w:rsidR="007B6B23" w:rsidRPr="007B6B23" w:rsidRDefault="007B6B23" w:rsidP="007B6B23">
            <w:pPr>
              <w:spacing w:after="0" w:line="240" w:lineRule="auto"/>
              <w:jc w:val="both"/>
              <w:rPr>
                <w:bCs/>
              </w:rPr>
            </w:pPr>
            <w:r w:rsidRPr="007B6B23">
              <w:rPr>
                <w:bC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7B6B23">
              <w:rPr>
                <w:bCs/>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BCAF717" w14:textId="77777777" w:rsidR="007B6B23" w:rsidRPr="007B6B23" w:rsidRDefault="007B6B23" w:rsidP="007B6B23">
            <w:pPr>
              <w:spacing w:after="0" w:line="240" w:lineRule="auto"/>
              <w:jc w:val="both"/>
              <w:rPr>
                <w:bCs/>
              </w:rPr>
            </w:pPr>
            <w:r w:rsidRPr="007B6B23">
              <w:rPr>
                <w:bCs/>
              </w:rPr>
              <w:t>Регламенты не подлежат установлению.</w:t>
            </w:r>
          </w:p>
          <w:p w14:paraId="647620AB" w14:textId="77777777" w:rsidR="007B6B23" w:rsidRPr="007B6B23" w:rsidRDefault="007B6B23" w:rsidP="007B6B23">
            <w:pPr>
              <w:spacing w:after="0" w:line="240" w:lineRule="auto"/>
              <w:jc w:val="both"/>
              <w:rPr>
                <w:bCs/>
              </w:rPr>
            </w:pPr>
            <w:r w:rsidRPr="007B6B23">
              <w:rPr>
                <w:bCs/>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B6B23" w:rsidRPr="007B6B23" w14:paraId="505709DA" w14:textId="77777777" w:rsidTr="00775161">
        <w:trPr>
          <w:trHeight w:val="2208"/>
        </w:trPr>
        <w:tc>
          <w:tcPr>
            <w:tcW w:w="3545" w:type="dxa"/>
          </w:tcPr>
          <w:p w14:paraId="27A59FD4" w14:textId="77777777" w:rsidR="007B6B23" w:rsidRPr="007B6B23" w:rsidRDefault="007B6B23" w:rsidP="007B6B23">
            <w:pPr>
              <w:spacing w:after="0" w:line="240" w:lineRule="auto"/>
              <w:jc w:val="both"/>
              <w:rPr>
                <w:bCs/>
              </w:rPr>
            </w:pPr>
            <w:r w:rsidRPr="007B6B23">
              <w:rPr>
                <w:bCs/>
              </w:rPr>
              <w:t>[12.0.2] - Благоустройство территории</w:t>
            </w:r>
          </w:p>
        </w:tc>
        <w:tc>
          <w:tcPr>
            <w:tcW w:w="5670" w:type="dxa"/>
          </w:tcPr>
          <w:p w14:paraId="17F15E69" w14:textId="77777777" w:rsidR="007B6B23" w:rsidRPr="007B6B23" w:rsidRDefault="007B6B23" w:rsidP="007B6B23">
            <w:pPr>
              <w:spacing w:after="0" w:line="240" w:lineRule="auto"/>
              <w:jc w:val="both"/>
              <w:rPr>
                <w:bCs/>
              </w:rPr>
            </w:pPr>
            <w:r w:rsidRPr="007B6B23">
              <w:rPr>
                <w:bC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1BFA62E" w14:textId="77777777" w:rsidR="007B6B23" w:rsidRPr="007B6B23" w:rsidRDefault="007B6B23" w:rsidP="007B6B23">
            <w:pPr>
              <w:spacing w:after="0" w:line="240" w:lineRule="auto"/>
              <w:jc w:val="both"/>
              <w:rPr>
                <w:bCs/>
              </w:rPr>
            </w:pPr>
          </w:p>
        </w:tc>
      </w:tr>
    </w:tbl>
    <w:p w14:paraId="3621D38D" w14:textId="77777777" w:rsidR="007B6B23" w:rsidRPr="007B6B23" w:rsidRDefault="007B6B23" w:rsidP="007B6B23">
      <w:pPr>
        <w:spacing w:after="0" w:line="240" w:lineRule="auto"/>
        <w:jc w:val="both"/>
        <w:rPr>
          <w:b/>
          <w:bCs/>
        </w:rPr>
      </w:pPr>
      <w:r w:rsidRPr="007B6B23">
        <w:rPr>
          <w:b/>
          <w:bCs/>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B6B23" w:rsidRPr="007B6B23" w14:paraId="519EB6E8" w14:textId="77777777" w:rsidTr="00775161">
        <w:trPr>
          <w:trHeight w:val="20"/>
        </w:trPr>
        <w:tc>
          <w:tcPr>
            <w:tcW w:w="3545" w:type="dxa"/>
            <w:vAlign w:val="center"/>
          </w:tcPr>
          <w:p w14:paraId="4ABD9C84" w14:textId="77777777" w:rsidR="007B6B23" w:rsidRPr="007B6B23" w:rsidRDefault="007B6B23" w:rsidP="007B6B23">
            <w:pPr>
              <w:spacing w:after="0" w:line="240" w:lineRule="auto"/>
              <w:jc w:val="both"/>
              <w:rPr>
                <w:b/>
                <w:bCs/>
              </w:rPr>
            </w:pPr>
            <w:r w:rsidRPr="007B6B23">
              <w:rPr>
                <w:b/>
                <w:bCs/>
              </w:rPr>
              <w:t>Виды разрешенного использования земельных участков</w:t>
            </w:r>
          </w:p>
        </w:tc>
        <w:tc>
          <w:tcPr>
            <w:tcW w:w="5670" w:type="dxa"/>
            <w:vAlign w:val="center"/>
          </w:tcPr>
          <w:p w14:paraId="672A5B0D" w14:textId="77777777" w:rsidR="007B6B23" w:rsidRPr="007B6B23" w:rsidRDefault="007B6B23" w:rsidP="007B6B23">
            <w:pPr>
              <w:spacing w:after="0" w:line="240" w:lineRule="auto"/>
              <w:jc w:val="both"/>
              <w:rPr>
                <w:b/>
                <w:bCs/>
              </w:rPr>
            </w:pPr>
            <w:r w:rsidRPr="007B6B23">
              <w:rPr>
                <w:b/>
                <w:bCs/>
              </w:rPr>
              <w:t>Описание вида разрешенного использования земельного участка</w:t>
            </w:r>
          </w:p>
        </w:tc>
        <w:tc>
          <w:tcPr>
            <w:tcW w:w="6124" w:type="dxa"/>
            <w:vAlign w:val="center"/>
          </w:tcPr>
          <w:p w14:paraId="5EF3FF87" w14:textId="77777777" w:rsidR="007B6B23" w:rsidRPr="007B6B23" w:rsidRDefault="007B6B23" w:rsidP="007B6B23">
            <w:pPr>
              <w:spacing w:after="0" w:line="240" w:lineRule="auto"/>
              <w:jc w:val="both"/>
              <w:rPr>
                <w:b/>
                <w:bCs/>
              </w:rPr>
            </w:pPr>
            <w:r w:rsidRPr="007B6B23">
              <w:rPr>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7B6B23" w14:paraId="65F96C68" w14:textId="77777777" w:rsidTr="00775161">
        <w:trPr>
          <w:trHeight w:val="20"/>
        </w:trPr>
        <w:tc>
          <w:tcPr>
            <w:tcW w:w="3545" w:type="dxa"/>
            <w:shd w:val="clear" w:color="auto" w:fill="auto"/>
            <w:vAlign w:val="center"/>
          </w:tcPr>
          <w:p w14:paraId="50DBCC74" w14:textId="77777777" w:rsidR="007B6B23" w:rsidRPr="007B6B23" w:rsidRDefault="007B6B23" w:rsidP="007B6B23">
            <w:pPr>
              <w:spacing w:after="0" w:line="240" w:lineRule="auto"/>
              <w:jc w:val="both"/>
              <w:rPr>
                <w:bCs/>
              </w:rPr>
            </w:pPr>
            <w:r w:rsidRPr="007B6B23">
              <w:rPr>
                <w:bCs/>
              </w:rPr>
              <w:t>Не подлежат установлению</w:t>
            </w:r>
          </w:p>
        </w:tc>
        <w:tc>
          <w:tcPr>
            <w:tcW w:w="5670" w:type="dxa"/>
            <w:shd w:val="clear" w:color="auto" w:fill="auto"/>
          </w:tcPr>
          <w:p w14:paraId="1B3F66BE" w14:textId="77777777" w:rsidR="007B6B23" w:rsidRPr="007B6B23" w:rsidRDefault="007B6B23" w:rsidP="007B6B23">
            <w:pPr>
              <w:spacing w:after="0" w:line="240" w:lineRule="auto"/>
              <w:jc w:val="both"/>
              <w:rPr>
                <w:bCs/>
              </w:rPr>
            </w:pPr>
            <w:r w:rsidRPr="007B6B23">
              <w:rPr>
                <w:bCs/>
              </w:rPr>
              <w:t>Не подлежат установлению</w:t>
            </w:r>
          </w:p>
        </w:tc>
        <w:tc>
          <w:tcPr>
            <w:tcW w:w="6124" w:type="dxa"/>
            <w:shd w:val="clear" w:color="auto" w:fill="auto"/>
            <w:vAlign w:val="center"/>
          </w:tcPr>
          <w:p w14:paraId="6A555060" w14:textId="77777777" w:rsidR="007B6B23" w:rsidRPr="007B6B23" w:rsidRDefault="007B6B23" w:rsidP="007B6B23">
            <w:pPr>
              <w:spacing w:after="0" w:line="240" w:lineRule="auto"/>
              <w:jc w:val="both"/>
              <w:rPr>
                <w:b/>
                <w:bCs/>
              </w:rPr>
            </w:pPr>
            <w:r w:rsidRPr="007B6B23">
              <w:rPr>
                <w:bCs/>
              </w:rPr>
              <w:t>Не подлежат установлению</w:t>
            </w:r>
          </w:p>
        </w:tc>
      </w:tr>
    </w:tbl>
    <w:p w14:paraId="2CC0C373" w14:textId="77777777" w:rsidR="007B6B23" w:rsidRPr="007B6B23" w:rsidRDefault="007B6B23" w:rsidP="007B6B23">
      <w:pPr>
        <w:spacing w:after="0" w:line="240" w:lineRule="auto"/>
        <w:jc w:val="both"/>
        <w:rPr>
          <w:b/>
          <w:bCs/>
        </w:rPr>
      </w:pPr>
      <w:r w:rsidRPr="007B6B23">
        <w:rPr>
          <w:b/>
          <w:bCs/>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B6B23" w:rsidRPr="007B6B23" w14:paraId="3CDD6E43" w14:textId="77777777" w:rsidTr="00775161">
        <w:trPr>
          <w:trHeight w:val="20"/>
        </w:trPr>
        <w:tc>
          <w:tcPr>
            <w:tcW w:w="7655" w:type="dxa"/>
            <w:vAlign w:val="center"/>
          </w:tcPr>
          <w:p w14:paraId="7A16DB4E" w14:textId="77777777" w:rsidR="007B6B23" w:rsidRPr="007B6B23" w:rsidRDefault="007B6B23" w:rsidP="007B6B23">
            <w:pPr>
              <w:spacing w:after="0" w:line="240" w:lineRule="auto"/>
              <w:jc w:val="both"/>
              <w:rPr>
                <w:bCs/>
              </w:rPr>
            </w:pPr>
            <w:r w:rsidRPr="007B6B23">
              <w:rPr>
                <w:b/>
                <w:bCs/>
              </w:rPr>
              <w:t>Виды разрешенного использования земельных участков и объектов капитального строительства</w:t>
            </w:r>
          </w:p>
        </w:tc>
        <w:tc>
          <w:tcPr>
            <w:tcW w:w="7684" w:type="dxa"/>
            <w:vAlign w:val="center"/>
          </w:tcPr>
          <w:p w14:paraId="59E838F1" w14:textId="77777777" w:rsidR="007B6B23" w:rsidRPr="007B6B23" w:rsidRDefault="007B6B23" w:rsidP="007B6B23">
            <w:pPr>
              <w:spacing w:after="0" w:line="240" w:lineRule="auto"/>
              <w:jc w:val="both"/>
              <w:rPr>
                <w:bCs/>
              </w:rPr>
            </w:pPr>
            <w:r w:rsidRPr="007B6B23">
              <w:rPr>
                <w:b/>
                <w:bCs/>
              </w:rPr>
              <w:t>Предельные параметры разрешенного строительства, реконструкции объектов капитального строительства</w:t>
            </w:r>
          </w:p>
        </w:tc>
      </w:tr>
      <w:tr w:rsidR="007B6B23" w:rsidRPr="007B6B23" w14:paraId="2E571550" w14:textId="77777777" w:rsidTr="00775161">
        <w:trPr>
          <w:trHeight w:val="20"/>
        </w:trPr>
        <w:tc>
          <w:tcPr>
            <w:tcW w:w="7655" w:type="dxa"/>
            <w:vAlign w:val="center"/>
          </w:tcPr>
          <w:p w14:paraId="15DBCBB8" w14:textId="77777777" w:rsidR="007B6B23" w:rsidRPr="007B6B23" w:rsidRDefault="007B6B23" w:rsidP="007B6B23">
            <w:pPr>
              <w:spacing w:after="0" w:line="240" w:lineRule="auto"/>
              <w:jc w:val="both"/>
              <w:rPr>
                <w:bCs/>
              </w:rPr>
            </w:pPr>
            <w:r w:rsidRPr="007B6B23">
              <w:rPr>
                <w:bCs/>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C232158" w14:textId="77777777" w:rsidR="007B6B23" w:rsidRPr="007B6B23" w:rsidRDefault="007B6B23" w:rsidP="007B6B23">
            <w:pPr>
              <w:spacing w:after="0" w:line="240" w:lineRule="auto"/>
              <w:jc w:val="both"/>
              <w:rPr>
                <w:bCs/>
              </w:rPr>
            </w:pPr>
            <w:r w:rsidRPr="007B6B23">
              <w:rPr>
                <w:bCs/>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AC2FC17" w14:textId="77777777" w:rsidR="007B6B23" w:rsidRPr="007B6B23" w:rsidRDefault="007B6B23" w:rsidP="007B6B23">
            <w:pPr>
              <w:spacing w:after="0" w:line="240" w:lineRule="auto"/>
              <w:jc w:val="both"/>
              <w:rPr>
                <w:bCs/>
              </w:rPr>
            </w:pPr>
            <w:r w:rsidRPr="007B6B23">
              <w:rPr>
                <w:bC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4DF75E" w14:textId="77777777" w:rsidR="007B6B23" w:rsidRPr="007B6B23" w:rsidRDefault="007B6B23" w:rsidP="007B6B23">
            <w:pPr>
              <w:spacing w:after="0" w:line="240" w:lineRule="auto"/>
              <w:jc w:val="both"/>
              <w:rPr>
                <w:bCs/>
              </w:rPr>
            </w:pPr>
            <w:r w:rsidRPr="007B6B23">
              <w:rPr>
                <w:bCs/>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17920A" w14:textId="77777777" w:rsidR="007B6B23" w:rsidRPr="007B6B23" w:rsidRDefault="007B6B23" w:rsidP="007B6B23">
            <w:pPr>
              <w:spacing w:after="0" w:line="240" w:lineRule="auto"/>
              <w:jc w:val="both"/>
              <w:rPr>
                <w:bCs/>
              </w:rPr>
            </w:pPr>
            <w:r w:rsidRPr="007B6B23">
              <w:rPr>
                <w:bCs/>
              </w:rPr>
              <w:t>- проезды общего пользования;</w:t>
            </w:r>
          </w:p>
          <w:p w14:paraId="724A48A5" w14:textId="77777777" w:rsidR="007B6B23" w:rsidRPr="007B6B23" w:rsidRDefault="007B6B23" w:rsidP="007B6B23">
            <w:pPr>
              <w:spacing w:after="0" w:line="240" w:lineRule="auto"/>
              <w:jc w:val="both"/>
              <w:rPr>
                <w:bCs/>
              </w:rPr>
            </w:pPr>
            <w:r w:rsidRPr="007B6B23">
              <w:rPr>
                <w:bCs/>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6D1D8EE" w14:textId="77777777" w:rsidR="007B6B23" w:rsidRPr="007B6B23" w:rsidRDefault="007B6B23" w:rsidP="007B6B23">
            <w:pPr>
              <w:spacing w:after="0" w:line="240" w:lineRule="auto"/>
              <w:jc w:val="both"/>
              <w:rPr>
                <w:bCs/>
              </w:rPr>
            </w:pPr>
            <w:r w:rsidRPr="007B6B23">
              <w:rPr>
                <w:bCs/>
              </w:rPr>
              <w:t>- благоустроенные, в том числе озелененные территории, площадки для отдыха;</w:t>
            </w:r>
          </w:p>
          <w:p w14:paraId="5B7BE705" w14:textId="77777777" w:rsidR="007B6B23" w:rsidRPr="007B6B23" w:rsidRDefault="007B6B23" w:rsidP="007B6B23">
            <w:pPr>
              <w:spacing w:after="0" w:line="240" w:lineRule="auto"/>
              <w:jc w:val="both"/>
              <w:rPr>
                <w:bCs/>
              </w:rPr>
            </w:pPr>
            <w:r w:rsidRPr="007B6B23">
              <w:rPr>
                <w:bCs/>
              </w:rPr>
              <w:t xml:space="preserve">- постройки хозяйственного назначения; </w:t>
            </w:r>
          </w:p>
          <w:p w14:paraId="3B5A8C60" w14:textId="77777777" w:rsidR="007B6B23" w:rsidRPr="007B6B23" w:rsidRDefault="007B6B23" w:rsidP="007B6B23">
            <w:pPr>
              <w:spacing w:after="0" w:line="240" w:lineRule="auto"/>
              <w:jc w:val="both"/>
              <w:rPr>
                <w:bCs/>
              </w:rPr>
            </w:pPr>
            <w:r w:rsidRPr="007B6B23">
              <w:rPr>
                <w:bCs/>
              </w:rPr>
              <w:t>- площадки хозяйственные, в том числе площадки для мусоросборников;</w:t>
            </w:r>
          </w:p>
          <w:p w14:paraId="1BC80563" w14:textId="77777777" w:rsidR="007B6B23" w:rsidRPr="007B6B23" w:rsidRDefault="007B6B23" w:rsidP="007B6B23">
            <w:pPr>
              <w:spacing w:after="0" w:line="240" w:lineRule="auto"/>
              <w:jc w:val="both"/>
              <w:rPr>
                <w:bCs/>
              </w:rPr>
            </w:pPr>
            <w:r w:rsidRPr="007B6B23">
              <w:rPr>
                <w:bCs/>
              </w:rPr>
              <w:t>- общественные туалеты, надворные туалеты, гидронепроницаемые выгребы, септики;</w:t>
            </w:r>
          </w:p>
          <w:p w14:paraId="63835784" w14:textId="77777777" w:rsidR="007B6B23" w:rsidRPr="007B6B23" w:rsidRDefault="007B6B23" w:rsidP="007B6B23">
            <w:pPr>
              <w:spacing w:after="0" w:line="240" w:lineRule="auto"/>
              <w:jc w:val="both"/>
              <w:rPr>
                <w:bCs/>
              </w:rPr>
            </w:pPr>
            <w:r w:rsidRPr="007B6B23">
              <w:rPr>
                <w:bCs/>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0C157C4" w14:textId="77777777" w:rsidR="007B6B23" w:rsidRPr="007B6B23" w:rsidRDefault="007B6B23" w:rsidP="007B6B23">
            <w:pPr>
              <w:spacing w:after="0" w:line="240" w:lineRule="auto"/>
              <w:jc w:val="both"/>
              <w:rPr>
                <w:bCs/>
              </w:rPr>
            </w:pPr>
            <w:r w:rsidRPr="007B6B23">
              <w:rPr>
                <w:bCs/>
              </w:rPr>
              <w:t xml:space="preserve">минимальная площадь земельных участков - 1 кв. м. </w:t>
            </w:r>
          </w:p>
          <w:p w14:paraId="5450DADC" w14:textId="77777777" w:rsidR="007B6B23" w:rsidRPr="007B6B23" w:rsidRDefault="007B6B23" w:rsidP="007B6B23">
            <w:pPr>
              <w:spacing w:after="0" w:line="240" w:lineRule="auto"/>
              <w:jc w:val="both"/>
              <w:rPr>
                <w:bCs/>
              </w:rPr>
            </w:pPr>
            <w:r w:rsidRPr="007B6B23">
              <w:rPr>
                <w:bCs/>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CE90FE6" w14:textId="77777777" w:rsidR="007B6B23" w:rsidRPr="007B6B23" w:rsidRDefault="007B6B23" w:rsidP="007B6B23">
            <w:pPr>
              <w:spacing w:after="0" w:line="240" w:lineRule="auto"/>
              <w:jc w:val="both"/>
              <w:rPr>
                <w:bCs/>
              </w:rPr>
            </w:pPr>
          </w:p>
          <w:p w14:paraId="5413CC8F" w14:textId="77777777" w:rsidR="007B6B23" w:rsidRPr="007B6B23" w:rsidRDefault="007B6B23" w:rsidP="007B6B23">
            <w:pPr>
              <w:spacing w:after="0" w:line="240" w:lineRule="auto"/>
              <w:jc w:val="both"/>
              <w:rPr>
                <w:bCs/>
              </w:rPr>
            </w:pPr>
            <w:r w:rsidRPr="007B6B23">
              <w:rPr>
                <w:bCs/>
              </w:rPr>
              <w:t xml:space="preserve">минимальная ширина земельных участков вдоль фронта улицы (проезда) - </w:t>
            </w:r>
          </w:p>
          <w:p w14:paraId="169B7A45" w14:textId="77777777" w:rsidR="007B6B23" w:rsidRPr="007B6B23" w:rsidRDefault="007B6B23" w:rsidP="007B6B23">
            <w:pPr>
              <w:spacing w:after="0" w:line="240" w:lineRule="auto"/>
              <w:jc w:val="both"/>
              <w:rPr>
                <w:bCs/>
              </w:rPr>
            </w:pPr>
            <w:r w:rsidRPr="007B6B23">
              <w:rPr>
                <w:bCs/>
              </w:rPr>
              <w:t>1 м/</w:t>
            </w:r>
            <w:r w:rsidRPr="007B6B23">
              <w:rPr>
                <w:b/>
                <w:bCs/>
              </w:rPr>
              <w:t>не подлежит установлению</w:t>
            </w:r>
            <w:r w:rsidRPr="007B6B23">
              <w:rPr>
                <w:bCs/>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AE6741" w14:textId="77777777" w:rsidR="007B6B23" w:rsidRPr="007B6B23" w:rsidRDefault="007B6B23" w:rsidP="007B6B23">
            <w:pPr>
              <w:spacing w:after="0" w:line="240" w:lineRule="auto"/>
              <w:jc w:val="both"/>
              <w:rPr>
                <w:bCs/>
              </w:rPr>
            </w:pPr>
          </w:p>
          <w:p w14:paraId="6EBC1FAC" w14:textId="77777777" w:rsidR="007B6B23" w:rsidRPr="007B6B23" w:rsidRDefault="007B6B23" w:rsidP="007B6B23">
            <w:pPr>
              <w:spacing w:after="0" w:line="240" w:lineRule="auto"/>
              <w:jc w:val="both"/>
              <w:rPr>
                <w:bCs/>
              </w:rPr>
            </w:pPr>
            <w:r w:rsidRPr="007B6B23">
              <w:rPr>
                <w:bCs/>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217FB60" w14:textId="77777777" w:rsidR="007B6B23" w:rsidRPr="007B6B23" w:rsidRDefault="007B6B23" w:rsidP="007B6B23">
            <w:pPr>
              <w:spacing w:after="0" w:line="240" w:lineRule="auto"/>
              <w:jc w:val="both"/>
              <w:rPr>
                <w:bCs/>
              </w:rPr>
            </w:pPr>
            <w:r w:rsidRPr="007B6B23">
              <w:rPr>
                <w:bCs/>
              </w:rPr>
              <w:t>минимальные отступы от границ земельных участков - 1 м;</w:t>
            </w:r>
          </w:p>
          <w:p w14:paraId="2D136F50" w14:textId="77777777" w:rsidR="007B6B23" w:rsidRPr="007B6B23" w:rsidRDefault="007B6B23" w:rsidP="007B6B23">
            <w:pPr>
              <w:spacing w:after="0" w:line="240" w:lineRule="auto"/>
              <w:jc w:val="both"/>
              <w:rPr>
                <w:bCs/>
              </w:rPr>
            </w:pPr>
            <w:r w:rsidRPr="007B6B23">
              <w:rPr>
                <w:bCs/>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DA216F1" w14:textId="77777777" w:rsidR="007B6B23" w:rsidRPr="007B6B23" w:rsidRDefault="007B6B23" w:rsidP="007B6B23">
            <w:pPr>
              <w:spacing w:after="0" w:line="240" w:lineRule="auto"/>
              <w:jc w:val="both"/>
              <w:rPr>
                <w:bCs/>
              </w:rPr>
            </w:pPr>
          </w:p>
        </w:tc>
      </w:tr>
    </w:tbl>
    <w:p w14:paraId="0184EDCB" w14:textId="77777777" w:rsidR="007B6B23" w:rsidRPr="007B6B23" w:rsidRDefault="007B6B23" w:rsidP="007B6B23">
      <w:pPr>
        <w:spacing w:after="0" w:line="240" w:lineRule="auto"/>
        <w:jc w:val="both"/>
        <w:rPr>
          <w:bCs/>
        </w:rPr>
      </w:pPr>
      <w:r w:rsidRPr="007B6B23">
        <w:rPr>
          <w:bCs/>
        </w:rPr>
        <w:t>Ограничения использования земельных участков и объектов капитального строительства:</w:t>
      </w:r>
    </w:p>
    <w:p w14:paraId="63A334D9" w14:textId="77777777" w:rsidR="007B6B23" w:rsidRPr="007B6B23" w:rsidRDefault="007B6B23" w:rsidP="007B6B23">
      <w:pPr>
        <w:spacing w:after="0" w:line="240" w:lineRule="auto"/>
        <w:jc w:val="both"/>
        <w:rPr>
          <w:bCs/>
        </w:rPr>
      </w:pPr>
      <w:r w:rsidRPr="007B6B23">
        <w:rPr>
          <w:bCs/>
        </w:rPr>
        <w:t>Расстояние до красной линии:</w:t>
      </w:r>
    </w:p>
    <w:p w14:paraId="072F5A34" w14:textId="77777777" w:rsidR="007B6B23" w:rsidRPr="007B6B23" w:rsidRDefault="007B6B23" w:rsidP="007B6B23">
      <w:pPr>
        <w:spacing w:after="0" w:line="240" w:lineRule="auto"/>
        <w:jc w:val="both"/>
        <w:rPr>
          <w:bCs/>
        </w:rPr>
      </w:pPr>
      <w:r w:rsidRPr="007B6B23">
        <w:rPr>
          <w:bCs/>
        </w:rPr>
        <w:t>1) улиц, от общественных зданий – 5 м;</w:t>
      </w:r>
    </w:p>
    <w:p w14:paraId="3EA43503" w14:textId="77777777" w:rsidR="007B6B23" w:rsidRPr="007B6B23" w:rsidRDefault="007B6B23" w:rsidP="007B6B23">
      <w:pPr>
        <w:spacing w:after="0" w:line="240" w:lineRule="auto"/>
        <w:jc w:val="both"/>
        <w:rPr>
          <w:bCs/>
        </w:rPr>
      </w:pPr>
      <w:r w:rsidRPr="007B6B23">
        <w:rPr>
          <w:bCs/>
        </w:rPr>
        <w:t xml:space="preserve">2) проездов, от общественных зданий – </w:t>
      </w:r>
      <w:smartTag w:uri="urn:schemas-microsoft-com:office:smarttags" w:element="metricconverter">
        <w:smartTagPr>
          <w:attr w:name="ProductID" w:val="3 м"/>
        </w:smartTagPr>
        <w:r w:rsidRPr="007B6B23">
          <w:rPr>
            <w:bCs/>
          </w:rPr>
          <w:t>3 м</w:t>
        </w:r>
      </w:smartTag>
      <w:r w:rsidRPr="007B6B23">
        <w:rPr>
          <w:bCs/>
        </w:rPr>
        <w:t>;</w:t>
      </w:r>
    </w:p>
    <w:p w14:paraId="3C928FCD" w14:textId="77777777" w:rsidR="007B6B23" w:rsidRPr="007B6B23" w:rsidRDefault="007B6B23" w:rsidP="007B6B23">
      <w:pPr>
        <w:spacing w:after="0" w:line="240" w:lineRule="auto"/>
        <w:jc w:val="both"/>
        <w:rPr>
          <w:bCs/>
        </w:rPr>
      </w:pPr>
      <w:r w:rsidRPr="007B6B23">
        <w:rPr>
          <w:bCs/>
        </w:rPr>
        <w:t>3) от контрольно-пропускных пунктов, пунктов охраны, проходных – 1 м.</w:t>
      </w:r>
    </w:p>
    <w:p w14:paraId="5DA391E6" w14:textId="77777777" w:rsidR="007B6B23" w:rsidRPr="007B6B23" w:rsidRDefault="007B6B23" w:rsidP="007B6B23">
      <w:pPr>
        <w:spacing w:after="0" w:line="240" w:lineRule="auto"/>
        <w:jc w:val="both"/>
        <w:rPr>
          <w:bCs/>
        </w:rPr>
      </w:pPr>
      <w:r w:rsidRPr="007B6B23">
        <w:rPr>
          <w:bCs/>
        </w:rPr>
        <w:t xml:space="preserve">4) от остальных зданий - </w:t>
      </w:r>
      <w:smartTag w:uri="urn:schemas-microsoft-com:office:smarttags" w:element="metricconverter">
        <w:smartTagPr>
          <w:attr w:name="ProductID" w:val="5 м"/>
        </w:smartTagPr>
        <w:r w:rsidRPr="007B6B23">
          <w:rPr>
            <w:bCs/>
          </w:rPr>
          <w:t>5 м</w:t>
        </w:r>
      </w:smartTag>
      <w:r w:rsidRPr="007B6B23">
        <w:rPr>
          <w:bCs/>
        </w:rPr>
        <w:t>.</w:t>
      </w:r>
    </w:p>
    <w:p w14:paraId="67210A01" w14:textId="77777777" w:rsidR="007B6B23" w:rsidRPr="007B6B23" w:rsidRDefault="007B6B23" w:rsidP="007B6B23">
      <w:pPr>
        <w:spacing w:after="0" w:line="240" w:lineRule="auto"/>
        <w:jc w:val="both"/>
        <w:rPr>
          <w:bCs/>
        </w:rPr>
      </w:pPr>
      <w:r w:rsidRPr="007B6B23">
        <w:rPr>
          <w:bCs/>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989C651" w14:textId="77777777" w:rsidR="007B6B23" w:rsidRPr="007B6B23" w:rsidRDefault="007B6B23" w:rsidP="007B6B23">
      <w:pPr>
        <w:spacing w:after="0" w:line="240" w:lineRule="auto"/>
        <w:jc w:val="both"/>
        <w:rPr>
          <w:bCs/>
        </w:rPr>
      </w:pPr>
    </w:p>
    <w:p w14:paraId="3589F83A" w14:textId="77777777" w:rsidR="007B6B23" w:rsidRPr="007B6B23" w:rsidRDefault="007B6B23" w:rsidP="007B6B23">
      <w:pPr>
        <w:spacing w:after="0" w:line="240" w:lineRule="auto"/>
        <w:jc w:val="both"/>
        <w:rPr>
          <w:bCs/>
        </w:rPr>
      </w:pPr>
      <w:r w:rsidRPr="007B6B23">
        <w:rPr>
          <w:bCs/>
        </w:rPr>
        <w:t>Примечание общее.</w:t>
      </w:r>
    </w:p>
    <w:p w14:paraId="0904AB01" w14:textId="77777777" w:rsidR="007B6B23" w:rsidRPr="007B6B23" w:rsidRDefault="007B6B23" w:rsidP="007B6B23">
      <w:pPr>
        <w:spacing w:after="0" w:line="240" w:lineRule="auto"/>
        <w:jc w:val="both"/>
        <w:rPr>
          <w:bCs/>
        </w:rPr>
      </w:pPr>
      <w:r w:rsidRPr="007B6B23">
        <w:rPr>
          <w:bC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321085A" w14:textId="77777777" w:rsidR="007B6B23" w:rsidRPr="007B6B23" w:rsidRDefault="007B6B23" w:rsidP="007B6B23">
      <w:pPr>
        <w:spacing w:after="0" w:line="240" w:lineRule="auto"/>
        <w:jc w:val="both"/>
        <w:rPr>
          <w:bCs/>
        </w:rPr>
      </w:pPr>
      <w:r w:rsidRPr="007B6B23">
        <w:rPr>
          <w:bC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4A2701" w14:textId="77777777" w:rsidR="007B6B23" w:rsidRPr="007B6B23" w:rsidRDefault="007B6B23" w:rsidP="007B6B23">
      <w:pPr>
        <w:spacing w:after="0" w:line="240" w:lineRule="auto"/>
        <w:jc w:val="both"/>
        <w:rPr>
          <w:bCs/>
        </w:rPr>
      </w:pPr>
      <w:r w:rsidRPr="007B6B23">
        <w:rPr>
          <w:bCs/>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8C7480D" w14:textId="77777777" w:rsidR="007B6B23" w:rsidRPr="007B6B23" w:rsidRDefault="007B6B23" w:rsidP="007B6B23">
      <w:pPr>
        <w:spacing w:after="0" w:line="240" w:lineRule="auto"/>
        <w:jc w:val="both"/>
        <w:rPr>
          <w:bCs/>
        </w:rPr>
      </w:pPr>
      <w:r w:rsidRPr="007B6B23">
        <w:rPr>
          <w:bCs/>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23E9C5" w14:textId="77777777" w:rsidR="007B6B23" w:rsidRPr="007B6B23" w:rsidRDefault="007B6B23" w:rsidP="007B6B23">
      <w:pPr>
        <w:spacing w:after="0" w:line="240" w:lineRule="auto"/>
        <w:jc w:val="both"/>
        <w:rPr>
          <w:bCs/>
        </w:rPr>
      </w:pPr>
      <w:r w:rsidRPr="007B6B23">
        <w:rPr>
          <w:bCs/>
        </w:rPr>
        <w:t>2) использование сточных вод в целях регулирования плодородия почв;</w:t>
      </w:r>
    </w:p>
    <w:p w14:paraId="0CCC1C9C" w14:textId="77777777" w:rsidR="007B6B23" w:rsidRPr="007B6B23" w:rsidRDefault="007B6B23" w:rsidP="007B6B23">
      <w:pPr>
        <w:spacing w:after="0" w:line="240" w:lineRule="auto"/>
        <w:jc w:val="both"/>
        <w:rPr>
          <w:bCs/>
        </w:rPr>
      </w:pPr>
      <w:r w:rsidRPr="007B6B23">
        <w:rPr>
          <w:bCs/>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7251AF" w14:textId="77777777" w:rsidR="007B6B23" w:rsidRPr="007B6B23" w:rsidRDefault="007B6B23" w:rsidP="007B6B23">
      <w:pPr>
        <w:spacing w:after="0" w:line="240" w:lineRule="auto"/>
        <w:jc w:val="both"/>
        <w:rPr>
          <w:bCs/>
        </w:rPr>
      </w:pPr>
      <w:r w:rsidRPr="007B6B23">
        <w:rPr>
          <w:bCs/>
        </w:rPr>
        <w:t>4) осуществление авиационных мер по борьбе с вредными организмами.</w:t>
      </w:r>
    </w:p>
    <w:p w14:paraId="75B46536" w14:textId="77777777" w:rsidR="007B6B23" w:rsidRPr="007B6B23" w:rsidRDefault="007B6B23" w:rsidP="007B6B23">
      <w:pPr>
        <w:spacing w:after="0" w:line="240" w:lineRule="auto"/>
        <w:jc w:val="both"/>
        <w:rPr>
          <w:bCs/>
        </w:rPr>
      </w:pPr>
      <w:r w:rsidRPr="007B6B23">
        <w:rPr>
          <w:bC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9BC320" w14:textId="77777777" w:rsidR="007B6B23" w:rsidRPr="007B6B23" w:rsidRDefault="007B6B23" w:rsidP="007B6B23">
      <w:pPr>
        <w:spacing w:after="0" w:line="240" w:lineRule="auto"/>
        <w:jc w:val="both"/>
        <w:rPr>
          <w:bCs/>
        </w:rPr>
      </w:pPr>
      <w:r w:rsidRPr="007B6B23">
        <w:rPr>
          <w:bCs/>
        </w:rPr>
        <w:t>- в границах территорий общего пользования;</w:t>
      </w:r>
    </w:p>
    <w:p w14:paraId="06997BDE" w14:textId="77777777" w:rsidR="007B6B23" w:rsidRPr="007B6B23" w:rsidRDefault="007B6B23" w:rsidP="007B6B23">
      <w:pPr>
        <w:spacing w:after="0" w:line="240" w:lineRule="auto"/>
        <w:jc w:val="both"/>
        <w:rPr>
          <w:bCs/>
        </w:rPr>
      </w:pPr>
      <w:r w:rsidRPr="007B6B23">
        <w:rPr>
          <w:bCs/>
        </w:rPr>
        <w:t>- предназначенные для размещения линейных объектов и (или) занятые линейными объектами.</w:t>
      </w:r>
    </w:p>
    <w:p w14:paraId="4931B3F0" w14:textId="77777777" w:rsidR="007B6B23" w:rsidRPr="007B6B23" w:rsidRDefault="007B6B23" w:rsidP="007B6B23">
      <w:pPr>
        <w:spacing w:after="0" w:line="240" w:lineRule="auto"/>
        <w:jc w:val="both"/>
        <w:rPr>
          <w:bCs/>
        </w:rPr>
      </w:pPr>
      <w:r w:rsidRPr="007B6B23">
        <w:rPr>
          <w:bC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E4F2219" w14:textId="52663C52" w:rsidR="002D5C89" w:rsidRPr="007B6B23" w:rsidRDefault="007B6B23" w:rsidP="007B6B23">
      <w:pPr>
        <w:spacing w:after="0" w:line="240" w:lineRule="auto"/>
        <w:jc w:val="both"/>
        <w:rPr>
          <w:bCs/>
        </w:rPr>
      </w:pPr>
      <w:r w:rsidRPr="007B6B23">
        <w:rPr>
          <w:bCs/>
        </w:rPr>
        <w:t>Размещение зданий, строений и сооружений возможно при соблюдении требований стат</w:t>
      </w:r>
      <w:r>
        <w:rPr>
          <w:bCs/>
        </w:rPr>
        <w:t>ей 48 и 52</w:t>
      </w:r>
      <w:r w:rsidRPr="007B6B23">
        <w:rPr>
          <w:bCs/>
        </w:rPr>
        <w:t xml:space="preserve"> настоящих Правил.</w:t>
      </w:r>
    </w:p>
    <w:p w14:paraId="2CDBD3AD" w14:textId="77777777" w:rsidR="002D5C89" w:rsidRPr="002D5C89" w:rsidRDefault="002D5C89" w:rsidP="00BC4CDA">
      <w:pPr>
        <w:pStyle w:val="1ff4"/>
      </w:pPr>
      <w:bookmarkStart w:id="154" w:name="_Toc124859467"/>
      <w:bookmarkStart w:id="155" w:name="_Toc158646683"/>
      <w:r w:rsidRPr="002D5C89">
        <w:t>ЗОНЫ СПЕЦИАЛЬНОГО НАЗНАЧЕНИЯ:</w:t>
      </w:r>
      <w:bookmarkEnd w:id="154"/>
      <w:bookmarkEnd w:id="155"/>
    </w:p>
    <w:p w14:paraId="08546F57" w14:textId="77777777" w:rsidR="002D5C89" w:rsidRPr="002D5C89" w:rsidRDefault="002D5C89" w:rsidP="002D5C89">
      <w:pPr>
        <w:spacing w:after="0" w:line="240" w:lineRule="auto"/>
        <w:jc w:val="both"/>
        <w:rPr>
          <w:i/>
        </w:rPr>
      </w:pPr>
      <w:r w:rsidRPr="002D5C89">
        <w:rPr>
          <w:i/>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2A4007C4" w14:textId="77777777" w:rsidR="002D5C89" w:rsidRPr="002D5C89" w:rsidRDefault="002D5C89" w:rsidP="002D5C89">
      <w:pPr>
        <w:spacing w:after="0" w:line="240" w:lineRule="auto"/>
        <w:jc w:val="both"/>
        <w:rPr>
          <w:i/>
        </w:rPr>
      </w:pPr>
    </w:p>
    <w:p w14:paraId="7576B5A7" w14:textId="77777777" w:rsidR="002D5C89" w:rsidRPr="002D5C89" w:rsidRDefault="002D5C89" w:rsidP="00BC4CDA">
      <w:pPr>
        <w:pStyle w:val="6"/>
      </w:pPr>
      <w:bookmarkStart w:id="156" w:name="_Toc124859468"/>
      <w:bookmarkStart w:id="157" w:name="_Toc158646684"/>
      <w:r w:rsidRPr="002D5C89">
        <w:t>СН.1. Зона кладбищ.</w:t>
      </w:r>
      <w:bookmarkEnd w:id="156"/>
      <w:bookmarkEnd w:id="157"/>
    </w:p>
    <w:p w14:paraId="6623C47F" w14:textId="77777777" w:rsidR="002D5C89" w:rsidRPr="002D5C89" w:rsidRDefault="002D5C89" w:rsidP="002D5C89">
      <w:pPr>
        <w:spacing w:after="0" w:line="240" w:lineRule="auto"/>
        <w:jc w:val="both"/>
        <w:rPr>
          <w:u w:val="single"/>
        </w:rPr>
      </w:pPr>
    </w:p>
    <w:p w14:paraId="05362DA8" w14:textId="77777777" w:rsidR="002D5C89" w:rsidRDefault="002D5C89" w:rsidP="002D5C89">
      <w:pPr>
        <w:spacing w:after="0" w:line="240" w:lineRule="auto"/>
        <w:jc w:val="both"/>
        <w:rPr>
          <w:b/>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F962066" w14:textId="77777777" w:rsidR="007B6B23" w:rsidRPr="007B6B23" w:rsidRDefault="007B6B23" w:rsidP="007B6B23">
      <w:pPr>
        <w:spacing w:after="0" w:line="240" w:lineRule="auto"/>
        <w:jc w:val="both"/>
        <w:rPr>
          <w:b/>
          <w:u w:val="single"/>
        </w:rPr>
      </w:pPr>
      <w:bookmarkStart w:id="158" w:name="_Toc121906793"/>
      <w:r w:rsidRPr="007B6B23">
        <w:rPr>
          <w:b/>
          <w:u w:val="single"/>
        </w:rPr>
        <w:t>СН-1. Зона кладбищ.</w:t>
      </w:r>
      <w:bookmarkEnd w:id="158"/>
    </w:p>
    <w:p w14:paraId="3D65E7D5" w14:textId="77777777" w:rsidR="007B6B23" w:rsidRPr="007B6B23" w:rsidRDefault="007B6B23" w:rsidP="007B6B23">
      <w:pPr>
        <w:spacing w:after="0" w:line="240" w:lineRule="auto"/>
        <w:jc w:val="both"/>
        <w:rPr>
          <w:u w:val="single"/>
        </w:rPr>
      </w:pPr>
    </w:p>
    <w:p w14:paraId="097BBD1C" w14:textId="77777777" w:rsidR="007B6B23" w:rsidRPr="007B6B23" w:rsidRDefault="007B6B23" w:rsidP="007B6B23">
      <w:pPr>
        <w:spacing w:after="0" w:line="240" w:lineRule="auto"/>
        <w:jc w:val="both"/>
        <w:rPr>
          <w:b/>
          <w:i/>
          <w:iCs/>
        </w:rPr>
      </w:pPr>
      <w:r w:rsidRPr="007B6B23">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B6B23" w:rsidRPr="007B6B23" w14:paraId="794947C0" w14:textId="77777777" w:rsidTr="00775161">
        <w:trPr>
          <w:trHeight w:val="20"/>
        </w:trPr>
        <w:tc>
          <w:tcPr>
            <w:tcW w:w="3545" w:type="dxa"/>
            <w:vAlign w:val="center"/>
          </w:tcPr>
          <w:p w14:paraId="6B128FC5" w14:textId="77777777" w:rsidR="007B6B23" w:rsidRPr="007B6B23" w:rsidRDefault="007B6B23" w:rsidP="007B6B23">
            <w:pPr>
              <w:spacing w:after="0" w:line="240" w:lineRule="auto"/>
              <w:jc w:val="both"/>
              <w:rPr>
                <w:b/>
              </w:rPr>
            </w:pPr>
            <w:r w:rsidRPr="007B6B23">
              <w:rPr>
                <w:b/>
              </w:rPr>
              <w:t>Виды разрешенного использования земельных участков</w:t>
            </w:r>
          </w:p>
        </w:tc>
        <w:tc>
          <w:tcPr>
            <w:tcW w:w="5670" w:type="dxa"/>
            <w:vAlign w:val="center"/>
          </w:tcPr>
          <w:p w14:paraId="42226609" w14:textId="77777777" w:rsidR="007B6B23" w:rsidRPr="007B6B23" w:rsidRDefault="007B6B23" w:rsidP="007B6B23">
            <w:pPr>
              <w:spacing w:after="0" w:line="240" w:lineRule="auto"/>
              <w:jc w:val="both"/>
              <w:rPr>
                <w:b/>
              </w:rPr>
            </w:pPr>
            <w:r w:rsidRPr="007B6B23">
              <w:rPr>
                <w:b/>
              </w:rPr>
              <w:t>Описание вида разрешенного использования земельного участка</w:t>
            </w:r>
          </w:p>
        </w:tc>
        <w:tc>
          <w:tcPr>
            <w:tcW w:w="6237" w:type="dxa"/>
            <w:vAlign w:val="center"/>
          </w:tcPr>
          <w:p w14:paraId="3CB14FA5" w14:textId="77777777" w:rsidR="007B6B23" w:rsidRPr="007B6B23" w:rsidRDefault="007B6B23" w:rsidP="007B6B23">
            <w:pPr>
              <w:spacing w:after="0" w:line="240" w:lineRule="auto"/>
              <w:jc w:val="both"/>
              <w:rPr>
                <w:b/>
              </w:rPr>
            </w:pPr>
            <w:r w:rsidRPr="007B6B2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7B6B23" w14:paraId="0AA0D1E4" w14:textId="77777777" w:rsidTr="00775161">
        <w:trPr>
          <w:trHeight w:val="20"/>
        </w:trPr>
        <w:tc>
          <w:tcPr>
            <w:tcW w:w="3545" w:type="dxa"/>
          </w:tcPr>
          <w:p w14:paraId="0B5296A7" w14:textId="77777777" w:rsidR="007B6B23" w:rsidRPr="007B6B23" w:rsidRDefault="007B6B23" w:rsidP="007B6B23">
            <w:pPr>
              <w:spacing w:after="0" w:line="240" w:lineRule="auto"/>
              <w:jc w:val="both"/>
            </w:pPr>
            <w:r w:rsidRPr="007B6B23">
              <w:t>[12.0.1] - Улично-дорожная сеть</w:t>
            </w:r>
          </w:p>
        </w:tc>
        <w:tc>
          <w:tcPr>
            <w:tcW w:w="5670" w:type="dxa"/>
          </w:tcPr>
          <w:p w14:paraId="7A6A288E" w14:textId="77777777" w:rsidR="007B6B23" w:rsidRPr="007B6B23" w:rsidRDefault="007B6B23" w:rsidP="007B6B23">
            <w:pPr>
              <w:spacing w:after="0" w:line="240" w:lineRule="auto"/>
              <w:jc w:val="both"/>
            </w:pPr>
            <w:r w:rsidRPr="007B6B23">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7B6B23">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55A2D003" w14:textId="77777777" w:rsidR="007B6B23" w:rsidRPr="007B6B23" w:rsidRDefault="007B6B23" w:rsidP="007B6B23">
            <w:pPr>
              <w:spacing w:after="0" w:line="240" w:lineRule="auto"/>
              <w:jc w:val="both"/>
            </w:pPr>
            <w:r w:rsidRPr="007B6B23">
              <w:t>Регламенты не подлежат установлению.</w:t>
            </w:r>
          </w:p>
          <w:p w14:paraId="6212E9D1" w14:textId="77777777" w:rsidR="007B6B23" w:rsidRPr="007B6B23" w:rsidRDefault="007B6B23" w:rsidP="007B6B23">
            <w:pPr>
              <w:spacing w:after="0" w:line="240" w:lineRule="auto"/>
              <w:jc w:val="both"/>
            </w:pPr>
            <w:r w:rsidRPr="007B6B23">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B6B23" w:rsidRPr="007B6B23" w14:paraId="3F8A3953" w14:textId="77777777" w:rsidTr="00775161">
        <w:trPr>
          <w:trHeight w:val="2208"/>
        </w:trPr>
        <w:tc>
          <w:tcPr>
            <w:tcW w:w="3545" w:type="dxa"/>
          </w:tcPr>
          <w:p w14:paraId="56A0DEEF" w14:textId="77777777" w:rsidR="007B6B23" w:rsidRPr="007B6B23" w:rsidRDefault="007B6B23" w:rsidP="007B6B23">
            <w:pPr>
              <w:spacing w:after="0" w:line="240" w:lineRule="auto"/>
              <w:jc w:val="both"/>
            </w:pPr>
            <w:r w:rsidRPr="007B6B23">
              <w:t>[12.0.2] - Благоустройство территории</w:t>
            </w:r>
          </w:p>
        </w:tc>
        <w:tc>
          <w:tcPr>
            <w:tcW w:w="5670" w:type="dxa"/>
          </w:tcPr>
          <w:p w14:paraId="74955F1F" w14:textId="77777777" w:rsidR="007B6B23" w:rsidRPr="007B6B23" w:rsidRDefault="007B6B23" w:rsidP="007B6B23">
            <w:pPr>
              <w:spacing w:after="0" w:line="240" w:lineRule="auto"/>
              <w:jc w:val="both"/>
            </w:pPr>
            <w:r w:rsidRPr="007B6B23">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216F2279" w14:textId="77777777" w:rsidR="007B6B23" w:rsidRPr="007B6B23" w:rsidRDefault="007B6B23" w:rsidP="007B6B23">
            <w:pPr>
              <w:spacing w:after="0" w:line="240" w:lineRule="auto"/>
              <w:jc w:val="both"/>
            </w:pPr>
          </w:p>
        </w:tc>
      </w:tr>
      <w:tr w:rsidR="007B6B23" w:rsidRPr="007B6B23" w14:paraId="6B12A083" w14:textId="77777777" w:rsidTr="00775161">
        <w:trPr>
          <w:trHeight w:val="2208"/>
        </w:trPr>
        <w:tc>
          <w:tcPr>
            <w:tcW w:w="3545" w:type="dxa"/>
          </w:tcPr>
          <w:p w14:paraId="34C5F5ED" w14:textId="77777777" w:rsidR="007B6B23" w:rsidRPr="007B6B23" w:rsidRDefault="007B6B23" w:rsidP="007B6B23">
            <w:pPr>
              <w:spacing w:after="0" w:line="240" w:lineRule="auto"/>
              <w:jc w:val="both"/>
            </w:pPr>
            <w:r w:rsidRPr="007B6B23">
              <w:t>[12.1] - Ритуальная деятельность</w:t>
            </w:r>
          </w:p>
          <w:p w14:paraId="29785798" w14:textId="77777777" w:rsidR="007B6B23" w:rsidRPr="007B6B23" w:rsidRDefault="007B6B23" w:rsidP="007B6B23">
            <w:pPr>
              <w:spacing w:after="0" w:line="240" w:lineRule="auto"/>
              <w:jc w:val="both"/>
            </w:pPr>
          </w:p>
        </w:tc>
        <w:tc>
          <w:tcPr>
            <w:tcW w:w="5670" w:type="dxa"/>
          </w:tcPr>
          <w:p w14:paraId="08C53B89" w14:textId="77777777" w:rsidR="007B6B23" w:rsidRPr="007B6B23" w:rsidRDefault="007B6B23" w:rsidP="007B6B23">
            <w:pPr>
              <w:spacing w:after="0" w:line="240" w:lineRule="auto"/>
              <w:jc w:val="both"/>
            </w:pPr>
            <w:r w:rsidRPr="007B6B23">
              <w:t>Размещение кладбищ, крематориев и мест захоронения;</w:t>
            </w:r>
          </w:p>
          <w:p w14:paraId="1189BE08" w14:textId="77777777" w:rsidR="007B6B23" w:rsidRPr="007B6B23" w:rsidRDefault="007B6B23" w:rsidP="007B6B23">
            <w:pPr>
              <w:spacing w:after="0" w:line="240" w:lineRule="auto"/>
              <w:jc w:val="both"/>
            </w:pPr>
            <w:r w:rsidRPr="007B6B23">
              <w:t>размещение соответствующих культовых сооружений;</w:t>
            </w:r>
          </w:p>
          <w:p w14:paraId="6C4BE26A" w14:textId="77777777" w:rsidR="007B6B23" w:rsidRPr="007B6B23" w:rsidRDefault="007B6B23" w:rsidP="007B6B23">
            <w:pPr>
              <w:spacing w:after="0" w:line="240" w:lineRule="auto"/>
              <w:jc w:val="both"/>
            </w:pPr>
            <w:r w:rsidRPr="007B6B23">
              <w:t>осуществление деятельности по производству продукции ритуально-обрядового назначения</w:t>
            </w:r>
          </w:p>
        </w:tc>
        <w:tc>
          <w:tcPr>
            <w:tcW w:w="6237" w:type="dxa"/>
          </w:tcPr>
          <w:p w14:paraId="3639EE7A" w14:textId="77777777" w:rsidR="007B6B23" w:rsidRPr="007B6B23" w:rsidRDefault="007B6B23" w:rsidP="007B6B23">
            <w:pPr>
              <w:spacing w:after="0" w:line="240" w:lineRule="auto"/>
              <w:jc w:val="both"/>
              <w:rPr>
                <w:bCs/>
              </w:rPr>
            </w:pPr>
            <w:r w:rsidRPr="007B6B23">
              <w:rPr>
                <w:bCs/>
              </w:rPr>
              <w:t>минимальный/максимальный размер земельного участка – 100/40 0000 кв.м;</w:t>
            </w:r>
          </w:p>
          <w:p w14:paraId="677E7C6F" w14:textId="77777777" w:rsidR="007B6B23" w:rsidRPr="007B6B23" w:rsidRDefault="007B6B23" w:rsidP="007B6B23">
            <w:pPr>
              <w:spacing w:after="0" w:line="240" w:lineRule="auto"/>
              <w:jc w:val="both"/>
            </w:pPr>
            <w:r w:rsidRPr="007B6B23">
              <w:t>максимальный процент застройки в границах земельного участка – 70%;</w:t>
            </w:r>
          </w:p>
          <w:p w14:paraId="7A789E6A" w14:textId="77777777" w:rsidR="007B6B23" w:rsidRPr="007B6B23" w:rsidRDefault="007B6B23" w:rsidP="007B6B23">
            <w:pPr>
              <w:spacing w:after="0" w:line="240" w:lineRule="auto"/>
              <w:jc w:val="both"/>
            </w:pPr>
            <w:r w:rsidRPr="007B6B23">
              <w:t>Процент застройки подземной части не регламентируется.</w:t>
            </w:r>
          </w:p>
          <w:p w14:paraId="00623E86" w14:textId="77777777" w:rsidR="007B6B23" w:rsidRPr="007B6B23" w:rsidRDefault="007B6B23" w:rsidP="007B6B23">
            <w:pPr>
              <w:spacing w:after="0" w:line="240" w:lineRule="auto"/>
              <w:jc w:val="both"/>
            </w:pPr>
            <w:r w:rsidRPr="007B6B23">
              <w:t>минимальный отступ от границ земельного участка, за пределами которых запрещено строительство зданий, строений, сооружений, - 5 м;</w:t>
            </w:r>
          </w:p>
          <w:p w14:paraId="54055174" w14:textId="77777777" w:rsidR="007B6B23" w:rsidRPr="007B6B23" w:rsidRDefault="007B6B23" w:rsidP="007B6B23">
            <w:pPr>
              <w:spacing w:after="0" w:line="240" w:lineRule="auto"/>
              <w:jc w:val="both"/>
              <w:rPr>
                <w:b/>
              </w:rPr>
            </w:pPr>
            <w:r w:rsidRPr="007B6B23">
              <w:t>максимальная высота – 12 м.</w:t>
            </w:r>
          </w:p>
        </w:tc>
      </w:tr>
    </w:tbl>
    <w:p w14:paraId="44A4B3DB" w14:textId="77777777" w:rsidR="007B6B23" w:rsidRPr="007B6B23" w:rsidRDefault="007B6B23" w:rsidP="007B6B23">
      <w:pPr>
        <w:spacing w:after="0" w:line="240" w:lineRule="auto"/>
        <w:jc w:val="both"/>
        <w:rPr>
          <w:b/>
        </w:rPr>
      </w:pPr>
      <w:r w:rsidRPr="007B6B23">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B6B23" w:rsidRPr="007B6B23" w14:paraId="4E1F07FF" w14:textId="77777777" w:rsidTr="00775161">
        <w:trPr>
          <w:trHeight w:val="20"/>
        </w:trPr>
        <w:tc>
          <w:tcPr>
            <w:tcW w:w="3545" w:type="dxa"/>
            <w:vAlign w:val="center"/>
          </w:tcPr>
          <w:p w14:paraId="7D94B28B" w14:textId="77777777" w:rsidR="007B6B23" w:rsidRPr="007B6B23" w:rsidRDefault="007B6B23" w:rsidP="007B6B23">
            <w:pPr>
              <w:spacing w:after="0" w:line="240" w:lineRule="auto"/>
              <w:jc w:val="both"/>
              <w:rPr>
                <w:b/>
              </w:rPr>
            </w:pPr>
            <w:r w:rsidRPr="007B6B23">
              <w:rPr>
                <w:b/>
              </w:rPr>
              <w:t>Виды разрешенного использования земельных участков</w:t>
            </w:r>
          </w:p>
        </w:tc>
        <w:tc>
          <w:tcPr>
            <w:tcW w:w="5670" w:type="dxa"/>
            <w:vAlign w:val="center"/>
          </w:tcPr>
          <w:p w14:paraId="4C928478" w14:textId="77777777" w:rsidR="007B6B23" w:rsidRPr="007B6B23" w:rsidRDefault="007B6B23" w:rsidP="007B6B23">
            <w:pPr>
              <w:spacing w:after="0" w:line="240" w:lineRule="auto"/>
              <w:jc w:val="both"/>
              <w:rPr>
                <w:b/>
              </w:rPr>
            </w:pPr>
            <w:r w:rsidRPr="007B6B23">
              <w:rPr>
                <w:b/>
              </w:rPr>
              <w:t>Описание вида разрешенного использования земельного участка</w:t>
            </w:r>
          </w:p>
        </w:tc>
        <w:tc>
          <w:tcPr>
            <w:tcW w:w="6237" w:type="dxa"/>
            <w:vAlign w:val="center"/>
          </w:tcPr>
          <w:p w14:paraId="2BF0C0BE" w14:textId="77777777" w:rsidR="007B6B23" w:rsidRPr="007B6B23" w:rsidRDefault="007B6B23" w:rsidP="007B6B23">
            <w:pPr>
              <w:spacing w:after="0" w:line="240" w:lineRule="auto"/>
              <w:jc w:val="both"/>
              <w:rPr>
                <w:b/>
              </w:rPr>
            </w:pPr>
            <w:r w:rsidRPr="007B6B2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7B6B23" w14:paraId="294FA39F" w14:textId="77777777" w:rsidTr="00775161">
        <w:trPr>
          <w:trHeight w:val="20"/>
        </w:trPr>
        <w:tc>
          <w:tcPr>
            <w:tcW w:w="3545" w:type="dxa"/>
            <w:shd w:val="clear" w:color="auto" w:fill="auto"/>
            <w:vAlign w:val="center"/>
          </w:tcPr>
          <w:p w14:paraId="1782ACB6" w14:textId="77777777" w:rsidR="007B6B23" w:rsidRPr="007B6B23" w:rsidRDefault="007B6B23" w:rsidP="007B6B23">
            <w:pPr>
              <w:spacing w:after="0" w:line="240" w:lineRule="auto"/>
              <w:jc w:val="both"/>
            </w:pPr>
            <w:r w:rsidRPr="007B6B23">
              <w:t>Не подлежат установлению</w:t>
            </w:r>
          </w:p>
        </w:tc>
        <w:tc>
          <w:tcPr>
            <w:tcW w:w="5670" w:type="dxa"/>
            <w:shd w:val="clear" w:color="auto" w:fill="auto"/>
          </w:tcPr>
          <w:p w14:paraId="0B288B40" w14:textId="77777777" w:rsidR="007B6B23" w:rsidRPr="007B6B23" w:rsidRDefault="007B6B23" w:rsidP="007B6B23">
            <w:pPr>
              <w:spacing w:after="0" w:line="240" w:lineRule="auto"/>
              <w:jc w:val="both"/>
            </w:pPr>
            <w:r w:rsidRPr="007B6B23">
              <w:t>Не подлежат установлению</w:t>
            </w:r>
          </w:p>
        </w:tc>
        <w:tc>
          <w:tcPr>
            <w:tcW w:w="6237" w:type="dxa"/>
            <w:shd w:val="clear" w:color="auto" w:fill="auto"/>
            <w:vAlign w:val="center"/>
          </w:tcPr>
          <w:p w14:paraId="2D72D484" w14:textId="77777777" w:rsidR="007B6B23" w:rsidRPr="007B6B23" w:rsidRDefault="007B6B23" w:rsidP="007B6B23">
            <w:pPr>
              <w:spacing w:after="0" w:line="240" w:lineRule="auto"/>
              <w:jc w:val="both"/>
              <w:rPr>
                <w:b/>
              </w:rPr>
            </w:pPr>
            <w:r w:rsidRPr="007B6B23">
              <w:t>Не подлежат установлению</w:t>
            </w:r>
          </w:p>
        </w:tc>
      </w:tr>
    </w:tbl>
    <w:p w14:paraId="6F44D22A" w14:textId="77777777" w:rsidR="007B6B23" w:rsidRPr="007B6B23" w:rsidRDefault="007B6B23" w:rsidP="007B6B23">
      <w:pPr>
        <w:spacing w:after="0" w:line="240" w:lineRule="auto"/>
        <w:jc w:val="both"/>
        <w:rPr>
          <w:b/>
        </w:rPr>
      </w:pPr>
      <w:r w:rsidRPr="007B6B23">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B6B23" w:rsidRPr="007B6B23" w14:paraId="4CB6F0BA" w14:textId="77777777" w:rsidTr="00775161">
        <w:trPr>
          <w:trHeight w:val="20"/>
        </w:trPr>
        <w:tc>
          <w:tcPr>
            <w:tcW w:w="7655" w:type="dxa"/>
            <w:vAlign w:val="center"/>
          </w:tcPr>
          <w:p w14:paraId="3E3F996F" w14:textId="77777777" w:rsidR="007B6B23" w:rsidRPr="007B6B23" w:rsidRDefault="007B6B23" w:rsidP="007B6B23">
            <w:pPr>
              <w:spacing w:after="0" w:line="240" w:lineRule="auto"/>
              <w:jc w:val="both"/>
            </w:pPr>
            <w:r w:rsidRPr="007B6B23">
              <w:rPr>
                <w:b/>
              </w:rPr>
              <w:t>Виды разрешенного использования земельных участков и объектов капитального строительства</w:t>
            </w:r>
          </w:p>
        </w:tc>
        <w:tc>
          <w:tcPr>
            <w:tcW w:w="7797" w:type="dxa"/>
            <w:vAlign w:val="center"/>
          </w:tcPr>
          <w:p w14:paraId="28EDFAB0" w14:textId="77777777" w:rsidR="007B6B23" w:rsidRPr="007B6B23" w:rsidRDefault="007B6B23" w:rsidP="007B6B23">
            <w:pPr>
              <w:spacing w:after="0" w:line="240" w:lineRule="auto"/>
              <w:jc w:val="both"/>
            </w:pPr>
            <w:r w:rsidRPr="007B6B23">
              <w:rPr>
                <w:b/>
              </w:rPr>
              <w:t>Предельные параметры разрешенного строительства, реконструкции объектов капитального строительства</w:t>
            </w:r>
          </w:p>
        </w:tc>
      </w:tr>
      <w:tr w:rsidR="007B6B23" w:rsidRPr="007B6B23" w14:paraId="3713074A" w14:textId="77777777" w:rsidTr="00775161">
        <w:trPr>
          <w:trHeight w:val="20"/>
        </w:trPr>
        <w:tc>
          <w:tcPr>
            <w:tcW w:w="7655" w:type="dxa"/>
            <w:vAlign w:val="center"/>
          </w:tcPr>
          <w:p w14:paraId="213DF1A7" w14:textId="77777777" w:rsidR="007B6B23" w:rsidRPr="007B6B23" w:rsidRDefault="007B6B23" w:rsidP="007B6B23">
            <w:pPr>
              <w:spacing w:after="0" w:line="240" w:lineRule="auto"/>
              <w:jc w:val="both"/>
            </w:pPr>
            <w:r w:rsidRPr="007B6B23">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06C6497" w14:textId="77777777" w:rsidR="007B6B23" w:rsidRPr="007B6B23" w:rsidRDefault="007B6B23" w:rsidP="007B6B23">
            <w:pPr>
              <w:spacing w:after="0" w:line="240" w:lineRule="auto"/>
              <w:jc w:val="both"/>
            </w:pPr>
            <w:r w:rsidRPr="007B6B23">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95BD54A" w14:textId="77777777" w:rsidR="007B6B23" w:rsidRPr="007B6B23" w:rsidRDefault="007B6B23" w:rsidP="007B6B23">
            <w:pPr>
              <w:spacing w:after="0" w:line="240" w:lineRule="auto"/>
              <w:jc w:val="both"/>
            </w:pPr>
            <w:r w:rsidRPr="007B6B23">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31248F5" w14:textId="77777777" w:rsidR="007B6B23" w:rsidRPr="007B6B23" w:rsidRDefault="007B6B23" w:rsidP="007B6B23">
            <w:pPr>
              <w:spacing w:after="0" w:line="240" w:lineRule="auto"/>
              <w:jc w:val="both"/>
            </w:pPr>
            <w:r w:rsidRPr="007B6B23">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F85A703" w14:textId="77777777" w:rsidR="007B6B23" w:rsidRPr="007B6B23" w:rsidRDefault="007B6B23" w:rsidP="007B6B23">
            <w:pPr>
              <w:spacing w:after="0" w:line="240" w:lineRule="auto"/>
              <w:jc w:val="both"/>
            </w:pPr>
            <w:r w:rsidRPr="007B6B23">
              <w:t>- проезды общего пользования;</w:t>
            </w:r>
          </w:p>
          <w:p w14:paraId="0564E6ED" w14:textId="77777777" w:rsidR="007B6B23" w:rsidRPr="007B6B23" w:rsidRDefault="007B6B23" w:rsidP="007B6B23">
            <w:pPr>
              <w:spacing w:after="0" w:line="240" w:lineRule="auto"/>
              <w:jc w:val="both"/>
            </w:pPr>
            <w:r w:rsidRPr="007B6B23">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AFBB47E" w14:textId="77777777" w:rsidR="007B6B23" w:rsidRPr="007B6B23" w:rsidRDefault="007B6B23" w:rsidP="007B6B23">
            <w:pPr>
              <w:spacing w:after="0" w:line="240" w:lineRule="auto"/>
              <w:jc w:val="both"/>
            </w:pPr>
            <w:r w:rsidRPr="007B6B23">
              <w:t>- благоустроенные, в том числе озелененные территории, площадки для отдыха;</w:t>
            </w:r>
          </w:p>
          <w:p w14:paraId="7548078F" w14:textId="77777777" w:rsidR="007B6B23" w:rsidRPr="007B6B23" w:rsidRDefault="007B6B23" w:rsidP="007B6B23">
            <w:pPr>
              <w:spacing w:after="0" w:line="240" w:lineRule="auto"/>
              <w:jc w:val="both"/>
            </w:pPr>
            <w:r w:rsidRPr="007B6B23">
              <w:t xml:space="preserve">- постройки хозяйственного назначения; </w:t>
            </w:r>
          </w:p>
          <w:p w14:paraId="6756E538" w14:textId="77777777" w:rsidR="007B6B23" w:rsidRPr="007B6B23" w:rsidRDefault="007B6B23" w:rsidP="007B6B23">
            <w:pPr>
              <w:spacing w:after="0" w:line="240" w:lineRule="auto"/>
              <w:jc w:val="both"/>
            </w:pPr>
            <w:r w:rsidRPr="007B6B23">
              <w:t>- площадки хозяйственные, в том числе площадки для мусоросборников;</w:t>
            </w:r>
          </w:p>
          <w:p w14:paraId="0BA48152" w14:textId="77777777" w:rsidR="007B6B23" w:rsidRPr="007B6B23" w:rsidRDefault="007B6B23" w:rsidP="007B6B23">
            <w:pPr>
              <w:spacing w:after="0" w:line="240" w:lineRule="auto"/>
              <w:jc w:val="both"/>
            </w:pPr>
            <w:r w:rsidRPr="007B6B23">
              <w:t>- общественные туалеты, надворные туалеты, гидронепроницаемые выгребы, септики;</w:t>
            </w:r>
          </w:p>
          <w:p w14:paraId="4101D073" w14:textId="77777777" w:rsidR="007B6B23" w:rsidRPr="007B6B23" w:rsidRDefault="007B6B23" w:rsidP="007B6B23">
            <w:pPr>
              <w:spacing w:after="0" w:line="240" w:lineRule="auto"/>
              <w:jc w:val="both"/>
            </w:pPr>
            <w:r w:rsidRPr="007B6B23">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DA6A550" w14:textId="77777777" w:rsidR="007B6B23" w:rsidRPr="007B6B23" w:rsidRDefault="007B6B23" w:rsidP="007B6B23">
            <w:pPr>
              <w:spacing w:after="0" w:line="240" w:lineRule="auto"/>
              <w:jc w:val="both"/>
            </w:pPr>
            <w:r w:rsidRPr="007B6B23">
              <w:t xml:space="preserve">минимальная площадь земельных участков - 1 кв. м. </w:t>
            </w:r>
          </w:p>
          <w:p w14:paraId="7D20F096" w14:textId="77777777" w:rsidR="007B6B23" w:rsidRPr="007B6B23" w:rsidRDefault="007B6B23" w:rsidP="007B6B23">
            <w:pPr>
              <w:spacing w:after="0" w:line="240" w:lineRule="auto"/>
              <w:jc w:val="both"/>
            </w:pPr>
            <w:r w:rsidRPr="007B6B23">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3BA9483" w14:textId="77777777" w:rsidR="007B6B23" w:rsidRPr="007B6B23" w:rsidRDefault="007B6B23" w:rsidP="007B6B23">
            <w:pPr>
              <w:spacing w:after="0" w:line="240" w:lineRule="auto"/>
              <w:jc w:val="both"/>
            </w:pPr>
          </w:p>
          <w:p w14:paraId="57E066B1" w14:textId="77777777" w:rsidR="007B6B23" w:rsidRPr="007B6B23" w:rsidRDefault="007B6B23" w:rsidP="007B6B23">
            <w:pPr>
              <w:spacing w:after="0" w:line="240" w:lineRule="auto"/>
              <w:jc w:val="both"/>
            </w:pPr>
            <w:r w:rsidRPr="007B6B23">
              <w:t xml:space="preserve">минимальная ширина земельных участков вдоль фронта улицы (проезда) - </w:t>
            </w:r>
          </w:p>
          <w:p w14:paraId="56D06CF1" w14:textId="77777777" w:rsidR="007B6B23" w:rsidRPr="007B6B23" w:rsidRDefault="007B6B23" w:rsidP="007B6B23">
            <w:pPr>
              <w:spacing w:after="0" w:line="240" w:lineRule="auto"/>
              <w:jc w:val="both"/>
            </w:pPr>
            <w:r w:rsidRPr="007B6B23">
              <w:t>1 м/</w:t>
            </w:r>
            <w:r w:rsidRPr="007B6B23">
              <w:rPr>
                <w:b/>
                <w:bCs/>
              </w:rPr>
              <w:t>не подлежит установлению</w:t>
            </w:r>
            <w:r w:rsidRPr="007B6B23">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4F02ED2" w14:textId="77777777" w:rsidR="007B6B23" w:rsidRPr="007B6B23" w:rsidRDefault="007B6B23" w:rsidP="007B6B23">
            <w:pPr>
              <w:spacing w:after="0" w:line="240" w:lineRule="auto"/>
              <w:jc w:val="both"/>
            </w:pPr>
          </w:p>
          <w:p w14:paraId="5D40FCE3" w14:textId="77777777" w:rsidR="007B6B23" w:rsidRPr="007B6B23" w:rsidRDefault="007B6B23" w:rsidP="007B6B23">
            <w:pPr>
              <w:spacing w:after="0" w:line="240" w:lineRule="auto"/>
              <w:jc w:val="both"/>
            </w:pPr>
            <w:r w:rsidRPr="007B6B23">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327F10" w14:textId="77777777" w:rsidR="007B6B23" w:rsidRPr="007B6B23" w:rsidRDefault="007B6B23" w:rsidP="007B6B23">
            <w:pPr>
              <w:spacing w:after="0" w:line="240" w:lineRule="auto"/>
              <w:jc w:val="both"/>
            </w:pPr>
            <w:r w:rsidRPr="007B6B23">
              <w:t>минимальные отступы от границ земельных участков - 1 м;</w:t>
            </w:r>
          </w:p>
          <w:p w14:paraId="29414030" w14:textId="77777777" w:rsidR="007B6B23" w:rsidRPr="007B6B23" w:rsidRDefault="007B6B23" w:rsidP="007B6B23">
            <w:pPr>
              <w:spacing w:after="0" w:line="240" w:lineRule="auto"/>
              <w:jc w:val="both"/>
            </w:pPr>
            <w:r w:rsidRPr="007B6B23">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7482DD4" w14:textId="77777777" w:rsidR="007B6B23" w:rsidRPr="007B6B23" w:rsidRDefault="007B6B23" w:rsidP="007B6B23">
            <w:pPr>
              <w:spacing w:after="0" w:line="240" w:lineRule="auto"/>
              <w:jc w:val="both"/>
            </w:pPr>
          </w:p>
        </w:tc>
      </w:tr>
    </w:tbl>
    <w:p w14:paraId="3CF9C321"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54BFA06E" w14:textId="77777777" w:rsidR="002D5C89" w:rsidRPr="002D5C89" w:rsidRDefault="002D5C89" w:rsidP="002D5C89">
      <w:pPr>
        <w:spacing w:after="0" w:line="240" w:lineRule="auto"/>
        <w:jc w:val="both"/>
      </w:pPr>
      <w:r w:rsidRPr="002D5C89">
        <w:t>1) улиц, от общественных зданий  – 5 м;</w:t>
      </w:r>
    </w:p>
    <w:p w14:paraId="567A74D3" w14:textId="77777777" w:rsidR="002D5C89" w:rsidRPr="002D5C89" w:rsidRDefault="002D5C89" w:rsidP="002D5C89">
      <w:pPr>
        <w:spacing w:after="0" w:line="240" w:lineRule="auto"/>
        <w:jc w:val="both"/>
      </w:pPr>
      <w:r w:rsidRPr="002D5C89">
        <w:t xml:space="preserve">2)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32E0ACD4" w14:textId="77777777" w:rsidR="002D5C89" w:rsidRPr="002D5C89" w:rsidRDefault="002D5C89" w:rsidP="002D5C89">
      <w:pPr>
        <w:spacing w:after="0" w:line="240" w:lineRule="auto"/>
        <w:jc w:val="both"/>
      </w:pPr>
      <w:r w:rsidRPr="002D5C89">
        <w:t>3) от контрольно-пропускных пунктов, пунктов охраны, проходных – 1 м.</w:t>
      </w:r>
    </w:p>
    <w:p w14:paraId="70530340" w14:textId="77777777" w:rsidR="002D5C89" w:rsidRPr="002D5C89" w:rsidRDefault="002D5C89" w:rsidP="002D5C89">
      <w:pPr>
        <w:spacing w:after="0" w:line="240" w:lineRule="auto"/>
        <w:jc w:val="both"/>
      </w:pPr>
      <w:r w:rsidRPr="002D5C89">
        <w:t xml:space="preserve">4) от остальных зданий - </w:t>
      </w:r>
      <w:smartTag w:uri="urn:schemas-microsoft-com:office:smarttags" w:element="metricconverter">
        <w:smartTagPr>
          <w:attr w:name="ProductID" w:val="5 м"/>
        </w:smartTagPr>
        <w:r w:rsidRPr="002D5C89">
          <w:t>5 м</w:t>
        </w:r>
      </w:smartTag>
      <w:r w:rsidRPr="002D5C89">
        <w:t>.</w:t>
      </w:r>
    </w:p>
    <w:p w14:paraId="3BB09DF8"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1A90658" w14:textId="77777777" w:rsidR="002D5C89" w:rsidRPr="002D5C89" w:rsidRDefault="002D5C89" w:rsidP="002D5C89">
      <w:pPr>
        <w:spacing w:after="0" w:line="240" w:lineRule="auto"/>
        <w:jc w:val="both"/>
      </w:pPr>
    </w:p>
    <w:p w14:paraId="4C6509E0" w14:textId="77777777" w:rsidR="002D5C89" w:rsidRPr="002D5C89" w:rsidRDefault="002D5C89" w:rsidP="002D5C89">
      <w:pPr>
        <w:spacing w:after="0" w:line="240" w:lineRule="auto"/>
        <w:jc w:val="both"/>
        <w:rPr>
          <w:b/>
        </w:rPr>
      </w:pPr>
      <w:r w:rsidRPr="002D5C89">
        <w:rPr>
          <w:b/>
        </w:rPr>
        <w:t>Примечание общее.</w:t>
      </w:r>
    </w:p>
    <w:p w14:paraId="5B38C126"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56ADE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59CA90"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ABCBBC6"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57C5D05"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0F09443D"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18B8D35"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11B51B2D"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BE036A1" w14:textId="77777777" w:rsidR="002D5C89" w:rsidRPr="002D5C89" w:rsidRDefault="002D5C89" w:rsidP="002D5C89">
      <w:pPr>
        <w:spacing w:after="0" w:line="240" w:lineRule="auto"/>
        <w:jc w:val="both"/>
      </w:pPr>
      <w:r w:rsidRPr="002D5C89">
        <w:t>- в границах территорий общего пользования;</w:t>
      </w:r>
    </w:p>
    <w:p w14:paraId="139CC1EA"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FC7F88F"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5977BE3" w14:textId="45015EA3"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081082">
        <w:t xml:space="preserve">ей 48 и 52 </w:t>
      </w:r>
      <w:r w:rsidRPr="002D5C89">
        <w:t>настоящих Правил.</w:t>
      </w:r>
    </w:p>
    <w:p w14:paraId="0F7889B6" w14:textId="77777777" w:rsidR="002D5C89" w:rsidRPr="002D5C89" w:rsidRDefault="002D5C89" w:rsidP="002D5C89">
      <w:pPr>
        <w:spacing w:after="0" w:line="240" w:lineRule="auto"/>
        <w:jc w:val="both"/>
      </w:pPr>
    </w:p>
    <w:p w14:paraId="1E47C138" w14:textId="77777777" w:rsidR="002D5C89" w:rsidRPr="002D5C89" w:rsidRDefault="002D5C89" w:rsidP="002D5C89">
      <w:pPr>
        <w:spacing w:after="0" w:line="240" w:lineRule="auto"/>
        <w:jc w:val="both"/>
      </w:pPr>
    </w:p>
    <w:p w14:paraId="41CC3A5D" w14:textId="77777777" w:rsidR="002D5C89" w:rsidRPr="002D5C89" w:rsidRDefault="002D5C89" w:rsidP="00BC4CDA">
      <w:pPr>
        <w:pStyle w:val="1ff4"/>
      </w:pPr>
      <w:bookmarkStart w:id="159" w:name="_Toc124859469"/>
      <w:bookmarkStart w:id="160" w:name="_Toc158646685"/>
      <w:r w:rsidRPr="002D5C89">
        <w:t>ИНЫЕ ВИДЫ ТЕРРИТОРИАЛЬНЫХ ЗОН:</w:t>
      </w:r>
      <w:bookmarkEnd w:id="159"/>
      <w:bookmarkEnd w:id="160"/>
    </w:p>
    <w:p w14:paraId="52E7E464" w14:textId="77777777" w:rsidR="002D5C89" w:rsidRPr="002D5C89" w:rsidRDefault="002D5C89" w:rsidP="002D5C89">
      <w:pPr>
        <w:spacing w:after="0" w:line="240" w:lineRule="auto"/>
        <w:jc w:val="both"/>
        <w:rPr>
          <w:b/>
        </w:rPr>
      </w:pPr>
    </w:p>
    <w:p w14:paraId="2531ABAB" w14:textId="77777777" w:rsidR="002D5C89" w:rsidRPr="002D5C89" w:rsidRDefault="002D5C89" w:rsidP="00BC4CDA">
      <w:pPr>
        <w:pStyle w:val="6"/>
      </w:pPr>
      <w:bookmarkStart w:id="161" w:name="_Toc124859470"/>
      <w:bookmarkStart w:id="162" w:name="_Toc158646686"/>
      <w:r w:rsidRPr="002D5C89">
        <w:t>ИВ-1. Зона озеленения специального назначения.</w:t>
      </w:r>
      <w:bookmarkEnd w:id="161"/>
      <w:bookmarkEnd w:id="162"/>
    </w:p>
    <w:p w14:paraId="7D9382B4" w14:textId="77777777" w:rsidR="002D5C89" w:rsidRPr="002D5C89" w:rsidRDefault="002D5C89" w:rsidP="002D5C89">
      <w:pPr>
        <w:spacing w:after="0" w:line="240" w:lineRule="auto"/>
        <w:jc w:val="both"/>
        <w:rPr>
          <w:i/>
        </w:rPr>
      </w:pPr>
      <w:r w:rsidRPr="002D5C89">
        <w:rPr>
          <w:i/>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0A2D73" w14:textId="77777777" w:rsidR="002D5C89" w:rsidRPr="002D5C89" w:rsidRDefault="002D5C89" w:rsidP="002D5C89">
      <w:pPr>
        <w:spacing w:after="0" w:line="240" w:lineRule="auto"/>
        <w:jc w:val="both"/>
        <w:rPr>
          <w:b/>
        </w:rPr>
      </w:pPr>
    </w:p>
    <w:p w14:paraId="647E6A91"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D7B0A" w:rsidRPr="003D7B0A" w14:paraId="60D092EE" w14:textId="77777777" w:rsidTr="00775161">
        <w:trPr>
          <w:trHeight w:val="20"/>
        </w:trPr>
        <w:tc>
          <w:tcPr>
            <w:tcW w:w="3545" w:type="dxa"/>
            <w:vAlign w:val="center"/>
          </w:tcPr>
          <w:p w14:paraId="75B03170" w14:textId="77777777" w:rsidR="003D7B0A" w:rsidRPr="003D7B0A" w:rsidRDefault="003D7B0A" w:rsidP="003D7B0A">
            <w:pPr>
              <w:spacing w:after="0" w:line="240" w:lineRule="auto"/>
              <w:jc w:val="both"/>
              <w:rPr>
                <w:b/>
              </w:rPr>
            </w:pPr>
            <w:r w:rsidRPr="003D7B0A">
              <w:rPr>
                <w:b/>
              </w:rPr>
              <w:t>Виды разрешенного использования земельных участков</w:t>
            </w:r>
          </w:p>
        </w:tc>
        <w:tc>
          <w:tcPr>
            <w:tcW w:w="5670" w:type="dxa"/>
            <w:vAlign w:val="center"/>
          </w:tcPr>
          <w:p w14:paraId="03659DE9" w14:textId="77777777" w:rsidR="003D7B0A" w:rsidRPr="003D7B0A" w:rsidRDefault="003D7B0A" w:rsidP="003D7B0A">
            <w:pPr>
              <w:spacing w:after="0" w:line="240" w:lineRule="auto"/>
              <w:jc w:val="both"/>
              <w:rPr>
                <w:b/>
              </w:rPr>
            </w:pPr>
            <w:r w:rsidRPr="003D7B0A">
              <w:rPr>
                <w:b/>
              </w:rPr>
              <w:t>Описание вида разрешенного использования земельного участка</w:t>
            </w:r>
          </w:p>
        </w:tc>
        <w:tc>
          <w:tcPr>
            <w:tcW w:w="6124" w:type="dxa"/>
            <w:vAlign w:val="center"/>
          </w:tcPr>
          <w:p w14:paraId="6C67AFCF" w14:textId="77777777" w:rsidR="003D7B0A" w:rsidRPr="003D7B0A" w:rsidRDefault="003D7B0A" w:rsidP="003D7B0A">
            <w:pPr>
              <w:spacing w:after="0" w:line="240" w:lineRule="auto"/>
              <w:jc w:val="both"/>
              <w:rPr>
                <w:b/>
              </w:rPr>
            </w:pPr>
            <w:r w:rsidRPr="003D7B0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7B0A" w:rsidRPr="003D7B0A" w14:paraId="6A4257CE" w14:textId="77777777" w:rsidTr="00775161">
        <w:trPr>
          <w:trHeight w:val="20"/>
        </w:trPr>
        <w:tc>
          <w:tcPr>
            <w:tcW w:w="3545" w:type="dxa"/>
          </w:tcPr>
          <w:p w14:paraId="3CA1A2AE" w14:textId="77777777" w:rsidR="003D7B0A" w:rsidRPr="003D7B0A" w:rsidRDefault="003D7B0A" w:rsidP="003D7B0A">
            <w:pPr>
              <w:spacing w:after="0" w:line="240" w:lineRule="auto"/>
              <w:jc w:val="both"/>
            </w:pPr>
            <w:r w:rsidRPr="003D7B0A">
              <w:t>[9.1] - Охрана природных территорий</w:t>
            </w:r>
          </w:p>
        </w:tc>
        <w:tc>
          <w:tcPr>
            <w:tcW w:w="5670" w:type="dxa"/>
          </w:tcPr>
          <w:p w14:paraId="1FEACE78" w14:textId="77777777" w:rsidR="003D7B0A" w:rsidRPr="003D7B0A" w:rsidRDefault="003D7B0A" w:rsidP="003D7B0A">
            <w:pPr>
              <w:spacing w:after="0" w:line="240" w:lineRule="auto"/>
              <w:jc w:val="both"/>
            </w:pPr>
            <w:r w:rsidRPr="003D7B0A">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124" w:type="dxa"/>
          </w:tcPr>
          <w:p w14:paraId="0DFFA298" w14:textId="77777777" w:rsidR="003D7B0A" w:rsidRPr="003D7B0A" w:rsidRDefault="003D7B0A" w:rsidP="003D7B0A">
            <w:pPr>
              <w:spacing w:after="0" w:line="240" w:lineRule="auto"/>
              <w:jc w:val="both"/>
            </w:pPr>
            <w:r w:rsidRPr="003D7B0A">
              <w:t>минимальная/максимальная площадь земельных участков - 100 кв. м/</w:t>
            </w:r>
            <w:r w:rsidRPr="003D7B0A">
              <w:rPr>
                <w:b/>
                <w:bCs/>
              </w:rPr>
              <w:t>не подлежит установлению</w:t>
            </w:r>
            <w:r w:rsidRPr="003D7B0A">
              <w:rPr>
                <w:bCs/>
              </w:rPr>
              <w:t>;</w:t>
            </w:r>
          </w:p>
          <w:p w14:paraId="230D6242" w14:textId="77777777" w:rsidR="003D7B0A" w:rsidRPr="003D7B0A" w:rsidRDefault="003D7B0A" w:rsidP="003D7B0A">
            <w:pPr>
              <w:spacing w:after="0" w:line="240" w:lineRule="auto"/>
              <w:jc w:val="both"/>
            </w:pPr>
            <w:r w:rsidRPr="003D7B0A">
              <w:t xml:space="preserve">минимальная ширина земельных участков вдоль фронта улицы (проезда) – 5 м; </w:t>
            </w:r>
          </w:p>
          <w:p w14:paraId="537F4AED" w14:textId="77777777" w:rsidR="003D7B0A" w:rsidRPr="003D7B0A" w:rsidRDefault="003D7B0A" w:rsidP="003D7B0A">
            <w:pPr>
              <w:spacing w:after="0" w:line="240" w:lineRule="auto"/>
              <w:jc w:val="both"/>
            </w:pPr>
            <w:r w:rsidRPr="003D7B0A">
              <w:t xml:space="preserve">минимальный отступ от границ земельного участка, за пределами которых запрещено строительство зданий, строений, сооружений, - 1 м; </w:t>
            </w:r>
          </w:p>
          <w:p w14:paraId="556A54D7" w14:textId="77777777" w:rsidR="003D7B0A" w:rsidRPr="003D7B0A" w:rsidRDefault="003D7B0A" w:rsidP="003D7B0A">
            <w:pPr>
              <w:spacing w:after="0" w:line="240" w:lineRule="auto"/>
              <w:jc w:val="both"/>
            </w:pPr>
            <w:r w:rsidRPr="003D7B0A">
              <w:t xml:space="preserve">максимальная высота – </w:t>
            </w:r>
            <w:r w:rsidRPr="003D7B0A">
              <w:rPr>
                <w:b/>
                <w:bCs/>
              </w:rPr>
              <w:t>не подлежит установлению</w:t>
            </w:r>
            <w:r w:rsidRPr="003D7B0A">
              <w:t>;</w:t>
            </w:r>
          </w:p>
          <w:p w14:paraId="6B45A7C6" w14:textId="77777777" w:rsidR="003D7B0A" w:rsidRPr="003D7B0A" w:rsidRDefault="003D7B0A" w:rsidP="003D7B0A">
            <w:pPr>
              <w:spacing w:after="0" w:line="240" w:lineRule="auto"/>
              <w:jc w:val="both"/>
            </w:pPr>
            <w:r w:rsidRPr="003D7B0A">
              <w:t>максимальный процент застройки в границах земельного участка – 10%;</w:t>
            </w:r>
          </w:p>
        </w:tc>
      </w:tr>
      <w:tr w:rsidR="003D7B0A" w:rsidRPr="003D7B0A" w14:paraId="5B77F1A3" w14:textId="77777777" w:rsidTr="00775161">
        <w:trPr>
          <w:trHeight w:val="20"/>
        </w:trPr>
        <w:tc>
          <w:tcPr>
            <w:tcW w:w="3545" w:type="dxa"/>
          </w:tcPr>
          <w:p w14:paraId="0E2F63DD" w14:textId="77777777" w:rsidR="003D7B0A" w:rsidRPr="003D7B0A" w:rsidRDefault="003D7B0A" w:rsidP="003D7B0A">
            <w:pPr>
              <w:spacing w:after="0" w:line="240" w:lineRule="auto"/>
              <w:jc w:val="both"/>
            </w:pPr>
            <w:r w:rsidRPr="003D7B0A">
              <w:t>[9.3] - Историко-культурная деятельность</w:t>
            </w:r>
          </w:p>
        </w:tc>
        <w:tc>
          <w:tcPr>
            <w:tcW w:w="5670" w:type="dxa"/>
          </w:tcPr>
          <w:p w14:paraId="4B16C996" w14:textId="77777777" w:rsidR="003D7B0A" w:rsidRPr="003D7B0A" w:rsidRDefault="003D7B0A" w:rsidP="003D7B0A">
            <w:pPr>
              <w:spacing w:after="0" w:line="240" w:lineRule="auto"/>
              <w:jc w:val="both"/>
            </w:pPr>
            <w:r w:rsidRPr="003D7B0A">
              <w:t>Сохранение и изучение объектов культурного наследия народов Российской Федерации (памятников истории и культуры), в том числе:</w:t>
            </w:r>
          </w:p>
          <w:p w14:paraId="44405117" w14:textId="77777777" w:rsidR="003D7B0A" w:rsidRPr="003D7B0A" w:rsidRDefault="003D7B0A" w:rsidP="003D7B0A">
            <w:pPr>
              <w:spacing w:after="0" w:line="240" w:lineRule="auto"/>
              <w:jc w:val="both"/>
            </w:pPr>
            <w:r w:rsidRPr="003D7B0A">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273B1C6" w14:textId="77777777" w:rsidR="003D7B0A" w:rsidRPr="003D7B0A" w:rsidRDefault="003D7B0A" w:rsidP="003D7B0A">
            <w:pPr>
              <w:spacing w:after="0" w:line="240" w:lineRule="auto"/>
              <w:jc w:val="both"/>
            </w:pPr>
            <w:r w:rsidRPr="003D7B0A">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D7B0A" w:rsidRPr="003D7B0A" w14:paraId="4FEB3007" w14:textId="77777777" w:rsidTr="00775161">
        <w:trPr>
          <w:trHeight w:val="20"/>
        </w:trPr>
        <w:tc>
          <w:tcPr>
            <w:tcW w:w="3545" w:type="dxa"/>
            <w:shd w:val="clear" w:color="auto" w:fill="auto"/>
          </w:tcPr>
          <w:p w14:paraId="237DEC08" w14:textId="77777777" w:rsidR="003D7B0A" w:rsidRPr="003D7B0A" w:rsidRDefault="003D7B0A" w:rsidP="003D7B0A">
            <w:pPr>
              <w:spacing w:after="0" w:line="240" w:lineRule="auto"/>
              <w:jc w:val="both"/>
            </w:pPr>
            <w:r w:rsidRPr="003D7B0A">
              <w:t>[12.0.1] - Улично-дорожная сеть</w:t>
            </w:r>
          </w:p>
        </w:tc>
        <w:tc>
          <w:tcPr>
            <w:tcW w:w="5670" w:type="dxa"/>
            <w:shd w:val="clear" w:color="auto" w:fill="auto"/>
          </w:tcPr>
          <w:p w14:paraId="30D4C560" w14:textId="77777777" w:rsidR="003D7B0A" w:rsidRPr="003D7B0A" w:rsidRDefault="003D7B0A" w:rsidP="003D7B0A">
            <w:pPr>
              <w:spacing w:after="0" w:line="240" w:lineRule="auto"/>
              <w:jc w:val="both"/>
            </w:pPr>
            <w:r w:rsidRPr="003D7B0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DA4BEE0" w14:textId="77777777" w:rsidR="003D7B0A" w:rsidRPr="003D7B0A" w:rsidRDefault="003D7B0A" w:rsidP="003D7B0A">
            <w:pPr>
              <w:spacing w:after="0" w:line="240" w:lineRule="auto"/>
              <w:jc w:val="both"/>
            </w:pPr>
            <w:r w:rsidRPr="003D7B0A">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shd w:val="clear" w:color="auto" w:fill="auto"/>
          </w:tcPr>
          <w:p w14:paraId="643B90C2" w14:textId="77777777" w:rsidR="003D7B0A" w:rsidRPr="003D7B0A" w:rsidRDefault="003D7B0A" w:rsidP="003D7B0A">
            <w:pPr>
              <w:spacing w:after="0" w:line="240" w:lineRule="auto"/>
              <w:jc w:val="both"/>
            </w:pPr>
            <w:r w:rsidRPr="003D7B0A">
              <w:t>Регламенты не подлежат установлению.</w:t>
            </w:r>
          </w:p>
          <w:p w14:paraId="5C2D4634" w14:textId="77777777" w:rsidR="003D7B0A" w:rsidRPr="003D7B0A" w:rsidRDefault="003D7B0A" w:rsidP="003D7B0A">
            <w:pPr>
              <w:spacing w:after="0" w:line="240" w:lineRule="auto"/>
              <w:jc w:val="both"/>
            </w:pPr>
            <w:r w:rsidRPr="003D7B0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D7B0A" w:rsidRPr="003D7B0A" w14:paraId="5050C7A4" w14:textId="77777777" w:rsidTr="00775161">
        <w:trPr>
          <w:trHeight w:val="2024"/>
        </w:trPr>
        <w:tc>
          <w:tcPr>
            <w:tcW w:w="3545" w:type="dxa"/>
            <w:shd w:val="clear" w:color="auto" w:fill="auto"/>
          </w:tcPr>
          <w:p w14:paraId="0C9E4F0B" w14:textId="77777777" w:rsidR="003D7B0A" w:rsidRPr="003D7B0A" w:rsidRDefault="003D7B0A" w:rsidP="003D7B0A">
            <w:pPr>
              <w:spacing w:after="0" w:line="240" w:lineRule="auto"/>
              <w:jc w:val="both"/>
            </w:pPr>
            <w:r w:rsidRPr="003D7B0A">
              <w:t>[12.0.2] - Благоустройство территории</w:t>
            </w:r>
          </w:p>
        </w:tc>
        <w:tc>
          <w:tcPr>
            <w:tcW w:w="5670" w:type="dxa"/>
            <w:shd w:val="clear" w:color="auto" w:fill="auto"/>
          </w:tcPr>
          <w:p w14:paraId="304B0BF3" w14:textId="77777777" w:rsidR="003D7B0A" w:rsidRPr="003D7B0A" w:rsidRDefault="003D7B0A" w:rsidP="003D7B0A">
            <w:pPr>
              <w:spacing w:after="0" w:line="240" w:lineRule="auto"/>
              <w:jc w:val="both"/>
            </w:pPr>
            <w:r w:rsidRPr="003D7B0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shd w:val="clear" w:color="auto" w:fill="auto"/>
            <w:vAlign w:val="center"/>
          </w:tcPr>
          <w:p w14:paraId="4A163089" w14:textId="77777777" w:rsidR="003D7B0A" w:rsidRPr="003D7B0A" w:rsidRDefault="003D7B0A" w:rsidP="003D7B0A">
            <w:pPr>
              <w:spacing w:after="0" w:line="240" w:lineRule="auto"/>
              <w:jc w:val="both"/>
            </w:pPr>
          </w:p>
        </w:tc>
      </w:tr>
    </w:tbl>
    <w:p w14:paraId="4607D08B" w14:textId="77777777" w:rsidR="003D7B0A" w:rsidRPr="003D7B0A" w:rsidRDefault="003D7B0A" w:rsidP="003D7B0A">
      <w:pPr>
        <w:spacing w:after="0" w:line="240" w:lineRule="auto"/>
        <w:jc w:val="both"/>
        <w:rPr>
          <w:b/>
        </w:rPr>
      </w:pPr>
      <w:r w:rsidRPr="003D7B0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D7B0A" w:rsidRPr="003D7B0A" w14:paraId="0903CFE0" w14:textId="77777777" w:rsidTr="00775161">
        <w:trPr>
          <w:trHeight w:val="20"/>
        </w:trPr>
        <w:tc>
          <w:tcPr>
            <w:tcW w:w="3545" w:type="dxa"/>
            <w:vAlign w:val="center"/>
          </w:tcPr>
          <w:p w14:paraId="34D848E7" w14:textId="77777777" w:rsidR="003D7B0A" w:rsidRPr="003D7B0A" w:rsidRDefault="003D7B0A" w:rsidP="003D7B0A">
            <w:pPr>
              <w:spacing w:after="0" w:line="240" w:lineRule="auto"/>
              <w:jc w:val="both"/>
              <w:rPr>
                <w:b/>
              </w:rPr>
            </w:pPr>
            <w:r w:rsidRPr="003D7B0A">
              <w:rPr>
                <w:b/>
              </w:rPr>
              <w:t>Виды разрешенного использования земельных участков</w:t>
            </w:r>
          </w:p>
        </w:tc>
        <w:tc>
          <w:tcPr>
            <w:tcW w:w="5670" w:type="dxa"/>
            <w:vAlign w:val="center"/>
          </w:tcPr>
          <w:p w14:paraId="687188AD" w14:textId="77777777" w:rsidR="003D7B0A" w:rsidRPr="003D7B0A" w:rsidRDefault="003D7B0A" w:rsidP="003D7B0A">
            <w:pPr>
              <w:spacing w:after="0" w:line="240" w:lineRule="auto"/>
              <w:jc w:val="both"/>
              <w:rPr>
                <w:b/>
              </w:rPr>
            </w:pPr>
            <w:r w:rsidRPr="003D7B0A">
              <w:rPr>
                <w:b/>
              </w:rPr>
              <w:t>Описание вида разрешенного использования земельного участка</w:t>
            </w:r>
          </w:p>
        </w:tc>
        <w:tc>
          <w:tcPr>
            <w:tcW w:w="6124" w:type="dxa"/>
            <w:vAlign w:val="center"/>
          </w:tcPr>
          <w:p w14:paraId="66954EFB" w14:textId="77777777" w:rsidR="003D7B0A" w:rsidRPr="003D7B0A" w:rsidRDefault="003D7B0A" w:rsidP="003D7B0A">
            <w:pPr>
              <w:spacing w:after="0" w:line="240" w:lineRule="auto"/>
              <w:jc w:val="both"/>
              <w:rPr>
                <w:b/>
              </w:rPr>
            </w:pPr>
            <w:r w:rsidRPr="003D7B0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7B0A" w:rsidRPr="003D7B0A" w14:paraId="338EF27D" w14:textId="77777777" w:rsidTr="00775161">
        <w:trPr>
          <w:trHeight w:val="20"/>
        </w:trPr>
        <w:tc>
          <w:tcPr>
            <w:tcW w:w="3545" w:type="dxa"/>
            <w:shd w:val="clear" w:color="auto" w:fill="auto"/>
            <w:vAlign w:val="center"/>
          </w:tcPr>
          <w:p w14:paraId="724A6BEF" w14:textId="77777777" w:rsidR="003D7B0A" w:rsidRPr="003D7B0A" w:rsidRDefault="003D7B0A" w:rsidP="003D7B0A">
            <w:pPr>
              <w:spacing w:after="0" w:line="240" w:lineRule="auto"/>
              <w:jc w:val="both"/>
            </w:pPr>
            <w:r w:rsidRPr="003D7B0A">
              <w:t>Не подлежат установлению</w:t>
            </w:r>
          </w:p>
        </w:tc>
        <w:tc>
          <w:tcPr>
            <w:tcW w:w="5670" w:type="dxa"/>
            <w:shd w:val="clear" w:color="auto" w:fill="auto"/>
            <w:vAlign w:val="center"/>
          </w:tcPr>
          <w:p w14:paraId="2C1BAC6E" w14:textId="77777777" w:rsidR="003D7B0A" w:rsidRPr="003D7B0A" w:rsidRDefault="003D7B0A" w:rsidP="003D7B0A">
            <w:pPr>
              <w:spacing w:after="0" w:line="240" w:lineRule="auto"/>
              <w:jc w:val="both"/>
            </w:pPr>
            <w:r w:rsidRPr="003D7B0A">
              <w:t xml:space="preserve">Не подлежат установлению </w:t>
            </w:r>
          </w:p>
        </w:tc>
        <w:tc>
          <w:tcPr>
            <w:tcW w:w="6124" w:type="dxa"/>
            <w:shd w:val="clear" w:color="auto" w:fill="auto"/>
            <w:vAlign w:val="center"/>
          </w:tcPr>
          <w:p w14:paraId="3CB2D47F" w14:textId="77777777" w:rsidR="003D7B0A" w:rsidRPr="003D7B0A" w:rsidRDefault="003D7B0A" w:rsidP="003D7B0A">
            <w:pPr>
              <w:spacing w:after="0" w:line="240" w:lineRule="auto"/>
              <w:jc w:val="both"/>
            </w:pPr>
            <w:r w:rsidRPr="003D7B0A">
              <w:t xml:space="preserve">Не подлежат установлению </w:t>
            </w:r>
          </w:p>
        </w:tc>
      </w:tr>
    </w:tbl>
    <w:p w14:paraId="0DF983E6" w14:textId="77777777" w:rsidR="003D7B0A" w:rsidRPr="003D7B0A" w:rsidRDefault="003D7B0A" w:rsidP="003D7B0A">
      <w:pPr>
        <w:spacing w:after="0" w:line="240" w:lineRule="auto"/>
        <w:jc w:val="both"/>
        <w:rPr>
          <w:b/>
        </w:rPr>
      </w:pPr>
    </w:p>
    <w:p w14:paraId="3845C3E8" w14:textId="77777777" w:rsidR="003D7B0A" w:rsidRPr="003D7B0A" w:rsidRDefault="003D7B0A" w:rsidP="003D7B0A">
      <w:pPr>
        <w:spacing w:after="0" w:line="240" w:lineRule="auto"/>
        <w:jc w:val="both"/>
        <w:rPr>
          <w:b/>
        </w:rPr>
      </w:pPr>
      <w:r w:rsidRPr="003D7B0A">
        <w:rPr>
          <w:b/>
        </w:rPr>
        <w:br w:type="page"/>
      </w:r>
    </w:p>
    <w:p w14:paraId="67795B58" w14:textId="77777777" w:rsidR="003D7B0A" w:rsidRPr="003D7B0A" w:rsidRDefault="003D7B0A" w:rsidP="003D7B0A">
      <w:pPr>
        <w:spacing w:after="0" w:line="240" w:lineRule="auto"/>
        <w:jc w:val="both"/>
        <w:rPr>
          <w:b/>
        </w:rPr>
      </w:pPr>
      <w:r w:rsidRPr="003D7B0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D7B0A" w:rsidRPr="003D7B0A" w14:paraId="4D0DF774" w14:textId="77777777" w:rsidTr="00775161">
        <w:trPr>
          <w:trHeight w:val="20"/>
        </w:trPr>
        <w:tc>
          <w:tcPr>
            <w:tcW w:w="7655" w:type="dxa"/>
            <w:vAlign w:val="center"/>
          </w:tcPr>
          <w:p w14:paraId="35B2246C" w14:textId="77777777" w:rsidR="003D7B0A" w:rsidRPr="003D7B0A" w:rsidRDefault="003D7B0A" w:rsidP="003D7B0A">
            <w:pPr>
              <w:spacing w:after="0" w:line="240" w:lineRule="auto"/>
              <w:jc w:val="both"/>
            </w:pPr>
            <w:r w:rsidRPr="003D7B0A">
              <w:rPr>
                <w:b/>
              </w:rPr>
              <w:t>Виды разрешенного использования земельных участков и объектов капитального строительства</w:t>
            </w:r>
          </w:p>
        </w:tc>
        <w:tc>
          <w:tcPr>
            <w:tcW w:w="7684" w:type="dxa"/>
            <w:vAlign w:val="center"/>
          </w:tcPr>
          <w:p w14:paraId="0E2C1AD4" w14:textId="77777777" w:rsidR="003D7B0A" w:rsidRPr="003D7B0A" w:rsidRDefault="003D7B0A" w:rsidP="003D7B0A">
            <w:pPr>
              <w:spacing w:after="0" w:line="240" w:lineRule="auto"/>
              <w:jc w:val="both"/>
            </w:pPr>
            <w:r w:rsidRPr="003D7B0A">
              <w:rPr>
                <w:b/>
              </w:rPr>
              <w:t>Предельные параметры разрешенного строительства, реконструкции объектов капитального строительства</w:t>
            </w:r>
          </w:p>
        </w:tc>
      </w:tr>
      <w:tr w:rsidR="003D7B0A" w:rsidRPr="003D7B0A" w14:paraId="161CE354" w14:textId="77777777" w:rsidTr="00775161">
        <w:trPr>
          <w:trHeight w:val="20"/>
        </w:trPr>
        <w:tc>
          <w:tcPr>
            <w:tcW w:w="7655" w:type="dxa"/>
            <w:vAlign w:val="center"/>
          </w:tcPr>
          <w:p w14:paraId="2BDAFF13" w14:textId="77777777" w:rsidR="003D7B0A" w:rsidRPr="003D7B0A" w:rsidRDefault="003D7B0A" w:rsidP="003D7B0A">
            <w:pPr>
              <w:spacing w:after="0" w:line="240" w:lineRule="auto"/>
              <w:jc w:val="both"/>
            </w:pPr>
            <w:r w:rsidRPr="003D7B0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B783EE4" w14:textId="77777777" w:rsidR="003D7B0A" w:rsidRPr="003D7B0A" w:rsidRDefault="003D7B0A" w:rsidP="003D7B0A">
            <w:pPr>
              <w:spacing w:after="0" w:line="240" w:lineRule="auto"/>
              <w:jc w:val="both"/>
            </w:pPr>
            <w:r w:rsidRPr="003D7B0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117324" w14:textId="77777777" w:rsidR="003D7B0A" w:rsidRPr="003D7B0A" w:rsidRDefault="003D7B0A" w:rsidP="003D7B0A">
            <w:pPr>
              <w:spacing w:after="0" w:line="240" w:lineRule="auto"/>
              <w:jc w:val="both"/>
            </w:pPr>
            <w:r w:rsidRPr="003D7B0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B7AFC66" w14:textId="77777777" w:rsidR="003D7B0A" w:rsidRPr="003D7B0A" w:rsidRDefault="003D7B0A" w:rsidP="003D7B0A">
            <w:pPr>
              <w:spacing w:after="0" w:line="240" w:lineRule="auto"/>
              <w:jc w:val="both"/>
            </w:pPr>
            <w:r w:rsidRPr="003D7B0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831CA78" w14:textId="77777777" w:rsidR="003D7B0A" w:rsidRPr="003D7B0A" w:rsidRDefault="003D7B0A" w:rsidP="003D7B0A">
            <w:pPr>
              <w:spacing w:after="0" w:line="240" w:lineRule="auto"/>
              <w:jc w:val="both"/>
            </w:pPr>
            <w:r w:rsidRPr="003D7B0A">
              <w:t>- проезды общего пользования;</w:t>
            </w:r>
          </w:p>
          <w:p w14:paraId="69312958" w14:textId="77777777" w:rsidR="003D7B0A" w:rsidRPr="003D7B0A" w:rsidRDefault="003D7B0A" w:rsidP="003D7B0A">
            <w:pPr>
              <w:spacing w:after="0" w:line="240" w:lineRule="auto"/>
              <w:jc w:val="both"/>
            </w:pPr>
            <w:r w:rsidRPr="003D7B0A">
              <w:t>- благоустроенные, в том числе озелененные территории;</w:t>
            </w:r>
          </w:p>
          <w:p w14:paraId="1E0C0750" w14:textId="77777777" w:rsidR="003D7B0A" w:rsidRPr="003D7B0A" w:rsidRDefault="003D7B0A" w:rsidP="003D7B0A">
            <w:pPr>
              <w:spacing w:after="0" w:line="240" w:lineRule="auto"/>
              <w:jc w:val="both"/>
            </w:pPr>
            <w:r w:rsidRPr="003D7B0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E814295" w14:textId="77777777" w:rsidR="003D7B0A" w:rsidRPr="003D7B0A" w:rsidRDefault="003D7B0A" w:rsidP="003D7B0A">
            <w:pPr>
              <w:spacing w:after="0" w:line="240" w:lineRule="auto"/>
              <w:jc w:val="both"/>
            </w:pPr>
            <w:r w:rsidRPr="003D7B0A">
              <w:t xml:space="preserve">минимальная площадь земельных участков - 1 кв. м. </w:t>
            </w:r>
          </w:p>
          <w:p w14:paraId="4FE422A6" w14:textId="77777777" w:rsidR="003D7B0A" w:rsidRPr="003D7B0A" w:rsidRDefault="003D7B0A" w:rsidP="003D7B0A">
            <w:pPr>
              <w:spacing w:after="0" w:line="240" w:lineRule="auto"/>
              <w:jc w:val="both"/>
            </w:pPr>
            <w:r w:rsidRPr="003D7B0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120FF2" w14:textId="77777777" w:rsidR="003D7B0A" w:rsidRPr="003D7B0A" w:rsidRDefault="003D7B0A" w:rsidP="003D7B0A">
            <w:pPr>
              <w:spacing w:after="0" w:line="240" w:lineRule="auto"/>
              <w:jc w:val="both"/>
            </w:pPr>
          </w:p>
          <w:p w14:paraId="15FAA85C" w14:textId="77777777" w:rsidR="003D7B0A" w:rsidRPr="003D7B0A" w:rsidRDefault="003D7B0A" w:rsidP="003D7B0A">
            <w:pPr>
              <w:spacing w:after="0" w:line="240" w:lineRule="auto"/>
              <w:jc w:val="both"/>
            </w:pPr>
            <w:r w:rsidRPr="003D7B0A">
              <w:t xml:space="preserve">минимальная ширина земельных участков вдоль фронта улицы (проезда) - </w:t>
            </w:r>
          </w:p>
          <w:p w14:paraId="4C198532" w14:textId="77777777" w:rsidR="003D7B0A" w:rsidRPr="003D7B0A" w:rsidRDefault="003D7B0A" w:rsidP="003D7B0A">
            <w:pPr>
              <w:spacing w:after="0" w:line="240" w:lineRule="auto"/>
              <w:jc w:val="both"/>
            </w:pPr>
            <w:r w:rsidRPr="003D7B0A">
              <w:t>1 м/</w:t>
            </w:r>
            <w:r w:rsidRPr="003D7B0A">
              <w:rPr>
                <w:b/>
                <w:bCs/>
              </w:rPr>
              <w:t xml:space="preserve"> не подлежит установлению</w:t>
            </w:r>
            <w:r w:rsidRPr="003D7B0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A17BCB6" w14:textId="77777777" w:rsidR="003D7B0A" w:rsidRPr="003D7B0A" w:rsidRDefault="003D7B0A" w:rsidP="003D7B0A">
            <w:pPr>
              <w:spacing w:after="0" w:line="240" w:lineRule="auto"/>
              <w:jc w:val="both"/>
            </w:pPr>
          </w:p>
          <w:p w14:paraId="4BAF5B06" w14:textId="77777777" w:rsidR="003D7B0A" w:rsidRPr="003D7B0A" w:rsidRDefault="003D7B0A" w:rsidP="003D7B0A">
            <w:pPr>
              <w:spacing w:after="0" w:line="240" w:lineRule="auto"/>
              <w:jc w:val="both"/>
            </w:pPr>
            <w:r w:rsidRPr="003D7B0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43C4E8" w14:textId="77777777" w:rsidR="003D7B0A" w:rsidRPr="003D7B0A" w:rsidRDefault="003D7B0A" w:rsidP="003D7B0A">
            <w:pPr>
              <w:spacing w:after="0" w:line="240" w:lineRule="auto"/>
              <w:jc w:val="both"/>
            </w:pPr>
            <w:r w:rsidRPr="003D7B0A">
              <w:t>минимальные отступы от границ земельных участков - 1 м;</w:t>
            </w:r>
          </w:p>
          <w:p w14:paraId="3FE5B5F3" w14:textId="77777777" w:rsidR="003D7B0A" w:rsidRPr="003D7B0A" w:rsidRDefault="003D7B0A" w:rsidP="003D7B0A">
            <w:pPr>
              <w:spacing w:after="0" w:line="240" w:lineRule="auto"/>
              <w:jc w:val="both"/>
            </w:pPr>
            <w:r w:rsidRPr="003D7B0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A81F18F" w14:textId="77777777" w:rsidR="003D7B0A" w:rsidRPr="003D7B0A" w:rsidRDefault="003D7B0A" w:rsidP="003D7B0A">
            <w:pPr>
              <w:spacing w:after="0" w:line="240" w:lineRule="auto"/>
              <w:jc w:val="both"/>
            </w:pPr>
          </w:p>
        </w:tc>
      </w:tr>
    </w:tbl>
    <w:p w14:paraId="4C8B69B7"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1B636C72" w14:textId="77777777" w:rsidR="002D5C89" w:rsidRPr="002D5C89" w:rsidRDefault="002D5C89" w:rsidP="002D5C89">
      <w:pPr>
        <w:spacing w:after="0" w:line="240" w:lineRule="auto"/>
        <w:jc w:val="both"/>
      </w:pPr>
      <w:r w:rsidRPr="002D5C89">
        <w:t>1) улиц, от зданий и сооружений  – 5 м;</w:t>
      </w:r>
    </w:p>
    <w:p w14:paraId="50441885" w14:textId="77777777" w:rsidR="002D5C89" w:rsidRPr="002D5C89" w:rsidRDefault="002D5C89" w:rsidP="002D5C89">
      <w:pPr>
        <w:spacing w:after="0" w:line="240" w:lineRule="auto"/>
        <w:jc w:val="both"/>
      </w:pPr>
      <w:r w:rsidRPr="002D5C89">
        <w:t>2) проездов, от зданий и сооружений – 3 м.</w:t>
      </w:r>
    </w:p>
    <w:p w14:paraId="5F6D8E9D" w14:textId="77777777" w:rsidR="002D5C89" w:rsidRPr="002D5C89" w:rsidRDefault="002D5C89" w:rsidP="002D5C89">
      <w:pPr>
        <w:spacing w:after="0" w:line="240" w:lineRule="auto"/>
        <w:jc w:val="both"/>
      </w:pPr>
    </w:p>
    <w:p w14:paraId="0905173F" w14:textId="77777777" w:rsidR="002D5C89" w:rsidRPr="002D5C89" w:rsidRDefault="002D5C89" w:rsidP="002D5C89">
      <w:pPr>
        <w:spacing w:after="0" w:line="240" w:lineRule="auto"/>
        <w:jc w:val="both"/>
        <w:rPr>
          <w:b/>
        </w:rPr>
      </w:pPr>
      <w:r w:rsidRPr="002D5C89">
        <w:rPr>
          <w:b/>
        </w:rPr>
        <w:t>Примечание общее.</w:t>
      </w:r>
    </w:p>
    <w:p w14:paraId="2359892E"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F0738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8C6591"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8216AFA"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511EA0A"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0B4C46CC"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844A654" w14:textId="77777777" w:rsidR="002D5C89" w:rsidRPr="002D5C89" w:rsidRDefault="002D5C89" w:rsidP="002D5C89">
      <w:pPr>
        <w:spacing w:after="0" w:line="240" w:lineRule="auto"/>
        <w:jc w:val="both"/>
      </w:pPr>
      <w:r w:rsidRPr="002D5C89">
        <w:t xml:space="preserve">4) осуществление авиационных мер по борьбе с вредными организмами. </w:t>
      </w:r>
    </w:p>
    <w:p w14:paraId="4CAD8A0E"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8961500" w14:textId="77777777" w:rsidR="002D5C89" w:rsidRPr="002D5C89" w:rsidRDefault="002D5C89" w:rsidP="002D5C89">
      <w:pPr>
        <w:spacing w:after="0" w:line="240" w:lineRule="auto"/>
        <w:jc w:val="both"/>
      </w:pPr>
      <w:r w:rsidRPr="002D5C89">
        <w:t>- в границах территорий общего пользования;</w:t>
      </w:r>
    </w:p>
    <w:p w14:paraId="70B079A3"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3D375DD9"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81C96" w14:textId="20D5C3B9" w:rsidR="002D5C89" w:rsidRPr="002D5C89" w:rsidRDefault="002D5C89" w:rsidP="002D5C89">
      <w:pPr>
        <w:spacing w:after="0" w:line="240" w:lineRule="auto"/>
        <w:jc w:val="both"/>
      </w:pPr>
      <w:r w:rsidRPr="002D5C89">
        <w:t>Размещение зданий, строений и сооружений возможно</w:t>
      </w:r>
      <w:r w:rsidR="00081082">
        <w:t xml:space="preserve"> при соблюдении требований статей 48 и 52</w:t>
      </w:r>
      <w:r w:rsidRPr="002D5C89">
        <w:t xml:space="preserve"> настоящих Правил.</w:t>
      </w:r>
    </w:p>
    <w:p w14:paraId="080D564D" w14:textId="77777777" w:rsidR="002D5C89" w:rsidRPr="002D5C89" w:rsidRDefault="002D5C89" w:rsidP="002D5C89">
      <w:pPr>
        <w:spacing w:after="0" w:line="240" w:lineRule="auto"/>
        <w:jc w:val="both"/>
        <w:rPr>
          <w:u w:val="single"/>
        </w:rPr>
      </w:pPr>
    </w:p>
    <w:p w14:paraId="184F196D" w14:textId="77777777" w:rsidR="00214D5E" w:rsidRPr="00214D5E" w:rsidRDefault="00214D5E" w:rsidP="00004D2E">
      <w:pPr>
        <w:spacing w:after="0" w:line="240" w:lineRule="auto"/>
        <w:jc w:val="both"/>
        <w:sectPr w:rsidR="00214D5E" w:rsidRPr="00214D5E" w:rsidSect="00214D5E">
          <w:headerReference w:type="default" r:id="rId148"/>
          <w:pgSz w:w="16838" w:h="11906" w:orient="landscape"/>
          <w:pgMar w:top="1129" w:right="1075" w:bottom="566" w:left="1135" w:header="567" w:footer="709" w:gutter="0"/>
          <w:cols w:space="708"/>
          <w:titlePg/>
          <w:docGrid w:linePitch="381"/>
        </w:sectPr>
      </w:pPr>
    </w:p>
    <w:p w14:paraId="2D8F2CFC" w14:textId="24195307" w:rsidR="00214D5E" w:rsidRPr="00004D2E" w:rsidRDefault="00214D5E" w:rsidP="00004D2E">
      <w:pPr>
        <w:spacing w:after="0" w:line="240" w:lineRule="auto"/>
        <w:ind w:firstLine="567"/>
        <w:jc w:val="both"/>
        <w:rPr>
          <w:b/>
          <w:i/>
        </w:rPr>
      </w:pPr>
      <w:r w:rsidRPr="00004D2E">
        <w:rPr>
          <w:b/>
          <w:i/>
        </w:rPr>
        <w:t xml:space="preserve">Статья </w:t>
      </w:r>
      <w:r w:rsidR="00004D2E">
        <w:rPr>
          <w:b/>
          <w:i/>
        </w:rPr>
        <w:t>52</w:t>
      </w:r>
      <w:r w:rsidRPr="00004D2E">
        <w:rPr>
          <w:b/>
          <w:i/>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004D2E" w:rsidRDefault="00214D5E" w:rsidP="00004D2E">
      <w:pPr>
        <w:spacing w:after="0" w:line="240" w:lineRule="auto"/>
        <w:ind w:firstLine="567"/>
        <w:jc w:val="both"/>
        <w:rPr>
          <w:b/>
          <w:i/>
        </w:rPr>
      </w:pPr>
    </w:p>
    <w:p w14:paraId="4C508109" w14:textId="77777777" w:rsidR="00214D5E" w:rsidRPr="00214D5E" w:rsidRDefault="00214D5E" w:rsidP="00004D2E">
      <w:pPr>
        <w:spacing w:after="0" w:line="240" w:lineRule="auto"/>
        <w:ind w:firstLine="567"/>
        <w:jc w:val="both"/>
      </w:pPr>
      <w:r w:rsidRPr="00214D5E">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214D5E" w:rsidRDefault="00214D5E" w:rsidP="00004D2E">
      <w:pPr>
        <w:spacing w:after="0" w:line="240" w:lineRule="auto"/>
        <w:ind w:firstLine="567"/>
        <w:jc w:val="both"/>
      </w:pPr>
      <w:r w:rsidRPr="00214D5E">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214D5E" w:rsidRDefault="00214D5E" w:rsidP="00004D2E">
      <w:pPr>
        <w:spacing w:after="0" w:line="240" w:lineRule="auto"/>
        <w:ind w:firstLine="567"/>
        <w:jc w:val="both"/>
      </w:pPr>
      <w:r w:rsidRPr="00214D5E">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214D5E" w:rsidRDefault="00214D5E" w:rsidP="00004D2E">
      <w:pPr>
        <w:spacing w:after="0" w:line="240" w:lineRule="auto"/>
        <w:ind w:firstLine="567"/>
        <w:jc w:val="both"/>
      </w:pPr>
    </w:p>
    <w:p w14:paraId="583CC6D6" w14:textId="77777777" w:rsidR="00214D5E" w:rsidRPr="00214D5E" w:rsidRDefault="00214D5E" w:rsidP="00004D2E">
      <w:pPr>
        <w:spacing w:after="0" w:line="240" w:lineRule="auto"/>
        <w:ind w:firstLine="567"/>
        <w:jc w:val="both"/>
      </w:pPr>
    </w:p>
    <w:p w14:paraId="2EA4EDAA" w14:textId="0CE53539" w:rsidR="00214D5E" w:rsidRPr="002C1A1F" w:rsidRDefault="00214D5E" w:rsidP="00004D2E">
      <w:pPr>
        <w:spacing w:after="0" w:line="240" w:lineRule="auto"/>
        <w:ind w:firstLine="567"/>
        <w:jc w:val="center"/>
        <w:rPr>
          <w:b/>
        </w:rPr>
      </w:pPr>
      <w:r w:rsidRPr="002C1A1F">
        <w:rPr>
          <w:b/>
        </w:rPr>
        <w:t>Ограничения</w:t>
      </w:r>
    </w:p>
    <w:p w14:paraId="083E5825" w14:textId="50378A32" w:rsidR="00214D5E" w:rsidRPr="002C1A1F" w:rsidRDefault="00214D5E" w:rsidP="00004D2E">
      <w:pPr>
        <w:spacing w:after="0" w:line="240" w:lineRule="auto"/>
        <w:ind w:firstLine="567"/>
        <w:jc w:val="center"/>
        <w:rPr>
          <w:b/>
        </w:rPr>
      </w:pPr>
      <w:r w:rsidRPr="002C1A1F">
        <w:rPr>
          <w:b/>
        </w:rPr>
        <w:t>использования земельных участков и объектов капитального строительства</w:t>
      </w:r>
    </w:p>
    <w:p w14:paraId="5AC83E8F" w14:textId="77777777" w:rsidR="00214D5E" w:rsidRPr="002C1A1F" w:rsidRDefault="00214D5E" w:rsidP="00004D2E">
      <w:pPr>
        <w:spacing w:after="0" w:line="240" w:lineRule="auto"/>
        <w:ind w:firstLine="567"/>
        <w:jc w:val="center"/>
        <w:rPr>
          <w:b/>
        </w:rPr>
      </w:pPr>
      <w:r w:rsidRPr="002C1A1F">
        <w:rPr>
          <w:b/>
        </w:rPr>
        <w:t>в зонах с особыми условиями использования территории</w:t>
      </w:r>
    </w:p>
    <w:p w14:paraId="7DBD8CBB" w14:textId="77777777" w:rsidR="00004D2E" w:rsidRPr="00214D5E" w:rsidRDefault="00004D2E" w:rsidP="00004D2E">
      <w:pPr>
        <w:spacing w:after="0" w:line="240" w:lineRule="auto"/>
        <w:ind w:firstLine="567"/>
        <w:jc w:val="center"/>
      </w:pPr>
    </w:p>
    <w:p w14:paraId="4F14D9DA" w14:textId="77777777" w:rsidR="00214D5E" w:rsidRPr="00214D5E" w:rsidRDefault="00214D5E" w:rsidP="00004D2E">
      <w:pPr>
        <w:spacing w:after="0" w:line="240" w:lineRule="auto"/>
        <w:ind w:firstLine="567"/>
        <w:jc w:val="both"/>
      </w:pPr>
      <w:r w:rsidRPr="00214D5E">
        <w:t>Зоны с особыми условиями использования территорий устанавливаются в следующих целях:</w:t>
      </w:r>
    </w:p>
    <w:p w14:paraId="6DF65B3B" w14:textId="5174BDB0" w:rsidR="00214D5E" w:rsidRPr="00214D5E" w:rsidRDefault="00366B60" w:rsidP="00004D2E">
      <w:pPr>
        <w:spacing w:after="0" w:line="240" w:lineRule="auto"/>
        <w:ind w:firstLine="567"/>
        <w:jc w:val="both"/>
      </w:pPr>
      <w:r>
        <w:t>1) </w:t>
      </w:r>
      <w:r w:rsidR="00214D5E" w:rsidRPr="00214D5E">
        <w:t>защита жизни и здоровья граждан;</w:t>
      </w:r>
    </w:p>
    <w:p w14:paraId="1F16DAE0" w14:textId="749B60BC" w:rsidR="00214D5E" w:rsidRPr="00214D5E" w:rsidRDefault="00214D5E" w:rsidP="00004D2E">
      <w:pPr>
        <w:spacing w:after="0" w:line="240" w:lineRule="auto"/>
        <w:ind w:firstLine="567"/>
        <w:jc w:val="both"/>
      </w:pPr>
      <w:r w:rsidRPr="00214D5E">
        <w:t>2)</w:t>
      </w:r>
      <w:r w:rsidR="00366B60">
        <w:t> </w:t>
      </w:r>
      <w:r w:rsidRPr="00214D5E">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214D5E" w:rsidRDefault="00366B60" w:rsidP="00004D2E">
      <w:pPr>
        <w:spacing w:after="0" w:line="240" w:lineRule="auto"/>
        <w:ind w:firstLine="567"/>
        <w:jc w:val="both"/>
      </w:pPr>
      <w:r>
        <w:t>3) </w:t>
      </w:r>
      <w:r w:rsidR="00214D5E" w:rsidRPr="00214D5E">
        <w:t>обеспечение сохранности объектов культурного наследия;</w:t>
      </w:r>
    </w:p>
    <w:p w14:paraId="4889C8C3" w14:textId="076384A8" w:rsidR="00214D5E" w:rsidRPr="00214D5E" w:rsidRDefault="00366B60" w:rsidP="00004D2E">
      <w:pPr>
        <w:spacing w:after="0" w:line="240" w:lineRule="auto"/>
        <w:ind w:firstLine="567"/>
        <w:jc w:val="both"/>
      </w:pPr>
      <w:r>
        <w:t>4) </w:t>
      </w:r>
      <w:r w:rsidR="00214D5E" w:rsidRPr="00214D5E">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214D5E" w:rsidRDefault="00366B60" w:rsidP="00004D2E">
      <w:pPr>
        <w:spacing w:after="0" w:line="240" w:lineRule="auto"/>
        <w:ind w:firstLine="567"/>
        <w:jc w:val="both"/>
      </w:pPr>
      <w:r>
        <w:t>5) </w:t>
      </w:r>
      <w:r w:rsidR="00214D5E" w:rsidRPr="00214D5E">
        <w:t>обеспечение обороны страны и безопасности государства.</w:t>
      </w:r>
    </w:p>
    <w:p w14:paraId="1CA6BA3F" w14:textId="77777777" w:rsidR="00214D5E" w:rsidRPr="00214D5E" w:rsidRDefault="00214D5E" w:rsidP="00004D2E">
      <w:pPr>
        <w:spacing w:after="0" w:line="240" w:lineRule="auto"/>
        <w:ind w:firstLine="567"/>
        <w:jc w:val="both"/>
      </w:pPr>
      <w:r w:rsidRPr="00214D5E">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214D5E" w:rsidRDefault="00214D5E" w:rsidP="00004D2E">
      <w:pPr>
        <w:spacing w:after="0" w:line="240" w:lineRule="auto"/>
        <w:ind w:firstLine="567"/>
        <w:jc w:val="both"/>
      </w:pPr>
      <w:r w:rsidRPr="00214D5E">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214D5E" w:rsidRDefault="00214D5E" w:rsidP="00004D2E">
      <w:pPr>
        <w:spacing w:after="0" w:line="240" w:lineRule="auto"/>
        <w:ind w:firstLine="567"/>
        <w:jc w:val="both"/>
      </w:pPr>
    </w:p>
    <w:p w14:paraId="5209D928" w14:textId="57328D55" w:rsidR="00214D5E" w:rsidRPr="002C1A1F" w:rsidRDefault="00214D5E" w:rsidP="002C1A1F">
      <w:pPr>
        <w:spacing w:after="0" w:line="240" w:lineRule="auto"/>
        <w:ind w:firstLine="567"/>
        <w:jc w:val="center"/>
        <w:rPr>
          <w:b/>
        </w:rPr>
      </w:pPr>
      <w:r w:rsidRPr="002C1A1F">
        <w:rPr>
          <w:b/>
        </w:rPr>
        <w:t>Виды зон с особыми условиями использования территорий</w:t>
      </w:r>
    </w:p>
    <w:p w14:paraId="5EDCC486" w14:textId="77777777" w:rsidR="00214D5E" w:rsidRPr="002C1A1F" w:rsidRDefault="00214D5E" w:rsidP="002C1A1F">
      <w:pPr>
        <w:spacing w:after="0" w:line="240" w:lineRule="auto"/>
        <w:ind w:firstLine="567"/>
        <w:jc w:val="center"/>
        <w:rPr>
          <w:b/>
        </w:rPr>
      </w:pPr>
      <w:r w:rsidRPr="002C1A1F">
        <w:rPr>
          <w:b/>
        </w:rPr>
        <w:t>и ограничения использования земельных участков и объектов капитального строительства в них:</w:t>
      </w:r>
    </w:p>
    <w:p w14:paraId="566C1F39" w14:textId="77777777" w:rsidR="00214D5E" w:rsidRPr="00214D5E" w:rsidRDefault="00214D5E" w:rsidP="00004D2E">
      <w:pPr>
        <w:spacing w:after="0" w:line="240" w:lineRule="auto"/>
        <w:ind w:firstLine="567"/>
        <w:jc w:val="both"/>
      </w:pPr>
      <w:r w:rsidRPr="002C1A1F">
        <w:rPr>
          <w:b/>
        </w:rPr>
        <w:t>Зоны охраны объектов культурного наследия</w:t>
      </w:r>
      <w:r w:rsidRPr="00214D5E">
        <w:t>;</w:t>
      </w:r>
    </w:p>
    <w:p w14:paraId="0CF69FAF" w14:textId="77777777" w:rsidR="00214D5E" w:rsidRPr="00214D5E" w:rsidRDefault="00214D5E" w:rsidP="00004D2E">
      <w:pPr>
        <w:spacing w:after="0" w:line="240" w:lineRule="auto"/>
        <w:ind w:firstLine="567"/>
        <w:jc w:val="both"/>
      </w:pPr>
      <w:r w:rsidRPr="00214D5E">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214D5E" w:rsidRDefault="00214D5E" w:rsidP="00004D2E">
      <w:pPr>
        <w:spacing w:after="0" w:line="240" w:lineRule="auto"/>
        <w:ind w:firstLine="567"/>
        <w:jc w:val="both"/>
      </w:pPr>
      <w:r w:rsidRPr="00214D5E">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214D5E" w:rsidRDefault="00214D5E" w:rsidP="00004D2E">
      <w:pPr>
        <w:spacing w:after="0" w:line="240" w:lineRule="auto"/>
        <w:ind w:firstLine="567"/>
        <w:jc w:val="both"/>
      </w:pPr>
      <w:r w:rsidRPr="00214D5E">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214D5E" w:rsidRDefault="00214D5E" w:rsidP="00004D2E">
      <w:pPr>
        <w:spacing w:after="0" w:line="240" w:lineRule="auto"/>
        <w:ind w:firstLine="567"/>
        <w:jc w:val="both"/>
      </w:pPr>
      <w:r w:rsidRPr="00214D5E">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214D5E" w:rsidRDefault="00214D5E" w:rsidP="00004D2E">
      <w:pPr>
        <w:spacing w:after="0" w:line="240" w:lineRule="auto"/>
        <w:ind w:firstLine="567"/>
        <w:jc w:val="both"/>
      </w:pPr>
      <w:r w:rsidRPr="00214D5E">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214D5E" w:rsidRDefault="00214D5E" w:rsidP="00004D2E">
      <w:pPr>
        <w:spacing w:after="0" w:line="240" w:lineRule="auto"/>
        <w:ind w:firstLine="567"/>
        <w:jc w:val="both"/>
      </w:pPr>
      <w:r w:rsidRPr="002C1A1F">
        <w:rPr>
          <w:b/>
        </w:rPr>
        <w:t>Охранная зона объекта культурного наследия</w:t>
      </w:r>
      <w:r w:rsidRPr="00214D5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214D5E" w:rsidRDefault="00214D5E" w:rsidP="00004D2E">
      <w:pPr>
        <w:spacing w:after="0" w:line="240" w:lineRule="auto"/>
        <w:ind w:firstLine="567"/>
        <w:jc w:val="both"/>
      </w:pPr>
      <w:r w:rsidRPr="002C1A1F">
        <w:rPr>
          <w:b/>
        </w:rPr>
        <w:t>Зона регулирования застройки и хозяйственной деятельности</w:t>
      </w:r>
      <w:r w:rsidRPr="00214D5E">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214D5E" w:rsidRDefault="00214D5E" w:rsidP="00004D2E">
      <w:pPr>
        <w:spacing w:after="0" w:line="240" w:lineRule="auto"/>
        <w:ind w:firstLine="567"/>
        <w:jc w:val="both"/>
      </w:pPr>
      <w:r w:rsidRPr="002C1A1F">
        <w:rPr>
          <w:b/>
        </w:rPr>
        <w:t>Зона охраняемого природного ландшафта</w:t>
      </w:r>
      <w:r w:rsidRPr="00214D5E">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214D5E" w:rsidRDefault="00214D5E" w:rsidP="00004D2E">
      <w:pPr>
        <w:spacing w:after="0" w:line="240" w:lineRule="auto"/>
        <w:ind w:firstLine="567"/>
        <w:jc w:val="both"/>
      </w:pPr>
      <w:r w:rsidRPr="00214D5E">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214D5E" w:rsidRDefault="00214D5E" w:rsidP="00004D2E">
      <w:pPr>
        <w:spacing w:after="0" w:line="240" w:lineRule="auto"/>
        <w:ind w:firstLine="567"/>
        <w:jc w:val="both"/>
      </w:pPr>
      <w:r w:rsidRPr="00214D5E">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214D5E" w:rsidRDefault="00214D5E" w:rsidP="00004D2E">
      <w:pPr>
        <w:spacing w:after="0" w:line="240" w:lineRule="auto"/>
        <w:ind w:firstLine="567"/>
        <w:jc w:val="both"/>
      </w:pPr>
      <w:r w:rsidRPr="00214D5E">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2C1A1F" w:rsidRDefault="00214D5E" w:rsidP="00004D2E">
      <w:pPr>
        <w:spacing w:after="0" w:line="240" w:lineRule="auto"/>
        <w:ind w:firstLine="567"/>
        <w:jc w:val="both"/>
        <w:rPr>
          <w:b/>
        </w:rPr>
      </w:pPr>
      <w:r w:rsidRPr="002C1A1F">
        <w:rPr>
          <w:b/>
        </w:rPr>
        <w:t>Защитная зона объекта культурного наследия;</w:t>
      </w:r>
    </w:p>
    <w:p w14:paraId="46949E86" w14:textId="77777777" w:rsidR="00214D5E" w:rsidRPr="00214D5E" w:rsidRDefault="00214D5E" w:rsidP="00004D2E">
      <w:pPr>
        <w:spacing w:after="0" w:line="240" w:lineRule="auto"/>
        <w:ind w:firstLine="567"/>
        <w:jc w:val="both"/>
      </w:pPr>
      <w:r w:rsidRPr="00214D5E">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214D5E" w:rsidRDefault="00214D5E" w:rsidP="00004D2E">
      <w:pPr>
        <w:spacing w:after="0" w:line="240" w:lineRule="auto"/>
        <w:ind w:firstLine="567"/>
        <w:jc w:val="both"/>
      </w:pPr>
      <w:r w:rsidRPr="00214D5E">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214D5E" w:rsidRDefault="00214D5E" w:rsidP="00004D2E">
      <w:pPr>
        <w:spacing w:after="0" w:line="240" w:lineRule="auto"/>
        <w:ind w:firstLine="567"/>
        <w:jc w:val="both"/>
      </w:pPr>
      <w:r w:rsidRPr="00214D5E">
        <w:t>Границы защитной зоны объекта культурного наследия устанавливаются:</w:t>
      </w:r>
    </w:p>
    <w:p w14:paraId="780F521D" w14:textId="77777777" w:rsidR="00214D5E" w:rsidRPr="00214D5E" w:rsidRDefault="00214D5E" w:rsidP="00004D2E">
      <w:pPr>
        <w:spacing w:after="0" w:line="240" w:lineRule="auto"/>
        <w:ind w:firstLine="567"/>
        <w:jc w:val="both"/>
      </w:pPr>
      <w:r w:rsidRPr="00214D5E">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214D5E" w:rsidRDefault="00214D5E" w:rsidP="00004D2E">
      <w:pPr>
        <w:spacing w:after="0" w:line="240" w:lineRule="auto"/>
        <w:ind w:firstLine="567"/>
        <w:jc w:val="both"/>
      </w:pPr>
      <w:r w:rsidRPr="00214D5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214D5E" w:rsidRDefault="00214D5E" w:rsidP="00004D2E">
      <w:pPr>
        <w:spacing w:after="0" w:line="240" w:lineRule="auto"/>
        <w:ind w:firstLine="567"/>
        <w:jc w:val="both"/>
      </w:pPr>
      <w:r w:rsidRPr="00214D5E">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214D5E" w:rsidRDefault="00214D5E" w:rsidP="00004D2E">
      <w:pPr>
        <w:spacing w:after="0" w:line="240" w:lineRule="auto"/>
        <w:ind w:firstLine="567"/>
        <w:jc w:val="both"/>
      </w:pPr>
      <w:r w:rsidRPr="00214D5E">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214D5E" w:rsidRDefault="00214D5E" w:rsidP="00004D2E">
      <w:pPr>
        <w:spacing w:after="0" w:line="240" w:lineRule="auto"/>
        <w:ind w:firstLine="567"/>
        <w:jc w:val="both"/>
      </w:pPr>
      <w:r w:rsidRPr="00214D5E">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214D5E" w:rsidRDefault="00214D5E" w:rsidP="00004D2E">
      <w:pPr>
        <w:spacing w:after="0" w:line="240" w:lineRule="auto"/>
        <w:ind w:firstLine="567"/>
        <w:jc w:val="both"/>
      </w:pPr>
    </w:p>
    <w:p w14:paraId="65A04E59" w14:textId="77777777" w:rsidR="00214D5E" w:rsidRPr="002C1A1F" w:rsidRDefault="00214D5E" w:rsidP="00004D2E">
      <w:pPr>
        <w:spacing w:after="0" w:line="240" w:lineRule="auto"/>
        <w:ind w:firstLine="567"/>
        <w:jc w:val="both"/>
        <w:rPr>
          <w:b/>
        </w:rPr>
      </w:pPr>
      <w:r w:rsidRPr="002C1A1F">
        <w:rPr>
          <w:b/>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214D5E" w:rsidRDefault="00214D5E" w:rsidP="00004D2E">
      <w:pPr>
        <w:spacing w:after="0" w:line="240" w:lineRule="auto"/>
        <w:ind w:firstLine="567"/>
        <w:jc w:val="both"/>
      </w:pPr>
      <w:r w:rsidRPr="00214D5E">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214D5E" w:rsidRDefault="00214D5E" w:rsidP="00004D2E">
      <w:pPr>
        <w:spacing w:after="0" w:line="240" w:lineRule="auto"/>
        <w:ind w:firstLine="567"/>
        <w:jc w:val="both"/>
      </w:pPr>
      <w:r w:rsidRPr="00214D5E">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214D5E" w:rsidRDefault="00214D5E" w:rsidP="00004D2E">
      <w:pPr>
        <w:spacing w:after="0" w:line="240" w:lineRule="auto"/>
        <w:ind w:firstLine="567"/>
        <w:jc w:val="both"/>
      </w:pPr>
      <w:r w:rsidRPr="00214D5E">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214D5E" w:rsidRDefault="00214D5E" w:rsidP="00004D2E">
      <w:pPr>
        <w:spacing w:after="0" w:line="240" w:lineRule="auto"/>
        <w:ind w:firstLine="567"/>
        <w:jc w:val="both"/>
      </w:pPr>
      <w:r w:rsidRPr="00214D5E">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214D5E" w:rsidRDefault="00214D5E" w:rsidP="00004D2E">
      <w:pPr>
        <w:spacing w:after="0" w:line="240" w:lineRule="auto"/>
        <w:ind w:firstLine="567"/>
        <w:jc w:val="both"/>
      </w:pPr>
      <w:r w:rsidRPr="00214D5E">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2C1A1F" w:rsidRDefault="00214D5E" w:rsidP="00004D2E">
      <w:pPr>
        <w:spacing w:after="0" w:line="240" w:lineRule="auto"/>
        <w:ind w:firstLine="567"/>
        <w:jc w:val="both"/>
        <w:rPr>
          <w:b/>
        </w:rPr>
      </w:pPr>
      <w:r w:rsidRPr="002C1A1F">
        <w:rPr>
          <w:b/>
        </w:rPr>
        <w:t>Охранная зона железных дорог;</w:t>
      </w:r>
    </w:p>
    <w:p w14:paraId="08D61672" w14:textId="77777777" w:rsidR="00214D5E" w:rsidRPr="00214D5E" w:rsidRDefault="00214D5E" w:rsidP="00004D2E">
      <w:pPr>
        <w:spacing w:after="0" w:line="240" w:lineRule="auto"/>
        <w:ind w:firstLine="567"/>
        <w:jc w:val="both"/>
      </w:pPr>
      <w:r w:rsidRPr="00214D5E">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214D5E" w:rsidRDefault="00214D5E" w:rsidP="00004D2E">
      <w:pPr>
        <w:spacing w:after="0" w:line="240" w:lineRule="auto"/>
        <w:ind w:firstLine="567"/>
        <w:jc w:val="both"/>
      </w:pPr>
      <w:r w:rsidRPr="00214D5E">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214D5E" w:rsidRDefault="00214D5E" w:rsidP="00004D2E">
      <w:pPr>
        <w:spacing w:after="0" w:line="240" w:lineRule="auto"/>
        <w:ind w:firstLine="567"/>
        <w:jc w:val="both"/>
      </w:pPr>
      <w:r w:rsidRPr="00214D5E">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214D5E" w:rsidRDefault="00214D5E" w:rsidP="00004D2E">
      <w:pPr>
        <w:spacing w:after="0" w:line="240" w:lineRule="auto"/>
        <w:ind w:firstLine="567"/>
        <w:jc w:val="both"/>
      </w:pPr>
      <w:r w:rsidRPr="002C1A1F">
        <w:rPr>
          <w:b/>
        </w:rPr>
        <w:t>Придорожные полосы автомобильных дорог</w:t>
      </w:r>
      <w:r w:rsidRPr="00214D5E">
        <w:t>;</w:t>
      </w:r>
    </w:p>
    <w:p w14:paraId="24B4E8F3" w14:textId="77777777" w:rsidR="00214D5E" w:rsidRPr="00214D5E" w:rsidRDefault="00214D5E" w:rsidP="00004D2E">
      <w:pPr>
        <w:spacing w:after="0" w:line="240" w:lineRule="auto"/>
        <w:ind w:firstLine="567"/>
        <w:jc w:val="both"/>
      </w:pPr>
      <w:r w:rsidRPr="00214D5E">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214D5E" w:rsidRDefault="00214D5E" w:rsidP="00004D2E">
      <w:pPr>
        <w:spacing w:after="0" w:line="240" w:lineRule="auto"/>
        <w:ind w:firstLine="567"/>
        <w:jc w:val="both"/>
      </w:pPr>
      <w:r w:rsidRPr="00214D5E">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214D5E" w:rsidRDefault="00214D5E" w:rsidP="00004D2E">
      <w:pPr>
        <w:spacing w:after="0" w:line="240" w:lineRule="auto"/>
        <w:ind w:firstLine="567"/>
        <w:jc w:val="both"/>
      </w:pPr>
      <w:r w:rsidRPr="00214D5E">
        <w:t>1) семидесяти пяти метров - для автомобильных дорог первой и второй категорий;</w:t>
      </w:r>
    </w:p>
    <w:p w14:paraId="61ED583E" w14:textId="77777777" w:rsidR="00214D5E" w:rsidRPr="00214D5E" w:rsidRDefault="00214D5E" w:rsidP="00004D2E">
      <w:pPr>
        <w:spacing w:after="0" w:line="240" w:lineRule="auto"/>
        <w:ind w:firstLine="567"/>
        <w:jc w:val="both"/>
      </w:pPr>
      <w:r w:rsidRPr="00214D5E">
        <w:t>2) пятидесяти метров - для автомобильных дорог третьей и четвертой категорий;</w:t>
      </w:r>
    </w:p>
    <w:p w14:paraId="695F3D2E" w14:textId="77777777" w:rsidR="00214D5E" w:rsidRPr="00214D5E" w:rsidRDefault="00214D5E" w:rsidP="00004D2E">
      <w:pPr>
        <w:spacing w:after="0" w:line="240" w:lineRule="auto"/>
        <w:ind w:firstLine="567"/>
        <w:jc w:val="both"/>
      </w:pPr>
      <w:r w:rsidRPr="00214D5E">
        <w:t>3) двадцати пяти метров - для автомобильных дорог пятой категории;</w:t>
      </w:r>
    </w:p>
    <w:p w14:paraId="05BAF4D1" w14:textId="77777777" w:rsidR="00214D5E" w:rsidRPr="00214D5E" w:rsidRDefault="00214D5E" w:rsidP="00004D2E">
      <w:pPr>
        <w:spacing w:after="0" w:line="240" w:lineRule="auto"/>
        <w:ind w:firstLine="567"/>
        <w:jc w:val="both"/>
      </w:pPr>
      <w:r w:rsidRPr="00214D5E">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214D5E" w:rsidRDefault="00214D5E" w:rsidP="00004D2E">
      <w:pPr>
        <w:spacing w:after="0" w:line="240" w:lineRule="auto"/>
        <w:ind w:firstLine="567"/>
        <w:jc w:val="both"/>
      </w:pPr>
      <w:r w:rsidRPr="00214D5E">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214D5E" w:rsidRDefault="00214D5E" w:rsidP="00004D2E">
      <w:pPr>
        <w:spacing w:after="0" w:line="240" w:lineRule="auto"/>
        <w:ind w:firstLine="567"/>
        <w:jc w:val="both"/>
      </w:pPr>
      <w:r w:rsidRPr="00214D5E">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214D5E" w:rsidRDefault="00214D5E" w:rsidP="00004D2E">
      <w:pPr>
        <w:spacing w:after="0" w:line="240" w:lineRule="auto"/>
        <w:ind w:firstLine="567"/>
        <w:jc w:val="both"/>
      </w:pPr>
      <w:r w:rsidRPr="00214D5E">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214D5E" w:rsidRDefault="00214D5E" w:rsidP="00004D2E">
      <w:pPr>
        <w:spacing w:after="0" w:line="240" w:lineRule="auto"/>
        <w:ind w:firstLine="567"/>
        <w:jc w:val="both"/>
      </w:pPr>
      <w:r w:rsidRPr="00214D5E">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214D5E" w:rsidRDefault="00214D5E" w:rsidP="00004D2E">
      <w:pPr>
        <w:spacing w:after="0" w:line="240" w:lineRule="auto"/>
        <w:ind w:firstLine="567"/>
        <w:jc w:val="both"/>
      </w:pPr>
      <w:r w:rsidRPr="00214D5E">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214D5E" w:rsidRDefault="00214D5E" w:rsidP="00004D2E">
      <w:pPr>
        <w:spacing w:after="0" w:line="240" w:lineRule="auto"/>
        <w:ind w:firstLine="567"/>
        <w:jc w:val="both"/>
      </w:pPr>
      <w:r w:rsidRPr="00214D5E">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214D5E" w:rsidRDefault="00214D5E" w:rsidP="00004D2E">
      <w:pPr>
        <w:spacing w:after="0" w:line="240" w:lineRule="auto"/>
        <w:ind w:firstLine="567"/>
        <w:jc w:val="both"/>
      </w:pPr>
      <w:r w:rsidRPr="00214D5E">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214D5E" w:rsidRDefault="00214D5E" w:rsidP="00004D2E">
      <w:pPr>
        <w:spacing w:after="0" w:line="240" w:lineRule="auto"/>
        <w:ind w:firstLine="567"/>
        <w:jc w:val="both"/>
      </w:pPr>
      <w:r w:rsidRPr="00214D5E">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214D5E" w:rsidRDefault="00214D5E" w:rsidP="00004D2E">
      <w:pPr>
        <w:spacing w:after="0" w:line="240" w:lineRule="auto"/>
        <w:ind w:firstLine="567"/>
        <w:jc w:val="both"/>
      </w:pPr>
      <w:r w:rsidRPr="00214D5E">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214D5E" w:rsidRDefault="00214D5E" w:rsidP="00004D2E">
      <w:pPr>
        <w:spacing w:after="0" w:line="240" w:lineRule="auto"/>
        <w:ind w:firstLine="567"/>
        <w:jc w:val="both"/>
      </w:pPr>
      <w:r w:rsidRPr="00214D5E">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214D5E" w:rsidRDefault="00214D5E" w:rsidP="00004D2E">
      <w:pPr>
        <w:spacing w:after="0" w:line="240" w:lineRule="auto"/>
        <w:ind w:firstLine="567"/>
        <w:jc w:val="both"/>
      </w:pPr>
      <w:r w:rsidRPr="00214D5E">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214D5E" w:rsidRDefault="00214D5E" w:rsidP="00004D2E">
      <w:pPr>
        <w:spacing w:after="0" w:line="240" w:lineRule="auto"/>
        <w:ind w:firstLine="567"/>
        <w:jc w:val="both"/>
      </w:pPr>
      <w:r w:rsidRPr="00214D5E">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214D5E" w:rsidRDefault="00214D5E" w:rsidP="00004D2E">
      <w:pPr>
        <w:spacing w:after="0" w:line="240" w:lineRule="auto"/>
        <w:ind w:firstLine="567"/>
        <w:jc w:val="both"/>
      </w:pPr>
      <w:r w:rsidRPr="00214D5E">
        <w:t>Положение о придорожных полосах автомобильных дорог утверждается Правительством Российской Федерации.</w:t>
      </w:r>
    </w:p>
    <w:p w14:paraId="58DB8DD3" w14:textId="77777777" w:rsidR="00214D5E" w:rsidRPr="002C1A1F" w:rsidRDefault="00214D5E" w:rsidP="00004D2E">
      <w:pPr>
        <w:spacing w:after="0" w:line="240" w:lineRule="auto"/>
        <w:ind w:firstLine="567"/>
        <w:jc w:val="both"/>
        <w:rPr>
          <w:b/>
        </w:rPr>
      </w:pPr>
      <w:r w:rsidRPr="002C1A1F">
        <w:rPr>
          <w:b/>
        </w:rPr>
        <w:t>Охранная зона трубопроводов (газопроводов, нефтепроводов и нефтепродуктопроводов, аммиакопроводов);</w:t>
      </w:r>
    </w:p>
    <w:p w14:paraId="79DCBE13" w14:textId="77777777" w:rsidR="00214D5E" w:rsidRPr="00214D5E" w:rsidRDefault="00214D5E" w:rsidP="00004D2E">
      <w:pPr>
        <w:spacing w:after="0" w:line="240" w:lineRule="auto"/>
        <w:ind w:firstLine="567"/>
        <w:jc w:val="both"/>
      </w:pPr>
      <w:r w:rsidRPr="00214D5E">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214D5E" w:rsidRDefault="00214D5E" w:rsidP="00004D2E">
      <w:pPr>
        <w:spacing w:after="0" w:line="240" w:lineRule="auto"/>
        <w:ind w:firstLine="567"/>
        <w:jc w:val="both"/>
      </w:pPr>
      <w:r w:rsidRPr="00214D5E">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214D5E" w:rsidRDefault="00214D5E" w:rsidP="00004D2E">
      <w:pPr>
        <w:spacing w:after="0" w:line="240" w:lineRule="auto"/>
        <w:ind w:firstLine="567"/>
        <w:jc w:val="both"/>
      </w:pPr>
      <w:r w:rsidRPr="00214D5E">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214D5E" w:rsidRDefault="00214D5E" w:rsidP="00004D2E">
      <w:pPr>
        <w:spacing w:after="0" w:line="240" w:lineRule="auto"/>
        <w:ind w:firstLine="567"/>
        <w:jc w:val="both"/>
      </w:pPr>
      <w:r w:rsidRPr="00214D5E">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214D5E" w:rsidRDefault="00214D5E" w:rsidP="00004D2E">
      <w:pPr>
        <w:spacing w:after="0" w:line="240" w:lineRule="auto"/>
        <w:ind w:firstLine="567"/>
        <w:jc w:val="both"/>
      </w:pPr>
      <w:r w:rsidRPr="00214D5E">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2C1A1F" w:rsidRDefault="00214D5E" w:rsidP="00004D2E">
      <w:pPr>
        <w:spacing w:after="0" w:line="240" w:lineRule="auto"/>
        <w:ind w:firstLine="567"/>
        <w:jc w:val="both"/>
        <w:rPr>
          <w:b/>
        </w:rPr>
      </w:pPr>
      <w:r w:rsidRPr="002C1A1F">
        <w:rPr>
          <w:b/>
        </w:rPr>
        <w:t>Охранная зона линий и сооружений связи;</w:t>
      </w:r>
    </w:p>
    <w:p w14:paraId="53EF661B" w14:textId="77777777" w:rsidR="00214D5E" w:rsidRPr="00214D5E" w:rsidRDefault="00214D5E" w:rsidP="00004D2E">
      <w:pPr>
        <w:spacing w:after="0" w:line="240" w:lineRule="auto"/>
        <w:ind w:firstLine="567"/>
        <w:jc w:val="both"/>
      </w:pPr>
      <w:r w:rsidRPr="00214D5E">
        <w:t>На трассах кабельных и воздушных линий связи и линий радиофикации:</w:t>
      </w:r>
    </w:p>
    <w:p w14:paraId="222D0987" w14:textId="77777777" w:rsidR="00214D5E" w:rsidRPr="00214D5E" w:rsidRDefault="00214D5E" w:rsidP="00004D2E">
      <w:pPr>
        <w:spacing w:after="0" w:line="240" w:lineRule="auto"/>
        <w:ind w:firstLine="567"/>
        <w:jc w:val="both"/>
      </w:pPr>
      <w:r w:rsidRPr="00214D5E">
        <w:t>а) устанавливаются охранные зоны с особыми условиями использования:</w:t>
      </w:r>
    </w:p>
    <w:p w14:paraId="34D35337" w14:textId="77777777" w:rsidR="00214D5E" w:rsidRPr="00214D5E" w:rsidRDefault="00214D5E" w:rsidP="00004D2E">
      <w:pPr>
        <w:spacing w:after="0" w:line="240" w:lineRule="auto"/>
        <w:ind w:firstLine="567"/>
        <w:jc w:val="both"/>
      </w:pPr>
      <w:r w:rsidRPr="00214D5E">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214D5E" w:rsidRDefault="00214D5E" w:rsidP="00004D2E">
      <w:pPr>
        <w:spacing w:after="0" w:line="240" w:lineRule="auto"/>
        <w:ind w:firstLine="567"/>
        <w:jc w:val="both"/>
      </w:pPr>
      <w:r w:rsidRPr="00214D5E">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214D5E" w:rsidRDefault="00214D5E" w:rsidP="00004D2E">
      <w:pPr>
        <w:spacing w:after="0" w:line="240" w:lineRule="auto"/>
        <w:ind w:firstLine="567"/>
        <w:jc w:val="both"/>
      </w:pPr>
      <w:r w:rsidRPr="00214D5E">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214D5E" w:rsidRDefault="00214D5E" w:rsidP="00004D2E">
      <w:pPr>
        <w:spacing w:after="0" w:line="240" w:lineRule="auto"/>
        <w:ind w:firstLine="567"/>
        <w:jc w:val="both"/>
      </w:pPr>
      <w:r w:rsidRPr="00214D5E">
        <w:t>б) создаются просеки в лесных массивах и зеленых насаждениях:</w:t>
      </w:r>
    </w:p>
    <w:p w14:paraId="595FBE70" w14:textId="77777777" w:rsidR="00214D5E" w:rsidRPr="00214D5E" w:rsidRDefault="00214D5E" w:rsidP="00004D2E">
      <w:pPr>
        <w:spacing w:after="0" w:line="240" w:lineRule="auto"/>
        <w:ind w:firstLine="567"/>
        <w:jc w:val="both"/>
      </w:pPr>
      <w:r w:rsidRPr="00214D5E">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214D5E" w:rsidRDefault="00214D5E" w:rsidP="00004D2E">
      <w:pPr>
        <w:spacing w:after="0" w:line="240" w:lineRule="auto"/>
        <w:ind w:firstLine="567"/>
        <w:jc w:val="both"/>
      </w:pPr>
      <w:r w:rsidRPr="00214D5E">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214D5E" w:rsidRDefault="00214D5E" w:rsidP="00004D2E">
      <w:pPr>
        <w:spacing w:after="0" w:line="240" w:lineRule="auto"/>
        <w:ind w:firstLine="567"/>
        <w:jc w:val="both"/>
      </w:pPr>
      <w:r w:rsidRPr="00214D5E">
        <w:t>вдоль трассы кабеля связи - шириной не менее 6 метров (по 3 метра с каждой стороны от кабеля связи);</w:t>
      </w:r>
    </w:p>
    <w:p w14:paraId="75DC7CFD" w14:textId="77777777" w:rsidR="00214D5E" w:rsidRPr="00214D5E" w:rsidRDefault="00214D5E" w:rsidP="00004D2E">
      <w:pPr>
        <w:spacing w:after="0" w:line="240" w:lineRule="auto"/>
        <w:ind w:firstLine="567"/>
        <w:jc w:val="both"/>
      </w:pPr>
      <w:r w:rsidRPr="00214D5E">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2C1A1F" w:rsidRDefault="00214D5E" w:rsidP="00004D2E">
      <w:pPr>
        <w:spacing w:after="0" w:line="240" w:lineRule="auto"/>
        <w:ind w:firstLine="567"/>
        <w:jc w:val="both"/>
        <w:rPr>
          <w:b/>
        </w:rPr>
      </w:pPr>
      <w:r w:rsidRPr="002C1A1F">
        <w:rPr>
          <w:b/>
        </w:rPr>
        <w:t>Приаэродромная территория;</w:t>
      </w:r>
    </w:p>
    <w:p w14:paraId="5FE194B2" w14:textId="77777777" w:rsidR="00214D5E" w:rsidRPr="00214D5E" w:rsidRDefault="00214D5E" w:rsidP="00004D2E">
      <w:pPr>
        <w:spacing w:after="0" w:line="240" w:lineRule="auto"/>
        <w:ind w:firstLine="567"/>
        <w:jc w:val="both"/>
      </w:pPr>
      <w:r w:rsidRPr="00214D5E">
        <w:t>Приаэродромная территория является зоной с особыми условиями использования территорий.</w:t>
      </w:r>
    </w:p>
    <w:p w14:paraId="6C125D02" w14:textId="77777777" w:rsidR="00214D5E" w:rsidRPr="00214D5E" w:rsidRDefault="00214D5E" w:rsidP="00004D2E">
      <w:pPr>
        <w:spacing w:after="0" w:line="240" w:lineRule="auto"/>
        <w:ind w:firstLine="567"/>
        <w:jc w:val="both"/>
      </w:pPr>
      <w:r w:rsidRPr="00214D5E">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214D5E" w:rsidRDefault="00214D5E" w:rsidP="00004D2E">
      <w:pPr>
        <w:spacing w:after="0" w:line="240" w:lineRule="auto"/>
        <w:ind w:firstLine="567"/>
        <w:jc w:val="both"/>
      </w:pPr>
      <w:r w:rsidRPr="00214D5E">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214D5E" w:rsidRDefault="00214D5E" w:rsidP="00004D2E">
      <w:pPr>
        <w:spacing w:after="0" w:line="240" w:lineRule="auto"/>
        <w:ind w:firstLine="567"/>
        <w:jc w:val="both"/>
      </w:pPr>
      <w:r w:rsidRPr="00214D5E">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214D5E" w:rsidRDefault="00214D5E" w:rsidP="00004D2E">
      <w:pPr>
        <w:spacing w:after="0" w:line="240" w:lineRule="auto"/>
        <w:ind w:firstLine="567"/>
        <w:jc w:val="both"/>
      </w:pPr>
      <w:r w:rsidRPr="00214D5E">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214D5E" w:rsidRDefault="00214D5E" w:rsidP="00004D2E">
      <w:pPr>
        <w:spacing w:after="0" w:line="240" w:lineRule="auto"/>
        <w:ind w:firstLine="567"/>
        <w:jc w:val="both"/>
      </w:pPr>
      <w:r w:rsidRPr="00214D5E">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214D5E" w:rsidRDefault="00214D5E" w:rsidP="00004D2E">
      <w:pPr>
        <w:spacing w:after="0" w:line="240" w:lineRule="auto"/>
        <w:ind w:firstLine="567"/>
        <w:jc w:val="both"/>
      </w:pPr>
      <w:r w:rsidRPr="00214D5E">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214D5E" w:rsidRDefault="00214D5E" w:rsidP="00004D2E">
      <w:pPr>
        <w:spacing w:after="0" w:line="240" w:lineRule="auto"/>
        <w:ind w:firstLine="567"/>
        <w:jc w:val="both"/>
      </w:pPr>
      <w:r w:rsidRPr="00214D5E">
        <w:t>В соответствии с подпунктом 5 пункта 7 статьи 4 Федерального закона от</w:t>
      </w:r>
    </w:p>
    <w:p w14:paraId="7A7433E6" w14:textId="77777777" w:rsidR="00214D5E" w:rsidRPr="00214D5E" w:rsidRDefault="00214D5E" w:rsidP="00004D2E">
      <w:pPr>
        <w:spacing w:after="0" w:line="240" w:lineRule="auto"/>
        <w:ind w:firstLine="567"/>
        <w:jc w:val="both"/>
      </w:pPr>
      <w:r w:rsidRPr="00214D5E">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214D5E" w:rsidRDefault="00214D5E" w:rsidP="00004D2E">
      <w:pPr>
        <w:spacing w:after="0" w:line="240" w:lineRule="auto"/>
        <w:ind w:firstLine="567"/>
        <w:jc w:val="both"/>
      </w:pPr>
      <w:r w:rsidRPr="00214D5E">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214D5E" w:rsidRDefault="00214D5E" w:rsidP="00004D2E">
      <w:pPr>
        <w:spacing w:after="0" w:line="240" w:lineRule="auto"/>
        <w:ind w:firstLine="567"/>
        <w:jc w:val="both"/>
      </w:pPr>
      <w:r w:rsidRPr="00214D5E">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2C1A1F" w:rsidRDefault="00214D5E" w:rsidP="00004D2E">
      <w:pPr>
        <w:spacing w:after="0" w:line="240" w:lineRule="auto"/>
        <w:ind w:firstLine="567"/>
        <w:jc w:val="both"/>
        <w:rPr>
          <w:b/>
        </w:rPr>
      </w:pPr>
      <w:r w:rsidRPr="002C1A1F">
        <w:rPr>
          <w:b/>
        </w:rPr>
        <w:t>Зона охраняемого объекта;</w:t>
      </w:r>
    </w:p>
    <w:p w14:paraId="349A86BB" w14:textId="77777777" w:rsidR="00214D5E" w:rsidRPr="00214D5E" w:rsidRDefault="00214D5E" w:rsidP="00004D2E">
      <w:pPr>
        <w:spacing w:after="0" w:line="240" w:lineRule="auto"/>
        <w:ind w:firstLine="567"/>
        <w:jc w:val="both"/>
      </w:pPr>
      <w:r w:rsidRPr="00214D5E">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214D5E" w:rsidRDefault="00214D5E" w:rsidP="00004D2E">
      <w:pPr>
        <w:spacing w:after="0" w:line="240" w:lineRule="auto"/>
        <w:ind w:firstLine="567"/>
        <w:jc w:val="both"/>
      </w:pPr>
      <w:r w:rsidRPr="002C1A1F">
        <w:rPr>
          <w:b/>
        </w:rPr>
        <w:t>Охраняемые объекты</w:t>
      </w:r>
      <w:r w:rsidRPr="00214D5E">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214D5E" w:rsidRDefault="00214D5E" w:rsidP="00004D2E">
      <w:pPr>
        <w:spacing w:after="0" w:line="240" w:lineRule="auto"/>
        <w:ind w:firstLine="567"/>
        <w:jc w:val="both"/>
      </w:pPr>
      <w:r w:rsidRPr="002C1A1F">
        <w:rPr>
          <w:b/>
        </w:rPr>
        <w:t>Зона охраняемого объекта</w:t>
      </w:r>
      <w:r w:rsidRPr="00214D5E">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214D5E" w:rsidRDefault="00214D5E" w:rsidP="00004D2E">
      <w:pPr>
        <w:spacing w:after="0" w:line="240" w:lineRule="auto"/>
        <w:ind w:firstLine="567"/>
        <w:jc w:val="both"/>
      </w:pPr>
      <w:r w:rsidRPr="00214D5E">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214D5E" w:rsidRDefault="00214D5E" w:rsidP="00004D2E">
      <w:pPr>
        <w:spacing w:after="0" w:line="240" w:lineRule="auto"/>
        <w:ind w:firstLine="567"/>
        <w:jc w:val="both"/>
      </w:pPr>
      <w:r w:rsidRPr="00214D5E">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214D5E" w:rsidRDefault="00214D5E" w:rsidP="00004D2E">
      <w:pPr>
        <w:spacing w:after="0" w:line="240" w:lineRule="auto"/>
        <w:ind w:firstLine="567"/>
        <w:jc w:val="both"/>
      </w:pPr>
      <w:r w:rsidRPr="00214D5E">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214D5E" w:rsidRDefault="00214D5E" w:rsidP="00004D2E">
      <w:pPr>
        <w:spacing w:after="0" w:line="240" w:lineRule="auto"/>
        <w:ind w:firstLine="567"/>
        <w:jc w:val="both"/>
      </w:pPr>
      <w:r w:rsidRPr="00214D5E">
        <w:t>В границах зоны охраняемого объекта может устанавливаться запрет на:</w:t>
      </w:r>
    </w:p>
    <w:p w14:paraId="6B6355CE" w14:textId="77777777" w:rsidR="00214D5E" w:rsidRPr="00214D5E" w:rsidRDefault="00214D5E" w:rsidP="00004D2E">
      <w:pPr>
        <w:spacing w:after="0" w:line="240" w:lineRule="auto"/>
        <w:ind w:firstLine="567"/>
        <w:jc w:val="both"/>
      </w:pPr>
      <w:r w:rsidRPr="00214D5E">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214D5E" w:rsidRDefault="00214D5E" w:rsidP="00004D2E">
      <w:pPr>
        <w:spacing w:after="0" w:line="240" w:lineRule="auto"/>
        <w:ind w:firstLine="567"/>
        <w:jc w:val="both"/>
      </w:pPr>
      <w:r w:rsidRPr="00214D5E">
        <w:t>размещение и эксплуатацию любых объектов недвижимого имущества;</w:t>
      </w:r>
    </w:p>
    <w:p w14:paraId="0DD45D06" w14:textId="77777777" w:rsidR="00214D5E" w:rsidRPr="00214D5E" w:rsidRDefault="00214D5E" w:rsidP="00004D2E">
      <w:pPr>
        <w:spacing w:after="0" w:line="240" w:lineRule="auto"/>
        <w:ind w:firstLine="567"/>
        <w:jc w:val="both"/>
      </w:pPr>
      <w:r w:rsidRPr="00214D5E">
        <w:t>размещение и эксплуатацию любых некапитальных строений, сооружений, в том числе временных;</w:t>
      </w:r>
    </w:p>
    <w:p w14:paraId="27015C70" w14:textId="77777777" w:rsidR="00214D5E" w:rsidRPr="00214D5E" w:rsidRDefault="00214D5E" w:rsidP="00004D2E">
      <w:pPr>
        <w:spacing w:after="0" w:line="240" w:lineRule="auto"/>
        <w:ind w:firstLine="567"/>
        <w:jc w:val="both"/>
      </w:pPr>
      <w:r w:rsidRPr="00214D5E">
        <w:t>расположение посадочных площадок и площадок десантирования (приземления);</w:t>
      </w:r>
    </w:p>
    <w:p w14:paraId="7A44036F" w14:textId="77777777" w:rsidR="00214D5E" w:rsidRPr="00214D5E" w:rsidRDefault="00214D5E" w:rsidP="00004D2E">
      <w:pPr>
        <w:spacing w:after="0" w:line="240" w:lineRule="auto"/>
        <w:ind w:firstLine="567"/>
        <w:jc w:val="both"/>
      </w:pPr>
      <w:r w:rsidRPr="00214D5E">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214D5E" w:rsidRDefault="00214D5E" w:rsidP="00004D2E">
      <w:pPr>
        <w:spacing w:after="0" w:line="240" w:lineRule="auto"/>
        <w:ind w:firstLine="567"/>
        <w:jc w:val="both"/>
      </w:pPr>
      <w:r w:rsidRPr="00214D5E">
        <w:t>строительство новых дорог (в том числе велодорожек и путепроводов) для движения наземного транспорта;</w:t>
      </w:r>
    </w:p>
    <w:p w14:paraId="4D016833" w14:textId="77777777" w:rsidR="00214D5E" w:rsidRPr="00214D5E" w:rsidRDefault="00214D5E" w:rsidP="00004D2E">
      <w:pPr>
        <w:spacing w:after="0" w:line="240" w:lineRule="auto"/>
        <w:ind w:firstLine="567"/>
        <w:jc w:val="both"/>
      </w:pPr>
      <w:r w:rsidRPr="00214D5E">
        <w:t>строительство сооружений связи;</w:t>
      </w:r>
    </w:p>
    <w:p w14:paraId="4A075DF8" w14:textId="77777777" w:rsidR="00214D5E" w:rsidRPr="00214D5E" w:rsidRDefault="00214D5E" w:rsidP="00004D2E">
      <w:pPr>
        <w:spacing w:after="0" w:line="240" w:lineRule="auto"/>
        <w:ind w:firstLine="567"/>
        <w:jc w:val="both"/>
      </w:pPr>
      <w:r w:rsidRPr="00214D5E">
        <w:t>устройство якорных стоянок в акватории водного объекта или ее части;</w:t>
      </w:r>
    </w:p>
    <w:p w14:paraId="17ACCD16" w14:textId="77777777" w:rsidR="00214D5E" w:rsidRPr="00214D5E" w:rsidRDefault="00214D5E" w:rsidP="00004D2E">
      <w:pPr>
        <w:spacing w:after="0" w:line="240" w:lineRule="auto"/>
        <w:ind w:firstLine="567"/>
        <w:jc w:val="both"/>
      </w:pPr>
      <w:r w:rsidRPr="00214D5E">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214D5E" w:rsidRDefault="00214D5E" w:rsidP="00004D2E">
      <w:pPr>
        <w:spacing w:after="0" w:line="240" w:lineRule="auto"/>
        <w:ind w:firstLine="567"/>
        <w:jc w:val="both"/>
      </w:pPr>
      <w:r w:rsidRPr="00214D5E">
        <w:t>установку и эксплуатацию всех типов и видов рекламных конструкций и "транспарантов-перетяжек";</w:t>
      </w:r>
    </w:p>
    <w:p w14:paraId="6DABBB4E" w14:textId="77777777" w:rsidR="00214D5E" w:rsidRPr="00214D5E" w:rsidRDefault="00214D5E" w:rsidP="00004D2E">
      <w:pPr>
        <w:spacing w:after="0" w:line="240" w:lineRule="auto"/>
        <w:ind w:firstLine="567"/>
        <w:jc w:val="both"/>
      </w:pPr>
      <w:r w:rsidRPr="00214D5E">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214D5E" w:rsidRDefault="00214D5E" w:rsidP="00004D2E">
      <w:pPr>
        <w:spacing w:after="0" w:line="240" w:lineRule="auto"/>
        <w:ind w:firstLine="567"/>
        <w:jc w:val="both"/>
      </w:pPr>
      <w:r w:rsidRPr="00214D5E">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214D5E" w:rsidRDefault="00214D5E" w:rsidP="00004D2E">
      <w:pPr>
        <w:spacing w:after="0" w:line="240" w:lineRule="auto"/>
        <w:ind w:firstLine="567"/>
        <w:jc w:val="both"/>
      </w:pPr>
      <w:r w:rsidRPr="00214D5E">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214D5E" w:rsidRDefault="00214D5E" w:rsidP="00004D2E">
      <w:pPr>
        <w:spacing w:after="0" w:line="240" w:lineRule="auto"/>
        <w:ind w:firstLine="567"/>
        <w:jc w:val="both"/>
      </w:pPr>
      <w:r w:rsidRPr="00214D5E">
        <w:t>размещение инженерно-технического оборудования на главных фасадах зданий, строений, сооружений;</w:t>
      </w:r>
    </w:p>
    <w:p w14:paraId="21196F8C" w14:textId="77777777" w:rsidR="00214D5E" w:rsidRPr="00214D5E" w:rsidRDefault="00214D5E" w:rsidP="00004D2E">
      <w:pPr>
        <w:spacing w:after="0" w:line="240" w:lineRule="auto"/>
        <w:ind w:firstLine="567"/>
        <w:jc w:val="both"/>
      </w:pPr>
      <w:r w:rsidRPr="00214D5E">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214D5E" w:rsidRDefault="00214D5E" w:rsidP="00004D2E">
      <w:pPr>
        <w:spacing w:after="0" w:line="240" w:lineRule="auto"/>
        <w:ind w:firstLine="567"/>
        <w:jc w:val="both"/>
      </w:pPr>
      <w:r w:rsidRPr="00214D5E">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214D5E" w:rsidRDefault="00214D5E" w:rsidP="00004D2E">
      <w:pPr>
        <w:spacing w:after="0" w:line="240" w:lineRule="auto"/>
        <w:ind w:firstLine="567"/>
        <w:jc w:val="both"/>
      </w:pPr>
      <w:r w:rsidRPr="00214D5E">
        <w:t>осуществление полетов беспилотных воздушных судов любой максимальной взлетной массы;</w:t>
      </w:r>
    </w:p>
    <w:p w14:paraId="6ED64381" w14:textId="77777777" w:rsidR="00214D5E" w:rsidRPr="00214D5E" w:rsidRDefault="00214D5E" w:rsidP="00004D2E">
      <w:pPr>
        <w:spacing w:after="0" w:line="240" w:lineRule="auto"/>
        <w:ind w:firstLine="567"/>
        <w:jc w:val="both"/>
      </w:pPr>
      <w:r w:rsidRPr="00214D5E">
        <w:t>использование беспилотных аппаратов, перемещающихся по земле, на воде и под водой;</w:t>
      </w:r>
    </w:p>
    <w:p w14:paraId="2CE8AB18" w14:textId="77777777" w:rsidR="00214D5E" w:rsidRPr="00214D5E" w:rsidRDefault="00214D5E" w:rsidP="00004D2E">
      <w:pPr>
        <w:spacing w:after="0" w:line="240" w:lineRule="auto"/>
        <w:ind w:firstLine="567"/>
        <w:jc w:val="both"/>
      </w:pPr>
      <w:r w:rsidRPr="00214D5E">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214D5E" w:rsidRDefault="00214D5E" w:rsidP="00004D2E">
      <w:pPr>
        <w:spacing w:after="0" w:line="240" w:lineRule="auto"/>
        <w:ind w:firstLine="567"/>
        <w:jc w:val="both"/>
      </w:pPr>
      <w:r w:rsidRPr="00214D5E">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214D5E" w:rsidRDefault="00214D5E" w:rsidP="00004D2E">
      <w:pPr>
        <w:spacing w:after="0" w:line="240" w:lineRule="auto"/>
        <w:ind w:firstLine="567"/>
        <w:jc w:val="both"/>
      </w:pPr>
      <w:r w:rsidRPr="00214D5E">
        <w:t>эксплуатацию химически опасных, взрывопожароопасных и иных опасных производственных объектов;</w:t>
      </w:r>
    </w:p>
    <w:p w14:paraId="4CD5A13A" w14:textId="77777777" w:rsidR="00214D5E" w:rsidRPr="00214D5E" w:rsidRDefault="00214D5E" w:rsidP="00004D2E">
      <w:pPr>
        <w:spacing w:after="0" w:line="240" w:lineRule="auto"/>
        <w:ind w:firstLine="567"/>
        <w:jc w:val="both"/>
      </w:pPr>
      <w:r w:rsidRPr="00214D5E">
        <w:t>использование морского и внутреннего водного транспорта;</w:t>
      </w:r>
    </w:p>
    <w:p w14:paraId="3A971001" w14:textId="77777777" w:rsidR="00214D5E" w:rsidRPr="00214D5E" w:rsidRDefault="00214D5E" w:rsidP="00004D2E">
      <w:pPr>
        <w:spacing w:after="0" w:line="240" w:lineRule="auto"/>
        <w:ind w:firstLine="567"/>
        <w:jc w:val="both"/>
      </w:pPr>
      <w:r w:rsidRPr="00214D5E">
        <w:t>организацию зон массового отдыха и пляжей водных объектов;</w:t>
      </w:r>
    </w:p>
    <w:p w14:paraId="504DB959" w14:textId="77777777" w:rsidR="00214D5E" w:rsidRPr="00214D5E" w:rsidRDefault="00214D5E" w:rsidP="00004D2E">
      <w:pPr>
        <w:spacing w:after="0" w:line="240" w:lineRule="auto"/>
        <w:ind w:firstLine="567"/>
        <w:jc w:val="both"/>
      </w:pPr>
      <w:r w:rsidRPr="00214D5E">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214D5E" w:rsidRDefault="00214D5E" w:rsidP="00004D2E">
      <w:pPr>
        <w:spacing w:after="0" w:line="240" w:lineRule="auto"/>
        <w:ind w:firstLine="567"/>
        <w:jc w:val="both"/>
      </w:pPr>
      <w:r w:rsidRPr="00214D5E">
        <w:t>организацию аэроклубов, а также запуск аэростатов, шаров-зондов и других беспилотных воздушных судов;</w:t>
      </w:r>
    </w:p>
    <w:p w14:paraId="4E8B410D" w14:textId="77777777" w:rsidR="00214D5E" w:rsidRPr="00214D5E" w:rsidRDefault="00214D5E" w:rsidP="00004D2E">
      <w:pPr>
        <w:spacing w:after="0" w:line="240" w:lineRule="auto"/>
        <w:ind w:firstLine="567"/>
        <w:jc w:val="both"/>
      </w:pPr>
      <w:r w:rsidRPr="00214D5E">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214D5E" w:rsidRDefault="00214D5E" w:rsidP="00004D2E">
      <w:pPr>
        <w:spacing w:after="0" w:line="240" w:lineRule="auto"/>
        <w:ind w:firstLine="567"/>
        <w:jc w:val="both"/>
      </w:pPr>
      <w:r w:rsidRPr="00214D5E">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214D5E" w:rsidRDefault="00214D5E" w:rsidP="00004D2E">
      <w:pPr>
        <w:spacing w:after="0" w:line="240" w:lineRule="auto"/>
        <w:ind w:firstLine="567"/>
        <w:jc w:val="both"/>
      </w:pPr>
      <w:r w:rsidRPr="00214D5E">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214D5E" w:rsidRDefault="00214D5E" w:rsidP="00004D2E">
      <w:pPr>
        <w:spacing w:after="0" w:line="240" w:lineRule="auto"/>
        <w:ind w:firstLine="567"/>
        <w:jc w:val="both"/>
      </w:pPr>
      <w:r w:rsidRPr="00214D5E">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2C1A1F" w:rsidRDefault="00214D5E" w:rsidP="00004D2E">
      <w:pPr>
        <w:spacing w:after="0" w:line="240" w:lineRule="auto"/>
        <w:ind w:firstLine="567"/>
        <w:jc w:val="both"/>
        <w:rPr>
          <w:b/>
        </w:rPr>
      </w:pPr>
      <w:r w:rsidRPr="002C1A1F">
        <w:rPr>
          <w:b/>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214D5E" w:rsidRDefault="00214D5E" w:rsidP="00004D2E">
      <w:pPr>
        <w:spacing w:after="0" w:line="240" w:lineRule="auto"/>
        <w:ind w:firstLine="567"/>
        <w:jc w:val="both"/>
      </w:pPr>
      <w:r w:rsidRPr="00214D5E">
        <w:t>Согласно Постановлению Правительства РФ от 05.05.2014 N 405 (ред. от 27.07.2017)</w:t>
      </w:r>
    </w:p>
    <w:p w14:paraId="3E0CCCCA" w14:textId="77777777" w:rsidR="00214D5E" w:rsidRPr="00214D5E" w:rsidRDefault="00214D5E" w:rsidP="00004D2E">
      <w:pPr>
        <w:spacing w:after="0" w:line="240" w:lineRule="auto"/>
        <w:ind w:firstLine="567"/>
        <w:jc w:val="both"/>
      </w:pPr>
      <w:r w:rsidRPr="00214D5E">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214D5E" w:rsidRDefault="00214D5E" w:rsidP="00004D2E">
      <w:pPr>
        <w:spacing w:after="0" w:line="240" w:lineRule="auto"/>
        <w:ind w:firstLine="567"/>
        <w:jc w:val="both"/>
      </w:pPr>
      <w:r w:rsidRPr="00214D5E">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214D5E" w:rsidRDefault="00214D5E" w:rsidP="00004D2E">
      <w:pPr>
        <w:spacing w:after="0" w:line="240" w:lineRule="auto"/>
        <w:ind w:firstLine="567"/>
        <w:jc w:val="both"/>
      </w:pPr>
      <w:r w:rsidRPr="00214D5E">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214D5E" w:rsidRDefault="00214D5E" w:rsidP="00004D2E">
      <w:pPr>
        <w:spacing w:after="0" w:line="240" w:lineRule="auto"/>
        <w:ind w:firstLine="567"/>
        <w:jc w:val="both"/>
      </w:pPr>
      <w:r w:rsidRPr="00214D5E">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214D5E" w:rsidRDefault="00214D5E" w:rsidP="00004D2E">
      <w:pPr>
        <w:spacing w:after="0" w:line="240" w:lineRule="auto"/>
        <w:ind w:firstLine="567"/>
        <w:jc w:val="both"/>
      </w:pPr>
      <w:r w:rsidRPr="00214D5E">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214D5E" w:rsidRDefault="00214D5E" w:rsidP="00004D2E">
      <w:pPr>
        <w:spacing w:after="0" w:line="240" w:lineRule="auto"/>
        <w:ind w:firstLine="567"/>
        <w:jc w:val="both"/>
      </w:pPr>
      <w:r w:rsidRPr="00214D5E">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214D5E" w:rsidRDefault="00214D5E" w:rsidP="00004D2E">
      <w:pPr>
        <w:spacing w:after="0" w:line="240" w:lineRule="auto"/>
        <w:ind w:firstLine="567"/>
        <w:jc w:val="both"/>
      </w:pPr>
      <w:r w:rsidRPr="00214D5E">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214D5E" w:rsidRDefault="00214D5E" w:rsidP="00004D2E">
      <w:pPr>
        <w:spacing w:after="0" w:line="240" w:lineRule="auto"/>
        <w:ind w:firstLine="567"/>
        <w:jc w:val="both"/>
      </w:pPr>
      <w:r w:rsidRPr="00214D5E">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214D5E" w:rsidRDefault="00214D5E" w:rsidP="00004D2E">
      <w:pPr>
        <w:spacing w:after="0" w:line="240" w:lineRule="auto"/>
        <w:ind w:firstLine="567"/>
        <w:jc w:val="both"/>
      </w:pPr>
      <w:r w:rsidRPr="00214D5E">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214D5E" w:rsidRDefault="00214D5E" w:rsidP="00004D2E">
      <w:pPr>
        <w:spacing w:after="0" w:line="240" w:lineRule="auto"/>
        <w:ind w:firstLine="567"/>
        <w:jc w:val="both"/>
      </w:pPr>
      <w:r w:rsidRPr="00214D5E">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214D5E" w:rsidRDefault="00214D5E" w:rsidP="00004D2E">
      <w:pPr>
        <w:spacing w:after="0" w:line="240" w:lineRule="auto"/>
        <w:ind w:firstLine="567"/>
        <w:jc w:val="both"/>
      </w:pPr>
      <w:r w:rsidRPr="00214D5E">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214D5E" w:rsidRDefault="00214D5E" w:rsidP="00004D2E">
      <w:pPr>
        <w:spacing w:after="0" w:line="240" w:lineRule="auto"/>
        <w:ind w:firstLine="567"/>
        <w:jc w:val="both"/>
      </w:pPr>
      <w:r w:rsidRPr="00214D5E">
        <w:t>Целями установления запретных зон являются:</w:t>
      </w:r>
    </w:p>
    <w:p w14:paraId="6267979C" w14:textId="77777777" w:rsidR="00214D5E" w:rsidRPr="00214D5E" w:rsidRDefault="00214D5E" w:rsidP="00004D2E">
      <w:pPr>
        <w:spacing w:after="0" w:line="240" w:lineRule="auto"/>
        <w:ind w:firstLine="567"/>
        <w:jc w:val="both"/>
      </w:pPr>
      <w:r w:rsidRPr="00214D5E">
        <w:t>а) обеспечение обороны страны, защиты населения и бесперебойного функционирования военных объектов;</w:t>
      </w:r>
    </w:p>
    <w:p w14:paraId="3B30247F" w14:textId="77777777" w:rsidR="00214D5E" w:rsidRPr="00214D5E" w:rsidRDefault="00214D5E" w:rsidP="00004D2E">
      <w:pPr>
        <w:spacing w:after="0" w:line="240" w:lineRule="auto"/>
        <w:ind w:firstLine="567"/>
        <w:jc w:val="both"/>
      </w:pPr>
      <w:r w:rsidRPr="00214D5E">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214D5E" w:rsidRDefault="00214D5E" w:rsidP="00004D2E">
      <w:pPr>
        <w:spacing w:after="0" w:line="240" w:lineRule="auto"/>
        <w:ind w:firstLine="567"/>
        <w:jc w:val="both"/>
      </w:pPr>
      <w:r w:rsidRPr="00214D5E">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214D5E" w:rsidRDefault="00214D5E" w:rsidP="00004D2E">
      <w:pPr>
        <w:spacing w:after="0" w:line="240" w:lineRule="auto"/>
        <w:ind w:firstLine="567"/>
        <w:jc w:val="both"/>
      </w:pPr>
      <w:r w:rsidRPr="00214D5E">
        <w:t>г) защита населения при функционировании военных объектов и возникновении чрезвычайных ситуаций на них.</w:t>
      </w:r>
    </w:p>
    <w:p w14:paraId="0183A7B7" w14:textId="77777777" w:rsidR="00214D5E" w:rsidRPr="00214D5E" w:rsidRDefault="00214D5E" w:rsidP="00004D2E">
      <w:pPr>
        <w:spacing w:after="0" w:line="240" w:lineRule="auto"/>
        <w:ind w:firstLine="567"/>
        <w:jc w:val="both"/>
      </w:pPr>
      <w:r w:rsidRPr="00214D5E">
        <w:t>Целями установления специальных зон являются:</w:t>
      </w:r>
    </w:p>
    <w:p w14:paraId="32C5D573" w14:textId="77777777" w:rsidR="00214D5E" w:rsidRPr="00214D5E" w:rsidRDefault="00214D5E" w:rsidP="00004D2E">
      <w:pPr>
        <w:spacing w:after="0" w:line="240" w:lineRule="auto"/>
        <w:ind w:firstLine="567"/>
        <w:jc w:val="both"/>
      </w:pPr>
      <w:r w:rsidRPr="00214D5E">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214D5E" w:rsidRDefault="00214D5E" w:rsidP="00004D2E">
      <w:pPr>
        <w:spacing w:after="0" w:line="240" w:lineRule="auto"/>
        <w:ind w:firstLine="567"/>
        <w:jc w:val="both"/>
      </w:pPr>
      <w:r w:rsidRPr="00214D5E">
        <w:t>б) обеспечение бесперебойного функционирования и безопасности эксплуатации военных объектов.</w:t>
      </w:r>
    </w:p>
    <w:p w14:paraId="3E44BC6F" w14:textId="17E8C1F3" w:rsidR="00214D5E" w:rsidRPr="00214D5E" w:rsidRDefault="00214D5E" w:rsidP="00004D2E">
      <w:pPr>
        <w:spacing w:after="0" w:line="240" w:lineRule="auto"/>
        <w:ind w:firstLine="567"/>
        <w:jc w:val="both"/>
      </w:pPr>
      <w:r w:rsidRPr="00214D5E">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214D5E" w:rsidRDefault="00214D5E" w:rsidP="00004D2E">
      <w:pPr>
        <w:spacing w:after="0" w:line="240" w:lineRule="auto"/>
        <w:ind w:firstLine="567"/>
        <w:jc w:val="both"/>
      </w:pPr>
      <w:r w:rsidRPr="00214D5E">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214D5E" w:rsidRDefault="00214D5E" w:rsidP="00004D2E">
      <w:pPr>
        <w:spacing w:after="0" w:line="240" w:lineRule="auto"/>
        <w:ind w:firstLine="567"/>
        <w:jc w:val="both"/>
      </w:pPr>
      <w:r w:rsidRPr="00214D5E">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214D5E" w:rsidRDefault="00214D5E" w:rsidP="00004D2E">
      <w:pPr>
        <w:spacing w:after="0" w:line="240" w:lineRule="auto"/>
        <w:ind w:firstLine="567"/>
        <w:jc w:val="both"/>
      </w:pPr>
      <w:r w:rsidRPr="00214D5E">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214D5E" w:rsidRDefault="00214D5E" w:rsidP="00004D2E">
      <w:pPr>
        <w:spacing w:after="0" w:line="240" w:lineRule="auto"/>
        <w:ind w:firstLine="567"/>
        <w:jc w:val="both"/>
      </w:pPr>
      <w:r w:rsidRPr="00214D5E">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214D5E" w:rsidRDefault="00214D5E" w:rsidP="00004D2E">
      <w:pPr>
        <w:spacing w:after="0" w:line="240" w:lineRule="auto"/>
        <w:ind w:firstLine="567"/>
        <w:jc w:val="both"/>
      </w:pPr>
      <w:r w:rsidRPr="00214D5E">
        <w:t>б) на расстоянии, не превышающем 100 метров, - для прочих военных объектов.</w:t>
      </w:r>
    </w:p>
    <w:p w14:paraId="41197591" w14:textId="77777777" w:rsidR="00214D5E" w:rsidRPr="00214D5E" w:rsidRDefault="00214D5E" w:rsidP="00004D2E">
      <w:pPr>
        <w:spacing w:after="0" w:line="240" w:lineRule="auto"/>
        <w:ind w:firstLine="567"/>
        <w:jc w:val="both"/>
      </w:pPr>
      <w:r w:rsidRPr="00214D5E">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214D5E" w:rsidRDefault="00214D5E" w:rsidP="00004D2E">
      <w:pPr>
        <w:spacing w:after="0" w:line="240" w:lineRule="auto"/>
        <w:ind w:firstLine="567"/>
        <w:jc w:val="both"/>
      </w:pPr>
      <w:r w:rsidRPr="00214D5E">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214D5E" w:rsidRDefault="00214D5E" w:rsidP="00004D2E">
      <w:pPr>
        <w:spacing w:after="0" w:line="240" w:lineRule="auto"/>
        <w:ind w:firstLine="567"/>
        <w:jc w:val="both"/>
      </w:pPr>
      <w:r w:rsidRPr="00214D5E">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214D5E" w:rsidRDefault="00214D5E" w:rsidP="00004D2E">
      <w:pPr>
        <w:spacing w:after="0" w:line="240" w:lineRule="auto"/>
        <w:ind w:firstLine="567"/>
        <w:jc w:val="both"/>
      </w:pPr>
      <w:r w:rsidRPr="00214D5E">
        <w:t>а) проживание и (или) нахождение физических лиц;</w:t>
      </w:r>
    </w:p>
    <w:p w14:paraId="4C44A391" w14:textId="77777777" w:rsidR="00214D5E" w:rsidRPr="00214D5E" w:rsidRDefault="00214D5E" w:rsidP="00004D2E">
      <w:pPr>
        <w:spacing w:after="0" w:line="240" w:lineRule="auto"/>
        <w:ind w:firstLine="567"/>
        <w:jc w:val="both"/>
      </w:pPr>
      <w:r w:rsidRPr="00214D5E">
        <w:t>б) осуществление хозяйственной и иной деятельности в соответствии с настоящим Положением;</w:t>
      </w:r>
    </w:p>
    <w:p w14:paraId="0043C321" w14:textId="77777777" w:rsidR="00214D5E" w:rsidRPr="00214D5E" w:rsidRDefault="00214D5E" w:rsidP="00004D2E">
      <w:pPr>
        <w:spacing w:after="0" w:line="240" w:lineRule="auto"/>
        <w:ind w:firstLine="567"/>
        <w:jc w:val="both"/>
      </w:pPr>
      <w:r w:rsidRPr="00214D5E">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214D5E" w:rsidRDefault="00214D5E" w:rsidP="00004D2E">
      <w:pPr>
        <w:spacing w:after="0" w:line="240" w:lineRule="auto"/>
        <w:ind w:firstLine="567"/>
        <w:jc w:val="both"/>
      </w:pPr>
      <w:r w:rsidRPr="00214D5E">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214D5E" w:rsidRDefault="00214D5E" w:rsidP="00004D2E">
      <w:pPr>
        <w:spacing w:after="0" w:line="240" w:lineRule="auto"/>
        <w:ind w:firstLine="567"/>
        <w:jc w:val="both"/>
      </w:pPr>
      <w:r w:rsidRPr="00214D5E">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214D5E" w:rsidRDefault="00214D5E" w:rsidP="00004D2E">
      <w:pPr>
        <w:spacing w:after="0" w:line="240" w:lineRule="auto"/>
        <w:ind w:firstLine="567"/>
        <w:jc w:val="both"/>
      </w:pPr>
      <w:r w:rsidRPr="00214D5E">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214D5E" w:rsidRDefault="00214D5E" w:rsidP="00004D2E">
      <w:pPr>
        <w:spacing w:after="0" w:line="240" w:lineRule="auto"/>
        <w:ind w:firstLine="567"/>
        <w:jc w:val="both"/>
      </w:pPr>
      <w:r w:rsidRPr="00214D5E">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214D5E" w:rsidRDefault="00214D5E" w:rsidP="00004D2E">
      <w:pPr>
        <w:spacing w:after="0" w:line="240" w:lineRule="auto"/>
        <w:ind w:firstLine="567"/>
        <w:jc w:val="both"/>
      </w:pPr>
      <w:r w:rsidRPr="00214D5E">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DA275F" w:rsidRDefault="00214D5E" w:rsidP="00004D2E">
      <w:pPr>
        <w:spacing w:after="0" w:line="240" w:lineRule="auto"/>
        <w:ind w:firstLine="567"/>
        <w:jc w:val="both"/>
        <w:rPr>
          <w:b/>
        </w:rPr>
      </w:pPr>
      <w:r w:rsidRPr="00DA275F">
        <w:rPr>
          <w:b/>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214D5E" w:rsidRDefault="00214D5E" w:rsidP="00004D2E">
      <w:pPr>
        <w:spacing w:after="0" w:line="240" w:lineRule="auto"/>
        <w:ind w:firstLine="567"/>
        <w:jc w:val="both"/>
      </w:pPr>
      <w:r w:rsidRPr="00214D5E">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214D5E" w:rsidRDefault="00214D5E" w:rsidP="00004D2E">
      <w:pPr>
        <w:spacing w:after="0" w:line="240" w:lineRule="auto"/>
        <w:ind w:firstLine="567"/>
        <w:jc w:val="both"/>
      </w:pPr>
      <w:r w:rsidRPr="00214D5E">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214D5E" w:rsidRDefault="00214D5E" w:rsidP="00004D2E">
      <w:pPr>
        <w:spacing w:after="0" w:line="240" w:lineRule="auto"/>
        <w:ind w:firstLine="567"/>
        <w:jc w:val="both"/>
      </w:pPr>
      <w:r w:rsidRPr="00214D5E">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214D5E" w:rsidRDefault="00214D5E" w:rsidP="00004D2E">
      <w:pPr>
        <w:spacing w:after="0" w:line="240" w:lineRule="auto"/>
        <w:ind w:firstLine="567"/>
        <w:jc w:val="both"/>
      </w:pPr>
      <w:r w:rsidRPr="00214D5E">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214D5E" w:rsidRDefault="00214D5E" w:rsidP="00004D2E">
      <w:pPr>
        <w:spacing w:after="0" w:line="240" w:lineRule="auto"/>
        <w:ind w:firstLine="567"/>
        <w:jc w:val="both"/>
      </w:pPr>
      <w:r w:rsidRPr="00214D5E">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214D5E" w:rsidRDefault="00214D5E" w:rsidP="00004D2E">
      <w:pPr>
        <w:spacing w:after="0" w:line="240" w:lineRule="auto"/>
        <w:ind w:firstLine="567"/>
        <w:jc w:val="both"/>
      </w:pPr>
      <w:r w:rsidRPr="00214D5E">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214D5E" w:rsidRDefault="00214D5E" w:rsidP="00004D2E">
      <w:pPr>
        <w:spacing w:after="0" w:line="240" w:lineRule="auto"/>
        <w:ind w:firstLine="567"/>
        <w:jc w:val="both"/>
      </w:pPr>
      <w:r w:rsidRPr="00214D5E">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214D5E" w:rsidRDefault="00214D5E" w:rsidP="00004D2E">
      <w:pPr>
        <w:spacing w:after="0" w:line="240" w:lineRule="auto"/>
        <w:ind w:firstLine="567"/>
        <w:jc w:val="both"/>
      </w:pPr>
      <w:r w:rsidRPr="00214D5E">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DA275F" w:rsidRDefault="00214D5E" w:rsidP="00004D2E">
      <w:pPr>
        <w:spacing w:after="0" w:line="240" w:lineRule="auto"/>
        <w:ind w:firstLine="567"/>
        <w:jc w:val="both"/>
        <w:rPr>
          <w:b/>
        </w:rPr>
      </w:pPr>
      <w:r w:rsidRPr="00DA275F">
        <w:rPr>
          <w:b/>
        </w:rPr>
        <w:t>Охранная зона стационарных пунктов наблюдений за состоянием окружающей среды, ее загрязнением;</w:t>
      </w:r>
    </w:p>
    <w:p w14:paraId="393B1818" w14:textId="77777777" w:rsidR="00214D5E" w:rsidRPr="00214D5E" w:rsidRDefault="00214D5E" w:rsidP="00004D2E">
      <w:pPr>
        <w:spacing w:after="0" w:line="240" w:lineRule="auto"/>
        <w:ind w:firstLine="567"/>
        <w:jc w:val="both"/>
      </w:pPr>
      <w:r w:rsidRPr="00214D5E">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DA275F" w:rsidRDefault="00214D5E" w:rsidP="00004D2E">
      <w:pPr>
        <w:spacing w:after="0" w:line="240" w:lineRule="auto"/>
        <w:ind w:firstLine="567"/>
        <w:jc w:val="both"/>
        <w:rPr>
          <w:b/>
        </w:rPr>
      </w:pPr>
      <w:r w:rsidRPr="00DA275F">
        <w:rPr>
          <w:b/>
        </w:rPr>
        <w:t>Водоохранная (рыбоохранная) зона;</w:t>
      </w:r>
    </w:p>
    <w:p w14:paraId="58620A6A" w14:textId="77777777" w:rsidR="00214D5E" w:rsidRPr="00214D5E" w:rsidRDefault="00214D5E" w:rsidP="00004D2E">
      <w:pPr>
        <w:spacing w:after="0" w:line="240" w:lineRule="auto"/>
        <w:ind w:firstLine="567"/>
        <w:jc w:val="both"/>
      </w:pPr>
      <w:r w:rsidRPr="00214D5E">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214D5E" w:rsidRDefault="00214D5E" w:rsidP="00004D2E">
      <w:pPr>
        <w:spacing w:after="0" w:line="240" w:lineRule="auto"/>
        <w:ind w:firstLine="567"/>
        <w:jc w:val="both"/>
      </w:pPr>
      <w:r w:rsidRPr="00214D5E">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214D5E" w:rsidRDefault="00214D5E" w:rsidP="00004D2E">
      <w:pPr>
        <w:spacing w:after="0" w:line="240" w:lineRule="auto"/>
        <w:ind w:firstLine="567"/>
        <w:jc w:val="both"/>
      </w:pPr>
      <w:r w:rsidRPr="00214D5E">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214D5E" w:rsidRDefault="00214D5E" w:rsidP="00004D2E">
      <w:pPr>
        <w:spacing w:after="0" w:line="240" w:lineRule="auto"/>
        <w:ind w:firstLine="567"/>
        <w:jc w:val="both"/>
      </w:pPr>
      <w:r w:rsidRPr="00214D5E">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214D5E" w:rsidRDefault="00214D5E" w:rsidP="00004D2E">
      <w:pPr>
        <w:spacing w:after="0" w:line="240" w:lineRule="auto"/>
        <w:ind w:firstLine="567"/>
        <w:jc w:val="both"/>
      </w:pPr>
      <w:r w:rsidRPr="00214D5E">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214D5E" w:rsidRDefault="00214D5E" w:rsidP="00004D2E">
      <w:pPr>
        <w:spacing w:after="0" w:line="240" w:lineRule="auto"/>
        <w:ind w:firstLine="567"/>
        <w:jc w:val="both"/>
      </w:pPr>
      <w:r w:rsidRPr="00214D5E">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214D5E" w:rsidRDefault="00214D5E" w:rsidP="00004D2E">
      <w:pPr>
        <w:spacing w:after="0" w:line="240" w:lineRule="auto"/>
        <w:ind w:firstLine="567"/>
        <w:jc w:val="both"/>
      </w:pPr>
      <w:r w:rsidRPr="00214D5E">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214D5E" w:rsidRDefault="00214D5E" w:rsidP="00004D2E">
      <w:pPr>
        <w:spacing w:after="0" w:line="240" w:lineRule="auto"/>
        <w:ind w:firstLine="567"/>
        <w:jc w:val="both"/>
      </w:pPr>
      <w:r w:rsidRPr="00214D5E">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214D5E" w:rsidRDefault="00214D5E" w:rsidP="00004D2E">
      <w:pPr>
        <w:spacing w:after="0" w:line="240" w:lineRule="auto"/>
        <w:ind w:firstLine="567"/>
        <w:jc w:val="both"/>
      </w:pPr>
      <w:r w:rsidRPr="00214D5E">
        <w:t>до 10 километров - 50 метров;</w:t>
      </w:r>
    </w:p>
    <w:p w14:paraId="150E176A" w14:textId="77777777" w:rsidR="00214D5E" w:rsidRPr="00214D5E" w:rsidRDefault="00214D5E" w:rsidP="00004D2E">
      <w:pPr>
        <w:spacing w:after="0" w:line="240" w:lineRule="auto"/>
        <w:ind w:firstLine="567"/>
        <w:jc w:val="both"/>
      </w:pPr>
      <w:r w:rsidRPr="00214D5E">
        <w:t>от 10 до 50 километров - 100 метров;</w:t>
      </w:r>
    </w:p>
    <w:p w14:paraId="58A4FBD9" w14:textId="77777777" w:rsidR="00214D5E" w:rsidRPr="00214D5E" w:rsidRDefault="00214D5E" w:rsidP="00004D2E">
      <w:pPr>
        <w:spacing w:after="0" w:line="240" w:lineRule="auto"/>
        <w:ind w:firstLine="567"/>
        <w:jc w:val="both"/>
      </w:pPr>
      <w:r w:rsidRPr="00214D5E">
        <w:t>от 50 километров и более - 200 метров.</w:t>
      </w:r>
    </w:p>
    <w:p w14:paraId="4C5E9277" w14:textId="77777777" w:rsidR="00214D5E" w:rsidRPr="00214D5E" w:rsidRDefault="00214D5E" w:rsidP="00004D2E">
      <w:pPr>
        <w:spacing w:after="0" w:line="240" w:lineRule="auto"/>
        <w:ind w:firstLine="567"/>
        <w:jc w:val="both"/>
      </w:pPr>
      <w:r w:rsidRPr="00214D5E">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214D5E" w:rsidRDefault="00214D5E" w:rsidP="00004D2E">
      <w:pPr>
        <w:spacing w:after="0" w:line="240" w:lineRule="auto"/>
        <w:ind w:firstLine="567"/>
        <w:jc w:val="both"/>
      </w:pPr>
      <w:r w:rsidRPr="00214D5E">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214D5E" w:rsidRDefault="00214D5E" w:rsidP="00004D2E">
      <w:pPr>
        <w:spacing w:after="0" w:line="240" w:lineRule="auto"/>
        <w:ind w:firstLine="567"/>
        <w:jc w:val="both"/>
      </w:pPr>
      <w:r w:rsidRPr="00214D5E">
        <w:t>Ширина рыбоохранной зоны моря составляет 500 метров.</w:t>
      </w:r>
    </w:p>
    <w:p w14:paraId="5A8C6CEF" w14:textId="77777777" w:rsidR="00214D5E" w:rsidRPr="00214D5E" w:rsidRDefault="00214D5E" w:rsidP="00004D2E">
      <w:pPr>
        <w:spacing w:after="0" w:line="240" w:lineRule="auto"/>
        <w:ind w:firstLine="567"/>
        <w:jc w:val="both"/>
      </w:pPr>
      <w:r w:rsidRPr="00214D5E">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214D5E" w:rsidRDefault="00214D5E" w:rsidP="00004D2E">
      <w:pPr>
        <w:spacing w:after="0" w:line="240" w:lineRule="auto"/>
        <w:ind w:firstLine="567"/>
        <w:jc w:val="both"/>
      </w:pPr>
      <w:r w:rsidRPr="00214D5E">
        <w:t>Рыбоохранные зоны для рек, ручьев или их частей, помещенных в закрытые коллекторы, не устанавливаются.</w:t>
      </w:r>
    </w:p>
    <w:p w14:paraId="11682741" w14:textId="77777777" w:rsidR="00214D5E" w:rsidRPr="00214D5E" w:rsidRDefault="00214D5E" w:rsidP="00004D2E">
      <w:pPr>
        <w:spacing w:after="0" w:line="240" w:lineRule="auto"/>
        <w:ind w:firstLine="567"/>
        <w:jc w:val="both"/>
      </w:pPr>
      <w:r w:rsidRPr="00214D5E">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214D5E" w:rsidRDefault="00214D5E" w:rsidP="00004D2E">
      <w:pPr>
        <w:spacing w:after="0" w:line="240" w:lineRule="auto"/>
        <w:ind w:firstLine="567"/>
        <w:jc w:val="both"/>
      </w:pPr>
      <w:r w:rsidRPr="00214D5E">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214D5E" w:rsidRDefault="00214D5E" w:rsidP="00004D2E">
      <w:pPr>
        <w:spacing w:after="0" w:line="240" w:lineRule="auto"/>
        <w:ind w:firstLine="567"/>
        <w:jc w:val="both"/>
      </w:pPr>
      <w:r w:rsidRPr="00214D5E">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214D5E" w:rsidRDefault="00214D5E" w:rsidP="00004D2E">
      <w:pPr>
        <w:spacing w:after="0" w:line="240" w:lineRule="auto"/>
        <w:ind w:firstLine="567"/>
        <w:jc w:val="both"/>
      </w:pPr>
      <w:r w:rsidRPr="00214D5E">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214D5E" w:rsidRDefault="00214D5E" w:rsidP="00004D2E">
      <w:pPr>
        <w:spacing w:after="0" w:line="240" w:lineRule="auto"/>
        <w:ind w:firstLine="567"/>
        <w:jc w:val="both"/>
      </w:pPr>
      <w:r w:rsidRPr="00214D5E">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214D5E" w:rsidRDefault="00214D5E" w:rsidP="00004D2E">
      <w:pPr>
        <w:spacing w:after="0" w:line="240" w:lineRule="auto"/>
        <w:ind w:firstLine="567"/>
        <w:jc w:val="both"/>
      </w:pPr>
      <w:r w:rsidRPr="00214D5E">
        <w:t>Ширина водоохранной зоны рек или ручьев устанавливается от их истока для рек или ручьев протяженностью:</w:t>
      </w:r>
    </w:p>
    <w:p w14:paraId="54110F68" w14:textId="77777777" w:rsidR="00214D5E" w:rsidRPr="00214D5E" w:rsidRDefault="00214D5E" w:rsidP="00004D2E">
      <w:pPr>
        <w:spacing w:after="0" w:line="240" w:lineRule="auto"/>
        <w:ind w:firstLine="567"/>
        <w:jc w:val="both"/>
      </w:pPr>
      <w:r w:rsidRPr="00214D5E">
        <w:t>1) до десяти километров - в размере пятидесяти метров;</w:t>
      </w:r>
    </w:p>
    <w:p w14:paraId="2D88DF1A" w14:textId="77777777" w:rsidR="00214D5E" w:rsidRPr="00214D5E" w:rsidRDefault="00214D5E" w:rsidP="00004D2E">
      <w:pPr>
        <w:spacing w:after="0" w:line="240" w:lineRule="auto"/>
        <w:ind w:firstLine="567"/>
        <w:jc w:val="both"/>
      </w:pPr>
      <w:r w:rsidRPr="00214D5E">
        <w:t>2) от десяти до пятидесяти километров - в размере ста метров;</w:t>
      </w:r>
    </w:p>
    <w:p w14:paraId="76E3A582" w14:textId="77777777" w:rsidR="00214D5E" w:rsidRPr="00214D5E" w:rsidRDefault="00214D5E" w:rsidP="00004D2E">
      <w:pPr>
        <w:spacing w:after="0" w:line="240" w:lineRule="auto"/>
        <w:ind w:firstLine="567"/>
        <w:jc w:val="both"/>
      </w:pPr>
      <w:r w:rsidRPr="00214D5E">
        <w:t>3) от пятидесяти километров и более - в размере двухсот метров.</w:t>
      </w:r>
    </w:p>
    <w:p w14:paraId="16516DDB" w14:textId="77777777" w:rsidR="00214D5E" w:rsidRPr="00214D5E" w:rsidRDefault="00214D5E" w:rsidP="00004D2E">
      <w:pPr>
        <w:spacing w:after="0" w:line="240" w:lineRule="auto"/>
        <w:ind w:firstLine="567"/>
        <w:jc w:val="both"/>
      </w:pPr>
      <w:r w:rsidRPr="00214D5E">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214D5E" w:rsidRDefault="00214D5E" w:rsidP="00004D2E">
      <w:pPr>
        <w:spacing w:after="0" w:line="240" w:lineRule="auto"/>
        <w:ind w:firstLine="567"/>
        <w:jc w:val="both"/>
      </w:pPr>
      <w:r w:rsidRPr="00214D5E">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214D5E" w:rsidRDefault="00214D5E" w:rsidP="00004D2E">
      <w:pPr>
        <w:spacing w:after="0" w:line="240" w:lineRule="auto"/>
        <w:ind w:firstLine="567"/>
        <w:jc w:val="both"/>
      </w:pPr>
      <w:r w:rsidRPr="00214D5E">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214D5E" w:rsidRDefault="00214D5E" w:rsidP="00004D2E">
      <w:pPr>
        <w:spacing w:after="0" w:line="240" w:lineRule="auto"/>
        <w:ind w:firstLine="567"/>
        <w:jc w:val="both"/>
      </w:pPr>
      <w:r w:rsidRPr="00214D5E">
        <w:t>Ширина водоохранной зоны моря составляет пятьсот метров.</w:t>
      </w:r>
    </w:p>
    <w:p w14:paraId="34B6B2EC" w14:textId="77777777" w:rsidR="00214D5E" w:rsidRPr="00214D5E" w:rsidRDefault="00214D5E" w:rsidP="00004D2E">
      <w:pPr>
        <w:spacing w:after="0" w:line="240" w:lineRule="auto"/>
        <w:ind w:firstLine="567"/>
        <w:jc w:val="both"/>
      </w:pPr>
      <w:r w:rsidRPr="00214D5E">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214D5E" w:rsidRDefault="00214D5E" w:rsidP="00004D2E">
      <w:pPr>
        <w:spacing w:after="0" w:line="240" w:lineRule="auto"/>
        <w:ind w:firstLine="567"/>
        <w:jc w:val="both"/>
      </w:pPr>
      <w:r w:rsidRPr="00214D5E">
        <w:t>Водоохранные зоны рек, их частей, помещенных в закрытые коллекторы, не устанавливаются.</w:t>
      </w:r>
    </w:p>
    <w:p w14:paraId="325CC7BD" w14:textId="77777777" w:rsidR="00214D5E" w:rsidRPr="00214D5E" w:rsidRDefault="00214D5E" w:rsidP="00004D2E">
      <w:pPr>
        <w:spacing w:after="0" w:line="240" w:lineRule="auto"/>
        <w:ind w:firstLine="567"/>
        <w:jc w:val="both"/>
      </w:pPr>
      <w:r w:rsidRPr="00214D5E">
        <w:t>В границах водоохранных зон запрещаются:</w:t>
      </w:r>
    </w:p>
    <w:p w14:paraId="2C675A47" w14:textId="77777777" w:rsidR="00214D5E" w:rsidRPr="00214D5E" w:rsidRDefault="00214D5E" w:rsidP="00004D2E">
      <w:pPr>
        <w:spacing w:after="0" w:line="240" w:lineRule="auto"/>
        <w:ind w:firstLine="567"/>
        <w:jc w:val="both"/>
      </w:pPr>
      <w:r w:rsidRPr="00214D5E">
        <w:t>1) использование сточных вод в целях регулирования плодородия почв;</w:t>
      </w:r>
    </w:p>
    <w:p w14:paraId="13FF2D9D" w14:textId="77777777" w:rsidR="00214D5E" w:rsidRPr="00214D5E" w:rsidRDefault="00214D5E" w:rsidP="00004D2E">
      <w:pPr>
        <w:spacing w:after="0" w:line="240" w:lineRule="auto"/>
        <w:ind w:firstLine="567"/>
        <w:jc w:val="both"/>
      </w:pPr>
      <w:r w:rsidRPr="00214D5E">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214D5E" w:rsidRDefault="00214D5E" w:rsidP="00004D2E">
      <w:pPr>
        <w:spacing w:after="0" w:line="240" w:lineRule="auto"/>
        <w:ind w:firstLine="567"/>
        <w:jc w:val="both"/>
      </w:pPr>
      <w:r w:rsidRPr="00214D5E">
        <w:t>3) осуществление авиационных мер по борьбе с вредными организмами;</w:t>
      </w:r>
    </w:p>
    <w:p w14:paraId="01CC6206" w14:textId="77777777" w:rsidR="00214D5E" w:rsidRPr="00214D5E" w:rsidRDefault="00214D5E" w:rsidP="00004D2E">
      <w:pPr>
        <w:spacing w:after="0" w:line="240" w:lineRule="auto"/>
        <w:ind w:firstLine="567"/>
        <w:jc w:val="both"/>
      </w:pPr>
      <w:r w:rsidRPr="00214D5E">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214D5E" w:rsidRDefault="00214D5E" w:rsidP="00004D2E">
      <w:pPr>
        <w:spacing w:after="0" w:line="240" w:lineRule="auto"/>
        <w:ind w:firstLine="567"/>
        <w:jc w:val="both"/>
      </w:pPr>
      <w:r w:rsidRPr="00214D5E">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214D5E" w:rsidRDefault="00214D5E" w:rsidP="00004D2E">
      <w:pPr>
        <w:spacing w:after="0" w:line="240" w:lineRule="auto"/>
        <w:ind w:firstLine="567"/>
        <w:jc w:val="both"/>
      </w:pPr>
      <w:r w:rsidRPr="00214D5E">
        <w:t>6) размещение специализированных хранилищ пестицидов и агрохимикатов, применение пестицидов и агрохимикатов;</w:t>
      </w:r>
    </w:p>
    <w:p w14:paraId="26E90E83" w14:textId="77777777" w:rsidR="00214D5E" w:rsidRPr="00214D5E" w:rsidRDefault="00214D5E" w:rsidP="00004D2E">
      <w:pPr>
        <w:spacing w:after="0" w:line="240" w:lineRule="auto"/>
        <w:ind w:firstLine="567"/>
        <w:jc w:val="both"/>
      </w:pPr>
      <w:r w:rsidRPr="00214D5E">
        <w:t>7) сброс сточных, в том числе дренажных, вод;</w:t>
      </w:r>
    </w:p>
    <w:p w14:paraId="55DE8331" w14:textId="77777777" w:rsidR="00214D5E" w:rsidRPr="00214D5E" w:rsidRDefault="00214D5E" w:rsidP="00004D2E">
      <w:pPr>
        <w:spacing w:after="0" w:line="240" w:lineRule="auto"/>
        <w:ind w:firstLine="567"/>
        <w:jc w:val="both"/>
      </w:pPr>
      <w:r w:rsidRPr="00214D5E">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214D5E" w:rsidRDefault="00214D5E" w:rsidP="00004D2E">
      <w:pPr>
        <w:spacing w:after="0" w:line="240" w:lineRule="auto"/>
        <w:ind w:firstLine="567"/>
        <w:jc w:val="both"/>
      </w:pPr>
      <w:r w:rsidRPr="00214D5E">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214D5E" w:rsidRDefault="00214D5E" w:rsidP="00004D2E">
      <w:pPr>
        <w:spacing w:after="0" w:line="240" w:lineRule="auto"/>
        <w:ind w:firstLine="567"/>
        <w:jc w:val="both"/>
      </w:pPr>
      <w:r w:rsidRPr="00214D5E">
        <w:t>1) централизованные системы водоотведения (канализации), централизованные ливневые системы водоотведения;</w:t>
      </w:r>
    </w:p>
    <w:p w14:paraId="782A7C38" w14:textId="77777777" w:rsidR="00214D5E" w:rsidRPr="00214D5E" w:rsidRDefault="00214D5E" w:rsidP="00004D2E">
      <w:pPr>
        <w:spacing w:after="0" w:line="240" w:lineRule="auto"/>
        <w:ind w:firstLine="567"/>
        <w:jc w:val="both"/>
      </w:pPr>
      <w:r w:rsidRPr="00214D5E">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214D5E" w:rsidRDefault="00214D5E" w:rsidP="00004D2E">
      <w:pPr>
        <w:spacing w:after="0" w:line="240" w:lineRule="auto"/>
        <w:ind w:firstLine="567"/>
        <w:jc w:val="both"/>
      </w:pPr>
      <w:r w:rsidRPr="00214D5E">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214D5E" w:rsidRDefault="00214D5E" w:rsidP="00004D2E">
      <w:pPr>
        <w:spacing w:after="0" w:line="240" w:lineRule="auto"/>
        <w:ind w:firstLine="567"/>
        <w:jc w:val="both"/>
      </w:pPr>
      <w:r w:rsidRPr="00214D5E">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214D5E" w:rsidRDefault="00214D5E" w:rsidP="00004D2E">
      <w:pPr>
        <w:spacing w:after="0" w:line="240" w:lineRule="auto"/>
        <w:ind w:firstLine="567"/>
        <w:jc w:val="both"/>
      </w:pPr>
      <w:r w:rsidRPr="00214D5E">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DA275F" w:rsidRDefault="00214D5E" w:rsidP="00004D2E">
      <w:pPr>
        <w:spacing w:after="0" w:line="240" w:lineRule="auto"/>
        <w:ind w:firstLine="567"/>
        <w:jc w:val="both"/>
        <w:rPr>
          <w:b/>
        </w:rPr>
      </w:pPr>
      <w:r w:rsidRPr="00DA275F">
        <w:rPr>
          <w:b/>
        </w:rPr>
        <w:t>Прибрежная защитная полоса;</w:t>
      </w:r>
    </w:p>
    <w:p w14:paraId="0950CD39" w14:textId="77777777" w:rsidR="00214D5E" w:rsidRPr="00214D5E" w:rsidRDefault="00214D5E" w:rsidP="00004D2E">
      <w:pPr>
        <w:spacing w:after="0" w:line="240" w:lineRule="auto"/>
        <w:ind w:firstLine="567"/>
        <w:jc w:val="both"/>
      </w:pPr>
      <w:r w:rsidRPr="00214D5E">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214D5E" w:rsidRDefault="00214D5E" w:rsidP="00004D2E">
      <w:pPr>
        <w:spacing w:after="0" w:line="240" w:lineRule="auto"/>
        <w:ind w:firstLine="567"/>
        <w:jc w:val="both"/>
      </w:pPr>
      <w:r w:rsidRPr="00214D5E">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214D5E" w:rsidRDefault="00214D5E" w:rsidP="00004D2E">
      <w:pPr>
        <w:spacing w:after="0" w:line="240" w:lineRule="auto"/>
        <w:ind w:firstLine="567"/>
        <w:jc w:val="both"/>
      </w:pPr>
      <w:r w:rsidRPr="00214D5E">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214D5E" w:rsidRDefault="00214D5E" w:rsidP="00004D2E">
      <w:pPr>
        <w:spacing w:after="0" w:line="240" w:lineRule="auto"/>
        <w:ind w:firstLine="567"/>
        <w:jc w:val="both"/>
      </w:pPr>
      <w:r w:rsidRPr="00214D5E">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214D5E" w:rsidRDefault="00214D5E" w:rsidP="00004D2E">
      <w:pPr>
        <w:spacing w:after="0" w:line="240" w:lineRule="auto"/>
        <w:ind w:firstLine="567"/>
        <w:jc w:val="both"/>
      </w:pPr>
      <w:r w:rsidRPr="00214D5E">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214D5E" w:rsidRDefault="00214D5E" w:rsidP="00004D2E">
      <w:pPr>
        <w:spacing w:after="0" w:line="240" w:lineRule="auto"/>
        <w:ind w:firstLine="567"/>
        <w:jc w:val="both"/>
      </w:pPr>
      <w:r w:rsidRPr="00214D5E">
        <w:t>1) распашка земель;</w:t>
      </w:r>
    </w:p>
    <w:p w14:paraId="190D5AF8" w14:textId="77777777" w:rsidR="00214D5E" w:rsidRPr="00214D5E" w:rsidRDefault="00214D5E" w:rsidP="00004D2E">
      <w:pPr>
        <w:spacing w:after="0" w:line="240" w:lineRule="auto"/>
        <w:ind w:firstLine="567"/>
        <w:jc w:val="both"/>
      </w:pPr>
      <w:r w:rsidRPr="00214D5E">
        <w:t>2) размещение отвалов размываемых грунтов;</w:t>
      </w:r>
    </w:p>
    <w:p w14:paraId="3067A6A6" w14:textId="77777777" w:rsidR="00214D5E" w:rsidRPr="00214D5E" w:rsidRDefault="00214D5E" w:rsidP="00004D2E">
      <w:pPr>
        <w:spacing w:after="0" w:line="240" w:lineRule="auto"/>
        <w:ind w:firstLine="567"/>
        <w:jc w:val="both"/>
      </w:pPr>
      <w:r w:rsidRPr="00214D5E">
        <w:t>3) выпас сельскохозяйственных животных и организация для них летних лагерей, ванн.</w:t>
      </w:r>
    </w:p>
    <w:p w14:paraId="1370FDE2" w14:textId="77777777" w:rsidR="00214D5E" w:rsidRPr="00214D5E" w:rsidRDefault="00214D5E" w:rsidP="00004D2E">
      <w:pPr>
        <w:spacing w:after="0" w:line="240" w:lineRule="auto"/>
        <w:ind w:firstLine="567"/>
        <w:jc w:val="both"/>
      </w:pPr>
      <w:r w:rsidRPr="00214D5E">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214D5E">
          <w:t>порядке</w:t>
        </w:r>
      </w:hyperlink>
      <w:r w:rsidRPr="00214D5E">
        <w:t>, установленном Правительством Российской Федерации.</w:t>
      </w:r>
    </w:p>
    <w:p w14:paraId="70C876D4" w14:textId="77777777" w:rsidR="00214D5E" w:rsidRPr="00214D5E" w:rsidRDefault="00214D5E" w:rsidP="00004D2E">
      <w:pPr>
        <w:spacing w:after="0" w:line="240" w:lineRule="auto"/>
        <w:ind w:firstLine="567"/>
        <w:jc w:val="both"/>
      </w:pPr>
      <w:r w:rsidRPr="00214D5E">
        <w:t>Установление границ осуществляется:</w:t>
      </w:r>
    </w:p>
    <w:p w14:paraId="558397E7" w14:textId="77777777" w:rsidR="00214D5E" w:rsidRPr="00214D5E" w:rsidRDefault="00214D5E" w:rsidP="00004D2E">
      <w:pPr>
        <w:spacing w:after="0" w:line="240" w:lineRule="auto"/>
        <w:ind w:firstLine="567"/>
        <w:jc w:val="both"/>
      </w:pPr>
      <w:r w:rsidRPr="00214D5E">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214D5E" w:rsidRDefault="00214D5E" w:rsidP="00004D2E">
      <w:pPr>
        <w:spacing w:after="0" w:line="240" w:lineRule="auto"/>
        <w:ind w:firstLine="567"/>
        <w:jc w:val="both"/>
      </w:pPr>
      <w:r w:rsidRPr="00214D5E">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214D5E" w:rsidRDefault="00214D5E" w:rsidP="00004D2E">
      <w:pPr>
        <w:spacing w:after="0" w:line="240" w:lineRule="auto"/>
        <w:ind w:firstLine="567"/>
        <w:jc w:val="both"/>
      </w:pPr>
      <w:r w:rsidRPr="00214D5E">
        <w:t>В целях установления границ органы государственной власти обеспечивают:</w:t>
      </w:r>
    </w:p>
    <w:p w14:paraId="0E67DD14" w14:textId="77777777" w:rsidR="00214D5E" w:rsidRPr="00214D5E" w:rsidRDefault="00214D5E" w:rsidP="00004D2E">
      <w:pPr>
        <w:spacing w:after="0" w:line="240" w:lineRule="auto"/>
        <w:ind w:firstLine="567"/>
        <w:jc w:val="both"/>
      </w:pPr>
      <w:r w:rsidRPr="00214D5E">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214D5E" w:rsidRDefault="00214D5E" w:rsidP="00004D2E">
      <w:pPr>
        <w:spacing w:after="0" w:line="240" w:lineRule="auto"/>
        <w:ind w:firstLine="567"/>
        <w:jc w:val="both"/>
      </w:pPr>
      <w:r w:rsidRPr="00214D5E">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214D5E" w:rsidRDefault="00214D5E" w:rsidP="00004D2E">
      <w:pPr>
        <w:spacing w:after="0" w:line="240" w:lineRule="auto"/>
        <w:ind w:firstLine="567"/>
        <w:jc w:val="both"/>
      </w:pPr>
      <w:r w:rsidRPr="00214D5E">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214D5E" w:rsidRDefault="00214D5E" w:rsidP="00004D2E">
      <w:pPr>
        <w:spacing w:after="0" w:line="240" w:lineRule="auto"/>
        <w:ind w:firstLine="567"/>
        <w:jc w:val="both"/>
      </w:pPr>
      <w:r w:rsidRPr="00214D5E">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214D5E" w:rsidRDefault="00214D5E" w:rsidP="00004D2E">
      <w:pPr>
        <w:spacing w:after="0" w:line="240" w:lineRule="auto"/>
        <w:ind w:firstLine="567"/>
        <w:jc w:val="both"/>
      </w:pPr>
      <w:r w:rsidRPr="00214D5E">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214D5E" w:rsidRDefault="00214D5E" w:rsidP="00004D2E">
      <w:pPr>
        <w:spacing w:after="0" w:line="240" w:lineRule="auto"/>
        <w:ind w:firstLine="567"/>
        <w:jc w:val="both"/>
      </w:pPr>
      <w:r w:rsidRPr="00214D5E">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214D5E" w:rsidRDefault="00214D5E" w:rsidP="00004D2E">
      <w:pPr>
        <w:spacing w:after="0" w:line="240" w:lineRule="auto"/>
        <w:ind w:firstLine="567"/>
        <w:jc w:val="both"/>
      </w:pPr>
      <w:r w:rsidRPr="00214D5E">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214D5E" w:rsidRDefault="00214D5E" w:rsidP="00004D2E">
      <w:pPr>
        <w:spacing w:after="0" w:line="240" w:lineRule="auto"/>
        <w:ind w:firstLine="567"/>
        <w:jc w:val="both"/>
      </w:pPr>
      <w:r w:rsidRPr="00214D5E">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214D5E" w:rsidRDefault="00214D5E" w:rsidP="00004D2E">
      <w:pPr>
        <w:spacing w:after="0" w:line="240" w:lineRule="auto"/>
        <w:ind w:firstLine="567"/>
        <w:jc w:val="both"/>
      </w:pPr>
      <w:r w:rsidRPr="00214D5E">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214D5E" w:rsidRDefault="00214D5E" w:rsidP="00004D2E">
      <w:pPr>
        <w:spacing w:after="0" w:line="240" w:lineRule="auto"/>
        <w:ind w:firstLine="567"/>
        <w:jc w:val="both"/>
      </w:pPr>
      <w:r w:rsidRPr="00214D5E">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214D5E" w:rsidRDefault="00214D5E" w:rsidP="00004D2E">
      <w:pPr>
        <w:spacing w:after="0" w:line="240" w:lineRule="auto"/>
        <w:ind w:firstLine="567"/>
        <w:jc w:val="both"/>
      </w:pPr>
      <w:r w:rsidRPr="00214D5E">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DA275F" w:rsidRDefault="00214D5E" w:rsidP="00004D2E">
      <w:pPr>
        <w:spacing w:after="0" w:line="240" w:lineRule="auto"/>
        <w:ind w:firstLine="567"/>
        <w:jc w:val="both"/>
        <w:rPr>
          <w:b/>
        </w:rPr>
      </w:pPr>
      <w:r w:rsidRPr="00DA275F">
        <w:rPr>
          <w:b/>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214D5E" w:rsidRDefault="00214D5E" w:rsidP="00004D2E">
      <w:pPr>
        <w:spacing w:after="0" w:line="240" w:lineRule="auto"/>
        <w:ind w:firstLine="567"/>
        <w:jc w:val="both"/>
      </w:pPr>
      <w:r w:rsidRPr="00214D5E">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214D5E" w:rsidRDefault="00214D5E" w:rsidP="00004D2E">
      <w:pPr>
        <w:spacing w:after="0" w:line="240" w:lineRule="auto"/>
        <w:ind w:firstLine="567"/>
        <w:jc w:val="both"/>
      </w:pPr>
      <w:r w:rsidRPr="00214D5E">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214D5E" w:rsidRDefault="00214D5E" w:rsidP="00004D2E">
      <w:pPr>
        <w:spacing w:after="0" w:line="240" w:lineRule="auto"/>
        <w:ind w:firstLine="567"/>
        <w:jc w:val="both"/>
      </w:pPr>
      <w:r w:rsidRPr="00214D5E">
        <w:t>В составе округа санитарной (горно-санитарной) охраны выделяется до трех зон.</w:t>
      </w:r>
    </w:p>
    <w:p w14:paraId="35C18714" w14:textId="77777777" w:rsidR="00214D5E" w:rsidRPr="00214D5E" w:rsidRDefault="00214D5E" w:rsidP="00004D2E">
      <w:pPr>
        <w:spacing w:after="0" w:line="240" w:lineRule="auto"/>
        <w:ind w:firstLine="567"/>
        <w:jc w:val="both"/>
      </w:pPr>
      <w:r w:rsidRPr="00214D5E">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214D5E" w:rsidRDefault="00214D5E" w:rsidP="00004D2E">
      <w:pPr>
        <w:spacing w:after="0" w:line="240" w:lineRule="auto"/>
        <w:ind w:firstLine="567"/>
        <w:jc w:val="both"/>
      </w:pPr>
      <w:r w:rsidRPr="00214D5E">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214D5E" w:rsidRDefault="00214D5E" w:rsidP="00004D2E">
      <w:pPr>
        <w:spacing w:after="0" w:line="240" w:lineRule="auto"/>
        <w:ind w:firstLine="567"/>
        <w:jc w:val="both"/>
      </w:pPr>
      <w:r w:rsidRPr="00214D5E">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214D5E" w:rsidRDefault="00214D5E" w:rsidP="00004D2E">
      <w:pPr>
        <w:spacing w:after="0" w:line="240" w:lineRule="auto"/>
        <w:ind w:firstLine="567"/>
        <w:jc w:val="both"/>
      </w:pPr>
      <w:r w:rsidRPr="00214D5E">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DA275F" w:rsidRDefault="00214D5E" w:rsidP="00004D2E">
      <w:pPr>
        <w:spacing w:after="0" w:line="240" w:lineRule="auto"/>
        <w:ind w:firstLine="567"/>
        <w:jc w:val="both"/>
      </w:pPr>
      <w:r w:rsidRPr="00DA275F">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DA275F" w:rsidRDefault="00214D5E" w:rsidP="00004D2E">
      <w:pPr>
        <w:spacing w:after="0" w:line="240" w:lineRule="auto"/>
        <w:ind w:firstLine="567"/>
        <w:jc w:val="both"/>
        <w:rPr>
          <w:b/>
        </w:rPr>
      </w:pPr>
      <w:r w:rsidRPr="00DA275F">
        <w:rPr>
          <w:b/>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214D5E" w:rsidRDefault="00214D5E" w:rsidP="00004D2E">
      <w:pPr>
        <w:spacing w:after="0" w:line="240" w:lineRule="auto"/>
        <w:ind w:firstLine="567"/>
        <w:jc w:val="both"/>
      </w:pPr>
      <w:r w:rsidRPr="00214D5E">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214D5E" w:rsidRDefault="00214D5E" w:rsidP="00004D2E">
      <w:pPr>
        <w:spacing w:after="0" w:line="240" w:lineRule="auto"/>
        <w:ind w:firstLine="567"/>
        <w:jc w:val="both"/>
      </w:pPr>
      <w:r w:rsidRPr="00214D5E">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DA275F" w:rsidRDefault="00214D5E" w:rsidP="00004D2E">
      <w:pPr>
        <w:spacing w:after="0" w:line="240" w:lineRule="auto"/>
        <w:ind w:firstLine="567"/>
        <w:jc w:val="both"/>
        <w:rPr>
          <w:b/>
        </w:rPr>
      </w:pPr>
      <w:r w:rsidRPr="00DA275F">
        <w:rPr>
          <w:b/>
        </w:rPr>
        <w:t>Зоны затопления и подтопления;</w:t>
      </w:r>
    </w:p>
    <w:p w14:paraId="53BD7A2A" w14:textId="77777777" w:rsidR="00214D5E" w:rsidRPr="00214D5E" w:rsidRDefault="00214D5E" w:rsidP="00004D2E">
      <w:pPr>
        <w:spacing w:after="0" w:line="240" w:lineRule="auto"/>
        <w:ind w:firstLine="567"/>
        <w:jc w:val="both"/>
      </w:pPr>
      <w:r w:rsidRPr="00214D5E">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214D5E" w:rsidRDefault="00214D5E" w:rsidP="00004D2E">
      <w:pPr>
        <w:spacing w:after="0" w:line="240" w:lineRule="auto"/>
        <w:ind w:firstLine="567"/>
        <w:jc w:val="both"/>
      </w:pPr>
      <w:r w:rsidRPr="00214D5E">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214D5E" w:rsidRDefault="00214D5E" w:rsidP="00004D2E">
      <w:pPr>
        <w:spacing w:after="0" w:line="240" w:lineRule="auto"/>
        <w:ind w:firstLine="567"/>
        <w:jc w:val="both"/>
      </w:pPr>
      <w:r w:rsidRPr="00214D5E">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214D5E" w:rsidRDefault="00214D5E" w:rsidP="00004D2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214D5E" w:rsidRDefault="00214D5E" w:rsidP="00004D2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214D5E" w:rsidRDefault="00214D5E" w:rsidP="00004D2E">
      <w:pPr>
        <w:spacing w:after="0" w:line="240" w:lineRule="auto"/>
        <w:ind w:firstLine="567"/>
        <w:jc w:val="both"/>
      </w:pPr>
      <w:r w:rsidRPr="00214D5E">
        <w:t>2) использование сточных вод в целях регулирования плодородия почв;</w:t>
      </w:r>
    </w:p>
    <w:p w14:paraId="6AE239D3" w14:textId="77777777" w:rsidR="00214D5E" w:rsidRPr="00214D5E" w:rsidRDefault="00214D5E" w:rsidP="00004D2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214D5E" w:rsidRDefault="00214D5E" w:rsidP="00004D2E">
      <w:pPr>
        <w:spacing w:after="0" w:line="240" w:lineRule="auto"/>
        <w:ind w:firstLine="567"/>
        <w:jc w:val="both"/>
      </w:pPr>
      <w:r w:rsidRPr="00214D5E">
        <w:t>4) осуществление авиационных мер по борьбе с вредными организмами.</w:t>
      </w:r>
    </w:p>
    <w:p w14:paraId="0DB0AB28" w14:textId="77777777" w:rsidR="00214D5E" w:rsidRPr="00214D5E" w:rsidRDefault="00214D5E" w:rsidP="00004D2E">
      <w:pPr>
        <w:spacing w:after="0" w:line="240" w:lineRule="auto"/>
        <w:ind w:firstLine="567"/>
        <w:jc w:val="both"/>
      </w:pPr>
      <w:r w:rsidRPr="00214D5E">
        <w:t>Зоны затопления устанавливаются в отношении:</w:t>
      </w:r>
    </w:p>
    <w:p w14:paraId="4DA2E277" w14:textId="77777777" w:rsidR="00214D5E" w:rsidRPr="00214D5E" w:rsidRDefault="00214D5E" w:rsidP="00004D2E">
      <w:pPr>
        <w:spacing w:after="0" w:line="240" w:lineRule="auto"/>
        <w:ind w:firstLine="567"/>
        <w:jc w:val="both"/>
      </w:pPr>
      <w:r w:rsidRPr="00214D5E">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214D5E" w:rsidRDefault="00214D5E" w:rsidP="00004D2E">
      <w:pPr>
        <w:spacing w:after="0" w:line="240" w:lineRule="auto"/>
        <w:ind w:firstLine="567"/>
        <w:jc w:val="both"/>
      </w:pPr>
      <w:r w:rsidRPr="00214D5E">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214D5E" w:rsidRDefault="00214D5E" w:rsidP="00004D2E">
      <w:pPr>
        <w:spacing w:after="0" w:line="240" w:lineRule="auto"/>
        <w:ind w:firstLine="567"/>
        <w:jc w:val="both"/>
      </w:pPr>
      <w:r w:rsidRPr="00214D5E">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214D5E" w:rsidRDefault="00214D5E" w:rsidP="00004D2E">
      <w:pPr>
        <w:spacing w:after="0" w:line="240" w:lineRule="auto"/>
        <w:ind w:firstLine="567"/>
        <w:jc w:val="both"/>
      </w:pPr>
      <w:r w:rsidRPr="00214D5E">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214D5E" w:rsidRDefault="00214D5E" w:rsidP="00004D2E">
      <w:pPr>
        <w:spacing w:after="0" w:line="240" w:lineRule="auto"/>
        <w:ind w:firstLine="567"/>
        <w:jc w:val="both"/>
      </w:pPr>
      <w:r w:rsidRPr="00214D5E">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214D5E" w:rsidRDefault="00214D5E" w:rsidP="00004D2E">
      <w:pPr>
        <w:spacing w:after="0" w:line="240" w:lineRule="auto"/>
        <w:ind w:firstLine="567"/>
        <w:jc w:val="both"/>
      </w:pPr>
      <w:r w:rsidRPr="00214D5E">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214D5E" w:rsidRDefault="00214D5E" w:rsidP="00004D2E">
      <w:pPr>
        <w:spacing w:after="0" w:line="240" w:lineRule="auto"/>
        <w:ind w:firstLine="567"/>
        <w:jc w:val="both"/>
      </w:pPr>
      <w:r w:rsidRPr="00214D5E">
        <w:t>В границах зон подтопления устанавливаются:</w:t>
      </w:r>
    </w:p>
    <w:p w14:paraId="28510265" w14:textId="77777777" w:rsidR="00214D5E" w:rsidRPr="00214D5E" w:rsidRDefault="00214D5E" w:rsidP="00004D2E">
      <w:pPr>
        <w:spacing w:after="0" w:line="240" w:lineRule="auto"/>
        <w:ind w:firstLine="567"/>
        <w:jc w:val="both"/>
      </w:pPr>
      <w:r w:rsidRPr="00214D5E">
        <w:t>а) территории сильного подтопления - при глубине залегания грунтовых вод менее 0,3 метра;</w:t>
      </w:r>
    </w:p>
    <w:p w14:paraId="46D59364" w14:textId="77777777" w:rsidR="00214D5E" w:rsidRPr="00214D5E" w:rsidRDefault="00214D5E" w:rsidP="00004D2E">
      <w:pPr>
        <w:spacing w:after="0" w:line="240" w:lineRule="auto"/>
        <w:ind w:firstLine="567"/>
        <w:jc w:val="both"/>
      </w:pPr>
      <w:r w:rsidRPr="00214D5E">
        <w:t>б) территории умеренного подтопления - при глубине залегания грунтовых вод от 0,3 - 0,7 до 1,2 - 2 метров от поверхности;</w:t>
      </w:r>
    </w:p>
    <w:p w14:paraId="0A842DBC" w14:textId="77777777" w:rsidR="00214D5E" w:rsidRPr="00214D5E" w:rsidRDefault="00214D5E" w:rsidP="00004D2E">
      <w:pPr>
        <w:spacing w:after="0" w:line="240" w:lineRule="auto"/>
        <w:ind w:firstLine="567"/>
        <w:jc w:val="both"/>
      </w:pPr>
      <w:r w:rsidRPr="00214D5E">
        <w:t>в) территории слабого подтопления - при глубине залегания грунтовых вод от 2 до 3 метров.</w:t>
      </w:r>
    </w:p>
    <w:p w14:paraId="0BDB46F0" w14:textId="77777777" w:rsidR="00214D5E" w:rsidRPr="00214D5E" w:rsidRDefault="00214D5E" w:rsidP="00004D2E">
      <w:pPr>
        <w:spacing w:after="0" w:line="240" w:lineRule="auto"/>
        <w:ind w:firstLine="567"/>
        <w:jc w:val="both"/>
      </w:pPr>
      <w:r w:rsidRPr="00DA275F">
        <w:rPr>
          <w:b/>
        </w:rPr>
        <w:t>Санитарно-защитная зона;</w:t>
      </w:r>
    </w:p>
    <w:p w14:paraId="763D1D28" w14:textId="77777777" w:rsidR="00214D5E" w:rsidRPr="00214D5E" w:rsidRDefault="00214D5E" w:rsidP="00004D2E">
      <w:pPr>
        <w:spacing w:after="0" w:line="240" w:lineRule="auto"/>
        <w:ind w:firstLine="567"/>
        <w:jc w:val="both"/>
      </w:pPr>
      <w:r w:rsidRPr="00214D5E">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214D5E" w:rsidRDefault="00214D5E" w:rsidP="00004D2E">
      <w:pPr>
        <w:spacing w:after="0" w:line="240" w:lineRule="auto"/>
        <w:ind w:firstLine="567"/>
        <w:jc w:val="both"/>
      </w:pPr>
      <w:r w:rsidRPr="00214D5E">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214D5E" w:rsidRDefault="00214D5E" w:rsidP="00004D2E">
      <w:pPr>
        <w:spacing w:after="0" w:line="240" w:lineRule="auto"/>
        <w:ind w:firstLine="567"/>
        <w:jc w:val="both"/>
      </w:pPr>
      <w:r w:rsidRPr="00214D5E">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214D5E" w:rsidRDefault="00214D5E" w:rsidP="00004D2E">
      <w:pPr>
        <w:spacing w:after="0" w:line="240" w:lineRule="auto"/>
        <w:ind w:firstLine="567"/>
        <w:jc w:val="both"/>
      </w:pPr>
      <w:r w:rsidRPr="00214D5E">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214D5E" w:rsidRDefault="00214D5E" w:rsidP="00004D2E">
      <w:pPr>
        <w:spacing w:after="0" w:line="240" w:lineRule="auto"/>
        <w:ind w:firstLine="567"/>
        <w:jc w:val="both"/>
      </w:pPr>
      <w:r w:rsidRPr="00214D5E">
        <w:t>В границах санитарно-защитной зоны не допускается использования земельных участков в целях:</w:t>
      </w:r>
    </w:p>
    <w:p w14:paraId="0A4828BA" w14:textId="77777777" w:rsidR="00214D5E" w:rsidRPr="00214D5E" w:rsidRDefault="00214D5E" w:rsidP="00004D2E">
      <w:pPr>
        <w:spacing w:after="0" w:line="240" w:lineRule="auto"/>
        <w:ind w:firstLine="567"/>
        <w:jc w:val="both"/>
      </w:pPr>
      <w:r w:rsidRPr="00214D5E">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214D5E" w:rsidRDefault="00214D5E" w:rsidP="00004D2E">
      <w:pPr>
        <w:spacing w:after="0" w:line="240" w:lineRule="auto"/>
        <w:ind w:firstLine="567"/>
        <w:jc w:val="both"/>
      </w:pPr>
      <w:r w:rsidRPr="00214D5E">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DD50BC" w:rsidRDefault="00214D5E" w:rsidP="00004D2E">
      <w:pPr>
        <w:spacing w:after="0" w:line="240" w:lineRule="auto"/>
        <w:ind w:firstLine="567"/>
        <w:jc w:val="both"/>
        <w:rPr>
          <w:b/>
        </w:rPr>
      </w:pPr>
      <w:r w:rsidRPr="00DD50BC">
        <w:rPr>
          <w:b/>
        </w:rPr>
        <w:t>Зона ограничений передающего радиотехнического объекта, являющегося объектом капитального строительства;</w:t>
      </w:r>
    </w:p>
    <w:p w14:paraId="3CE2EBA4" w14:textId="77777777" w:rsidR="00214D5E" w:rsidRPr="00214D5E" w:rsidRDefault="00214D5E" w:rsidP="00004D2E">
      <w:pPr>
        <w:spacing w:after="0" w:line="240" w:lineRule="auto"/>
        <w:ind w:firstLine="567"/>
        <w:jc w:val="both"/>
      </w:pPr>
      <w:r w:rsidRPr="00214D5E">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214D5E" w:rsidRDefault="00214D5E" w:rsidP="00004D2E">
      <w:pPr>
        <w:spacing w:after="0" w:line="240" w:lineRule="auto"/>
        <w:ind w:firstLine="567"/>
        <w:jc w:val="both"/>
      </w:pPr>
      <w:r w:rsidRPr="00214D5E">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214D5E" w:rsidRDefault="00214D5E" w:rsidP="00004D2E">
      <w:pPr>
        <w:spacing w:after="0" w:line="240" w:lineRule="auto"/>
        <w:ind w:firstLine="567"/>
        <w:jc w:val="both"/>
      </w:pPr>
      <w:r w:rsidRPr="00214D5E">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214D5E" w:rsidRDefault="00214D5E" w:rsidP="00004D2E">
      <w:pPr>
        <w:spacing w:after="0" w:line="240" w:lineRule="auto"/>
        <w:ind w:firstLine="567"/>
        <w:jc w:val="both"/>
      </w:pPr>
      <w:r w:rsidRPr="00214D5E">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214D5E" w:rsidRDefault="00214D5E" w:rsidP="00004D2E">
      <w:pPr>
        <w:spacing w:after="0" w:line="240" w:lineRule="auto"/>
        <w:ind w:firstLine="567"/>
        <w:jc w:val="both"/>
      </w:pPr>
      <w:r w:rsidRPr="00214D5E">
        <w:t>Рекомендуется размещение антенн ПРТО (в т.ч. РРС, РГД) на отдельно стоящих опорах и мачтах.</w:t>
      </w:r>
    </w:p>
    <w:p w14:paraId="696EC399" w14:textId="77777777" w:rsidR="00214D5E" w:rsidRPr="00214D5E" w:rsidRDefault="00214D5E" w:rsidP="00004D2E">
      <w:pPr>
        <w:spacing w:after="0" w:line="240" w:lineRule="auto"/>
        <w:ind w:firstLine="567"/>
        <w:jc w:val="both"/>
      </w:pPr>
      <w:r w:rsidRPr="00214D5E">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214D5E" w:rsidRDefault="00214D5E" w:rsidP="00004D2E">
      <w:pPr>
        <w:spacing w:after="0" w:line="240" w:lineRule="auto"/>
        <w:ind w:firstLine="567"/>
        <w:jc w:val="both"/>
      </w:pPr>
      <w:r w:rsidRPr="00214D5E">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214D5E" w:rsidRDefault="00214D5E" w:rsidP="00004D2E">
      <w:pPr>
        <w:spacing w:after="0" w:line="240" w:lineRule="auto"/>
        <w:ind w:firstLine="567"/>
        <w:jc w:val="both"/>
      </w:pPr>
      <w:r w:rsidRPr="00214D5E">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214D5E" w:rsidRDefault="00214D5E" w:rsidP="00004D2E">
      <w:pPr>
        <w:spacing w:after="0" w:line="240" w:lineRule="auto"/>
        <w:ind w:firstLine="567"/>
        <w:jc w:val="both"/>
      </w:pPr>
      <w:r w:rsidRPr="00214D5E">
        <w:t>Границы СЗЗ определяются на высоте 2 м от поверхности земли по ПДУ, указанным в п. п. 3.3 и 3.4 СанПиН 2.1.8/2.2.4.1383-03".</w:t>
      </w:r>
    </w:p>
    <w:p w14:paraId="24783968" w14:textId="77777777" w:rsidR="00214D5E" w:rsidRPr="00214D5E" w:rsidRDefault="00214D5E" w:rsidP="00004D2E">
      <w:pPr>
        <w:spacing w:after="0" w:line="240" w:lineRule="auto"/>
        <w:ind w:firstLine="567"/>
        <w:jc w:val="both"/>
      </w:pPr>
      <w:r w:rsidRPr="00214D5E">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214D5E" w:rsidRDefault="00214D5E" w:rsidP="00004D2E">
      <w:pPr>
        <w:spacing w:after="0" w:line="240" w:lineRule="auto"/>
        <w:ind w:firstLine="567"/>
        <w:jc w:val="both"/>
      </w:pPr>
      <w:r w:rsidRPr="00214D5E">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214D5E" w:rsidRDefault="00214D5E" w:rsidP="00004D2E">
      <w:pPr>
        <w:spacing w:after="0" w:line="240" w:lineRule="auto"/>
        <w:ind w:firstLine="567"/>
        <w:jc w:val="both"/>
      </w:pPr>
      <w:r w:rsidRPr="00214D5E">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214D5E" w:rsidRDefault="00214D5E" w:rsidP="00004D2E">
      <w:pPr>
        <w:spacing w:after="0" w:line="240" w:lineRule="auto"/>
        <w:ind w:firstLine="567"/>
        <w:jc w:val="both"/>
      </w:pPr>
      <w:r w:rsidRPr="00214D5E">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214D5E" w:rsidRDefault="00214D5E" w:rsidP="00004D2E">
      <w:pPr>
        <w:spacing w:after="0" w:line="240" w:lineRule="auto"/>
        <w:ind w:firstLine="567"/>
        <w:jc w:val="both"/>
      </w:pPr>
      <w:r w:rsidRPr="00214D5E">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214D5E" w:rsidRDefault="00214D5E" w:rsidP="00004D2E">
      <w:pPr>
        <w:spacing w:after="0" w:line="240" w:lineRule="auto"/>
        <w:ind w:firstLine="567"/>
        <w:jc w:val="both"/>
      </w:pPr>
      <w:r w:rsidRPr="00214D5E">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214D5E" w:rsidRDefault="00214D5E" w:rsidP="00004D2E">
      <w:pPr>
        <w:spacing w:after="0" w:line="240" w:lineRule="auto"/>
        <w:ind w:firstLine="567"/>
        <w:jc w:val="both"/>
      </w:pPr>
      <w:r w:rsidRPr="00214D5E">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DD50BC" w:rsidRDefault="00214D5E" w:rsidP="00004D2E">
      <w:pPr>
        <w:spacing w:after="0" w:line="240" w:lineRule="auto"/>
        <w:ind w:firstLine="567"/>
        <w:jc w:val="both"/>
        <w:rPr>
          <w:b/>
        </w:rPr>
      </w:pPr>
      <w:r w:rsidRPr="00DD50BC">
        <w:rPr>
          <w:b/>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214D5E" w:rsidRDefault="00214D5E" w:rsidP="00004D2E">
      <w:pPr>
        <w:spacing w:after="0" w:line="240" w:lineRule="auto"/>
        <w:ind w:firstLine="567"/>
        <w:jc w:val="both"/>
      </w:pPr>
      <w:r w:rsidRPr="00214D5E">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214D5E" w:rsidRDefault="00214D5E" w:rsidP="00004D2E">
      <w:pPr>
        <w:spacing w:after="0" w:line="240" w:lineRule="auto"/>
        <w:ind w:firstLine="567"/>
        <w:jc w:val="both"/>
      </w:pPr>
      <w:r w:rsidRPr="00214D5E">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214D5E" w:rsidRDefault="00214D5E" w:rsidP="00004D2E">
      <w:pPr>
        <w:spacing w:after="0" w:line="240" w:lineRule="auto"/>
        <w:ind w:firstLine="567"/>
        <w:jc w:val="both"/>
      </w:pPr>
      <w:r w:rsidRPr="00214D5E">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214D5E" w:rsidRDefault="00214D5E" w:rsidP="00004D2E">
      <w:pPr>
        <w:spacing w:after="0" w:line="240" w:lineRule="auto"/>
        <w:ind w:firstLine="567"/>
        <w:jc w:val="both"/>
      </w:pPr>
      <w:r w:rsidRPr="00214D5E">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214D5E" w:rsidRDefault="00214D5E" w:rsidP="00004D2E">
      <w:pPr>
        <w:spacing w:after="0" w:line="240" w:lineRule="auto"/>
        <w:ind w:firstLine="567"/>
        <w:jc w:val="both"/>
      </w:pPr>
      <w:r w:rsidRPr="00214D5E">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214D5E" w:rsidRDefault="00214D5E" w:rsidP="00004D2E">
      <w:pPr>
        <w:spacing w:after="0" w:line="240" w:lineRule="auto"/>
        <w:ind w:firstLine="567"/>
        <w:jc w:val="both"/>
      </w:pPr>
      <w:r w:rsidRPr="00214D5E">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214D5E" w:rsidRDefault="00214D5E" w:rsidP="00004D2E">
      <w:pPr>
        <w:spacing w:after="0" w:line="240" w:lineRule="auto"/>
        <w:ind w:firstLine="567"/>
        <w:jc w:val="both"/>
      </w:pPr>
      <w:r w:rsidRPr="00214D5E">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214D5E" w:rsidRDefault="00214D5E" w:rsidP="00004D2E">
      <w:pPr>
        <w:spacing w:after="0" w:line="240" w:lineRule="auto"/>
        <w:ind w:firstLine="567"/>
        <w:jc w:val="both"/>
      </w:pPr>
      <w:r w:rsidRPr="00214D5E">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214D5E" w:rsidRDefault="00214D5E" w:rsidP="00004D2E">
      <w:pPr>
        <w:spacing w:after="0" w:line="240" w:lineRule="auto"/>
        <w:ind w:firstLine="567"/>
        <w:jc w:val="both"/>
      </w:pPr>
      <w:r w:rsidRPr="00214D5E">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214D5E" w:rsidRDefault="00214D5E" w:rsidP="00004D2E">
      <w:pPr>
        <w:spacing w:after="0" w:line="240" w:lineRule="auto"/>
        <w:ind w:firstLine="567"/>
        <w:jc w:val="both"/>
      </w:pPr>
      <w:r w:rsidRPr="00214D5E">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214D5E" w:rsidRDefault="00214D5E" w:rsidP="00004D2E">
      <w:pPr>
        <w:spacing w:after="0" w:line="240" w:lineRule="auto"/>
        <w:ind w:firstLine="567"/>
        <w:jc w:val="both"/>
      </w:pPr>
      <w:r w:rsidRPr="00214D5E">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214D5E" w:rsidRDefault="00214D5E" w:rsidP="00004D2E">
      <w:pPr>
        <w:spacing w:after="0" w:line="240" w:lineRule="auto"/>
        <w:ind w:firstLine="567"/>
        <w:jc w:val="both"/>
      </w:pPr>
      <w:r w:rsidRPr="00214D5E">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217626" w:rsidRDefault="00214D5E" w:rsidP="00004D2E">
      <w:pPr>
        <w:spacing w:after="0" w:line="240" w:lineRule="auto"/>
        <w:ind w:firstLine="567"/>
        <w:jc w:val="both"/>
        <w:rPr>
          <w:b/>
        </w:rPr>
      </w:pPr>
      <w:r w:rsidRPr="00217626">
        <w:rPr>
          <w:b/>
        </w:rPr>
        <w:t>Рыбохозяйственная заповедная зона;</w:t>
      </w:r>
    </w:p>
    <w:p w14:paraId="77656C50" w14:textId="77777777" w:rsidR="00214D5E" w:rsidRPr="00214D5E" w:rsidRDefault="00214D5E" w:rsidP="00004D2E">
      <w:pPr>
        <w:spacing w:after="0" w:line="240" w:lineRule="auto"/>
        <w:ind w:firstLine="567"/>
        <w:jc w:val="both"/>
      </w:pPr>
      <w:r w:rsidRPr="00214D5E">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214D5E" w:rsidRDefault="00214D5E" w:rsidP="00004D2E">
      <w:pPr>
        <w:spacing w:after="0" w:line="240" w:lineRule="auto"/>
        <w:ind w:firstLine="567"/>
        <w:jc w:val="both"/>
      </w:pPr>
      <w:r w:rsidRPr="00214D5E">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214D5E" w:rsidRDefault="00214D5E" w:rsidP="00004D2E">
      <w:pPr>
        <w:spacing w:after="0" w:line="240" w:lineRule="auto"/>
        <w:ind w:firstLine="567"/>
        <w:jc w:val="both"/>
      </w:pPr>
      <w:r w:rsidRPr="00214D5E">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214D5E" w:rsidRDefault="00214D5E" w:rsidP="00004D2E">
      <w:pPr>
        <w:spacing w:after="0" w:line="240" w:lineRule="auto"/>
        <w:ind w:firstLine="567"/>
        <w:jc w:val="both"/>
      </w:pPr>
      <w:r w:rsidRPr="00214D5E">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217626" w:rsidRDefault="00214D5E" w:rsidP="00004D2E">
      <w:pPr>
        <w:spacing w:after="0" w:line="240" w:lineRule="auto"/>
        <w:ind w:firstLine="567"/>
        <w:jc w:val="both"/>
        <w:rPr>
          <w:b/>
        </w:rPr>
      </w:pPr>
      <w:r w:rsidRPr="00217626">
        <w:rPr>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214D5E" w:rsidRDefault="00214D5E" w:rsidP="00004D2E">
      <w:pPr>
        <w:spacing w:after="0" w:line="240" w:lineRule="auto"/>
        <w:ind w:firstLine="567"/>
        <w:jc w:val="both"/>
      </w:pPr>
      <w:r w:rsidRPr="00214D5E">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214D5E" w:rsidRDefault="00214D5E" w:rsidP="00004D2E">
      <w:pPr>
        <w:spacing w:after="0" w:line="240" w:lineRule="auto"/>
        <w:ind w:firstLine="567"/>
        <w:jc w:val="both"/>
      </w:pPr>
      <w:r w:rsidRPr="00214D5E">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217626" w:rsidRDefault="00214D5E" w:rsidP="00004D2E">
      <w:pPr>
        <w:spacing w:after="0" w:line="240" w:lineRule="auto"/>
        <w:ind w:firstLine="567"/>
        <w:jc w:val="both"/>
        <w:rPr>
          <w:b/>
        </w:rPr>
      </w:pPr>
      <w:r w:rsidRPr="00217626">
        <w:rPr>
          <w:b/>
        </w:rPr>
        <w:t>Охранная зона тепловых сетей.</w:t>
      </w:r>
    </w:p>
    <w:p w14:paraId="289AF072" w14:textId="77777777" w:rsidR="00214D5E" w:rsidRPr="00214D5E" w:rsidRDefault="00214D5E" w:rsidP="00004D2E">
      <w:pPr>
        <w:spacing w:after="0" w:line="240" w:lineRule="auto"/>
        <w:ind w:firstLine="567"/>
        <w:jc w:val="both"/>
      </w:pPr>
      <w:r w:rsidRPr="00214D5E">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214D5E" w:rsidRDefault="00214D5E" w:rsidP="00004D2E">
      <w:pPr>
        <w:spacing w:after="0" w:line="240" w:lineRule="auto"/>
        <w:ind w:firstLine="567"/>
        <w:jc w:val="both"/>
      </w:pPr>
      <w:r w:rsidRPr="00214D5E">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214D5E" w:rsidRDefault="00214D5E" w:rsidP="00004D2E">
      <w:pPr>
        <w:spacing w:after="0" w:line="240" w:lineRule="auto"/>
        <w:ind w:firstLine="567"/>
        <w:jc w:val="both"/>
      </w:pPr>
      <w:r w:rsidRPr="00214D5E">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214D5E" w:rsidRDefault="00214D5E" w:rsidP="00004D2E">
      <w:pPr>
        <w:spacing w:after="0" w:line="240" w:lineRule="auto"/>
        <w:ind w:firstLine="567"/>
        <w:jc w:val="both"/>
      </w:pPr>
      <w:r w:rsidRPr="00214D5E">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214D5E" w:rsidRDefault="00214D5E" w:rsidP="00004D2E">
      <w:pPr>
        <w:spacing w:after="0" w:line="240" w:lineRule="auto"/>
        <w:jc w:val="both"/>
      </w:pPr>
    </w:p>
    <w:p w14:paraId="4AAD69B4" w14:textId="77777777" w:rsidR="00214D5E" w:rsidRPr="00004D2E" w:rsidRDefault="00214D5E" w:rsidP="00004D2E">
      <w:pPr>
        <w:spacing w:after="0" w:line="240" w:lineRule="auto"/>
        <w:jc w:val="both"/>
        <w:rPr>
          <w:b/>
        </w:rPr>
      </w:pPr>
      <w:r w:rsidRPr="00004D2E">
        <w:rPr>
          <w:b/>
        </w:rPr>
        <w:t>Иные ограничения использования земельных участков и объектов капитального строительства</w:t>
      </w:r>
    </w:p>
    <w:p w14:paraId="79BD0D35" w14:textId="77777777" w:rsidR="00214D5E" w:rsidRPr="00004D2E" w:rsidRDefault="00214D5E" w:rsidP="00004D2E">
      <w:pPr>
        <w:spacing w:after="0" w:line="240" w:lineRule="auto"/>
        <w:jc w:val="both"/>
        <w:rPr>
          <w:b/>
        </w:rPr>
      </w:pPr>
    </w:p>
    <w:p w14:paraId="64B09CE4" w14:textId="77777777" w:rsidR="00214D5E" w:rsidRPr="00214D5E" w:rsidRDefault="00214D5E" w:rsidP="00004D2E">
      <w:pPr>
        <w:spacing w:after="0" w:line="240" w:lineRule="auto"/>
        <w:ind w:firstLine="567"/>
        <w:jc w:val="both"/>
      </w:pPr>
      <w:r w:rsidRPr="00214D5E">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214D5E" w:rsidRDefault="00214D5E" w:rsidP="00004D2E">
      <w:pPr>
        <w:spacing w:after="0" w:line="240" w:lineRule="auto"/>
        <w:ind w:firstLine="567"/>
        <w:jc w:val="both"/>
      </w:pPr>
      <w:r w:rsidRPr="00214D5E">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214D5E" w:rsidRDefault="00214D5E" w:rsidP="00004D2E">
      <w:pPr>
        <w:spacing w:after="0" w:line="240" w:lineRule="auto"/>
        <w:ind w:firstLine="567"/>
        <w:jc w:val="both"/>
      </w:pPr>
      <w:r w:rsidRPr="00214D5E">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214D5E">
          <w:t>Особые условия</w:t>
        </w:r>
      </w:hyperlink>
      <w:r w:rsidRPr="00214D5E">
        <w:t xml:space="preserve"> пользования береговой полосой устанавливаются Правительством Российской Федерации.</w:t>
      </w:r>
    </w:p>
    <w:p w14:paraId="54D316F7" w14:textId="77777777" w:rsidR="00214D5E" w:rsidRPr="00214D5E" w:rsidRDefault="00214D5E" w:rsidP="00004D2E">
      <w:pPr>
        <w:spacing w:after="0" w:line="240" w:lineRule="auto"/>
        <w:ind w:firstLine="567"/>
        <w:jc w:val="both"/>
      </w:pPr>
      <w:r w:rsidRPr="00214D5E">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214D5E" w:rsidRDefault="00214D5E" w:rsidP="00004D2E">
      <w:pPr>
        <w:spacing w:after="0" w:line="240" w:lineRule="auto"/>
        <w:ind w:firstLine="567"/>
        <w:jc w:val="both"/>
      </w:pPr>
      <w:r w:rsidRPr="00214D5E">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214D5E" w:rsidRDefault="00214D5E" w:rsidP="00004D2E">
      <w:pPr>
        <w:spacing w:after="0" w:line="240" w:lineRule="auto"/>
        <w:ind w:firstLine="567"/>
        <w:jc w:val="both"/>
      </w:pPr>
      <w:r w:rsidRPr="00214D5E">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214D5E" w:rsidRDefault="00214D5E" w:rsidP="00004D2E">
      <w:pPr>
        <w:spacing w:after="0" w:line="240" w:lineRule="auto"/>
        <w:ind w:firstLine="567"/>
        <w:jc w:val="both"/>
      </w:pPr>
      <w:r w:rsidRPr="00214D5E">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214D5E">
          <w:t>законодательством</w:t>
        </w:r>
      </w:hyperlink>
      <w:r w:rsidRPr="00214D5E">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214D5E" w:rsidRDefault="00214D5E" w:rsidP="00004D2E">
      <w:pPr>
        <w:spacing w:after="0" w:line="240" w:lineRule="auto"/>
        <w:ind w:firstLine="567"/>
        <w:jc w:val="both"/>
      </w:pPr>
      <w:r w:rsidRPr="00214D5E">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214D5E" w:rsidRDefault="00214D5E" w:rsidP="00004D2E">
      <w:pPr>
        <w:spacing w:after="0" w:line="240" w:lineRule="auto"/>
        <w:ind w:firstLine="567"/>
        <w:jc w:val="both"/>
      </w:pPr>
      <w:r w:rsidRPr="00214D5E">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214D5E" w:rsidRDefault="00214D5E" w:rsidP="00004D2E">
      <w:pPr>
        <w:spacing w:after="0" w:line="240" w:lineRule="auto"/>
        <w:ind w:firstLine="567"/>
        <w:jc w:val="both"/>
      </w:pPr>
      <w:r w:rsidRPr="00214D5E">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214D5E" w:rsidRDefault="00214D5E" w:rsidP="00004D2E">
      <w:pPr>
        <w:spacing w:after="0" w:line="240" w:lineRule="auto"/>
        <w:ind w:firstLine="567"/>
        <w:jc w:val="both"/>
      </w:pPr>
      <w:r w:rsidRPr="00214D5E">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214D5E" w:rsidRDefault="00214D5E" w:rsidP="00004D2E">
      <w:pPr>
        <w:spacing w:after="0" w:line="240" w:lineRule="auto"/>
        <w:ind w:firstLine="567"/>
        <w:jc w:val="both"/>
      </w:pPr>
      <w:r w:rsidRPr="00214D5E">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214D5E" w:rsidRDefault="00214D5E" w:rsidP="00004D2E">
      <w:pPr>
        <w:spacing w:after="0" w:line="240" w:lineRule="auto"/>
        <w:ind w:firstLine="567"/>
        <w:jc w:val="both"/>
      </w:pPr>
      <w:r w:rsidRPr="00214D5E">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214D5E" w:rsidRDefault="00214D5E" w:rsidP="00004D2E">
      <w:pPr>
        <w:spacing w:after="0" w:line="240" w:lineRule="auto"/>
        <w:ind w:firstLine="567"/>
        <w:jc w:val="both"/>
      </w:pPr>
      <w:r w:rsidRPr="00214D5E">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214D5E" w:rsidRDefault="00214D5E" w:rsidP="00004D2E">
      <w:pPr>
        <w:spacing w:after="0" w:line="240" w:lineRule="auto"/>
        <w:jc w:val="both"/>
      </w:pPr>
    </w:p>
    <w:p w14:paraId="32215696" w14:textId="100649C2" w:rsidR="00214D5E" w:rsidRPr="00004D2E" w:rsidRDefault="00217626" w:rsidP="00004D2E">
      <w:pPr>
        <w:spacing w:after="0" w:line="240" w:lineRule="auto"/>
        <w:jc w:val="both"/>
        <w:rPr>
          <w:b/>
        </w:rPr>
      </w:pPr>
      <w:r>
        <w:rPr>
          <w:b/>
        </w:rPr>
        <w:t>П</w:t>
      </w:r>
      <w:r w:rsidR="00214D5E" w:rsidRPr="00004D2E">
        <w:rPr>
          <w:b/>
        </w:rPr>
        <w:t>РИЛОЖЕНИЕ 1. СВЕДЕНИЯ О ГРАНИЦАХ ТЕРРИТОРИАЛЬНЫХ ЗОН</w:t>
      </w:r>
    </w:p>
    <w:p w14:paraId="440386A4" w14:textId="77777777" w:rsidR="00214D5E" w:rsidRPr="00214D5E" w:rsidRDefault="00214D5E" w:rsidP="00004D2E">
      <w:pPr>
        <w:spacing w:after="0" w:line="240" w:lineRule="auto"/>
        <w:jc w:val="both"/>
      </w:pPr>
    </w:p>
    <w:p w14:paraId="56512CB9" w14:textId="77777777" w:rsidR="00214D5E" w:rsidRPr="00004D2E" w:rsidRDefault="00214D5E" w:rsidP="00004D2E">
      <w:pPr>
        <w:spacing w:after="0" w:line="240" w:lineRule="auto"/>
        <w:jc w:val="both"/>
        <w:rPr>
          <w:b/>
        </w:rPr>
      </w:pPr>
      <w:r w:rsidRPr="00004D2E">
        <w:rPr>
          <w:b/>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214D5E" w:rsidRDefault="00214D5E" w:rsidP="00004D2E">
      <w:pPr>
        <w:spacing w:after="0" w:line="240" w:lineRule="auto"/>
        <w:ind w:firstLine="567"/>
        <w:jc w:val="both"/>
      </w:pPr>
      <w:r w:rsidRPr="00214D5E">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214D5E" w:rsidRDefault="005F2931" w:rsidP="00004D2E">
      <w:pPr>
        <w:spacing w:after="0" w:line="240" w:lineRule="auto"/>
        <w:ind w:firstLine="567"/>
        <w:jc w:val="both"/>
      </w:pPr>
      <w:r>
        <w:t>2. </w:t>
      </w:r>
      <w:r w:rsidR="00214D5E" w:rsidRPr="00214D5E">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214D5E" w:rsidRDefault="005F2931" w:rsidP="00004D2E">
      <w:pPr>
        <w:spacing w:after="0" w:line="240" w:lineRule="auto"/>
        <w:ind w:firstLine="567"/>
        <w:jc w:val="both"/>
      </w:pPr>
      <w:r>
        <w:t>3. </w:t>
      </w:r>
      <w:r w:rsidR="00214D5E" w:rsidRPr="00214D5E">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8D7850" w:rsidRDefault="00214D5E" w:rsidP="009C5CFC">
      <w:pPr>
        <w:spacing w:after="0" w:line="240" w:lineRule="auto"/>
        <w:ind w:firstLine="567"/>
        <w:jc w:val="both"/>
      </w:pPr>
      <w:r w:rsidRPr="00214D5E">
        <w:t>4.</w:t>
      </w:r>
      <w:r w:rsidR="005F2931">
        <w:t> </w:t>
      </w:r>
      <w:r w:rsidRPr="00214D5E">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t xml:space="preserve"> не позднее 1 января 2024 года.</w:t>
      </w:r>
    </w:p>
    <w:sectPr w:rsidR="00CE6CC4" w:rsidRPr="008D7850">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1E05FF" w14:textId="77777777" w:rsidR="002F2FD7" w:rsidRDefault="002F2FD7" w:rsidP="00FC0337">
      <w:pPr>
        <w:spacing w:after="0" w:line="240" w:lineRule="auto"/>
      </w:pPr>
      <w:r>
        <w:separator/>
      </w:r>
    </w:p>
  </w:endnote>
  <w:endnote w:type="continuationSeparator" w:id="0">
    <w:p w14:paraId="16513456" w14:textId="77777777" w:rsidR="002F2FD7" w:rsidRDefault="002F2FD7"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E490E2" w14:textId="77777777" w:rsidR="002F2FD7" w:rsidRDefault="002F2FD7" w:rsidP="00FC0337">
      <w:pPr>
        <w:spacing w:after="0" w:line="240" w:lineRule="auto"/>
      </w:pPr>
      <w:r>
        <w:separator/>
      </w:r>
    </w:p>
  </w:footnote>
  <w:footnote w:type="continuationSeparator" w:id="0">
    <w:p w14:paraId="11079206" w14:textId="77777777" w:rsidR="002F2FD7" w:rsidRDefault="002F2FD7"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D82688" w:rsidRDefault="00D82688" w:rsidP="004459B6">
    <w:pPr>
      <w:pStyle w:val="af9"/>
      <w:jc w:val="center"/>
    </w:pPr>
    <w:r w:rsidRPr="004459B6">
      <w:fldChar w:fldCharType="begin"/>
    </w:r>
    <w:r w:rsidRPr="004459B6">
      <w:instrText>PAGE   \* MERGEFORMAT</w:instrText>
    </w:r>
    <w:r w:rsidRPr="004459B6">
      <w:fldChar w:fldCharType="separate"/>
    </w:r>
    <w:r w:rsidR="005629BF">
      <w:rPr>
        <w:noProof/>
      </w:rPr>
      <w:t>3</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D82688" w:rsidRPr="00214D5E" w:rsidRDefault="00D82688" w:rsidP="00214D5E">
    <w:pPr>
      <w:spacing w:after="0" w:line="240" w:lineRule="auto"/>
      <w:jc w:val="center"/>
    </w:pPr>
    <w:r w:rsidRPr="00214D5E">
      <w:fldChar w:fldCharType="begin"/>
    </w:r>
    <w:r w:rsidRPr="00214D5E">
      <w:instrText xml:space="preserve"> PAGE   \* MERGEFORMAT </w:instrText>
    </w:r>
    <w:r w:rsidRPr="00214D5E">
      <w:fldChar w:fldCharType="separate"/>
    </w:r>
    <w:r w:rsidR="00D256DD">
      <w:rPr>
        <w:noProof/>
      </w:rPr>
      <w:t>137</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D82688" w:rsidRPr="00214D5E" w:rsidRDefault="00D82688" w:rsidP="000E6F6D">
    <w:pPr>
      <w:jc w:val="center"/>
    </w:pPr>
    <w:r w:rsidRPr="00214D5E">
      <w:fldChar w:fldCharType="begin"/>
    </w:r>
    <w:r w:rsidRPr="00214D5E">
      <w:instrText>PAGE   \* MERGEFORMAT</w:instrText>
    </w:r>
    <w:r w:rsidRPr="00214D5E">
      <w:fldChar w:fldCharType="separate"/>
    </w:r>
    <w:r w:rsidR="00D256DD">
      <w:rPr>
        <w:noProof/>
      </w:rPr>
      <w:t>154</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D82688" w:rsidRDefault="00D82688"/>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D82688" w:rsidRPr="00672C9F" w:rsidRDefault="00D82688" w:rsidP="00EC227E">
    <w:pPr>
      <w:pStyle w:val="af9"/>
      <w:jc w:val="center"/>
    </w:pPr>
    <w:r w:rsidRPr="00F6097C">
      <w:fldChar w:fldCharType="begin"/>
    </w:r>
    <w:r w:rsidRPr="00F6097C">
      <w:instrText>PAGE   \* MERGEFORMAT</w:instrText>
    </w:r>
    <w:r w:rsidRPr="00F6097C">
      <w:fldChar w:fldCharType="separate"/>
    </w:r>
    <w:r w:rsidR="00D256DD">
      <w:rPr>
        <w:noProof/>
      </w:rPr>
      <w:t>336</w:t>
    </w:r>
    <w:r w:rsidRPr="00F6097C">
      <w:fldChar w:fldCharType="end"/>
    </w:r>
  </w:p>
  <w:p w14:paraId="609AB87B" w14:textId="77777777" w:rsidR="00D82688" w:rsidRPr="003551B3" w:rsidRDefault="00D82688"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D82688" w:rsidRDefault="00D8268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0A60B08"/>
    <w:multiLevelType w:val="hybridMultilevel"/>
    <w:tmpl w:val="A7C022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1280A6E"/>
    <w:multiLevelType w:val="hybridMultilevel"/>
    <w:tmpl w:val="F14EEB7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54C6AA7"/>
    <w:multiLevelType w:val="hybridMultilevel"/>
    <w:tmpl w:val="241EF0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8374E56"/>
    <w:multiLevelType w:val="hybridMultilevel"/>
    <w:tmpl w:val="93964AF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B82EA2"/>
    <w:multiLevelType w:val="hybridMultilevel"/>
    <w:tmpl w:val="EE30420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FE53ED"/>
    <w:multiLevelType w:val="hybridMultilevel"/>
    <w:tmpl w:val="3E64CCE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15:restartNumberingAfterBreak="0">
    <w:nsid w:val="0E47659F"/>
    <w:multiLevelType w:val="hybridMultilevel"/>
    <w:tmpl w:val="CBFE5E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10069D4"/>
    <w:multiLevelType w:val="hybridMultilevel"/>
    <w:tmpl w:val="AFEA237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2544441"/>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2DE7523"/>
    <w:multiLevelType w:val="hybridMultilevel"/>
    <w:tmpl w:val="8B00EC9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E14012"/>
    <w:multiLevelType w:val="hybridMultilevel"/>
    <w:tmpl w:val="C01A514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8" w15:restartNumberingAfterBreak="0">
    <w:nsid w:val="18C20715"/>
    <w:multiLevelType w:val="hybridMultilevel"/>
    <w:tmpl w:val="6E203D4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07474D"/>
    <w:multiLevelType w:val="hybridMultilevel"/>
    <w:tmpl w:val="8DC061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B3E439D"/>
    <w:multiLevelType w:val="hybridMultilevel"/>
    <w:tmpl w:val="43CAFC8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1DA33DC5"/>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1DBB4D84"/>
    <w:multiLevelType w:val="hybridMultilevel"/>
    <w:tmpl w:val="0BB691D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DD24891"/>
    <w:multiLevelType w:val="hybridMultilevel"/>
    <w:tmpl w:val="8F2ACE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DDF322D"/>
    <w:multiLevelType w:val="hybridMultilevel"/>
    <w:tmpl w:val="499A1A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D16B71"/>
    <w:multiLevelType w:val="hybridMultilevel"/>
    <w:tmpl w:val="6D84EC8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1813F2"/>
    <w:multiLevelType w:val="hybridMultilevel"/>
    <w:tmpl w:val="F18C2DD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2D619A4"/>
    <w:multiLevelType w:val="hybridMultilevel"/>
    <w:tmpl w:val="43DE00F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52B0A3F"/>
    <w:multiLevelType w:val="hybridMultilevel"/>
    <w:tmpl w:val="F7DA0A7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49"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2AE0021F"/>
    <w:multiLevelType w:val="hybridMultilevel"/>
    <w:tmpl w:val="C97C3E5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53" w15:restartNumberingAfterBreak="0">
    <w:nsid w:val="2B8547E6"/>
    <w:multiLevelType w:val="hybridMultilevel"/>
    <w:tmpl w:val="F56CE7B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63"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65" w15:restartNumberingAfterBreak="0">
    <w:nsid w:val="384167DB"/>
    <w:multiLevelType w:val="hybridMultilevel"/>
    <w:tmpl w:val="05528F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95A6517"/>
    <w:multiLevelType w:val="hybridMultilevel"/>
    <w:tmpl w:val="DB8C483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0" w15:restartNumberingAfterBreak="0">
    <w:nsid w:val="3B0D2B81"/>
    <w:multiLevelType w:val="hybridMultilevel"/>
    <w:tmpl w:val="E3C6A5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BC94BF6"/>
    <w:multiLevelType w:val="hybridMultilevel"/>
    <w:tmpl w:val="2E469B3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BE203BA"/>
    <w:multiLevelType w:val="hybridMultilevel"/>
    <w:tmpl w:val="20B294F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C891B66"/>
    <w:multiLevelType w:val="hybridMultilevel"/>
    <w:tmpl w:val="216210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1837870"/>
    <w:multiLevelType w:val="hybridMultilevel"/>
    <w:tmpl w:val="F142F14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435E1E68"/>
    <w:multiLevelType w:val="hybridMultilevel"/>
    <w:tmpl w:val="552839B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217B16"/>
    <w:multiLevelType w:val="hybridMultilevel"/>
    <w:tmpl w:val="73F6402E"/>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443D2255"/>
    <w:multiLevelType w:val="hybridMultilevel"/>
    <w:tmpl w:val="8BB2CC3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4A805140"/>
    <w:multiLevelType w:val="hybridMultilevel"/>
    <w:tmpl w:val="1AFC7B7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9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9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52554A49"/>
    <w:multiLevelType w:val="hybridMultilevel"/>
    <w:tmpl w:val="8DFEB6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270692F"/>
    <w:multiLevelType w:val="hybridMultilevel"/>
    <w:tmpl w:val="82E2BC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53BF0ADC"/>
    <w:multiLevelType w:val="hybridMultilevel"/>
    <w:tmpl w:val="3272A7D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53E06DB0"/>
    <w:multiLevelType w:val="hybridMultilevel"/>
    <w:tmpl w:val="7A7A1DC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57A467AD"/>
    <w:multiLevelType w:val="hybridMultilevel"/>
    <w:tmpl w:val="67A243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5B3F3A4A"/>
    <w:multiLevelType w:val="hybridMultilevel"/>
    <w:tmpl w:val="91DC208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5CD11384"/>
    <w:multiLevelType w:val="hybridMultilevel"/>
    <w:tmpl w:val="0DF01D2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0630730"/>
    <w:multiLevelType w:val="hybridMultilevel"/>
    <w:tmpl w:val="1098024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7930FC"/>
    <w:multiLevelType w:val="hybridMultilevel"/>
    <w:tmpl w:val="5C9680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61B532AB"/>
    <w:multiLevelType w:val="hybridMultilevel"/>
    <w:tmpl w:val="030066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629076C8"/>
    <w:multiLevelType w:val="hybridMultilevel"/>
    <w:tmpl w:val="5FEA0B6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3447C68"/>
    <w:multiLevelType w:val="hybridMultilevel"/>
    <w:tmpl w:val="40CA04C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66581D59"/>
    <w:multiLevelType w:val="hybridMultilevel"/>
    <w:tmpl w:val="4B92B04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663289B"/>
    <w:multiLevelType w:val="hybridMultilevel"/>
    <w:tmpl w:val="CA34AE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66C0289"/>
    <w:multiLevelType w:val="hybridMultilevel"/>
    <w:tmpl w:val="633C6A8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8455A15"/>
    <w:multiLevelType w:val="hybridMultilevel"/>
    <w:tmpl w:val="95CC47D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6B944D65"/>
    <w:multiLevelType w:val="hybridMultilevel"/>
    <w:tmpl w:val="F0A226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BAF6962"/>
    <w:multiLevelType w:val="hybridMultilevel"/>
    <w:tmpl w:val="C0AE5A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6CF96B1D"/>
    <w:multiLevelType w:val="hybridMultilevel"/>
    <w:tmpl w:val="C0AE662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D1D32FC"/>
    <w:multiLevelType w:val="hybridMultilevel"/>
    <w:tmpl w:val="167037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6DBD3E1B"/>
    <w:multiLevelType w:val="hybridMultilevel"/>
    <w:tmpl w:val="683ADB4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F1004FD"/>
    <w:multiLevelType w:val="hybridMultilevel"/>
    <w:tmpl w:val="4982699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F5435E5"/>
    <w:multiLevelType w:val="hybridMultilevel"/>
    <w:tmpl w:val="910626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0123E45"/>
    <w:multiLevelType w:val="multilevel"/>
    <w:tmpl w:val="775ED996"/>
    <w:numStyleLink w:val="111111"/>
  </w:abstractNum>
  <w:abstractNum w:abstractNumId="135" w15:restartNumberingAfterBreak="0">
    <w:nsid w:val="70413D1F"/>
    <w:multiLevelType w:val="hybridMultilevel"/>
    <w:tmpl w:val="A62EC39E"/>
    <w:lvl w:ilvl="0" w:tplc="80801E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6" w15:restartNumberingAfterBreak="0">
    <w:nsid w:val="70AF30CB"/>
    <w:multiLevelType w:val="hybridMultilevel"/>
    <w:tmpl w:val="E72C29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713C5E7E"/>
    <w:multiLevelType w:val="hybridMultilevel"/>
    <w:tmpl w:val="A81CBE6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7AD35083"/>
    <w:multiLevelType w:val="hybridMultilevel"/>
    <w:tmpl w:val="8B665F9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7B3B4A4A"/>
    <w:multiLevelType w:val="hybridMultilevel"/>
    <w:tmpl w:val="873C7E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BCB6D94"/>
    <w:multiLevelType w:val="hybridMultilevel"/>
    <w:tmpl w:val="139CA2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C9F3EE9"/>
    <w:multiLevelType w:val="hybridMultilevel"/>
    <w:tmpl w:val="CC08CF6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15:restartNumberingAfterBreak="0">
    <w:nsid w:val="7DF5059A"/>
    <w:multiLevelType w:val="hybridMultilevel"/>
    <w:tmpl w:val="D43811F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7F0E0FC2"/>
    <w:multiLevelType w:val="hybridMultilevel"/>
    <w:tmpl w:val="4A1C9D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2"/>
  </w:num>
  <w:num w:numId="3">
    <w:abstractNumId w:val="69"/>
  </w:num>
  <w:num w:numId="4">
    <w:abstractNumId w:val="11"/>
  </w:num>
  <w:num w:numId="5">
    <w:abstractNumId w:val="64"/>
  </w:num>
  <w:num w:numId="6">
    <w:abstractNumId w:val="48"/>
  </w:num>
  <w:num w:numId="7">
    <w:abstractNumId w:val="27"/>
  </w:num>
  <w:num w:numId="8">
    <w:abstractNumId w:val="93"/>
  </w:num>
  <w:num w:numId="9">
    <w:abstractNumId w:val="24"/>
  </w:num>
  <w:num w:numId="10">
    <w:abstractNumId w:val="9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92"/>
  </w:num>
  <w:num w:numId="14">
    <w:abstractNumId w:val="134"/>
  </w:num>
  <w:num w:numId="15">
    <w:abstractNumId w:val="37"/>
  </w:num>
  <w:num w:numId="16">
    <w:abstractNumId w:val="16"/>
  </w:num>
  <w:num w:numId="17">
    <w:abstractNumId w:val="62"/>
  </w:num>
  <w:num w:numId="18">
    <w:abstractNumId w:val="109"/>
  </w:num>
  <w:num w:numId="19">
    <w:abstractNumId w:val="91"/>
  </w:num>
  <w:num w:numId="20">
    <w:abstractNumId w:val="71"/>
  </w:num>
  <w:num w:numId="21">
    <w:abstractNumId w:val="55"/>
  </w:num>
  <w:num w:numId="22">
    <w:abstractNumId w:val="42"/>
  </w:num>
  <w:num w:numId="23">
    <w:abstractNumId w:val="142"/>
  </w:num>
  <w:num w:numId="24">
    <w:abstractNumId w:val="103"/>
  </w:num>
  <w:num w:numId="25">
    <w:abstractNumId w:val="19"/>
  </w:num>
  <w:num w:numId="26">
    <w:abstractNumId w:val="127"/>
  </w:num>
  <w:num w:numId="27">
    <w:abstractNumId w:val="79"/>
  </w:num>
  <w:num w:numId="28">
    <w:abstractNumId w:val="77"/>
  </w:num>
  <w:num w:numId="29">
    <w:abstractNumId w:val="107"/>
  </w:num>
  <w:num w:numId="30">
    <w:abstractNumId w:val="50"/>
  </w:num>
  <w:num w:numId="31">
    <w:abstractNumId w:val="102"/>
  </w:num>
  <w:num w:numId="32">
    <w:abstractNumId w:val="59"/>
  </w:num>
  <w:num w:numId="33">
    <w:abstractNumId w:val="54"/>
  </w:num>
  <w:num w:numId="34">
    <w:abstractNumId w:val="90"/>
  </w:num>
  <w:num w:numId="35">
    <w:abstractNumId w:val="149"/>
  </w:num>
  <w:num w:numId="36">
    <w:abstractNumId w:val="56"/>
  </w:num>
  <w:num w:numId="37">
    <w:abstractNumId w:val="87"/>
  </w:num>
  <w:num w:numId="38">
    <w:abstractNumId w:val="75"/>
  </w:num>
  <w:num w:numId="39">
    <w:abstractNumId w:val="84"/>
  </w:num>
  <w:num w:numId="40">
    <w:abstractNumId w:val="105"/>
  </w:num>
  <w:num w:numId="41">
    <w:abstractNumId w:val="94"/>
  </w:num>
  <w:num w:numId="42">
    <w:abstractNumId w:val="9"/>
  </w:num>
  <w:num w:numId="43">
    <w:abstractNumId w:val="140"/>
  </w:num>
  <w:num w:numId="44">
    <w:abstractNumId w:val="58"/>
  </w:num>
  <w:num w:numId="45">
    <w:abstractNumId w:val="61"/>
  </w:num>
  <w:num w:numId="46">
    <w:abstractNumId w:val="137"/>
  </w:num>
  <w:num w:numId="47">
    <w:abstractNumId w:val="141"/>
  </w:num>
  <w:num w:numId="48">
    <w:abstractNumId w:val="40"/>
  </w:num>
  <w:num w:numId="49">
    <w:abstractNumId w:val="122"/>
  </w:num>
  <w:num w:numId="50">
    <w:abstractNumId w:val="144"/>
  </w:num>
  <w:num w:numId="51">
    <w:abstractNumId w:val="60"/>
  </w:num>
  <w:num w:numId="52">
    <w:abstractNumId w:val="114"/>
  </w:num>
  <w:num w:numId="53">
    <w:abstractNumId w:val="101"/>
  </w:num>
  <w:num w:numId="54">
    <w:abstractNumId w:val="26"/>
  </w:num>
  <w:num w:numId="55">
    <w:abstractNumId w:val="112"/>
  </w:num>
  <w:num w:numId="56">
    <w:abstractNumId w:val="124"/>
  </w:num>
  <w:num w:numId="57">
    <w:abstractNumId w:val="31"/>
  </w:num>
  <w:num w:numId="58">
    <w:abstractNumId w:val="57"/>
  </w:num>
  <w:num w:numId="59">
    <w:abstractNumId w:val="47"/>
  </w:num>
  <w:num w:numId="60">
    <w:abstractNumId w:val="86"/>
  </w:num>
  <w:num w:numId="61">
    <w:abstractNumId w:val="66"/>
  </w:num>
  <w:num w:numId="62">
    <w:abstractNumId w:val="100"/>
  </w:num>
  <w:num w:numId="63">
    <w:abstractNumId w:val="18"/>
  </w:num>
  <w:num w:numId="64">
    <w:abstractNumId w:val="83"/>
  </w:num>
  <w:num w:numId="65">
    <w:abstractNumId w:val="49"/>
  </w:num>
  <w:num w:numId="66">
    <w:abstractNumId w:val="78"/>
  </w:num>
  <w:num w:numId="67">
    <w:abstractNumId w:val="85"/>
  </w:num>
  <w:num w:numId="68">
    <w:abstractNumId w:val="44"/>
  </w:num>
  <w:num w:numId="69">
    <w:abstractNumId w:val="15"/>
  </w:num>
  <w:num w:numId="70">
    <w:abstractNumId w:val="139"/>
  </w:num>
  <w:num w:numId="71">
    <w:abstractNumId w:val="43"/>
  </w:num>
  <w:num w:numId="72">
    <w:abstractNumId w:val="46"/>
  </w:num>
  <w:num w:numId="73">
    <w:abstractNumId w:val="117"/>
  </w:num>
  <w:num w:numId="74">
    <w:abstractNumId w:val="123"/>
  </w:num>
  <w:num w:numId="75">
    <w:abstractNumId w:val="23"/>
  </w:num>
  <w:num w:numId="76">
    <w:abstractNumId w:val="128"/>
  </w:num>
  <w:num w:numId="77">
    <w:abstractNumId w:val="89"/>
  </w:num>
  <w:num w:numId="78">
    <w:abstractNumId w:val="67"/>
  </w:num>
  <w:num w:numId="79">
    <w:abstractNumId w:val="63"/>
  </w:num>
  <w:num w:numId="80">
    <w:abstractNumId w:val="52"/>
  </w:num>
  <w:num w:numId="81">
    <w:abstractNumId w:val="21"/>
  </w:num>
  <w:num w:numId="82">
    <w:abstractNumId w:val="33"/>
  </w:num>
  <w:num w:numId="83">
    <w:abstractNumId w:val="81"/>
  </w:num>
  <w:num w:numId="84">
    <w:abstractNumId w:val="45"/>
  </w:num>
  <w:num w:numId="85">
    <w:abstractNumId w:val="34"/>
  </w:num>
  <w:num w:numId="86">
    <w:abstractNumId w:val="98"/>
  </w:num>
  <w:num w:numId="87">
    <w:abstractNumId w:val="14"/>
  </w:num>
  <w:num w:numId="88">
    <w:abstractNumId w:val="106"/>
  </w:num>
  <w:num w:numId="89">
    <w:abstractNumId w:val="22"/>
  </w:num>
  <w:num w:numId="90">
    <w:abstractNumId w:val="68"/>
  </w:num>
  <w:num w:numId="91">
    <w:abstractNumId w:val="147"/>
  </w:num>
  <w:num w:numId="92">
    <w:abstractNumId w:val="145"/>
  </w:num>
  <w:num w:numId="93">
    <w:abstractNumId w:val="129"/>
  </w:num>
  <w:num w:numId="94">
    <w:abstractNumId w:val="126"/>
  </w:num>
  <w:num w:numId="95">
    <w:abstractNumId w:val="70"/>
  </w:num>
  <w:num w:numId="96">
    <w:abstractNumId w:val="119"/>
  </w:num>
  <w:num w:numId="97">
    <w:abstractNumId w:val="53"/>
  </w:num>
  <w:num w:numId="98">
    <w:abstractNumId w:val="41"/>
  </w:num>
  <w:num w:numId="99">
    <w:abstractNumId w:val="28"/>
  </w:num>
  <w:num w:numId="100">
    <w:abstractNumId w:val="115"/>
  </w:num>
  <w:num w:numId="101">
    <w:abstractNumId w:val="39"/>
  </w:num>
  <w:num w:numId="102">
    <w:abstractNumId w:val="148"/>
  </w:num>
  <w:num w:numId="103">
    <w:abstractNumId w:val="104"/>
  </w:num>
  <w:num w:numId="104">
    <w:abstractNumId w:val="120"/>
  </w:num>
  <w:num w:numId="105">
    <w:abstractNumId w:val="17"/>
  </w:num>
  <w:num w:numId="106">
    <w:abstractNumId w:val="135"/>
  </w:num>
  <w:num w:numId="107">
    <w:abstractNumId w:val="74"/>
  </w:num>
  <w:num w:numId="108">
    <w:abstractNumId w:val="108"/>
  </w:num>
  <w:num w:numId="109">
    <w:abstractNumId w:val="97"/>
  </w:num>
  <w:num w:numId="110">
    <w:abstractNumId w:val="30"/>
  </w:num>
  <w:num w:numId="111">
    <w:abstractNumId w:val="88"/>
  </w:num>
  <w:num w:numId="112">
    <w:abstractNumId w:val="130"/>
  </w:num>
  <w:num w:numId="113">
    <w:abstractNumId w:val="110"/>
  </w:num>
  <w:num w:numId="114">
    <w:abstractNumId w:val="10"/>
  </w:num>
  <w:num w:numId="115">
    <w:abstractNumId w:val="132"/>
  </w:num>
  <w:num w:numId="116">
    <w:abstractNumId w:val="35"/>
  </w:num>
  <w:num w:numId="117">
    <w:abstractNumId w:val="95"/>
  </w:num>
  <w:num w:numId="118">
    <w:abstractNumId w:val="65"/>
  </w:num>
  <w:num w:numId="119">
    <w:abstractNumId w:val="20"/>
  </w:num>
  <w:num w:numId="120">
    <w:abstractNumId w:val="150"/>
  </w:num>
  <w:num w:numId="121">
    <w:abstractNumId w:val="111"/>
  </w:num>
  <w:num w:numId="122">
    <w:abstractNumId w:val="125"/>
  </w:num>
  <w:num w:numId="123">
    <w:abstractNumId w:val="38"/>
  </w:num>
  <w:num w:numId="124">
    <w:abstractNumId w:val="36"/>
  </w:num>
  <w:num w:numId="125">
    <w:abstractNumId w:val="116"/>
  </w:num>
  <w:num w:numId="126">
    <w:abstractNumId w:val="143"/>
  </w:num>
  <w:num w:numId="127">
    <w:abstractNumId w:val="25"/>
  </w:num>
  <w:num w:numId="128">
    <w:abstractNumId w:val="131"/>
  </w:num>
  <w:num w:numId="129">
    <w:abstractNumId w:val="133"/>
  </w:num>
  <w:num w:numId="130">
    <w:abstractNumId w:val="12"/>
  </w:num>
  <w:num w:numId="131">
    <w:abstractNumId w:val="121"/>
  </w:num>
  <w:num w:numId="132">
    <w:abstractNumId w:val="29"/>
  </w:num>
  <w:num w:numId="133">
    <w:abstractNumId w:val="113"/>
  </w:num>
  <w:num w:numId="134">
    <w:abstractNumId w:val="118"/>
  </w:num>
  <w:num w:numId="135">
    <w:abstractNumId w:val="76"/>
  </w:num>
  <w:num w:numId="136">
    <w:abstractNumId w:val="13"/>
  </w:num>
  <w:num w:numId="137">
    <w:abstractNumId w:val="138"/>
  </w:num>
  <w:num w:numId="138">
    <w:abstractNumId w:val="73"/>
  </w:num>
  <w:num w:numId="139">
    <w:abstractNumId w:val="7"/>
  </w:num>
  <w:num w:numId="140">
    <w:abstractNumId w:val="72"/>
  </w:num>
  <w:num w:numId="141">
    <w:abstractNumId w:val="51"/>
  </w:num>
  <w:num w:numId="142">
    <w:abstractNumId w:val="99"/>
  </w:num>
  <w:num w:numId="143">
    <w:abstractNumId w:val="146"/>
  </w:num>
  <w:num w:numId="144">
    <w:abstractNumId w:val="80"/>
  </w:num>
  <w:num w:numId="145">
    <w:abstractNumId w:val="8"/>
  </w:num>
  <w:num w:numId="146">
    <w:abstractNumId w:val="136"/>
  </w:num>
  <w:num w:numId="147">
    <w:abstractNumId w:val="82"/>
  </w:num>
  <w:num w:numId="148">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C55"/>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C89"/>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2FD7"/>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304"/>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6AE7"/>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D7B0A"/>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17"/>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46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3947"/>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001"/>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BF"/>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57D2"/>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406"/>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159D"/>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058F"/>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479E"/>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2B1C"/>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6B23"/>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6FCC"/>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36AD"/>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A6991"/>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3D5"/>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478E8"/>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32"/>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B7C"/>
    <w:rsid w:val="00C845D8"/>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56DD"/>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688"/>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97530"/>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820"/>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71479E"/>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aliases w:val="Заголовок"/>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aliases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71673"/>
    <w:pPr>
      <w:keepNext/>
      <w:pageBreakBefore/>
      <w:spacing w:after="0" w:line="240" w:lineRule="auto"/>
      <w:outlineLvl w:val="0"/>
    </w:pPr>
    <w:rPr>
      <w:rFonts w:cs="Times New Roman"/>
      <w:b/>
      <w:bCs/>
      <w:caps/>
      <w:color w:val="000000"/>
      <w:szCs w:val="28"/>
      <w:lang w:val="x-none"/>
    </w:rPr>
  </w:style>
  <w:style w:type="character" w:customStyle="1" w:styleId="1ff5">
    <w:name w:val="_Заголовок 1 Знак"/>
    <w:link w:val="1ff4"/>
    <w:rsid w:val="00C71673"/>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 w:type="numbering" w:customStyle="1" w:styleId="111111512">
    <w:name w:val="1 / 1.1 / 1.1.1512"/>
    <w:basedOn w:val="aa"/>
    <w:next w:val="111111"/>
    <w:rsid w:val="00D975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6AC72-6C9E-4147-B5FA-C06E20E25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389</TotalTime>
  <Pages>6</Pages>
  <Words>153732</Words>
  <Characters>876275</Characters>
  <Application>Microsoft Office Word</Application>
  <DocSecurity>0</DocSecurity>
  <Lines>7302</Lines>
  <Paragraphs>2055</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1027952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93</cp:revision>
  <cp:lastPrinted>2023-12-20T06:45:00Z</cp:lastPrinted>
  <dcterms:created xsi:type="dcterms:W3CDTF">2023-12-20T12:33:00Z</dcterms:created>
  <dcterms:modified xsi:type="dcterms:W3CDTF">2024-02-21T08:31:00Z</dcterms:modified>
</cp:coreProperties>
</file>