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B7518F4" w14:textId="025A37EC" w:rsidR="00C15213" w:rsidRPr="009652A1" w:rsidRDefault="00C15213" w:rsidP="00C15213">
      <w:pPr>
        <w:pageBreakBefore/>
        <w:spacing w:after="0" w:line="240" w:lineRule="auto"/>
        <w:ind w:firstLine="5245"/>
        <w:rPr>
          <w:szCs w:val="24"/>
        </w:rPr>
      </w:pPr>
      <w:r w:rsidRPr="009652A1">
        <w:rPr>
          <w:sz w:val="27"/>
          <w:szCs w:val="27"/>
        </w:rPr>
        <w:t>ПРИЛОЖЕНИЕ</w:t>
      </w:r>
      <w:r w:rsidR="006B4792">
        <w:rPr>
          <w:sz w:val="27"/>
          <w:szCs w:val="27"/>
        </w:rPr>
        <w:t xml:space="preserve"> № 8</w:t>
      </w:r>
      <w:bookmarkStart w:id="0" w:name="_GoBack"/>
      <w:bookmarkEnd w:id="0"/>
    </w:p>
    <w:p w14:paraId="664B32D0" w14:textId="1865386E" w:rsidR="00C15213" w:rsidRPr="009652A1" w:rsidRDefault="00C15213" w:rsidP="00C15213">
      <w:pPr>
        <w:spacing w:after="0" w:line="240" w:lineRule="auto"/>
        <w:ind w:firstLine="5245"/>
        <w:rPr>
          <w:sz w:val="27"/>
          <w:szCs w:val="27"/>
        </w:rPr>
      </w:pPr>
      <w:r w:rsidRPr="009652A1">
        <w:rPr>
          <w:sz w:val="27"/>
          <w:szCs w:val="27"/>
        </w:rPr>
        <w:t xml:space="preserve">к решению Совета муниципального </w:t>
      </w:r>
    </w:p>
    <w:p w14:paraId="6DE93E29" w14:textId="7E32985E" w:rsidR="00C15213" w:rsidRPr="009652A1" w:rsidRDefault="00C15213" w:rsidP="00C15213">
      <w:pPr>
        <w:spacing w:after="0" w:line="240" w:lineRule="auto"/>
        <w:ind w:firstLine="5245"/>
        <w:rPr>
          <w:sz w:val="27"/>
          <w:szCs w:val="27"/>
        </w:rPr>
      </w:pPr>
      <w:r w:rsidRPr="009652A1">
        <w:rPr>
          <w:sz w:val="27"/>
          <w:szCs w:val="27"/>
        </w:rPr>
        <w:t>образования</w:t>
      </w:r>
      <w:r w:rsidRPr="009652A1">
        <w:rPr>
          <w:szCs w:val="24"/>
        </w:rPr>
        <w:t xml:space="preserve"> </w:t>
      </w:r>
      <w:r w:rsidRPr="009652A1">
        <w:rPr>
          <w:sz w:val="27"/>
          <w:szCs w:val="27"/>
        </w:rPr>
        <w:t xml:space="preserve">Крымский район </w:t>
      </w:r>
    </w:p>
    <w:p w14:paraId="28029A9D" w14:textId="0DE6CCE4" w:rsidR="00C15213" w:rsidRPr="009652A1" w:rsidRDefault="00C15213" w:rsidP="00C15213">
      <w:pPr>
        <w:spacing w:after="0" w:line="240" w:lineRule="auto"/>
        <w:ind w:firstLine="5245"/>
        <w:rPr>
          <w:sz w:val="27"/>
          <w:szCs w:val="27"/>
        </w:rPr>
      </w:pPr>
      <w:r w:rsidRPr="009652A1">
        <w:rPr>
          <w:sz w:val="27"/>
          <w:szCs w:val="27"/>
        </w:rPr>
        <w:t xml:space="preserve">от </w:t>
      </w:r>
      <w:r>
        <w:rPr>
          <w:sz w:val="27"/>
          <w:szCs w:val="27"/>
        </w:rPr>
        <w:t>______________</w:t>
      </w:r>
      <w:r w:rsidRPr="009652A1">
        <w:rPr>
          <w:sz w:val="27"/>
          <w:szCs w:val="27"/>
        </w:rPr>
        <w:t xml:space="preserve"> № </w:t>
      </w:r>
      <w:r>
        <w:rPr>
          <w:sz w:val="27"/>
          <w:szCs w:val="27"/>
        </w:rPr>
        <w:t>_________</w:t>
      </w:r>
    </w:p>
    <w:p w14:paraId="79264013" w14:textId="77777777" w:rsidR="00C15213" w:rsidRDefault="00C15213" w:rsidP="00D5712B">
      <w:pPr>
        <w:ind w:left="284" w:right="283"/>
        <w:contextualSpacing/>
        <w:jc w:val="center"/>
        <w:rPr>
          <w:rFonts w:eastAsia="Calibri" w:cs="Times New Roman"/>
          <w:sz w:val="36"/>
          <w:szCs w:val="36"/>
        </w:rPr>
      </w:pPr>
    </w:p>
    <w:p w14:paraId="157EF6D9" w14:textId="77777777" w:rsidR="00C15213" w:rsidRDefault="00C15213" w:rsidP="00D5712B">
      <w:pPr>
        <w:ind w:left="284" w:right="283"/>
        <w:contextualSpacing/>
        <w:jc w:val="center"/>
        <w:rPr>
          <w:rFonts w:eastAsia="Calibri" w:cs="Times New Roman"/>
          <w:sz w:val="36"/>
          <w:szCs w:val="36"/>
        </w:rPr>
      </w:pPr>
    </w:p>
    <w:p w14:paraId="42D0A931" w14:textId="77777777" w:rsidR="00C15213" w:rsidRDefault="00C15213" w:rsidP="00D5712B">
      <w:pPr>
        <w:ind w:left="284" w:right="283"/>
        <w:contextualSpacing/>
        <w:jc w:val="center"/>
        <w:rPr>
          <w:rFonts w:eastAsia="Calibri" w:cs="Times New Roman"/>
          <w:sz w:val="36"/>
          <w:szCs w:val="36"/>
        </w:rPr>
      </w:pPr>
    </w:p>
    <w:p w14:paraId="59F785C8" w14:textId="77777777" w:rsidR="00C15213" w:rsidRDefault="00C15213" w:rsidP="00D5712B">
      <w:pPr>
        <w:ind w:left="284" w:right="283"/>
        <w:contextualSpacing/>
        <w:jc w:val="center"/>
        <w:rPr>
          <w:rFonts w:eastAsia="Calibri" w:cs="Times New Roman"/>
          <w:sz w:val="36"/>
          <w:szCs w:val="36"/>
        </w:rPr>
      </w:pPr>
    </w:p>
    <w:p w14:paraId="07D4205A" w14:textId="77777777" w:rsidR="00C15213" w:rsidRDefault="00C15213" w:rsidP="00D5712B">
      <w:pPr>
        <w:ind w:left="284" w:right="283"/>
        <w:contextualSpacing/>
        <w:jc w:val="center"/>
        <w:rPr>
          <w:rFonts w:eastAsia="Calibri" w:cs="Times New Roman"/>
          <w:sz w:val="36"/>
          <w:szCs w:val="36"/>
        </w:rPr>
      </w:pPr>
    </w:p>
    <w:p w14:paraId="6FE9D63D" w14:textId="77777777" w:rsidR="00C15213" w:rsidRDefault="00C15213" w:rsidP="00D5712B">
      <w:pPr>
        <w:ind w:left="284" w:right="283"/>
        <w:contextualSpacing/>
        <w:jc w:val="center"/>
        <w:rPr>
          <w:rFonts w:eastAsia="Calibri" w:cs="Times New Roman"/>
          <w:sz w:val="36"/>
          <w:szCs w:val="36"/>
        </w:rPr>
      </w:pPr>
    </w:p>
    <w:p w14:paraId="78CCCF2D" w14:textId="77777777" w:rsidR="00C15213" w:rsidRDefault="00C15213" w:rsidP="00D5712B">
      <w:pPr>
        <w:ind w:left="284" w:right="283"/>
        <w:contextualSpacing/>
        <w:jc w:val="center"/>
        <w:rPr>
          <w:rFonts w:eastAsia="Calibri" w:cs="Times New Roman"/>
          <w:sz w:val="36"/>
          <w:szCs w:val="36"/>
        </w:rPr>
      </w:pPr>
    </w:p>
    <w:p w14:paraId="6434FCA3" w14:textId="77777777" w:rsidR="00C15213" w:rsidRDefault="00C15213" w:rsidP="00D5712B">
      <w:pPr>
        <w:ind w:left="284" w:right="283"/>
        <w:contextualSpacing/>
        <w:jc w:val="center"/>
        <w:rPr>
          <w:rFonts w:eastAsia="Calibri" w:cs="Times New Roman"/>
          <w:sz w:val="36"/>
          <w:szCs w:val="36"/>
        </w:rPr>
      </w:pPr>
    </w:p>
    <w:p w14:paraId="5FCCECD4" w14:textId="77777777" w:rsidR="00C15213" w:rsidRDefault="00C15213" w:rsidP="00C15213">
      <w:pPr>
        <w:spacing w:after="0" w:line="240" w:lineRule="auto"/>
        <w:ind w:left="284" w:right="283"/>
        <w:contextualSpacing/>
        <w:jc w:val="center"/>
        <w:rPr>
          <w:rFonts w:eastAsia="Calibri" w:cs="Times New Roman"/>
          <w:sz w:val="36"/>
          <w:szCs w:val="36"/>
        </w:rPr>
      </w:pPr>
    </w:p>
    <w:p w14:paraId="57DA4716" w14:textId="591FE81A" w:rsidR="00D5712B" w:rsidRPr="00C15213" w:rsidRDefault="00C15213" w:rsidP="00C15213">
      <w:pPr>
        <w:spacing w:after="0" w:line="240" w:lineRule="auto"/>
        <w:ind w:left="284" w:right="283"/>
        <w:contextualSpacing/>
        <w:jc w:val="center"/>
        <w:rPr>
          <w:rFonts w:eastAsia="Calibri" w:cs="Times New Roman"/>
          <w:sz w:val="36"/>
          <w:szCs w:val="36"/>
        </w:rPr>
      </w:pPr>
      <w:r>
        <w:rPr>
          <w:rFonts w:eastAsia="Calibri" w:cs="Times New Roman"/>
          <w:sz w:val="36"/>
          <w:szCs w:val="36"/>
        </w:rPr>
        <w:t xml:space="preserve">Правила землепользования и застройки </w:t>
      </w:r>
      <w:r w:rsidR="00EF3485">
        <w:rPr>
          <w:rFonts w:eastAsia="Calibri" w:cs="Times New Roman"/>
          <w:sz w:val="36"/>
          <w:szCs w:val="36"/>
        </w:rPr>
        <w:t>Южного</w:t>
      </w:r>
      <w:r>
        <w:rPr>
          <w:rFonts w:eastAsia="Calibri" w:cs="Times New Roman"/>
          <w:sz w:val="36"/>
          <w:szCs w:val="36"/>
        </w:rPr>
        <w:t xml:space="preserve"> сельского поселения Крымского района</w:t>
      </w:r>
    </w:p>
    <w:p w14:paraId="7695C961" w14:textId="77777777" w:rsidR="00C15213" w:rsidRDefault="00C15213" w:rsidP="008D033E">
      <w:pPr>
        <w:spacing w:after="0" w:line="240" w:lineRule="auto"/>
        <w:jc w:val="center"/>
        <w:rPr>
          <w:rFonts w:ascii="Arial" w:hAnsi="Arial" w:cs="Arial"/>
          <w:lang w:eastAsia="ar-SA"/>
        </w:rPr>
      </w:pPr>
    </w:p>
    <w:p w14:paraId="5C05C383" w14:textId="77777777" w:rsidR="00C15213" w:rsidRDefault="00C15213" w:rsidP="008D033E">
      <w:pPr>
        <w:spacing w:after="0" w:line="240" w:lineRule="auto"/>
        <w:jc w:val="center"/>
        <w:rPr>
          <w:rFonts w:cs="Times New Roman"/>
          <w:sz w:val="28"/>
          <w:lang w:eastAsia="ar-SA"/>
        </w:rPr>
      </w:pPr>
    </w:p>
    <w:p w14:paraId="642A6D1A" w14:textId="77777777" w:rsidR="00C15213" w:rsidRDefault="00C15213" w:rsidP="008D033E">
      <w:pPr>
        <w:spacing w:after="0" w:line="240" w:lineRule="auto"/>
        <w:jc w:val="center"/>
        <w:rPr>
          <w:rFonts w:cs="Times New Roman"/>
          <w:sz w:val="28"/>
          <w:lang w:eastAsia="ar-SA"/>
        </w:rPr>
      </w:pPr>
    </w:p>
    <w:p w14:paraId="4AA86998" w14:textId="77777777" w:rsidR="00C15213" w:rsidRDefault="00C15213" w:rsidP="008D033E">
      <w:pPr>
        <w:spacing w:after="0" w:line="240" w:lineRule="auto"/>
        <w:jc w:val="center"/>
        <w:rPr>
          <w:rFonts w:cs="Times New Roman"/>
          <w:sz w:val="28"/>
          <w:lang w:eastAsia="ar-SA"/>
        </w:rPr>
      </w:pPr>
    </w:p>
    <w:p w14:paraId="39E7BC51" w14:textId="77777777" w:rsidR="00C15213" w:rsidRDefault="00C15213" w:rsidP="008D033E">
      <w:pPr>
        <w:spacing w:after="0" w:line="240" w:lineRule="auto"/>
        <w:jc w:val="center"/>
        <w:rPr>
          <w:rFonts w:cs="Times New Roman"/>
          <w:sz w:val="28"/>
          <w:lang w:eastAsia="ar-SA"/>
        </w:rPr>
      </w:pPr>
    </w:p>
    <w:p w14:paraId="0A304FF0" w14:textId="77777777" w:rsidR="00C15213" w:rsidRDefault="00C15213" w:rsidP="008D033E">
      <w:pPr>
        <w:spacing w:after="0" w:line="240" w:lineRule="auto"/>
        <w:jc w:val="center"/>
        <w:rPr>
          <w:rFonts w:cs="Times New Roman"/>
          <w:sz w:val="28"/>
          <w:lang w:eastAsia="ar-SA"/>
        </w:rPr>
      </w:pPr>
    </w:p>
    <w:p w14:paraId="7A775BDD" w14:textId="77777777" w:rsidR="00C15213" w:rsidRDefault="00C15213" w:rsidP="008D033E">
      <w:pPr>
        <w:spacing w:after="0" w:line="240" w:lineRule="auto"/>
        <w:jc w:val="center"/>
        <w:rPr>
          <w:rFonts w:cs="Times New Roman"/>
          <w:sz w:val="28"/>
          <w:lang w:eastAsia="ar-SA"/>
        </w:rPr>
      </w:pPr>
    </w:p>
    <w:p w14:paraId="500C1788" w14:textId="77777777" w:rsidR="00C15213" w:rsidRDefault="00C15213" w:rsidP="008D033E">
      <w:pPr>
        <w:spacing w:after="0" w:line="240" w:lineRule="auto"/>
        <w:jc w:val="center"/>
        <w:rPr>
          <w:rFonts w:cs="Times New Roman"/>
          <w:sz w:val="28"/>
          <w:lang w:eastAsia="ar-SA"/>
        </w:rPr>
      </w:pPr>
    </w:p>
    <w:p w14:paraId="7AEFAC1F" w14:textId="77777777" w:rsidR="00C15213" w:rsidRDefault="00C15213" w:rsidP="008D033E">
      <w:pPr>
        <w:spacing w:after="0" w:line="240" w:lineRule="auto"/>
        <w:jc w:val="center"/>
        <w:rPr>
          <w:rFonts w:cs="Times New Roman"/>
          <w:sz w:val="28"/>
          <w:lang w:eastAsia="ar-SA"/>
        </w:rPr>
      </w:pPr>
    </w:p>
    <w:p w14:paraId="57AB1ACB" w14:textId="77777777" w:rsidR="00C15213" w:rsidRDefault="00C15213" w:rsidP="008D033E">
      <w:pPr>
        <w:spacing w:after="0" w:line="240" w:lineRule="auto"/>
        <w:jc w:val="center"/>
        <w:rPr>
          <w:rFonts w:cs="Times New Roman"/>
          <w:sz w:val="28"/>
          <w:lang w:eastAsia="ar-SA"/>
        </w:rPr>
      </w:pPr>
    </w:p>
    <w:p w14:paraId="5A2FCF90" w14:textId="77777777" w:rsidR="00C15213" w:rsidRDefault="00C15213" w:rsidP="008D033E">
      <w:pPr>
        <w:spacing w:after="0" w:line="240" w:lineRule="auto"/>
        <w:jc w:val="center"/>
        <w:rPr>
          <w:rFonts w:cs="Times New Roman"/>
          <w:sz w:val="28"/>
          <w:lang w:eastAsia="ar-SA"/>
        </w:rPr>
      </w:pPr>
    </w:p>
    <w:p w14:paraId="773A9DC7" w14:textId="77777777" w:rsidR="00C15213" w:rsidRDefault="00C15213" w:rsidP="008D033E">
      <w:pPr>
        <w:spacing w:after="0" w:line="240" w:lineRule="auto"/>
        <w:jc w:val="center"/>
        <w:rPr>
          <w:rFonts w:cs="Times New Roman"/>
          <w:sz w:val="28"/>
          <w:lang w:eastAsia="ar-SA"/>
        </w:rPr>
      </w:pPr>
    </w:p>
    <w:p w14:paraId="1EC3CCA9" w14:textId="77777777" w:rsidR="00C15213" w:rsidRDefault="00C15213" w:rsidP="008D033E">
      <w:pPr>
        <w:spacing w:after="0" w:line="240" w:lineRule="auto"/>
        <w:jc w:val="center"/>
        <w:rPr>
          <w:rFonts w:cs="Times New Roman"/>
          <w:sz w:val="28"/>
          <w:lang w:eastAsia="ar-SA"/>
        </w:rPr>
      </w:pPr>
    </w:p>
    <w:p w14:paraId="588F427D" w14:textId="77777777" w:rsidR="00C15213" w:rsidRDefault="00C15213" w:rsidP="008D033E">
      <w:pPr>
        <w:spacing w:after="0" w:line="240" w:lineRule="auto"/>
        <w:jc w:val="center"/>
        <w:rPr>
          <w:rFonts w:cs="Times New Roman"/>
          <w:sz w:val="28"/>
          <w:lang w:eastAsia="ar-SA"/>
        </w:rPr>
      </w:pPr>
    </w:p>
    <w:p w14:paraId="0AF6A01D" w14:textId="77777777" w:rsidR="00C15213" w:rsidRDefault="00C15213" w:rsidP="008D033E">
      <w:pPr>
        <w:spacing w:after="0" w:line="240" w:lineRule="auto"/>
        <w:jc w:val="center"/>
        <w:rPr>
          <w:rFonts w:cs="Times New Roman"/>
          <w:sz w:val="28"/>
          <w:lang w:eastAsia="ar-SA"/>
        </w:rPr>
      </w:pPr>
    </w:p>
    <w:p w14:paraId="32691ED3" w14:textId="77777777" w:rsidR="00C15213" w:rsidRDefault="00C15213" w:rsidP="008D033E">
      <w:pPr>
        <w:spacing w:after="0" w:line="240" w:lineRule="auto"/>
        <w:jc w:val="center"/>
        <w:rPr>
          <w:rFonts w:cs="Times New Roman"/>
          <w:sz w:val="28"/>
          <w:lang w:eastAsia="ar-SA"/>
        </w:rPr>
      </w:pPr>
    </w:p>
    <w:p w14:paraId="05D05787" w14:textId="77777777" w:rsidR="00C15213" w:rsidRDefault="00C15213" w:rsidP="008D033E">
      <w:pPr>
        <w:spacing w:after="0" w:line="240" w:lineRule="auto"/>
        <w:jc w:val="center"/>
        <w:rPr>
          <w:rFonts w:cs="Times New Roman"/>
          <w:sz w:val="28"/>
          <w:lang w:eastAsia="ar-SA"/>
        </w:rPr>
      </w:pPr>
    </w:p>
    <w:p w14:paraId="24BA8579" w14:textId="77777777" w:rsidR="00C15213" w:rsidRDefault="00C15213" w:rsidP="008D033E">
      <w:pPr>
        <w:spacing w:after="0" w:line="240" w:lineRule="auto"/>
        <w:jc w:val="center"/>
        <w:rPr>
          <w:rFonts w:cs="Times New Roman"/>
          <w:sz w:val="28"/>
          <w:lang w:eastAsia="ar-SA"/>
        </w:rPr>
      </w:pPr>
    </w:p>
    <w:p w14:paraId="229F4BF9" w14:textId="77777777" w:rsidR="00C15213" w:rsidRDefault="00C15213" w:rsidP="008D033E">
      <w:pPr>
        <w:spacing w:after="0" w:line="240" w:lineRule="auto"/>
        <w:jc w:val="center"/>
        <w:rPr>
          <w:rFonts w:cs="Times New Roman"/>
          <w:sz w:val="28"/>
          <w:lang w:eastAsia="ar-SA"/>
        </w:rPr>
      </w:pPr>
    </w:p>
    <w:p w14:paraId="54326134" w14:textId="77777777" w:rsidR="00C15213" w:rsidRDefault="00C15213" w:rsidP="008D033E">
      <w:pPr>
        <w:spacing w:after="0" w:line="240" w:lineRule="auto"/>
        <w:jc w:val="center"/>
        <w:rPr>
          <w:rFonts w:cs="Times New Roman"/>
          <w:sz w:val="28"/>
          <w:lang w:eastAsia="ar-SA"/>
        </w:rPr>
      </w:pPr>
    </w:p>
    <w:p w14:paraId="2BC7E840" w14:textId="77777777" w:rsidR="00C15213" w:rsidRDefault="00C15213" w:rsidP="008D033E">
      <w:pPr>
        <w:spacing w:after="0" w:line="240" w:lineRule="auto"/>
        <w:jc w:val="center"/>
        <w:rPr>
          <w:rFonts w:cs="Times New Roman"/>
          <w:sz w:val="28"/>
          <w:lang w:eastAsia="ar-SA"/>
        </w:rPr>
      </w:pPr>
    </w:p>
    <w:p w14:paraId="2F25A95B" w14:textId="77777777" w:rsidR="00C15213" w:rsidRDefault="00C15213" w:rsidP="008D033E">
      <w:pPr>
        <w:spacing w:after="0" w:line="240" w:lineRule="auto"/>
        <w:jc w:val="center"/>
        <w:rPr>
          <w:rFonts w:cs="Times New Roman"/>
          <w:sz w:val="28"/>
          <w:lang w:eastAsia="ar-SA"/>
        </w:rPr>
      </w:pPr>
    </w:p>
    <w:p w14:paraId="52DED42F" w14:textId="77777777" w:rsidR="00C15213" w:rsidRDefault="00C15213" w:rsidP="008D033E">
      <w:pPr>
        <w:spacing w:after="0" w:line="240" w:lineRule="auto"/>
        <w:jc w:val="center"/>
        <w:rPr>
          <w:rFonts w:cs="Times New Roman"/>
          <w:sz w:val="28"/>
          <w:lang w:eastAsia="ar-SA"/>
        </w:rPr>
      </w:pPr>
    </w:p>
    <w:p w14:paraId="497EFDE5" w14:textId="77777777" w:rsidR="00C15213" w:rsidRDefault="00C15213" w:rsidP="008D033E">
      <w:pPr>
        <w:spacing w:after="0" w:line="240" w:lineRule="auto"/>
        <w:jc w:val="center"/>
        <w:rPr>
          <w:rFonts w:cs="Times New Roman"/>
          <w:sz w:val="28"/>
          <w:lang w:eastAsia="ar-SA"/>
        </w:rPr>
      </w:pPr>
    </w:p>
    <w:p w14:paraId="27DF0678" w14:textId="77777777" w:rsidR="00C15213" w:rsidRDefault="00C15213" w:rsidP="008D033E">
      <w:pPr>
        <w:spacing w:after="0" w:line="240" w:lineRule="auto"/>
        <w:jc w:val="center"/>
        <w:rPr>
          <w:rFonts w:cs="Times New Roman"/>
          <w:sz w:val="28"/>
          <w:lang w:eastAsia="ar-SA"/>
        </w:rPr>
      </w:pPr>
    </w:p>
    <w:p w14:paraId="0A5F551A" w14:textId="77F450F1" w:rsidR="008D033E" w:rsidRPr="00C15213" w:rsidRDefault="008D033E" w:rsidP="008D033E">
      <w:pPr>
        <w:spacing w:after="0" w:line="240" w:lineRule="auto"/>
        <w:jc w:val="center"/>
        <w:rPr>
          <w:rFonts w:cs="Times New Roman"/>
          <w:sz w:val="28"/>
          <w:lang w:eastAsia="ar-SA"/>
        </w:rPr>
      </w:pPr>
      <w:r w:rsidRPr="00C15213">
        <w:rPr>
          <w:rFonts w:cs="Times New Roman"/>
          <w:sz w:val="28"/>
          <w:lang w:eastAsia="ar-SA"/>
        </w:rPr>
        <w:t>202</w:t>
      </w:r>
      <w:r w:rsidR="00C15213">
        <w:rPr>
          <w:rFonts w:cs="Times New Roman"/>
          <w:sz w:val="28"/>
          <w:lang w:eastAsia="ar-SA"/>
        </w:rPr>
        <w:t xml:space="preserve">4 </w:t>
      </w:r>
      <w:r w:rsidRPr="00C15213">
        <w:rPr>
          <w:rFonts w:cs="Times New Roman"/>
          <w:sz w:val="28"/>
          <w:lang w:eastAsia="ar-SA"/>
        </w:rPr>
        <w:t>год</w:t>
      </w:r>
    </w:p>
    <w:p w14:paraId="71F502CB" w14:textId="52261890" w:rsidR="00EC227E" w:rsidRPr="00FB619A" w:rsidRDefault="00EC227E" w:rsidP="00EC227E">
      <w:pPr>
        <w:pStyle w:val="27"/>
        <w:rPr>
          <w:b/>
          <w:lang w:eastAsia="ru-RU"/>
        </w:rPr>
      </w:pPr>
      <w:bookmarkStart w:id="1" w:name="_Toc80690801"/>
      <w:r w:rsidRPr="00FB619A">
        <w:rPr>
          <w:b/>
          <w:lang w:eastAsia="ru-RU"/>
        </w:rPr>
        <w:lastRenderedPageBreak/>
        <w:t>ОГЛАВЛЕНИЕ</w:t>
      </w:r>
    </w:p>
    <w:p w14:paraId="6947386C" w14:textId="77777777" w:rsidR="00C22684" w:rsidRPr="002E083B" w:rsidRDefault="00EC227E" w:rsidP="002E083B">
      <w:pPr>
        <w:pStyle w:val="1e"/>
        <w:rPr>
          <w:rFonts w:asciiTheme="minorHAnsi" w:eastAsiaTheme="minorEastAsia" w:hAnsiTheme="minorHAnsi"/>
          <w:sz w:val="22"/>
          <w:lang w:eastAsia="ru-RU"/>
        </w:rPr>
      </w:pPr>
      <w:r w:rsidRPr="00DC2A24">
        <w:rPr>
          <w:rFonts w:eastAsia="Times New Roman" w:cs="Times New Roman"/>
          <w:bCs/>
          <w:color w:val="000000"/>
          <w:szCs w:val="24"/>
          <w:lang w:eastAsia="ru-RU"/>
        </w:rPr>
        <w:fldChar w:fldCharType="begin"/>
      </w:r>
      <w:r w:rsidRPr="00DC2A24">
        <w:rPr>
          <w:rFonts w:eastAsia="Times New Roman" w:cs="Times New Roman"/>
          <w:bCs/>
          <w:color w:val="000000"/>
          <w:szCs w:val="24"/>
          <w:lang w:eastAsia="ru-RU"/>
        </w:rPr>
        <w:instrText xml:space="preserve"> TOC \o "1-6" \h \z \u </w:instrText>
      </w:r>
      <w:r w:rsidRPr="00DC2A24">
        <w:rPr>
          <w:rFonts w:eastAsia="Times New Roman" w:cs="Times New Roman"/>
          <w:bCs/>
          <w:color w:val="000000"/>
          <w:szCs w:val="24"/>
          <w:lang w:eastAsia="ru-RU"/>
        </w:rPr>
        <w:fldChar w:fldCharType="separate"/>
      </w:r>
      <w:hyperlink w:anchor="_Toc158642492" w:history="1">
        <w:r w:rsidR="00C22684" w:rsidRPr="002E083B">
          <w:rPr>
            <w:rStyle w:val="ad"/>
          </w:rPr>
          <w:t xml:space="preserve">ЧАСТЬ </w:t>
        </w:r>
        <w:r w:rsidR="00C22684" w:rsidRPr="002E083B">
          <w:rPr>
            <w:rStyle w:val="ad"/>
            <w:lang w:val="en-US"/>
          </w:rPr>
          <w:t>I</w:t>
        </w:r>
        <w:r w:rsidR="00C22684" w:rsidRPr="002E083B">
          <w:rPr>
            <w:rStyle w:val="ad"/>
          </w:rPr>
          <w:t>. ПОРЯДОК ПРИМЕНЕНИЯ ПРАВИЛ ЗЕМЛЕПОЛЬЗОВАНИЯ И ЗАСТРОЙКИ И ВНЕСЕНИЯ В НИХ ИЗМЕНЕНИЙ.</w:t>
        </w:r>
        <w:r w:rsidR="00C22684" w:rsidRPr="002E083B">
          <w:rPr>
            <w:webHidden/>
          </w:rPr>
          <w:tab/>
        </w:r>
        <w:r w:rsidR="00C22684" w:rsidRPr="002E083B">
          <w:rPr>
            <w:webHidden/>
          </w:rPr>
          <w:fldChar w:fldCharType="begin"/>
        </w:r>
        <w:r w:rsidR="00C22684" w:rsidRPr="002E083B">
          <w:rPr>
            <w:webHidden/>
          </w:rPr>
          <w:instrText xml:space="preserve"> PAGEREF _Toc158642492 \h </w:instrText>
        </w:r>
        <w:r w:rsidR="00C22684" w:rsidRPr="002E083B">
          <w:rPr>
            <w:webHidden/>
          </w:rPr>
        </w:r>
        <w:r w:rsidR="00C22684" w:rsidRPr="002E083B">
          <w:rPr>
            <w:webHidden/>
          </w:rPr>
          <w:fldChar w:fldCharType="separate"/>
        </w:r>
        <w:r w:rsidR="00C22684" w:rsidRPr="002E083B">
          <w:rPr>
            <w:webHidden/>
          </w:rPr>
          <w:t>6</w:t>
        </w:r>
        <w:r w:rsidR="00C22684" w:rsidRPr="002E083B">
          <w:rPr>
            <w:webHidden/>
          </w:rPr>
          <w:fldChar w:fldCharType="end"/>
        </w:r>
      </w:hyperlink>
    </w:p>
    <w:p w14:paraId="6C4C7E2E" w14:textId="77777777" w:rsidR="00C22684" w:rsidRPr="002E083B" w:rsidRDefault="00303EF6" w:rsidP="002E083B">
      <w:pPr>
        <w:pStyle w:val="27"/>
        <w:jc w:val="left"/>
        <w:rPr>
          <w:rFonts w:asciiTheme="minorHAnsi" w:eastAsiaTheme="minorEastAsia" w:hAnsiTheme="minorHAnsi"/>
          <w:noProof/>
          <w:sz w:val="22"/>
          <w:lang w:eastAsia="ru-RU"/>
        </w:rPr>
      </w:pPr>
      <w:hyperlink w:anchor="_Toc158642493" w:history="1">
        <w:r w:rsidR="00C22684" w:rsidRPr="002E083B">
          <w:rPr>
            <w:rStyle w:val="ad"/>
            <w:noProof/>
          </w:rPr>
          <w:t>Глава 1. Регулирование землепользования и застройки органами местного самоуправления</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_Toc158642493 \h </w:instrText>
        </w:r>
        <w:r w:rsidR="00C22684" w:rsidRPr="002E083B">
          <w:rPr>
            <w:noProof/>
            <w:webHidden/>
          </w:rPr>
        </w:r>
        <w:r w:rsidR="00C22684" w:rsidRPr="002E083B">
          <w:rPr>
            <w:noProof/>
            <w:webHidden/>
          </w:rPr>
          <w:fldChar w:fldCharType="separate"/>
        </w:r>
        <w:r w:rsidR="00C22684" w:rsidRPr="002E083B">
          <w:rPr>
            <w:noProof/>
            <w:webHidden/>
          </w:rPr>
          <w:t>6</w:t>
        </w:r>
        <w:r w:rsidR="00C22684" w:rsidRPr="002E083B">
          <w:rPr>
            <w:noProof/>
            <w:webHidden/>
          </w:rPr>
          <w:fldChar w:fldCharType="end"/>
        </w:r>
      </w:hyperlink>
    </w:p>
    <w:p w14:paraId="4D91A54B" w14:textId="77777777" w:rsidR="00C22684" w:rsidRPr="002E083B" w:rsidRDefault="00303EF6" w:rsidP="002E083B">
      <w:pPr>
        <w:pStyle w:val="36"/>
        <w:tabs>
          <w:tab w:val="right" w:leader="dot" w:pos="9629"/>
        </w:tabs>
        <w:rPr>
          <w:rFonts w:asciiTheme="minorHAnsi" w:eastAsiaTheme="minorEastAsia" w:hAnsiTheme="minorHAnsi"/>
          <w:noProof/>
          <w:sz w:val="22"/>
          <w:lang w:eastAsia="ru-RU"/>
        </w:rPr>
      </w:pPr>
      <w:hyperlink w:anchor="_Toc158642494" w:history="1">
        <w:r w:rsidR="00C22684" w:rsidRPr="002E083B">
          <w:rPr>
            <w:rStyle w:val="ad"/>
            <w:noProof/>
          </w:rPr>
          <w:t>Раздел 1. Общие положения</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_Toc158642494 \h </w:instrText>
        </w:r>
        <w:r w:rsidR="00C22684" w:rsidRPr="002E083B">
          <w:rPr>
            <w:noProof/>
            <w:webHidden/>
          </w:rPr>
        </w:r>
        <w:r w:rsidR="00C22684" w:rsidRPr="002E083B">
          <w:rPr>
            <w:noProof/>
            <w:webHidden/>
          </w:rPr>
          <w:fldChar w:fldCharType="separate"/>
        </w:r>
        <w:r w:rsidR="00C22684" w:rsidRPr="002E083B">
          <w:rPr>
            <w:noProof/>
            <w:webHidden/>
          </w:rPr>
          <w:t>6</w:t>
        </w:r>
        <w:r w:rsidR="00C22684" w:rsidRPr="002E083B">
          <w:rPr>
            <w:noProof/>
            <w:webHidden/>
          </w:rPr>
          <w:fldChar w:fldCharType="end"/>
        </w:r>
      </w:hyperlink>
    </w:p>
    <w:p w14:paraId="677F0E61"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495" w:history="1">
        <w:r w:rsidR="00C22684" w:rsidRPr="002E083B">
          <w:rPr>
            <w:rStyle w:val="ad"/>
            <w:noProof/>
          </w:rPr>
          <w:t>Статья 1. Основные понятия, используемые в Правилах.</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_Toc158642495 \h </w:instrText>
        </w:r>
        <w:r w:rsidR="00C22684" w:rsidRPr="002E083B">
          <w:rPr>
            <w:noProof/>
            <w:webHidden/>
          </w:rPr>
        </w:r>
        <w:r w:rsidR="00C22684" w:rsidRPr="002E083B">
          <w:rPr>
            <w:noProof/>
            <w:webHidden/>
          </w:rPr>
          <w:fldChar w:fldCharType="separate"/>
        </w:r>
        <w:r w:rsidR="00C22684" w:rsidRPr="002E083B">
          <w:rPr>
            <w:noProof/>
            <w:webHidden/>
          </w:rPr>
          <w:t>6</w:t>
        </w:r>
        <w:r w:rsidR="00C22684" w:rsidRPr="002E083B">
          <w:rPr>
            <w:noProof/>
            <w:webHidden/>
          </w:rPr>
          <w:fldChar w:fldCharType="end"/>
        </w:r>
      </w:hyperlink>
    </w:p>
    <w:p w14:paraId="10577ACE"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496" w:history="1">
        <w:r w:rsidR="00C22684" w:rsidRPr="002E083B">
          <w:rPr>
            <w:rStyle w:val="ad"/>
            <w:bCs/>
            <w:noProof/>
          </w:rPr>
          <w:t xml:space="preserve">Статья 2. </w:t>
        </w:r>
        <w:r w:rsidR="00C22684" w:rsidRPr="002E083B">
          <w:rPr>
            <w:rStyle w:val="ad"/>
            <w:noProof/>
          </w:rPr>
          <w:t>Основания разработки, и назначение правил землепользования и застройки.</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_Toc158642496 \h </w:instrText>
        </w:r>
        <w:r w:rsidR="00C22684" w:rsidRPr="002E083B">
          <w:rPr>
            <w:noProof/>
            <w:webHidden/>
          </w:rPr>
        </w:r>
        <w:r w:rsidR="00C22684" w:rsidRPr="002E083B">
          <w:rPr>
            <w:noProof/>
            <w:webHidden/>
          </w:rPr>
          <w:fldChar w:fldCharType="separate"/>
        </w:r>
        <w:r w:rsidR="00C22684" w:rsidRPr="002E083B">
          <w:rPr>
            <w:noProof/>
            <w:webHidden/>
          </w:rPr>
          <w:t>20</w:t>
        </w:r>
        <w:r w:rsidR="00C22684" w:rsidRPr="002E083B">
          <w:rPr>
            <w:noProof/>
            <w:webHidden/>
          </w:rPr>
          <w:fldChar w:fldCharType="end"/>
        </w:r>
      </w:hyperlink>
    </w:p>
    <w:p w14:paraId="070EE2F7"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497" w:history="1">
        <w:r w:rsidR="00C22684" w:rsidRPr="002E083B">
          <w:rPr>
            <w:rStyle w:val="ad"/>
            <w:noProof/>
          </w:rPr>
          <w:t>Статья 3. Содержание настоящих Правил.</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_Toc158642497 \h </w:instrText>
        </w:r>
        <w:r w:rsidR="00C22684" w:rsidRPr="002E083B">
          <w:rPr>
            <w:noProof/>
            <w:webHidden/>
          </w:rPr>
        </w:r>
        <w:r w:rsidR="00C22684" w:rsidRPr="002E083B">
          <w:rPr>
            <w:noProof/>
            <w:webHidden/>
          </w:rPr>
          <w:fldChar w:fldCharType="separate"/>
        </w:r>
        <w:r w:rsidR="00C22684" w:rsidRPr="002E083B">
          <w:rPr>
            <w:noProof/>
            <w:webHidden/>
          </w:rPr>
          <w:t>20</w:t>
        </w:r>
        <w:r w:rsidR="00C22684" w:rsidRPr="002E083B">
          <w:rPr>
            <w:noProof/>
            <w:webHidden/>
          </w:rPr>
          <w:fldChar w:fldCharType="end"/>
        </w:r>
      </w:hyperlink>
    </w:p>
    <w:p w14:paraId="6125E50F"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498" w:history="1">
        <w:r w:rsidR="00C22684" w:rsidRPr="002E083B">
          <w:rPr>
            <w:rStyle w:val="ad"/>
            <w:bCs/>
            <w:noProof/>
          </w:rPr>
          <w:t>Статья 3.1. Объекты и субъекты градостроительных отношений</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_Toc158642498 \h </w:instrText>
        </w:r>
        <w:r w:rsidR="00C22684" w:rsidRPr="002E083B">
          <w:rPr>
            <w:noProof/>
            <w:webHidden/>
          </w:rPr>
        </w:r>
        <w:r w:rsidR="00C22684" w:rsidRPr="002E083B">
          <w:rPr>
            <w:noProof/>
            <w:webHidden/>
          </w:rPr>
          <w:fldChar w:fldCharType="separate"/>
        </w:r>
        <w:r w:rsidR="00C22684" w:rsidRPr="002E083B">
          <w:rPr>
            <w:noProof/>
            <w:webHidden/>
          </w:rPr>
          <w:t>22</w:t>
        </w:r>
        <w:r w:rsidR="00C22684" w:rsidRPr="002E083B">
          <w:rPr>
            <w:noProof/>
            <w:webHidden/>
          </w:rPr>
          <w:fldChar w:fldCharType="end"/>
        </w:r>
      </w:hyperlink>
    </w:p>
    <w:p w14:paraId="05D16DA9"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499" w:history="1">
        <w:r w:rsidR="00C22684" w:rsidRPr="002E083B">
          <w:rPr>
            <w:rStyle w:val="ad"/>
            <w:noProof/>
          </w:rPr>
          <w:t>Статья 4. Открытость и доступность информации о землепользовании и застройке.</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_Toc158642499 \h </w:instrText>
        </w:r>
        <w:r w:rsidR="00C22684" w:rsidRPr="002E083B">
          <w:rPr>
            <w:noProof/>
            <w:webHidden/>
          </w:rPr>
        </w:r>
        <w:r w:rsidR="00C22684" w:rsidRPr="002E083B">
          <w:rPr>
            <w:noProof/>
            <w:webHidden/>
          </w:rPr>
          <w:fldChar w:fldCharType="separate"/>
        </w:r>
        <w:r w:rsidR="00C22684" w:rsidRPr="002E083B">
          <w:rPr>
            <w:noProof/>
            <w:webHidden/>
          </w:rPr>
          <w:t>22</w:t>
        </w:r>
        <w:r w:rsidR="00C22684" w:rsidRPr="002E083B">
          <w:rPr>
            <w:noProof/>
            <w:webHidden/>
          </w:rPr>
          <w:fldChar w:fldCharType="end"/>
        </w:r>
      </w:hyperlink>
    </w:p>
    <w:p w14:paraId="4E688D83" w14:textId="77777777" w:rsidR="00C22684" w:rsidRPr="002E083B" w:rsidRDefault="00303EF6" w:rsidP="002E083B">
      <w:pPr>
        <w:pStyle w:val="36"/>
        <w:tabs>
          <w:tab w:val="right" w:leader="dot" w:pos="9629"/>
        </w:tabs>
        <w:rPr>
          <w:rFonts w:asciiTheme="minorHAnsi" w:eastAsiaTheme="minorEastAsia" w:hAnsiTheme="minorHAnsi"/>
          <w:noProof/>
          <w:sz w:val="22"/>
          <w:lang w:eastAsia="ru-RU"/>
        </w:rPr>
      </w:pPr>
      <w:hyperlink w:anchor="_Toc158642500" w:history="1">
        <w:r w:rsidR="00C22684" w:rsidRPr="002E083B">
          <w:rPr>
            <w:rStyle w:val="ad"/>
            <w:noProof/>
          </w:rPr>
          <w:t>Раздел 2. Права использования недвижимости, возникшие до вступления в силу Правил</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_Toc158642500 \h </w:instrText>
        </w:r>
        <w:r w:rsidR="00C22684" w:rsidRPr="002E083B">
          <w:rPr>
            <w:noProof/>
            <w:webHidden/>
          </w:rPr>
        </w:r>
        <w:r w:rsidR="00C22684" w:rsidRPr="002E083B">
          <w:rPr>
            <w:noProof/>
            <w:webHidden/>
          </w:rPr>
          <w:fldChar w:fldCharType="separate"/>
        </w:r>
        <w:r w:rsidR="00C22684" w:rsidRPr="002E083B">
          <w:rPr>
            <w:noProof/>
            <w:webHidden/>
          </w:rPr>
          <w:t>23</w:t>
        </w:r>
        <w:r w:rsidR="00C22684" w:rsidRPr="002E083B">
          <w:rPr>
            <w:noProof/>
            <w:webHidden/>
          </w:rPr>
          <w:fldChar w:fldCharType="end"/>
        </w:r>
      </w:hyperlink>
    </w:p>
    <w:p w14:paraId="1C09BF5F"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01" w:history="1">
        <w:r w:rsidR="00C22684" w:rsidRPr="002E083B">
          <w:rPr>
            <w:rStyle w:val="ad"/>
            <w:noProof/>
          </w:rPr>
          <w:t>Статья 5. Общие положения, относящиеся к ранее возникшим правам.</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_Toc158642501 \h </w:instrText>
        </w:r>
        <w:r w:rsidR="00C22684" w:rsidRPr="002E083B">
          <w:rPr>
            <w:noProof/>
            <w:webHidden/>
          </w:rPr>
        </w:r>
        <w:r w:rsidR="00C22684" w:rsidRPr="002E083B">
          <w:rPr>
            <w:noProof/>
            <w:webHidden/>
          </w:rPr>
          <w:fldChar w:fldCharType="separate"/>
        </w:r>
        <w:r w:rsidR="00C22684" w:rsidRPr="002E083B">
          <w:rPr>
            <w:noProof/>
            <w:webHidden/>
          </w:rPr>
          <w:t>23</w:t>
        </w:r>
        <w:r w:rsidR="00C22684" w:rsidRPr="002E083B">
          <w:rPr>
            <w:noProof/>
            <w:webHidden/>
          </w:rPr>
          <w:fldChar w:fldCharType="end"/>
        </w:r>
      </w:hyperlink>
    </w:p>
    <w:p w14:paraId="3CFF5EC0"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02" w:history="1">
        <w:r w:rsidR="00C22684" w:rsidRPr="002E083B">
          <w:rPr>
            <w:rStyle w:val="ad"/>
            <w:noProof/>
          </w:rPr>
          <w:t>Статья 6. Использование и строительные изменения объектов недвижимости, несоответствующих Правилам.</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_Toc158642502 \h </w:instrText>
        </w:r>
        <w:r w:rsidR="00C22684" w:rsidRPr="002E083B">
          <w:rPr>
            <w:noProof/>
            <w:webHidden/>
          </w:rPr>
        </w:r>
        <w:r w:rsidR="00C22684" w:rsidRPr="002E083B">
          <w:rPr>
            <w:noProof/>
            <w:webHidden/>
          </w:rPr>
          <w:fldChar w:fldCharType="separate"/>
        </w:r>
        <w:r w:rsidR="00C22684" w:rsidRPr="002E083B">
          <w:rPr>
            <w:noProof/>
            <w:webHidden/>
          </w:rPr>
          <w:t>23</w:t>
        </w:r>
        <w:r w:rsidR="00C22684" w:rsidRPr="002E083B">
          <w:rPr>
            <w:noProof/>
            <w:webHidden/>
          </w:rPr>
          <w:fldChar w:fldCharType="end"/>
        </w:r>
      </w:hyperlink>
    </w:p>
    <w:p w14:paraId="2BE2D148" w14:textId="77777777" w:rsidR="00C22684" w:rsidRPr="002E083B" w:rsidRDefault="00303EF6" w:rsidP="002E083B">
      <w:pPr>
        <w:pStyle w:val="27"/>
        <w:jc w:val="left"/>
        <w:rPr>
          <w:rFonts w:asciiTheme="minorHAnsi" w:eastAsiaTheme="minorEastAsia" w:hAnsiTheme="minorHAnsi"/>
          <w:noProof/>
          <w:sz w:val="22"/>
          <w:lang w:eastAsia="ru-RU"/>
        </w:rPr>
      </w:pPr>
      <w:hyperlink w:anchor="_Toc158642503" w:history="1">
        <w:r w:rsidR="00C22684" w:rsidRPr="002E083B">
          <w:rPr>
            <w:rStyle w:val="ad"/>
            <w:noProof/>
          </w:rPr>
          <w:t>Глава 2. Положение о регулирование землепользования и застройки органами местного самоуправления.</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_Toc158642503 \h </w:instrText>
        </w:r>
        <w:r w:rsidR="00C22684" w:rsidRPr="002E083B">
          <w:rPr>
            <w:noProof/>
            <w:webHidden/>
          </w:rPr>
        </w:r>
        <w:r w:rsidR="00C22684" w:rsidRPr="002E083B">
          <w:rPr>
            <w:noProof/>
            <w:webHidden/>
          </w:rPr>
          <w:fldChar w:fldCharType="separate"/>
        </w:r>
        <w:r w:rsidR="00C22684" w:rsidRPr="002E083B">
          <w:rPr>
            <w:noProof/>
            <w:webHidden/>
          </w:rPr>
          <w:t>25</w:t>
        </w:r>
        <w:r w:rsidR="00C22684" w:rsidRPr="002E083B">
          <w:rPr>
            <w:noProof/>
            <w:webHidden/>
          </w:rPr>
          <w:fldChar w:fldCharType="end"/>
        </w:r>
      </w:hyperlink>
    </w:p>
    <w:p w14:paraId="37836F5A" w14:textId="77777777" w:rsidR="00C22684" w:rsidRPr="002E083B" w:rsidRDefault="00303EF6" w:rsidP="002E083B">
      <w:pPr>
        <w:pStyle w:val="36"/>
        <w:tabs>
          <w:tab w:val="right" w:leader="dot" w:pos="9629"/>
        </w:tabs>
        <w:rPr>
          <w:rFonts w:asciiTheme="minorHAnsi" w:eastAsiaTheme="minorEastAsia" w:hAnsiTheme="minorHAnsi"/>
          <w:noProof/>
          <w:sz w:val="22"/>
          <w:lang w:eastAsia="ru-RU"/>
        </w:rPr>
      </w:pPr>
      <w:hyperlink w:anchor="_Toc158642504" w:history="1">
        <w:r w:rsidR="00C22684" w:rsidRPr="002E083B">
          <w:rPr>
            <w:rStyle w:val="ad"/>
            <w:noProof/>
          </w:rPr>
          <w:t>Раздел 3. Участники отношений, возникающих по поводу землепользования и застройки</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_Toc158642504 \h </w:instrText>
        </w:r>
        <w:r w:rsidR="00C22684" w:rsidRPr="002E083B">
          <w:rPr>
            <w:noProof/>
            <w:webHidden/>
          </w:rPr>
        </w:r>
        <w:r w:rsidR="00C22684" w:rsidRPr="002E083B">
          <w:rPr>
            <w:noProof/>
            <w:webHidden/>
          </w:rPr>
          <w:fldChar w:fldCharType="separate"/>
        </w:r>
        <w:r w:rsidR="00C22684" w:rsidRPr="002E083B">
          <w:rPr>
            <w:noProof/>
            <w:webHidden/>
          </w:rPr>
          <w:t>25</w:t>
        </w:r>
        <w:r w:rsidR="00C22684" w:rsidRPr="002E083B">
          <w:rPr>
            <w:noProof/>
            <w:webHidden/>
          </w:rPr>
          <w:fldChar w:fldCharType="end"/>
        </w:r>
      </w:hyperlink>
    </w:p>
    <w:p w14:paraId="4853B260"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05" w:history="1">
        <w:r w:rsidR="00C22684" w:rsidRPr="002E083B">
          <w:rPr>
            <w:rStyle w:val="ad"/>
            <w:noProof/>
          </w:rPr>
          <w:t>Статья 7. Общие положения о лицах, осуществляющих землепользование и застройку, и их действиях.</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_Toc158642505 \h </w:instrText>
        </w:r>
        <w:r w:rsidR="00C22684" w:rsidRPr="002E083B">
          <w:rPr>
            <w:noProof/>
            <w:webHidden/>
          </w:rPr>
        </w:r>
        <w:r w:rsidR="00C22684" w:rsidRPr="002E083B">
          <w:rPr>
            <w:noProof/>
            <w:webHidden/>
          </w:rPr>
          <w:fldChar w:fldCharType="separate"/>
        </w:r>
        <w:r w:rsidR="00C22684" w:rsidRPr="002E083B">
          <w:rPr>
            <w:noProof/>
            <w:webHidden/>
          </w:rPr>
          <w:t>25</w:t>
        </w:r>
        <w:r w:rsidR="00C22684" w:rsidRPr="002E083B">
          <w:rPr>
            <w:noProof/>
            <w:webHidden/>
          </w:rPr>
          <w:fldChar w:fldCharType="end"/>
        </w:r>
      </w:hyperlink>
    </w:p>
    <w:p w14:paraId="4DEEEF2E"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06" w:history="1">
        <w:r w:rsidR="00C22684" w:rsidRPr="002E083B">
          <w:rPr>
            <w:rStyle w:val="ad"/>
            <w:bCs/>
            <w:noProof/>
          </w:rPr>
          <w:t xml:space="preserve">Статья 7.1. </w:t>
        </w:r>
        <w:r w:rsidR="00C22684" w:rsidRPr="002E083B">
          <w:rPr>
            <w:rStyle w:val="ad"/>
            <w:noProof/>
          </w:rPr>
          <w:t>Органы, осуществляющие регулирование землепользования и застройки на территории Южного сельского поселения.</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_Toc158642506 \h </w:instrText>
        </w:r>
        <w:r w:rsidR="00C22684" w:rsidRPr="002E083B">
          <w:rPr>
            <w:noProof/>
            <w:webHidden/>
          </w:rPr>
        </w:r>
        <w:r w:rsidR="00C22684" w:rsidRPr="002E083B">
          <w:rPr>
            <w:noProof/>
            <w:webHidden/>
          </w:rPr>
          <w:fldChar w:fldCharType="separate"/>
        </w:r>
        <w:r w:rsidR="00C22684" w:rsidRPr="002E083B">
          <w:rPr>
            <w:noProof/>
            <w:webHidden/>
          </w:rPr>
          <w:t>25</w:t>
        </w:r>
        <w:r w:rsidR="00C22684" w:rsidRPr="002E083B">
          <w:rPr>
            <w:noProof/>
            <w:webHidden/>
          </w:rPr>
          <w:fldChar w:fldCharType="end"/>
        </w:r>
      </w:hyperlink>
    </w:p>
    <w:p w14:paraId="625A9D89"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07" w:history="1">
        <w:r w:rsidR="00C22684" w:rsidRPr="002E083B">
          <w:rPr>
            <w:rStyle w:val="ad"/>
            <w:noProof/>
          </w:rPr>
          <w:t>Статья 7.2. Комиссия по землепользованию и застройке</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_Toc158642507 \h </w:instrText>
        </w:r>
        <w:r w:rsidR="00C22684" w:rsidRPr="002E083B">
          <w:rPr>
            <w:noProof/>
            <w:webHidden/>
          </w:rPr>
        </w:r>
        <w:r w:rsidR="00C22684" w:rsidRPr="002E083B">
          <w:rPr>
            <w:noProof/>
            <w:webHidden/>
          </w:rPr>
          <w:fldChar w:fldCharType="separate"/>
        </w:r>
        <w:r w:rsidR="00C22684" w:rsidRPr="002E083B">
          <w:rPr>
            <w:noProof/>
            <w:webHidden/>
          </w:rPr>
          <w:t>26</w:t>
        </w:r>
        <w:r w:rsidR="00C22684" w:rsidRPr="002E083B">
          <w:rPr>
            <w:noProof/>
            <w:webHidden/>
          </w:rPr>
          <w:fldChar w:fldCharType="end"/>
        </w:r>
      </w:hyperlink>
    </w:p>
    <w:p w14:paraId="495A8B34" w14:textId="77777777" w:rsidR="00C22684" w:rsidRPr="002E083B" w:rsidRDefault="00303EF6" w:rsidP="002E083B">
      <w:pPr>
        <w:pStyle w:val="27"/>
        <w:jc w:val="left"/>
        <w:rPr>
          <w:rFonts w:asciiTheme="minorHAnsi" w:eastAsiaTheme="minorEastAsia" w:hAnsiTheme="minorHAnsi"/>
          <w:noProof/>
          <w:sz w:val="22"/>
          <w:lang w:eastAsia="ru-RU"/>
        </w:rPr>
      </w:pPr>
      <w:hyperlink w:anchor="_Toc158642508" w:history="1">
        <w:r w:rsidR="00C22684" w:rsidRPr="002E083B">
          <w:rPr>
            <w:rStyle w:val="ad"/>
            <w:noProof/>
          </w:rPr>
          <w:t>Глава 3. Предоставление прав на земельные участки.</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_Toc158642508 \h </w:instrText>
        </w:r>
        <w:r w:rsidR="00C22684" w:rsidRPr="002E083B">
          <w:rPr>
            <w:noProof/>
            <w:webHidden/>
          </w:rPr>
        </w:r>
        <w:r w:rsidR="00C22684" w:rsidRPr="002E083B">
          <w:rPr>
            <w:noProof/>
            <w:webHidden/>
          </w:rPr>
          <w:fldChar w:fldCharType="separate"/>
        </w:r>
        <w:r w:rsidR="00C22684" w:rsidRPr="002E083B">
          <w:rPr>
            <w:noProof/>
            <w:webHidden/>
          </w:rPr>
          <w:t>28</w:t>
        </w:r>
        <w:r w:rsidR="00C22684" w:rsidRPr="002E083B">
          <w:rPr>
            <w:noProof/>
            <w:webHidden/>
          </w:rPr>
          <w:fldChar w:fldCharType="end"/>
        </w:r>
      </w:hyperlink>
    </w:p>
    <w:p w14:paraId="319B1C17" w14:textId="77777777" w:rsidR="00C22684" w:rsidRPr="002E083B" w:rsidRDefault="00303EF6" w:rsidP="002E083B">
      <w:pPr>
        <w:pStyle w:val="36"/>
        <w:tabs>
          <w:tab w:val="right" w:leader="dot" w:pos="9629"/>
        </w:tabs>
        <w:rPr>
          <w:rFonts w:asciiTheme="minorHAnsi" w:eastAsiaTheme="minorEastAsia" w:hAnsiTheme="minorHAnsi"/>
          <w:noProof/>
          <w:sz w:val="22"/>
          <w:lang w:eastAsia="ru-RU"/>
        </w:rPr>
      </w:pPr>
      <w:hyperlink w:anchor="_Toc158642509" w:history="1">
        <w:r w:rsidR="00C22684" w:rsidRPr="002E083B">
          <w:rPr>
            <w:rStyle w:val="ad"/>
            <w:noProof/>
          </w:rPr>
          <w:t>Раздел 4. Предоставление прав на земельные участки</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_Toc158642509 \h </w:instrText>
        </w:r>
        <w:r w:rsidR="00C22684" w:rsidRPr="002E083B">
          <w:rPr>
            <w:noProof/>
            <w:webHidden/>
          </w:rPr>
        </w:r>
        <w:r w:rsidR="00C22684" w:rsidRPr="002E083B">
          <w:rPr>
            <w:noProof/>
            <w:webHidden/>
          </w:rPr>
          <w:fldChar w:fldCharType="separate"/>
        </w:r>
        <w:r w:rsidR="00C22684" w:rsidRPr="002E083B">
          <w:rPr>
            <w:noProof/>
            <w:webHidden/>
          </w:rPr>
          <w:t>28</w:t>
        </w:r>
        <w:r w:rsidR="00C22684" w:rsidRPr="002E083B">
          <w:rPr>
            <w:noProof/>
            <w:webHidden/>
          </w:rPr>
          <w:fldChar w:fldCharType="end"/>
        </w:r>
      </w:hyperlink>
    </w:p>
    <w:p w14:paraId="26915BCC"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10" w:history="1">
        <w:r w:rsidR="00C22684" w:rsidRPr="002E083B">
          <w:rPr>
            <w:rStyle w:val="ad"/>
            <w:noProof/>
          </w:rPr>
          <w:t>Статья 8. Общие положения предоставления прав на земельные участки.</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_Toc158642510 \h </w:instrText>
        </w:r>
        <w:r w:rsidR="00C22684" w:rsidRPr="002E083B">
          <w:rPr>
            <w:noProof/>
            <w:webHidden/>
          </w:rPr>
        </w:r>
        <w:r w:rsidR="00C22684" w:rsidRPr="002E083B">
          <w:rPr>
            <w:noProof/>
            <w:webHidden/>
          </w:rPr>
          <w:fldChar w:fldCharType="separate"/>
        </w:r>
        <w:r w:rsidR="00C22684" w:rsidRPr="002E083B">
          <w:rPr>
            <w:noProof/>
            <w:webHidden/>
          </w:rPr>
          <w:t>28</w:t>
        </w:r>
        <w:r w:rsidR="00C22684" w:rsidRPr="002E083B">
          <w:rPr>
            <w:noProof/>
            <w:webHidden/>
          </w:rPr>
          <w:fldChar w:fldCharType="end"/>
        </w:r>
      </w:hyperlink>
    </w:p>
    <w:p w14:paraId="317B78DA"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11" w:history="1">
        <w:r w:rsidR="00C22684" w:rsidRPr="002E083B">
          <w:rPr>
            <w:rStyle w:val="ad"/>
            <w:noProof/>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_Toc158642511 \h </w:instrText>
        </w:r>
        <w:r w:rsidR="00C22684" w:rsidRPr="002E083B">
          <w:rPr>
            <w:noProof/>
            <w:webHidden/>
          </w:rPr>
        </w:r>
        <w:r w:rsidR="00C22684" w:rsidRPr="002E083B">
          <w:rPr>
            <w:noProof/>
            <w:webHidden/>
          </w:rPr>
          <w:fldChar w:fldCharType="separate"/>
        </w:r>
        <w:r w:rsidR="00C22684" w:rsidRPr="002E083B">
          <w:rPr>
            <w:noProof/>
            <w:webHidden/>
          </w:rPr>
          <w:t>34</w:t>
        </w:r>
        <w:r w:rsidR="00C22684" w:rsidRPr="002E083B">
          <w:rPr>
            <w:noProof/>
            <w:webHidden/>
          </w:rPr>
          <w:fldChar w:fldCharType="end"/>
        </w:r>
      </w:hyperlink>
    </w:p>
    <w:p w14:paraId="68D81191"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12" w:history="1">
        <w:r w:rsidR="00C22684" w:rsidRPr="002E083B">
          <w:rPr>
            <w:rStyle w:val="ad"/>
            <w:noProof/>
          </w:rPr>
          <w:t>Статья 10. Приобретение прав на земельные участки, на которых расположены объекты недвижимости.</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_Toc158642512 \h </w:instrText>
        </w:r>
        <w:r w:rsidR="00C22684" w:rsidRPr="002E083B">
          <w:rPr>
            <w:noProof/>
            <w:webHidden/>
          </w:rPr>
        </w:r>
        <w:r w:rsidR="00C22684" w:rsidRPr="002E083B">
          <w:rPr>
            <w:noProof/>
            <w:webHidden/>
          </w:rPr>
          <w:fldChar w:fldCharType="separate"/>
        </w:r>
        <w:r w:rsidR="00C22684" w:rsidRPr="002E083B">
          <w:rPr>
            <w:noProof/>
            <w:webHidden/>
          </w:rPr>
          <w:t>34</w:t>
        </w:r>
        <w:r w:rsidR="00C22684" w:rsidRPr="002E083B">
          <w:rPr>
            <w:noProof/>
            <w:webHidden/>
          </w:rPr>
          <w:fldChar w:fldCharType="end"/>
        </w:r>
      </w:hyperlink>
    </w:p>
    <w:p w14:paraId="4426E7BA" w14:textId="77777777" w:rsidR="00C22684" w:rsidRPr="002E083B" w:rsidRDefault="00303EF6" w:rsidP="002E083B">
      <w:pPr>
        <w:pStyle w:val="36"/>
        <w:tabs>
          <w:tab w:val="right" w:leader="dot" w:pos="9629"/>
        </w:tabs>
        <w:rPr>
          <w:rFonts w:asciiTheme="minorHAnsi" w:eastAsiaTheme="minorEastAsia" w:hAnsiTheme="minorHAnsi"/>
          <w:noProof/>
          <w:sz w:val="22"/>
          <w:lang w:eastAsia="ru-RU"/>
        </w:rPr>
      </w:pPr>
      <w:hyperlink w:anchor="_Toc158642513" w:history="1">
        <w:r w:rsidR="00C22684" w:rsidRPr="002E083B">
          <w:rPr>
            <w:rStyle w:val="ad"/>
            <w:noProof/>
          </w:rPr>
          <w:t>Раздел 5. Прекращение и ограничение прав на земельные участки. Сервитуты</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_Toc158642513 \h </w:instrText>
        </w:r>
        <w:r w:rsidR="00C22684" w:rsidRPr="002E083B">
          <w:rPr>
            <w:noProof/>
            <w:webHidden/>
          </w:rPr>
        </w:r>
        <w:r w:rsidR="00C22684" w:rsidRPr="002E083B">
          <w:rPr>
            <w:noProof/>
            <w:webHidden/>
          </w:rPr>
          <w:fldChar w:fldCharType="separate"/>
        </w:r>
        <w:r w:rsidR="00C22684" w:rsidRPr="002E083B">
          <w:rPr>
            <w:noProof/>
            <w:webHidden/>
          </w:rPr>
          <w:t>36</w:t>
        </w:r>
        <w:r w:rsidR="00C22684" w:rsidRPr="002E083B">
          <w:rPr>
            <w:noProof/>
            <w:webHidden/>
          </w:rPr>
          <w:fldChar w:fldCharType="end"/>
        </w:r>
      </w:hyperlink>
    </w:p>
    <w:p w14:paraId="2394B4AC"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14" w:history="1">
        <w:r w:rsidR="00C22684" w:rsidRPr="002E083B">
          <w:rPr>
            <w:rStyle w:val="ad"/>
            <w:noProof/>
          </w:rPr>
          <w:t>Статья 11. Прекращение прав на земельные участки.</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_Toc158642514 \h </w:instrText>
        </w:r>
        <w:r w:rsidR="00C22684" w:rsidRPr="002E083B">
          <w:rPr>
            <w:noProof/>
            <w:webHidden/>
          </w:rPr>
        </w:r>
        <w:r w:rsidR="00C22684" w:rsidRPr="002E083B">
          <w:rPr>
            <w:noProof/>
            <w:webHidden/>
          </w:rPr>
          <w:fldChar w:fldCharType="separate"/>
        </w:r>
        <w:r w:rsidR="00C22684" w:rsidRPr="002E083B">
          <w:rPr>
            <w:noProof/>
            <w:webHidden/>
          </w:rPr>
          <w:t>36</w:t>
        </w:r>
        <w:r w:rsidR="00C22684" w:rsidRPr="002E083B">
          <w:rPr>
            <w:noProof/>
            <w:webHidden/>
          </w:rPr>
          <w:fldChar w:fldCharType="end"/>
        </w:r>
      </w:hyperlink>
    </w:p>
    <w:p w14:paraId="1AE3E5C1"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15" w:history="1">
        <w:r w:rsidR="00C22684" w:rsidRPr="002E083B">
          <w:rPr>
            <w:rStyle w:val="ad"/>
            <w:noProof/>
          </w:rPr>
          <w:t>Статья 12. Право ограниченного пользования чужим земельным участком (сервитут).</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_Toc158642515 \h </w:instrText>
        </w:r>
        <w:r w:rsidR="00C22684" w:rsidRPr="002E083B">
          <w:rPr>
            <w:noProof/>
            <w:webHidden/>
          </w:rPr>
        </w:r>
        <w:r w:rsidR="00C22684" w:rsidRPr="002E083B">
          <w:rPr>
            <w:noProof/>
            <w:webHidden/>
          </w:rPr>
          <w:fldChar w:fldCharType="separate"/>
        </w:r>
        <w:r w:rsidR="00C22684" w:rsidRPr="002E083B">
          <w:rPr>
            <w:noProof/>
            <w:webHidden/>
          </w:rPr>
          <w:t>36</w:t>
        </w:r>
        <w:r w:rsidR="00C22684" w:rsidRPr="002E083B">
          <w:rPr>
            <w:noProof/>
            <w:webHidden/>
          </w:rPr>
          <w:fldChar w:fldCharType="end"/>
        </w:r>
      </w:hyperlink>
    </w:p>
    <w:p w14:paraId="33F1EA97"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16" w:history="1">
        <w:r w:rsidR="00C22684" w:rsidRPr="002E083B">
          <w:rPr>
            <w:rStyle w:val="ad"/>
            <w:noProof/>
          </w:rPr>
          <w:t>Статья 13. Ограничение прав на землю.</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_Toc158642516 \h </w:instrText>
        </w:r>
        <w:r w:rsidR="00C22684" w:rsidRPr="002E083B">
          <w:rPr>
            <w:noProof/>
            <w:webHidden/>
          </w:rPr>
        </w:r>
        <w:r w:rsidR="00C22684" w:rsidRPr="002E083B">
          <w:rPr>
            <w:noProof/>
            <w:webHidden/>
          </w:rPr>
          <w:fldChar w:fldCharType="separate"/>
        </w:r>
        <w:r w:rsidR="00C22684" w:rsidRPr="002E083B">
          <w:rPr>
            <w:noProof/>
            <w:webHidden/>
          </w:rPr>
          <w:t>38</w:t>
        </w:r>
        <w:r w:rsidR="00C22684" w:rsidRPr="002E083B">
          <w:rPr>
            <w:noProof/>
            <w:webHidden/>
          </w:rPr>
          <w:fldChar w:fldCharType="end"/>
        </w:r>
      </w:hyperlink>
    </w:p>
    <w:p w14:paraId="62C175A6" w14:textId="77777777" w:rsidR="00C22684" w:rsidRPr="002E083B" w:rsidRDefault="00303EF6" w:rsidP="002E083B">
      <w:pPr>
        <w:pStyle w:val="27"/>
        <w:jc w:val="left"/>
        <w:rPr>
          <w:rFonts w:asciiTheme="minorHAnsi" w:eastAsiaTheme="minorEastAsia" w:hAnsiTheme="minorHAnsi"/>
          <w:noProof/>
          <w:sz w:val="22"/>
          <w:lang w:eastAsia="ru-RU"/>
        </w:rPr>
      </w:pPr>
      <w:hyperlink w:anchor="_Toc158642517" w:history="1">
        <w:r w:rsidR="00C22684" w:rsidRPr="002E083B">
          <w:rPr>
            <w:rStyle w:val="ad"/>
            <w:noProof/>
          </w:rPr>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_Toc158642517 \h </w:instrText>
        </w:r>
        <w:r w:rsidR="00C22684" w:rsidRPr="002E083B">
          <w:rPr>
            <w:noProof/>
            <w:webHidden/>
          </w:rPr>
        </w:r>
        <w:r w:rsidR="00C22684" w:rsidRPr="002E083B">
          <w:rPr>
            <w:noProof/>
            <w:webHidden/>
          </w:rPr>
          <w:fldChar w:fldCharType="separate"/>
        </w:r>
        <w:r w:rsidR="00C22684" w:rsidRPr="002E083B">
          <w:rPr>
            <w:noProof/>
            <w:webHidden/>
          </w:rPr>
          <w:t>41</w:t>
        </w:r>
        <w:r w:rsidR="00C22684" w:rsidRPr="002E083B">
          <w:rPr>
            <w:noProof/>
            <w:webHidden/>
          </w:rPr>
          <w:fldChar w:fldCharType="end"/>
        </w:r>
      </w:hyperlink>
    </w:p>
    <w:p w14:paraId="32CB567E"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18" w:history="1">
        <w:r w:rsidR="00C22684" w:rsidRPr="002E083B">
          <w:rPr>
            <w:rStyle w:val="ad"/>
            <w:noProof/>
          </w:rPr>
          <w:t>Статья 14. Градостроительные регламенты и их применение.</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_Toc158642518 \h </w:instrText>
        </w:r>
        <w:r w:rsidR="00C22684" w:rsidRPr="002E083B">
          <w:rPr>
            <w:noProof/>
            <w:webHidden/>
          </w:rPr>
        </w:r>
        <w:r w:rsidR="00C22684" w:rsidRPr="002E083B">
          <w:rPr>
            <w:noProof/>
            <w:webHidden/>
          </w:rPr>
          <w:fldChar w:fldCharType="separate"/>
        </w:r>
        <w:r w:rsidR="00C22684" w:rsidRPr="002E083B">
          <w:rPr>
            <w:noProof/>
            <w:webHidden/>
          </w:rPr>
          <w:t>41</w:t>
        </w:r>
        <w:r w:rsidR="00C22684" w:rsidRPr="002E083B">
          <w:rPr>
            <w:noProof/>
            <w:webHidden/>
          </w:rPr>
          <w:fldChar w:fldCharType="end"/>
        </w:r>
      </w:hyperlink>
    </w:p>
    <w:p w14:paraId="3DC1FCE9"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19" w:history="1">
        <w:r w:rsidR="00C22684" w:rsidRPr="002E083B">
          <w:rPr>
            <w:rStyle w:val="ad"/>
            <w:noProof/>
          </w:rPr>
          <w:t>Статья 15. Виды разрешенного использования земельных участков и объектов капитального строительства.</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_Toc158642519 \h </w:instrText>
        </w:r>
        <w:r w:rsidR="00C22684" w:rsidRPr="002E083B">
          <w:rPr>
            <w:noProof/>
            <w:webHidden/>
          </w:rPr>
        </w:r>
        <w:r w:rsidR="00C22684" w:rsidRPr="002E083B">
          <w:rPr>
            <w:noProof/>
            <w:webHidden/>
          </w:rPr>
          <w:fldChar w:fldCharType="separate"/>
        </w:r>
        <w:r w:rsidR="00C22684" w:rsidRPr="002E083B">
          <w:rPr>
            <w:noProof/>
            <w:webHidden/>
          </w:rPr>
          <w:t>42</w:t>
        </w:r>
        <w:r w:rsidR="00C22684" w:rsidRPr="002E083B">
          <w:rPr>
            <w:noProof/>
            <w:webHidden/>
          </w:rPr>
          <w:fldChar w:fldCharType="end"/>
        </w:r>
      </w:hyperlink>
    </w:p>
    <w:p w14:paraId="56104804"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20" w:history="1">
        <w:r w:rsidR="00C22684" w:rsidRPr="002E083B">
          <w:rPr>
            <w:rStyle w:val="ad"/>
            <w:noProof/>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_Toc158642520 \h </w:instrText>
        </w:r>
        <w:r w:rsidR="00C22684" w:rsidRPr="002E083B">
          <w:rPr>
            <w:noProof/>
            <w:webHidden/>
          </w:rPr>
        </w:r>
        <w:r w:rsidR="00C22684" w:rsidRPr="002E083B">
          <w:rPr>
            <w:noProof/>
            <w:webHidden/>
          </w:rPr>
          <w:fldChar w:fldCharType="separate"/>
        </w:r>
        <w:r w:rsidR="00C22684" w:rsidRPr="002E083B">
          <w:rPr>
            <w:noProof/>
            <w:webHidden/>
          </w:rPr>
          <w:t>43</w:t>
        </w:r>
        <w:r w:rsidR="00C22684" w:rsidRPr="002E083B">
          <w:rPr>
            <w:noProof/>
            <w:webHidden/>
          </w:rPr>
          <w:fldChar w:fldCharType="end"/>
        </w:r>
      </w:hyperlink>
    </w:p>
    <w:p w14:paraId="49A7A555"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21" w:history="1">
        <w:r w:rsidR="00C22684" w:rsidRPr="002E083B">
          <w:rPr>
            <w:rStyle w:val="ad"/>
            <w:noProof/>
          </w:rPr>
          <w:t>Статья 17. Порядок изменения видов разрешенного использования земельных участков и объектов капитального строительства.</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_Toc158642521 \h </w:instrText>
        </w:r>
        <w:r w:rsidR="00C22684" w:rsidRPr="002E083B">
          <w:rPr>
            <w:noProof/>
            <w:webHidden/>
          </w:rPr>
        </w:r>
        <w:r w:rsidR="00C22684" w:rsidRPr="002E083B">
          <w:rPr>
            <w:noProof/>
            <w:webHidden/>
          </w:rPr>
          <w:fldChar w:fldCharType="separate"/>
        </w:r>
        <w:r w:rsidR="00C22684" w:rsidRPr="002E083B">
          <w:rPr>
            <w:noProof/>
            <w:webHidden/>
          </w:rPr>
          <w:t>44</w:t>
        </w:r>
        <w:r w:rsidR="00C22684" w:rsidRPr="002E083B">
          <w:rPr>
            <w:noProof/>
            <w:webHidden/>
          </w:rPr>
          <w:fldChar w:fldCharType="end"/>
        </w:r>
      </w:hyperlink>
    </w:p>
    <w:p w14:paraId="3F7E8C97"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22" w:history="1">
        <w:r w:rsidR="00C22684" w:rsidRPr="002E083B">
          <w:rPr>
            <w:rStyle w:val="ad"/>
            <w:noProof/>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_Toc158642522 \h </w:instrText>
        </w:r>
        <w:r w:rsidR="00C22684" w:rsidRPr="002E083B">
          <w:rPr>
            <w:noProof/>
            <w:webHidden/>
          </w:rPr>
        </w:r>
        <w:r w:rsidR="00C22684" w:rsidRPr="002E083B">
          <w:rPr>
            <w:noProof/>
            <w:webHidden/>
          </w:rPr>
          <w:fldChar w:fldCharType="separate"/>
        </w:r>
        <w:r w:rsidR="00C22684" w:rsidRPr="002E083B">
          <w:rPr>
            <w:noProof/>
            <w:webHidden/>
          </w:rPr>
          <w:t>45</w:t>
        </w:r>
        <w:r w:rsidR="00C22684" w:rsidRPr="002E083B">
          <w:rPr>
            <w:noProof/>
            <w:webHidden/>
          </w:rPr>
          <w:fldChar w:fldCharType="end"/>
        </w:r>
      </w:hyperlink>
    </w:p>
    <w:p w14:paraId="74E4471B"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23" w:history="1">
        <w:r w:rsidR="00C22684" w:rsidRPr="002E083B">
          <w:rPr>
            <w:rStyle w:val="ad"/>
            <w:noProof/>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_Toc158642523 \h </w:instrText>
        </w:r>
        <w:r w:rsidR="00C22684" w:rsidRPr="002E083B">
          <w:rPr>
            <w:noProof/>
            <w:webHidden/>
          </w:rPr>
        </w:r>
        <w:r w:rsidR="00C22684" w:rsidRPr="002E083B">
          <w:rPr>
            <w:noProof/>
            <w:webHidden/>
          </w:rPr>
          <w:fldChar w:fldCharType="separate"/>
        </w:r>
        <w:r w:rsidR="00C22684" w:rsidRPr="002E083B">
          <w:rPr>
            <w:noProof/>
            <w:webHidden/>
          </w:rPr>
          <w:t>46</w:t>
        </w:r>
        <w:r w:rsidR="00C22684" w:rsidRPr="002E083B">
          <w:rPr>
            <w:noProof/>
            <w:webHidden/>
          </w:rPr>
          <w:fldChar w:fldCharType="end"/>
        </w:r>
      </w:hyperlink>
    </w:p>
    <w:p w14:paraId="7488D73C"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24" w:history="1">
        <w:r w:rsidR="00C22684" w:rsidRPr="002E083B">
          <w:rPr>
            <w:rStyle w:val="ad"/>
            <w:noProof/>
          </w:rPr>
          <w:t>Статья 20. Использование объектов недвижимости, не соответствующих установленному градостроительному регламенту.</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_Toc158642524 \h </w:instrText>
        </w:r>
        <w:r w:rsidR="00C22684" w:rsidRPr="002E083B">
          <w:rPr>
            <w:noProof/>
            <w:webHidden/>
          </w:rPr>
        </w:r>
        <w:r w:rsidR="00C22684" w:rsidRPr="002E083B">
          <w:rPr>
            <w:noProof/>
            <w:webHidden/>
          </w:rPr>
          <w:fldChar w:fldCharType="separate"/>
        </w:r>
        <w:r w:rsidR="00C22684" w:rsidRPr="002E083B">
          <w:rPr>
            <w:noProof/>
            <w:webHidden/>
          </w:rPr>
          <w:t>48</w:t>
        </w:r>
        <w:r w:rsidR="00C22684" w:rsidRPr="002E083B">
          <w:rPr>
            <w:noProof/>
            <w:webHidden/>
          </w:rPr>
          <w:fldChar w:fldCharType="end"/>
        </w:r>
      </w:hyperlink>
    </w:p>
    <w:p w14:paraId="40B5FF86" w14:textId="77777777" w:rsidR="00C22684" w:rsidRPr="002E083B" w:rsidRDefault="00303EF6" w:rsidP="002E083B">
      <w:pPr>
        <w:pStyle w:val="27"/>
        <w:jc w:val="left"/>
        <w:rPr>
          <w:rFonts w:asciiTheme="minorHAnsi" w:eastAsiaTheme="minorEastAsia" w:hAnsiTheme="minorHAnsi"/>
          <w:noProof/>
          <w:sz w:val="22"/>
          <w:lang w:eastAsia="ru-RU"/>
        </w:rPr>
      </w:pPr>
      <w:hyperlink w:anchor="_Toc158642525" w:history="1">
        <w:r w:rsidR="00C22684" w:rsidRPr="002E083B">
          <w:rPr>
            <w:rStyle w:val="ad"/>
            <w:noProof/>
          </w:rPr>
          <w:t>Глава 5. Положение о подготовке документации по планировке территории.</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_Toc158642525 \h </w:instrText>
        </w:r>
        <w:r w:rsidR="00C22684" w:rsidRPr="002E083B">
          <w:rPr>
            <w:noProof/>
            <w:webHidden/>
          </w:rPr>
        </w:r>
        <w:r w:rsidR="00C22684" w:rsidRPr="002E083B">
          <w:rPr>
            <w:noProof/>
            <w:webHidden/>
          </w:rPr>
          <w:fldChar w:fldCharType="separate"/>
        </w:r>
        <w:r w:rsidR="00C22684" w:rsidRPr="002E083B">
          <w:rPr>
            <w:noProof/>
            <w:webHidden/>
          </w:rPr>
          <w:t>50</w:t>
        </w:r>
        <w:r w:rsidR="00C22684" w:rsidRPr="002E083B">
          <w:rPr>
            <w:noProof/>
            <w:webHidden/>
          </w:rPr>
          <w:fldChar w:fldCharType="end"/>
        </w:r>
      </w:hyperlink>
    </w:p>
    <w:p w14:paraId="211892B8"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26" w:history="1">
        <w:r w:rsidR="00C22684" w:rsidRPr="002E083B">
          <w:rPr>
            <w:rStyle w:val="ad"/>
            <w:noProof/>
          </w:rPr>
          <w:t>Статья 21. Общие положения о планировке территории.</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_Toc158642526 \h </w:instrText>
        </w:r>
        <w:r w:rsidR="00C22684" w:rsidRPr="002E083B">
          <w:rPr>
            <w:noProof/>
            <w:webHidden/>
          </w:rPr>
        </w:r>
        <w:r w:rsidR="00C22684" w:rsidRPr="002E083B">
          <w:rPr>
            <w:noProof/>
            <w:webHidden/>
          </w:rPr>
          <w:fldChar w:fldCharType="separate"/>
        </w:r>
        <w:r w:rsidR="00C22684" w:rsidRPr="002E083B">
          <w:rPr>
            <w:noProof/>
            <w:webHidden/>
          </w:rPr>
          <w:t>50</w:t>
        </w:r>
        <w:r w:rsidR="00C22684" w:rsidRPr="002E083B">
          <w:rPr>
            <w:noProof/>
            <w:webHidden/>
          </w:rPr>
          <w:fldChar w:fldCharType="end"/>
        </w:r>
      </w:hyperlink>
    </w:p>
    <w:p w14:paraId="46C16AEB"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27" w:history="1">
        <w:r w:rsidR="00C22684" w:rsidRPr="002E083B">
          <w:rPr>
            <w:rStyle w:val="ad"/>
            <w:noProof/>
          </w:rPr>
          <w:t>Статья 22. Инженерные изыскания для подготовки документации по планировке территории.</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_Toc158642527 \h </w:instrText>
        </w:r>
        <w:r w:rsidR="00C22684" w:rsidRPr="002E083B">
          <w:rPr>
            <w:noProof/>
            <w:webHidden/>
          </w:rPr>
        </w:r>
        <w:r w:rsidR="00C22684" w:rsidRPr="002E083B">
          <w:rPr>
            <w:noProof/>
            <w:webHidden/>
          </w:rPr>
          <w:fldChar w:fldCharType="separate"/>
        </w:r>
        <w:r w:rsidR="00C22684" w:rsidRPr="002E083B">
          <w:rPr>
            <w:noProof/>
            <w:webHidden/>
          </w:rPr>
          <w:t>51</w:t>
        </w:r>
        <w:r w:rsidR="00C22684" w:rsidRPr="002E083B">
          <w:rPr>
            <w:noProof/>
            <w:webHidden/>
          </w:rPr>
          <w:fldChar w:fldCharType="end"/>
        </w:r>
      </w:hyperlink>
    </w:p>
    <w:p w14:paraId="052F9D8E"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28" w:history="1">
        <w:r w:rsidR="00C22684" w:rsidRPr="002E083B">
          <w:rPr>
            <w:rStyle w:val="ad"/>
            <w:noProof/>
          </w:rPr>
          <w:t>Статья 23. Проекты планировки территории.</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_Toc158642528 \h </w:instrText>
        </w:r>
        <w:r w:rsidR="00C22684" w:rsidRPr="002E083B">
          <w:rPr>
            <w:noProof/>
            <w:webHidden/>
          </w:rPr>
        </w:r>
        <w:r w:rsidR="00C22684" w:rsidRPr="002E083B">
          <w:rPr>
            <w:noProof/>
            <w:webHidden/>
          </w:rPr>
          <w:fldChar w:fldCharType="separate"/>
        </w:r>
        <w:r w:rsidR="00C22684" w:rsidRPr="002E083B">
          <w:rPr>
            <w:noProof/>
            <w:webHidden/>
          </w:rPr>
          <w:t>52</w:t>
        </w:r>
        <w:r w:rsidR="00C22684" w:rsidRPr="002E083B">
          <w:rPr>
            <w:noProof/>
            <w:webHidden/>
          </w:rPr>
          <w:fldChar w:fldCharType="end"/>
        </w:r>
      </w:hyperlink>
    </w:p>
    <w:p w14:paraId="0EBBFE72"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29" w:history="1">
        <w:r w:rsidR="00C22684" w:rsidRPr="002E083B">
          <w:rPr>
            <w:rStyle w:val="ad"/>
            <w:noProof/>
          </w:rPr>
          <w:t>Статья 24. Проекты межевания территорий.</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_Toc158642529 \h </w:instrText>
        </w:r>
        <w:r w:rsidR="00C22684" w:rsidRPr="002E083B">
          <w:rPr>
            <w:noProof/>
            <w:webHidden/>
          </w:rPr>
        </w:r>
        <w:r w:rsidR="00C22684" w:rsidRPr="002E083B">
          <w:rPr>
            <w:noProof/>
            <w:webHidden/>
          </w:rPr>
          <w:fldChar w:fldCharType="separate"/>
        </w:r>
        <w:r w:rsidR="00C22684" w:rsidRPr="002E083B">
          <w:rPr>
            <w:noProof/>
            <w:webHidden/>
          </w:rPr>
          <w:t>52</w:t>
        </w:r>
        <w:r w:rsidR="00C22684" w:rsidRPr="002E083B">
          <w:rPr>
            <w:noProof/>
            <w:webHidden/>
          </w:rPr>
          <w:fldChar w:fldCharType="end"/>
        </w:r>
      </w:hyperlink>
    </w:p>
    <w:p w14:paraId="5D1D152F"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30" w:history="1">
        <w:r w:rsidR="00C22684" w:rsidRPr="002E083B">
          <w:rPr>
            <w:rStyle w:val="ad"/>
            <w:noProof/>
          </w:rPr>
          <w:t>Статья 25. Особенности подготовки документации по планировке территории.</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_Toc158642530 \h </w:instrText>
        </w:r>
        <w:r w:rsidR="00C22684" w:rsidRPr="002E083B">
          <w:rPr>
            <w:noProof/>
            <w:webHidden/>
          </w:rPr>
        </w:r>
        <w:r w:rsidR="00C22684" w:rsidRPr="002E083B">
          <w:rPr>
            <w:noProof/>
            <w:webHidden/>
          </w:rPr>
          <w:fldChar w:fldCharType="separate"/>
        </w:r>
        <w:r w:rsidR="00C22684" w:rsidRPr="002E083B">
          <w:rPr>
            <w:noProof/>
            <w:webHidden/>
          </w:rPr>
          <w:t>54</w:t>
        </w:r>
        <w:r w:rsidR="00C22684" w:rsidRPr="002E083B">
          <w:rPr>
            <w:noProof/>
            <w:webHidden/>
          </w:rPr>
          <w:fldChar w:fldCharType="end"/>
        </w:r>
      </w:hyperlink>
    </w:p>
    <w:p w14:paraId="3FC287A3"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31" w:history="1">
        <w:r w:rsidR="00C22684" w:rsidRPr="002E083B">
          <w:rPr>
            <w:rStyle w:val="ad"/>
            <w:noProof/>
          </w:rPr>
          <w:t>Статья 26. Особенности подготовки документации по планировке территории применительно к территории поселения.</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_Toc158642531 \h </w:instrText>
        </w:r>
        <w:r w:rsidR="00C22684" w:rsidRPr="002E083B">
          <w:rPr>
            <w:noProof/>
            <w:webHidden/>
          </w:rPr>
        </w:r>
        <w:r w:rsidR="00C22684" w:rsidRPr="002E083B">
          <w:rPr>
            <w:noProof/>
            <w:webHidden/>
          </w:rPr>
          <w:fldChar w:fldCharType="separate"/>
        </w:r>
        <w:r w:rsidR="00C22684" w:rsidRPr="002E083B">
          <w:rPr>
            <w:noProof/>
            <w:webHidden/>
          </w:rPr>
          <w:t>63</w:t>
        </w:r>
        <w:r w:rsidR="00C22684" w:rsidRPr="002E083B">
          <w:rPr>
            <w:noProof/>
            <w:webHidden/>
          </w:rPr>
          <w:fldChar w:fldCharType="end"/>
        </w:r>
      </w:hyperlink>
    </w:p>
    <w:p w14:paraId="24DA50B5"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32" w:history="1">
        <w:r w:rsidR="00C22684" w:rsidRPr="002E083B">
          <w:rPr>
            <w:rStyle w:val="ad"/>
            <w:noProof/>
          </w:rPr>
          <w:t>Статья 27. Архитектурно-градостроительный облик объекта капитального строительства</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_Toc158642532 \h </w:instrText>
        </w:r>
        <w:r w:rsidR="00C22684" w:rsidRPr="002E083B">
          <w:rPr>
            <w:noProof/>
            <w:webHidden/>
          </w:rPr>
        </w:r>
        <w:r w:rsidR="00C22684" w:rsidRPr="002E083B">
          <w:rPr>
            <w:noProof/>
            <w:webHidden/>
          </w:rPr>
          <w:fldChar w:fldCharType="separate"/>
        </w:r>
        <w:r w:rsidR="00C22684" w:rsidRPr="002E083B">
          <w:rPr>
            <w:noProof/>
            <w:webHidden/>
          </w:rPr>
          <w:t>65</w:t>
        </w:r>
        <w:r w:rsidR="00C22684" w:rsidRPr="002E083B">
          <w:rPr>
            <w:noProof/>
            <w:webHidden/>
          </w:rPr>
          <w:fldChar w:fldCharType="end"/>
        </w:r>
      </w:hyperlink>
    </w:p>
    <w:p w14:paraId="6656F715"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33" w:history="1">
        <w:r w:rsidR="00C22684" w:rsidRPr="002E083B">
          <w:rPr>
            <w:rStyle w:val="ad"/>
            <w:noProof/>
          </w:rPr>
          <w:t>Статья 28. Правила согласования архитектурно-градостроительного облика объекта капитального строительства</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_Toc158642533 \h </w:instrText>
        </w:r>
        <w:r w:rsidR="00C22684" w:rsidRPr="002E083B">
          <w:rPr>
            <w:noProof/>
            <w:webHidden/>
          </w:rPr>
        </w:r>
        <w:r w:rsidR="00C22684" w:rsidRPr="002E083B">
          <w:rPr>
            <w:noProof/>
            <w:webHidden/>
          </w:rPr>
          <w:fldChar w:fldCharType="separate"/>
        </w:r>
        <w:r w:rsidR="00C22684" w:rsidRPr="002E083B">
          <w:rPr>
            <w:noProof/>
            <w:webHidden/>
          </w:rPr>
          <w:t>66</w:t>
        </w:r>
        <w:r w:rsidR="00C22684" w:rsidRPr="002E083B">
          <w:rPr>
            <w:noProof/>
            <w:webHidden/>
          </w:rPr>
          <w:fldChar w:fldCharType="end"/>
        </w:r>
      </w:hyperlink>
    </w:p>
    <w:p w14:paraId="3151DDD6" w14:textId="77777777" w:rsidR="00C22684" w:rsidRPr="002E083B" w:rsidRDefault="00303EF6" w:rsidP="002E083B">
      <w:pPr>
        <w:pStyle w:val="27"/>
        <w:jc w:val="left"/>
        <w:rPr>
          <w:rFonts w:asciiTheme="minorHAnsi" w:eastAsiaTheme="minorEastAsia" w:hAnsiTheme="minorHAnsi"/>
          <w:noProof/>
          <w:sz w:val="22"/>
          <w:lang w:eastAsia="ru-RU"/>
        </w:rPr>
      </w:pPr>
      <w:hyperlink w:anchor="_Toc158642534" w:history="1">
        <w:r w:rsidR="00C22684" w:rsidRPr="002E083B">
          <w:rPr>
            <w:rStyle w:val="ad"/>
            <w:noProof/>
          </w:rPr>
          <w:t>Глава 6. Положение о проведении общественных обсуждений или  публичных слушаний по вопросам землепользования и застройки.</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_Toc158642534 \h </w:instrText>
        </w:r>
        <w:r w:rsidR="00C22684" w:rsidRPr="002E083B">
          <w:rPr>
            <w:noProof/>
            <w:webHidden/>
          </w:rPr>
        </w:r>
        <w:r w:rsidR="00C22684" w:rsidRPr="002E083B">
          <w:rPr>
            <w:noProof/>
            <w:webHidden/>
          </w:rPr>
          <w:fldChar w:fldCharType="separate"/>
        </w:r>
        <w:r w:rsidR="00C22684" w:rsidRPr="002E083B">
          <w:rPr>
            <w:noProof/>
            <w:webHidden/>
          </w:rPr>
          <w:t>70</w:t>
        </w:r>
        <w:r w:rsidR="00C22684" w:rsidRPr="002E083B">
          <w:rPr>
            <w:noProof/>
            <w:webHidden/>
          </w:rPr>
          <w:fldChar w:fldCharType="end"/>
        </w:r>
      </w:hyperlink>
    </w:p>
    <w:p w14:paraId="2CB8223A"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35" w:history="1">
        <w:r w:rsidR="00C22684" w:rsidRPr="002E083B">
          <w:rPr>
            <w:rStyle w:val="ad"/>
            <w:noProof/>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_Toc158642535 \h </w:instrText>
        </w:r>
        <w:r w:rsidR="00C22684" w:rsidRPr="002E083B">
          <w:rPr>
            <w:noProof/>
            <w:webHidden/>
          </w:rPr>
        </w:r>
        <w:r w:rsidR="00C22684" w:rsidRPr="002E083B">
          <w:rPr>
            <w:noProof/>
            <w:webHidden/>
          </w:rPr>
          <w:fldChar w:fldCharType="separate"/>
        </w:r>
        <w:r w:rsidR="00C22684" w:rsidRPr="002E083B">
          <w:rPr>
            <w:noProof/>
            <w:webHidden/>
          </w:rPr>
          <w:t>70</w:t>
        </w:r>
        <w:r w:rsidR="00C22684" w:rsidRPr="002E083B">
          <w:rPr>
            <w:noProof/>
            <w:webHidden/>
          </w:rPr>
          <w:fldChar w:fldCharType="end"/>
        </w:r>
      </w:hyperlink>
    </w:p>
    <w:p w14:paraId="2F05C97D" w14:textId="77777777" w:rsidR="00C22684" w:rsidRPr="002E083B" w:rsidRDefault="00303EF6" w:rsidP="002E083B">
      <w:pPr>
        <w:pStyle w:val="27"/>
        <w:jc w:val="left"/>
        <w:rPr>
          <w:rFonts w:asciiTheme="minorHAnsi" w:eastAsiaTheme="minorEastAsia" w:hAnsiTheme="minorHAnsi"/>
          <w:noProof/>
          <w:sz w:val="22"/>
          <w:lang w:eastAsia="ru-RU"/>
        </w:rPr>
      </w:pPr>
      <w:hyperlink w:anchor="_Toc158642536" w:history="1">
        <w:r w:rsidR="00C22684" w:rsidRPr="002E083B">
          <w:rPr>
            <w:rStyle w:val="ad"/>
            <w:noProof/>
          </w:rPr>
          <w:t>Глава 7. Внесение изменений в правила землепользования и застройки</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_Toc158642536 \h </w:instrText>
        </w:r>
        <w:r w:rsidR="00C22684" w:rsidRPr="002E083B">
          <w:rPr>
            <w:noProof/>
            <w:webHidden/>
          </w:rPr>
        </w:r>
        <w:r w:rsidR="00C22684" w:rsidRPr="002E083B">
          <w:rPr>
            <w:noProof/>
            <w:webHidden/>
          </w:rPr>
          <w:fldChar w:fldCharType="separate"/>
        </w:r>
        <w:r w:rsidR="00C22684" w:rsidRPr="002E083B">
          <w:rPr>
            <w:noProof/>
            <w:webHidden/>
          </w:rPr>
          <w:t>71</w:t>
        </w:r>
        <w:r w:rsidR="00C22684" w:rsidRPr="002E083B">
          <w:rPr>
            <w:noProof/>
            <w:webHidden/>
          </w:rPr>
          <w:fldChar w:fldCharType="end"/>
        </w:r>
      </w:hyperlink>
    </w:p>
    <w:p w14:paraId="0C0F7FA7"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37" w:history="1">
        <w:r w:rsidR="00C22684" w:rsidRPr="002E083B">
          <w:rPr>
            <w:rStyle w:val="ad"/>
            <w:noProof/>
          </w:rPr>
          <w:t>Статья 30. Порядок и основания для внесения изменений в правила землепользования и застройки</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_Toc158642537 \h </w:instrText>
        </w:r>
        <w:r w:rsidR="00C22684" w:rsidRPr="002E083B">
          <w:rPr>
            <w:noProof/>
            <w:webHidden/>
          </w:rPr>
        </w:r>
        <w:r w:rsidR="00C22684" w:rsidRPr="002E083B">
          <w:rPr>
            <w:noProof/>
            <w:webHidden/>
          </w:rPr>
          <w:fldChar w:fldCharType="separate"/>
        </w:r>
        <w:r w:rsidR="00C22684" w:rsidRPr="002E083B">
          <w:rPr>
            <w:noProof/>
            <w:webHidden/>
          </w:rPr>
          <w:t>71</w:t>
        </w:r>
        <w:r w:rsidR="00C22684" w:rsidRPr="002E083B">
          <w:rPr>
            <w:noProof/>
            <w:webHidden/>
          </w:rPr>
          <w:fldChar w:fldCharType="end"/>
        </w:r>
      </w:hyperlink>
    </w:p>
    <w:p w14:paraId="49A0E8D5"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38" w:history="1">
        <w:r w:rsidR="00C22684" w:rsidRPr="002E083B">
          <w:rPr>
            <w:rStyle w:val="ad"/>
            <w:noProof/>
          </w:rPr>
          <w:t>Статья 31. Внесение изменений в правила землепользования и застройки</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_Toc158642538 \h </w:instrText>
        </w:r>
        <w:r w:rsidR="00C22684" w:rsidRPr="002E083B">
          <w:rPr>
            <w:noProof/>
            <w:webHidden/>
          </w:rPr>
        </w:r>
        <w:r w:rsidR="00C22684" w:rsidRPr="002E083B">
          <w:rPr>
            <w:noProof/>
            <w:webHidden/>
          </w:rPr>
          <w:fldChar w:fldCharType="separate"/>
        </w:r>
        <w:r w:rsidR="00C22684" w:rsidRPr="002E083B">
          <w:rPr>
            <w:noProof/>
            <w:webHidden/>
          </w:rPr>
          <w:t>74</w:t>
        </w:r>
        <w:r w:rsidR="00C22684" w:rsidRPr="002E083B">
          <w:rPr>
            <w:noProof/>
            <w:webHidden/>
          </w:rPr>
          <w:fldChar w:fldCharType="end"/>
        </w:r>
      </w:hyperlink>
    </w:p>
    <w:p w14:paraId="3D1111F0" w14:textId="77777777" w:rsidR="00C22684" w:rsidRPr="002E083B" w:rsidRDefault="00303EF6" w:rsidP="002E083B">
      <w:pPr>
        <w:pStyle w:val="27"/>
        <w:jc w:val="left"/>
        <w:rPr>
          <w:rFonts w:asciiTheme="minorHAnsi" w:eastAsiaTheme="minorEastAsia" w:hAnsiTheme="minorHAnsi"/>
          <w:noProof/>
          <w:sz w:val="22"/>
          <w:lang w:eastAsia="ru-RU"/>
        </w:rPr>
      </w:pPr>
      <w:hyperlink w:anchor="_Toc158642539" w:history="1">
        <w:r w:rsidR="00C22684" w:rsidRPr="002E083B">
          <w:rPr>
            <w:rStyle w:val="ad"/>
            <w:noProof/>
          </w:rPr>
          <w:t>Глава 8. Регулирование иных вопросов землепользования и застройки.</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_Toc158642539 \h </w:instrText>
        </w:r>
        <w:r w:rsidR="00C22684" w:rsidRPr="002E083B">
          <w:rPr>
            <w:noProof/>
            <w:webHidden/>
          </w:rPr>
        </w:r>
        <w:r w:rsidR="00C22684" w:rsidRPr="002E083B">
          <w:rPr>
            <w:noProof/>
            <w:webHidden/>
          </w:rPr>
          <w:fldChar w:fldCharType="separate"/>
        </w:r>
        <w:r w:rsidR="00C22684" w:rsidRPr="002E083B">
          <w:rPr>
            <w:noProof/>
            <w:webHidden/>
          </w:rPr>
          <w:t>78</w:t>
        </w:r>
        <w:r w:rsidR="00C22684" w:rsidRPr="002E083B">
          <w:rPr>
            <w:noProof/>
            <w:webHidden/>
          </w:rPr>
          <w:fldChar w:fldCharType="end"/>
        </w:r>
      </w:hyperlink>
    </w:p>
    <w:p w14:paraId="52EA06DE"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40" w:history="1">
        <w:r w:rsidR="00C22684" w:rsidRPr="002E083B">
          <w:rPr>
            <w:rStyle w:val="ad"/>
            <w:noProof/>
          </w:rPr>
          <w:t>Статья 32. Градостроительные планы земельных участков.</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_Toc158642540 \h </w:instrText>
        </w:r>
        <w:r w:rsidR="00C22684" w:rsidRPr="002E083B">
          <w:rPr>
            <w:noProof/>
            <w:webHidden/>
          </w:rPr>
        </w:r>
        <w:r w:rsidR="00C22684" w:rsidRPr="002E083B">
          <w:rPr>
            <w:noProof/>
            <w:webHidden/>
          </w:rPr>
          <w:fldChar w:fldCharType="separate"/>
        </w:r>
        <w:r w:rsidR="00C22684" w:rsidRPr="002E083B">
          <w:rPr>
            <w:noProof/>
            <w:webHidden/>
          </w:rPr>
          <w:t>78</w:t>
        </w:r>
        <w:r w:rsidR="00C22684" w:rsidRPr="002E083B">
          <w:rPr>
            <w:noProof/>
            <w:webHidden/>
          </w:rPr>
          <w:fldChar w:fldCharType="end"/>
        </w:r>
      </w:hyperlink>
    </w:p>
    <w:p w14:paraId="771654F4"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41" w:history="1">
        <w:r w:rsidR="00C22684" w:rsidRPr="002E083B">
          <w:rPr>
            <w:rStyle w:val="ad"/>
            <w:noProof/>
          </w:rPr>
          <w:t>Статья 33. Выдача разрешений на строительство.</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_Toc158642541 \h </w:instrText>
        </w:r>
        <w:r w:rsidR="00C22684" w:rsidRPr="002E083B">
          <w:rPr>
            <w:noProof/>
            <w:webHidden/>
          </w:rPr>
        </w:r>
        <w:r w:rsidR="00C22684" w:rsidRPr="002E083B">
          <w:rPr>
            <w:noProof/>
            <w:webHidden/>
          </w:rPr>
          <w:fldChar w:fldCharType="separate"/>
        </w:r>
        <w:r w:rsidR="00C22684" w:rsidRPr="002E083B">
          <w:rPr>
            <w:noProof/>
            <w:webHidden/>
          </w:rPr>
          <w:t>79</w:t>
        </w:r>
        <w:r w:rsidR="00C22684" w:rsidRPr="002E083B">
          <w:rPr>
            <w:noProof/>
            <w:webHidden/>
          </w:rPr>
          <w:fldChar w:fldCharType="end"/>
        </w:r>
      </w:hyperlink>
    </w:p>
    <w:p w14:paraId="2EC5FA78"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42" w:history="1">
        <w:r w:rsidR="00C22684" w:rsidRPr="002E083B">
          <w:rPr>
            <w:rStyle w:val="ad"/>
            <w:noProof/>
          </w:rPr>
          <w:t>Статья 34. Выдача разрешения на ввод объекта в эксплуатацию.</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_Toc158642542 \h </w:instrText>
        </w:r>
        <w:r w:rsidR="00C22684" w:rsidRPr="002E083B">
          <w:rPr>
            <w:noProof/>
            <w:webHidden/>
          </w:rPr>
        </w:r>
        <w:r w:rsidR="00C22684" w:rsidRPr="002E083B">
          <w:rPr>
            <w:noProof/>
            <w:webHidden/>
          </w:rPr>
          <w:fldChar w:fldCharType="separate"/>
        </w:r>
        <w:r w:rsidR="00C22684" w:rsidRPr="002E083B">
          <w:rPr>
            <w:noProof/>
            <w:webHidden/>
          </w:rPr>
          <w:t>83</w:t>
        </w:r>
        <w:r w:rsidR="00C22684" w:rsidRPr="002E083B">
          <w:rPr>
            <w:noProof/>
            <w:webHidden/>
          </w:rPr>
          <w:fldChar w:fldCharType="end"/>
        </w:r>
      </w:hyperlink>
    </w:p>
    <w:p w14:paraId="7C26A1BC"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43" w:history="1">
        <w:r w:rsidR="00C22684" w:rsidRPr="002E083B">
          <w:rPr>
            <w:rStyle w:val="ad"/>
            <w:noProof/>
          </w:rPr>
          <w:t>Статья 35. Уведомление о планируемых строительстве или реконструкции объекта индивидуального жилищного строительства или садового дома</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_Toc158642543 \h </w:instrText>
        </w:r>
        <w:r w:rsidR="00C22684" w:rsidRPr="002E083B">
          <w:rPr>
            <w:noProof/>
            <w:webHidden/>
          </w:rPr>
        </w:r>
        <w:r w:rsidR="00C22684" w:rsidRPr="002E083B">
          <w:rPr>
            <w:noProof/>
            <w:webHidden/>
          </w:rPr>
          <w:fldChar w:fldCharType="separate"/>
        </w:r>
        <w:r w:rsidR="00C22684" w:rsidRPr="002E083B">
          <w:rPr>
            <w:noProof/>
            <w:webHidden/>
          </w:rPr>
          <w:t>93</w:t>
        </w:r>
        <w:r w:rsidR="00C22684" w:rsidRPr="002E083B">
          <w:rPr>
            <w:noProof/>
            <w:webHidden/>
          </w:rPr>
          <w:fldChar w:fldCharType="end"/>
        </w:r>
      </w:hyperlink>
    </w:p>
    <w:p w14:paraId="7117A8D2"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44" w:history="1">
        <w:r w:rsidR="00C22684" w:rsidRPr="002E083B">
          <w:rPr>
            <w:rStyle w:val="ad"/>
            <w:noProof/>
          </w:rPr>
          <w:t>Статья 36. Уведомление об окончании строительства или реконструкции объекта индивидуального жилищного строительства или садового дома</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_Toc158642544 \h </w:instrText>
        </w:r>
        <w:r w:rsidR="00C22684" w:rsidRPr="002E083B">
          <w:rPr>
            <w:noProof/>
            <w:webHidden/>
          </w:rPr>
        </w:r>
        <w:r w:rsidR="00C22684" w:rsidRPr="002E083B">
          <w:rPr>
            <w:noProof/>
            <w:webHidden/>
          </w:rPr>
          <w:fldChar w:fldCharType="separate"/>
        </w:r>
        <w:r w:rsidR="00C22684" w:rsidRPr="002E083B">
          <w:rPr>
            <w:noProof/>
            <w:webHidden/>
          </w:rPr>
          <w:t>96</w:t>
        </w:r>
        <w:r w:rsidR="00C22684" w:rsidRPr="002E083B">
          <w:rPr>
            <w:noProof/>
            <w:webHidden/>
          </w:rPr>
          <w:fldChar w:fldCharType="end"/>
        </w:r>
      </w:hyperlink>
    </w:p>
    <w:p w14:paraId="33B4867D"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45" w:history="1">
        <w:r w:rsidR="00C22684" w:rsidRPr="002E083B">
          <w:rPr>
            <w:rStyle w:val="ad"/>
            <w:noProof/>
          </w:rPr>
          <w:t>Статья 37. Снос объекта капитального строительства.</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_Toc158642545 \h </w:instrText>
        </w:r>
        <w:r w:rsidR="00C22684" w:rsidRPr="002E083B">
          <w:rPr>
            <w:noProof/>
            <w:webHidden/>
          </w:rPr>
        </w:r>
        <w:r w:rsidR="00C22684" w:rsidRPr="002E083B">
          <w:rPr>
            <w:noProof/>
            <w:webHidden/>
          </w:rPr>
          <w:fldChar w:fldCharType="separate"/>
        </w:r>
        <w:r w:rsidR="00C22684" w:rsidRPr="002E083B">
          <w:rPr>
            <w:noProof/>
            <w:webHidden/>
          </w:rPr>
          <w:t>99</w:t>
        </w:r>
        <w:r w:rsidR="00C22684" w:rsidRPr="002E083B">
          <w:rPr>
            <w:noProof/>
            <w:webHidden/>
          </w:rPr>
          <w:fldChar w:fldCharType="end"/>
        </w:r>
      </w:hyperlink>
    </w:p>
    <w:p w14:paraId="2F98292D"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46" w:history="1">
        <w:r w:rsidR="00C22684" w:rsidRPr="002E083B">
          <w:rPr>
            <w:rStyle w:val="ad"/>
            <w:noProof/>
          </w:rPr>
          <w:t>Статья 38. Осуществление сноса объекта капитального строительства</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_Toc158642546 \h </w:instrText>
        </w:r>
        <w:r w:rsidR="00C22684" w:rsidRPr="002E083B">
          <w:rPr>
            <w:noProof/>
            <w:webHidden/>
          </w:rPr>
        </w:r>
        <w:r w:rsidR="00C22684" w:rsidRPr="002E083B">
          <w:rPr>
            <w:noProof/>
            <w:webHidden/>
          </w:rPr>
          <w:fldChar w:fldCharType="separate"/>
        </w:r>
        <w:r w:rsidR="00C22684" w:rsidRPr="002E083B">
          <w:rPr>
            <w:noProof/>
            <w:webHidden/>
          </w:rPr>
          <w:t>100</w:t>
        </w:r>
        <w:r w:rsidR="00C22684" w:rsidRPr="002E083B">
          <w:rPr>
            <w:noProof/>
            <w:webHidden/>
          </w:rPr>
          <w:fldChar w:fldCharType="end"/>
        </w:r>
      </w:hyperlink>
    </w:p>
    <w:p w14:paraId="7B706CED"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47" w:history="1">
        <w:r w:rsidR="00C22684" w:rsidRPr="002E083B">
          <w:rPr>
            <w:rStyle w:val="ad"/>
            <w:noProof/>
          </w:rPr>
          <w:t>Статья 39. Особенности сноса самовольных построек или приведения их в соответствие с установленными требованиями.</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_Toc158642547 \h </w:instrText>
        </w:r>
        <w:r w:rsidR="00C22684" w:rsidRPr="002E083B">
          <w:rPr>
            <w:noProof/>
            <w:webHidden/>
          </w:rPr>
        </w:r>
        <w:r w:rsidR="00C22684" w:rsidRPr="002E083B">
          <w:rPr>
            <w:noProof/>
            <w:webHidden/>
          </w:rPr>
          <w:fldChar w:fldCharType="separate"/>
        </w:r>
        <w:r w:rsidR="00C22684" w:rsidRPr="002E083B">
          <w:rPr>
            <w:noProof/>
            <w:webHidden/>
          </w:rPr>
          <w:t>102</w:t>
        </w:r>
        <w:r w:rsidR="00C22684" w:rsidRPr="002E083B">
          <w:rPr>
            <w:noProof/>
            <w:webHidden/>
          </w:rPr>
          <w:fldChar w:fldCharType="end"/>
        </w:r>
      </w:hyperlink>
    </w:p>
    <w:p w14:paraId="230FA82D"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48" w:history="1">
        <w:r w:rsidR="00C22684" w:rsidRPr="002E083B">
          <w:rPr>
            <w:rStyle w:val="ad"/>
            <w:noProof/>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_Toc158642548 \h </w:instrText>
        </w:r>
        <w:r w:rsidR="00C22684" w:rsidRPr="002E083B">
          <w:rPr>
            <w:noProof/>
            <w:webHidden/>
          </w:rPr>
        </w:r>
        <w:r w:rsidR="00C22684" w:rsidRPr="002E083B">
          <w:rPr>
            <w:noProof/>
            <w:webHidden/>
          </w:rPr>
          <w:fldChar w:fldCharType="separate"/>
        </w:r>
        <w:r w:rsidR="00C22684" w:rsidRPr="002E083B">
          <w:rPr>
            <w:noProof/>
            <w:webHidden/>
          </w:rPr>
          <w:t>103</w:t>
        </w:r>
        <w:r w:rsidR="00C22684" w:rsidRPr="002E083B">
          <w:rPr>
            <w:noProof/>
            <w:webHidden/>
          </w:rPr>
          <w:fldChar w:fldCharType="end"/>
        </w:r>
      </w:hyperlink>
    </w:p>
    <w:p w14:paraId="2AB3855D"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49" w:history="1">
        <w:r w:rsidR="00C22684" w:rsidRPr="002E083B">
          <w:rPr>
            <w:rStyle w:val="ad"/>
            <w:noProof/>
          </w:rPr>
          <w:t>Статья 41. Сохранение объектов культурного наследия (памятников истории и культуры) расположенных на территории поселения.</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_Toc158642549 \h </w:instrText>
        </w:r>
        <w:r w:rsidR="00C22684" w:rsidRPr="002E083B">
          <w:rPr>
            <w:noProof/>
            <w:webHidden/>
          </w:rPr>
        </w:r>
        <w:r w:rsidR="00C22684" w:rsidRPr="002E083B">
          <w:rPr>
            <w:noProof/>
            <w:webHidden/>
          </w:rPr>
          <w:fldChar w:fldCharType="separate"/>
        </w:r>
        <w:r w:rsidR="00C22684" w:rsidRPr="002E083B">
          <w:rPr>
            <w:noProof/>
            <w:webHidden/>
          </w:rPr>
          <w:t>104</w:t>
        </w:r>
        <w:r w:rsidR="00C22684" w:rsidRPr="002E083B">
          <w:rPr>
            <w:noProof/>
            <w:webHidden/>
          </w:rPr>
          <w:fldChar w:fldCharType="end"/>
        </w:r>
      </w:hyperlink>
    </w:p>
    <w:p w14:paraId="44101168" w14:textId="77777777" w:rsidR="00C22684" w:rsidRPr="002E083B" w:rsidRDefault="00303EF6" w:rsidP="002E083B">
      <w:pPr>
        <w:pStyle w:val="27"/>
        <w:jc w:val="left"/>
        <w:rPr>
          <w:rFonts w:asciiTheme="minorHAnsi" w:eastAsiaTheme="minorEastAsia" w:hAnsiTheme="minorHAnsi"/>
          <w:noProof/>
          <w:sz w:val="22"/>
          <w:lang w:eastAsia="ru-RU"/>
        </w:rPr>
      </w:pPr>
      <w:hyperlink w:anchor="_Toc158642550" w:history="1">
        <w:r w:rsidR="00C22684" w:rsidRPr="002E083B">
          <w:rPr>
            <w:rStyle w:val="ad"/>
            <w:noProof/>
          </w:rPr>
          <w:t>Глава 9. Комплексное развитие территории.</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_Toc158642550 \h </w:instrText>
        </w:r>
        <w:r w:rsidR="00C22684" w:rsidRPr="002E083B">
          <w:rPr>
            <w:noProof/>
            <w:webHidden/>
          </w:rPr>
        </w:r>
        <w:r w:rsidR="00C22684" w:rsidRPr="002E083B">
          <w:rPr>
            <w:noProof/>
            <w:webHidden/>
          </w:rPr>
          <w:fldChar w:fldCharType="separate"/>
        </w:r>
        <w:r w:rsidR="00C22684" w:rsidRPr="002E083B">
          <w:rPr>
            <w:noProof/>
            <w:webHidden/>
          </w:rPr>
          <w:t>109</w:t>
        </w:r>
        <w:r w:rsidR="00C22684" w:rsidRPr="002E083B">
          <w:rPr>
            <w:noProof/>
            <w:webHidden/>
          </w:rPr>
          <w:fldChar w:fldCharType="end"/>
        </w:r>
      </w:hyperlink>
    </w:p>
    <w:p w14:paraId="3778ADB4"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51" w:history="1">
        <w:r w:rsidR="00C22684" w:rsidRPr="002E083B">
          <w:rPr>
            <w:rStyle w:val="ad"/>
            <w:noProof/>
          </w:rPr>
          <w:t>Статья 42. Цели комплексного развития территории.</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_Toc158642551 \h </w:instrText>
        </w:r>
        <w:r w:rsidR="00C22684" w:rsidRPr="002E083B">
          <w:rPr>
            <w:noProof/>
            <w:webHidden/>
          </w:rPr>
        </w:r>
        <w:r w:rsidR="00C22684" w:rsidRPr="002E083B">
          <w:rPr>
            <w:noProof/>
            <w:webHidden/>
          </w:rPr>
          <w:fldChar w:fldCharType="separate"/>
        </w:r>
        <w:r w:rsidR="00C22684" w:rsidRPr="002E083B">
          <w:rPr>
            <w:noProof/>
            <w:webHidden/>
          </w:rPr>
          <w:t>109</w:t>
        </w:r>
        <w:r w:rsidR="00C22684" w:rsidRPr="002E083B">
          <w:rPr>
            <w:noProof/>
            <w:webHidden/>
          </w:rPr>
          <w:fldChar w:fldCharType="end"/>
        </w:r>
      </w:hyperlink>
    </w:p>
    <w:p w14:paraId="2BACB3F3"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52" w:history="1">
        <w:r w:rsidR="00C22684" w:rsidRPr="002E083B">
          <w:rPr>
            <w:rStyle w:val="ad"/>
            <w:noProof/>
          </w:rPr>
          <w:t>Статья 43. Виды комплексного развития территории.</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_Toc158642552 \h </w:instrText>
        </w:r>
        <w:r w:rsidR="00C22684" w:rsidRPr="002E083B">
          <w:rPr>
            <w:noProof/>
            <w:webHidden/>
          </w:rPr>
        </w:r>
        <w:r w:rsidR="00C22684" w:rsidRPr="002E083B">
          <w:rPr>
            <w:noProof/>
            <w:webHidden/>
          </w:rPr>
          <w:fldChar w:fldCharType="separate"/>
        </w:r>
        <w:r w:rsidR="00C22684" w:rsidRPr="002E083B">
          <w:rPr>
            <w:noProof/>
            <w:webHidden/>
          </w:rPr>
          <w:t>109</w:t>
        </w:r>
        <w:r w:rsidR="00C22684" w:rsidRPr="002E083B">
          <w:rPr>
            <w:noProof/>
            <w:webHidden/>
          </w:rPr>
          <w:fldChar w:fldCharType="end"/>
        </w:r>
      </w:hyperlink>
    </w:p>
    <w:p w14:paraId="1B8037CA"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53" w:history="1">
        <w:r w:rsidR="00C22684" w:rsidRPr="002E083B">
          <w:rPr>
            <w:rStyle w:val="ad"/>
            <w:noProof/>
          </w:rPr>
          <w:t>Статья 44. Порядок принятия и реализации решения о комплексном развитии территории</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_Toc158642553 \h </w:instrText>
        </w:r>
        <w:r w:rsidR="00C22684" w:rsidRPr="002E083B">
          <w:rPr>
            <w:noProof/>
            <w:webHidden/>
          </w:rPr>
        </w:r>
        <w:r w:rsidR="00C22684" w:rsidRPr="002E083B">
          <w:rPr>
            <w:noProof/>
            <w:webHidden/>
          </w:rPr>
          <w:fldChar w:fldCharType="separate"/>
        </w:r>
        <w:r w:rsidR="00C22684" w:rsidRPr="002E083B">
          <w:rPr>
            <w:noProof/>
            <w:webHidden/>
          </w:rPr>
          <w:t>112</w:t>
        </w:r>
        <w:r w:rsidR="00C22684" w:rsidRPr="002E083B">
          <w:rPr>
            <w:noProof/>
            <w:webHidden/>
          </w:rPr>
          <w:fldChar w:fldCharType="end"/>
        </w:r>
      </w:hyperlink>
    </w:p>
    <w:p w14:paraId="20E8F0F0"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54" w:history="1">
        <w:r w:rsidR="00C22684" w:rsidRPr="002E083B">
          <w:rPr>
            <w:rStyle w:val="ad"/>
            <w:noProof/>
          </w:rPr>
          <w:t>Статья 45. Решение о комплексном развитии территории.</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_Toc158642554 \h </w:instrText>
        </w:r>
        <w:r w:rsidR="00C22684" w:rsidRPr="002E083B">
          <w:rPr>
            <w:noProof/>
            <w:webHidden/>
          </w:rPr>
        </w:r>
        <w:r w:rsidR="00C22684" w:rsidRPr="002E083B">
          <w:rPr>
            <w:noProof/>
            <w:webHidden/>
          </w:rPr>
          <w:fldChar w:fldCharType="separate"/>
        </w:r>
        <w:r w:rsidR="00C22684" w:rsidRPr="002E083B">
          <w:rPr>
            <w:noProof/>
            <w:webHidden/>
          </w:rPr>
          <w:t>115</w:t>
        </w:r>
        <w:r w:rsidR="00C22684" w:rsidRPr="002E083B">
          <w:rPr>
            <w:noProof/>
            <w:webHidden/>
          </w:rPr>
          <w:fldChar w:fldCharType="end"/>
        </w:r>
      </w:hyperlink>
    </w:p>
    <w:p w14:paraId="236FF5A4"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55" w:history="1">
        <w:r w:rsidR="00C22684" w:rsidRPr="002E083B">
          <w:rPr>
            <w:rStyle w:val="ad"/>
            <w:noProof/>
          </w:rPr>
          <w:t>Статья 46. Комплексное развитие территории по инициативе правообладателей.</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_Toc158642555 \h </w:instrText>
        </w:r>
        <w:r w:rsidR="00C22684" w:rsidRPr="002E083B">
          <w:rPr>
            <w:noProof/>
            <w:webHidden/>
          </w:rPr>
        </w:r>
        <w:r w:rsidR="00C22684" w:rsidRPr="002E083B">
          <w:rPr>
            <w:noProof/>
            <w:webHidden/>
          </w:rPr>
          <w:fldChar w:fldCharType="separate"/>
        </w:r>
        <w:r w:rsidR="00C22684" w:rsidRPr="002E083B">
          <w:rPr>
            <w:noProof/>
            <w:webHidden/>
          </w:rPr>
          <w:t>117</w:t>
        </w:r>
        <w:r w:rsidR="00C22684" w:rsidRPr="002E083B">
          <w:rPr>
            <w:noProof/>
            <w:webHidden/>
          </w:rPr>
          <w:fldChar w:fldCharType="end"/>
        </w:r>
      </w:hyperlink>
    </w:p>
    <w:p w14:paraId="192F4EE0"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56" w:history="1">
        <w:r w:rsidR="00C22684" w:rsidRPr="002E083B">
          <w:rPr>
            <w:rStyle w:val="ad"/>
            <w:noProof/>
          </w:rPr>
          <w:t>Статья 47. Ответственность за нарушения Правил.</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_Toc158642556 \h </w:instrText>
        </w:r>
        <w:r w:rsidR="00C22684" w:rsidRPr="002E083B">
          <w:rPr>
            <w:noProof/>
            <w:webHidden/>
          </w:rPr>
        </w:r>
        <w:r w:rsidR="00C22684" w:rsidRPr="002E083B">
          <w:rPr>
            <w:noProof/>
            <w:webHidden/>
          </w:rPr>
          <w:fldChar w:fldCharType="separate"/>
        </w:r>
        <w:r w:rsidR="00C22684" w:rsidRPr="002E083B">
          <w:rPr>
            <w:noProof/>
            <w:webHidden/>
          </w:rPr>
          <w:t>119</w:t>
        </w:r>
        <w:r w:rsidR="00C22684" w:rsidRPr="002E083B">
          <w:rPr>
            <w:noProof/>
            <w:webHidden/>
          </w:rPr>
          <w:fldChar w:fldCharType="end"/>
        </w:r>
      </w:hyperlink>
    </w:p>
    <w:p w14:paraId="46F1A6FD" w14:textId="77777777" w:rsidR="00C22684" w:rsidRPr="002E083B" w:rsidRDefault="00303EF6" w:rsidP="002E083B">
      <w:pPr>
        <w:pStyle w:val="27"/>
        <w:jc w:val="left"/>
        <w:rPr>
          <w:rFonts w:asciiTheme="minorHAnsi" w:eastAsiaTheme="minorEastAsia" w:hAnsiTheme="minorHAnsi"/>
          <w:noProof/>
          <w:sz w:val="22"/>
          <w:lang w:eastAsia="ru-RU"/>
        </w:rPr>
      </w:pPr>
      <w:hyperlink w:anchor="_Toc158642557" w:history="1">
        <w:r w:rsidR="00C22684" w:rsidRPr="002E083B">
          <w:rPr>
            <w:rStyle w:val="ad"/>
            <w:noProof/>
          </w:rPr>
          <w:t>Глава 10. Архитектурно градостроительный облик.</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_Toc158642557 \h </w:instrText>
        </w:r>
        <w:r w:rsidR="00C22684" w:rsidRPr="002E083B">
          <w:rPr>
            <w:noProof/>
            <w:webHidden/>
          </w:rPr>
        </w:r>
        <w:r w:rsidR="00C22684" w:rsidRPr="002E083B">
          <w:rPr>
            <w:noProof/>
            <w:webHidden/>
          </w:rPr>
          <w:fldChar w:fldCharType="separate"/>
        </w:r>
        <w:r w:rsidR="00C22684" w:rsidRPr="002E083B">
          <w:rPr>
            <w:noProof/>
            <w:webHidden/>
          </w:rPr>
          <w:t>120</w:t>
        </w:r>
        <w:r w:rsidR="00C22684" w:rsidRPr="002E083B">
          <w:rPr>
            <w:noProof/>
            <w:webHidden/>
          </w:rPr>
          <w:fldChar w:fldCharType="end"/>
        </w:r>
      </w:hyperlink>
    </w:p>
    <w:p w14:paraId="3FA019EB"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58" w:history="1">
        <w:r w:rsidR="00C22684" w:rsidRPr="002E083B">
          <w:rPr>
            <w:rStyle w:val="ad"/>
            <w:noProof/>
          </w:rPr>
          <w:t>Статья 48. Требования к архитектурно-градостроительному облику объекта капитального строительства (для сельских населенных пунктов)</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_Toc158642558 \h </w:instrText>
        </w:r>
        <w:r w:rsidR="00C22684" w:rsidRPr="002E083B">
          <w:rPr>
            <w:noProof/>
            <w:webHidden/>
          </w:rPr>
        </w:r>
        <w:r w:rsidR="00C22684" w:rsidRPr="002E083B">
          <w:rPr>
            <w:noProof/>
            <w:webHidden/>
          </w:rPr>
          <w:fldChar w:fldCharType="separate"/>
        </w:r>
        <w:r w:rsidR="00C22684" w:rsidRPr="002E083B">
          <w:rPr>
            <w:noProof/>
            <w:webHidden/>
          </w:rPr>
          <w:t>120</w:t>
        </w:r>
        <w:r w:rsidR="00C22684" w:rsidRPr="002E083B">
          <w:rPr>
            <w:noProof/>
            <w:webHidden/>
          </w:rPr>
          <w:fldChar w:fldCharType="end"/>
        </w:r>
      </w:hyperlink>
    </w:p>
    <w:p w14:paraId="7C0F1652" w14:textId="77777777" w:rsidR="00C22684" w:rsidRPr="002E083B" w:rsidRDefault="00303EF6" w:rsidP="002E083B">
      <w:pPr>
        <w:pStyle w:val="1e"/>
        <w:rPr>
          <w:rFonts w:asciiTheme="minorHAnsi" w:eastAsiaTheme="minorEastAsia" w:hAnsiTheme="minorHAnsi"/>
          <w:sz w:val="22"/>
          <w:lang w:eastAsia="ru-RU"/>
        </w:rPr>
      </w:pPr>
      <w:hyperlink w:anchor="_Toc158642559" w:history="1">
        <w:r w:rsidR="00C22684" w:rsidRPr="002E083B">
          <w:rPr>
            <w:rStyle w:val="ad"/>
          </w:rPr>
          <w:t xml:space="preserve">ЧАСТЬ </w:t>
        </w:r>
        <w:r w:rsidR="00C22684" w:rsidRPr="002E083B">
          <w:rPr>
            <w:rStyle w:val="ad"/>
            <w:lang w:val="en-US"/>
          </w:rPr>
          <w:t>II</w:t>
        </w:r>
        <w:r w:rsidR="00C22684" w:rsidRPr="002E083B">
          <w:rPr>
            <w:rStyle w:val="ad"/>
          </w:rPr>
          <w:t>. КАРТА ГРАДОСТРОИТЕЛЬНОГО ЗОНИРОВАНИЯ</w:t>
        </w:r>
        <w:r w:rsidR="00C22684" w:rsidRPr="002E083B">
          <w:rPr>
            <w:webHidden/>
          </w:rPr>
          <w:tab/>
        </w:r>
        <w:r w:rsidR="00C22684" w:rsidRPr="002E083B">
          <w:rPr>
            <w:webHidden/>
          </w:rPr>
          <w:fldChar w:fldCharType="begin"/>
        </w:r>
        <w:r w:rsidR="00C22684" w:rsidRPr="002E083B">
          <w:rPr>
            <w:webHidden/>
          </w:rPr>
          <w:instrText xml:space="preserve"> PAGEREF _Toc158642559 \h </w:instrText>
        </w:r>
        <w:r w:rsidR="00C22684" w:rsidRPr="002E083B">
          <w:rPr>
            <w:webHidden/>
          </w:rPr>
        </w:r>
        <w:r w:rsidR="00C22684" w:rsidRPr="002E083B">
          <w:rPr>
            <w:webHidden/>
          </w:rPr>
          <w:fldChar w:fldCharType="separate"/>
        </w:r>
        <w:r w:rsidR="00C22684" w:rsidRPr="002E083B">
          <w:rPr>
            <w:webHidden/>
          </w:rPr>
          <w:t>133</w:t>
        </w:r>
        <w:r w:rsidR="00C22684" w:rsidRPr="002E083B">
          <w:rPr>
            <w:webHidden/>
          </w:rPr>
          <w:fldChar w:fldCharType="end"/>
        </w:r>
      </w:hyperlink>
    </w:p>
    <w:p w14:paraId="69D852B4" w14:textId="77777777" w:rsidR="00C22684" w:rsidRPr="002E083B" w:rsidRDefault="00303EF6" w:rsidP="002E083B">
      <w:pPr>
        <w:pStyle w:val="43"/>
        <w:tabs>
          <w:tab w:val="right" w:leader="dot" w:pos="9629"/>
        </w:tabs>
        <w:rPr>
          <w:rFonts w:asciiTheme="minorHAnsi" w:eastAsiaTheme="minorEastAsia" w:hAnsiTheme="minorHAnsi"/>
          <w:noProof/>
          <w:sz w:val="22"/>
          <w:lang w:eastAsia="ru-RU"/>
        </w:rPr>
      </w:pPr>
      <w:hyperlink w:anchor="_Toc158642560" w:history="1">
        <w:r w:rsidR="00C22684" w:rsidRPr="002E083B">
          <w:rPr>
            <w:rStyle w:val="ad"/>
            <w:noProof/>
          </w:rPr>
          <w:t>Статья 49. Карта(ы) градостроительного зонирования территории Южного сельского поселения Крымского района, карта(ы) зон с особыми условиями использования территории (совмещено на одной карте)</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_Toc158642560 \h </w:instrText>
        </w:r>
        <w:r w:rsidR="00C22684" w:rsidRPr="002E083B">
          <w:rPr>
            <w:noProof/>
            <w:webHidden/>
          </w:rPr>
        </w:r>
        <w:r w:rsidR="00C22684" w:rsidRPr="002E083B">
          <w:rPr>
            <w:noProof/>
            <w:webHidden/>
          </w:rPr>
          <w:fldChar w:fldCharType="separate"/>
        </w:r>
        <w:r w:rsidR="00C22684" w:rsidRPr="002E083B">
          <w:rPr>
            <w:noProof/>
            <w:webHidden/>
          </w:rPr>
          <w:t>133</w:t>
        </w:r>
        <w:r w:rsidR="00C22684" w:rsidRPr="002E083B">
          <w:rPr>
            <w:noProof/>
            <w:webHidden/>
          </w:rPr>
          <w:fldChar w:fldCharType="end"/>
        </w:r>
      </w:hyperlink>
    </w:p>
    <w:p w14:paraId="2AE9BA9A" w14:textId="77777777" w:rsidR="00C22684" w:rsidRPr="002E083B" w:rsidRDefault="00303EF6" w:rsidP="002E083B">
      <w:pPr>
        <w:pStyle w:val="1e"/>
        <w:rPr>
          <w:rFonts w:asciiTheme="minorHAnsi" w:eastAsiaTheme="minorEastAsia" w:hAnsiTheme="minorHAnsi"/>
          <w:sz w:val="22"/>
          <w:lang w:eastAsia="ru-RU"/>
        </w:rPr>
      </w:pPr>
      <w:hyperlink w:anchor="_Toc158642561" w:history="1">
        <w:r w:rsidR="00C22684" w:rsidRPr="002E083B">
          <w:rPr>
            <w:rStyle w:val="ad"/>
          </w:rPr>
          <w:t>ЧАСТЬ III. ГРАДОСТРОИТЕЛЬНЫЕ РЕГЛАМЕНТЫ</w:t>
        </w:r>
        <w:r w:rsidR="00C22684" w:rsidRPr="002E083B">
          <w:rPr>
            <w:webHidden/>
          </w:rPr>
          <w:tab/>
        </w:r>
        <w:r w:rsidR="00C22684" w:rsidRPr="002E083B">
          <w:rPr>
            <w:webHidden/>
          </w:rPr>
          <w:fldChar w:fldCharType="begin"/>
        </w:r>
        <w:r w:rsidR="00C22684" w:rsidRPr="002E083B">
          <w:rPr>
            <w:webHidden/>
          </w:rPr>
          <w:instrText xml:space="preserve"> PAGEREF _Toc158642561 \h </w:instrText>
        </w:r>
        <w:r w:rsidR="00C22684" w:rsidRPr="002E083B">
          <w:rPr>
            <w:webHidden/>
          </w:rPr>
        </w:r>
        <w:r w:rsidR="00C22684" w:rsidRPr="002E083B">
          <w:rPr>
            <w:webHidden/>
          </w:rPr>
          <w:fldChar w:fldCharType="separate"/>
        </w:r>
        <w:r w:rsidR="00C22684" w:rsidRPr="002E083B">
          <w:rPr>
            <w:webHidden/>
          </w:rPr>
          <w:t>136</w:t>
        </w:r>
        <w:r w:rsidR="00C22684" w:rsidRPr="002E083B">
          <w:rPr>
            <w:webHidden/>
          </w:rPr>
          <w:fldChar w:fldCharType="end"/>
        </w:r>
      </w:hyperlink>
    </w:p>
    <w:p w14:paraId="63A87F68" w14:textId="77777777" w:rsidR="00C22684" w:rsidRPr="002E083B" w:rsidRDefault="00303EF6" w:rsidP="002E083B">
      <w:pPr>
        <w:pStyle w:val="27"/>
        <w:jc w:val="left"/>
        <w:rPr>
          <w:rFonts w:asciiTheme="minorHAnsi" w:eastAsiaTheme="minorEastAsia" w:hAnsiTheme="minorHAnsi"/>
          <w:noProof/>
          <w:sz w:val="22"/>
          <w:lang w:eastAsia="ru-RU"/>
        </w:rPr>
      </w:pPr>
      <w:hyperlink w:anchor="_Toc158642562" w:history="1">
        <w:r w:rsidR="00C22684" w:rsidRPr="002E083B">
          <w:rPr>
            <w:rStyle w:val="ad"/>
            <w:noProof/>
          </w:rPr>
          <w:t>Статья 50. Виды территориальных зон, выделенных на карте градостроительного зонирования территории Южного сельского поселения</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_Toc158642562 \h </w:instrText>
        </w:r>
        <w:r w:rsidR="00C22684" w:rsidRPr="002E083B">
          <w:rPr>
            <w:noProof/>
            <w:webHidden/>
          </w:rPr>
        </w:r>
        <w:r w:rsidR="00C22684" w:rsidRPr="002E083B">
          <w:rPr>
            <w:noProof/>
            <w:webHidden/>
          </w:rPr>
          <w:fldChar w:fldCharType="separate"/>
        </w:r>
        <w:r w:rsidR="00C22684" w:rsidRPr="002E083B">
          <w:rPr>
            <w:noProof/>
            <w:webHidden/>
          </w:rPr>
          <w:t>136</w:t>
        </w:r>
        <w:r w:rsidR="00C22684" w:rsidRPr="002E083B">
          <w:rPr>
            <w:noProof/>
            <w:webHidden/>
          </w:rPr>
          <w:fldChar w:fldCharType="end"/>
        </w:r>
      </w:hyperlink>
    </w:p>
    <w:p w14:paraId="522CB456" w14:textId="77777777" w:rsidR="00C22684" w:rsidRDefault="00303EF6" w:rsidP="002E083B">
      <w:pPr>
        <w:pStyle w:val="27"/>
        <w:jc w:val="left"/>
        <w:rPr>
          <w:rFonts w:asciiTheme="minorHAnsi" w:eastAsiaTheme="minorEastAsia" w:hAnsiTheme="minorHAnsi"/>
          <w:noProof/>
          <w:sz w:val="22"/>
          <w:lang w:eastAsia="ru-RU"/>
        </w:rPr>
      </w:pPr>
      <w:hyperlink w:anchor="_Toc158642563" w:history="1">
        <w:r w:rsidR="00C22684" w:rsidRPr="002E083B">
          <w:rPr>
            <w:rStyle w:val="ad"/>
            <w:noProof/>
          </w:rPr>
          <w:t>Статья 51.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r w:rsidR="00C22684" w:rsidRPr="002E083B">
          <w:rPr>
            <w:noProof/>
            <w:webHidden/>
          </w:rPr>
          <w:tab/>
        </w:r>
        <w:r w:rsidR="00C22684" w:rsidRPr="002E083B">
          <w:rPr>
            <w:noProof/>
            <w:webHidden/>
          </w:rPr>
          <w:fldChar w:fldCharType="begin"/>
        </w:r>
        <w:r w:rsidR="00C22684" w:rsidRPr="002E083B">
          <w:rPr>
            <w:noProof/>
            <w:webHidden/>
          </w:rPr>
          <w:instrText xml:space="preserve"> PAGEREF _Toc158642563 \h </w:instrText>
        </w:r>
        <w:r w:rsidR="00C22684" w:rsidRPr="002E083B">
          <w:rPr>
            <w:noProof/>
            <w:webHidden/>
          </w:rPr>
        </w:r>
        <w:r w:rsidR="00C22684" w:rsidRPr="002E083B">
          <w:rPr>
            <w:noProof/>
            <w:webHidden/>
          </w:rPr>
          <w:fldChar w:fldCharType="separate"/>
        </w:r>
        <w:r w:rsidR="00C22684" w:rsidRPr="002E083B">
          <w:rPr>
            <w:noProof/>
            <w:webHidden/>
          </w:rPr>
          <w:t>138</w:t>
        </w:r>
        <w:r w:rsidR="00C22684" w:rsidRPr="002E083B">
          <w:rPr>
            <w:noProof/>
            <w:webHidden/>
          </w:rPr>
          <w:fldChar w:fldCharType="end"/>
        </w:r>
      </w:hyperlink>
    </w:p>
    <w:p w14:paraId="180F353D" w14:textId="77777777" w:rsidR="00C22684" w:rsidRDefault="00303EF6">
      <w:pPr>
        <w:pStyle w:val="1e"/>
        <w:rPr>
          <w:rFonts w:asciiTheme="minorHAnsi" w:eastAsiaTheme="minorEastAsia" w:hAnsiTheme="minorHAnsi"/>
          <w:sz w:val="22"/>
          <w:lang w:eastAsia="ru-RU"/>
        </w:rPr>
      </w:pPr>
      <w:hyperlink w:anchor="_Toc158642564" w:history="1">
        <w:r w:rsidR="00C22684" w:rsidRPr="00202253">
          <w:rPr>
            <w:rStyle w:val="ad"/>
          </w:rPr>
          <w:t>Жилые зоны:</w:t>
        </w:r>
        <w:r w:rsidR="00C22684">
          <w:rPr>
            <w:webHidden/>
          </w:rPr>
          <w:tab/>
        </w:r>
        <w:r w:rsidR="00C22684">
          <w:rPr>
            <w:webHidden/>
          </w:rPr>
          <w:fldChar w:fldCharType="begin"/>
        </w:r>
        <w:r w:rsidR="00C22684">
          <w:rPr>
            <w:webHidden/>
          </w:rPr>
          <w:instrText xml:space="preserve"> PAGEREF _Toc158642564 \h </w:instrText>
        </w:r>
        <w:r w:rsidR="00C22684">
          <w:rPr>
            <w:webHidden/>
          </w:rPr>
        </w:r>
        <w:r w:rsidR="00C22684">
          <w:rPr>
            <w:webHidden/>
          </w:rPr>
          <w:fldChar w:fldCharType="separate"/>
        </w:r>
        <w:r w:rsidR="00C22684">
          <w:rPr>
            <w:webHidden/>
          </w:rPr>
          <w:t>139</w:t>
        </w:r>
        <w:r w:rsidR="00C22684">
          <w:rPr>
            <w:webHidden/>
          </w:rPr>
          <w:fldChar w:fldCharType="end"/>
        </w:r>
      </w:hyperlink>
    </w:p>
    <w:p w14:paraId="1A7A3184" w14:textId="77777777" w:rsidR="00C22684" w:rsidRDefault="00303EF6">
      <w:pPr>
        <w:pStyle w:val="61"/>
        <w:tabs>
          <w:tab w:val="right" w:leader="dot" w:pos="9629"/>
        </w:tabs>
        <w:rPr>
          <w:rFonts w:asciiTheme="minorHAnsi" w:eastAsiaTheme="minorEastAsia" w:hAnsiTheme="minorHAnsi"/>
          <w:noProof/>
          <w:sz w:val="22"/>
          <w:lang w:eastAsia="ru-RU"/>
        </w:rPr>
      </w:pPr>
      <w:hyperlink w:anchor="_Toc158642565" w:history="1">
        <w:r w:rsidR="00C22684" w:rsidRPr="00202253">
          <w:rPr>
            <w:rStyle w:val="ad"/>
            <w:noProof/>
          </w:rPr>
          <w:t>Ж – 1Б. Зона застройки индивидуальными жилыми домами с содержанием домашнего скота  и птицы.</w:t>
        </w:r>
        <w:r w:rsidR="00C22684">
          <w:rPr>
            <w:noProof/>
            <w:webHidden/>
          </w:rPr>
          <w:tab/>
        </w:r>
        <w:r w:rsidR="00C22684">
          <w:rPr>
            <w:noProof/>
            <w:webHidden/>
          </w:rPr>
          <w:fldChar w:fldCharType="begin"/>
        </w:r>
        <w:r w:rsidR="00C22684">
          <w:rPr>
            <w:noProof/>
            <w:webHidden/>
          </w:rPr>
          <w:instrText xml:space="preserve"> PAGEREF _Toc158642565 \h </w:instrText>
        </w:r>
        <w:r w:rsidR="00C22684">
          <w:rPr>
            <w:noProof/>
            <w:webHidden/>
          </w:rPr>
        </w:r>
        <w:r w:rsidR="00C22684">
          <w:rPr>
            <w:noProof/>
            <w:webHidden/>
          </w:rPr>
          <w:fldChar w:fldCharType="separate"/>
        </w:r>
        <w:r w:rsidR="00C22684">
          <w:rPr>
            <w:noProof/>
            <w:webHidden/>
          </w:rPr>
          <w:t>139</w:t>
        </w:r>
        <w:r w:rsidR="00C22684">
          <w:rPr>
            <w:noProof/>
            <w:webHidden/>
          </w:rPr>
          <w:fldChar w:fldCharType="end"/>
        </w:r>
      </w:hyperlink>
    </w:p>
    <w:p w14:paraId="5CCA4BF3" w14:textId="77777777" w:rsidR="00C22684" w:rsidRDefault="00303EF6">
      <w:pPr>
        <w:pStyle w:val="61"/>
        <w:tabs>
          <w:tab w:val="right" w:leader="dot" w:pos="9629"/>
        </w:tabs>
        <w:rPr>
          <w:rFonts w:asciiTheme="minorHAnsi" w:eastAsiaTheme="minorEastAsia" w:hAnsiTheme="minorHAnsi"/>
          <w:noProof/>
          <w:sz w:val="22"/>
          <w:lang w:eastAsia="ru-RU"/>
        </w:rPr>
      </w:pPr>
      <w:hyperlink w:anchor="_Toc158642566" w:history="1">
        <w:r w:rsidR="00C22684" w:rsidRPr="00202253">
          <w:rPr>
            <w:rStyle w:val="ad"/>
            <w:noProof/>
          </w:rPr>
          <w:t>Ж – МЗ.Зона застройки малоэтажными жилыми домами</w:t>
        </w:r>
        <w:r w:rsidR="00C22684">
          <w:rPr>
            <w:noProof/>
            <w:webHidden/>
          </w:rPr>
          <w:tab/>
        </w:r>
        <w:r w:rsidR="00C22684">
          <w:rPr>
            <w:noProof/>
            <w:webHidden/>
          </w:rPr>
          <w:fldChar w:fldCharType="begin"/>
        </w:r>
        <w:r w:rsidR="00C22684">
          <w:rPr>
            <w:noProof/>
            <w:webHidden/>
          </w:rPr>
          <w:instrText xml:space="preserve"> PAGEREF _Toc158642566 \h </w:instrText>
        </w:r>
        <w:r w:rsidR="00C22684">
          <w:rPr>
            <w:noProof/>
            <w:webHidden/>
          </w:rPr>
        </w:r>
        <w:r w:rsidR="00C22684">
          <w:rPr>
            <w:noProof/>
            <w:webHidden/>
          </w:rPr>
          <w:fldChar w:fldCharType="separate"/>
        </w:r>
        <w:r w:rsidR="00C22684">
          <w:rPr>
            <w:noProof/>
            <w:webHidden/>
          </w:rPr>
          <w:t>157</w:t>
        </w:r>
        <w:r w:rsidR="00C22684">
          <w:rPr>
            <w:noProof/>
            <w:webHidden/>
          </w:rPr>
          <w:fldChar w:fldCharType="end"/>
        </w:r>
      </w:hyperlink>
    </w:p>
    <w:p w14:paraId="57D08F8E" w14:textId="77777777" w:rsidR="00C22684" w:rsidRDefault="00303EF6">
      <w:pPr>
        <w:pStyle w:val="1e"/>
        <w:rPr>
          <w:rFonts w:asciiTheme="minorHAnsi" w:eastAsiaTheme="minorEastAsia" w:hAnsiTheme="minorHAnsi"/>
          <w:sz w:val="22"/>
          <w:lang w:eastAsia="ru-RU"/>
        </w:rPr>
      </w:pPr>
      <w:hyperlink w:anchor="_Toc158642567" w:history="1">
        <w:r w:rsidR="00C22684" w:rsidRPr="00202253">
          <w:rPr>
            <w:rStyle w:val="ad"/>
          </w:rPr>
          <w:t>Общественно-деловые зоны:</w:t>
        </w:r>
        <w:r w:rsidR="00C22684">
          <w:rPr>
            <w:webHidden/>
          </w:rPr>
          <w:tab/>
        </w:r>
        <w:r w:rsidR="00C22684">
          <w:rPr>
            <w:webHidden/>
          </w:rPr>
          <w:fldChar w:fldCharType="begin"/>
        </w:r>
        <w:r w:rsidR="00C22684">
          <w:rPr>
            <w:webHidden/>
          </w:rPr>
          <w:instrText xml:space="preserve"> PAGEREF _Toc158642567 \h </w:instrText>
        </w:r>
        <w:r w:rsidR="00C22684">
          <w:rPr>
            <w:webHidden/>
          </w:rPr>
        </w:r>
        <w:r w:rsidR="00C22684">
          <w:rPr>
            <w:webHidden/>
          </w:rPr>
          <w:fldChar w:fldCharType="separate"/>
        </w:r>
        <w:r w:rsidR="00C22684">
          <w:rPr>
            <w:webHidden/>
          </w:rPr>
          <w:t>176</w:t>
        </w:r>
        <w:r w:rsidR="00C22684">
          <w:rPr>
            <w:webHidden/>
          </w:rPr>
          <w:fldChar w:fldCharType="end"/>
        </w:r>
      </w:hyperlink>
    </w:p>
    <w:p w14:paraId="77201219" w14:textId="77777777" w:rsidR="00C22684" w:rsidRDefault="00303EF6">
      <w:pPr>
        <w:pStyle w:val="61"/>
        <w:tabs>
          <w:tab w:val="right" w:leader="dot" w:pos="9629"/>
        </w:tabs>
        <w:rPr>
          <w:rFonts w:asciiTheme="minorHAnsi" w:eastAsiaTheme="minorEastAsia" w:hAnsiTheme="minorHAnsi"/>
          <w:noProof/>
          <w:sz w:val="22"/>
          <w:lang w:eastAsia="ru-RU"/>
        </w:rPr>
      </w:pPr>
      <w:hyperlink w:anchor="_Toc158642568" w:history="1">
        <w:r w:rsidR="00C22684" w:rsidRPr="00202253">
          <w:rPr>
            <w:rStyle w:val="ad"/>
            <w:noProof/>
          </w:rPr>
          <w:t>ОД-2. Зона делового, общественного и коммерческого назначения местного значения.</w:t>
        </w:r>
        <w:r w:rsidR="00C22684">
          <w:rPr>
            <w:noProof/>
            <w:webHidden/>
          </w:rPr>
          <w:tab/>
        </w:r>
        <w:r w:rsidR="00C22684">
          <w:rPr>
            <w:noProof/>
            <w:webHidden/>
          </w:rPr>
          <w:fldChar w:fldCharType="begin"/>
        </w:r>
        <w:r w:rsidR="00C22684">
          <w:rPr>
            <w:noProof/>
            <w:webHidden/>
          </w:rPr>
          <w:instrText xml:space="preserve"> PAGEREF _Toc158642568 \h </w:instrText>
        </w:r>
        <w:r w:rsidR="00C22684">
          <w:rPr>
            <w:noProof/>
            <w:webHidden/>
          </w:rPr>
        </w:r>
        <w:r w:rsidR="00C22684">
          <w:rPr>
            <w:noProof/>
            <w:webHidden/>
          </w:rPr>
          <w:fldChar w:fldCharType="separate"/>
        </w:r>
        <w:r w:rsidR="00C22684">
          <w:rPr>
            <w:noProof/>
            <w:webHidden/>
          </w:rPr>
          <w:t>176</w:t>
        </w:r>
        <w:r w:rsidR="00C22684">
          <w:rPr>
            <w:noProof/>
            <w:webHidden/>
          </w:rPr>
          <w:fldChar w:fldCharType="end"/>
        </w:r>
      </w:hyperlink>
    </w:p>
    <w:p w14:paraId="24634F48" w14:textId="77777777" w:rsidR="00C22684" w:rsidRDefault="00303EF6">
      <w:pPr>
        <w:pStyle w:val="61"/>
        <w:tabs>
          <w:tab w:val="right" w:leader="dot" w:pos="9629"/>
        </w:tabs>
        <w:rPr>
          <w:rFonts w:asciiTheme="minorHAnsi" w:eastAsiaTheme="minorEastAsia" w:hAnsiTheme="minorHAnsi"/>
          <w:noProof/>
          <w:sz w:val="22"/>
          <w:lang w:eastAsia="ru-RU"/>
        </w:rPr>
      </w:pPr>
      <w:hyperlink w:anchor="_Toc158642569" w:history="1">
        <w:r w:rsidR="00C22684" w:rsidRPr="00202253">
          <w:rPr>
            <w:rStyle w:val="ad"/>
            <w:noProof/>
          </w:rPr>
          <w:t>ОД-3. Зона обслуживания и деловой активности при транспортных  коридорах и узлах.</w:t>
        </w:r>
        <w:r w:rsidR="00C22684">
          <w:rPr>
            <w:noProof/>
            <w:webHidden/>
          </w:rPr>
          <w:tab/>
        </w:r>
        <w:r w:rsidR="00C22684">
          <w:rPr>
            <w:noProof/>
            <w:webHidden/>
          </w:rPr>
          <w:fldChar w:fldCharType="begin"/>
        </w:r>
        <w:r w:rsidR="00C22684">
          <w:rPr>
            <w:noProof/>
            <w:webHidden/>
          </w:rPr>
          <w:instrText xml:space="preserve"> PAGEREF _Toc158642569 \h </w:instrText>
        </w:r>
        <w:r w:rsidR="00C22684">
          <w:rPr>
            <w:noProof/>
            <w:webHidden/>
          </w:rPr>
        </w:r>
        <w:r w:rsidR="00C22684">
          <w:rPr>
            <w:noProof/>
            <w:webHidden/>
          </w:rPr>
          <w:fldChar w:fldCharType="separate"/>
        </w:r>
        <w:r w:rsidR="00C22684">
          <w:rPr>
            <w:noProof/>
            <w:webHidden/>
          </w:rPr>
          <w:t>196</w:t>
        </w:r>
        <w:r w:rsidR="00C22684">
          <w:rPr>
            <w:noProof/>
            <w:webHidden/>
          </w:rPr>
          <w:fldChar w:fldCharType="end"/>
        </w:r>
      </w:hyperlink>
    </w:p>
    <w:p w14:paraId="10E53CEC" w14:textId="77777777" w:rsidR="00C22684" w:rsidRDefault="00303EF6">
      <w:pPr>
        <w:pStyle w:val="1e"/>
        <w:rPr>
          <w:rFonts w:asciiTheme="minorHAnsi" w:eastAsiaTheme="minorEastAsia" w:hAnsiTheme="minorHAnsi"/>
          <w:sz w:val="22"/>
          <w:lang w:eastAsia="ru-RU"/>
        </w:rPr>
      </w:pPr>
      <w:hyperlink w:anchor="_Toc158642570" w:history="1">
        <w:r w:rsidR="00C22684" w:rsidRPr="00202253">
          <w:rPr>
            <w:rStyle w:val="ad"/>
          </w:rPr>
          <w:t>СПЕЦИАЛЬНЫЕ ОБСЛУЖИВАЮЩИЕ И ДЕЛОВЫЕ ЗОНЫ ДЛЯ ОБЪЕКТОВ С БОЛЬШИМИ ЗЕМЕЛЬНЫМИ УЧАСТКАМИ</w:t>
        </w:r>
        <w:r w:rsidR="00C22684">
          <w:rPr>
            <w:webHidden/>
          </w:rPr>
          <w:tab/>
        </w:r>
        <w:r w:rsidR="00C22684">
          <w:rPr>
            <w:webHidden/>
          </w:rPr>
          <w:fldChar w:fldCharType="begin"/>
        </w:r>
        <w:r w:rsidR="00C22684">
          <w:rPr>
            <w:webHidden/>
          </w:rPr>
          <w:instrText xml:space="preserve"> PAGEREF _Toc158642570 \h </w:instrText>
        </w:r>
        <w:r w:rsidR="00C22684">
          <w:rPr>
            <w:webHidden/>
          </w:rPr>
        </w:r>
        <w:r w:rsidR="00C22684">
          <w:rPr>
            <w:webHidden/>
          </w:rPr>
          <w:fldChar w:fldCharType="separate"/>
        </w:r>
        <w:r w:rsidR="00C22684">
          <w:rPr>
            <w:webHidden/>
          </w:rPr>
          <w:t>212</w:t>
        </w:r>
        <w:r w:rsidR="00C22684">
          <w:rPr>
            <w:webHidden/>
          </w:rPr>
          <w:fldChar w:fldCharType="end"/>
        </w:r>
      </w:hyperlink>
    </w:p>
    <w:p w14:paraId="455EF350" w14:textId="77777777" w:rsidR="00C22684" w:rsidRDefault="00303EF6">
      <w:pPr>
        <w:pStyle w:val="61"/>
        <w:tabs>
          <w:tab w:val="right" w:leader="dot" w:pos="9629"/>
        </w:tabs>
        <w:rPr>
          <w:rFonts w:asciiTheme="minorHAnsi" w:eastAsiaTheme="minorEastAsia" w:hAnsiTheme="minorHAnsi"/>
          <w:noProof/>
          <w:sz w:val="22"/>
          <w:lang w:eastAsia="ru-RU"/>
        </w:rPr>
      </w:pPr>
      <w:hyperlink w:anchor="_Toc158642571" w:history="1">
        <w:r w:rsidR="00C22684" w:rsidRPr="00202253">
          <w:rPr>
            <w:rStyle w:val="ad"/>
            <w:noProof/>
          </w:rPr>
          <w:t>ТОД-1. Зона объектов здравоохранения.</w:t>
        </w:r>
        <w:r w:rsidR="00C22684">
          <w:rPr>
            <w:noProof/>
            <w:webHidden/>
          </w:rPr>
          <w:tab/>
        </w:r>
        <w:r w:rsidR="00C22684">
          <w:rPr>
            <w:noProof/>
            <w:webHidden/>
          </w:rPr>
          <w:fldChar w:fldCharType="begin"/>
        </w:r>
        <w:r w:rsidR="00C22684">
          <w:rPr>
            <w:noProof/>
            <w:webHidden/>
          </w:rPr>
          <w:instrText xml:space="preserve"> PAGEREF _Toc158642571 \h </w:instrText>
        </w:r>
        <w:r w:rsidR="00C22684">
          <w:rPr>
            <w:noProof/>
            <w:webHidden/>
          </w:rPr>
        </w:r>
        <w:r w:rsidR="00C22684">
          <w:rPr>
            <w:noProof/>
            <w:webHidden/>
          </w:rPr>
          <w:fldChar w:fldCharType="separate"/>
        </w:r>
        <w:r w:rsidR="00C22684">
          <w:rPr>
            <w:noProof/>
            <w:webHidden/>
          </w:rPr>
          <w:t>212</w:t>
        </w:r>
        <w:r w:rsidR="00C22684">
          <w:rPr>
            <w:noProof/>
            <w:webHidden/>
          </w:rPr>
          <w:fldChar w:fldCharType="end"/>
        </w:r>
      </w:hyperlink>
    </w:p>
    <w:p w14:paraId="66A92C23" w14:textId="77777777" w:rsidR="00C22684" w:rsidRDefault="00303EF6">
      <w:pPr>
        <w:pStyle w:val="61"/>
        <w:tabs>
          <w:tab w:val="right" w:leader="dot" w:pos="9629"/>
        </w:tabs>
        <w:rPr>
          <w:rFonts w:asciiTheme="minorHAnsi" w:eastAsiaTheme="minorEastAsia" w:hAnsiTheme="minorHAnsi"/>
          <w:noProof/>
          <w:sz w:val="22"/>
          <w:lang w:eastAsia="ru-RU"/>
        </w:rPr>
      </w:pPr>
      <w:hyperlink w:anchor="_Toc158642572" w:history="1">
        <w:r w:rsidR="00C22684" w:rsidRPr="00202253">
          <w:rPr>
            <w:rStyle w:val="ad"/>
            <w:noProof/>
          </w:rPr>
          <w:t>ТОД-2. Зона объектов образования и научных комплексов.</w:t>
        </w:r>
        <w:r w:rsidR="00C22684">
          <w:rPr>
            <w:noProof/>
            <w:webHidden/>
          </w:rPr>
          <w:tab/>
        </w:r>
        <w:r w:rsidR="00C22684">
          <w:rPr>
            <w:noProof/>
            <w:webHidden/>
          </w:rPr>
          <w:fldChar w:fldCharType="begin"/>
        </w:r>
        <w:r w:rsidR="00C22684">
          <w:rPr>
            <w:noProof/>
            <w:webHidden/>
          </w:rPr>
          <w:instrText xml:space="preserve"> PAGEREF _Toc158642572 \h </w:instrText>
        </w:r>
        <w:r w:rsidR="00C22684">
          <w:rPr>
            <w:noProof/>
            <w:webHidden/>
          </w:rPr>
        </w:r>
        <w:r w:rsidR="00C22684">
          <w:rPr>
            <w:noProof/>
            <w:webHidden/>
          </w:rPr>
          <w:fldChar w:fldCharType="separate"/>
        </w:r>
        <w:r w:rsidR="00C22684">
          <w:rPr>
            <w:noProof/>
            <w:webHidden/>
          </w:rPr>
          <w:t>220</w:t>
        </w:r>
        <w:r w:rsidR="00C22684">
          <w:rPr>
            <w:noProof/>
            <w:webHidden/>
          </w:rPr>
          <w:fldChar w:fldCharType="end"/>
        </w:r>
      </w:hyperlink>
    </w:p>
    <w:p w14:paraId="030F2006" w14:textId="77777777" w:rsidR="00C22684" w:rsidRDefault="00303EF6">
      <w:pPr>
        <w:pStyle w:val="1e"/>
        <w:rPr>
          <w:rFonts w:asciiTheme="minorHAnsi" w:eastAsiaTheme="minorEastAsia" w:hAnsiTheme="minorHAnsi"/>
          <w:sz w:val="22"/>
          <w:lang w:eastAsia="ru-RU"/>
        </w:rPr>
      </w:pPr>
      <w:hyperlink w:anchor="_Toc158642573" w:history="1">
        <w:r w:rsidR="00C22684" w:rsidRPr="00202253">
          <w:rPr>
            <w:rStyle w:val="ad"/>
          </w:rPr>
          <w:t>ПРОИЗВОДСТВЕННЫЕ ЗОНЫ:</w:t>
        </w:r>
        <w:r w:rsidR="00C22684">
          <w:rPr>
            <w:webHidden/>
          </w:rPr>
          <w:tab/>
        </w:r>
        <w:r w:rsidR="00C22684">
          <w:rPr>
            <w:webHidden/>
          </w:rPr>
          <w:fldChar w:fldCharType="begin"/>
        </w:r>
        <w:r w:rsidR="00C22684">
          <w:rPr>
            <w:webHidden/>
          </w:rPr>
          <w:instrText xml:space="preserve"> PAGEREF _Toc158642573 \h </w:instrText>
        </w:r>
        <w:r w:rsidR="00C22684">
          <w:rPr>
            <w:webHidden/>
          </w:rPr>
        </w:r>
        <w:r w:rsidR="00C22684">
          <w:rPr>
            <w:webHidden/>
          </w:rPr>
          <w:fldChar w:fldCharType="separate"/>
        </w:r>
        <w:r w:rsidR="00C22684">
          <w:rPr>
            <w:webHidden/>
          </w:rPr>
          <w:t>229</w:t>
        </w:r>
        <w:r w:rsidR="00C22684">
          <w:rPr>
            <w:webHidden/>
          </w:rPr>
          <w:fldChar w:fldCharType="end"/>
        </w:r>
      </w:hyperlink>
    </w:p>
    <w:p w14:paraId="764C2978" w14:textId="77777777" w:rsidR="00C22684" w:rsidRDefault="00303EF6">
      <w:pPr>
        <w:pStyle w:val="61"/>
        <w:tabs>
          <w:tab w:val="right" w:leader="dot" w:pos="9629"/>
        </w:tabs>
        <w:rPr>
          <w:rFonts w:asciiTheme="minorHAnsi" w:eastAsiaTheme="minorEastAsia" w:hAnsiTheme="minorHAnsi"/>
          <w:noProof/>
          <w:sz w:val="22"/>
          <w:lang w:eastAsia="ru-RU"/>
        </w:rPr>
      </w:pPr>
      <w:hyperlink w:anchor="_Toc158642574" w:history="1">
        <w:r w:rsidR="00C22684" w:rsidRPr="00202253">
          <w:rPr>
            <w:rStyle w:val="ad"/>
            <w:noProof/>
          </w:rPr>
          <w:t xml:space="preserve">П – 3. Зона предприятий, производств и объектов </w:t>
        </w:r>
        <w:r w:rsidR="00C22684" w:rsidRPr="00202253">
          <w:rPr>
            <w:rStyle w:val="ad"/>
            <w:noProof/>
            <w:lang w:val="en-US"/>
          </w:rPr>
          <w:t>III</w:t>
        </w:r>
        <w:r w:rsidR="00C22684" w:rsidRPr="00202253">
          <w:rPr>
            <w:rStyle w:val="ad"/>
            <w:noProof/>
          </w:rPr>
          <w:t xml:space="preserve"> класса опасности.</w:t>
        </w:r>
        <w:r w:rsidR="00C22684">
          <w:rPr>
            <w:noProof/>
            <w:webHidden/>
          </w:rPr>
          <w:tab/>
        </w:r>
        <w:r w:rsidR="00C22684">
          <w:rPr>
            <w:noProof/>
            <w:webHidden/>
          </w:rPr>
          <w:fldChar w:fldCharType="begin"/>
        </w:r>
        <w:r w:rsidR="00C22684">
          <w:rPr>
            <w:noProof/>
            <w:webHidden/>
          </w:rPr>
          <w:instrText xml:space="preserve"> PAGEREF _Toc158642574 \h </w:instrText>
        </w:r>
        <w:r w:rsidR="00C22684">
          <w:rPr>
            <w:noProof/>
            <w:webHidden/>
          </w:rPr>
        </w:r>
        <w:r w:rsidR="00C22684">
          <w:rPr>
            <w:noProof/>
            <w:webHidden/>
          </w:rPr>
          <w:fldChar w:fldCharType="separate"/>
        </w:r>
        <w:r w:rsidR="00C22684">
          <w:rPr>
            <w:noProof/>
            <w:webHidden/>
          </w:rPr>
          <w:t>229</w:t>
        </w:r>
        <w:r w:rsidR="00C22684">
          <w:rPr>
            <w:noProof/>
            <w:webHidden/>
          </w:rPr>
          <w:fldChar w:fldCharType="end"/>
        </w:r>
      </w:hyperlink>
    </w:p>
    <w:p w14:paraId="62DFCFA3" w14:textId="77777777" w:rsidR="00C22684" w:rsidRDefault="00303EF6">
      <w:pPr>
        <w:pStyle w:val="61"/>
        <w:tabs>
          <w:tab w:val="right" w:leader="dot" w:pos="9629"/>
        </w:tabs>
        <w:rPr>
          <w:rFonts w:asciiTheme="minorHAnsi" w:eastAsiaTheme="minorEastAsia" w:hAnsiTheme="minorHAnsi"/>
          <w:noProof/>
          <w:sz w:val="22"/>
          <w:lang w:eastAsia="ru-RU"/>
        </w:rPr>
      </w:pPr>
      <w:hyperlink w:anchor="_Toc158642575" w:history="1">
        <w:r w:rsidR="00C22684" w:rsidRPr="00202253">
          <w:rPr>
            <w:rStyle w:val="ad"/>
            <w:noProof/>
          </w:rPr>
          <w:t xml:space="preserve">П – 4. Зона предприятий, производств и объектов </w:t>
        </w:r>
        <w:r w:rsidR="00C22684" w:rsidRPr="00202253">
          <w:rPr>
            <w:rStyle w:val="ad"/>
            <w:noProof/>
            <w:lang w:val="en-US"/>
          </w:rPr>
          <w:t>IV</w:t>
        </w:r>
        <w:r w:rsidR="00C22684" w:rsidRPr="00202253">
          <w:rPr>
            <w:rStyle w:val="ad"/>
            <w:noProof/>
          </w:rPr>
          <w:t xml:space="preserve"> класса опасности.</w:t>
        </w:r>
        <w:r w:rsidR="00C22684">
          <w:rPr>
            <w:noProof/>
            <w:webHidden/>
          </w:rPr>
          <w:tab/>
        </w:r>
        <w:r w:rsidR="00C22684">
          <w:rPr>
            <w:noProof/>
            <w:webHidden/>
          </w:rPr>
          <w:fldChar w:fldCharType="begin"/>
        </w:r>
        <w:r w:rsidR="00C22684">
          <w:rPr>
            <w:noProof/>
            <w:webHidden/>
          </w:rPr>
          <w:instrText xml:space="preserve"> PAGEREF _Toc158642575 \h </w:instrText>
        </w:r>
        <w:r w:rsidR="00C22684">
          <w:rPr>
            <w:noProof/>
            <w:webHidden/>
          </w:rPr>
        </w:r>
        <w:r w:rsidR="00C22684">
          <w:rPr>
            <w:noProof/>
            <w:webHidden/>
          </w:rPr>
          <w:fldChar w:fldCharType="separate"/>
        </w:r>
        <w:r w:rsidR="00C22684">
          <w:rPr>
            <w:noProof/>
            <w:webHidden/>
          </w:rPr>
          <w:t>238</w:t>
        </w:r>
        <w:r w:rsidR="00C22684">
          <w:rPr>
            <w:noProof/>
            <w:webHidden/>
          </w:rPr>
          <w:fldChar w:fldCharType="end"/>
        </w:r>
      </w:hyperlink>
    </w:p>
    <w:p w14:paraId="3F2D987A" w14:textId="77777777" w:rsidR="00C22684" w:rsidRDefault="00303EF6">
      <w:pPr>
        <w:pStyle w:val="61"/>
        <w:tabs>
          <w:tab w:val="right" w:leader="dot" w:pos="9629"/>
        </w:tabs>
        <w:rPr>
          <w:rFonts w:asciiTheme="minorHAnsi" w:eastAsiaTheme="minorEastAsia" w:hAnsiTheme="minorHAnsi"/>
          <w:noProof/>
          <w:sz w:val="22"/>
          <w:lang w:eastAsia="ru-RU"/>
        </w:rPr>
      </w:pPr>
      <w:hyperlink w:anchor="_Toc158642576" w:history="1">
        <w:r w:rsidR="00C22684" w:rsidRPr="00202253">
          <w:rPr>
            <w:rStyle w:val="ad"/>
            <w:noProof/>
          </w:rPr>
          <w:t xml:space="preserve">П – 5. Зона предприятий, производств и объектов </w:t>
        </w:r>
        <w:r w:rsidR="00C22684" w:rsidRPr="00202253">
          <w:rPr>
            <w:rStyle w:val="ad"/>
            <w:noProof/>
            <w:lang w:val="en-US"/>
          </w:rPr>
          <w:t>V</w:t>
        </w:r>
        <w:r w:rsidR="00C22684" w:rsidRPr="00202253">
          <w:rPr>
            <w:rStyle w:val="ad"/>
            <w:noProof/>
          </w:rPr>
          <w:t xml:space="preserve"> класса опасности.</w:t>
        </w:r>
        <w:r w:rsidR="00C22684">
          <w:rPr>
            <w:noProof/>
            <w:webHidden/>
          </w:rPr>
          <w:tab/>
        </w:r>
        <w:r w:rsidR="00C22684">
          <w:rPr>
            <w:noProof/>
            <w:webHidden/>
          </w:rPr>
          <w:fldChar w:fldCharType="begin"/>
        </w:r>
        <w:r w:rsidR="00C22684">
          <w:rPr>
            <w:noProof/>
            <w:webHidden/>
          </w:rPr>
          <w:instrText xml:space="preserve"> PAGEREF _Toc158642576 \h </w:instrText>
        </w:r>
        <w:r w:rsidR="00C22684">
          <w:rPr>
            <w:noProof/>
            <w:webHidden/>
          </w:rPr>
        </w:r>
        <w:r w:rsidR="00C22684">
          <w:rPr>
            <w:noProof/>
            <w:webHidden/>
          </w:rPr>
          <w:fldChar w:fldCharType="separate"/>
        </w:r>
        <w:r w:rsidR="00C22684">
          <w:rPr>
            <w:noProof/>
            <w:webHidden/>
          </w:rPr>
          <w:t>246</w:t>
        </w:r>
        <w:r w:rsidR="00C22684">
          <w:rPr>
            <w:noProof/>
            <w:webHidden/>
          </w:rPr>
          <w:fldChar w:fldCharType="end"/>
        </w:r>
      </w:hyperlink>
    </w:p>
    <w:p w14:paraId="533F4840" w14:textId="77777777" w:rsidR="00C22684" w:rsidRDefault="00303EF6">
      <w:pPr>
        <w:pStyle w:val="1e"/>
        <w:rPr>
          <w:rFonts w:asciiTheme="minorHAnsi" w:eastAsiaTheme="minorEastAsia" w:hAnsiTheme="minorHAnsi"/>
          <w:sz w:val="22"/>
          <w:lang w:eastAsia="ru-RU"/>
        </w:rPr>
      </w:pPr>
      <w:hyperlink w:anchor="_Toc158642577" w:history="1">
        <w:r w:rsidR="00C22684" w:rsidRPr="00202253">
          <w:rPr>
            <w:rStyle w:val="ad"/>
          </w:rPr>
          <w:t>ЗОНЫ ИНЖЕНЕРНОЙ И ТРАНСПОРТНОЙ ИНФРАСТРУКТУР:</w:t>
        </w:r>
        <w:r w:rsidR="00C22684">
          <w:rPr>
            <w:webHidden/>
          </w:rPr>
          <w:tab/>
        </w:r>
        <w:r w:rsidR="00C22684">
          <w:rPr>
            <w:webHidden/>
          </w:rPr>
          <w:fldChar w:fldCharType="begin"/>
        </w:r>
        <w:r w:rsidR="00C22684">
          <w:rPr>
            <w:webHidden/>
          </w:rPr>
          <w:instrText xml:space="preserve"> PAGEREF _Toc158642577 \h </w:instrText>
        </w:r>
        <w:r w:rsidR="00C22684">
          <w:rPr>
            <w:webHidden/>
          </w:rPr>
        </w:r>
        <w:r w:rsidR="00C22684">
          <w:rPr>
            <w:webHidden/>
          </w:rPr>
          <w:fldChar w:fldCharType="separate"/>
        </w:r>
        <w:r w:rsidR="00C22684">
          <w:rPr>
            <w:webHidden/>
          </w:rPr>
          <w:t>255</w:t>
        </w:r>
        <w:r w:rsidR="00C22684">
          <w:rPr>
            <w:webHidden/>
          </w:rPr>
          <w:fldChar w:fldCharType="end"/>
        </w:r>
      </w:hyperlink>
    </w:p>
    <w:p w14:paraId="3DC3A77A" w14:textId="77777777" w:rsidR="00C22684" w:rsidRDefault="00303EF6">
      <w:pPr>
        <w:pStyle w:val="61"/>
        <w:tabs>
          <w:tab w:val="right" w:leader="dot" w:pos="9629"/>
        </w:tabs>
        <w:rPr>
          <w:rFonts w:asciiTheme="minorHAnsi" w:eastAsiaTheme="minorEastAsia" w:hAnsiTheme="minorHAnsi"/>
          <w:noProof/>
          <w:sz w:val="22"/>
          <w:lang w:eastAsia="ru-RU"/>
        </w:rPr>
      </w:pPr>
      <w:hyperlink w:anchor="_Toc158642578" w:history="1">
        <w:r w:rsidR="00C22684" w:rsidRPr="00202253">
          <w:rPr>
            <w:rStyle w:val="ad"/>
            <w:noProof/>
          </w:rPr>
          <w:t>ИТ-1. Зона объектов инженерной инфраструктуры.</w:t>
        </w:r>
        <w:r w:rsidR="00C22684">
          <w:rPr>
            <w:noProof/>
            <w:webHidden/>
          </w:rPr>
          <w:tab/>
        </w:r>
        <w:r w:rsidR="00C22684">
          <w:rPr>
            <w:noProof/>
            <w:webHidden/>
          </w:rPr>
          <w:fldChar w:fldCharType="begin"/>
        </w:r>
        <w:r w:rsidR="00C22684">
          <w:rPr>
            <w:noProof/>
            <w:webHidden/>
          </w:rPr>
          <w:instrText xml:space="preserve"> PAGEREF _Toc158642578 \h </w:instrText>
        </w:r>
        <w:r w:rsidR="00C22684">
          <w:rPr>
            <w:noProof/>
            <w:webHidden/>
          </w:rPr>
        </w:r>
        <w:r w:rsidR="00C22684">
          <w:rPr>
            <w:noProof/>
            <w:webHidden/>
          </w:rPr>
          <w:fldChar w:fldCharType="separate"/>
        </w:r>
        <w:r w:rsidR="00C22684">
          <w:rPr>
            <w:noProof/>
            <w:webHidden/>
          </w:rPr>
          <w:t>255</w:t>
        </w:r>
        <w:r w:rsidR="00C22684">
          <w:rPr>
            <w:noProof/>
            <w:webHidden/>
          </w:rPr>
          <w:fldChar w:fldCharType="end"/>
        </w:r>
      </w:hyperlink>
    </w:p>
    <w:p w14:paraId="15FCC033" w14:textId="77777777" w:rsidR="00C22684" w:rsidRDefault="00303EF6">
      <w:pPr>
        <w:pStyle w:val="61"/>
        <w:tabs>
          <w:tab w:val="right" w:leader="dot" w:pos="9629"/>
        </w:tabs>
        <w:rPr>
          <w:rFonts w:asciiTheme="minorHAnsi" w:eastAsiaTheme="minorEastAsia" w:hAnsiTheme="minorHAnsi"/>
          <w:noProof/>
          <w:sz w:val="22"/>
          <w:lang w:eastAsia="ru-RU"/>
        </w:rPr>
      </w:pPr>
      <w:hyperlink w:anchor="_Toc158642579" w:history="1">
        <w:r w:rsidR="00C22684" w:rsidRPr="00202253">
          <w:rPr>
            <w:rStyle w:val="ad"/>
            <w:noProof/>
          </w:rPr>
          <w:t>ИТ-2. Зона транспортной инфраструктуры.</w:t>
        </w:r>
        <w:r w:rsidR="00C22684">
          <w:rPr>
            <w:noProof/>
            <w:webHidden/>
          </w:rPr>
          <w:tab/>
        </w:r>
        <w:r w:rsidR="00C22684">
          <w:rPr>
            <w:noProof/>
            <w:webHidden/>
          </w:rPr>
          <w:fldChar w:fldCharType="begin"/>
        </w:r>
        <w:r w:rsidR="00C22684">
          <w:rPr>
            <w:noProof/>
            <w:webHidden/>
          </w:rPr>
          <w:instrText xml:space="preserve"> PAGEREF _Toc158642579 \h </w:instrText>
        </w:r>
        <w:r w:rsidR="00C22684">
          <w:rPr>
            <w:noProof/>
            <w:webHidden/>
          </w:rPr>
        </w:r>
        <w:r w:rsidR="00C22684">
          <w:rPr>
            <w:noProof/>
            <w:webHidden/>
          </w:rPr>
          <w:fldChar w:fldCharType="separate"/>
        </w:r>
        <w:r w:rsidR="00C22684">
          <w:rPr>
            <w:noProof/>
            <w:webHidden/>
          </w:rPr>
          <w:t>260</w:t>
        </w:r>
        <w:r w:rsidR="00C22684">
          <w:rPr>
            <w:noProof/>
            <w:webHidden/>
          </w:rPr>
          <w:fldChar w:fldCharType="end"/>
        </w:r>
      </w:hyperlink>
    </w:p>
    <w:p w14:paraId="1C6625F1" w14:textId="77777777" w:rsidR="00C22684" w:rsidRDefault="00303EF6">
      <w:pPr>
        <w:pStyle w:val="1e"/>
        <w:rPr>
          <w:rFonts w:asciiTheme="minorHAnsi" w:eastAsiaTheme="minorEastAsia" w:hAnsiTheme="minorHAnsi"/>
          <w:sz w:val="22"/>
          <w:lang w:eastAsia="ru-RU"/>
        </w:rPr>
      </w:pPr>
      <w:hyperlink w:anchor="_Toc158642580" w:history="1">
        <w:r w:rsidR="00C22684" w:rsidRPr="00202253">
          <w:rPr>
            <w:rStyle w:val="ad"/>
          </w:rPr>
          <w:t>ЗОНЫ СЕЛЬСКОХОЗЯЙСТВЕННОГО ИСПОЛЬЗОВАНИЯ:</w:t>
        </w:r>
        <w:r w:rsidR="00C22684">
          <w:rPr>
            <w:webHidden/>
          </w:rPr>
          <w:tab/>
        </w:r>
        <w:r w:rsidR="00C22684">
          <w:rPr>
            <w:webHidden/>
          </w:rPr>
          <w:fldChar w:fldCharType="begin"/>
        </w:r>
        <w:r w:rsidR="00C22684">
          <w:rPr>
            <w:webHidden/>
          </w:rPr>
          <w:instrText xml:space="preserve"> PAGEREF _Toc158642580 \h </w:instrText>
        </w:r>
        <w:r w:rsidR="00C22684">
          <w:rPr>
            <w:webHidden/>
          </w:rPr>
        </w:r>
        <w:r w:rsidR="00C22684">
          <w:rPr>
            <w:webHidden/>
          </w:rPr>
          <w:fldChar w:fldCharType="separate"/>
        </w:r>
        <w:r w:rsidR="00C22684">
          <w:rPr>
            <w:webHidden/>
          </w:rPr>
          <w:t>272</w:t>
        </w:r>
        <w:r w:rsidR="00C22684">
          <w:rPr>
            <w:webHidden/>
          </w:rPr>
          <w:fldChar w:fldCharType="end"/>
        </w:r>
      </w:hyperlink>
    </w:p>
    <w:p w14:paraId="15CA57FC" w14:textId="77777777" w:rsidR="00C22684" w:rsidRDefault="00303EF6">
      <w:pPr>
        <w:pStyle w:val="61"/>
        <w:tabs>
          <w:tab w:val="right" w:leader="dot" w:pos="9629"/>
        </w:tabs>
        <w:rPr>
          <w:rFonts w:asciiTheme="minorHAnsi" w:eastAsiaTheme="minorEastAsia" w:hAnsiTheme="minorHAnsi"/>
          <w:noProof/>
          <w:sz w:val="22"/>
          <w:lang w:eastAsia="ru-RU"/>
        </w:rPr>
      </w:pPr>
      <w:hyperlink w:anchor="_Toc158642581" w:history="1">
        <w:r w:rsidR="00C22684" w:rsidRPr="00202253">
          <w:rPr>
            <w:rStyle w:val="ad"/>
            <w:noProof/>
          </w:rPr>
          <w:t>СХ-1. Зона сельскохозяйственных угодий.</w:t>
        </w:r>
        <w:r w:rsidR="00C22684">
          <w:rPr>
            <w:noProof/>
            <w:webHidden/>
          </w:rPr>
          <w:tab/>
        </w:r>
        <w:r w:rsidR="00C22684">
          <w:rPr>
            <w:noProof/>
            <w:webHidden/>
          </w:rPr>
          <w:fldChar w:fldCharType="begin"/>
        </w:r>
        <w:r w:rsidR="00C22684">
          <w:rPr>
            <w:noProof/>
            <w:webHidden/>
          </w:rPr>
          <w:instrText xml:space="preserve"> PAGEREF _Toc158642581 \h </w:instrText>
        </w:r>
        <w:r w:rsidR="00C22684">
          <w:rPr>
            <w:noProof/>
            <w:webHidden/>
          </w:rPr>
        </w:r>
        <w:r w:rsidR="00C22684">
          <w:rPr>
            <w:noProof/>
            <w:webHidden/>
          </w:rPr>
          <w:fldChar w:fldCharType="separate"/>
        </w:r>
        <w:r w:rsidR="00C22684">
          <w:rPr>
            <w:noProof/>
            <w:webHidden/>
          </w:rPr>
          <w:t>272</w:t>
        </w:r>
        <w:r w:rsidR="00C22684">
          <w:rPr>
            <w:noProof/>
            <w:webHidden/>
          </w:rPr>
          <w:fldChar w:fldCharType="end"/>
        </w:r>
      </w:hyperlink>
    </w:p>
    <w:p w14:paraId="0E9E1253" w14:textId="77777777" w:rsidR="00C22684" w:rsidRDefault="00303EF6">
      <w:pPr>
        <w:pStyle w:val="61"/>
        <w:tabs>
          <w:tab w:val="right" w:leader="dot" w:pos="9629"/>
        </w:tabs>
        <w:rPr>
          <w:rFonts w:asciiTheme="minorHAnsi" w:eastAsiaTheme="minorEastAsia" w:hAnsiTheme="minorHAnsi"/>
          <w:noProof/>
          <w:sz w:val="22"/>
          <w:lang w:eastAsia="ru-RU"/>
        </w:rPr>
      </w:pPr>
      <w:hyperlink w:anchor="_Toc158642582" w:history="1">
        <w:r w:rsidR="00C22684" w:rsidRPr="00202253">
          <w:rPr>
            <w:rStyle w:val="ad"/>
            <w:noProof/>
          </w:rPr>
          <w:t>СХ-2. Зона объектов сельскохозяйственного назначения.</w:t>
        </w:r>
        <w:r w:rsidR="00C22684">
          <w:rPr>
            <w:noProof/>
            <w:webHidden/>
          </w:rPr>
          <w:tab/>
        </w:r>
        <w:r w:rsidR="00C22684">
          <w:rPr>
            <w:noProof/>
            <w:webHidden/>
          </w:rPr>
          <w:fldChar w:fldCharType="begin"/>
        </w:r>
        <w:r w:rsidR="00C22684">
          <w:rPr>
            <w:noProof/>
            <w:webHidden/>
          </w:rPr>
          <w:instrText xml:space="preserve"> PAGEREF _Toc158642582 \h </w:instrText>
        </w:r>
        <w:r w:rsidR="00C22684">
          <w:rPr>
            <w:noProof/>
            <w:webHidden/>
          </w:rPr>
        </w:r>
        <w:r w:rsidR="00C22684">
          <w:rPr>
            <w:noProof/>
            <w:webHidden/>
          </w:rPr>
          <w:fldChar w:fldCharType="separate"/>
        </w:r>
        <w:r w:rsidR="00C22684">
          <w:rPr>
            <w:noProof/>
            <w:webHidden/>
          </w:rPr>
          <w:t>277</w:t>
        </w:r>
        <w:r w:rsidR="00C22684">
          <w:rPr>
            <w:noProof/>
            <w:webHidden/>
          </w:rPr>
          <w:fldChar w:fldCharType="end"/>
        </w:r>
      </w:hyperlink>
    </w:p>
    <w:p w14:paraId="6131C155" w14:textId="77777777" w:rsidR="00C22684" w:rsidRDefault="00303EF6">
      <w:pPr>
        <w:pStyle w:val="1e"/>
        <w:rPr>
          <w:rFonts w:asciiTheme="minorHAnsi" w:eastAsiaTheme="minorEastAsia" w:hAnsiTheme="minorHAnsi"/>
          <w:sz w:val="22"/>
          <w:lang w:eastAsia="ru-RU"/>
        </w:rPr>
      </w:pPr>
      <w:hyperlink w:anchor="_Toc158642583" w:history="1">
        <w:r w:rsidR="00C22684" w:rsidRPr="00202253">
          <w:rPr>
            <w:rStyle w:val="ad"/>
          </w:rPr>
          <w:t>ЗОНЫ РЕКРЕАЦИОННОГО НАЗНАЧЕНИЯ:</w:t>
        </w:r>
        <w:r w:rsidR="00C22684">
          <w:rPr>
            <w:webHidden/>
          </w:rPr>
          <w:tab/>
        </w:r>
        <w:r w:rsidR="00C22684">
          <w:rPr>
            <w:webHidden/>
          </w:rPr>
          <w:fldChar w:fldCharType="begin"/>
        </w:r>
        <w:r w:rsidR="00C22684">
          <w:rPr>
            <w:webHidden/>
          </w:rPr>
          <w:instrText xml:space="preserve"> PAGEREF _Toc158642583 \h </w:instrText>
        </w:r>
        <w:r w:rsidR="00C22684">
          <w:rPr>
            <w:webHidden/>
          </w:rPr>
        </w:r>
        <w:r w:rsidR="00C22684">
          <w:rPr>
            <w:webHidden/>
          </w:rPr>
          <w:fldChar w:fldCharType="separate"/>
        </w:r>
        <w:r w:rsidR="00C22684">
          <w:rPr>
            <w:webHidden/>
          </w:rPr>
          <w:t>298</w:t>
        </w:r>
        <w:r w:rsidR="00C22684">
          <w:rPr>
            <w:webHidden/>
          </w:rPr>
          <w:fldChar w:fldCharType="end"/>
        </w:r>
      </w:hyperlink>
    </w:p>
    <w:p w14:paraId="4CD2C926" w14:textId="77777777" w:rsidR="00C22684" w:rsidRDefault="00303EF6">
      <w:pPr>
        <w:pStyle w:val="61"/>
        <w:tabs>
          <w:tab w:val="right" w:leader="dot" w:pos="9629"/>
        </w:tabs>
        <w:rPr>
          <w:rFonts w:asciiTheme="minorHAnsi" w:eastAsiaTheme="minorEastAsia" w:hAnsiTheme="minorHAnsi"/>
          <w:noProof/>
          <w:sz w:val="22"/>
          <w:lang w:eastAsia="ru-RU"/>
        </w:rPr>
      </w:pPr>
      <w:hyperlink w:anchor="_Toc158642584" w:history="1">
        <w:r w:rsidR="00C22684" w:rsidRPr="00202253">
          <w:rPr>
            <w:rStyle w:val="ad"/>
            <w:noProof/>
          </w:rPr>
          <w:t>Р-О. Зона парков, скверов, бульваров, озеленения общего пользования.</w:t>
        </w:r>
        <w:r w:rsidR="00C22684">
          <w:rPr>
            <w:noProof/>
            <w:webHidden/>
          </w:rPr>
          <w:tab/>
        </w:r>
        <w:r w:rsidR="00C22684">
          <w:rPr>
            <w:noProof/>
            <w:webHidden/>
          </w:rPr>
          <w:fldChar w:fldCharType="begin"/>
        </w:r>
        <w:r w:rsidR="00C22684">
          <w:rPr>
            <w:noProof/>
            <w:webHidden/>
          </w:rPr>
          <w:instrText xml:space="preserve"> PAGEREF _Toc158642584 \h </w:instrText>
        </w:r>
        <w:r w:rsidR="00C22684">
          <w:rPr>
            <w:noProof/>
            <w:webHidden/>
          </w:rPr>
        </w:r>
        <w:r w:rsidR="00C22684">
          <w:rPr>
            <w:noProof/>
            <w:webHidden/>
          </w:rPr>
          <w:fldChar w:fldCharType="separate"/>
        </w:r>
        <w:r w:rsidR="00C22684">
          <w:rPr>
            <w:noProof/>
            <w:webHidden/>
          </w:rPr>
          <w:t>298</w:t>
        </w:r>
        <w:r w:rsidR="00C22684">
          <w:rPr>
            <w:noProof/>
            <w:webHidden/>
          </w:rPr>
          <w:fldChar w:fldCharType="end"/>
        </w:r>
      </w:hyperlink>
    </w:p>
    <w:p w14:paraId="4D7B8687" w14:textId="77777777" w:rsidR="00C22684" w:rsidRDefault="00303EF6">
      <w:pPr>
        <w:pStyle w:val="61"/>
        <w:tabs>
          <w:tab w:val="right" w:leader="dot" w:pos="9629"/>
        </w:tabs>
        <w:rPr>
          <w:rFonts w:asciiTheme="minorHAnsi" w:eastAsiaTheme="minorEastAsia" w:hAnsiTheme="minorHAnsi"/>
          <w:noProof/>
          <w:sz w:val="22"/>
          <w:lang w:eastAsia="ru-RU"/>
        </w:rPr>
      </w:pPr>
      <w:hyperlink w:anchor="_Toc158642585" w:history="1">
        <w:r w:rsidR="00C22684" w:rsidRPr="00202253">
          <w:rPr>
            <w:rStyle w:val="ad"/>
            <w:noProof/>
          </w:rPr>
          <w:t>Р-ТОС. Зона объектов туризма, отдыха и спорта.</w:t>
        </w:r>
        <w:r w:rsidR="00C22684">
          <w:rPr>
            <w:noProof/>
            <w:webHidden/>
          </w:rPr>
          <w:tab/>
        </w:r>
        <w:r w:rsidR="00C22684">
          <w:rPr>
            <w:noProof/>
            <w:webHidden/>
          </w:rPr>
          <w:fldChar w:fldCharType="begin"/>
        </w:r>
        <w:r w:rsidR="00C22684">
          <w:rPr>
            <w:noProof/>
            <w:webHidden/>
          </w:rPr>
          <w:instrText xml:space="preserve"> PAGEREF _Toc158642585 \h </w:instrText>
        </w:r>
        <w:r w:rsidR="00C22684">
          <w:rPr>
            <w:noProof/>
            <w:webHidden/>
          </w:rPr>
        </w:r>
        <w:r w:rsidR="00C22684">
          <w:rPr>
            <w:noProof/>
            <w:webHidden/>
          </w:rPr>
          <w:fldChar w:fldCharType="separate"/>
        </w:r>
        <w:r w:rsidR="00C22684">
          <w:rPr>
            <w:noProof/>
            <w:webHidden/>
          </w:rPr>
          <w:t>303</w:t>
        </w:r>
        <w:r w:rsidR="00C22684">
          <w:rPr>
            <w:noProof/>
            <w:webHidden/>
          </w:rPr>
          <w:fldChar w:fldCharType="end"/>
        </w:r>
      </w:hyperlink>
    </w:p>
    <w:p w14:paraId="16E4CD13" w14:textId="77777777" w:rsidR="00C22684" w:rsidRDefault="00303EF6">
      <w:pPr>
        <w:pStyle w:val="1e"/>
        <w:rPr>
          <w:rFonts w:asciiTheme="minorHAnsi" w:eastAsiaTheme="minorEastAsia" w:hAnsiTheme="minorHAnsi"/>
          <w:sz w:val="22"/>
          <w:lang w:eastAsia="ru-RU"/>
        </w:rPr>
      </w:pPr>
      <w:hyperlink w:anchor="_Toc158642586" w:history="1">
        <w:r w:rsidR="00C22684" w:rsidRPr="00202253">
          <w:rPr>
            <w:rStyle w:val="ad"/>
          </w:rPr>
          <w:t>Зоны специального назначения:</w:t>
        </w:r>
        <w:r w:rsidR="00C22684">
          <w:rPr>
            <w:webHidden/>
          </w:rPr>
          <w:tab/>
        </w:r>
        <w:r w:rsidR="00C22684">
          <w:rPr>
            <w:webHidden/>
          </w:rPr>
          <w:fldChar w:fldCharType="begin"/>
        </w:r>
        <w:r w:rsidR="00C22684">
          <w:rPr>
            <w:webHidden/>
          </w:rPr>
          <w:instrText xml:space="preserve"> PAGEREF _Toc158642586 \h </w:instrText>
        </w:r>
        <w:r w:rsidR="00C22684">
          <w:rPr>
            <w:webHidden/>
          </w:rPr>
        </w:r>
        <w:r w:rsidR="00C22684">
          <w:rPr>
            <w:webHidden/>
          </w:rPr>
          <w:fldChar w:fldCharType="separate"/>
        </w:r>
        <w:r w:rsidR="00C22684">
          <w:rPr>
            <w:webHidden/>
          </w:rPr>
          <w:t>313</w:t>
        </w:r>
        <w:r w:rsidR="00C22684">
          <w:rPr>
            <w:webHidden/>
          </w:rPr>
          <w:fldChar w:fldCharType="end"/>
        </w:r>
      </w:hyperlink>
    </w:p>
    <w:p w14:paraId="629C182F" w14:textId="77777777" w:rsidR="00C22684" w:rsidRDefault="00303EF6">
      <w:pPr>
        <w:pStyle w:val="61"/>
        <w:tabs>
          <w:tab w:val="right" w:leader="dot" w:pos="9629"/>
        </w:tabs>
        <w:rPr>
          <w:rFonts w:asciiTheme="minorHAnsi" w:eastAsiaTheme="minorEastAsia" w:hAnsiTheme="minorHAnsi"/>
          <w:noProof/>
          <w:sz w:val="22"/>
          <w:lang w:eastAsia="ru-RU"/>
        </w:rPr>
      </w:pPr>
      <w:hyperlink w:anchor="_Toc158642587" w:history="1">
        <w:r w:rsidR="00C22684" w:rsidRPr="00202253">
          <w:rPr>
            <w:rStyle w:val="ad"/>
            <w:noProof/>
          </w:rPr>
          <w:t>СН-1. Зона кладбищ.</w:t>
        </w:r>
        <w:r w:rsidR="00C22684">
          <w:rPr>
            <w:noProof/>
            <w:webHidden/>
          </w:rPr>
          <w:tab/>
        </w:r>
        <w:r w:rsidR="00C22684">
          <w:rPr>
            <w:noProof/>
            <w:webHidden/>
          </w:rPr>
          <w:fldChar w:fldCharType="begin"/>
        </w:r>
        <w:r w:rsidR="00C22684">
          <w:rPr>
            <w:noProof/>
            <w:webHidden/>
          </w:rPr>
          <w:instrText xml:space="preserve"> PAGEREF _Toc158642587 \h </w:instrText>
        </w:r>
        <w:r w:rsidR="00C22684">
          <w:rPr>
            <w:noProof/>
            <w:webHidden/>
          </w:rPr>
        </w:r>
        <w:r w:rsidR="00C22684">
          <w:rPr>
            <w:noProof/>
            <w:webHidden/>
          </w:rPr>
          <w:fldChar w:fldCharType="separate"/>
        </w:r>
        <w:r w:rsidR="00C22684">
          <w:rPr>
            <w:noProof/>
            <w:webHidden/>
          </w:rPr>
          <w:t>313</w:t>
        </w:r>
        <w:r w:rsidR="00C22684">
          <w:rPr>
            <w:noProof/>
            <w:webHidden/>
          </w:rPr>
          <w:fldChar w:fldCharType="end"/>
        </w:r>
      </w:hyperlink>
    </w:p>
    <w:p w14:paraId="1958AB74" w14:textId="77777777" w:rsidR="00C22684" w:rsidRDefault="00303EF6">
      <w:pPr>
        <w:pStyle w:val="61"/>
        <w:tabs>
          <w:tab w:val="right" w:leader="dot" w:pos="9629"/>
        </w:tabs>
        <w:rPr>
          <w:rFonts w:asciiTheme="minorHAnsi" w:eastAsiaTheme="minorEastAsia" w:hAnsiTheme="minorHAnsi"/>
          <w:noProof/>
          <w:sz w:val="22"/>
          <w:lang w:eastAsia="ru-RU"/>
        </w:rPr>
      </w:pPr>
      <w:hyperlink w:anchor="_Toc158642588" w:history="1">
        <w:r w:rsidR="00C22684" w:rsidRPr="00202253">
          <w:rPr>
            <w:rStyle w:val="ad"/>
            <w:noProof/>
          </w:rPr>
          <w:t>ИВ-1. Зона озеленения специального назначения.</w:t>
        </w:r>
        <w:r w:rsidR="00C22684">
          <w:rPr>
            <w:noProof/>
            <w:webHidden/>
          </w:rPr>
          <w:tab/>
        </w:r>
        <w:r w:rsidR="00C22684">
          <w:rPr>
            <w:noProof/>
            <w:webHidden/>
          </w:rPr>
          <w:fldChar w:fldCharType="begin"/>
        </w:r>
        <w:r w:rsidR="00C22684">
          <w:rPr>
            <w:noProof/>
            <w:webHidden/>
          </w:rPr>
          <w:instrText xml:space="preserve"> PAGEREF _Toc158642588 \h </w:instrText>
        </w:r>
        <w:r w:rsidR="00C22684">
          <w:rPr>
            <w:noProof/>
            <w:webHidden/>
          </w:rPr>
        </w:r>
        <w:r w:rsidR="00C22684">
          <w:rPr>
            <w:noProof/>
            <w:webHidden/>
          </w:rPr>
          <w:fldChar w:fldCharType="separate"/>
        </w:r>
        <w:r w:rsidR="00C22684">
          <w:rPr>
            <w:noProof/>
            <w:webHidden/>
          </w:rPr>
          <w:t>318</w:t>
        </w:r>
        <w:r w:rsidR="00C22684">
          <w:rPr>
            <w:noProof/>
            <w:webHidden/>
          </w:rPr>
          <w:fldChar w:fldCharType="end"/>
        </w:r>
      </w:hyperlink>
    </w:p>
    <w:p w14:paraId="79B63596" w14:textId="77777777" w:rsidR="00C22684" w:rsidRDefault="00303EF6">
      <w:pPr>
        <w:pStyle w:val="1e"/>
        <w:rPr>
          <w:rFonts w:asciiTheme="minorHAnsi" w:eastAsiaTheme="minorEastAsia" w:hAnsiTheme="minorHAnsi"/>
          <w:sz w:val="22"/>
          <w:lang w:eastAsia="ru-RU"/>
        </w:rPr>
      </w:pPr>
      <w:hyperlink w:anchor="_Toc158642589" w:history="1">
        <w:r w:rsidR="00C22684" w:rsidRPr="00202253">
          <w:rPr>
            <w:rStyle w:val="ad"/>
          </w:rPr>
          <w:t>ЗОНЫ ВОЕННЫХ ОБЪЕКТОВ И ИНЫЕ ЗОНЫ РЕЖИМНЫХ ТЕРРИТОРИЙ:</w:t>
        </w:r>
        <w:r w:rsidR="00C22684">
          <w:rPr>
            <w:webHidden/>
          </w:rPr>
          <w:tab/>
        </w:r>
        <w:r w:rsidR="00C22684">
          <w:rPr>
            <w:webHidden/>
          </w:rPr>
          <w:fldChar w:fldCharType="begin"/>
        </w:r>
        <w:r w:rsidR="00C22684">
          <w:rPr>
            <w:webHidden/>
          </w:rPr>
          <w:instrText xml:space="preserve"> PAGEREF _Toc158642589 \h </w:instrText>
        </w:r>
        <w:r w:rsidR="00C22684">
          <w:rPr>
            <w:webHidden/>
          </w:rPr>
        </w:r>
        <w:r w:rsidR="00C22684">
          <w:rPr>
            <w:webHidden/>
          </w:rPr>
          <w:fldChar w:fldCharType="separate"/>
        </w:r>
        <w:r w:rsidR="00C22684">
          <w:rPr>
            <w:webHidden/>
          </w:rPr>
          <w:t>322</w:t>
        </w:r>
        <w:r w:rsidR="00C22684">
          <w:rPr>
            <w:webHidden/>
          </w:rPr>
          <w:fldChar w:fldCharType="end"/>
        </w:r>
      </w:hyperlink>
    </w:p>
    <w:p w14:paraId="5E32C163" w14:textId="77777777" w:rsidR="00C22684" w:rsidRDefault="00303EF6">
      <w:pPr>
        <w:pStyle w:val="61"/>
        <w:tabs>
          <w:tab w:val="right" w:leader="dot" w:pos="9629"/>
        </w:tabs>
        <w:rPr>
          <w:rFonts w:asciiTheme="minorHAnsi" w:eastAsiaTheme="minorEastAsia" w:hAnsiTheme="minorHAnsi"/>
          <w:noProof/>
          <w:sz w:val="22"/>
          <w:lang w:eastAsia="ru-RU"/>
        </w:rPr>
      </w:pPr>
      <w:hyperlink w:anchor="_Toc158642590" w:history="1">
        <w:r w:rsidR="00C22684" w:rsidRPr="00202253">
          <w:rPr>
            <w:rStyle w:val="ad"/>
            <w:noProof/>
          </w:rPr>
          <w:t>В. Зона военных объектов и иные зоны режимных территорий</w:t>
        </w:r>
        <w:r w:rsidR="00C22684">
          <w:rPr>
            <w:noProof/>
            <w:webHidden/>
          </w:rPr>
          <w:tab/>
        </w:r>
        <w:r w:rsidR="00C22684">
          <w:rPr>
            <w:noProof/>
            <w:webHidden/>
          </w:rPr>
          <w:fldChar w:fldCharType="begin"/>
        </w:r>
        <w:r w:rsidR="00C22684">
          <w:rPr>
            <w:noProof/>
            <w:webHidden/>
          </w:rPr>
          <w:instrText xml:space="preserve"> PAGEREF _Toc158642590 \h </w:instrText>
        </w:r>
        <w:r w:rsidR="00C22684">
          <w:rPr>
            <w:noProof/>
            <w:webHidden/>
          </w:rPr>
        </w:r>
        <w:r w:rsidR="00C22684">
          <w:rPr>
            <w:noProof/>
            <w:webHidden/>
          </w:rPr>
          <w:fldChar w:fldCharType="separate"/>
        </w:r>
        <w:r w:rsidR="00C22684">
          <w:rPr>
            <w:noProof/>
            <w:webHidden/>
          </w:rPr>
          <w:t>322</w:t>
        </w:r>
        <w:r w:rsidR="00C22684">
          <w:rPr>
            <w:noProof/>
            <w:webHidden/>
          </w:rPr>
          <w:fldChar w:fldCharType="end"/>
        </w:r>
      </w:hyperlink>
    </w:p>
    <w:p w14:paraId="5C31E395" w14:textId="77777777" w:rsidR="00C22684" w:rsidRDefault="00303EF6">
      <w:pPr>
        <w:pStyle w:val="1e"/>
        <w:rPr>
          <w:rFonts w:asciiTheme="minorHAnsi" w:eastAsiaTheme="minorEastAsia" w:hAnsiTheme="minorHAnsi"/>
          <w:sz w:val="22"/>
          <w:lang w:eastAsia="ru-RU"/>
        </w:rPr>
      </w:pPr>
      <w:hyperlink w:anchor="_Toc158642591" w:history="1">
        <w:r w:rsidR="00C22684" w:rsidRPr="00202253">
          <w:rPr>
            <w:rStyle w:val="ad"/>
          </w:rPr>
          <w:t>иные виды территориальных зон:</w:t>
        </w:r>
        <w:r w:rsidR="00C22684">
          <w:rPr>
            <w:webHidden/>
          </w:rPr>
          <w:tab/>
        </w:r>
        <w:r w:rsidR="00C22684">
          <w:rPr>
            <w:webHidden/>
          </w:rPr>
          <w:fldChar w:fldCharType="begin"/>
        </w:r>
        <w:r w:rsidR="00C22684">
          <w:rPr>
            <w:webHidden/>
          </w:rPr>
          <w:instrText xml:space="preserve"> PAGEREF _Toc158642591 \h </w:instrText>
        </w:r>
        <w:r w:rsidR="00C22684">
          <w:rPr>
            <w:webHidden/>
          </w:rPr>
        </w:r>
        <w:r w:rsidR="00C22684">
          <w:rPr>
            <w:webHidden/>
          </w:rPr>
          <w:fldChar w:fldCharType="separate"/>
        </w:r>
        <w:r w:rsidR="00C22684">
          <w:rPr>
            <w:webHidden/>
          </w:rPr>
          <w:t>328</w:t>
        </w:r>
        <w:r w:rsidR="00C22684">
          <w:rPr>
            <w:webHidden/>
          </w:rPr>
          <w:fldChar w:fldCharType="end"/>
        </w:r>
      </w:hyperlink>
    </w:p>
    <w:p w14:paraId="2E44B668" w14:textId="44722F61" w:rsidR="00307F93" w:rsidRDefault="00303EF6" w:rsidP="00C22684">
      <w:pPr>
        <w:pStyle w:val="61"/>
        <w:tabs>
          <w:tab w:val="right" w:leader="dot" w:pos="9629"/>
        </w:tabs>
        <w:rPr>
          <w:lang w:eastAsia="ru-RU"/>
        </w:rPr>
      </w:pPr>
      <w:hyperlink w:anchor="_Toc158642592" w:history="1">
        <w:r w:rsidR="00C22684" w:rsidRPr="00202253">
          <w:rPr>
            <w:rStyle w:val="ad"/>
            <w:noProof/>
          </w:rPr>
          <w:t>ЗКР Зона комплексного развития.</w:t>
        </w:r>
        <w:r w:rsidR="00C22684">
          <w:rPr>
            <w:noProof/>
            <w:webHidden/>
          </w:rPr>
          <w:tab/>
        </w:r>
        <w:r w:rsidR="00C22684">
          <w:rPr>
            <w:noProof/>
            <w:webHidden/>
          </w:rPr>
          <w:fldChar w:fldCharType="begin"/>
        </w:r>
        <w:r w:rsidR="00C22684">
          <w:rPr>
            <w:noProof/>
            <w:webHidden/>
          </w:rPr>
          <w:instrText xml:space="preserve"> PAGEREF _Toc158642592 \h </w:instrText>
        </w:r>
        <w:r w:rsidR="00C22684">
          <w:rPr>
            <w:noProof/>
            <w:webHidden/>
          </w:rPr>
        </w:r>
        <w:r w:rsidR="00C22684">
          <w:rPr>
            <w:noProof/>
            <w:webHidden/>
          </w:rPr>
          <w:fldChar w:fldCharType="separate"/>
        </w:r>
        <w:r w:rsidR="00C22684">
          <w:rPr>
            <w:noProof/>
            <w:webHidden/>
          </w:rPr>
          <w:t>328</w:t>
        </w:r>
        <w:r w:rsidR="00C22684">
          <w:rPr>
            <w:noProof/>
            <w:webHidden/>
          </w:rPr>
          <w:fldChar w:fldCharType="end"/>
        </w:r>
      </w:hyperlink>
      <w:r w:rsidR="00EC227E" w:rsidRPr="00DC2A24">
        <w:rPr>
          <w:rFonts w:eastAsia="Times New Roman" w:cs="Times New Roman"/>
          <w:bCs/>
          <w:color w:val="000000"/>
          <w:szCs w:val="24"/>
          <w:lang w:eastAsia="ru-RU"/>
        </w:rPr>
        <w:fldChar w:fldCharType="end"/>
      </w:r>
      <w:r w:rsidR="00307F93">
        <w:rPr>
          <w:lang w:eastAsia="ru-RU"/>
        </w:rPr>
        <w:br w:type="page"/>
      </w:r>
    </w:p>
    <w:p w14:paraId="208BB1AF" w14:textId="77777777" w:rsidR="00814148" w:rsidRPr="00A902D6" w:rsidRDefault="00814148" w:rsidP="00814148">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Cs w:val="24"/>
          <w:lang w:eastAsia="ru-RU"/>
        </w:rPr>
      </w:pPr>
      <w:bookmarkStart w:id="2" w:name="_Toc100154432"/>
      <w:r w:rsidRPr="00A902D6">
        <w:rPr>
          <w:rFonts w:eastAsia="Times New Roman" w:cs="Times New Roman"/>
          <w:b/>
          <w:bCs/>
          <w:szCs w:val="24"/>
          <w:lang w:eastAsia="ru-RU"/>
        </w:rPr>
        <w:t>ПРАВИЛА ЗЕМЛЕПОЛЬЗОВАНИЯ И ЗАСТРОЙКИ</w:t>
      </w:r>
    </w:p>
    <w:p w14:paraId="2A2C4F8E" w14:textId="113619B3" w:rsidR="00814148" w:rsidRPr="00A902D6" w:rsidRDefault="00EF3485" w:rsidP="00814148">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Cs w:val="24"/>
          <w:lang w:eastAsia="ru-RU"/>
        </w:rPr>
      </w:pPr>
      <w:r>
        <w:rPr>
          <w:rFonts w:eastAsia="Times New Roman" w:cs="Times New Roman"/>
          <w:b/>
          <w:bCs/>
          <w:szCs w:val="24"/>
          <w:lang w:eastAsia="ru-RU"/>
        </w:rPr>
        <w:t>ЮЖНОГО</w:t>
      </w:r>
      <w:r w:rsidR="00814148" w:rsidRPr="00A902D6">
        <w:rPr>
          <w:rFonts w:eastAsia="Times New Roman" w:cs="Times New Roman"/>
          <w:b/>
          <w:bCs/>
          <w:szCs w:val="24"/>
          <w:lang w:eastAsia="ru-RU"/>
        </w:rPr>
        <w:t xml:space="preserve"> СЕЛЬСКОГО ПОСЕЛЕНИЯ</w:t>
      </w:r>
    </w:p>
    <w:p w14:paraId="00F4D148" w14:textId="77777777" w:rsidR="00814148" w:rsidRPr="00A902D6" w:rsidRDefault="00814148" w:rsidP="00814148">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Cs w:val="24"/>
          <w:lang w:eastAsia="ru-RU"/>
        </w:rPr>
      </w:pPr>
      <w:r>
        <w:rPr>
          <w:rFonts w:eastAsia="Times New Roman" w:cs="Times New Roman"/>
          <w:b/>
          <w:bCs/>
          <w:szCs w:val="24"/>
          <w:lang w:eastAsia="ru-RU"/>
        </w:rPr>
        <w:t>КРЫМСКОГО</w:t>
      </w:r>
      <w:r w:rsidRPr="00A902D6">
        <w:rPr>
          <w:rFonts w:eastAsia="Times New Roman" w:cs="Times New Roman"/>
          <w:b/>
          <w:bCs/>
          <w:szCs w:val="24"/>
          <w:lang w:eastAsia="ru-RU"/>
        </w:rPr>
        <w:t xml:space="preserve"> РАЙОНА КРАСНОДАРСКОГО КРАЯ</w:t>
      </w:r>
    </w:p>
    <w:p w14:paraId="4B0D70B3" w14:textId="77777777" w:rsidR="00814148" w:rsidRPr="00A902D6" w:rsidRDefault="00814148" w:rsidP="00814148">
      <w:pPr>
        <w:keepNext/>
        <w:keepLines/>
        <w:tabs>
          <w:tab w:val="left" w:pos="-5387"/>
        </w:tabs>
        <w:overflowPunct w:val="0"/>
        <w:autoSpaceDE w:val="0"/>
        <w:autoSpaceDN w:val="0"/>
        <w:adjustRightInd w:val="0"/>
        <w:spacing w:after="0" w:line="240" w:lineRule="auto"/>
        <w:ind w:firstLine="709"/>
        <w:jc w:val="both"/>
        <w:rPr>
          <w:rFonts w:eastAsia="Times New Roman" w:cs="Times New Roman"/>
          <w:szCs w:val="24"/>
          <w:lang w:eastAsia="ru-RU"/>
        </w:rPr>
      </w:pPr>
    </w:p>
    <w:p w14:paraId="5DA9700C" w14:textId="74AF82A1" w:rsidR="00814148" w:rsidRPr="00A902D6" w:rsidRDefault="00814148" w:rsidP="00814148">
      <w:pPr>
        <w:keepNext/>
        <w:keepLines/>
        <w:tabs>
          <w:tab w:val="left" w:pos="-5387"/>
        </w:tabs>
        <w:overflowPunct w:val="0"/>
        <w:autoSpaceDE w:val="0"/>
        <w:autoSpaceDN w:val="0"/>
        <w:adjustRightInd w:val="0"/>
        <w:spacing w:after="0" w:line="240" w:lineRule="auto"/>
        <w:ind w:firstLine="709"/>
        <w:jc w:val="both"/>
        <w:rPr>
          <w:rFonts w:eastAsia="Times New Roman" w:cs="Times New Roman"/>
          <w:szCs w:val="24"/>
          <w:lang w:eastAsia="ru-RU"/>
        </w:rPr>
      </w:pPr>
      <w:r w:rsidRPr="00A902D6">
        <w:rPr>
          <w:rFonts w:eastAsia="Times New Roman" w:cs="Times New Roman"/>
          <w:szCs w:val="24"/>
          <w:lang w:eastAsia="ru-RU"/>
        </w:rPr>
        <w:t xml:space="preserve">Правила землепользования и застройки </w:t>
      </w:r>
      <w:r w:rsidR="00EF3485">
        <w:rPr>
          <w:rFonts w:eastAsia="Times New Roman" w:cs="Times New Roman"/>
          <w:szCs w:val="24"/>
          <w:lang w:eastAsia="ru-RU"/>
        </w:rPr>
        <w:t>Южного</w:t>
      </w:r>
      <w:r w:rsidRPr="00A902D6">
        <w:rPr>
          <w:rFonts w:eastAsia="Times New Roman" w:cs="Times New Roman"/>
          <w:szCs w:val="24"/>
          <w:lang w:eastAsia="ru-RU"/>
        </w:rPr>
        <w:t xml:space="preserve"> сельского поселения </w:t>
      </w:r>
      <w:r>
        <w:rPr>
          <w:rFonts w:eastAsia="Times New Roman" w:cs="Times New Roman"/>
          <w:szCs w:val="24"/>
          <w:lang w:eastAsia="ru-RU"/>
        </w:rPr>
        <w:t>Крымского</w:t>
      </w:r>
      <w:r w:rsidRPr="00A902D6">
        <w:rPr>
          <w:rFonts w:eastAsia="Times New Roman" w:cs="Times New Roman"/>
          <w:szCs w:val="24"/>
          <w:lang w:eastAsia="ru-RU"/>
        </w:rPr>
        <w:t xml:space="preserve"> района Краснодарского края, (далее – Правила) являются нормативным правовым актом</w:t>
      </w:r>
      <w:r w:rsidRPr="003733B5">
        <w:rPr>
          <w:rFonts w:eastAsia="Times New Roman" w:cs="Times New Roman"/>
          <w:color w:val="FF0000"/>
          <w:szCs w:val="24"/>
          <w:lang w:eastAsia="ru-RU"/>
        </w:rPr>
        <w:t xml:space="preserve"> </w:t>
      </w:r>
      <w:r w:rsidRPr="003733B5">
        <w:rPr>
          <w:rFonts w:eastAsia="Times New Roman" w:cs="Times New Roman"/>
          <w:szCs w:val="24"/>
          <w:lang w:eastAsia="ru-RU"/>
        </w:rPr>
        <w:t xml:space="preserve">применительно к территории муниципального образования </w:t>
      </w:r>
      <w:r w:rsidR="00EF3485">
        <w:rPr>
          <w:rFonts w:eastAsia="Times New Roman" w:cs="Times New Roman"/>
          <w:szCs w:val="24"/>
          <w:lang w:eastAsia="ru-RU"/>
        </w:rPr>
        <w:t>Южное</w:t>
      </w:r>
      <w:r>
        <w:rPr>
          <w:rFonts w:eastAsia="Times New Roman" w:cs="Times New Roman"/>
          <w:szCs w:val="24"/>
          <w:lang w:eastAsia="ru-RU"/>
        </w:rPr>
        <w:t xml:space="preserve"> </w:t>
      </w:r>
      <w:r w:rsidRPr="003733B5">
        <w:rPr>
          <w:rFonts w:eastAsia="Times New Roman" w:cs="Times New Roman"/>
          <w:szCs w:val="24"/>
          <w:lang w:eastAsia="ru-RU"/>
        </w:rPr>
        <w:t xml:space="preserve">сельское поселение (далее </w:t>
      </w:r>
      <w:r>
        <w:rPr>
          <w:rFonts w:eastAsia="Times New Roman" w:cs="Times New Roman"/>
          <w:szCs w:val="24"/>
          <w:lang w:eastAsia="ru-RU"/>
        </w:rPr>
        <w:t>–</w:t>
      </w:r>
      <w:r w:rsidRPr="003733B5">
        <w:rPr>
          <w:rFonts w:eastAsia="Times New Roman" w:cs="Times New Roman"/>
          <w:szCs w:val="24"/>
          <w:lang w:eastAsia="ru-RU"/>
        </w:rPr>
        <w:t xml:space="preserve"> </w:t>
      </w:r>
      <w:r w:rsidR="00EF3485">
        <w:rPr>
          <w:rFonts w:eastAsia="Times New Roman" w:cs="Times New Roman"/>
          <w:szCs w:val="24"/>
          <w:lang w:eastAsia="ru-RU"/>
        </w:rPr>
        <w:t>Южное</w:t>
      </w:r>
      <w:r>
        <w:rPr>
          <w:rFonts w:eastAsia="Times New Roman" w:cs="Times New Roman"/>
          <w:szCs w:val="24"/>
          <w:lang w:eastAsia="ru-RU"/>
        </w:rPr>
        <w:t xml:space="preserve"> </w:t>
      </w:r>
      <w:r w:rsidRPr="003733B5">
        <w:rPr>
          <w:rFonts w:eastAsia="Times New Roman" w:cs="Times New Roman"/>
          <w:szCs w:val="24"/>
          <w:lang w:eastAsia="ru-RU"/>
        </w:rPr>
        <w:t xml:space="preserve">сельского </w:t>
      </w:r>
      <w:r w:rsidRPr="00A902D6">
        <w:rPr>
          <w:rFonts w:eastAsia="Times New Roman" w:cs="Times New Roman"/>
          <w:szCs w:val="24"/>
          <w:lang w:eastAsia="ru-RU"/>
        </w:rPr>
        <w:t xml:space="preserve">поселение), принятым в соответствии с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законами и нормативными правовыми актами Российской Федерации, законами и иными нормативными правовыми актами Краснодарского края, Уставом муниципального образования </w:t>
      </w:r>
      <w:r>
        <w:rPr>
          <w:rFonts w:eastAsia="Times New Roman" w:cs="Times New Roman"/>
          <w:szCs w:val="24"/>
          <w:lang w:eastAsia="ru-RU"/>
        </w:rPr>
        <w:t>Крымский</w:t>
      </w:r>
      <w:r w:rsidRPr="00A902D6">
        <w:rPr>
          <w:rFonts w:eastAsia="Times New Roman" w:cs="Times New Roman"/>
          <w:szCs w:val="24"/>
          <w:lang w:eastAsia="ru-RU"/>
        </w:rPr>
        <w:t xml:space="preserve"> район, Уставом </w:t>
      </w:r>
      <w:r w:rsidR="00EF3485">
        <w:rPr>
          <w:rFonts w:eastAsia="Times New Roman" w:cs="Times New Roman"/>
          <w:szCs w:val="24"/>
          <w:lang w:eastAsia="ru-RU"/>
        </w:rPr>
        <w:t>Южного</w:t>
      </w:r>
      <w:r w:rsidRPr="00A902D6">
        <w:rPr>
          <w:rFonts w:eastAsia="Times New Roman" w:cs="Times New Roman"/>
          <w:szCs w:val="24"/>
          <w:lang w:eastAsia="ru-RU"/>
        </w:rPr>
        <w:t xml:space="preserve"> сельского поселения, генеральным планом </w:t>
      </w:r>
      <w:r w:rsidR="00EF3485">
        <w:rPr>
          <w:rFonts w:eastAsia="Times New Roman" w:cs="Times New Roman"/>
          <w:szCs w:val="24"/>
          <w:lang w:eastAsia="ru-RU"/>
        </w:rPr>
        <w:t>Южного</w:t>
      </w:r>
      <w:r w:rsidRPr="00A902D6">
        <w:rPr>
          <w:rFonts w:eastAsia="Times New Roman" w:cs="Times New Roman"/>
          <w:szCs w:val="24"/>
          <w:lang w:eastAsia="ru-RU"/>
        </w:rPr>
        <w:t xml:space="preserve"> сельского поселения, а также с учетом положений иных актов и документов, определяющих основные направления социально-экономического и градостроительного развития муниципального образования </w:t>
      </w:r>
      <w:r w:rsidR="00EF3485">
        <w:rPr>
          <w:rFonts w:eastAsia="Times New Roman" w:cs="Times New Roman"/>
          <w:szCs w:val="24"/>
          <w:lang w:eastAsia="ru-RU"/>
        </w:rPr>
        <w:t>Южное</w:t>
      </w:r>
      <w:r>
        <w:rPr>
          <w:rFonts w:eastAsia="Times New Roman" w:cs="Times New Roman"/>
          <w:szCs w:val="24"/>
          <w:lang w:eastAsia="ru-RU"/>
        </w:rPr>
        <w:t xml:space="preserve"> </w:t>
      </w:r>
      <w:r w:rsidRPr="00A902D6">
        <w:rPr>
          <w:rFonts w:eastAsia="Times New Roman" w:cs="Times New Roman"/>
          <w:szCs w:val="24"/>
          <w:lang w:eastAsia="ru-RU"/>
        </w:rPr>
        <w:t>сельского поселение, охраны ее культурного наследия, окружающей среды и рационального использования природных ресурсов.</w:t>
      </w:r>
    </w:p>
    <w:p w14:paraId="67D9D7B6" w14:textId="77777777" w:rsidR="003D369E" w:rsidRDefault="003D369E" w:rsidP="00524629">
      <w:pPr>
        <w:pStyle w:val="1"/>
      </w:pPr>
      <w:bookmarkStart w:id="3" w:name="_Toc63410750"/>
      <w:bookmarkStart w:id="4" w:name="_Toc148689029"/>
    </w:p>
    <w:p w14:paraId="242663CB" w14:textId="397EA081" w:rsidR="00524629" w:rsidRPr="00A902D6" w:rsidRDefault="00524629" w:rsidP="00524629">
      <w:pPr>
        <w:pStyle w:val="1"/>
      </w:pPr>
      <w:bookmarkStart w:id="5" w:name="_Toc158642492"/>
      <w:r w:rsidRPr="00A902D6">
        <w:t xml:space="preserve">ЧАСТЬ </w:t>
      </w:r>
      <w:r>
        <w:rPr>
          <w:lang w:val="en-US"/>
        </w:rPr>
        <w:t>I</w:t>
      </w:r>
      <w:r w:rsidRPr="00A902D6">
        <w:t>. ПОРЯДОК ПРИМЕНЕНИЯ ПРАВИЛ ЗЕМЛЕПОЛЬЗОВАНИЯ И ЗАСТРОЙКИ И ВНЕСЕНИЯ</w:t>
      </w:r>
      <w:r>
        <w:t xml:space="preserve"> В НИХ </w:t>
      </w:r>
      <w:r w:rsidRPr="00A902D6">
        <w:t>ИЗМЕНЕНИЙ.</w:t>
      </w:r>
      <w:bookmarkEnd w:id="3"/>
      <w:bookmarkEnd w:id="4"/>
      <w:bookmarkEnd w:id="5"/>
    </w:p>
    <w:p w14:paraId="51220D67" w14:textId="77777777" w:rsidR="00814148" w:rsidRPr="00A902D6" w:rsidRDefault="00814148" w:rsidP="00814148">
      <w:pPr>
        <w:pStyle w:val="aff6"/>
        <w:ind w:firstLine="680"/>
        <w:rPr>
          <w:b/>
          <w:sz w:val="24"/>
        </w:rPr>
      </w:pPr>
    </w:p>
    <w:p w14:paraId="41BF2CC5" w14:textId="77777777" w:rsidR="00263D42" w:rsidRPr="00A902D6" w:rsidRDefault="00263D42" w:rsidP="00263D42">
      <w:pPr>
        <w:pStyle w:val="2"/>
        <w:ind w:firstLine="680"/>
      </w:pPr>
      <w:bookmarkStart w:id="6" w:name="_Toc24209009"/>
      <w:bookmarkStart w:id="7" w:name="_Toc30164410"/>
      <w:bookmarkStart w:id="8" w:name="_Toc50654355"/>
      <w:bookmarkStart w:id="9" w:name="_Toc63406177"/>
      <w:bookmarkStart w:id="10" w:name="_Toc63406642"/>
      <w:bookmarkStart w:id="11" w:name="_Toc63410751"/>
      <w:bookmarkStart w:id="12" w:name="_Toc158642493"/>
      <w:r w:rsidRPr="00A902D6">
        <w:t>Глава 1. Регулирование землепользования и застройки органами местного самоуправления</w:t>
      </w:r>
      <w:bookmarkEnd w:id="6"/>
      <w:bookmarkEnd w:id="7"/>
      <w:bookmarkEnd w:id="8"/>
      <w:bookmarkEnd w:id="9"/>
      <w:bookmarkEnd w:id="10"/>
      <w:bookmarkEnd w:id="11"/>
      <w:bookmarkEnd w:id="12"/>
      <w:r w:rsidRPr="00A902D6">
        <w:t xml:space="preserve"> </w:t>
      </w:r>
    </w:p>
    <w:p w14:paraId="5E256658" w14:textId="77777777" w:rsidR="00263D42" w:rsidRPr="00A902D6" w:rsidRDefault="00263D42" w:rsidP="00263D42"/>
    <w:p w14:paraId="5BD42392" w14:textId="77777777" w:rsidR="00263D42" w:rsidRPr="00A902D6" w:rsidRDefault="00263D42" w:rsidP="00263D42">
      <w:pPr>
        <w:pStyle w:val="3"/>
        <w:spacing w:before="0"/>
        <w:ind w:firstLine="680"/>
      </w:pPr>
      <w:bookmarkStart w:id="13" w:name="_Toc24209010"/>
      <w:bookmarkStart w:id="14" w:name="_Toc30164411"/>
      <w:bookmarkStart w:id="15" w:name="_Toc50654356"/>
      <w:bookmarkStart w:id="16" w:name="_Toc63406178"/>
      <w:bookmarkStart w:id="17" w:name="_Toc63406643"/>
      <w:bookmarkStart w:id="18" w:name="_Toc63410752"/>
      <w:bookmarkStart w:id="19" w:name="_Toc158642494"/>
      <w:r w:rsidRPr="00A902D6">
        <w:t>Раздел 1. Общие положения</w:t>
      </w:r>
      <w:bookmarkEnd w:id="13"/>
      <w:bookmarkEnd w:id="14"/>
      <w:bookmarkEnd w:id="15"/>
      <w:bookmarkEnd w:id="16"/>
      <w:bookmarkEnd w:id="17"/>
      <w:bookmarkEnd w:id="18"/>
      <w:bookmarkEnd w:id="19"/>
    </w:p>
    <w:p w14:paraId="74657D90" w14:textId="77777777" w:rsidR="00263D42" w:rsidRPr="00A902D6" w:rsidRDefault="00263D42" w:rsidP="00263D42"/>
    <w:p w14:paraId="748F023B" w14:textId="77777777" w:rsidR="00263D42" w:rsidRPr="00A902D6" w:rsidRDefault="00263D42" w:rsidP="00263D42">
      <w:pPr>
        <w:pStyle w:val="4"/>
        <w:numPr>
          <w:ilvl w:val="0"/>
          <w:numId w:val="0"/>
        </w:numPr>
        <w:rPr>
          <w:b w:val="0"/>
        </w:rPr>
      </w:pPr>
      <w:bookmarkStart w:id="20" w:name="_Toc63410753"/>
      <w:bookmarkStart w:id="21" w:name="_Toc158642495"/>
      <w:r w:rsidRPr="00A902D6">
        <w:t>Статья 1. Основные понятия, используемые в Правилах.</w:t>
      </w:r>
      <w:bookmarkEnd w:id="20"/>
      <w:bookmarkEnd w:id="21"/>
    </w:p>
    <w:p w14:paraId="2D559AA1" w14:textId="77777777" w:rsidR="00263D42" w:rsidRPr="00A902D6" w:rsidRDefault="00263D42" w:rsidP="00263D42">
      <w:pPr>
        <w:spacing w:after="0" w:line="240" w:lineRule="auto"/>
        <w:ind w:firstLine="680"/>
        <w:jc w:val="both"/>
        <w:rPr>
          <w:b/>
          <w:i/>
          <w:szCs w:val="24"/>
        </w:rPr>
      </w:pPr>
    </w:p>
    <w:p w14:paraId="4819DC71" w14:textId="77777777" w:rsidR="00263D42" w:rsidRPr="00F009EF" w:rsidRDefault="00263D42" w:rsidP="00263D42">
      <w:pPr>
        <w:spacing w:after="0" w:line="240" w:lineRule="auto"/>
        <w:ind w:firstLine="680"/>
        <w:jc w:val="both"/>
        <w:rPr>
          <w:rFonts w:eastAsia="Times New Roman" w:cs="Times New Roman"/>
          <w:szCs w:val="24"/>
        </w:rPr>
      </w:pPr>
      <w:r w:rsidRPr="00F009EF">
        <w:rPr>
          <w:rFonts w:eastAsia="Times New Roman" w:cs="Times New Roman"/>
          <w:szCs w:val="24"/>
        </w:rPr>
        <w:t>В целях настоящего Кодекса используются следующие основные понятия:</w:t>
      </w:r>
    </w:p>
    <w:p w14:paraId="232ABF9B" w14:textId="77777777" w:rsidR="00263D42" w:rsidRPr="009566D2" w:rsidRDefault="00263D42" w:rsidP="00263D42">
      <w:pPr>
        <w:spacing w:after="0" w:line="240" w:lineRule="auto"/>
        <w:ind w:firstLine="680"/>
        <w:jc w:val="both"/>
        <w:rPr>
          <w:rFonts w:eastAsia="Times New Roman" w:cs="Times New Roman"/>
          <w:szCs w:val="24"/>
        </w:rPr>
      </w:pPr>
      <w:r w:rsidRPr="009566D2">
        <w:rPr>
          <w:rFonts w:eastAsia="Times New Roman" w:cs="Times New Roman"/>
          <w:b/>
          <w:szCs w:val="24"/>
        </w:rPr>
        <w:t>Градостроительная деятельность</w:t>
      </w:r>
      <w:r w:rsidRPr="009566D2">
        <w:rPr>
          <w:rFonts w:eastAsia="Times New Roman" w:cs="Times New Roman"/>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r>
        <w:rPr>
          <w:rFonts w:eastAsia="Times New Roman" w:cs="Times New Roman"/>
          <w:szCs w:val="24"/>
        </w:rPr>
        <w:t>.</w:t>
      </w:r>
    </w:p>
    <w:p w14:paraId="3A056E02" w14:textId="77777777" w:rsidR="00263D42" w:rsidRPr="009566D2" w:rsidRDefault="00263D42" w:rsidP="00263D42">
      <w:pPr>
        <w:spacing w:after="0" w:line="240" w:lineRule="auto"/>
        <w:ind w:firstLine="680"/>
        <w:jc w:val="both"/>
        <w:rPr>
          <w:rFonts w:eastAsia="Times New Roman" w:cs="Times New Roman"/>
          <w:szCs w:val="24"/>
        </w:rPr>
      </w:pPr>
      <w:r w:rsidRPr="009566D2">
        <w:rPr>
          <w:rFonts w:eastAsia="Times New Roman" w:cs="Times New Roman"/>
          <w:b/>
          <w:szCs w:val="24"/>
        </w:rPr>
        <w:t>Территориальное планирование</w:t>
      </w:r>
      <w:r w:rsidRPr="009566D2">
        <w:rPr>
          <w:rFonts w:eastAsia="Times New Roman" w:cs="Times New Roman"/>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r>
        <w:rPr>
          <w:rFonts w:eastAsia="Times New Roman" w:cs="Times New Roman"/>
          <w:szCs w:val="24"/>
        </w:rPr>
        <w:t>.</w:t>
      </w:r>
    </w:p>
    <w:p w14:paraId="7D5A0E40"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Устойчивое развитие территорий</w:t>
      </w:r>
      <w:r w:rsidRPr="00071327">
        <w:rPr>
          <w:rFonts w:eastAsia="Times New Roman" w:cs="Times New Roman"/>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r>
        <w:rPr>
          <w:rFonts w:eastAsia="Times New Roman" w:cs="Times New Roman"/>
          <w:szCs w:val="24"/>
        </w:rPr>
        <w:t>.</w:t>
      </w:r>
    </w:p>
    <w:p w14:paraId="02E1B10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Зоны с особыми условиями использования территорий</w:t>
      </w:r>
      <w:r w:rsidRPr="00071327">
        <w:rPr>
          <w:rFonts w:eastAsia="Times New Roman" w:cs="Times New Roman"/>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w:t>
      </w:r>
      <w:hyperlink r:id="rId8" w:anchor="dst1863" w:history="1">
        <w:r w:rsidRPr="00071327">
          <w:rPr>
            <w:rFonts w:eastAsia="Times New Roman" w:cs="Times New Roman"/>
            <w:szCs w:val="24"/>
          </w:rPr>
          <w:t>законодательством</w:t>
        </w:r>
      </w:hyperlink>
      <w:r w:rsidRPr="00071327">
        <w:rPr>
          <w:rFonts w:eastAsia="Times New Roman" w:cs="Times New Roman"/>
          <w:szCs w:val="24"/>
        </w:rPr>
        <w:t> Российской Федерации;</w:t>
      </w:r>
    </w:p>
    <w:p w14:paraId="275206A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Функциональные зоны</w:t>
      </w:r>
      <w:r w:rsidRPr="00071327">
        <w:rPr>
          <w:rFonts w:eastAsia="Times New Roman" w:cs="Times New Roman"/>
          <w:szCs w:val="24"/>
        </w:rPr>
        <w:t xml:space="preserve"> - зоны, для которых документами территориального планирования определены границы и функциональное назначение</w:t>
      </w:r>
      <w:r>
        <w:rPr>
          <w:rFonts w:eastAsia="Times New Roman" w:cs="Times New Roman"/>
          <w:szCs w:val="24"/>
        </w:rPr>
        <w:t>.</w:t>
      </w:r>
    </w:p>
    <w:p w14:paraId="10D71B94"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Градостроительное зонирование</w:t>
      </w:r>
      <w:r w:rsidRPr="00071327">
        <w:rPr>
          <w:rFonts w:eastAsia="Times New Roman" w:cs="Times New Roman"/>
          <w:szCs w:val="24"/>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r>
        <w:rPr>
          <w:rFonts w:eastAsia="Times New Roman" w:cs="Times New Roman"/>
          <w:szCs w:val="24"/>
        </w:rPr>
        <w:t>.</w:t>
      </w:r>
    </w:p>
    <w:p w14:paraId="2749C97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Территориальные зоны</w:t>
      </w:r>
      <w:r w:rsidRPr="00071327">
        <w:rPr>
          <w:rFonts w:eastAsia="Times New Roman" w:cs="Times New Roman"/>
          <w:szCs w:val="24"/>
        </w:rPr>
        <w:t xml:space="preserve"> - зоны, для которых в правилах землепользования и застройки определены границы и установлены градостроительные регламенты;</w:t>
      </w:r>
    </w:p>
    <w:p w14:paraId="54C3C09D"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Правила землепользования и застройки </w:t>
      </w:r>
      <w:r w:rsidRPr="00071327">
        <w:rPr>
          <w:rFonts w:eastAsia="Times New Roman" w:cs="Times New Roman"/>
          <w:szCs w:val="24"/>
        </w:rPr>
        <w:t>-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Санкт-Петербурга и Севастополя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r>
        <w:rPr>
          <w:rFonts w:eastAsia="Times New Roman" w:cs="Times New Roman"/>
          <w:szCs w:val="24"/>
        </w:rPr>
        <w:t>.</w:t>
      </w:r>
    </w:p>
    <w:p w14:paraId="74C118B4"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Градостроительный регламент </w:t>
      </w:r>
      <w:r w:rsidRPr="00071327">
        <w:rPr>
          <w:rFonts w:eastAsia="Times New Roman" w:cs="Times New Roman"/>
          <w:szCs w:val="24"/>
        </w:rPr>
        <w:t>-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Pr>
          <w:rFonts w:eastAsia="Times New Roman" w:cs="Times New Roman"/>
          <w:szCs w:val="24"/>
        </w:rPr>
        <w:t>.</w:t>
      </w:r>
    </w:p>
    <w:p w14:paraId="2EDDB125"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Объект капитального строительства</w:t>
      </w:r>
      <w:r w:rsidRPr="00071327">
        <w:rPr>
          <w:rFonts w:eastAsia="Times New Roman" w:cs="Times New Roman"/>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r>
        <w:rPr>
          <w:rFonts w:eastAsia="Times New Roman" w:cs="Times New Roman"/>
          <w:szCs w:val="24"/>
        </w:rPr>
        <w:t>.</w:t>
      </w:r>
    </w:p>
    <w:p w14:paraId="09E1A6BF"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Линейные объекты</w:t>
      </w:r>
      <w:r w:rsidRPr="00071327">
        <w:rPr>
          <w:rFonts w:eastAsia="Times New Roman" w:cs="Times New Roman"/>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r>
        <w:rPr>
          <w:rFonts w:eastAsia="Times New Roman" w:cs="Times New Roman"/>
          <w:szCs w:val="24"/>
        </w:rPr>
        <w:t>.</w:t>
      </w:r>
    </w:p>
    <w:p w14:paraId="30C699BF"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Некапитальные строения, сооружения</w:t>
      </w:r>
      <w:r w:rsidRPr="00071327">
        <w:rPr>
          <w:rFonts w:eastAsia="Times New Roman" w:cs="Times New Roman"/>
          <w:szCs w:val="24"/>
        </w:rPr>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r>
        <w:rPr>
          <w:rFonts w:eastAsia="Times New Roman" w:cs="Times New Roman"/>
          <w:szCs w:val="24"/>
        </w:rPr>
        <w:t>.</w:t>
      </w:r>
    </w:p>
    <w:p w14:paraId="4E04FC3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Информационная модель объекта капитального строительства (далее - информационная модель)</w:t>
      </w:r>
      <w:r w:rsidRPr="00071327">
        <w:rPr>
          <w:rFonts w:eastAsia="Times New Roman" w:cs="Times New Roman"/>
          <w:szCs w:val="24"/>
        </w:rPr>
        <w:t xml:space="preserve"> -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r>
        <w:rPr>
          <w:rFonts w:eastAsia="Times New Roman" w:cs="Times New Roman"/>
          <w:szCs w:val="24"/>
        </w:rPr>
        <w:t>.</w:t>
      </w:r>
    </w:p>
    <w:p w14:paraId="304DB7C8"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Красные линии</w:t>
      </w:r>
      <w:r w:rsidRPr="00071327">
        <w:rPr>
          <w:rFonts w:eastAsia="Times New Roman" w:cs="Times New Roman"/>
          <w:szCs w:val="24"/>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r>
        <w:rPr>
          <w:rFonts w:eastAsia="Times New Roman" w:cs="Times New Roman"/>
          <w:szCs w:val="24"/>
        </w:rPr>
        <w:t>.</w:t>
      </w:r>
    </w:p>
    <w:p w14:paraId="309044A8"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Территории общего пользования </w:t>
      </w:r>
      <w:r w:rsidRPr="00071327">
        <w:rPr>
          <w:rFonts w:eastAsia="Times New Roman" w:cs="Times New Roman"/>
          <w:szCs w:val="24"/>
        </w:rPr>
        <w:t>-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r>
        <w:rPr>
          <w:rFonts w:eastAsia="Times New Roman" w:cs="Times New Roman"/>
          <w:szCs w:val="24"/>
        </w:rPr>
        <w:t>.</w:t>
      </w:r>
    </w:p>
    <w:p w14:paraId="29A6A212"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Строительство</w:t>
      </w:r>
      <w:r w:rsidRPr="00071327">
        <w:rPr>
          <w:rFonts w:eastAsia="Times New Roman" w:cs="Times New Roman"/>
          <w:szCs w:val="24"/>
        </w:rPr>
        <w:t xml:space="preserve"> - создание зданий, строений, сооружений (в том числе на месте сносимых объектов капитального строительства)</w:t>
      </w:r>
      <w:r>
        <w:rPr>
          <w:rFonts w:eastAsia="Times New Roman" w:cs="Times New Roman"/>
          <w:szCs w:val="24"/>
        </w:rPr>
        <w:t>.</w:t>
      </w:r>
    </w:p>
    <w:p w14:paraId="78A4597D"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Реконструкция объектов капитального строительства (за исключением линейных объектов)</w:t>
      </w:r>
      <w:r w:rsidRPr="00071327">
        <w:rPr>
          <w:rFonts w:eastAsia="Times New Roman" w:cs="Times New Roman"/>
          <w:szCs w:val="24"/>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r>
        <w:rPr>
          <w:rFonts w:eastAsia="Times New Roman" w:cs="Times New Roman"/>
          <w:szCs w:val="24"/>
        </w:rPr>
        <w:t>.</w:t>
      </w:r>
    </w:p>
    <w:p w14:paraId="5409FF27"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Реконструкция линейных объектов</w:t>
      </w:r>
      <w:r w:rsidRPr="00071327">
        <w:rPr>
          <w:rFonts w:eastAsia="Times New Roman" w:cs="Times New Roman"/>
          <w:szCs w:val="24"/>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r>
        <w:rPr>
          <w:rFonts w:eastAsia="Times New Roman" w:cs="Times New Roman"/>
          <w:szCs w:val="24"/>
        </w:rPr>
        <w:t>.</w:t>
      </w:r>
    </w:p>
    <w:p w14:paraId="1E8E66F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Капитальный ремонт объектов капитального строительства (за исключением линейных объектов</w:t>
      </w:r>
      <w:r w:rsidRPr="00071327">
        <w:rPr>
          <w:rFonts w:eastAsia="Times New Roman" w:cs="Times New Roman"/>
          <w:szCs w:val="24"/>
        </w:rPr>
        <w:t>)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r>
        <w:rPr>
          <w:rFonts w:eastAsia="Times New Roman" w:cs="Times New Roman"/>
          <w:szCs w:val="24"/>
        </w:rPr>
        <w:t>.</w:t>
      </w:r>
    </w:p>
    <w:p w14:paraId="5811E05C"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Капитальный ремонт линейных объектов</w:t>
      </w:r>
      <w:r w:rsidRPr="00071327">
        <w:rPr>
          <w:rFonts w:eastAsia="Times New Roman" w:cs="Times New Roman"/>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настоящим Кодексом</w:t>
      </w:r>
      <w:r>
        <w:rPr>
          <w:rFonts w:eastAsia="Times New Roman" w:cs="Times New Roman"/>
          <w:szCs w:val="24"/>
        </w:rPr>
        <w:t>.</w:t>
      </w:r>
    </w:p>
    <w:p w14:paraId="40D90B34"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Снос объекта капитального строительства</w:t>
      </w:r>
      <w:r w:rsidRPr="00071327">
        <w:rPr>
          <w:rFonts w:eastAsia="Times New Roman" w:cs="Times New Roman"/>
          <w:szCs w:val="24"/>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r>
        <w:rPr>
          <w:rFonts w:eastAsia="Times New Roman" w:cs="Times New Roman"/>
          <w:szCs w:val="24"/>
        </w:rPr>
        <w:t>.</w:t>
      </w:r>
    </w:p>
    <w:p w14:paraId="618FA54D"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Инженерные изыскания</w:t>
      </w:r>
      <w:r w:rsidRPr="00071327">
        <w:rPr>
          <w:rFonts w:eastAsia="Times New Roman" w:cs="Times New Roman"/>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5EC56BE3" w14:textId="77777777" w:rsidR="00263D42" w:rsidRPr="00071327" w:rsidRDefault="00263D42" w:rsidP="00263D42">
      <w:pPr>
        <w:spacing w:after="0" w:line="240" w:lineRule="auto"/>
        <w:ind w:firstLine="680"/>
        <w:jc w:val="both"/>
        <w:rPr>
          <w:rFonts w:eastAsia="Times New Roman" w:cs="Times New Roman"/>
          <w:b/>
          <w:szCs w:val="24"/>
        </w:rPr>
      </w:pPr>
      <w:r w:rsidRPr="00071327">
        <w:rPr>
          <w:rFonts w:eastAsia="Times New Roman" w:cs="Times New Roman"/>
          <w:b/>
          <w:szCs w:val="24"/>
        </w:rPr>
        <w:t>Застройщик</w:t>
      </w:r>
      <w:r w:rsidRPr="00071327">
        <w:rPr>
          <w:rFonts w:eastAsia="Times New Roman" w:cs="Times New Roman"/>
          <w:szCs w:val="24"/>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w:t>
      </w:r>
      <w:hyperlink r:id="rId9" w:anchor="dst100872" w:history="1">
        <w:r w:rsidRPr="00841738">
          <w:rPr>
            <w:rFonts w:eastAsia="Times New Roman" w:cs="Times New Roman"/>
            <w:szCs w:val="24"/>
          </w:rPr>
          <w:t>статьей 13.3</w:t>
        </w:r>
      </w:hyperlink>
      <w:r w:rsidRPr="00071327">
        <w:rPr>
          <w:rFonts w:eastAsia="Times New Roman" w:cs="Times New Roman"/>
          <w:szCs w:val="24"/>
        </w:rPr>
        <w:t> Федерального закона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56C8D967"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Саморегулируемая организация в области инженерных изысканий, архитектурно</w:t>
      </w:r>
      <w:r w:rsidRPr="00071327">
        <w:rPr>
          <w:rFonts w:eastAsia="Times New Roman" w:cs="Times New Roman"/>
          <w:szCs w:val="24"/>
        </w:rPr>
        <w:t>-строительного проектирования, строительства, реконструкции, капитального ремонта, сноса объектов капитального строительства (далее также - саморегулируемая организация) - некоммерческая организация, созданная в форме ассоциации (союза) и основанная на членстве индивидуальных предпринимателей и (или) юридических лиц, выполняющих инженерные изыскания или осуществляющих подготовку проектной документации или строительство, реконструкцию, капитальный ремонт, снос объектов капитального строительства по договорам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заключенным с застройщиком, техническим заказчиком, лицом, ответственным за эксплуатацию здания, сооружения, либо со специализированной некоммерческой организацией, которая осуществляет деятельность, направленную на обеспечение проведения капитального ремонта общего имущества в многоквартирных домах (далее - региональный оператор)</w:t>
      </w:r>
      <w:r>
        <w:rPr>
          <w:rFonts w:eastAsia="Times New Roman" w:cs="Times New Roman"/>
          <w:szCs w:val="24"/>
        </w:rPr>
        <w:t>.</w:t>
      </w:r>
    </w:p>
    <w:p w14:paraId="72491A82"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Объекты федерального значения </w:t>
      </w:r>
      <w:r w:rsidRPr="00071327">
        <w:rPr>
          <w:rFonts w:eastAsia="Times New Roman" w:cs="Times New Roman"/>
          <w:szCs w:val="24"/>
        </w:rPr>
        <w:t xml:space="preserve">-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w:t>
      </w:r>
      <w:r w:rsidRPr="00841738">
        <w:rPr>
          <w:rFonts w:eastAsia="Times New Roman" w:cs="Times New Roman"/>
          <w:szCs w:val="24"/>
        </w:rPr>
        <w:t>Федерации </w:t>
      </w:r>
      <w:hyperlink r:id="rId10" w:history="1">
        <w:r w:rsidRPr="00841738">
          <w:rPr>
            <w:rFonts w:eastAsia="Times New Roman" w:cs="Times New Roman"/>
            <w:szCs w:val="24"/>
          </w:rPr>
          <w:t>Конституцией</w:t>
        </w:r>
      </w:hyperlink>
      <w:r w:rsidRPr="00071327">
        <w:rPr>
          <w:rFonts w:eastAsia="Times New Roman" w:cs="Times New Roman"/>
          <w:szCs w:val="24"/>
        </w:rPr>
        <w:t xml:space="preserve">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w:t>
      </w:r>
      <w:r w:rsidRPr="00841738">
        <w:rPr>
          <w:rFonts w:eastAsia="Times New Roman" w:cs="Times New Roman"/>
          <w:szCs w:val="24"/>
        </w:rPr>
        <w:t>Федерации. </w:t>
      </w:r>
      <w:hyperlink r:id="rId11" w:anchor="dst100003" w:history="1">
        <w:r w:rsidRPr="00841738">
          <w:rPr>
            <w:rFonts w:eastAsia="Times New Roman" w:cs="Times New Roman"/>
            <w:szCs w:val="24"/>
          </w:rPr>
          <w:t>Виды</w:t>
        </w:r>
      </w:hyperlink>
      <w:r w:rsidRPr="00071327">
        <w:rPr>
          <w:rFonts w:eastAsia="Times New Roman" w:cs="Times New Roman"/>
          <w:szCs w:val="24"/>
        </w:rPr>
        <w:t> объектов федерального значения, подлежащих отображению на схемах территориального планирования Российской Федерации в указанных в </w:t>
      </w:r>
      <w:hyperlink r:id="rId12" w:anchor="dst101528" w:history="1">
        <w:r w:rsidRPr="00841738">
          <w:rPr>
            <w:rFonts w:eastAsia="Times New Roman" w:cs="Times New Roman"/>
            <w:szCs w:val="24"/>
          </w:rPr>
          <w:t>части 1 статьи 10</w:t>
        </w:r>
      </w:hyperlink>
      <w:r w:rsidRPr="00841738">
        <w:rPr>
          <w:rFonts w:eastAsia="Times New Roman" w:cs="Times New Roman"/>
          <w:szCs w:val="24"/>
        </w:rPr>
        <w:t> </w:t>
      </w:r>
      <w:r>
        <w:rPr>
          <w:rFonts w:eastAsia="Times New Roman" w:cs="Times New Roman"/>
          <w:szCs w:val="24"/>
        </w:rPr>
        <w:t>Градостроительно</w:t>
      </w:r>
      <w:r w:rsidRPr="00071327">
        <w:rPr>
          <w:rFonts w:eastAsia="Times New Roman" w:cs="Times New Roman"/>
          <w:szCs w:val="24"/>
        </w:rPr>
        <w:t xml:space="preserve">го </w:t>
      </w:r>
      <w:r>
        <w:rPr>
          <w:rFonts w:eastAsia="Times New Roman" w:cs="Times New Roman"/>
          <w:szCs w:val="24"/>
        </w:rPr>
        <w:t>к</w:t>
      </w:r>
      <w:r w:rsidRPr="00071327">
        <w:rPr>
          <w:rFonts w:eastAsia="Times New Roman" w:cs="Times New Roman"/>
          <w:szCs w:val="24"/>
        </w:rPr>
        <w:t>одекса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r>
        <w:rPr>
          <w:rFonts w:eastAsia="Times New Roman" w:cs="Times New Roman"/>
          <w:szCs w:val="24"/>
        </w:rPr>
        <w:t>.</w:t>
      </w:r>
    </w:p>
    <w:p w14:paraId="798AE21D" w14:textId="77777777" w:rsidR="00263D42" w:rsidRPr="00071327" w:rsidRDefault="00263D42" w:rsidP="00263D42">
      <w:pPr>
        <w:spacing w:after="0" w:line="240" w:lineRule="auto"/>
        <w:ind w:firstLine="680"/>
        <w:jc w:val="both"/>
        <w:rPr>
          <w:rFonts w:eastAsia="Times New Roman" w:cs="Times New Roman"/>
          <w:szCs w:val="24"/>
        </w:rPr>
      </w:pPr>
      <w:r w:rsidRPr="00071327">
        <w:rPr>
          <w:b/>
          <w:szCs w:val="24"/>
          <w:shd w:val="clear" w:color="auto" w:fill="FFFFFF"/>
        </w:rPr>
        <w:t>Объекты регионального значения</w:t>
      </w:r>
      <w:r w:rsidRPr="00071327">
        <w:rPr>
          <w:sz w:val="38"/>
          <w:szCs w:val="38"/>
          <w:shd w:val="clear" w:color="auto" w:fill="FFFFFF"/>
        </w:rPr>
        <w:t xml:space="preserve"> </w:t>
      </w:r>
      <w:r w:rsidRPr="00071327">
        <w:rPr>
          <w:rFonts w:eastAsia="Times New Roman" w:cs="Times New Roman"/>
          <w:szCs w:val="24"/>
        </w:rPr>
        <w:t xml:space="preserve">-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w:t>
      </w:r>
      <w:r w:rsidRPr="00841738">
        <w:rPr>
          <w:rFonts w:eastAsia="Times New Roman" w:cs="Times New Roman"/>
          <w:szCs w:val="24"/>
        </w:rPr>
        <w:t>Федерации </w:t>
      </w:r>
      <w:hyperlink r:id="rId13" w:history="1">
        <w:r w:rsidRPr="00841738">
          <w:rPr>
            <w:rFonts w:eastAsia="Times New Roman" w:cs="Times New Roman"/>
            <w:szCs w:val="24"/>
          </w:rPr>
          <w:t>Конституцией</w:t>
        </w:r>
      </w:hyperlink>
      <w:r w:rsidRPr="00071327">
        <w:rPr>
          <w:rFonts w:eastAsia="Times New Roman" w:cs="Times New Roman"/>
          <w:szCs w:val="24"/>
        </w:rPr>
        <w:t xml:space="preserve">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w:t>
      </w:r>
      <w:r w:rsidRPr="00841738">
        <w:rPr>
          <w:rFonts w:eastAsia="Times New Roman" w:cs="Times New Roman"/>
          <w:szCs w:val="24"/>
        </w:rPr>
        <w:t>Российской Федерации. Виды объектов регионального значения в указанных в </w:t>
      </w:r>
      <w:hyperlink r:id="rId14" w:anchor="dst2274" w:history="1">
        <w:r w:rsidRPr="00841738">
          <w:rPr>
            <w:rFonts w:eastAsia="Times New Roman" w:cs="Times New Roman"/>
            <w:szCs w:val="24"/>
          </w:rPr>
          <w:t>части 3 статьи 14</w:t>
        </w:r>
      </w:hyperlink>
      <w:r w:rsidRPr="00071327">
        <w:rPr>
          <w:rFonts w:eastAsia="Times New Roman" w:cs="Times New Roman"/>
          <w:szCs w:val="24"/>
        </w:rPr>
        <w:t> </w:t>
      </w:r>
      <w:r>
        <w:rPr>
          <w:rFonts w:eastAsia="Times New Roman" w:cs="Times New Roman"/>
          <w:szCs w:val="24"/>
        </w:rPr>
        <w:t>Градостроительного</w:t>
      </w:r>
      <w:r w:rsidRPr="00071327">
        <w:rPr>
          <w:rFonts w:eastAsia="Times New Roman" w:cs="Times New Roman"/>
          <w:szCs w:val="24"/>
        </w:rPr>
        <w:t xml:space="preserve"> </w:t>
      </w:r>
      <w:r>
        <w:rPr>
          <w:rFonts w:eastAsia="Times New Roman" w:cs="Times New Roman"/>
          <w:szCs w:val="24"/>
        </w:rPr>
        <w:t>к</w:t>
      </w:r>
      <w:r w:rsidRPr="00071327">
        <w:rPr>
          <w:rFonts w:eastAsia="Times New Roman" w:cs="Times New Roman"/>
          <w:szCs w:val="24"/>
        </w:rPr>
        <w:t>одекса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r>
        <w:rPr>
          <w:rFonts w:eastAsia="Times New Roman" w:cs="Times New Roman"/>
          <w:szCs w:val="24"/>
        </w:rPr>
        <w:t>.</w:t>
      </w:r>
    </w:p>
    <w:p w14:paraId="60115A29"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Объекты местного значения</w:t>
      </w:r>
      <w:r w:rsidRPr="00071327">
        <w:rPr>
          <w:rFonts w:eastAsia="Times New Roman" w:cs="Times New Roman"/>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w:t>
      </w:r>
      <w:r w:rsidRPr="00841738">
        <w:rPr>
          <w:rFonts w:eastAsia="Times New Roman" w:cs="Times New Roman"/>
          <w:szCs w:val="24"/>
        </w:rPr>
        <w:t>в </w:t>
      </w:r>
      <w:hyperlink r:id="rId15" w:anchor="dst101625" w:history="1">
        <w:r w:rsidRPr="00841738">
          <w:rPr>
            <w:rFonts w:eastAsia="Times New Roman" w:cs="Times New Roman"/>
            <w:szCs w:val="24"/>
          </w:rPr>
          <w:t>пункте 1 части 3 статьи 19</w:t>
        </w:r>
      </w:hyperlink>
      <w:r w:rsidRPr="00841738">
        <w:rPr>
          <w:rFonts w:eastAsia="Times New Roman" w:cs="Times New Roman"/>
          <w:szCs w:val="24"/>
        </w:rPr>
        <w:t> и </w:t>
      </w:r>
      <w:hyperlink r:id="rId16" w:anchor="dst101686" w:history="1">
        <w:r w:rsidRPr="00841738">
          <w:rPr>
            <w:rFonts w:eastAsia="Times New Roman" w:cs="Times New Roman"/>
            <w:szCs w:val="24"/>
          </w:rPr>
          <w:t>пункте 1 части 5 статьи 23</w:t>
        </w:r>
      </w:hyperlink>
      <w:r w:rsidRPr="00071327">
        <w:rPr>
          <w:rFonts w:eastAsia="Times New Roman" w:cs="Times New Roman"/>
          <w:szCs w:val="24"/>
        </w:rPr>
        <w:t> </w:t>
      </w:r>
      <w:r>
        <w:rPr>
          <w:rFonts w:eastAsia="Times New Roman" w:cs="Times New Roman"/>
          <w:szCs w:val="24"/>
        </w:rPr>
        <w:t>Градостроительного</w:t>
      </w:r>
      <w:r w:rsidRPr="00071327">
        <w:rPr>
          <w:rFonts w:eastAsia="Times New Roman" w:cs="Times New Roman"/>
          <w:szCs w:val="24"/>
        </w:rPr>
        <w:t xml:space="preserve"> </w:t>
      </w:r>
      <w:r>
        <w:rPr>
          <w:rFonts w:eastAsia="Times New Roman" w:cs="Times New Roman"/>
          <w:szCs w:val="24"/>
        </w:rPr>
        <w:t>к</w:t>
      </w:r>
      <w:r w:rsidRPr="00071327">
        <w:rPr>
          <w:rFonts w:eastAsia="Times New Roman" w:cs="Times New Roman"/>
          <w:szCs w:val="24"/>
        </w:rPr>
        <w:t>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r>
        <w:rPr>
          <w:rFonts w:eastAsia="Times New Roman" w:cs="Times New Roman"/>
          <w:szCs w:val="24"/>
        </w:rPr>
        <w:t>.</w:t>
      </w:r>
    </w:p>
    <w:p w14:paraId="14BCB8D4"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Парковка (парковочное место)</w:t>
      </w:r>
      <w:r w:rsidRPr="00071327">
        <w:rPr>
          <w:rFonts w:eastAsia="Times New Roman" w:cs="Times New Roman"/>
          <w:szCs w:val="24"/>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r>
        <w:rPr>
          <w:rFonts w:eastAsia="Times New Roman" w:cs="Times New Roman"/>
          <w:szCs w:val="24"/>
        </w:rPr>
        <w:t>.</w:t>
      </w:r>
    </w:p>
    <w:p w14:paraId="270B6001" w14:textId="77777777" w:rsidR="00263D42" w:rsidRPr="00071327" w:rsidRDefault="00263D42" w:rsidP="00263D42">
      <w:pPr>
        <w:spacing w:after="0" w:line="240" w:lineRule="auto"/>
        <w:ind w:firstLine="680"/>
        <w:jc w:val="both"/>
        <w:rPr>
          <w:rFonts w:eastAsia="Times New Roman" w:cs="Times New Roman"/>
          <w:b/>
          <w:szCs w:val="24"/>
        </w:rPr>
      </w:pPr>
      <w:r w:rsidRPr="00071327">
        <w:rPr>
          <w:rFonts w:eastAsia="Times New Roman" w:cs="Times New Roman"/>
          <w:b/>
          <w:szCs w:val="24"/>
        </w:rPr>
        <w:t>Технический заказчик</w:t>
      </w:r>
      <w:r w:rsidRPr="00071327">
        <w:rPr>
          <w:rFonts w:eastAsia="Times New Roman" w:cs="Times New Roman"/>
          <w:szCs w:val="24"/>
        </w:rPr>
        <w:t xml:space="preserve">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w:t>
      </w:r>
      <w:hyperlink r:id="rId17" w:anchor="dst100006" w:history="1">
        <w:r w:rsidRPr="00841738">
          <w:rPr>
            <w:rFonts w:eastAsia="Times New Roman" w:cs="Times New Roman"/>
            <w:szCs w:val="24"/>
          </w:rPr>
          <w:t>функции</w:t>
        </w:r>
      </w:hyperlink>
      <w:r w:rsidRPr="00841738">
        <w:rPr>
          <w:rFonts w:eastAsia="Times New Roman" w:cs="Times New Roman"/>
          <w:szCs w:val="24"/>
        </w:rPr>
        <w:t>,</w:t>
      </w:r>
      <w:r w:rsidRPr="00071327">
        <w:rPr>
          <w:rFonts w:eastAsia="Times New Roman" w:cs="Times New Roman"/>
          <w:szCs w:val="24"/>
        </w:rPr>
        <w:t xml:space="preserve">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w:t>
      </w:r>
      <w:r w:rsidRPr="00841738">
        <w:rPr>
          <w:rFonts w:eastAsia="Times New Roman" w:cs="Times New Roman"/>
          <w:szCs w:val="24"/>
        </w:rPr>
        <w:t>ных </w:t>
      </w:r>
      <w:hyperlink r:id="rId18" w:anchor="dst1676" w:history="1">
        <w:r w:rsidRPr="00841738">
          <w:rPr>
            <w:rFonts w:eastAsia="Times New Roman" w:cs="Times New Roman"/>
            <w:szCs w:val="24"/>
          </w:rPr>
          <w:t>частью 2.1 статьи 47</w:t>
        </w:r>
      </w:hyperlink>
      <w:r w:rsidRPr="00841738">
        <w:rPr>
          <w:rFonts w:eastAsia="Times New Roman" w:cs="Times New Roman"/>
          <w:szCs w:val="24"/>
        </w:rPr>
        <w:t>, </w:t>
      </w:r>
      <w:hyperlink r:id="rId19" w:anchor="dst1683" w:history="1">
        <w:r w:rsidRPr="00841738">
          <w:rPr>
            <w:rFonts w:eastAsia="Times New Roman" w:cs="Times New Roman"/>
            <w:szCs w:val="24"/>
          </w:rPr>
          <w:t>частью 4.1 статьи 48</w:t>
        </w:r>
      </w:hyperlink>
      <w:r w:rsidRPr="00841738">
        <w:rPr>
          <w:rFonts w:eastAsia="Times New Roman" w:cs="Times New Roman"/>
          <w:szCs w:val="24"/>
        </w:rPr>
        <w:t>, </w:t>
      </w:r>
      <w:hyperlink r:id="rId20" w:anchor="dst1696" w:history="1">
        <w:r w:rsidRPr="00841738">
          <w:rPr>
            <w:rFonts w:eastAsia="Times New Roman" w:cs="Times New Roman"/>
            <w:szCs w:val="24"/>
          </w:rPr>
          <w:t>частями 2.1</w:t>
        </w:r>
      </w:hyperlink>
      <w:r w:rsidRPr="00841738">
        <w:rPr>
          <w:rFonts w:eastAsia="Times New Roman" w:cs="Times New Roman"/>
          <w:szCs w:val="24"/>
        </w:rPr>
        <w:t> и </w:t>
      </w:r>
      <w:hyperlink r:id="rId21" w:anchor="dst1697" w:history="1">
        <w:r w:rsidRPr="00841738">
          <w:rPr>
            <w:rFonts w:eastAsia="Times New Roman" w:cs="Times New Roman"/>
            <w:szCs w:val="24"/>
          </w:rPr>
          <w:t>2.2 статьи 52</w:t>
        </w:r>
      </w:hyperlink>
      <w:r w:rsidRPr="00841738">
        <w:rPr>
          <w:rFonts w:eastAsia="Times New Roman" w:cs="Times New Roman"/>
          <w:szCs w:val="24"/>
        </w:rPr>
        <w:t>, </w:t>
      </w:r>
      <w:hyperlink r:id="rId22" w:anchor="dst2757" w:history="1">
        <w:r w:rsidRPr="00841738">
          <w:rPr>
            <w:rFonts w:eastAsia="Times New Roman" w:cs="Times New Roman"/>
            <w:szCs w:val="24"/>
          </w:rPr>
          <w:t>частями 5</w:t>
        </w:r>
      </w:hyperlink>
      <w:r w:rsidRPr="00841738">
        <w:rPr>
          <w:rFonts w:eastAsia="Times New Roman" w:cs="Times New Roman"/>
          <w:szCs w:val="24"/>
        </w:rPr>
        <w:t> и </w:t>
      </w:r>
      <w:hyperlink r:id="rId23" w:anchor="dst2758" w:history="1">
        <w:r w:rsidRPr="00841738">
          <w:rPr>
            <w:rFonts w:eastAsia="Times New Roman" w:cs="Times New Roman"/>
            <w:szCs w:val="24"/>
          </w:rPr>
          <w:t>6 статьи 55.31</w:t>
        </w:r>
      </w:hyperlink>
      <w:r w:rsidRPr="00071327">
        <w:rPr>
          <w:rFonts w:eastAsia="Times New Roman" w:cs="Times New Roman"/>
          <w:szCs w:val="24"/>
        </w:rPr>
        <w:t> Градостроительного кодекса.</w:t>
      </w:r>
    </w:p>
    <w:p w14:paraId="7A6EC8AC"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Программы комплексного развития систем коммунальной инфраструктуры поселения, городского округа </w:t>
      </w:r>
      <w:r w:rsidRPr="00071327">
        <w:rPr>
          <w:rFonts w:eastAsia="Times New Roman" w:cs="Times New Roman"/>
          <w:szCs w:val="24"/>
        </w:rPr>
        <w:t>-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0715652D" w14:textId="77777777" w:rsidR="00263D42" w:rsidRPr="00071327" w:rsidRDefault="00263D42" w:rsidP="00263D42">
      <w:pPr>
        <w:spacing w:after="0" w:line="240" w:lineRule="auto"/>
        <w:ind w:firstLine="680"/>
        <w:jc w:val="both"/>
        <w:rPr>
          <w:rFonts w:eastAsia="Times New Roman" w:cs="Times New Roman"/>
          <w:szCs w:val="24"/>
        </w:rPr>
      </w:pPr>
      <w:r w:rsidRPr="00841738">
        <w:rPr>
          <w:rFonts w:eastAsia="Times New Roman" w:cs="Times New Roman"/>
          <w:b/>
          <w:szCs w:val="24"/>
        </w:rPr>
        <w:t>Система коммунальной инфраструктуры</w:t>
      </w:r>
      <w:r w:rsidRPr="00071327">
        <w:rPr>
          <w:rFonts w:eastAsia="Times New Roman" w:cs="Times New Roman"/>
          <w:szCs w:val="24"/>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r>
        <w:rPr>
          <w:rFonts w:eastAsia="Times New Roman" w:cs="Times New Roman"/>
          <w:szCs w:val="24"/>
        </w:rPr>
        <w:t>.</w:t>
      </w:r>
    </w:p>
    <w:p w14:paraId="5AD71808"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Транспортно-пересадочный узел </w:t>
      </w:r>
      <w:r w:rsidRPr="00071327">
        <w:rPr>
          <w:rFonts w:eastAsia="Times New Roman" w:cs="Times New Roman"/>
          <w:szCs w:val="24"/>
        </w:rPr>
        <w:t>-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r>
        <w:rPr>
          <w:rFonts w:eastAsia="Times New Roman" w:cs="Times New Roman"/>
          <w:szCs w:val="24"/>
        </w:rPr>
        <w:t>.</w:t>
      </w:r>
    </w:p>
    <w:p w14:paraId="08C1DCF3" w14:textId="77777777" w:rsidR="00263D42" w:rsidRPr="00071327" w:rsidRDefault="00263D42" w:rsidP="00263D42">
      <w:pPr>
        <w:spacing w:after="0" w:line="240" w:lineRule="auto"/>
        <w:ind w:firstLine="680"/>
        <w:jc w:val="both"/>
        <w:rPr>
          <w:rFonts w:eastAsia="Times New Roman" w:cs="Times New Roman"/>
          <w:b/>
          <w:szCs w:val="24"/>
        </w:rPr>
      </w:pPr>
      <w:r w:rsidRPr="00071327">
        <w:rPr>
          <w:rFonts w:eastAsia="Times New Roman" w:cs="Times New Roman"/>
          <w:b/>
          <w:szCs w:val="24"/>
        </w:rPr>
        <w:t xml:space="preserve">Нормативы градостроительного проектирования </w:t>
      </w:r>
      <w:r w:rsidRPr="00071327">
        <w:rPr>
          <w:rFonts w:eastAsia="Times New Roman" w:cs="Times New Roman"/>
          <w:szCs w:val="24"/>
        </w:rPr>
        <w:t>- совокупность расчетных показателей, установленных в соответствии с настоящим Кодексом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10461B4A" w14:textId="77777777" w:rsidR="00263D42" w:rsidRPr="00071327" w:rsidRDefault="00263D42" w:rsidP="00263D42">
      <w:pPr>
        <w:spacing w:after="0" w:line="240" w:lineRule="auto"/>
        <w:ind w:firstLine="680"/>
        <w:jc w:val="both"/>
        <w:rPr>
          <w:rFonts w:eastAsia="Times New Roman" w:cs="Times New Roman"/>
          <w:b/>
          <w:szCs w:val="24"/>
        </w:rPr>
      </w:pPr>
      <w:r w:rsidRPr="00071327">
        <w:rPr>
          <w:rFonts w:eastAsia="Times New Roman" w:cs="Times New Roman"/>
          <w:b/>
          <w:szCs w:val="24"/>
        </w:rPr>
        <w:t xml:space="preserve">Программы комплексного развития транспортной инфраструктуры поселения, городского округа </w:t>
      </w:r>
      <w:r w:rsidRPr="00071327">
        <w:rPr>
          <w:rFonts w:eastAsia="Times New Roman" w:cs="Times New Roman"/>
          <w:szCs w:val="24"/>
        </w:rPr>
        <w:t>-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14:paraId="6C91A485"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Программы комплексного развития социальной инфраструктуры поселения, городского округа </w:t>
      </w:r>
      <w:r w:rsidRPr="00071327">
        <w:rPr>
          <w:rFonts w:eastAsia="Times New Roman" w:cs="Times New Roman"/>
          <w:szCs w:val="24"/>
        </w:rPr>
        <w:t>-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инфраструктуры местного значения.</w:t>
      </w:r>
    </w:p>
    <w:p w14:paraId="2A617CD3"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Машино-место</w:t>
      </w:r>
      <w:r w:rsidRPr="00071327">
        <w:rPr>
          <w:rFonts w:eastAsia="Times New Roman" w:cs="Times New Roman"/>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78FE83E4"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Сметная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(далее - сметная стоимость строительства)</w:t>
      </w:r>
      <w:r w:rsidRPr="00071327">
        <w:rPr>
          <w:rFonts w:eastAsia="Times New Roman" w:cs="Times New Roman"/>
          <w:szCs w:val="24"/>
        </w:rPr>
        <w:t xml:space="preserve"> - расчетная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подлежащая определению на этапе архитектурно-строительного проектирования, подготовки сметы на снос объекта капитального строительства и применению в соответствии со </w:t>
      </w:r>
      <w:hyperlink r:id="rId24" w:anchor="dst101886" w:history="1">
        <w:r w:rsidRPr="00841738">
          <w:rPr>
            <w:rFonts w:eastAsia="Times New Roman" w:cs="Times New Roman"/>
            <w:szCs w:val="24"/>
          </w:rPr>
          <w:t>статьей 8.3</w:t>
        </w:r>
      </w:hyperlink>
      <w:r w:rsidRPr="00841738">
        <w:rPr>
          <w:rFonts w:eastAsia="Times New Roman" w:cs="Times New Roman"/>
          <w:szCs w:val="24"/>
        </w:rPr>
        <w:t> </w:t>
      </w:r>
      <w:r w:rsidRPr="00071327">
        <w:rPr>
          <w:rFonts w:eastAsia="Times New Roman" w:cs="Times New Roman"/>
          <w:szCs w:val="24"/>
        </w:rPr>
        <w:t>настоящего Кодекс.</w:t>
      </w:r>
    </w:p>
    <w:p w14:paraId="5716A87B"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Сметные нормы </w:t>
      </w:r>
      <w:r w:rsidRPr="00071327">
        <w:rPr>
          <w:rFonts w:eastAsia="Times New Roman" w:cs="Times New Roman"/>
          <w:szCs w:val="24"/>
        </w:rPr>
        <w:t>- совокупность количественных показателей материалов, изделий, конструкций и оборудования, затрат труда работников в строительстве, времени эксплуатации машин и механизмов (далее - строительные ресурсы), установленных на принятую единицу измерения, и иных затрат, применяемых при определении сметной стоимости строительства</w:t>
      </w:r>
      <w:r>
        <w:rPr>
          <w:rFonts w:eastAsia="Times New Roman" w:cs="Times New Roman"/>
          <w:szCs w:val="24"/>
        </w:rPr>
        <w:t>.</w:t>
      </w:r>
    </w:p>
    <w:p w14:paraId="1B4A4AD5"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Сметные цены строительных ресурсов</w:t>
      </w:r>
      <w:r w:rsidRPr="00071327">
        <w:rPr>
          <w:rFonts w:eastAsia="Times New Roman" w:cs="Times New Roman"/>
          <w:szCs w:val="24"/>
        </w:rPr>
        <w:t xml:space="preserve"> - сводная агрегированная в территориальном разрезе документированная информация о стоимости строительных ресурсов, установленная расчетным путем на принятую единицу измерения и размещаемая в федеральной государственной информационной системе ценообразования в строительстве;</w:t>
      </w:r>
    </w:p>
    <w:p w14:paraId="0C25802F"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Сметные нормативы </w:t>
      </w:r>
      <w:r w:rsidRPr="00071327">
        <w:rPr>
          <w:rFonts w:eastAsia="Times New Roman" w:cs="Times New Roman"/>
          <w:szCs w:val="24"/>
        </w:rPr>
        <w:t>- сметные нормы и методики, необходимые для определения сметной стоимости строительства, стоимости работ по инженерным изысканиям и по подготовке проектной документации, а также </w:t>
      </w:r>
      <w:hyperlink r:id="rId25" w:history="1">
        <w:r w:rsidRPr="00071327">
          <w:rPr>
            <w:rFonts w:eastAsia="Times New Roman" w:cs="Times New Roman"/>
            <w:szCs w:val="24"/>
          </w:rPr>
          <w:t>методики</w:t>
        </w:r>
      </w:hyperlink>
      <w:r w:rsidRPr="00071327">
        <w:rPr>
          <w:rFonts w:eastAsia="Times New Roman" w:cs="Times New Roman"/>
          <w:szCs w:val="24"/>
        </w:rPr>
        <w:t> разработки и применения сметных норм</w:t>
      </w:r>
      <w:r>
        <w:rPr>
          <w:rFonts w:eastAsia="Times New Roman" w:cs="Times New Roman"/>
          <w:szCs w:val="24"/>
        </w:rPr>
        <w:t>.</w:t>
      </w:r>
    </w:p>
    <w:p w14:paraId="15B34466"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Укрупненный норматив цены строительства</w:t>
      </w:r>
      <w:r w:rsidRPr="00071327">
        <w:rPr>
          <w:rFonts w:eastAsia="Times New Roman" w:cs="Times New Roman"/>
          <w:szCs w:val="24"/>
        </w:rPr>
        <w:t xml:space="preserve"> - показатель потребности в денежных средствах, необходимых для создания единицы мощности строительной продукции, предназначенный для планирования (обоснования) инвестиций (капитальных вложений) в объекты капитального строительства</w:t>
      </w:r>
      <w:r>
        <w:rPr>
          <w:rFonts w:eastAsia="Times New Roman" w:cs="Times New Roman"/>
          <w:szCs w:val="24"/>
        </w:rPr>
        <w:t>.</w:t>
      </w:r>
    </w:p>
    <w:p w14:paraId="1953AECF"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Комплексное развитие территорий</w:t>
      </w:r>
      <w:r w:rsidRPr="00071327">
        <w:rPr>
          <w:rFonts w:eastAsia="Times New Roman" w:cs="Times New Roman"/>
          <w:szCs w:val="24"/>
        </w:rPr>
        <w:t xml:space="preserve">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r>
        <w:rPr>
          <w:rFonts w:eastAsia="Times New Roman" w:cs="Times New Roman"/>
          <w:szCs w:val="24"/>
        </w:rPr>
        <w:t>.</w:t>
      </w:r>
    </w:p>
    <w:p w14:paraId="3A66060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Элемент планировочной структуры</w:t>
      </w:r>
      <w:r w:rsidRPr="00071327">
        <w:rPr>
          <w:rFonts w:eastAsia="Times New Roman" w:cs="Times New Roman"/>
          <w:szCs w:val="24"/>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w:t>
      </w:r>
      <w:hyperlink r:id="rId26" w:anchor="dst100011" w:history="1">
        <w:r w:rsidRPr="00071327">
          <w:rPr>
            <w:rFonts w:eastAsia="Times New Roman" w:cs="Times New Roman"/>
            <w:szCs w:val="24"/>
          </w:rPr>
          <w:t>Виды</w:t>
        </w:r>
      </w:hyperlink>
      <w:r w:rsidRPr="00071327">
        <w:rPr>
          <w:rFonts w:eastAsia="Times New Roman" w:cs="Times New Roman"/>
          <w:szCs w:val="24"/>
        </w:rPr>
        <w:t>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77030C2B"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Благоустройство территории</w:t>
      </w:r>
      <w:r w:rsidRPr="00071327">
        <w:rPr>
          <w:rFonts w:eastAsia="Times New Roman" w:cs="Times New Roman"/>
          <w:szCs w:val="24"/>
        </w:rPr>
        <w:t xml:space="preserve"> - деятельность по реализации комплекса мероприятий, установленного </w:t>
      </w:r>
      <w:hyperlink r:id="rId27" w:anchor="dst793" w:history="1">
        <w:r w:rsidRPr="00071327">
          <w:rPr>
            <w:rFonts w:eastAsia="Times New Roman" w:cs="Times New Roman"/>
            <w:szCs w:val="24"/>
          </w:rPr>
          <w:t>правилами</w:t>
        </w:r>
      </w:hyperlink>
      <w:r w:rsidRPr="00071327">
        <w:rPr>
          <w:rFonts w:eastAsia="Times New Roman" w:cs="Times New Roman"/>
          <w:szCs w:val="24"/>
        </w:rPr>
        <w:t>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4AF6B998"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Прилегающая территория</w:t>
      </w:r>
      <w:r w:rsidRPr="00071327">
        <w:rPr>
          <w:rFonts w:eastAsia="Times New Roman" w:cs="Times New Roman"/>
          <w:szCs w:val="24"/>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r>
        <w:rPr>
          <w:rFonts w:eastAsia="Times New Roman" w:cs="Times New Roman"/>
          <w:szCs w:val="24"/>
        </w:rPr>
        <w:t>.</w:t>
      </w:r>
    </w:p>
    <w:p w14:paraId="763ACC50"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Элементы благоустройства</w:t>
      </w:r>
      <w:r w:rsidRPr="00071327">
        <w:rPr>
          <w:rFonts w:eastAsia="Times New Roman" w:cs="Times New Roman"/>
          <w:szCs w:val="24"/>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r>
        <w:rPr>
          <w:rFonts w:eastAsia="Times New Roman" w:cs="Times New Roman"/>
          <w:szCs w:val="24"/>
        </w:rPr>
        <w:t>.</w:t>
      </w:r>
    </w:p>
    <w:p w14:paraId="48BD1FEF" w14:textId="77777777" w:rsidR="00263D42" w:rsidRPr="00071327" w:rsidRDefault="00263D42" w:rsidP="00263D42">
      <w:pPr>
        <w:spacing w:after="0" w:line="240" w:lineRule="auto"/>
        <w:ind w:firstLine="680"/>
        <w:jc w:val="both"/>
        <w:rPr>
          <w:rFonts w:eastAsia="Times New Roman" w:cs="Times New Roman"/>
          <w:szCs w:val="24"/>
        </w:rPr>
      </w:pPr>
      <w:r w:rsidRPr="00841738">
        <w:rPr>
          <w:rFonts w:eastAsia="Times New Roman" w:cs="Times New Roman"/>
          <w:b/>
          <w:szCs w:val="24"/>
        </w:rPr>
        <w:t>Объект индивидуального жилищного строительства</w:t>
      </w:r>
      <w:r w:rsidRPr="00071327">
        <w:rPr>
          <w:rFonts w:eastAsia="Times New Roman" w:cs="Times New Roman"/>
          <w:szCs w:val="24"/>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настоящем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настоящим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r>
        <w:rPr>
          <w:rFonts w:eastAsia="Times New Roman" w:cs="Times New Roman"/>
          <w:szCs w:val="24"/>
        </w:rPr>
        <w:t>.</w:t>
      </w:r>
    </w:p>
    <w:p w14:paraId="1A7EEBD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Дом блокированной застройки </w:t>
      </w:r>
      <w:r w:rsidRPr="00071327">
        <w:rPr>
          <w:rFonts w:eastAsia="Times New Roman" w:cs="Times New Roman"/>
          <w:szCs w:val="24"/>
        </w:rPr>
        <w:t>-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122B6789" w14:textId="77777777" w:rsidR="00263D42" w:rsidRPr="00A902D6" w:rsidRDefault="00263D42" w:rsidP="00263D42">
      <w:pPr>
        <w:spacing w:after="0" w:line="240" w:lineRule="auto"/>
        <w:ind w:firstLine="680"/>
        <w:jc w:val="both"/>
        <w:rPr>
          <w:szCs w:val="24"/>
        </w:rPr>
      </w:pPr>
      <w:r w:rsidRPr="00A902D6">
        <w:rPr>
          <w:b/>
          <w:szCs w:val="24"/>
        </w:rPr>
        <w:t>Муниципальное образование</w:t>
      </w:r>
      <w:r w:rsidRPr="00A902D6">
        <w:rPr>
          <w:szCs w:val="24"/>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262FBBFA" w14:textId="77777777" w:rsidR="00263D42" w:rsidRPr="00A902D6" w:rsidRDefault="00263D42" w:rsidP="00263D42">
      <w:pPr>
        <w:spacing w:after="0" w:line="240" w:lineRule="auto"/>
        <w:ind w:firstLine="680"/>
        <w:jc w:val="both"/>
        <w:rPr>
          <w:szCs w:val="24"/>
        </w:rPr>
      </w:pPr>
      <w:r w:rsidRPr="00A902D6">
        <w:rPr>
          <w:b/>
          <w:szCs w:val="24"/>
        </w:rPr>
        <w:t>Муниципальный район</w:t>
      </w:r>
      <w:r w:rsidRPr="00A902D6">
        <w:rPr>
          <w:szCs w:val="24"/>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 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r>
        <w:rPr>
          <w:szCs w:val="24"/>
        </w:rPr>
        <w:t>.</w:t>
      </w:r>
    </w:p>
    <w:p w14:paraId="104B2B0F" w14:textId="77777777" w:rsidR="00263D42" w:rsidRPr="00A902D6" w:rsidRDefault="00263D42" w:rsidP="00263D42">
      <w:pPr>
        <w:spacing w:after="0" w:line="240" w:lineRule="auto"/>
        <w:ind w:firstLine="680"/>
        <w:jc w:val="both"/>
        <w:rPr>
          <w:szCs w:val="24"/>
        </w:rPr>
      </w:pPr>
      <w:r w:rsidRPr="00A902D6">
        <w:rPr>
          <w:b/>
          <w:szCs w:val="24"/>
        </w:rPr>
        <w:t>Поселение</w:t>
      </w:r>
      <w:r w:rsidRPr="00A902D6">
        <w:rPr>
          <w:szCs w:val="24"/>
        </w:rPr>
        <w:t xml:space="preserve"> - городское или сельское поселение</w:t>
      </w:r>
      <w:r>
        <w:rPr>
          <w:szCs w:val="24"/>
        </w:rPr>
        <w:t>.</w:t>
      </w:r>
    </w:p>
    <w:p w14:paraId="2EBF8BA2" w14:textId="77777777" w:rsidR="00263D42" w:rsidRPr="00A902D6" w:rsidRDefault="00263D42" w:rsidP="00263D42">
      <w:pPr>
        <w:spacing w:after="0" w:line="240" w:lineRule="auto"/>
        <w:ind w:firstLine="680"/>
        <w:jc w:val="both"/>
        <w:rPr>
          <w:szCs w:val="24"/>
        </w:rPr>
      </w:pPr>
      <w:r w:rsidRPr="00A902D6">
        <w:rPr>
          <w:b/>
          <w:szCs w:val="24"/>
        </w:rPr>
        <w:t>Сельское поселение</w:t>
      </w:r>
      <w:r w:rsidRPr="00A902D6">
        <w:rPr>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r>
        <w:rPr>
          <w:szCs w:val="24"/>
        </w:rPr>
        <w:t>.</w:t>
      </w:r>
    </w:p>
    <w:p w14:paraId="055C8DA3" w14:textId="77777777" w:rsidR="00263D42" w:rsidRPr="00A902D6" w:rsidRDefault="00263D42" w:rsidP="00263D42">
      <w:pPr>
        <w:spacing w:after="0" w:line="240" w:lineRule="auto"/>
        <w:ind w:firstLine="680"/>
        <w:jc w:val="both"/>
        <w:rPr>
          <w:szCs w:val="24"/>
        </w:rPr>
      </w:pPr>
      <w:r w:rsidRPr="00A902D6">
        <w:rPr>
          <w:b/>
          <w:szCs w:val="24"/>
        </w:rPr>
        <w:t>Населенный пункт</w:t>
      </w:r>
      <w:r w:rsidRPr="00A902D6">
        <w:rPr>
          <w:szCs w:val="24"/>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4AB25A24" w14:textId="77777777" w:rsidR="00263D42" w:rsidRPr="00A902D6" w:rsidRDefault="00263D42" w:rsidP="00263D42">
      <w:pPr>
        <w:spacing w:after="0" w:line="240" w:lineRule="auto"/>
        <w:ind w:firstLine="680"/>
        <w:jc w:val="both"/>
        <w:rPr>
          <w:szCs w:val="24"/>
        </w:rPr>
      </w:pPr>
      <w:r w:rsidRPr="00A902D6">
        <w:rPr>
          <w:b/>
          <w:szCs w:val="24"/>
        </w:rPr>
        <w:t>Вопросы местного значения</w:t>
      </w:r>
      <w:r w:rsidRPr="00A902D6">
        <w:rPr>
          <w:szCs w:val="24"/>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настоящим Федеральным законом осуществляется населением и (или) органами местного самоуправления самостоятельно.</w:t>
      </w:r>
    </w:p>
    <w:p w14:paraId="3738EC33" w14:textId="77777777" w:rsidR="00263D42" w:rsidRPr="00A902D6" w:rsidRDefault="00263D42" w:rsidP="00263D42">
      <w:pPr>
        <w:spacing w:after="0" w:line="240" w:lineRule="auto"/>
        <w:ind w:firstLine="680"/>
        <w:jc w:val="both"/>
        <w:rPr>
          <w:szCs w:val="24"/>
        </w:rPr>
      </w:pPr>
      <w:r w:rsidRPr="00A902D6">
        <w:rPr>
          <w:b/>
          <w:szCs w:val="24"/>
        </w:rPr>
        <w:t>Генеральный план</w:t>
      </w:r>
      <w:r w:rsidRPr="00A902D6">
        <w:rPr>
          <w:szCs w:val="24"/>
        </w:rPr>
        <w:t xml:space="preserve">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14:paraId="1DCA2131" w14:textId="77777777" w:rsidR="00263D42" w:rsidRPr="00A902D6" w:rsidRDefault="00263D42" w:rsidP="00263D42">
      <w:pPr>
        <w:spacing w:after="0" w:line="240" w:lineRule="auto"/>
        <w:ind w:firstLine="680"/>
        <w:jc w:val="both"/>
        <w:rPr>
          <w:szCs w:val="24"/>
        </w:rPr>
      </w:pPr>
      <w:r w:rsidRPr="00A902D6">
        <w:rPr>
          <w:b/>
          <w:szCs w:val="24"/>
        </w:rPr>
        <w:t>Функциональное зонирование территории</w:t>
      </w:r>
      <w:r w:rsidRPr="00A902D6">
        <w:rPr>
          <w:szCs w:val="24"/>
        </w:rPr>
        <w:t xml:space="preserve">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14:paraId="6E682545" w14:textId="77777777" w:rsidR="00263D42" w:rsidRPr="00A902D6" w:rsidRDefault="00263D42" w:rsidP="00263D42">
      <w:pPr>
        <w:spacing w:after="0" w:line="240" w:lineRule="auto"/>
        <w:ind w:firstLine="680"/>
        <w:jc w:val="both"/>
        <w:rPr>
          <w:szCs w:val="24"/>
        </w:rPr>
      </w:pPr>
      <w:r w:rsidRPr="00A902D6">
        <w:rPr>
          <w:b/>
          <w:szCs w:val="24"/>
        </w:rPr>
        <w:t>Линии градостроительного регулирования</w:t>
      </w:r>
      <w:r w:rsidRPr="00A902D6">
        <w:rPr>
          <w:szCs w:val="24"/>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2C6ACB6B" w14:textId="77777777" w:rsidR="00263D42" w:rsidRPr="00A902D6" w:rsidRDefault="00263D42" w:rsidP="00263D42">
      <w:pPr>
        <w:spacing w:after="0" w:line="240" w:lineRule="auto"/>
        <w:ind w:firstLine="680"/>
        <w:jc w:val="both"/>
        <w:rPr>
          <w:szCs w:val="24"/>
        </w:rPr>
      </w:pPr>
      <w:r w:rsidRPr="00A902D6">
        <w:rPr>
          <w:b/>
          <w:szCs w:val="24"/>
        </w:rPr>
        <w:t>Линии застройки</w:t>
      </w:r>
      <w:r w:rsidRPr="00A902D6">
        <w:rPr>
          <w:szCs w:val="24"/>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80A8B62" w14:textId="77777777" w:rsidR="00263D42" w:rsidRPr="00A902D6" w:rsidRDefault="00263D42" w:rsidP="00263D42">
      <w:pPr>
        <w:spacing w:after="0" w:line="240" w:lineRule="auto"/>
        <w:ind w:firstLine="680"/>
        <w:jc w:val="both"/>
        <w:rPr>
          <w:szCs w:val="24"/>
        </w:rPr>
      </w:pPr>
      <w:r w:rsidRPr="00A902D6">
        <w:rPr>
          <w:b/>
          <w:szCs w:val="24"/>
        </w:rPr>
        <w:t>Отступ застройки</w:t>
      </w:r>
      <w:r w:rsidRPr="00A902D6">
        <w:rPr>
          <w:szCs w:val="24"/>
        </w:rPr>
        <w:t xml:space="preserve"> - расстояние между красной линией или границей земельного участка и стеной здания, строения, сооружения.</w:t>
      </w:r>
    </w:p>
    <w:p w14:paraId="6791FB53" w14:textId="77777777" w:rsidR="00263D42" w:rsidRPr="00A902D6" w:rsidRDefault="00263D42" w:rsidP="00263D42">
      <w:pPr>
        <w:spacing w:after="0" w:line="240" w:lineRule="auto"/>
        <w:ind w:firstLine="680"/>
        <w:jc w:val="both"/>
        <w:rPr>
          <w:szCs w:val="24"/>
        </w:rPr>
      </w:pPr>
      <w:r w:rsidRPr="00A902D6">
        <w:rPr>
          <w:b/>
          <w:szCs w:val="24"/>
        </w:rPr>
        <w:t>Границы полосы отвода железных дорог</w:t>
      </w:r>
      <w:r w:rsidRPr="00A902D6">
        <w:rPr>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66639F5A" w14:textId="77777777" w:rsidR="00263D42" w:rsidRPr="00A902D6" w:rsidRDefault="00263D42" w:rsidP="00263D42">
      <w:pPr>
        <w:spacing w:after="0" w:line="240" w:lineRule="auto"/>
        <w:ind w:firstLine="680"/>
        <w:jc w:val="both"/>
        <w:rPr>
          <w:szCs w:val="24"/>
        </w:rPr>
      </w:pPr>
      <w:r w:rsidRPr="00A902D6">
        <w:rPr>
          <w:b/>
          <w:szCs w:val="24"/>
        </w:rPr>
        <w:t>Границы полосы отвода автомобильных дорог</w:t>
      </w:r>
      <w:r w:rsidRPr="00A902D6">
        <w:rPr>
          <w:szCs w:val="24"/>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16E537BC" w14:textId="77777777" w:rsidR="00263D42" w:rsidRPr="00A902D6" w:rsidRDefault="00263D42" w:rsidP="00263D42">
      <w:pPr>
        <w:spacing w:after="0" w:line="240" w:lineRule="auto"/>
        <w:ind w:firstLine="680"/>
        <w:jc w:val="both"/>
        <w:rPr>
          <w:szCs w:val="24"/>
        </w:rPr>
      </w:pPr>
      <w:r w:rsidRPr="00A902D6">
        <w:rPr>
          <w:b/>
          <w:szCs w:val="24"/>
        </w:rPr>
        <w:t xml:space="preserve">Границы технических (охранных) зон инженерных сооружений и коммуникаций </w:t>
      </w:r>
      <w:r w:rsidRPr="00A902D6">
        <w:rPr>
          <w:szCs w:val="24"/>
        </w:rPr>
        <w:t>-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7297DA52" w14:textId="77777777" w:rsidR="00263D42" w:rsidRPr="00A902D6" w:rsidRDefault="00263D42" w:rsidP="00263D42">
      <w:pPr>
        <w:spacing w:after="0" w:line="240" w:lineRule="auto"/>
        <w:ind w:firstLine="680"/>
        <w:jc w:val="both"/>
        <w:rPr>
          <w:szCs w:val="24"/>
        </w:rPr>
      </w:pPr>
      <w:r w:rsidRPr="00A902D6">
        <w:rPr>
          <w:b/>
          <w:szCs w:val="24"/>
        </w:rPr>
        <w:t xml:space="preserve">Границы территорий памятников и ансамблей </w:t>
      </w:r>
      <w:r w:rsidRPr="00A902D6">
        <w:rPr>
          <w:szCs w:val="24"/>
        </w:rPr>
        <w:t>-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469F7061" w14:textId="77777777" w:rsidR="00263D42" w:rsidRDefault="00263D42" w:rsidP="00263D42">
      <w:pPr>
        <w:spacing w:after="0" w:line="240" w:lineRule="auto"/>
        <w:ind w:firstLine="680"/>
        <w:jc w:val="both"/>
        <w:rPr>
          <w:rFonts w:cs="Times New Roman"/>
          <w:color w:val="000000"/>
          <w:szCs w:val="24"/>
          <w:shd w:val="clear" w:color="auto" w:fill="FFFFFF"/>
        </w:rPr>
      </w:pPr>
      <w:r w:rsidRPr="00653AA8">
        <w:rPr>
          <w:rFonts w:cs="Times New Roman"/>
          <w:b/>
          <w:color w:val="000000"/>
          <w:szCs w:val="24"/>
          <w:shd w:val="clear" w:color="auto" w:fill="FFFFFF"/>
        </w:rPr>
        <w:t>Границами зон охраны объекта культурного наследия</w:t>
      </w:r>
      <w:r w:rsidRPr="00124197">
        <w:rPr>
          <w:rFonts w:cs="Times New Roman"/>
          <w:color w:val="000000"/>
          <w:szCs w:val="24"/>
          <w:shd w:val="clear" w:color="auto" w:fill="FFFFFF"/>
        </w:rPr>
        <w:t xml:space="preserve"> являются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Обозначение указанных линий, а также координат характерных точек границ зон охраны объекта культурного наследия на картах (схемах) должно позволять однозначно определить границы зон охраны объекта культурного наследия с нормативным значением точности, предусмотренным для ведения государственного кадастра недвижимости.</w:t>
      </w:r>
    </w:p>
    <w:p w14:paraId="6DA704FD" w14:textId="77777777" w:rsidR="00263D42" w:rsidRPr="00A902D6" w:rsidRDefault="00263D42" w:rsidP="00263D42">
      <w:pPr>
        <w:spacing w:after="0" w:line="240" w:lineRule="auto"/>
        <w:ind w:firstLine="680"/>
        <w:jc w:val="both"/>
        <w:rPr>
          <w:szCs w:val="24"/>
        </w:rPr>
      </w:pPr>
      <w:r w:rsidRPr="00A902D6">
        <w:rPr>
          <w:b/>
          <w:szCs w:val="24"/>
        </w:rPr>
        <w:t>Защитные зоны объектов культурного наследия</w:t>
      </w:r>
      <w:r w:rsidRPr="00A902D6">
        <w:rPr>
          <w:szCs w:val="24"/>
        </w:rPr>
        <w:t xml:space="preserve"> - территории, которые прилегают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28" w:anchor="dst806" w:history="1">
        <w:r w:rsidRPr="00A902D6">
          <w:rPr>
            <w:szCs w:val="24"/>
          </w:rPr>
          <w:t>статьей 56.4</w:t>
        </w:r>
      </w:hyperlink>
      <w:r w:rsidRPr="00A902D6">
        <w:rPr>
          <w:szCs w:val="24"/>
        </w:rPr>
        <w:t xml:space="preserve"> Федерального закона "Об объектах культурного наследия (памятниках истории и культуры) народов Российской Федерации" от 25.06.2002 N 73-ФЗ требования и ограничения)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3B775040" w14:textId="77777777" w:rsidR="00263D42" w:rsidRPr="00A902D6" w:rsidRDefault="00263D42" w:rsidP="00263D42">
      <w:pPr>
        <w:spacing w:after="0" w:line="240" w:lineRule="auto"/>
        <w:ind w:firstLine="680"/>
        <w:jc w:val="both"/>
        <w:rPr>
          <w:szCs w:val="24"/>
        </w:rPr>
      </w:pPr>
      <w:r w:rsidRPr="00A902D6">
        <w:rPr>
          <w:b/>
          <w:szCs w:val="24"/>
        </w:rPr>
        <w:t>Охранная зона объекта культурного наследия</w:t>
      </w:r>
      <w:r w:rsidRPr="00A902D6">
        <w:rPr>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6B4E8848" w14:textId="77777777" w:rsidR="00263D42" w:rsidRPr="00A902D6" w:rsidRDefault="00263D42" w:rsidP="00263D42">
      <w:pPr>
        <w:spacing w:after="0" w:line="240" w:lineRule="auto"/>
        <w:ind w:firstLine="680"/>
        <w:jc w:val="both"/>
        <w:rPr>
          <w:szCs w:val="24"/>
        </w:rPr>
      </w:pPr>
      <w:r w:rsidRPr="00A902D6">
        <w:rPr>
          <w:b/>
          <w:szCs w:val="24"/>
        </w:rPr>
        <w:t>Границы охранных зон особо охраняемых природных территорий</w:t>
      </w:r>
      <w:r w:rsidRPr="00A902D6">
        <w:rPr>
          <w:szCs w:val="24"/>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3ECF149D" w14:textId="77777777" w:rsidR="00263D42" w:rsidRPr="00A902D6" w:rsidRDefault="00263D42" w:rsidP="00263D42">
      <w:pPr>
        <w:spacing w:after="0" w:line="240" w:lineRule="auto"/>
        <w:ind w:firstLine="680"/>
        <w:jc w:val="both"/>
        <w:rPr>
          <w:szCs w:val="24"/>
        </w:rPr>
      </w:pPr>
      <w:r w:rsidRPr="00A902D6">
        <w:rPr>
          <w:b/>
          <w:szCs w:val="24"/>
        </w:rPr>
        <w:t xml:space="preserve">Границы территорий природного комплекса Краснодарского края, не являющихся особо охраняемыми </w:t>
      </w:r>
      <w:r w:rsidRPr="00A902D6">
        <w:rPr>
          <w:szCs w:val="24"/>
        </w:rPr>
        <w:t>-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29569896" w14:textId="77777777" w:rsidR="00263D42" w:rsidRPr="00A902D6" w:rsidRDefault="00263D42" w:rsidP="00263D42">
      <w:pPr>
        <w:spacing w:after="0" w:line="240" w:lineRule="auto"/>
        <w:ind w:firstLine="680"/>
        <w:jc w:val="both"/>
        <w:rPr>
          <w:szCs w:val="24"/>
        </w:rPr>
      </w:pPr>
      <w:r w:rsidRPr="00A902D6">
        <w:rPr>
          <w:b/>
          <w:szCs w:val="24"/>
        </w:rPr>
        <w:t>Границы озелененных территорий, не входящих в природный комплекс городских округов и поселений Краснодарского края</w:t>
      </w:r>
      <w:r w:rsidRPr="00A902D6">
        <w:rPr>
          <w:szCs w:val="24"/>
        </w:rPr>
        <w:t xml:space="preserve"> - границы участков внутриквартального озеленения общего пользования и трасс внутриквартальных транспортных коммуникаций.</w:t>
      </w:r>
    </w:p>
    <w:p w14:paraId="7A288C41" w14:textId="77777777" w:rsidR="00263D42" w:rsidRPr="00A902D6" w:rsidRDefault="00263D42" w:rsidP="00263D42">
      <w:pPr>
        <w:spacing w:after="0" w:line="240" w:lineRule="auto"/>
        <w:ind w:firstLine="680"/>
        <w:jc w:val="both"/>
        <w:rPr>
          <w:b/>
          <w:szCs w:val="24"/>
        </w:rPr>
      </w:pPr>
      <w:r w:rsidRPr="00A902D6">
        <w:rPr>
          <w:b/>
          <w:szCs w:val="24"/>
        </w:rPr>
        <w:t>Границы водоохранных зон</w:t>
      </w:r>
      <w:r w:rsidRPr="00A902D6">
        <w:rPr>
          <w:szCs w:val="24"/>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14:paraId="00998AAF" w14:textId="77777777" w:rsidR="00263D42" w:rsidRPr="00A902D6" w:rsidRDefault="00263D42" w:rsidP="00263D42">
      <w:pPr>
        <w:spacing w:after="0" w:line="240" w:lineRule="auto"/>
        <w:ind w:firstLine="680"/>
        <w:jc w:val="both"/>
        <w:rPr>
          <w:szCs w:val="24"/>
        </w:rPr>
      </w:pPr>
      <w:r w:rsidRPr="00A902D6">
        <w:rPr>
          <w:b/>
          <w:szCs w:val="24"/>
        </w:rPr>
        <w:t>Границы прибрежных зон (полос)</w:t>
      </w:r>
      <w:r w:rsidRPr="00A902D6">
        <w:rPr>
          <w:szCs w:val="24"/>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1D6A12CC" w14:textId="77777777" w:rsidR="00263D42" w:rsidRPr="00A902D6" w:rsidRDefault="00263D42" w:rsidP="00263D42">
      <w:pPr>
        <w:spacing w:after="0" w:line="240" w:lineRule="auto"/>
        <w:ind w:firstLine="680"/>
        <w:jc w:val="both"/>
        <w:rPr>
          <w:szCs w:val="24"/>
        </w:rPr>
      </w:pPr>
      <w:r w:rsidRPr="00A902D6">
        <w:rPr>
          <w:b/>
          <w:szCs w:val="24"/>
        </w:rPr>
        <w:t>Водоохранная зона</w:t>
      </w:r>
      <w:r w:rsidRPr="00A902D6">
        <w:rPr>
          <w:szCs w:val="24"/>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095FF0EF" w14:textId="77777777" w:rsidR="00263D42" w:rsidRPr="00A902D6" w:rsidRDefault="00263D42" w:rsidP="00263D42">
      <w:pPr>
        <w:spacing w:after="0" w:line="240" w:lineRule="auto"/>
        <w:ind w:firstLine="680"/>
        <w:jc w:val="both"/>
        <w:rPr>
          <w:szCs w:val="24"/>
        </w:rPr>
      </w:pPr>
      <w:r w:rsidRPr="00A902D6">
        <w:rPr>
          <w:b/>
          <w:szCs w:val="24"/>
        </w:rPr>
        <w:t>Границы зон санитарной охраны источников питьевого водоснабжения - границы зон I и II поясов, а также жесткой зоны II пояса</w:t>
      </w:r>
      <w:r w:rsidRPr="00A902D6">
        <w:rPr>
          <w:szCs w:val="24"/>
        </w:rPr>
        <w:t>:</w:t>
      </w:r>
    </w:p>
    <w:p w14:paraId="40AAB11E" w14:textId="77777777" w:rsidR="00263D42" w:rsidRPr="00A902D6" w:rsidRDefault="00263D42" w:rsidP="00263D42">
      <w:pPr>
        <w:spacing w:after="0" w:line="240" w:lineRule="auto"/>
        <w:ind w:firstLine="680"/>
        <w:jc w:val="both"/>
        <w:rPr>
          <w:szCs w:val="24"/>
        </w:rPr>
      </w:pPr>
      <w:r w:rsidRPr="00A902D6">
        <w:rPr>
          <w:szCs w:val="24"/>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14:paraId="6F599523" w14:textId="77777777" w:rsidR="00263D42" w:rsidRPr="00A902D6" w:rsidRDefault="00263D42" w:rsidP="00263D42">
      <w:pPr>
        <w:spacing w:after="0" w:line="240" w:lineRule="auto"/>
        <w:ind w:firstLine="680"/>
        <w:jc w:val="both"/>
        <w:rPr>
          <w:szCs w:val="24"/>
        </w:rPr>
      </w:pPr>
      <w:r w:rsidRPr="00A902D6">
        <w:rPr>
          <w:szCs w:val="24"/>
        </w:rPr>
        <w:t>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14:paraId="5ABB61F0" w14:textId="77777777" w:rsidR="00263D42" w:rsidRPr="00A902D6" w:rsidRDefault="00263D42" w:rsidP="00263D42">
      <w:pPr>
        <w:spacing w:after="0" w:line="240" w:lineRule="auto"/>
        <w:ind w:firstLine="680"/>
        <w:jc w:val="both"/>
        <w:rPr>
          <w:szCs w:val="24"/>
        </w:rPr>
      </w:pPr>
      <w:r w:rsidRPr="00A902D6">
        <w:rPr>
          <w:szCs w:val="24"/>
        </w:rPr>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14:paraId="61A928B3" w14:textId="77777777" w:rsidR="00263D42" w:rsidRPr="00A902D6" w:rsidRDefault="00263D42" w:rsidP="00263D42">
      <w:pPr>
        <w:spacing w:after="0" w:line="240" w:lineRule="auto"/>
        <w:ind w:firstLine="680"/>
        <w:jc w:val="both"/>
        <w:rPr>
          <w:szCs w:val="24"/>
        </w:rPr>
      </w:pPr>
      <w:r w:rsidRPr="00A902D6">
        <w:rPr>
          <w:b/>
          <w:szCs w:val="24"/>
        </w:rPr>
        <w:t>Границы санитарно-защитных зон</w:t>
      </w:r>
      <w:r w:rsidRPr="00A902D6">
        <w:rPr>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318B462D" w14:textId="77777777" w:rsidR="00263D42" w:rsidRPr="00A902D6" w:rsidRDefault="00263D42" w:rsidP="00263D42">
      <w:pPr>
        <w:spacing w:after="0" w:line="240" w:lineRule="auto"/>
        <w:ind w:firstLine="680"/>
        <w:jc w:val="both"/>
        <w:rPr>
          <w:szCs w:val="24"/>
        </w:rPr>
      </w:pPr>
      <w:r w:rsidRPr="00A902D6">
        <w:rPr>
          <w:b/>
          <w:szCs w:val="24"/>
        </w:rPr>
        <w:t>Земельный участок</w:t>
      </w:r>
      <w:r w:rsidRPr="00A902D6">
        <w:rPr>
          <w:szCs w:val="24"/>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14:paraId="470FFC72" w14:textId="77777777" w:rsidR="00263D42" w:rsidRPr="00A902D6" w:rsidRDefault="00263D42" w:rsidP="00263D42">
      <w:pPr>
        <w:spacing w:after="0" w:line="240" w:lineRule="auto"/>
        <w:ind w:firstLine="680"/>
        <w:jc w:val="both"/>
        <w:rPr>
          <w:szCs w:val="24"/>
        </w:rPr>
      </w:pPr>
      <w:r w:rsidRPr="00A902D6">
        <w:rPr>
          <w:b/>
          <w:szCs w:val="24"/>
        </w:rPr>
        <w:t>Градостроительный план земельного участка</w:t>
      </w:r>
      <w:r w:rsidRPr="00A902D6">
        <w:rPr>
          <w:szCs w:val="24"/>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r w:rsidRPr="00A902D6">
        <w:rPr>
          <w:b/>
          <w:szCs w:val="24"/>
        </w:rPr>
        <w:t xml:space="preserve"> </w:t>
      </w:r>
    </w:p>
    <w:p w14:paraId="4B5481EC" w14:textId="77777777" w:rsidR="00263D42" w:rsidRPr="00A902D6" w:rsidRDefault="00263D42" w:rsidP="00263D42">
      <w:pPr>
        <w:spacing w:after="0" w:line="240" w:lineRule="auto"/>
        <w:ind w:firstLine="680"/>
        <w:jc w:val="both"/>
        <w:rPr>
          <w:szCs w:val="24"/>
        </w:rPr>
      </w:pPr>
      <w:r w:rsidRPr="009D75D8">
        <w:rPr>
          <w:b/>
          <w:szCs w:val="24"/>
        </w:rPr>
        <w:t xml:space="preserve">Коэффициент плотности </w:t>
      </w:r>
      <w:r>
        <w:rPr>
          <w:b/>
          <w:szCs w:val="24"/>
        </w:rPr>
        <w:t xml:space="preserve">жилой </w:t>
      </w:r>
      <w:r w:rsidRPr="009D75D8">
        <w:rPr>
          <w:b/>
          <w:szCs w:val="24"/>
        </w:rPr>
        <w:t>застройки</w:t>
      </w:r>
      <w:r w:rsidRPr="009D75D8">
        <w:rPr>
          <w:szCs w:val="24"/>
        </w:rPr>
        <w:t xml:space="preserve"> </w:t>
      </w:r>
      <w:r>
        <w:rPr>
          <w:szCs w:val="24"/>
        </w:rPr>
        <w:t>–</w:t>
      </w:r>
      <w:r w:rsidRPr="009D75D8">
        <w:rPr>
          <w:szCs w:val="24"/>
        </w:rPr>
        <w:t xml:space="preserve"> </w:t>
      </w:r>
      <w:r>
        <w:rPr>
          <w:szCs w:val="24"/>
        </w:rPr>
        <w:t>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w:t>
      </w:r>
      <w:r w:rsidRPr="009D75D8">
        <w:rPr>
          <w:szCs w:val="24"/>
        </w:rPr>
        <w:t xml:space="preserve"> </w:t>
      </w:r>
      <w:r>
        <w:rPr>
          <w:szCs w:val="24"/>
        </w:rPr>
        <w:t>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14:paraId="040912C7" w14:textId="77777777" w:rsidR="00263D42" w:rsidRPr="00A902D6" w:rsidRDefault="00263D42" w:rsidP="00263D42">
      <w:pPr>
        <w:spacing w:after="0" w:line="240" w:lineRule="auto"/>
        <w:ind w:firstLine="680"/>
        <w:jc w:val="both"/>
        <w:rPr>
          <w:szCs w:val="24"/>
        </w:rPr>
      </w:pPr>
      <w:r w:rsidRPr="00A902D6">
        <w:rPr>
          <w:b/>
          <w:szCs w:val="24"/>
        </w:rPr>
        <w:t>Плотность застройки</w:t>
      </w:r>
      <w:r w:rsidRPr="00A902D6">
        <w:rPr>
          <w:szCs w:val="24"/>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6B22202D" w14:textId="77777777" w:rsidR="00263D42" w:rsidRPr="00A902D6" w:rsidRDefault="00263D42" w:rsidP="00263D42">
      <w:pPr>
        <w:spacing w:after="0" w:line="240" w:lineRule="auto"/>
        <w:ind w:firstLine="680"/>
        <w:jc w:val="both"/>
        <w:rPr>
          <w:szCs w:val="24"/>
        </w:rPr>
      </w:pPr>
      <w:r w:rsidRPr="00A902D6">
        <w:rPr>
          <w:b/>
          <w:szCs w:val="24"/>
        </w:rPr>
        <w:t>Суммарная поэтажная площадь</w:t>
      </w:r>
      <w:r w:rsidRPr="00A902D6">
        <w:rPr>
          <w:szCs w:val="24"/>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17394DEB" w14:textId="77777777" w:rsidR="00263D42" w:rsidRPr="00A902D6" w:rsidRDefault="00263D42" w:rsidP="00263D42">
      <w:pPr>
        <w:spacing w:after="0" w:line="240" w:lineRule="auto"/>
        <w:ind w:firstLine="680"/>
        <w:jc w:val="both"/>
        <w:rPr>
          <w:szCs w:val="24"/>
        </w:rPr>
      </w:pPr>
      <w:r w:rsidRPr="00A902D6">
        <w:rPr>
          <w:b/>
          <w:szCs w:val="24"/>
        </w:rPr>
        <w:t>Высота здания, строения, сооружения</w:t>
      </w:r>
      <w:r w:rsidRPr="00A902D6">
        <w:rPr>
          <w:szCs w:val="24"/>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0C6EF5AF" w14:textId="77777777" w:rsidR="00263D42" w:rsidRPr="00A902D6" w:rsidRDefault="00263D42" w:rsidP="00263D42">
      <w:pPr>
        <w:spacing w:after="0" w:line="240" w:lineRule="auto"/>
        <w:ind w:firstLine="680"/>
        <w:jc w:val="both"/>
        <w:rPr>
          <w:szCs w:val="24"/>
        </w:rPr>
      </w:pPr>
      <w:r w:rsidRPr="00A902D6">
        <w:rPr>
          <w:b/>
          <w:szCs w:val="24"/>
        </w:rPr>
        <w:t>Высота здания (архитектурная)</w:t>
      </w:r>
      <w:r w:rsidRPr="00A902D6">
        <w:rPr>
          <w:szCs w:val="24"/>
        </w:rPr>
        <w:t xml:space="preserve">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в окружающей среде.</w:t>
      </w:r>
    </w:p>
    <w:p w14:paraId="17D3EEBA" w14:textId="77777777" w:rsidR="00263D42" w:rsidRPr="00A902D6" w:rsidRDefault="00263D42" w:rsidP="00263D42">
      <w:pPr>
        <w:spacing w:after="0" w:line="240" w:lineRule="auto"/>
        <w:ind w:firstLine="680"/>
        <w:jc w:val="both"/>
        <w:rPr>
          <w:szCs w:val="24"/>
        </w:rPr>
      </w:pPr>
      <w:r w:rsidRPr="00A902D6">
        <w:rPr>
          <w:b/>
          <w:szCs w:val="24"/>
        </w:rPr>
        <w:t>Строительство</w:t>
      </w:r>
      <w:r w:rsidRPr="00A902D6">
        <w:rPr>
          <w:szCs w:val="24"/>
        </w:rPr>
        <w:t xml:space="preserve"> - создание зданий, строений, сооружений (в том числе на месте сносимых объектов капитального строительства).</w:t>
      </w:r>
    </w:p>
    <w:p w14:paraId="387A193B" w14:textId="77777777" w:rsidR="00263D42" w:rsidRPr="00A902D6" w:rsidRDefault="00263D42" w:rsidP="00263D42">
      <w:pPr>
        <w:spacing w:after="0" w:line="240" w:lineRule="auto"/>
        <w:ind w:firstLine="680"/>
        <w:jc w:val="both"/>
        <w:rPr>
          <w:szCs w:val="24"/>
        </w:rPr>
      </w:pPr>
      <w:r w:rsidRPr="00A902D6">
        <w:rPr>
          <w:b/>
          <w:szCs w:val="24"/>
        </w:rPr>
        <w:t>Деятельность по комплексному и устойчивому развитию территории</w:t>
      </w:r>
      <w:r w:rsidRPr="00A902D6">
        <w:rPr>
          <w:szCs w:val="24"/>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r>
        <w:rPr>
          <w:szCs w:val="24"/>
        </w:rPr>
        <w:t>.</w:t>
      </w:r>
    </w:p>
    <w:p w14:paraId="3F26C719" w14:textId="77777777" w:rsidR="00263D42" w:rsidRPr="00A902D6" w:rsidRDefault="00263D42" w:rsidP="00263D42">
      <w:pPr>
        <w:spacing w:after="0" w:line="240" w:lineRule="auto"/>
        <w:ind w:firstLine="680"/>
        <w:jc w:val="both"/>
        <w:rPr>
          <w:szCs w:val="24"/>
        </w:rPr>
      </w:pPr>
      <w:r w:rsidRPr="00A902D6">
        <w:rPr>
          <w:b/>
          <w:szCs w:val="24"/>
        </w:rPr>
        <w:t>Микрорайон (квартал)</w:t>
      </w:r>
      <w:r w:rsidRPr="00A902D6">
        <w:rPr>
          <w:szCs w:val="24"/>
        </w:rPr>
        <w:t xml:space="preserve"> - структурный элемент жилой застройки.</w:t>
      </w:r>
    </w:p>
    <w:p w14:paraId="4DB0DBAE" w14:textId="77777777" w:rsidR="00263D42" w:rsidRPr="00A902D6" w:rsidRDefault="00263D42" w:rsidP="00263D42">
      <w:pPr>
        <w:spacing w:after="0" w:line="240" w:lineRule="auto"/>
        <w:ind w:firstLine="680"/>
        <w:jc w:val="both"/>
        <w:rPr>
          <w:szCs w:val="24"/>
        </w:rPr>
      </w:pPr>
      <w:r w:rsidRPr="00A902D6">
        <w:rPr>
          <w:b/>
          <w:szCs w:val="24"/>
        </w:rPr>
        <w:t>Жилой район</w:t>
      </w:r>
      <w:r w:rsidRPr="00A902D6">
        <w:rPr>
          <w:szCs w:val="24"/>
        </w:rPr>
        <w:t xml:space="preserve"> - структурный элемент селитебной территории.</w:t>
      </w:r>
    </w:p>
    <w:p w14:paraId="14E874A3" w14:textId="77777777" w:rsidR="00263D42" w:rsidRPr="00A902D6" w:rsidRDefault="00263D42" w:rsidP="00263D42">
      <w:pPr>
        <w:spacing w:after="0" w:line="240" w:lineRule="auto"/>
        <w:ind w:firstLine="680"/>
        <w:jc w:val="both"/>
        <w:rPr>
          <w:szCs w:val="24"/>
        </w:rPr>
      </w:pPr>
      <w:r w:rsidRPr="00A902D6">
        <w:rPr>
          <w:b/>
          <w:szCs w:val="24"/>
        </w:rPr>
        <w:t>Улица</w:t>
      </w:r>
      <w:r w:rsidRPr="00A902D6">
        <w:rPr>
          <w:szCs w:val="24"/>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34CF3D33" w14:textId="77777777" w:rsidR="00263D42" w:rsidRPr="00A902D6" w:rsidRDefault="00263D42" w:rsidP="00263D42">
      <w:pPr>
        <w:spacing w:after="0" w:line="240" w:lineRule="auto"/>
        <w:ind w:firstLine="680"/>
        <w:jc w:val="both"/>
        <w:rPr>
          <w:szCs w:val="24"/>
        </w:rPr>
      </w:pPr>
      <w:r w:rsidRPr="00A902D6">
        <w:rPr>
          <w:b/>
          <w:szCs w:val="24"/>
        </w:rPr>
        <w:t xml:space="preserve">Дорога </w:t>
      </w:r>
      <w:r w:rsidRPr="00A902D6">
        <w:rPr>
          <w:szCs w:val="24"/>
        </w:rPr>
        <w:t>-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0D6B98E9" w14:textId="77777777" w:rsidR="00263D42" w:rsidRPr="00A902D6" w:rsidRDefault="00263D42" w:rsidP="00263D42">
      <w:pPr>
        <w:spacing w:after="0" w:line="240" w:lineRule="auto"/>
        <w:ind w:firstLine="680"/>
        <w:jc w:val="both"/>
        <w:rPr>
          <w:szCs w:val="24"/>
        </w:rPr>
      </w:pPr>
      <w:r w:rsidRPr="00A902D6">
        <w:rPr>
          <w:b/>
          <w:szCs w:val="24"/>
        </w:rPr>
        <w:t>Пешеходная зона</w:t>
      </w:r>
      <w:r w:rsidRPr="00A902D6">
        <w:rPr>
          <w:szCs w:val="24"/>
        </w:rPr>
        <w:t xml:space="preserve"> - территория, предназначенная для передвижения пешеходов.</w:t>
      </w:r>
    </w:p>
    <w:p w14:paraId="73D5CBC7" w14:textId="77777777" w:rsidR="00263D42" w:rsidRPr="00A902D6" w:rsidRDefault="00263D42" w:rsidP="00263D42">
      <w:pPr>
        <w:spacing w:after="0" w:line="240" w:lineRule="auto"/>
        <w:ind w:firstLine="680"/>
        <w:jc w:val="both"/>
        <w:rPr>
          <w:szCs w:val="24"/>
        </w:rPr>
      </w:pPr>
      <w:r w:rsidRPr="00A902D6">
        <w:rPr>
          <w:b/>
          <w:szCs w:val="24"/>
        </w:rPr>
        <w:t>Одноквартирный жилой дом</w:t>
      </w:r>
      <w:r w:rsidRPr="00A902D6">
        <w:rPr>
          <w:szCs w:val="24"/>
        </w:rPr>
        <w:t xml:space="preserve"> – жилой дом, предназначенный для проживания одной семьи и имеющий приквартирный участок.</w:t>
      </w:r>
    </w:p>
    <w:p w14:paraId="6BF786C7" w14:textId="77777777" w:rsidR="00263D42" w:rsidRPr="00A902D6" w:rsidRDefault="00263D42" w:rsidP="00263D42">
      <w:pPr>
        <w:spacing w:after="0" w:line="240" w:lineRule="auto"/>
        <w:ind w:firstLine="680"/>
        <w:jc w:val="both"/>
        <w:rPr>
          <w:szCs w:val="24"/>
        </w:rPr>
      </w:pPr>
      <w:r w:rsidRPr="00A902D6">
        <w:rPr>
          <w:b/>
          <w:szCs w:val="24"/>
        </w:rPr>
        <w:t>Приквартирный участок</w:t>
      </w:r>
      <w:r w:rsidRPr="00A902D6">
        <w:rPr>
          <w:szCs w:val="24"/>
        </w:rPr>
        <w:t xml:space="preserve"> - земельный участок, примыкающий к жилому зданию (квартире) с непосредственным выходом на него.</w:t>
      </w:r>
    </w:p>
    <w:p w14:paraId="11FA794E" w14:textId="77777777" w:rsidR="00263D42" w:rsidRPr="00A902D6" w:rsidRDefault="00263D42" w:rsidP="00263D42">
      <w:pPr>
        <w:spacing w:after="0" w:line="240" w:lineRule="auto"/>
        <w:ind w:firstLine="680"/>
        <w:jc w:val="both"/>
        <w:rPr>
          <w:szCs w:val="24"/>
        </w:rPr>
      </w:pPr>
      <w:r w:rsidRPr="00A902D6">
        <w:rPr>
          <w:b/>
          <w:szCs w:val="24"/>
        </w:rPr>
        <w:t>Индивидуальный жилой дом</w:t>
      </w:r>
      <w:r w:rsidRPr="00A902D6">
        <w:rPr>
          <w:szCs w:val="24"/>
        </w:rPr>
        <w:t xml:space="preserve"> – отдельно стоящий жилой дом с количеством этажей не более трех, предназначенный для проживания одной семьи.</w:t>
      </w:r>
    </w:p>
    <w:p w14:paraId="510C664C" w14:textId="77777777" w:rsidR="00263D42" w:rsidRPr="00A902D6" w:rsidRDefault="00263D42" w:rsidP="00263D42">
      <w:pPr>
        <w:spacing w:after="0" w:line="240" w:lineRule="auto"/>
        <w:ind w:firstLine="680"/>
        <w:jc w:val="both"/>
        <w:rPr>
          <w:szCs w:val="24"/>
        </w:rPr>
      </w:pPr>
      <w:r w:rsidRPr="00A902D6">
        <w:rPr>
          <w:b/>
          <w:szCs w:val="24"/>
        </w:rPr>
        <w:t>Этаж надземный</w:t>
      </w:r>
      <w:r w:rsidRPr="00A902D6">
        <w:rPr>
          <w:szCs w:val="24"/>
        </w:rPr>
        <w:t xml:space="preserve"> - этаж с отметкой пола помещений не ниже планировочной отметки земли.</w:t>
      </w:r>
    </w:p>
    <w:p w14:paraId="63BD5DF4" w14:textId="77777777" w:rsidR="00263D42" w:rsidRPr="00A902D6" w:rsidRDefault="00263D42" w:rsidP="00263D42">
      <w:pPr>
        <w:spacing w:after="0" w:line="240" w:lineRule="auto"/>
        <w:ind w:firstLine="680"/>
        <w:jc w:val="both"/>
        <w:rPr>
          <w:szCs w:val="24"/>
        </w:rPr>
      </w:pPr>
      <w:r w:rsidRPr="00A902D6">
        <w:rPr>
          <w:b/>
          <w:szCs w:val="24"/>
        </w:rPr>
        <w:t>Этаж подземный</w:t>
      </w:r>
      <w:r w:rsidRPr="00A902D6">
        <w:rPr>
          <w:szCs w:val="24"/>
        </w:rPr>
        <w:t xml:space="preserve"> - этаж с отметкой пола помещений ниже планировочной отметки земли на всю высоту помещений.</w:t>
      </w:r>
    </w:p>
    <w:p w14:paraId="72CA4C81" w14:textId="77777777" w:rsidR="00263D42" w:rsidRPr="00A902D6" w:rsidRDefault="00263D42" w:rsidP="00263D42">
      <w:pPr>
        <w:spacing w:after="0" w:line="240" w:lineRule="auto"/>
        <w:ind w:firstLine="680"/>
        <w:jc w:val="both"/>
        <w:rPr>
          <w:szCs w:val="24"/>
        </w:rPr>
      </w:pPr>
      <w:r w:rsidRPr="00A902D6">
        <w:rPr>
          <w:b/>
          <w:szCs w:val="24"/>
        </w:rPr>
        <w:t>Этаж первый</w:t>
      </w:r>
      <w:r w:rsidRPr="00A902D6">
        <w:rPr>
          <w:szCs w:val="24"/>
        </w:rPr>
        <w:t xml:space="preserve"> - нижний надземный этаж здания.</w:t>
      </w:r>
    </w:p>
    <w:p w14:paraId="55E5DC29" w14:textId="77777777" w:rsidR="00263D42" w:rsidRPr="00A902D6" w:rsidRDefault="00263D42" w:rsidP="00263D42">
      <w:pPr>
        <w:spacing w:after="0" w:line="240" w:lineRule="auto"/>
        <w:ind w:firstLine="680"/>
        <w:jc w:val="both"/>
        <w:rPr>
          <w:szCs w:val="24"/>
        </w:rPr>
      </w:pPr>
      <w:r w:rsidRPr="00A902D6">
        <w:rPr>
          <w:b/>
          <w:szCs w:val="24"/>
        </w:rPr>
        <w:t>Этаж цокольный</w:t>
      </w:r>
      <w:r w:rsidRPr="00A902D6">
        <w:rPr>
          <w:szCs w:val="24"/>
        </w:rPr>
        <w:t xml:space="preserve"> - этаж с отметкой пола помещений ниже планировочной отметки земли на высоту не более половины высоты помещений.</w:t>
      </w:r>
    </w:p>
    <w:p w14:paraId="6E3BEEED" w14:textId="77777777" w:rsidR="00263D42" w:rsidRPr="00A902D6" w:rsidRDefault="00263D42" w:rsidP="00263D42">
      <w:pPr>
        <w:spacing w:after="0" w:line="240" w:lineRule="auto"/>
        <w:ind w:firstLine="680"/>
        <w:jc w:val="both"/>
        <w:rPr>
          <w:szCs w:val="24"/>
        </w:rPr>
      </w:pPr>
      <w:r w:rsidRPr="00A902D6">
        <w:rPr>
          <w:b/>
          <w:szCs w:val="24"/>
        </w:rPr>
        <w:t>Этаж подвальный</w:t>
      </w:r>
      <w:r w:rsidRPr="00A902D6">
        <w:rPr>
          <w:szCs w:val="24"/>
        </w:rPr>
        <w:t xml:space="preserve"> - этаж с отметкой пола помещений ниже планировочной отметки земли более чем наполовину высоты помещений или первый подземный этаж.</w:t>
      </w:r>
    </w:p>
    <w:p w14:paraId="0C49F8BB" w14:textId="77777777" w:rsidR="00263D42" w:rsidRPr="00A902D6" w:rsidRDefault="00263D42" w:rsidP="00263D42">
      <w:pPr>
        <w:spacing w:after="0" w:line="240" w:lineRule="auto"/>
        <w:ind w:firstLine="680"/>
        <w:jc w:val="both"/>
        <w:rPr>
          <w:szCs w:val="24"/>
        </w:rPr>
      </w:pPr>
      <w:r w:rsidRPr="00A902D6">
        <w:rPr>
          <w:b/>
          <w:szCs w:val="24"/>
        </w:rPr>
        <w:t>Этаж мансардный</w:t>
      </w:r>
      <w:r w:rsidRPr="00A902D6">
        <w:rPr>
          <w:szCs w:val="24"/>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0CD7D083" w14:textId="77777777" w:rsidR="00263D42" w:rsidRPr="00A902D6" w:rsidRDefault="00263D42" w:rsidP="00263D42">
      <w:pPr>
        <w:spacing w:after="0" w:line="240" w:lineRule="auto"/>
        <w:ind w:firstLine="680"/>
        <w:jc w:val="both"/>
        <w:rPr>
          <w:szCs w:val="24"/>
        </w:rPr>
      </w:pPr>
      <w:r w:rsidRPr="00A902D6">
        <w:rPr>
          <w:b/>
          <w:szCs w:val="24"/>
        </w:rPr>
        <w:t>Этаж технический</w:t>
      </w:r>
      <w:r w:rsidRPr="00A902D6">
        <w:rPr>
          <w:szCs w:val="24"/>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4E66FC5E" w14:textId="77777777" w:rsidR="00263D42" w:rsidRPr="00A902D6" w:rsidRDefault="00263D42" w:rsidP="00263D42">
      <w:pPr>
        <w:spacing w:after="0" w:line="240" w:lineRule="auto"/>
        <w:ind w:firstLine="680"/>
        <w:jc w:val="both"/>
        <w:rPr>
          <w:szCs w:val="24"/>
        </w:rPr>
      </w:pPr>
      <w:r w:rsidRPr="00A902D6">
        <w:rPr>
          <w:b/>
          <w:szCs w:val="24"/>
        </w:rPr>
        <w:t>Планировочная отметка земли</w:t>
      </w:r>
      <w:r w:rsidRPr="00A902D6">
        <w:rPr>
          <w:szCs w:val="24"/>
        </w:rPr>
        <w:t xml:space="preserve"> - уровень земли на границе земли и отмостки здания.</w:t>
      </w:r>
    </w:p>
    <w:p w14:paraId="5FEC86A0" w14:textId="77777777" w:rsidR="00263D42" w:rsidRPr="00A902D6" w:rsidRDefault="00263D42" w:rsidP="00263D42">
      <w:pPr>
        <w:spacing w:after="0" w:line="240" w:lineRule="auto"/>
        <w:ind w:firstLine="680"/>
        <w:jc w:val="both"/>
        <w:rPr>
          <w:szCs w:val="24"/>
        </w:rPr>
      </w:pPr>
      <w:r w:rsidRPr="00A902D6">
        <w:rPr>
          <w:b/>
          <w:szCs w:val="24"/>
        </w:rPr>
        <w:t>Подрядчик</w:t>
      </w:r>
      <w:r w:rsidRPr="00A902D6">
        <w:rPr>
          <w:szCs w:val="24"/>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0FF59839" w14:textId="77777777" w:rsidR="00263D42" w:rsidRPr="00A902D6" w:rsidRDefault="00263D42" w:rsidP="00263D42">
      <w:pPr>
        <w:spacing w:after="0" w:line="240" w:lineRule="auto"/>
        <w:ind w:firstLine="680"/>
        <w:jc w:val="both"/>
        <w:rPr>
          <w:szCs w:val="24"/>
        </w:rPr>
      </w:pPr>
      <w:r w:rsidRPr="00A902D6">
        <w:rPr>
          <w:b/>
          <w:szCs w:val="24"/>
        </w:rPr>
        <w:t>Прибрежная защитная полоса</w:t>
      </w:r>
      <w:r w:rsidRPr="00A902D6">
        <w:rPr>
          <w:szCs w:val="24"/>
        </w:rPr>
        <w:t xml:space="preserve"> – часть водоохраной зоны, для которой вводятся дополнительные ограничения хозяйственной и иной деятельности.</w:t>
      </w:r>
    </w:p>
    <w:p w14:paraId="5BDD6BFE" w14:textId="77777777" w:rsidR="00263D42" w:rsidRPr="00A902D6" w:rsidRDefault="00263D42" w:rsidP="00263D42">
      <w:pPr>
        <w:spacing w:after="0" w:line="240" w:lineRule="auto"/>
        <w:ind w:firstLine="680"/>
        <w:jc w:val="both"/>
        <w:rPr>
          <w:szCs w:val="24"/>
        </w:rPr>
      </w:pPr>
      <w:r w:rsidRPr="00A902D6">
        <w:rPr>
          <w:b/>
          <w:szCs w:val="24"/>
        </w:rPr>
        <w:t>Процент застройки участка</w:t>
      </w:r>
      <w:r w:rsidRPr="00A902D6">
        <w:rPr>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5884CC55" w14:textId="77777777" w:rsidR="00263D42" w:rsidRPr="00A902D6" w:rsidRDefault="00263D42" w:rsidP="00263D42">
      <w:pPr>
        <w:spacing w:after="0" w:line="240" w:lineRule="auto"/>
        <w:ind w:firstLine="680"/>
        <w:jc w:val="both"/>
        <w:rPr>
          <w:szCs w:val="24"/>
        </w:rPr>
      </w:pPr>
      <w:r w:rsidRPr="00A902D6">
        <w:rPr>
          <w:b/>
          <w:szCs w:val="24"/>
        </w:rPr>
        <w:t>Максимальный процент застройки в границах земельного участка</w:t>
      </w:r>
      <w:r w:rsidRPr="00A902D6">
        <w:rPr>
          <w:szCs w:val="24"/>
        </w:rPr>
        <w:t xml:space="preserve"> -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799FC9A5" w14:textId="77777777" w:rsidR="00263D42" w:rsidRPr="00A902D6" w:rsidRDefault="00263D42" w:rsidP="00263D42">
      <w:pPr>
        <w:spacing w:after="0" w:line="240" w:lineRule="auto"/>
        <w:ind w:firstLine="680"/>
        <w:jc w:val="both"/>
        <w:rPr>
          <w:szCs w:val="24"/>
        </w:rPr>
      </w:pPr>
      <w:r w:rsidRPr="00A902D6">
        <w:rPr>
          <w:b/>
          <w:szCs w:val="24"/>
        </w:rPr>
        <w:t>Публичный сервитут</w:t>
      </w:r>
      <w:r w:rsidRPr="00A902D6">
        <w:rPr>
          <w:szCs w:val="24"/>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14:paraId="0207A6F2" w14:textId="77777777" w:rsidR="00263D42" w:rsidRPr="00A902D6" w:rsidRDefault="00263D42" w:rsidP="00263D42">
      <w:pPr>
        <w:spacing w:after="0" w:line="240" w:lineRule="auto"/>
        <w:ind w:firstLine="680"/>
        <w:jc w:val="both"/>
        <w:rPr>
          <w:szCs w:val="24"/>
        </w:rPr>
      </w:pPr>
      <w:r w:rsidRPr="00A902D6">
        <w:rPr>
          <w:b/>
          <w:szCs w:val="24"/>
        </w:rPr>
        <w:t>Разрешенное использование земельных участков и иных объектов недвижимости</w:t>
      </w:r>
      <w:r w:rsidRPr="00A902D6">
        <w:rPr>
          <w:szCs w:val="24"/>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7A9C49E2" w14:textId="77777777" w:rsidR="00263D42" w:rsidRPr="00A902D6" w:rsidRDefault="00263D42" w:rsidP="00263D42">
      <w:pPr>
        <w:spacing w:after="0" w:line="240" w:lineRule="auto"/>
        <w:ind w:firstLine="680"/>
        <w:jc w:val="both"/>
        <w:rPr>
          <w:szCs w:val="24"/>
        </w:rPr>
      </w:pPr>
      <w:r w:rsidRPr="00A902D6">
        <w:rPr>
          <w:b/>
          <w:szCs w:val="24"/>
        </w:rPr>
        <w:t>Частный сервитут</w:t>
      </w:r>
      <w:r w:rsidRPr="00A902D6">
        <w:rPr>
          <w:szCs w:val="24"/>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58CB573E" w14:textId="77777777" w:rsidR="00263D42" w:rsidRPr="000807C3" w:rsidRDefault="00263D42" w:rsidP="00263D42">
      <w:pPr>
        <w:spacing w:after="0" w:line="240" w:lineRule="auto"/>
        <w:ind w:firstLine="680"/>
        <w:jc w:val="both"/>
        <w:rPr>
          <w:sz w:val="23"/>
          <w:szCs w:val="23"/>
          <w:shd w:val="clear" w:color="auto" w:fill="FFFFFF"/>
        </w:rPr>
      </w:pPr>
      <w:r w:rsidRPr="000807C3">
        <w:rPr>
          <w:rStyle w:val="s10"/>
          <w:b/>
          <w:bCs/>
          <w:sz w:val="23"/>
          <w:szCs w:val="23"/>
          <w:shd w:val="clear" w:color="auto" w:fill="FFFFFF"/>
        </w:rPr>
        <w:t>Процент озеленения земельного участка</w:t>
      </w:r>
      <w:r w:rsidRPr="000807C3">
        <w:rPr>
          <w:sz w:val="23"/>
          <w:szCs w:val="23"/>
          <w:shd w:val="clear" w:color="auto" w:fill="FFFFFF"/>
        </w:rPr>
        <w:t> - 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p>
    <w:p w14:paraId="0BDEC4E9" w14:textId="77777777" w:rsidR="00263D42" w:rsidRPr="000807C3" w:rsidRDefault="00263D42" w:rsidP="00263D42">
      <w:pPr>
        <w:spacing w:after="0" w:line="240" w:lineRule="auto"/>
        <w:ind w:firstLine="680"/>
        <w:jc w:val="both"/>
        <w:rPr>
          <w:szCs w:val="24"/>
        </w:rPr>
      </w:pPr>
      <w:r w:rsidRPr="000807C3">
        <w:rPr>
          <w:sz w:val="23"/>
          <w:szCs w:val="23"/>
          <w:shd w:val="clear" w:color="auto" w:fill="FFFFFF"/>
        </w:rPr>
        <w:t> </w:t>
      </w:r>
      <w:r w:rsidRPr="000807C3">
        <w:rPr>
          <w:rStyle w:val="s10"/>
          <w:b/>
          <w:bCs/>
          <w:sz w:val="23"/>
          <w:szCs w:val="23"/>
          <w:shd w:val="clear" w:color="auto" w:fill="FFFFFF"/>
        </w:rPr>
        <w:t>Озеленение земельного участка</w:t>
      </w:r>
      <w:r w:rsidRPr="000807C3">
        <w:rPr>
          <w:sz w:val="23"/>
          <w:szCs w:val="23"/>
          <w:shd w:val="clear" w:color="auto" w:fill="FFFFFF"/>
        </w:rPr>
        <w:t>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кв. м, земельного участка.</w:t>
      </w:r>
    </w:p>
    <w:p w14:paraId="7C34DAE2" w14:textId="77777777" w:rsidR="00263D42" w:rsidRPr="00A902D6" w:rsidRDefault="00263D42" w:rsidP="00263D42">
      <w:pPr>
        <w:spacing w:after="0" w:line="240" w:lineRule="auto"/>
        <w:ind w:firstLine="680"/>
        <w:jc w:val="both"/>
        <w:rPr>
          <w:szCs w:val="24"/>
        </w:rPr>
      </w:pPr>
      <w:r w:rsidRPr="00A902D6">
        <w:rPr>
          <w:b/>
          <w:szCs w:val="24"/>
        </w:rPr>
        <w:t>Коэффициент озеленения</w:t>
      </w:r>
      <w:r w:rsidRPr="00A902D6">
        <w:rPr>
          <w:szCs w:val="24"/>
        </w:rPr>
        <w:t xml:space="preserve"> - отношение территории земельного участка, которая должна быть занята зелеными насаждениями, ко всей площади участка (в процентах).</w:t>
      </w:r>
    </w:p>
    <w:p w14:paraId="12BE11CE" w14:textId="77777777" w:rsidR="00263D42" w:rsidRPr="00A902D6" w:rsidRDefault="00263D42" w:rsidP="00263D42">
      <w:pPr>
        <w:spacing w:after="0" w:line="240" w:lineRule="auto"/>
        <w:ind w:firstLine="680"/>
        <w:jc w:val="both"/>
        <w:rPr>
          <w:szCs w:val="24"/>
        </w:rPr>
      </w:pPr>
      <w:r w:rsidRPr="00A902D6">
        <w:rPr>
          <w:b/>
          <w:szCs w:val="24"/>
        </w:rPr>
        <w:t>Минимальный процент озеленения</w:t>
      </w:r>
      <w:r w:rsidRPr="00A902D6">
        <w:rPr>
          <w:szCs w:val="24"/>
        </w:rPr>
        <w:t xml:space="preserve"> – отношение площади озеленения (зеленых зон) ко всей площади земельного участка.</w:t>
      </w:r>
    </w:p>
    <w:p w14:paraId="20BDCF80" w14:textId="77777777" w:rsidR="00263D42" w:rsidRPr="00A902D6" w:rsidRDefault="00263D42" w:rsidP="00263D42">
      <w:pPr>
        <w:spacing w:after="0" w:line="240" w:lineRule="auto"/>
        <w:ind w:firstLine="680"/>
        <w:jc w:val="both"/>
        <w:rPr>
          <w:szCs w:val="24"/>
        </w:rPr>
      </w:pPr>
      <w:r w:rsidRPr="00A902D6">
        <w:rPr>
          <w:b/>
          <w:szCs w:val="24"/>
        </w:rPr>
        <w:t>Квартал сохраняемой застройки</w:t>
      </w:r>
      <w:r w:rsidRPr="00A902D6">
        <w:rPr>
          <w:szCs w:val="24"/>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2CCE15CD" w14:textId="77777777" w:rsidR="00263D42" w:rsidRPr="00A902D6" w:rsidRDefault="00263D42" w:rsidP="00263D42">
      <w:pPr>
        <w:spacing w:after="0" w:line="240" w:lineRule="auto"/>
        <w:ind w:firstLine="680"/>
        <w:jc w:val="both"/>
        <w:rPr>
          <w:szCs w:val="24"/>
        </w:rPr>
      </w:pPr>
      <w:r w:rsidRPr="00A902D6">
        <w:rPr>
          <w:b/>
          <w:szCs w:val="24"/>
        </w:rPr>
        <w:t>Малые архитектурные формы</w:t>
      </w:r>
      <w:r w:rsidRPr="00A902D6">
        <w:rPr>
          <w:szCs w:val="24"/>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r>
        <w:rPr>
          <w:szCs w:val="24"/>
        </w:rPr>
        <w:t>.</w:t>
      </w:r>
    </w:p>
    <w:p w14:paraId="79272B11" w14:textId="77777777" w:rsidR="00263D42" w:rsidRPr="00A902D6" w:rsidRDefault="00263D42" w:rsidP="00263D42">
      <w:pPr>
        <w:spacing w:after="0" w:line="240" w:lineRule="auto"/>
        <w:ind w:firstLine="680"/>
        <w:jc w:val="both"/>
        <w:rPr>
          <w:szCs w:val="24"/>
        </w:rPr>
      </w:pPr>
      <w:r w:rsidRPr="00A902D6">
        <w:rPr>
          <w:b/>
          <w:szCs w:val="24"/>
        </w:rPr>
        <w:t>Защитные дорожные сооружения</w:t>
      </w:r>
      <w:r w:rsidRPr="00A902D6">
        <w:rPr>
          <w:szCs w:val="24"/>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6EAC23F5" w14:textId="77777777" w:rsidR="00263D42" w:rsidRPr="00A902D6" w:rsidRDefault="00263D42" w:rsidP="00263D42">
      <w:pPr>
        <w:spacing w:after="0" w:line="240" w:lineRule="auto"/>
        <w:ind w:firstLine="680"/>
        <w:jc w:val="both"/>
        <w:rPr>
          <w:szCs w:val="24"/>
        </w:rPr>
      </w:pPr>
      <w:r w:rsidRPr="00A902D6">
        <w:rPr>
          <w:b/>
          <w:szCs w:val="24"/>
        </w:rPr>
        <w:t>Стоянка для автомобилей (автостоянка)</w:t>
      </w:r>
      <w:r w:rsidRPr="00A902D6">
        <w:rPr>
          <w:szCs w:val="24"/>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
    <w:p w14:paraId="5CEC66B6" w14:textId="77777777" w:rsidR="00263D42" w:rsidRPr="00A902D6" w:rsidRDefault="00263D42" w:rsidP="00263D42">
      <w:pPr>
        <w:spacing w:after="0" w:line="240" w:lineRule="auto"/>
        <w:ind w:firstLine="680"/>
        <w:jc w:val="both"/>
        <w:rPr>
          <w:szCs w:val="24"/>
        </w:rPr>
      </w:pPr>
      <w:r w:rsidRPr="00A902D6">
        <w:rPr>
          <w:b/>
          <w:szCs w:val="24"/>
        </w:rPr>
        <w:t>Надземная автостоянка закрытого типа</w:t>
      </w:r>
      <w:r w:rsidRPr="00A902D6">
        <w:rPr>
          <w:szCs w:val="24"/>
        </w:rPr>
        <w:t xml:space="preserve"> - автостоянка с наружными стеновыми ограждениями (гаражи, гаражи-стоянки, гаражные комплексы).</w:t>
      </w:r>
    </w:p>
    <w:p w14:paraId="742D45EE" w14:textId="77777777" w:rsidR="00263D42" w:rsidRDefault="00263D42" w:rsidP="00263D42">
      <w:pPr>
        <w:spacing w:after="0" w:line="240" w:lineRule="auto"/>
        <w:ind w:firstLine="680"/>
        <w:jc w:val="both"/>
        <w:rPr>
          <w:szCs w:val="24"/>
        </w:rPr>
      </w:pPr>
      <w:r w:rsidRPr="00A902D6">
        <w:rPr>
          <w:b/>
          <w:szCs w:val="24"/>
        </w:rPr>
        <w:t>Автостоянка открытого типа</w:t>
      </w:r>
      <w:r w:rsidRPr="00A902D6">
        <w:rPr>
          <w:szCs w:val="24"/>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07E0B84C" w14:textId="77777777" w:rsidR="00263D42" w:rsidRPr="00A902D6" w:rsidRDefault="00263D42" w:rsidP="00263D42">
      <w:pPr>
        <w:spacing w:after="0" w:line="240" w:lineRule="auto"/>
        <w:ind w:firstLine="680"/>
        <w:jc w:val="both"/>
        <w:rPr>
          <w:szCs w:val="24"/>
        </w:rPr>
      </w:pPr>
      <w:r w:rsidRPr="00EC0E50">
        <w:rPr>
          <w:b/>
          <w:szCs w:val="24"/>
        </w:rPr>
        <w:t>Гостевые стоянки автомобилей</w:t>
      </w:r>
      <w:r w:rsidRPr="00EC0E50">
        <w:rPr>
          <w:szCs w:val="24"/>
        </w:rPr>
        <w:t xml:space="preserve"> - открытые площадки, предназначенные для временного паркования легковых автомобилей посетителей жилых зон на не закрепленных за конкретными владельцами машино-местах.</w:t>
      </w:r>
    </w:p>
    <w:p w14:paraId="530AE066" w14:textId="77777777" w:rsidR="00263D42" w:rsidRPr="00A902D6" w:rsidRDefault="00263D42" w:rsidP="00263D42">
      <w:pPr>
        <w:spacing w:after="0" w:line="240" w:lineRule="auto"/>
        <w:ind w:firstLine="680"/>
        <w:jc w:val="both"/>
        <w:rPr>
          <w:szCs w:val="24"/>
        </w:rPr>
      </w:pPr>
      <w:r w:rsidRPr="00A902D6">
        <w:rPr>
          <w:b/>
          <w:szCs w:val="24"/>
        </w:rPr>
        <w:t>Магазин</w:t>
      </w:r>
      <w:r w:rsidRPr="00A902D6">
        <w:rPr>
          <w:szCs w:val="24"/>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634F8A03" w14:textId="77777777" w:rsidR="00263D42" w:rsidRPr="00A902D6" w:rsidRDefault="00263D42" w:rsidP="00263D42">
      <w:pPr>
        <w:spacing w:after="0" w:line="240" w:lineRule="auto"/>
        <w:ind w:firstLine="680"/>
        <w:jc w:val="both"/>
        <w:rPr>
          <w:szCs w:val="24"/>
        </w:rPr>
      </w:pPr>
      <w:r w:rsidRPr="00A902D6">
        <w:rPr>
          <w:b/>
          <w:szCs w:val="24"/>
        </w:rPr>
        <w:t>Киоск</w:t>
      </w:r>
      <w:r w:rsidRPr="00A902D6">
        <w:rPr>
          <w:szCs w:val="24"/>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кв.м.</w:t>
      </w:r>
    </w:p>
    <w:p w14:paraId="7D6E7093" w14:textId="77777777" w:rsidR="00263D42" w:rsidRPr="00A902D6" w:rsidRDefault="00263D42" w:rsidP="00263D42">
      <w:pPr>
        <w:spacing w:after="0" w:line="240" w:lineRule="auto"/>
        <w:ind w:firstLine="680"/>
        <w:jc w:val="both"/>
        <w:rPr>
          <w:szCs w:val="24"/>
        </w:rPr>
      </w:pPr>
      <w:r w:rsidRPr="00A902D6">
        <w:rPr>
          <w:b/>
          <w:szCs w:val="24"/>
        </w:rPr>
        <w:t>Торговый павильон</w:t>
      </w:r>
      <w:r w:rsidRPr="00A902D6">
        <w:rPr>
          <w:szCs w:val="24"/>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10E1AF4A" w14:textId="77777777" w:rsidR="00263D42" w:rsidRPr="00A902D6" w:rsidRDefault="00263D42" w:rsidP="00263D42">
      <w:pPr>
        <w:spacing w:after="0" w:line="240" w:lineRule="auto"/>
        <w:ind w:firstLine="680"/>
        <w:jc w:val="both"/>
        <w:rPr>
          <w:szCs w:val="24"/>
        </w:rPr>
      </w:pPr>
      <w:r w:rsidRPr="00A902D6">
        <w:rPr>
          <w:b/>
          <w:szCs w:val="24"/>
        </w:rPr>
        <w:t>Пандус</w:t>
      </w:r>
      <w:r w:rsidRPr="00A902D6">
        <w:rPr>
          <w:szCs w:val="24"/>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3D0E7556" w14:textId="77777777" w:rsidR="00263D42" w:rsidRPr="00A902D6" w:rsidRDefault="00263D42" w:rsidP="00263D42">
      <w:pPr>
        <w:spacing w:after="0" w:line="240" w:lineRule="auto"/>
        <w:ind w:firstLine="680"/>
        <w:jc w:val="both"/>
        <w:rPr>
          <w:szCs w:val="24"/>
        </w:rPr>
      </w:pPr>
      <w:r w:rsidRPr="00A902D6">
        <w:rPr>
          <w:b/>
          <w:szCs w:val="24"/>
        </w:rPr>
        <w:t>Маломобильные граждане</w:t>
      </w:r>
      <w:r w:rsidRPr="00A902D6">
        <w:rPr>
          <w:szCs w:val="24"/>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 </w:t>
      </w:r>
    </w:p>
    <w:p w14:paraId="6EB83AB5" w14:textId="77777777" w:rsidR="00263D42" w:rsidRPr="001F115B" w:rsidRDefault="00263D42" w:rsidP="00263D42">
      <w:pPr>
        <w:spacing w:after="0" w:line="240" w:lineRule="auto"/>
        <w:ind w:firstLine="680"/>
        <w:jc w:val="both"/>
        <w:rPr>
          <w:szCs w:val="24"/>
        </w:rPr>
      </w:pPr>
      <w:r>
        <w:rPr>
          <w:b/>
          <w:szCs w:val="24"/>
        </w:rPr>
        <w:t>К</w:t>
      </w:r>
      <w:r w:rsidRPr="001F115B">
        <w:rPr>
          <w:b/>
          <w:szCs w:val="24"/>
        </w:rPr>
        <w:t>онтейнер</w:t>
      </w:r>
      <w:r w:rsidRPr="001F115B">
        <w:rPr>
          <w:szCs w:val="24"/>
        </w:rPr>
        <w:t xml:space="preserve"> – стандартная емкость для сбора ТБО объемом 0,6 - 1,5 кубических метров;</w:t>
      </w:r>
    </w:p>
    <w:p w14:paraId="2CB1231F" w14:textId="5ACC4D11" w:rsidR="00263D42" w:rsidRDefault="00263D42" w:rsidP="00263D42">
      <w:pPr>
        <w:spacing w:after="0" w:line="240" w:lineRule="auto"/>
        <w:ind w:firstLine="680"/>
        <w:jc w:val="both"/>
        <w:rPr>
          <w:szCs w:val="24"/>
        </w:rPr>
      </w:pPr>
      <w:r w:rsidRPr="001F115B">
        <w:rPr>
          <w:b/>
          <w:szCs w:val="24"/>
        </w:rPr>
        <w:t>Бункер-накопитель</w:t>
      </w:r>
      <w:r w:rsidRPr="001F115B">
        <w:rPr>
          <w:szCs w:val="24"/>
        </w:rPr>
        <w:t xml:space="preserve"> – стандартная емкость для сбора КГМ объемом более 2,0 кубических метров</w:t>
      </w:r>
      <w:r w:rsidR="003565A9">
        <w:rPr>
          <w:szCs w:val="24"/>
        </w:rPr>
        <w:t>.</w:t>
      </w:r>
    </w:p>
    <w:p w14:paraId="6AB571AB" w14:textId="77777777" w:rsidR="003565A9" w:rsidRDefault="003565A9" w:rsidP="00263D42">
      <w:pPr>
        <w:spacing w:after="0" w:line="240" w:lineRule="auto"/>
        <w:ind w:firstLine="680"/>
        <w:jc w:val="both"/>
        <w:rPr>
          <w:szCs w:val="24"/>
        </w:rPr>
      </w:pPr>
    </w:p>
    <w:p w14:paraId="0C69C2BC" w14:textId="575C41C0" w:rsidR="003565A9" w:rsidRPr="00756CA5" w:rsidRDefault="003565A9" w:rsidP="003565A9">
      <w:pPr>
        <w:spacing w:after="0" w:line="240" w:lineRule="auto"/>
        <w:ind w:firstLine="680"/>
        <w:jc w:val="both"/>
        <w:rPr>
          <w:rFonts w:eastAsia="Roboto" w:cs="Times New Roman"/>
          <w:szCs w:val="24"/>
        </w:rPr>
      </w:pPr>
      <w:r w:rsidRPr="00756CA5">
        <w:rPr>
          <w:rFonts w:eastAsia="Roboto" w:cs="Times New Roman"/>
          <w:b/>
          <w:szCs w:val="24"/>
        </w:rPr>
        <w:t>Основные понятия, используемые в документе</w:t>
      </w:r>
      <w:r>
        <w:rPr>
          <w:rFonts w:eastAsia="Roboto" w:cs="Times New Roman"/>
          <w:b/>
          <w:szCs w:val="24"/>
        </w:rPr>
        <w:t xml:space="preserve"> </w:t>
      </w:r>
      <w:r w:rsidRPr="003565A9">
        <w:rPr>
          <w:rFonts w:eastAsia="Roboto" w:cs="Times New Roman"/>
          <w:b/>
          <w:szCs w:val="24"/>
        </w:rPr>
        <w:t>для регламентирования АГО</w:t>
      </w:r>
      <w:r w:rsidRPr="00756CA5">
        <w:rPr>
          <w:rFonts w:eastAsia="Roboto" w:cs="Times New Roman"/>
          <w:b/>
          <w:szCs w:val="24"/>
        </w:rPr>
        <w:t>:</w:t>
      </w:r>
    </w:p>
    <w:p w14:paraId="50606935" w14:textId="77777777" w:rsidR="003565A9" w:rsidRPr="00756CA5" w:rsidRDefault="003565A9" w:rsidP="003565A9">
      <w:pPr>
        <w:spacing w:after="0" w:line="240" w:lineRule="auto"/>
        <w:ind w:firstLine="680"/>
        <w:jc w:val="both"/>
        <w:rPr>
          <w:rFonts w:eastAsia="Roboto Light" w:cs="Times New Roman"/>
          <w:color w:val="3F3F3F"/>
          <w:szCs w:val="24"/>
        </w:rPr>
      </w:pPr>
      <w:r w:rsidRPr="00096CDF">
        <w:rPr>
          <w:rFonts w:eastAsia="Roboto" w:cs="Times New Roman"/>
          <w:b/>
          <w:szCs w:val="24"/>
        </w:rPr>
        <w:t>Блок-секция</w:t>
      </w:r>
      <w:r w:rsidRPr="00756CA5">
        <w:rPr>
          <w:rFonts w:eastAsia="Roboto" w:cs="Times New Roman"/>
          <w:szCs w:val="24"/>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p>
    <w:p w14:paraId="1DB0F7F6"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Второстепенный фасад</w:t>
      </w:r>
      <w:r w:rsidRPr="00756CA5">
        <w:rPr>
          <w:rFonts w:eastAsia="Roboto" w:cs="Times New Roman"/>
          <w:szCs w:val="24"/>
        </w:rPr>
        <w:t xml:space="preserve"> - фасад здания, не подходящий под определение главного фасада.</w:t>
      </w:r>
    </w:p>
    <w:p w14:paraId="29256CD0" w14:textId="77777777" w:rsidR="003565A9" w:rsidRPr="00756CA5" w:rsidRDefault="003565A9" w:rsidP="003565A9">
      <w:pPr>
        <w:spacing w:after="0" w:line="240" w:lineRule="auto"/>
        <w:ind w:firstLine="680"/>
        <w:jc w:val="both"/>
        <w:rPr>
          <w:rFonts w:eastAsia="Roboto Light" w:cs="Times New Roman"/>
          <w:color w:val="3F3F3F"/>
          <w:szCs w:val="24"/>
        </w:rPr>
      </w:pPr>
      <w:r w:rsidRPr="00096CDF">
        <w:rPr>
          <w:rFonts w:eastAsia="Roboto" w:cs="Times New Roman"/>
          <w:b/>
          <w:szCs w:val="24"/>
        </w:rPr>
        <w:t>Высота здания</w:t>
      </w:r>
      <w:r w:rsidRPr="00756CA5">
        <w:rPr>
          <w:rFonts w:eastAsia="Roboto" w:cs="Times New Roman"/>
          <w:szCs w:val="24"/>
        </w:rPr>
        <w:t xml:space="preserve">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1BCC363D"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Высота этажа</w:t>
      </w:r>
      <w:r w:rsidRPr="00756CA5">
        <w:rPr>
          <w:rFonts w:eastAsia="Roboto" w:cs="Times New Roman"/>
          <w:szCs w:val="24"/>
        </w:rPr>
        <w:t xml:space="preserve">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0449915D"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Главный фасад</w:t>
      </w:r>
      <w:r w:rsidRPr="00756CA5">
        <w:rPr>
          <w:rFonts w:eastAsia="Roboto" w:cs="Times New Roman"/>
          <w:szCs w:val="24"/>
        </w:rPr>
        <w:t xml:space="preserve"> - фасад здания, выходящий на границу участка, примыкающую к территориям общего пользования.</w:t>
      </w:r>
    </w:p>
    <w:p w14:paraId="155A500A"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Колер элемента здания</w:t>
      </w:r>
      <w:r w:rsidRPr="00756CA5">
        <w:rPr>
          <w:rFonts w:eastAsia="Roboto" w:cs="Times New Roman"/>
          <w:szCs w:val="24"/>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44BD4C66"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Непросматриваемая часть ограждения</w:t>
      </w:r>
      <w:r w:rsidRPr="00756CA5">
        <w:rPr>
          <w:rFonts w:eastAsia="Roboto" w:cs="Times New Roman"/>
          <w:szCs w:val="24"/>
        </w:rPr>
        <w:t xml:space="preserve"> - глухая непросматриваемая плоскость или плоскость с шириной зазора между элементами ограждения менее ширины элемента.</w:t>
      </w:r>
    </w:p>
    <w:p w14:paraId="2D28CACF"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Отметка входной группы</w:t>
      </w:r>
      <w:r w:rsidRPr="00756CA5">
        <w:rPr>
          <w:rFonts w:eastAsia="Roboto" w:cs="Times New Roman"/>
          <w:szCs w:val="24"/>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10F9344E"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Первый этаж</w:t>
      </w:r>
      <w:r w:rsidRPr="00756CA5">
        <w:rPr>
          <w:rFonts w:eastAsia="Roboto" w:cs="Times New Roman"/>
          <w:szCs w:val="24"/>
        </w:rPr>
        <w:t xml:space="preserve"> - нижний надземный этаж, доступный для входа с прилегающей территории.</w:t>
      </w:r>
    </w:p>
    <w:p w14:paraId="4358444A" w14:textId="77777777" w:rsidR="003565A9" w:rsidRPr="00096CDF" w:rsidRDefault="003565A9" w:rsidP="003565A9">
      <w:pPr>
        <w:spacing w:after="0" w:line="240" w:lineRule="auto"/>
        <w:ind w:firstLine="680"/>
        <w:jc w:val="both"/>
        <w:rPr>
          <w:rFonts w:eastAsia="Roboto" w:cs="Times New Roman"/>
          <w:b/>
          <w:szCs w:val="24"/>
        </w:rPr>
      </w:pPr>
      <w:r w:rsidRPr="00096CDF">
        <w:rPr>
          <w:rFonts w:eastAsia="Roboto" w:cs="Times New Roman"/>
          <w:b/>
          <w:szCs w:val="24"/>
        </w:rPr>
        <w:t>Процент остекления первого этажа</w:t>
      </w:r>
      <w:r w:rsidRPr="00756CA5">
        <w:rPr>
          <w:rFonts w:eastAsia="Roboto" w:cs="Times New Roman"/>
          <w:szCs w:val="24"/>
        </w:rPr>
        <w:t xml:space="preserve"> - доля светопрозрачных конструкций от общей площади фасада первого этажа, выходящего на </w:t>
      </w:r>
      <w:r w:rsidRPr="00096CDF">
        <w:rPr>
          <w:rFonts w:eastAsia="Roboto" w:cs="Times New Roman"/>
          <w:b/>
          <w:szCs w:val="24"/>
        </w:rPr>
        <w:t xml:space="preserve">границу участка, примыкающею к Второстепенный фасад территориям общего пользования. </w:t>
      </w:r>
    </w:p>
    <w:p w14:paraId="2C40AE50"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 xml:space="preserve">Текстура </w:t>
      </w:r>
      <w:r w:rsidRPr="00756CA5">
        <w:rPr>
          <w:rFonts w:eastAsia="Roboto" w:cs="Times New Roman"/>
          <w:szCs w:val="24"/>
        </w:rPr>
        <w:t>- визуальное свойство поверхности, которое передает информацию о структуре материала.</w:t>
      </w:r>
    </w:p>
    <w:p w14:paraId="486C0E53"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Типовой этаж</w:t>
      </w:r>
      <w:r w:rsidRPr="00756CA5">
        <w:rPr>
          <w:rFonts w:eastAsia="Roboto" w:cs="Times New Roman"/>
          <w:szCs w:val="24"/>
        </w:rPr>
        <w:t xml:space="preserve"> - этаж здания, планировочное и конструктивное решение которого неоднократно повторяется по высоте здания.</w:t>
      </w:r>
    </w:p>
    <w:p w14:paraId="746E6921" w14:textId="77777777" w:rsidR="003565A9" w:rsidRPr="00756CA5" w:rsidRDefault="003565A9" w:rsidP="003565A9">
      <w:pPr>
        <w:spacing w:after="0" w:line="240" w:lineRule="auto"/>
        <w:ind w:firstLine="680"/>
        <w:jc w:val="both"/>
        <w:rPr>
          <w:rFonts w:eastAsia="Roboto" w:cs="Times New Roman"/>
          <w:b/>
          <w:szCs w:val="24"/>
        </w:rPr>
      </w:pPr>
      <w:r w:rsidRPr="00096CDF">
        <w:rPr>
          <w:rFonts w:eastAsia="Roboto" w:cs="Times New Roman"/>
          <w:b/>
          <w:szCs w:val="24"/>
        </w:rPr>
        <w:t>Уличный фронт</w:t>
      </w:r>
      <w:r w:rsidRPr="00756CA5">
        <w:rPr>
          <w:rFonts w:eastAsia="Roboto" w:cs="Times New Roman"/>
          <w:b/>
          <w:szCs w:val="24"/>
        </w:rPr>
        <w:t xml:space="preserve"> - </w:t>
      </w:r>
      <w:r w:rsidRPr="00756CA5">
        <w:rPr>
          <w:rFonts w:eastAsia="Roboto" w:cs="Times New Roman"/>
          <w:szCs w:val="24"/>
        </w:rPr>
        <w:t>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4AC4152B" w14:textId="77777777" w:rsidR="003565A9" w:rsidRPr="00756CA5" w:rsidRDefault="003565A9" w:rsidP="003565A9">
      <w:pPr>
        <w:pBdr>
          <w:top w:val="nil"/>
          <w:left w:val="nil"/>
          <w:bottom w:val="nil"/>
          <w:right w:val="nil"/>
          <w:between w:val="nil"/>
        </w:pBdr>
        <w:spacing w:after="0" w:line="240" w:lineRule="auto"/>
        <w:ind w:firstLine="680"/>
        <w:jc w:val="both"/>
        <w:rPr>
          <w:rFonts w:eastAsia="Roboto" w:cs="Times New Roman"/>
          <w:szCs w:val="24"/>
        </w:rPr>
      </w:pPr>
      <w:r w:rsidRPr="00756CA5">
        <w:rPr>
          <w:rFonts w:eastAsia="Roboto" w:cs="Times New Roman"/>
          <w:szCs w:val="24"/>
        </w:rPr>
        <w:t>Фактура - внешнее строение поверхности материала с ее характерным рельефом.</w:t>
      </w:r>
    </w:p>
    <w:p w14:paraId="5F6CE7F6"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Элементы входных групп</w:t>
      </w:r>
      <w:r w:rsidRPr="00756CA5">
        <w:rPr>
          <w:rFonts w:eastAsia="Roboto" w:cs="Times New Roman"/>
          <w:szCs w:val="24"/>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3BE01CC8" w14:textId="77777777" w:rsidR="00263D42" w:rsidRPr="00A902D6" w:rsidRDefault="00263D42" w:rsidP="00263D42">
      <w:pPr>
        <w:pStyle w:val="aff6"/>
        <w:ind w:firstLine="680"/>
        <w:jc w:val="both"/>
        <w:rPr>
          <w:b/>
        </w:rPr>
      </w:pPr>
    </w:p>
    <w:p w14:paraId="1FBCFA60" w14:textId="77777777" w:rsidR="00263D42" w:rsidRPr="00A902D6" w:rsidRDefault="00263D42" w:rsidP="00263D42">
      <w:pPr>
        <w:pStyle w:val="4"/>
        <w:numPr>
          <w:ilvl w:val="0"/>
          <w:numId w:val="0"/>
        </w:numPr>
        <w:jc w:val="both"/>
        <w:rPr>
          <w:b w:val="0"/>
          <w:bCs/>
        </w:rPr>
      </w:pPr>
      <w:bookmarkStart w:id="22" w:name="_Toc158642496"/>
      <w:r w:rsidRPr="00A902D6">
        <w:rPr>
          <w:bCs/>
        </w:rPr>
        <w:t xml:space="preserve">Статья 2. </w:t>
      </w:r>
      <w:r w:rsidRPr="00A902D6">
        <w:t>Основания разработки, и назначение правил землепользования и застройки.</w:t>
      </w:r>
      <w:bookmarkEnd w:id="22"/>
    </w:p>
    <w:p w14:paraId="2FDE06EC" w14:textId="77777777" w:rsidR="00263D42" w:rsidRPr="00A902D6" w:rsidRDefault="00263D42" w:rsidP="00263D42">
      <w:pPr>
        <w:pStyle w:val="aff6"/>
        <w:ind w:firstLine="680"/>
        <w:jc w:val="both"/>
        <w:rPr>
          <w:b/>
          <w:sz w:val="24"/>
          <w:szCs w:val="24"/>
        </w:rPr>
      </w:pPr>
    </w:p>
    <w:p w14:paraId="73BC6199" w14:textId="2598F32D" w:rsidR="00263D42" w:rsidRPr="00A902D6" w:rsidRDefault="00263D42" w:rsidP="00263D42">
      <w:pPr>
        <w:spacing w:after="0" w:line="240" w:lineRule="auto"/>
        <w:ind w:firstLine="680"/>
        <w:jc w:val="both"/>
        <w:rPr>
          <w:szCs w:val="28"/>
        </w:rPr>
      </w:pPr>
      <w:r w:rsidRPr="00A902D6">
        <w:rPr>
          <w:szCs w:val="28"/>
        </w:rPr>
        <w:t>1.</w:t>
      </w:r>
      <w:r w:rsidR="002A3E82">
        <w:rPr>
          <w:szCs w:val="28"/>
        </w:rPr>
        <w:t> </w:t>
      </w:r>
      <w:r w:rsidRPr="00A902D6">
        <w:rPr>
          <w:szCs w:val="28"/>
        </w:rPr>
        <w:t xml:space="preserve">Настоящие Правила в соответствии с Градостроительным кодексом Российской Федерации, Земельным кодексом Российской Федерации предусматривают систему регулирования землепользования и застройки, которая основана на градостроительном зонировании – делении всей территории в границах </w:t>
      </w:r>
      <w:r w:rsidR="00EF3485">
        <w:rPr>
          <w:szCs w:val="28"/>
        </w:rPr>
        <w:t>Южного</w:t>
      </w:r>
      <w:r w:rsidRPr="00A902D6">
        <w:rPr>
          <w:szCs w:val="28"/>
        </w:rPr>
        <w:t xml:space="preserve"> 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1CF930EE" w14:textId="77777777" w:rsidR="00263D42" w:rsidRPr="00A902D6" w:rsidRDefault="00263D42" w:rsidP="002A3E82">
      <w:pPr>
        <w:tabs>
          <w:tab w:val="left" w:pos="709"/>
          <w:tab w:val="left" w:pos="851"/>
        </w:tabs>
        <w:spacing w:after="0" w:line="240" w:lineRule="auto"/>
        <w:ind w:firstLine="680"/>
        <w:jc w:val="both"/>
        <w:rPr>
          <w:szCs w:val="28"/>
        </w:rPr>
      </w:pPr>
      <w:r w:rsidRPr="00A902D6">
        <w:rPr>
          <w:szCs w:val="28"/>
        </w:rPr>
        <w:t>2. Правила землепользования и застройки разрабатываются в целях:</w:t>
      </w:r>
    </w:p>
    <w:p w14:paraId="1ED6E82A" w14:textId="1CAD80BF" w:rsidR="00263D42" w:rsidRPr="00A902D6" w:rsidRDefault="00263D42" w:rsidP="002A3E82">
      <w:pPr>
        <w:tabs>
          <w:tab w:val="left" w:pos="709"/>
          <w:tab w:val="left" w:pos="851"/>
        </w:tabs>
        <w:spacing w:after="0" w:line="240" w:lineRule="auto"/>
        <w:ind w:firstLine="680"/>
        <w:jc w:val="both"/>
        <w:rPr>
          <w:szCs w:val="28"/>
        </w:rPr>
      </w:pPr>
      <w:r w:rsidRPr="00A902D6">
        <w:rPr>
          <w:szCs w:val="28"/>
        </w:rPr>
        <w:t>1)</w:t>
      </w:r>
      <w:r w:rsidR="002A3E82">
        <w:rPr>
          <w:szCs w:val="28"/>
        </w:rPr>
        <w:t> </w:t>
      </w:r>
      <w:r w:rsidRPr="00A902D6">
        <w:rPr>
          <w:szCs w:val="28"/>
        </w:rPr>
        <w:t>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35955499" w14:textId="77777777" w:rsidR="00263D42" w:rsidRPr="00A902D6" w:rsidRDefault="00263D42" w:rsidP="002A3E82">
      <w:pPr>
        <w:tabs>
          <w:tab w:val="left" w:pos="709"/>
          <w:tab w:val="left" w:pos="851"/>
        </w:tabs>
        <w:spacing w:after="0" w:line="240" w:lineRule="auto"/>
        <w:ind w:firstLine="680"/>
        <w:jc w:val="both"/>
        <w:rPr>
          <w:szCs w:val="28"/>
        </w:rPr>
      </w:pPr>
      <w:r w:rsidRPr="00A902D6">
        <w:rPr>
          <w:szCs w:val="28"/>
        </w:rPr>
        <w:t>2) создания условий для планировки территорий муниципальных образований;</w:t>
      </w:r>
    </w:p>
    <w:p w14:paraId="3CDB340B" w14:textId="77777777" w:rsidR="00263D42" w:rsidRPr="00A902D6" w:rsidRDefault="00263D42" w:rsidP="002A3E82">
      <w:pPr>
        <w:tabs>
          <w:tab w:val="left" w:pos="709"/>
          <w:tab w:val="left" w:pos="851"/>
        </w:tabs>
        <w:spacing w:after="0" w:line="240" w:lineRule="auto"/>
        <w:ind w:firstLine="680"/>
        <w:jc w:val="both"/>
        <w:rPr>
          <w:szCs w:val="28"/>
        </w:rPr>
      </w:pPr>
      <w:r w:rsidRPr="00A902D6">
        <w:rPr>
          <w:szCs w:val="28"/>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40686842" w14:textId="77777777" w:rsidR="00263D42" w:rsidRPr="00A902D6" w:rsidRDefault="00263D42" w:rsidP="002A3E82">
      <w:pPr>
        <w:tabs>
          <w:tab w:val="left" w:pos="709"/>
          <w:tab w:val="left" w:pos="851"/>
        </w:tabs>
        <w:spacing w:after="0" w:line="240" w:lineRule="auto"/>
        <w:ind w:firstLine="680"/>
        <w:jc w:val="both"/>
        <w:rPr>
          <w:szCs w:val="28"/>
        </w:rPr>
      </w:pPr>
      <w:r w:rsidRPr="00A902D6">
        <w:rPr>
          <w:szCs w:val="28"/>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007472CA" w14:textId="28C4EFCE" w:rsidR="00263D42" w:rsidRPr="000F2BAA" w:rsidRDefault="00263D42" w:rsidP="002A3E82">
      <w:pPr>
        <w:tabs>
          <w:tab w:val="left" w:pos="709"/>
          <w:tab w:val="left" w:pos="851"/>
        </w:tabs>
        <w:spacing w:after="0" w:line="240" w:lineRule="auto"/>
        <w:ind w:firstLine="680"/>
        <w:jc w:val="both"/>
        <w:rPr>
          <w:szCs w:val="24"/>
        </w:rPr>
      </w:pPr>
      <w:r w:rsidRPr="00A902D6">
        <w:rPr>
          <w:szCs w:val="24"/>
        </w:rPr>
        <w:t xml:space="preserve">3.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w:t>
      </w:r>
      <w:r w:rsidRPr="000F2BAA">
        <w:rPr>
          <w:szCs w:val="24"/>
        </w:rPr>
        <w:t xml:space="preserve">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муниципальных образований Крымский район, </w:t>
      </w:r>
      <w:r w:rsidR="00EF3485">
        <w:rPr>
          <w:szCs w:val="24"/>
        </w:rPr>
        <w:t>Южное</w:t>
      </w:r>
      <w:r>
        <w:rPr>
          <w:szCs w:val="24"/>
        </w:rPr>
        <w:t xml:space="preserve"> </w:t>
      </w:r>
      <w:r w:rsidRPr="000F2BAA">
        <w:rPr>
          <w:szCs w:val="24"/>
        </w:rPr>
        <w:t>сельское поселение по вопросам регулирования землепользования и застройки. Указанные акты применяются в части, не противоречащей настоящим Правилам.</w:t>
      </w:r>
    </w:p>
    <w:p w14:paraId="0E645573" w14:textId="5740AC9B" w:rsidR="00263D42" w:rsidRDefault="00263D42" w:rsidP="00263D42">
      <w:pPr>
        <w:rPr>
          <w:szCs w:val="24"/>
        </w:rPr>
      </w:pPr>
    </w:p>
    <w:p w14:paraId="3A2EDABF" w14:textId="77777777" w:rsidR="00263D42" w:rsidRPr="00A902D6" w:rsidRDefault="00263D42" w:rsidP="00263D42">
      <w:pPr>
        <w:pStyle w:val="4"/>
        <w:numPr>
          <w:ilvl w:val="0"/>
          <w:numId w:val="0"/>
        </w:numPr>
        <w:jc w:val="both"/>
        <w:rPr>
          <w:b w:val="0"/>
        </w:rPr>
      </w:pPr>
      <w:bookmarkStart w:id="23" w:name="_Toc158642497"/>
      <w:r w:rsidRPr="00A902D6">
        <w:t>Статья 3. Содержание настоящих Правил.</w:t>
      </w:r>
      <w:bookmarkEnd w:id="23"/>
    </w:p>
    <w:p w14:paraId="328A98AF" w14:textId="77777777" w:rsidR="00263D42" w:rsidRPr="00A902D6" w:rsidRDefault="00263D42" w:rsidP="00263D42">
      <w:pPr>
        <w:jc w:val="both"/>
        <w:rPr>
          <w:b/>
          <w:bCs/>
          <w:szCs w:val="24"/>
        </w:rPr>
      </w:pPr>
    </w:p>
    <w:p w14:paraId="0A1031B7" w14:textId="77777777" w:rsidR="00263D42" w:rsidRPr="00A902D6" w:rsidRDefault="00263D42" w:rsidP="00263D42">
      <w:pPr>
        <w:spacing w:after="0" w:line="240" w:lineRule="auto"/>
        <w:ind w:firstLine="680"/>
        <w:jc w:val="both"/>
        <w:rPr>
          <w:szCs w:val="24"/>
        </w:rPr>
      </w:pPr>
      <w:r w:rsidRPr="00A902D6">
        <w:rPr>
          <w:szCs w:val="24"/>
        </w:rPr>
        <w:t>1. Настоящие Правила содержат:</w:t>
      </w:r>
    </w:p>
    <w:p w14:paraId="2A4FFF8A" w14:textId="77777777" w:rsidR="00263D42" w:rsidRPr="00A902D6" w:rsidRDefault="00263D42" w:rsidP="00263D42">
      <w:pPr>
        <w:spacing w:after="0" w:line="240" w:lineRule="auto"/>
        <w:ind w:firstLine="680"/>
        <w:jc w:val="both"/>
        <w:rPr>
          <w:szCs w:val="24"/>
        </w:rPr>
      </w:pPr>
      <w:r w:rsidRPr="00A902D6">
        <w:rPr>
          <w:szCs w:val="24"/>
        </w:rPr>
        <w:t>1) порядок их применения и внесения изменений в указанные Правила;</w:t>
      </w:r>
    </w:p>
    <w:p w14:paraId="5A0B249A" w14:textId="77777777" w:rsidR="00263D42" w:rsidRPr="00A902D6" w:rsidRDefault="00263D42" w:rsidP="00263D42">
      <w:pPr>
        <w:spacing w:after="0" w:line="240" w:lineRule="auto"/>
        <w:ind w:firstLine="680"/>
        <w:jc w:val="both"/>
        <w:rPr>
          <w:szCs w:val="24"/>
        </w:rPr>
      </w:pPr>
      <w:r w:rsidRPr="00A902D6">
        <w:rPr>
          <w:szCs w:val="24"/>
        </w:rPr>
        <w:t>2) карту градостроительного зонирования;</w:t>
      </w:r>
    </w:p>
    <w:p w14:paraId="78880F1E" w14:textId="77777777" w:rsidR="00263D42" w:rsidRPr="00A902D6" w:rsidRDefault="00263D42" w:rsidP="00263D42">
      <w:pPr>
        <w:spacing w:after="0" w:line="240" w:lineRule="auto"/>
        <w:ind w:firstLine="680"/>
        <w:jc w:val="both"/>
        <w:rPr>
          <w:szCs w:val="24"/>
        </w:rPr>
      </w:pPr>
      <w:r w:rsidRPr="00A902D6">
        <w:rPr>
          <w:szCs w:val="24"/>
        </w:rPr>
        <w:t>3) градостроительные регламенты.</w:t>
      </w:r>
    </w:p>
    <w:p w14:paraId="16B8F6AD" w14:textId="77777777" w:rsidR="00263D42" w:rsidRPr="00A902D6" w:rsidRDefault="00263D42" w:rsidP="00263D42">
      <w:pPr>
        <w:spacing w:after="0" w:line="240" w:lineRule="auto"/>
        <w:ind w:firstLine="680"/>
        <w:jc w:val="both"/>
        <w:rPr>
          <w:szCs w:val="24"/>
        </w:rPr>
      </w:pPr>
      <w:r w:rsidRPr="00A902D6">
        <w:rPr>
          <w:szCs w:val="24"/>
        </w:rPr>
        <w:t>2. Порядок применения правил землепользования и застройки и внесения в них изменений включает в себя положения:</w:t>
      </w:r>
    </w:p>
    <w:p w14:paraId="50DBF93A" w14:textId="77777777" w:rsidR="00263D42" w:rsidRPr="00A902D6" w:rsidRDefault="00263D42" w:rsidP="00263D42">
      <w:pPr>
        <w:spacing w:after="0" w:line="240" w:lineRule="auto"/>
        <w:ind w:firstLine="680"/>
        <w:jc w:val="both"/>
        <w:rPr>
          <w:szCs w:val="24"/>
        </w:rPr>
      </w:pPr>
      <w:r w:rsidRPr="00A902D6">
        <w:rPr>
          <w:szCs w:val="24"/>
        </w:rPr>
        <w:t>1) о регулировании землепользования и застройки органами местного самоуправления;</w:t>
      </w:r>
    </w:p>
    <w:p w14:paraId="21F5109F" w14:textId="77777777" w:rsidR="00263D42" w:rsidRPr="00A902D6" w:rsidRDefault="00263D42" w:rsidP="00263D42">
      <w:pPr>
        <w:spacing w:after="0" w:line="240" w:lineRule="auto"/>
        <w:ind w:firstLine="680"/>
        <w:jc w:val="both"/>
        <w:rPr>
          <w:szCs w:val="24"/>
        </w:rPr>
      </w:pPr>
      <w:r w:rsidRPr="00A902D6">
        <w:rPr>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518B627A" w14:textId="77777777" w:rsidR="00263D42" w:rsidRPr="00A902D6" w:rsidRDefault="00263D42" w:rsidP="00263D42">
      <w:pPr>
        <w:spacing w:after="0" w:line="240" w:lineRule="auto"/>
        <w:ind w:firstLine="680"/>
        <w:jc w:val="both"/>
        <w:rPr>
          <w:szCs w:val="24"/>
        </w:rPr>
      </w:pPr>
      <w:r w:rsidRPr="00A902D6">
        <w:rPr>
          <w:szCs w:val="24"/>
        </w:rPr>
        <w:t>3) о подготовке документации по планировке территории органами местного самоуправления;</w:t>
      </w:r>
    </w:p>
    <w:p w14:paraId="6B4DBD6E" w14:textId="77777777" w:rsidR="00263D42" w:rsidRPr="00A902D6" w:rsidRDefault="00263D42" w:rsidP="00263D42">
      <w:pPr>
        <w:spacing w:after="0" w:line="240" w:lineRule="auto"/>
        <w:ind w:firstLine="680"/>
        <w:jc w:val="both"/>
        <w:rPr>
          <w:szCs w:val="24"/>
        </w:rPr>
      </w:pPr>
      <w:r w:rsidRPr="00A902D6">
        <w:rPr>
          <w:szCs w:val="24"/>
        </w:rPr>
        <w:t>4) о проведении публичных слушаний по вопросам землепользования и застройки;</w:t>
      </w:r>
    </w:p>
    <w:p w14:paraId="2069205F" w14:textId="77777777" w:rsidR="00263D42" w:rsidRPr="00A902D6" w:rsidRDefault="00263D42" w:rsidP="00263D42">
      <w:pPr>
        <w:spacing w:after="0" w:line="240" w:lineRule="auto"/>
        <w:ind w:firstLine="680"/>
        <w:jc w:val="both"/>
        <w:rPr>
          <w:szCs w:val="24"/>
        </w:rPr>
      </w:pPr>
      <w:r w:rsidRPr="00A902D6">
        <w:rPr>
          <w:szCs w:val="24"/>
        </w:rPr>
        <w:t>5) о внесении изменений в правила землепользования и застройки;</w:t>
      </w:r>
    </w:p>
    <w:p w14:paraId="7C0B9647" w14:textId="77777777" w:rsidR="00263D42" w:rsidRPr="00A902D6" w:rsidRDefault="00263D42" w:rsidP="00263D42">
      <w:pPr>
        <w:spacing w:after="0" w:line="240" w:lineRule="auto"/>
        <w:ind w:firstLine="680"/>
        <w:jc w:val="both"/>
        <w:rPr>
          <w:szCs w:val="24"/>
        </w:rPr>
      </w:pPr>
      <w:r w:rsidRPr="00A902D6">
        <w:rPr>
          <w:szCs w:val="24"/>
        </w:rPr>
        <w:t>6) о регулировании иных вопросов землепользования и застройки.</w:t>
      </w:r>
    </w:p>
    <w:p w14:paraId="639123B7" w14:textId="584D7CD5" w:rsidR="00263D42" w:rsidRPr="00A902D6" w:rsidRDefault="00263D42" w:rsidP="00263D42">
      <w:pPr>
        <w:spacing w:after="0" w:line="240" w:lineRule="auto"/>
        <w:ind w:firstLine="680"/>
        <w:jc w:val="both"/>
        <w:rPr>
          <w:szCs w:val="24"/>
        </w:rPr>
      </w:pPr>
      <w:r w:rsidRPr="00A902D6">
        <w:rPr>
          <w:szCs w:val="24"/>
        </w:rPr>
        <w:t>3.</w:t>
      </w:r>
      <w:r w:rsidR="002A3E82">
        <w:rPr>
          <w:szCs w:val="24"/>
        </w:rPr>
        <w:t> </w:t>
      </w:r>
      <w:r w:rsidRPr="00A902D6">
        <w:rPr>
          <w:rStyle w:val="blk"/>
          <w:szCs w:val="24"/>
        </w:rPr>
        <w:t xml:space="preserve">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w:t>
      </w:r>
      <w:hyperlink r:id="rId29" w:anchor="dst345" w:history="1">
        <w:r w:rsidRPr="000F2BAA">
          <w:rPr>
            <w:rStyle w:val="ad"/>
            <w:color w:val="auto"/>
            <w:szCs w:val="24"/>
            <w:u w:val="none"/>
          </w:rPr>
          <w:t>законодательством</w:t>
        </w:r>
      </w:hyperlink>
      <w:r w:rsidRPr="00A902D6">
        <w:rPr>
          <w:rStyle w:val="blk"/>
          <w:szCs w:val="24"/>
        </w:rPr>
        <w:t xml:space="preserve"> могут пересекать границы территориальных зон.</w:t>
      </w:r>
    </w:p>
    <w:p w14:paraId="5214227C" w14:textId="2D1BA177" w:rsidR="00263D42" w:rsidRPr="00A902D6" w:rsidRDefault="00263D42" w:rsidP="00263D42">
      <w:pPr>
        <w:spacing w:after="0" w:line="240" w:lineRule="auto"/>
        <w:ind w:firstLine="680"/>
        <w:jc w:val="both"/>
        <w:rPr>
          <w:rStyle w:val="blk"/>
          <w:szCs w:val="24"/>
        </w:rPr>
      </w:pPr>
      <w:r w:rsidRPr="00A902D6">
        <w:rPr>
          <w:szCs w:val="24"/>
        </w:rPr>
        <w:t>4.</w:t>
      </w:r>
      <w:r w:rsidR="002A3E82">
        <w:rPr>
          <w:szCs w:val="24"/>
        </w:rPr>
        <w:t> </w:t>
      </w:r>
      <w:r w:rsidRPr="00A902D6">
        <w:rPr>
          <w:rStyle w:val="blk"/>
          <w:szCs w:val="24"/>
        </w:rPr>
        <w:t>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697BC450" w14:textId="77777777" w:rsidR="00263D42" w:rsidRDefault="00263D42" w:rsidP="00263D42">
      <w:pPr>
        <w:spacing w:after="0" w:line="240" w:lineRule="auto"/>
        <w:ind w:firstLine="680"/>
        <w:jc w:val="both"/>
        <w:rPr>
          <w:szCs w:val="24"/>
        </w:rPr>
      </w:pPr>
      <w:r w:rsidRPr="00A902D6">
        <w:rPr>
          <w:szCs w:val="28"/>
        </w:rPr>
        <w:t>5.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w:t>
      </w:r>
      <w:r w:rsidRPr="00A902D6">
        <w:rPr>
          <w:szCs w:val="24"/>
        </w:rPr>
        <w:t xml:space="preserve"> В отношении таких территорий заключается один или несколько договоров, предусматривающих осуществление деятельности по комплексному развитию территории в соответствии с Градостроительным Кодексом.</w:t>
      </w:r>
    </w:p>
    <w:p w14:paraId="4C272606" w14:textId="77777777" w:rsidR="00263D42" w:rsidRPr="00B85B00" w:rsidRDefault="00263D42" w:rsidP="00263D42">
      <w:pPr>
        <w:spacing w:after="0" w:line="240" w:lineRule="auto"/>
        <w:ind w:firstLine="680"/>
        <w:jc w:val="both"/>
        <w:rPr>
          <w:szCs w:val="28"/>
        </w:rPr>
      </w:pPr>
      <w:r w:rsidRPr="0034272E">
        <w:rPr>
          <w:sz w:val="23"/>
          <w:szCs w:val="23"/>
          <w:shd w:val="clear" w:color="auto" w:fill="FFFFFF"/>
        </w:rPr>
        <w:t>5.1.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r>
        <w:rPr>
          <w:sz w:val="23"/>
          <w:szCs w:val="23"/>
          <w:shd w:val="clear" w:color="auto" w:fill="FFFFFF"/>
        </w:rPr>
        <w:t xml:space="preserve"> </w:t>
      </w:r>
    </w:p>
    <w:p w14:paraId="14EAA2C7" w14:textId="77777777" w:rsidR="00263D42" w:rsidRPr="00A902D6" w:rsidRDefault="00263D42" w:rsidP="00263D42">
      <w:pPr>
        <w:spacing w:after="0" w:line="240" w:lineRule="auto"/>
        <w:ind w:firstLine="680"/>
        <w:jc w:val="both"/>
        <w:rPr>
          <w:szCs w:val="24"/>
        </w:rPr>
      </w:pPr>
      <w:r w:rsidRPr="00A902D6">
        <w:rPr>
          <w:rStyle w:val="blk"/>
          <w:szCs w:val="24"/>
        </w:rPr>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087363AB" w14:textId="77777777" w:rsidR="00263D42" w:rsidRPr="00A902D6" w:rsidRDefault="00263D42" w:rsidP="00263D42">
      <w:pPr>
        <w:spacing w:after="0" w:line="240" w:lineRule="auto"/>
        <w:ind w:firstLine="680"/>
        <w:jc w:val="both"/>
        <w:rPr>
          <w:szCs w:val="24"/>
        </w:rPr>
      </w:pPr>
      <w:r w:rsidRPr="00A902D6">
        <w:rPr>
          <w:rStyle w:val="blk"/>
          <w:szCs w:val="24"/>
        </w:rPr>
        <w:t>1) виды разрешенного использования земельных участков и объектов капитального строительства;</w:t>
      </w:r>
    </w:p>
    <w:p w14:paraId="4DC35383" w14:textId="77777777" w:rsidR="00263D42" w:rsidRPr="00A902D6" w:rsidRDefault="00263D42" w:rsidP="00263D42">
      <w:pPr>
        <w:spacing w:after="0" w:line="240" w:lineRule="auto"/>
        <w:ind w:firstLine="680"/>
        <w:jc w:val="both"/>
        <w:rPr>
          <w:szCs w:val="24"/>
        </w:rPr>
      </w:pPr>
      <w:r w:rsidRPr="00A902D6">
        <w:rPr>
          <w:rStyle w:val="blk"/>
          <w:szCs w:val="24"/>
        </w:rPr>
        <w:t>2</w:t>
      </w:r>
      <w:r w:rsidRPr="000F2BAA">
        <w:rPr>
          <w:rStyle w:val="blk"/>
          <w:szCs w:val="24"/>
        </w:rPr>
        <w:t xml:space="preserve">) </w:t>
      </w:r>
      <w:hyperlink r:id="rId30" w:anchor="dst100606" w:history="1">
        <w:r w:rsidRPr="000F2BAA">
          <w:rPr>
            <w:rStyle w:val="ad"/>
            <w:color w:val="auto"/>
            <w:szCs w:val="24"/>
            <w:u w:val="none"/>
          </w:rPr>
          <w:t>предельные</w:t>
        </w:r>
      </w:hyperlink>
      <w:r w:rsidRPr="00A902D6">
        <w:rPr>
          <w:rStyle w:val="blk"/>
          <w:szCs w:val="24"/>
        </w:rPr>
        <w:t xml:space="preserve">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967B1DD" w14:textId="77777777" w:rsidR="00263D42" w:rsidRPr="00A902D6" w:rsidRDefault="00263D42" w:rsidP="00263D42">
      <w:pPr>
        <w:spacing w:after="0" w:line="240" w:lineRule="auto"/>
        <w:ind w:firstLine="680"/>
        <w:jc w:val="both"/>
        <w:rPr>
          <w:szCs w:val="24"/>
        </w:rPr>
      </w:pPr>
      <w:r w:rsidRPr="00A902D6">
        <w:rPr>
          <w:rStyle w:val="blk"/>
          <w:szCs w:val="24"/>
        </w:rPr>
        <w:t xml:space="preserve">3) ограничения использования земельных участков и объектов капитального строительства, устанавливаемые в соответствии </w:t>
      </w:r>
      <w:r w:rsidRPr="000F2BAA">
        <w:rPr>
          <w:rStyle w:val="blk"/>
          <w:szCs w:val="24"/>
        </w:rPr>
        <w:t xml:space="preserve">с </w:t>
      </w:r>
      <w:hyperlink r:id="rId31" w:anchor="dst100220" w:history="1">
        <w:r w:rsidRPr="000F2BAA">
          <w:rPr>
            <w:rStyle w:val="ad"/>
            <w:color w:val="auto"/>
            <w:szCs w:val="24"/>
            <w:u w:val="none"/>
          </w:rPr>
          <w:t>законодательством</w:t>
        </w:r>
      </w:hyperlink>
      <w:r w:rsidRPr="00A902D6">
        <w:rPr>
          <w:rStyle w:val="blk"/>
          <w:szCs w:val="24"/>
        </w:rPr>
        <w:t xml:space="preserve"> Российской Федерации;</w:t>
      </w:r>
    </w:p>
    <w:p w14:paraId="7A1F4CFD" w14:textId="77777777" w:rsidR="00263D42" w:rsidRPr="00A902D6" w:rsidRDefault="00263D42" w:rsidP="00263D42">
      <w:pPr>
        <w:spacing w:after="0" w:line="240" w:lineRule="auto"/>
        <w:ind w:firstLine="680"/>
        <w:jc w:val="both"/>
        <w:rPr>
          <w:szCs w:val="24"/>
        </w:rPr>
      </w:pPr>
      <w:r w:rsidRPr="00A902D6">
        <w:rPr>
          <w:rStyle w:val="blk"/>
          <w:szCs w:val="24"/>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1DD980B8" w14:textId="77777777" w:rsidR="00263D42" w:rsidRPr="000F2BAA" w:rsidRDefault="00263D42" w:rsidP="00263D42">
      <w:pPr>
        <w:spacing w:after="0" w:line="240" w:lineRule="auto"/>
        <w:ind w:firstLine="680"/>
        <w:jc w:val="both"/>
        <w:rPr>
          <w:szCs w:val="24"/>
        </w:rPr>
      </w:pPr>
      <w:r w:rsidRPr="00A902D6">
        <w:rPr>
          <w:rStyle w:val="blk"/>
          <w:szCs w:val="24"/>
        </w:rPr>
        <w:t>7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w:t>
      </w:r>
      <w:r w:rsidRPr="000F2BAA">
        <w:rPr>
          <w:rStyle w:val="blk"/>
          <w:szCs w:val="24"/>
        </w:rPr>
        <w:t xml:space="preserve">, </w:t>
      </w:r>
      <w:hyperlink r:id="rId32" w:anchor="dst100145" w:history="1">
        <w:r w:rsidRPr="000F2BAA">
          <w:rPr>
            <w:rStyle w:val="ad"/>
            <w:color w:val="auto"/>
            <w:szCs w:val="24"/>
            <w:u w:val="none"/>
          </w:rPr>
          <w:t>требования</w:t>
        </w:r>
      </w:hyperlink>
      <w:r w:rsidRPr="000F2BAA">
        <w:rPr>
          <w:rStyle w:val="blk"/>
          <w:szCs w:val="24"/>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3C2BE198" w14:textId="77777777" w:rsidR="00263D42" w:rsidRPr="000F2BAA" w:rsidRDefault="00263D42" w:rsidP="00263D42">
      <w:pPr>
        <w:spacing w:after="0" w:line="240" w:lineRule="auto"/>
        <w:ind w:firstLine="680"/>
        <w:jc w:val="both"/>
        <w:rPr>
          <w:szCs w:val="24"/>
        </w:rPr>
      </w:pPr>
      <w:r w:rsidRPr="000F2BAA">
        <w:rPr>
          <w:rStyle w:val="blk"/>
          <w:szCs w:val="24"/>
        </w:rPr>
        <w:t xml:space="preserve">8. Утвержденные правила землепользования и застройки поселения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w:t>
      </w:r>
      <w:hyperlink r:id="rId33" w:anchor="dst0" w:history="1">
        <w:r w:rsidRPr="000F2BAA">
          <w:rPr>
            <w:rStyle w:val="ad"/>
            <w:color w:val="auto"/>
            <w:szCs w:val="24"/>
            <w:u w:val="none"/>
          </w:rPr>
          <w:t>кодексом</w:t>
        </w:r>
      </w:hyperlink>
      <w:r w:rsidRPr="000F2BAA">
        <w:rPr>
          <w:rStyle w:val="blk"/>
          <w:szCs w:val="24"/>
        </w:rPr>
        <w:t xml:space="preserve"> Российской Федерации (далее - ограничения использования объектов недвижимости, установленные на приаэродромной территории).</w:t>
      </w:r>
    </w:p>
    <w:p w14:paraId="7A7A5A62" w14:textId="77777777" w:rsidR="00263D42" w:rsidRPr="000F2BAA" w:rsidRDefault="00263D42" w:rsidP="00263D42">
      <w:pPr>
        <w:spacing w:after="0" w:line="240" w:lineRule="auto"/>
        <w:ind w:firstLine="680"/>
        <w:jc w:val="both"/>
        <w:rPr>
          <w:szCs w:val="24"/>
        </w:rPr>
      </w:pPr>
      <w:r w:rsidRPr="000F2BAA">
        <w:rPr>
          <w:rStyle w:val="blk"/>
          <w:szCs w:val="24"/>
        </w:rPr>
        <w:t>9.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не может превышать шесть месяцев.</w:t>
      </w:r>
    </w:p>
    <w:p w14:paraId="42EA5D75" w14:textId="5B7D2A4C" w:rsidR="00263D42" w:rsidRDefault="00263D42" w:rsidP="00263D42">
      <w:pPr>
        <w:pStyle w:val="aff6"/>
        <w:ind w:firstLine="680"/>
        <w:jc w:val="both"/>
        <w:rPr>
          <w:rFonts w:ascii="Times New Roman" w:hAnsi="Times New Roman"/>
          <w:sz w:val="24"/>
          <w:szCs w:val="24"/>
        </w:rPr>
      </w:pPr>
      <w:r w:rsidRPr="000F2BAA">
        <w:rPr>
          <w:rFonts w:ascii="Times New Roman" w:hAnsi="Times New Roman"/>
          <w:sz w:val="24"/>
          <w:szCs w:val="24"/>
        </w:rPr>
        <w:t>10. Инженерно-технические объекты, сооружения и коммуникации</w:t>
      </w:r>
      <w:r w:rsidRPr="00A902D6">
        <w:rPr>
          <w:rFonts w:ascii="Times New Roman" w:hAnsi="Times New Roman"/>
          <w:sz w:val="24"/>
          <w:szCs w:val="24"/>
        </w:rPr>
        <w:t xml:space="preserve">, обеспечивающие реализацию разрешенного использования недвижимости в пределах отдельных земельных участков (электро-, водо-, газообеспечение,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w:t>
      </w:r>
    </w:p>
    <w:p w14:paraId="34103516" w14:textId="77777777" w:rsidR="00263D42" w:rsidRPr="00A902D6" w:rsidRDefault="00263D42" w:rsidP="00263D42">
      <w:pPr>
        <w:spacing w:after="0" w:line="240" w:lineRule="auto"/>
        <w:ind w:firstLine="680"/>
        <w:jc w:val="both"/>
      </w:pPr>
    </w:p>
    <w:p w14:paraId="6CD14FD3" w14:textId="77777777" w:rsidR="00263D42" w:rsidRPr="00A902D6" w:rsidRDefault="00263D42" w:rsidP="00263D42">
      <w:pPr>
        <w:pStyle w:val="4"/>
        <w:numPr>
          <w:ilvl w:val="0"/>
          <w:numId w:val="0"/>
        </w:numPr>
        <w:jc w:val="both"/>
        <w:rPr>
          <w:b w:val="0"/>
          <w:bCs/>
        </w:rPr>
      </w:pPr>
      <w:bookmarkStart w:id="24" w:name="_Toc158642498"/>
      <w:r w:rsidRPr="00A902D6">
        <w:rPr>
          <w:bCs/>
        </w:rPr>
        <w:t>Статья 3.1. Объекты и субъекты градостроительных отношений</w:t>
      </w:r>
      <w:bookmarkEnd w:id="24"/>
    </w:p>
    <w:p w14:paraId="34F052C1" w14:textId="77777777" w:rsidR="00263D42" w:rsidRPr="00A902D6" w:rsidRDefault="00263D42" w:rsidP="00263D42">
      <w:pPr>
        <w:spacing w:after="0" w:line="240" w:lineRule="auto"/>
        <w:ind w:firstLine="680"/>
        <w:jc w:val="both"/>
      </w:pPr>
    </w:p>
    <w:p w14:paraId="02A38EC2" w14:textId="4474F18D" w:rsidR="00263D42" w:rsidRPr="00A902D6" w:rsidRDefault="00263D42" w:rsidP="00263D42">
      <w:pPr>
        <w:spacing w:after="0" w:line="240" w:lineRule="auto"/>
        <w:ind w:firstLine="680"/>
        <w:jc w:val="both"/>
        <w:rPr>
          <w:szCs w:val="24"/>
        </w:rPr>
      </w:pPr>
      <w:r w:rsidRPr="00A902D6">
        <w:rPr>
          <w:szCs w:val="24"/>
        </w:rPr>
        <w:t xml:space="preserve">1. Объектами градостроительных отношений в </w:t>
      </w:r>
      <w:r w:rsidR="00EF3485">
        <w:rPr>
          <w:szCs w:val="24"/>
        </w:rPr>
        <w:t>Южном</w:t>
      </w:r>
      <w:r w:rsidRPr="00A902D6">
        <w:rPr>
          <w:szCs w:val="24"/>
        </w:rPr>
        <w:t xml:space="preserve"> сельском поселении является:</w:t>
      </w:r>
    </w:p>
    <w:p w14:paraId="57A85761" w14:textId="77777777" w:rsidR="00263D42" w:rsidRPr="00A902D6" w:rsidRDefault="00263D42" w:rsidP="00263D42">
      <w:pPr>
        <w:spacing w:after="0" w:line="240" w:lineRule="auto"/>
        <w:ind w:firstLine="680"/>
        <w:jc w:val="both"/>
        <w:rPr>
          <w:szCs w:val="24"/>
        </w:rPr>
      </w:pPr>
      <w:r w:rsidRPr="00A902D6">
        <w:rPr>
          <w:szCs w:val="24"/>
        </w:rPr>
        <w:t>1) территория поселения;</w:t>
      </w:r>
    </w:p>
    <w:p w14:paraId="702D1933" w14:textId="77777777" w:rsidR="00263D42" w:rsidRPr="00A902D6" w:rsidRDefault="00263D42" w:rsidP="00263D42">
      <w:pPr>
        <w:spacing w:after="0" w:line="240" w:lineRule="auto"/>
        <w:ind w:firstLine="680"/>
        <w:jc w:val="both"/>
        <w:rPr>
          <w:szCs w:val="24"/>
        </w:rPr>
      </w:pPr>
      <w:r w:rsidRPr="00A902D6">
        <w:rPr>
          <w:szCs w:val="24"/>
        </w:rPr>
        <w:t>2) земельно – имущественные комплексы;</w:t>
      </w:r>
    </w:p>
    <w:p w14:paraId="0D2CBF21" w14:textId="77777777" w:rsidR="00263D42" w:rsidRPr="00A902D6" w:rsidRDefault="00263D42" w:rsidP="00263D42">
      <w:pPr>
        <w:spacing w:after="0" w:line="240" w:lineRule="auto"/>
        <w:ind w:firstLine="680"/>
        <w:jc w:val="both"/>
        <w:rPr>
          <w:szCs w:val="24"/>
        </w:rPr>
      </w:pPr>
      <w:r w:rsidRPr="00A902D6">
        <w:rPr>
          <w:szCs w:val="24"/>
        </w:rPr>
        <w:t>3) земельные участки;</w:t>
      </w:r>
    </w:p>
    <w:p w14:paraId="08AD035F" w14:textId="77777777" w:rsidR="00263D42" w:rsidRPr="00A902D6" w:rsidRDefault="00263D42" w:rsidP="00263D42">
      <w:pPr>
        <w:spacing w:after="0" w:line="240" w:lineRule="auto"/>
        <w:ind w:firstLine="680"/>
        <w:jc w:val="both"/>
        <w:rPr>
          <w:szCs w:val="24"/>
        </w:rPr>
      </w:pPr>
      <w:r w:rsidRPr="00A902D6">
        <w:rPr>
          <w:szCs w:val="24"/>
        </w:rPr>
        <w:t>4) объекты капитального строительства.</w:t>
      </w:r>
    </w:p>
    <w:p w14:paraId="706717B2" w14:textId="77777777" w:rsidR="00263D42" w:rsidRPr="00A902D6" w:rsidRDefault="00263D42" w:rsidP="00263D42">
      <w:pPr>
        <w:spacing w:after="0" w:line="240" w:lineRule="auto"/>
        <w:ind w:firstLine="680"/>
        <w:jc w:val="both"/>
        <w:rPr>
          <w:szCs w:val="24"/>
        </w:rPr>
      </w:pPr>
      <w:r w:rsidRPr="00A902D6">
        <w:rPr>
          <w:szCs w:val="24"/>
        </w:rPr>
        <w:t>2. Субъектами градостроительных отношений на территории поселения являются органы государственной власти, органы местного самоуправления, физические и юридические лица.</w:t>
      </w:r>
    </w:p>
    <w:p w14:paraId="3E04ECBE" w14:textId="77777777" w:rsidR="00263D42" w:rsidRPr="00A902D6" w:rsidRDefault="00263D42" w:rsidP="00263D42">
      <w:pPr>
        <w:spacing w:after="0" w:line="240" w:lineRule="auto"/>
        <w:ind w:firstLine="680"/>
        <w:jc w:val="both"/>
        <w:rPr>
          <w:szCs w:val="24"/>
        </w:rPr>
      </w:pPr>
      <w:r w:rsidRPr="00A902D6">
        <w:rPr>
          <w:szCs w:val="24"/>
        </w:rPr>
        <w:t xml:space="preserve">3. Все субъекты градостроительных отношений обязаны соблюдать требования Градостроительного кодекса Российской Федерации, федеральных законов и законов Краснодарского края в области градостроительной деятельности, принятых в соответствии с ними подзаконные нормативные правовые акты, технические регламенты, строительные и иные специальные нормы и правила, требования настоящих Правил, правовых актов Совета и главы администрации муниципального образования </w:t>
      </w:r>
      <w:r>
        <w:rPr>
          <w:szCs w:val="24"/>
        </w:rPr>
        <w:t>Крымский</w:t>
      </w:r>
      <w:r w:rsidRPr="00A902D6">
        <w:rPr>
          <w:szCs w:val="24"/>
        </w:rPr>
        <w:t xml:space="preserve"> район, принятые в соответствии с законодательством о градостроительной деятельности и настоящими Правилами.</w:t>
      </w:r>
    </w:p>
    <w:p w14:paraId="5DFB1036" w14:textId="77777777" w:rsidR="00263D42" w:rsidRPr="00A902D6" w:rsidRDefault="00263D42" w:rsidP="00263D42">
      <w:pPr>
        <w:spacing w:after="0" w:line="240" w:lineRule="auto"/>
        <w:ind w:firstLine="680"/>
        <w:jc w:val="both"/>
        <w:rPr>
          <w:szCs w:val="24"/>
        </w:rPr>
      </w:pPr>
    </w:p>
    <w:p w14:paraId="03A9C3A2" w14:textId="77777777" w:rsidR="00263D42" w:rsidRPr="00A902D6" w:rsidRDefault="00263D42" w:rsidP="00263D42">
      <w:pPr>
        <w:pStyle w:val="4"/>
        <w:numPr>
          <w:ilvl w:val="0"/>
          <w:numId w:val="0"/>
        </w:numPr>
        <w:jc w:val="both"/>
      </w:pPr>
      <w:bookmarkStart w:id="25" w:name="_Toc158642499"/>
      <w:r w:rsidRPr="00A902D6">
        <w:t>Статья 4. Открытость и доступность информации о землепользовании и застройке.</w:t>
      </w:r>
      <w:bookmarkEnd w:id="25"/>
    </w:p>
    <w:p w14:paraId="22C2D36D" w14:textId="77777777" w:rsidR="00263D42" w:rsidRPr="00A902D6" w:rsidRDefault="00263D42" w:rsidP="00263D42">
      <w:pPr>
        <w:jc w:val="both"/>
      </w:pPr>
      <w:r w:rsidRPr="00A902D6">
        <w:t xml:space="preserve"> </w:t>
      </w:r>
    </w:p>
    <w:p w14:paraId="2735D191" w14:textId="77777777" w:rsidR="00263D42" w:rsidRPr="00A902D6" w:rsidRDefault="00263D42" w:rsidP="00263D42">
      <w:pPr>
        <w:spacing w:after="0" w:line="240" w:lineRule="auto"/>
        <w:ind w:firstLine="680"/>
        <w:jc w:val="both"/>
        <w:rPr>
          <w:szCs w:val="24"/>
        </w:rPr>
      </w:pPr>
      <w:r w:rsidRPr="00A902D6">
        <w:rPr>
          <w:szCs w:val="24"/>
        </w:rPr>
        <w:t>Настоящие Правила, а также внесенные в них изменения,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56B580C4" w14:textId="77777777" w:rsidR="00263D42" w:rsidRPr="00A902D6" w:rsidRDefault="00263D42" w:rsidP="00263D42">
      <w:pPr>
        <w:spacing w:after="0" w:line="240" w:lineRule="auto"/>
        <w:ind w:firstLine="680"/>
        <w:jc w:val="both"/>
        <w:rPr>
          <w:szCs w:val="24"/>
        </w:rPr>
      </w:pPr>
      <w:r w:rsidRPr="00A902D6">
        <w:rPr>
          <w:szCs w:val="24"/>
        </w:rPr>
        <w:t>Администрация муниципального образования</w:t>
      </w:r>
      <w:r w:rsidRPr="00A902D6">
        <w:rPr>
          <w:i/>
          <w:szCs w:val="24"/>
        </w:rPr>
        <w:t xml:space="preserve"> </w:t>
      </w:r>
      <w:r>
        <w:rPr>
          <w:szCs w:val="24"/>
        </w:rPr>
        <w:t>Крымский</w:t>
      </w:r>
      <w:r w:rsidRPr="00A902D6">
        <w:rPr>
          <w:szCs w:val="24"/>
        </w:rPr>
        <w:t xml:space="preserve"> район обеспечивает возможность ознакомления с настоящими Правилами,</w:t>
      </w:r>
      <w:r w:rsidRPr="00A902D6">
        <w:t xml:space="preserve"> </w:t>
      </w:r>
      <w:r w:rsidRPr="00A902D6">
        <w:rPr>
          <w:szCs w:val="24"/>
        </w:rPr>
        <w:t xml:space="preserve">а также внесенные в них изменения, всем желающим путем опубликования Правил в порядке, установленном для официального опубликования муниципальных правовых актов, иной официальной информации муниципального образования </w:t>
      </w:r>
      <w:r>
        <w:rPr>
          <w:szCs w:val="24"/>
        </w:rPr>
        <w:t>Крымский</w:t>
      </w:r>
      <w:r w:rsidRPr="00A902D6">
        <w:rPr>
          <w:szCs w:val="24"/>
        </w:rPr>
        <w:t xml:space="preserve"> район, и размещению Правил на официальном сайте муниципального образования, в Государственной информационной системе территориального планирования Российской Федерации в сети «Интернет»  в объеме, предусмотренном Градостроительным кодексом Российской Федерации.</w:t>
      </w:r>
    </w:p>
    <w:p w14:paraId="0C19B7EC" w14:textId="77777777" w:rsidR="00263D42" w:rsidRPr="00A902D6" w:rsidRDefault="00263D42" w:rsidP="00263D42">
      <w:pPr>
        <w:spacing w:after="0" w:line="240" w:lineRule="auto"/>
        <w:ind w:firstLine="680"/>
        <w:jc w:val="both"/>
      </w:pPr>
    </w:p>
    <w:p w14:paraId="51B18E9B" w14:textId="77777777" w:rsidR="00263D42" w:rsidRPr="00A902D6" w:rsidRDefault="00263D42" w:rsidP="00263D42">
      <w:pPr>
        <w:pStyle w:val="3"/>
        <w:jc w:val="both"/>
      </w:pPr>
      <w:bookmarkStart w:id="26" w:name="_Toc158642500"/>
      <w:r w:rsidRPr="00A902D6">
        <w:t>Раздел 2. Права использования недвижимости, возникшие до вступления в силу Правил</w:t>
      </w:r>
      <w:bookmarkEnd w:id="26"/>
    </w:p>
    <w:p w14:paraId="23B8C127" w14:textId="77777777" w:rsidR="00263D42" w:rsidRPr="00A902D6" w:rsidRDefault="00263D42" w:rsidP="00263D42">
      <w:pPr>
        <w:jc w:val="both"/>
        <w:rPr>
          <w:lang w:eastAsia="zh-CN"/>
        </w:rPr>
      </w:pPr>
    </w:p>
    <w:p w14:paraId="01D6BDC7" w14:textId="77777777" w:rsidR="00263D42" w:rsidRPr="00A902D6" w:rsidRDefault="00263D42" w:rsidP="00263D42">
      <w:pPr>
        <w:pStyle w:val="4"/>
        <w:jc w:val="both"/>
        <w:rPr>
          <w:b w:val="0"/>
        </w:rPr>
      </w:pPr>
      <w:bookmarkStart w:id="27" w:name="_Toc158642501"/>
      <w:r w:rsidRPr="00A902D6">
        <w:t>Статья 5. Общие положения, относящиеся к ранее возникшим правам.</w:t>
      </w:r>
      <w:bookmarkEnd w:id="27"/>
    </w:p>
    <w:p w14:paraId="263B2F25" w14:textId="77777777" w:rsidR="00263D42" w:rsidRPr="00A902D6" w:rsidRDefault="00263D42" w:rsidP="00263D42">
      <w:pPr>
        <w:spacing w:after="0" w:line="240" w:lineRule="auto"/>
        <w:ind w:firstLine="680"/>
        <w:jc w:val="both"/>
        <w:rPr>
          <w:szCs w:val="24"/>
        </w:rPr>
      </w:pPr>
    </w:p>
    <w:p w14:paraId="478C6C98" w14:textId="13661279" w:rsidR="00263D42" w:rsidRPr="00A902D6" w:rsidRDefault="00263D42" w:rsidP="00263D42">
      <w:pPr>
        <w:spacing w:after="0" w:line="240" w:lineRule="auto"/>
        <w:ind w:firstLine="680"/>
        <w:jc w:val="both"/>
        <w:rPr>
          <w:szCs w:val="24"/>
        </w:rPr>
      </w:pPr>
      <w:r w:rsidRPr="00A902D6">
        <w:rPr>
          <w:szCs w:val="24"/>
        </w:rPr>
        <w:t xml:space="preserve">1. Принятые до введения в действие настоящих Правил нормативные правовые акты </w:t>
      </w:r>
      <w:r w:rsidR="00EF3485">
        <w:rPr>
          <w:szCs w:val="24"/>
        </w:rPr>
        <w:t>Южного</w:t>
      </w:r>
      <w:r w:rsidRPr="00A902D6">
        <w:rPr>
          <w:szCs w:val="24"/>
        </w:rPr>
        <w:t xml:space="preserve"> сельского поселения </w:t>
      </w:r>
      <w:r>
        <w:rPr>
          <w:szCs w:val="24"/>
        </w:rPr>
        <w:t>Крымского</w:t>
      </w:r>
      <w:r w:rsidRPr="00A902D6">
        <w:rPr>
          <w:szCs w:val="24"/>
        </w:rPr>
        <w:t xml:space="preserve"> района по вопросам землепользования и застройки применяются в части, не противоречащей настоящим Правилам. </w:t>
      </w:r>
    </w:p>
    <w:p w14:paraId="712EDF01" w14:textId="77777777" w:rsidR="00263D42" w:rsidRPr="00A902D6" w:rsidRDefault="00263D42" w:rsidP="00263D42">
      <w:pPr>
        <w:spacing w:after="0" w:line="240" w:lineRule="auto"/>
        <w:ind w:firstLine="680"/>
        <w:jc w:val="both"/>
        <w:rPr>
          <w:szCs w:val="24"/>
        </w:rPr>
      </w:pPr>
      <w:r w:rsidRPr="00A902D6">
        <w:rPr>
          <w:szCs w:val="24"/>
        </w:rPr>
        <w:t xml:space="preserve">2. Разрешения на строительство, реконструкцию, выданные до вступления в силу настоящих Правил являются действительными. </w:t>
      </w:r>
    </w:p>
    <w:p w14:paraId="2E2E16C3" w14:textId="77777777" w:rsidR="00263D42" w:rsidRPr="00A902D6" w:rsidRDefault="00263D42" w:rsidP="00263D42">
      <w:pPr>
        <w:spacing w:after="0" w:line="240" w:lineRule="auto"/>
        <w:ind w:firstLine="680"/>
        <w:jc w:val="both"/>
        <w:rPr>
          <w:szCs w:val="24"/>
        </w:rPr>
      </w:pPr>
      <w:r w:rsidRPr="00A902D6">
        <w:rPr>
          <w:szCs w:val="24"/>
        </w:rPr>
        <w:t xml:space="preserve">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 </w:t>
      </w:r>
    </w:p>
    <w:p w14:paraId="392BF1CF" w14:textId="77777777" w:rsidR="00263D42" w:rsidRPr="00A902D6" w:rsidRDefault="00263D42" w:rsidP="00263D42">
      <w:pPr>
        <w:spacing w:after="0" w:line="240" w:lineRule="auto"/>
        <w:ind w:firstLine="680"/>
        <w:jc w:val="both"/>
        <w:rPr>
          <w:szCs w:val="24"/>
        </w:rPr>
      </w:pPr>
      <w:r w:rsidRPr="00A902D6">
        <w:rPr>
          <w:szCs w:val="24"/>
        </w:rPr>
        <w:t xml:space="preserve">1) имеют вид, виды использования, которые не поименованы как разрешенные для соответствующих территориальных зон (Часть III настоящих Правил); </w:t>
      </w:r>
    </w:p>
    <w:p w14:paraId="65E86A2A" w14:textId="77777777" w:rsidR="00263D42" w:rsidRPr="00A902D6" w:rsidRDefault="00263D42" w:rsidP="00263D42">
      <w:pPr>
        <w:spacing w:after="0" w:line="240" w:lineRule="auto"/>
        <w:ind w:firstLine="680"/>
        <w:jc w:val="both"/>
        <w:rPr>
          <w:szCs w:val="24"/>
        </w:rPr>
      </w:pPr>
      <w:r w:rsidRPr="00A902D6">
        <w:rPr>
          <w:szCs w:val="24"/>
        </w:rPr>
        <w:t xml:space="preserve">2) имеют вид, виды использования, которые поименованы как разрешенные для соответствующих территориальных зон (Часть III настоящих Правил), но расположены в границах зон с особыми условиями, в пределах которых не предусмотрено размещение соответствующих объектов согласно статьям части III настоящих Правил; </w:t>
      </w:r>
    </w:p>
    <w:p w14:paraId="203DB08A" w14:textId="77777777" w:rsidR="00263D42" w:rsidRPr="00A902D6" w:rsidRDefault="00263D42" w:rsidP="00263D42">
      <w:pPr>
        <w:spacing w:after="0" w:line="240" w:lineRule="auto"/>
        <w:ind w:firstLine="680"/>
        <w:jc w:val="both"/>
        <w:rPr>
          <w:szCs w:val="24"/>
        </w:rPr>
      </w:pPr>
      <w:r w:rsidRPr="00A902D6">
        <w:rPr>
          <w:szCs w:val="24"/>
        </w:rPr>
        <w:t>3) имеют параметры меньше (площадь и линейные размеры земельных участков, отступы построек от границ участка) или больше (плотность застройки - высота/этажность построек, процент застройки, коэффициент использования участка) значений, установленных статьями Части III настоящих Правил применительно к соответствующим зонам.</w:t>
      </w:r>
    </w:p>
    <w:p w14:paraId="79AA6B75" w14:textId="77777777" w:rsidR="00263D42" w:rsidRPr="00A902D6" w:rsidRDefault="00263D42" w:rsidP="00263D42">
      <w:pPr>
        <w:spacing w:after="0" w:line="240" w:lineRule="auto"/>
        <w:ind w:firstLine="680"/>
        <w:jc w:val="both"/>
        <w:rPr>
          <w:szCs w:val="24"/>
        </w:rPr>
      </w:pPr>
      <w:r w:rsidRPr="00A902D6">
        <w:rPr>
          <w:szCs w:val="24"/>
        </w:rPr>
        <w:t xml:space="preserve">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градостроительным, гражданским и земельным законодательством. </w:t>
      </w:r>
    </w:p>
    <w:p w14:paraId="19E952BB" w14:textId="77777777" w:rsidR="00263D42" w:rsidRPr="00A902D6" w:rsidRDefault="00263D42" w:rsidP="00263D42">
      <w:pPr>
        <w:spacing w:after="0" w:line="240" w:lineRule="auto"/>
        <w:ind w:firstLine="680"/>
        <w:jc w:val="both"/>
        <w:rPr>
          <w:szCs w:val="24"/>
        </w:rPr>
      </w:pPr>
    </w:p>
    <w:p w14:paraId="271780B7" w14:textId="77777777" w:rsidR="00263D42" w:rsidRPr="00A902D6" w:rsidRDefault="00263D42" w:rsidP="00263D42">
      <w:pPr>
        <w:pStyle w:val="4"/>
        <w:jc w:val="both"/>
        <w:rPr>
          <w:b w:val="0"/>
        </w:rPr>
      </w:pPr>
      <w:bookmarkStart w:id="28" w:name="_Toc158642502"/>
      <w:r w:rsidRPr="00A902D6">
        <w:t>Статья 6. Использование и строительные изменения объектов недвижимости, несоответствующих Правилам.</w:t>
      </w:r>
      <w:bookmarkEnd w:id="28"/>
    </w:p>
    <w:p w14:paraId="4BB1A979" w14:textId="77777777" w:rsidR="00263D42" w:rsidRPr="00A902D6" w:rsidRDefault="00263D42" w:rsidP="00263D42">
      <w:pPr>
        <w:spacing w:after="0" w:line="240" w:lineRule="auto"/>
        <w:ind w:firstLine="680"/>
        <w:jc w:val="both"/>
      </w:pPr>
    </w:p>
    <w:p w14:paraId="79BF5B40" w14:textId="77777777" w:rsidR="00263D42" w:rsidRPr="00A902D6" w:rsidRDefault="00263D42" w:rsidP="00263D42">
      <w:pPr>
        <w:spacing w:after="0" w:line="240" w:lineRule="auto"/>
        <w:ind w:firstLine="680"/>
        <w:jc w:val="both"/>
        <w:rPr>
          <w:szCs w:val="24"/>
        </w:rPr>
      </w:pPr>
      <w:r w:rsidRPr="00A902D6">
        <w:rPr>
          <w:szCs w:val="24"/>
        </w:rPr>
        <w:t xml:space="preserve">1.Объекты недвижимости, поименованные в п.3 статьи 5,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3D1C8D5A" w14:textId="77777777" w:rsidR="00263D42" w:rsidRPr="00A902D6" w:rsidRDefault="00263D42" w:rsidP="00263D42">
      <w:pPr>
        <w:spacing w:after="0" w:line="240" w:lineRule="auto"/>
        <w:ind w:firstLine="680"/>
        <w:jc w:val="both"/>
        <w:rPr>
          <w:szCs w:val="24"/>
        </w:rPr>
      </w:pPr>
      <w:r w:rsidRPr="00A902D6">
        <w:rPr>
          <w:szCs w:val="24"/>
        </w:rPr>
        <w:t xml:space="preserve">Исключение составляют те несоответствующие одновременно и настоящим Правилам, и обязательным требованиям безопасности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Применительно к этим объектам в соответствии с федеральными законами может быть наложен запрет на продолжение их использования. </w:t>
      </w:r>
    </w:p>
    <w:p w14:paraId="0B678D24" w14:textId="77777777" w:rsidR="00263D42" w:rsidRPr="00A902D6" w:rsidRDefault="00263D42" w:rsidP="00263D42">
      <w:pPr>
        <w:spacing w:after="0" w:line="240" w:lineRule="auto"/>
        <w:ind w:firstLine="680"/>
        <w:jc w:val="both"/>
        <w:rPr>
          <w:szCs w:val="24"/>
        </w:rPr>
      </w:pPr>
      <w:r w:rsidRPr="00A902D6">
        <w:rPr>
          <w:szCs w:val="24"/>
        </w:rPr>
        <w:t xml:space="preserve">2.Все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 </w:t>
      </w:r>
    </w:p>
    <w:p w14:paraId="1E9E5095" w14:textId="77777777" w:rsidR="00263D42" w:rsidRPr="00A902D6" w:rsidRDefault="00263D42" w:rsidP="00263D42">
      <w:pPr>
        <w:spacing w:after="0" w:line="240" w:lineRule="auto"/>
        <w:ind w:firstLine="680"/>
        <w:jc w:val="both"/>
        <w:rPr>
          <w:szCs w:val="24"/>
        </w:rPr>
      </w:pPr>
      <w:r w:rsidRPr="00A902D6">
        <w:rPr>
          <w:szCs w:val="24"/>
        </w:rPr>
        <w:t xml:space="preserve">Не допускается увеличивать площадь и строительный объем объектов недвижимости, указанных в подпунктах 1, 2 части 3 статьи 5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3A8627F1" w14:textId="77777777" w:rsidR="00263D42" w:rsidRPr="00A902D6" w:rsidRDefault="00263D42" w:rsidP="00263D42">
      <w:pPr>
        <w:spacing w:after="0" w:line="240" w:lineRule="auto"/>
        <w:ind w:firstLine="680"/>
        <w:jc w:val="both"/>
        <w:rPr>
          <w:szCs w:val="24"/>
        </w:rPr>
      </w:pPr>
      <w:r w:rsidRPr="00A902D6">
        <w:rPr>
          <w:szCs w:val="24"/>
        </w:rPr>
        <w:t xml:space="preserve">Указанные в подпункте 3 пункта 3 статьи 5 настоящих Правил объекты недвижимости, несоответствующие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 </w:t>
      </w:r>
    </w:p>
    <w:p w14:paraId="47B70ACA" w14:textId="77777777" w:rsidR="00263D42" w:rsidRPr="00A902D6" w:rsidRDefault="00263D42" w:rsidP="00263D42">
      <w:pPr>
        <w:spacing w:after="0" w:line="240" w:lineRule="auto"/>
        <w:ind w:firstLine="680"/>
        <w:jc w:val="both"/>
        <w:rPr>
          <w:szCs w:val="24"/>
        </w:rPr>
      </w:pPr>
      <w:r w:rsidRPr="00A902D6">
        <w:rPr>
          <w:szCs w:val="24"/>
        </w:rPr>
        <w:t xml:space="preserve">Несоответствующий вид использования недвижимости не может быть заменен на иной несоответствующий вид использования. </w:t>
      </w:r>
    </w:p>
    <w:p w14:paraId="5425B0BD" w14:textId="77777777" w:rsidR="00263D42" w:rsidRDefault="00263D42" w:rsidP="00263D42">
      <w:pPr>
        <w:rPr>
          <w:rFonts w:ascii="Calibri" w:eastAsia="Calibri" w:hAnsi="Calibri" w:cs="Times New Roman"/>
          <w:b/>
        </w:rPr>
      </w:pPr>
      <w:r>
        <w:rPr>
          <w:b/>
        </w:rPr>
        <w:br w:type="page"/>
      </w:r>
    </w:p>
    <w:p w14:paraId="44FA15D5" w14:textId="77777777" w:rsidR="00263D42" w:rsidRPr="00A902D6" w:rsidRDefault="00263D42" w:rsidP="00263D42">
      <w:pPr>
        <w:pStyle w:val="2"/>
        <w:jc w:val="both"/>
      </w:pPr>
      <w:bookmarkStart w:id="29" w:name="_Toc158642503"/>
      <w:r w:rsidRPr="00A902D6">
        <w:t>Глава 2. Положение о регулирование землепользования и застройки органами местного самоуправления.</w:t>
      </w:r>
      <w:bookmarkEnd w:id="29"/>
    </w:p>
    <w:p w14:paraId="492457AE" w14:textId="77777777" w:rsidR="00263D42" w:rsidRPr="00A902D6" w:rsidRDefault="00263D42" w:rsidP="00263D42">
      <w:pPr>
        <w:spacing w:after="0" w:line="240" w:lineRule="auto"/>
        <w:ind w:firstLine="680"/>
        <w:jc w:val="both"/>
      </w:pPr>
    </w:p>
    <w:p w14:paraId="12449D1C" w14:textId="77777777" w:rsidR="00263D42" w:rsidRPr="00A902D6" w:rsidRDefault="00263D42" w:rsidP="00263D42">
      <w:pPr>
        <w:pStyle w:val="3"/>
        <w:jc w:val="both"/>
      </w:pPr>
      <w:bookmarkStart w:id="30" w:name="_Toc158642504"/>
      <w:r w:rsidRPr="00A902D6">
        <w:t>Раздел 3. Участники отношений, возникающих по поводу землепользования и застройки</w:t>
      </w:r>
      <w:bookmarkEnd w:id="30"/>
    </w:p>
    <w:p w14:paraId="6D4BE80D" w14:textId="77777777" w:rsidR="00263D42" w:rsidRPr="00A902D6" w:rsidRDefault="00263D42" w:rsidP="00263D42">
      <w:pPr>
        <w:spacing w:after="0" w:line="240" w:lineRule="auto"/>
        <w:ind w:firstLine="680"/>
        <w:jc w:val="both"/>
      </w:pPr>
    </w:p>
    <w:p w14:paraId="1412335C" w14:textId="77777777" w:rsidR="00263D42" w:rsidRPr="00A902D6" w:rsidRDefault="00263D42" w:rsidP="00263D42">
      <w:pPr>
        <w:pStyle w:val="4"/>
        <w:jc w:val="both"/>
        <w:rPr>
          <w:b w:val="0"/>
        </w:rPr>
      </w:pPr>
      <w:bookmarkStart w:id="31" w:name="_Toc158642505"/>
      <w:r w:rsidRPr="00A902D6">
        <w:t>Статья 7. Общие положения о лицах, осуществляющих землепользование и застройку, и их действиях.</w:t>
      </w:r>
      <w:bookmarkEnd w:id="31"/>
    </w:p>
    <w:p w14:paraId="194914FC" w14:textId="77777777" w:rsidR="00263D42" w:rsidRPr="00A902D6" w:rsidRDefault="00263D42" w:rsidP="00263D42">
      <w:pPr>
        <w:spacing w:after="0" w:line="240" w:lineRule="auto"/>
        <w:ind w:firstLine="680"/>
        <w:jc w:val="both"/>
      </w:pPr>
    </w:p>
    <w:p w14:paraId="23B6C2BE" w14:textId="77777777" w:rsidR="00263D42" w:rsidRPr="00F35540" w:rsidRDefault="00263D42" w:rsidP="00263D42">
      <w:pPr>
        <w:spacing w:after="0" w:line="240" w:lineRule="auto"/>
        <w:ind w:firstLine="680"/>
        <w:jc w:val="both"/>
        <w:rPr>
          <w:szCs w:val="24"/>
        </w:rPr>
      </w:pPr>
      <w:r w:rsidRPr="00A902D6">
        <w:rPr>
          <w:szCs w:val="24"/>
        </w:rPr>
        <w:t xml:space="preserve">1. В соответствии с законодательством </w:t>
      </w:r>
      <w:r w:rsidRPr="00F35540">
        <w:rPr>
          <w:szCs w:val="24"/>
        </w:rPr>
        <w:t>настоящие Правила, а также принимаемые в соответствии с ними иные нормативные правовые акты муниципального образования Крымский район регулируют действия физических и юридических лиц, которые:</w:t>
      </w:r>
    </w:p>
    <w:p w14:paraId="3559B988" w14:textId="77777777" w:rsidR="00263D42" w:rsidRPr="00F35540" w:rsidRDefault="00263D42" w:rsidP="00263D42">
      <w:pPr>
        <w:spacing w:after="0" w:line="240" w:lineRule="auto"/>
        <w:ind w:firstLine="680"/>
        <w:jc w:val="both"/>
        <w:rPr>
          <w:szCs w:val="24"/>
        </w:rPr>
      </w:pPr>
      <w:r w:rsidRPr="00F35540">
        <w:rPr>
          <w:szCs w:val="24"/>
        </w:rPr>
        <w:t>1) участвуют в торгах (конкурсах, аукционах), подготавливаемых и проводимых администрацией муниципального образования Крымский район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14:paraId="4E2F6D53" w14:textId="77777777" w:rsidR="00263D42" w:rsidRPr="00F35540" w:rsidRDefault="00263D42" w:rsidP="00263D42">
      <w:pPr>
        <w:spacing w:after="0" w:line="240" w:lineRule="auto"/>
        <w:ind w:firstLine="680"/>
        <w:jc w:val="both"/>
        <w:rPr>
          <w:szCs w:val="24"/>
        </w:rPr>
      </w:pPr>
      <w:r w:rsidRPr="00F35540">
        <w:rPr>
          <w:szCs w:val="24"/>
        </w:rPr>
        <w:t xml:space="preserve">2) обращаются в администрацию муниципального образования Крымский район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0C81D79B" w14:textId="77777777" w:rsidR="00263D42" w:rsidRPr="00F35540" w:rsidRDefault="00263D42" w:rsidP="00263D42">
      <w:pPr>
        <w:spacing w:after="0" w:line="240" w:lineRule="auto"/>
        <w:ind w:firstLine="680"/>
        <w:jc w:val="both"/>
        <w:rPr>
          <w:szCs w:val="24"/>
        </w:rPr>
      </w:pPr>
      <w:r w:rsidRPr="00F35540">
        <w:rPr>
          <w:szCs w:val="24"/>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6C390F9A" w14:textId="77777777" w:rsidR="00263D42" w:rsidRPr="00F35540" w:rsidRDefault="00263D42" w:rsidP="00263D42">
      <w:pPr>
        <w:spacing w:after="0" w:line="240" w:lineRule="auto"/>
        <w:ind w:firstLine="680"/>
        <w:jc w:val="both"/>
        <w:rPr>
          <w:szCs w:val="24"/>
        </w:rPr>
      </w:pPr>
      <w:r w:rsidRPr="00F35540">
        <w:rPr>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64186CEC" w14:textId="77777777" w:rsidR="00263D42" w:rsidRPr="00A902D6" w:rsidRDefault="00263D42" w:rsidP="00263D42">
      <w:pPr>
        <w:spacing w:after="0" w:line="240" w:lineRule="auto"/>
        <w:ind w:firstLine="680"/>
        <w:jc w:val="both"/>
        <w:rPr>
          <w:szCs w:val="24"/>
        </w:rPr>
      </w:pPr>
      <w:r w:rsidRPr="00F35540">
        <w:rPr>
          <w:szCs w:val="24"/>
        </w:rPr>
        <w:t>5) осуществляют иные действия в области землепользования и застройки</w:t>
      </w:r>
      <w:r w:rsidRPr="00A902D6">
        <w:rPr>
          <w:szCs w:val="24"/>
        </w:rPr>
        <w:t>.</w:t>
      </w:r>
    </w:p>
    <w:p w14:paraId="18177BD1" w14:textId="77777777" w:rsidR="00263D42" w:rsidRPr="00A902D6" w:rsidRDefault="00263D42" w:rsidP="00263D42">
      <w:pPr>
        <w:spacing w:after="0" w:line="240" w:lineRule="auto"/>
        <w:ind w:firstLine="680"/>
        <w:jc w:val="both"/>
        <w:rPr>
          <w:szCs w:val="24"/>
        </w:rPr>
      </w:pPr>
      <w:r w:rsidRPr="00A902D6">
        <w:rPr>
          <w:szCs w:val="24"/>
        </w:rPr>
        <w:t>2. К указанным в части 1 настоящей статьи иным действиям в области землепользования и застройки могут быть отнесены, в частности:</w:t>
      </w:r>
    </w:p>
    <w:p w14:paraId="57F5D1D9" w14:textId="77777777" w:rsidR="00263D42" w:rsidRPr="00A902D6" w:rsidRDefault="00263D42" w:rsidP="00263D42">
      <w:pPr>
        <w:spacing w:after="0" w:line="240" w:lineRule="auto"/>
        <w:ind w:firstLine="680"/>
        <w:jc w:val="both"/>
        <w:rPr>
          <w:szCs w:val="24"/>
        </w:rPr>
      </w:pPr>
      <w:r w:rsidRPr="00A902D6">
        <w:rPr>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0C805245" w14:textId="77777777" w:rsidR="00263D42" w:rsidRPr="00A902D6" w:rsidRDefault="00263D42" w:rsidP="00263D42">
      <w:pPr>
        <w:spacing w:after="0" w:line="240" w:lineRule="auto"/>
        <w:ind w:firstLine="680"/>
        <w:jc w:val="both"/>
        <w:rPr>
          <w:szCs w:val="24"/>
        </w:rPr>
      </w:pPr>
      <w:r w:rsidRPr="00A902D6">
        <w:rPr>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31E0CBC7" w14:textId="77777777" w:rsidR="00263D42" w:rsidRDefault="00263D42" w:rsidP="00263D42">
      <w:pPr>
        <w:spacing w:after="0" w:line="240" w:lineRule="auto"/>
        <w:ind w:firstLine="680"/>
        <w:jc w:val="both"/>
        <w:rPr>
          <w:szCs w:val="24"/>
        </w:rPr>
      </w:pPr>
      <w:r w:rsidRPr="00A902D6">
        <w:rPr>
          <w:szCs w:val="24"/>
        </w:rPr>
        <w:t>3) иные действия, связанные с подготовкой и реализацией общественных или частных планов по землепользованию и застройке.</w:t>
      </w:r>
    </w:p>
    <w:p w14:paraId="17F6594D" w14:textId="77777777" w:rsidR="00263D42" w:rsidRPr="00F35540" w:rsidRDefault="00263D42" w:rsidP="00263D42">
      <w:pPr>
        <w:spacing w:after="0" w:line="240" w:lineRule="auto"/>
        <w:ind w:firstLine="680"/>
        <w:jc w:val="both"/>
        <w:rPr>
          <w:szCs w:val="24"/>
        </w:rPr>
      </w:pPr>
    </w:p>
    <w:p w14:paraId="60CCA7CD" w14:textId="0C6B81DD" w:rsidR="00263D42" w:rsidRPr="00F35540" w:rsidRDefault="00263D42" w:rsidP="00263D42">
      <w:pPr>
        <w:pStyle w:val="4"/>
        <w:jc w:val="both"/>
        <w:rPr>
          <w:b w:val="0"/>
        </w:rPr>
      </w:pPr>
      <w:bookmarkStart w:id="32" w:name="_Toc158642506"/>
      <w:r w:rsidRPr="00F35540">
        <w:rPr>
          <w:bCs/>
        </w:rPr>
        <w:t xml:space="preserve">Статья 7.1. </w:t>
      </w:r>
      <w:r w:rsidRPr="00F35540">
        <w:t>Органы, осуществляющие регулирование землепользования</w:t>
      </w:r>
      <w:r w:rsidRPr="00F35540">
        <w:rPr>
          <w:b w:val="0"/>
        </w:rPr>
        <w:t xml:space="preserve"> </w:t>
      </w:r>
      <w:r w:rsidRPr="00F35540">
        <w:t xml:space="preserve">и застройки на территории </w:t>
      </w:r>
      <w:r w:rsidR="00EF3485">
        <w:t>Южного</w:t>
      </w:r>
      <w:r w:rsidRPr="00F35540">
        <w:t xml:space="preserve"> сельского поселения.</w:t>
      </w:r>
      <w:bookmarkEnd w:id="32"/>
    </w:p>
    <w:p w14:paraId="264E5298" w14:textId="77777777" w:rsidR="00263D42" w:rsidRPr="00F35540" w:rsidRDefault="00263D42" w:rsidP="00263D42">
      <w:pPr>
        <w:spacing w:after="0" w:line="240" w:lineRule="auto"/>
        <w:ind w:firstLine="680"/>
        <w:jc w:val="both"/>
      </w:pPr>
    </w:p>
    <w:p w14:paraId="25C35302" w14:textId="258B7FBD" w:rsidR="00263D42" w:rsidRPr="00F35540" w:rsidRDefault="00263D42" w:rsidP="00263D42">
      <w:pPr>
        <w:spacing w:after="0" w:line="240" w:lineRule="auto"/>
        <w:ind w:firstLine="680"/>
        <w:jc w:val="both"/>
        <w:rPr>
          <w:szCs w:val="24"/>
        </w:rPr>
      </w:pPr>
      <w:r w:rsidRPr="00F35540">
        <w:rPr>
          <w:szCs w:val="24"/>
        </w:rPr>
        <w:t xml:space="preserve">1. На территории </w:t>
      </w:r>
      <w:r w:rsidR="00EF3485">
        <w:rPr>
          <w:szCs w:val="24"/>
        </w:rPr>
        <w:t>Южного</w:t>
      </w:r>
      <w:r w:rsidRPr="00F35540">
        <w:rPr>
          <w:szCs w:val="24"/>
        </w:rPr>
        <w:t xml:space="preserve"> сельского поселения регулирование землепользования и застройки осуществляется следующими органами: </w:t>
      </w:r>
    </w:p>
    <w:p w14:paraId="515439A2" w14:textId="77777777" w:rsidR="00263D42" w:rsidRPr="00F35540" w:rsidRDefault="00263D42" w:rsidP="00263D42">
      <w:pPr>
        <w:numPr>
          <w:ilvl w:val="0"/>
          <w:numId w:val="8"/>
        </w:numPr>
        <w:tabs>
          <w:tab w:val="left" w:pos="1134"/>
        </w:tabs>
        <w:spacing w:after="0" w:line="240" w:lineRule="auto"/>
        <w:ind w:left="0" w:firstLine="680"/>
        <w:contextualSpacing/>
        <w:jc w:val="both"/>
        <w:rPr>
          <w:szCs w:val="24"/>
          <w:lang w:bidi="en-US"/>
        </w:rPr>
      </w:pPr>
      <w:r w:rsidRPr="00F35540">
        <w:rPr>
          <w:szCs w:val="24"/>
          <w:lang w:bidi="en-US"/>
        </w:rPr>
        <w:t>Советом Муниципального образования Крымский район;</w:t>
      </w:r>
    </w:p>
    <w:p w14:paraId="2733E7C0" w14:textId="77777777" w:rsidR="00263D42" w:rsidRPr="00F35540" w:rsidRDefault="00263D42" w:rsidP="00263D42">
      <w:pPr>
        <w:numPr>
          <w:ilvl w:val="0"/>
          <w:numId w:val="8"/>
        </w:numPr>
        <w:tabs>
          <w:tab w:val="left" w:pos="1134"/>
        </w:tabs>
        <w:spacing w:after="0" w:line="240" w:lineRule="auto"/>
        <w:ind w:left="0" w:firstLine="680"/>
        <w:contextualSpacing/>
        <w:jc w:val="both"/>
        <w:rPr>
          <w:szCs w:val="24"/>
          <w:lang w:bidi="en-US"/>
        </w:rPr>
      </w:pPr>
      <w:r w:rsidRPr="00F35540">
        <w:rPr>
          <w:szCs w:val="24"/>
          <w:lang w:bidi="en-US"/>
        </w:rPr>
        <w:t>главой Муниципального образования Крымский район;</w:t>
      </w:r>
    </w:p>
    <w:p w14:paraId="0D4E79CF" w14:textId="77777777" w:rsidR="00263D42" w:rsidRPr="00F35540" w:rsidRDefault="00263D42" w:rsidP="00263D42">
      <w:pPr>
        <w:numPr>
          <w:ilvl w:val="0"/>
          <w:numId w:val="8"/>
        </w:numPr>
        <w:tabs>
          <w:tab w:val="left" w:pos="1134"/>
        </w:tabs>
        <w:spacing w:after="0" w:line="240" w:lineRule="auto"/>
        <w:ind w:left="0" w:firstLine="680"/>
        <w:contextualSpacing/>
        <w:jc w:val="both"/>
        <w:rPr>
          <w:szCs w:val="24"/>
          <w:lang w:bidi="en-US"/>
        </w:rPr>
      </w:pPr>
      <w:r w:rsidRPr="00F35540">
        <w:rPr>
          <w:szCs w:val="24"/>
          <w:lang w:bidi="en-US"/>
        </w:rPr>
        <w:t>администрацией Муниципального образования Крымский район, ее структурными подразделениями, уполномоченными в сфере градостроительной деятельности и земельных отношений;</w:t>
      </w:r>
    </w:p>
    <w:p w14:paraId="16A3B180" w14:textId="77777777" w:rsidR="00263D42" w:rsidRPr="00480D20" w:rsidRDefault="00263D42" w:rsidP="00263D42">
      <w:pPr>
        <w:numPr>
          <w:ilvl w:val="0"/>
          <w:numId w:val="8"/>
        </w:numPr>
        <w:tabs>
          <w:tab w:val="left" w:pos="1134"/>
        </w:tabs>
        <w:spacing w:after="0" w:line="240" w:lineRule="auto"/>
        <w:ind w:left="0" w:firstLine="680"/>
        <w:contextualSpacing/>
        <w:jc w:val="both"/>
        <w:rPr>
          <w:szCs w:val="24"/>
          <w:lang w:bidi="en-US"/>
        </w:rPr>
      </w:pPr>
      <w:r w:rsidRPr="00480D20">
        <w:rPr>
          <w:szCs w:val="24"/>
          <w:lang w:bidi="en-US"/>
        </w:rPr>
        <w:t xml:space="preserve">комиссией по подготовке правил землепользования и застройки </w:t>
      </w:r>
      <w:r w:rsidRPr="00480D20">
        <w:rPr>
          <w:szCs w:val="24"/>
        </w:rPr>
        <w:t>муниципального образования Крымский район</w:t>
      </w:r>
      <w:r w:rsidRPr="00480D20">
        <w:rPr>
          <w:szCs w:val="24"/>
          <w:lang w:bidi="en-US"/>
        </w:rPr>
        <w:t xml:space="preserve"> (далее – Комиссия). </w:t>
      </w:r>
    </w:p>
    <w:p w14:paraId="20DD30ED" w14:textId="77777777" w:rsidR="00263D42" w:rsidRPr="00F35540" w:rsidRDefault="00263D42" w:rsidP="00263D42">
      <w:pPr>
        <w:spacing w:after="0" w:line="240" w:lineRule="auto"/>
        <w:ind w:firstLine="680"/>
        <w:jc w:val="both"/>
        <w:rPr>
          <w:szCs w:val="24"/>
        </w:rPr>
      </w:pPr>
      <w:r w:rsidRPr="00F35540">
        <w:rPr>
          <w:szCs w:val="24"/>
        </w:rPr>
        <w:t xml:space="preserve">2. Полномочия органов местного самоуправления </w:t>
      </w:r>
      <w:r w:rsidRPr="00F35540">
        <w:rPr>
          <w:szCs w:val="24"/>
          <w:lang w:bidi="en-US"/>
        </w:rPr>
        <w:t>Муниципального образования Крымский район</w:t>
      </w:r>
      <w:r w:rsidRPr="00F35540">
        <w:rPr>
          <w:szCs w:val="24"/>
        </w:rPr>
        <w:t xml:space="preserve"> в сфере регулирования землепользования и застройки устанавливаются Уставом </w:t>
      </w:r>
      <w:r w:rsidRPr="00F35540">
        <w:rPr>
          <w:szCs w:val="24"/>
          <w:lang w:bidi="en-US"/>
        </w:rPr>
        <w:t>Муниципального образования Крымский район</w:t>
      </w:r>
      <w:r w:rsidRPr="00F35540">
        <w:rPr>
          <w:szCs w:val="24"/>
        </w:rPr>
        <w:t xml:space="preserve"> в соответствии с федеральным и краевым законодательством.</w:t>
      </w:r>
    </w:p>
    <w:p w14:paraId="60AABB21" w14:textId="77777777" w:rsidR="00263D42" w:rsidRPr="00F35540" w:rsidRDefault="00263D42" w:rsidP="00263D42">
      <w:pPr>
        <w:tabs>
          <w:tab w:val="left" w:pos="1134"/>
        </w:tabs>
        <w:spacing w:after="0" w:line="240" w:lineRule="auto"/>
        <w:ind w:firstLine="680"/>
        <w:contextualSpacing/>
        <w:jc w:val="both"/>
        <w:rPr>
          <w:szCs w:val="24"/>
          <w:lang w:bidi="en-US"/>
        </w:rPr>
      </w:pPr>
      <w:r w:rsidRPr="00F35540">
        <w:rPr>
          <w:szCs w:val="24"/>
          <w:lang w:bidi="en-US"/>
        </w:rPr>
        <w:t xml:space="preserve">3. Полномочия структурных подразделений администрации Муниципального образования Крымский район в сфере регулирования землепользования и застройки устанавливаются в Положениях о соответствующих структурных подразделениях, утверждаемых главой администрации Муниципального образования Крымский район. </w:t>
      </w:r>
    </w:p>
    <w:p w14:paraId="10D9C253" w14:textId="77777777" w:rsidR="00263D42" w:rsidRPr="00F35540" w:rsidRDefault="00263D42" w:rsidP="00263D42">
      <w:pPr>
        <w:tabs>
          <w:tab w:val="left" w:pos="1134"/>
        </w:tabs>
        <w:spacing w:after="0" w:line="240" w:lineRule="auto"/>
        <w:ind w:firstLine="680"/>
        <w:contextualSpacing/>
        <w:jc w:val="both"/>
        <w:rPr>
          <w:szCs w:val="24"/>
          <w:lang w:bidi="en-US"/>
        </w:rPr>
      </w:pPr>
      <w:r w:rsidRPr="00F35540">
        <w:rPr>
          <w:szCs w:val="24"/>
          <w:lang w:bidi="en-US"/>
        </w:rPr>
        <w:t>4. Порядок образования и деятельности, состав и полномочия Комиссии устанавливаются Положением о ней, утверждаемым главой администрации Муниципального образования Крымский район.</w:t>
      </w:r>
    </w:p>
    <w:p w14:paraId="0D009BC2" w14:textId="77777777" w:rsidR="00263D42" w:rsidRPr="00F35540" w:rsidRDefault="00263D42" w:rsidP="00263D42">
      <w:pPr>
        <w:tabs>
          <w:tab w:val="left" w:pos="1134"/>
        </w:tabs>
        <w:spacing w:after="0" w:line="240" w:lineRule="auto"/>
        <w:ind w:firstLine="680"/>
        <w:contextualSpacing/>
        <w:jc w:val="both"/>
        <w:rPr>
          <w:i/>
          <w:szCs w:val="24"/>
          <w:lang w:bidi="en-US"/>
        </w:rPr>
      </w:pPr>
    </w:p>
    <w:p w14:paraId="6B641E64" w14:textId="77777777" w:rsidR="00263D42" w:rsidRPr="00F35540" w:rsidRDefault="00263D42" w:rsidP="00263D42">
      <w:pPr>
        <w:pStyle w:val="4"/>
        <w:jc w:val="both"/>
        <w:rPr>
          <w:b w:val="0"/>
          <w:sz w:val="28"/>
          <w:szCs w:val="28"/>
        </w:rPr>
      </w:pPr>
      <w:bookmarkStart w:id="33" w:name="_Toc158642507"/>
      <w:r w:rsidRPr="00F35540">
        <w:t>Статья 7.2. Комиссия по землепользованию и застройке</w:t>
      </w:r>
      <w:bookmarkEnd w:id="33"/>
    </w:p>
    <w:p w14:paraId="7AEED604" w14:textId="77777777" w:rsidR="00263D42" w:rsidRPr="00F35540" w:rsidRDefault="00263D42" w:rsidP="00263D42">
      <w:pPr>
        <w:spacing w:after="0" w:line="240" w:lineRule="auto"/>
        <w:ind w:firstLine="680"/>
        <w:jc w:val="both"/>
        <w:rPr>
          <w:b/>
          <w:szCs w:val="24"/>
        </w:rPr>
      </w:pPr>
      <w:r w:rsidRPr="00F35540">
        <w:rPr>
          <w:b/>
          <w:szCs w:val="24"/>
        </w:rPr>
        <w:t xml:space="preserve"> </w:t>
      </w:r>
    </w:p>
    <w:p w14:paraId="379542AD" w14:textId="77777777" w:rsidR="00263D42" w:rsidRPr="00480D20" w:rsidRDefault="00263D42" w:rsidP="00263D42">
      <w:pPr>
        <w:spacing w:after="0" w:line="240" w:lineRule="auto"/>
        <w:ind w:firstLine="680"/>
        <w:jc w:val="both"/>
        <w:rPr>
          <w:szCs w:val="24"/>
        </w:rPr>
      </w:pPr>
      <w:r w:rsidRPr="00480D20">
        <w:rPr>
          <w:szCs w:val="24"/>
        </w:rPr>
        <w:t>В соответствии с Постановлением администрации муниципального образования Крымский район от 03.11.2023 года №3812 о внесении изменений в постановление администрации муниципального образования Крымский район от 20.02 2020 года №253 «О создании комиссии по землепользованию и застройке муниципального образования Крымский район» к компетенции комиссии относится:</w:t>
      </w:r>
    </w:p>
    <w:p w14:paraId="742BBDFD" w14:textId="77777777" w:rsidR="00263D42" w:rsidRPr="00F35540" w:rsidRDefault="00263D42" w:rsidP="00263D42">
      <w:pPr>
        <w:spacing w:after="0" w:line="240" w:lineRule="auto"/>
        <w:ind w:firstLine="680"/>
        <w:jc w:val="both"/>
        <w:rPr>
          <w:szCs w:val="24"/>
        </w:rPr>
      </w:pPr>
      <w:r w:rsidRPr="00F35540">
        <w:rPr>
          <w:szCs w:val="24"/>
        </w:rPr>
        <w:t>1. Рассмотрение предложений федеральных органов исполнительной власти, органов местного самоуправления, физических и юридических лиц:</w:t>
      </w:r>
    </w:p>
    <w:p w14:paraId="4D247644"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1)</w:t>
      </w:r>
      <w:r>
        <w:rPr>
          <w:szCs w:val="24"/>
        </w:rPr>
        <w:t xml:space="preserve"> </w:t>
      </w:r>
      <w:r w:rsidRPr="00F35540">
        <w:rPr>
          <w:szCs w:val="24"/>
        </w:rPr>
        <w:t>о внесении изменений в схему территориального планирования муниципального образования Крымский район;</w:t>
      </w:r>
    </w:p>
    <w:p w14:paraId="0AD9E327"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2)</w:t>
      </w:r>
      <w:r>
        <w:rPr>
          <w:szCs w:val="24"/>
        </w:rPr>
        <w:t xml:space="preserve"> </w:t>
      </w:r>
      <w:r w:rsidRPr="00F35540">
        <w:rPr>
          <w:szCs w:val="24"/>
        </w:rPr>
        <w:t>о внесении изменений в Генеральные планы сельских поселений Крымского района;</w:t>
      </w:r>
    </w:p>
    <w:p w14:paraId="63EBF77A"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3)</w:t>
      </w:r>
      <w:r>
        <w:rPr>
          <w:szCs w:val="24"/>
        </w:rPr>
        <w:t xml:space="preserve"> </w:t>
      </w:r>
      <w:r w:rsidRPr="00F35540">
        <w:rPr>
          <w:szCs w:val="24"/>
        </w:rPr>
        <w:t>о внесении изменений в Правила землепользования и застройки сельских поселений Крымского района.</w:t>
      </w:r>
    </w:p>
    <w:p w14:paraId="6E81F8E1"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4)</w:t>
      </w:r>
      <w:r>
        <w:rPr>
          <w:szCs w:val="24"/>
        </w:rPr>
        <w:t xml:space="preserve"> </w:t>
      </w:r>
      <w:r w:rsidRPr="00F35540">
        <w:rPr>
          <w:szCs w:val="24"/>
        </w:rPr>
        <w:t>о внесении изменений в Местные нормативы градостроительного проектирования муниципального образования Крымский район;</w:t>
      </w:r>
    </w:p>
    <w:p w14:paraId="0B35CFB8"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5)</w:t>
      </w:r>
      <w:r>
        <w:rPr>
          <w:szCs w:val="24"/>
        </w:rPr>
        <w:t xml:space="preserve"> </w:t>
      </w:r>
      <w:r w:rsidRPr="00F35540">
        <w:rPr>
          <w:szCs w:val="24"/>
        </w:rPr>
        <w:t>о внесении изменений в Местные нормативы градостроительного проектирования сельских поселений Крымского района;</w:t>
      </w:r>
    </w:p>
    <w:p w14:paraId="2A6E829D"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6)</w:t>
      </w:r>
      <w:r>
        <w:rPr>
          <w:szCs w:val="24"/>
        </w:rPr>
        <w:t xml:space="preserve"> </w:t>
      </w:r>
      <w:r w:rsidRPr="00F35540">
        <w:rPr>
          <w:szCs w:val="24"/>
        </w:rPr>
        <w:t>о подготовке проектов планировки и проектов межевания территорий, а также внесения изменений в них.</w:t>
      </w:r>
    </w:p>
    <w:p w14:paraId="6C95806C" w14:textId="77777777" w:rsidR="00263D42" w:rsidRPr="00F35540" w:rsidRDefault="00263D42" w:rsidP="00263D42">
      <w:pPr>
        <w:shd w:val="clear" w:color="auto" w:fill="FFFFFF"/>
        <w:spacing w:after="0" w:line="240" w:lineRule="auto"/>
        <w:ind w:firstLine="680"/>
        <w:jc w:val="both"/>
        <w:textAlignment w:val="baseline"/>
        <w:rPr>
          <w:spacing w:val="2"/>
          <w:szCs w:val="24"/>
        </w:rPr>
      </w:pPr>
      <w:r w:rsidRPr="00F35540">
        <w:rPr>
          <w:spacing w:val="2"/>
          <w:szCs w:val="24"/>
        </w:rPr>
        <w:t>2.</w:t>
      </w:r>
      <w:r>
        <w:rPr>
          <w:spacing w:val="2"/>
          <w:szCs w:val="24"/>
        </w:rPr>
        <w:t xml:space="preserve"> </w:t>
      </w:r>
      <w:r w:rsidRPr="00F35540">
        <w:rPr>
          <w:spacing w:val="2"/>
          <w:szCs w:val="24"/>
        </w:rPr>
        <w:t>Подготовка проектов внесения изменений в Правила землепользования и застройки сельских поселений Крымского района.</w:t>
      </w:r>
    </w:p>
    <w:p w14:paraId="3E6CA2B3" w14:textId="77777777" w:rsidR="00263D42" w:rsidRPr="00F35540" w:rsidRDefault="00263D42" w:rsidP="00263D42">
      <w:pPr>
        <w:autoSpaceDE w:val="0"/>
        <w:autoSpaceDN w:val="0"/>
        <w:adjustRightInd w:val="0"/>
        <w:spacing w:after="0" w:line="240" w:lineRule="auto"/>
        <w:ind w:firstLine="680"/>
        <w:jc w:val="both"/>
        <w:rPr>
          <w:szCs w:val="24"/>
          <w:shd w:val="clear" w:color="auto" w:fill="FFFFFF"/>
        </w:rPr>
      </w:pPr>
      <w:r w:rsidRPr="00F35540">
        <w:rPr>
          <w:szCs w:val="24"/>
        </w:rPr>
        <w:t>3.</w:t>
      </w:r>
      <w:r>
        <w:rPr>
          <w:szCs w:val="24"/>
        </w:rPr>
        <w:t xml:space="preserve"> </w:t>
      </w:r>
      <w:r w:rsidRPr="00F35540">
        <w:rPr>
          <w:szCs w:val="24"/>
        </w:rPr>
        <w:t>Рассмотрение</w:t>
      </w:r>
      <w:r w:rsidRPr="00F35540">
        <w:rPr>
          <w:szCs w:val="24"/>
          <w:shd w:val="clear" w:color="auto" w:fill="FFFFFF"/>
        </w:rPr>
        <w:t xml:space="preserve"> заявлений:</w:t>
      </w:r>
    </w:p>
    <w:p w14:paraId="68AA836B" w14:textId="77777777" w:rsidR="00263D42" w:rsidRPr="00F35540" w:rsidRDefault="00263D42" w:rsidP="00263D42">
      <w:pPr>
        <w:autoSpaceDE w:val="0"/>
        <w:autoSpaceDN w:val="0"/>
        <w:adjustRightInd w:val="0"/>
        <w:spacing w:after="0" w:line="240" w:lineRule="auto"/>
        <w:ind w:firstLine="680"/>
        <w:jc w:val="both"/>
        <w:rPr>
          <w:szCs w:val="24"/>
          <w:shd w:val="clear" w:color="auto" w:fill="FFFFFF"/>
        </w:rPr>
      </w:pPr>
      <w:r w:rsidRPr="00F35540">
        <w:rPr>
          <w:szCs w:val="24"/>
          <w:shd w:val="clear" w:color="auto" w:fill="FFFFFF"/>
        </w:rPr>
        <w:t>1)</w:t>
      </w:r>
      <w:r>
        <w:rPr>
          <w:szCs w:val="24"/>
          <w:shd w:val="clear" w:color="auto" w:fill="FFFFFF"/>
        </w:rPr>
        <w:t xml:space="preserve"> </w:t>
      </w:r>
      <w:r w:rsidRPr="00F35540">
        <w:rPr>
          <w:szCs w:val="24"/>
          <w:shd w:val="clear" w:color="auto" w:fill="FFFFFF"/>
        </w:rPr>
        <w:t>физических или юридических лиц о предоставлении разрешения на условно разрешенный вид использования земельного участка или объекта капитального строительства;</w:t>
      </w:r>
    </w:p>
    <w:p w14:paraId="70808A44" w14:textId="77777777" w:rsidR="00263D42" w:rsidRPr="00F35540" w:rsidRDefault="00263D42" w:rsidP="00263D42">
      <w:pPr>
        <w:autoSpaceDE w:val="0"/>
        <w:autoSpaceDN w:val="0"/>
        <w:adjustRightInd w:val="0"/>
        <w:spacing w:after="0" w:line="240" w:lineRule="auto"/>
        <w:ind w:firstLine="680"/>
        <w:jc w:val="both"/>
        <w:rPr>
          <w:szCs w:val="24"/>
          <w:shd w:val="clear" w:color="auto" w:fill="FFFFFF"/>
        </w:rPr>
      </w:pPr>
      <w:r w:rsidRPr="00F35540">
        <w:rPr>
          <w:szCs w:val="24"/>
          <w:shd w:val="clear" w:color="auto" w:fill="FFFFFF"/>
        </w:rPr>
        <w:t>2)</w:t>
      </w:r>
      <w:r>
        <w:rPr>
          <w:szCs w:val="24"/>
          <w:shd w:val="clear" w:color="auto" w:fill="FFFFFF"/>
        </w:rPr>
        <w:t xml:space="preserve"> </w:t>
      </w:r>
      <w:r w:rsidRPr="00F35540">
        <w:rPr>
          <w:szCs w:val="24"/>
          <w:shd w:val="clear" w:color="auto" w:fill="FFFFFF"/>
        </w:rPr>
        <w:t>правообладателей земельных участков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0E455036" w14:textId="77777777" w:rsidR="00263D42" w:rsidRPr="00F35540" w:rsidRDefault="00263D42" w:rsidP="00263D42">
      <w:pPr>
        <w:autoSpaceDE w:val="0"/>
        <w:autoSpaceDN w:val="0"/>
        <w:adjustRightInd w:val="0"/>
        <w:spacing w:after="0" w:line="240" w:lineRule="auto"/>
        <w:ind w:firstLine="680"/>
        <w:jc w:val="both"/>
        <w:rPr>
          <w:spacing w:val="2"/>
          <w:szCs w:val="24"/>
        </w:rPr>
      </w:pPr>
      <w:r w:rsidRPr="00F35540">
        <w:rPr>
          <w:szCs w:val="24"/>
          <w:shd w:val="clear" w:color="auto" w:fill="FFFFFF"/>
        </w:rPr>
        <w:t>4.</w:t>
      </w:r>
      <w:r w:rsidRPr="00F35540">
        <w:rPr>
          <w:spacing w:val="2"/>
          <w:szCs w:val="24"/>
        </w:rPr>
        <w:t>Рассмотрение:</w:t>
      </w:r>
    </w:p>
    <w:p w14:paraId="1422E4B0"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pacing w:val="2"/>
          <w:szCs w:val="24"/>
        </w:rPr>
        <w:t>1)</w:t>
      </w:r>
      <w:r>
        <w:rPr>
          <w:spacing w:val="2"/>
          <w:szCs w:val="24"/>
        </w:rPr>
        <w:t xml:space="preserve"> </w:t>
      </w:r>
      <w:r w:rsidRPr="00F35540">
        <w:rPr>
          <w:spacing w:val="2"/>
          <w:szCs w:val="24"/>
        </w:rPr>
        <w:t xml:space="preserve">проекта </w:t>
      </w:r>
      <w:r w:rsidRPr="00F35540">
        <w:rPr>
          <w:szCs w:val="24"/>
        </w:rPr>
        <w:t>внесения изменений в схему территориального планирования муниципального образования Крымский район;</w:t>
      </w:r>
    </w:p>
    <w:p w14:paraId="19ABE8D7"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2)</w:t>
      </w:r>
      <w:r>
        <w:rPr>
          <w:szCs w:val="24"/>
        </w:rPr>
        <w:t xml:space="preserve"> </w:t>
      </w:r>
      <w:r w:rsidRPr="00F35540">
        <w:rPr>
          <w:szCs w:val="24"/>
        </w:rPr>
        <w:t>проектов внесения изменений в Генеральные планы сельских поселений Крымского района;</w:t>
      </w:r>
    </w:p>
    <w:p w14:paraId="73103CB8"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3)</w:t>
      </w:r>
      <w:r>
        <w:rPr>
          <w:szCs w:val="24"/>
        </w:rPr>
        <w:t xml:space="preserve"> </w:t>
      </w:r>
      <w:r w:rsidRPr="00F35540">
        <w:rPr>
          <w:szCs w:val="24"/>
        </w:rPr>
        <w:t>проектов внесения изменений в Правила землепользования и застройки сельских поселений Крымского района.</w:t>
      </w:r>
    </w:p>
    <w:p w14:paraId="50F65D06"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4)</w:t>
      </w:r>
      <w:r>
        <w:rPr>
          <w:szCs w:val="24"/>
        </w:rPr>
        <w:t xml:space="preserve"> </w:t>
      </w:r>
      <w:r w:rsidRPr="00F35540">
        <w:rPr>
          <w:szCs w:val="24"/>
        </w:rPr>
        <w:t>проекта внесения изменений в Местные нормативы градостроительного проектирования муниципального образования Крымский район;</w:t>
      </w:r>
    </w:p>
    <w:p w14:paraId="165B8487"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5)</w:t>
      </w:r>
      <w:r>
        <w:rPr>
          <w:szCs w:val="24"/>
        </w:rPr>
        <w:t xml:space="preserve"> </w:t>
      </w:r>
      <w:r w:rsidRPr="00F35540">
        <w:rPr>
          <w:szCs w:val="24"/>
        </w:rPr>
        <w:t>проектов внесения изменений в Местные нормативы градостроительного проектирования сельских поселений Крымского района;</w:t>
      </w:r>
    </w:p>
    <w:p w14:paraId="4FF7DE3F"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6)</w:t>
      </w:r>
      <w:r>
        <w:rPr>
          <w:szCs w:val="24"/>
        </w:rPr>
        <w:t xml:space="preserve"> </w:t>
      </w:r>
      <w:r w:rsidRPr="00F35540">
        <w:rPr>
          <w:szCs w:val="24"/>
        </w:rPr>
        <w:t>проектов планировки и проектов межевания территорий, а также внесения изменений в них;</w:t>
      </w:r>
    </w:p>
    <w:p w14:paraId="7316015B" w14:textId="77777777" w:rsidR="00263D42" w:rsidRPr="00F35540" w:rsidRDefault="00263D42" w:rsidP="00263D42">
      <w:pPr>
        <w:autoSpaceDE w:val="0"/>
        <w:autoSpaceDN w:val="0"/>
        <w:adjustRightInd w:val="0"/>
        <w:spacing w:after="0" w:line="240" w:lineRule="auto"/>
        <w:ind w:firstLine="680"/>
        <w:jc w:val="both"/>
        <w:rPr>
          <w:szCs w:val="24"/>
          <w:shd w:val="clear" w:color="auto" w:fill="FFFFFF"/>
        </w:rPr>
      </w:pPr>
      <w:r w:rsidRPr="00F35540">
        <w:rPr>
          <w:szCs w:val="24"/>
        </w:rPr>
        <w:t>7)</w:t>
      </w:r>
      <w:r>
        <w:rPr>
          <w:szCs w:val="24"/>
        </w:rPr>
        <w:t xml:space="preserve"> </w:t>
      </w:r>
      <w:r w:rsidRPr="00F35540">
        <w:rPr>
          <w:szCs w:val="24"/>
          <w:shd w:val="clear" w:color="auto" w:fill="FFFFFF"/>
        </w:rPr>
        <w:t>проекта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2E3F0489" w14:textId="77777777" w:rsidR="00263D42" w:rsidRPr="00F35540" w:rsidRDefault="00263D42" w:rsidP="00263D42">
      <w:pPr>
        <w:autoSpaceDE w:val="0"/>
        <w:autoSpaceDN w:val="0"/>
        <w:adjustRightInd w:val="0"/>
        <w:spacing w:after="0" w:line="240" w:lineRule="auto"/>
        <w:ind w:firstLine="680"/>
        <w:jc w:val="both"/>
        <w:rPr>
          <w:szCs w:val="24"/>
          <w:shd w:val="clear" w:color="auto" w:fill="FFFFFF"/>
        </w:rPr>
      </w:pPr>
      <w:r w:rsidRPr="00F35540">
        <w:rPr>
          <w:szCs w:val="24"/>
          <w:shd w:val="clear" w:color="auto" w:fill="FFFFFF"/>
        </w:rPr>
        <w:t>8)</w:t>
      </w:r>
      <w:r>
        <w:rPr>
          <w:szCs w:val="24"/>
          <w:shd w:val="clear" w:color="auto" w:fill="FFFFFF"/>
        </w:rPr>
        <w:t xml:space="preserve"> </w:t>
      </w:r>
      <w:r w:rsidRPr="00F35540">
        <w:rPr>
          <w:szCs w:val="24"/>
          <w:shd w:val="clear" w:color="auto" w:fill="FFFFFF"/>
        </w:rPr>
        <w:t>проекта решения о предоставлении разрешения на условно разрешенный вид использования;</w:t>
      </w:r>
    </w:p>
    <w:p w14:paraId="429DB4A4"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shd w:val="clear" w:color="auto" w:fill="FFFFFF"/>
        </w:rPr>
        <w:t>9)</w:t>
      </w:r>
      <w:r>
        <w:rPr>
          <w:szCs w:val="24"/>
          <w:shd w:val="clear" w:color="auto" w:fill="FFFFFF"/>
        </w:rPr>
        <w:t xml:space="preserve"> </w:t>
      </w:r>
      <w:r w:rsidRPr="00F35540">
        <w:rPr>
          <w:szCs w:val="24"/>
          <w:shd w:val="clear" w:color="auto" w:fill="FFFFFF"/>
        </w:rPr>
        <w:t>иных вопросов в области градостроительной деятельности.</w:t>
      </w:r>
    </w:p>
    <w:p w14:paraId="3727CC3F" w14:textId="77777777" w:rsidR="00263D42" w:rsidRPr="00F35540" w:rsidRDefault="00263D42" w:rsidP="00263D42">
      <w:pPr>
        <w:autoSpaceDE w:val="0"/>
        <w:autoSpaceDN w:val="0"/>
        <w:adjustRightInd w:val="0"/>
        <w:spacing w:after="0" w:line="240" w:lineRule="auto"/>
        <w:ind w:firstLine="680"/>
        <w:jc w:val="both"/>
        <w:rPr>
          <w:spacing w:val="2"/>
          <w:szCs w:val="24"/>
        </w:rPr>
      </w:pPr>
      <w:r w:rsidRPr="00F35540">
        <w:rPr>
          <w:szCs w:val="24"/>
        </w:rPr>
        <w:t>5.</w:t>
      </w:r>
      <w:r>
        <w:rPr>
          <w:szCs w:val="24"/>
        </w:rPr>
        <w:t xml:space="preserve"> </w:t>
      </w:r>
      <w:r w:rsidRPr="00F35540">
        <w:rPr>
          <w:spacing w:val="2"/>
          <w:szCs w:val="24"/>
        </w:rPr>
        <w:t>Обеспечение организации и проведения публичных слушаний по проектам, указанным в подпунктах 1-3, 6-8 пункта 3.2.4 настоящего Порядка.</w:t>
      </w:r>
    </w:p>
    <w:p w14:paraId="0CD37078" w14:textId="77777777" w:rsidR="00263D42" w:rsidRPr="00F35540" w:rsidRDefault="00263D42" w:rsidP="00263D42">
      <w:pPr>
        <w:shd w:val="clear" w:color="auto" w:fill="FFFFFF"/>
        <w:spacing w:after="0" w:line="240" w:lineRule="auto"/>
        <w:ind w:firstLine="680"/>
        <w:jc w:val="both"/>
        <w:textAlignment w:val="baseline"/>
        <w:rPr>
          <w:spacing w:val="2"/>
          <w:szCs w:val="24"/>
        </w:rPr>
      </w:pPr>
      <w:r w:rsidRPr="00F35540">
        <w:rPr>
          <w:spacing w:val="2"/>
          <w:szCs w:val="24"/>
        </w:rPr>
        <w:t>6.</w:t>
      </w:r>
      <w:r>
        <w:rPr>
          <w:spacing w:val="2"/>
          <w:szCs w:val="24"/>
        </w:rPr>
        <w:t xml:space="preserve"> </w:t>
      </w:r>
      <w:r w:rsidRPr="00F35540">
        <w:rPr>
          <w:spacing w:val="2"/>
          <w:szCs w:val="24"/>
        </w:rPr>
        <w:t xml:space="preserve">Подготовка заключений о результатах публичных слушаний, заключений Комиссии, а также рекомендаций главе муниципального образования Крымский район в случаях, установленных </w:t>
      </w:r>
      <w:hyperlink r:id="rId34" w:history="1">
        <w:r w:rsidRPr="00F35540">
          <w:rPr>
            <w:spacing w:val="2"/>
            <w:szCs w:val="24"/>
          </w:rPr>
          <w:t>Градостроительным кодексом Российской Федерации</w:t>
        </w:r>
      </w:hyperlink>
      <w:r w:rsidRPr="00F35540">
        <w:rPr>
          <w:spacing w:val="2"/>
          <w:szCs w:val="24"/>
        </w:rPr>
        <w:t>.</w:t>
      </w:r>
    </w:p>
    <w:p w14:paraId="268E6E6F" w14:textId="77777777" w:rsidR="00263D42" w:rsidRPr="00F35540" w:rsidRDefault="00263D42" w:rsidP="00263D42">
      <w:pPr>
        <w:shd w:val="clear" w:color="auto" w:fill="FFFFFF"/>
        <w:spacing w:after="0" w:line="240" w:lineRule="auto"/>
        <w:ind w:firstLine="680"/>
        <w:jc w:val="both"/>
        <w:textAlignment w:val="baseline"/>
        <w:rPr>
          <w:spacing w:val="2"/>
          <w:szCs w:val="24"/>
        </w:rPr>
      </w:pPr>
      <w:r w:rsidRPr="00F35540">
        <w:rPr>
          <w:spacing w:val="2"/>
          <w:szCs w:val="24"/>
        </w:rPr>
        <w:t>7.</w:t>
      </w:r>
      <w:r>
        <w:rPr>
          <w:spacing w:val="2"/>
          <w:szCs w:val="24"/>
        </w:rPr>
        <w:t xml:space="preserve"> </w:t>
      </w:r>
      <w:r w:rsidRPr="00F35540">
        <w:rPr>
          <w:spacing w:val="2"/>
          <w:szCs w:val="24"/>
        </w:rPr>
        <w:t xml:space="preserve">В целях обеспечения устойчивого развития территорий муниципального образования Крымский район, Комиссия может осуществлять иные функции в соответствии с </w:t>
      </w:r>
      <w:hyperlink r:id="rId35" w:history="1">
        <w:r w:rsidRPr="00F35540">
          <w:rPr>
            <w:spacing w:val="2"/>
            <w:szCs w:val="24"/>
          </w:rPr>
          <w:t>Градостроительным кодексом Российской Федерации</w:t>
        </w:r>
      </w:hyperlink>
      <w:r w:rsidRPr="00F35540">
        <w:rPr>
          <w:spacing w:val="2"/>
          <w:szCs w:val="24"/>
        </w:rPr>
        <w:t>.</w:t>
      </w:r>
    </w:p>
    <w:p w14:paraId="412F4CB3" w14:textId="77777777" w:rsidR="00263D42" w:rsidRPr="00F35540" w:rsidRDefault="00263D42" w:rsidP="00263D42">
      <w:pPr>
        <w:spacing w:after="0" w:line="240" w:lineRule="auto"/>
        <w:ind w:firstLine="680"/>
        <w:jc w:val="both"/>
        <w:rPr>
          <w:szCs w:val="24"/>
        </w:rPr>
      </w:pPr>
      <w:r w:rsidRPr="00F35540">
        <w:rPr>
          <w:szCs w:val="24"/>
        </w:rPr>
        <w:t>Состав и порядок деятельности комиссии утверждаются постановлением администрации муниципального образования Крымский район</w:t>
      </w:r>
      <w:r w:rsidRPr="00F35540">
        <w:rPr>
          <w:i/>
          <w:szCs w:val="24"/>
        </w:rPr>
        <w:t>.</w:t>
      </w:r>
    </w:p>
    <w:p w14:paraId="4E9E4798" w14:textId="1553440F" w:rsidR="00263D42" w:rsidRDefault="00263D42">
      <w:pPr>
        <w:rPr>
          <w:rFonts w:ascii="Calibri" w:eastAsia="Calibri" w:hAnsi="Calibri" w:cs="Times New Roman"/>
        </w:rPr>
      </w:pPr>
      <w:r>
        <w:br w:type="page"/>
      </w:r>
    </w:p>
    <w:p w14:paraId="292D6085" w14:textId="77777777" w:rsidR="00263D42" w:rsidRPr="00F35540" w:rsidRDefault="00263D42" w:rsidP="00263D42">
      <w:pPr>
        <w:pStyle w:val="2"/>
        <w:jc w:val="both"/>
      </w:pPr>
      <w:bookmarkStart w:id="34" w:name="_Toc158642508"/>
      <w:r w:rsidRPr="00F35540">
        <w:t>Глава 3. Предоставление прав на земельные участки.</w:t>
      </w:r>
      <w:bookmarkEnd w:id="34"/>
    </w:p>
    <w:p w14:paraId="4CDCA109" w14:textId="77777777" w:rsidR="00263D42" w:rsidRPr="00F35540" w:rsidRDefault="00263D42" w:rsidP="00263D42">
      <w:pPr>
        <w:spacing w:after="0" w:line="240" w:lineRule="auto"/>
        <w:ind w:firstLine="680"/>
        <w:jc w:val="both"/>
      </w:pPr>
    </w:p>
    <w:p w14:paraId="471AC47D" w14:textId="77777777" w:rsidR="00263D42" w:rsidRPr="00F35540" w:rsidRDefault="00263D42" w:rsidP="00263D42">
      <w:pPr>
        <w:pStyle w:val="3"/>
        <w:jc w:val="both"/>
      </w:pPr>
      <w:bookmarkStart w:id="35" w:name="_Toc158642509"/>
      <w:r w:rsidRPr="00F35540">
        <w:t>Раздел 4. Предоставление прав на земельные участки</w:t>
      </w:r>
      <w:bookmarkEnd w:id="35"/>
    </w:p>
    <w:p w14:paraId="68F0D0AA" w14:textId="77777777" w:rsidR="00263D42" w:rsidRPr="00F35540" w:rsidRDefault="00263D42" w:rsidP="00263D42">
      <w:pPr>
        <w:spacing w:after="0" w:line="240" w:lineRule="auto"/>
        <w:ind w:firstLine="680"/>
        <w:jc w:val="both"/>
      </w:pPr>
    </w:p>
    <w:p w14:paraId="7982011E" w14:textId="77777777" w:rsidR="00263D42" w:rsidRPr="00F35540" w:rsidRDefault="00263D42" w:rsidP="00263D42">
      <w:pPr>
        <w:pStyle w:val="4"/>
        <w:jc w:val="both"/>
        <w:rPr>
          <w:b w:val="0"/>
        </w:rPr>
      </w:pPr>
      <w:bookmarkStart w:id="36" w:name="_Toc158642510"/>
      <w:r w:rsidRPr="00F35540">
        <w:t>Статья 8. Общие положения предоставления прав на земельные участки.</w:t>
      </w:r>
      <w:bookmarkEnd w:id="36"/>
    </w:p>
    <w:p w14:paraId="0B71C34E" w14:textId="77777777" w:rsidR="00263D42" w:rsidRPr="00F35540" w:rsidRDefault="00263D42" w:rsidP="00263D42">
      <w:pPr>
        <w:spacing w:after="0" w:line="240" w:lineRule="auto"/>
        <w:ind w:firstLine="680"/>
        <w:jc w:val="both"/>
        <w:rPr>
          <w:b/>
          <w:i/>
          <w:szCs w:val="24"/>
        </w:rPr>
      </w:pPr>
    </w:p>
    <w:p w14:paraId="265E2DED" w14:textId="4A20DEA0" w:rsidR="00263D42" w:rsidRPr="00F35540" w:rsidRDefault="00263D42" w:rsidP="00263D42">
      <w:pPr>
        <w:spacing w:after="0" w:line="240" w:lineRule="auto"/>
        <w:ind w:firstLine="680"/>
        <w:jc w:val="both"/>
        <w:rPr>
          <w:szCs w:val="24"/>
        </w:rPr>
      </w:pPr>
      <w:r w:rsidRPr="00F35540">
        <w:rPr>
          <w:szCs w:val="24"/>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w:t>
      </w:r>
      <w:r w:rsidR="00EF3485">
        <w:rPr>
          <w:szCs w:val="24"/>
        </w:rPr>
        <w:t>Южного</w:t>
      </w:r>
      <w:r w:rsidRPr="00F35540">
        <w:rPr>
          <w:szCs w:val="24"/>
        </w:rPr>
        <w:t xml:space="preserve"> сельского поселения осуществляется администрацией муниципального образования Крымский район  в соответствии с нормативными правовыми актами Российской Федерации, Краснодарского края, Уставом муниципального образования Крымский район и нормативными правовыми актами муниципального образования Крымский район.</w:t>
      </w:r>
    </w:p>
    <w:p w14:paraId="0614A57B" w14:textId="77777777" w:rsidR="00263D42" w:rsidRPr="00F35540" w:rsidRDefault="00263D42" w:rsidP="00263D42">
      <w:pPr>
        <w:spacing w:after="0" w:line="240" w:lineRule="auto"/>
        <w:ind w:firstLine="680"/>
        <w:jc w:val="both"/>
        <w:rPr>
          <w:szCs w:val="24"/>
        </w:rPr>
      </w:pPr>
      <w:r w:rsidRPr="00F35540">
        <w:rPr>
          <w:szCs w:val="24"/>
        </w:rPr>
        <w:t>2). Земельные участки, находящиеся в государственной или муниципальной собственности, предоставляются на основании:</w:t>
      </w:r>
    </w:p>
    <w:p w14:paraId="611D24FE" w14:textId="77777777" w:rsidR="00263D42" w:rsidRPr="00F35540" w:rsidRDefault="00263D42" w:rsidP="00263D42">
      <w:pPr>
        <w:spacing w:after="0" w:line="240" w:lineRule="auto"/>
        <w:ind w:firstLine="680"/>
        <w:jc w:val="both"/>
        <w:rPr>
          <w:szCs w:val="24"/>
        </w:rPr>
      </w:pPr>
      <w:r w:rsidRPr="00F35540">
        <w:rPr>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3620FECA" w14:textId="77777777" w:rsidR="00263D42" w:rsidRPr="00F35540" w:rsidRDefault="00263D42" w:rsidP="00263D42">
      <w:pPr>
        <w:spacing w:after="0" w:line="240" w:lineRule="auto"/>
        <w:ind w:firstLine="680"/>
        <w:jc w:val="both"/>
        <w:rPr>
          <w:szCs w:val="24"/>
        </w:rPr>
      </w:pPr>
      <w:r w:rsidRPr="00F35540">
        <w:rPr>
          <w:szCs w:val="24"/>
        </w:rPr>
        <w:t>2. договора купли-продажи в случае предоставления земельного участка в собственность за плату;</w:t>
      </w:r>
    </w:p>
    <w:p w14:paraId="2ADB4F0B" w14:textId="77777777" w:rsidR="00263D42" w:rsidRPr="00F35540" w:rsidRDefault="00263D42" w:rsidP="00263D42">
      <w:pPr>
        <w:spacing w:after="0" w:line="240" w:lineRule="auto"/>
        <w:ind w:firstLine="680"/>
        <w:jc w:val="both"/>
        <w:rPr>
          <w:szCs w:val="24"/>
        </w:rPr>
      </w:pPr>
      <w:r w:rsidRPr="00F35540">
        <w:rPr>
          <w:szCs w:val="24"/>
        </w:rPr>
        <w:t>3. договора аренды в случае предоставления земельного участка в аренду;</w:t>
      </w:r>
    </w:p>
    <w:p w14:paraId="3A7433A9" w14:textId="77777777" w:rsidR="00263D42" w:rsidRPr="00F35540" w:rsidRDefault="00263D42" w:rsidP="00263D42">
      <w:pPr>
        <w:spacing w:after="0" w:line="240" w:lineRule="auto"/>
        <w:ind w:firstLine="680"/>
        <w:jc w:val="both"/>
        <w:rPr>
          <w:szCs w:val="24"/>
        </w:rPr>
      </w:pPr>
      <w:r w:rsidRPr="00F35540">
        <w:rPr>
          <w:szCs w:val="24"/>
        </w:rPr>
        <w:t xml:space="preserve">4. договора безвозмездного пользования в случае предоставления земельного участка в безвозмездное пользование. </w:t>
      </w:r>
    </w:p>
    <w:p w14:paraId="16EEABFF" w14:textId="77777777" w:rsidR="00263D42" w:rsidRPr="00F35540" w:rsidRDefault="00263D42" w:rsidP="00263D42">
      <w:pPr>
        <w:spacing w:after="0" w:line="240" w:lineRule="auto"/>
        <w:ind w:firstLine="680"/>
        <w:jc w:val="both"/>
        <w:rPr>
          <w:szCs w:val="24"/>
        </w:rPr>
      </w:pPr>
      <w:r w:rsidRPr="00F35540">
        <w:rPr>
          <w:szCs w:val="24"/>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5D4901B1" w14:textId="77777777" w:rsidR="00263D42" w:rsidRPr="00F35540" w:rsidRDefault="00263D42" w:rsidP="00263D42">
      <w:pPr>
        <w:spacing w:after="0" w:line="240" w:lineRule="auto"/>
        <w:ind w:firstLine="680"/>
        <w:jc w:val="both"/>
        <w:rPr>
          <w:szCs w:val="24"/>
        </w:rPr>
      </w:pPr>
      <w:r w:rsidRPr="00F35540">
        <w:rPr>
          <w:szCs w:val="24"/>
        </w:rPr>
        <w:t>1. проект межевания территории, утвержденный в соответствии с Градостроительным кодексом Российской Федерации;</w:t>
      </w:r>
    </w:p>
    <w:p w14:paraId="54D2DC02" w14:textId="77777777" w:rsidR="00263D42" w:rsidRPr="00F35540" w:rsidRDefault="00263D42" w:rsidP="00263D42">
      <w:pPr>
        <w:spacing w:after="0" w:line="240" w:lineRule="auto"/>
        <w:ind w:firstLine="680"/>
        <w:jc w:val="both"/>
        <w:rPr>
          <w:szCs w:val="24"/>
        </w:rPr>
      </w:pPr>
      <w:r w:rsidRPr="00F35540">
        <w:rPr>
          <w:szCs w:val="24"/>
        </w:rPr>
        <w:t>2. проектная документация лесных участков;</w:t>
      </w:r>
    </w:p>
    <w:p w14:paraId="384F2A78" w14:textId="77777777" w:rsidR="00263D42" w:rsidRPr="00F35540" w:rsidRDefault="00263D42" w:rsidP="00263D42">
      <w:pPr>
        <w:spacing w:after="0" w:line="240" w:lineRule="auto"/>
        <w:ind w:firstLine="680"/>
        <w:jc w:val="both"/>
        <w:rPr>
          <w:szCs w:val="24"/>
        </w:rPr>
      </w:pPr>
      <w:r w:rsidRPr="00F35540">
        <w:rPr>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РФ. </w:t>
      </w:r>
    </w:p>
    <w:p w14:paraId="501D0D18" w14:textId="77777777" w:rsidR="00263D42" w:rsidRPr="00F35540" w:rsidRDefault="00263D42" w:rsidP="00263D42">
      <w:pPr>
        <w:spacing w:after="0" w:line="240" w:lineRule="auto"/>
        <w:ind w:firstLine="680"/>
        <w:jc w:val="both"/>
        <w:rPr>
          <w:szCs w:val="24"/>
        </w:rPr>
      </w:pPr>
      <w:r w:rsidRPr="00F35540">
        <w:rPr>
          <w:szCs w:val="24"/>
        </w:rPr>
        <w:t>4.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5 настоящей статьи.</w:t>
      </w:r>
    </w:p>
    <w:p w14:paraId="058C20D9" w14:textId="77777777" w:rsidR="00263D42" w:rsidRPr="00F35540" w:rsidRDefault="00263D42" w:rsidP="00263D42">
      <w:pPr>
        <w:spacing w:after="0" w:line="240" w:lineRule="auto"/>
        <w:ind w:firstLine="680"/>
        <w:jc w:val="both"/>
        <w:rPr>
          <w:szCs w:val="24"/>
        </w:rPr>
      </w:pPr>
      <w:r w:rsidRPr="00F35540">
        <w:rPr>
          <w:rStyle w:val="blk"/>
          <w:szCs w:val="24"/>
        </w:rPr>
        <w:t>4.1. Образование лесных участков в целях размещения линейных объектов осуществляется на основании утвержденного проекта межевания территории.</w:t>
      </w:r>
    </w:p>
    <w:p w14:paraId="6BD4D11D" w14:textId="77777777" w:rsidR="00263D42" w:rsidRPr="00F35540" w:rsidRDefault="00263D42" w:rsidP="00263D42">
      <w:pPr>
        <w:spacing w:after="0" w:line="240" w:lineRule="auto"/>
        <w:ind w:firstLine="680"/>
        <w:jc w:val="both"/>
        <w:rPr>
          <w:szCs w:val="24"/>
        </w:rPr>
      </w:pPr>
      <w:r w:rsidRPr="00F35540">
        <w:rPr>
          <w:szCs w:val="24"/>
        </w:rPr>
        <w:t>5). Исключительно в соответствии с утвержденным проектом межевания территории осуществляется образование земельных участков:</w:t>
      </w:r>
    </w:p>
    <w:p w14:paraId="5E672CC9" w14:textId="77777777" w:rsidR="00263D42" w:rsidRPr="00F35540" w:rsidRDefault="00263D42" w:rsidP="00263D42">
      <w:pPr>
        <w:spacing w:after="0" w:line="240" w:lineRule="auto"/>
        <w:ind w:firstLine="680"/>
        <w:jc w:val="both"/>
        <w:rPr>
          <w:szCs w:val="24"/>
        </w:rPr>
      </w:pPr>
      <w:r w:rsidRPr="00F35540">
        <w:rPr>
          <w:rStyle w:val="blk"/>
          <w:szCs w:val="24"/>
        </w:rPr>
        <w:t>1. из земельного участка, предоставленного для комплексного развития территории;</w:t>
      </w:r>
    </w:p>
    <w:p w14:paraId="372E008C" w14:textId="77777777" w:rsidR="00263D42" w:rsidRPr="00F35540" w:rsidRDefault="00263D42" w:rsidP="00263D42">
      <w:pPr>
        <w:spacing w:after="0" w:line="240" w:lineRule="auto"/>
        <w:ind w:firstLine="680"/>
        <w:jc w:val="both"/>
        <w:rPr>
          <w:szCs w:val="24"/>
        </w:rPr>
      </w:pPr>
      <w:r w:rsidRPr="00F35540">
        <w:rPr>
          <w:rStyle w:val="blk"/>
          <w:szCs w:val="24"/>
        </w:rPr>
        <w:t>2. из земельного участка, предоставленного садоводческому или огородническому некоммерческому товариществу;</w:t>
      </w:r>
    </w:p>
    <w:p w14:paraId="7AD7D96A" w14:textId="77777777" w:rsidR="00263D42" w:rsidRPr="00F35540" w:rsidRDefault="00263D42" w:rsidP="00263D42">
      <w:pPr>
        <w:spacing w:after="0" w:line="240" w:lineRule="auto"/>
        <w:ind w:firstLine="680"/>
        <w:jc w:val="both"/>
        <w:rPr>
          <w:szCs w:val="24"/>
        </w:rPr>
      </w:pPr>
      <w:r w:rsidRPr="00F35540">
        <w:rPr>
          <w:rStyle w:val="blk"/>
          <w:szCs w:val="24"/>
        </w:rPr>
        <w:t xml:space="preserve">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w:t>
      </w:r>
      <w:hyperlink r:id="rId36" w:anchor="dst100275" w:history="1">
        <w:r w:rsidRPr="00F35540">
          <w:rPr>
            <w:rStyle w:val="ad"/>
            <w:color w:val="auto"/>
            <w:szCs w:val="24"/>
            <w:u w:val="none"/>
          </w:rPr>
          <w:t>статьей 13</w:t>
        </w:r>
      </w:hyperlink>
      <w:r w:rsidRPr="00F35540">
        <w:rPr>
          <w:rStyle w:val="blk"/>
          <w:szCs w:val="24"/>
        </w:rPr>
        <w:t xml:space="preserve">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45BCC08D" w14:textId="77777777" w:rsidR="00263D42" w:rsidRPr="00F35540" w:rsidRDefault="00263D42" w:rsidP="00263D42">
      <w:pPr>
        <w:spacing w:after="0" w:line="240" w:lineRule="auto"/>
        <w:ind w:firstLine="680"/>
        <w:jc w:val="both"/>
        <w:rPr>
          <w:szCs w:val="24"/>
        </w:rPr>
      </w:pPr>
      <w:r w:rsidRPr="00F35540">
        <w:rPr>
          <w:rStyle w:val="blk"/>
          <w:szCs w:val="24"/>
        </w:rPr>
        <w:t>4. для строительства, реконструкции линейных объектов федерального, регионального или местного значения.</w:t>
      </w:r>
    </w:p>
    <w:p w14:paraId="7533C39A" w14:textId="77777777" w:rsidR="00263D42" w:rsidRPr="00F35540" w:rsidRDefault="00263D42" w:rsidP="00263D42">
      <w:pPr>
        <w:spacing w:after="0" w:line="240" w:lineRule="auto"/>
        <w:ind w:firstLine="680"/>
        <w:jc w:val="both"/>
        <w:rPr>
          <w:szCs w:val="24"/>
        </w:rPr>
      </w:pPr>
      <w:r w:rsidRPr="00F35540">
        <w:rPr>
          <w:szCs w:val="24"/>
        </w:rPr>
        <w:t xml:space="preserve">6). </w:t>
      </w:r>
      <w:r w:rsidRPr="00F35540">
        <w:rPr>
          <w:rStyle w:val="blk"/>
          <w:szCs w:val="24"/>
        </w:rPr>
        <w:t xml:space="preserve">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w:t>
      </w:r>
      <w:hyperlink r:id="rId37" w:anchor="dst435" w:history="1">
        <w:r w:rsidRPr="00F35540">
          <w:rPr>
            <w:rStyle w:val="ad"/>
            <w:color w:val="auto"/>
            <w:szCs w:val="24"/>
            <w:u w:val="none"/>
          </w:rPr>
          <w:t>пунктом 7</w:t>
        </w:r>
      </w:hyperlink>
      <w:r w:rsidRPr="00F35540">
        <w:rPr>
          <w:rStyle w:val="blk"/>
          <w:szCs w:val="24"/>
        </w:rPr>
        <w:t xml:space="preserve"> настоящей статьи.</w:t>
      </w:r>
    </w:p>
    <w:p w14:paraId="5DE3D7BD" w14:textId="77777777" w:rsidR="00263D42" w:rsidRPr="00F35540" w:rsidRDefault="00263D42" w:rsidP="00263D42">
      <w:pPr>
        <w:spacing w:after="0" w:line="240" w:lineRule="auto"/>
        <w:ind w:firstLine="680"/>
        <w:jc w:val="both"/>
        <w:rPr>
          <w:szCs w:val="24"/>
        </w:rPr>
      </w:pPr>
      <w:r w:rsidRPr="00F35540">
        <w:rPr>
          <w:rStyle w:val="blk"/>
          <w:szCs w:val="24"/>
        </w:rPr>
        <w:t>7). Без проведения торгов осуществляется продажа:</w:t>
      </w:r>
    </w:p>
    <w:p w14:paraId="08D863FA" w14:textId="77777777" w:rsidR="00263D42" w:rsidRPr="00F35540" w:rsidRDefault="00263D42" w:rsidP="00263D42">
      <w:pPr>
        <w:spacing w:after="0" w:line="240" w:lineRule="auto"/>
        <w:ind w:firstLine="680"/>
        <w:jc w:val="both"/>
        <w:rPr>
          <w:rStyle w:val="blk"/>
          <w:szCs w:val="24"/>
        </w:rPr>
      </w:pPr>
      <w:r w:rsidRPr="00F35540">
        <w:rPr>
          <w:rStyle w:val="blk"/>
          <w:szCs w:val="24"/>
        </w:rPr>
        <w:t xml:space="preserve">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w:t>
      </w:r>
      <w:hyperlink r:id="rId38" w:anchor="dst0" w:history="1">
        <w:r w:rsidRPr="00F35540">
          <w:rPr>
            <w:rStyle w:val="ad"/>
            <w:color w:val="auto"/>
            <w:szCs w:val="24"/>
            <w:u w:val="none"/>
          </w:rPr>
          <w:t>законом</w:t>
        </w:r>
      </w:hyperlink>
      <w:r w:rsidRPr="00F35540">
        <w:rPr>
          <w:rStyle w:val="blk"/>
          <w:szCs w:val="24"/>
        </w:rPr>
        <w:t xml:space="preserve"> от 24 июля 2008 года N 161-ФЗ "О содействии развитию жилищного строительства";</w:t>
      </w:r>
    </w:p>
    <w:p w14:paraId="70801A06" w14:textId="77777777" w:rsidR="00263D42" w:rsidRPr="00F35540" w:rsidRDefault="00263D42" w:rsidP="00263D42">
      <w:pPr>
        <w:spacing w:after="0" w:line="240" w:lineRule="auto"/>
        <w:ind w:firstLine="680"/>
        <w:jc w:val="both"/>
        <w:rPr>
          <w:szCs w:val="24"/>
        </w:rPr>
      </w:pPr>
      <w:r w:rsidRPr="00F35540">
        <w:rPr>
          <w:rStyle w:val="blk"/>
          <w:szCs w:val="24"/>
        </w:rPr>
        <w:t xml:space="preserve"> 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7D735ED3" w14:textId="77777777" w:rsidR="00263D42" w:rsidRPr="00F35540" w:rsidRDefault="00263D42" w:rsidP="00263D42">
      <w:pPr>
        <w:spacing w:after="0" w:line="240" w:lineRule="auto"/>
        <w:ind w:firstLine="680"/>
        <w:jc w:val="both"/>
        <w:rPr>
          <w:szCs w:val="24"/>
        </w:rPr>
      </w:pPr>
      <w:r w:rsidRPr="00F35540">
        <w:rPr>
          <w:rStyle w:val="blk"/>
          <w:szCs w:val="24"/>
        </w:rPr>
        <w:t xml:space="preserve">3) земельных участков, на которых расположены здания, сооружения, собственникам таких зданий, сооружений либо помещений в них в случаях, предусмотренных </w:t>
      </w:r>
      <w:hyperlink r:id="rId39" w:anchor="dst884" w:history="1">
        <w:r w:rsidRPr="00F35540">
          <w:rPr>
            <w:rStyle w:val="ad"/>
            <w:color w:val="auto"/>
            <w:szCs w:val="24"/>
            <w:u w:val="none"/>
          </w:rPr>
          <w:t>статьей 39.20</w:t>
        </w:r>
      </w:hyperlink>
      <w:r w:rsidRPr="00F35540">
        <w:rPr>
          <w:rStyle w:val="blk"/>
          <w:szCs w:val="24"/>
        </w:rPr>
        <w:t xml:space="preserve"> Земельного Кодекса;</w:t>
      </w:r>
    </w:p>
    <w:p w14:paraId="4E09AE3A" w14:textId="77777777" w:rsidR="00263D42" w:rsidRPr="00F35540" w:rsidRDefault="00263D42" w:rsidP="00263D42">
      <w:pPr>
        <w:spacing w:after="0" w:line="240" w:lineRule="auto"/>
        <w:ind w:firstLine="680"/>
        <w:jc w:val="both"/>
        <w:rPr>
          <w:szCs w:val="24"/>
        </w:rPr>
      </w:pPr>
      <w:r w:rsidRPr="00F35540">
        <w:rPr>
          <w:rStyle w:val="blk"/>
          <w:szCs w:val="24"/>
        </w:rPr>
        <w:t xml:space="preserve">4. земельных участков, находящихся в постоянном (бессрочном) пользовании юридических лиц, указанным юридическим лицам, за исключением лиц, указанных в </w:t>
      </w:r>
      <w:hyperlink r:id="rId40" w:anchor="dst563" w:history="1">
        <w:r w:rsidRPr="00F35540">
          <w:rPr>
            <w:rStyle w:val="ad"/>
            <w:color w:val="auto"/>
            <w:szCs w:val="24"/>
            <w:u w:val="none"/>
          </w:rPr>
          <w:t>пункте 2 статьи 39.9</w:t>
        </w:r>
      </w:hyperlink>
      <w:r w:rsidRPr="00F35540">
        <w:rPr>
          <w:rStyle w:val="blk"/>
          <w:szCs w:val="24"/>
        </w:rPr>
        <w:t xml:space="preserve"> Земельного Кодекса;</w:t>
      </w:r>
    </w:p>
    <w:p w14:paraId="646DBE5C" w14:textId="77777777" w:rsidR="00263D42" w:rsidRPr="00F35540" w:rsidRDefault="00263D42" w:rsidP="00263D42">
      <w:pPr>
        <w:spacing w:after="0" w:line="240" w:lineRule="auto"/>
        <w:ind w:firstLine="680"/>
        <w:jc w:val="both"/>
        <w:rPr>
          <w:szCs w:val="24"/>
        </w:rPr>
      </w:pPr>
      <w:r w:rsidRPr="00F35540">
        <w:rPr>
          <w:rStyle w:val="blk"/>
          <w:szCs w:val="24"/>
        </w:rPr>
        <w:t xml:space="preserve">5. земельных участков крестьянскому (фермерскому) хозяйству или сельскохозяйственной организации в случаях, установленных Федеральным </w:t>
      </w:r>
      <w:hyperlink r:id="rId41" w:anchor="dst0" w:history="1">
        <w:r w:rsidRPr="00F35540">
          <w:rPr>
            <w:rStyle w:val="ad"/>
            <w:color w:val="auto"/>
            <w:szCs w:val="24"/>
            <w:u w:val="none"/>
          </w:rPr>
          <w:t>законом</w:t>
        </w:r>
      </w:hyperlink>
      <w:r w:rsidRPr="00F35540">
        <w:rPr>
          <w:rStyle w:val="blk"/>
          <w:szCs w:val="24"/>
        </w:rPr>
        <w:t xml:space="preserve"> "Об обороте земель сельскохозяйственного назначения";</w:t>
      </w:r>
    </w:p>
    <w:p w14:paraId="612CC0B6" w14:textId="77777777" w:rsidR="00263D42" w:rsidRPr="00F35540" w:rsidRDefault="00263D42" w:rsidP="00263D42">
      <w:pPr>
        <w:spacing w:after="0" w:line="240" w:lineRule="auto"/>
        <w:ind w:firstLine="680"/>
        <w:jc w:val="both"/>
        <w:rPr>
          <w:szCs w:val="24"/>
        </w:rPr>
      </w:pPr>
      <w:r w:rsidRPr="00F35540">
        <w:rPr>
          <w:rStyle w:val="blk"/>
          <w:szCs w:val="24"/>
        </w:rPr>
        <w:t>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 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0CE9F889" w14:textId="77777777" w:rsidR="00263D42" w:rsidRPr="00F35540" w:rsidRDefault="00263D42" w:rsidP="00263D42">
      <w:pPr>
        <w:spacing w:after="0" w:line="240" w:lineRule="auto"/>
        <w:ind w:firstLine="680"/>
        <w:jc w:val="both"/>
        <w:rPr>
          <w:szCs w:val="24"/>
        </w:rPr>
      </w:pPr>
      <w:r w:rsidRPr="00F35540">
        <w:rPr>
          <w:rStyle w:val="blk"/>
          <w:szCs w:val="24"/>
        </w:rPr>
        <w:t xml:space="preserve">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w:t>
      </w:r>
      <w:hyperlink r:id="rId42" w:anchor="dst1726" w:history="1">
        <w:r w:rsidRPr="00F35540">
          <w:rPr>
            <w:rStyle w:val="ad"/>
            <w:color w:val="auto"/>
            <w:szCs w:val="24"/>
            <w:u w:val="none"/>
          </w:rPr>
          <w:t>статьей 39.18</w:t>
        </w:r>
      </w:hyperlink>
      <w:r w:rsidRPr="00F35540">
        <w:rPr>
          <w:rStyle w:val="blk"/>
          <w:szCs w:val="24"/>
        </w:rPr>
        <w:t xml:space="preserve"> Земельного Кодекса;</w:t>
      </w:r>
    </w:p>
    <w:p w14:paraId="06F06143" w14:textId="77777777" w:rsidR="00263D42" w:rsidRPr="00F35540" w:rsidRDefault="00263D42" w:rsidP="00263D42">
      <w:pPr>
        <w:spacing w:after="0" w:line="240" w:lineRule="auto"/>
        <w:ind w:firstLine="680"/>
        <w:jc w:val="both"/>
        <w:rPr>
          <w:szCs w:val="24"/>
        </w:rPr>
      </w:pPr>
      <w:r w:rsidRPr="00F35540">
        <w:rPr>
          <w:rStyle w:val="blk"/>
          <w:szCs w:val="24"/>
        </w:rPr>
        <w:t xml:space="preserve">8. земельных участков гражданам в соответствии с Федеральным </w:t>
      </w:r>
      <w:hyperlink r:id="rId43" w:anchor="dst0" w:history="1">
        <w:r w:rsidRPr="00F35540">
          <w:rPr>
            <w:rStyle w:val="ad"/>
            <w:color w:val="auto"/>
            <w:szCs w:val="24"/>
            <w:u w:val="none"/>
          </w:rPr>
          <w:t>законом</w:t>
        </w:r>
      </w:hyperlink>
      <w:r w:rsidRPr="00F35540">
        <w:rPr>
          <w:rStyle w:val="blk"/>
          <w:szCs w:val="24"/>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4ECFF160" w14:textId="77777777" w:rsidR="00263D42" w:rsidRPr="00F35540" w:rsidRDefault="00263D42" w:rsidP="00263D42">
      <w:pPr>
        <w:spacing w:after="0" w:line="240" w:lineRule="auto"/>
        <w:ind w:firstLine="680"/>
        <w:jc w:val="both"/>
        <w:rPr>
          <w:szCs w:val="24"/>
        </w:rPr>
      </w:pPr>
      <w:r w:rsidRPr="00F35540">
        <w:rPr>
          <w:rStyle w:val="blk"/>
          <w:szCs w:val="24"/>
        </w:rPr>
        <w:t>8). Если единственная заявка на участие в аукционе по продаже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продажа такого земельного участка осуществляется указанному лицу.</w:t>
      </w:r>
    </w:p>
    <w:p w14:paraId="1A6BC5E5" w14:textId="77777777" w:rsidR="00263D42" w:rsidRPr="00F35540" w:rsidRDefault="00263D42" w:rsidP="00263D42">
      <w:pPr>
        <w:spacing w:after="0" w:line="240" w:lineRule="auto"/>
        <w:ind w:firstLine="680"/>
        <w:jc w:val="both"/>
        <w:rPr>
          <w:szCs w:val="24"/>
        </w:rPr>
      </w:pPr>
      <w:r w:rsidRPr="00F35540">
        <w:rPr>
          <w:rStyle w:val="blk"/>
          <w:szCs w:val="24"/>
        </w:rPr>
        <w:t xml:space="preserve">9).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w:t>
      </w:r>
      <w:hyperlink r:id="rId44" w:anchor="dst100573" w:history="1">
        <w:r w:rsidRPr="00F35540">
          <w:rPr>
            <w:rStyle w:val="ad"/>
            <w:color w:val="auto"/>
            <w:szCs w:val="24"/>
            <w:u w:val="none"/>
          </w:rPr>
          <w:t>исключением</w:t>
        </w:r>
      </w:hyperlink>
      <w:r w:rsidRPr="00F35540">
        <w:rPr>
          <w:rStyle w:val="blk"/>
          <w:szCs w:val="24"/>
        </w:rPr>
        <w:t xml:space="preserve"> случаев, предусмотренных </w:t>
      </w:r>
      <w:hyperlink r:id="rId45" w:anchor="dst467" w:history="1">
        <w:r w:rsidRPr="00F35540">
          <w:rPr>
            <w:rStyle w:val="ad"/>
            <w:color w:val="auto"/>
            <w:szCs w:val="24"/>
            <w:u w:val="none"/>
          </w:rPr>
          <w:t>пунктом 10</w:t>
        </w:r>
      </w:hyperlink>
      <w:r w:rsidRPr="00F35540">
        <w:rPr>
          <w:rStyle w:val="blk"/>
          <w:szCs w:val="24"/>
        </w:rPr>
        <w:t xml:space="preserve"> настоящей статьи.</w:t>
      </w:r>
    </w:p>
    <w:p w14:paraId="3393A9C0" w14:textId="77777777" w:rsidR="00263D42" w:rsidRPr="00F35540" w:rsidRDefault="00263D42" w:rsidP="00263D42">
      <w:pPr>
        <w:spacing w:after="0" w:line="240" w:lineRule="auto"/>
        <w:ind w:firstLine="680"/>
        <w:jc w:val="both"/>
        <w:rPr>
          <w:szCs w:val="24"/>
        </w:rPr>
      </w:pPr>
      <w:r w:rsidRPr="00F35540">
        <w:rPr>
          <w:rStyle w:val="blk"/>
          <w:szCs w:val="24"/>
        </w:rPr>
        <w:t>10).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42E3F022" w14:textId="77777777" w:rsidR="00263D42" w:rsidRPr="00F35540" w:rsidRDefault="00263D42" w:rsidP="00263D42">
      <w:pPr>
        <w:spacing w:after="0" w:line="240" w:lineRule="auto"/>
        <w:ind w:firstLine="680"/>
        <w:jc w:val="both"/>
        <w:rPr>
          <w:szCs w:val="24"/>
        </w:rPr>
      </w:pPr>
      <w:r w:rsidRPr="00F35540">
        <w:rPr>
          <w:rStyle w:val="blk"/>
          <w:szCs w:val="24"/>
        </w:rPr>
        <w:t>1. земельного участка юридическим лицам в соответствии с указом или распоряжением Президента Российской Федерации;</w:t>
      </w:r>
    </w:p>
    <w:p w14:paraId="3D8029D5" w14:textId="77777777" w:rsidR="00263D42" w:rsidRPr="00F35540" w:rsidRDefault="00263D42" w:rsidP="00263D42">
      <w:pPr>
        <w:spacing w:after="0" w:line="240" w:lineRule="auto"/>
        <w:ind w:firstLine="680"/>
        <w:jc w:val="both"/>
        <w:rPr>
          <w:szCs w:val="24"/>
        </w:rPr>
      </w:pPr>
      <w:r w:rsidRPr="00F35540">
        <w:rPr>
          <w:rStyle w:val="blk"/>
          <w:szCs w:val="24"/>
        </w:rPr>
        <w:t xml:space="preserve">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w:t>
      </w:r>
      <w:hyperlink r:id="rId46" w:anchor="dst100009" w:history="1">
        <w:r w:rsidRPr="00F35540">
          <w:rPr>
            <w:rStyle w:val="ad"/>
            <w:color w:val="auto"/>
            <w:szCs w:val="24"/>
            <w:u w:val="none"/>
          </w:rPr>
          <w:t>критериям</w:t>
        </w:r>
      </w:hyperlink>
      <w:r w:rsidRPr="00F35540">
        <w:rPr>
          <w:rStyle w:val="blk"/>
          <w:szCs w:val="24"/>
        </w:rPr>
        <w:t>, установленным Правительством Российской Федерации;</w:t>
      </w:r>
    </w:p>
    <w:p w14:paraId="78D1B647" w14:textId="77777777" w:rsidR="00263D42" w:rsidRPr="00F35540" w:rsidRDefault="00263D42" w:rsidP="00263D42">
      <w:pPr>
        <w:spacing w:after="0" w:line="240" w:lineRule="auto"/>
        <w:ind w:firstLine="680"/>
        <w:jc w:val="both"/>
        <w:rPr>
          <w:szCs w:val="24"/>
        </w:rPr>
      </w:pPr>
      <w:r w:rsidRPr="00F35540">
        <w:rPr>
          <w:rStyle w:val="blk"/>
          <w:szCs w:val="24"/>
        </w:rPr>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204AC332" w14:textId="77777777" w:rsidR="00263D42" w:rsidRPr="00F35540" w:rsidRDefault="00263D42" w:rsidP="00263D42">
      <w:pPr>
        <w:spacing w:after="0" w:line="240" w:lineRule="auto"/>
        <w:ind w:firstLine="680"/>
        <w:jc w:val="both"/>
        <w:rPr>
          <w:szCs w:val="24"/>
        </w:rPr>
      </w:pPr>
      <w:r w:rsidRPr="00F35540">
        <w:rPr>
          <w:rStyle w:val="blk"/>
          <w:szCs w:val="24"/>
        </w:rPr>
        <w:t xml:space="preserve">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w:t>
      </w:r>
      <w:hyperlink r:id="rId47" w:anchor="dst0" w:history="1">
        <w:r w:rsidRPr="00F35540">
          <w:rPr>
            <w:rStyle w:val="ad"/>
            <w:color w:val="auto"/>
            <w:szCs w:val="24"/>
            <w:u w:val="none"/>
          </w:rPr>
          <w:t>законом</w:t>
        </w:r>
      </w:hyperlink>
      <w:r w:rsidRPr="00F35540">
        <w:rPr>
          <w:rStyle w:val="blk"/>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w:t>
      </w:r>
      <w:hyperlink r:id="rId48" w:anchor="dst100982" w:history="1">
        <w:r w:rsidRPr="00F35540">
          <w:rPr>
            <w:rStyle w:val="ad"/>
            <w:color w:val="auto"/>
            <w:szCs w:val="24"/>
            <w:u w:val="none"/>
          </w:rPr>
          <w:t>законом</w:t>
        </w:r>
      </w:hyperlink>
      <w:r w:rsidRPr="00F35540">
        <w:rPr>
          <w:rStyle w:val="blk"/>
          <w:szCs w:val="24"/>
        </w:rPr>
        <w:t>, для строительства (создания) многоквартирных домов и (или) жилых домов блокированной застройки, состоящих из трех и более блоков, в соответствии с распоряжением высшего должностного лица субъекта Российской Федерации;</w:t>
      </w:r>
    </w:p>
    <w:p w14:paraId="6F2F2350" w14:textId="77777777" w:rsidR="00263D42" w:rsidRPr="00F35540" w:rsidRDefault="00263D42" w:rsidP="00263D42">
      <w:pPr>
        <w:spacing w:after="0" w:line="240" w:lineRule="auto"/>
        <w:ind w:firstLine="680"/>
        <w:jc w:val="both"/>
        <w:rPr>
          <w:szCs w:val="24"/>
        </w:rPr>
      </w:pPr>
      <w:r w:rsidRPr="00F35540">
        <w:rPr>
          <w:rStyle w:val="blk"/>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7E6A9F35" w14:textId="77777777" w:rsidR="00263D42" w:rsidRPr="00F35540" w:rsidRDefault="00263D42" w:rsidP="00263D42">
      <w:pPr>
        <w:spacing w:after="0" w:line="240" w:lineRule="auto"/>
        <w:ind w:firstLine="680"/>
        <w:jc w:val="both"/>
        <w:rPr>
          <w:szCs w:val="24"/>
        </w:rPr>
      </w:pPr>
      <w:r w:rsidRPr="00F35540">
        <w:rPr>
          <w:rStyle w:val="blk"/>
          <w:szCs w:val="24"/>
        </w:rPr>
        <w:t xml:space="preserve">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развития территории, лицу, с которым был заключен договор аренды такого земельного участка, если иное не предусмотрено </w:t>
      </w:r>
      <w:hyperlink r:id="rId49" w:anchor="dst1697" w:history="1">
        <w:r w:rsidRPr="00F35540">
          <w:rPr>
            <w:rStyle w:val="ad"/>
            <w:color w:val="auto"/>
            <w:szCs w:val="24"/>
            <w:u w:val="none"/>
          </w:rPr>
          <w:t>подпунктом 7</w:t>
        </w:r>
      </w:hyperlink>
      <w:r w:rsidRPr="00F35540">
        <w:rPr>
          <w:rStyle w:val="blk"/>
          <w:szCs w:val="24"/>
        </w:rPr>
        <w:t xml:space="preserve"> настоящего пункта, </w:t>
      </w:r>
      <w:hyperlink r:id="rId50" w:anchor="dst1772" w:history="1">
        <w:r w:rsidRPr="00F35540">
          <w:rPr>
            <w:rStyle w:val="ad"/>
            <w:color w:val="auto"/>
            <w:szCs w:val="24"/>
            <w:u w:val="none"/>
          </w:rPr>
          <w:t>пунктом 5 статьи 46</w:t>
        </w:r>
      </w:hyperlink>
      <w:r w:rsidRPr="00F35540">
        <w:rPr>
          <w:rStyle w:val="blk"/>
          <w:szCs w:val="24"/>
        </w:rPr>
        <w:t xml:space="preserve"> Земельного  Кодекса;</w:t>
      </w:r>
    </w:p>
    <w:p w14:paraId="5B6AAADD" w14:textId="77777777" w:rsidR="00263D42" w:rsidRPr="00F35540" w:rsidRDefault="00263D42" w:rsidP="00263D42">
      <w:pPr>
        <w:spacing w:after="0" w:line="240" w:lineRule="auto"/>
        <w:ind w:firstLine="680"/>
        <w:jc w:val="both"/>
        <w:rPr>
          <w:szCs w:val="24"/>
        </w:rPr>
      </w:pPr>
      <w:r w:rsidRPr="00F35540">
        <w:rPr>
          <w:rStyle w:val="blk"/>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2629CECE" w14:textId="77777777" w:rsidR="00263D42" w:rsidRPr="00F35540" w:rsidRDefault="00263D42" w:rsidP="00263D42">
      <w:pPr>
        <w:spacing w:after="0" w:line="240" w:lineRule="auto"/>
        <w:ind w:firstLine="680"/>
        <w:jc w:val="both"/>
        <w:rPr>
          <w:szCs w:val="24"/>
        </w:rPr>
      </w:pPr>
      <w:r w:rsidRPr="00F35540">
        <w:rPr>
          <w:rStyle w:val="blk"/>
          <w:szCs w:val="24"/>
        </w:rPr>
        <w:t>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w:t>
      </w:r>
    </w:p>
    <w:p w14:paraId="2CEF8B9B" w14:textId="77777777" w:rsidR="00263D42" w:rsidRPr="00F35540" w:rsidRDefault="00263D42" w:rsidP="00263D42">
      <w:pPr>
        <w:spacing w:after="0" w:line="240" w:lineRule="auto"/>
        <w:ind w:firstLine="680"/>
        <w:jc w:val="both"/>
        <w:rPr>
          <w:szCs w:val="24"/>
        </w:rPr>
      </w:pPr>
      <w:r w:rsidRPr="00F35540">
        <w:rPr>
          <w:rStyle w:val="blk"/>
          <w:szCs w:val="24"/>
        </w:rPr>
        <w:t xml:space="preserve">8. земельного участка, на котором расположены здания, сооружения, собственникам зданий, сооружений, помещений в них и (или) лицам, которым эти объекты недвижимости предоставлены на праве хозяйственного ведения или в случаях, предусмотренных </w:t>
      </w:r>
      <w:hyperlink r:id="rId51" w:anchor="dst884" w:history="1">
        <w:r w:rsidRPr="00F35540">
          <w:rPr>
            <w:rStyle w:val="ad"/>
            <w:color w:val="auto"/>
            <w:szCs w:val="24"/>
            <w:u w:val="none"/>
          </w:rPr>
          <w:t>статьей 39.20</w:t>
        </w:r>
      </w:hyperlink>
      <w:r w:rsidRPr="00F35540">
        <w:rPr>
          <w:rStyle w:val="blk"/>
          <w:szCs w:val="24"/>
        </w:rPr>
        <w:t xml:space="preserve"> Земельного Кодекса, на праве оперативного управления;</w:t>
      </w:r>
    </w:p>
    <w:p w14:paraId="7CCB79D2" w14:textId="77777777" w:rsidR="00263D42" w:rsidRPr="00F35540" w:rsidRDefault="00263D42" w:rsidP="00263D42">
      <w:pPr>
        <w:spacing w:after="0" w:line="240" w:lineRule="auto"/>
        <w:ind w:firstLine="680"/>
        <w:jc w:val="both"/>
        <w:rPr>
          <w:szCs w:val="24"/>
        </w:rPr>
      </w:pPr>
      <w:r w:rsidRPr="00F35540">
        <w:rPr>
          <w:rStyle w:val="blk"/>
          <w:szCs w:val="24"/>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w:t>
      </w:r>
      <w:hyperlink r:id="rId52" w:anchor="dst508" w:history="1">
        <w:r w:rsidRPr="00F35540">
          <w:rPr>
            <w:rStyle w:val="ad"/>
            <w:color w:val="auto"/>
            <w:szCs w:val="24"/>
            <w:u w:val="none"/>
          </w:rPr>
          <w:t>пунктом 13</w:t>
        </w:r>
      </w:hyperlink>
      <w:r w:rsidRPr="00F35540">
        <w:rPr>
          <w:rStyle w:val="blk"/>
          <w:szCs w:val="24"/>
        </w:rPr>
        <w:t xml:space="preserve"> настоящей статьи;</w:t>
      </w:r>
    </w:p>
    <w:p w14:paraId="250D5631" w14:textId="77777777" w:rsidR="00263D42" w:rsidRPr="00F35540" w:rsidRDefault="00263D42" w:rsidP="00263D42">
      <w:pPr>
        <w:spacing w:after="0" w:line="240" w:lineRule="auto"/>
        <w:ind w:firstLine="680"/>
        <w:jc w:val="both"/>
        <w:rPr>
          <w:szCs w:val="24"/>
        </w:rPr>
      </w:pPr>
      <w:r w:rsidRPr="00F35540">
        <w:rPr>
          <w:rStyle w:val="blk"/>
          <w:szCs w:val="24"/>
        </w:rPr>
        <w:t xml:space="preserve">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w:t>
      </w:r>
      <w:hyperlink r:id="rId53" w:anchor="dst563" w:history="1">
        <w:r w:rsidRPr="00F35540">
          <w:rPr>
            <w:rStyle w:val="ad"/>
            <w:color w:val="auto"/>
            <w:szCs w:val="24"/>
            <w:u w:val="none"/>
          </w:rPr>
          <w:t>пункте 2 статьи 39.9</w:t>
        </w:r>
      </w:hyperlink>
      <w:r w:rsidRPr="00F35540">
        <w:rPr>
          <w:rStyle w:val="blk"/>
          <w:szCs w:val="24"/>
        </w:rPr>
        <w:t xml:space="preserve"> Земельного Кодекса;</w:t>
      </w:r>
    </w:p>
    <w:p w14:paraId="0BB054AB" w14:textId="77777777" w:rsidR="00263D42" w:rsidRPr="00F35540" w:rsidRDefault="00263D42" w:rsidP="00263D42">
      <w:pPr>
        <w:spacing w:after="0" w:line="240" w:lineRule="auto"/>
        <w:ind w:firstLine="680"/>
        <w:jc w:val="both"/>
        <w:rPr>
          <w:szCs w:val="24"/>
        </w:rPr>
      </w:pPr>
      <w:r w:rsidRPr="00F35540">
        <w:rPr>
          <w:rStyle w:val="blk"/>
          <w:szCs w:val="24"/>
        </w:rPr>
        <w:t xml:space="preserve">11. земельного участка крестьянскому (фермерскому) хозяйству или сельскохозяйственной организации в случаях, установленных Федеральным </w:t>
      </w:r>
      <w:hyperlink r:id="rId54" w:anchor="dst100065" w:history="1">
        <w:r w:rsidRPr="00F35540">
          <w:rPr>
            <w:rStyle w:val="ad"/>
            <w:color w:val="auto"/>
            <w:szCs w:val="24"/>
            <w:u w:val="none"/>
          </w:rPr>
          <w:t>законом</w:t>
        </w:r>
      </w:hyperlink>
      <w:r w:rsidRPr="00F35540">
        <w:rPr>
          <w:rStyle w:val="blk"/>
          <w:szCs w:val="24"/>
        </w:rPr>
        <w:t xml:space="preserve"> "Об обороте земель сельскохозяйственного назначения";</w:t>
      </w:r>
    </w:p>
    <w:p w14:paraId="06ACE6D0" w14:textId="77777777" w:rsidR="00263D42" w:rsidRPr="00F35540" w:rsidRDefault="00263D42" w:rsidP="00263D42">
      <w:pPr>
        <w:spacing w:after="0" w:line="240" w:lineRule="auto"/>
        <w:ind w:firstLine="680"/>
        <w:jc w:val="both"/>
        <w:rPr>
          <w:szCs w:val="24"/>
        </w:rPr>
      </w:pPr>
      <w:r w:rsidRPr="00F35540">
        <w:rPr>
          <w:rStyle w:val="blk"/>
          <w:szCs w:val="24"/>
        </w:rPr>
        <w:t xml:space="preserve">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w:t>
      </w:r>
      <w:hyperlink r:id="rId55" w:anchor="dst3467" w:history="1">
        <w:r w:rsidRPr="00F35540">
          <w:rPr>
            <w:rStyle w:val="ad"/>
            <w:color w:val="auto"/>
            <w:szCs w:val="24"/>
            <w:u w:val="none"/>
          </w:rPr>
          <w:t>кодексом</w:t>
        </w:r>
      </w:hyperlink>
      <w:r w:rsidRPr="00F35540">
        <w:rPr>
          <w:rStyle w:val="blk"/>
          <w:szCs w:val="24"/>
        </w:rPr>
        <w:t xml:space="preserve">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w:t>
      </w:r>
      <w:hyperlink r:id="rId56" w:anchor="dst0" w:history="1">
        <w:r w:rsidRPr="00F35540">
          <w:rPr>
            <w:rStyle w:val="ad"/>
            <w:color w:val="auto"/>
            <w:szCs w:val="24"/>
            <w:u w:val="none"/>
          </w:rPr>
          <w:t>кодексом</w:t>
        </w:r>
      </w:hyperlink>
      <w:r w:rsidRPr="00F35540">
        <w:rPr>
          <w:rStyle w:val="blk"/>
          <w:szCs w:val="24"/>
        </w:rPr>
        <w:t xml:space="preserve"> Российской Федерации реализацию решения о комплексном развитии территории;</w:t>
      </w:r>
    </w:p>
    <w:p w14:paraId="321F6000" w14:textId="77777777" w:rsidR="00263D42" w:rsidRPr="00F35540" w:rsidRDefault="00263D42" w:rsidP="00263D42">
      <w:pPr>
        <w:spacing w:after="0" w:line="240" w:lineRule="auto"/>
        <w:ind w:firstLine="680"/>
        <w:jc w:val="both"/>
        <w:rPr>
          <w:szCs w:val="24"/>
        </w:rPr>
      </w:pPr>
      <w:r w:rsidRPr="00F35540">
        <w:rPr>
          <w:rStyle w:val="blk"/>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78B2C0CE" w14:textId="77777777" w:rsidR="00263D42" w:rsidRPr="00F35540" w:rsidRDefault="00263D42" w:rsidP="00263D42">
      <w:pPr>
        <w:spacing w:after="0" w:line="240" w:lineRule="auto"/>
        <w:ind w:firstLine="680"/>
        <w:jc w:val="both"/>
        <w:rPr>
          <w:szCs w:val="24"/>
        </w:rPr>
      </w:pPr>
      <w:r w:rsidRPr="00F35540">
        <w:rPr>
          <w:rStyle w:val="blk"/>
          <w:szCs w:val="24"/>
        </w:rPr>
        <w:t xml:space="preserve">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w:t>
      </w:r>
      <w:hyperlink r:id="rId57" w:anchor="dst1726" w:history="1">
        <w:r w:rsidRPr="00F35540">
          <w:rPr>
            <w:rStyle w:val="ad"/>
            <w:color w:val="auto"/>
            <w:szCs w:val="24"/>
            <w:u w:val="none"/>
          </w:rPr>
          <w:t>статьей 39.18</w:t>
        </w:r>
      </w:hyperlink>
      <w:r w:rsidRPr="00F35540">
        <w:rPr>
          <w:rStyle w:val="blk"/>
          <w:szCs w:val="24"/>
        </w:rPr>
        <w:t xml:space="preserve"> Земельного Кодекса;</w:t>
      </w:r>
    </w:p>
    <w:p w14:paraId="7C9B92BF" w14:textId="77777777" w:rsidR="00263D42" w:rsidRPr="00F35540" w:rsidRDefault="00263D42" w:rsidP="00263D42">
      <w:pPr>
        <w:spacing w:after="0" w:line="240" w:lineRule="auto"/>
        <w:ind w:firstLine="680"/>
        <w:jc w:val="both"/>
        <w:rPr>
          <w:szCs w:val="24"/>
        </w:rPr>
      </w:pPr>
      <w:r w:rsidRPr="00F35540">
        <w:rPr>
          <w:rStyle w:val="blk"/>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7759A996" w14:textId="77777777" w:rsidR="00263D42" w:rsidRPr="00F35540" w:rsidRDefault="00263D42" w:rsidP="00263D42">
      <w:pPr>
        <w:spacing w:after="0" w:line="240" w:lineRule="auto"/>
        <w:ind w:firstLine="680"/>
        <w:jc w:val="both"/>
        <w:rPr>
          <w:szCs w:val="24"/>
        </w:rPr>
      </w:pPr>
      <w:r w:rsidRPr="00F35540">
        <w:rPr>
          <w:rStyle w:val="blk"/>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45CBD79A" w14:textId="77777777" w:rsidR="00263D42" w:rsidRPr="00F35540" w:rsidRDefault="00263D42" w:rsidP="00263D42">
      <w:pPr>
        <w:spacing w:after="0" w:line="240" w:lineRule="auto"/>
        <w:ind w:firstLine="680"/>
        <w:jc w:val="both"/>
        <w:rPr>
          <w:szCs w:val="24"/>
        </w:rPr>
      </w:pPr>
      <w:r w:rsidRPr="00F35540">
        <w:rPr>
          <w:rStyle w:val="blk"/>
          <w:szCs w:val="24"/>
        </w:rPr>
        <w:t>17. земельного участка лицу, которое в соответствии с настоящим Кодексом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381B0F61" w14:textId="77777777" w:rsidR="00263D42" w:rsidRPr="00F35540" w:rsidRDefault="00263D42" w:rsidP="00263D42">
      <w:pPr>
        <w:spacing w:after="0" w:line="240" w:lineRule="auto"/>
        <w:ind w:firstLine="680"/>
        <w:jc w:val="both"/>
        <w:rPr>
          <w:szCs w:val="24"/>
        </w:rPr>
      </w:pPr>
      <w:r w:rsidRPr="00F35540">
        <w:rPr>
          <w:rStyle w:val="blk"/>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0129CD51" w14:textId="77777777" w:rsidR="00263D42" w:rsidRPr="00F35540" w:rsidRDefault="00263D42" w:rsidP="00263D42">
      <w:pPr>
        <w:spacing w:after="0" w:line="240" w:lineRule="auto"/>
        <w:ind w:firstLine="680"/>
        <w:jc w:val="both"/>
        <w:rPr>
          <w:szCs w:val="24"/>
        </w:rPr>
      </w:pPr>
      <w:r w:rsidRPr="00F35540">
        <w:rPr>
          <w:rStyle w:val="blk"/>
          <w:szCs w:val="24"/>
        </w:rPr>
        <w:t>19. земельного участка, необходимого для проведения работ, связанных с пользованием недрами, недропользователю;</w:t>
      </w:r>
    </w:p>
    <w:p w14:paraId="3BB63E12" w14:textId="77777777" w:rsidR="00263D42" w:rsidRPr="00F35540" w:rsidRDefault="00263D42" w:rsidP="00263D42">
      <w:pPr>
        <w:spacing w:after="0" w:line="240" w:lineRule="auto"/>
        <w:ind w:firstLine="680"/>
        <w:jc w:val="both"/>
        <w:rPr>
          <w:szCs w:val="24"/>
        </w:rPr>
      </w:pPr>
      <w:r w:rsidRPr="00F35540">
        <w:rPr>
          <w:rStyle w:val="blk"/>
          <w:szCs w:val="24"/>
        </w:rPr>
        <w:t>20. земельного участка, расположенного в границах особой экономической зоны или на прилегающей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5978015F" w14:textId="77777777" w:rsidR="00263D42" w:rsidRPr="00F35540" w:rsidRDefault="00263D42" w:rsidP="00263D42">
      <w:pPr>
        <w:spacing w:after="0" w:line="240" w:lineRule="auto"/>
        <w:ind w:firstLine="680"/>
        <w:jc w:val="both"/>
        <w:rPr>
          <w:szCs w:val="24"/>
        </w:rPr>
      </w:pPr>
      <w:r w:rsidRPr="00F35540">
        <w:rPr>
          <w:rStyle w:val="blk"/>
          <w:szCs w:val="24"/>
        </w:rPr>
        <w:t xml:space="preserve">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w:t>
      </w:r>
      <w:hyperlink r:id="rId58" w:anchor="dst100011" w:history="1">
        <w:r w:rsidRPr="00F35540">
          <w:rPr>
            <w:rStyle w:val="ad"/>
            <w:color w:val="auto"/>
            <w:szCs w:val="24"/>
            <w:u w:val="none"/>
          </w:rPr>
          <w:t>форма</w:t>
        </w:r>
      </w:hyperlink>
      <w:r w:rsidRPr="00F35540">
        <w:rPr>
          <w:rStyle w:val="blk"/>
          <w:szCs w:val="24"/>
        </w:rPr>
        <w:t xml:space="preserve">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6BD96DBB" w14:textId="77777777" w:rsidR="00263D42" w:rsidRPr="00F35540" w:rsidRDefault="00263D42" w:rsidP="00263D42">
      <w:pPr>
        <w:spacing w:after="0" w:line="240" w:lineRule="auto"/>
        <w:ind w:firstLine="680"/>
        <w:jc w:val="both"/>
        <w:rPr>
          <w:szCs w:val="24"/>
        </w:rPr>
      </w:pPr>
      <w:r w:rsidRPr="00F35540">
        <w:rPr>
          <w:rStyle w:val="blk"/>
          <w:szCs w:val="24"/>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0F537F12" w14:textId="77777777" w:rsidR="00263D42" w:rsidRPr="00F35540" w:rsidRDefault="00263D42" w:rsidP="00263D42">
      <w:pPr>
        <w:spacing w:after="0" w:line="240" w:lineRule="auto"/>
        <w:ind w:firstLine="680"/>
        <w:jc w:val="both"/>
        <w:rPr>
          <w:szCs w:val="24"/>
        </w:rPr>
      </w:pPr>
      <w:r w:rsidRPr="00F35540">
        <w:rPr>
          <w:rStyle w:val="blk"/>
          <w:szCs w:val="24"/>
        </w:rPr>
        <w:t>22.1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113E8AD1" w14:textId="77777777" w:rsidR="00263D42" w:rsidRPr="00F35540" w:rsidRDefault="00263D42" w:rsidP="00263D42">
      <w:pPr>
        <w:spacing w:after="0" w:line="240" w:lineRule="auto"/>
        <w:ind w:firstLine="680"/>
        <w:jc w:val="both"/>
        <w:rPr>
          <w:szCs w:val="24"/>
        </w:rPr>
      </w:pPr>
      <w:r w:rsidRPr="00F35540">
        <w:rPr>
          <w:rStyle w:val="blk"/>
          <w:szCs w:val="24"/>
        </w:rPr>
        <w:t>22.2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27602D06" w14:textId="77777777" w:rsidR="00263D42" w:rsidRPr="00F35540" w:rsidRDefault="00263D42" w:rsidP="00263D42">
      <w:pPr>
        <w:spacing w:after="0" w:line="240" w:lineRule="auto"/>
        <w:ind w:firstLine="680"/>
        <w:jc w:val="both"/>
        <w:rPr>
          <w:szCs w:val="24"/>
        </w:rPr>
      </w:pPr>
      <w:r w:rsidRPr="00F35540">
        <w:rPr>
          <w:rStyle w:val="blk"/>
          <w:szCs w:val="24"/>
        </w:rPr>
        <w:t>23. земельного участка, необходимого для осуществления видов деятельности в сфере охотничьего хозяйства, лицу, с которым заключено охотхозяйственное соглашение;</w:t>
      </w:r>
    </w:p>
    <w:p w14:paraId="2FAC0264" w14:textId="77777777" w:rsidR="00263D42" w:rsidRPr="00F35540" w:rsidRDefault="00263D42" w:rsidP="00263D42">
      <w:pPr>
        <w:spacing w:after="0" w:line="240" w:lineRule="auto"/>
        <w:ind w:firstLine="680"/>
        <w:jc w:val="both"/>
        <w:rPr>
          <w:szCs w:val="24"/>
        </w:rPr>
      </w:pPr>
      <w:r w:rsidRPr="00F35540">
        <w:rPr>
          <w:rStyle w:val="blk"/>
          <w:szCs w:val="24"/>
        </w:rPr>
        <w:t>24.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74E48D8B" w14:textId="77777777" w:rsidR="00263D42" w:rsidRPr="00F35540" w:rsidRDefault="00263D42" w:rsidP="00263D42">
      <w:pPr>
        <w:spacing w:after="0" w:line="240" w:lineRule="auto"/>
        <w:ind w:firstLine="680"/>
        <w:jc w:val="both"/>
        <w:rPr>
          <w:szCs w:val="24"/>
        </w:rPr>
      </w:pPr>
      <w:r w:rsidRPr="00F35540">
        <w:rPr>
          <w:rStyle w:val="blk"/>
          <w:szCs w:val="24"/>
        </w:rPr>
        <w:t>25.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7F16F7D1" w14:textId="77777777" w:rsidR="00263D42" w:rsidRPr="00F35540" w:rsidRDefault="00263D42" w:rsidP="00263D42">
      <w:pPr>
        <w:spacing w:after="0" w:line="240" w:lineRule="auto"/>
        <w:ind w:firstLine="680"/>
        <w:jc w:val="both"/>
        <w:rPr>
          <w:szCs w:val="24"/>
        </w:rPr>
      </w:pPr>
      <w:r w:rsidRPr="00F35540">
        <w:rPr>
          <w:rStyle w:val="blk"/>
          <w:szCs w:val="24"/>
        </w:rPr>
        <w:t>26.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2F2E038A" w14:textId="77777777" w:rsidR="00263D42" w:rsidRPr="00F35540" w:rsidRDefault="00263D42" w:rsidP="00263D42">
      <w:pPr>
        <w:spacing w:after="0" w:line="240" w:lineRule="auto"/>
        <w:ind w:firstLine="680"/>
        <w:jc w:val="both"/>
        <w:rPr>
          <w:szCs w:val="24"/>
        </w:rPr>
      </w:pPr>
      <w:r w:rsidRPr="00F35540">
        <w:rPr>
          <w:rStyle w:val="blk"/>
          <w:szCs w:val="24"/>
        </w:rPr>
        <w:t>27.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134A8D4B" w14:textId="77777777" w:rsidR="00263D42" w:rsidRPr="00F35540" w:rsidRDefault="00263D42" w:rsidP="00263D42">
      <w:pPr>
        <w:spacing w:after="0" w:line="240" w:lineRule="auto"/>
        <w:ind w:firstLine="680"/>
        <w:jc w:val="both"/>
        <w:rPr>
          <w:szCs w:val="24"/>
        </w:rPr>
      </w:pPr>
      <w:r w:rsidRPr="00F35540">
        <w:rPr>
          <w:rStyle w:val="blk"/>
          <w:szCs w:val="24"/>
        </w:rPr>
        <w:t>28.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пользования рыболовным участком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2E1B26A7" w14:textId="77777777" w:rsidR="00263D42" w:rsidRPr="00F35540" w:rsidRDefault="00263D42" w:rsidP="00263D42">
      <w:pPr>
        <w:spacing w:after="0" w:line="240" w:lineRule="auto"/>
        <w:ind w:firstLine="680"/>
        <w:jc w:val="both"/>
        <w:rPr>
          <w:szCs w:val="24"/>
        </w:rPr>
      </w:pPr>
      <w:r w:rsidRPr="00F35540">
        <w:rPr>
          <w:rStyle w:val="blk"/>
          <w:szCs w:val="24"/>
        </w:rPr>
        <w:t>28.1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62A6952E" w14:textId="77777777" w:rsidR="00263D42" w:rsidRPr="00F35540" w:rsidRDefault="00263D42" w:rsidP="00263D42">
      <w:pPr>
        <w:spacing w:after="0" w:line="240" w:lineRule="auto"/>
        <w:ind w:firstLine="680"/>
        <w:jc w:val="both"/>
        <w:rPr>
          <w:szCs w:val="24"/>
        </w:rPr>
      </w:pPr>
      <w:r w:rsidRPr="00F35540">
        <w:rPr>
          <w:rStyle w:val="blk"/>
          <w:szCs w:val="24"/>
        </w:rPr>
        <w:t>29.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2BB5EE9D" w14:textId="77777777" w:rsidR="00263D42" w:rsidRPr="00F35540" w:rsidRDefault="00263D42" w:rsidP="00263D42">
      <w:pPr>
        <w:spacing w:after="0" w:line="240" w:lineRule="auto"/>
        <w:ind w:firstLine="680"/>
        <w:jc w:val="both"/>
        <w:rPr>
          <w:szCs w:val="24"/>
        </w:rPr>
      </w:pPr>
      <w:r w:rsidRPr="00F35540">
        <w:rPr>
          <w:rStyle w:val="blk"/>
          <w:szCs w:val="24"/>
        </w:rPr>
        <w:t>30. земельного участка, предназначенного для ведения сельскохозяйственного производства, арендатору, в отношении которого у уполномоченного органа отсутствует информация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7D8FBBE6" w14:textId="77777777" w:rsidR="00263D42" w:rsidRPr="00F35540" w:rsidRDefault="00263D42" w:rsidP="00263D42">
      <w:pPr>
        <w:spacing w:after="0" w:line="240" w:lineRule="auto"/>
        <w:ind w:firstLine="680"/>
        <w:jc w:val="both"/>
        <w:rPr>
          <w:szCs w:val="24"/>
        </w:rPr>
      </w:pPr>
      <w:r w:rsidRPr="00F35540">
        <w:rPr>
          <w:rStyle w:val="blk"/>
          <w:szCs w:val="24"/>
        </w:rPr>
        <w:t xml:space="preserve">31. земельного участка арендатору (за исключением арендаторов земельных участков, указанных в </w:t>
      </w:r>
      <w:hyperlink r:id="rId59" w:anchor="dst1581" w:history="1">
        <w:r w:rsidRPr="00F35540">
          <w:rPr>
            <w:rStyle w:val="ad"/>
            <w:color w:val="auto"/>
            <w:szCs w:val="24"/>
            <w:u w:val="none"/>
          </w:rPr>
          <w:t>подпункте 30</w:t>
        </w:r>
      </w:hyperlink>
      <w:r w:rsidRPr="00F35540">
        <w:rPr>
          <w:rStyle w:val="blk"/>
          <w:szCs w:val="24"/>
        </w:rPr>
        <w:t xml:space="preserve"> настоящего пункта), если этот арендатор имеет право на заключение нового договора аренды такого земельного участка в соответствии с </w:t>
      </w:r>
      <w:hyperlink r:id="rId60" w:anchor="dst500" w:history="1">
        <w:r w:rsidRPr="00F35540">
          <w:rPr>
            <w:rStyle w:val="ad"/>
            <w:color w:val="auto"/>
            <w:szCs w:val="24"/>
            <w:u w:val="none"/>
          </w:rPr>
          <w:t>пунктами 3</w:t>
        </w:r>
      </w:hyperlink>
      <w:r w:rsidRPr="00F35540">
        <w:rPr>
          <w:rStyle w:val="blk"/>
          <w:szCs w:val="24"/>
        </w:rPr>
        <w:t xml:space="preserve"> и </w:t>
      </w:r>
      <w:hyperlink r:id="rId61" w:anchor="dst503" w:history="1">
        <w:r w:rsidRPr="00F35540">
          <w:rPr>
            <w:rStyle w:val="ad"/>
            <w:color w:val="auto"/>
            <w:szCs w:val="24"/>
            <w:u w:val="none"/>
          </w:rPr>
          <w:t>4</w:t>
        </w:r>
      </w:hyperlink>
      <w:r w:rsidRPr="00F35540">
        <w:rPr>
          <w:rStyle w:val="blk"/>
          <w:szCs w:val="24"/>
        </w:rPr>
        <w:t xml:space="preserve"> настоящей статьи;</w:t>
      </w:r>
    </w:p>
    <w:p w14:paraId="0E284F9C" w14:textId="77777777" w:rsidR="00263D42" w:rsidRPr="00F35540" w:rsidRDefault="00263D42" w:rsidP="00263D42">
      <w:pPr>
        <w:spacing w:after="0" w:line="240" w:lineRule="auto"/>
        <w:ind w:firstLine="680"/>
        <w:jc w:val="both"/>
        <w:rPr>
          <w:szCs w:val="24"/>
        </w:rPr>
      </w:pPr>
      <w:r w:rsidRPr="00F35540">
        <w:rPr>
          <w:rStyle w:val="blk"/>
          <w:szCs w:val="24"/>
        </w:rPr>
        <w:t xml:space="preserve">32. земельного участка гражданину в соответствии с Федеральным </w:t>
      </w:r>
      <w:hyperlink r:id="rId62" w:anchor="dst0" w:history="1">
        <w:r w:rsidRPr="00F35540">
          <w:rPr>
            <w:rStyle w:val="ad"/>
            <w:color w:val="auto"/>
            <w:szCs w:val="24"/>
            <w:u w:val="none"/>
          </w:rPr>
          <w:t>законом</w:t>
        </w:r>
      </w:hyperlink>
      <w:r w:rsidRPr="00F35540">
        <w:rPr>
          <w:rStyle w:val="blk"/>
          <w:szCs w:val="24"/>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3B82BA43" w14:textId="77777777" w:rsidR="00263D42" w:rsidRPr="00F35540" w:rsidRDefault="00263D42" w:rsidP="00263D42">
      <w:pPr>
        <w:spacing w:after="0" w:line="240" w:lineRule="auto"/>
        <w:ind w:firstLine="680"/>
        <w:jc w:val="both"/>
        <w:rPr>
          <w:szCs w:val="24"/>
        </w:rPr>
      </w:pPr>
      <w:r w:rsidRPr="00F35540">
        <w:rPr>
          <w:rStyle w:val="blk"/>
          <w:szCs w:val="24"/>
        </w:rPr>
        <w:t xml:space="preserve">33. земельного участка в соответствии с Федеральным </w:t>
      </w:r>
      <w:hyperlink r:id="rId63" w:anchor="dst0" w:history="1">
        <w:r w:rsidRPr="00F35540">
          <w:rPr>
            <w:rStyle w:val="ad"/>
            <w:color w:val="auto"/>
            <w:szCs w:val="24"/>
            <w:u w:val="none"/>
          </w:rPr>
          <w:t>законом</w:t>
        </w:r>
      </w:hyperlink>
      <w:r w:rsidRPr="00F35540">
        <w:rPr>
          <w:rStyle w:val="blk"/>
          <w:szCs w:val="24"/>
        </w:rPr>
        <w:t xml:space="preserve"> от 24 июля 2008 года N 161-ФЗ "О содействии развитию жилищного строительства";</w:t>
      </w:r>
    </w:p>
    <w:p w14:paraId="213064B9" w14:textId="77777777" w:rsidR="00263D42" w:rsidRPr="00F35540" w:rsidRDefault="00263D42" w:rsidP="00263D42">
      <w:pPr>
        <w:spacing w:after="0" w:line="240" w:lineRule="auto"/>
        <w:ind w:firstLine="680"/>
        <w:jc w:val="both"/>
        <w:rPr>
          <w:szCs w:val="24"/>
        </w:rPr>
      </w:pPr>
      <w:r w:rsidRPr="00F35540">
        <w:rPr>
          <w:rStyle w:val="blk"/>
          <w:szCs w:val="24"/>
        </w:rPr>
        <w:t xml:space="preserve">34. земельного участка, включенного в границы территории инновационного научно-технологического центра, фонду, созданному в соответствии с Федеральным </w:t>
      </w:r>
      <w:hyperlink r:id="rId64" w:anchor="dst0" w:history="1">
        <w:r w:rsidRPr="00F35540">
          <w:rPr>
            <w:rStyle w:val="ad"/>
            <w:color w:val="auto"/>
            <w:szCs w:val="24"/>
            <w:u w:val="none"/>
          </w:rPr>
          <w:t>законом</w:t>
        </w:r>
      </w:hyperlink>
      <w:r w:rsidRPr="00F35540">
        <w:rPr>
          <w:rStyle w:val="blk"/>
          <w:szCs w:val="24"/>
        </w:rPr>
        <w:t xml:space="preserve"> "Об инновационных научно-технологических центрах и о внесении изменений в отдельные законодательные акты Российской Федерации";</w:t>
      </w:r>
    </w:p>
    <w:p w14:paraId="5894D284" w14:textId="77777777" w:rsidR="00263D42" w:rsidRPr="00F35540" w:rsidRDefault="00263D42" w:rsidP="00263D42">
      <w:pPr>
        <w:spacing w:after="0" w:line="240" w:lineRule="auto"/>
        <w:ind w:firstLine="680"/>
        <w:jc w:val="both"/>
        <w:rPr>
          <w:szCs w:val="24"/>
        </w:rPr>
      </w:pPr>
      <w:r w:rsidRPr="00F35540">
        <w:rPr>
          <w:rStyle w:val="blk"/>
          <w:szCs w:val="24"/>
        </w:rPr>
        <w:t xml:space="preserve">35.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Федеральным </w:t>
      </w:r>
      <w:hyperlink r:id="rId65" w:anchor="dst100011" w:history="1">
        <w:r w:rsidRPr="00F35540">
          <w:rPr>
            <w:rStyle w:val="ad"/>
            <w:color w:val="auto"/>
            <w:szCs w:val="24"/>
            <w:u w:val="none"/>
          </w:rPr>
          <w:t>законом</w:t>
        </w:r>
      </w:hyperlink>
      <w:r w:rsidRPr="00F35540">
        <w:rPr>
          <w:rStyle w:val="blk"/>
          <w:szCs w:val="24"/>
        </w:rPr>
        <w:t xml:space="preserve"> "О 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605CEC77" w14:textId="77777777" w:rsidR="00263D42" w:rsidRPr="00F35540" w:rsidRDefault="00263D42" w:rsidP="00263D42">
      <w:pPr>
        <w:spacing w:after="0" w:line="240" w:lineRule="auto"/>
        <w:ind w:firstLine="680"/>
        <w:jc w:val="both"/>
        <w:rPr>
          <w:szCs w:val="24"/>
        </w:rPr>
      </w:pPr>
      <w:r w:rsidRPr="00F35540">
        <w:rPr>
          <w:rStyle w:val="blk"/>
          <w:szCs w:val="24"/>
        </w:rPr>
        <w:t>36. Граждане и юридические лица, являющиеся арендаторами находящихся в государственной или муниципальной собственности земельных участков, имеют право на заключение нового договора аренды таких земельных участков без проведения торгов в следующих случаях:</w:t>
      </w:r>
    </w:p>
    <w:p w14:paraId="67E87B40" w14:textId="77777777" w:rsidR="00263D42" w:rsidRPr="00F35540" w:rsidRDefault="00263D42" w:rsidP="00263D42">
      <w:pPr>
        <w:spacing w:after="0" w:line="240" w:lineRule="auto"/>
        <w:ind w:firstLine="680"/>
        <w:jc w:val="both"/>
        <w:rPr>
          <w:szCs w:val="24"/>
        </w:rPr>
      </w:pPr>
      <w:r w:rsidRPr="00F35540">
        <w:rPr>
          <w:rStyle w:val="blk"/>
          <w:szCs w:val="24"/>
        </w:rPr>
        <w:t xml:space="preserve">1) земельный участок предоставлен гражданину или юридическому лицу в аренду без проведения торгов (за исключением случаев, предусмотренных </w:t>
      </w:r>
      <w:hyperlink r:id="rId66" w:anchor="dst689" w:history="1">
        <w:r w:rsidRPr="00F35540">
          <w:rPr>
            <w:rStyle w:val="ad"/>
            <w:color w:val="auto"/>
            <w:szCs w:val="24"/>
            <w:u w:val="none"/>
          </w:rPr>
          <w:t>пунктом 13</w:t>
        </w:r>
      </w:hyperlink>
      <w:r w:rsidRPr="00F35540">
        <w:rPr>
          <w:rStyle w:val="blk"/>
          <w:szCs w:val="24"/>
        </w:rPr>
        <w:t xml:space="preserve">, </w:t>
      </w:r>
      <w:hyperlink r:id="rId67" w:anchor="dst690" w:history="1">
        <w:r w:rsidRPr="00F35540">
          <w:rPr>
            <w:rStyle w:val="ad"/>
            <w:color w:val="auto"/>
            <w:szCs w:val="24"/>
            <w:u w:val="none"/>
          </w:rPr>
          <w:t>14</w:t>
        </w:r>
      </w:hyperlink>
      <w:r w:rsidRPr="00F35540">
        <w:rPr>
          <w:rStyle w:val="blk"/>
          <w:szCs w:val="24"/>
        </w:rPr>
        <w:t xml:space="preserve"> или </w:t>
      </w:r>
      <w:hyperlink r:id="rId68" w:anchor="dst702" w:history="1">
        <w:r w:rsidRPr="00F35540">
          <w:rPr>
            <w:rStyle w:val="ad"/>
            <w:color w:val="auto"/>
            <w:szCs w:val="24"/>
            <w:u w:val="none"/>
          </w:rPr>
          <w:t>20 статьи 39.12</w:t>
        </w:r>
      </w:hyperlink>
      <w:r w:rsidRPr="00F35540">
        <w:rPr>
          <w:rStyle w:val="blk"/>
          <w:szCs w:val="24"/>
        </w:rPr>
        <w:t xml:space="preserve"> настоящего Кодекса);</w:t>
      </w:r>
    </w:p>
    <w:p w14:paraId="5CCD4746" w14:textId="77777777" w:rsidR="00263D42" w:rsidRPr="00F35540" w:rsidRDefault="00263D42" w:rsidP="00263D42">
      <w:pPr>
        <w:spacing w:after="0" w:line="240" w:lineRule="auto"/>
        <w:ind w:firstLine="680"/>
        <w:jc w:val="both"/>
        <w:rPr>
          <w:szCs w:val="24"/>
        </w:rPr>
      </w:pPr>
      <w:r w:rsidRPr="00F35540">
        <w:rPr>
          <w:rStyle w:val="blk"/>
          <w:szCs w:val="24"/>
        </w:rPr>
        <w:t>2) земельный участок предоставлен гражданину на аукционе для ведения садоводства.</w:t>
      </w:r>
    </w:p>
    <w:p w14:paraId="4A344064" w14:textId="77777777" w:rsidR="00263D42" w:rsidRPr="00F35540" w:rsidRDefault="00263D42" w:rsidP="00263D42">
      <w:pPr>
        <w:spacing w:after="0" w:line="240" w:lineRule="auto"/>
        <w:ind w:firstLine="680"/>
        <w:jc w:val="both"/>
        <w:rPr>
          <w:szCs w:val="24"/>
        </w:rPr>
      </w:pPr>
      <w:r w:rsidRPr="00F35540">
        <w:rPr>
          <w:rStyle w:val="blk"/>
          <w:szCs w:val="24"/>
        </w:rPr>
        <w:t xml:space="preserve">37. Гражданин или юридическое лицо, являющиеся арендаторами земельного участка, имеют право на заключение нового договора аренды такого земельного участка в указанных в </w:t>
      </w:r>
      <w:hyperlink r:id="rId69" w:anchor="dst500" w:history="1">
        <w:r w:rsidRPr="00F35540">
          <w:rPr>
            <w:rStyle w:val="ad"/>
            <w:color w:val="auto"/>
            <w:szCs w:val="24"/>
            <w:u w:val="none"/>
          </w:rPr>
          <w:t>пункте 3</w:t>
        </w:r>
      </w:hyperlink>
      <w:r w:rsidRPr="00F35540">
        <w:rPr>
          <w:rStyle w:val="blk"/>
          <w:szCs w:val="24"/>
        </w:rPr>
        <w:t xml:space="preserve"> настоящей статьи случаях при наличии в совокупности следующих условий:</w:t>
      </w:r>
    </w:p>
    <w:p w14:paraId="51970EC0" w14:textId="77777777" w:rsidR="00263D42" w:rsidRPr="00F35540" w:rsidRDefault="00263D42" w:rsidP="00263D42">
      <w:pPr>
        <w:spacing w:after="0" w:line="240" w:lineRule="auto"/>
        <w:ind w:firstLine="680"/>
        <w:jc w:val="both"/>
        <w:rPr>
          <w:szCs w:val="24"/>
        </w:rPr>
      </w:pPr>
      <w:r w:rsidRPr="00F35540">
        <w:rPr>
          <w:rStyle w:val="blk"/>
          <w:szCs w:val="24"/>
        </w:rPr>
        <w:t>1) заявление о заключении нового договора аренды такого земельного участка подано этим гражданином или этим юридическим лицом до дня истечения срока действия ранее заключенного договора аренды земельного участка;</w:t>
      </w:r>
    </w:p>
    <w:p w14:paraId="2B1DAE19" w14:textId="77777777" w:rsidR="00263D42" w:rsidRPr="00F35540" w:rsidRDefault="00263D42" w:rsidP="00263D42">
      <w:pPr>
        <w:spacing w:after="0" w:line="240" w:lineRule="auto"/>
        <w:ind w:firstLine="680"/>
        <w:jc w:val="both"/>
        <w:rPr>
          <w:szCs w:val="24"/>
        </w:rPr>
      </w:pPr>
      <w:r w:rsidRPr="00F35540">
        <w:rPr>
          <w:rStyle w:val="blk"/>
          <w:szCs w:val="24"/>
        </w:rPr>
        <w:t>2) исключительным правом на приобретение такого земельного участка в случаях, предусмотренных настоящим Кодексом, другими федеральными законами, не обладает иное лицо;</w:t>
      </w:r>
    </w:p>
    <w:p w14:paraId="2CACC076" w14:textId="77777777" w:rsidR="00263D42" w:rsidRPr="00F35540" w:rsidRDefault="00263D42" w:rsidP="00263D42">
      <w:pPr>
        <w:spacing w:after="0" w:line="240" w:lineRule="auto"/>
        <w:ind w:firstLine="680"/>
        <w:jc w:val="both"/>
        <w:rPr>
          <w:szCs w:val="24"/>
        </w:rPr>
      </w:pPr>
      <w:r w:rsidRPr="00F35540">
        <w:rPr>
          <w:rStyle w:val="blk"/>
          <w:szCs w:val="24"/>
        </w:rPr>
        <w:t xml:space="preserve">3) ранее заключенный договор аренды такого земельного участка не был расторгнут с этим гражданином или этим юридическим лицом по основаниям, предусмотренным </w:t>
      </w:r>
      <w:hyperlink r:id="rId70" w:anchor="dst100422" w:history="1">
        <w:r w:rsidRPr="00F35540">
          <w:rPr>
            <w:rStyle w:val="ad"/>
            <w:color w:val="auto"/>
            <w:szCs w:val="24"/>
            <w:u w:val="none"/>
          </w:rPr>
          <w:t>пунктами 1</w:t>
        </w:r>
      </w:hyperlink>
      <w:r w:rsidRPr="00F35540">
        <w:rPr>
          <w:rStyle w:val="blk"/>
          <w:szCs w:val="24"/>
        </w:rPr>
        <w:t xml:space="preserve"> и </w:t>
      </w:r>
      <w:hyperlink r:id="rId71" w:anchor="dst278" w:history="1">
        <w:r w:rsidRPr="00F35540">
          <w:rPr>
            <w:rStyle w:val="ad"/>
            <w:color w:val="auto"/>
            <w:szCs w:val="24"/>
            <w:u w:val="none"/>
          </w:rPr>
          <w:t>2 статьи 46</w:t>
        </w:r>
      </w:hyperlink>
      <w:r w:rsidRPr="00F35540">
        <w:rPr>
          <w:rStyle w:val="blk"/>
          <w:szCs w:val="24"/>
        </w:rPr>
        <w:t xml:space="preserve"> настоящего Кодекса;</w:t>
      </w:r>
    </w:p>
    <w:p w14:paraId="7A603E5D" w14:textId="77777777" w:rsidR="00263D42" w:rsidRPr="00F35540" w:rsidRDefault="00263D42" w:rsidP="00263D42">
      <w:pPr>
        <w:spacing w:after="0" w:line="240" w:lineRule="auto"/>
        <w:ind w:firstLine="680"/>
        <w:jc w:val="both"/>
        <w:rPr>
          <w:szCs w:val="24"/>
        </w:rPr>
      </w:pPr>
      <w:r w:rsidRPr="00F35540">
        <w:rPr>
          <w:rStyle w:val="blk"/>
          <w:szCs w:val="24"/>
        </w:rPr>
        <w:t xml:space="preserve">4) на момент заключения нового договора аренды такого земельного участка имеются предусмотренные </w:t>
      </w:r>
      <w:hyperlink r:id="rId72" w:anchor="dst468" w:history="1">
        <w:r w:rsidRPr="00F35540">
          <w:rPr>
            <w:rStyle w:val="ad"/>
            <w:color w:val="auto"/>
            <w:szCs w:val="24"/>
            <w:u w:val="none"/>
          </w:rPr>
          <w:t>подпунктами 1</w:t>
        </w:r>
      </w:hyperlink>
      <w:r w:rsidRPr="00F35540">
        <w:rPr>
          <w:rStyle w:val="blk"/>
          <w:szCs w:val="24"/>
        </w:rPr>
        <w:t xml:space="preserve"> - </w:t>
      </w:r>
      <w:hyperlink r:id="rId73" w:anchor="dst497" w:history="1">
        <w:r w:rsidRPr="00F35540">
          <w:rPr>
            <w:rStyle w:val="ad"/>
            <w:color w:val="auto"/>
            <w:szCs w:val="24"/>
            <w:u w:val="none"/>
          </w:rPr>
          <w:t>30 пункта 2</w:t>
        </w:r>
      </w:hyperlink>
      <w:r w:rsidRPr="00F35540">
        <w:rPr>
          <w:rStyle w:val="blk"/>
          <w:szCs w:val="24"/>
        </w:rPr>
        <w:t xml:space="preserve"> настоящей статьи основания для предоставления без проведения торгов земельного участка, договор аренды которого был заключен без проведения торгов.</w:t>
      </w:r>
    </w:p>
    <w:p w14:paraId="59456B46" w14:textId="77777777" w:rsidR="00263D42" w:rsidRPr="00F35540" w:rsidRDefault="00263D42" w:rsidP="00263D42">
      <w:pPr>
        <w:spacing w:after="0" w:line="240" w:lineRule="auto"/>
        <w:ind w:firstLine="680"/>
        <w:jc w:val="both"/>
        <w:rPr>
          <w:szCs w:val="24"/>
        </w:rPr>
      </w:pPr>
      <w:r w:rsidRPr="00F35540">
        <w:rPr>
          <w:rStyle w:val="blk"/>
          <w:szCs w:val="24"/>
        </w:rPr>
        <w:t>38. Предоставление в аренду без проведения торгов земельного участка, который находится в государственной или муниципальной собственности и на котором расположен объект незавершенного строительства, осуществляется однократно для завершения строительства этого объекта:</w:t>
      </w:r>
    </w:p>
    <w:p w14:paraId="57312F13" w14:textId="77777777" w:rsidR="00263D42" w:rsidRPr="00F35540" w:rsidRDefault="00263D42" w:rsidP="00263D42">
      <w:pPr>
        <w:spacing w:after="0" w:line="240" w:lineRule="auto"/>
        <w:ind w:firstLine="680"/>
        <w:jc w:val="both"/>
        <w:rPr>
          <w:szCs w:val="24"/>
        </w:rPr>
      </w:pPr>
      <w:r w:rsidRPr="00F35540">
        <w:rPr>
          <w:rStyle w:val="blk"/>
          <w:szCs w:val="24"/>
        </w:rPr>
        <w:t>1) собственнику объекта незавершенного строительства, право собственности на который приобретено по результатам публичных торгов по продаже этого объекта, изъятого у предыдущего собственника в связи с прекращением действия договора аренды земельного участка, находящегося в государственной или муниципальной собственности;</w:t>
      </w:r>
    </w:p>
    <w:p w14:paraId="14E7D328" w14:textId="77777777" w:rsidR="00263D42" w:rsidRPr="00F35540" w:rsidRDefault="00263D42" w:rsidP="00263D42">
      <w:pPr>
        <w:spacing w:after="0" w:line="240" w:lineRule="auto"/>
        <w:ind w:firstLine="680"/>
        <w:jc w:val="both"/>
        <w:rPr>
          <w:szCs w:val="24"/>
        </w:rPr>
      </w:pPr>
      <w:r w:rsidRPr="00F35540">
        <w:rPr>
          <w:rStyle w:val="blk"/>
          <w:szCs w:val="24"/>
        </w:rPr>
        <w:t xml:space="preserve">2) собственнику объекта незавершенного строительства, за исключением указанного в </w:t>
      </w:r>
      <w:hyperlink r:id="rId74" w:anchor="dst509" w:history="1">
        <w:r w:rsidRPr="00F35540">
          <w:rPr>
            <w:rStyle w:val="ad"/>
            <w:color w:val="auto"/>
            <w:szCs w:val="24"/>
            <w:u w:val="none"/>
          </w:rPr>
          <w:t>подпункте 1</w:t>
        </w:r>
      </w:hyperlink>
      <w:r w:rsidRPr="00F35540">
        <w:rPr>
          <w:rStyle w:val="blk"/>
          <w:szCs w:val="24"/>
        </w:rPr>
        <w:t xml:space="preserve"> настоящего пункта, в случае, если уполномоченным органом в течение шести месяцев со дня истечения срока действия ранее заключенного договора аренды земельного участка, на котором расположен этот объект, в суд не заявлено требование об изъятии этого объекта путем продажи с публичных торгов либо судом отказано в удовлетворении данного требования или этот объект не был продан с публичных торгов по причине отсутствия лиц, участвовавших в торгах. Предоставление земельного участка в аренду без аукциона в соответствии с настоящим подпунктом допускается при условии, что такой земельный участок не предоставлялся для завершения строительства этого объекта ни одному из предыдущих собственников этого объекта.</w:t>
      </w:r>
    </w:p>
    <w:p w14:paraId="1C9C648C" w14:textId="104C67DD" w:rsidR="00263D42" w:rsidRDefault="00263D42" w:rsidP="00263D42">
      <w:pPr>
        <w:spacing w:after="0" w:line="240" w:lineRule="auto"/>
        <w:ind w:firstLine="680"/>
        <w:jc w:val="both"/>
        <w:rPr>
          <w:rStyle w:val="blk"/>
          <w:szCs w:val="24"/>
        </w:rPr>
      </w:pPr>
      <w:r w:rsidRPr="00F35540">
        <w:rPr>
          <w:rStyle w:val="blk"/>
          <w:szCs w:val="24"/>
        </w:rPr>
        <w:t>39. Если единственная заявка на участие в аукционе на право заключения договора аренды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договор аренды такого земельного участка заключается с указанным лицом.</w:t>
      </w:r>
    </w:p>
    <w:p w14:paraId="5E3951E4" w14:textId="77777777" w:rsidR="001D669B" w:rsidRPr="00F35540" w:rsidRDefault="001D669B" w:rsidP="00263D42">
      <w:pPr>
        <w:spacing w:after="0" w:line="240" w:lineRule="auto"/>
        <w:ind w:firstLine="680"/>
        <w:jc w:val="both"/>
        <w:rPr>
          <w:szCs w:val="24"/>
        </w:rPr>
      </w:pPr>
    </w:p>
    <w:p w14:paraId="11E5B39E" w14:textId="77777777" w:rsidR="00263D42" w:rsidRPr="00F35540" w:rsidRDefault="00263D42" w:rsidP="00263D42">
      <w:pPr>
        <w:pStyle w:val="4"/>
        <w:jc w:val="both"/>
        <w:rPr>
          <w:b w:val="0"/>
        </w:rPr>
      </w:pPr>
      <w:bookmarkStart w:id="37" w:name="_Toc158642511"/>
      <w:r w:rsidRPr="00F35540">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bookmarkEnd w:id="37"/>
    </w:p>
    <w:p w14:paraId="34285D3D" w14:textId="77777777" w:rsidR="00263D42" w:rsidRPr="00F35540" w:rsidRDefault="00263D42" w:rsidP="00263D42">
      <w:pPr>
        <w:spacing w:after="0" w:line="240" w:lineRule="auto"/>
        <w:ind w:firstLine="680"/>
        <w:jc w:val="both"/>
        <w:rPr>
          <w:b/>
          <w:i/>
          <w:szCs w:val="24"/>
        </w:rPr>
      </w:pPr>
    </w:p>
    <w:p w14:paraId="0B8DB76B" w14:textId="77777777" w:rsidR="00263D42" w:rsidRPr="00F35540" w:rsidRDefault="00263D42" w:rsidP="00263D42">
      <w:pPr>
        <w:spacing w:after="0" w:line="240" w:lineRule="auto"/>
        <w:ind w:firstLine="680"/>
        <w:jc w:val="both"/>
        <w:rPr>
          <w:szCs w:val="24"/>
        </w:rPr>
      </w:pPr>
      <w:r w:rsidRPr="00F35540">
        <w:rPr>
          <w:szCs w:val="24"/>
        </w:rPr>
        <w:t>1.Порядок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14:paraId="56C23792" w14:textId="77777777" w:rsidR="00263D42" w:rsidRPr="00F35540" w:rsidRDefault="00263D42" w:rsidP="00263D42">
      <w:pPr>
        <w:spacing w:after="0" w:line="240" w:lineRule="auto"/>
        <w:ind w:firstLine="680"/>
        <w:jc w:val="both"/>
      </w:pPr>
    </w:p>
    <w:p w14:paraId="73DAC29D" w14:textId="77777777" w:rsidR="00263D42" w:rsidRPr="00F35540" w:rsidRDefault="00263D42" w:rsidP="00263D42">
      <w:pPr>
        <w:pStyle w:val="4"/>
        <w:jc w:val="both"/>
        <w:rPr>
          <w:b w:val="0"/>
        </w:rPr>
      </w:pPr>
      <w:bookmarkStart w:id="38" w:name="_Toc158642512"/>
      <w:r w:rsidRPr="00F35540">
        <w:t>Статья 10. Приобретение прав на земельные участки, на которых расположены объекты недвижимости.</w:t>
      </w:r>
      <w:bookmarkEnd w:id="38"/>
    </w:p>
    <w:p w14:paraId="2A68F46D" w14:textId="77777777" w:rsidR="00263D42" w:rsidRPr="00F35540" w:rsidRDefault="00263D42" w:rsidP="00263D42">
      <w:pPr>
        <w:spacing w:after="0" w:line="240" w:lineRule="auto"/>
        <w:ind w:firstLine="680"/>
        <w:jc w:val="both"/>
        <w:rPr>
          <w:b/>
          <w:i/>
          <w:szCs w:val="24"/>
        </w:rPr>
      </w:pPr>
    </w:p>
    <w:p w14:paraId="1775C8F3" w14:textId="77777777" w:rsidR="00263D42" w:rsidRPr="00F35540" w:rsidRDefault="00263D42" w:rsidP="00263D42">
      <w:pPr>
        <w:spacing w:after="0" w:line="240" w:lineRule="auto"/>
        <w:ind w:firstLine="680"/>
        <w:jc w:val="both"/>
        <w:rPr>
          <w:szCs w:val="24"/>
        </w:rPr>
      </w:pPr>
      <w:r w:rsidRPr="00F35540">
        <w:rPr>
          <w:szCs w:val="24"/>
        </w:rPr>
        <w:t>1.Если иное не установлено настоящей статьей или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1CAAD378" w14:textId="77777777" w:rsidR="00263D42" w:rsidRPr="00F35540" w:rsidRDefault="00263D42" w:rsidP="00263D42">
      <w:pPr>
        <w:spacing w:after="0" w:line="240" w:lineRule="auto"/>
        <w:ind w:firstLine="680"/>
        <w:jc w:val="both"/>
        <w:rPr>
          <w:szCs w:val="24"/>
        </w:rPr>
      </w:pPr>
      <w:r w:rsidRPr="00F35540">
        <w:rPr>
          <w:szCs w:val="24"/>
        </w:rPr>
        <w:t>2.В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607F571E" w14:textId="77777777" w:rsidR="00263D42" w:rsidRPr="00F35540" w:rsidRDefault="00263D42" w:rsidP="00263D42">
      <w:pPr>
        <w:spacing w:after="0" w:line="240" w:lineRule="auto"/>
        <w:ind w:firstLine="680"/>
        <w:jc w:val="both"/>
        <w:rPr>
          <w:szCs w:val="24"/>
        </w:rPr>
      </w:pPr>
      <w:r w:rsidRPr="00F35540">
        <w:rPr>
          <w:szCs w:val="24"/>
        </w:rPr>
        <w:t>3.Если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103E0067" w14:textId="77777777" w:rsidR="00263D42" w:rsidRPr="00F35540" w:rsidRDefault="00263D42" w:rsidP="00263D42">
      <w:pPr>
        <w:spacing w:after="0" w:line="240" w:lineRule="auto"/>
        <w:ind w:firstLine="680"/>
        <w:jc w:val="both"/>
        <w:rPr>
          <w:szCs w:val="24"/>
        </w:rPr>
      </w:pPr>
      <w:r w:rsidRPr="00F35540">
        <w:rPr>
          <w:szCs w:val="24"/>
        </w:rPr>
        <w:t>4.В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35A2357A" w14:textId="77777777" w:rsidR="00263D42" w:rsidRPr="00F35540" w:rsidRDefault="00263D42" w:rsidP="00263D42">
      <w:pPr>
        <w:spacing w:after="0" w:line="240" w:lineRule="auto"/>
        <w:ind w:firstLine="680"/>
        <w:jc w:val="both"/>
        <w:rPr>
          <w:szCs w:val="24"/>
        </w:rPr>
      </w:pPr>
      <w:r w:rsidRPr="00F35540">
        <w:rPr>
          <w:szCs w:val="24"/>
        </w:rPr>
        <w:t>5.Для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условиях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в указанных целях, совместно обращаются в уполномоченный орган.</w:t>
      </w:r>
    </w:p>
    <w:p w14:paraId="2AEA5CCB" w14:textId="77777777" w:rsidR="00263D42" w:rsidRPr="00F35540" w:rsidRDefault="00263D42" w:rsidP="00263D42">
      <w:pPr>
        <w:spacing w:after="0" w:line="240" w:lineRule="auto"/>
        <w:ind w:firstLine="680"/>
        <w:jc w:val="both"/>
        <w:rPr>
          <w:szCs w:val="24"/>
        </w:rPr>
      </w:pPr>
      <w:r w:rsidRPr="00F35540">
        <w:rPr>
          <w:szCs w:val="24"/>
        </w:rPr>
        <w:t>6.Любой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BF6988E" w14:textId="77777777" w:rsidR="00263D42" w:rsidRPr="00F35540" w:rsidRDefault="00263D42" w:rsidP="00263D42">
      <w:pPr>
        <w:spacing w:after="0" w:line="240" w:lineRule="auto"/>
        <w:ind w:firstLine="680"/>
        <w:jc w:val="both"/>
        <w:rPr>
          <w:szCs w:val="24"/>
        </w:rPr>
      </w:pPr>
      <w:r w:rsidRPr="00F35540">
        <w:rPr>
          <w:szCs w:val="24"/>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3E47845C" w14:textId="77777777" w:rsidR="00263D42" w:rsidRPr="00F35540" w:rsidRDefault="00263D42" w:rsidP="00263D42">
      <w:pPr>
        <w:spacing w:after="0" w:line="240" w:lineRule="auto"/>
        <w:ind w:firstLine="680"/>
        <w:jc w:val="both"/>
        <w:rPr>
          <w:szCs w:val="24"/>
        </w:rPr>
      </w:pPr>
      <w:r w:rsidRPr="00F35540">
        <w:rPr>
          <w:szCs w:val="24"/>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58AD922A" w14:textId="77777777" w:rsidR="00263D42" w:rsidRPr="00F35540" w:rsidRDefault="00263D42" w:rsidP="00263D42">
      <w:pPr>
        <w:spacing w:after="0" w:line="240" w:lineRule="auto"/>
        <w:ind w:firstLine="680"/>
        <w:jc w:val="both"/>
        <w:rPr>
          <w:szCs w:val="24"/>
        </w:rPr>
      </w:pPr>
      <w:r w:rsidRPr="00F35540">
        <w:rPr>
          <w:szCs w:val="24"/>
        </w:rPr>
        <w:t>7.В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15CD3FCF" w14:textId="77777777" w:rsidR="00263D42" w:rsidRPr="00F35540" w:rsidRDefault="00263D42" w:rsidP="00263D42">
      <w:pPr>
        <w:spacing w:after="0" w:line="240" w:lineRule="auto"/>
        <w:ind w:firstLine="680"/>
        <w:jc w:val="both"/>
        <w:rPr>
          <w:szCs w:val="24"/>
        </w:rPr>
      </w:pPr>
      <w:r w:rsidRPr="00F35540">
        <w:rPr>
          <w:szCs w:val="24"/>
        </w:rPr>
        <w:t>8.Уполномоченный орган вправе обратиться в суд с иском о понуждении указанных в пунктах 2 - 4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7E15A6E9" w14:textId="77777777" w:rsidR="00263D42" w:rsidRPr="00F35540" w:rsidRDefault="00263D42" w:rsidP="00263D42">
      <w:pPr>
        <w:spacing w:after="0" w:line="240" w:lineRule="auto"/>
        <w:ind w:firstLine="680"/>
        <w:jc w:val="both"/>
        <w:rPr>
          <w:szCs w:val="24"/>
        </w:rPr>
      </w:pPr>
      <w:r w:rsidRPr="00F35540">
        <w:rPr>
          <w:szCs w:val="24"/>
        </w:rPr>
        <w:t>9.Договор аренды земельного участка в случаях, предусмотренных пунктами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1FB13A1F" w14:textId="77777777" w:rsidR="00263D42" w:rsidRPr="00F35540" w:rsidRDefault="00263D42" w:rsidP="00263D42">
      <w:pPr>
        <w:spacing w:after="0" w:line="240" w:lineRule="auto"/>
        <w:ind w:firstLine="680"/>
        <w:jc w:val="both"/>
        <w:rPr>
          <w:szCs w:val="24"/>
        </w:rPr>
      </w:pPr>
      <w:r w:rsidRPr="00F35540">
        <w:rPr>
          <w:szCs w:val="24"/>
        </w:rPr>
        <w:t>10.Размер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6D0F8C4E" w14:textId="77777777" w:rsidR="00263D42" w:rsidRPr="00F35540" w:rsidRDefault="00263D42" w:rsidP="00263D42">
      <w:pPr>
        <w:spacing w:after="0" w:line="240" w:lineRule="auto"/>
        <w:ind w:firstLine="680"/>
        <w:jc w:val="both"/>
        <w:rPr>
          <w:szCs w:val="24"/>
        </w:rPr>
      </w:pPr>
      <w:r w:rsidRPr="00F35540">
        <w:rPr>
          <w:szCs w:val="24"/>
        </w:rPr>
        <w:t>11.В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08866C66" w14:textId="77777777" w:rsidR="00263D42" w:rsidRPr="00F35540" w:rsidRDefault="00263D42" w:rsidP="00263D42">
      <w:pPr>
        <w:spacing w:after="0" w:line="240" w:lineRule="auto"/>
        <w:ind w:firstLine="680"/>
        <w:jc w:val="both"/>
        <w:rPr>
          <w:szCs w:val="24"/>
        </w:rPr>
      </w:pPr>
      <w:r w:rsidRPr="00F35540">
        <w:rPr>
          <w:szCs w:val="24"/>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27F93370" w14:textId="77777777" w:rsidR="00263D42" w:rsidRPr="00F35540" w:rsidRDefault="00263D42" w:rsidP="00263D42">
      <w:pPr>
        <w:spacing w:after="0" w:line="240" w:lineRule="auto"/>
        <w:ind w:firstLine="680"/>
        <w:jc w:val="both"/>
        <w:rPr>
          <w:szCs w:val="24"/>
        </w:rPr>
      </w:pPr>
      <w:r w:rsidRPr="00F35540">
        <w:rPr>
          <w:szCs w:val="24"/>
        </w:rPr>
        <w:t>12.До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1E3713E0" w14:textId="77777777" w:rsidR="00263D42" w:rsidRPr="00F35540" w:rsidRDefault="00263D42" w:rsidP="00263D42">
      <w:pPr>
        <w:spacing w:after="0" w:line="240" w:lineRule="auto"/>
        <w:ind w:firstLine="680"/>
        <w:jc w:val="both"/>
        <w:rPr>
          <w:szCs w:val="24"/>
        </w:rPr>
      </w:pPr>
      <w:r w:rsidRPr="00F35540">
        <w:rPr>
          <w:szCs w:val="24"/>
        </w:rPr>
        <w:t>13.Особенности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42023717" w14:textId="77777777" w:rsidR="00263D42" w:rsidRPr="00F35540" w:rsidRDefault="00263D42" w:rsidP="00263D42">
      <w:pPr>
        <w:spacing w:after="0" w:line="240" w:lineRule="auto"/>
        <w:ind w:firstLine="680"/>
        <w:jc w:val="both"/>
        <w:rPr>
          <w:szCs w:val="24"/>
        </w:rPr>
      </w:pPr>
    </w:p>
    <w:p w14:paraId="6A084877" w14:textId="77777777" w:rsidR="00263D42" w:rsidRPr="00F35540" w:rsidRDefault="00263D42" w:rsidP="00263D42">
      <w:pPr>
        <w:pStyle w:val="3"/>
        <w:jc w:val="both"/>
      </w:pPr>
      <w:bookmarkStart w:id="39" w:name="_Toc158642513"/>
      <w:r w:rsidRPr="00F35540">
        <w:t>Раздел 5. Прекращение и ограничение прав на земельные участки. Сервитуты</w:t>
      </w:r>
      <w:bookmarkEnd w:id="39"/>
    </w:p>
    <w:p w14:paraId="5AD0F8A3" w14:textId="77777777" w:rsidR="00263D42" w:rsidRPr="00F35540" w:rsidRDefault="00263D42" w:rsidP="00263D42">
      <w:pPr>
        <w:spacing w:after="0" w:line="240" w:lineRule="auto"/>
        <w:ind w:firstLine="680"/>
        <w:jc w:val="both"/>
      </w:pPr>
    </w:p>
    <w:p w14:paraId="1DDF6546" w14:textId="77777777" w:rsidR="00263D42" w:rsidRPr="00F35540" w:rsidRDefault="00263D42" w:rsidP="00263D42">
      <w:pPr>
        <w:pStyle w:val="4"/>
        <w:jc w:val="both"/>
        <w:rPr>
          <w:b w:val="0"/>
        </w:rPr>
      </w:pPr>
      <w:bookmarkStart w:id="40" w:name="_Toc158642514"/>
      <w:r w:rsidRPr="00F35540">
        <w:t>Статья 11. Прекращение прав на земельные участки.</w:t>
      </w:r>
      <w:bookmarkEnd w:id="40"/>
    </w:p>
    <w:p w14:paraId="1E3D0307" w14:textId="77777777" w:rsidR="00263D42" w:rsidRPr="00F35540" w:rsidRDefault="00263D42" w:rsidP="00263D42">
      <w:pPr>
        <w:pStyle w:val="aff6"/>
        <w:ind w:firstLine="680"/>
        <w:jc w:val="both"/>
        <w:rPr>
          <w:b/>
          <w:sz w:val="24"/>
        </w:rPr>
      </w:pPr>
    </w:p>
    <w:p w14:paraId="25A9D9CB" w14:textId="77777777" w:rsidR="00263D42" w:rsidRPr="00F35540" w:rsidRDefault="00263D42" w:rsidP="00263D42">
      <w:pPr>
        <w:spacing w:after="0" w:line="240" w:lineRule="auto"/>
        <w:ind w:firstLine="680"/>
        <w:jc w:val="both"/>
        <w:rPr>
          <w:szCs w:val="28"/>
        </w:rPr>
      </w:pPr>
      <w:r w:rsidRPr="00F35540">
        <w:rPr>
          <w:szCs w:val="28"/>
        </w:rPr>
        <w:t>1.Права на земельный участок прекращаются по основаниям, установленным федеральным законодательством.</w:t>
      </w:r>
    </w:p>
    <w:p w14:paraId="001507B5" w14:textId="77777777" w:rsidR="00263D42" w:rsidRPr="00F35540" w:rsidRDefault="00263D42" w:rsidP="00263D42">
      <w:pPr>
        <w:spacing w:after="0" w:line="240" w:lineRule="auto"/>
        <w:ind w:firstLine="680"/>
        <w:jc w:val="both"/>
        <w:rPr>
          <w:szCs w:val="28"/>
        </w:rPr>
      </w:pPr>
      <w:r w:rsidRPr="00F35540">
        <w:rPr>
          <w:szCs w:val="28"/>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41D55EC1" w14:textId="77777777" w:rsidR="00263D42" w:rsidRPr="00F35540" w:rsidRDefault="00263D42" w:rsidP="00263D42">
      <w:pPr>
        <w:spacing w:after="0" w:line="240" w:lineRule="auto"/>
        <w:ind w:firstLine="680"/>
        <w:jc w:val="both"/>
        <w:rPr>
          <w:szCs w:val="28"/>
        </w:rPr>
      </w:pPr>
    </w:p>
    <w:p w14:paraId="31A0EE34" w14:textId="77777777" w:rsidR="00263D42" w:rsidRPr="00F35540" w:rsidRDefault="00263D42" w:rsidP="00263D42">
      <w:pPr>
        <w:pStyle w:val="4"/>
        <w:jc w:val="both"/>
        <w:rPr>
          <w:b w:val="0"/>
        </w:rPr>
      </w:pPr>
      <w:bookmarkStart w:id="41" w:name="_Toc158642515"/>
      <w:r w:rsidRPr="00F35540">
        <w:t>Статья 12. Право ограниченного пользования чужим земельным участком (сервитут).</w:t>
      </w:r>
      <w:bookmarkEnd w:id="41"/>
    </w:p>
    <w:p w14:paraId="05DF0B13" w14:textId="77777777" w:rsidR="00263D42" w:rsidRPr="00F35540" w:rsidRDefault="00263D42" w:rsidP="00263D42">
      <w:pPr>
        <w:spacing w:after="0" w:line="240" w:lineRule="auto"/>
        <w:ind w:firstLine="680"/>
        <w:jc w:val="both"/>
      </w:pPr>
    </w:p>
    <w:p w14:paraId="58B884A2" w14:textId="77777777" w:rsidR="00263D42" w:rsidRPr="00F35540" w:rsidRDefault="00263D42" w:rsidP="00263D42">
      <w:pPr>
        <w:spacing w:after="0" w:line="240" w:lineRule="auto"/>
        <w:ind w:firstLine="680"/>
        <w:jc w:val="both"/>
        <w:rPr>
          <w:b/>
          <w:i/>
          <w:szCs w:val="28"/>
        </w:rPr>
      </w:pPr>
    </w:p>
    <w:p w14:paraId="39C5258D"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1. В порядке, предусмотренном настоящей статьей, публичный сервитут устанавливается для использования земельных участков и (или) земель в следующих целях:</w:t>
      </w:r>
    </w:p>
    <w:p w14:paraId="5B3E5EDF"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1)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w:t>
      </w:r>
    </w:p>
    <w:p w14:paraId="02CA8A40"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2) складирование строительных и иных материалов, размещение временных или вспомогательных сооружений (включая ограждения, бытовки, навесы) и (или) строительной техники, которые необходимы для обеспечения строительства, реконструкции, ремонта объектов транспортной инфраструктуры федерального, регионального или местного значения, на срок указанных строительства, реконструкции, ремонта;</w:t>
      </w:r>
    </w:p>
    <w:p w14:paraId="2F2668AE"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3) устройство пересечений автомобильных дорог или железнодорожных путей с железнодорожными путями общего пользования на земельных участках, находящихся в государственной собственности, в границах полос отвода железных дорог, а также устройство пересечений автомобильных дорог или железнодорожных путей с автомобильными дорогами или примыканий автомобильных дорог к другим автомобильным дорогам на земельных участках, находящихся в государственной или муниципальной собственности, в границах полосы отвода автомобильной дороги;</w:t>
      </w:r>
    </w:p>
    <w:p w14:paraId="6F8AB43A"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4) размещение автомобильных дорог и железнодорожных путей в туннелях;</w:t>
      </w:r>
    </w:p>
    <w:p w14:paraId="3730FDD2"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5) проведение инженерных изысканий в целях подготовки документации по планировке территории, предусматривающей размещение линейных объектов федерального, регионального или местного значения, проведение инженерных изысканий для строительства, реконструкции указанных объектов, а также сооружений, предусмотренных подпунктом 1 настоящей статьи.</w:t>
      </w:r>
    </w:p>
    <w:p w14:paraId="6D8638BA" w14:textId="77777777" w:rsidR="00263D42" w:rsidRPr="00F35540" w:rsidRDefault="00263D42" w:rsidP="00263D42">
      <w:pPr>
        <w:spacing w:after="0" w:line="240" w:lineRule="auto"/>
        <w:ind w:firstLine="680"/>
        <w:jc w:val="both"/>
        <w:rPr>
          <w:szCs w:val="24"/>
        </w:rPr>
      </w:pPr>
      <w:r w:rsidRPr="00F35540">
        <w:rPr>
          <w:rStyle w:val="blk"/>
          <w:szCs w:val="24"/>
        </w:rPr>
        <w:t xml:space="preserve">2.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w:t>
      </w:r>
      <w:hyperlink r:id="rId75" w:anchor="dst913" w:history="1">
        <w:r w:rsidRPr="00F35540">
          <w:rPr>
            <w:rStyle w:val="ad"/>
            <w:color w:val="auto"/>
            <w:szCs w:val="24"/>
            <w:u w:val="none"/>
          </w:rPr>
          <w:t>главой V.3</w:t>
        </w:r>
      </w:hyperlink>
      <w:r w:rsidRPr="00F35540">
        <w:rPr>
          <w:rStyle w:val="blk"/>
          <w:szCs w:val="24"/>
        </w:rPr>
        <w:t xml:space="preserve"> Земельного Кодекса.</w:t>
      </w:r>
    </w:p>
    <w:p w14:paraId="513B36CC" w14:textId="77777777" w:rsidR="00263D42" w:rsidRPr="00F35540" w:rsidRDefault="00263D42" w:rsidP="00263D42">
      <w:pPr>
        <w:spacing w:after="0" w:line="240" w:lineRule="auto"/>
        <w:ind w:firstLine="680"/>
        <w:jc w:val="both"/>
        <w:rPr>
          <w:szCs w:val="24"/>
        </w:rPr>
      </w:pPr>
      <w:r w:rsidRPr="00F35540">
        <w:rPr>
          <w:rStyle w:val="blk"/>
          <w:szCs w:val="24"/>
        </w:rPr>
        <w:t>3.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67B21A6E" w14:textId="77777777" w:rsidR="00263D42" w:rsidRPr="00F35540" w:rsidRDefault="00263D42" w:rsidP="00263D42">
      <w:pPr>
        <w:spacing w:after="0" w:line="240" w:lineRule="auto"/>
        <w:ind w:firstLine="680"/>
        <w:jc w:val="both"/>
        <w:rPr>
          <w:szCs w:val="24"/>
        </w:rPr>
      </w:pPr>
      <w:r w:rsidRPr="00F35540">
        <w:rPr>
          <w:rStyle w:val="blk"/>
          <w:szCs w:val="24"/>
        </w:rPr>
        <w:t xml:space="preserve">4. Публичный сервитут устанавливается в соответствии с Земельным Кодексом. К правоотношениям, возникающим в связи с установлением, осуществлением и прекращением действия публичного сервитута, положения Гражданского </w:t>
      </w:r>
      <w:hyperlink r:id="rId76" w:anchor="dst101415" w:history="1">
        <w:r w:rsidRPr="00F35540">
          <w:rPr>
            <w:rStyle w:val="ad"/>
            <w:color w:val="auto"/>
            <w:szCs w:val="24"/>
            <w:u w:val="none"/>
          </w:rPr>
          <w:t>кодекса</w:t>
        </w:r>
      </w:hyperlink>
      <w:r w:rsidRPr="00F35540">
        <w:rPr>
          <w:rStyle w:val="blk"/>
          <w:szCs w:val="24"/>
        </w:rPr>
        <w:t xml:space="preserve"> Российской Федерации о сервитуте и положения </w:t>
      </w:r>
      <w:hyperlink r:id="rId77" w:anchor="dst913" w:history="1">
        <w:r w:rsidRPr="00F35540">
          <w:rPr>
            <w:rStyle w:val="ad"/>
            <w:color w:val="auto"/>
            <w:szCs w:val="24"/>
            <w:u w:val="none"/>
          </w:rPr>
          <w:t>главы V.3</w:t>
        </w:r>
      </w:hyperlink>
      <w:r w:rsidRPr="00F35540">
        <w:rPr>
          <w:rStyle w:val="blk"/>
          <w:szCs w:val="24"/>
        </w:rPr>
        <w:t xml:space="preserve"> Земельного Кодекса не применяются.</w:t>
      </w:r>
    </w:p>
    <w:p w14:paraId="36ACE480" w14:textId="77777777" w:rsidR="00263D42" w:rsidRPr="00F35540" w:rsidRDefault="00263D42" w:rsidP="00263D42">
      <w:pPr>
        <w:spacing w:after="0" w:line="240" w:lineRule="auto"/>
        <w:ind w:firstLine="680"/>
        <w:jc w:val="both"/>
        <w:rPr>
          <w:szCs w:val="24"/>
        </w:rPr>
      </w:pPr>
      <w:r w:rsidRPr="00F35540">
        <w:rPr>
          <w:rStyle w:val="blk"/>
          <w:szCs w:val="24"/>
        </w:rPr>
        <w:t>5. Публичный сервитут может устанавливаться для:</w:t>
      </w:r>
    </w:p>
    <w:p w14:paraId="21C6C39D" w14:textId="77777777" w:rsidR="00263D42" w:rsidRPr="00F35540" w:rsidRDefault="00263D42" w:rsidP="00263D42">
      <w:pPr>
        <w:spacing w:after="0" w:line="240" w:lineRule="auto"/>
        <w:ind w:firstLine="680"/>
        <w:jc w:val="both"/>
        <w:rPr>
          <w:szCs w:val="24"/>
        </w:rPr>
      </w:pPr>
      <w:r w:rsidRPr="00F35540">
        <w:rPr>
          <w:rStyle w:val="blk"/>
          <w:szCs w:val="24"/>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614B31F4" w14:textId="77777777" w:rsidR="00263D42" w:rsidRPr="00F35540" w:rsidRDefault="00263D42" w:rsidP="00263D42">
      <w:pPr>
        <w:spacing w:after="0" w:line="240" w:lineRule="auto"/>
        <w:ind w:firstLine="680"/>
        <w:jc w:val="both"/>
        <w:rPr>
          <w:szCs w:val="24"/>
        </w:rPr>
      </w:pPr>
      <w:r w:rsidRPr="00F35540">
        <w:rPr>
          <w:rStyle w:val="blk"/>
          <w:szCs w:val="24"/>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1CC84844" w14:textId="77777777" w:rsidR="00263D42" w:rsidRPr="00F35540" w:rsidRDefault="00263D42" w:rsidP="00263D42">
      <w:pPr>
        <w:spacing w:after="0" w:line="240" w:lineRule="auto"/>
        <w:ind w:firstLine="680"/>
        <w:jc w:val="both"/>
        <w:rPr>
          <w:szCs w:val="24"/>
        </w:rPr>
      </w:pPr>
      <w:r w:rsidRPr="00F35540">
        <w:rPr>
          <w:rStyle w:val="blk"/>
          <w:szCs w:val="24"/>
        </w:rPr>
        <w:t>3) проведения дренажных и мелиоративных работ на земельном участке;</w:t>
      </w:r>
    </w:p>
    <w:p w14:paraId="4A891E63" w14:textId="77777777" w:rsidR="00263D42" w:rsidRPr="00F35540" w:rsidRDefault="00263D42" w:rsidP="00263D42">
      <w:pPr>
        <w:spacing w:after="0" w:line="240" w:lineRule="auto"/>
        <w:ind w:firstLine="680"/>
        <w:jc w:val="both"/>
        <w:rPr>
          <w:szCs w:val="24"/>
        </w:rPr>
      </w:pPr>
      <w:r w:rsidRPr="00F35540">
        <w:rPr>
          <w:rStyle w:val="blk"/>
          <w:szCs w:val="24"/>
        </w:rPr>
        <w:t>4) забора (изъятия) водных ресурсов из водных объектов и водопоя;</w:t>
      </w:r>
    </w:p>
    <w:p w14:paraId="095F92F6" w14:textId="77777777" w:rsidR="00263D42" w:rsidRPr="00F35540" w:rsidRDefault="00263D42" w:rsidP="00263D42">
      <w:pPr>
        <w:spacing w:after="0" w:line="240" w:lineRule="auto"/>
        <w:ind w:firstLine="680"/>
        <w:jc w:val="both"/>
        <w:rPr>
          <w:szCs w:val="24"/>
        </w:rPr>
      </w:pPr>
      <w:r w:rsidRPr="00F35540">
        <w:rPr>
          <w:rStyle w:val="blk"/>
          <w:szCs w:val="24"/>
        </w:rPr>
        <w:t>5) прогона сельскохозяйственных животных через земельный участок;</w:t>
      </w:r>
    </w:p>
    <w:p w14:paraId="3295966C" w14:textId="77777777" w:rsidR="00263D42" w:rsidRPr="00F35540" w:rsidRDefault="00263D42" w:rsidP="00263D42">
      <w:pPr>
        <w:spacing w:after="0" w:line="240" w:lineRule="auto"/>
        <w:ind w:firstLine="680"/>
        <w:jc w:val="both"/>
        <w:rPr>
          <w:szCs w:val="24"/>
        </w:rPr>
      </w:pPr>
      <w:r w:rsidRPr="00F35540">
        <w:rPr>
          <w:rStyle w:val="blk"/>
          <w:szCs w:val="24"/>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2FB889C6" w14:textId="77777777" w:rsidR="00263D42" w:rsidRPr="00F35540" w:rsidRDefault="00263D42" w:rsidP="00263D42">
      <w:pPr>
        <w:spacing w:after="0" w:line="240" w:lineRule="auto"/>
        <w:ind w:firstLine="680"/>
        <w:jc w:val="both"/>
        <w:rPr>
          <w:szCs w:val="24"/>
        </w:rPr>
      </w:pPr>
      <w:r w:rsidRPr="00F35540">
        <w:rPr>
          <w:rStyle w:val="blk"/>
          <w:szCs w:val="24"/>
        </w:rPr>
        <w:t>7) использования земельного участка в целях охоты, рыболовства, аквакультуры (рыбоводства);</w:t>
      </w:r>
    </w:p>
    <w:p w14:paraId="558A30EB" w14:textId="77777777" w:rsidR="00263D42" w:rsidRPr="00F35540" w:rsidRDefault="00263D42" w:rsidP="00263D42">
      <w:pPr>
        <w:spacing w:after="0" w:line="240" w:lineRule="auto"/>
        <w:ind w:firstLine="680"/>
        <w:jc w:val="both"/>
        <w:rPr>
          <w:szCs w:val="24"/>
        </w:rPr>
      </w:pPr>
      <w:r w:rsidRPr="00F35540">
        <w:rPr>
          <w:rStyle w:val="blk"/>
          <w:szCs w:val="24"/>
        </w:rPr>
        <w:t xml:space="preserve">8) использования земельного участка в целях, предусмотренных </w:t>
      </w:r>
      <w:hyperlink r:id="rId78" w:anchor="dst2014" w:history="1">
        <w:r w:rsidRPr="00F35540">
          <w:rPr>
            <w:rStyle w:val="ad"/>
            <w:color w:val="auto"/>
            <w:szCs w:val="24"/>
            <w:u w:val="none"/>
          </w:rPr>
          <w:t>частью</w:t>
        </w:r>
      </w:hyperlink>
      <w:r w:rsidRPr="00F35540">
        <w:rPr>
          <w:rStyle w:val="blk"/>
          <w:szCs w:val="24"/>
        </w:rPr>
        <w:t xml:space="preserve"> 1 настоящей статьи.</w:t>
      </w:r>
    </w:p>
    <w:p w14:paraId="318385DB"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6. Сервитут может быть срочным или постоянным.</w:t>
      </w:r>
    </w:p>
    <w:p w14:paraId="1DB2FE46"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7. Публичный сервитут устанавливается на срок, указанный в ходатайстве об установлении публичного сервитута, с учетом положений пункта 7 статьи 23 Земельного Кодекса РФ и следующих ограничений:</w:t>
      </w:r>
    </w:p>
    <w:p w14:paraId="76D1837E"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1) от десяти до сорока девяти лет в случае установления публичного сервитута в целях, предусмотренных подпунктами 1, 3 и 4 статьи 39.37 Земельного Кодекса РФ;</w:t>
      </w:r>
    </w:p>
    <w:p w14:paraId="5EAE5E3A"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2) на срок строительства, реконструкции, ремонта объектов транспортной инфраструктуры федерального, регионального или местного значения в случае установления публичного сервитута в целях, предусмотренных подпунктом 2 статьи 39.37 Земельного Кодекса РФ;</w:t>
      </w:r>
    </w:p>
    <w:p w14:paraId="6261AECF"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3) на срок не более одного года в случае установления публичного сервитута в целях, предусмотренных подпунктом 5 статьи 39.37 Земельного Кодекса РФ.</w:t>
      </w:r>
    </w:p>
    <w:p w14:paraId="587C2FF0"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4. Осуществление сервитута должно быть наименее обременительным для земельного участка, в отношении которого он установлен.</w:t>
      </w:r>
    </w:p>
    <w:p w14:paraId="2F47E3E1"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5. Обладатель публичного сервитута обязан вносить плату за публичный сервитут, в соответствии со статьей 39.46 Земельного Кодекса РФ если иное не предусмотрено Земельным Кодексом РФ.</w:t>
      </w:r>
    </w:p>
    <w:p w14:paraId="73FDF278"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6. Сервитуты подлежат государственной регистрации в соответствии с Федеральным законом "О государственной регистрации недвижимости".</w:t>
      </w:r>
    </w:p>
    <w:p w14:paraId="704BED96" w14:textId="77777777" w:rsidR="00263D42" w:rsidRPr="00F35540" w:rsidRDefault="00263D42" w:rsidP="00263D42">
      <w:pPr>
        <w:widowControl w:val="0"/>
        <w:suppressAutoHyphens/>
        <w:autoSpaceDE w:val="0"/>
        <w:spacing w:after="0" w:line="240" w:lineRule="auto"/>
        <w:ind w:firstLine="680"/>
        <w:jc w:val="both"/>
        <w:rPr>
          <w:b/>
          <w:i/>
          <w:kern w:val="1"/>
          <w:sz w:val="28"/>
          <w:szCs w:val="24"/>
          <w:lang w:eastAsia="hi-IN" w:bidi="hi-IN"/>
        </w:rPr>
      </w:pPr>
      <w:r w:rsidRPr="00F35540">
        <w:rPr>
          <w:kern w:val="1"/>
          <w:szCs w:val="24"/>
          <w:lang w:eastAsia="hi-IN" w:bidi="hi-IN"/>
        </w:rPr>
        <w:t>7. Порядок, условия и случаи установления сервитутов в отношении земельных участков в границах полос отвода автомобильных дорог для прокладки, переноса, переустройства инженерных коммуникаций, их эксплуатации, а также для строительства, реконструкции, капитального ремонта объектов дорожного сервиса, их эксплуатации, размещения и эксплуатации рекламных конструкций 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BE68768" w14:textId="77777777" w:rsidR="00263D42" w:rsidRPr="00F35540" w:rsidRDefault="00263D42" w:rsidP="00263D42">
      <w:pPr>
        <w:spacing w:after="0" w:line="240" w:lineRule="auto"/>
        <w:ind w:firstLine="680"/>
        <w:jc w:val="both"/>
      </w:pPr>
      <w:r w:rsidRPr="00F35540">
        <w:tab/>
      </w:r>
    </w:p>
    <w:p w14:paraId="45E57A9F" w14:textId="77777777" w:rsidR="00263D42" w:rsidRPr="00F35540" w:rsidRDefault="00263D42" w:rsidP="00263D42">
      <w:pPr>
        <w:pStyle w:val="4"/>
        <w:jc w:val="both"/>
        <w:rPr>
          <w:b w:val="0"/>
        </w:rPr>
      </w:pPr>
      <w:bookmarkStart w:id="42" w:name="_Toc158642516"/>
      <w:r w:rsidRPr="00F35540">
        <w:t>Статья 13. Ограничение прав на землю.</w:t>
      </w:r>
      <w:bookmarkEnd w:id="42"/>
    </w:p>
    <w:p w14:paraId="0F9DF770" w14:textId="77777777" w:rsidR="00263D42" w:rsidRPr="00F35540" w:rsidRDefault="00263D42" w:rsidP="00263D42">
      <w:pPr>
        <w:spacing w:after="0" w:line="240" w:lineRule="auto"/>
        <w:ind w:firstLine="680"/>
        <w:jc w:val="both"/>
        <w:rPr>
          <w:b/>
          <w:i/>
          <w:szCs w:val="28"/>
        </w:rPr>
      </w:pPr>
    </w:p>
    <w:p w14:paraId="3A2A36B7"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1. Права на землю могут быть ограничены по основаниям, установленным Земельным Кодексом Российской Федерации, федеральными законами.</w:t>
      </w:r>
    </w:p>
    <w:p w14:paraId="0081D8B6" w14:textId="77777777" w:rsidR="00263D42" w:rsidRPr="00F35540" w:rsidRDefault="00263D42" w:rsidP="00263D42">
      <w:pPr>
        <w:spacing w:after="0" w:line="240" w:lineRule="auto"/>
        <w:ind w:firstLine="680"/>
        <w:jc w:val="both"/>
        <w:rPr>
          <w:szCs w:val="24"/>
        </w:rPr>
      </w:pPr>
      <w:r w:rsidRPr="00F35540">
        <w:rPr>
          <w:szCs w:val="24"/>
        </w:rPr>
        <w:t>2. Зоны с особыми условиями использования территорий устанавливаются в следующих целях:</w:t>
      </w:r>
    </w:p>
    <w:p w14:paraId="10636382" w14:textId="77777777" w:rsidR="00263D42" w:rsidRPr="00F35540" w:rsidRDefault="00263D42" w:rsidP="00263D42">
      <w:pPr>
        <w:spacing w:after="0" w:line="240" w:lineRule="auto"/>
        <w:ind w:firstLine="680"/>
        <w:jc w:val="both"/>
        <w:rPr>
          <w:szCs w:val="24"/>
        </w:rPr>
      </w:pPr>
      <w:r w:rsidRPr="00F35540">
        <w:rPr>
          <w:szCs w:val="24"/>
        </w:rPr>
        <w:t>1) защита жизни и здоровья граждан;</w:t>
      </w:r>
    </w:p>
    <w:p w14:paraId="4FED3E34" w14:textId="77777777" w:rsidR="00263D42" w:rsidRPr="00F35540" w:rsidRDefault="00263D42" w:rsidP="00263D42">
      <w:pPr>
        <w:spacing w:after="0" w:line="240" w:lineRule="auto"/>
        <w:ind w:firstLine="680"/>
        <w:jc w:val="both"/>
        <w:rPr>
          <w:szCs w:val="24"/>
        </w:rPr>
      </w:pPr>
      <w:r w:rsidRPr="00F35540">
        <w:rPr>
          <w:szCs w:val="24"/>
        </w:rPr>
        <w:t>2) безопасная эксплуатация объектов транспорта, связи, энергетики, объектов обороны страны и безопасности государства;</w:t>
      </w:r>
    </w:p>
    <w:p w14:paraId="5B783D46" w14:textId="77777777" w:rsidR="00263D42" w:rsidRPr="00F35540" w:rsidRDefault="00263D42" w:rsidP="00263D42">
      <w:pPr>
        <w:spacing w:after="0" w:line="240" w:lineRule="auto"/>
        <w:ind w:firstLine="680"/>
        <w:jc w:val="both"/>
        <w:rPr>
          <w:szCs w:val="24"/>
        </w:rPr>
      </w:pPr>
      <w:r w:rsidRPr="00F35540">
        <w:rPr>
          <w:szCs w:val="24"/>
        </w:rPr>
        <w:t>3) обеспечение сохранности объектов культурного наследия;</w:t>
      </w:r>
    </w:p>
    <w:p w14:paraId="2ED389A3" w14:textId="77777777" w:rsidR="00263D42" w:rsidRPr="00F35540" w:rsidRDefault="00263D42" w:rsidP="00263D42">
      <w:pPr>
        <w:spacing w:after="0" w:line="240" w:lineRule="auto"/>
        <w:ind w:firstLine="680"/>
        <w:jc w:val="both"/>
        <w:rPr>
          <w:szCs w:val="24"/>
        </w:rPr>
      </w:pPr>
      <w:r w:rsidRPr="00F35540">
        <w:rPr>
          <w:szCs w:val="24"/>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0453F894" w14:textId="77777777" w:rsidR="00263D42" w:rsidRPr="00F35540" w:rsidRDefault="00263D42" w:rsidP="00263D42">
      <w:pPr>
        <w:spacing w:after="0" w:line="240" w:lineRule="auto"/>
        <w:ind w:firstLine="680"/>
        <w:jc w:val="both"/>
        <w:rPr>
          <w:szCs w:val="24"/>
        </w:rPr>
      </w:pPr>
      <w:r w:rsidRPr="00F35540">
        <w:rPr>
          <w:szCs w:val="24"/>
        </w:rPr>
        <w:t>5) обеспечение обороны страны и безопасности государства.</w:t>
      </w:r>
    </w:p>
    <w:p w14:paraId="2473E862" w14:textId="77777777" w:rsidR="00263D42" w:rsidRPr="00F35540" w:rsidRDefault="00263D42" w:rsidP="00263D42">
      <w:pPr>
        <w:spacing w:after="0" w:line="240" w:lineRule="auto"/>
        <w:ind w:firstLine="680"/>
        <w:jc w:val="both"/>
        <w:rPr>
          <w:szCs w:val="24"/>
        </w:rPr>
      </w:pPr>
      <w:r w:rsidRPr="00F35540">
        <w:rPr>
          <w:rStyle w:val="blk"/>
          <w:szCs w:val="24"/>
        </w:rPr>
        <w:t>3.Могут быть установлены следующие виды зон с особыми условиями использования территорий:</w:t>
      </w:r>
    </w:p>
    <w:p w14:paraId="0DA6CE4C" w14:textId="77777777" w:rsidR="00263D42" w:rsidRPr="00F35540" w:rsidRDefault="00263D42" w:rsidP="00263D42">
      <w:pPr>
        <w:spacing w:after="0" w:line="240" w:lineRule="auto"/>
        <w:ind w:firstLine="680"/>
        <w:jc w:val="both"/>
        <w:rPr>
          <w:szCs w:val="24"/>
        </w:rPr>
      </w:pPr>
      <w:r w:rsidRPr="00F35540">
        <w:rPr>
          <w:rStyle w:val="blk"/>
          <w:szCs w:val="24"/>
        </w:rPr>
        <w:t>1) зоны охраны объектов культурного наследия;</w:t>
      </w:r>
    </w:p>
    <w:p w14:paraId="5344F327" w14:textId="77777777" w:rsidR="00263D42" w:rsidRPr="00F35540" w:rsidRDefault="00263D42" w:rsidP="00263D42">
      <w:pPr>
        <w:spacing w:after="0" w:line="240" w:lineRule="auto"/>
        <w:ind w:firstLine="680"/>
        <w:jc w:val="both"/>
        <w:rPr>
          <w:szCs w:val="24"/>
        </w:rPr>
      </w:pPr>
      <w:r w:rsidRPr="00F35540">
        <w:rPr>
          <w:rStyle w:val="blk"/>
          <w:szCs w:val="24"/>
        </w:rPr>
        <w:t xml:space="preserve">2) защитная </w:t>
      </w:r>
      <w:hyperlink r:id="rId79" w:anchor="dst852" w:history="1">
        <w:r w:rsidRPr="00F35540">
          <w:rPr>
            <w:rStyle w:val="ad"/>
            <w:color w:val="auto"/>
            <w:szCs w:val="24"/>
            <w:u w:val="none"/>
          </w:rPr>
          <w:t>зона</w:t>
        </w:r>
      </w:hyperlink>
      <w:r w:rsidRPr="00F35540">
        <w:rPr>
          <w:rStyle w:val="blk"/>
          <w:szCs w:val="24"/>
        </w:rPr>
        <w:t xml:space="preserve"> объекта культурного наследия;</w:t>
      </w:r>
    </w:p>
    <w:p w14:paraId="17310C31" w14:textId="77777777" w:rsidR="00263D42" w:rsidRPr="00F35540" w:rsidRDefault="00263D42" w:rsidP="00263D42">
      <w:pPr>
        <w:spacing w:after="0" w:line="240" w:lineRule="auto"/>
        <w:ind w:firstLine="680"/>
        <w:jc w:val="both"/>
        <w:rPr>
          <w:szCs w:val="24"/>
        </w:rPr>
      </w:pPr>
      <w:r w:rsidRPr="00F35540">
        <w:rPr>
          <w:rStyle w:val="blk"/>
          <w:szCs w:val="24"/>
        </w:rPr>
        <w:t>3) охранная зона объектов электроэнергетики (объектов электросетевого хозяйства и объектов по производству электрической энергии);</w:t>
      </w:r>
    </w:p>
    <w:p w14:paraId="4FAD724A" w14:textId="77777777" w:rsidR="00263D42" w:rsidRPr="00F35540" w:rsidRDefault="00263D42" w:rsidP="00263D42">
      <w:pPr>
        <w:spacing w:after="0" w:line="240" w:lineRule="auto"/>
        <w:ind w:firstLine="680"/>
        <w:jc w:val="both"/>
        <w:rPr>
          <w:szCs w:val="24"/>
        </w:rPr>
      </w:pPr>
      <w:r w:rsidRPr="00F35540">
        <w:rPr>
          <w:rStyle w:val="blk"/>
          <w:szCs w:val="24"/>
        </w:rPr>
        <w:t>4) охранная зона железных дорог;</w:t>
      </w:r>
    </w:p>
    <w:p w14:paraId="4C066D74" w14:textId="77777777" w:rsidR="00263D42" w:rsidRPr="00F35540" w:rsidRDefault="00263D42" w:rsidP="00263D42">
      <w:pPr>
        <w:spacing w:after="0" w:line="240" w:lineRule="auto"/>
        <w:ind w:firstLine="680"/>
        <w:jc w:val="both"/>
        <w:rPr>
          <w:szCs w:val="24"/>
        </w:rPr>
      </w:pPr>
      <w:r w:rsidRPr="00F35540">
        <w:rPr>
          <w:rStyle w:val="blk"/>
          <w:szCs w:val="24"/>
        </w:rPr>
        <w:t xml:space="preserve">5) придорожные </w:t>
      </w:r>
      <w:hyperlink r:id="rId80" w:anchor="dst100285" w:history="1">
        <w:r w:rsidRPr="00F35540">
          <w:rPr>
            <w:rStyle w:val="ad"/>
            <w:color w:val="auto"/>
            <w:szCs w:val="24"/>
            <w:u w:val="none"/>
          </w:rPr>
          <w:t>полосы</w:t>
        </w:r>
      </w:hyperlink>
      <w:r w:rsidRPr="00F35540">
        <w:rPr>
          <w:rStyle w:val="blk"/>
          <w:szCs w:val="24"/>
        </w:rPr>
        <w:t xml:space="preserve"> автомобильных дорог;</w:t>
      </w:r>
    </w:p>
    <w:p w14:paraId="2DA1DC8D" w14:textId="77777777" w:rsidR="00263D42" w:rsidRPr="00F35540" w:rsidRDefault="00263D42" w:rsidP="00263D42">
      <w:pPr>
        <w:spacing w:after="0" w:line="240" w:lineRule="auto"/>
        <w:ind w:firstLine="680"/>
        <w:jc w:val="both"/>
        <w:rPr>
          <w:szCs w:val="24"/>
        </w:rPr>
      </w:pPr>
      <w:r w:rsidRPr="00F35540">
        <w:rPr>
          <w:rStyle w:val="blk"/>
          <w:szCs w:val="24"/>
        </w:rPr>
        <w:t xml:space="preserve">6) охранная </w:t>
      </w:r>
      <w:hyperlink r:id="rId81" w:anchor="dst91" w:history="1">
        <w:r w:rsidRPr="00F35540">
          <w:rPr>
            <w:rStyle w:val="ad"/>
            <w:color w:val="auto"/>
            <w:szCs w:val="24"/>
            <w:u w:val="none"/>
          </w:rPr>
          <w:t>зона</w:t>
        </w:r>
      </w:hyperlink>
      <w:r w:rsidRPr="00F35540">
        <w:rPr>
          <w:rStyle w:val="blk"/>
          <w:szCs w:val="24"/>
        </w:rPr>
        <w:t xml:space="preserve"> трубопроводов (газопроводов, нефтепроводов и нефтепродуктопроводов, аммиакопроводов);</w:t>
      </w:r>
    </w:p>
    <w:p w14:paraId="3596C5CB" w14:textId="77777777" w:rsidR="00263D42" w:rsidRPr="00F35540" w:rsidRDefault="00263D42" w:rsidP="00263D42">
      <w:pPr>
        <w:spacing w:after="0" w:line="240" w:lineRule="auto"/>
        <w:ind w:firstLine="680"/>
        <w:jc w:val="both"/>
        <w:rPr>
          <w:szCs w:val="24"/>
        </w:rPr>
      </w:pPr>
      <w:r w:rsidRPr="00F35540">
        <w:rPr>
          <w:rStyle w:val="blk"/>
          <w:szCs w:val="24"/>
        </w:rPr>
        <w:t xml:space="preserve">7) охранная </w:t>
      </w:r>
      <w:hyperlink r:id="rId82" w:anchor="dst100015" w:history="1">
        <w:r w:rsidRPr="00F35540">
          <w:rPr>
            <w:rStyle w:val="ad"/>
            <w:color w:val="auto"/>
            <w:szCs w:val="24"/>
            <w:u w:val="none"/>
          </w:rPr>
          <w:t>зона</w:t>
        </w:r>
      </w:hyperlink>
      <w:r w:rsidRPr="00F35540">
        <w:rPr>
          <w:rStyle w:val="blk"/>
          <w:szCs w:val="24"/>
        </w:rPr>
        <w:t xml:space="preserve"> линий и сооружений связи;</w:t>
      </w:r>
    </w:p>
    <w:p w14:paraId="742EDBE7" w14:textId="77777777" w:rsidR="00263D42" w:rsidRPr="00F35540" w:rsidRDefault="00263D42" w:rsidP="00263D42">
      <w:pPr>
        <w:spacing w:after="0" w:line="240" w:lineRule="auto"/>
        <w:ind w:firstLine="680"/>
        <w:jc w:val="both"/>
        <w:rPr>
          <w:szCs w:val="24"/>
        </w:rPr>
      </w:pPr>
      <w:r w:rsidRPr="00F35540">
        <w:rPr>
          <w:rStyle w:val="blk"/>
          <w:szCs w:val="24"/>
        </w:rPr>
        <w:t>8) приаэродромная территория;</w:t>
      </w:r>
    </w:p>
    <w:p w14:paraId="44B720FB" w14:textId="77777777" w:rsidR="00263D42" w:rsidRPr="00F35540" w:rsidRDefault="00263D42" w:rsidP="00263D42">
      <w:pPr>
        <w:spacing w:after="0" w:line="240" w:lineRule="auto"/>
        <w:ind w:firstLine="680"/>
        <w:jc w:val="both"/>
        <w:rPr>
          <w:szCs w:val="24"/>
        </w:rPr>
      </w:pPr>
      <w:r w:rsidRPr="00F35540">
        <w:rPr>
          <w:rStyle w:val="blk"/>
          <w:szCs w:val="24"/>
        </w:rPr>
        <w:t xml:space="preserve">9) </w:t>
      </w:r>
      <w:hyperlink r:id="rId83" w:anchor="dst100012" w:history="1">
        <w:r w:rsidRPr="00F35540">
          <w:rPr>
            <w:rStyle w:val="ad"/>
            <w:color w:val="auto"/>
            <w:szCs w:val="24"/>
            <w:u w:val="none"/>
          </w:rPr>
          <w:t>зона</w:t>
        </w:r>
      </w:hyperlink>
      <w:r w:rsidRPr="00F35540">
        <w:rPr>
          <w:rStyle w:val="blk"/>
          <w:szCs w:val="24"/>
        </w:rPr>
        <w:t xml:space="preserve"> охраняемого объекта;</w:t>
      </w:r>
    </w:p>
    <w:p w14:paraId="407924F6" w14:textId="77777777" w:rsidR="00263D42" w:rsidRPr="00F35540" w:rsidRDefault="00263D42" w:rsidP="00263D42">
      <w:pPr>
        <w:spacing w:after="0" w:line="240" w:lineRule="auto"/>
        <w:ind w:firstLine="680"/>
        <w:jc w:val="both"/>
        <w:rPr>
          <w:szCs w:val="24"/>
        </w:rPr>
      </w:pPr>
      <w:r w:rsidRPr="00F35540">
        <w:rPr>
          <w:rStyle w:val="blk"/>
          <w:szCs w:val="24"/>
        </w:rPr>
        <w:t xml:space="preserve">10) </w:t>
      </w:r>
      <w:hyperlink r:id="rId84" w:anchor="dst100014" w:history="1">
        <w:r w:rsidRPr="00F35540">
          <w:rPr>
            <w:rStyle w:val="ad"/>
            <w:color w:val="auto"/>
            <w:szCs w:val="24"/>
            <w:u w:val="none"/>
          </w:rPr>
          <w:t>зона</w:t>
        </w:r>
      </w:hyperlink>
      <w:r w:rsidRPr="00F35540">
        <w:rPr>
          <w:rStyle w:val="blk"/>
          <w:szCs w:val="24"/>
        </w:rPr>
        <w:t xml:space="preserve">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028BBACD" w14:textId="77777777" w:rsidR="00263D42" w:rsidRPr="00F35540" w:rsidRDefault="00263D42" w:rsidP="00263D42">
      <w:pPr>
        <w:spacing w:after="0" w:line="240" w:lineRule="auto"/>
        <w:ind w:firstLine="680"/>
        <w:jc w:val="both"/>
        <w:rPr>
          <w:szCs w:val="24"/>
        </w:rPr>
      </w:pPr>
      <w:r w:rsidRPr="00F35540">
        <w:rPr>
          <w:rStyle w:val="blk"/>
          <w:szCs w:val="24"/>
        </w:rPr>
        <w:t>11) 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4589FE40" w14:textId="77777777" w:rsidR="00263D42" w:rsidRPr="00F35540" w:rsidRDefault="00263D42" w:rsidP="00263D42">
      <w:pPr>
        <w:spacing w:after="0" w:line="240" w:lineRule="auto"/>
        <w:ind w:firstLine="680"/>
        <w:jc w:val="both"/>
        <w:rPr>
          <w:szCs w:val="24"/>
        </w:rPr>
      </w:pPr>
      <w:r w:rsidRPr="00F35540">
        <w:rPr>
          <w:rStyle w:val="blk"/>
          <w:szCs w:val="24"/>
        </w:rPr>
        <w:t>12) охранная зона стационарных пунктов наблюдений за состоянием окружающей среды, ее загрязнением;</w:t>
      </w:r>
    </w:p>
    <w:p w14:paraId="59EBA46F" w14:textId="77777777" w:rsidR="00263D42" w:rsidRPr="00F35540" w:rsidRDefault="00263D42" w:rsidP="00263D42">
      <w:pPr>
        <w:spacing w:after="0" w:line="240" w:lineRule="auto"/>
        <w:ind w:firstLine="680"/>
        <w:jc w:val="both"/>
        <w:rPr>
          <w:szCs w:val="24"/>
        </w:rPr>
      </w:pPr>
      <w:r w:rsidRPr="00F35540">
        <w:rPr>
          <w:rStyle w:val="blk"/>
          <w:szCs w:val="24"/>
        </w:rPr>
        <w:t>13) водоохранная (рыбоохранная) зона;</w:t>
      </w:r>
    </w:p>
    <w:p w14:paraId="4010163C" w14:textId="77777777" w:rsidR="00263D42" w:rsidRPr="00F35540" w:rsidRDefault="00263D42" w:rsidP="00263D42">
      <w:pPr>
        <w:spacing w:after="0" w:line="240" w:lineRule="auto"/>
        <w:ind w:firstLine="680"/>
        <w:jc w:val="both"/>
        <w:rPr>
          <w:szCs w:val="24"/>
        </w:rPr>
      </w:pPr>
      <w:r w:rsidRPr="00F35540">
        <w:rPr>
          <w:rStyle w:val="blk"/>
          <w:szCs w:val="24"/>
        </w:rPr>
        <w:t>14) прибрежная защитная полоса;</w:t>
      </w:r>
    </w:p>
    <w:p w14:paraId="4431C274" w14:textId="77777777" w:rsidR="00263D42" w:rsidRPr="00F35540" w:rsidRDefault="00263D42" w:rsidP="00263D42">
      <w:pPr>
        <w:spacing w:after="0" w:line="240" w:lineRule="auto"/>
        <w:ind w:firstLine="680"/>
        <w:jc w:val="both"/>
        <w:rPr>
          <w:szCs w:val="24"/>
        </w:rPr>
      </w:pPr>
      <w:r w:rsidRPr="00F35540">
        <w:rPr>
          <w:rStyle w:val="blk"/>
          <w:szCs w:val="24"/>
        </w:rPr>
        <w:t>15) округ санитарной (горно-санитарной) охраны лечебно-оздоровительных местностей, курортов и природных лечебных ресурсов;</w:t>
      </w:r>
    </w:p>
    <w:p w14:paraId="43FDC0FF" w14:textId="77777777" w:rsidR="00263D42" w:rsidRPr="00F35540" w:rsidRDefault="00263D42" w:rsidP="00263D42">
      <w:pPr>
        <w:spacing w:after="0" w:line="240" w:lineRule="auto"/>
        <w:ind w:firstLine="680"/>
        <w:jc w:val="both"/>
        <w:rPr>
          <w:szCs w:val="24"/>
        </w:rPr>
      </w:pPr>
      <w:r w:rsidRPr="00F35540">
        <w:rPr>
          <w:rStyle w:val="blk"/>
          <w:szCs w:val="24"/>
        </w:rPr>
        <w:t xml:space="preserve">16) </w:t>
      </w:r>
      <w:hyperlink r:id="rId85" w:anchor="dst276" w:history="1">
        <w:r w:rsidRPr="00F35540">
          <w:rPr>
            <w:rStyle w:val="ad"/>
            <w:color w:val="auto"/>
            <w:szCs w:val="24"/>
            <w:u w:val="none"/>
          </w:rPr>
          <w:t>зоны</w:t>
        </w:r>
      </w:hyperlink>
      <w:r w:rsidRPr="00F35540">
        <w:rPr>
          <w:rStyle w:val="blk"/>
          <w:szCs w:val="24"/>
        </w:rPr>
        <w:t xml:space="preserve"> санитарной охраны источников питьевого и хозяйственно-бытового водоснабжения, а также устанавливаемые в случаях, предусмотренных Водным </w:t>
      </w:r>
      <w:hyperlink r:id="rId86" w:anchor="dst100644" w:history="1">
        <w:r w:rsidRPr="00F35540">
          <w:rPr>
            <w:rStyle w:val="ad"/>
            <w:color w:val="auto"/>
            <w:szCs w:val="24"/>
            <w:u w:val="none"/>
          </w:rPr>
          <w:t>кодексом</w:t>
        </w:r>
      </w:hyperlink>
      <w:r w:rsidRPr="00F35540">
        <w:rPr>
          <w:rStyle w:val="blk"/>
          <w:szCs w:val="24"/>
        </w:rPr>
        <w:t xml:space="preserve"> Российской Федерации, в отношении подземных водных объектов зоны специальной охраны;</w:t>
      </w:r>
    </w:p>
    <w:p w14:paraId="78E1BCD7" w14:textId="77777777" w:rsidR="00263D42" w:rsidRPr="00F35540" w:rsidRDefault="00263D42" w:rsidP="00263D42">
      <w:pPr>
        <w:spacing w:after="0" w:line="240" w:lineRule="auto"/>
        <w:ind w:firstLine="680"/>
        <w:jc w:val="both"/>
        <w:rPr>
          <w:szCs w:val="24"/>
        </w:rPr>
      </w:pPr>
      <w:r w:rsidRPr="00F35540">
        <w:rPr>
          <w:rStyle w:val="blk"/>
          <w:szCs w:val="24"/>
        </w:rPr>
        <w:t xml:space="preserve">17) </w:t>
      </w:r>
      <w:hyperlink r:id="rId87" w:anchor="dst226" w:history="1">
        <w:r w:rsidRPr="00F35540">
          <w:rPr>
            <w:rStyle w:val="ad"/>
            <w:color w:val="auto"/>
            <w:szCs w:val="24"/>
            <w:u w:val="none"/>
          </w:rPr>
          <w:t>зоны</w:t>
        </w:r>
      </w:hyperlink>
      <w:r w:rsidRPr="00F35540">
        <w:rPr>
          <w:rStyle w:val="blk"/>
          <w:szCs w:val="24"/>
        </w:rPr>
        <w:t xml:space="preserve"> затопления и подтопления;</w:t>
      </w:r>
    </w:p>
    <w:p w14:paraId="07168BE1" w14:textId="77777777" w:rsidR="00263D42" w:rsidRPr="00F35540" w:rsidRDefault="00263D42" w:rsidP="00263D42">
      <w:pPr>
        <w:spacing w:after="0" w:line="240" w:lineRule="auto"/>
        <w:ind w:firstLine="680"/>
        <w:jc w:val="both"/>
        <w:rPr>
          <w:szCs w:val="24"/>
        </w:rPr>
      </w:pPr>
      <w:r w:rsidRPr="00F35540">
        <w:rPr>
          <w:rStyle w:val="blk"/>
          <w:szCs w:val="24"/>
        </w:rPr>
        <w:t>18) санитарно-защитная зона;</w:t>
      </w:r>
    </w:p>
    <w:p w14:paraId="0700EF50" w14:textId="77777777" w:rsidR="00263D42" w:rsidRPr="00F35540" w:rsidRDefault="00263D42" w:rsidP="00263D42">
      <w:pPr>
        <w:spacing w:after="0" w:line="240" w:lineRule="auto"/>
        <w:ind w:firstLine="680"/>
        <w:jc w:val="both"/>
        <w:rPr>
          <w:szCs w:val="24"/>
        </w:rPr>
      </w:pPr>
      <w:r w:rsidRPr="00F35540">
        <w:rPr>
          <w:rStyle w:val="blk"/>
          <w:szCs w:val="24"/>
        </w:rPr>
        <w:t>19) зона ограничений передающего радиотехнического объекта, являющегося объектом капитального строительства;</w:t>
      </w:r>
    </w:p>
    <w:p w14:paraId="49E988DC" w14:textId="77777777" w:rsidR="00263D42" w:rsidRPr="00F35540" w:rsidRDefault="00263D42" w:rsidP="00263D42">
      <w:pPr>
        <w:spacing w:after="0" w:line="240" w:lineRule="auto"/>
        <w:ind w:firstLine="680"/>
        <w:jc w:val="both"/>
        <w:rPr>
          <w:szCs w:val="24"/>
        </w:rPr>
      </w:pPr>
      <w:r w:rsidRPr="00F35540">
        <w:rPr>
          <w:rStyle w:val="blk"/>
          <w:szCs w:val="24"/>
        </w:rPr>
        <w:t xml:space="preserve">20) охранная </w:t>
      </w:r>
      <w:hyperlink r:id="rId88" w:anchor="dst100010" w:history="1">
        <w:r w:rsidRPr="00F35540">
          <w:rPr>
            <w:rStyle w:val="ad"/>
            <w:color w:val="auto"/>
            <w:szCs w:val="24"/>
            <w:u w:val="none"/>
          </w:rPr>
          <w:t>зона</w:t>
        </w:r>
      </w:hyperlink>
      <w:r w:rsidRPr="00F35540">
        <w:rPr>
          <w:rStyle w:val="blk"/>
          <w:szCs w:val="24"/>
        </w:rPr>
        <w:t xml:space="preserve"> пунктов государственной геодезической сети, государственной нивелирной сети и государственной гравиметрической сети;</w:t>
      </w:r>
    </w:p>
    <w:p w14:paraId="1F342DA0" w14:textId="77777777" w:rsidR="00263D42" w:rsidRPr="00F35540" w:rsidRDefault="00263D42" w:rsidP="00263D42">
      <w:pPr>
        <w:spacing w:after="0" w:line="240" w:lineRule="auto"/>
        <w:ind w:firstLine="680"/>
        <w:jc w:val="both"/>
        <w:rPr>
          <w:szCs w:val="24"/>
        </w:rPr>
      </w:pPr>
      <w:r w:rsidRPr="00F35540">
        <w:rPr>
          <w:rStyle w:val="blk"/>
          <w:szCs w:val="24"/>
        </w:rPr>
        <w:t xml:space="preserve">21) </w:t>
      </w:r>
      <w:hyperlink r:id="rId89" w:anchor="dst198" w:history="1">
        <w:r w:rsidRPr="00F35540">
          <w:rPr>
            <w:rStyle w:val="ad"/>
            <w:color w:val="auto"/>
            <w:szCs w:val="24"/>
            <w:u w:val="none"/>
          </w:rPr>
          <w:t>зона</w:t>
        </w:r>
      </w:hyperlink>
      <w:r w:rsidRPr="00F35540">
        <w:rPr>
          <w:rStyle w:val="blk"/>
          <w:szCs w:val="24"/>
        </w:rPr>
        <w:t xml:space="preserve"> наблюдения;</w:t>
      </w:r>
    </w:p>
    <w:p w14:paraId="2FC71477" w14:textId="77777777" w:rsidR="00263D42" w:rsidRPr="00F35540" w:rsidRDefault="00263D42" w:rsidP="00263D42">
      <w:pPr>
        <w:spacing w:after="0" w:line="240" w:lineRule="auto"/>
        <w:ind w:firstLine="680"/>
        <w:jc w:val="both"/>
        <w:rPr>
          <w:szCs w:val="24"/>
        </w:rPr>
      </w:pPr>
      <w:r w:rsidRPr="00F35540">
        <w:rPr>
          <w:rStyle w:val="blk"/>
          <w:szCs w:val="24"/>
        </w:rPr>
        <w:t>22) зона безопасности с особым правовым режимом;</w:t>
      </w:r>
    </w:p>
    <w:p w14:paraId="0368DBB2" w14:textId="77777777" w:rsidR="00263D42" w:rsidRPr="00F35540" w:rsidRDefault="00263D42" w:rsidP="00263D42">
      <w:pPr>
        <w:spacing w:after="0" w:line="240" w:lineRule="auto"/>
        <w:ind w:firstLine="680"/>
        <w:jc w:val="both"/>
        <w:rPr>
          <w:szCs w:val="24"/>
        </w:rPr>
      </w:pPr>
      <w:r w:rsidRPr="00F35540">
        <w:rPr>
          <w:rStyle w:val="blk"/>
          <w:szCs w:val="24"/>
        </w:rPr>
        <w:t xml:space="preserve">23) рыбоохранная </w:t>
      </w:r>
      <w:hyperlink r:id="rId90" w:anchor="dst27" w:history="1">
        <w:r w:rsidRPr="00F35540">
          <w:rPr>
            <w:rStyle w:val="ad"/>
            <w:color w:val="auto"/>
            <w:szCs w:val="24"/>
            <w:u w:val="none"/>
          </w:rPr>
          <w:t>зона</w:t>
        </w:r>
      </w:hyperlink>
      <w:r w:rsidRPr="00F35540">
        <w:rPr>
          <w:rStyle w:val="blk"/>
          <w:szCs w:val="24"/>
        </w:rPr>
        <w:t xml:space="preserve"> озера Байкал;</w:t>
      </w:r>
    </w:p>
    <w:p w14:paraId="68C0F38F" w14:textId="77777777" w:rsidR="00263D42" w:rsidRPr="00F35540" w:rsidRDefault="00263D42" w:rsidP="00263D42">
      <w:pPr>
        <w:spacing w:after="0" w:line="240" w:lineRule="auto"/>
        <w:ind w:firstLine="680"/>
        <w:jc w:val="both"/>
        <w:rPr>
          <w:szCs w:val="24"/>
        </w:rPr>
      </w:pPr>
      <w:r w:rsidRPr="00F35540">
        <w:rPr>
          <w:rStyle w:val="blk"/>
          <w:szCs w:val="24"/>
        </w:rPr>
        <w:t>24) рыбохозяйственная заповедная зона;</w:t>
      </w:r>
    </w:p>
    <w:p w14:paraId="4D4CA21F" w14:textId="77777777" w:rsidR="00263D42" w:rsidRPr="00F35540" w:rsidRDefault="00263D42" w:rsidP="00263D42">
      <w:pPr>
        <w:spacing w:after="0" w:line="240" w:lineRule="auto"/>
        <w:ind w:firstLine="680"/>
        <w:jc w:val="both"/>
        <w:rPr>
          <w:szCs w:val="24"/>
        </w:rPr>
      </w:pPr>
      <w:r w:rsidRPr="00F35540">
        <w:rPr>
          <w:rStyle w:val="blk"/>
          <w:szCs w:val="24"/>
        </w:rPr>
        <w:t xml:space="preserve">25) </w:t>
      </w:r>
      <w:hyperlink r:id="rId91" w:anchor="dst88" w:history="1">
        <w:r w:rsidRPr="00F35540">
          <w:rPr>
            <w:rStyle w:val="ad"/>
            <w:color w:val="auto"/>
            <w:szCs w:val="24"/>
            <w:u w:val="none"/>
          </w:rPr>
          <w:t>зона</w:t>
        </w:r>
      </w:hyperlink>
      <w:r w:rsidRPr="00F35540">
        <w:rPr>
          <w:rStyle w:val="blk"/>
          <w:szCs w:val="24"/>
        </w:rPr>
        <w:t xml:space="preserve">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0FF44BB1" w14:textId="77777777" w:rsidR="00263D42" w:rsidRPr="00F35540" w:rsidRDefault="00263D42" w:rsidP="00263D42">
      <w:pPr>
        <w:spacing w:after="0" w:line="240" w:lineRule="auto"/>
        <w:ind w:firstLine="680"/>
        <w:jc w:val="both"/>
        <w:rPr>
          <w:szCs w:val="24"/>
        </w:rPr>
      </w:pPr>
      <w:r w:rsidRPr="00F35540">
        <w:rPr>
          <w:rStyle w:val="blk"/>
          <w:szCs w:val="24"/>
        </w:rPr>
        <w:t>26) охранная зона гидроэнергетического объекта;</w:t>
      </w:r>
    </w:p>
    <w:p w14:paraId="2A088345" w14:textId="77777777" w:rsidR="00263D42" w:rsidRPr="00F35540" w:rsidRDefault="00263D42" w:rsidP="00263D42">
      <w:pPr>
        <w:spacing w:after="0" w:line="240" w:lineRule="auto"/>
        <w:ind w:firstLine="680"/>
        <w:jc w:val="both"/>
        <w:rPr>
          <w:szCs w:val="24"/>
        </w:rPr>
      </w:pPr>
      <w:r w:rsidRPr="00F35540">
        <w:rPr>
          <w:rStyle w:val="blk"/>
          <w:szCs w:val="24"/>
        </w:rPr>
        <w:t>27) охранная зона объектов инфраструктуры метрополитена;</w:t>
      </w:r>
    </w:p>
    <w:p w14:paraId="23A0A9DC" w14:textId="77777777" w:rsidR="00263D42" w:rsidRPr="00F35540" w:rsidRDefault="00263D42" w:rsidP="00263D42">
      <w:pPr>
        <w:spacing w:after="0" w:line="240" w:lineRule="auto"/>
        <w:ind w:firstLine="680"/>
        <w:jc w:val="both"/>
        <w:rPr>
          <w:szCs w:val="24"/>
        </w:rPr>
      </w:pPr>
      <w:r w:rsidRPr="00F35540">
        <w:rPr>
          <w:rStyle w:val="blk"/>
          <w:szCs w:val="24"/>
        </w:rPr>
        <w:t xml:space="preserve">28) охранная </w:t>
      </w:r>
      <w:hyperlink r:id="rId92" w:anchor="dst100019" w:history="1">
        <w:r w:rsidRPr="00F35540">
          <w:rPr>
            <w:rStyle w:val="ad"/>
            <w:color w:val="auto"/>
            <w:szCs w:val="24"/>
            <w:u w:val="none"/>
          </w:rPr>
          <w:t>зона</w:t>
        </w:r>
      </w:hyperlink>
      <w:r w:rsidRPr="00F35540">
        <w:rPr>
          <w:rStyle w:val="blk"/>
          <w:szCs w:val="24"/>
        </w:rPr>
        <w:t xml:space="preserve"> тепловых сетей.</w:t>
      </w:r>
    </w:p>
    <w:p w14:paraId="65A134D0"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29) иные ограничения использования земельных участков в случаях, установленных Земельным кодексом Российской Федерации, федеральными законами.</w:t>
      </w:r>
    </w:p>
    <w:p w14:paraId="7473EBDF"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Земельным Кодексом РФ, Водным Кодексом. </w:t>
      </w:r>
    </w:p>
    <w:p w14:paraId="1E2CC1D3"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4. Ограничения прав на землю устанавливаются бессрочно или на определенный срок.</w:t>
      </w:r>
    </w:p>
    <w:p w14:paraId="36148036"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5. Ограничения прав на землю сохраняются при переходе права собственности на земельный участок к другому лицу.</w:t>
      </w:r>
    </w:p>
    <w:p w14:paraId="4B87792C"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6. Ограничение прав на землю подлежит государственной регистрации в случаях и в порядке, которые установлены федеральными законами.</w:t>
      </w:r>
    </w:p>
    <w:p w14:paraId="274079DB" w14:textId="77777777" w:rsidR="00263D42" w:rsidRPr="00F35540" w:rsidRDefault="00263D42" w:rsidP="00263D42">
      <w:pPr>
        <w:widowControl w:val="0"/>
        <w:suppressAutoHyphens/>
        <w:autoSpaceDE w:val="0"/>
        <w:spacing w:after="0" w:line="240" w:lineRule="auto"/>
        <w:ind w:firstLine="680"/>
        <w:jc w:val="both"/>
        <w:rPr>
          <w:kern w:val="1"/>
          <w:sz w:val="28"/>
          <w:szCs w:val="24"/>
          <w:lang w:eastAsia="hi-IN" w:bidi="hi-IN"/>
        </w:rPr>
      </w:pPr>
      <w:r w:rsidRPr="00F35540">
        <w:rPr>
          <w:kern w:val="1"/>
          <w:szCs w:val="24"/>
          <w:lang w:eastAsia="hi-IN" w:bidi="hi-IN"/>
        </w:rPr>
        <w:t>7. Ограничение прав на землю может быть обжаловано лицом, чьи права ограничены, в судебном порядке.</w:t>
      </w:r>
    </w:p>
    <w:p w14:paraId="6F8F9D79" w14:textId="77777777" w:rsidR="00263D42" w:rsidRPr="00F35540" w:rsidRDefault="00263D42" w:rsidP="00263D42">
      <w:pPr>
        <w:spacing w:after="0" w:line="240" w:lineRule="auto"/>
        <w:ind w:firstLine="680"/>
        <w:jc w:val="both"/>
        <w:rPr>
          <w:szCs w:val="24"/>
        </w:rPr>
      </w:pPr>
      <w:r w:rsidRPr="00F35540">
        <w:rPr>
          <w:rStyle w:val="blk"/>
          <w:szCs w:val="24"/>
        </w:rPr>
        <w:t xml:space="preserve">8. В целях, предусмотренных </w:t>
      </w:r>
      <w:hyperlink r:id="rId93" w:anchor="dst1855" w:history="1">
        <w:r w:rsidRPr="00F35540">
          <w:rPr>
            <w:rStyle w:val="ad"/>
            <w:color w:val="auto"/>
            <w:szCs w:val="24"/>
            <w:u w:val="none"/>
          </w:rPr>
          <w:t>пунктом 2</w:t>
        </w:r>
      </w:hyperlink>
      <w:r w:rsidRPr="00F35540">
        <w:rPr>
          <w:rStyle w:val="blk"/>
          <w:szCs w:val="24"/>
        </w:rPr>
        <w:t xml:space="preserve"> настоящей статьи, 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73991FC4" w14:textId="77777777" w:rsidR="00263D42" w:rsidRPr="00F35540" w:rsidRDefault="00263D42" w:rsidP="00263D42">
      <w:pPr>
        <w:spacing w:after="0" w:line="240" w:lineRule="auto"/>
        <w:ind w:firstLine="680"/>
        <w:jc w:val="both"/>
        <w:rPr>
          <w:szCs w:val="24"/>
        </w:rPr>
      </w:pPr>
      <w:r w:rsidRPr="00F35540">
        <w:rPr>
          <w:rStyle w:val="blk"/>
          <w:szCs w:val="24"/>
        </w:rPr>
        <w:t>9. 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5464A94C" w14:textId="69EDFF8A" w:rsidR="00263D42" w:rsidRDefault="00263D42">
      <w:pPr>
        <w:rPr>
          <w:sz w:val="28"/>
          <w:szCs w:val="28"/>
        </w:rPr>
      </w:pPr>
      <w:r>
        <w:rPr>
          <w:sz w:val="28"/>
          <w:szCs w:val="28"/>
        </w:rPr>
        <w:br w:type="page"/>
      </w:r>
    </w:p>
    <w:p w14:paraId="34BFB5A2" w14:textId="77777777" w:rsidR="00263D42" w:rsidRPr="00F35540" w:rsidRDefault="00263D42" w:rsidP="00263D42">
      <w:pPr>
        <w:pStyle w:val="2"/>
        <w:jc w:val="both"/>
      </w:pPr>
      <w:bookmarkStart w:id="43" w:name="_Toc158642517"/>
      <w:r w:rsidRPr="00F35540">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bookmarkEnd w:id="43"/>
    </w:p>
    <w:p w14:paraId="39A7C658" w14:textId="77777777" w:rsidR="00263D42" w:rsidRPr="00F35540" w:rsidRDefault="00263D42" w:rsidP="00263D42">
      <w:pPr>
        <w:spacing w:after="0" w:line="240" w:lineRule="auto"/>
        <w:ind w:firstLine="680"/>
        <w:jc w:val="both"/>
      </w:pPr>
    </w:p>
    <w:p w14:paraId="7470E42C" w14:textId="77777777" w:rsidR="00263D42" w:rsidRPr="00F35540" w:rsidRDefault="00263D42" w:rsidP="00263D42">
      <w:pPr>
        <w:pStyle w:val="4"/>
        <w:jc w:val="both"/>
        <w:rPr>
          <w:b w:val="0"/>
        </w:rPr>
      </w:pPr>
      <w:bookmarkStart w:id="44" w:name="_Toc158642518"/>
      <w:r w:rsidRPr="00F35540">
        <w:t>Статья 14. Градостроительные регламенты и их применение.</w:t>
      </w:r>
      <w:bookmarkEnd w:id="44"/>
    </w:p>
    <w:p w14:paraId="29EE73C2" w14:textId="77777777" w:rsidR="00263D42" w:rsidRPr="00F35540" w:rsidRDefault="00263D42" w:rsidP="00263D42">
      <w:pPr>
        <w:spacing w:after="0" w:line="240" w:lineRule="auto"/>
        <w:ind w:firstLine="680"/>
        <w:jc w:val="both"/>
        <w:rPr>
          <w:rFonts w:eastAsia="MS Mincho"/>
          <w:szCs w:val="24"/>
        </w:rPr>
      </w:pPr>
    </w:p>
    <w:p w14:paraId="3BDB920C"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1.Градостроительным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717EB584"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2.Градостроительные регламенты устанавливаются с учетом:</w:t>
      </w:r>
    </w:p>
    <w:p w14:paraId="25067D05"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1)фактического использования земельных участков и объектов капитального строительства в границах территориальной зоны;</w:t>
      </w:r>
    </w:p>
    <w:p w14:paraId="04F6EA3C"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2)возможности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0F84A2DE"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3)функциональных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6E68D26C"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4)видов территориальных зон;</w:t>
      </w:r>
    </w:p>
    <w:p w14:paraId="465D66C8"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5)требований охраны объектов культурного наследия, а также особо охраняемых природных территорий, иных природных объектов.</w:t>
      </w:r>
    </w:p>
    <w:p w14:paraId="083CCFB7"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3.Действие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FF956C8"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4.Действие градостроительного регламента не распространяется на земельные участки:</w:t>
      </w:r>
    </w:p>
    <w:p w14:paraId="3B82EC15"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 xml:space="preserve">1)в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94" w:history="1">
        <w:r w:rsidRPr="00F35540">
          <w:rPr>
            <w:rFonts w:eastAsia="MS Mincho"/>
            <w:szCs w:val="24"/>
          </w:rPr>
          <w:t>законодательством</w:t>
        </w:r>
      </w:hyperlink>
      <w:r w:rsidRPr="00F35540">
        <w:rPr>
          <w:rFonts w:eastAsia="MS Mincho"/>
          <w:szCs w:val="24"/>
        </w:rPr>
        <w:t xml:space="preserve"> Российской Федерации об охране объектов культурного наследия;</w:t>
      </w:r>
    </w:p>
    <w:p w14:paraId="28A7A8AA"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2)в границах территорий общего пользования;</w:t>
      </w:r>
    </w:p>
    <w:p w14:paraId="42FE3CBA"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3)предназначенные для размещения линейных объектов и (или) занятые линейными объектами;</w:t>
      </w:r>
    </w:p>
    <w:p w14:paraId="2E6C838A"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4)предоставленные для добычи полезных ископаемых.</w:t>
      </w:r>
    </w:p>
    <w:p w14:paraId="13FF020D" w14:textId="77777777" w:rsidR="00263D42" w:rsidRPr="00F35540" w:rsidRDefault="00263D42" w:rsidP="00263D42">
      <w:pPr>
        <w:spacing w:after="0" w:line="240" w:lineRule="auto"/>
        <w:ind w:firstLine="680"/>
        <w:jc w:val="both"/>
        <w:rPr>
          <w:szCs w:val="24"/>
        </w:rPr>
      </w:pPr>
      <w:r w:rsidRPr="00F35540">
        <w:rPr>
          <w:rFonts w:eastAsia="MS Mincho"/>
          <w:szCs w:val="24"/>
        </w:rPr>
        <w:t>5.</w:t>
      </w:r>
      <w:r w:rsidRPr="00F35540">
        <w:rPr>
          <w:szCs w:val="24"/>
        </w:rPr>
        <w:t xml:space="preserve">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8FE7A0D" w14:textId="77777777" w:rsidR="00263D42" w:rsidRPr="00F35540" w:rsidRDefault="00263D42" w:rsidP="00263D42">
      <w:pPr>
        <w:spacing w:after="0" w:line="240" w:lineRule="auto"/>
        <w:ind w:firstLine="680"/>
        <w:jc w:val="both"/>
        <w:rPr>
          <w:szCs w:val="24"/>
        </w:rPr>
      </w:pPr>
      <w:r w:rsidRPr="00F35540">
        <w:rPr>
          <w:szCs w:val="24"/>
        </w:rPr>
        <w:t>6.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159D0996" w14:textId="77777777" w:rsidR="00263D42" w:rsidRPr="00F35540" w:rsidRDefault="00263D42" w:rsidP="00263D42">
      <w:pPr>
        <w:spacing w:after="0" w:line="240" w:lineRule="auto"/>
        <w:ind w:firstLine="680"/>
        <w:jc w:val="both"/>
        <w:rPr>
          <w:szCs w:val="24"/>
        </w:rPr>
      </w:pPr>
      <w:r w:rsidRPr="00F35540">
        <w:rPr>
          <w:szCs w:val="24"/>
        </w:rPr>
        <w:t>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14:paraId="44857032" w14:textId="77777777" w:rsidR="00263D42" w:rsidRPr="00F35540" w:rsidRDefault="00263D42" w:rsidP="00263D42">
      <w:pPr>
        <w:spacing w:after="0" w:line="240" w:lineRule="auto"/>
        <w:ind w:firstLine="680"/>
        <w:jc w:val="both"/>
        <w:rPr>
          <w:szCs w:val="24"/>
        </w:rPr>
      </w:pPr>
      <w:r w:rsidRPr="00F35540">
        <w:rPr>
          <w:szCs w:val="24"/>
        </w:rPr>
        <w:t>7.1.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4E2E0A8D" w14:textId="77777777" w:rsidR="00263D42" w:rsidRPr="00F35540" w:rsidRDefault="00263D42" w:rsidP="00263D42">
      <w:pPr>
        <w:spacing w:after="0" w:line="240" w:lineRule="auto"/>
        <w:ind w:firstLine="680"/>
        <w:jc w:val="both"/>
        <w:rPr>
          <w:szCs w:val="24"/>
        </w:rPr>
      </w:pPr>
      <w:r w:rsidRPr="00F35540">
        <w:rPr>
          <w:szCs w:val="24"/>
        </w:rPr>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57579BA3" w14:textId="77777777" w:rsidR="00263D42" w:rsidRPr="00F35540" w:rsidRDefault="00263D42" w:rsidP="00263D42">
      <w:pPr>
        <w:spacing w:after="0" w:line="240" w:lineRule="auto"/>
        <w:ind w:firstLine="680"/>
        <w:jc w:val="both"/>
        <w:rPr>
          <w:szCs w:val="24"/>
        </w:rPr>
      </w:pPr>
      <w:r w:rsidRPr="00F35540">
        <w:rPr>
          <w:szCs w:val="24"/>
        </w:rPr>
        <w:t>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56FAA2F1" w14:textId="77777777" w:rsidR="00263D42" w:rsidRPr="00F35540" w:rsidRDefault="00263D42" w:rsidP="00263D42">
      <w:pPr>
        <w:spacing w:after="0" w:line="240" w:lineRule="auto"/>
        <w:ind w:firstLine="680"/>
        <w:jc w:val="both"/>
        <w:rPr>
          <w:szCs w:val="24"/>
        </w:rPr>
      </w:pPr>
      <w:r w:rsidRPr="00F35540">
        <w:rPr>
          <w:szCs w:val="24"/>
        </w:rPr>
        <w:t>10. Реконструкция указанных в части 9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6849D283" w14:textId="77777777" w:rsidR="00263D42" w:rsidRPr="00F35540" w:rsidRDefault="00263D42" w:rsidP="00263D42">
      <w:pPr>
        <w:spacing w:after="0" w:line="240" w:lineRule="auto"/>
        <w:ind w:firstLine="680"/>
        <w:jc w:val="both"/>
        <w:rPr>
          <w:szCs w:val="24"/>
        </w:rPr>
      </w:pPr>
      <w:r w:rsidRPr="00F35540">
        <w:rPr>
          <w:szCs w:val="24"/>
        </w:rPr>
        <w:t>11. 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731DD90F" w14:textId="77777777" w:rsidR="00263D42" w:rsidRPr="00F35540" w:rsidRDefault="00263D42" w:rsidP="00263D42">
      <w:pPr>
        <w:spacing w:after="0" w:line="240" w:lineRule="auto"/>
        <w:ind w:firstLine="680"/>
        <w:jc w:val="both"/>
        <w:rPr>
          <w:rFonts w:eastAsia="MS Mincho"/>
          <w:szCs w:val="24"/>
        </w:rPr>
      </w:pPr>
    </w:p>
    <w:p w14:paraId="5B1CFCC0" w14:textId="77777777" w:rsidR="00263D42" w:rsidRPr="00F35540" w:rsidRDefault="00263D42" w:rsidP="00263D42">
      <w:pPr>
        <w:pStyle w:val="4"/>
        <w:jc w:val="both"/>
        <w:rPr>
          <w:b w:val="0"/>
        </w:rPr>
      </w:pPr>
      <w:bookmarkStart w:id="45" w:name="_Toc158642519"/>
      <w:r w:rsidRPr="00F35540">
        <w:t>Статья 15. Виды разрешенного использования земельных участков и объектов капитального строительства.</w:t>
      </w:r>
      <w:bookmarkEnd w:id="45"/>
    </w:p>
    <w:p w14:paraId="02192599" w14:textId="77777777" w:rsidR="00263D42" w:rsidRPr="00F35540" w:rsidRDefault="00263D42" w:rsidP="00263D42">
      <w:pPr>
        <w:pStyle w:val="aff6"/>
        <w:ind w:firstLine="680"/>
        <w:jc w:val="both"/>
        <w:rPr>
          <w:b/>
        </w:rPr>
      </w:pPr>
    </w:p>
    <w:p w14:paraId="19C41BE0" w14:textId="77777777" w:rsidR="00263D42" w:rsidRPr="00F35540" w:rsidRDefault="00263D42" w:rsidP="00263D42">
      <w:pPr>
        <w:spacing w:after="0" w:line="240" w:lineRule="auto"/>
        <w:ind w:firstLine="680"/>
        <w:jc w:val="both"/>
        <w:rPr>
          <w:szCs w:val="28"/>
        </w:rPr>
      </w:pPr>
      <w:r w:rsidRPr="00F35540">
        <w:rPr>
          <w:szCs w:val="28"/>
        </w:rPr>
        <w:t>1.Разрешенное использование земельных участков и объектов капитального строительства может быть следующих видов:</w:t>
      </w:r>
    </w:p>
    <w:p w14:paraId="136E2A2F" w14:textId="77777777" w:rsidR="00263D42" w:rsidRPr="00F35540" w:rsidRDefault="00263D42" w:rsidP="00263D42">
      <w:pPr>
        <w:spacing w:after="0" w:line="240" w:lineRule="auto"/>
        <w:ind w:firstLine="680"/>
        <w:jc w:val="both"/>
        <w:rPr>
          <w:szCs w:val="28"/>
        </w:rPr>
      </w:pPr>
      <w:r w:rsidRPr="00F35540">
        <w:rPr>
          <w:szCs w:val="28"/>
        </w:rPr>
        <w:t>1)основные виды разрешенного использования;</w:t>
      </w:r>
    </w:p>
    <w:p w14:paraId="04551456" w14:textId="77777777" w:rsidR="00263D42" w:rsidRPr="00F35540" w:rsidRDefault="00263D42" w:rsidP="00263D42">
      <w:pPr>
        <w:spacing w:after="0" w:line="240" w:lineRule="auto"/>
        <w:ind w:firstLine="680"/>
        <w:jc w:val="both"/>
        <w:rPr>
          <w:szCs w:val="28"/>
        </w:rPr>
      </w:pPr>
      <w:r w:rsidRPr="00F35540">
        <w:rPr>
          <w:szCs w:val="28"/>
        </w:rPr>
        <w:t>2)условно разрешенные виды использования;</w:t>
      </w:r>
    </w:p>
    <w:p w14:paraId="4EF9D0C0" w14:textId="77777777" w:rsidR="00263D42" w:rsidRPr="00F35540" w:rsidRDefault="00263D42" w:rsidP="00263D42">
      <w:pPr>
        <w:spacing w:after="0" w:line="240" w:lineRule="auto"/>
        <w:ind w:firstLine="680"/>
        <w:jc w:val="both"/>
        <w:rPr>
          <w:szCs w:val="28"/>
        </w:rPr>
      </w:pPr>
      <w:r w:rsidRPr="00F35540">
        <w:rPr>
          <w:szCs w:val="28"/>
        </w:rPr>
        <w:t>3)вспомогательные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60CA47B7" w14:textId="77777777" w:rsidR="00263D42" w:rsidRPr="00F35540" w:rsidRDefault="00263D42" w:rsidP="00263D42">
      <w:pPr>
        <w:spacing w:after="0" w:line="240" w:lineRule="auto"/>
        <w:ind w:firstLine="680"/>
        <w:jc w:val="both"/>
        <w:rPr>
          <w:szCs w:val="28"/>
        </w:rPr>
      </w:pPr>
      <w:r w:rsidRPr="00F35540">
        <w:rPr>
          <w:szCs w:val="28"/>
        </w:rPr>
        <w:t>2.Применительно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4B2E1BE2" w14:textId="77777777" w:rsidR="00263D42" w:rsidRPr="00F35540" w:rsidRDefault="00263D42" w:rsidP="00263D42">
      <w:pPr>
        <w:spacing w:after="0" w:line="240" w:lineRule="auto"/>
        <w:ind w:firstLine="680"/>
        <w:jc w:val="both"/>
        <w:rPr>
          <w:szCs w:val="28"/>
        </w:rPr>
      </w:pPr>
      <w:r w:rsidRPr="00F35540">
        <w:rPr>
          <w:szCs w:val="28"/>
        </w:rPr>
        <w:t>2.1.Установление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42F0963A" w14:textId="77777777" w:rsidR="00263D42" w:rsidRPr="00F35540" w:rsidRDefault="00263D42" w:rsidP="00263D42">
      <w:pPr>
        <w:spacing w:after="0" w:line="240" w:lineRule="auto"/>
        <w:ind w:firstLine="680"/>
        <w:jc w:val="both"/>
        <w:rPr>
          <w:szCs w:val="28"/>
        </w:rPr>
      </w:pPr>
      <w:r w:rsidRPr="00F35540">
        <w:rPr>
          <w:szCs w:val="28"/>
        </w:rPr>
        <w:t>3.Изменение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22C002D8" w14:textId="77777777" w:rsidR="00263D42" w:rsidRPr="00F35540" w:rsidRDefault="00263D42" w:rsidP="00263D42">
      <w:pPr>
        <w:spacing w:after="0" w:line="240" w:lineRule="auto"/>
        <w:ind w:firstLine="680"/>
        <w:jc w:val="both"/>
        <w:rPr>
          <w:szCs w:val="28"/>
        </w:rPr>
      </w:pPr>
      <w:r w:rsidRPr="00F35540">
        <w:rPr>
          <w:szCs w:val="28"/>
        </w:rPr>
        <w:t>4.Основные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3B39CECB" w14:textId="77777777" w:rsidR="00263D42" w:rsidRPr="00F35540" w:rsidRDefault="00263D42" w:rsidP="00263D42">
      <w:pPr>
        <w:spacing w:after="0" w:line="240" w:lineRule="auto"/>
        <w:ind w:firstLine="680"/>
        <w:jc w:val="both"/>
        <w:rPr>
          <w:szCs w:val="28"/>
        </w:rPr>
      </w:pPr>
      <w:r w:rsidRPr="00F35540">
        <w:rPr>
          <w:szCs w:val="28"/>
        </w:rPr>
        <w:t>5.Решения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3BF0FAC" w14:textId="77777777" w:rsidR="00263D42" w:rsidRPr="00F35540" w:rsidRDefault="00263D42" w:rsidP="00263D42">
      <w:pPr>
        <w:spacing w:after="0" w:line="240" w:lineRule="auto"/>
        <w:ind w:firstLine="680"/>
        <w:jc w:val="both"/>
        <w:rPr>
          <w:szCs w:val="28"/>
        </w:rPr>
      </w:pPr>
      <w:r w:rsidRPr="00F35540">
        <w:rPr>
          <w:szCs w:val="28"/>
        </w:rPr>
        <w:t>6.Предоставление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43C90FBA" w14:textId="77777777" w:rsidR="00263D42" w:rsidRPr="00F35540" w:rsidRDefault="00263D42" w:rsidP="00263D42">
      <w:pPr>
        <w:spacing w:after="0" w:line="240" w:lineRule="auto"/>
        <w:ind w:firstLine="680"/>
        <w:jc w:val="both"/>
        <w:rPr>
          <w:szCs w:val="28"/>
        </w:rPr>
      </w:pPr>
      <w:r w:rsidRPr="00F35540">
        <w:rPr>
          <w:szCs w:val="28"/>
        </w:rPr>
        <w:t>7.Физическое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136D2F09" w14:textId="77777777" w:rsidR="00263D42" w:rsidRPr="00F35540" w:rsidRDefault="00263D42" w:rsidP="00263D42">
      <w:pPr>
        <w:pStyle w:val="aff6"/>
        <w:ind w:firstLine="680"/>
        <w:jc w:val="both"/>
        <w:rPr>
          <w:b/>
          <w:sz w:val="24"/>
        </w:rPr>
      </w:pPr>
    </w:p>
    <w:p w14:paraId="5EB2254A" w14:textId="77777777" w:rsidR="00263D42" w:rsidRPr="00F35540" w:rsidRDefault="00263D42" w:rsidP="00263D42">
      <w:pPr>
        <w:pStyle w:val="4"/>
        <w:jc w:val="both"/>
        <w:rPr>
          <w:b w:val="0"/>
          <w:i w:val="0"/>
        </w:rPr>
      </w:pPr>
      <w:bookmarkStart w:id="46" w:name="_Toc158642520"/>
      <w:r w:rsidRPr="00F35540">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46"/>
    </w:p>
    <w:p w14:paraId="734D6A7C" w14:textId="77777777" w:rsidR="00263D42" w:rsidRPr="00F35540" w:rsidRDefault="00263D42" w:rsidP="00263D42">
      <w:pPr>
        <w:spacing w:after="0" w:line="240" w:lineRule="auto"/>
        <w:ind w:firstLine="680"/>
        <w:jc w:val="both"/>
        <w:rPr>
          <w:b/>
          <w:i/>
          <w:szCs w:val="24"/>
        </w:rPr>
      </w:pPr>
    </w:p>
    <w:p w14:paraId="7BFB18BF" w14:textId="77777777" w:rsidR="00263D42" w:rsidRPr="00F35540" w:rsidRDefault="00263D42" w:rsidP="00263D42">
      <w:pPr>
        <w:spacing w:after="0" w:line="240" w:lineRule="auto"/>
        <w:ind w:firstLine="680"/>
        <w:jc w:val="both"/>
        <w:rPr>
          <w:szCs w:val="24"/>
        </w:rPr>
      </w:pPr>
      <w:r w:rsidRPr="00F35540">
        <w:rPr>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6AF14168" w14:textId="77777777" w:rsidR="00263D42" w:rsidRPr="00F35540" w:rsidRDefault="00263D42" w:rsidP="00263D42">
      <w:pPr>
        <w:spacing w:after="0" w:line="240" w:lineRule="auto"/>
        <w:ind w:firstLine="680"/>
        <w:jc w:val="both"/>
        <w:rPr>
          <w:szCs w:val="24"/>
        </w:rPr>
      </w:pPr>
      <w:r w:rsidRPr="00F35540">
        <w:rPr>
          <w:szCs w:val="24"/>
        </w:rPr>
        <w:t>1) предельные (минимальные и (или) максимальные) размеры земельных участков, в том числе их площадь;</w:t>
      </w:r>
    </w:p>
    <w:p w14:paraId="446733E2" w14:textId="77777777" w:rsidR="00263D42" w:rsidRPr="00F35540" w:rsidRDefault="00263D42" w:rsidP="00263D42">
      <w:pPr>
        <w:spacing w:after="0" w:line="240" w:lineRule="auto"/>
        <w:ind w:firstLine="680"/>
        <w:jc w:val="both"/>
        <w:rPr>
          <w:szCs w:val="24"/>
        </w:rPr>
      </w:pPr>
      <w:r w:rsidRPr="00F35540">
        <w:rPr>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63E3DBE" w14:textId="77777777" w:rsidR="00263D42" w:rsidRPr="00F35540" w:rsidRDefault="00263D42" w:rsidP="00263D42">
      <w:pPr>
        <w:spacing w:after="0" w:line="240" w:lineRule="auto"/>
        <w:ind w:firstLine="680"/>
        <w:jc w:val="both"/>
        <w:rPr>
          <w:szCs w:val="24"/>
        </w:rPr>
      </w:pPr>
      <w:r w:rsidRPr="00F35540">
        <w:rPr>
          <w:szCs w:val="24"/>
        </w:rPr>
        <w:t>3) предельное количество этажей или предельную высоту зданий, строений, сооружений;</w:t>
      </w:r>
    </w:p>
    <w:p w14:paraId="5CD3774A" w14:textId="77777777" w:rsidR="00263D42" w:rsidRPr="00F35540" w:rsidRDefault="00263D42" w:rsidP="00263D42">
      <w:pPr>
        <w:spacing w:after="0" w:line="240" w:lineRule="auto"/>
        <w:ind w:firstLine="680"/>
        <w:jc w:val="both"/>
        <w:rPr>
          <w:szCs w:val="24"/>
        </w:rPr>
      </w:pPr>
      <w:r w:rsidRPr="00F35540">
        <w:rPr>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379446D9" w14:textId="77777777" w:rsidR="00263D42" w:rsidRPr="00F35540" w:rsidRDefault="00263D42" w:rsidP="00263D42">
      <w:pPr>
        <w:spacing w:after="0" w:line="240" w:lineRule="auto"/>
        <w:ind w:firstLine="680"/>
        <w:jc w:val="both"/>
        <w:rPr>
          <w:szCs w:val="24"/>
        </w:rPr>
      </w:pPr>
      <w:r w:rsidRPr="00F35540">
        <w:rPr>
          <w:szCs w:val="24"/>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4E6EBB10" w14:textId="77777777" w:rsidR="00263D42" w:rsidRPr="00F35540" w:rsidRDefault="00263D42" w:rsidP="00263D42">
      <w:pPr>
        <w:spacing w:after="0" w:line="240" w:lineRule="auto"/>
        <w:ind w:firstLine="680"/>
        <w:jc w:val="both"/>
        <w:rPr>
          <w:szCs w:val="24"/>
        </w:rPr>
      </w:pPr>
      <w:r w:rsidRPr="00F35540">
        <w:rPr>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090B328D" w14:textId="77777777" w:rsidR="00263D42" w:rsidRPr="00F35540" w:rsidRDefault="00263D42" w:rsidP="00263D42">
      <w:pPr>
        <w:spacing w:after="0" w:line="240" w:lineRule="auto"/>
        <w:ind w:firstLine="680"/>
        <w:jc w:val="both"/>
        <w:rPr>
          <w:szCs w:val="24"/>
        </w:rPr>
      </w:pPr>
      <w:r w:rsidRPr="00F35540">
        <w:rPr>
          <w:szCs w:val="24"/>
        </w:rPr>
        <w:t>2. Применительно к каждой территориальной зоне устанавливаются указанные в части 1 настоящей статьи размеры и параметры, их сочетания.</w:t>
      </w:r>
    </w:p>
    <w:p w14:paraId="0D9F079E" w14:textId="77777777" w:rsidR="00263D42" w:rsidRPr="00F35540" w:rsidRDefault="00263D42" w:rsidP="00263D42">
      <w:pPr>
        <w:spacing w:after="0" w:line="240" w:lineRule="auto"/>
        <w:ind w:firstLine="680"/>
        <w:jc w:val="both"/>
        <w:rPr>
          <w:szCs w:val="24"/>
        </w:rPr>
      </w:pPr>
      <w:r w:rsidRPr="00F35540">
        <w:rPr>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28F3FB50" w14:textId="77777777" w:rsidR="00263D42" w:rsidRPr="00F35540" w:rsidRDefault="00263D42" w:rsidP="00263D42">
      <w:pPr>
        <w:pStyle w:val="aff6"/>
        <w:ind w:firstLine="680"/>
        <w:jc w:val="both"/>
        <w:rPr>
          <w:b/>
          <w:sz w:val="24"/>
        </w:rPr>
      </w:pPr>
    </w:p>
    <w:p w14:paraId="32FCE768" w14:textId="77777777" w:rsidR="00263D42" w:rsidRPr="00F35540" w:rsidRDefault="00263D42" w:rsidP="00263D42">
      <w:pPr>
        <w:pStyle w:val="4"/>
        <w:jc w:val="both"/>
        <w:rPr>
          <w:b w:val="0"/>
        </w:rPr>
      </w:pPr>
      <w:bookmarkStart w:id="47" w:name="_Toc158642521"/>
      <w:r w:rsidRPr="00F35540">
        <w:t>Статья 17. Порядок изменения видов разрешенного использования земельных участков и объектов капитального строительства.</w:t>
      </w:r>
      <w:bookmarkEnd w:id="47"/>
    </w:p>
    <w:p w14:paraId="2B46553A" w14:textId="77777777" w:rsidR="00263D42" w:rsidRPr="00F35540" w:rsidRDefault="00263D42" w:rsidP="00263D42">
      <w:pPr>
        <w:spacing w:after="0" w:line="240" w:lineRule="auto"/>
        <w:ind w:firstLine="680"/>
        <w:jc w:val="both"/>
        <w:rPr>
          <w:bCs/>
          <w:szCs w:val="24"/>
        </w:rPr>
      </w:pPr>
    </w:p>
    <w:p w14:paraId="444060BF" w14:textId="77777777" w:rsidR="00263D42" w:rsidRPr="00F35540" w:rsidRDefault="00263D42" w:rsidP="00263D42">
      <w:pPr>
        <w:spacing w:after="0" w:line="240" w:lineRule="auto"/>
        <w:ind w:firstLine="680"/>
        <w:jc w:val="both"/>
        <w:rPr>
          <w:szCs w:val="24"/>
        </w:rPr>
      </w:pPr>
      <w:r w:rsidRPr="00F35540">
        <w:rPr>
          <w:szCs w:val="24"/>
        </w:rPr>
        <w:t>1.Изменение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74CC4E95" w14:textId="77777777" w:rsidR="00263D42" w:rsidRPr="00F35540" w:rsidRDefault="00263D42" w:rsidP="00263D42">
      <w:pPr>
        <w:spacing w:after="0" w:line="240" w:lineRule="auto"/>
        <w:ind w:firstLine="680"/>
        <w:jc w:val="both"/>
        <w:rPr>
          <w:szCs w:val="24"/>
        </w:rPr>
      </w:pPr>
      <w:r w:rsidRPr="00F35540">
        <w:rPr>
          <w:szCs w:val="24"/>
        </w:rPr>
        <w:t>2.Основные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5CEFAA1B" w14:textId="77777777" w:rsidR="00263D42" w:rsidRPr="00F35540" w:rsidRDefault="00263D42" w:rsidP="00263D42">
      <w:pPr>
        <w:spacing w:after="0" w:line="240" w:lineRule="auto"/>
        <w:ind w:firstLine="680"/>
        <w:jc w:val="both"/>
        <w:rPr>
          <w:szCs w:val="24"/>
        </w:rPr>
      </w:pPr>
      <w:r w:rsidRPr="00F35540">
        <w:rPr>
          <w:szCs w:val="24"/>
        </w:rPr>
        <w:t>3.Правом на изменение одного вида на другой вид разрешенного использования земельных участков и иных объектов недвижимости обладают:</w:t>
      </w:r>
    </w:p>
    <w:p w14:paraId="715DB0F0" w14:textId="77777777" w:rsidR="00263D42" w:rsidRPr="00F35540" w:rsidRDefault="00263D42" w:rsidP="00263D42">
      <w:pPr>
        <w:spacing w:after="0" w:line="240" w:lineRule="auto"/>
        <w:ind w:firstLine="680"/>
        <w:jc w:val="both"/>
        <w:rPr>
          <w:szCs w:val="24"/>
        </w:rPr>
      </w:pPr>
      <w:r w:rsidRPr="00F35540">
        <w:rPr>
          <w:szCs w:val="24"/>
        </w:rPr>
        <w:t>1)собственники земельных участков, являющиеся одновременно собственниками расположенных на этих участках зданий, строений, сооружений;</w:t>
      </w:r>
    </w:p>
    <w:p w14:paraId="3259CCF1" w14:textId="77777777" w:rsidR="00263D42" w:rsidRPr="00F35540" w:rsidRDefault="00263D42" w:rsidP="00263D42">
      <w:pPr>
        <w:spacing w:after="0" w:line="240" w:lineRule="auto"/>
        <w:ind w:firstLine="680"/>
        <w:jc w:val="both"/>
        <w:rPr>
          <w:szCs w:val="24"/>
        </w:rPr>
      </w:pPr>
      <w:r w:rsidRPr="00F35540">
        <w:rPr>
          <w:szCs w:val="24"/>
        </w:rPr>
        <w:t>2)собственники зданий, строений, сооружений, владеющие земельными участками на праве аренды;</w:t>
      </w:r>
    </w:p>
    <w:p w14:paraId="3A1806CD" w14:textId="77777777" w:rsidR="00263D42" w:rsidRPr="00F35540" w:rsidRDefault="00263D42" w:rsidP="00263D42">
      <w:pPr>
        <w:spacing w:after="0" w:line="240" w:lineRule="auto"/>
        <w:ind w:firstLine="680"/>
        <w:jc w:val="both"/>
        <w:rPr>
          <w:szCs w:val="24"/>
        </w:rPr>
      </w:pPr>
      <w:r w:rsidRPr="00F35540">
        <w:rPr>
          <w:szCs w:val="24"/>
        </w:rPr>
        <w:t>3)лица, владеющие земельными участками на праве аренды, срок которой согласно договору аренды составляет не менее пяти лет (за исключением земельных участков, предоставленных для конкретного вида целевого использования из состава земель общего пользования);</w:t>
      </w:r>
    </w:p>
    <w:p w14:paraId="46C9CABA" w14:textId="77777777" w:rsidR="00263D42" w:rsidRPr="00F35540" w:rsidRDefault="00263D42" w:rsidP="00263D42">
      <w:pPr>
        <w:spacing w:after="0" w:line="240" w:lineRule="auto"/>
        <w:ind w:firstLine="680"/>
        <w:jc w:val="both"/>
        <w:rPr>
          <w:szCs w:val="24"/>
        </w:rPr>
      </w:pPr>
      <w:r w:rsidRPr="00F35540">
        <w:rPr>
          <w:szCs w:val="24"/>
        </w:rPr>
        <w:t>4)лица, владеющие земельными участками на праве аренды, срок которой составляет менее пяти, но при наличии в договоре аренды согласия собственника на изменение одного вида на другой вид разрешенного использования земельных участков и иных объектов недвижимости (за исключением земельных участков, предоставленных для конкретного вида целевого использования из состава земель общего пользования);</w:t>
      </w:r>
    </w:p>
    <w:p w14:paraId="46731CC2" w14:textId="77777777" w:rsidR="00263D42" w:rsidRPr="00F35540" w:rsidRDefault="00263D42" w:rsidP="00263D42">
      <w:pPr>
        <w:spacing w:after="0" w:line="240" w:lineRule="auto"/>
        <w:ind w:firstLine="680"/>
        <w:jc w:val="both"/>
        <w:rPr>
          <w:szCs w:val="24"/>
        </w:rPr>
      </w:pPr>
      <w:r w:rsidRPr="00F35540">
        <w:rPr>
          <w:szCs w:val="24"/>
        </w:rPr>
        <w:t>5)лица, владеющие зданиями, строениями, сооружениями, их частями на праве аренды при наличии в договоре аренды согласия собственника на изменение одного вида на другой вид разрешенного использования объектов недвижимости;</w:t>
      </w:r>
    </w:p>
    <w:p w14:paraId="49231A7D" w14:textId="77777777" w:rsidR="00263D42" w:rsidRPr="00F35540" w:rsidRDefault="00263D42" w:rsidP="00263D42">
      <w:pPr>
        <w:spacing w:after="0" w:line="240" w:lineRule="auto"/>
        <w:ind w:firstLine="680"/>
        <w:jc w:val="both"/>
        <w:rPr>
          <w:szCs w:val="24"/>
        </w:rPr>
      </w:pPr>
      <w:r w:rsidRPr="00F35540">
        <w:rPr>
          <w:szCs w:val="24"/>
        </w:rPr>
        <w:t>4.Решение об изменение одного вида разрешенного использования земельных участков и объектов капитального строительства, расположенных на землях, на которые действия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62BC0958" w14:textId="77777777" w:rsidR="00263D42" w:rsidRPr="00F35540" w:rsidRDefault="00263D42" w:rsidP="00263D42">
      <w:pPr>
        <w:spacing w:after="0" w:line="240" w:lineRule="auto"/>
        <w:ind w:firstLine="680"/>
        <w:jc w:val="both"/>
        <w:rPr>
          <w:szCs w:val="24"/>
        </w:rPr>
      </w:pPr>
    </w:p>
    <w:p w14:paraId="62BF704D" w14:textId="77777777" w:rsidR="00263D42" w:rsidRPr="00F35540" w:rsidRDefault="00263D42" w:rsidP="00263D42">
      <w:pPr>
        <w:pStyle w:val="4"/>
        <w:jc w:val="both"/>
        <w:rPr>
          <w:b w:val="0"/>
        </w:rPr>
      </w:pPr>
      <w:bookmarkStart w:id="48" w:name="_Toc158642522"/>
      <w:r w:rsidRPr="00F35540">
        <w:t>Статья 18. Порядок предоставления разрешения на условно разрешенный вид использования земельного участка или объекта капитального строительства.</w:t>
      </w:r>
      <w:bookmarkEnd w:id="48"/>
    </w:p>
    <w:p w14:paraId="6544130F" w14:textId="77777777" w:rsidR="00263D42" w:rsidRPr="00F35540" w:rsidRDefault="00263D42" w:rsidP="00263D42">
      <w:pPr>
        <w:spacing w:after="0" w:line="240" w:lineRule="auto"/>
        <w:ind w:firstLine="680"/>
        <w:jc w:val="both"/>
        <w:rPr>
          <w:bCs/>
          <w:szCs w:val="24"/>
        </w:rPr>
      </w:pPr>
    </w:p>
    <w:p w14:paraId="7F9C2586" w14:textId="77777777" w:rsidR="00263D42" w:rsidRPr="00F35540" w:rsidRDefault="00263D42" w:rsidP="00263D42">
      <w:pPr>
        <w:spacing w:after="0" w:line="240" w:lineRule="auto"/>
        <w:ind w:firstLine="680"/>
        <w:jc w:val="both"/>
        <w:rPr>
          <w:szCs w:val="24"/>
        </w:rPr>
      </w:pPr>
      <w:r w:rsidRPr="00F35540">
        <w:rPr>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w:t>
      </w:r>
      <w:r w:rsidRPr="00F35540">
        <w:t xml:space="preserve"> </w:t>
      </w:r>
      <w:r w:rsidRPr="00F35540">
        <w:rPr>
          <w:szCs w:val="24"/>
        </w:rPr>
        <w:t>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w:t>
      </w:r>
    </w:p>
    <w:p w14:paraId="24588848"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Проект решения о предоставлении разрешения на условно разрешенный вид использования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настоящей статьи.</w:t>
      </w:r>
    </w:p>
    <w:p w14:paraId="7370FCB5"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509BA1B1"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4. Организатор публичных слушаний направляет сообщения о проведении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7D96D98A" w14:textId="091744B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 xml:space="preserve">5. Срок проведения публичных слушаний с момента оповещения жителей </w:t>
      </w:r>
      <w:r w:rsidR="00EF3485">
        <w:rPr>
          <w:rFonts w:ascii="Times New Roman CYR" w:hAnsi="Times New Roman CYR" w:cs="Times New Roman CYR"/>
          <w:kern w:val="1"/>
          <w:szCs w:val="24"/>
          <w:lang w:eastAsia="ar-SA"/>
        </w:rPr>
        <w:t>Южного</w:t>
      </w:r>
      <w:r w:rsidRPr="00F35540">
        <w:rPr>
          <w:rFonts w:ascii="Times New Roman CYR" w:hAnsi="Times New Roman CYR" w:cs="Times New Roman CYR"/>
          <w:kern w:val="1"/>
          <w:szCs w:val="24"/>
          <w:lang w:eastAsia="ar-SA"/>
        </w:rPr>
        <w:t xml:space="preserve"> сельского поселения об их проведении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и не может быть более одного месяца.</w:t>
      </w:r>
    </w:p>
    <w:p w14:paraId="1F2485F6"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6. 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 муниципального образования Крымский район.</w:t>
      </w:r>
    </w:p>
    <w:p w14:paraId="5733E789"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7. На основании указанных в части 6 настоящей статьи рекомендаций глава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Крымский район в сети "Интернет".</w:t>
      </w:r>
    </w:p>
    <w:p w14:paraId="7D46634F"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8. 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105CC729"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5251344E"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05067F6"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77B0F0C0"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p>
    <w:p w14:paraId="5A10F248" w14:textId="77777777" w:rsidR="00263D42" w:rsidRPr="00F35540" w:rsidRDefault="00263D42" w:rsidP="00263D42">
      <w:pPr>
        <w:pStyle w:val="aff6"/>
        <w:ind w:firstLine="680"/>
        <w:jc w:val="both"/>
        <w:rPr>
          <w:b/>
          <w:sz w:val="24"/>
        </w:rPr>
      </w:pPr>
    </w:p>
    <w:p w14:paraId="572B89CC" w14:textId="77777777" w:rsidR="00263D42" w:rsidRPr="00F35540" w:rsidRDefault="00263D42" w:rsidP="00263D42">
      <w:pPr>
        <w:pStyle w:val="4"/>
        <w:jc w:val="both"/>
        <w:rPr>
          <w:b w:val="0"/>
        </w:rPr>
      </w:pPr>
      <w:bookmarkStart w:id="49" w:name="_Toc158642523"/>
      <w:r w:rsidRPr="00F35540">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bookmarkEnd w:id="49"/>
    </w:p>
    <w:p w14:paraId="3C52488D" w14:textId="77777777" w:rsidR="00263D42" w:rsidRPr="00F35540" w:rsidRDefault="00263D42" w:rsidP="00263D42">
      <w:pPr>
        <w:pStyle w:val="aff6"/>
        <w:ind w:firstLine="680"/>
        <w:jc w:val="both"/>
        <w:rPr>
          <w:b/>
          <w:sz w:val="24"/>
        </w:rPr>
      </w:pPr>
    </w:p>
    <w:p w14:paraId="3BB62336" w14:textId="77777777" w:rsidR="00263D42" w:rsidRPr="00F35540" w:rsidRDefault="00263D42" w:rsidP="00263D42">
      <w:pPr>
        <w:spacing w:after="0" w:line="240" w:lineRule="auto"/>
        <w:ind w:firstLine="680"/>
        <w:jc w:val="both"/>
        <w:rPr>
          <w:szCs w:val="24"/>
        </w:rPr>
      </w:pPr>
      <w:r w:rsidRPr="00F35540">
        <w:rPr>
          <w:szCs w:val="24"/>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571AE3A" w14:textId="77777777" w:rsidR="00263D42" w:rsidRPr="00F35540" w:rsidRDefault="00263D42" w:rsidP="00263D42">
      <w:pPr>
        <w:spacing w:after="0" w:line="240" w:lineRule="auto"/>
        <w:ind w:firstLine="680"/>
        <w:jc w:val="both"/>
        <w:rPr>
          <w:szCs w:val="24"/>
        </w:rPr>
      </w:pPr>
      <w:r w:rsidRPr="00F35540">
        <w:rPr>
          <w:szCs w:val="24"/>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0535B839" w14:textId="77777777" w:rsidR="00263D42" w:rsidRPr="00F35540" w:rsidRDefault="00263D42" w:rsidP="00263D42">
      <w:pPr>
        <w:spacing w:after="0" w:line="240" w:lineRule="auto"/>
        <w:ind w:firstLine="680"/>
        <w:jc w:val="both"/>
        <w:rPr>
          <w:szCs w:val="24"/>
        </w:rPr>
      </w:pPr>
      <w:r w:rsidRPr="00F35540">
        <w:rPr>
          <w:szCs w:val="24"/>
        </w:rPr>
        <w:t>1.2.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неблагоприятные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78E90B51" w14:textId="77777777" w:rsidR="00263D42" w:rsidRPr="00F35540" w:rsidRDefault="00263D42" w:rsidP="00263D42">
      <w:pPr>
        <w:spacing w:after="0" w:line="240" w:lineRule="auto"/>
        <w:ind w:firstLine="680"/>
        <w:jc w:val="both"/>
        <w:rPr>
          <w:szCs w:val="24"/>
        </w:rPr>
      </w:pPr>
      <w:r w:rsidRPr="00F35540">
        <w:rPr>
          <w:szCs w:val="24"/>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1F640D80" w14:textId="77777777" w:rsidR="00263D42" w:rsidRPr="00F35540" w:rsidRDefault="00263D42" w:rsidP="00263D42">
      <w:pPr>
        <w:spacing w:after="0" w:line="240" w:lineRule="auto"/>
        <w:ind w:firstLine="680"/>
        <w:jc w:val="both"/>
        <w:rPr>
          <w:szCs w:val="24"/>
        </w:rPr>
      </w:pPr>
      <w:r w:rsidRPr="00F35540">
        <w:rPr>
          <w:szCs w:val="24"/>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w:t>
      </w:r>
      <w:r w:rsidRPr="00F35540">
        <w:t xml:space="preserve"> </w:t>
      </w:r>
      <w:r w:rsidRPr="00F35540">
        <w:rPr>
          <w:szCs w:val="24"/>
        </w:rPr>
        <w:t>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5C66B0B4" w14:textId="77777777" w:rsidR="00263D42" w:rsidRPr="00F35540" w:rsidRDefault="00263D42" w:rsidP="00263D42">
      <w:pPr>
        <w:spacing w:after="0" w:line="240" w:lineRule="auto"/>
        <w:ind w:firstLine="680"/>
        <w:jc w:val="both"/>
        <w:rPr>
          <w:rFonts w:ascii="Times New Roman CYR" w:hAnsi="Times New Roman CYR" w:cs="Times New Roman CYR"/>
          <w:kern w:val="1"/>
          <w:szCs w:val="24"/>
          <w:lang w:eastAsia="ar-SA"/>
        </w:rPr>
      </w:pPr>
      <w:r w:rsidRPr="00F35540">
        <w:rPr>
          <w:szCs w:val="24"/>
        </w:rPr>
        <w:t xml:space="preserve">4. </w:t>
      </w:r>
      <w:r w:rsidRPr="00F35540">
        <w:rPr>
          <w:rFonts w:ascii="Times New Roman CYR" w:hAnsi="Times New Roman CYR" w:cs="Times New Roman CYR"/>
          <w:kern w:val="1"/>
          <w:szCs w:val="24"/>
          <w:lang w:eastAsia="ar-SA"/>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статьи 40 Градостроительного Кодекса Российской федерации,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A95D4FC" w14:textId="77777777" w:rsidR="00263D42" w:rsidRPr="00F35540" w:rsidRDefault="00263D42" w:rsidP="00263D42">
      <w:pPr>
        <w:spacing w:after="0" w:line="240" w:lineRule="auto"/>
        <w:ind w:firstLine="680"/>
        <w:jc w:val="both"/>
        <w:rPr>
          <w:szCs w:val="24"/>
        </w:rPr>
      </w:pPr>
      <w:r w:rsidRPr="00F35540">
        <w:rPr>
          <w:szCs w:val="24"/>
        </w:rPr>
        <w:t>5. 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w:t>
      </w:r>
    </w:p>
    <w:p w14:paraId="1118C175" w14:textId="77777777" w:rsidR="00263D42" w:rsidRPr="00F35540" w:rsidRDefault="00263D42" w:rsidP="00263D42">
      <w:pPr>
        <w:spacing w:after="0" w:line="240" w:lineRule="auto"/>
        <w:ind w:firstLine="680"/>
        <w:jc w:val="both"/>
        <w:rPr>
          <w:szCs w:val="24"/>
        </w:rPr>
      </w:pPr>
      <w:r w:rsidRPr="00F35540">
        <w:rPr>
          <w:szCs w:val="24"/>
        </w:rPr>
        <w:t>6. Глава администрации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7DC26D48"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6E763CF" w14:textId="77777777" w:rsidR="00263D42" w:rsidRPr="00F35540" w:rsidRDefault="00263D42" w:rsidP="00263D42">
      <w:pPr>
        <w:spacing w:after="0" w:line="240" w:lineRule="auto"/>
        <w:ind w:firstLine="680"/>
        <w:jc w:val="both"/>
        <w:rPr>
          <w:szCs w:val="24"/>
        </w:rPr>
      </w:pPr>
      <w:r w:rsidRPr="00F35540">
        <w:rPr>
          <w:szCs w:val="24"/>
        </w:rPr>
        <w:t>8.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15ECD165" w14:textId="77777777" w:rsidR="00263D42" w:rsidRPr="00F35540" w:rsidRDefault="00263D42" w:rsidP="00263D42">
      <w:pPr>
        <w:widowControl w:val="0"/>
        <w:autoSpaceDE w:val="0"/>
        <w:spacing w:after="0" w:line="240" w:lineRule="auto"/>
        <w:ind w:firstLine="680"/>
        <w:jc w:val="both"/>
        <w:rPr>
          <w:kern w:val="1"/>
          <w:sz w:val="28"/>
          <w:szCs w:val="24"/>
          <w:lang w:eastAsia="hi-IN" w:bidi="hi-IN"/>
        </w:rPr>
      </w:pPr>
      <w:r w:rsidRPr="00F35540">
        <w:rPr>
          <w:rFonts w:ascii="Times New Roman CYR" w:hAnsi="Times New Roman CYR" w:cs="Times New Roman CYR"/>
          <w:kern w:val="1"/>
          <w:szCs w:val="24"/>
          <w:lang w:eastAsia="ar-SA"/>
        </w:rPr>
        <w:t>9.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3929D753" w14:textId="77777777" w:rsidR="00263D42" w:rsidRPr="00F35540" w:rsidRDefault="00263D42" w:rsidP="00263D42">
      <w:pPr>
        <w:pStyle w:val="aff6"/>
        <w:ind w:firstLine="680"/>
        <w:jc w:val="both"/>
        <w:rPr>
          <w:b/>
          <w:sz w:val="24"/>
        </w:rPr>
      </w:pPr>
    </w:p>
    <w:p w14:paraId="15365782" w14:textId="77777777" w:rsidR="00263D42" w:rsidRPr="00F35540" w:rsidRDefault="00263D42" w:rsidP="00263D42">
      <w:pPr>
        <w:pStyle w:val="4"/>
        <w:jc w:val="both"/>
        <w:rPr>
          <w:b w:val="0"/>
        </w:rPr>
      </w:pPr>
      <w:bookmarkStart w:id="50" w:name="_Toc158642524"/>
      <w:r w:rsidRPr="00F35540">
        <w:t>Статья 20. Использование объектов недвижимости, не соответствующих установленному градостроительному регламенту.</w:t>
      </w:r>
      <w:bookmarkEnd w:id="50"/>
    </w:p>
    <w:p w14:paraId="60C7CD39" w14:textId="77777777" w:rsidR="00263D42" w:rsidRPr="00F35540" w:rsidRDefault="00263D42" w:rsidP="00263D42">
      <w:pPr>
        <w:pStyle w:val="aff6"/>
        <w:ind w:firstLine="680"/>
        <w:jc w:val="both"/>
        <w:rPr>
          <w:b/>
          <w:sz w:val="24"/>
        </w:rPr>
      </w:pPr>
    </w:p>
    <w:p w14:paraId="6C18E9FB" w14:textId="77777777" w:rsidR="00263D42" w:rsidRPr="00F35540" w:rsidRDefault="00263D42" w:rsidP="00263D42">
      <w:pPr>
        <w:spacing w:after="0" w:line="240" w:lineRule="auto"/>
        <w:ind w:firstLine="680"/>
        <w:jc w:val="both"/>
        <w:rPr>
          <w:szCs w:val="24"/>
        </w:rPr>
      </w:pPr>
      <w:r w:rsidRPr="00F35540">
        <w:rPr>
          <w:szCs w:val="24"/>
        </w:rPr>
        <w:t>1.Земельные участки или объекты капитального строительства являются не соответствующими установленным градостроительным регламентам территориальных зон в следующих случаях:</w:t>
      </w:r>
    </w:p>
    <w:p w14:paraId="12D54011" w14:textId="77777777" w:rsidR="00263D42" w:rsidRPr="00F35540" w:rsidRDefault="00263D42" w:rsidP="00263D42">
      <w:pPr>
        <w:spacing w:after="0" w:line="240" w:lineRule="auto"/>
        <w:ind w:firstLine="680"/>
        <w:jc w:val="both"/>
        <w:rPr>
          <w:szCs w:val="24"/>
        </w:rPr>
      </w:pPr>
      <w:r w:rsidRPr="00F35540">
        <w:rPr>
          <w:szCs w:val="24"/>
        </w:rPr>
        <w:t>1)если виды их разрешенного использования (основные, условно-разрешенные или вспомогательные) не соответствуют градостроительному регламенту;</w:t>
      </w:r>
    </w:p>
    <w:p w14:paraId="1A0785A6" w14:textId="77777777" w:rsidR="00263D42" w:rsidRPr="00F35540" w:rsidRDefault="00263D42" w:rsidP="00263D42">
      <w:pPr>
        <w:spacing w:after="0" w:line="240" w:lineRule="auto"/>
        <w:ind w:firstLine="680"/>
        <w:jc w:val="both"/>
        <w:rPr>
          <w:szCs w:val="24"/>
        </w:rPr>
      </w:pPr>
      <w:r w:rsidRPr="00F35540">
        <w:rPr>
          <w:szCs w:val="24"/>
        </w:rPr>
        <w:t>2)если их предельные (минимальные и (или) максимальные) размеры и предельные параметры не соответствуют градостроительному регламенту.</w:t>
      </w:r>
    </w:p>
    <w:p w14:paraId="2D9EF0FF" w14:textId="77777777" w:rsidR="00263D42" w:rsidRPr="00F35540" w:rsidRDefault="00263D42" w:rsidP="00263D42">
      <w:pPr>
        <w:spacing w:after="0" w:line="240" w:lineRule="auto"/>
        <w:ind w:firstLine="680"/>
        <w:jc w:val="both"/>
        <w:rPr>
          <w:szCs w:val="24"/>
        </w:rPr>
      </w:pPr>
      <w:r w:rsidRPr="00F35540">
        <w:rPr>
          <w:szCs w:val="24"/>
        </w:rPr>
        <w:t>2.Использование объектов недвижимости, указанных в части первой настоящей статьи, может осуществляться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4590293F" w14:textId="77777777" w:rsidR="00263D42" w:rsidRPr="00F35540" w:rsidRDefault="00263D42" w:rsidP="00263D42">
      <w:pPr>
        <w:spacing w:after="0" w:line="240" w:lineRule="auto"/>
        <w:ind w:firstLine="680"/>
        <w:jc w:val="both"/>
        <w:rPr>
          <w:szCs w:val="24"/>
        </w:rPr>
      </w:pPr>
      <w:r w:rsidRPr="00F35540">
        <w:rPr>
          <w:szCs w:val="24"/>
        </w:rPr>
        <w:t>3.Объекты недвижимости, не соответствующие градостроительным регламентам по указанным в части первой настоящей статьи размерам и параметрам, поддерживаются и ремонтируются при условии, что эти действия не увеличивают степень несоответствия этих объектов требованиям градостроительных регламентов.</w:t>
      </w:r>
    </w:p>
    <w:p w14:paraId="468B4215" w14:textId="77777777" w:rsidR="00263D42" w:rsidRPr="00F35540" w:rsidRDefault="00263D42" w:rsidP="00263D42">
      <w:pPr>
        <w:spacing w:after="0" w:line="240" w:lineRule="auto"/>
        <w:ind w:firstLine="680"/>
        <w:jc w:val="both"/>
        <w:rPr>
          <w:szCs w:val="24"/>
        </w:rPr>
      </w:pPr>
      <w:r w:rsidRPr="00F35540">
        <w:rPr>
          <w:szCs w:val="24"/>
        </w:rPr>
        <w:t>4.Реконструкция указанных в части первой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14:paraId="6773048E" w14:textId="77777777" w:rsidR="00263D42" w:rsidRPr="00F35540" w:rsidRDefault="00263D42" w:rsidP="00263D42">
      <w:pPr>
        <w:spacing w:after="0" w:line="240" w:lineRule="auto"/>
        <w:ind w:firstLine="680"/>
        <w:jc w:val="both"/>
        <w:rPr>
          <w:szCs w:val="24"/>
        </w:rPr>
      </w:pPr>
      <w:r w:rsidRPr="00F35540">
        <w:rPr>
          <w:szCs w:val="24"/>
        </w:rPr>
        <w:t>5.Строительство новых объектов капитального строительства, прочно связанных с указанными в части первой настоящей статьи земельными участками, может осуществляться только в соответствии с установленными настоящими Правилами градостроительными регламентами.</w:t>
      </w:r>
    </w:p>
    <w:p w14:paraId="4282AF20" w14:textId="77777777" w:rsidR="00263D42" w:rsidRPr="00F35540" w:rsidRDefault="00263D42" w:rsidP="00263D42">
      <w:pPr>
        <w:spacing w:after="0" w:line="240" w:lineRule="auto"/>
        <w:ind w:firstLine="680"/>
        <w:jc w:val="both"/>
        <w:rPr>
          <w:szCs w:val="24"/>
        </w:rPr>
      </w:pPr>
      <w:r w:rsidRPr="00F35540">
        <w:rPr>
          <w:szCs w:val="24"/>
        </w:rPr>
        <w:t>6.Изменение видов разрешенного использования указанных в части первой настоящей статьи земельных участков и объектов капитального строительства может осуществляться только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2A853BEA" w14:textId="77777777" w:rsidR="00263D42" w:rsidRPr="00F35540" w:rsidRDefault="00263D42" w:rsidP="00263D42">
      <w:pPr>
        <w:spacing w:after="0" w:line="240" w:lineRule="auto"/>
        <w:ind w:firstLine="680"/>
        <w:jc w:val="both"/>
        <w:rPr>
          <w:szCs w:val="24"/>
        </w:rPr>
      </w:pPr>
      <w:r w:rsidRPr="00F35540">
        <w:rPr>
          <w:szCs w:val="24"/>
        </w:rPr>
        <w:t>Запрещается изменение одного вида, не соответствующего градостроительным регламентам использования объектов недвижимости на другой вид не соответствующего использования.</w:t>
      </w:r>
    </w:p>
    <w:p w14:paraId="545838F4" w14:textId="77777777" w:rsidR="00263D42" w:rsidRPr="00F35540" w:rsidRDefault="00263D42" w:rsidP="00263D42">
      <w:pPr>
        <w:spacing w:after="0" w:line="240" w:lineRule="auto"/>
        <w:ind w:firstLine="680"/>
        <w:jc w:val="both"/>
        <w:rPr>
          <w:szCs w:val="24"/>
        </w:rPr>
      </w:pPr>
      <w:r w:rsidRPr="00F35540">
        <w:rPr>
          <w:szCs w:val="24"/>
        </w:rPr>
        <w:t>7.Правообладатели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78DC447" w14:textId="77777777" w:rsidR="00263D42" w:rsidRPr="00F35540" w:rsidRDefault="00263D42" w:rsidP="00263D42">
      <w:pPr>
        <w:spacing w:after="0" w:line="240" w:lineRule="auto"/>
        <w:ind w:firstLine="680"/>
        <w:jc w:val="both"/>
        <w:rPr>
          <w:szCs w:val="24"/>
        </w:rPr>
      </w:pPr>
      <w:r w:rsidRPr="00F35540">
        <w:rPr>
          <w:szCs w:val="24"/>
        </w:rPr>
        <w:t>8.В случае, если использование указанных в части первой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использования таких земельных участков и объектов.</w:t>
      </w:r>
    </w:p>
    <w:p w14:paraId="1D5A5474" w14:textId="25B79B7C" w:rsidR="00263D42" w:rsidRDefault="00263D42">
      <w:r>
        <w:br w:type="page"/>
      </w:r>
    </w:p>
    <w:p w14:paraId="2D66B21F" w14:textId="77777777" w:rsidR="00263D42" w:rsidRPr="00F35540" w:rsidRDefault="00263D42" w:rsidP="00263D42">
      <w:pPr>
        <w:pStyle w:val="2"/>
        <w:jc w:val="both"/>
      </w:pPr>
      <w:bookmarkStart w:id="51" w:name="_Toc158642525"/>
      <w:r w:rsidRPr="00F35540">
        <w:t>Глава 5. Положение о подготовке документации по планировке территории.</w:t>
      </w:r>
      <w:bookmarkEnd w:id="51"/>
    </w:p>
    <w:p w14:paraId="57CC09C8" w14:textId="77777777" w:rsidR="00263D42" w:rsidRPr="00F35540" w:rsidRDefault="00263D42" w:rsidP="00263D42">
      <w:pPr>
        <w:spacing w:after="0" w:line="240" w:lineRule="auto"/>
        <w:ind w:firstLine="680"/>
        <w:jc w:val="both"/>
      </w:pPr>
    </w:p>
    <w:p w14:paraId="49A0122D" w14:textId="77777777" w:rsidR="00263D42" w:rsidRPr="00F35540" w:rsidRDefault="00263D42" w:rsidP="00263D42">
      <w:pPr>
        <w:pStyle w:val="4"/>
        <w:jc w:val="both"/>
        <w:rPr>
          <w:b w:val="0"/>
        </w:rPr>
      </w:pPr>
      <w:bookmarkStart w:id="52" w:name="_Toc158642526"/>
      <w:r w:rsidRPr="00F35540">
        <w:t>Статья 21. Общие положения о планировке территории.</w:t>
      </w:r>
      <w:bookmarkEnd w:id="52"/>
    </w:p>
    <w:p w14:paraId="1CE61DFE" w14:textId="77777777" w:rsidR="00263D42" w:rsidRPr="00F35540" w:rsidRDefault="00263D42" w:rsidP="00263D42">
      <w:pPr>
        <w:spacing w:after="0" w:line="240" w:lineRule="auto"/>
        <w:ind w:firstLine="680"/>
        <w:jc w:val="both"/>
      </w:pPr>
      <w:r w:rsidRPr="00F35540">
        <w:rPr>
          <w:rStyle w:val="nobr"/>
        </w:rPr>
        <w:t> </w:t>
      </w:r>
    </w:p>
    <w:p w14:paraId="4319645A" w14:textId="77777777" w:rsidR="00263D42" w:rsidRPr="00DC24B0" w:rsidRDefault="00263D42" w:rsidP="00263D42">
      <w:pPr>
        <w:spacing w:after="0" w:line="240" w:lineRule="auto"/>
        <w:ind w:firstLine="680"/>
        <w:jc w:val="both"/>
        <w:rPr>
          <w:b/>
          <w:szCs w:val="24"/>
        </w:rPr>
      </w:pPr>
    </w:p>
    <w:p w14:paraId="402BAAAF" w14:textId="77777777" w:rsidR="00263D42" w:rsidRPr="00F46785" w:rsidRDefault="00263D42" w:rsidP="00263D42">
      <w:pPr>
        <w:spacing w:after="0" w:line="240" w:lineRule="auto"/>
        <w:ind w:firstLine="680"/>
        <w:jc w:val="both"/>
        <w:rPr>
          <w:szCs w:val="24"/>
        </w:rPr>
      </w:pPr>
      <w:r w:rsidRPr="00F46785">
        <w:rPr>
          <w:szCs w:val="24"/>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663FDB2E" w14:textId="77777777" w:rsidR="00263D42" w:rsidRPr="00F35540" w:rsidRDefault="00263D42" w:rsidP="00263D42">
      <w:pPr>
        <w:widowControl w:val="0"/>
        <w:autoSpaceDE w:val="0"/>
        <w:autoSpaceDN w:val="0"/>
        <w:spacing w:after="0" w:line="240" w:lineRule="auto"/>
        <w:ind w:firstLine="680"/>
        <w:jc w:val="both"/>
        <w:rPr>
          <w:szCs w:val="24"/>
        </w:rPr>
      </w:pPr>
      <w:r w:rsidRPr="00F46785">
        <w:rPr>
          <w:szCs w:val="24"/>
        </w:rPr>
        <w:t>2. Подготовка документации по планировке территории в целях размещения объекта капитального строительства является обязательной в следующих случ</w:t>
      </w:r>
      <w:r w:rsidRPr="00F35540">
        <w:rPr>
          <w:szCs w:val="24"/>
        </w:rPr>
        <w:t>аях:</w:t>
      </w:r>
    </w:p>
    <w:p w14:paraId="3AC86B39" w14:textId="77777777" w:rsidR="00263D42" w:rsidRPr="00F35540" w:rsidRDefault="00263D42" w:rsidP="00263D42">
      <w:pPr>
        <w:spacing w:after="0" w:line="240" w:lineRule="auto"/>
        <w:ind w:firstLine="680"/>
        <w:jc w:val="both"/>
        <w:rPr>
          <w:szCs w:val="24"/>
        </w:rPr>
      </w:pPr>
      <w:r w:rsidRPr="00F35540">
        <w:rPr>
          <w:szCs w:val="24"/>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35C638AF" w14:textId="77777777" w:rsidR="00263D42" w:rsidRPr="00F35540" w:rsidRDefault="00263D42" w:rsidP="00263D42">
      <w:pPr>
        <w:spacing w:after="0" w:line="240" w:lineRule="auto"/>
        <w:ind w:firstLine="680"/>
        <w:jc w:val="both"/>
        <w:rPr>
          <w:szCs w:val="24"/>
        </w:rPr>
      </w:pPr>
      <w:r w:rsidRPr="00F35540">
        <w:rPr>
          <w:szCs w:val="24"/>
        </w:rPr>
        <w:t>2) необходимы установление, изменение или отмена красных линий;</w:t>
      </w:r>
    </w:p>
    <w:p w14:paraId="10795649" w14:textId="77777777" w:rsidR="00263D42" w:rsidRPr="00F35540" w:rsidRDefault="00263D42" w:rsidP="00263D42">
      <w:pPr>
        <w:spacing w:after="0" w:line="240" w:lineRule="auto"/>
        <w:ind w:firstLine="680"/>
        <w:jc w:val="both"/>
        <w:rPr>
          <w:szCs w:val="24"/>
        </w:rPr>
      </w:pPr>
      <w:r w:rsidRPr="00F35540">
        <w:rPr>
          <w:szCs w:val="24"/>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19EFF7A7" w14:textId="77777777" w:rsidR="00263D42" w:rsidRPr="00F35540" w:rsidRDefault="00263D42" w:rsidP="00263D42">
      <w:pPr>
        <w:spacing w:after="0" w:line="240" w:lineRule="auto"/>
        <w:ind w:firstLine="680"/>
        <w:jc w:val="both"/>
        <w:rPr>
          <w:szCs w:val="24"/>
        </w:rPr>
      </w:pPr>
      <w:r w:rsidRPr="00F35540">
        <w:rPr>
          <w:szCs w:val="24"/>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14:paraId="25FC7FEF" w14:textId="77777777" w:rsidR="00263D42" w:rsidRPr="00F35540" w:rsidRDefault="00263D42" w:rsidP="00263D42">
      <w:pPr>
        <w:spacing w:after="0" w:line="240" w:lineRule="auto"/>
        <w:ind w:firstLine="680"/>
        <w:jc w:val="both"/>
        <w:rPr>
          <w:szCs w:val="24"/>
        </w:rPr>
      </w:pPr>
      <w:r w:rsidRPr="00F35540">
        <w:rPr>
          <w:szCs w:val="24"/>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62C4CB7D" w14:textId="77777777" w:rsidR="00263D42" w:rsidRPr="00F35540" w:rsidRDefault="00263D42" w:rsidP="00263D42">
      <w:pPr>
        <w:spacing w:after="0" w:line="240" w:lineRule="auto"/>
        <w:ind w:firstLine="680"/>
        <w:jc w:val="both"/>
        <w:rPr>
          <w:szCs w:val="24"/>
        </w:rPr>
      </w:pPr>
      <w:r w:rsidRPr="00F35540">
        <w:rPr>
          <w:szCs w:val="24"/>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32BF682E" w14:textId="77777777" w:rsidR="00263D42" w:rsidRPr="00F35540" w:rsidRDefault="00263D42" w:rsidP="00263D42">
      <w:pPr>
        <w:spacing w:after="0" w:line="240" w:lineRule="auto"/>
        <w:ind w:firstLine="680"/>
        <w:jc w:val="both"/>
        <w:rPr>
          <w:szCs w:val="24"/>
        </w:rPr>
      </w:pPr>
      <w:r w:rsidRPr="00F35540">
        <w:rPr>
          <w:szCs w:val="24"/>
        </w:rPr>
        <w:t>7) планируется осуществление комплексного развития территории;</w:t>
      </w:r>
    </w:p>
    <w:p w14:paraId="740C8A85" w14:textId="77777777" w:rsidR="00263D42" w:rsidRPr="00F35540" w:rsidRDefault="00263D42" w:rsidP="00263D42">
      <w:pPr>
        <w:spacing w:after="0" w:line="240" w:lineRule="auto"/>
        <w:ind w:firstLine="680"/>
        <w:jc w:val="both"/>
        <w:rPr>
          <w:szCs w:val="24"/>
        </w:rPr>
      </w:pPr>
      <w:r w:rsidRPr="00F35540">
        <w:rPr>
          <w:szCs w:val="24"/>
        </w:rPr>
        <w:t>8) 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02AFA0B" w14:textId="77777777" w:rsidR="00263D42" w:rsidRPr="00F35540" w:rsidRDefault="00263D42" w:rsidP="00263D42">
      <w:pPr>
        <w:spacing w:after="0" w:line="240" w:lineRule="auto"/>
        <w:ind w:firstLine="680"/>
        <w:jc w:val="both"/>
        <w:rPr>
          <w:szCs w:val="24"/>
        </w:rPr>
      </w:pPr>
      <w:r w:rsidRPr="00F35540">
        <w:rPr>
          <w:rStyle w:val="blk"/>
          <w:szCs w:val="24"/>
        </w:rPr>
        <w:t>3. Видами документации по планировке территории являются:</w:t>
      </w:r>
    </w:p>
    <w:p w14:paraId="2BC736DD" w14:textId="77777777" w:rsidR="00263D42" w:rsidRPr="00F35540" w:rsidRDefault="00263D42" w:rsidP="00263D42">
      <w:pPr>
        <w:spacing w:after="0" w:line="240" w:lineRule="auto"/>
        <w:ind w:firstLine="680"/>
        <w:jc w:val="both"/>
        <w:rPr>
          <w:szCs w:val="24"/>
        </w:rPr>
      </w:pPr>
      <w:r w:rsidRPr="00F35540">
        <w:rPr>
          <w:rStyle w:val="blk"/>
          <w:szCs w:val="24"/>
        </w:rPr>
        <w:t>1) проект планировки территории;</w:t>
      </w:r>
    </w:p>
    <w:p w14:paraId="14907EF9" w14:textId="77777777" w:rsidR="00263D42" w:rsidRPr="00F35540" w:rsidRDefault="00263D42" w:rsidP="00263D42">
      <w:pPr>
        <w:spacing w:after="0" w:line="240" w:lineRule="auto"/>
        <w:ind w:firstLine="680"/>
        <w:jc w:val="both"/>
        <w:rPr>
          <w:szCs w:val="24"/>
        </w:rPr>
      </w:pPr>
      <w:r w:rsidRPr="00F35540">
        <w:rPr>
          <w:rStyle w:val="blk"/>
          <w:szCs w:val="24"/>
        </w:rPr>
        <w:t>2) проект межевания территории.</w:t>
      </w:r>
    </w:p>
    <w:p w14:paraId="0663E343" w14:textId="77777777" w:rsidR="00263D42" w:rsidRPr="00F35540" w:rsidRDefault="00263D42" w:rsidP="00263D42">
      <w:pPr>
        <w:spacing w:after="0" w:line="240" w:lineRule="auto"/>
        <w:ind w:firstLine="680"/>
        <w:jc w:val="both"/>
        <w:rPr>
          <w:szCs w:val="24"/>
        </w:rPr>
      </w:pPr>
      <w:r w:rsidRPr="00F35540">
        <w:rPr>
          <w:rStyle w:val="blk"/>
          <w:szCs w:val="24"/>
        </w:rPr>
        <w:t xml:space="preserve">4. 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w:anchor="Par1671" w:tooltip="2. Подготовка проекта межевания территории осуществляется для:" w:history="1">
        <w:r w:rsidRPr="00F35540">
          <w:rPr>
            <w:szCs w:val="24"/>
          </w:rPr>
          <w:t>частью 2 статьи 43</w:t>
        </w:r>
      </w:hyperlink>
      <w:r w:rsidRPr="00F35540">
        <w:rPr>
          <w:szCs w:val="24"/>
        </w:rPr>
        <w:t>Градостроительного  Кодекса.</w:t>
      </w:r>
    </w:p>
    <w:p w14:paraId="41123BC9" w14:textId="77777777" w:rsidR="00263D42" w:rsidRPr="00F35540" w:rsidRDefault="00263D42" w:rsidP="00263D42">
      <w:pPr>
        <w:spacing w:after="0" w:line="240" w:lineRule="auto"/>
        <w:ind w:firstLine="680"/>
        <w:jc w:val="both"/>
        <w:rPr>
          <w:szCs w:val="24"/>
        </w:rPr>
      </w:pPr>
      <w:r w:rsidRPr="00F35540">
        <w:rPr>
          <w:rStyle w:val="blk"/>
          <w:szCs w:val="24"/>
        </w:rPr>
        <w:t xml:space="preserve">5. Проект планировки территории является основой для подготовки проекта межевания территории, за исключением случаев, предусмотренных </w:t>
      </w:r>
      <w:hyperlink r:id="rId95" w:anchor="dst3345" w:history="1">
        <w:r w:rsidRPr="00F35540">
          <w:rPr>
            <w:rStyle w:val="ad"/>
            <w:color w:val="auto"/>
            <w:szCs w:val="24"/>
            <w:u w:val="none"/>
          </w:rPr>
          <w:t>частью 4</w:t>
        </w:r>
      </w:hyperlink>
      <w:r w:rsidRPr="00F35540">
        <w:rPr>
          <w:rStyle w:val="blk"/>
          <w:szCs w:val="24"/>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14:paraId="738C5B91" w14:textId="77777777" w:rsidR="00263D42" w:rsidRPr="00F35540" w:rsidRDefault="00263D42" w:rsidP="00263D42">
      <w:pPr>
        <w:spacing w:after="0" w:line="240" w:lineRule="auto"/>
        <w:ind w:firstLine="680"/>
        <w:jc w:val="both"/>
        <w:rPr>
          <w:szCs w:val="24"/>
        </w:rPr>
      </w:pPr>
      <w:r w:rsidRPr="00F35540">
        <w:rPr>
          <w:szCs w:val="24"/>
        </w:rPr>
        <w:t>6. Особенности подготовки документации по планировке территории садоводства или огородничества устанавливаются Федеральным законом от 29 июля 2017 года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p w14:paraId="6AA1C9CD" w14:textId="77777777" w:rsidR="00263D42" w:rsidRPr="00F35540" w:rsidRDefault="00263D42" w:rsidP="00263D42">
      <w:pPr>
        <w:spacing w:after="0" w:line="240" w:lineRule="auto"/>
        <w:ind w:firstLine="680"/>
        <w:jc w:val="both"/>
        <w:rPr>
          <w:szCs w:val="24"/>
        </w:rPr>
      </w:pPr>
      <w:r w:rsidRPr="00F35540">
        <w:rPr>
          <w:szCs w:val="24"/>
        </w:rPr>
        <w:t>7.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5BC7AEB0" w14:textId="77777777" w:rsidR="00263D42" w:rsidRPr="00F35540" w:rsidRDefault="00263D42" w:rsidP="00263D42">
      <w:pPr>
        <w:spacing w:after="0" w:line="240" w:lineRule="auto"/>
        <w:ind w:firstLine="680"/>
        <w:jc w:val="both"/>
        <w:rPr>
          <w:szCs w:val="24"/>
        </w:rPr>
      </w:pPr>
      <w:r w:rsidRPr="00F35540">
        <w:rPr>
          <w:szCs w:val="24"/>
        </w:rPr>
        <w:t>8.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16858163" w14:textId="77777777" w:rsidR="00263D42" w:rsidRPr="00F35540" w:rsidRDefault="00263D42" w:rsidP="00263D42">
      <w:pPr>
        <w:spacing w:after="0" w:line="240" w:lineRule="auto"/>
        <w:ind w:firstLine="680"/>
        <w:jc w:val="both"/>
        <w:rPr>
          <w:szCs w:val="24"/>
        </w:rPr>
      </w:pPr>
      <w:r w:rsidRPr="00F35540">
        <w:rPr>
          <w:szCs w:val="24"/>
        </w:rPr>
        <w:t>9. Подготовка графической части документации по планировке территории осуществляется:</w:t>
      </w:r>
    </w:p>
    <w:p w14:paraId="1AC17893" w14:textId="77777777" w:rsidR="00263D42" w:rsidRPr="00F35540" w:rsidRDefault="00263D42" w:rsidP="00263D42">
      <w:pPr>
        <w:spacing w:after="0" w:line="240" w:lineRule="auto"/>
        <w:ind w:firstLine="680"/>
        <w:jc w:val="both"/>
        <w:rPr>
          <w:szCs w:val="24"/>
        </w:rPr>
      </w:pPr>
      <w:r w:rsidRPr="00F35540">
        <w:rPr>
          <w:szCs w:val="24"/>
        </w:rPr>
        <w:t>1) в соответствии с системой координат, используемой для ведения Единого государственного реестра недвижимости;</w:t>
      </w:r>
    </w:p>
    <w:p w14:paraId="0B3B6F6E" w14:textId="77777777" w:rsidR="00263D42" w:rsidRPr="00F35540" w:rsidRDefault="00263D42" w:rsidP="00263D42">
      <w:pPr>
        <w:spacing w:after="0" w:line="240" w:lineRule="auto"/>
        <w:ind w:firstLine="680"/>
        <w:jc w:val="both"/>
        <w:rPr>
          <w:szCs w:val="24"/>
        </w:rPr>
      </w:pPr>
      <w:r w:rsidRPr="00F35540">
        <w:rPr>
          <w:szCs w:val="24"/>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022E8224" w14:textId="77777777" w:rsidR="00263D42" w:rsidRDefault="00263D42" w:rsidP="00263D42">
      <w:pPr>
        <w:spacing w:after="0" w:line="240" w:lineRule="auto"/>
        <w:ind w:firstLine="680"/>
        <w:jc w:val="both"/>
        <w:rPr>
          <w:szCs w:val="24"/>
        </w:rPr>
      </w:pPr>
      <w:r w:rsidRPr="00F35540">
        <w:rPr>
          <w:szCs w:val="24"/>
        </w:rPr>
        <w:t>10.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4D4354E0" w14:textId="7B585E58" w:rsidR="00263D42" w:rsidRPr="00BC2D5D" w:rsidRDefault="00263D42" w:rsidP="00263D42">
      <w:pPr>
        <w:spacing w:after="0" w:line="240" w:lineRule="auto"/>
        <w:ind w:firstLine="680"/>
        <w:jc w:val="both"/>
        <w:rPr>
          <w:szCs w:val="24"/>
        </w:rPr>
      </w:pPr>
      <w:r w:rsidRPr="00BC2D5D">
        <w:rPr>
          <w:szCs w:val="24"/>
        </w:rPr>
        <w:t xml:space="preserve">11. </w:t>
      </w:r>
      <w:r w:rsidRPr="00BC2D5D">
        <w:rPr>
          <w:rFonts w:cs="Calibri"/>
          <w:szCs w:val="20"/>
        </w:rPr>
        <w:t xml:space="preserve">Таким образом, деятельность по устойчивому развитию территории </w:t>
      </w:r>
      <w:r w:rsidR="00EF3485">
        <w:rPr>
          <w:rFonts w:cs="Calibri"/>
          <w:szCs w:val="20"/>
        </w:rPr>
        <w:t>Южного</w:t>
      </w:r>
      <w:r w:rsidRPr="00BC2D5D">
        <w:rPr>
          <w:rFonts w:cs="Calibri"/>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2B1BFF41" w14:textId="77777777" w:rsidR="00263D42" w:rsidRPr="00F35540" w:rsidRDefault="00263D42" w:rsidP="00263D42">
      <w:pPr>
        <w:spacing w:after="0" w:line="240" w:lineRule="auto"/>
        <w:ind w:firstLine="680"/>
        <w:jc w:val="both"/>
        <w:rPr>
          <w:szCs w:val="24"/>
        </w:rPr>
      </w:pPr>
    </w:p>
    <w:p w14:paraId="6C1C1DFA" w14:textId="77777777" w:rsidR="00263D42" w:rsidRPr="00F35540" w:rsidRDefault="00263D42" w:rsidP="00263D42">
      <w:pPr>
        <w:pStyle w:val="4"/>
        <w:jc w:val="both"/>
        <w:rPr>
          <w:b w:val="0"/>
        </w:rPr>
      </w:pPr>
      <w:bookmarkStart w:id="53" w:name="_Toc158642527"/>
      <w:r w:rsidRPr="00F35540">
        <w:t>Статья 22. Инженерные изыскания для подготовки документации по</w:t>
      </w:r>
      <w:r w:rsidRPr="00F35540">
        <w:rPr>
          <w:b w:val="0"/>
        </w:rPr>
        <w:t xml:space="preserve"> </w:t>
      </w:r>
      <w:r w:rsidRPr="00F35540">
        <w:t>планировке территории.</w:t>
      </w:r>
      <w:bookmarkEnd w:id="53"/>
    </w:p>
    <w:p w14:paraId="0DB6F6F6" w14:textId="77777777" w:rsidR="00263D42" w:rsidRPr="00F35540" w:rsidRDefault="00263D42" w:rsidP="00263D42">
      <w:pPr>
        <w:spacing w:after="0" w:line="240" w:lineRule="auto"/>
        <w:ind w:firstLine="680"/>
        <w:jc w:val="both"/>
        <w:rPr>
          <w:b/>
          <w:szCs w:val="24"/>
        </w:rPr>
      </w:pPr>
    </w:p>
    <w:p w14:paraId="3F2CE7A6" w14:textId="77777777" w:rsidR="00263D42" w:rsidRPr="00F35540" w:rsidRDefault="00263D42" w:rsidP="00263D42">
      <w:pPr>
        <w:spacing w:after="0" w:line="240" w:lineRule="auto"/>
        <w:ind w:firstLine="680"/>
        <w:jc w:val="both"/>
        <w:rPr>
          <w:szCs w:val="24"/>
        </w:rPr>
      </w:pPr>
      <w:r w:rsidRPr="00F35540">
        <w:rPr>
          <w:szCs w:val="24"/>
        </w:rPr>
        <w:t>1.Подготовка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2 настоящей статьи.</w:t>
      </w:r>
    </w:p>
    <w:p w14:paraId="38BFB28F" w14:textId="77777777" w:rsidR="00263D42" w:rsidRPr="00F35540" w:rsidRDefault="00263D42" w:rsidP="00263D42">
      <w:pPr>
        <w:spacing w:after="0" w:line="240" w:lineRule="auto"/>
        <w:ind w:firstLine="680"/>
        <w:jc w:val="both"/>
        <w:rPr>
          <w:szCs w:val="24"/>
        </w:rPr>
      </w:pPr>
      <w:r w:rsidRPr="00F35540">
        <w:rPr>
          <w:szCs w:val="24"/>
        </w:rPr>
        <w:t>2.Виды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14:paraId="2D31D6F7" w14:textId="77777777" w:rsidR="00263D42" w:rsidRPr="00F35540" w:rsidRDefault="00263D42" w:rsidP="00263D42">
      <w:pPr>
        <w:spacing w:after="0" w:line="240" w:lineRule="auto"/>
        <w:ind w:firstLine="680"/>
        <w:jc w:val="both"/>
        <w:rPr>
          <w:szCs w:val="24"/>
        </w:rPr>
      </w:pPr>
      <w:r w:rsidRPr="00F35540">
        <w:rPr>
          <w:szCs w:val="24"/>
        </w:rPr>
        <w:t>3.Состав материалов и результатов инженерных изысканий, подлежащих размещению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государственном фонде материалов и данных инженерных изысканий,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14:paraId="6C10925A" w14:textId="77777777" w:rsidR="00263D42" w:rsidRPr="00F35540" w:rsidRDefault="00263D42" w:rsidP="00263D42">
      <w:pPr>
        <w:spacing w:after="0" w:line="240" w:lineRule="auto"/>
        <w:ind w:firstLine="680"/>
        <w:jc w:val="both"/>
        <w:rPr>
          <w:szCs w:val="24"/>
        </w:rPr>
      </w:pPr>
      <w:r w:rsidRPr="00F35540">
        <w:rPr>
          <w:szCs w:val="24"/>
        </w:rPr>
        <w:t>4.Инженерные изыскания для подготовки документации по планировке территории выполняются в целях получения:</w:t>
      </w:r>
    </w:p>
    <w:p w14:paraId="52CB719E" w14:textId="77777777" w:rsidR="00263D42" w:rsidRPr="00F35540" w:rsidRDefault="00263D42" w:rsidP="00263D42">
      <w:pPr>
        <w:spacing w:after="0" w:line="240" w:lineRule="auto"/>
        <w:ind w:firstLine="680"/>
        <w:jc w:val="both"/>
        <w:rPr>
          <w:szCs w:val="24"/>
        </w:rPr>
      </w:pPr>
      <w:r w:rsidRPr="00F35540">
        <w:rPr>
          <w:szCs w:val="24"/>
        </w:rPr>
        <w:t>1)материалов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61D29C07" w14:textId="77777777" w:rsidR="00263D42" w:rsidRPr="00F35540" w:rsidRDefault="00263D42" w:rsidP="00263D42">
      <w:pPr>
        <w:spacing w:after="0" w:line="240" w:lineRule="auto"/>
        <w:ind w:firstLine="680"/>
        <w:jc w:val="both"/>
        <w:rPr>
          <w:szCs w:val="24"/>
        </w:rPr>
      </w:pPr>
      <w:r w:rsidRPr="00F35540">
        <w:rPr>
          <w:szCs w:val="24"/>
        </w:rPr>
        <w:t>2)материалов,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67B8AC61" w14:textId="77777777" w:rsidR="00263D42" w:rsidRPr="00F35540" w:rsidRDefault="00263D42" w:rsidP="00263D42">
      <w:pPr>
        <w:spacing w:after="0" w:line="240" w:lineRule="auto"/>
        <w:ind w:firstLine="680"/>
        <w:jc w:val="both"/>
        <w:rPr>
          <w:szCs w:val="24"/>
        </w:rPr>
      </w:pPr>
      <w:r w:rsidRPr="00F35540">
        <w:rPr>
          <w:szCs w:val="24"/>
        </w:rPr>
        <w:t>3)материалов,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32B9FE66" w14:textId="77777777" w:rsidR="00263D42" w:rsidRPr="00F35540" w:rsidRDefault="00263D42" w:rsidP="00263D42">
      <w:pPr>
        <w:spacing w:after="0" w:line="240" w:lineRule="auto"/>
        <w:ind w:firstLine="680"/>
        <w:jc w:val="both"/>
        <w:rPr>
          <w:szCs w:val="24"/>
        </w:rPr>
      </w:pPr>
      <w:r w:rsidRPr="00F35540">
        <w:rPr>
          <w:szCs w:val="24"/>
        </w:rPr>
        <w:t>5.Состав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14:paraId="24615DE2" w14:textId="77777777" w:rsidR="00263D42" w:rsidRPr="00F35540" w:rsidRDefault="00263D42" w:rsidP="00263D42">
      <w:pPr>
        <w:spacing w:after="0" w:line="240" w:lineRule="auto"/>
        <w:ind w:firstLine="680"/>
        <w:jc w:val="both"/>
        <w:rPr>
          <w:szCs w:val="24"/>
        </w:rPr>
      </w:pPr>
      <w:r w:rsidRPr="00F35540">
        <w:rPr>
          <w:szCs w:val="24"/>
        </w:rPr>
        <w:t>6.Результаты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14:paraId="465B5DE0" w14:textId="77777777" w:rsidR="00263D42" w:rsidRPr="00F35540" w:rsidRDefault="00263D42" w:rsidP="00263D42">
      <w:pPr>
        <w:spacing w:after="0" w:line="240" w:lineRule="auto"/>
        <w:ind w:firstLine="680"/>
        <w:jc w:val="both"/>
        <w:rPr>
          <w:szCs w:val="24"/>
        </w:rPr>
      </w:pPr>
    </w:p>
    <w:p w14:paraId="3A2D2BBF" w14:textId="77777777" w:rsidR="00263D42" w:rsidRPr="00F35540" w:rsidRDefault="00263D42" w:rsidP="00263D42">
      <w:pPr>
        <w:pStyle w:val="4"/>
        <w:jc w:val="both"/>
        <w:rPr>
          <w:b w:val="0"/>
        </w:rPr>
      </w:pPr>
      <w:bookmarkStart w:id="54" w:name="_Toc158642528"/>
      <w:r w:rsidRPr="00F35540">
        <w:t>Статья 23. Проекты планировки территории.</w:t>
      </w:r>
      <w:bookmarkEnd w:id="54"/>
    </w:p>
    <w:p w14:paraId="71F42243" w14:textId="77777777" w:rsidR="00263D42" w:rsidRPr="00F35540" w:rsidRDefault="00263D42" w:rsidP="00263D42">
      <w:pPr>
        <w:spacing w:after="0" w:line="240" w:lineRule="auto"/>
        <w:ind w:firstLine="680"/>
        <w:jc w:val="both"/>
        <w:rPr>
          <w:b/>
          <w:szCs w:val="24"/>
        </w:rPr>
      </w:pPr>
    </w:p>
    <w:p w14:paraId="3DD3696A" w14:textId="77777777" w:rsidR="00263D42" w:rsidRPr="00F35540" w:rsidRDefault="00263D42" w:rsidP="00263D42">
      <w:pPr>
        <w:spacing w:after="0" w:line="240" w:lineRule="auto"/>
        <w:ind w:firstLine="680"/>
        <w:jc w:val="both"/>
        <w:rPr>
          <w:szCs w:val="24"/>
        </w:rPr>
      </w:pPr>
      <w:r w:rsidRPr="00F35540">
        <w:rPr>
          <w:szCs w:val="24"/>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27FD1C2" w14:textId="77777777" w:rsidR="00263D42" w:rsidRPr="00F35540" w:rsidRDefault="00263D42" w:rsidP="00263D42">
      <w:pPr>
        <w:spacing w:after="0" w:line="240" w:lineRule="auto"/>
        <w:ind w:firstLine="680"/>
        <w:jc w:val="both"/>
        <w:rPr>
          <w:szCs w:val="24"/>
        </w:rPr>
      </w:pPr>
      <w:r w:rsidRPr="00F35540">
        <w:rPr>
          <w:szCs w:val="24"/>
        </w:rPr>
        <w:t>2. Проект планировки территории состоит из основной части, которая подлежит утверждению, и материалов по ее обоснованию.</w:t>
      </w:r>
    </w:p>
    <w:p w14:paraId="2C9EFFE8"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Проект планировки разрабатывается в соответствии п.3-4 статьи 42 Градостроительного Кодекса Российской Федерации.</w:t>
      </w:r>
    </w:p>
    <w:p w14:paraId="6ACC27A4" w14:textId="77777777" w:rsidR="00263D42" w:rsidRPr="00F35540" w:rsidRDefault="00263D42" w:rsidP="00263D42">
      <w:pPr>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3519BFE8" w14:textId="77777777" w:rsidR="00263D42" w:rsidRPr="00F35540" w:rsidRDefault="00263D42" w:rsidP="00263D42">
      <w:pPr>
        <w:spacing w:after="0" w:line="240" w:lineRule="auto"/>
        <w:ind w:firstLine="680"/>
        <w:jc w:val="both"/>
        <w:rPr>
          <w:b/>
          <w:i/>
          <w:szCs w:val="24"/>
        </w:rPr>
      </w:pPr>
    </w:p>
    <w:p w14:paraId="37E3EE8A" w14:textId="77777777" w:rsidR="00263D42" w:rsidRPr="00F35540" w:rsidRDefault="00263D42" w:rsidP="00263D42">
      <w:pPr>
        <w:pStyle w:val="4"/>
        <w:jc w:val="both"/>
        <w:rPr>
          <w:b w:val="0"/>
        </w:rPr>
      </w:pPr>
      <w:bookmarkStart w:id="55" w:name="_Toc158642529"/>
      <w:r w:rsidRPr="00F35540">
        <w:t>Статья 24. Проекты межевания территорий.</w:t>
      </w:r>
      <w:bookmarkEnd w:id="55"/>
    </w:p>
    <w:p w14:paraId="3E42F402" w14:textId="77777777" w:rsidR="00263D42" w:rsidRPr="00F35540" w:rsidRDefault="00263D42" w:rsidP="00263D42">
      <w:pPr>
        <w:spacing w:after="0" w:line="240" w:lineRule="auto"/>
        <w:ind w:firstLine="680"/>
        <w:jc w:val="both"/>
        <w:rPr>
          <w:b/>
          <w:i/>
          <w:szCs w:val="24"/>
        </w:rPr>
      </w:pPr>
    </w:p>
    <w:p w14:paraId="2997BC55"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комплексного развития территории.</w:t>
      </w:r>
    </w:p>
    <w:p w14:paraId="3D20C6EC"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Подготовка проекта межевания территории осуществляется для:</w:t>
      </w:r>
    </w:p>
    <w:p w14:paraId="2D7C0E7F"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определения местоположения границ образуемых и изменяемых земельных участков;</w:t>
      </w:r>
    </w:p>
    <w:p w14:paraId="0B44F1E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14:paraId="6F012DF7"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Проект межевания территории состоит из основной части, которая подлежит утверждению, и материалов по обоснованию этого проекта.</w:t>
      </w:r>
    </w:p>
    <w:p w14:paraId="1B4D5106"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Основная часть проекта межевания территории включает в себя текстовую часть и чертежи межевания территории.</w:t>
      </w:r>
    </w:p>
    <w:p w14:paraId="002A0310"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5. Текстовая часть проекта межевания территории включает в себя:</w:t>
      </w:r>
    </w:p>
    <w:p w14:paraId="66C432E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перечень и сведения о площади образуемых земельных участков, в том числе возможные способы их образования;</w:t>
      </w:r>
    </w:p>
    <w:p w14:paraId="0FE1F408"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6A5BA188"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вид разрешенного использования образуемых земельных участков в соответствии с проектом планировки территории в случаях, предусмотренных настоящим Кодексом;</w:t>
      </w:r>
    </w:p>
    <w:p w14:paraId="5850DB50"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14:paraId="30FA5E0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настоящим Кодексом для территориальных зон.</w:t>
      </w:r>
    </w:p>
    <w:p w14:paraId="0FF64E2C"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6. На чертежах межевания территории отображаются:</w:t>
      </w:r>
    </w:p>
    <w:p w14:paraId="7721ABB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61C5CBD2"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7C291B9D"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линии отступа от красных линий в целях определения мест допустимого размещения зданий, строений, сооружений;</w:t>
      </w:r>
    </w:p>
    <w:p w14:paraId="50155E8E"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5ED945A0"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5) границы публичных сервитутов.</w:t>
      </w:r>
    </w:p>
    <w:p w14:paraId="5050F55F"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4CE22D14"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7. Материалы по обоснованию проекта межевания территории включают в себя чертежи, на которых отображаются:</w:t>
      </w:r>
    </w:p>
    <w:p w14:paraId="1BE843DD"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границы существующих земельных участков;</w:t>
      </w:r>
    </w:p>
    <w:p w14:paraId="388048D5"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границы зон с особыми условиями использования территорий;</w:t>
      </w:r>
    </w:p>
    <w:p w14:paraId="2C76DB2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местоположение существующих объектов капитального строительства;</w:t>
      </w:r>
    </w:p>
    <w:p w14:paraId="66C28E2E"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границы особо охраняемых природных территорий;</w:t>
      </w:r>
    </w:p>
    <w:p w14:paraId="50D57631"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5) границы территорий объектов культурного наследия;</w:t>
      </w:r>
    </w:p>
    <w:p w14:paraId="28241CD4"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6) границы лесничеств, участковых лесничеств, лесных кварталов, лесотаксационных выделов или частей лесотаксационных выделов.</w:t>
      </w:r>
    </w:p>
    <w:p w14:paraId="0C72C17E"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настоящим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2975B566"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23BCCD7E"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1D24208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0E00DF5F"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5285EA72" w14:textId="77777777" w:rsidR="00263D42" w:rsidRPr="00F35540" w:rsidRDefault="00263D42" w:rsidP="00263D42">
      <w:pPr>
        <w:spacing w:after="0" w:line="240" w:lineRule="auto"/>
        <w:ind w:firstLine="680"/>
        <w:jc w:val="both"/>
        <w:rPr>
          <w:szCs w:val="24"/>
        </w:rPr>
      </w:pPr>
    </w:p>
    <w:p w14:paraId="767FF452" w14:textId="77777777" w:rsidR="00263D42" w:rsidRPr="00F35540" w:rsidRDefault="00263D42" w:rsidP="00263D42">
      <w:pPr>
        <w:spacing w:after="0" w:line="240" w:lineRule="auto"/>
        <w:ind w:firstLine="680"/>
        <w:jc w:val="both"/>
        <w:rPr>
          <w:b/>
        </w:rPr>
      </w:pPr>
    </w:p>
    <w:p w14:paraId="25CCF6FC" w14:textId="77777777" w:rsidR="00263D42" w:rsidRPr="00F35540" w:rsidRDefault="00263D42" w:rsidP="00263D42">
      <w:pPr>
        <w:pStyle w:val="4"/>
        <w:jc w:val="both"/>
        <w:rPr>
          <w:b w:val="0"/>
        </w:rPr>
      </w:pPr>
      <w:bookmarkStart w:id="56" w:name="_Toc158642530"/>
      <w:r w:rsidRPr="00F35540">
        <w:t>Статья 2</w:t>
      </w:r>
      <w:r w:rsidRPr="00263D42">
        <w:t>5</w:t>
      </w:r>
      <w:r w:rsidRPr="00F35540">
        <w:t>. Особенности подготовки документации по планировке территории.</w:t>
      </w:r>
      <w:bookmarkEnd w:id="56"/>
      <w:r w:rsidRPr="00F35540">
        <w:t xml:space="preserve"> </w:t>
      </w:r>
    </w:p>
    <w:p w14:paraId="432BEB80" w14:textId="77777777" w:rsidR="00263D42" w:rsidRPr="00F35540" w:rsidRDefault="00263D42" w:rsidP="00263D42">
      <w:pPr>
        <w:spacing w:after="0" w:line="240" w:lineRule="auto"/>
        <w:ind w:firstLine="680"/>
        <w:jc w:val="both"/>
      </w:pPr>
    </w:p>
    <w:p w14:paraId="06F6720F" w14:textId="77777777" w:rsidR="00263D42" w:rsidRPr="00F35540" w:rsidRDefault="00263D42" w:rsidP="00263D42">
      <w:pPr>
        <w:spacing w:after="0" w:line="240" w:lineRule="auto"/>
        <w:ind w:firstLine="680"/>
        <w:jc w:val="both"/>
        <w:rPr>
          <w:szCs w:val="24"/>
        </w:rPr>
      </w:pPr>
      <w:r w:rsidRPr="00F35540">
        <w:rPr>
          <w:szCs w:val="24"/>
        </w:rPr>
        <w:t>1. 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субъекта Российской Федерации, органами местного самоуправления, за исключением случаев, указанных в части 1.1 настоящей статьи и части 12.12 статьи 45 Градостроительного Кодекса Российской Федерации.</w:t>
      </w:r>
    </w:p>
    <w:p w14:paraId="378253C9" w14:textId="77777777" w:rsidR="00263D42" w:rsidRPr="00F35540" w:rsidRDefault="00263D42" w:rsidP="00263D42">
      <w:pPr>
        <w:spacing w:after="0" w:line="240" w:lineRule="auto"/>
        <w:ind w:firstLine="680"/>
        <w:jc w:val="both"/>
        <w:rPr>
          <w:szCs w:val="24"/>
        </w:rPr>
      </w:pPr>
      <w:r w:rsidRPr="00F35540">
        <w:rPr>
          <w:rStyle w:val="blk"/>
          <w:szCs w:val="24"/>
        </w:rPr>
        <w:t>1.1. Решения о подготовке документации по планировке территории принимаются самостоятельно:</w:t>
      </w:r>
    </w:p>
    <w:p w14:paraId="1DD5118D" w14:textId="77777777" w:rsidR="00263D42" w:rsidRPr="00F35540" w:rsidRDefault="00263D42" w:rsidP="00263D42">
      <w:pPr>
        <w:spacing w:after="0" w:line="240" w:lineRule="auto"/>
        <w:ind w:firstLine="680"/>
        <w:jc w:val="both"/>
        <w:rPr>
          <w:szCs w:val="24"/>
        </w:rPr>
      </w:pPr>
      <w:r w:rsidRPr="00F35540">
        <w:rPr>
          <w:rStyle w:val="blk"/>
          <w:szCs w:val="24"/>
        </w:rPr>
        <w:t>1) лицами, с которыми заключены договоры о комплексном развитии территории;</w:t>
      </w:r>
    </w:p>
    <w:p w14:paraId="120F054C" w14:textId="77777777" w:rsidR="00263D42" w:rsidRPr="00F35540" w:rsidRDefault="00263D42" w:rsidP="00263D42">
      <w:pPr>
        <w:spacing w:after="0" w:line="240" w:lineRule="auto"/>
        <w:ind w:firstLine="680"/>
        <w:jc w:val="both"/>
        <w:rPr>
          <w:szCs w:val="24"/>
        </w:rPr>
      </w:pPr>
      <w:r w:rsidRPr="00F35540">
        <w:rPr>
          <w:rStyle w:val="blk"/>
          <w:szCs w:val="24"/>
        </w:rPr>
        <w:t xml:space="preserve">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96" w:anchor="dst3315" w:history="1">
        <w:r w:rsidRPr="00F35540">
          <w:rPr>
            <w:rStyle w:val="ad"/>
            <w:color w:val="auto"/>
            <w:szCs w:val="24"/>
            <w:u w:val="none"/>
          </w:rPr>
          <w:t>части 12</w:t>
        </w:r>
      </w:hyperlink>
      <w:r w:rsidRPr="00F35540">
        <w:rPr>
          <w:rStyle w:val="ad"/>
          <w:color w:val="auto"/>
          <w:szCs w:val="24"/>
          <w:u w:val="none"/>
        </w:rPr>
        <w:t>.12</w:t>
      </w:r>
      <w:r w:rsidRPr="00F35540">
        <w:rPr>
          <w:rStyle w:val="blk"/>
          <w:szCs w:val="24"/>
        </w:rPr>
        <w:t xml:space="preserve"> </w:t>
      </w:r>
      <w:r w:rsidRPr="00F35540">
        <w:rPr>
          <w:szCs w:val="24"/>
        </w:rPr>
        <w:t>статьи 45 Градостроительного Кодекса Российской Федерации</w:t>
      </w:r>
      <w:r w:rsidRPr="00F35540">
        <w:rPr>
          <w:rStyle w:val="blk"/>
          <w:szCs w:val="24"/>
        </w:rPr>
        <w:t>);</w:t>
      </w:r>
    </w:p>
    <w:p w14:paraId="654AFB7D" w14:textId="77777777" w:rsidR="00263D42" w:rsidRPr="00F35540" w:rsidRDefault="00263D42" w:rsidP="00263D42">
      <w:pPr>
        <w:spacing w:after="0" w:line="240" w:lineRule="auto"/>
        <w:ind w:firstLine="680"/>
        <w:jc w:val="both"/>
        <w:rPr>
          <w:szCs w:val="24"/>
        </w:rPr>
      </w:pPr>
      <w:r w:rsidRPr="00F35540">
        <w:rPr>
          <w:rStyle w:val="blk"/>
          <w:szCs w:val="24"/>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w:t>
      </w:r>
      <w:hyperlink r:id="rId97" w:anchor="dst3315" w:history="1">
        <w:r w:rsidRPr="00F35540">
          <w:rPr>
            <w:rStyle w:val="ad"/>
            <w:color w:val="auto"/>
            <w:szCs w:val="24"/>
            <w:u w:val="none"/>
          </w:rPr>
          <w:t>части 12</w:t>
        </w:r>
      </w:hyperlink>
      <w:r w:rsidRPr="00F35540">
        <w:rPr>
          <w:rStyle w:val="ad"/>
          <w:color w:val="auto"/>
          <w:szCs w:val="24"/>
          <w:u w:val="none"/>
        </w:rPr>
        <w:t>.12</w:t>
      </w:r>
      <w:r w:rsidRPr="00F35540">
        <w:rPr>
          <w:rStyle w:val="blk"/>
          <w:szCs w:val="24"/>
        </w:rPr>
        <w:t xml:space="preserve"> </w:t>
      </w:r>
      <w:r w:rsidRPr="00F35540">
        <w:rPr>
          <w:szCs w:val="24"/>
        </w:rPr>
        <w:t>статьи 45 Градостроительного Кодекса Российской Федерации</w:t>
      </w:r>
      <w:r w:rsidRPr="00F35540">
        <w:rPr>
          <w:rStyle w:val="blk"/>
          <w:szCs w:val="24"/>
        </w:rPr>
        <w:t>;</w:t>
      </w:r>
    </w:p>
    <w:p w14:paraId="089EE42C" w14:textId="77777777" w:rsidR="00263D42" w:rsidRPr="00F35540" w:rsidRDefault="00263D42" w:rsidP="00263D42">
      <w:pPr>
        <w:spacing w:after="0" w:line="240" w:lineRule="auto"/>
        <w:ind w:firstLine="680"/>
        <w:jc w:val="both"/>
        <w:rPr>
          <w:szCs w:val="24"/>
        </w:rPr>
      </w:pPr>
      <w:r w:rsidRPr="00F35540">
        <w:rPr>
          <w:rStyle w:val="blk"/>
          <w:szCs w:val="24"/>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52A425D4" w14:textId="77777777" w:rsidR="00263D42" w:rsidRPr="00F35540" w:rsidRDefault="00263D42" w:rsidP="00263D42">
      <w:pPr>
        <w:spacing w:after="0" w:line="240" w:lineRule="auto"/>
        <w:ind w:firstLine="680"/>
        <w:jc w:val="both"/>
        <w:rPr>
          <w:szCs w:val="24"/>
        </w:rPr>
      </w:pPr>
      <w:r w:rsidRPr="00F35540">
        <w:rPr>
          <w:szCs w:val="24"/>
        </w:rPr>
        <w:t>1.2. В случаях, предусмотренных частью 1.1 статьи 45 Градостроительного Кодекса Российской Федерации,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7E4C188B" w14:textId="77777777" w:rsidR="00263D42" w:rsidRPr="00F35540" w:rsidRDefault="00263D42" w:rsidP="00263D42">
      <w:pPr>
        <w:spacing w:after="0" w:line="240" w:lineRule="auto"/>
        <w:ind w:firstLine="680"/>
        <w:jc w:val="both"/>
        <w:rPr>
          <w:rStyle w:val="blk"/>
          <w:szCs w:val="24"/>
        </w:rPr>
      </w:pPr>
      <w:r w:rsidRPr="00F35540">
        <w:rPr>
          <w:rStyle w:val="blk"/>
          <w:szCs w:val="24"/>
        </w:rPr>
        <w:t>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части 3.1 настоящей статьи.</w:t>
      </w:r>
    </w:p>
    <w:p w14:paraId="4856873A" w14:textId="77777777" w:rsidR="00263D42" w:rsidRPr="00F35540" w:rsidRDefault="00263D42" w:rsidP="00263D42">
      <w:pPr>
        <w:spacing w:after="0" w:line="240" w:lineRule="auto"/>
        <w:ind w:firstLine="680"/>
        <w:jc w:val="both"/>
        <w:rPr>
          <w:rStyle w:val="blk"/>
          <w:szCs w:val="24"/>
        </w:rPr>
      </w:pPr>
      <w:r w:rsidRPr="00F35540">
        <w:rPr>
          <w:rStyle w:val="blk"/>
          <w:szCs w:val="24"/>
        </w:rPr>
        <w:t xml:space="preserve">3. Уполномоченные органы исполнительной власти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 городских округов) в границах субъекта Российской Федерации, за исключением случаев, указанных в частях 2, 3.2 и 4.1 настоящей статьи. </w:t>
      </w:r>
    </w:p>
    <w:p w14:paraId="3A8EAA4A" w14:textId="77777777" w:rsidR="00263D42" w:rsidRPr="00F35540" w:rsidRDefault="00263D42" w:rsidP="00263D42">
      <w:pPr>
        <w:spacing w:after="0" w:line="240" w:lineRule="auto"/>
        <w:ind w:firstLine="680"/>
        <w:jc w:val="both"/>
        <w:rPr>
          <w:rStyle w:val="blk"/>
          <w:szCs w:val="24"/>
        </w:rPr>
      </w:pPr>
      <w:r w:rsidRPr="00F35540">
        <w:rPr>
          <w:rStyle w:val="blk"/>
          <w:szCs w:val="24"/>
        </w:rPr>
        <w:t>3.1.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размещение которого планируется на территориях двух и более субъектов Российской Федерации, имеющих общую границу, осуществляются органом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по согласованию с иными субъектами Российской Федерации, на территориях которых планируются строительство, реконструкция объекта регионального значения. Предоставление согласования или отказа в согласовании документации по планировке территории органу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осуществляется органами исполнительной власти субъектов Российской Федерации,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0E27BA25" w14:textId="77777777" w:rsidR="00263D42" w:rsidRPr="00F35540" w:rsidRDefault="00263D42" w:rsidP="00263D42">
      <w:pPr>
        <w:spacing w:after="0" w:line="240" w:lineRule="auto"/>
        <w:ind w:firstLine="680"/>
        <w:jc w:val="both"/>
        <w:rPr>
          <w:rStyle w:val="blk"/>
          <w:szCs w:val="24"/>
        </w:rPr>
      </w:pPr>
      <w:r w:rsidRPr="00F35540">
        <w:rPr>
          <w:rStyle w:val="blk"/>
          <w:szCs w:val="24"/>
        </w:rPr>
        <w:t>3.2. В случае отказа в согласовании документации по планировке территории одного или нескольких органов исполнительной власти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251CC814" w14:textId="77777777" w:rsidR="00263D42" w:rsidRPr="00F35540" w:rsidRDefault="00263D42" w:rsidP="00263D42">
      <w:pPr>
        <w:spacing w:after="0" w:line="240" w:lineRule="auto"/>
        <w:ind w:firstLine="680"/>
        <w:jc w:val="both"/>
        <w:rPr>
          <w:rStyle w:val="blk"/>
          <w:szCs w:val="24"/>
        </w:rPr>
      </w:pPr>
      <w:r w:rsidRPr="00F35540">
        <w:rPr>
          <w:rStyle w:val="blk"/>
          <w:szCs w:val="24"/>
        </w:rPr>
        <w:t>4. 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частях 2 - 3.2, 4.1, 4.2 настоящей статьи.</w:t>
      </w:r>
    </w:p>
    <w:p w14:paraId="5C34684D" w14:textId="77777777" w:rsidR="00263D42" w:rsidRPr="00F35540" w:rsidRDefault="00263D42" w:rsidP="00263D42">
      <w:pPr>
        <w:spacing w:after="0" w:line="240" w:lineRule="auto"/>
        <w:ind w:firstLine="680"/>
        <w:jc w:val="both"/>
        <w:rPr>
          <w:szCs w:val="24"/>
        </w:rPr>
      </w:pPr>
      <w:r w:rsidRPr="00F35540">
        <w:rPr>
          <w:szCs w:val="24"/>
        </w:rPr>
        <w:t>4.1.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городского округа и размещение которого планируется на территориях двух и более муниципальных районов, городских округов, имеющих общую границу, в границах субъекта Российской Федерации, осуществляются органом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городских округов,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61924549" w14:textId="77777777" w:rsidR="00263D42" w:rsidRPr="00F35540" w:rsidRDefault="00263D42" w:rsidP="00263D42">
      <w:pPr>
        <w:spacing w:after="0" w:line="240" w:lineRule="auto"/>
        <w:ind w:firstLine="680"/>
        <w:jc w:val="both"/>
        <w:rPr>
          <w:szCs w:val="24"/>
        </w:rPr>
      </w:pPr>
      <w:r w:rsidRPr="00F35540">
        <w:rPr>
          <w:szCs w:val="24"/>
        </w:rPr>
        <w:t>4.2. В случае отказа в согласовании документации по планировке территории одного или нескольких органов местного самоуправления муниципальных районов, городских округов, на территориях которых планируются строительство, реконструкция объекта местного значения муниципального района, городского округа, утверждение документации по планировке территории осуществляется уполномоченным органом исполнительной власти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378F043" w14:textId="77777777" w:rsidR="00263D42" w:rsidRPr="00F35540" w:rsidRDefault="00263D42" w:rsidP="00263D42">
      <w:pPr>
        <w:spacing w:after="0" w:line="240" w:lineRule="auto"/>
        <w:ind w:firstLine="680"/>
        <w:jc w:val="both"/>
        <w:rPr>
          <w:rStyle w:val="blk"/>
          <w:szCs w:val="24"/>
        </w:rPr>
      </w:pPr>
      <w:r w:rsidRPr="00F35540">
        <w:rPr>
          <w:rStyle w:val="blk"/>
          <w:szCs w:val="24"/>
        </w:rPr>
        <w:t xml:space="preserve">5. Органы местного самоуправления поселения, органы местного самоуправления городского округа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в границах поселения, городского округа, за исключением случаев, указанных в частях 2 - 4.2, 5.2 настоящей статьи, с учетом особенностей, указанных в части 5.1 настоящей статьи. </w:t>
      </w:r>
    </w:p>
    <w:p w14:paraId="11A62604" w14:textId="77777777" w:rsidR="00263D42" w:rsidRPr="00F35540" w:rsidRDefault="00263D42" w:rsidP="00263D42">
      <w:pPr>
        <w:spacing w:after="0" w:line="240" w:lineRule="auto"/>
        <w:ind w:firstLine="680"/>
        <w:jc w:val="both"/>
        <w:rPr>
          <w:rStyle w:val="blk"/>
          <w:szCs w:val="24"/>
        </w:rPr>
      </w:pPr>
      <w:r w:rsidRPr="00F35540">
        <w:rPr>
          <w:rStyle w:val="blk"/>
          <w:szCs w:val="24"/>
        </w:rPr>
        <w:t>5.1.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2E0D1B9B" w14:textId="77777777" w:rsidR="00263D42" w:rsidRPr="00F35540" w:rsidRDefault="00263D42" w:rsidP="00263D42">
      <w:pPr>
        <w:spacing w:after="0" w:line="240" w:lineRule="auto"/>
        <w:ind w:firstLine="680"/>
        <w:jc w:val="both"/>
        <w:rPr>
          <w:rStyle w:val="blk"/>
          <w:szCs w:val="24"/>
        </w:rPr>
      </w:pPr>
      <w:r w:rsidRPr="00F35540">
        <w:rPr>
          <w:rStyle w:val="blk"/>
          <w:szCs w:val="24"/>
        </w:rPr>
        <w:t>5.2.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7E8CCF8" w14:textId="77777777" w:rsidR="00263D42" w:rsidRPr="00F35540" w:rsidRDefault="00263D42" w:rsidP="00263D42">
      <w:pPr>
        <w:spacing w:after="0" w:line="240" w:lineRule="auto"/>
        <w:ind w:firstLine="680"/>
        <w:jc w:val="both"/>
        <w:rPr>
          <w:szCs w:val="24"/>
        </w:rPr>
      </w:pPr>
      <w:r w:rsidRPr="00F35540">
        <w:rPr>
          <w:szCs w:val="24"/>
        </w:rPr>
        <w:t>6.</w:t>
      </w:r>
      <w:r w:rsidRPr="00F35540">
        <w:t xml:space="preserve"> Не допускается осуществлять подготовку документации по планировке территории (за исключением случая, предусмотренного частью 6 статьи 18 </w:t>
      </w:r>
      <w:r w:rsidRPr="00F35540">
        <w:rPr>
          <w:szCs w:val="24"/>
        </w:rPr>
        <w:t>статьей 45 Градостроительного Кодекса Российской Федерации</w:t>
      </w:r>
      <w:r w:rsidRPr="00F35540">
        <w:t xml:space="preserve">), предусматривающей размещение объектов федерального значения в областях, указанных в части 1 статьи 10 </w:t>
      </w:r>
      <w:r w:rsidRPr="00F35540">
        <w:rPr>
          <w:szCs w:val="24"/>
        </w:rPr>
        <w:t>статьей 45 Градостроительного Кодекса Российской Федерации</w:t>
      </w:r>
      <w:r w:rsidRPr="00F35540">
        <w:t xml:space="preserve">,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w:t>
      </w:r>
      <w:r w:rsidRPr="00F35540">
        <w:rPr>
          <w:szCs w:val="24"/>
        </w:rPr>
        <w:t>статьей 45 Градостроительного Кодекса Российской Федерации</w:t>
      </w:r>
      <w:r w:rsidRPr="00F35540">
        <w:t xml:space="preserve">, объектов местного значения муниципального района в областях, указанных в пункте 1 части 3 статьи 19 </w:t>
      </w:r>
      <w:r w:rsidRPr="00F35540">
        <w:rPr>
          <w:szCs w:val="24"/>
        </w:rPr>
        <w:t>статьей 45 Градостроительного Кодекса Российской Федерации</w:t>
      </w:r>
      <w:r w:rsidRPr="00F35540">
        <w:t xml:space="preserve">, объектов местного значения поселения, городского округа в областях, указанных в пункте 1 части 5 статьи 23 </w:t>
      </w:r>
      <w:r w:rsidRPr="00F35540">
        <w:rPr>
          <w:szCs w:val="24"/>
        </w:rPr>
        <w:t>статьей 45 Градостроительного Кодекса Российской Федерации</w:t>
      </w:r>
      <w:r w:rsidRPr="00F35540">
        <w:t xml:space="preserve">,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w:t>
      </w:r>
      <w:r w:rsidRPr="00F35540">
        <w:rPr>
          <w:szCs w:val="24"/>
        </w:rPr>
        <w:t>статьей 45 Градостроительного Кодекса Российской Федерации</w:t>
      </w:r>
      <w:r w:rsidRPr="00F35540">
        <w:t xml:space="preserve">,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w:t>
      </w:r>
      <w:r w:rsidRPr="00F35540">
        <w:rPr>
          <w:szCs w:val="24"/>
        </w:rPr>
        <w:t>статьей 45 Градостроительного Кодекса Российской Федерации</w:t>
      </w:r>
      <w:r w:rsidRPr="00F35540">
        <w:t xml:space="preserve">, документами территориального планирования муниципального района в областях, указанных в пункте 1 части 3 статьи 19 </w:t>
      </w:r>
      <w:r w:rsidRPr="00F35540">
        <w:rPr>
          <w:szCs w:val="24"/>
        </w:rPr>
        <w:t>статьей 45 Градостроительного Кодекса Российской Федерации</w:t>
      </w:r>
      <w:r w:rsidRPr="00F35540">
        <w:t xml:space="preserve">, документами территориального планирования поселений, городских округов в областях, указанных в пункте 1 части 5 статьи 23 </w:t>
      </w:r>
      <w:r w:rsidRPr="00F35540">
        <w:rPr>
          <w:szCs w:val="24"/>
        </w:rPr>
        <w:t>статьей 45 Градостроительного Кодекса Российской Федерации</w:t>
      </w:r>
      <w:r w:rsidRPr="00F35540">
        <w:t>.</w:t>
      </w:r>
    </w:p>
    <w:p w14:paraId="490C20C2" w14:textId="77777777" w:rsidR="00263D42" w:rsidRPr="00F35540" w:rsidRDefault="00263D42" w:rsidP="00263D42">
      <w:pPr>
        <w:spacing w:after="0" w:line="240" w:lineRule="auto"/>
        <w:ind w:firstLine="680"/>
        <w:jc w:val="both"/>
      </w:pPr>
      <w:r w:rsidRPr="00F35540">
        <w:t>7.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территориям которых принято такое решение.</w:t>
      </w:r>
    </w:p>
    <w:p w14:paraId="71518412" w14:textId="77777777" w:rsidR="00263D42" w:rsidRPr="00F35540" w:rsidRDefault="00263D42" w:rsidP="00263D42">
      <w:pPr>
        <w:spacing w:after="0" w:line="240" w:lineRule="auto"/>
        <w:ind w:firstLine="680"/>
        <w:jc w:val="both"/>
      </w:pPr>
      <w:r w:rsidRPr="00F35540">
        <w:t>8.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F449F52" w14:textId="77777777" w:rsidR="00263D42" w:rsidRPr="00F35540" w:rsidRDefault="00263D42" w:rsidP="00263D42">
      <w:pPr>
        <w:spacing w:after="0" w:line="240" w:lineRule="auto"/>
        <w:ind w:firstLine="680"/>
        <w:jc w:val="both"/>
      </w:pPr>
      <w:r w:rsidRPr="00F35540">
        <w:t>8.1. Порядок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соответственно Правительством Российской Федерации, законами или иными нормативными правовыми актами субъектов Российской Федерации.</w:t>
      </w:r>
    </w:p>
    <w:p w14:paraId="66A1057F" w14:textId="77777777" w:rsidR="00263D42" w:rsidRPr="00F35540" w:rsidRDefault="00263D42" w:rsidP="00263D42">
      <w:pPr>
        <w:spacing w:after="0" w:line="240" w:lineRule="auto"/>
        <w:ind w:firstLine="680"/>
        <w:jc w:val="both"/>
      </w:pPr>
      <w:r w:rsidRPr="00F35540">
        <w:t>9. Утверждение документации по планировке территории, предназначенной для создания особой экономической зоны, осуществляется органами управления особыми экономическими зонами.</w:t>
      </w:r>
    </w:p>
    <w:p w14:paraId="4A5CCAE1" w14:textId="77777777" w:rsidR="00263D42" w:rsidRPr="00F35540" w:rsidRDefault="00263D42" w:rsidP="00263D42">
      <w:pPr>
        <w:spacing w:after="0" w:line="240" w:lineRule="auto"/>
        <w:ind w:firstLine="680"/>
        <w:jc w:val="both"/>
      </w:pPr>
      <w:r w:rsidRPr="00F35540">
        <w:t>10.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если иное не предусмотрено частью 10.2 настоящей статьи.</w:t>
      </w:r>
    </w:p>
    <w:p w14:paraId="64DFE93C" w14:textId="77777777" w:rsidR="00263D42" w:rsidRPr="00F35540" w:rsidRDefault="00263D42" w:rsidP="00263D42">
      <w:pPr>
        <w:spacing w:after="0" w:line="240" w:lineRule="auto"/>
        <w:ind w:firstLine="680"/>
        <w:jc w:val="both"/>
      </w:pPr>
      <w:r w:rsidRPr="00F35540">
        <w:t>10.1. Лица, указанные в пунктах 3 и 4 части 1.1 настоящей статьи, осуществляют подготовку документации по планировке территории в соответствии с требованиями, указанными в части 10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 указанные в частях 2 - 5.2 настоящей статьи.</w:t>
      </w:r>
    </w:p>
    <w:p w14:paraId="7D039848" w14:textId="77777777" w:rsidR="00263D42" w:rsidRPr="00F35540" w:rsidRDefault="00263D42" w:rsidP="00263D42">
      <w:pPr>
        <w:spacing w:after="0" w:line="240" w:lineRule="auto"/>
        <w:ind w:firstLine="680"/>
        <w:jc w:val="both"/>
      </w:pPr>
      <w:r w:rsidRPr="00F35540">
        <w:t>10.2.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городского округа,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городского округа, правила землепользования и застройки.</w:t>
      </w:r>
    </w:p>
    <w:p w14:paraId="0DF5FB2B" w14:textId="77777777" w:rsidR="00263D42" w:rsidRPr="00F35540" w:rsidRDefault="00263D42" w:rsidP="00263D42">
      <w:pPr>
        <w:spacing w:after="0" w:line="240" w:lineRule="auto"/>
        <w:ind w:firstLine="680"/>
        <w:jc w:val="both"/>
      </w:pPr>
      <w:r w:rsidRPr="00F35540">
        <w:t>10.3.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30B16196" w14:textId="77777777" w:rsidR="00263D42" w:rsidRPr="00F35540" w:rsidRDefault="00263D42" w:rsidP="00263D42">
      <w:pPr>
        <w:spacing w:after="0" w:line="240" w:lineRule="auto"/>
        <w:ind w:firstLine="680"/>
        <w:jc w:val="both"/>
      </w:pPr>
      <w:r w:rsidRPr="00F35540">
        <w:t>11. В случае, если решение о подготовке документации по планировке территории принимается уполномоченным федеральным органом исполнительной власти, органом исполнительной власти 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документами территориального планирования муниципального района.</w:t>
      </w:r>
    </w:p>
    <w:p w14:paraId="1FF97D7A" w14:textId="77777777" w:rsidR="00263D42" w:rsidRPr="00F35540" w:rsidRDefault="00263D42" w:rsidP="00263D42">
      <w:pPr>
        <w:spacing w:after="0" w:line="240" w:lineRule="auto"/>
        <w:ind w:firstLine="680"/>
        <w:jc w:val="both"/>
      </w:pPr>
      <w:r w:rsidRPr="00F35540">
        <w:t>12. Уполномоченные федеральные органы исполнительной власти осуществляют проверку документации по планировке территории, в случаях, предусмотренных частями 2 и 3.2 настоящей статьи,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утверждают документацию по планировке территории или принимают решение об отклонении такой документации и о направлении ее на доработку.</w:t>
      </w:r>
    </w:p>
    <w:p w14:paraId="414F7DD3" w14:textId="77777777" w:rsidR="00263D42" w:rsidRPr="00F35540" w:rsidRDefault="00263D42" w:rsidP="00263D42">
      <w:pPr>
        <w:spacing w:after="0" w:line="240" w:lineRule="auto"/>
        <w:ind w:firstLine="680"/>
        <w:jc w:val="both"/>
        <w:rPr>
          <w:szCs w:val="24"/>
        </w:rPr>
      </w:pPr>
      <w:r w:rsidRPr="00F35540">
        <w:t xml:space="preserve">12.1. Уполномоченные органы исполнительной власти субъекта Российской Федерации в случаях, предусмотренных частями 3, 3.1 и 4.2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 Органы местного самоуправления в случаях, предусмотренных частями 4 и 4.1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а в случае, предусмотренном частью 5.1 статьи 46 </w:t>
      </w:r>
      <w:r w:rsidRPr="00F35540">
        <w:rPr>
          <w:szCs w:val="24"/>
        </w:rPr>
        <w:t>статьей 45 Градостроительного Кодекса Российской Федерации</w:t>
      </w:r>
      <w:r w:rsidRPr="00F35540">
        <w:t>, об утверждении такой документации или о направлении ее на доработку.</w:t>
      </w:r>
    </w:p>
    <w:p w14:paraId="219ACC97" w14:textId="77777777" w:rsidR="00263D42" w:rsidRPr="00F35540" w:rsidRDefault="00263D42" w:rsidP="00263D42">
      <w:pPr>
        <w:spacing w:after="0" w:line="240" w:lineRule="auto"/>
        <w:ind w:firstLine="680"/>
        <w:jc w:val="both"/>
      </w:pPr>
      <w:r w:rsidRPr="00F35540">
        <w:t>12.3. Документация по планировке территории, подготовленная применительно к землям лесного фонда, до ее утверждения подлежит согласованию с органами государственной власти, осуществляющими предоставление лесных участков в границах земель лесного фонда, а в случае необходимости перевода земельных участков, на которых планируется размещение линейных объектов, из состава земель лесного фонда в земли иных категорий, в том числе после ввода таких объектов в эксплуатацию, с федеральным органом исполнительной власти, осуществляющим функции по контролю и надзору в области лесных отношений, а также по оказанию государственных услуг и управлению государственным имуществом в области лесных отношений. Документация по планировке территории, подготовленная применительно к особо охраняемой природной территории, до ее утверждения подлежит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Предметом согласования является допустимость размещения объектов капитального строительства в соответствии с требованиями лесного законодательства, законодательства об особо охраняемых природных территориях в границах земель лесного фонда, особо охраняемых природных территорий, а также соответствие планируемого размещения объектов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планируется размещение таких объектов, либо возможность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законодательством Российской Федерации. Срок согласования документации по планировке территории не может превышать пятнадцать рабочих дней со дня ее поступления в орган государственной власти или орган местного самоуправления, предусмотренные настоящей частью.</w:t>
      </w:r>
    </w:p>
    <w:p w14:paraId="4AA77487" w14:textId="77777777" w:rsidR="00263D42" w:rsidRPr="00F35540" w:rsidRDefault="00263D42" w:rsidP="00263D42">
      <w:pPr>
        <w:spacing w:after="0" w:line="240" w:lineRule="auto"/>
        <w:ind w:firstLine="680"/>
        <w:jc w:val="both"/>
      </w:pPr>
      <w:r w:rsidRPr="00F35540">
        <w:t>12.4.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исключением случая, предусмотренного частью 22 настоящей статьи. 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планируемого размещения объектов федерального значения, объектов регионального значения или объектов местного значения.</w:t>
      </w:r>
    </w:p>
    <w:p w14:paraId="152E3750" w14:textId="77777777" w:rsidR="00263D42" w:rsidRPr="00F35540" w:rsidRDefault="00263D42" w:rsidP="00263D42">
      <w:pPr>
        <w:spacing w:after="0" w:line="240" w:lineRule="auto"/>
        <w:ind w:firstLine="680"/>
        <w:jc w:val="both"/>
      </w:pPr>
      <w:r w:rsidRPr="00F35540">
        <w:t>12.5. В случае, если по истечении пятнадцати рабочих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проекта планировки территории, указанного в части 10 настоящей статьи, такими органами не представлены возражения относительно данного проекта планировки, он считается согласованным.</w:t>
      </w:r>
    </w:p>
    <w:p w14:paraId="290CAA7E" w14:textId="77777777" w:rsidR="00263D42" w:rsidRPr="00F35540" w:rsidRDefault="00263D42" w:rsidP="00263D42">
      <w:pPr>
        <w:spacing w:after="0" w:line="240" w:lineRule="auto"/>
        <w:ind w:firstLine="680"/>
        <w:jc w:val="both"/>
      </w:pPr>
      <w:r w:rsidRPr="00F35540">
        <w:t>12.6.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на земельных участках, принадлежащих либо предоставленных 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случае, если в течение шести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14:paraId="65F5609D" w14:textId="77777777" w:rsidR="00263D42" w:rsidRPr="00F35540" w:rsidRDefault="00263D42" w:rsidP="00263D42">
      <w:pPr>
        <w:spacing w:after="0" w:line="240" w:lineRule="auto"/>
        <w:ind w:firstLine="680"/>
        <w:jc w:val="both"/>
      </w:pPr>
      <w:r w:rsidRPr="00F35540">
        <w:t>12.7. 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городского округа и утверждение которой осуществляется уполномоченным федеральным органом исполнительной власти, уполномоченным органом исполнительной власти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главой такого городского округа, за исключением случая, предусмотренного частью 22 настоящей статьи.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
    <w:p w14:paraId="118853C2" w14:textId="77777777" w:rsidR="00263D42" w:rsidRPr="00F35540" w:rsidRDefault="00263D42" w:rsidP="00263D42">
      <w:pPr>
        <w:spacing w:after="0" w:line="240" w:lineRule="auto"/>
        <w:ind w:firstLine="680"/>
        <w:jc w:val="both"/>
      </w:pPr>
      <w:r w:rsidRPr="00F35540">
        <w:t>12.8. В течение пятнадцати рабочих дней со дня получения указанной в части 12.7 настоящей статьи документации по планировке территории глава поселения или глава городского округа направляет в орган, уполномоченный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14:paraId="36020275" w14:textId="77777777" w:rsidR="00263D42" w:rsidRPr="00F35540" w:rsidRDefault="00263D42" w:rsidP="00263D42">
      <w:pPr>
        <w:spacing w:after="0" w:line="240" w:lineRule="auto"/>
        <w:ind w:firstLine="680"/>
        <w:jc w:val="both"/>
      </w:pPr>
      <w:r w:rsidRPr="00F35540">
        <w:t>1) несоответствие планируемого размещения объектов, указанных в части 12.7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14:paraId="06251933" w14:textId="77777777" w:rsidR="00263D42" w:rsidRPr="00F35540" w:rsidRDefault="00263D42" w:rsidP="00263D42">
      <w:pPr>
        <w:spacing w:after="0" w:line="240" w:lineRule="auto"/>
        <w:ind w:firstLine="680"/>
        <w:jc w:val="both"/>
      </w:pPr>
      <w:r w:rsidRPr="00F35540">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14:paraId="58447312" w14:textId="77777777" w:rsidR="00263D42" w:rsidRPr="00F35540" w:rsidRDefault="00263D42" w:rsidP="00263D42">
      <w:pPr>
        <w:spacing w:after="0" w:line="240" w:lineRule="auto"/>
        <w:ind w:firstLine="680"/>
        <w:jc w:val="both"/>
      </w:pPr>
      <w:r w:rsidRPr="00F35540">
        <w:t>12.9. В случае, если по истечении пятнадцати рабочих дней с момента поступления главе поселения или главе городского округа предусмотренной частью 12.7 настоящей статьи документации по планировке территории такими главой поселения или главой городского округа не направлен предусмотренный частью 12.8 настоящей статьи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w:t>
      </w:r>
    </w:p>
    <w:p w14:paraId="54FF668F" w14:textId="77777777" w:rsidR="00263D42" w:rsidRPr="00F35540" w:rsidRDefault="00263D42" w:rsidP="00263D42">
      <w:pPr>
        <w:spacing w:after="0" w:line="240" w:lineRule="auto"/>
        <w:ind w:firstLine="680"/>
        <w:jc w:val="both"/>
      </w:pPr>
      <w:r w:rsidRPr="00F35540">
        <w:t>12.10. 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утверждения подлежит согласованию с владельцем автомобильной дороги. Предметом согласования документации по планировке территории являются обеспечение неухудшения видимости на автомобильной дороге и других условий безопасности дорожного движения, сохранение возможности проведения работ по содержанию, ремонту автомобильной дороги и входящих в ее состав дорожных сооружений, а также по реконструкции автомобильной дороги в случае, если такая реконструкция предусмотрена утвержденными документами территориального планирования, документацией по планировке территории.</w:t>
      </w:r>
    </w:p>
    <w:p w14:paraId="650E60CD" w14:textId="77777777" w:rsidR="00263D42" w:rsidRPr="00F35540" w:rsidRDefault="00263D42" w:rsidP="00263D42">
      <w:pPr>
        <w:spacing w:after="0" w:line="240" w:lineRule="auto"/>
        <w:ind w:firstLine="680"/>
        <w:jc w:val="both"/>
      </w:pPr>
      <w:r w:rsidRPr="00F35540">
        <w:t>12.11. Порядок разрешения разногласий между органами государственной власти, органами местного самоуправления и (или) владельцами автомобильных дорог по вопросам согласования документации по планировке территории устанавливается Правительством Российской Федерации.</w:t>
      </w:r>
    </w:p>
    <w:p w14:paraId="73A4850A" w14:textId="77777777" w:rsidR="00263D42" w:rsidRPr="00F35540" w:rsidRDefault="00263D42" w:rsidP="00263D42">
      <w:pPr>
        <w:spacing w:after="0" w:line="240" w:lineRule="auto"/>
        <w:ind w:firstLine="680"/>
        <w:jc w:val="both"/>
      </w:pPr>
      <w:r w:rsidRPr="00F35540">
        <w:t>12.12. 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за исключением случая, предусмотренного частью 22 настоящей статьи.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пятнадцать рабочих дней со дня его поступления в указанные орган государственной власти или орган местного самоуправления. В случае, если по истечении этих пятнадцати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14:paraId="0990D868" w14:textId="77777777" w:rsidR="00263D42" w:rsidRPr="00F35540" w:rsidRDefault="00263D42" w:rsidP="00263D42">
      <w:pPr>
        <w:spacing w:after="0" w:line="240" w:lineRule="auto"/>
        <w:ind w:firstLine="680"/>
        <w:jc w:val="both"/>
      </w:pPr>
      <w:r w:rsidRPr="00F35540">
        <w:t>13. Особенности подготовки документации по планировке территории применительно к территориям поселения, городского округа устанавливаются статьей 46 настоящего Кодекса.</w:t>
      </w:r>
    </w:p>
    <w:p w14:paraId="14CAC65B" w14:textId="77777777" w:rsidR="00263D42" w:rsidRPr="00F35540" w:rsidRDefault="00263D42" w:rsidP="00263D42">
      <w:pPr>
        <w:spacing w:after="0" w:line="240" w:lineRule="auto"/>
        <w:ind w:firstLine="680"/>
        <w:jc w:val="both"/>
      </w:pPr>
      <w:r w:rsidRPr="00F35540">
        <w:t>13.1. Проекты планировки территории и проекты межевания территории, решение об утверждении которых принимается в соответствии с настоящей статьей органами местного самоуправления муниципального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 частью 5.1 статьи 46 настоящего Кодекса. Общественные обсуждения или публичные слушания по указанным проектам проводятся в порядке, установленном статьей 5.1 настоящего Кодекса, и по правилам, предусмотренным частями 11 и 12 статьи 46 настоящего Кодекса. Орган местного самоуправления муниципального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14:paraId="422849DB" w14:textId="69CE721C" w:rsidR="00263D42" w:rsidRPr="00F35540" w:rsidRDefault="00263D42" w:rsidP="00263D42">
      <w:pPr>
        <w:spacing w:after="0" w:line="240" w:lineRule="auto"/>
        <w:ind w:firstLine="680"/>
        <w:jc w:val="both"/>
      </w:pPr>
      <w:r w:rsidRPr="00F35540">
        <w:t>1</w:t>
      </w:r>
      <w:r w:rsidR="00906AC5">
        <w:t>4</w:t>
      </w:r>
      <w:r w:rsidRPr="00F35540">
        <w:t>.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субъекта Российской Федерации, уполномоченным органом местного самоуправления, направляется главе поселения, главе городского округа, применительно к территориям которых осуществлялась подготовка такой документации, в течение семи дней со дня ее утверждения.</w:t>
      </w:r>
    </w:p>
    <w:p w14:paraId="1EA62443" w14:textId="04DA90A9" w:rsidR="00263D42" w:rsidRPr="00F35540" w:rsidRDefault="00263D42" w:rsidP="00263D42">
      <w:pPr>
        <w:spacing w:after="0" w:line="240" w:lineRule="auto"/>
        <w:ind w:firstLine="680"/>
        <w:jc w:val="both"/>
      </w:pPr>
      <w:r w:rsidRPr="00F35540">
        <w:t>1</w:t>
      </w:r>
      <w:r w:rsidR="00906AC5">
        <w:t>5</w:t>
      </w:r>
      <w:r w:rsidRPr="00F35540">
        <w:t>. Уполномоченный орган местного самоуправления обеспечивает опубликование указанной в части 15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14:paraId="66C9DFAD" w14:textId="3882BE0C" w:rsidR="00263D42" w:rsidRPr="00F35540" w:rsidRDefault="00263D42" w:rsidP="00263D42">
      <w:pPr>
        <w:spacing w:after="0" w:line="240" w:lineRule="auto"/>
        <w:ind w:firstLine="680"/>
        <w:jc w:val="both"/>
      </w:pPr>
      <w:r w:rsidRPr="00F35540">
        <w:t>1</w:t>
      </w:r>
      <w:r w:rsidR="00906AC5">
        <w:t>6</w:t>
      </w:r>
      <w:r w:rsidRPr="00F35540">
        <w:t>. Органы государственной власти Российской Федерации,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14:paraId="6996D8AC" w14:textId="41B600AF" w:rsidR="00263D42" w:rsidRPr="00F35540" w:rsidRDefault="00263D42" w:rsidP="00263D42">
      <w:pPr>
        <w:spacing w:after="0" w:line="240" w:lineRule="auto"/>
        <w:ind w:firstLine="680"/>
        <w:jc w:val="both"/>
      </w:pPr>
      <w:r w:rsidRPr="00F35540">
        <w:t>1</w:t>
      </w:r>
      <w:r w:rsidR="00906AC5">
        <w:t>7</w:t>
      </w:r>
      <w:r w:rsidRPr="00F35540">
        <w:t>. 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порядок принятия решения об утверждении документации по планировке территории для размещения объектов, указанных в части 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принимаемыми в соответствии с ним нормативными правовыми актами Российской Федерации.</w:t>
      </w:r>
    </w:p>
    <w:p w14:paraId="5B031CBE" w14:textId="3B2359E3" w:rsidR="00263D42" w:rsidRPr="00F35540" w:rsidRDefault="00263D42" w:rsidP="00263D42">
      <w:pPr>
        <w:spacing w:after="0" w:line="240" w:lineRule="auto"/>
        <w:ind w:firstLine="680"/>
        <w:jc w:val="both"/>
      </w:pPr>
      <w:r w:rsidRPr="00F35540">
        <w:t>1</w:t>
      </w:r>
      <w:r w:rsidR="00906AC5">
        <w:t>8</w:t>
      </w:r>
      <w:r w:rsidRPr="00F35540">
        <w:t>. Порядок подготовки документации по планировке территории, подготовка которой осуществляется на основании решений органов исполнительной власти субъектов Российской Федерации, порядок принятия решения об утверждении документации по планировке территории для размещения объектов, указанных в частях 3 и 3.1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законами субъектов Российской Федерации.</w:t>
      </w:r>
    </w:p>
    <w:p w14:paraId="21729232" w14:textId="6D9B6333" w:rsidR="00263D42" w:rsidRPr="00F35540" w:rsidRDefault="00906AC5" w:rsidP="00263D42">
      <w:pPr>
        <w:spacing w:after="0" w:line="240" w:lineRule="auto"/>
        <w:ind w:firstLine="680"/>
        <w:jc w:val="both"/>
      </w:pPr>
      <w:r>
        <w:t>19</w:t>
      </w:r>
      <w:r w:rsidR="00263D42" w:rsidRPr="00F35540">
        <w:t>. 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об утверждении документации по планировке территории для размещения объектов, указанных в частях 4, 4.1 и 5 - 5.2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нормативными правовыми актами органов местного самоуправления.</w:t>
      </w:r>
    </w:p>
    <w:p w14:paraId="435F5497" w14:textId="24353C69" w:rsidR="00263D42" w:rsidRPr="00F35540" w:rsidRDefault="00263D42" w:rsidP="00263D42">
      <w:pPr>
        <w:spacing w:after="0" w:line="240" w:lineRule="auto"/>
        <w:ind w:firstLine="680"/>
        <w:jc w:val="both"/>
      </w:pPr>
      <w:r w:rsidRPr="00F35540">
        <w:t>2</w:t>
      </w:r>
      <w:r w:rsidR="00906AC5">
        <w:t>0</w:t>
      </w:r>
      <w:r w:rsidRPr="00F35540">
        <w:t>.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14:paraId="3B3D092F" w14:textId="2D4D05F3" w:rsidR="00263D42" w:rsidRPr="00F35540" w:rsidRDefault="00263D42" w:rsidP="00263D42">
      <w:pPr>
        <w:spacing w:after="0" w:line="240" w:lineRule="auto"/>
        <w:ind w:firstLine="680"/>
        <w:jc w:val="both"/>
      </w:pPr>
      <w:r w:rsidRPr="00F35540">
        <w:t>2</w:t>
      </w:r>
      <w:r w:rsidR="00906AC5">
        <w:t>1</w:t>
      </w:r>
      <w:r w:rsidRPr="00F35540">
        <w:t>. 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частями 12.7 и 12.12 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12.4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14:paraId="2F96323B" w14:textId="77777777" w:rsidR="00263D42" w:rsidRPr="00F35540" w:rsidRDefault="00263D42" w:rsidP="00263D42">
      <w:pPr>
        <w:spacing w:after="0" w:line="240" w:lineRule="auto"/>
        <w:ind w:firstLine="680"/>
        <w:jc w:val="both"/>
        <w:rPr>
          <w:szCs w:val="24"/>
        </w:rPr>
      </w:pPr>
    </w:p>
    <w:p w14:paraId="3011D953" w14:textId="77777777" w:rsidR="00263D42" w:rsidRPr="00F35540" w:rsidRDefault="00263D42" w:rsidP="00263D42">
      <w:pPr>
        <w:pStyle w:val="4"/>
        <w:jc w:val="both"/>
        <w:rPr>
          <w:b w:val="0"/>
        </w:rPr>
      </w:pPr>
      <w:bookmarkStart w:id="57" w:name="_Toc158642531"/>
      <w:r w:rsidRPr="00F35540">
        <w:t>Статья 2</w:t>
      </w:r>
      <w:r w:rsidRPr="00263D42">
        <w:t>6</w:t>
      </w:r>
      <w:r w:rsidRPr="00F35540">
        <w:t>. Особенности подготовки документации по планировке территории применительно к территории поселения.</w:t>
      </w:r>
      <w:bookmarkEnd w:id="57"/>
    </w:p>
    <w:p w14:paraId="37CB2177" w14:textId="77777777" w:rsidR="00263D42" w:rsidRPr="00F35540" w:rsidRDefault="00263D42" w:rsidP="00263D42">
      <w:pPr>
        <w:spacing w:after="0" w:line="240" w:lineRule="auto"/>
        <w:ind w:firstLine="680"/>
        <w:jc w:val="both"/>
        <w:rPr>
          <w:b/>
          <w:szCs w:val="24"/>
        </w:rPr>
      </w:pPr>
    </w:p>
    <w:p w14:paraId="06CFA3AE" w14:textId="77777777" w:rsidR="00263D42" w:rsidRPr="00F35540" w:rsidRDefault="00263D42" w:rsidP="00263D42">
      <w:pPr>
        <w:spacing w:after="0" w:line="240" w:lineRule="auto"/>
        <w:ind w:firstLine="680"/>
        <w:jc w:val="both"/>
        <w:rPr>
          <w:szCs w:val="24"/>
        </w:rPr>
      </w:pPr>
      <w:r w:rsidRPr="00F35540">
        <w:rPr>
          <w:szCs w:val="24"/>
        </w:rPr>
        <w:t>1. Решение о подготовке документации по планировке территории применительно к территории поселения, за исключением случаев, указанных в частях 2 - 4.2 и 5.2 статьи 45 Градостроительного кодекса Российской Федерации, принимается органом местного самоуправления муниципального образования Крымский район,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27 настоящих Правил, принятие органом местного самоуправления муниципального района решения о подготовке документации по планировке территории не требуется.</w:t>
      </w:r>
    </w:p>
    <w:p w14:paraId="66C70EB1" w14:textId="2EBEC548" w:rsidR="00263D42" w:rsidRPr="00F35540" w:rsidRDefault="00263D42" w:rsidP="00263D42">
      <w:pPr>
        <w:spacing w:after="0" w:line="240" w:lineRule="auto"/>
        <w:ind w:firstLine="680"/>
        <w:jc w:val="both"/>
        <w:rPr>
          <w:szCs w:val="24"/>
        </w:rPr>
      </w:pPr>
      <w:r w:rsidRPr="00F35540">
        <w:rPr>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официальных сайтах муниципальных образований Крымский район, </w:t>
      </w:r>
      <w:r w:rsidR="00EF3485">
        <w:rPr>
          <w:szCs w:val="24"/>
        </w:rPr>
        <w:t>Южное</w:t>
      </w:r>
      <w:r>
        <w:rPr>
          <w:szCs w:val="24"/>
        </w:rPr>
        <w:t xml:space="preserve"> </w:t>
      </w:r>
      <w:r w:rsidRPr="00F35540">
        <w:rPr>
          <w:szCs w:val="24"/>
        </w:rPr>
        <w:t>сельское поселение (при наличии официального сайта) в сети "Интернет".</w:t>
      </w:r>
    </w:p>
    <w:p w14:paraId="7D8B9D40" w14:textId="77777777" w:rsidR="00263D42" w:rsidRPr="00F35540" w:rsidRDefault="00263D42" w:rsidP="00263D42">
      <w:pPr>
        <w:spacing w:after="0" w:line="240" w:lineRule="auto"/>
        <w:ind w:firstLine="680"/>
        <w:jc w:val="both"/>
        <w:rPr>
          <w:szCs w:val="24"/>
        </w:rPr>
      </w:pPr>
      <w:r w:rsidRPr="00F35540">
        <w:rPr>
          <w:szCs w:val="24"/>
        </w:rPr>
        <w:t>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Крымский район свои предложения о порядке, сроках подготовки и содержании документации по планировке территории.</w:t>
      </w:r>
    </w:p>
    <w:p w14:paraId="701C913D" w14:textId="77777777" w:rsidR="00263D42" w:rsidRPr="00F35540" w:rsidRDefault="00263D42" w:rsidP="00263D42">
      <w:pPr>
        <w:spacing w:after="0" w:line="240" w:lineRule="auto"/>
        <w:ind w:firstLine="680"/>
        <w:jc w:val="both"/>
        <w:rPr>
          <w:szCs w:val="24"/>
        </w:rPr>
      </w:pPr>
      <w:r w:rsidRPr="00F35540">
        <w:rPr>
          <w:szCs w:val="24"/>
        </w:rPr>
        <w:t>3.1. Заинтересованные лица, указанные в части 1.1 статьи 27 настоящих Правил, осуществляют подготовку документации по планировке территории в соответствии с требованиями, указанными в части 4 статьи 27 настоящих Правил, и направляют ее для утверждения в орган местного самоуправления Крымский район.</w:t>
      </w:r>
    </w:p>
    <w:p w14:paraId="12FCCE12" w14:textId="77777777" w:rsidR="00263D42" w:rsidRPr="00F35540" w:rsidRDefault="00263D42" w:rsidP="00263D42">
      <w:pPr>
        <w:spacing w:after="0" w:line="240" w:lineRule="auto"/>
        <w:ind w:firstLine="680"/>
        <w:jc w:val="both"/>
        <w:rPr>
          <w:rStyle w:val="blk"/>
          <w:szCs w:val="24"/>
        </w:rPr>
      </w:pPr>
      <w:r w:rsidRPr="00F35540">
        <w:rPr>
          <w:szCs w:val="24"/>
        </w:rPr>
        <w:t xml:space="preserve">4. </w:t>
      </w:r>
      <w:r w:rsidRPr="00F35540">
        <w:rPr>
          <w:rStyle w:val="blk"/>
          <w:szCs w:val="24"/>
        </w:rPr>
        <w:t xml:space="preserve">Орган местного самоуправления муниципального образования Крымский район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настоящими Правилами органом местного самоуправления муниципального района, осуществляет проверку такой документации на соответствие требованиям, указанным в </w:t>
      </w:r>
      <w:hyperlink r:id="rId98" w:anchor="dst3354" w:history="1">
        <w:r w:rsidRPr="00F35540">
          <w:rPr>
            <w:rStyle w:val="ad"/>
            <w:color w:val="auto"/>
            <w:szCs w:val="24"/>
            <w:u w:val="none"/>
          </w:rPr>
          <w:t>части 3 статьи 27</w:t>
        </w:r>
      </w:hyperlink>
      <w:r w:rsidRPr="00F35540">
        <w:rPr>
          <w:rStyle w:val="blk"/>
          <w:szCs w:val="24"/>
        </w:rPr>
        <w:t xml:space="preserve"> настоящих Правил. По результатам проверки указанные органы обеспечивают рассмотрение документации по планировке территории на публичных слушаниях либо отклоняют такую документацию и направляют ее на доработку.</w:t>
      </w:r>
    </w:p>
    <w:p w14:paraId="077A343A" w14:textId="77777777" w:rsidR="00263D42" w:rsidRPr="00F35540" w:rsidRDefault="00263D42" w:rsidP="00263D42">
      <w:pPr>
        <w:spacing w:after="0" w:line="240" w:lineRule="auto"/>
        <w:ind w:firstLine="680"/>
        <w:jc w:val="both"/>
        <w:rPr>
          <w:szCs w:val="24"/>
        </w:rPr>
      </w:pPr>
      <w:r w:rsidRPr="00F35540">
        <w:rPr>
          <w:szCs w:val="24"/>
        </w:rPr>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органами местного самоуправления, до их утверждения подлежат обязательному рассмотрению на публичных слушаниях.</w:t>
      </w:r>
    </w:p>
    <w:p w14:paraId="76324492" w14:textId="77777777" w:rsidR="00263D42" w:rsidRPr="00F35540" w:rsidRDefault="00263D42" w:rsidP="00263D42">
      <w:pPr>
        <w:spacing w:after="0" w:line="240" w:lineRule="auto"/>
        <w:ind w:firstLine="680"/>
        <w:jc w:val="both"/>
        <w:rPr>
          <w:szCs w:val="24"/>
        </w:rPr>
      </w:pPr>
      <w:r w:rsidRPr="00F35540">
        <w:rPr>
          <w:szCs w:val="24"/>
        </w:rPr>
        <w:t>5.1. Публичные слушания по проекту планировки территории и проекту межевания территории не проводятся, если они подготовлены в отношении:</w:t>
      </w:r>
    </w:p>
    <w:p w14:paraId="017D9B64" w14:textId="77777777" w:rsidR="00263D42" w:rsidRPr="00F35540" w:rsidRDefault="00263D42" w:rsidP="00263D42">
      <w:pPr>
        <w:spacing w:after="0" w:line="240" w:lineRule="auto"/>
        <w:ind w:firstLine="680"/>
        <w:jc w:val="both"/>
        <w:rPr>
          <w:szCs w:val="24"/>
        </w:rPr>
      </w:pPr>
      <w:r w:rsidRPr="00F35540">
        <w:rPr>
          <w:szCs w:val="24"/>
        </w:rPr>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4ABEF2AA" w14:textId="77777777" w:rsidR="00263D42" w:rsidRPr="00F35540" w:rsidRDefault="00263D42" w:rsidP="00263D42">
      <w:pPr>
        <w:spacing w:after="0" w:line="240" w:lineRule="auto"/>
        <w:ind w:firstLine="680"/>
        <w:jc w:val="both"/>
        <w:rPr>
          <w:szCs w:val="24"/>
        </w:rPr>
      </w:pPr>
      <w:r w:rsidRPr="00F35540">
        <w:rPr>
          <w:szCs w:val="24"/>
        </w:rPr>
        <w:t>2) территории для размещения линейных объектов в границах земель лесного фонда.</w:t>
      </w:r>
    </w:p>
    <w:p w14:paraId="1A704B76" w14:textId="77777777" w:rsidR="00263D42" w:rsidRPr="00F35540" w:rsidRDefault="00263D42" w:rsidP="00263D42">
      <w:pPr>
        <w:spacing w:after="0" w:line="240" w:lineRule="auto"/>
        <w:ind w:firstLine="680"/>
        <w:jc w:val="both"/>
        <w:rPr>
          <w:szCs w:val="24"/>
        </w:rPr>
      </w:pPr>
      <w:r w:rsidRPr="00F35540">
        <w:rPr>
          <w:szCs w:val="24"/>
        </w:rPr>
        <w:t>6. Порядок организации и проведения публичных слушаний по проекту планировки территории и проекту межевания территории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с учетом положений настоящей статьи, статьи 5.1.Градостроительного Кодекса Российской Федерации..</w:t>
      </w:r>
    </w:p>
    <w:p w14:paraId="610BBBCA" w14:textId="77F351CF" w:rsidR="00263D42" w:rsidRPr="00F35540" w:rsidRDefault="00263D42" w:rsidP="00263D42">
      <w:pPr>
        <w:spacing w:after="0" w:line="240" w:lineRule="auto"/>
        <w:ind w:firstLine="680"/>
        <w:jc w:val="both"/>
        <w:rPr>
          <w:szCs w:val="24"/>
        </w:rPr>
      </w:pPr>
      <w:r w:rsidRPr="00F35540">
        <w:rPr>
          <w:szCs w:val="24"/>
        </w:rPr>
        <w:t xml:space="preserve">7. Срок проведения публичных слушаний со дня оповещения жителей муниципального образования </w:t>
      </w:r>
      <w:r w:rsidR="00EF3485">
        <w:rPr>
          <w:szCs w:val="24"/>
        </w:rPr>
        <w:t>Южное</w:t>
      </w:r>
      <w:r w:rsidRPr="00F35540">
        <w:rPr>
          <w:szCs w:val="24"/>
        </w:rPr>
        <w:t xml:space="preserve"> сельское поселение о времени и месте их проведения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муниципального образования Крымский район и не может быть менее одного месяца и более трех месяцев.</w:t>
      </w:r>
    </w:p>
    <w:p w14:paraId="1A3030FE" w14:textId="77777777" w:rsidR="00263D42" w:rsidRPr="00F35540" w:rsidRDefault="00263D42" w:rsidP="00263D42">
      <w:pPr>
        <w:spacing w:after="0" w:line="240" w:lineRule="auto"/>
        <w:ind w:firstLine="680"/>
        <w:jc w:val="both"/>
        <w:rPr>
          <w:rStyle w:val="blk"/>
        </w:rPr>
      </w:pPr>
      <w:r w:rsidRPr="00F35540">
        <w:rPr>
          <w:szCs w:val="24"/>
        </w:rPr>
        <w:t>8. О</w:t>
      </w:r>
      <w:r w:rsidRPr="00F35540">
        <w:rPr>
          <w:rStyle w:val="blk"/>
          <w:szCs w:val="24"/>
        </w:rPr>
        <w:t xml:space="preserve">рган местного самоуправления поселения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w:t>
      </w:r>
      <w:hyperlink r:id="rId99" w:anchor="dst3144" w:history="1">
        <w:r w:rsidRPr="00F35540">
          <w:rPr>
            <w:rStyle w:val="ad"/>
            <w:color w:val="auto"/>
            <w:szCs w:val="24"/>
            <w:u w:val="none"/>
          </w:rPr>
          <w:t>части 4</w:t>
        </w:r>
      </w:hyperlink>
      <w:r w:rsidRPr="00F35540">
        <w:rPr>
          <w:rStyle w:val="blk"/>
          <w:szCs w:val="24"/>
        </w:rPr>
        <w:t xml:space="preserve"> настоящей статьи</w:t>
      </w:r>
      <w:r w:rsidRPr="00F35540">
        <w:rPr>
          <w:rStyle w:val="blk"/>
        </w:rPr>
        <w:t>.</w:t>
      </w:r>
    </w:p>
    <w:p w14:paraId="45D4365F" w14:textId="77777777" w:rsidR="00263D42" w:rsidRPr="00F35540" w:rsidRDefault="00263D42" w:rsidP="00263D42">
      <w:pPr>
        <w:spacing w:after="0" w:line="240" w:lineRule="auto"/>
        <w:ind w:firstLine="680"/>
        <w:jc w:val="both"/>
        <w:rPr>
          <w:szCs w:val="24"/>
        </w:rPr>
      </w:pPr>
      <w:r w:rsidRPr="00F35540">
        <w:rPr>
          <w:szCs w:val="24"/>
        </w:rPr>
        <w:t>9. Глава администрации муниципального образования 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в орган местного самоуправления на доработку с учетом указанных протокола и заключения.</w:t>
      </w:r>
    </w:p>
    <w:p w14:paraId="7936B9E4" w14:textId="77777777" w:rsidR="00263D42" w:rsidRPr="00F35540" w:rsidRDefault="00263D42" w:rsidP="00263D42">
      <w:pPr>
        <w:spacing w:after="0" w:line="240" w:lineRule="auto"/>
        <w:ind w:firstLine="680"/>
        <w:jc w:val="both"/>
        <w:rPr>
          <w:szCs w:val="24"/>
        </w:rPr>
      </w:pPr>
      <w:r w:rsidRPr="00F35540">
        <w:rPr>
          <w:szCs w:val="24"/>
        </w:rPr>
        <w:t>10. Основанием для отклонения документации по планировке территории, подготовленной лицами, указанными в части 1.1 статьи 27 Настоящих Правил, и направления ее на доработку является несоответствие такой документации требованиям, указанным в части 3 статьи 27 настоящих Правил. В иных случаях отклонение представленной такими лицами документации по планировке территории не допускается.</w:t>
      </w:r>
    </w:p>
    <w:p w14:paraId="438668CC" w14:textId="437EA1DA" w:rsidR="00263D42" w:rsidRPr="00F35540" w:rsidRDefault="00263D42" w:rsidP="00263D42">
      <w:pPr>
        <w:spacing w:after="0" w:line="240" w:lineRule="auto"/>
        <w:ind w:firstLine="680"/>
        <w:jc w:val="both"/>
        <w:rPr>
          <w:szCs w:val="24"/>
        </w:rPr>
      </w:pPr>
      <w:r w:rsidRPr="00F35540">
        <w:rPr>
          <w:szCs w:val="24"/>
        </w:rPr>
        <w:t xml:space="preserve">11.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муниципальных образований Крымский район, </w:t>
      </w:r>
      <w:r w:rsidR="00EF3485">
        <w:rPr>
          <w:szCs w:val="24"/>
        </w:rPr>
        <w:t>Южное</w:t>
      </w:r>
      <w:r w:rsidRPr="00F35540">
        <w:rPr>
          <w:szCs w:val="24"/>
        </w:rPr>
        <w:t xml:space="preserve"> сельское поселение (при наличии официального сайта муниципального образования) в сети "Интернет".</w:t>
      </w:r>
    </w:p>
    <w:p w14:paraId="166F3573" w14:textId="77777777" w:rsidR="00263D42" w:rsidRPr="00F35540" w:rsidRDefault="00263D42" w:rsidP="00263D42">
      <w:pPr>
        <w:pStyle w:val="aff6"/>
        <w:ind w:firstLine="680"/>
        <w:jc w:val="both"/>
      </w:pPr>
    </w:p>
    <w:p w14:paraId="4362405D" w14:textId="77777777" w:rsidR="00263D42" w:rsidRDefault="00263D42" w:rsidP="00263D42">
      <w:pPr>
        <w:pStyle w:val="4"/>
      </w:pPr>
      <w:bookmarkStart w:id="58" w:name="_Toc158642532"/>
      <w:r w:rsidRPr="00AD2C01">
        <w:t xml:space="preserve">Статья </w:t>
      </w:r>
      <w:r>
        <w:t>2</w:t>
      </w:r>
      <w:r w:rsidRPr="00263D42">
        <w:t>7</w:t>
      </w:r>
      <w:r w:rsidRPr="00AD2C01">
        <w:t>. Архитектурно-градостроительный облик объекта капитального строительства</w:t>
      </w:r>
      <w:bookmarkEnd w:id="58"/>
    </w:p>
    <w:p w14:paraId="2B4C037B" w14:textId="77777777" w:rsidR="00263D42" w:rsidRPr="004725DB" w:rsidRDefault="00263D42" w:rsidP="00263D42">
      <w:pPr>
        <w:spacing w:after="0" w:line="240" w:lineRule="auto"/>
        <w:rPr>
          <w:lang w:eastAsia="zh-CN"/>
        </w:rPr>
      </w:pPr>
    </w:p>
    <w:p w14:paraId="1E2E5B67"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частью 5.3 статьи 30 Градостроительного Кодекса, за исключением случаев, предусмотренных частью 2 настоящей статьи.</w:t>
      </w:r>
    </w:p>
    <w:p w14:paraId="73755076"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2. Согласование архитектурно-градостроительного облика объекта капитального строительства не требуется в отношении:</w:t>
      </w:r>
    </w:p>
    <w:p w14:paraId="769CBB18"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75C28E36"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2) объектов, для строительства или реконструкции которых не требуется получение разрешения на строительство;</w:t>
      </w:r>
    </w:p>
    <w:p w14:paraId="43D6AF9E"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3) объектов, расположенных на земельных участках, находящихся в пользовании учреждений, исполняющих наказание;</w:t>
      </w:r>
    </w:p>
    <w:p w14:paraId="1E1C1FEF"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3801DE01"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3AAE9F76"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58283633" w14:textId="77777777" w:rsidR="00263D42" w:rsidRPr="00247440" w:rsidRDefault="00263D42" w:rsidP="00263D42">
      <w:pPr>
        <w:widowControl w:val="0"/>
        <w:spacing w:after="0" w:line="240" w:lineRule="auto"/>
        <w:ind w:firstLine="709"/>
        <w:jc w:val="both"/>
        <w:rPr>
          <w:rFonts w:eastAsia="Times New Roman" w:cs="Times New Roman"/>
          <w:szCs w:val="24"/>
          <w:lang w:eastAsia="zh-CN"/>
        </w:rPr>
      </w:pPr>
      <w:r w:rsidRPr="00247440">
        <w:rPr>
          <w:rFonts w:eastAsia="Times New Roman" w:cs="Times New Roman"/>
          <w:szCs w:val="24"/>
          <w:lang w:eastAsia="zh-CN"/>
        </w:rPr>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19B4358C" w14:textId="77777777" w:rsidR="00263D42" w:rsidRPr="00247440" w:rsidRDefault="00263D42" w:rsidP="00263D42">
      <w:pPr>
        <w:widowControl w:val="0"/>
        <w:spacing w:after="0" w:line="240" w:lineRule="auto"/>
        <w:ind w:firstLine="709"/>
        <w:jc w:val="both"/>
        <w:rPr>
          <w:rFonts w:eastAsia="Times New Roman" w:cs="Times New Roman"/>
          <w:szCs w:val="24"/>
          <w:lang w:eastAsia="zh-CN"/>
        </w:rPr>
      </w:pPr>
      <w:r w:rsidRPr="00247440">
        <w:rPr>
          <w:rFonts w:eastAsia="Times New Roman" w:cs="Times New Roman"/>
          <w:szCs w:val="24"/>
          <w:lang w:eastAsia="zh-CN"/>
        </w:rPr>
        <w:t>5. Порядок согласования архитектурно-градостроительного облика объекта капитального строительства установлен Постановлением Правительства РФ от 29.05.2023 N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p>
    <w:p w14:paraId="3176E85E" w14:textId="77777777" w:rsidR="00263D42" w:rsidRPr="00247440" w:rsidRDefault="00263D42" w:rsidP="00263D42">
      <w:pPr>
        <w:widowControl w:val="0"/>
        <w:spacing w:after="0" w:line="240" w:lineRule="auto"/>
        <w:ind w:firstLine="709"/>
        <w:jc w:val="both"/>
        <w:rPr>
          <w:rFonts w:eastAsia="Times New Roman" w:cs="Times New Roman"/>
          <w:szCs w:val="24"/>
          <w:lang w:eastAsia="zh-CN"/>
        </w:rPr>
      </w:pPr>
    </w:p>
    <w:p w14:paraId="39BD33F1" w14:textId="77777777" w:rsidR="00263D42" w:rsidRPr="00247440" w:rsidRDefault="00263D42" w:rsidP="00263D42">
      <w:pPr>
        <w:pStyle w:val="4"/>
      </w:pPr>
      <w:bookmarkStart w:id="59" w:name="_Toc158642533"/>
      <w:r w:rsidRPr="00247440">
        <w:t xml:space="preserve">Статья </w:t>
      </w:r>
      <w:r w:rsidRPr="00263D42">
        <w:t>28</w:t>
      </w:r>
      <w:r w:rsidRPr="00247440">
        <w:t>. Правила согласования архитектурно-градостроительного облика объекта капитального строительства</w:t>
      </w:r>
      <w:bookmarkEnd w:id="59"/>
    </w:p>
    <w:p w14:paraId="2A7E7D91" w14:textId="77777777" w:rsidR="00263D42" w:rsidRPr="00247440" w:rsidRDefault="00263D42" w:rsidP="00263D42">
      <w:pPr>
        <w:widowControl w:val="0"/>
        <w:spacing w:after="0" w:line="240" w:lineRule="auto"/>
        <w:ind w:firstLine="709"/>
        <w:jc w:val="both"/>
        <w:rPr>
          <w:rFonts w:eastAsia="Times New Roman" w:cs="Times New Roman"/>
          <w:b/>
          <w:szCs w:val="24"/>
          <w:lang w:eastAsia="zh-CN"/>
        </w:rPr>
      </w:pPr>
    </w:p>
    <w:p w14:paraId="51A3F56C" w14:textId="77777777" w:rsidR="00263D42" w:rsidRPr="00247440" w:rsidRDefault="00263D42" w:rsidP="00263D42">
      <w:pPr>
        <w:jc w:val="center"/>
        <w:rPr>
          <w:b/>
          <w:lang w:eastAsia="ru-RU"/>
        </w:rPr>
      </w:pPr>
      <w:r w:rsidRPr="00247440">
        <w:rPr>
          <w:b/>
          <w:lang w:eastAsia="ru-RU"/>
        </w:rPr>
        <w:t>I. Общие положения</w:t>
      </w:r>
    </w:p>
    <w:p w14:paraId="1A0B1098"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1. Настоящие Правила определяют порядок согласования архитектурно-градостроительного облика объекта капитального строительства в случае, если в градостроительном регламенте указаны требования к архитектурно-градостроительному облику такого объекта капитального строительства.</w:t>
      </w:r>
    </w:p>
    <w:p w14:paraId="35886153"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 xml:space="preserve">2. Согласование архитектурно-градостроительного облика объекта капитального строительства не требуется в отношении объектов капитального строительства, указанных в </w:t>
      </w:r>
      <w:hyperlink r:id="rId100" w:history="1">
        <w:r w:rsidRPr="00247440">
          <w:rPr>
            <w:rFonts w:ascii="Times New Roman CYR" w:eastAsiaTheme="minorEastAsia" w:hAnsi="Times New Roman CYR" w:cs="Times New Roman CYR"/>
            <w:szCs w:val="24"/>
            <w:lang w:eastAsia="ru-RU"/>
          </w:rPr>
          <w:t>пунктах 1 - 4 части 2 статьи 40</w:t>
        </w:r>
      </w:hyperlink>
      <w:hyperlink r:id="rId101" w:history="1">
        <w:r w:rsidRPr="00247440">
          <w:rPr>
            <w:rFonts w:ascii="Times New Roman CYR" w:eastAsiaTheme="minorEastAsia" w:hAnsi="Times New Roman CYR" w:cs="Times New Roman CYR"/>
            <w:szCs w:val="24"/>
            <w:vertAlign w:val="superscript"/>
            <w:lang w:eastAsia="ru-RU"/>
          </w:rPr>
          <w:t> 1</w:t>
        </w:r>
      </w:hyperlink>
      <w:hyperlink r:id="rId102" w:history="1"/>
      <w:r w:rsidRPr="00247440">
        <w:rPr>
          <w:rFonts w:ascii="Times New Roman CYR" w:eastAsiaTheme="minorEastAsia" w:hAnsi="Times New Roman CYR" w:cs="Times New Roman CYR"/>
          <w:szCs w:val="24"/>
          <w:lang w:eastAsia="ru-RU"/>
        </w:rPr>
        <w:t>Градостроительного кодекса Российской Федерации, а также в отношении:</w:t>
      </w:r>
    </w:p>
    <w:p w14:paraId="4C0A7947"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а) гидротехнических сооружений;</w:t>
      </w:r>
    </w:p>
    <w:p w14:paraId="48DB879D"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б) объектов и инженерных сооружений, предназначенных для производства и поставок товаров в сферах электро-, газо-, тепло-, водоснабжения и водоотведения;</w:t>
      </w:r>
    </w:p>
    <w:p w14:paraId="28EE5E50"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в) подземных сооружений;</w:t>
      </w:r>
    </w:p>
    <w:p w14:paraId="5BA4F974"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г)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и водных объектов;</w:t>
      </w:r>
    </w:p>
    <w:p w14:paraId="6302C189"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д) объектов капитального строительства, предназначенных (используемых) для обработки, утилизации, обезвреживания и размещения отходов производства и потребления;</w:t>
      </w:r>
    </w:p>
    <w:p w14:paraId="7BC7A245"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е) объектов капитального строительства, предназначенных для обезвреживания, размещения и утилизации медицинских отходов;</w:t>
      </w:r>
    </w:p>
    <w:p w14:paraId="34A93AC9"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ж) объектов капитального строительства, предназначенных для хранения, переработки и утилизации биологических отходов;</w:t>
      </w:r>
    </w:p>
    <w:p w14:paraId="5B410576"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 xml:space="preserve">з) объектов капитального строительства, связанных </w:t>
      </w:r>
      <w:r w:rsidRPr="00E02F51">
        <w:rPr>
          <w:rFonts w:ascii="Times New Roman CYR" w:eastAsiaTheme="minorEastAsia" w:hAnsi="Times New Roman CYR" w:cs="Times New Roman CYR"/>
          <w:szCs w:val="24"/>
          <w:lang w:eastAsia="ru-RU"/>
        </w:rPr>
        <w:t>с обращением с радиоактивными отходами;</w:t>
      </w:r>
    </w:p>
    <w:p w14:paraId="687B74E7"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и) объектов капитального строительства, связанных с обращением веществ, разрушающих озоновый слой;</w:t>
      </w:r>
    </w:p>
    <w:p w14:paraId="6340B77B"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к) объектов использования атомной энергии;</w:t>
      </w:r>
    </w:p>
    <w:p w14:paraId="44CBC34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л) опасных производственных объектов, определяемых в соответствии с законодательством Российской Федерации.</w:t>
      </w:r>
    </w:p>
    <w:p w14:paraId="58101DB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p>
    <w:p w14:paraId="7D51C169" w14:textId="77777777" w:rsidR="00263D42" w:rsidRPr="004725DB" w:rsidRDefault="00263D42" w:rsidP="00263D42">
      <w:pPr>
        <w:jc w:val="center"/>
        <w:rPr>
          <w:b/>
          <w:lang w:eastAsia="ru-RU"/>
        </w:rPr>
      </w:pPr>
      <w:r w:rsidRPr="004725DB">
        <w:rPr>
          <w:b/>
          <w:lang w:eastAsia="ru-RU"/>
        </w:rPr>
        <w:t>II. Порядок и сроки согласования архитектурно-градостроительного облика объекта капитального строительства</w:t>
      </w:r>
    </w:p>
    <w:p w14:paraId="4475CC9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p>
    <w:p w14:paraId="76375310"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3. Архитектурно-градостроительный облик объекта капитального строительства подлежит согласованию с уполномоченным органом местного самоуправления. Уполномоченный орган местного самоуправления в целях принятия решения о согласовании архитектурно-градостроительного облика объекта капитального строительства взаимодействует с федеральными органами исполнительной власти и исполнительными органами субъектов Российской Федерации, а также вправе привлекать на безвозмездной основе представителей экспертного сообщества (экспертов в сфере градостроительства, архитектуры, урбанистики, экономики города, истории, культуры, археологии, дендрологии и экологии).</w:t>
      </w:r>
    </w:p>
    <w:p w14:paraId="437A7736"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4. Для согласования архитектурно-градостроительного облика объекта капитального строительства правообладатель земельного участка, на котором планируется строительство такого объекта, или правообладатель объекта капитального строительства в случае реконструкции объекта капитального строительства, или иное лицо в случае, предусмотренном </w:t>
      </w:r>
      <w:hyperlink r:id="rId103" w:history="1">
        <w:r w:rsidRPr="00E02F51">
          <w:rPr>
            <w:rFonts w:ascii="Times New Roman CYR" w:eastAsiaTheme="minorEastAsia" w:hAnsi="Times New Roman CYR" w:cs="Times New Roman CYR"/>
            <w:color w:val="000000" w:themeColor="text1"/>
            <w:szCs w:val="24"/>
            <w:lang w:eastAsia="ru-RU"/>
          </w:rPr>
          <w:t>частью 1</w:t>
        </w:r>
      </w:hyperlink>
      <w:hyperlink r:id="rId104" w:history="1">
        <w:r w:rsidRPr="00E02F51">
          <w:rPr>
            <w:rFonts w:ascii="Times New Roman CYR" w:eastAsiaTheme="minorEastAsia" w:hAnsi="Times New Roman CYR" w:cs="Times New Roman CYR"/>
            <w:color w:val="000000" w:themeColor="text1"/>
            <w:szCs w:val="24"/>
            <w:vertAlign w:val="superscript"/>
            <w:lang w:eastAsia="ru-RU"/>
          </w:rPr>
          <w:t> 1</w:t>
        </w:r>
      </w:hyperlink>
      <w:hyperlink r:id="rId105" w:history="1">
        <w:r w:rsidRPr="00E02F51">
          <w:rPr>
            <w:rFonts w:ascii="Times New Roman CYR" w:eastAsiaTheme="minorEastAsia" w:hAnsi="Times New Roman CYR" w:cs="Times New Roman CYR"/>
            <w:color w:val="000000" w:themeColor="text1"/>
            <w:szCs w:val="24"/>
            <w:lang w:eastAsia="ru-RU"/>
          </w:rPr>
          <w:t xml:space="preserve"> статьи 57</w:t>
        </w:r>
      </w:hyperlink>
      <w:hyperlink r:id="rId106" w:history="1">
        <w:r w:rsidRPr="00E02F51">
          <w:rPr>
            <w:rFonts w:ascii="Times New Roman CYR" w:eastAsiaTheme="minorEastAsia" w:hAnsi="Times New Roman CYR" w:cs="Times New Roman CYR"/>
            <w:color w:val="000000" w:themeColor="text1"/>
            <w:szCs w:val="24"/>
            <w:vertAlign w:val="superscript"/>
            <w:lang w:eastAsia="ru-RU"/>
          </w:rPr>
          <w:t> 3</w:t>
        </w:r>
      </w:hyperlink>
      <w:r w:rsidRPr="00E02F51">
        <w:rPr>
          <w:rFonts w:ascii="Times New Roman CYR" w:eastAsiaTheme="minorEastAsia" w:hAnsi="Times New Roman CYR" w:cs="Times New Roman CYR"/>
          <w:szCs w:val="24"/>
          <w:lang w:eastAsia="ru-RU"/>
        </w:rPr>
        <w:t xml:space="preserve"> Градостроительного кодекса Российской Федерации (далее - инициатор), подает в уполномоченный орган местного самоуправления заявление, которое содержит:</w:t>
      </w:r>
    </w:p>
    <w:p w14:paraId="4C3C29C2"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а) наименование и организационно-правовую форму, идентификационный номер налогоплательщика, телефон, факс и адрес электронной почты (в случае подачи заявления юридическим лицом);</w:t>
      </w:r>
    </w:p>
    <w:p w14:paraId="3B1ADAD5"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б) фамилию, имя, отчество (при наличии), данные документа, удостоверяющего личность, адрес места жительства, телефон, факс и адрес электронной почты (в случае подачи заявления индивидуальным предпринимателем или физическим лицом);</w:t>
      </w:r>
    </w:p>
    <w:p w14:paraId="1049F1A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наименование объекта капитального строительства, архитектурный облик которого согласовывается.</w:t>
      </w:r>
    </w:p>
    <w:p w14:paraId="7FC93A95"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5. К заявлению, указанному </w:t>
      </w:r>
      <w:r w:rsidRPr="00E02F51">
        <w:rPr>
          <w:rFonts w:ascii="Times New Roman CYR" w:eastAsiaTheme="minorEastAsia" w:hAnsi="Times New Roman CYR" w:cs="Times New Roman CYR"/>
          <w:color w:val="000000" w:themeColor="text1"/>
          <w:szCs w:val="24"/>
          <w:lang w:eastAsia="ru-RU"/>
        </w:rPr>
        <w:t xml:space="preserve">в </w:t>
      </w:r>
      <w:hyperlink w:anchor="sub_2004" w:history="1">
        <w:r w:rsidRPr="00E02F51">
          <w:rPr>
            <w:rFonts w:ascii="Times New Roman CYR" w:eastAsiaTheme="minorEastAsia" w:hAnsi="Times New Roman CYR" w:cs="Times New Roman CYR"/>
            <w:color w:val="000000" w:themeColor="text1"/>
            <w:szCs w:val="24"/>
            <w:lang w:eastAsia="ru-RU"/>
          </w:rPr>
          <w:t>пункте 4</w:t>
        </w:r>
      </w:hyperlink>
      <w:r w:rsidRPr="00E02F51">
        <w:rPr>
          <w:rFonts w:ascii="Times New Roman CYR" w:eastAsiaTheme="minorEastAsia" w:hAnsi="Times New Roman CYR" w:cs="Times New Roman CYR"/>
          <w:szCs w:val="24"/>
          <w:lang w:eastAsia="ru-RU"/>
        </w:rPr>
        <w:t xml:space="preserve"> настоящих Правил (далее - заявление), прилагаются следующие разделы проектной документации объекта капитального строительства:</w:t>
      </w:r>
    </w:p>
    <w:p w14:paraId="65D963EE"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а) пояснительная записка;</w:t>
      </w:r>
    </w:p>
    <w:p w14:paraId="5FDBA0C3"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б) схема планировочной организации земельного участка;</w:t>
      </w:r>
    </w:p>
    <w:p w14:paraId="07B349F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объемно-планировочные и архитектурные решения.</w:t>
      </w:r>
    </w:p>
    <w:p w14:paraId="042A06AB"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color w:val="000000" w:themeColor="text1"/>
          <w:szCs w:val="24"/>
          <w:lang w:eastAsia="ru-RU"/>
        </w:rPr>
      </w:pPr>
      <w:r w:rsidRPr="00E02F51">
        <w:rPr>
          <w:rFonts w:ascii="Times New Roman CYR" w:eastAsiaTheme="minorEastAsia" w:hAnsi="Times New Roman CYR" w:cs="Times New Roman CYR"/>
          <w:szCs w:val="24"/>
          <w:lang w:eastAsia="ru-RU"/>
        </w:rPr>
        <w:t xml:space="preserve">6. Не допускается требовать иные разделы проектной документации для согласования архитектурно-градостроительного облика объекта капитального строительства, за исключением разделов проектной документации, предусмотренных </w:t>
      </w:r>
      <w:hyperlink w:anchor="sub_2005" w:history="1">
        <w:r w:rsidRPr="00E02F51">
          <w:rPr>
            <w:rFonts w:ascii="Times New Roman CYR" w:eastAsiaTheme="minorEastAsia" w:hAnsi="Times New Roman CYR" w:cs="Times New Roman CYR"/>
            <w:color w:val="000000" w:themeColor="text1"/>
            <w:szCs w:val="24"/>
            <w:lang w:eastAsia="ru-RU"/>
          </w:rPr>
          <w:t>пунктом 5</w:t>
        </w:r>
      </w:hyperlink>
      <w:r w:rsidRPr="00E02F51">
        <w:rPr>
          <w:rFonts w:ascii="Times New Roman CYR" w:eastAsiaTheme="minorEastAsia" w:hAnsi="Times New Roman CYR" w:cs="Times New Roman CYR"/>
          <w:color w:val="000000" w:themeColor="text1"/>
          <w:szCs w:val="24"/>
          <w:lang w:eastAsia="ru-RU"/>
        </w:rPr>
        <w:t xml:space="preserve"> настоящих Правил (далее - разделы проектной документации). Уполномоченным органом местного самоуправления могут быть установлены случаи, при которых для согласования архитектурно-градостроительного облика объекта капитального строительства не требуется представление разделов проектной документации.</w:t>
      </w:r>
    </w:p>
    <w:p w14:paraId="5B4E717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color w:val="000000" w:themeColor="text1"/>
          <w:szCs w:val="24"/>
          <w:lang w:eastAsia="ru-RU"/>
        </w:rPr>
        <w:t>7. Заявление и прилагаемые разделы проектной документации могут быть поданы лично, либо посредством почтовой связи, либо в форме электронного документа с использованием информационно-телекоммуникационных сетей общего пользования, в том числе посредством федеральной государственной информационной системы "</w:t>
      </w:r>
      <w:hyperlink r:id="rId107" w:history="1">
        <w:r w:rsidRPr="00E02F51">
          <w:rPr>
            <w:rFonts w:ascii="Times New Roman CYR" w:eastAsiaTheme="minorEastAsia" w:hAnsi="Times New Roman CYR" w:cs="Times New Roman CYR"/>
            <w:color w:val="000000" w:themeColor="text1"/>
            <w:szCs w:val="24"/>
            <w:lang w:eastAsia="ru-RU"/>
          </w:rPr>
          <w:t>Единый портал</w:t>
        </w:r>
      </w:hyperlink>
      <w:r w:rsidRPr="00E02F51">
        <w:rPr>
          <w:rFonts w:ascii="Times New Roman CYR" w:eastAsiaTheme="minorEastAsia" w:hAnsi="Times New Roman CYR" w:cs="Times New Roman CYR"/>
          <w:szCs w:val="24"/>
          <w:lang w:eastAsia="ru-RU"/>
        </w:rPr>
        <w:t xml:space="preserve"> государственных и муниципальных услуг (функций)", с соблюдением требований законодательства Российской Федерации о защите государственной тайны.</w:t>
      </w:r>
    </w:p>
    <w:p w14:paraId="6B64980E"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При подаче заявления и прилагаемых разделов проектной документации в форме электронного документа заявление подписывается усиленной квалифицированной электронной подписью уполномоченного должностного лица инициатора - юридического лица либо его уполномоченного представителя или усиленной неквалифицированной электронной подписью инициатора - индивидуального предпринимателя или физического лица либо их уполномоченных представителей, сертификат ключа проверки которой создан и используется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 в установленном Правительством Российской Федерации порядке.</w:t>
      </w:r>
    </w:p>
    <w:p w14:paraId="0D2A5483"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случае подачи заявления и прилагаемых разделов проектной документации в форме электронного документа подача заявления и разделов проектной документации на бумажном носителе не требуется.</w:t>
      </w:r>
    </w:p>
    <w:p w14:paraId="2BF8F025"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Разделы проектной документации, содержащие сведения, относящиеся к государственной тайне, подаются с соблюдением требований законодательства Российской Федерации о государственной тайне.</w:t>
      </w:r>
    </w:p>
    <w:p w14:paraId="08218B05"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8. Уполномоченный орган местного самоуправления в течение одного рабочего дня со дня получения заявления и прилагаемых разделов проектной документации осуществляет их проверку.</w:t>
      </w:r>
    </w:p>
    <w:p w14:paraId="09DEEE8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В случае несоответствия заявления требованиям, предусмотренным </w:t>
      </w:r>
      <w:hyperlink w:anchor="sub_2004" w:history="1">
        <w:r w:rsidRPr="001D669B">
          <w:rPr>
            <w:rFonts w:ascii="Times New Roman CYR" w:eastAsiaTheme="minorEastAsia" w:hAnsi="Times New Roman CYR" w:cs="Times New Roman CYR"/>
            <w:szCs w:val="24"/>
            <w:lang w:eastAsia="ru-RU"/>
          </w:rPr>
          <w:t>пунктом 4</w:t>
        </w:r>
      </w:hyperlink>
      <w:r w:rsidRPr="00E02F51">
        <w:rPr>
          <w:rFonts w:ascii="Times New Roman CYR" w:eastAsiaTheme="minorEastAsia" w:hAnsi="Times New Roman CYR" w:cs="Times New Roman CYR"/>
          <w:szCs w:val="24"/>
          <w:lang w:eastAsia="ru-RU"/>
        </w:rPr>
        <w:t xml:space="preserve"> настоящих Правил, или в случае выявления в ходе проверки факта представления инициатором неполного комплекта разделов проектной документации заявление и прилагаемые разделы проектной документации возвращаются инициатору с указанием причин возврата в течение 2 рабочих дней со дня их получения способом, которым они были поданы.</w:t>
      </w:r>
    </w:p>
    <w:p w14:paraId="48723F62"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9. Уполномоченный орган местного самоуправления рассматривает разделы проектной документации на соответствие требованиям к архитектурно-градостроительному облику объекта капитального строительства, указанным в градостроительном регламенте.</w:t>
      </w:r>
    </w:p>
    <w:p w14:paraId="61F67A3A"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10. По результатам рассмотрения разделов проектной документации уполномоченный орган местного самоуправления принимает решение о согласовании архитектурно-градостроительного облика объекта капитального строительства или об отказе в его согласовании, которые направляются инициатору в течение 10 рабочих дней со дня получения заявления и прилагаемых разделов проектной документации способом, которым они были поданы.</w:t>
      </w:r>
    </w:p>
    <w:p w14:paraId="47BBE4E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11. В решении о согласовании архитектурно-градостроительного облика объекта капитального строительства содержится следующая информация:</w:t>
      </w:r>
    </w:p>
    <w:p w14:paraId="0E4A3A7B"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а) дата принятия решения и его номер, присвоенный уполномоченным органом местного самоуправления;</w:t>
      </w:r>
    </w:p>
    <w:p w14:paraId="50B2471E"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б) местонахождение объекта капитального строительства (при реконструкции);</w:t>
      </w:r>
    </w:p>
    <w:p w14:paraId="625F19D8"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756F6C66"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г) кадастровый номер объекта капитального строительства (при его наличии);</w:t>
      </w:r>
    </w:p>
    <w:p w14:paraId="4E9E8BB3"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д) кадастровый номер земельного участка (при его наличии);</w:t>
      </w:r>
    </w:p>
    <w:p w14:paraId="33623B9A"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е) функциональное назначение объекта капитального строительства;</w:t>
      </w:r>
    </w:p>
    <w:p w14:paraId="5A955A29"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ж) основные параметры объекта капитального строительства (площадь, этажность);</w:t>
      </w:r>
    </w:p>
    <w:p w14:paraId="2EB0C138"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з) 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DF15184"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12. В решении об отказе в согласовании архитектурно-градостроительного облика объекта капитального строительства содержится следующая информация:</w:t>
      </w:r>
    </w:p>
    <w:p w14:paraId="3DD11C6E"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а) дата принятия решения и его номер, присвоенный уполномоченным органом местного самоуправления;</w:t>
      </w:r>
    </w:p>
    <w:p w14:paraId="1A3C7BE2"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б) местонахождение объекта капитального строительства (при реконструкции);</w:t>
      </w:r>
    </w:p>
    <w:p w14:paraId="1D69515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6C632277"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г) кадастровый номер объекта капитального строительства (при его наличии);</w:t>
      </w:r>
    </w:p>
    <w:p w14:paraId="322E2C96"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д) кадастровый номер земельного участка (при его наличии);</w:t>
      </w:r>
    </w:p>
    <w:p w14:paraId="30714BF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е) функциональное назначение объекта капитального строительства;</w:t>
      </w:r>
    </w:p>
    <w:p w14:paraId="057CE60E"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ж) основные параметры объекта капитального строительства (площадь, этажность);</w:t>
      </w:r>
    </w:p>
    <w:p w14:paraId="239262F5"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з) соответствие (несоответствие)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1EB0980"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и) обоснование несоответствия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70D84BB0"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к) предложения (при наличии) по доработке разделов проектной документации.</w:t>
      </w:r>
    </w:p>
    <w:p w14:paraId="34DC9720"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13. Основанием для принятия решения об отказе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D9E6797"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14. Указанные </w:t>
      </w:r>
      <w:r w:rsidRPr="00E02F51">
        <w:rPr>
          <w:rFonts w:ascii="Times New Roman CYR" w:eastAsiaTheme="minorEastAsia" w:hAnsi="Times New Roman CYR" w:cs="Times New Roman CYR"/>
          <w:color w:val="000000" w:themeColor="text1"/>
          <w:szCs w:val="24"/>
          <w:lang w:eastAsia="ru-RU"/>
        </w:rPr>
        <w:t xml:space="preserve">в </w:t>
      </w:r>
      <w:hyperlink w:anchor="sub_2010" w:history="1">
        <w:r w:rsidRPr="00E02F51">
          <w:rPr>
            <w:rFonts w:ascii="Times New Roman CYR" w:eastAsiaTheme="minorEastAsia" w:hAnsi="Times New Roman CYR" w:cs="Times New Roman CYR"/>
            <w:color w:val="000000" w:themeColor="text1"/>
            <w:szCs w:val="24"/>
            <w:lang w:eastAsia="ru-RU"/>
          </w:rPr>
          <w:t>пункте 10</w:t>
        </w:r>
      </w:hyperlink>
      <w:r w:rsidRPr="00E02F51">
        <w:rPr>
          <w:rFonts w:ascii="Times New Roman CYR" w:eastAsiaTheme="minorEastAsia" w:hAnsi="Times New Roman CYR" w:cs="Times New Roman CYR"/>
          <w:szCs w:val="24"/>
          <w:lang w:eastAsia="ru-RU"/>
        </w:rPr>
        <w:t xml:space="preserve"> настоящих Правил решения подписываются руководителем уполномоченного органа местного самоуправления или его заместителем.</w:t>
      </w:r>
    </w:p>
    <w:p w14:paraId="10F8D1D7"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15. Уполномоченный орган местного самоуправления в течение 5 рабочих дней со дня подписания решения о согласовании архитектурно-градостроительного облика объекта капитального строительства:</w:t>
      </w:r>
    </w:p>
    <w:p w14:paraId="3496F19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а) размещает решение о согласовании архитектурно-градостроительного облика объекта капитального строительства на официальном сайте органа местного самоуправления в информационно-телекоммуникационной сети "Интернет";</w:t>
      </w:r>
    </w:p>
    <w:p w14:paraId="1DBFB29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б) направляет копию решения о согласовании архитектурно-градостроительного облика объекта капитального строительства в уполномоченные на выдачу разрешений на строительство в соответствии с </w:t>
      </w:r>
      <w:hyperlink r:id="rId108" w:history="1">
        <w:r w:rsidRPr="00E02F51">
          <w:rPr>
            <w:rFonts w:ascii="Times New Roman CYR" w:eastAsiaTheme="minorEastAsia" w:hAnsi="Times New Roman CYR" w:cs="Times New Roman CYR"/>
            <w:color w:val="000000" w:themeColor="text1"/>
            <w:szCs w:val="24"/>
            <w:lang w:eastAsia="ru-RU"/>
          </w:rPr>
          <w:t>частями 4 - 6 статьи 51</w:t>
        </w:r>
      </w:hyperlink>
      <w:r w:rsidRPr="00E02F51">
        <w:rPr>
          <w:rFonts w:ascii="Times New Roman CYR" w:eastAsiaTheme="minorEastAsia" w:hAnsi="Times New Roman CYR" w:cs="Times New Roman CYR"/>
          <w:szCs w:val="24"/>
          <w:lang w:eastAsia="ru-RU"/>
        </w:rPr>
        <w:t>Градостроительного кодекса Российской Федерации федеральный орган исполнительной власти, исполнительный орган субъекта Российской Федерации, орган местного самоуправления и Государственную корпорацию по космической деятельности "Роскосмос".</w:t>
      </w:r>
    </w:p>
    <w:p w14:paraId="5E33C258"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16. В случае принятия уполномоченным органом местного самоуправления решения об отказе в согласовании архитектурно-градостроительного облика объекта капитального строительства инициатор имеет право повторно подать заявление и разделы проектной документации на согласование архитектурно-градостроительного облика объекта капитального строительства после устранения выявленных в ранее рассмотренных разделах проектной документации несоответствий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2B3823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17. Решение об отказе в согласовании архитектурно-градостроительного облика объекта капитального строительства может быть обжаловано в соответствии с законодательством Российской Федерации.</w:t>
      </w:r>
    </w:p>
    <w:p w14:paraId="3B981096" w14:textId="263F2E51" w:rsidR="00263D42"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18. Внесение изменений в архитектурно-градостроительный облик объекта капитального строительства требует его согласования в порядке, установленном настоящими Правилами.</w:t>
      </w:r>
    </w:p>
    <w:p w14:paraId="60E0A8C6" w14:textId="77777777" w:rsidR="00263D42" w:rsidRDefault="00263D42">
      <w:pPr>
        <w:rPr>
          <w:rFonts w:ascii="Times New Roman CYR" w:eastAsiaTheme="minorEastAsia" w:hAnsi="Times New Roman CYR" w:cs="Times New Roman CYR"/>
          <w:szCs w:val="24"/>
          <w:lang w:eastAsia="ru-RU"/>
        </w:rPr>
      </w:pPr>
      <w:r>
        <w:rPr>
          <w:rFonts w:ascii="Times New Roman CYR" w:eastAsiaTheme="minorEastAsia" w:hAnsi="Times New Roman CYR" w:cs="Times New Roman CYR"/>
          <w:szCs w:val="24"/>
          <w:lang w:eastAsia="ru-RU"/>
        </w:rPr>
        <w:br w:type="page"/>
      </w:r>
    </w:p>
    <w:p w14:paraId="1B1E59A1" w14:textId="56C4DD55" w:rsidR="00263D42" w:rsidRPr="00F35540" w:rsidRDefault="00263D42" w:rsidP="00263D42">
      <w:pPr>
        <w:pStyle w:val="2"/>
        <w:jc w:val="both"/>
      </w:pPr>
      <w:bookmarkStart w:id="60" w:name="_Toc158642534"/>
      <w:r w:rsidRPr="00F35540">
        <w:t>Глава 6. Положение о проведении</w:t>
      </w:r>
      <w:r w:rsidR="00BA031B">
        <w:t xml:space="preserve"> общественных обсуждений или </w:t>
      </w:r>
      <w:r w:rsidRPr="00F35540">
        <w:t xml:space="preserve"> публичных слушаний по вопросам землепользования и застройки.</w:t>
      </w:r>
      <w:bookmarkEnd w:id="60"/>
    </w:p>
    <w:p w14:paraId="7661468F" w14:textId="77777777" w:rsidR="00263D42" w:rsidRPr="00F35540" w:rsidRDefault="00263D42" w:rsidP="00263D42">
      <w:pPr>
        <w:spacing w:after="0" w:line="240" w:lineRule="auto"/>
        <w:ind w:firstLine="680"/>
        <w:jc w:val="both"/>
      </w:pPr>
    </w:p>
    <w:p w14:paraId="0CDCCA52" w14:textId="5807720A" w:rsidR="00263D42" w:rsidRDefault="00263D42" w:rsidP="00263D42">
      <w:pPr>
        <w:pStyle w:val="4"/>
        <w:jc w:val="both"/>
      </w:pPr>
      <w:bookmarkStart w:id="61" w:name="_Toc158642535"/>
      <w:r w:rsidRPr="00AC3119">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bookmarkEnd w:id="61"/>
    </w:p>
    <w:p w14:paraId="30AEDE26" w14:textId="77777777" w:rsidR="001D669B" w:rsidRPr="001D669B" w:rsidRDefault="001D669B" w:rsidP="001D669B">
      <w:pPr>
        <w:rPr>
          <w:lang w:eastAsia="zh-CN"/>
        </w:rPr>
      </w:pPr>
    </w:p>
    <w:p w14:paraId="0D4A74B3"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(далее также в настоящей статье - Проекты) в соответствии с уставом муниципального образования и (или) нормативным правовым актом представительного органа муниципального образования Крымский район и с учетом положений статьи 5.1 Градостроительного Кодекса проводятся публичные слушания, за исключением случаев, предусмотренных Градостроительного Кодексом и другими федеральными законами.</w:t>
      </w:r>
    </w:p>
    <w:p w14:paraId="7C6BA062"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2. Участниками публичных слушаний по Проектам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47F4D9FE"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3.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РФ определяются:</w:t>
      </w:r>
    </w:p>
    <w:p w14:paraId="175BD1FF"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1) порядок организации и проведения публичных слушаний по проектам;</w:t>
      </w:r>
    </w:p>
    <w:p w14:paraId="3893EC9E"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2) организатор публичных слушаний;</w:t>
      </w:r>
    </w:p>
    <w:p w14:paraId="1DE94018"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3) срок проведения публичных слушаний;</w:t>
      </w:r>
    </w:p>
    <w:p w14:paraId="184C9244"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4) официальный сайт и (или) информационные системы;</w:t>
      </w:r>
    </w:p>
    <w:p w14:paraId="4C94015C"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5) требования к информационным стендам, на которых размещаются оповещения о начале общественных обсуждений или публичных слушаний;</w:t>
      </w:r>
    </w:p>
    <w:p w14:paraId="65050B46"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6) форма оповещения о начале публичных слушаний, порядок подготовки и форма протокола публичных слушаний, порядок подготовки и форма заключения о результатах публичных слушаний;</w:t>
      </w:r>
    </w:p>
    <w:p w14:paraId="0D8E6901"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7) порядок проведения экспозиции проекта, подлежащего рассмотрению на публичных слушаниях, а также порядок консультирования посетителей экспозиции проекта, подлежащего рассмотрению на публичных слушаниях.</w:t>
      </w:r>
    </w:p>
    <w:p w14:paraId="2B5F0669" w14:textId="6925928F" w:rsidR="00263D42" w:rsidRDefault="00263D42">
      <w:pPr>
        <w:rPr>
          <w:rFonts w:eastAsia="Times New Roman" w:cs="Times New Roman"/>
          <w:b/>
          <w:bCs/>
          <w:sz w:val="28"/>
          <w:szCs w:val="28"/>
          <w:lang w:eastAsia="zh-CN"/>
        </w:rPr>
      </w:pPr>
      <w:r>
        <w:rPr>
          <w:rFonts w:eastAsia="Times New Roman" w:cs="Times New Roman"/>
          <w:b/>
          <w:bCs/>
          <w:sz w:val="28"/>
          <w:szCs w:val="28"/>
          <w:lang w:eastAsia="zh-CN"/>
        </w:rPr>
        <w:br w:type="page"/>
      </w:r>
    </w:p>
    <w:p w14:paraId="7785A2B6" w14:textId="77777777" w:rsidR="00263D42" w:rsidRPr="00F35540" w:rsidRDefault="00263D42" w:rsidP="00263D42">
      <w:pPr>
        <w:pStyle w:val="2"/>
        <w:jc w:val="both"/>
      </w:pPr>
      <w:bookmarkStart w:id="62" w:name="_Toc158642536"/>
      <w:r w:rsidRPr="00F35540">
        <w:t>Глава 7. Внесение изменений в правила землепользования и застройки</w:t>
      </w:r>
      <w:bookmarkEnd w:id="62"/>
    </w:p>
    <w:p w14:paraId="5CC025A3" w14:textId="77777777" w:rsidR="00263D42" w:rsidRPr="00F35540" w:rsidRDefault="00263D42" w:rsidP="00263D42">
      <w:pPr>
        <w:spacing w:after="0" w:line="240" w:lineRule="auto"/>
        <w:ind w:firstLine="680"/>
        <w:jc w:val="both"/>
      </w:pPr>
    </w:p>
    <w:p w14:paraId="5270D26E" w14:textId="77777777" w:rsidR="00263D42" w:rsidRPr="00F35540" w:rsidRDefault="00263D42" w:rsidP="00263D42">
      <w:pPr>
        <w:pStyle w:val="4"/>
        <w:jc w:val="both"/>
        <w:rPr>
          <w:b w:val="0"/>
        </w:rPr>
      </w:pPr>
      <w:bookmarkStart w:id="63" w:name="_Toc158642537"/>
      <w:r w:rsidRPr="00F35540">
        <w:t>Статья 3</w:t>
      </w:r>
      <w:r w:rsidRPr="00263D42">
        <w:t>0</w:t>
      </w:r>
      <w:r w:rsidRPr="00F35540">
        <w:t>. Порядок и основания для внесения изменений в правила землепользования и застройки</w:t>
      </w:r>
      <w:bookmarkEnd w:id="63"/>
    </w:p>
    <w:p w14:paraId="4D45953C" w14:textId="77777777" w:rsidR="00263D42" w:rsidRPr="00F35540" w:rsidRDefault="00263D42" w:rsidP="00263D42">
      <w:pPr>
        <w:spacing w:after="0" w:line="240" w:lineRule="auto"/>
        <w:ind w:firstLine="680"/>
        <w:jc w:val="both"/>
      </w:pPr>
    </w:p>
    <w:p w14:paraId="017AFF62" w14:textId="77777777" w:rsidR="00263D42" w:rsidRPr="00F35540" w:rsidRDefault="00263D42" w:rsidP="00263D42">
      <w:pPr>
        <w:spacing w:after="0" w:line="240" w:lineRule="auto"/>
        <w:ind w:firstLine="680"/>
        <w:jc w:val="both"/>
        <w:rPr>
          <w:szCs w:val="24"/>
        </w:rPr>
      </w:pPr>
      <w:r w:rsidRPr="00F35540">
        <w:rPr>
          <w:szCs w:val="24"/>
        </w:rPr>
        <w:t>1. Внесение изменений в правила землепользования и застройки осуществляется в порядке, предусмотренном статьями 31 и 32 Градостроительного Кодекса Российской Федерации, с учетом особенностей, установленных настоящей статьей.</w:t>
      </w:r>
    </w:p>
    <w:p w14:paraId="66A40B3F" w14:textId="0C28C2A2" w:rsidR="00263D42" w:rsidRPr="00F35540" w:rsidRDefault="00263D42" w:rsidP="00263D42">
      <w:pPr>
        <w:spacing w:after="0" w:line="240" w:lineRule="auto"/>
        <w:ind w:firstLine="680"/>
        <w:jc w:val="both"/>
        <w:rPr>
          <w:szCs w:val="24"/>
        </w:rPr>
      </w:pPr>
      <w:r w:rsidRPr="00F35540">
        <w:rPr>
          <w:szCs w:val="24"/>
        </w:rPr>
        <w:t xml:space="preserve">2. Основаниями для рассмотрения главой администрации муниципального образования Крымский район вопроса о внесении изменений в правила землепользования и застройки </w:t>
      </w:r>
      <w:r w:rsidR="00EF3485">
        <w:rPr>
          <w:szCs w:val="24"/>
        </w:rPr>
        <w:t>Южного</w:t>
      </w:r>
      <w:r w:rsidRPr="00F35540">
        <w:rPr>
          <w:szCs w:val="24"/>
        </w:rPr>
        <w:t xml:space="preserve"> сельского поселения являются:</w:t>
      </w:r>
    </w:p>
    <w:p w14:paraId="3E505604" w14:textId="77777777" w:rsidR="00263D42" w:rsidRPr="00F35540" w:rsidRDefault="00263D42" w:rsidP="00263D42">
      <w:pPr>
        <w:spacing w:after="0" w:line="240" w:lineRule="auto"/>
        <w:ind w:firstLine="680"/>
        <w:jc w:val="both"/>
        <w:rPr>
          <w:szCs w:val="24"/>
        </w:rPr>
      </w:pPr>
      <w:r w:rsidRPr="00F35540">
        <w:rPr>
          <w:szCs w:val="24"/>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такой генеральный план или схему территориального планирования муниципального района изменений;</w:t>
      </w:r>
    </w:p>
    <w:p w14:paraId="2B00AC80"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14:paraId="53E66432" w14:textId="77777777" w:rsidR="00263D42" w:rsidRPr="00F35540" w:rsidRDefault="00263D42" w:rsidP="00263D42">
      <w:pPr>
        <w:spacing w:after="0" w:line="240" w:lineRule="auto"/>
        <w:ind w:firstLine="680"/>
        <w:jc w:val="both"/>
        <w:rPr>
          <w:szCs w:val="24"/>
        </w:rPr>
      </w:pPr>
      <w:r w:rsidRPr="00F35540">
        <w:rPr>
          <w:szCs w:val="24"/>
        </w:rPr>
        <w:t>2) поступление предложений об изменении границ территориальных зон, изменении градостроительных регламентов;</w:t>
      </w:r>
    </w:p>
    <w:p w14:paraId="489EA6C2" w14:textId="77777777" w:rsidR="00263D42" w:rsidRPr="00F35540" w:rsidRDefault="00263D42" w:rsidP="00263D42">
      <w:pPr>
        <w:spacing w:after="0" w:line="240" w:lineRule="auto"/>
        <w:ind w:firstLine="680"/>
        <w:jc w:val="both"/>
        <w:rPr>
          <w:szCs w:val="24"/>
        </w:rPr>
      </w:pPr>
      <w:r w:rsidRPr="00F35540">
        <w:rPr>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09703D17" w14:textId="77777777" w:rsidR="00263D42" w:rsidRPr="00F35540" w:rsidRDefault="00263D42" w:rsidP="00263D42">
      <w:pPr>
        <w:spacing w:after="0" w:line="240" w:lineRule="auto"/>
        <w:ind w:firstLine="680"/>
        <w:jc w:val="both"/>
        <w:rPr>
          <w:szCs w:val="24"/>
        </w:rPr>
      </w:pPr>
      <w:r w:rsidRPr="00F35540">
        <w:rPr>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31E46250" w14:textId="77777777" w:rsidR="00263D42" w:rsidRPr="00F35540" w:rsidRDefault="00263D42" w:rsidP="00263D42">
      <w:pPr>
        <w:spacing w:after="0" w:line="240" w:lineRule="auto"/>
        <w:ind w:firstLine="680"/>
        <w:jc w:val="both"/>
        <w:rPr>
          <w:szCs w:val="24"/>
        </w:rPr>
      </w:pPr>
      <w:r w:rsidRPr="00F35540">
        <w:rPr>
          <w:szCs w:val="24"/>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219C716E" w14:textId="77777777" w:rsidR="00263D42" w:rsidRPr="00F35540" w:rsidRDefault="00263D42" w:rsidP="00263D42">
      <w:pPr>
        <w:spacing w:after="0" w:line="240" w:lineRule="auto"/>
        <w:ind w:firstLine="680"/>
        <w:jc w:val="both"/>
        <w:rPr>
          <w:rStyle w:val="blk"/>
          <w:szCs w:val="24"/>
        </w:rPr>
      </w:pPr>
      <w:r w:rsidRPr="00F35540">
        <w:rPr>
          <w:rStyle w:val="blk"/>
          <w:szCs w:val="24"/>
        </w:rPr>
        <w:t>6) принятие решения о комплексном развитии территории;</w:t>
      </w:r>
    </w:p>
    <w:p w14:paraId="09B83EB0" w14:textId="77777777" w:rsidR="00263D42" w:rsidRPr="00F35540" w:rsidRDefault="00263D42" w:rsidP="00263D42">
      <w:pPr>
        <w:spacing w:after="0" w:line="240" w:lineRule="auto"/>
        <w:ind w:firstLine="680"/>
        <w:jc w:val="both"/>
        <w:rPr>
          <w:szCs w:val="24"/>
        </w:rPr>
      </w:pPr>
      <w:r w:rsidRPr="00F35540">
        <w:rPr>
          <w:szCs w:val="24"/>
        </w:rPr>
        <w:t>7) обнаружение мест захоронений погибших при защите Отечества, расположенных в границах муниципальных образований.</w:t>
      </w:r>
    </w:p>
    <w:p w14:paraId="7C49A27A" w14:textId="77777777" w:rsidR="00263D42" w:rsidRPr="00F35540" w:rsidRDefault="00263D42" w:rsidP="00263D42">
      <w:pPr>
        <w:spacing w:after="0" w:line="240" w:lineRule="auto"/>
        <w:ind w:firstLine="680"/>
        <w:jc w:val="both"/>
        <w:rPr>
          <w:szCs w:val="24"/>
        </w:rPr>
      </w:pPr>
      <w:r w:rsidRPr="00F35540">
        <w:rPr>
          <w:szCs w:val="24"/>
        </w:rPr>
        <w:t>3. Предложения о внесении изменений в правила землепользования и застройки в комиссию направляются:</w:t>
      </w:r>
    </w:p>
    <w:p w14:paraId="2FEB1988" w14:textId="77777777" w:rsidR="00263D42" w:rsidRPr="00F35540" w:rsidRDefault="00263D42" w:rsidP="00263D42">
      <w:pPr>
        <w:spacing w:after="0" w:line="240" w:lineRule="auto"/>
        <w:ind w:firstLine="680"/>
        <w:jc w:val="both"/>
        <w:rPr>
          <w:szCs w:val="24"/>
        </w:rPr>
      </w:pPr>
      <w:r w:rsidRPr="00F35540">
        <w:rPr>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693F4FF2" w14:textId="77777777" w:rsidR="00263D42" w:rsidRPr="00F35540" w:rsidRDefault="00263D42" w:rsidP="00263D42">
      <w:pPr>
        <w:spacing w:after="0" w:line="240" w:lineRule="auto"/>
        <w:ind w:firstLine="680"/>
        <w:jc w:val="both"/>
        <w:rPr>
          <w:szCs w:val="24"/>
        </w:rPr>
      </w:pPr>
      <w:r w:rsidRPr="00F35540">
        <w:rPr>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3CEAD314" w14:textId="77777777" w:rsidR="00263D42" w:rsidRPr="00F35540" w:rsidRDefault="00263D42" w:rsidP="00263D42">
      <w:pPr>
        <w:spacing w:after="0" w:line="240" w:lineRule="auto"/>
        <w:ind w:firstLine="680"/>
        <w:jc w:val="both"/>
        <w:rPr>
          <w:szCs w:val="24"/>
        </w:rPr>
      </w:pPr>
      <w:r w:rsidRPr="00F35540">
        <w:rPr>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17B069C7" w14:textId="77777777" w:rsidR="00263D42" w:rsidRPr="00F35540" w:rsidRDefault="00263D42" w:rsidP="00263D42">
      <w:pPr>
        <w:spacing w:after="0" w:line="240" w:lineRule="auto"/>
        <w:ind w:firstLine="680"/>
        <w:jc w:val="both"/>
        <w:rPr>
          <w:szCs w:val="24"/>
        </w:rPr>
      </w:pPr>
      <w:r w:rsidRPr="00F35540">
        <w:rPr>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межселенных территориях;</w:t>
      </w:r>
    </w:p>
    <w:p w14:paraId="65D6C404" w14:textId="77777777" w:rsidR="00263D42" w:rsidRPr="00F35540" w:rsidRDefault="00263D42" w:rsidP="00263D42">
      <w:pPr>
        <w:spacing w:after="0" w:line="240" w:lineRule="auto"/>
        <w:ind w:firstLine="680"/>
        <w:jc w:val="both"/>
        <w:rPr>
          <w:szCs w:val="24"/>
        </w:rPr>
      </w:pPr>
      <w:r w:rsidRPr="00F35540">
        <w:rPr>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7B2ACDA7" w14:textId="77777777" w:rsidR="00263D42" w:rsidRPr="00F35540" w:rsidRDefault="00263D42" w:rsidP="00263D42">
      <w:pPr>
        <w:spacing w:after="0" w:line="240" w:lineRule="auto"/>
        <w:ind w:firstLine="680"/>
        <w:jc w:val="both"/>
        <w:rPr>
          <w:szCs w:val="24"/>
        </w:rPr>
      </w:pPr>
      <w:r w:rsidRPr="00F35540">
        <w:rPr>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342077B4" w14:textId="77777777" w:rsidR="00263D42" w:rsidRPr="00F35540" w:rsidRDefault="00263D42" w:rsidP="00263D42">
      <w:pPr>
        <w:spacing w:after="0" w:line="240" w:lineRule="auto"/>
        <w:ind w:firstLine="680"/>
        <w:jc w:val="both"/>
        <w:rPr>
          <w:rStyle w:val="blk"/>
          <w:szCs w:val="24"/>
        </w:rPr>
      </w:pPr>
      <w:r w:rsidRPr="00F35540">
        <w:rPr>
          <w:rStyle w:val="blk"/>
          <w:szCs w:val="24"/>
        </w:rPr>
        <w:t>6)</w:t>
      </w:r>
      <w:r w:rsidRPr="00F35540">
        <w:t xml:space="preserve"> </w:t>
      </w:r>
      <w:r w:rsidRPr="00F35540">
        <w:rPr>
          <w:rStyle w:val="blk"/>
          <w:szCs w:val="24"/>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p>
    <w:p w14:paraId="5C9D0DEE" w14:textId="77777777" w:rsidR="00263D42" w:rsidRPr="00F35540" w:rsidRDefault="00263D42" w:rsidP="00263D42">
      <w:pPr>
        <w:spacing w:after="0" w:line="240" w:lineRule="auto"/>
        <w:ind w:firstLine="680"/>
        <w:jc w:val="both"/>
        <w:rPr>
          <w:rStyle w:val="blk"/>
          <w:szCs w:val="24"/>
        </w:rPr>
      </w:pPr>
      <w:r w:rsidRPr="00F35540">
        <w:rPr>
          <w:rStyle w:val="blk"/>
          <w:szCs w:val="24"/>
        </w:rPr>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102C3FA0" w14:textId="77777777" w:rsidR="00263D42" w:rsidRPr="00F35540" w:rsidRDefault="00263D42" w:rsidP="00263D42">
      <w:pPr>
        <w:spacing w:after="0" w:line="240" w:lineRule="auto"/>
        <w:ind w:firstLine="680"/>
        <w:jc w:val="both"/>
        <w:rPr>
          <w:szCs w:val="24"/>
        </w:rPr>
      </w:pPr>
      <w:r w:rsidRPr="00F35540">
        <w:rPr>
          <w:szCs w:val="24"/>
        </w:rPr>
        <w:t>3.1. В случае, если правилами землепользования и застройки не обеспечена в соответствии с частью 3.1 статьи 31 Градостроительного Кодекса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14:paraId="0C91A0A4" w14:textId="77777777" w:rsidR="00263D42" w:rsidRPr="00F35540" w:rsidRDefault="00263D42" w:rsidP="00263D42">
      <w:pPr>
        <w:spacing w:after="0" w:line="240" w:lineRule="auto"/>
        <w:ind w:firstLine="680"/>
        <w:jc w:val="both"/>
        <w:rPr>
          <w:szCs w:val="24"/>
        </w:rPr>
      </w:pPr>
      <w:r w:rsidRPr="00F35540">
        <w:rPr>
          <w:szCs w:val="24"/>
        </w:rPr>
        <w:t>3.2. В случае, предусмотренном частью 3.1 настоящей статьи, глава поселения, глава городского округа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49CC59F1" w14:textId="77777777" w:rsidR="00263D42" w:rsidRPr="00F35540" w:rsidRDefault="00263D42" w:rsidP="00263D42">
      <w:pPr>
        <w:spacing w:after="0" w:line="240" w:lineRule="auto"/>
        <w:ind w:firstLine="680"/>
        <w:jc w:val="both"/>
        <w:rPr>
          <w:szCs w:val="24"/>
        </w:rPr>
      </w:pPr>
      <w:r w:rsidRPr="00F35540">
        <w:rPr>
          <w:szCs w:val="24"/>
        </w:rPr>
        <w:t>3.3. В целях внесения изменений в правила землепользования и застройки в случаях, предусмотренных пунктами 3 - 6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3FA34C64" w14:textId="77777777" w:rsidR="00263D42" w:rsidRPr="00F35540" w:rsidRDefault="00263D42" w:rsidP="00263D42">
      <w:pPr>
        <w:spacing w:after="0" w:line="240" w:lineRule="auto"/>
        <w:ind w:firstLine="680"/>
        <w:jc w:val="both"/>
        <w:rPr>
          <w:szCs w:val="24"/>
        </w:rPr>
      </w:pPr>
      <w:r w:rsidRPr="00F35540">
        <w:rPr>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76B669FF" w14:textId="77777777" w:rsidR="00263D42" w:rsidRPr="00F35540" w:rsidRDefault="00263D42" w:rsidP="00263D42">
      <w:pPr>
        <w:spacing w:after="0" w:line="240" w:lineRule="auto"/>
        <w:ind w:firstLine="680"/>
        <w:jc w:val="both"/>
        <w:rPr>
          <w:szCs w:val="24"/>
        </w:rPr>
      </w:pPr>
      <w:r w:rsidRPr="00F35540">
        <w:rPr>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14:paraId="4F0D5B64" w14:textId="77777777" w:rsidR="00263D42" w:rsidRPr="00F35540" w:rsidRDefault="00263D42" w:rsidP="00263D42">
      <w:pPr>
        <w:spacing w:after="0" w:line="240" w:lineRule="auto"/>
        <w:ind w:firstLine="680"/>
        <w:jc w:val="both"/>
        <w:rPr>
          <w:szCs w:val="24"/>
        </w:rPr>
      </w:pPr>
      <w:r w:rsidRPr="00F35540">
        <w:rPr>
          <w:szCs w:val="24"/>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4E77D9A1" w14:textId="77777777" w:rsidR="00263D42" w:rsidRPr="00F35540" w:rsidRDefault="00263D42" w:rsidP="00263D42">
      <w:pPr>
        <w:spacing w:after="0" w:line="240" w:lineRule="auto"/>
        <w:ind w:firstLine="680"/>
        <w:jc w:val="both"/>
        <w:rPr>
          <w:szCs w:val="24"/>
        </w:rPr>
      </w:pPr>
      <w:r w:rsidRPr="00F35540">
        <w:rPr>
          <w:szCs w:val="24"/>
        </w:rPr>
        <w:t>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66E4C835" w14:textId="77777777" w:rsidR="00263D42" w:rsidRPr="00F35540" w:rsidRDefault="00263D42" w:rsidP="00263D42">
      <w:pPr>
        <w:spacing w:after="0" w:line="240" w:lineRule="auto"/>
        <w:ind w:firstLine="680"/>
        <w:jc w:val="both"/>
        <w:rPr>
          <w:szCs w:val="24"/>
        </w:rPr>
      </w:pPr>
      <w:r w:rsidRPr="00F35540">
        <w:rPr>
          <w:szCs w:val="24"/>
        </w:rPr>
        <w:t>5. Глава местной администрации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71E18778" w14:textId="77777777" w:rsidR="00263D42" w:rsidRPr="00F35540" w:rsidRDefault="00263D42" w:rsidP="00263D42">
      <w:pPr>
        <w:spacing w:after="0" w:line="240" w:lineRule="auto"/>
        <w:ind w:firstLine="680"/>
        <w:jc w:val="both"/>
        <w:rPr>
          <w:szCs w:val="24"/>
        </w:rPr>
      </w:pPr>
      <w:r w:rsidRPr="00F35540">
        <w:rPr>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74170E36" w14:textId="77777777" w:rsidR="00263D42" w:rsidRPr="00F35540" w:rsidRDefault="00263D42" w:rsidP="00263D42">
      <w:pPr>
        <w:spacing w:after="0" w:line="240" w:lineRule="auto"/>
        <w:ind w:firstLine="680"/>
        <w:jc w:val="both"/>
        <w:rPr>
          <w:szCs w:val="24"/>
        </w:rPr>
      </w:pPr>
      <w:r w:rsidRPr="00F35540">
        <w:rPr>
          <w:szCs w:val="24"/>
        </w:rPr>
        <w:t>6.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1.1 части 2 настоящей статьи, обязан принять решение о внесении изменений в правила землепользования и застройки. Предписание, указанное в пункте 1.1 части 2 настоящей статьи, может быть обжаловано главой местной администрации в суд.</w:t>
      </w:r>
    </w:p>
    <w:p w14:paraId="33892521" w14:textId="77777777" w:rsidR="00263D42" w:rsidRPr="00F35540" w:rsidRDefault="00263D42" w:rsidP="00263D42">
      <w:pPr>
        <w:spacing w:after="0" w:line="240" w:lineRule="auto"/>
        <w:ind w:firstLine="680"/>
        <w:jc w:val="both"/>
        <w:rPr>
          <w:szCs w:val="24"/>
        </w:rPr>
      </w:pPr>
      <w:r w:rsidRPr="00F35540">
        <w:rPr>
          <w:szCs w:val="24"/>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F62320A" w14:textId="77777777" w:rsidR="00263D42" w:rsidRPr="00F35540" w:rsidRDefault="00263D42" w:rsidP="00263D42">
      <w:pPr>
        <w:spacing w:after="0" w:line="240" w:lineRule="auto"/>
        <w:ind w:firstLine="680"/>
        <w:jc w:val="both"/>
        <w:rPr>
          <w:szCs w:val="24"/>
        </w:rPr>
      </w:pPr>
      <w:r w:rsidRPr="00F35540">
        <w:rPr>
          <w:szCs w:val="24"/>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6526754F" w14:textId="77777777" w:rsidR="00263D42" w:rsidRPr="00F35540" w:rsidRDefault="00263D42" w:rsidP="00263D42">
      <w:pPr>
        <w:spacing w:after="0" w:line="240" w:lineRule="auto"/>
        <w:ind w:firstLine="680"/>
        <w:jc w:val="both"/>
        <w:rPr>
          <w:szCs w:val="24"/>
        </w:rPr>
      </w:pPr>
      <w:r w:rsidRPr="00F35540">
        <w:rPr>
          <w:szCs w:val="24"/>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0F6F4313" w14:textId="77777777" w:rsidR="00263D42" w:rsidRPr="00F35540" w:rsidRDefault="00263D42" w:rsidP="00263D42">
      <w:pPr>
        <w:spacing w:after="0" w:line="240" w:lineRule="auto"/>
        <w:ind w:firstLine="680"/>
        <w:jc w:val="both"/>
        <w:rPr>
          <w:szCs w:val="24"/>
        </w:rPr>
      </w:pPr>
      <w:r w:rsidRPr="00F35540">
        <w:rPr>
          <w:szCs w:val="24"/>
        </w:rPr>
        <w:t>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3A6CEE8B" w14:textId="77777777" w:rsidR="00263D42" w:rsidRPr="00F35540" w:rsidRDefault="00263D42" w:rsidP="00263D42">
      <w:pPr>
        <w:spacing w:after="0" w:line="240" w:lineRule="auto"/>
        <w:ind w:firstLine="680"/>
        <w:jc w:val="both"/>
        <w:rPr>
          <w:szCs w:val="24"/>
        </w:rPr>
      </w:pPr>
    </w:p>
    <w:p w14:paraId="00081EA5" w14:textId="77777777" w:rsidR="00263D42" w:rsidRPr="00F35540" w:rsidRDefault="00263D42" w:rsidP="00263D42">
      <w:pPr>
        <w:pStyle w:val="4"/>
        <w:jc w:val="both"/>
        <w:rPr>
          <w:b w:val="0"/>
        </w:rPr>
      </w:pPr>
      <w:bookmarkStart w:id="64" w:name="_Toc158642538"/>
      <w:r w:rsidRPr="00F35540">
        <w:t>Статья 3</w:t>
      </w:r>
      <w:r w:rsidRPr="00263D42">
        <w:t>1</w:t>
      </w:r>
      <w:r w:rsidRPr="00F35540">
        <w:t>. Внесение изменений в правила землепользования и застройки</w:t>
      </w:r>
      <w:bookmarkEnd w:id="64"/>
    </w:p>
    <w:p w14:paraId="528C52BE" w14:textId="77777777" w:rsidR="00263D42" w:rsidRPr="00F35540" w:rsidRDefault="00263D42" w:rsidP="00263D42">
      <w:pPr>
        <w:spacing w:after="0" w:line="240" w:lineRule="auto"/>
        <w:ind w:firstLine="680"/>
        <w:jc w:val="both"/>
      </w:pPr>
    </w:p>
    <w:p w14:paraId="6C4F22B5" w14:textId="77777777" w:rsidR="00263D42" w:rsidRPr="00F35540" w:rsidRDefault="00263D42" w:rsidP="00263D42">
      <w:pPr>
        <w:spacing w:after="0" w:line="240" w:lineRule="auto"/>
        <w:ind w:firstLine="680"/>
        <w:jc w:val="both"/>
        <w:rPr>
          <w:szCs w:val="24"/>
        </w:rPr>
      </w:pPr>
      <w:r w:rsidRPr="00F35540">
        <w:rPr>
          <w:szCs w:val="24"/>
        </w:rPr>
        <w:t xml:space="preserve">1. Предложения о внесении изменений в настоящие Правила направляются в письменной форме в комиссию по землепользованию и застройки муниципального образования Крымский район. </w:t>
      </w:r>
    </w:p>
    <w:p w14:paraId="32F35F82"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 xml:space="preserve">1.1. В случае, если правилами землепользования и застройки не обеспечена в соответствии с </w:t>
      </w:r>
      <w:hyperlink w:anchor="Par1312" w:tooltip="3.1. При подготовке правил землепользования и застройки в части установления границ территориальных зон и градостроительных регламентов должна быть обеспечена возможность размещения на территориях поселения, городского округа предусмотренных документами террит" w:history="1">
        <w:r w:rsidRPr="00F35540">
          <w:rPr>
            <w:szCs w:val="24"/>
          </w:rPr>
          <w:t>частью 3.1 статьи 31</w:t>
        </w:r>
      </w:hyperlink>
      <w:r w:rsidRPr="00F35540">
        <w:rPr>
          <w:szCs w:val="24"/>
        </w:rPr>
        <w:t xml:space="preserve"> Градостроительного Кодекса возможность размещения на территории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3DA3CB7A"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 xml:space="preserve">1.2. В случае, предусмотренном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F35540">
          <w:rPr>
            <w:szCs w:val="24"/>
          </w:rPr>
          <w:t>частью 1.1</w:t>
        </w:r>
      </w:hyperlink>
      <w:r w:rsidRPr="00F35540">
        <w:rPr>
          <w:szCs w:val="24"/>
        </w:rPr>
        <w:t xml:space="preserve"> настоящей статьи, глава муниципального образования Крымский район обеспечивает внесение изменений в правила землепользования и застройки в течение тридцати дней со дня получения указанного в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F35540">
          <w:rPr>
            <w:szCs w:val="24"/>
          </w:rPr>
          <w:t>части 1.1</w:t>
        </w:r>
      </w:hyperlink>
      <w:r w:rsidRPr="00F35540">
        <w:rPr>
          <w:szCs w:val="24"/>
        </w:rPr>
        <w:t xml:space="preserve"> настоящей статьи требования.</w:t>
      </w:r>
    </w:p>
    <w:p w14:paraId="4FC1EB93" w14:textId="77777777" w:rsidR="00263D42" w:rsidRPr="00F35540" w:rsidRDefault="00263D42" w:rsidP="00263D42">
      <w:pPr>
        <w:spacing w:after="0" w:line="240" w:lineRule="auto"/>
        <w:ind w:firstLine="680"/>
        <w:jc w:val="both"/>
        <w:rPr>
          <w:szCs w:val="24"/>
        </w:rPr>
      </w:pPr>
      <w:r w:rsidRPr="00F35540">
        <w:rPr>
          <w:szCs w:val="24"/>
        </w:rPr>
        <w:t>1.3. В целях внесения изменений в правила землепользования и застройки в случаях, предусмотренных пунктами 3 - 5 части 2 и частью 3.1 статьи 33 Градостроительного Кодекса Российской Федерации, проведение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5D774197" w14:textId="77777777" w:rsidR="00263D42" w:rsidRPr="00F35540" w:rsidRDefault="00263D42" w:rsidP="00263D42">
      <w:pPr>
        <w:spacing w:after="0" w:line="240" w:lineRule="auto"/>
        <w:ind w:firstLine="680"/>
        <w:jc w:val="both"/>
        <w:rPr>
          <w:szCs w:val="24"/>
        </w:rPr>
      </w:pPr>
      <w:r w:rsidRPr="00F35540">
        <w:rPr>
          <w:szCs w:val="24"/>
        </w:rPr>
        <w:t>1.4</w:t>
      </w:r>
      <w:r w:rsidRPr="00F35540">
        <w:rPr>
          <w:rStyle w:val="blk"/>
          <w:szCs w:val="24"/>
        </w:rPr>
        <w:t xml:space="preserve">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431C19DE" w14:textId="77777777" w:rsidR="00263D42" w:rsidRPr="00F35540" w:rsidRDefault="00263D42" w:rsidP="00263D42">
      <w:pPr>
        <w:spacing w:after="0" w:line="240" w:lineRule="auto"/>
        <w:ind w:firstLine="680"/>
        <w:jc w:val="both"/>
        <w:rPr>
          <w:szCs w:val="24"/>
        </w:rPr>
      </w:pPr>
      <w:r w:rsidRPr="00F35540">
        <w:rPr>
          <w:szCs w:val="24"/>
        </w:rPr>
        <w:t>2. Комиссия в течение двадцати пяти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муниципального района.</w:t>
      </w:r>
    </w:p>
    <w:p w14:paraId="28193596" w14:textId="77777777" w:rsidR="00263D42" w:rsidRPr="00F35540" w:rsidRDefault="00263D42" w:rsidP="00263D42">
      <w:pPr>
        <w:spacing w:after="0" w:line="240" w:lineRule="auto"/>
        <w:ind w:firstLine="680"/>
        <w:jc w:val="both"/>
        <w:rPr>
          <w:szCs w:val="24"/>
        </w:rPr>
      </w:pPr>
      <w:r w:rsidRPr="00F35540">
        <w:rPr>
          <w:szCs w:val="24"/>
        </w:rPr>
        <w:t xml:space="preserve">3. Глава муниципального образования </w:t>
      </w:r>
      <w:r w:rsidRPr="0081413E">
        <w:rPr>
          <w:szCs w:val="24"/>
        </w:rPr>
        <w:t>Крымский район</w:t>
      </w:r>
      <w:r w:rsidRPr="00F35540">
        <w:rPr>
          <w:szCs w:val="24"/>
        </w:rPr>
        <w:t xml:space="preserve">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6A299075" w14:textId="77777777" w:rsidR="00263D42" w:rsidRPr="00F35540" w:rsidRDefault="00263D42" w:rsidP="00263D42">
      <w:pPr>
        <w:spacing w:after="0" w:line="240" w:lineRule="auto"/>
        <w:ind w:firstLine="680"/>
        <w:jc w:val="both"/>
        <w:rPr>
          <w:szCs w:val="24"/>
        </w:rPr>
      </w:pPr>
      <w:r w:rsidRPr="00F35540">
        <w:rPr>
          <w:szCs w:val="24"/>
        </w:rPr>
        <w:t>4. По поручению главы муниципального района комиссия не позднее чем по истечении десяти дней с даты принятия решения о подготовке проекта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в сети Интернет. Сообщение о принятии такого решения также может быть распространено по местному радио и телевидению.</w:t>
      </w:r>
    </w:p>
    <w:p w14:paraId="5797D7F5" w14:textId="77777777" w:rsidR="00263D42" w:rsidRPr="00F35540" w:rsidRDefault="00263D42" w:rsidP="00263D42">
      <w:pPr>
        <w:spacing w:after="0" w:line="240" w:lineRule="auto"/>
        <w:ind w:firstLine="680"/>
        <w:jc w:val="both"/>
        <w:rPr>
          <w:szCs w:val="24"/>
        </w:rPr>
      </w:pPr>
      <w:r w:rsidRPr="00F35540">
        <w:rPr>
          <w:rStyle w:val="blk"/>
          <w:szCs w:val="24"/>
        </w:rPr>
        <w:t>5. Орган местного самоуправления осуществляет проверку проекта внесения изменений в правила землепользования и застройки, представленного комиссией, на соответствие требованиям технических регламентов, генеральному плану поселения, схеме территориального планирования муниципального района, схеме территориального планирования двух и более субъектов Российской Федерации, схеме территориального планирования субъекта Российской Федерации, схеме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
    <w:p w14:paraId="7744AAB7" w14:textId="77777777" w:rsidR="00263D42" w:rsidRPr="00F35540" w:rsidRDefault="00263D42" w:rsidP="00263D42">
      <w:pPr>
        <w:spacing w:after="0" w:line="240" w:lineRule="auto"/>
        <w:ind w:firstLine="680"/>
        <w:jc w:val="both"/>
        <w:rPr>
          <w:szCs w:val="24"/>
        </w:rPr>
      </w:pPr>
      <w:r w:rsidRPr="00F35540">
        <w:rPr>
          <w:rStyle w:val="blk"/>
          <w:szCs w:val="24"/>
        </w:rPr>
        <w:t xml:space="preserve">6. По результатам указанной в </w:t>
      </w:r>
      <w:hyperlink r:id="rId109" w:anchor="dst2899" w:history="1">
        <w:r w:rsidRPr="00F35540">
          <w:rPr>
            <w:rStyle w:val="ad"/>
            <w:color w:val="auto"/>
            <w:szCs w:val="24"/>
            <w:u w:val="none"/>
          </w:rPr>
          <w:t>части 5</w:t>
        </w:r>
      </w:hyperlink>
      <w:r w:rsidRPr="00F35540">
        <w:rPr>
          <w:rStyle w:val="blk"/>
          <w:szCs w:val="24"/>
        </w:rPr>
        <w:t xml:space="preserve"> настоящей статьи проверки орган местного самоуправления направляет проект внесения изменений в правила землепользования и застройки главе муниципального образования или в случае обнаружения его несоответствия требованиям и документам, указанным в </w:t>
      </w:r>
      <w:hyperlink r:id="rId110" w:anchor="dst2899" w:history="1">
        <w:r w:rsidRPr="00F35540">
          <w:rPr>
            <w:rStyle w:val="ad"/>
            <w:color w:val="auto"/>
            <w:szCs w:val="24"/>
            <w:u w:val="none"/>
          </w:rPr>
          <w:t>части 5</w:t>
        </w:r>
      </w:hyperlink>
      <w:r w:rsidRPr="00F35540">
        <w:rPr>
          <w:rStyle w:val="blk"/>
          <w:szCs w:val="24"/>
        </w:rPr>
        <w:t xml:space="preserve"> настоящей статьи, в комиссию на доработку.</w:t>
      </w:r>
    </w:p>
    <w:p w14:paraId="20563115" w14:textId="77777777" w:rsidR="00263D42" w:rsidRPr="00F35540" w:rsidRDefault="00263D42" w:rsidP="00263D42">
      <w:pPr>
        <w:spacing w:after="0" w:line="240" w:lineRule="auto"/>
        <w:ind w:firstLine="680"/>
        <w:jc w:val="both"/>
        <w:rPr>
          <w:szCs w:val="24"/>
        </w:rPr>
      </w:pPr>
      <w:r w:rsidRPr="00F35540">
        <w:rPr>
          <w:rStyle w:val="blk"/>
          <w:szCs w:val="24"/>
        </w:rPr>
        <w:t>7. Глава муниципального образования при получении от органа местного самоуправления проекта внесения изменений в правила землепользования и застройки принимает решение о проведении публичных слушаний по такому проекту в срок не позднее чем через десять дней со дня получения такого проекта.</w:t>
      </w:r>
    </w:p>
    <w:p w14:paraId="25A5BD2F" w14:textId="77777777" w:rsidR="00263D42" w:rsidRPr="00F35540" w:rsidRDefault="00263D42" w:rsidP="00263D42">
      <w:pPr>
        <w:spacing w:after="0" w:line="240" w:lineRule="auto"/>
        <w:ind w:firstLine="680"/>
        <w:jc w:val="both"/>
        <w:rPr>
          <w:szCs w:val="24"/>
        </w:rPr>
      </w:pPr>
      <w:r w:rsidRPr="00F35540">
        <w:rPr>
          <w:rStyle w:val="blk"/>
          <w:szCs w:val="24"/>
        </w:rPr>
        <w:t>8.</w:t>
      </w:r>
      <w:r w:rsidRPr="00F46CA6">
        <w:rPr>
          <w:rStyle w:val="blk"/>
          <w:szCs w:val="24"/>
        </w:rPr>
        <w:t xml:space="preserve"> Общественные обсуждения</w:t>
      </w:r>
      <w:r>
        <w:rPr>
          <w:rStyle w:val="blk"/>
          <w:szCs w:val="24"/>
        </w:rPr>
        <w:t xml:space="preserve"> или п</w:t>
      </w:r>
      <w:r w:rsidRPr="00F35540">
        <w:rPr>
          <w:rStyle w:val="blk"/>
          <w:szCs w:val="24"/>
        </w:rPr>
        <w:t xml:space="preserve">убличные слушания по проекту внесения изменений в правила землепользования и застройки проводятся в порядке, определяемом уставом муниципального образования и (или) нормативным правовым актом представительного органа муниципального образования, в соответствии со </w:t>
      </w:r>
      <w:hyperlink r:id="rId111" w:anchor="dst2104" w:history="1">
        <w:r w:rsidRPr="00F35540">
          <w:rPr>
            <w:rStyle w:val="ad"/>
            <w:color w:val="auto"/>
            <w:szCs w:val="24"/>
            <w:u w:val="none"/>
          </w:rPr>
          <w:t>статьями 5.1</w:t>
        </w:r>
      </w:hyperlink>
      <w:r w:rsidRPr="00F35540">
        <w:rPr>
          <w:rStyle w:val="blk"/>
          <w:szCs w:val="24"/>
        </w:rPr>
        <w:t xml:space="preserve"> и </w:t>
      </w:r>
      <w:hyperlink r:id="rId112" w:anchor="dst2175" w:history="1">
        <w:r w:rsidRPr="00F35540">
          <w:rPr>
            <w:rStyle w:val="ad"/>
            <w:color w:val="auto"/>
            <w:szCs w:val="24"/>
            <w:u w:val="none"/>
          </w:rPr>
          <w:t>28</w:t>
        </w:r>
      </w:hyperlink>
      <w:r w:rsidRPr="00F35540">
        <w:rPr>
          <w:rStyle w:val="blk"/>
          <w:szCs w:val="24"/>
        </w:rPr>
        <w:t xml:space="preserve"> настоящего Кодекса и с </w:t>
      </w:r>
      <w:hyperlink r:id="rId113" w:anchor="dst3122" w:history="1">
        <w:r w:rsidRPr="00F35540">
          <w:rPr>
            <w:rStyle w:val="ad"/>
            <w:color w:val="auto"/>
            <w:szCs w:val="24"/>
            <w:u w:val="none"/>
          </w:rPr>
          <w:t>частями 13</w:t>
        </w:r>
      </w:hyperlink>
      <w:r w:rsidRPr="00F35540">
        <w:rPr>
          <w:rStyle w:val="blk"/>
          <w:szCs w:val="24"/>
        </w:rPr>
        <w:t xml:space="preserve"> и </w:t>
      </w:r>
      <w:hyperlink r:id="rId114" w:anchor="dst3336" w:history="1">
        <w:r w:rsidRPr="00F35540">
          <w:rPr>
            <w:rStyle w:val="ad"/>
            <w:color w:val="auto"/>
            <w:szCs w:val="24"/>
            <w:u w:val="none"/>
          </w:rPr>
          <w:t>14</w:t>
        </w:r>
      </w:hyperlink>
      <w:r w:rsidRPr="00F35540">
        <w:rPr>
          <w:rStyle w:val="blk"/>
          <w:szCs w:val="24"/>
        </w:rPr>
        <w:t xml:space="preserve">   статьи 31 Градостроительного Кодекса Российской Федерации.</w:t>
      </w:r>
    </w:p>
    <w:p w14:paraId="625783A5" w14:textId="77777777" w:rsidR="00263D42" w:rsidRDefault="00263D42" w:rsidP="00263D42">
      <w:pPr>
        <w:spacing w:after="0" w:line="240" w:lineRule="auto"/>
        <w:ind w:firstLine="680"/>
        <w:jc w:val="both"/>
        <w:rPr>
          <w:rStyle w:val="blk"/>
          <w:szCs w:val="24"/>
        </w:rPr>
      </w:pPr>
      <w:r w:rsidRPr="00F35540">
        <w:rPr>
          <w:rStyle w:val="blk"/>
          <w:szCs w:val="24"/>
        </w:rPr>
        <w:t xml:space="preserve">9. </w:t>
      </w:r>
      <w:r w:rsidRPr="00F46CA6">
        <w:rPr>
          <w:rStyle w:val="blk"/>
          <w:szCs w:val="24"/>
        </w:rPr>
        <w:t>Продолжительность общественных обсуждений или публичных слушаний по проекту правил землепользования и застройки составляет не более одного месяца со дня опубликования такого проекта.</w:t>
      </w:r>
    </w:p>
    <w:p w14:paraId="52624D66" w14:textId="77777777" w:rsidR="00263D42" w:rsidRPr="00F35540" w:rsidRDefault="00263D42" w:rsidP="00263D42">
      <w:pPr>
        <w:spacing w:after="0" w:line="240" w:lineRule="auto"/>
        <w:ind w:firstLine="680"/>
        <w:jc w:val="both"/>
        <w:rPr>
          <w:szCs w:val="24"/>
        </w:rPr>
      </w:pPr>
      <w:r w:rsidRPr="00F35540">
        <w:rPr>
          <w:rStyle w:val="blk"/>
          <w:szCs w:val="24"/>
        </w:rPr>
        <w:t>10.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подлежащей комплексному развитию. В этих случаях срок проведения общественных обсуждений или публичных слушаний не может быть более чем один месяц.</w:t>
      </w:r>
    </w:p>
    <w:p w14:paraId="20401095" w14:textId="77777777" w:rsidR="00263D42" w:rsidRPr="00F35540" w:rsidRDefault="00263D42" w:rsidP="00263D42">
      <w:pPr>
        <w:spacing w:after="0" w:line="240" w:lineRule="auto"/>
        <w:ind w:firstLine="680"/>
        <w:jc w:val="both"/>
      </w:pPr>
      <w:r w:rsidRPr="00F35540">
        <w:rPr>
          <w:szCs w:val="24"/>
        </w:rPr>
        <w:t>11. После завершения публичных слушаний по проекту внесения изменений в настоящие Правила комиссия с учетом результатов таких публичных слушаний обеспечивает внесение изменений в проект внесения изменений в Правила и представляет указанный проект главе муниципального образования Крымский район. Обязательными приложениями к проекту решения о внесении изменений в Правила являются протоколы публичных слушаний и заключение о результатах публичных слушаний,</w:t>
      </w:r>
      <w:r w:rsidRPr="00F35540">
        <w:rPr>
          <w:rStyle w:val="blk"/>
          <w:szCs w:val="24"/>
        </w:rPr>
        <w:t xml:space="preserve">  за исключением случаев, если их проведение в соответствии с Градостроительным Кодексом Рооссийской Федерации не требуется.</w:t>
      </w:r>
    </w:p>
    <w:p w14:paraId="54C8E564" w14:textId="77777777" w:rsidR="00263D42" w:rsidRPr="00F35540" w:rsidRDefault="00263D42" w:rsidP="00263D42">
      <w:pPr>
        <w:spacing w:after="0" w:line="240" w:lineRule="auto"/>
        <w:ind w:firstLine="680"/>
        <w:jc w:val="both"/>
        <w:rPr>
          <w:szCs w:val="24"/>
        </w:rPr>
      </w:pPr>
      <w:r w:rsidRPr="00F35540">
        <w:rPr>
          <w:szCs w:val="24"/>
        </w:rPr>
        <w:t>12. Глава муниципального образования Крымский район в течение 10 дней после представления ему проекта внесения изменений в настоящие Правила с обязательными приложениями принимает решение о направлении указанного проекта в установленном порядке в Совет муниципального образования Крымский район или об отклонении проекта и направлении его на доработку с указанием даты его повторного представления.</w:t>
      </w:r>
    </w:p>
    <w:p w14:paraId="3A150F2F" w14:textId="77777777" w:rsidR="00263D42" w:rsidRPr="00F35540" w:rsidRDefault="00263D42" w:rsidP="00263D42">
      <w:pPr>
        <w:spacing w:after="0" w:line="240" w:lineRule="auto"/>
        <w:ind w:firstLine="680"/>
        <w:jc w:val="both"/>
        <w:rPr>
          <w:szCs w:val="24"/>
        </w:rPr>
      </w:pPr>
      <w:r w:rsidRPr="00F35540">
        <w:rPr>
          <w:szCs w:val="24"/>
        </w:rPr>
        <w:t>11. При внесении изменений в настоящие Правила на рассмотрение Совета муниципального образования Крымский район представляются:</w:t>
      </w:r>
    </w:p>
    <w:p w14:paraId="54F46074" w14:textId="77777777" w:rsidR="00263D42" w:rsidRPr="00F35540" w:rsidRDefault="00263D42" w:rsidP="00263D42">
      <w:pPr>
        <w:spacing w:after="0" w:line="240" w:lineRule="auto"/>
        <w:ind w:firstLine="680"/>
        <w:jc w:val="both"/>
        <w:rPr>
          <w:szCs w:val="24"/>
        </w:rPr>
      </w:pPr>
      <w:r w:rsidRPr="00F35540">
        <w:rPr>
          <w:szCs w:val="24"/>
        </w:rPr>
        <w:t>1) проект решения главы муниципального образования Крымский район о внесении изменений с обосновывающими материалами;</w:t>
      </w:r>
    </w:p>
    <w:p w14:paraId="3E252EF0" w14:textId="77777777" w:rsidR="00263D42" w:rsidRPr="00F35540" w:rsidRDefault="00263D42" w:rsidP="00263D42">
      <w:pPr>
        <w:spacing w:after="0" w:line="240" w:lineRule="auto"/>
        <w:ind w:firstLine="680"/>
        <w:jc w:val="both"/>
        <w:rPr>
          <w:szCs w:val="24"/>
        </w:rPr>
      </w:pPr>
      <w:r w:rsidRPr="00F35540">
        <w:rPr>
          <w:szCs w:val="24"/>
        </w:rPr>
        <w:t>2) заключение комиссии;</w:t>
      </w:r>
    </w:p>
    <w:p w14:paraId="33867D23" w14:textId="77777777" w:rsidR="00263D42" w:rsidRPr="00F35540" w:rsidRDefault="00263D42" w:rsidP="00263D42">
      <w:pPr>
        <w:spacing w:after="0" w:line="240" w:lineRule="auto"/>
        <w:ind w:firstLine="680"/>
        <w:jc w:val="both"/>
        <w:rPr>
          <w:szCs w:val="24"/>
        </w:rPr>
      </w:pPr>
      <w:r w:rsidRPr="00F35540">
        <w:rPr>
          <w:szCs w:val="24"/>
        </w:rPr>
        <w:t>3) протоколы публичных слушаний и заключение о результатах публичных слушаний,</w:t>
      </w:r>
      <w:r w:rsidRPr="00F35540">
        <w:rPr>
          <w:rStyle w:val="blk"/>
        </w:rPr>
        <w:t xml:space="preserve"> </w:t>
      </w:r>
      <w:r w:rsidRPr="00F35540">
        <w:rPr>
          <w:rStyle w:val="blk"/>
          <w:szCs w:val="24"/>
        </w:rPr>
        <w:t>за исключением случаев, если их проведение в соответствии с настоящим Кодексом не требуется</w:t>
      </w:r>
      <w:r w:rsidRPr="00F35540">
        <w:rPr>
          <w:szCs w:val="24"/>
        </w:rPr>
        <w:t>.</w:t>
      </w:r>
    </w:p>
    <w:p w14:paraId="497B7A49" w14:textId="77777777" w:rsidR="00263D42" w:rsidRPr="00F35540" w:rsidRDefault="00263D42" w:rsidP="00263D42">
      <w:pPr>
        <w:spacing w:after="0" w:line="240" w:lineRule="auto"/>
        <w:ind w:firstLine="680"/>
        <w:jc w:val="both"/>
        <w:rPr>
          <w:szCs w:val="24"/>
        </w:rPr>
      </w:pPr>
      <w:r w:rsidRPr="00F35540">
        <w:rPr>
          <w:szCs w:val="24"/>
        </w:rPr>
        <w:t>13. После утверждения Советом муниципального образования Крымский район изменений в правила землепользования и застройки, правила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в сети Интернет.</w:t>
      </w:r>
    </w:p>
    <w:p w14:paraId="210F22CE" w14:textId="77777777" w:rsidR="00263D42" w:rsidRPr="00F35540" w:rsidRDefault="00263D42" w:rsidP="00263D42">
      <w:pPr>
        <w:spacing w:after="0" w:line="240" w:lineRule="auto"/>
        <w:ind w:firstLine="680"/>
        <w:jc w:val="both"/>
        <w:rPr>
          <w:szCs w:val="24"/>
        </w:rPr>
      </w:pPr>
      <w:r w:rsidRPr="00F35540">
        <w:rPr>
          <w:rStyle w:val="blk"/>
          <w:szCs w:val="24"/>
        </w:rPr>
        <w:t>14.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w:t>
      </w:r>
    </w:p>
    <w:p w14:paraId="5CB6FBF8" w14:textId="77777777" w:rsidR="00263D42" w:rsidRPr="00F35540" w:rsidRDefault="00263D42" w:rsidP="00263D42">
      <w:pPr>
        <w:spacing w:after="0" w:line="240" w:lineRule="auto"/>
        <w:ind w:firstLine="680"/>
        <w:jc w:val="both"/>
        <w:rPr>
          <w:szCs w:val="24"/>
        </w:rPr>
      </w:pPr>
      <w:r w:rsidRPr="00F35540">
        <w:rPr>
          <w:szCs w:val="24"/>
        </w:rPr>
        <w:t>15. Физические и юридические лица вправе оспорить решение о внесении изменений в настоящие Правила в судебном порядке.</w:t>
      </w:r>
    </w:p>
    <w:p w14:paraId="72ED4FB4" w14:textId="45E8B704" w:rsidR="00263D42" w:rsidRDefault="00263D42" w:rsidP="00263D42">
      <w:pPr>
        <w:spacing w:after="0" w:line="240" w:lineRule="auto"/>
        <w:ind w:firstLine="680"/>
        <w:jc w:val="both"/>
        <w:rPr>
          <w:szCs w:val="24"/>
        </w:rPr>
      </w:pPr>
      <w:r w:rsidRPr="00F35540">
        <w:rPr>
          <w:szCs w:val="24"/>
        </w:rPr>
        <w:t>16. Органы государственной власти Российской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схеме территориального планирования Краснодарского края, утвержденным до внесения изменений в настоящие Правила.</w:t>
      </w:r>
    </w:p>
    <w:p w14:paraId="0BC1EAC6" w14:textId="29586AFF" w:rsidR="00EB5603" w:rsidRDefault="00EB5603">
      <w:pPr>
        <w:rPr>
          <w:szCs w:val="24"/>
        </w:rPr>
      </w:pPr>
      <w:r>
        <w:rPr>
          <w:szCs w:val="24"/>
        </w:rPr>
        <w:br w:type="page"/>
      </w:r>
    </w:p>
    <w:p w14:paraId="6EA8EE4B" w14:textId="53B17F72" w:rsidR="00263D42" w:rsidRDefault="00263D42" w:rsidP="00263D42">
      <w:pPr>
        <w:pStyle w:val="2"/>
        <w:jc w:val="both"/>
      </w:pPr>
      <w:bookmarkStart w:id="65" w:name="_Toc158642539"/>
      <w:r w:rsidRPr="00F35540">
        <w:t>Глава 8. Регулирование иных вопросов землепользования и застройки.</w:t>
      </w:r>
      <w:bookmarkEnd w:id="65"/>
    </w:p>
    <w:p w14:paraId="5B731626" w14:textId="77777777" w:rsidR="00263D42" w:rsidRPr="00263D42" w:rsidRDefault="00263D42" w:rsidP="00263D42">
      <w:pPr>
        <w:rPr>
          <w:lang w:eastAsia="zh-CN"/>
        </w:rPr>
      </w:pPr>
    </w:p>
    <w:p w14:paraId="61CA9CBE" w14:textId="77777777" w:rsidR="00263D42" w:rsidRPr="00F35540" w:rsidRDefault="00263D42" w:rsidP="00263D42">
      <w:pPr>
        <w:pStyle w:val="4"/>
        <w:jc w:val="both"/>
        <w:rPr>
          <w:b w:val="0"/>
        </w:rPr>
      </w:pPr>
      <w:bookmarkStart w:id="66" w:name="_Toc158642540"/>
      <w:r w:rsidRPr="00F35540">
        <w:t xml:space="preserve">Статья </w:t>
      </w:r>
      <w:r w:rsidRPr="00263D42">
        <w:t>32</w:t>
      </w:r>
      <w:r w:rsidRPr="00F35540">
        <w:t>. Градостроительные планы земельных участков.</w:t>
      </w:r>
      <w:bookmarkEnd w:id="66"/>
    </w:p>
    <w:p w14:paraId="34EC1BA3" w14:textId="77777777" w:rsidR="00263D42" w:rsidRPr="00F35540" w:rsidRDefault="00263D42" w:rsidP="00263D42">
      <w:pPr>
        <w:spacing w:after="0" w:line="240" w:lineRule="auto"/>
        <w:ind w:firstLine="680"/>
        <w:jc w:val="both"/>
        <w:rPr>
          <w:b/>
          <w:szCs w:val="24"/>
        </w:rPr>
      </w:pPr>
    </w:p>
    <w:p w14:paraId="60ED044B"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7FCAA768"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1C852BC8"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Градостроительный план земельного участка подготавливается в соответствии со ст.57.3 Градостроительного Кодекса Российской Федерации.</w:t>
      </w:r>
    </w:p>
    <w:p w14:paraId="3BED59D2" w14:textId="77777777" w:rsidR="00263D42" w:rsidRPr="00F35540" w:rsidRDefault="00263D42" w:rsidP="00263D42">
      <w:pPr>
        <w:spacing w:after="0" w:line="240" w:lineRule="auto"/>
        <w:ind w:firstLine="680"/>
        <w:jc w:val="both"/>
        <w:rPr>
          <w:szCs w:val="24"/>
        </w:rPr>
      </w:pPr>
      <w:r w:rsidRPr="00F35540">
        <w:rPr>
          <w:rStyle w:val="blk"/>
          <w:szCs w:val="24"/>
        </w:rPr>
        <w:t xml:space="preserve">4. В целях получения градостроительного плана земельного участка правообладатель земельного участка, иное лицо в случае, предусмотренном </w:t>
      </w:r>
      <w:hyperlink r:id="rId115" w:anchor="dst3192" w:history="1">
        <w:r w:rsidRPr="00F35540">
          <w:rPr>
            <w:rStyle w:val="ad"/>
            <w:color w:val="auto"/>
            <w:szCs w:val="24"/>
            <w:u w:val="none"/>
          </w:rPr>
          <w:t>частью 2</w:t>
        </w:r>
      </w:hyperlink>
      <w:r w:rsidRPr="00F35540">
        <w:rPr>
          <w:rStyle w:val="blk"/>
          <w:szCs w:val="24"/>
        </w:rPr>
        <w:t xml:space="preserve">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1B9B8FAE"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Style w:val="blk"/>
          <w:szCs w:val="24"/>
        </w:rPr>
        <w:t xml:space="preserve">5. Орган местного самоуправления в течение четырнадцати рабочих дней после получения заявления, указанного в </w:t>
      </w:r>
      <w:hyperlink r:id="rId116" w:anchor="dst102052" w:history="1">
        <w:r w:rsidRPr="00F35540">
          <w:rPr>
            <w:rStyle w:val="ad"/>
            <w:color w:val="auto"/>
            <w:szCs w:val="24"/>
            <w:u w:val="none"/>
          </w:rPr>
          <w:t>части 4</w:t>
        </w:r>
      </w:hyperlink>
      <w:r w:rsidRPr="00F35540">
        <w:rPr>
          <w:rStyle w:val="blk"/>
          <w:szCs w:val="24"/>
        </w:rPr>
        <w:t xml:space="preserve">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39E3B724" w14:textId="77777777" w:rsidR="00263D42" w:rsidRPr="00F35540" w:rsidRDefault="00263D42" w:rsidP="00263D42">
      <w:pPr>
        <w:spacing w:after="0" w:line="240" w:lineRule="auto"/>
        <w:ind w:firstLine="680"/>
        <w:jc w:val="both"/>
        <w:rPr>
          <w:szCs w:val="24"/>
        </w:rPr>
      </w:pPr>
      <w:r w:rsidRPr="00F35540">
        <w:rPr>
          <w:szCs w:val="24"/>
        </w:rPr>
        <w:t>6. 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6FF5AB01" w14:textId="77777777" w:rsidR="00263D42" w:rsidRPr="00F35540" w:rsidRDefault="00263D42" w:rsidP="00263D42">
      <w:pPr>
        <w:spacing w:after="0" w:line="240" w:lineRule="auto"/>
        <w:ind w:firstLine="680"/>
        <w:jc w:val="both"/>
        <w:rPr>
          <w:szCs w:val="24"/>
        </w:rPr>
      </w:pPr>
      <w:r w:rsidRPr="00F35540">
        <w:rPr>
          <w:szCs w:val="24"/>
        </w:rPr>
        <w:t>7.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EAE37C7" w14:textId="77777777" w:rsidR="00263D42" w:rsidRPr="00F35540" w:rsidRDefault="00263D42" w:rsidP="00263D42">
      <w:pPr>
        <w:spacing w:after="0" w:line="240" w:lineRule="auto"/>
        <w:ind w:firstLine="680"/>
        <w:jc w:val="both"/>
        <w:rPr>
          <w:szCs w:val="24"/>
        </w:rPr>
      </w:pPr>
      <w:r w:rsidRPr="00F35540">
        <w:rPr>
          <w:szCs w:val="24"/>
        </w:rPr>
        <w:t>8.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3C9EB538" w14:textId="77777777" w:rsidR="00263D42" w:rsidRPr="00F35540" w:rsidRDefault="00263D42" w:rsidP="00263D42">
      <w:pPr>
        <w:spacing w:after="0" w:line="240" w:lineRule="auto"/>
        <w:ind w:firstLine="680"/>
        <w:jc w:val="both"/>
        <w:rPr>
          <w:szCs w:val="24"/>
        </w:rPr>
      </w:pPr>
      <w:r w:rsidRPr="00F35540">
        <w:rPr>
          <w:szCs w:val="24"/>
        </w:rPr>
        <w:t>9.</w:t>
      </w:r>
      <w:r w:rsidRPr="00F35540">
        <w:rPr>
          <w:i/>
          <w:szCs w:val="24"/>
        </w:rPr>
        <w:t xml:space="preserve"> </w:t>
      </w:r>
      <w:r w:rsidRPr="00F35540">
        <w:rPr>
          <w:szCs w:val="24"/>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 №1300.</w:t>
      </w:r>
    </w:p>
    <w:p w14:paraId="2F9AFCB6"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10.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67DDA403"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11.</w:t>
      </w:r>
      <w:r w:rsidRPr="00F35540">
        <w:rPr>
          <w:szCs w:val="24"/>
        </w:rPr>
        <w:t xml:space="preserve"> </w:t>
      </w:r>
      <w:r w:rsidRPr="00F35540">
        <w:rPr>
          <w:rStyle w:val="blk"/>
          <w:szCs w:val="24"/>
        </w:rPr>
        <w:t>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3CE9F563"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rFonts w:ascii="Times New Roman CYR" w:hAnsi="Times New Roman CYR" w:cs="Times New Roman CYR"/>
          <w:kern w:val="1"/>
          <w:szCs w:val="24"/>
          <w:lang w:eastAsia="ar-SA"/>
        </w:rPr>
        <w:t>12.</w:t>
      </w:r>
      <w:r w:rsidRPr="00F35540">
        <w:t xml:space="preserve"> </w:t>
      </w:r>
      <w:r w:rsidRPr="00F35540">
        <w:rPr>
          <w:rStyle w:val="blk"/>
          <w:szCs w:val="24"/>
        </w:rPr>
        <w:t xml:space="preserve">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w:t>
      </w:r>
      <w:hyperlink r:id="rId117" w:anchor="dst1936" w:history="1">
        <w:r w:rsidRPr="00F35540">
          <w:rPr>
            <w:rStyle w:val="ad"/>
            <w:color w:val="auto"/>
            <w:szCs w:val="24"/>
            <w:u w:val="none"/>
          </w:rPr>
          <w:t>частью 10</w:t>
        </w:r>
      </w:hyperlink>
      <w:r w:rsidRPr="00F35540">
        <w:rPr>
          <w:rStyle w:val="blk"/>
          <w:szCs w:val="24"/>
        </w:rPr>
        <w:t xml:space="preserve">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14:paraId="767798D3" w14:textId="77777777" w:rsidR="00263D42" w:rsidRPr="00F35540" w:rsidRDefault="00263D42" w:rsidP="00263D42">
      <w:pPr>
        <w:spacing w:after="0" w:line="240" w:lineRule="auto"/>
        <w:ind w:firstLine="680"/>
        <w:jc w:val="both"/>
        <w:rPr>
          <w:szCs w:val="24"/>
        </w:rPr>
      </w:pPr>
      <w:r w:rsidRPr="00F35540">
        <w:rPr>
          <w:rStyle w:val="blk"/>
          <w:szCs w:val="24"/>
        </w:rPr>
        <w:t>13.</w:t>
      </w:r>
      <w:r w:rsidRPr="00F35540">
        <w:rPr>
          <w:sz w:val="32"/>
          <w:szCs w:val="32"/>
        </w:rPr>
        <w:t xml:space="preserve"> </w:t>
      </w:r>
      <w:r w:rsidRPr="00F35540">
        <w:rPr>
          <w:szCs w:val="24"/>
        </w:rPr>
        <w:t>Порядок выдачи градостроительных планов земельных участков в целях получения разрешения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установлен Правительством Российской Федерации согласно: Федерального закона от 14 марта 2022 г. N 58-ФЗ</w:t>
      </w:r>
      <w:r w:rsidRPr="00F35540">
        <w:rPr>
          <w:szCs w:val="24"/>
        </w:rPr>
        <w:br/>
        <w:t xml:space="preserve">"О внесении изменений в отдельные законодательные акты Российской Федерации", постановления Правительства РФ от 6 апреля 2022 г. N 603 "О случаях и порядке выдачи разрешений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а также выдачи необходимых для этих целей градостроительных планов земельных участков" </w:t>
      </w:r>
    </w:p>
    <w:p w14:paraId="652EC9E4" w14:textId="77777777" w:rsidR="00263D42" w:rsidRPr="00F35540" w:rsidRDefault="00263D42" w:rsidP="00263D42">
      <w:pPr>
        <w:spacing w:after="0" w:line="240" w:lineRule="auto"/>
        <w:ind w:firstLine="680"/>
        <w:jc w:val="both"/>
      </w:pPr>
    </w:p>
    <w:p w14:paraId="4F0417C1" w14:textId="77777777" w:rsidR="00263D42" w:rsidRPr="00F35540" w:rsidRDefault="00263D42" w:rsidP="00263D42">
      <w:pPr>
        <w:pStyle w:val="4"/>
        <w:jc w:val="both"/>
        <w:rPr>
          <w:b w:val="0"/>
        </w:rPr>
      </w:pPr>
      <w:bookmarkStart w:id="67" w:name="_Toc158642541"/>
      <w:r w:rsidRPr="00F35540">
        <w:t>Статья 3</w:t>
      </w:r>
      <w:r>
        <w:t>3</w:t>
      </w:r>
      <w:r w:rsidRPr="00F35540">
        <w:t>. Выдача разрешений на строительство.</w:t>
      </w:r>
      <w:bookmarkEnd w:id="67"/>
    </w:p>
    <w:p w14:paraId="6B101E7A" w14:textId="77777777" w:rsidR="00263D42" w:rsidRPr="00F35540" w:rsidRDefault="00263D42" w:rsidP="00263D42">
      <w:pPr>
        <w:spacing w:after="0" w:line="240" w:lineRule="auto"/>
        <w:ind w:firstLine="680"/>
        <w:jc w:val="both"/>
        <w:rPr>
          <w:b/>
          <w:i/>
          <w:szCs w:val="24"/>
        </w:rPr>
      </w:pPr>
    </w:p>
    <w:p w14:paraId="646E2694"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Российской Федерации.</w:t>
      </w:r>
    </w:p>
    <w:p w14:paraId="70CAEA22"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Российской Федерации требованиям к назначению, параметрам и размещению объекта капитального строительства на указанном земельном участке.</w:t>
      </w:r>
    </w:p>
    <w:p w14:paraId="3385098C" w14:textId="77777777" w:rsidR="00263D42" w:rsidRPr="00610951" w:rsidRDefault="00263D42" w:rsidP="00263D42">
      <w:pPr>
        <w:widowControl w:val="0"/>
        <w:spacing w:after="0" w:line="240" w:lineRule="auto"/>
        <w:ind w:firstLine="680"/>
        <w:jc w:val="both"/>
        <w:rPr>
          <w:color w:val="000000"/>
          <w:szCs w:val="24"/>
        </w:rPr>
      </w:pPr>
      <w:r w:rsidRPr="00610951">
        <w:rPr>
          <w:color w:val="000000"/>
          <w:szCs w:val="24"/>
        </w:rPr>
        <w:t xml:space="preserve">1.1.2. </w:t>
      </w:r>
      <w:r w:rsidRPr="00610951">
        <w:rPr>
          <w:b/>
          <w:color w:val="000000"/>
          <w:szCs w:val="24"/>
        </w:rPr>
        <w:t>Основные требования к застройке земельных участков объектами жилищного строительства на территории муниципального образования Крымский район</w:t>
      </w:r>
      <w:r w:rsidRPr="00610951">
        <w:rPr>
          <w:color w:val="000000"/>
          <w:szCs w:val="24"/>
        </w:rPr>
        <w:t>:</w:t>
      </w:r>
    </w:p>
    <w:p w14:paraId="11CC089E" w14:textId="77777777" w:rsidR="00263D42" w:rsidRPr="00610951" w:rsidRDefault="00263D42" w:rsidP="00263D42">
      <w:pPr>
        <w:widowControl w:val="0"/>
        <w:spacing w:after="0" w:line="240" w:lineRule="auto"/>
        <w:ind w:firstLine="680"/>
        <w:jc w:val="both"/>
        <w:rPr>
          <w:color w:val="000000"/>
          <w:szCs w:val="24"/>
        </w:rPr>
      </w:pPr>
      <w:r w:rsidRPr="00610951">
        <w:rPr>
          <w:color w:val="000000"/>
          <w:szCs w:val="24"/>
        </w:rPr>
        <w:t>1.1.2.1. 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B73572F" w14:textId="77777777" w:rsidR="00263D42" w:rsidRPr="00610951" w:rsidRDefault="00263D42" w:rsidP="00263D42">
      <w:pPr>
        <w:widowControl w:val="0"/>
        <w:autoSpaceDE w:val="0"/>
        <w:autoSpaceDN w:val="0"/>
        <w:spacing w:after="0" w:line="240" w:lineRule="auto"/>
        <w:ind w:firstLine="680"/>
        <w:jc w:val="both"/>
        <w:rPr>
          <w:color w:val="000000"/>
          <w:szCs w:val="24"/>
        </w:rPr>
      </w:pPr>
      <w:r w:rsidRPr="00610951">
        <w:rPr>
          <w:color w:val="000000"/>
          <w:szCs w:val="24"/>
        </w:rPr>
        <w:t>1.1.2.2.</w:t>
      </w:r>
      <w:r w:rsidRPr="00610951">
        <w:rPr>
          <w:b/>
          <w:color w:val="000000"/>
          <w:szCs w:val="24"/>
        </w:rPr>
        <w:t xml:space="preserve"> </w:t>
      </w:r>
      <w:r w:rsidRPr="00610951">
        <w:rPr>
          <w:color w:val="000000"/>
          <w:szCs w:val="24"/>
        </w:rPr>
        <w:t xml:space="preserve">Градостроительный </w:t>
      </w:r>
      <w:hyperlink r:id="rId118" w:history="1">
        <w:r w:rsidRPr="00610951">
          <w:rPr>
            <w:color w:val="000000"/>
            <w:szCs w:val="24"/>
          </w:rPr>
          <w:t>кодекс</w:t>
        </w:r>
      </w:hyperlink>
      <w:r w:rsidRPr="00610951">
        <w:rPr>
          <w:color w:val="000000"/>
          <w:szCs w:val="24"/>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72E49258" w14:textId="77777777" w:rsidR="00263D42" w:rsidRPr="00610951" w:rsidRDefault="00263D42" w:rsidP="00263D42">
      <w:pPr>
        <w:widowControl w:val="0"/>
        <w:autoSpaceDE w:val="0"/>
        <w:autoSpaceDN w:val="0"/>
        <w:spacing w:after="0" w:line="240" w:lineRule="auto"/>
        <w:ind w:firstLine="680"/>
        <w:jc w:val="both"/>
        <w:rPr>
          <w:color w:val="000000"/>
          <w:szCs w:val="24"/>
        </w:rPr>
      </w:pPr>
      <w:r w:rsidRPr="00610951">
        <w:rPr>
          <w:color w:val="000000"/>
          <w:szCs w:val="24"/>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45CF25DE" w14:textId="77777777" w:rsidR="00263D42" w:rsidRPr="00610951" w:rsidRDefault="00263D42" w:rsidP="00263D42">
      <w:pPr>
        <w:widowControl w:val="0"/>
        <w:autoSpaceDE w:val="0"/>
        <w:autoSpaceDN w:val="0"/>
        <w:spacing w:after="0" w:line="240" w:lineRule="auto"/>
        <w:ind w:firstLine="680"/>
        <w:jc w:val="both"/>
        <w:rPr>
          <w:color w:val="000000"/>
          <w:szCs w:val="24"/>
        </w:rPr>
      </w:pPr>
      <w:r w:rsidRPr="00610951">
        <w:rPr>
          <w:color w:val="000000"/>
          <w:szCs w:val="24"/>
        </w:rPr>
        <w:t>Таким образом, деятельность по устойчивому развитию территории муниципального образования Крымский район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36EC7EB4"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 xml:space="preserve">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 </w:t>
      </w:r>
    </w:p>
    <w:p w14:paraId="29C59D0D"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3.  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1D26D783"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w:t>
      </w:r>
    </w:p>
    <w:p w14:paraId="7626839E"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5. Разрешение на строительство выдается в случае осуществления строительства, реконструкции:</w:t>
      </w:r>
    </w:p>
    <w:p w14:paraId="3E944C18"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5A380CC2"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2) объекта использования атомной энергии - Государственной корпорацией по атомной энергии "Росатом";</w:t>
      </w:r>
    </w:p>
    <w:p w14:paraId="334E58BA"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14:paraId="5FAEA0C6"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3.1) 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p>
    <w:p w14:paraId="495AB787"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4) 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383F8997"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4.1.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 Российской Федерации.</w:t>
      </w:r>
    </w:p>
    <w:p w14:paraId="788E2DA2"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5. Разрешение на строительство, за исключением случаев, установленных частями 5 и 5.1 настоящей статьи и другими федеральными законами, выдается:</w:t>
      </w:r>
    </w:p>
    <w:p w14:paraId="0179A082"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320F4A0F"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0F98E916"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7832A27B" w14:textId="77777777" w:rsidR="00263D42" w:rsidRPr="00610951" w:rsidRDefault="00263D42" w:rsidP="00263D42">
      <w:pPr>
        <w:widowControl w:val="0"/>
        <w:autoSpaceDE w:val="0"/>
        <w:autoSpaceDN w:val="0"/>
        <w:spacing w:after="0" w:line="240" w:lineRule="auto"/>
        <w:ind w:firstLine="680"/>
        <w:jc w:val="both"/>
        <w:rPr>
          <w:rFonts w:eastAsia="Calibri"/>
          <w:color w:val="000000"/>
          <w:szCs w:val="24"/>
        </w:rPr>
      </w:pPr>
      <w:r w:rsidRPr="00610951">
        <w:rPr>
          <w:rFonts w:eastAsia="Calibri"/>
          <w:color w:val="000000"/>
          <w:szCs w:val="24"/>
        </w:rPr>
        <w:t xml:space="preserve">6. Выдача разрешения на строительство осуществляется в соответствии со статьей 51 Градостроительного кодекса Российской Федерации. </w:t>
      </w:r>
    </w:p>
    <w:p w14:paraId="499034B1" w14:textId="7B6E8691"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Вопросы регулирования архитектурной среды </w:t>
      </w:r>
      <w:r w:rsidR="00EF3485">
        <w:rPr>
          <w:rFonts w:eastAsia="Calibri" w:cs="Calibri"/>
          <w:color w:val="000000"/>
        </w:rPr>
        <w:t>Южного</w:t>
      </w:r>
      <w:r w:rsidRPr="00610951">
        <w:rPr>
          <w:rFonts w:eastAsia="Calibri" w:cs="Calibri"/>
          <w:color w:val="000000"/>
        </w:rPr>
        <w:t xml:space="preserve"> сельского поселения осуществляются в соответствии с действующим законодательством, настоящими Правилами, и постановлениями администрации муниципального образования, в том числе путем подготовки градостроительных концепций. Для разработки градостроительных концепций обязательно привлечение экспертного сообщества и общественности </w:t>
      </w:r>
      <w:r w:rsidR="00EF3485">
        <w:rPr>
          <w:rFonts w:eastAsia="Calibri" w:cs="Calibri"/>
          <w:color w:val="000000"/>
        </w:rPr>
        <w:t>Южного</w:t>
      </w:r>
      <w:r w:rsidRPr="00610951">
        <w:rPr>
          <w:rFonts w:eastAsia="Calibri" w:cs="Calibri"/>
          <w:color w:val="000000"/>
        </w:rPr>
        <w:t xml:space="preserve"> сельского поселения </w:t>
      </w:r>
    </w:p>
    <w:p w14:paraId="3C425107"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72B5481" w14:textId="182F1351"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Границы зон градостроительного регулирования на территории </w:t>
      </w:r>
      <w:r w:rsidR="00EF3485">
        <w:rPr>
          <w:rFonts w:eastAsia="Calibri" w:cs="Calibri"/>
          <w:color w:val="000000"/>
        </w:rPr>
        <w:t>Южного</w:t>
      </w:r>
      <w:r w:rsidRPr="00610951">
        <w:rPr>
          <w:rFonts w:eastAsia="Calibri" w:cs="Calibri"/>
          <w:color w:val="000000"/>
        </w:rPr>
        <w:t xml:space="preserve"> сельского поселения отображаются на отдельной схеме согласно приложению и могут не совпадать с границами территориальных зон.</w:t>
      </w:r>
    </w:p>
    <w:p w14:paraId="3455C656" w14:textId="5958C176"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Ограничения использования земельных участков и объектов капитального строительства в границах зон градостроительного регулирования </w:t>
      </w:r>
      <w:r w:rsidR="00EF3485">
        <w:rPr>
          <w:rFonts w:eastAsia="Calibri" w:cs="Calibri"/>
          <w:color w:val="000000"/>
        </w:rPr>
        <w:t>Южного</w:t>
      </w:r>
      <w:r w:rsidRPr="00610951">
        <w:rPr>
          <w:rFonts w:eastAsia="Calibri" w:cs="Calibri"/>
          <w:color w:val="000000"/>
        </w:rPr>
        <w:t xml:space="preserve"> сельского поселения устанавливаются градостроительными регламентами соответствующих территориальных зон, решениями совета </w:t>
      </w:r>
      <w:r w:rsidR="00EF3485">
        <w:rPr>
          <w:rFonts w:eastAsia="Calibri" w:cs="Calibri"/>
          <w:color w:val="000000"/>
        </w:rPr>
        <w:t>Южного</w:t>
      </w:r>
      <w:r w:rsidRPr="00610951">
        <w:rPr>
          <w:rFonts w:eastAsia="Calibri" w:cs="Calibri"/>
          <w:color w:val="000000"/>
        </w:rPr>
        <w:t xml:space="preserve"> сельского поселения по вопросам градостроительной деятельности.</w:t>
      </w:r>
    </w:p>
    <w:p w14:paraId="59A6932E"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Градостроительный </w:t>
      </w:r>
      <w:hyperlink r:id="rId119" w:history="1">
        <w:r w:rsidRPr="00610951">
          <w:rPr>
            <w:rFonts w:eastAsia="Calibri" w:cs="Calibri"/>
            <w:color w:val="000000"/>
          </w:rPr>
          <w:t>кодекс</w:t>
        </w:r>
      </w:hyperlink>
      <w:r w:rsidRPr="00610951">
        <w:rPr>
          <w:rFonts w:eastAsia="Calibri" w:cs="Calibri"/>
          <w:color w:val="00000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w:t>
      </w:r>
    </w:p>
    <w:p w14:paraId="66691F8E"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Целью разработки правил землепользования и застройки является создание условий для устойчивого развития территорий муниципальных образований (</w:t>
      </w:r>
      <w:hyperlink r:id="rId120" w:history="1">
        <w:r w:rsidRPr="00610951">
          <w:rPr>
            <w:rFonts w:eastAsia="Calibri" w:cs="Calibri"/>
            <w:color w:val="000000"/>
          </w:rPr>
          <w:t>статья 30</w:t>
        </w:r>
      </w:hyperlink>
      <w:r w:rsidRPr="00610951">
        <w:rPr>
          <w:rFonts w:eastAsia="Calibri" w:cs="Calibri"/>
          <w:color w:val="000000"/>
        </w:rPr>
        <w:t xml:space="preserve"> Градостроительного кодекса РФ).</w:t>
      </w:r>
    </w:p>
    <w:p w14:paraId="69EC6E3D"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 (4</w:t>
      </w:r>
      <w:hyperlink r:id="rId121" w:history="1">
        <w:r w:rsidRPr="00610951">
          <w:rPr>
            <w:rFonts w:eastAsia="Calibri" w:cs="Calibri"/>
            <w:color w:val="000000"/>
          </w:rPr>
          <w:t>1</w:t>
        </w:r>
      </w:hyperlink>
      <w:r w:rsidRPr="00610951">
        <w:rPr>
          <w:rFonts w:eastAsia="Calibri" w:cs="Calibri"/>
          <w:color w:val="000000"/>
        </w:rPr>
        <w:t xml:space="preserve"> Градостроительного кодекса РФ).</w:t>
      </w:r>
    </w:p>
    <w:p w14:paraId="2E4E0A54"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02EF0F23" w14:textId="2BB84A1D"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Таким образом, деятельность по устойчивому развитию территории </w:t>
      </w:r>
      <w:r w:rsidR="00EF3485">
        <w:rPr>
          <w:rFonts w:eastAsia="Calibri" w:cs="Calibri"/>
          <w:color w:val="000000"/>
        </w:rPr>
        <w:t>Южного</w:t>
      </w:r>
      <w:r w:rsidRPr="00610951">
        <w:rPr>
          <w:rFonts w:eastAsia="Calibri" w:cs="Calibri"/>
          <w:color w:val="00000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2824644B" w14:textId="77777777" w:rsidR="00263D42" w:rsidRPr="002E6774" w:rsidRDefault="00263D42" w:rsidP="00263D42">
      <w:pPr>
        <w:widowControl w:val="0"/>
        <w:autoSpaceDE w:val="0"/>
        <w:autoSpaceDN w:val="0"/>
        <w:spacing w:after="0" w:line="240" w:lineRule="auto"/>
        <w:ind w:firstLine="540"/>
        <w:jc w:val="both"/>
        <w:rPr>
          <w:rFonts w:cs="Calibri"/>
          <w:szCs w:val="20"/>
        </w:rPr>
      </w:pPr>
    </w:p>
    <w:p w14:paraId="17285C08" w14:textId="77777777" w:rsidR="00263D42" w:rsidRDefault="00263D42" w:rsidP="00263D42">
      <w:pPr>
        <w:widowControl w:val="0"/>
        <w:autoSpaceDE w:val="0"/>
        <w:autoSpaceDN w:val="0"/>
        <w:spacing w:after="0" w:line="240" w:lineRule="auto"/>
        <w:ind w:firstLine="680"/>
        <w:jc w:val="both"/>
        <w:rPr>
          <w:szCs w:val="24"/>
        </w:rPr>
      </w:pPr>
    </w:p>
    <w:p w14:paraId="025F4DAA" w14:textId="77777777" w:rsidR="00263D42" w:rsidRPr="00F35540" w:rsidRDefault="00263D42" w:rsidP="00263D42">
      <w:pPr>
        <w:spacing w:after="0" w:line="240" w:lineRule="auto"/>
        <w:ind w:firstLine="680"/>
        <w:jc w:val="both"/>
        <w:rPr>
          <w:sz w:val="28"/>
          <w:szCs w:val="28"/>
        </w:rPr>
      </w:pPr>
    </w:p>
    <w:p w14:paraId="1D33336C" w14:textId="77777777" w:rsidR="00263D42" w:rsidRPr="00F35540" w:rsidRDefault="00263D42" w:rsidP="00263D42">
      <w:pPr>
        <w:pStyle w:val="4"/>
        <w:jc w:val="both"/>
        <w:rPr>
          <w:b w:val="0"/>
        </w:rPr>
      </w:pPr>
      <w:bookmarkStart w:id="68" w:name="_Toc158642542"/>
      <w:r w:rsidRPr="00F35540">
        <w:t>Статья 3</w:t>
      </w:r>
      <w:r>
        <w:t>4</w:t>
      </w:r>
      <w:r w:rsidRPr="00F35540">
        <w:t>. Выдача разрешения на ввод объекта в эксплуатацию.</w:t>
      </w:r>
      <w:bookmarkEnd w:id="68"/>
    </w:p>
    <w:p w14:paraId="504886B6" w14:textId="77777777" w:rsidR="00263D42" w:rsidRPr="00F35540" w:rsidRDefault="00263D42" w:rsidP="00263D42">
      <w:pPr>
        <w:spacing w:after="0" w:line="240" w:lineRule="auto"/>
        <w:ind w:firstLine="680"/>
        <w:jc w:val="both"/>
        <w:rPr>
          <w:b/>
          <w:i/>
          <w:szCs w:val="24"/>
        </w:rPr>
      </w:pPr>
    </w:p>
    <w:p w14:paraId="0964C1BF" w14:textId="77777777" w:rsidR="00263D42" w:rsidRPr="00F35540" w:rsidRDefault="00263D42" w:rsidP="00263D42">
      <w:pPr>
        <w:spacing w:after="0" w:line="240" w:lineRule="auto"/>
        <w:ind w:firstLine="680"/>
        <w:jc w:val="both"/>
        <w:rPr>
          <w:szCs w:val="24"/>
        </w:rPr>
      </w:pPr>
      <w:r w:rsidRPr="00F35540">
        <w:rPr>
          <w:szCs w:val="24"/>
        </w:rPr>
        <w:t xml:space="preserve">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 </w:t>
      </w:r>
    </w:p>
    <w:p w14:paraId="796976C1" w14:textId="77777777" w:rsidR="00263D42" w:rsidRPr="00F35540" w:rsidRDefault="00263D42" w:rsidP="00263D42">
      <w:pPr>
        <w:spacing w:after="0" w:line="240" w:lineRule="auto"/>
        <w:ind w:firstLine="680"/>
        <w:jc w:val="both"/>
        <w:rPr>
          <w:szCs w:val="24"/>
        </w:rPr>
      </w:pPr>
      <w:r w:rsidRPr="00F35540">
        <w:rPr>
          <w:szCs w:val="24"/>
        </w:rPr>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5DFDB70F" w14:textId="77777777" w:rsidR="00263D42" w:rsidRPr="00F35540" w:rsidRDefault="00263D42" w:rsidP="00263D42">
      <w:pPr>
        <w:spacing w:after="0" w:line="240" w:lineRule="auto"/>
        <w:ind w:firstLine="680"/>
        <w:jc w:val="both"/>
        <w:rPr>
          <w:szCs w:val="24"/>
        </w:rPr>
      </w:pPr>
      <w:r w:rsidRPr="00F35540">
        <w:rPr>
          <w:szCs w:val="24"/>
        </w:rPr>
        <w:t>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частью 12 статьи 51 и частью 3.3 статьи 52 Градостроительного кодекса Российской Федерации;</w:t>
      </w:r>
    </w:p>
    <w:p w14:paraId="6964987B" w14:textId="77777777" w:rsidR="00263D42" w:rsidRPr="00F35540" w:rsidRDefault="00263D42" w:rsidP="00263D42">
      <w:pPr>
        <w:spacing w:after="0" w:line="240" w:lineRule="auto"/>
        <w:ind w:firstLine="680"/>
        <w:jc w:val="both"/>
        <w:rPr>
          <w:szCs w:val="24"/>
        </w:rPr>
      </w:pPr>
      <w:r w:rsidRPr="00F35540">
        <w:rPr>
          <w:szCs w:val="24"/>
        </w:rPr>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533AA550" w14:textId="77777777" w:rsidR="00263D42" w:rsidRPr="00F35540" w:rsidRDefault="00263D42" w:rsidP="00263D42">
      <w:pPr>
        <w:spacing w:after="0" w:line="240" w:lineRule="auto"/>
        <w:ind w:firstLine="680"/>
        <w:jc w:val="both"/>
        <w:rPr>
          <w:szCs w:val="24"/>
        </w:rPr>
      </w:pPr>
      <w:r w:rsidRPr="00F35540">
        <w:rPr>
          <w:szCs w:val="24"/>
        </w:rPr>
        <w:t>1) непосредственно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0BE4C6DB" w14:textId="77777777" w:rsidR="00263D42" w:rsidRPr="00F35540" w:rsidRDefault="00263D42" w:rsidP="00263D42">
      <w:pPr>
        <w:spacing w:after="0" w:line="240" w:lineRule="auto"/>
        <w:ind w:firstLine="680"/>
        <w:jc w:val="both"/>
        <w:rPr>
          <w:szCs w:val="24"/>
        </w:rPr>
      </w:pPr>
      <w:r w:rsidRPr="00F35540">
        <w:rPr>
          <w:szCs w:val="24"/>
        </w:rPr>
        <w:t>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62AD7C66" w14:textId="77777777" w:rsidR="00263D42" w:rsidRPr="00F35540" w:rsidRDefault="00263D42" w:rsidP="00263D42">
      <w:pPr>
        <w:spacing w:after="0" w:line="240" w:lineRule="auto"/>
        <w:ind w:firstLine="680"/>
        <w:jc w:val="both"/>
        <w:rPr>
          <w:szCs w:val="24"/>
        </w:rPr>
      </w:pPr>
      <w:r w:rsidRPr="00F35540">
        <w:rPr>
          <w:szCs w:val="24"/>
        </w:rPr>
        <w:t>3) с использованием единого портала государственных и муниципальных услуг или региональных порталов государственных и муниципальных услуг;</w:t>
      </w:r>
    </w:p>
    <w:p w14:paraId="348A41C7" w14:textId="77777777" w:rsidR="00263D42" w:rsidRPr="00F35540" w:rsidRDefault="00263D42" w:rsidP="00263D42">
      <w:pPr>
        <w:spacing w:after="0" w:line="240" w:lineRule="auto"/>
        <w:ind w:firstLine="680"/>
        <w:jc w:val="both"/>
        <w:rPr>
          <w:szCs w:val="24"/>
        </w:rPr>
      </w:pPr>
      <w:r w:rsidRPr="00F35540">
        <w:rPr>
          <w:szCs w:val="24"/>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370A3846" w14:textId="77777777" w:rsidR="00263D42" w:rsidRPr="00F35540" w:rsidRDefault="00263D42" w:rsidP="00263D42">
      <w:pPr>
        <w:spacing w:after="0" w:line="240" w:lineRule="auto"/>
        <w:ind w:firstLine="680"/>
        <w:jc w:val="both"/>
        <w:rPr>
          <w:szCs w:val="24"/>
        </w:rPr>
      </w:pPr>
      <w:r w:rsidRPr="00F35540">
        <w:rPr>
          <w:szCs w:val="24"/>
        </w:rPr>
        <w:t>5) для застройщиков, наименования которых содержат слова "специализированный застройщик", наряду со способами, указанными в пунктах 1 - 4 настоящей части, с использованием единой информационной системы жилищного строительства, предусмотренной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1E1DAC20" w14:textId="77777777" w:rsidR="00263D42" w:rsidRPr="00F35540" w:rsidRDefault="00263D42" w:rsidP="00263D42">
      <w:pPr>
        <w:spacing w:after="0" w:line="240" w:lineRule="auto"/>
        <w:ind w:firstLine="680"/>
        <w:jc w:val="both"/>
        <w:rPr>
          <w:szCs w:val="24"/>
        </w:rPr>
      </w:pPr>
      <w:r w:rsidRPr="00F35540">
        <w:rPr>
          <w:szCs w:val="24"/>
        </w:rPr>
        <w:t>3. Для принятия решения о выдаче разрешения на ввод объекта в эксплуатацию необходимы следующие документы:</w:t>
      </w:r>
    </w:p>
    <w:p w14:paraId="7361012B" w14:textId="77777777" w:rsidR="00263D42" w:rsidRPr="00F35540" w:rsidRDefault="00263D42" w:rsidP="00263D42">
      <w:pPr>
        <w:spacing w:after="0" w:line="240" w:lineRule="auto"/>
        <w:ind w:firstLine="680"/>
        <w:jc w:val="both"/>
        <w:rPr>
          <w:szCs w:val="24"/>
        </w:rPr>
      </w:pPr>
      <w:r w:rsidRPr="00F35540">
        <w:rPr>
          <w:szCs w:val="24"/>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6B76BBA4" w14:textId="77777777" w:rsidR="00263D42" w:rsidRPr="00F35540" w:rsidRDefault="00263D42" w:rsidP="00263D42">
      <w:pPr>
        <w:spacing w:after="0" w:line="240" w:lineRule="auto"/>
        <w:ind w:firstLine="680"/>
        <w:jc w:val="both"/>
        <w:rPr>
          <w:szCs w:val="24"/>
        </w:rPr>
      </w:pPr>
      <w:r w:rsidRPr="00F46CA6">
        <w:rPr>
          <w:szCs w:val="24"/>
        </w:rPr>
        <w:t>2</w:t>
      </w:r>
      <w:r w:rsidRPr="00F35540">
        <w:rPr>
          <w:szCs w:val="24"/>
        </w:rPr>
        <w:t>) разрешение на строительство;</w:t>
      </w:r>
    </w:p>
    <w:p w14:paraId="45096782" w14:textId="77777777" w:rsidR="00263D42" w:rsidRPr="00F35540" w:rsidRDefault="00263D42" w:rsidP="00263D42">
      <w:pPr>
        <w:spacing w:after="0" w:line="240" w:lineRule="auto"/>
        <w:ind w:firstLine="680"/>
        <w:jc w:val="both"/>
        <w:rPr>
          <w:szCs w:val="24"/>
        </w:rPr>
      </w:pPr>
      <w:r w:rsidRPr="00F46CA6">
        <w:rPr>
          <w:szCs w:val="24"/>
        </w:rPr>
        <w:t>3</w:t>
      </w:r>
      <w:r w:rsidRPr="00F35540">
        <w:rPr>
          <w:szCs w:val="24"/>
        </w:rPr>
        <w:t>)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14D4B37B" w14:textId="77777777" w:rsidR="00263D42" w:rsidRPr="00F35540" w:rsidRDefault="00263D42" w:rsidP="00263D42">
      <w:pPr>
        <w:spacing w:after="0" w:line="240" w:lineRule="auto"/>
        <w:ind w:firstLine="680"/>
        <w:jc w:val="both"/>
        <w:rPr>
          <w:szCs w:val="24"/>
        </w:rPr>
      </w:pPr>
      <w:r w:rsidRPr="00F46CA6">
        <w:rPr>
          <w:szCs w:val="24"/>
        </w:rPr>
        <w:t>4</w:t>
      </w:r>
      <w:r w:rsidRPr="00F35540">
        <w:rPr>
          <w:szCs w:val="24"/>
        </w:rPr>
        <w:t>)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3EF63393" w14:textId="77777777" w:rsidR="00263D42" w:rsidRPr="00F35540" w:rsidRDefault="00263D42" w:rsidP="00263D42">
      <w:pPr>
        <w:spacing w:after="0" w:line="240" w:lineRule="auto"/>
        <w:ind w:firstLine="680"/>
        <w:jc w:val="both"/>
        <w:rPr>
          <w:szCs w:val="24"/>
        </w:rPr>
      </w:pPr>
      <w:r w:rsidRPr="00F46CA6">
        <w:rPr>
          <w:szCs w:val="24"/>
        </w:rPr>
        <w:t>5</w:t>
      </w:r>
      <w:r w:rsidRPr="00F35540">
        <w:rPr>
          <w:szCs w:val="24"/>
        </w:rPr>
        <w:t>)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частью 1 статьи 54 настоящего Кодекса) о соответствии построенного, реконструированного объекта капитального строительства указанным в пункте 1 части 5 статьи 49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частью 1.3 статьи 52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частью 5 статьи 54 Градостроительного кодекса Российской Федерации;</w:t>
      </w:r>
    </w:p>
    <w:p w14:paraId="06256998" w14:textId="77777777" w:rsidR="00263D42" w:rsidRPr="00F35540" w:rsidRDefault="00263D42" w:rsidP="00263D42">
      <w:pPr>
        <w:spacing w:after="0" w:line="240" w:lineRule="auto"/>
        <w:ind w:firstLine="680"/>
        <w:jc w:val="both"/>
        <w:rPr>
          <w:szCs w:val="24"/>
        </w:rPr>
      </w:pPr>
      <w:r w:rsidRPr="00F46CA6">
        <w:rPr>
          <w:szCs w:val="24"/>
        </w:rPr>
        <w:t>6</w:t>
      </w:r>
      <w:r w:rsidRPr="00F35540">
        <w:rPr>
          <w:szCs w:val="24"/>
        </w:rPr>
        <w:t>)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6450A1DE" w14:textId="77777777" w:rsidR="00263D42" w:rsidRPr="00F35540" w:rsidRDefault="00263D42" w:rsidP="00263D42">
      <w:pPr>
        <w:spacing w:after="0" w:line="240" w:lineRule="auto"/>
        <w:ind w:firstLine="680"/>
        <w:jc w:val="both"/>
        <w:rPr>
          <w:szCs w:val="24"/>
        </w:rPr>
      </w:pPr>
      <w:r w:rsidRPr="00F46CA6">
        <w:rPr>
          <w:szCs w:val="24"/>
        </w:rPr>
        <w:t>7</w:t>
      </w:r>
      <w:r w:rsidRPr="00F35540">
        <w:rPr>
          <w:szCs w:val="24"/>
        </w:rPr>
        <w:t>)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045E9D97" w14:textId="77777777" w:rsidR="00263D42" w:rsidRPr="00F35540" w:rsidRDefault="00263D42" w:rsidP="00263D42">
      <w:pPr>
        <w:spacing w:after="0" w:line="240" w:lineRule="auto"/>
        <w:ind w:firstLine="680"/>
        <w:jc w:val="both"/>
        <w:rPr>
          <w:szCs w:val="24"/>
        </w:rPr>
      </w:pPr>
      <w:r w:rsidRPr="00F35540">
        <w:rPr>
          <w:szCs w:val="24"/>
        </w:rPr>
        <w:t>3.1. Указанные в пунктах 6 и 9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3CD05876" w14:textId="77777777" w:rsidR="00263D42" w:rsidRPr="00F35540" w:rsidRDefault="00263D42" w:rsidP="00263D42">
      <w:pPr>
        <w:spacing w:after="0" w:line="240" w:lineRule="auto"/>
        <w:ind w:firstLine="680"/>
        <w:jc w:val="both"/>
        <w:rPr>
          <w:szCs w:val="24"/>
        </w:rPr>
      </w:pPr>
      <w:r w:rsidRPr="00F35540">
        <w:rPr>
          <w:szCs w:val="24"/>
        </w:rPr>
        <w:t>3.2. Документы (их копии или сведения, содержащиеся в них), указанные в пунктах 1, 2, 3 и 9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1FDE7FF6" w14:textId="77777777" w:rsidR="00263D42" w:rsidRPr="00F35540" w:rsidRDefault="00263D42" w:rsidP="00263D42">
      <w:pPr>
        <w:spacing w:after="0" w:line="240" w:lineRule="auto"/>
        <w:ind w:firstLine="680"/>
        <w:jc w:val="both"/>
        <w:rPr>
          <w:szCs w:val="24"/>
        </w:rPr>
      </w:pPr>
      <w:r w:rsidRPr="00F35540">
        <w:rPr>
          <w:szCs w:val="24"/>
        </w:rPr>
        <w:t>3.3. Документы, указанные в пунктах 1, 4, 5, 6, 7 и 8 части 3 настоящей статьи,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35DFB2B8" w14:textId="77777777" w:rsidR="00263D42" w:rsidRPr="00F35540" w:rsidRDefault="00263D42" w:rsidP="00263D42">
      <w:pPr>
        <w:spacing w:after="0" w:line="240" w:lineRule="auto"/>
        <w:ind w:firstLine="680"/>
        <w:jc w:val="both"/>
        <w:rPr>
          <w:szCs w:val="24"/>
        </w:rPr>
      </w:pPr>
      <w:r w:rsidRPr="00F35540">
        <w:rPr>
          <w:szCs w:val="24"/>
        </w:rPr>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61D81914" w14:textId="77777777" w:rsidR="00263D42" w:rsidRPr="00F35540" w:rsidRDefault="00263D42" w:rsidP="00263D42">
      <w:pPr>
        <w:spacing w:after="0" w:line="240" w:lineRule="auto"/>
        <w:ind w:firstLine="680"/>
        <w:jc w:val="both"/>
        <w:rPr>
          <w:szCs w:val="24"/>
        </w:rPr>
      </w:pPr>
      <w:r w:rsidRPr="00F35540">
        <w:rPr>
          <w:szCs w:val="24"/>
        </w:rPr>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6 - 12 части 3 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3A47051C" w14:textId="77777777" w:rsidR="00263D42" w:rsidRPr="00F35540" w:rsidRDefault="00263D42" w:rsidP="00263D42">
      <w:pPr>
        <w:spacing w:after="0" w:line="240" w:lineRule="auto"/>
        <w:ind w:firstLine="680"/>
        <w:jc w:val="both"/>
        <w:rPr>
          <w:szCs w:val="24"/>
        </w:rPr>
      </w:pPr>
      <w:r w:rsidRPr="00F35540">
        <w:rPr>
          <w:szCs w:val="24"/>
        </w:rPr>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19BCBC7" w14:textId="77777777" w:rsidR="00263D42" w:rsidRPr="00F35540" w:rsidRDefault="00263D42" w:rsidP="00263D42">
      <w:pPr>
        <w:spacing w:after="0" w:line="240" w:lineRule="auto"/>
        <w:ind w:firstLine="680"/>
        <w:jc w:val="both"/>
        <w:rPr>
          <w:szCs w:val="24"/>
        </w:rPr>
      </w:pPr>
      <w:r w:rsidRPr="00F35540">
        <w:rPr>
          <w:szCs w:val="24"/>
        </w:rPr>
        <w:t>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подписью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60E56B81" w14:textId="77777777" w:rsidR="00263D42" w:rsidRPr="00F35540" w:rsidRDefault="00263D42" w:rsidP="00263D42">
      <w:pPr>
        <w:spacing w:after="0" w:line="240" w:lineRule="auto"/>
        <w:ind w:firstLine="680"/>
        <w:jc w:val="both"/>
        <w:rPr>
          <w:szCs w:val="24"/>
        </w:rPr>
      </w:pPr>
      <w:r w:rsidRPr="00F35540">
        <w:rPr>
          <w:szCs w:val="24"/>
        </w:rPr>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настоящего Кодекса, осмотр такого объекта органом, выдавшим разрешение на строительство, не проводится.</w:t>
      </w:r>
    </w:p>
    <w:p w14:paraId="5C5A2860" w14:textId="77777777" w:rsidR="00263D42" w:rsidRPr="00F35540" w:rsidRDefault="00263D42" w:rsidP="00263D42">
      <w:pPr>
        <w:spacing w:after="0" w:line="240" w:lineRule="auto"/>
        <w:ind w:firstLine="680"/>
        <w:jc w:val="both"/>
        <w:rPr>
          <w:szCs w:val="24"/>
        </w:rPr>
      </w:pPr>
      <w:r w:rsidRPr="00F35540">
        <w:rPr>
          <w:szCs w:val="24"/>
        </w:rPr>
        <w:t>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p>
    <w:p w14:paraId="09CBD607" w14:textId="77777777" w:rsidR="00263D42" w:rsidRPr="00F35540" w:rsidRDefault="00263D42" w:rsidP="00263D42">
      <w:pPr>
        <w:spacing w:after="0" w:line="240" w:lineRule="auto"/>
        <w:ind w:firstLine="680"/>
        <w:jc w:val="both"/>
        <w:rPr>
          <w:szCs w:val="24"/>
        </w:rPr>
      </w:pPr>
      <w:r w:rsidRPr="00F35540">
        <w:rPr>
          <w:szCs w:val="24"/>
        </w:rPr>
        <w:t>5.2. Обязательным приложением к указанному в части 5.1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частью 3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частью 5.1 настоящей статьи.</w:t>
      </w:r>
    </w:p>
    <w:p w14:paraId="6BDE7447" w14:textId="77777777" w:rsidR="00263D42" w:rsidRPr="00F35540" w:rsidRDefault="00263D42" w:rsidP="00263D42">
      <w:pPr>
        <w:spacing w:after="0" w:line="240" w:lineRule="auto"/>
        <w:ind w:firstLine="680"/>
        <w:jc w:val="both"/>
        <w:rPr>
          <w:szCs w:val="24"/>
        </w:rPr>
      </w:pPr>
      <w:r w:rsidRPr="00F35540">
        <w:rPr>
          <w:szCs w:val="24"/>
        </w:rPr>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501FA84D" w14:textId="77777777" w:rsidR="00263D42" w:rsidRPr="00F35540" w:rsidRDefault="00263D42" w:rsidP="00263D42">
      <w:pPr>
        <w:spacing w:after="0" w:line="240" w:lineRule="auto"/>
        <w:ind w:firstLine="680"/>
        <w:jc w:val="both"/>
        <w:rPr>
          <w:szCs w:val="24"/>
        </w:rPr>
      </w:pPr>
      <w:r w:rsidRPr="00F35540">
        <w:rPr>
          <w:szCs w:val="24"/>
        </w:rPr>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69886A03" w14:textId="77777777" w:rsidR="00263D42" w:rsidRPr="00F35540" w:rsidRDefault="00263D42" w:rsidP="00263D42">
      <w:pPr>
        <w:spacing w:after="0" w:line="240" w:lineRule="auto"/>
        <w:ind w:firstLine="680"/>
        <w:jc w:val="both"/>
        <w:rPr>
          <w:szCs w:val="24"/>
        </w:rPr>
      </w:pPr>
      <w:r w:rsidRPr="00F35540">
        <w:rPr>
          <w:szCs w:val="24"/>
        </w:rPr>
        <w:t>1) отсутствие документов, указанных в частях 3 и 4 настоящей статьи;</w:t>
      </w:r>
    </w:p>
    <w:p w14:paraId="3157DF57" w14:textId="77777777" w:rsidR="00263D42" w:rsidRPr="00F35540" w:rsidRDefault="00263D42" w:rsidP="00263D42">
      <w:pPr>
        <w:spacing w:after="0" w:line="240" w:lineRule="auto"/>
        <w:ind w:firstLine="680"/>
        <w:jc w:val="both"/>
        <w:rPr>
          <w:szCs w:val="24"/>
        </w:rPr>
      </w:pPr>
      <w:r w:rsidRPr="00F35540">
        <w:rPr>
          <w:szCs w:val="24"/>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131FD5D0" w14:textId="77777777" w:rsidR="00263D42" w:rsidRPr="00F35540" w:rsidRDefault="00263D42" w:rsidP="00263D42">
      <w:pPr>
        <w:spacing w:after="0" w:line="240" w:lineRule="auto"/>
        <w:ind w:firstLine="680"/>
        <w:jc w:val="both"/>
        <w:rPr>
          <w:szCs w:val="24"/>
        </w:rPr>
      </w:pPr>
      <w:r w:rsidRPr="00F35540">
        <w:rPr>
          <w:szCs w:val="24"/>
        </w:rPr>
        <w:t>3) 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475A51CC" w14:textId="77777777" w:rsidR="00263D42" w:rsidRPr="00F35540" w:rsidRDefault="00263D42" w:rsidP="00263D42">
      <w:pPr>
        <w:spacing w:after="0" w:line="240" w:lineRule="auto"/>
        <w:ind w:firstLine="680"/>
        <w:jc w:val="both"/>
        <w:rPr>
          <w:szCs w:val="24"/>
        </w:rPr>
      </w:pPr>
      <w:r w:rsidRPr="00F35540">
        <w:rPr>
          <w:szCs w:val="24"/>
        </w:rPr>
        <w:t>4) 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6F00D2A7" w14:textId="77777777" w:rsidR="00263D42" w:rsidRPr="00F35540" w:rsidRDefault="00263D42" w:rsidP="00263D42">
      <w:pPr>
        <w:spacing w:after="0" w:line="240" w:lineRule="auto"/>
        <w:ind w:firstLine="680"/>
        <w:jc w:val="both"/>
        <w:rPr>
          <w:szCs w:val="24"/>
        </w:rPr>
      </w:pPr>
      <w:r w:rsidRPr="00F35540">
        <w:rPr>
          <w:szCs w:val="24"/>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Кодекса Российской Федерации,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0D9E3ED1" w14:textId="77777777" w:rsidR="00263D42" w:rsidRPr="00F35540" w:rsidRDefault="00263D42" w:rsidP="00263D42">
      <w:pPr>
        <w:spacing w:after="0" w:line="240" w:lineRule="auto"/>
        <w:ind w:firstLine="680"/>
        <w:jc w:val="both"/>
        <w:rPr>
          <w:szCs w:val="24"/>
        </w:rPr>
      </w:pPr>
      <w:r w:rsidRPr="00F35540">
        <w:rPr>
          <w:szCs w:val="24"/>
        </w:rPr>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0ADC8C01" w14:textId="77777777" w:rsidR="00263D42" w:rsidRPr="00F35540" w:rsidRDefault="00263D42" w:rsidP="00263D42">
      <w:pPr>
        <w:spacing w:after="0" w:line="240" w:lineRule="auto"/>
        <w:ind w:firstLine="680"/>
        <w:jc w:val="both"/>
        <w:rPr>
          <w:szCs w:val="24"/>
        </w:rPr>
      </w:pPr>
      <w:r w:rsidRPr="00F35540">
        <w:rPr>
          <w:szCs w:val="24"/>
        </w:rPr>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49F3BF0E" w14:textId="77777777" w:rsidR="00263D42" w:rsidRPr="00F35540" w:rsidRDefault="00263D42" w:rsidP="00263D42">
      <w:pPr>
        <w:spacing w:after="0" w:line="240" w:lineRule="auto"/>
        <w:ind w:firstLine="680"/>
        <w:jc w:val="both"/>
        <w:rPr>
          <w:szCs w:val="24"/>
        </w:rPr>
      </w:pPr>
      <w:r w:rsidRPr="00F35540">
        <w:rPr>
          <w:szCs w:val="24"/>
        </w:rPr>
        <w:t>8. Отказ в выдаче разрешения на ввод объекта в эксплуатацию может быть оспорен в судебном порядке.</w:t>
      </w:r>
    </w:p>
    <w:p w14:paraId="26F55ADF" w14:textId="77777777" w:rsidR="00263D42" w:rsidRPr="00F35540" w:rsidRDefault="00263D42" w:rsidP="00263D42">
      <w:pPr>
        <w:spacing w:after="0" w:line="240" w:lineRule="auto"/>
        <w:ind w:firstLine="680"/>
        <w:jc w:val="both"/>
        <w:rPr>
          <w:szCs w:val="24"/>
        </w:rPr>
      </w:pPr>
      <w:r w:rsidRPr="00F35540">
        <w:rPr>
          <w:szCs w:val="24"/>
        </w:rPr>
        <w:t>9.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2DABEE3C" w14:textId="77777777" w:rsidR="00263D42" w:rsidRPr="00F35540" w:rsidRDefault="00263D42" w:rsidP="00263D42">
      <w:pPr>
        <w:spacing w:after="0" w:line="240" w:lineRule="auto"/>
        <w:ind w:firstLine="680"/>
        <w:jc w:val="both"/>
        <w:rPr>
          <w:szCs w:val="24"/>
        </w:rPr>
      </w:pPr>
      <w:r w:rsidRPr="00F35540">
        <w:rPr>
          <w:szCs w:val="24"/>
        </w:rPr>
        <w:t>9.1.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 пунктах 3, 9 - 9.2, 11 и 12 части 5 статьи 56 Градостроительного Кодекса Российской Федерации.</w:t>
      </w:r>
    </w:p>
    <w:p w14:paraId="37DF49BE" w14:textId="77777777" w:rsidR="00263D42" w:rsidRPr="00F35540" w:rsidRDefault="00263D42" w:rsidP="00263D42">
      <w:pPr>
        <w:spacing w:after="0" w:line="240" w:lineRule="auto"/>
        <w:ind w:firstLine="680"/>
        <w:jc w:val="both"/>
        <w:rPr>
          <w:szCs w:val="24"/>
        </w:rPr>
      </w:pPr>
      <w:r w:rsidRPr="00F35540">
        <w:rPr>
          <w:szCs w:val="24"/>
        </w:rPr>
        <w:t>10.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C1CBE9D" w14:textId="77777777" w:rsidR="00263D42" w:rsidRPr="00F35540" w:rsidRDefault="00263D42" w:rsidP="00263D42">
      <w:pPr>
        <w:spacing w:after="0" w:line="240" w:lineRule="auto"/>
        <w:ind w:firstLine="680"/>
        <w:jc w:val="both"/>
        <w:rPr>
          <w:szCs w:val="24"/>
        </w:rPr>
      </w:pPr>
      <w:r w:rsidRPr="00F35540">
        <w:rPr>
          <w:szCs w:val="24"/>
        </w:rPr>
        <w:t>10.1.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45C9568A" w14:textId="77777777" w:rsidR="00263D42" w:rsidRPr="00F35540" w:rsidRDefault="00263D42" w:rsidP="00263D42">
      <w:pPr>
        <w:spacing w:after="0" w:line="240" w:lineRule="auto"/>
        <w:ind w:firstLine="680"/>
        <w:jc w:val="both"/>
        <w:rPr>
          <w:szCs w:val="24"/>
        </w:rPr>
      </w:pPr>
      <w:r w:rsidRPr="00F35540">
        <w:rPr>
          <w:szCs w:val="24"/>
        </w:rPr>
        <w:t>11.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5809CD3D" w14:textId="77777777" w:rsidR="00263D42" w:rsidRPr="00F35540" w:rsidRDefault="00263D42" w:rsidP="00263D42">
      <w:pPr>
        <w:spacing w:after="0" w:line="240" w:lineRule="auto"/>
        <w:ind w:firstLine="680"/>
        <w:jc w:val="both"/>
        <w:rPr>
          <w:szCs w:val="24"/>
        </w:rPr>
      </w:pPr>
      <w:r w:rsidRPr="00F35540">
        <w:rPr>
          <w:szCs w:val="24"/>
        </w:rPr>
        <w:t>11.1. 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акты освидетельствования работ, конструкций, участков сетей инженерно-технического обеспечения объекта капитального строительства, иную документацию, необходимую для эксплуатации такого объекта.</w:t>
      </w:r>
    </w:p>
    <w:p w14:paraId="0B138696" w14:textId="77777777" w:rsidR="00263D42" w:rsidRPr="00F35540" w:rsidRDefault="00263D42" w:rsidP="00263D42">
      <w:pPr>
        <w:spacing w:after="0" w:line="240" w:lineRule="auto"/>
        <w:ind w:firstLine="680"/>
        <w:jc w:val="both"/>
        <w:rPr>
          <w:szCs w:val="24"/>
        </w:rPr>
      </w:pPr>
      <w:r w:rsidRPr="00F35540">
        <w:rPr>
          <w:szCs w:val="24"/>
        </w:rPr>
        <w:t>11.2.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071EF1C7" w14:textId="77777777" w:rsidR="00263D42" w:rsidRPr="00F35540" w:rsidRDefault="00263D42" w:rsidP="00263D42">
      <w:pPr>
        <w:spacing w:after="0" w:line="240" w:lineRule="auto"/>
        <w:ind w:firstLine="680"/>
        <w:jc w:val="both"/>
        <w:rPr>
          <w:szCs w:val="24"/>
        </w:rPr>
      </w:pPr>
      <w:r w:rsidRPr="00F35540">
        <w:rPr>
          <w:szCs w:val="24"/>
        </w:rPr>
        <w:t>12. 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492E0522" w14:textId="77777777" w:rsidR="00263D42" w:rsidRPr="00F35540" w:rsidRDefault="00263D42" w:rsidP="00263D42">
      <w:pPr>
        <w:spacing w:after="0" w:line="240" w:lineRule="auto"/>
        <w:ind w:firstLine="680"/>
        <w:jc w:val="both"/>
        <w:rPr>
          <w:szCs w:val="24"/>
        </w:rPr>
      </w:pPr>
      <w:r w:rsidRPr="00F35540">
        <w:rPr>
          <w:szCs w:val="24"/>
        </w:rPr>
        <w:t>13.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Российской Федерации,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0587B8C8" w14:textId="77777777" w:rsidR="00263D42" w:rsidRPr="00F35540" w:rsidRDefault="00263D42" w:rsidP="00263D42">
      <w:pPr>
        <w:spacing w:after="0" w:line="240" w:lineRule="auto"/>
        <w:ind w:firstLine="680"/>
        <w:jc w:val="both"/>
        <w:rPr>
          <w:szCs w:val="24"/>
        </w:rPr>
      </w:pPr>
      <w:r w:rsidRPr="00F35540">
        <w:rPr>
          <w:szCs w:val="24"/>
        </w:rPr>
        <w:t>14. В случаях, предусмотренных пунктом 9 части 7 статьи 51 Градостроительного Кодекса Российской Федерации,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42C87273" w14:textId="77777777" w:rsidR="00263D42" w:rsidRPr="00F35540" w:rsidRDefault="00263D42" w:rsidP="00263D42">
      <w:pPr>
        <w:spacing w:after="0" w:line="240" w:lineRule="auto"/>
        <w:ind w:firstLine="680"/>
        <w:jc w:val="both"/>
        <w:rPr>
          <w:szCs w:val="24"/>
        </w:rPr>
      </w:pPr>
      <w:r w:rsidRPr="00F35540">
        <w:rPr>
          <w:szCs w:val="24"/>
        </w:rPr>
        <w:t>15. Разрешение на ввод объекта в эксплуатацию не требуется в случае, если в соответствии с частью 17 статьи 51 Градостроительного Кодекса Российской Федерации для строительства или реконструкции объекта не требуется выдача разрешения на строительство.</w:t>
      </w:r>
    </w:p>
    <w:p w14:paraId="1EDB7C8C" w14:textId="77777777" w:rsidR="00263D42" w:rsidRPr="00F35540" w:rsidRDefault="00263D42" w:rsidP="00263D42">
      <w:pPr>
        <w:spacing w:after="0" w:line="240" w:lineRule="auto"/>
        <w:ind w:firstLine="680"/>
        <w:jc w:val="both"/>
        <w:rPr>
          <w:szCs w:val="24"/>
        </w:rPr>
      </w:pPr>
      <w:r w:rsidRPr="00F35540">
        <w:rPr>
          <w:szCs w:val="24"/>
        </w:rPr>
        <w:t>16.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пунктами 1 - 5, 7 и 8 части 1 статьи 51.1 Градостроительного Кодекса Российской Федерации,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пунктом 5 части 19 настоящей статьи. К уведомлению об окончании строительства прилагаются:</w:t>
      </w:r>
    </w:p>
    <w:p w14:paraId="6545C75F" w14:textId="77777777" w:rsidR="00263D42" w:rsidRPr="00F35540" w:rsidRDefault="00263D42" w:rsidP="00263D42">
      <w:pPr>
        <w:spacing w:after="0" w:line="240" w:lineRule="auto"/>
        <w:ind w:firstLine="680"/>
        <w:jc w:val="both"/>
        <w:rPr>
          <w:szCs w:val="24"/>
        </w:rPr>
      </w:pPr>
      <w:r w:rsidRPr="00F35540">
        <w:rPr>
          <w:szCs w:val="24"/>
        </w:rPr>
        <w:t>1) документы, предусмотренные пунктами 2 и 3 части 3 статьи 51.1 Градостроительного Кодекса Российской Федерации;</w:t>
      </w:r>
    </w:p>
    <w:p w14:paraId="40FE7069" w14:textId="77777777" w:rsidR="00263D42" w:rsidRPr="00F35540" w:rsidRDefault="00263D42" w:rsidP="00263D42">
      <w:pPr>
        <w:spacing w:after="0" w:line="240" w:lineRule="auto"/>
        <w:ind w:firstLine="680"/>
        <w:jc w:val="both"/>
        <w:rPr>
          <w:szCs w:val="24"/>
        </w:rPr>
      </w:pPr>
      <w:r w:rsidRPr="00F35540">
        <w:rPr>
          <w:szCs w:val="24"/>
        </w:rPr>
        <w:t>2) технический план объекта индивидуального жилищного строительства или садового дома;</w:t>
      </w:r>
    </w:p>
    <w:p w14:paraId="7C2B515F" w14:textId="77777777" w:rsidR="00263D42" w:rsidRPr="00F35540" w:rsidRDefault="00263D42" w:rsidP="00263D42">
      <w:pPr>
        <w:spacing w:after="0" w:line="240" w:lineRule="auto"/>
        <w:ind w:firstLine="680"/>
        <w:jc w:val="both"/>
        <w:rPr>
          <w:szCs w:val="24"/>
        </w:rPr>
      </w:pPr>
      <w:r w:rsidRPr="00F35540">
        <w:rPr>
          <w:szCs w:val="24"/>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24DD9290" w14:textId="77777777" w:rsidR="00263D42" w:rsidRPr="00F35540" w:rsidRDefault="00263D42" w:rsidP="00263D42">
      <w:pPr>
        <w:spacing w:after="0" w:line="240" w:lineRule="auto"/>
        <w:ind w:firstLine="680"/>
        <w:jc w:val="both"/>
        <w:rPr>
          <w:szCs w:val="24"/>
        </w:rPr>
      </w:pPr>
      <w:r w:rsidRPr="00F35540">
        <w:rPr>
          <w:szCs w:val="24"/>
        </w:rPr>
        <w:t>16.1. Подача уведомления об окончании строительства, в том числе с приложением к нему предусмотренных частью 16 настоящей статьи документов, наряду со способами, предусмотренными частью 16 настоящей статьи, может осуществляться:</w:t>
      </w:r>
    </w:p>
    <w:p w14:paraId="634C6B43" w14:textId="77777777" w:rsidR="00263D42" w:rsidRPr="00F35540" w:rsidRDefault="00263D42" w:rsidP="00263D42">
      <w:pPr>
        <w:spacing w:after="0" w:line="240" w:lineRule="auto"/>
        <w:ind w:firstLine="680"/>
        <w:jc w:val="both"/>
        <w:rPr>
          <w:szCs w:val="24"/>
        </w:rPr>
      </w:pPr>
      <w:r w:rsidRPr="00F35540">
        <w:rPr>
          <w:szCs w:val="24"/>
        </w:rPr>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05BBD816" w14:textId="77777777" w:rsidR="00263D42" w:rsidRPr="00F35540" w:rsidRDefault="00263D42" w:rsidP="00263D42">
      <w:pPr>
        <w:spacing w:after="0" w:line="240" w:lineRule="auto"/>
        <w:ind w:firstLine="680"/>
        <w:jc w:val="both"/>
        <w:rPr>
          <w:szCs w:val="24"/>
        </w:rPr>
      </w:pPr>
      <w:r w:rsidRPr="00F35540">
        <w:rPr>
          <w:szCs w:val="24"/>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125D894E" w14:textId="77777777" w:rsidR="00263D42" w:rsidRPr="00F35540" w:rsidRDefault="00263D42" w:rsidP="00263D42">
      <w:pPr>
        <w:spacing w:after="0" w:line="240" w:lineRule="auto"/>
        <w:ind w:firstLine="680"/>
        <w:jc w:val="both"/>
        <w:rPr>
          <w:szCs w:val="24"/>
        </w:rPr>
      </w:pPr>
      <w:r w:rsidRPr="00F35540">
        <w:rPr>
          <w:szCs w:val="24"/>
        </w:rPr>
        <w:t>17. В случае отсутствия в уведомлении об окончании строительства сведений, предусмотренных абзацем первым части 16 настоящей статьи, или отсутствия документов, прилагаемых к нему и предусмотренных пунктами 1 - 3 части 16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Российской Федерации),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2969297D" w14:textId="77777777" w:rsidR="00263D42" w:rsidRPr="00F35540" w:rsidRDefault="00263D42" w:rsidP="00263D42">
      <w:pPr>
        <w:spacing w:after="0" w:line="240" w:lineRule="auto"/>
        <w:ind w:firstLine="680"/>
        <w:jc w:val="both"/>
        <w:rPr>
          <w:szCs w:val="24"/>
        </w:rPr>
      </w:pPr>
      <w:r w:rsidRPr="00F35540">
        <w:rPr>
          <w:szCs w:val="24"/>
        </w:rPr>
        <w:t>18. Форма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2696412" w14:textId="77777777" w:rsidR="00263D42" w:rsidRPr="00F35540" w:rsidRDefault="00263D42" w:rsidP="00263D42">
      <w:pPr>
        <w:spacing w:after="0" w:line="240" w:lineRule="auto"/>
        <w:ind w:firstLine="680"/>
        <w:jc w:val="both"/>
        <w:rPr>
          <w:szCs w:val="24"/>
        </w:rPr>
      </w:pPr>
      <w:r w:rsidRPr="00F35540">
        <w:rPr>
          <w:szCs w:val="24"/>
        </w:rPr>
        <w:t>19.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6030E133" w14:textId="77777777" w:rsidR="00263D42" w:rsidRPr="00F35540" w:rsidRDefault="00263D42" w:rsidP="00263D42">
      <w:pPr>
        <w:spacing w:after="0" w:line="240" w:lineRule="auto"/>
        <w:ind w:firstLine="680"/>
        <w:jc w:val="both"/>
        <w:rPr>
          <w:szCs w:val="24"/>
        </w:rPr>
      </w:pPr>
      <w:r w:rsidRPr="00F35540">
        <w:rPr>
          <w:szCs w:val="24"/>
        </w:rP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4E3C597D" w14:textId="77777777" w:rsidR="00263D42" w:rsidRPr="00F35540" w:rsidRDefault="00263D42" w:rsidP="00263D42">
      <w:pPr>
        <w:spacing w:after="0" w:line="240" w:lineRule="auto"/>
        <w:ind w:firstLine="680"/>
        <w:jc w:val="both"/>
        <w:rPr>
          <w:szCs w:val="24"/>
        </w:rPr>
      </w:pPr>
      <w:r w:rsidRPr="00F35540">
        <w:rPr>
          <w:szCs w:val="24"/>
        </w:rPr>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статьи 51.1 настоящего Кодекса,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7C41E2D4" w14:textId="77777777" w:rsidR="00263D42" w:rsidRPr="00F35540" w:rsidRDefault="00263D42" w:rsidP="00263D42">
      <w:pPr>
        <w:spacing w:after="0" w:line="240" w:lineRule="auto"/>
        <w:ind w:firstLine="680"/>
        <w:jc w:val="both"/>
        <w:rPr>
          <w:szCs w:val="24"/>
        </w:rPr>
      </w:pPr>
      <w:r w:rsidRPr="00F35540">
        <w:rPr>
          <w:szCs w:val="24"/>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06A7D7BB" w14:textId="77777777" w:rsidR="00263D42" w:rsidRPr="00F35540" w:rsidRDefault="00263D42" w:rsidP="00263D42">
      <w:pPr>
        <w:spacing w:after="0" w:line="240" w:lineRule="auto"/>
        <w:ind w:firstLine="680"/>
        <w:jc w:val="both"/>
        <w:rPr>
          <w:szCs w:val="24"/>
        </w:rPr>
      </w:pPr>
      <w:r w:rsidRPr="00F35540">
        <w:rPr>
          <w:szCs w:val="24"/>
        </w:rPr>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00BC605" w14:textId="77777777" w:rsidR="00263D42" w:rsidRPr="00F35540" w:rsidRDefault="00263D42" w:rsidP="00263D42">
      <w:pPr>
        <w:spacing w:after="0" w:line="240" w:lineRule="auto"/>
        <w:ind w:firstLine="680"/>
        <w:jc w:val="both"/>
        <w:rPr>
          <w:szCs w:val="24"/>
        </w:rPr>
      </w:pPr>
      <w:r w:rsidRPr="00F35540">
        <w:rPr>
          <w:szCs w:val="24"/>
        </w:rPr>
        <w:t>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0EB8AAA6" w14:textId="77777777" w:rsidR="00263D42" w:rsidRPr="00F35540" w:rsidRDefault="00263D42" w:rsidP="00263D42">
      <w:pPr>
        <w:spacing w:after="0" w:line="240" w:lineRule="auto"/>
        <w:ind w:firstLine="680"/>
        <w:jc w:val="both"/>
        <w:rPr>
          <w:szCs w:val="24"/>
        </w:rPr>
      </w:pPr>
      <w:r w:rsidRPr="00F35540">
        <w:rPr>
          <w:szCs w:val="24"/>
        </w:rPr>
        <w:t>20.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5D776D75" w14:textId="77777777" w:rsidR="00263D42" w:rsidRPr="00F35540" w:rsidRDefault="00263D42" w:rsidP="00263D42">
      <w:pPr>
        <w:spacing w:after="0" w:line="240" w:lineRule="auto"/>
        <w:ind w:firstLine="680"/>
        <w:jc w:val="both"/>
        <w:rPr>
          <w:szCs w:val="24"/>
        </w:rPr>
      </w:pPr>
      <w:r w:rsidRPr="00F35540">
        <w:rPr>
          <w:szCs w:val="24"/>
        </w:rPr>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19 настоящей статьи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49AF0276" w14:textId="77777777" w:rsidR="00263D42" w:rsidRPr="00F35540" w:rsidRDefault="00263D42" w:rsidP="00263D42">
      <w:pPr>
        <w:spacing w:after="0" w:line="240" w:lineRule="auto"/>
        <w:ind w:firstLine="680"/>
        <w:jc w:val="both"/>
        <w:rPr>
          <w:szCs w:val="24"/>
        </w:rPr>
      </w:pPr>
      <w:r w:rsidRPr="00F35540">
        <w:rPr>
          <w:szCs w:val="24"/>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FE445A" w14:textId="77777777" w:rsidR="00263D42" w:rsidRPr="00F35540" w:rsidRDefault="00263D42" w:rsidP="00263D42">
      <w:pPr>
        <w:spacing w:after="0" w:line="240" w:lineRule="auto"/>
        <w:ind w:firstLine="680"/>
        <w:jc w:val="both"/>
        <w:rPr>
          <w:szCs w:val="24"/>
        </w:rPr>
      </w:pPr>
      <w:r w:rsidRPr="00F35540">
        <w:rPr>
          <w:szCs w:val="24"/>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0A912896" w14:textId="77777777" w:rsidR="00263D42" w:rsidRPr="00F35540" w:rsidRDefault="00263D42" w:rsidP="00263D42">
      <w:pPr>
        <w:spacing w:after="0" w:line="240" w:lineRule="auto"/>
        <w:ind w:firstLine="680"/>
        <w:jc w:val="both"/>
        <w:rPr>
          <w:szCs w:val="24"/>
        </w:rPr>
      </w:pPr>
      <w:r w:rsidRPr="00F35540">
        <w:rPr>
          <w:szCs w:val="24"/>
        </w:rPr>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DCEA794" w14:textId="77777777" w:rsidR="00263D42" w:rsidRPr="00F35540" w:rsidRDefault="00263D42" w:rsidP="00263D42">
      <w:pPr>
        <w:spacing w:after="0" w:line="240" w:lineRule="auto"/>
        <w:ind w:firstLine="680"/>
        <w:jc w:val="both"/>
        <w:rPr>
          <w:szCs w:val="24"/>
        </w:rPr>
      </w:pPr>
      <w:r w:rsidRPr="00F35540">
        <w:rPr>
          <w:szCs w:val="24"/>
        </w:rPr>
        <w:t>21.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19 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7BFFD598" w14:textId="77777777" w:rsidR="00263D42" w:rsidRPr="00F35540" w:rsidRDefault="00263D42" w:rsidP="00263D42">
      <w:pPr>
        <w:spacing w:after="0" w:line="240" w:lineRule="auto"/>
        <w:ind w:firstLine="680"/>
        <w:jc w:val="both"/>
        <w:rPr>
          <w:szCs w:val="24"/>
        </w:rPr>
      </w:pPr>
      <w:r w:rsidRPr="00F35540">
        <w:rPr>
          <w:szCs w:val="24"/>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пунктом 1 или 2 части 20 настоящей статьи;</w:t>
      </w:r>
    </w:p>
    <w:p w14:paraId="20B219BD" w14:textId="77777777" w:rsidR="00263D42" w:rsidRPr="00F35540" w:rsidRDefault="00263D42" w:rsidP="00263D42">
      <w:pPr>
        <w:spacing w:after="0" w:line="240" w:lineRule="auto"/>
        <w:ind w:firstLine="680"/>
        <w:jc w:val="both"/>
        <w:rPr>
          <w:szCs w:val="24"/>
        </w:rPr>
      </w:pPr>
      <w:r w:rsidRPr="00F35540">
        <w:rPr>
          <w:szCs w:val="24"/>
        </w:rPr>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пунктом 2 части 20 настоящей статьи;</w:t>
      </w:r>
    </w:p>
    <w:p w14:paraId="6B922254" w14:textId="77777777" w:rsidR="00263D42" w:rsidRPr="00F35540" w:rsidRDefault="00263D42" w:rsidP="00263D42">
      <w:pPr>
        <w:spacing w:after="0" w:line="240" w:lineRule="auto"/>
        <w:ind w:firstLine="680"/>
        <w:jc w:val="both"/>
        <w:rPr>
          <w:szCs w:val="24"/>
        </w:rPr>
      </w:pPr>
      <w:r w:rsidRPr="00F35540">
        <w:rPr>
          <w:szCs w:val="24"/>
        </w:rPr>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пунктом 3 или 4 части 20 настоящей статьи.</w:t>
      </w:r>
    </w:p>
    <w:p w14:paraId="603BD2F8" w14:textId="77777777" w:rsidR="00263D42" w:rsidRPr="00F35540" w:rsidRDefault="00263D42" w:rsidP="00263D42">
      <w:pPr>
        <w:pStyle w:val="aff6"/>
        <w:ind w:firstLine="680"/>
        <w:jc w:val="both"/>
        <w:rPr>
          <w:b/>
          <w:sz w:val="24"/>
        </w:rPr>
      </w:pPr>
    </w:p>
    <w:p w14:paraId="72196801" w14:textId="77777777" w:rsidR="00263D42" w:rsidRPr="00F35540" w:rsidRDefault="00263D42" w:rsidP="00263D42">
      <w:pPr>
        <w:pStyle w:val="4"/>
        <w:jc w:val="both"/>
        <w:rPr>
          <w:b w:val="0"/>
        </w:rPr>
      </w:pPr>
      <w:bookmarkStart w:id="69" w:name="_Toc158642543"/>
      <w:r w:rsidRPr="00F35540">
        <w:t>Статья 3</w:t>
      </w:r>
      <w:r>
        <w:t>5</w:t>
      </w:r>
      <w:r w:rsidRPr="00F35540">
        <w:t>. Уведомление о планируемых строительстве или реконструкции объекта индивидуального жилищного строительства или садового дома</w:t>
      </w:r>
      <w:bookmarkEnd w:id="69"/>
    </w:p>
    <w:p w14:paraId="53B7EE7D" w14:textId="77777777" w:rsidR="00263D42" w:rsidRPr="00F35540" w:rsidRDefault="00263D42" w:rsidP="00263D42">
      <w:pPr>
        <w:spacing w:after="0" w:line="240" w:lineRule="auto"/>
        <w:ind w:firstLine="680"/>
        <w:jc w:val="both"/>
        <w:rPr>
          <w:szCs w:val="24"/>
        </w:rPr>
      </w:pPr>
    </w:p>
    <w:p w14:paraId="524522A0" w14:textId="77777777" w:rsidR="00263D42" w:rsidRPr="00F35540" w:rsidRDefault="00263D42" w:rsidP="00263D42">
      <w:pPr>
        <w:spacing w:after="0" w:line="240" w:lineRule="auto"/>
        <w:ind w:firstLine="680"/>
        <w:jc w:val="both"/>
        <w:rPr>
          <w:szCs w:val="24"/>
        </w:rPr>
      </w:pPr>
      <w:r w:rsidRPr="00F35540">
        <w:rPr>
          <w:szCs w:val="24"/>
        </w:rPr>
        <w:t>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p>
    <w:p w14:paraId="414E3F93" w14:textId="77777777" w:rsidR="00263D42" w:rsidRPr="00F35540" w:rsidRDefault="00263D42" w:rsidP="00263D42">
      <w:pPr>
        <w:spacing w:after="0" w:line="240" w:lineRule="auto"/>
        <w:ind w:firstLine="680"/>
        <w:jc w:val="both"/>
        <w:rPr>
          <w:szCs w:val="24"/>
        </w:rPr>
      </w:pPr>
      <w:r w:rsidRPr="00F35540">
        <w:rPr>
          <w:szCs w:val="24"/>
        </w:rPr>
        <w:t>1) фамилия, имя, отчество (при наличии), место жительства застройщика, реквизиты документа, удостоверяющего личность (для физического лица);</w:t>
      </w:r>
    </w:p>
    <w:p w14:paraId="71E9B002" w14:textId="77777777" w:rsidR="00263D42" w:rsidRPr="00F35540" w:rsidRDefault="00263D42" w:rsidP="00263D42">
      <w:pPr>
        <w:spacing w:after="0" w:line="240" w:lineRule="auto"/>
        <w:ind w:firstLine="680"/>
        <w:jc w:val="both"/>
        <w:rPr>
          <w:szCs w:val="24"/>
        </w:rPr>
      </w:pPr>
      <w:r w:rsidRPr="00F35540">
        <w:rPr>
          <w:szCs w:val="24"/>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2D12331D" w14:textId="77777777" w:rsidR="00263D42" w:rsidRPr="00F35540" w:rsidRDefault="00263D42" w:rsidP="00263D42">
      <w:pPr>
        <w:spacing w:after="0" w:line="240" w:lineRule="auto"/>
        <w:ind w:firstLine="680"/>
        <w:jc w:val="both"/>
        <w:rPr>
          <w:szCs w:val="24"/>
        </w:rPr>
      </w:pPr>
      <w:r w:rsidRPr="00F35540">
        <w:rPr>
          <w:szCs w:val="24"/>
        </w:rPr>
        <w:t>3) кадастровый номер земельного участка (при его наличии), адрес или описание местоположения земельного участка;</w:t>
      </w:r>
    </w:p>
    <w:p w14:paraId="2E3FB913" w14:textId="77777777" w:rsidR="00263D42" w:rsidRPr="00F35540" w:rsidRDefault="00263D42" w:rsidP="00263D42">
      <w:pPr>
        <w:spacing w:after="0" w:line="240" w:lineRule="auto"/>
        <w:ind w:firstLine="680"/>
        <w:jc w:val="both"/>
        <w:rPr>
          <w:szCs w:val="24"/>
        </w:rPr>
      </w:pPr>
      <w:r w:rsidRPr="00F35540">
        <w:rPr>
          <w:szCs w:val="24"/>
        </w:rPr>
        <w:t>4) сведения о праве застройщика на земельный участок, а также сведения о наличии прав иных лиц на земельный участок (при наличии таких лиц);</w:t>
      </w:r>
    </w:p>
    <w:p w14:paraId="5DABEA10" w14:textId="77777777" w:rsidR="00263D42" w:rsidRPr="00F35540" w:rsidRDefault="00263D42" w:rsidP="00263D42">
      <w:pPr>
        <w:spacing w:after="0" w:line="240" w:lineRule="auto"/>
        <w:ind w:firstLine="680"/>
        <w:jc w:val="both"/>
        <w:rPr>
          <w:szCs w:val="24"/>
        </w:rPr>
      </w:pPr>
      <w:r w:rsidRPr="00F35540">
        <w:rPr>
          <w:szCs w:val="24"/>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273F51B0" w14:textId="77777777" w:rsidR="00263D42" w:rsidRPr="00F35540" w:rsidRDefault="00263D42" w:rsidP="00263D42">
      <w:pPr>
        <w:spacing w:after="0" w:line="240" w:lineRule="auto"/>
        <w:ind w:firstLine="680"/>
        <w:jc w:val="both"/>
        <w:rPr>
          <w:szCs w:val="24"/>
        </w:rPr>
      </w:pPr>
      <w:r w:rsidRPr="00F35540">
        <w:rPr>
          <w:szCs w:val="24"/>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432D99AA" w14:textId="77777777" w:rsidR="00263D42" w:rsidRPr="00F35540" w:rsidRDefault="00263D42" w:rsidP="00263D42">
      <w:pPr>
        <w:spacing w:after="0" w:line="240" w:lineRule="auto"/>
        <w:ind w:firstLine="680"/>
        <w:jc w:val="both"/>
        <w:rPr>
          <w:szCs w:val="24"/>
        </w:rPr>
      </w:pPr>
      <w:r w:rsidRPr="00F35540">
        <w:rPr>
          <w:szCs w:val="24"/>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76CE899" w14:textId="77777777" w:rsidR="00263D42" w:rsidRPr="00F35540" w:rsidRDefault="00263D42" w:rsidP="00263D42">
      <w:pPr>
        <w:spacing w:after="0" w:line="240" w:lineRule="auto"/>
        <w:ind w:firstLine="680"/>
        <w:jc w:val="both"/>
        <w:rPr>
          <w:szCs w:val="24"/>
        </w:rPr>
      </w:pPr>
      <w:r w:rsidRPr="00F35540">
        <w:rPr>
          <w:szCs w:val="24"/>
        </w:rPr>
        <w:t>8) почтовый адрес и (или) адрес электронной почты для связи с застройщиком;</w:t>
      </w:r>
    </w:p>
    <w:p w14:paraId="38240741" w14:textId="77777777" w:rsidR="00263D42" w:rsidRPr="00F35540" w:rsidRDefault="00263D42" w:rsidP="00263D42">
      <w:pPr>
        <w:spacing w:after="0" w:line="240" w:lineRule="auto"/>
        <w:ind w:firstLine="680"/>
        <w:jc w:val="both"/>
        <w:rPr>
          <w:szCs w:val="24"/>
        </w:rPr>
      </w:pPr>
      <w:r w:rsidRPr="00F35540">
        <w:rPr>
          <w:szCs w:val="24"/>
        </w:rPr>
        <w:t xml:space="preserve">9) способ направления застройщику уведомлений, предусмотренных </w:t>
      </w:r>
      <w:hyperlink w:anchor="Par3103" w:tooltip="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 w:history="1">
        <w:r w:rsidRPr="00F35540">
          <w:rPr>
            <w:szCs w:val="24"/>
          </w:rPr>
          <w:t>пунктом 2 части 7</w:t>
        </w:r>
      </w:hyperlink>
      <w:r w:rsidRPr="00F35540">
        <w:rPr>
          <w:szCs w:val="24"/>
        </w:rPr>
        <w:t xml:space="preserve"> и </w:t>
      </w:r>
      <w:hyperlink w:anchor="Par3107" w:tooltip="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 w:history="1">
        <w:r w:rsidRPr="00F35540">
          <w:rPr>
            <w:szCs w:val="24"/>
          </w:rPr>
          <w:t>пунктом 3 части 8</w:t>
        </w:r>
      </w:hyperlink>
      <w:r w:rsidRPr="00F35540">
        <w:rPr>
          <w:szCs w:val="24"/>
        </w:rPr>
        <w:t xml:space="preserve"> настоящей статьи.</w:t>
      </w:r>
    </w:p>
    <w:p w14:paraId="59372200" w14:textId="77777777" w:rsidR="00263D42" w:rsidRPr="00F35540" w:rsidRDefault="00263D42" w:rsidP="00263D42">
      <w:pPr>
        <w:spacing w:after="0" w:line="240" w:lineRule="auto"/>
        <w:ind w:firstLine="680"/>
        <w:jc w:val="both"/>
        <w:rPr>
          <w:szCs w:val="24"/>
        </w:rPr>
      </w:pPr>
      <w:r w:rsidRPr="00F35540">
        <w:rPr>
          <w:szCs w:val="24"/>
        </w:rPr>
        <w:t>2. Форма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3204E97" w14:textId="77777777" w:rsidR="00263D42" w:rsidRPr="00F35540" w:rsidRDefault="00263D42" w:rsidP="00263D42">
      <w:pPr>
        <w:spacing w:after="0" w:line="240" w:lineRule="auto"/>
        <w:ind w:firstLine="680"/>
        <w:jc w:val="both"/>
        <w:rPr>
          <w:szCs w:val="24"/>
        </w:rPr>
      </w:pPr>
      <w:r w:rsidRPr="00F35540">
        <w:rPr>
          <w:szCs w:val="24"/>
        </w:rPr>
        <w:t>3. К уведомлению о планируемом строительстве прилагаются:</w:t>
      </w:r>
    </w:p>
    <w:p w14:paraId="7973C29B" w14:textId="77777777" w:rsidR="00263D42" w:rsidRPr="00F35540" w:rsidRDefault="00263D42" w:rsidP="00263D42">
      <w:pPr>
        <w:spacing w:after="0" w:line="240" w:lineRule="auto"/>
        <w:ind w:firstLine="680"/>
        <w:jc w:val="both"/>
        <w:rPr>
          <w:szCs w:val="24"/>
        </w:rPr>
      </w:pPr>
      <w:r w:rsidRPr="00F35540">
        <w:rPr>
          <w:szCs w:val="24"/>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68FDA6A6" w14:textId="77777777" w:rsidR="00263D42" w:rsidRPr="00F35540" w:rsidRDefault="00263D42" w:rsidP="00263D42">
      <w:pPr>
        <w:spacing w:after="0" w:line="240" w:lineRule="auto"/>
        <w:ind w:firstLine="680"/>
        <w:jc w:val="both"/>
        <w:rPr>
          <w:szCs w:val="24"/>
        </w:rPr>
      </w:pPr>
      <w:r w:rsidRPr="00F35540">
        <w:rPr>
          <w:szCs w:val="24"/>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65EF0F56" w14:textId="77777777" w:rsidR="00263D42" w:rsidRPr="00F35540" w:rsidRDefault="00263D42" w:rsidP="00263D42">
      <w:pPr>
        <w:spacing w:after="0" w:line="240" w:lineRule="auto"/>
        <w:ind w:firstLine="680"/>
        <w:jc w:val="both"/>
        <w:rPr>
          <w:szCs w:val="24"/>
        </w:rPr>
      </w:pPr>
      <w:r w:rsidRPr="00F35540">
        <w:rPr>
          <w:szCs w:val="24"/>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1F2C38B3" w14:textId="77777777" w:rsidR="00263D42" w:rsidRPr="00F35540" w:rsidRDefault="00263D42" w:rsidP="00263D42">
      <w:pPr>
        <w:spacing w:after="0" w:line="240" w:lineRule="auto"/>
        <w:ind w:firstLine="680"/>
        <w:jc w:val="both"/>
        <w:rPr>
          <w:szCs w:val="24"/>
        </w:rPr>
      </w:pPr>
      <w:r w:rsidRPr="00F35540">
        <w:rPr>
          <w:szCs w:val="24"/>
        </w:rPr>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w:t>
      </w:r>
      <w:hyperlink w:anchor="Par3099" w:tooltip="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 w:history="1">
        <w:r w:rsidRPr="00F35540">
          <w:rPr>
            <w:szCs w:val="24"/>
          </w:rPr>
          <w:t>частью 5</w:t>
        </w:r>
      </w:hyperlink>
      <w:r w:rsidRPr="00F35540">
        <w:rPr>
          <w:szCs w:val="24"/>
        </w:rPr>
        <w:t xml:space="preserve"> статьи 51.1 Градостроительного кодекса РФ.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7E87F86D" w14:textId="77777777" w:rsidR="00263D42" w:rsidRPr="00F35540" w:rsidRDefault="00263D42" w:rsidP="00263D42">
      <w:pPr>
        <w:spacing w:after="0" w:line="240" w:lineRule="auto"/>
        <w:ind w:firstLine="680"/>
        <w:jc w:val="both"/>
        <w:rPr>
          <w:szCs w:val="24"/>
        </w:rPr>
      </w:pPr>
      <w:r w:rsidRPr="00F35540">
        <w:rPr>
          <w:szCs w:val="24"/>
        </w:rPr>
        <w:t xml:space="preserve">4.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F35540">
          <w:rPr>
            <w:szCs w:val="24"/>
          </w:rPr>
          <w:t>пункте 1 части 3</w:t>
        </w:r>
      </w:hyperlink>
      <w:r w:rsidRPr="00F35540">
        <w:rPr>
          <w:szCs w:val="24"/>
        </w:rPr>
        <w:t xml:space="preserve"> настоящей статьи, запрашиваются органами, указанными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F35540">
          <w:rPr>
            <w:szCs w:val="24"/>
          </w:rPr>
          <w:t>абзаце первом части 1</w:t>
        </w:r>
      </w:hyperlink>
      <w:r w:rsidRPr="00F35540">
        <w:rPr>
          <w:szCs w:val="24"/>
        </w:rPr>
        <w:t xml:space="preserve">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F35540">
          <w:rPr>
            <w:szCs w:val="24"/>
          </w:rPr>
          <w:t>абзаце первом части 1</w:t>
        </w:r>
      </w:hyperlink>
      <w:r w:rsidRPr="00F35540">
        <w:rPr>
          <w:szCs w:val="24"/>
        </w:rPr>
        <w:t xml:space="preserve"> настоящей статьи,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F35540">
          <w:rPr>
            <w:szCs w:val="24"/>
          </w:rPr>
          <w:t>пункте 1 части 3</w:t>
        </w:r>
      </w:hyperlink>
      <w:r w:rsidRPr="00F35540">
        <w:rPr>
          <w:szCs w:val="24"/>
        </w:rPr>
        <w:t xml:space="preserve">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41525FCA" w14:textId="77777777" w:rsidR="00263D42" w:rsidRPr="00F35540" w:rsidRDefault="00263D42" w:rsidP="00263D42">
      <w:pPr>
        <w:spacing w:after="0" w:line="240" w:lineRule="auto"/>
        <w:ind w:firstLine="680"/>
        <w:jc w:val="both"/>
        <w:rPr>
          <w:szCs w:val="24"/>
        </w:rPr>
      </w:pPr>
      <w:r w:rsidRPr="00F35540">
        <w:rPr>
          <w:szCs w:val="24"/>
        </w:rPr>
        <w:t xml:space="preserve">5. В случае отсутствия в уведомлении о планируемом строительстве сведений, предусмотренных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F35540">
          <w:rPr>
            <w:szCs w:val="24"/>
          </w:rPr>
          <w:t>частью 1</w:t>
        </w:r>
      </w:hyperlink>
      <w:r w:rsidRPr="00F35540">
        <w:rPr>
          <w:szCs w:val="24"/>
        </w:rPr>
        <w:t xml:space="preserve"> настоящей статьи, или документов, предусмотренных </w:t>
      </w:r>
      <w:hyperlink w:anchor="Par3095" w:tooltip="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 w:history="1">
        <w:r w:rsidRPr="00F35540">
          <w:rPr>
            <w:szCs w:val="24"/>
          </w:rPr>
          <w:t>пунктами 2</w:t>
        </w:r>
      </w:hyperlink>
      <w:r w:rsidRPr="00F35540">
        <w:rPr>
          <w:szCs w:val="24"/>
        </w:rPr>
        <w:t xml:space="preserve"> - </w:t>
      </w:r>
      <w:hyperlink w:anchor="Par3097" w:tooltip="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 w:history="1">
        <w:r w:rsidRPr="00F35540">
          <w:rPr>
            <w:szCs w:val="24"/>
          </w:rPr>
          <w:t>4 части 3</w:t>
        </w:r>
      </w:hyperlink>
      <w:r w:rsidRPr="00F35540">
        <w:rPr>
          <w:szCs w:val="24"/>
        </w:rPr>
        <w:t xml:space="preserve"> настоящей статьи, уполномоченные на выдачу разрешений на строительство орган местного самоуправления Муниципального образования Крымский район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10319B55" w14:textId="77777777" w:rsidR="00263D42" w:rsidRPr="00F35540" w:rsidRDefault="00263D42" w:rsidP="00263D42">
      <w:pPr>
        <w:spacing w:after="0" w:line="240" w:lineRule="auto"/>
        <w:ind w:firstLine="680"/>
        <w:jc w:val="both"/>
        <w:rPr>
          <w:szCs w:val="24"/>
        </w:rPr>
      </w:pPr>
      <w:r w:rsidRPr="00F35540">
        <w:rPr>
          <w:szCs w:val="24"/>
        </w:rPr>
        <w:t>6.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w:t>
      </w:r>
    </w:p>
    <w:p w14:paraId="5A20C247" w14:textId="77777777" w:rsidR="00263D42" w:rsidRPr="00F35540" w:rsidRDefault="00263D42" w:rsidP="00263D42">
      <w:pPr>
        <w:spacing w:after="0" w:line="240" w:lineRule="auto"/>
        <w:ind w:firstLine="680"/>
        <w:jc w:val="both"/>
        <w:rPr>
          <w:szCs w:val="24"/>
        </w:rPr>
      </w:pPr>
      <w:r w:rsidRPr="00F35540">
        <w:rPr>
          <w:szCs w:val="24"/>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35C9F2B0" w14:textId="77777777" w:rsidR="00263D42" w:rsidRPr="00F35540" w:rsidRDefault="00263D42" w:rsidP="00263D42">
      <w:pPr>
        <w:spacing w:after="0" w:line="240" w:lineRule="auto"/>
        <w:ind w:firstLine="680"/>
        <w:jc w:val="both"/>
        <w:rPr>
          <w:szCs w:val="24"/>
        </w:rPr>
      </w:pPr>
      <w:r w:rsidRPr="00F35540">
        <w:rPr>
          <w:szCs w:val="24"/>
        </w:rPr>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F701C10" w14:textId="77777777" w:rsidR="00263D42" w:rsidRPr="00F35540" w:rsidRDefault="00263D42" w:rsidP="00263D42">
      <w:pPr>
        <w:spacing w:after="0" w:line="240" w:lineRule="auto"/>
        <w:ind w:firstLine="680"/>
        <w:jc w:val="both"/>
        <w:rPr>
          <w:szCs w:val="24"/>
        </w:rPr>
      </w:pPr>
      <w:r w:rsidRPr="00F35540">
        <w:rPr>
          <w:szCs w:val="24"/>
        </w:rPr>
        <w:t>7.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2AF14849" w14:textId="77777777" w:rsidR="00263D42" w:rsidRPr="00F35540" w:rsidRDefault="00263D42" w:rsidP="00263D42">
      <w:pPr>
        <w:spacing w:after="0" w:line="240" w:lineRule="auto"/>
        <w:ind w:firstLine="680"/>
        <w:jc w:val="both"/>
        <w:rPr>
          <w:szCs w:val="24"/>
        </w:rPr>
      </w:pPr>
      <w:r w:rsidRPr="00F35540">
        <w:rPr>
          <w:szCs w:val="24"/>
        </w:rPr>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w:t>
      </w:r>
    </w:p>
    <w:p w14:paraId="056EF463" w14:textId="77777777" w:rsidR="00263D42" w:rsidRPr="00F35540" w:rsidRDefault="00263D42" w:rsidP="00263D42">
      <w:pPr>
        <w:spacing w:after="0" w:line="240" w:lineRule="auto"/>
        <w:ind w:firstLine="680"/>
        <w:jc w:val="both"/>
        <w:rPr>
          <w:szCs w:val="24"/>
        </w:rPr>
      </w:pPr>
      <w:r w:rsidRPr="00F35540">
        <w:rPr>
          <w:szCs w:val="24"/>
        </w:rPr>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14:paraId="0CA2219B" w14:textId="77777777" w:rsidR="00263D42" w:rsidRPr="00F35540" w:rsidRDefault="00263D42" w:rsidP="00263D42">
      <w:pPr>
        <w:spacing w:after="0" w:line="240" w:lineRule="auto"/>
        <w:ind w:firstLine="680"/>
        <w:jc w:val="both"/>
        <w:rPr>
          <w:szCs w:val="24"/>
        </w:rPr>
      </w:pPr>
      <w:r w:rsidRPr="00F35540">
        <w:rPr>
          <w:szCs w:val="24"/>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42EFEE28" w14:textId="77777777" w:rsidR="00263D42" w:rsidRPr="00F35540" w:rsidRDefault="00263D42" w:rsidP="00263D42">
      <w:pPr>
        <w:spacing w:after="0" w:line="240" w:lineRule="auto"/>
        <w:ind w:firstLine="680"/>
        <w:jc w:val="both"/>
        <w:rPr>
          <w:szCs w:val="24"/>
        </w:rPr>
      </w:pPr>
      <w:r w:rsidRPr="00F35540">
        <w:rPr>
          <w:szCs w:val="24"/>
        </w:rPr>
        <w:t>8.</w:t>
      </w:r>
      <w:r w:rsidRPr="00F35540">
        <w:rPr>
          <w:rStyle w:val="blk"/>
          <w:szCs w:val="24"/>
        </w:rPr>
        <w:t xml:space="preserve">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 </w:t>
      </w:r>
      <w:hyperlink r:id="rId122" w:anchor="dst2599" w:history="1">
        <w:r w:rsidRPr="00F35540">
          <w:rPr>
            <w:rStyle w:val="ad"/>
            <w:color w:val="auto"/>
            <w:szCs w:val="24"/>
            <w:u w:val="none"/>
          </w:rPr>
          <w:t>части 6</w:t>
        </w:r>
      </w:hyperlink>
      <w:r w:rsidRPr="00F35540">
        <w:rPr>
          <w:rStyle w:val="blk"/>
          <w:szCs w:val="24"/>
        </w:rPr>
        <w:t xml:space="preserve">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09904CE0" w14:textId="77777777" w:rsidR="00263D42" w:rsidRPr="00F35540" w:rsidRDefault="00263D42" w:rsidP="00263D42">
      <w:pPr>
        <w:spacing w:after="0" w:line="240" w:lineRule="auto"/>
        <w:ind w:firstLine="680"/>
        <w:jc w:val="both"/>
        <w:rPr>
          <w:szCs w:val="24"/>
        </w:rPr>
      </w:pPr>
      <w:r w:rsidRPr="00F35540">
        <w:rPr>
          <w:rStyle w:val="blk"/>
          <w:szCs w:val="24"/>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w:t>
      </w:r>
      <w:hyperlink r:id="rId123" w:anchor="dst2608" w:history="1">
        <w:r w:rsidRPr="00F35540">
          <w:rPr>
            <w:rStyle w:val="ad"/>
            <w:color w:val="auto"/>
            <w:szCs w:val="24"/>
            <w:u w:val="none"/>
          </w:rPr>
          <w:t>пунктом 1 части 7</w:t>
        </w:r>
      </w:hyperlink>
      <w:r w:rsidRPr="00F35540">
        <w:rPr>
          <w:rStyle w:val="blk"/>
          <w:szCs w:val="24"/>
        </w:rPr>
        <w:t xml:space="preserve"> настоящей статьи;</w:t>
      </w:r>
    </w:p>
    <w:p w14:paraId="7FE1E6C4" w14:textId="77777777" w:rsidR="00263D42" w:rsidRPr="00F35540" w:rsidRDefault="00263D42" w:rsidP="00263D42">
      <w:pPr>
        <w:spacing w:after="0" w:line="240" w:lineRule="auto"/>
        <w:ind w:firstLine="680"/>
        <w:jc w:val="both"/>
        <w:rPr>
          <w:szCs w:val="24"/>
        </w:rPr>
      </w:pPr>
      <w:r w:rsidRPr="00F35540">
        <w:rPr>
          <w:rStyle w:val="blk"/>
          <w:szCs w:val="24"/>
        </w:rPr>
        <w:t xml:space="preserve">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w:t>
      </w:r>
      <w:hyperlink r:id="rId124" w:anchor="dst2609" w:history="1">
        <w:r w:rsidRPr="00F35540">
          <w:rPr>
            <w:rStyle w:val="ad"/>
            <w:color w:val="auto"/>
            <w:szCs w:val="24"/>
            <w:u w:val="none"/>
          </w:rPr>
          <w:t>пунктом 2</w:t>
        </w:r>
      </w:hyperlink>
      <w:r w:rsidRPr="00F35540">
        <w:rPr>
          <w:rStyle w:val="blk"/>
          <w:szCs w:val="24"/>
        </w:rPr>
        <w:t xml:space="preserve"> или </w:t>
      </w:r>
      <w:hyperlink r:id="rId125" w:anchor="dst2610" w:history="1">
        <w:r w:rsidRPr="00F35540">
          <w:rPr>
            <w:rStyle w:val="ad"/>
            <w:color w:val="auto"/>
            <w:szCs w:val="24"/>
            <w:u w:val="none"/>
          </w:rPr>
          <w:t>3 части 7</w:t>
        </w:r>
      </w:hyperlink>
      <w:r w:rsidRPr="00F35540">
        <w:rPr>
          <w:rStyle w:val="blk"/>
          <w:szCs w:val="24"/>
        </w:rPr>
        <w:t xml:space="preserve"> настоящей статьи.</w:t>
      </w:r>
    </w:p>
    <w:p w14:paraId="185EF2A7" w14:textId="77777777" w:rsidR="00263D42" w:rsidRPr="00F35540" w:rsidRDefault="00263D42" w:rsidP="00263D42">
      <w:pPr>
        <w:spacing w:after="0" w:line="240" w:lineRule="auto"/>
        <w:ind w:firstLine="680"/>
        <w:jc w:val="both"/>
        <w:rPr>
          <w:szCs w:val="24"/>
        </w:rPr>
      </w:pPr>
    </w:p>
    <w:p w14:paraId="0D8FB77B" w14:textId="77777777" w:rsidR="00263D42" w:rsidRPr="00F35540" w:rsidRDefault="00263D42" w:rsidP="00263D42">
      <w:pPr>
        <w:spacing w:after="0" w:line="240" w:lineRule="auto"/>
        <w:ind w:firstLine="680"/>
        <w:jc w:val="both"/>
        <w:rPr>
          <w:szCs w:val="24"/>
        </w:rPr>
      </w:pPr>
    </w:p>
    <w:p w14:paraId="5D7E8FBF" w14:textId="77777777" w:rsidR="00263D42" w:rsidRPr="00F35540" w:rsidRDefault="00263D42" w:rsidP="00263D42">
      <w:pPr>
        <w:pStyle w:val="4"/>
        <w:jc w:val="both"/>
        <w:rPr>
          <w:b w:val="0"/>
        </w:rPr>
      </w:pPr>
      <w:bookmarkStart w:id="70" w:name="_Toc158642544"/>
      <w:r w:rsidRPr="00F35540">
        <w:t>Статья 3</w:t>
      </w:r>
      <w:r>
        <w:t>6</w:t>
      </w:r>
      <w:r w:rsidRPr="00F35540">
        <w:t>. Уведомление об окончании строительства или реконструкции объекта индивидуального жилищного строительства или садового дома</w:t>
      </w:r>
      <w:bookmarkEnd w:id="70"/>
    </w:p>
    <w:p w14:paraId="5B5D76B7" w14:textId="77777777" w:rsidR="00263D42" w:rsidRPr="00F35540" w:rsidRDefault="00263D42" w:rsidP="00263D42">
      <w:pPr>
        <w:spacing w:after="0" w:line="240" w:lineRule="auto"/>
        <w:ind w:firstLine="680"/>
        <w:jc w:val="both"/>
        <w:rPr>
          <w:szCs w:val="24"/>
        </w:rPr>
      </w:pPr>
    </w:p>
    <w:p w14:paraId="2BA02CA3" w14:textId="77777777" w:rsidR="00263D42" w:rsidRPr="00F35540"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 xml:space="preserve">1.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w:t>
      </w:r>
      <w:hyperlink w:anchor="sub_51111" w:history="1">
        <w:r w:rsidRPr="00F35540">
          <w:rPr>
            <w:rFonts w:ascii="Times New Roman CYR" w:hAnsi="Times New Roman CYR" w:cs="Times New Roman CYR"/>
            <w:szCs w:val="24"/>
          </w:rPr>
          <w:t>пунктами 1 - 5</w:t>
        </w:r>
      </w:hyperlink>
      <w:r w:rsidRPr="00F35540">
        <w:rPr>
          <w:rFonts w:ascii="Times New Roman CYR" w:hAnsi="Times New Roman CYR" w:cs="Times New Roman CYR"/>
          <w:szCs w:val="24"/>
        </w:rPr>
        <w:t xml:space="preserve">, </w:t>
      </w:r>
      <w:hyperlink w:anchor="sub_51117" w:history="1">
        <w:r w:rsidRPr="00F35540">
          <w:rPr>
            <w:rFonts w:ascii="Times New Roman CYR" w:hAnsi="Times New Roman CYR" w:cs="Times New Roman CYR"/>
            <w:szCs w:val="24"/>
          </w:rPr>
          <w:t>7</w:t>
        </w:r>
      </w:hyperlink>
      <w:r w:rsidRPr="00F35540">
        <w:rPr>
          <w:rFonts w:ascii="Times New Roman CYR" w:hAnsi="Times New Roman CYR" w:cs="Times New Roman CYR"/>
          <w:szCs w:val="24"/>
        </w:rPr>
        <w:t xml:space="preserve"> и </w:t>
      </w:r>
      <w:hyperlink w:anchor="sub_51118" w:history="1">
        <w:r w:rsidRPr="00F35540">
          <w:rPr>
            <w:rFonts w:ascii="Times New Roman CYR" w:hAnsi="Times New Roman CYR" w:cs="Times New Roman CYR"/>
            <w:szCs w:val="24"/>
          </w:rPr>
          <w:t>8 части 1 статьи 51.1</w:t>
        </w:r>
      </w:hyperlink>
      <w:r w:rsidRPr="00F35540">
        <w:rPr>
          <w:rFonts w:ascii="Times New Roman CYR" w:hAnsi="Times New Roman CYR" w:cs="Times New Roman CYR"/>
          <w:szCs w:val="24"/>
        </w:rPr>
        <w:t xml:space="preserve"> Градостроительного Кодекса РФ,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w:t>
      </w:r>
      <w:hyperlink w:anchor="sub_550195" w:history="1">
        <w:r w:rsidRPr="00F35540">
          <w:rPr>
            <w:rFonts w:ascii="Times New Roman CYR" w:hAnsi="Times New Roman CYR" w:cs="Times New Roman CYR"/>
            <w:szCs w:val="24"/>
          </w:rPr>
          <w:t>пунктом 5 части 19</w:t>
        </w:r>
      </w:hyperlink>
      <w:r w:rsidRPr="00F35540">
        <w:rPr>
          <w:rFonts w:ascii="Times New Roman CYR" w:hAnsi="Times New Roman CYR" w:cs="Times New Roman CYR"/>
          <w:szCs w:val="24"/>
        </w:rPr>
        <w:t xml:space="preserve"> статьи 55 Градостроительного Кодекса РФ. К уведомлению об окончании строительства прилагаются:</w:t>
      </w:r>
    </w:p>
    <w:p w14:paraId="3ADD411B" w14:textId="77777777" w:rsidR="00263D42" w:rsidRPr="00F35540"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 xml:space="preserve">1) документы, предусмотренные </w:t>
      </w:r>
      <w:hyperlink w:anchor="sub_51132" w:history="1">
        <w:r w:rsidRPr="00F35540">
          <w:rPr>
            <w:rFonts w:ascii="Times New Roman CYR" w:hAnsi="Times New Roman CYR" w:cs="Times New Roman CYR"/>
            <w:szCs w:val="24"/>
          </w:rPr>
          <w:t>пунктами 2</w:t>
        </w:r>
      </w:hyperlink>
      <w:r w:rsidRPr="00F35540">
        <w:rPr>
          <w:rFonts w:ascii="Times New Roman CYR" w:hAnsi="Times New Roman CYR" w:cs="Times New Roman CYR"/>
          <w:szCs w:val="24"/>
        </w:rPr>
        <w:t xml:space="preserve"> и </w:t>
      </w:r>
      <w:hyperlink w:anchor="sub_51133" w:history="1">
        <w:r w:rsidRPr="00F35540">
          <w:rPr>
            <w:rFonts w:ascii="Times New Roman CYR" w:hAnsi="Times New Roman CYR" w:cs="Times New Roman CYR"/>
            <w:szCs w:val="24"/>
          </w:rPr>
          <w:t>3 части 3 статьи 51.1</w:t>
        </w:r>
      </w:hyperlink>
      <w:r w:rsidRPr="00F35540">
        <w:rPr>
          <w:rFonts w:ascii="Times New Roman CYR" w:hAnsi="Times New Roman CYR" w:cs="Times New Roman CYR"/>
          <w:szCs w:val="24"/>
        </w:rPr>
        <w:t xml:space="preserve"> Градостроительного Кодекса РФ;</w:t>
      </w:r>
    </w:p>
    <w:p w14:paraId="5517851F" w14:textId="77777777" w:rsidR="00263D42" w:rsidRPr="00F35540"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2) технический план объекта индивидуального жилищного строительства или садового дома;</w:t>
      </w:r>
    </w:p>
    <w:p w14:paraId="025AC7B6" w14:textId="77777777" w:rsidR="00263D42" w:rsidRPr="00F35540"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6FAC5599" w14:textId="77777777" w:rsidR="00263D42" w:rsidRPr="00F35540"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 xml:space="preserve">2. </w:t>
      </w:r>
      <w:hyperlink r:id="rId126" w:history="1">
        <w:r w:rsidRPr="00F35540">
          <w:rPr>
            <w:rFonts w:ascii="Times New Roman CYR" w:hAnsi="Times New Roman CYR" w:cs="Times New Roman CYR"/>
            <w:szCs w:val="24"/>
          </w:rPr>
          <w:t>Форма</w:t>
        </w:r>
      </w:hyperlink>
      <w:r w:rsidRPr="00F35540">
        <w:rPr>
          <w:rFonts w:ascii="Times New Roman CYR" w:hAnsi="Times New Roman CYR" w:cs="Times New Roman CYR"/>
          <w:szCs w:val="24"/>
        </w:rPr>
        <w:t xml:space="preserve">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15CCF89" w14:textId="77777777" w:rsidR="00263D42" w:rsidRPr="00F35540" w:rsidRDefault="00263D42" w:rsidP="00263D42">
      <w:pPr>
        <w:widowControl w:val="0"/>
        <w:autoSpaceDE w:val="0"/>
        <w:autoSpaceDN w:val="0"/>
        <w:adjustRightInd w:val="0"/>
        <w:spacing w:after="0" w:line="240" w:lineRule="auto"/>
        <w:ind w:firstLine="680"/>
        <w:jc w:val="both"/>
        <w:rPr>
          <w:szCs w:val="24"/>
        </w:rPr>
      </w:pPr>
      <w:r w:rsidRPr="00F35540">
        <w:rPr>
          <w:szCs w:val="24"/>
        </w:rPr>
        <w:t>3.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20929C67" w14:textId="77777777" w:rsidR="00263D42" w:rsidRPr="00F35540" w:rsidRDefault="00263D42" w:rsidP="00263D42">
      <w:pPr>
        <w:pStyle w:val="s1"/>
        <w:spacing w:before="0" w:beforeAutospacing="0" w:after="0" w:afterAutospacing="0"/>
        <w:ind w:firstLine="680"/>
      </w:pPr>
      <w:r w:rsidRPr="00F35540">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3386E8E5" w14:textId="77777777" w:rsidR="00263D42" w:rsidRPr="00F35540" w:rsidRDefault="00263D42" w:rsidP="00263D42">
      <w:pPr>
        <w:pStyle w:val="s1"/>
        <w:spacing w:before="0" w:beforeAutospacing="0" w:after="0" w:afterAutospacing="0"/>
        <w:ind w:firstLine="680"/>
      </w:pPr>
      <w:r w:rsidRPr="00F35540">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w:t>
      </w:r>
      <w:hyperlink r:id="rId127" w:anchor="/document/12138258/entry/51183" w:history="1">
        <w:r w:rsidRPr="00F35540">
          <w:rPr>
            <w:rStyle w:val="ad"/>
            <w:color w:val="auto"/>
            <w:u w:val="none"/>
          </w:rPr>
          <w:t>пунктом 3 части 8 статьи 51.1</w:t>
        </w:r>
      </w:hyperlink>
      <w:r w:rsidRPr="00F35540">
        <w:t xml:space="preserve"> Градостроительного кодекса Российской Федерации,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28" w:anchor="/document/12138258/entry/511104" w:history="1">
        <w:r w:rsidRPr="00F35540">
          <w:rPr>
            <w:rStyle w:val="ad"/>
            <w:color w:val="auto"/>
            <w:u w:val="none"/>
          </w:rPr>
          <w:t>пункте 4 части 10 статьи 51.1</w:t>
        </w:r>
      </w:hyperlink>
      <w:r w:rsidRPr="00F35540">
        <w:t xml:space="preserve">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A16BFC" w14:textId="77777777" w:rsidR="00263D42" w:rsidRPr="00F35540" w:rsidRDefault="00263D42" w:rsidP="00263D42">
      <w:pPr>
        <w:pStyle w:val="s1"/>
        <w:spacing w:before="0" w:beforeAutospacing="0" w:after="0" w:afterAutospacing="0"/>
        <w:ind w:firstLine="680"/>
      </w:pPr>
      <w:r w:rsidRPr="00F35540">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20B897BD" w14:textId="77777777" w:rsidR="00263D42" w:rsidRPr="00F35540" w:rsidRDefault="00263D42" w:rsidP="00263D42">
      <w:pPr>
        <w:pStyle w:val="s1"/>
        <w:spacing w:before="0" w:beforeAutospacing="0" w:after="0" w:afterAutospacing="0"/>
        <w:ind w:firstLine="680"/>
      </w:pPr>
      <w:r w:rsidRPr="00F35540">
        <w:t xml:space="preserve">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w:t>
      </w:r>
      <w:hyperlink r:id="rId129" w:anchor="/document/12124624/entry/2" w:history="1">
        <w:r w:rsidRPr="00F35540">
          <w:rPr>
            <w:rStyle w:val="ad"/>
            <w:color w:val="auto"/>
            <w:u w:val="none"/>
          </w:rPr>
          <w:t>земельным</w:t>
        </w:r>
      </w:hyperlink>
      <w:r w:rsidRPr="00F35540">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64A1E46E" w14:textId="77777777" w:rsidR="00263D42" w:rsidRPr="00F35540" w:rsidRDefault="00263D42" w:rsidP="00263D42">
      <w:pPr>
        <w:pStyle w:val="s1"/>
        <w:spacing w:before="0" w:beforeAutospacing="0" w:after="0" w:afterAutospacing="0"/>
        <w:ind w:firstLine="680"/>
      </w:pPr>
      <w:r w:rsidRPr="00F35540">
        <w:t xml:space="preserve">5) направляет застройщику способом, указанным в </w:t>
      </w:r>
      <w:hyperlink r:id="rId130" w:anchor="/document/72063774/entry/5000" w:history="1">
        <w:r w:rsidRPr="00F35540">
          <w:rPr>
            <w:rStyle w:val="ad"/>
            <w:color w:val="auto"/>
            <w:u w:val="none"/>
          </w:rPr>
          <w:t>уведомлении</w:t>
        </w:r>
      </w:hyperlink>
      <w:r w:rsidRPr="00F35540">
        <w:t xml:space="preserve">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w:t>
      </w:r>
      <w:hyperlink r:id="rId131" w:anchor="/document/72063774/entry/6000" w:history="1">
        <w:r w:rsidRPr="00F35540">
          <w:rPr>
            <w:rStyle w:val="ad"/>
            <w:color w:val="auto"/>
            <w:u w:val="none"/>
          </w:rPr>
          <w:t>уведомления</w:t>
        </w:r>
      </w:hyperlink>
      <w:r w:rsidRPr="00F35540">
        <w:t xml:space="preserve">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w:t>
      </w:r>
      <w:hyperlink r:id="rId132" w:anchor="/document/72063774/entry/7000" w:history="1">
        <w:r w:rsidRPr="00F35540">
          <w:rPr>
            <w:rStyle w:val="ad"/>
            <w:color w:val="auto"/>
            <w:u w:val="none"/>
          </w:rPr>
          <w:t>уведомления</w:t>
        </w:r>
      </w:hyperlink>
      <w:r w:rsidRPr="00F35540">
        <w:t xml:space="preserve">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1C547B3" w14:textId="77777777" w:rsidR="00263D42" w:rsidRPr="00F35540" w:rsidRDefault="00263D42" w:rsidP="00263D42">
      <w:pPr>
        <w:pStyle w:val="s1"/>
        <w:spacing w:before="0" w:beforeAutospacing="0" w:after="0" w:afterAutospacing="0"/>
        <w:ind w:firstLine="680"/>
      </w:pPr>
      <w:r w:rsidRPr="00F35540">
        <w:t>4.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785C5B8A" w14:textId="77777777" w:rsidR="00263D42" w:rsidRPr="00F35540" w:rsidRDefault="00263D42" w:rsidP="00263D42">
      <w:pPr>
        <w:pStyle w:val="s1"/>
        <w:spacing w:before="0" w:beforeAutospacing="0" w:after="0" w:afterAutospacing="0"/>
        <w:ind w:firstLine="680"/>
      </w:pPr>
      <w:r w:rsidRPr="00F35540">
        <w:t xml:space="preserve">1) параметры построенных или реконструированных объекта индивидуального жилищного строительства или садового дома не соответствуют указанным в </w:t>
      </w:r>
      <w:hyperlink r:id="rId133" w:anchor="/document/12138258/entry/550191" w:history="1">
        <w:r w:rsidRPr="00F35540">
          <w:rPr>
            <w:rStyle w:val="ad"/>
            <w:color w:val="auto"/>
            <w:u w:val="none"/>
          </w:rPr>
          <w:t>пункте 1 части 19</w:t>
        </w:r>
      </w:hyperlink>
      <w:r w:rsidRPr="00F35540">
        <w:t xml:space="preserve">  статьи 55 Градостроительного кодекса Российской Федерации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0A30C236" w14:textId="77777777" w:rsidR="00263D42" w:rsidRPr="00F35540" w:rsidRDefault="00263D42" w:rsidP="00263D42">
      <w:pPr>
        <w:pStyle w:val="s1"/>
        <w:spacing w:before="0" w:beforeAutospacing="0" w:after="0" w:afterAutospacing="0"/>
        <w:ind w:firstLine="680"/>
      </w:pPr>
      <w:r w:rsidRPr="00F35540">
        <w:t xml:space="preserve">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34" w:anchor="/document/12138258/entry/511104" w:history="1">
        <w:r w:rsidRPr="00F35540">
          <w:rPr>
            <w:rStyle w:val="ad"/>
            <w:color w:val="auto"/>
            <w:u w:val="none"/>
          </w:rPr>
          <w:t>пункте 4 части 10 статьи 51.1</w:t>
        </w:r>
      </w:hyperlink>
      <w:r w:rsidRPr="00F35540">
        <w:t xml:space="preserve">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0B973583" w14:textId="77777777" w:rsidR="00263D42" w:rsidRPr="00F35540" w:rsidRDefault="00263D42" w:rsidP="00263D42">
      <w:pPr>
        <w:pStyle w:val="s1"/>
        <w:spacing w:before="0" w:beforeAutospacing="0" w:after="0" w:afterAutospacing="0"/>
        <w:ind w:firstLine="680"/>
      </w:pPr>
      <w:r w:rsidRPr="00F35540">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42EC964A" w14:textId="77777777" w:rsidR="00263D42" w:rsidRPr="00F35540" w:rsidRDefault="00263D42" w:rsidP="00263D42">
      <w:pPr>
        <w:pStyle w:val="s1"/>
        <w:spacing w:before="0" w:beforeAutospacing="0" w:after="0" w:afterAutospacing="0"/>
        <w:ind w:firstLine="680"/>
      </w:pPr>
      <w:r w:rsidRPr="00F35540">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w:t>
      </w:r>
      <w:hyperlink r:id="rId135" w:anchor="/document/12124624/entry/2" w:history="1">
        <w:r w:rsidRPr="00F35540">
          <w:rPr>
            <w:rStyle w:val="ad"/>
            <w:color w:val="auto"/>
            <w:u w:val="none"/>
          </w:rPr>
          <w:t>земельным</w:t>
        </w:r>
      </w:hyperlink>
      <w:r w:rsidRPr="00F35540">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94E7B77" w14:textId="77777777" w:rsidR="00263D42" w:rsidRPr="00F35540" w:rsidRDefault="00263D42" w:rsidP="00263D42">
      <w:pPr>
        <w:pStyle w:val="s1"/>
        <w:spacing w:before="0" w:beforeAutospacing="0" w:after="0" w:afterAutospacing="0"/>
        <w:ind w:firstLine="680"/>
      </w:pPr>
      <w:r w:rsidRPr="00F35540">
        <w:t xml:space="preserve">5.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w:t>
      </w:r>
      <w:hyperlink r:id="rId136" w:anchor="/document/12138258/entry/55019" w:history="1">
        <w:r w:rsidRPr="00F35540">
          <w:rPr>
            <w:rStyle w:val="ad"/>
            <w:color w:val="auto"/>
            <w:u w:val="none"/>
          </w:rPr>
          <w:t>части 19</w:t>
        </w:r>
      </w:hyperlink>
      <w:r w:rsidRPr="00F35540">
        <w:t xml:space="preserve"> статьи 55 Градостроительного кодекса Российской Федерации,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22E32AE5" w14:textId="77777777" w:rsidR="00263D42" w:rsidRPr="00F35540" w:rsidRDefault="00263D42" w:rsidP="00263D42">
      <w:pPr>
        <w:pStyle w:val="s1"/>
        <w:spacing w:before="0" w:beforeAutospacing="0" w:after="0" w:afterAutospacing="0"/>
        <w:ind w:firstLine="680"/>
      </w:pPr>
      <w:r w:rsidRPr="00F35540">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w:t>
      </w:r>
      <w:hyperlink r:id="rId137" w:anchor="/document/12138258/entry/550201" w:history="1">
        <w:r w:rsidRPr="00F35540">
          <w:rPr>
            <w:rStyle w:val="ad"/>
            <w:color w:val="auto"/>
            <w:u w:val="none"/>
          </w:rPr>
          <w:t>пунктом 1</w:t>
        </w:r>
      </w:hyperlink>
      <w:r w:rsidRPr="00F35540">
        <w:t xml:space="preserve"> или </w:t>
      </w:r>
      <w:hyperlink r:id="rId138" w:anchor="/document/12138258/entry/550202" w:history="1">
        <w:r w:rsidRPr="00F35540">
          <w:rPr>
            <w:rStyle w:val="ad"/>
            <w:color w:val="auto"/>
            <w:u w:val="none"/>
          </w:rPr>
          <w:t>2 части 20</w:t>
        </w:r>
      </w:hyperlink>
      <w:r w:rsidRPr="00F35540">
        <w:t xml:space="preserve"> статьи 55 Градостроительного кодекса Российской Федерации;</w:t>
      </w:r>
    </w:p>
    <w:p w14:paraId="7FF16289" w14:textId="77777777" w:rsidR="00263D42" w:rsidRPr="00F35540" w:rsidRDefault="00263D42" w:rsidP="00263D42">
      <w:pPr>
        <w:pStyle w:val="s1"/>
        <w:spacing w:before="0" w:beforeAutospacing="0" w:after="0" w:afterAutospacing="0"/>
        <w:ind w:firstLine="680"/>
      </w:pPr>
      <w:r w:rsidRPr="00F35540">
        <w:t xml:space="preserve">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w:t>
      </w:r>
      <w:hyperlink r:id="rId139" w:anchor="/document/12138258/entry/550202" w:history="1">
        <w:r w:rsidRPr="00F35540">
          <w:rPr>
            <w:rStyle w:val="ad"/>
            <w:color w:val="auto"/>
            <w:u w:val="none"/>
          </w:rPr>
          <w:t>пунктом 2 части 20</w:t>
        </w:r>
      </w:hyperlink>
      <w:r w:rsidRPr="00F35540">
        <w:t xml:space="preserve"> статьи 55 Градостроительного кодекса Российской Федерации;</w:t>
      </w:r>
    </w:p>
    <w:p w14:paraId="6A5E2FAE" w14:textId="53198BD0" w:rsidR="00263D42" w:rsidRDefault="00263D42" w:rsidP="00263D42">
      <w:pPr>
        <w:pStyle w:val="s1"/>
        <w:spacing w:before="0" w:beforeAutospacing="0" w:after="0" w:afterAutospacing="0"/>
        <w:ind w:firstLine="680"/>
      </w:pPr>
      <w:r w:rsidRPr="00F35540">
        <w:t xml:space="preserve">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w:t>
      </w:r>
      <w:hyperlink r:id="rId140" w:anchor="/document/12138258/entry/550203" w:history="1">
        <w:r w:rsidRPr="00F35540">
          <w:rPr>
            <w:rStyle w:val="ad"/>
            <w:color w:val="auto"/>
            <w:u w:val="none"/>
          </w:rPr>
          <w:t>пунктом 3</w:t>
        </w:r>
      </w:hyperlink>
      <w:r w:rsidRPr="00F35540">
        <w:t xml:space="preserve"> или </w:t>
      </w:r>
      <w:hyperlink r:id="rId141" w:anchor="/document/12138258/entry/550204" w:history="1">
        <w:r w:rsidRPr="00F35540">
          <w:rPr>
            <w:rStyle w:val="ad"/>
            <w:color w:val="auto"/>
            <w:u w:val="none"/>
          </w:rPr>
          <w:t>4 части 20</w:t>
        </w:r>
      </w:hyperlink>
      <w:r w:rsidRPr="00F35540">
        <w:t xml:space="preserve"> статьи 55 Градостроительного кодекса Российской Федерации.</w:t>
      </w:r>
    </w:p>
    <w:p w14:paraId="16157ABD" w14:textId="5112713C" w:rsidR="00986D35" w:rsidRDefault="00986D35" w:rsidP="00263D42">
      <w:pPr>
        <w:pStyle w:val="s1"/>
        <w:spacing w:before="0" w:beforeAutospacing="0" w:after="0" w:afterAutospacing="0"/>
        <w:ind w:firstLine="680"/>
      </w:pPr>
    </w:p>
    <w:p w14:paraId="4B8EFD10" w14:textId="77777777" w:rsidR="00986D35" w:rsidRPr="00F35540" w:rsidRDefault="00986D35" w:rsidP="00263D42">
      <w:pPr>
        <w:pStyle w:val="s1"/>
        <w:spacing w:before="0" w:beforeAutospacing="0" w:after="0" w:afterAutospacing="0"/>
        <w:ind w:firstLine="680"/>
      </w:pPr>
    </w:p>
    <w:p w14:paraId="3A58279D" w14:textId="77777777" w:rsidR="00263D42" w:rsidRPr="00F35540" w:rsidRDefault="00263D42" w:rsidP="00263D42">
      <w:pPr>
        <w:spacing w:after="0" w:line="240" w:lineRule="auto"/>
        <w:ind w:firstLine="680"/>
        <w:jc w:val="both"/>
        <w:rPr>
          <w:szCs w:val="24"/>
        </w:rPr>
      </w:pPr>
    </w:p>
    <w:p w14:paraId="62F4801C" w14:textId="77777777" w:rsidR="00263D42" w:rsidRPr="00F35540" w:rsidRDefault="00263D42" w:rsidP="00263D42">
      <w:pPr>
        <w:pStyle w:val="4"/>
        <w:jc w:val="both"/>
        <w:rPr>
          <w:b w:val="0"/>
        </w:rPr>
      </w:pPr>
      <w:bookmarkStart w:id="71" w:name="_Toc158642545"/>
      <w:r w:rsidRPr="00F35540">
        <w:t>Статья 3</w:t>
      </w:r>
      <w:r>
        <w:t>7</w:t>
      </w:r>
      <w:r w:rsidRPr="00F35540">
        <w:t>. Снос объекта капитального строительства.</w:t>
      </w:r>
      <w:bookmarkEnd w:id="71"/>
    </w:p>
    <w:p w14:paraId="58E3965A" w14:textId="77777777" w:rsidR="00263D42" w:rsidRPr="00F35540" w:rsidRDefault="00263D42" w:rsidP="00263D42">
      <w:pPr>
        <w:spacing w:after="0" w:line="240" w:lineRule="auto"/>
        <w:ind w:firstLine="680"/>
        <w:jc w:val="both"/>
      </w:pPr>
    </w:p>
    <w:p w14:paraId="2E0BCEEB" w14:textId="77777777" w:rsidR="00263D42" w:rsidRPr="00F35540" w:rsidRDefault="00263D42" w:rsidP="00263D42">
      <w:pPr>
        <w:spacing w:after="0" w:line="240" w:lineRule="auto"/>
        <w:ind w:firstLine="680"/>
        <w:jc w:val="both"/>
        <w:rPr>
          <w:szCs w:val="24"/>
        </w:rPr>
      </w:pPr>
      <w:r w:rsidRPr="00F35540">
        <w:rPr>
          <w:szCs w:val="24"/>
        </w:rPr>
        <w:t>1. Снос объекта капитального строительства осуществляется на основании решения собственника объекта капитального строительства или застройщика либо в случаях, предусмотренных статьей 55.30 Градостроительного Кодекса Российской Федерации, другими федеральными законами, на основании решения суда или органа местного самоуправления.</w:t>
      </w:r>
    </w:p>
    <w:p w14:paraId="160DC725" w14:textId="77777777" w:rsidR="00263D42" w:rsidRPr="00F35540" w:rsidRDefault="00263D42" w:rsidP="00263D42">
      <w:pPr>
        <w:spacing w:after="0" w:line="240" w:lineRule="auto"/>
        <w:ind w:firstLine="680"/>
        <w:jc w:val="both"/>
        <w:rPr>
          <w:szCs w:val="24"/>
        </w:rPr>
      </w:pPr>
      <w:r w:rsidRPr="00F35540">
        <w:rPr>
          <w:szCs w:val="24"/>
        </w:rPr>
        <w:t xml:space="preserve">2. В целях сноса объекта капитального строительства застройщик или технический заказчик обеспечивает подготовку проекта организации работ по сносу объекта капитального строительства в качестве самостоятельного документа, за исключением случаев, предусмотренных </w:t>
      </w:r>
      <w:hyperlink w:anchor="Par4215" w:tooltip="3. Подготовка проекта организации работ по сносу объекта капитального строительства не требуется для сноса объектов, указанных в пунктах 1 - 3 части 17 статьи 51 настоящего Кодекса. В этом случае застройщик по собственной инициативе вправе обеспечить подготовк" w:history="1">
        <w:r w:rsidRPr="00F35540">
          <w:rPr>
            <w:szCs w:val="24"/>
          </w:rPr>
          <w:t>частями 3</w:t>
        </w:r>
      </w:hyperlink>
      <w:r w:rsidRPr="00F35540">
        <w:rPr>
          <w:szCs w:val="24"/>
        </w:rPr>
        <w:t xml:space="preserve"> и </w:t>
      </w:r>
      <w:hyperlink w:anchor="Par4220" w:tooltip="8. Положения настоящей главы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 w:history="1">
        <w:r w:rsidRPr="00F35540">
          <w:rPr>
            <w:szCs w:val="24"/>
          </w:rPr>
          <w:t>8</w:t>
        </w:r>
      </w:hyperlink>
      <w:r w:rsidRPr="00F35540">
        <w:rPr>
          <w:szCs w:val="24"/>
        </w:rPr>
        <w:t xml:space="preserve"> настоящей статьи. Подготовка проекта организации работ по сносу объекта капитального строительства осуществляется специалистом по организации архитектурно-строительного проектирования, сведения о котором включены в национальный реестр специалистов в области архитектурно-строительного проектирования.</w:t>
      </w:r>
    </w:p>
    <w:p w14:paraId="299D8BA4" w14:textId="77777777" w:rsidR="00263D42" w:rsidRPr="00F35540" w:rsidRDefault="00263D42" w:rsidP="00263D42">
      <w:pPr>
        <w:spacing w:after="0" w:line="240" w:lineRule="auto"/>
        <w:ind w:firstLine="680"/>
        <w:jc w:val="both"/>
        <w:rPr>
          <w:szCs w:val="24"/>
        </w:rPr>
      </w:pPr>
      <w:r w:rsidRPr="00F35540">
        <w:rPr>
          <w:szCs w:val="24"/>
        </w:rPr>
        <w:t xml:space="preserve">3. Подготовка проекта организации работ по сносу объекта капитального строительства не требуется для сноса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F35540">
          <w:rPr>
            <w:szCs w:val="24"/>
          </w:rPr>
          <w:t>пунктах 1</w:t>
        </w:r>
      </w:hyperlink>
      <w:r w:rsidRPr="00F35540">
        <w:rPr>
          <w:szCs w:val="24"/>
        </w:rPr>
        <w:t xml:space="preserve"> - </w:t>
      </w:r>
      <w:hyperlink w:anchor="Par2979" w:tooltip="3) строительства на земельном участке строений и сооружений вспомогательного использования;" w:history="1">
        <w:r w:rsidRPr="00F35540">
          <w:rPr>
            <w:szCs w:val="24"/>
          </w:rPr>
          <w:t>3 части 17 статьи 51</w:t>
        </w:r>
      </w:hyperlink>
      <w:r w:rsidRPr="00F35540">
        <w:rPr>
          <w:szCs w:val="24"/>
        </w:rPr>
        <w:t xml:space="preserve"> Градостроительного кодекса Российской Федерации. В этом случае застройщик по собственной инициативе вправе обеспечить подготовку проекта организации работ по сносу таких объектов капитального строительства.</w:t>
      </w:r>
    </w:p>
    <w:p w14:paraId="1C02EB12" w14:textId="77777777" w:rsidR="00263D42" w:rsidRPr="00F35540" w:rsidRDefault="00263D42" w:rsidP="00263D42">
      <w:pPr>
        <w:spacing w:after="0" w:line="240" w:lineRule="auto"/>
        <w:ind w:firstLine="680"/>
        <w:jc w:val="both"/>
        <w:rPr>
          <w:szCs w:val="24"/>
        </w:rPr>
      </w:pPr>
      <w:r w:rsidRPr="00F35540">
        <w:rPr>
          <w:szCs w:val="24"/>
        </w:rPr>
        <w:t>4. Подготовка проекта организации работ по сносу объекта капитального строительства осуществляется на основании результатов и материалов обследования объекта капитального строительства в соответствии с требованиями технических регламентов, санитарно-эпидемиологическими требованиями, требованиями в области охраны окружающей среды, требованиями безопасности деятельности в области использования атомной энергии, требованиями к осуществлению деятельности в области промышленной безопасности.</w:t>
      </w:r>
    </w:p>
    <w:p w14:paraId="3700D8DF" w14:textId="77777777" w:rsidR="00263D42" w:rsidRPr="00F35540" w:rsidRDefault="00263D42" w:rsidP="00263D42">
      <w:pPr>
        <w:spacing w:after="0" w:line="240" w:lineRule="auto"/>
        <w:ind w:firstLine="680"/>
        <w:jc w:val="both"/>
        <w:rPr>
          <w:szCs w:val="24"/>
        </w:rPr>
      </w:pPr>
      <w:r w:rsidRPr="00F35540">
        <w:rPr>
          <w:szCs w:val="24"/>
        </w:rPr>
        <w:t>5. Требования к составу и содержанию проекта организации работ по сносу объекта капитального строительства устанавливаются Правительством Российской Федерации.</w:t>
      </w:r>
    </w:p>
    <w:p w14:paraId="368CB9DB" w14:textId="77777777" w:rsidR="00263D42" w:rsidRPr="00F35540" w:rsidRDefault="00263D42" w:rsidP="00263D42">
      <w:pPr>
        <w:spacing w:after="0" w:line="240" w:lineRule="auto"/>
        <w:ind w:firstLine="680"/>
        <w:jc w:val="both"/>
        <w:rPr>
          <w:szCs w:val="24"/>
        </w:rPr>
      </w:pPr>
      <w:r w:rsidRPr="00F35540">
        <w:rPr>
          <w:szCs w:val="24"/>
        </w:rPr>
        <w:t xml:space="preserve">6. В случае, если снос объекта капитального строительства планируется осуществлять с привлечением средств бюджетов бюджетной системы Российской Федерации, средств лиц, указанных в </w:t>
      </w:r>
      <w:hyperlink w:anchor="Par524" w:tooltip="2. Сметная стоимость строительства, финансируемого с привлечением средств бюджетов бюджетной системы Российской Федерации, средств юридических лиц, созданных Российской Федерацией, субъектами Российской Федерации, муниципальными образованиями, юридических лиц," w:history="1">
        <w:r w:rsidRPr="00F35540">
          <w:rPr>
            <w:szCs w:val="24"/>
          </w:rPr>
          <w:t>части 2 статьи 8.3</w:t>
        </w:r>
      </w:hyperlink>
      <w:r w:rsidRPr="00F35540">
        <w:rPr>
          <w:szCs w:val="24"/>
        </w:rPr>
        <w:t xml:space="preserve">  Градостроительного Кодекса, застройщик или технический заказчик обеспечивает подготовку сметы на снос объекта капитального строительства.</w:t>
      </w:r>
    </w:p>
    <w:p w14:paraId="4FC2CE0A" w14:textId="77777777" w:rsidR="00263D42" w:rsidRPr="00F35540" w:rsidRDefault="00263D42" w:rsidP="00263D42">
      <w:pPr>
        <w:spacing w:after="0" w:line="240" w:lineRule="auto"/>
        <w:ind w:firstLine="680"/>
        <w:jc w:val="both"/>
        <w:rPr>
          <w:szCs w:val="24"/>
        </w:rPr>
      </w:pPr>
      <w:r w:rsidRPr="00F35540">
        <w:rPr>
          <w:szCs w:val="24"/>
        </w:rPr>
        <w:t>7. В случае, если снос объекта капитального строительства, расположенного на земельном участке, находящемся в государственной или муниципальной собственности и не предоставленном в пользование и (или) во владение гражданам или юридическим лицам, в соответствии с Градостроительным Кодексом, другими федеральными законами обеспечивается органом государственной власти или органом местного самоуправления, функции застройщика выполняют указанные органы или лица, с которыми указанными органами заключен договор о сносе указанного объекта капитального строительства.</w:t>
      </w:r>
    </w:p>
    <w:p w14:paraId="7F673A68" w14:textId="77777777" w:rsidR="00263D42" w:rsidRPr="00F35540" w:rsidRDefault="00263D42" w:rsidP="00263D42">
      <w:pPr>
        <w:spacing w:after="0" w:line="240" w:lineRule="auto"/>
        <w:ind w:firstLine="680"/>
        <w:jc w:val="both"/>
        <w:rPr>
          <w:szCs w:val="24"/>
        </w:rPr>
      </w:pPr>
      <w:r w:rsidRPr="00F35540">
        <w:rPr>
          <w:szCs w:val="24"/>
        </w:rPr>
        <w:t xml:space="preserve">8. Положения настоящей статьи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осуществляется в порядке, установленном </w:t>
      </w:r>
      <w:hyperlink w:anchor="Par2403" w:tooltip="Глава 6. АРХИТЕКТУРНО-СТРОИТЕЛЬНОЕ" w:history="1">
        <w:r w:rsidRPr="00F35540">
          <w:rPr>
            <w:szCs w:val="24"/>
          </w:rPr>
          <w:t>главой 6</w:t>
        </w:r>
      </w:hyperlink>
      <w:r w:rsidRPr="00F35540">
        <w:rPr>
          <w:szCs w:val="24"/>
        </w:rPr>
        <w:t xml:space="preserve"> Градостроительного  Кодекса РФ для строительства объектов капитального строительства.</w:t>
      </w:r>
    </w:p>
    <w:p w14:paraId="3638B3C0" w14:textId="77777777" w:rsidR="00263D42" w:rsidRPr="00F35540" w:rsidRDefault="00263D42" w:rsidP="00263D42">
      <w:pPr>
        <w:spacing w:after="0" w:line="240" w:lineRule="auto"/>
        <w:ind w:firstLine="680"/>
        <w:jc w:val="both"/>
        <w:rPr>
          <w:szCs w:val="24"/>
        </w:rPr>
      </w:pPr>
    </w:p>
    <w:p w14:paraId="38548BEA" w14:textId="77777777" w:rsidR="00263D42" w:rsidRPr="00F35540" w:rsidRDefault="00263D42" w:rsidP="00263D42">
      <w:pPr>
        <w:pStyle w:val="4"/>
        <w:jc w:val="both"/>
        <w:rPr>
          <w:b w:val="0"/>
        </w:rPr>
      </w:pPr>
      <w:bookmarkStart w:id="72" w:name="_Toc158642546"/>
      <w:r w:rsidRPr="00F35540">
        <w:t>Статья 3</w:t>
      </w:r>
      <w:r>
        <w:t>8</w:t>
      </w:r>
      <w:r w:rsidRPr="00F35540">
        <w:t>. Осуществление сноса объекта капитального строительства</w:t>
      </w:r>
      <w:bookmarkEnd w:id="72"/>
    </w:p>
    <w:p w14:paraId="1E886E92" w14:textId="77777777" w:rsidR="00263D42" w:rsidRPr="00F35540" w:rsidRDefault="00263D42" w:rsidP="00263D42">
      <w:pPr>
        <w:autoSpaceDE w:val="0"/>
        <w:autoSpaceDN w:val="0"/>
        <w:adjustRightInd w:val="0"/>
        <w:spacing w:after="0" w:line="240" w:lineRule="auto"/>
        <w:ind w:firstLine="680"/>
        <w:jc w:val="both"/>
        <w:rPr>
          <w:rFonts w:ascii="Arial" w:hAnsi="Arial" w:cs="Arial"/>
        </w:rPr>
      </w:pPr>
    </w:p>
    <w:p w14:paraId="7306935B" w14:textId="77777777" w:rsidR="00263D42" w:rsidRPr="00F35540" w:rsidRDefault="00263D42" w:rsidP="00263D42">
      <w:pPr>
        <w:spacing w:after="0" w:line="240" w:lineRule="auto"/>
        <w:ind w:firstLine="680"/>
        <w:jc w:val="both"/>
        <w:rPr>
          <w:szCs w:val="24"/>
        </w:rPr>
      </w:pPr>
      <w:r w:rsidRPr="00F35540">
        <w:rPr>
          <w:szCs w:val="24"/>
        </w:rPr>
        <w:t>1. Снос объекта капитального строительства осуществляется в соответствии с проектом организации работ по сносу объекта капитального строительства после отключения объекта капитального строительства от сетей инженерно-технического обеспечения в соответствии с условиями отключения объекта капитального строительства от сетей инженерно-технического обеспечения, выданными организациями, осуществляющими эксплуатацию сетей инженерно-технического обеспечения, а также после вывода объекта капитального строительства из эксплуатации в случае, если это предусмотрено федеральными законами.</w:t>
      </w:r>
    </w:p>
    <w:p w14:paraId="5E4FEC5D" w14:textId="77777777" w:rsidR="00263D42" w:rsidRPr="00F35540" w:rsidRDefault="00263D42" w:rsidP="00263D42">
      <w:pPr>
        <w:spacing w:after="0" w:line="240" w:lineRule="auto"/>
        <w:ind w:firstLine="680"/>
        <w:jc w:val="both"/>
        <w:rPr>
          <w:szCs w:val="24"/>
        </w:rPr>
      </w:pPr>
      <w:r w:rsidRPr="00F35540">
        <w:rPr>
          <w:szCs w:val="24"/>
        </w:rPr>
        <w:t>2. Условия отключения объекта капитального строительства от сетей инженерно-технического обеспечения выдаются организациями, осуществляющими эксплуатацию сетей инженерно-технического обеспечения, без взимания платы в течение не более чем десяти рабочих дней со дня поступления заявления о выдаче таких условий от застройщика, исполнительного органа государственной власти или органа местного самоуправления. Отключение объекта капитального строительства от сетей инженерно-технического обеспечения подтверждается актом, подписанным организацией, осуществляющей эксплуатацию соответствующих сетей инженерно-технического обеспечения. Порядок отключения объекта капитального строительства от сетей инженерно-технического обеспечения устанавливается Правительством Российской Федерации.</w:t>
      </w:r>
    </w:p>
    <w:p w14:paraId="3B2B919D" w14:textId="77777777" w:rsidR="00263D42" w:rsidRPr="00F35540" w:rsidRDefault="00263D42" w:rsidP="00263D42">
      <w:pPr>
        <w:spacing w:after="0" w:line="240" w:lineRule="auto"/>
        <w:ind w:firstLine="680"/>
        <w:jc w:val="both"/>
        <w:rPr>
          <w:szCs w:val="24"/>
        </w:rPr>
      </w:pPr>
      <w:r w:rsidRPr="00F35540">
        <w:rPr>
          <w:szCs w:val="24"/>
        </w:rPr>
        <w:t>3. В процессе сноса объекта капитального строительства принимаются меры, направленные на предупреждение причинения вреда жизни или здоровью людей, имуществу физических или юридических лиц, государственному или муниципальному имуществу, окружающей среде, предусматривается устройство временных ограждений, подъездных путей, осуществляются мероприятия по утилизации строительного мусора.</w:t>
      </w:r>
    </w:p>
    <w:p w14:paraId="117E081C" w14:textId="77777777" w:rsidR="00263D42" w:rsidRPr="00F35540" w:rsidRDefault="00263D42" w:rsidP="00263D42">
      <w:pPr>
        <w:spacing w:after="0" w:line="240" w:lineRule="auto"/>
        <w:ind w:firstLine="680"/>
        <w:jc w:val="both"/>
        <w:rPr>
          <w:szCs w:val="24"/>
        </w:rPr>
      </w:pPr>
      <w:r w:rsidRPr="00F35540">
        <w:rPr>
          <w:szCs w:val="24"/>
        </w:rPr>
        <w:t>4. Работы по договорам подряда на осуществление сноса выполняются только индивидуальными предпринимателями или юридическими лицами, которые являются членами саморегулируемых организаций в области строительства, если иное не установлено настоящей статьей. Выполнение работ по сносу объектов капитального строительства по договорам подряда на осуществление сноса обеспечивается специалистами по организации строительства (главными инженерами проектов). Работы по договорам о сносе объектов капитального строительства, заключенным с лицами, не являющимися застройщиками, техническими заказчиками, лицами, ответственными за эксплуатацию здания, сооружения, могут выполняться индивидуальными предпринимателями или юридическими лицами, не являющимися членами таких саморегулируемых организаций.</w:t>
      </w:r>
    </w:p>
    <w:p w14:paraId="2B09C602" w14:textId="77777777" w:rsidR="00263D42" w:rsidRPr="00F35540" w:rsidRDefault="00263D42" w:rsidP="00263D42">
      <w:pPr>
        <w:spacing w:after="0" w:line="240" w:lineRule="auto"/>
        <w:ind w:firstLine="680"/>
        <w:jc w:val="both"/>
        <w:rPr>
          <w:szCs w:val="24"/>
        </w:rPr>
      </w:pPr>
      <w:r w:rsidRPr="00F35540">
        <w:rPr>
          <w:szCs w:val="24"/>
        </w:rPr>
        <w:t>5. Индивидуальный предприниматель или юридическое лицо, не являющиеся членами саморегулируемых организаций в области строительства, может выполнять работы по договорам подряда на осуществление сноса в случае, если размер обязательств по каждому из таких договоров не превышает одного миллиона рублей.</w:t>
      </w:r>
    </w:p>
    <w:p w14:paraId="30FDF82B" w14:textId="77777777" w:rsidR="00263D42" w:rsidRPr="00F35540" w:rsidRDefault="00263D42" w:rsidP="00263D42">
      <w:pPr>
        <w:spacing w:after="0" w:line="240" w:lineRule="auto"/>
        <w:ind w:firstLine="680"/>
        <w:jc w:val="both"/>
        <w:rPr>
          <w:szCs w:val="24"/>
        </w:rPr>
      </w:pPr>
      <w:r w:rsidRPr="00F35540">
        <w:rPr>
          <w:szCs w:val="24"/>
        </w:rPr>
        <w:t>6. Лицом, осуществляющим снос объекта капитального строительства (далее - лицо, осуществляющее снос), может являться застройщик либо индивидуальный предприниматель или юридическое лицо, заключившие договор подряда на осуществление сноса. Лицо, осуществляющее снос, обеспечивает соблюдение требований проекта организации работ по сносу объекта капитального строительства, технических регламентов, техники безопасности в процессе выполнения работ по сносу объекта капитального строительства и несет ответственность за качество выполненных работ.</w:t>
      </w:r>
    </w:p>
    <w:p w14:paraId="1A26615D" w14:textId="77777777" w:rsidR="00263D42" w:rsidRPr="00F35540" w:rsidRDefault="00263D42" w:rsidP="00263D42">
      <w:pPr>
        <w:spacing w:after="0" w:line="240" w:lineRule="auto"/>
        <w:ind w:firstLine="680"/>
        <w:jc w:val="both"/>
        <w:rPr>
          <w:szCs w:val="24"/>
        </w:rPr>
      </w:pPr>
      <w:r w:rsidRPr="00F35540">
        <w:rPr>
          <w:szCs w:val="24"/>
        </w:rPr>
        <w:t>7. Застройщик вправе осуществлять снос объектов капитального строительства самостоятельно при условии, что он является членом саморегулируемой организации в области строительства, если иное не предусмотрено настоящей статьей, либо с привлечением иных лиц по договору подряда на осуществление сноса.</w:t>
      </w:r>
    </w:p>
    <w:p w14:paraId="4D71FB29" w14:textId="77777777" w:rsidR="00263D42" w:rsidRPr="00F35540" w:rsidRDefault="00263D42" w:rsidP="00263D42">
      <w:pPr>
        <w:spacing w:after="0" w:line="240" w:lineRule="auto"/>
        <w:ind w:firstLine="680"/>
        <w:jc w:val="both"/>
        <w:rPr>
          <w:szCs w:val="24"/>
        </w:rPr>
      </w:pPr>
      <w:r w:rsidRPr="00F35540">
        <w:rPr>
          <w:szCs w:val="24"/>
        </w:rPr>
        <w:t>8. В целях сноса объекта капитального строительства застройщик или технический заказчик подает на бумажном носителе посредством личного обращения в орган местного самоуправления поселения по месту нахождения объекта капитального строительства или в случае, если объект капитального строительства расположен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планируемом сносе объекта капитального строительства не позднее чем за семь рабочих дней до начала выполнения работ по сносу объекта капитального строительства. Указанное уведомление должно содержать следующие сведения:</w:t>
      </w:r>
    </w:p>
    <w:p w14:paraId="28BD2D96" w14:textId="77777777" w:rsidR="00263D42" w:rsidRPr="00F35540" w:rsidRDefault="00263D42" w:rsidP="00263D42">
      <w:pPr>
        <w:spacing w:after="0" w:line="240" w:lineRule="auto"/>
        <w:ind w:firstLine="680"/>
        <w:jc w:val="both"/>
        <w:rPr>
          <w:szCs w:val="24"/>
        </w:rPr>
      </w:pPr>
      <w:r w:rsidRPr="00F35540">
        <w:rPr>
          <w:szCs w:val="24"/>
        </w:rPr>
        <w:t>1) фамилия, имя, отчество (при наличии), место жительства застройщика, реквизиты документа, удостоверяющего личность (для физического лица);</w:t>
      </w:r>
    </w:p>
    <w:p w14:paraId="7C8A9739" w14:textId="77777777" w:rsidR="00263D42" w:rsidRPr="00F35540" w:rsidRDefault="00263D42" w:rsidP="00263D42">
      <w:pPr>
        <w:spacing w:after="0" w:line="240" w:lineRule="auto"/>
        <w:ind w:firstLine="680"/>
        <w:jc w:val="both"/>
        <w:rPr>
          <w:szCs w:val="24"/>
        </w:rPr>
      </w:pPr>
      <w:r w:rsidRPr="00F35540">
        <w:rPr>
          <w:szCs w:val="24"/>
        </w:rPr>
        <w:t>2) наименование и место нахождения застройщика или технического заказчика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6BD86DB3" w14:textId="77777777" w:rsidR="00263D42" w:rsidRPr="00F35540" w:rsidRDefault="00263D42" w:rsidP="00263D42">
      <w:pPr>
        <w:spacing w:after="0" w:line="240" w:lineRule="auto"/>
        <w:ind w:firstLine="680"/>
        <w:jc w:val="both"/>
        <w:rPr>
          <w:szCs w:val="24"/>
        </w:rPr>
      </w:pPr>
      <w:r w:rsidRPr="00F35540">
        <w:rPr>
          <w:szCs w:val="24"/>
        </w:rPr>
        <w:t>3) кадастровый номер земельного участка (при наличии), адрес или описание местоположения земельного участка;</w:t>
      </w:r>
    </w:p>
    <w:p w14:paraId="68F55FF0" w14:textId="77777777" w:rsidR="00263D42" w:rsidRPr="00F35540" w:rsidRDefault="00263D42" w:rsidP="00263D42">
      <w:pPr>
        <w:spacing w:after="0" w:line="240" w:lineRule="auto"/>
        <w:ind w:firstLine="680"/>
        <w:jc w:val="both"/>
        <w:rPr>
          <w:szCs w:val="24"/>
        </w:rPr>
      </w:pPr>
      <w:r w:rsidRPr="00F35540">
        <w:rPr>
          <w:szCs w:val="24"/>
        </w:rPr>
        <w:t>4) сведения о праве застройщика на земельный участок, а также сведения о наличии прав иных лиц на земельный участок (при наличии таких лиц);</w:t>
      </w:r>
    </w:p>
    <w:p w14:paraId="286E7A64" w14:textId="77777777" w:rsidR="00263D42" w:rsidRPr="00F35540" w:rsidRDefault="00263D42" w:rsidP="00263D42">
      <w:pPr>
        <w:spacing w:after="0" w:line="240" w:lineRule="auto"/>
        <w:ind w:firstLine="680"/>
        <w:jc w:val="both"/>
        <w:rPr>
          <w:szCs w:val="24"/>
        </w:rPr>
      </w:pPr>
      <w:r w:rsidRPr="00F35540">
        <w:rPr>
          <w:szCs w:val="24"/>
        </w:rPr>
        <w:t>5) сведения о праве застройщика на объект капитального строительства, подлежащий сносу, а также сведения о наличии прав иных лиц на объект капитального строительства, подлежащий сносу (при наличии таких лиц);</w:t>
      </w:r>
    </w:p>
    <w:p w14:paraId="315A2000" w14:textId="77777777" w:rsidR="00263D42" w:rsidRPr="00F35540" w:rsidRDefault="00263D42" w:rsidP="00263D42">
      <w:pPr>
        <w:spacing w:after="0" w:line="240" w:lineRule="auto"/>
        <w:ind w:firstLine="680"/>
        <w:jc w:val="both"/>
        <w:rPr>
          <w:szCs w:val="24"/>
        </w:rPr>
      </w:pPr>
      <w:r w:rsidRPr="00F35540">
        <w:rPr>
          <w:szCs w:val="24"/>
        </w:rPr>
        <w:t>6) сведения о решении суда или органа местного самоуправления о сносе объекта капитального строительства либо о наличии обязательства по сносу самовольной постройки в соответствии с земельным законодательством (при наличии таких решения либо обязательства);</w:t>
      </w:r>
    </w:p>
    <w:p w14:paraId="698A7963" w14:textId="77777777" w:rsidR="00263D42" w:rsidRPr="00F35540" w:rsidRDefault="00263D42" w:rsidP="00263D42">
      <w:pPr>
        <w:spacing w:after="0" w:line="240" w:lineRule="auto"/>
        <w:ind w:firstLine="680"/>
        <w:jc w:val="both"/>
        <w:rPr>
          <w:szCs w:val="24"/>
        </w:rPr>
      </w:pPr>
      <w:r w:rsidRPr="00F35540">
        <w:rPr>
          <w:szCs w:val="24"/>
        </w:rPr>
        <w:t>7) почтовый адрес и (или) адрес электронной почты для связи с застройщиком или техническим заказчиком.</w:t>
      </w:r>
    </w:p>
    <w:p w14:paraId="005FBF8F" w14:textId="77777777" w:rsidR="00263D42" w:rsidRPr="00F35540" w:rsidRDefault="00263D42" w:rsidP="00263D42">
      <w:pPr>
        <w:spacing w:after="0" w:line="240" w:lineRule="auto"/>
        <w:ind w:firstLine="680"/>
        <w:jc w:val="both"/>
        <w:rPr>
          <w:szCs w:val="24"/>
        </w:rPr>
      </w:pPr>
      <w:r w:rsidRPr="00F35540">
        <w:rPr>
          <w:szCs w:val="24"/>
        </w:rPr>
        <w:t xml:space="preserve">9. К уведомлению о планируемом сносе объекта капитального строительства, за исключением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F35540">
          <w:rPr>
            <w:szCs w:val="24"/>
          </w:rPr>
          <w:t>пунктах 1</w:t>
        </w:r>
      </w:hyperlink>
      <w:r w:rsidRPr="00F35540">
        <w:rPr>
          <w:szCs w:val="24"/>
        </w:rPr>
        <w:t xml:space="preserve"> - </w:t>
      </w:r>
      <w:hyperlink w:anchor="Par2979" w:tooltip="3) строительства на земельном участке строений и сооружений вспомогательного использования;" w:history="1">
        <w:r w:rsidRPr="00F35540">
          <w:rPr>
            <w:szCs w:val="24"/>
          </w:rPr>
          <w:t>3 части 17 статьи 51</w:t>
        </w:r>
      </w:hyperlink>
      <w:r w:rsidRPr="00F35540">
        <w:rPr>
          <w:szCs w:val="24"/>
        </w:rPr>
        <w:t xml:space="preserve"> Градостроительного Кодекса РФ, прилагаются следующие документы:</w:t>
      </w:r>
    </w:p>
    <w:p w14:paraId="74447656" w14:textId="77777777" w:rsidR="00263D42" w:rsidRPr="00F35540" w:rsidRDefault="00263D42" w:rsidP="00263D42">
      <w:pPr>
        <w:spacing w:after="0" w:line="240" w:lineRule="auto"/>
        <w:ind w:firstLine="680"/>
        <w:jc w:val="both"/>
        <w:rPr>
          <w:szCs w:val="24"/>
        </w:rPr>
      </w:pPr>
      <w:r w:rsidRPr="00F35540">
        <w:rPr>
          <w:szCs w:val="24"/>
        </w:rPr>
        <w:t>1) результаты и материалы обследования объекта капитального строительства;</w:t>
      </w:r>
    </w:p>
    <w:p w14:paraId="017CB397" w14:textId="77777777" w:rsidR="00263D42" w:rsidRPr="00F35540" w:rsidRDefault="00263D42" w:rsidP="00263D42">
      <w:pPr>
        <w:spacing w:after="0" w:line="240" w:lineRule="auto"/>
        <w:ind w:firstLine="680"/>
        <w:jc w:val="both"/>
        <w:rPr>
          <w:szCs w:val="24"/>
        </w:rPr>
      </w:pPr>
      <w:r w:rsidRPr="00F35540">
        <w:rPr>
          <w:szCs w:val="24"/>
        </w:rPr>
        <w:t>2) проект организации работ по сносу объекта капитального строительства.</w:t>
      </w:r>
    </w:p>
    <w:p w14:paraId="28024A66" w14:textId="77777777" w:rsidR="00263D42" w:rsidRPr="00F35540" w:rsidRDefault="00263D42" w:rsidP="00263D42">
      <w:pPr>
        <w:spacing w:after="0" w:line="240" w:lineRule="auto"/>
        <w:ind w:firstLine="680"/>
        <w:jc w:val="both"/>
        <w:rPr>
          <w:szCs w:val="24"/>
        </w:rPr>
      </w:pPr>
      <w:r w:rsidRPr="00F35540">
        <w:rPr>
          <w:szCs w:val="24"/>
        </w:rPr>
        <w:t xml:space="preserve">10. Орган местного самоуправления, в который поступило уведомление о планируемом сносе объекта капитального строительства, в течение семи рабочих дней со дня поступления этого уведомления проводит проверку наличия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F35540">
          <w:rPr>
            <w:szCs w:val="24"/>
          </w:rPr>
          <w:t>части 9</w:t>
        </w:r>
      </w:hyperlink>
      <w:r w:rsidRPr="00F35540">
        <w:rPr>
          <w:szCs w:val="24"/>
        </w:rPr>
        <w:t xml:space="preserve"> настоящей статьи, обеспечивает размещение этих уведомления и документов в информационной системе обеспечения градостроительной деятельности и уведомляет о таком размещении орган регионального государственного строительного надзора. В случае непредставления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F35540">
          <w:rPr>
            <w:szCs w:val="24"/>
          </w:rPr>
          <w:t>части 9</w:t>
        </w:r>
      </w:hyperlink>
      <w:r w:rsidRPr="00F35540">
        <w:rPr>
          <w:szCs w:val="24"/>
        </w:rPr>
        <w:t xml:space="preserve"> настоящей статьи, данный орган местного самоуправления запрашивает их у заявителя.</w:t>
      </w:r>
    </w:p>
    <w:p w14:paraId="7AECFAC7" w14:textId="77777777" w:rsidR="00263D42" w:rsidRPr="00F35540" w:rsidRDefault="00263D42" w:rsidP="00263D42">
      <w:pPr>
        <w:spacing w:after="0" w:line="240" w:lineRule="auto"/>
        <w:ind w:firstLine="680"/>
        <w:jc w:val="both"/>
        <w:rPr>
          <w:szCs w:val="24"/>
        </w:rPr>
      </w:pPr>
      <w:r w:rsidRPr="00F35540">
        <w:rPr>
          <w:szCs w:val="24"/>
        </w:rPr>
        <w:t>11. Застройщик или технический заказчик не позднее семи рабочих дней после завершения сноса объекта капитального строительства подает на бумажном носителе посредством личного обращения в орган местного самоуправления поселения, городского округа по месту нахождения земельного участка, на котором располагался снесенный объект капитального строительства, или в случае, если такой земельный участок находится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завершении сноса объекта капитального строительства.</w:t>
      </w:r>
    </w:p>
    <w:p w14:paraId="705D93D2" w14:textId="77777777" w:rsidR="00263D42" w:rsidRPr="00F35540" w:rsidRDefault="00263D42" w:rsidP="00263D42">
      <w:pPr>
        <w:spacing w:after="0" w:line="240" w:lineRule="auto"/>
        <w:ind w:firstLine="680"/>
        <w:jc w:val="both"/>
        <w:rPr>
          <w:szCs w:val="24"/>
        </w:rPr>
      </w:pPr>
      <w:r w:rsidRPr="00F35540">
        <w:rPr>
          <w:szCs w:val="24"/>
        </w:rPr>
        <w:t>12. Формы уведомления о планируемом сносе объекта капитального строительства, уведомления о завершении сноса объекта капитального строительства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0FCDAB2" w14:textId="77777777" w:rsidR="00263D42" w:rsidRPr="00F35540" w:rsidRDefault="00263D42" w:rsidP="00263D42">
      <w:pPr>
        <w:spacing w:after="0" w:line="240" w:lineRule="auto"/>
        <w:ind w:firstLine="680"/>
        <w:jc w:val="both"/>
        <w:rPr>
          <w:szCs w:val="24"/>
        </w:rPr>
      </w:pPr>
      <w:r w:rsidRPr="00F35540">
        <w:rPr>
          <w:szCs w:val="24"/>
        </w:rPr>
        <w:t>13. Орган местного самоуправления, в который поступило уведомление о завершении сноса объекта капитального строительства, в течение семи рабочих дней со дня поступления этого уведомления обеспечивает размещение этого уведомления в информационной системе обеспечения градостроительной деятельности и уведомляет об этом орган регионального государственного строительного надзора.</w:t>
      </w:r>
    </w:p>
    <w:p w14:paraId="0F5EBECD" w14:textId="77777777" w:rsidR="00263D42" w:rsidRPr="00F35540" w:rsidRDefault="00263D42" w:rsidP="00263D42">
      <w:pPr>
        <w:spacing w:after="0" w:line="240" w:lineRule="auto"/>
        <w:ind w:firstLine="680"/>
        <w:jc w:val="both"/>
        <w:rPr>
          <w:szCs w:val="24"/>
        </w:rPr>
      </w:pPr>
    </w:p>
    <w:p w14:paraId="40CA73AC" w14:textId="77777777" w:rsidR="00263D42" w:rsidRPr="00F35540" w:rsidRDefault="00263D42" w:rsidP="00263D42">
      <w:pPr>
        <w:pStyle w:val="4"/>
        <w:jc w:val="both"/>
        <w:rPr>
          <w:b w:val="0"/>
        </w:rPr>
      </w:pPr>
      <w:bookmarkStart w:id="73" w:name="_Toc158642547"/>
      <w:r w:rsidRPr="00F35540">
        <w:t>Статья 3</w:t>
      </w:r>
      <w:r>
        <w:t>9</w:t>
      </w:r>
      <w:r w:rsidRPr="00F35540">
        <w:t>. Особенности сноса самовольных построек или приведения их в соответствие с установленными требованиями.</w:t>
      </w:r>
      <w:bookmarkEnd w:id="73"/>
    </w:p>
    <w:p w14:paraId="31C465FA" w14:textId="77777777" w:rsidR="00263D42" w:rsidRPr="00F35540" w:rsidRDefault="00263D42" w:rsidP="00263D42">
      <w:pPr>
        <w:autoSpaceDE w:val="0"/>
        <w:autoSpaceDN w:val="0"/>
        <w:adjustRightInd w:val="0"/>
        <w:spacing w:after="0" w:line="240" w:lineRule="auto"/>
        <w:ind w:firstLine="680"/>
        <w:jc w:val="both"/>
        <w:rPr>
          <w:rFonts w:ascii="Arial" w:hAnsi="Arial" w:cs="Arial"/>
        </w:rPr>
      </w:pPr>
    </w:p>
    <w:p w14:paraId="5688EF27" w14:textId="77777777" w:rsidR="00263D42" w:rsidRPr="00F35540" w:rsidRDefault="00263D42" w:rsidP="00263D42">
      <w:pPr>
        <w:spacing w:after="0" w:line="240" w:lineRule="auto"/>
        <w:ind w:firstLine="680"/>
        <w:jc w:val="both"/>
        <w:rPr>
          <w:szCs w:val="24"/>
        </w:rPr>
      </w:pPr>
      <w:r w:rsidRPr="00F35540">
        <w:rPr>
          <w:szCs w:val="24"/>
        </w:rPr>
        <w:t>1. Снос объектов капитального строительства, являющихся самовольными постройками, или их приведение в соответствие с установленными требованиями в принудительном порядке осуществляется на основании решения суда или органа местного самоуправления, принимаемого в соответствии со статьей 222 Гражданского кодекса Российской Федерации.</w:t>
      </w:r>
    </w:p>
    <w:p w14:paraId="5E4B8202" w14:textId="77777777" w:rsidR="00263D42" w:rsidRPr="00F35540" w:rsidRDefault="00263D42" w:rsidP="00263D42">
      <w:pPr>
        <w:spacing w:after="0" w:line="240" w:lineRule="auto"/>
        <w:ind w:firstLine="680"/>
        <w:jc w:val="both"/>
        <w:rPr>
          <w:szCs w:val="24"/>
        </w:rPr>
      </w:pPr>
      <w:r w:rsidRPr="00F35540">
        <w:rPr>
          <w:szCs w:val="24"/>
        </w:rPr>
        <w:t>2. Орган местного самоуправления поселения по месту нахождения самовольной постройки в срок, не превышающий двадцати рабочих дней со дня получения от исполнительных органов государственной власти, уполномоченных на осуществление государственного строительного надзора, государственного земельного надзора, государственного надзора в области использования и охраны водных объектов, государственного надзора в области охраны и использования особо охраняемых природных территорий, государственного надзора за состоянием, содержанием, сохранением, использованием, популяризацией и государственной охраной объектов культурного наследия, от исполнительных органов государственной власти, уполномоченных на осуществление федерального государственного лесного надзора (лесной охраны), подведомственных им государственных учреждений, должностных лиц государственных учреждений, осуществляющих управление особо охраняемыми природными территориями федерального и регионального значения, являющихся государственными инспекторами в области охраны окружающей среды, или от органов местного самоуправления, осуществляющих муниципальный земельный контроль или муниципальный контроль в области охраны и использования особо охраняемых природных территорий, уведомления о выявлении самовольной постройки и документов, подтверждающих наличие признаков самовольной постройки, предусмотренных пунктом 1 статьи 222 Гражданского кодекса Российской Федерации, обязан рассмотреть указанные уведомление и документы и по результатам такого рассмотрения совершить одно из следующих действий:</w:t>
      </w:r>
    </w:p>
    <w:p w14:paraId="11C77493" w14:textId="77777777" w:rsidR="00263D42" w:rsidRPr="00F35540" w:rsidRDefault="00263D42" w:rsidP="00263D42">
      <w:pPr>
        <w:spacing w:after="0" w:line="240" w:lineRule="auto"/>
        <w:ind w:firstLine="680"/>
        <w:jc w:val="both"/>
        <w:rPr>
          <w:szCs w:val="24"/>
        </w:rPr>
      </w:pPr>
      <w:r w:rsidRPr="00F35540">
        <w:rPr>
          <w:szCs w:val="24"/>
        </w:rPr>
        <w:t>1) принять решение о сносе самовольной постройки либо решение о сносе самовольной постройки или ее приведении в соответствие с установленными требованиями в случаях, предусмотренных пунктом 4 статьи 222 Гражданского кодекса Российской Федерации;</w:t>
      </w:r>
    </w:p>
    <w:p w14:paraId="2BCFE9D2" w14:textId="77777777" w:rsidR="00263D42" w:rsidRPr="00F35540" w:rsidRDefault="00263D42" w:rsidP="00263D42">
      <w:pPr>
        <w:spacing w:after="0" w:line="240" w:lineRule="auto"/>
        <w:ind w:firstLine="680"/>
        <w:jc w:val="both"/>
        <w:rPr>
          <w:szCs w:val="24"/>
        </w:rPr>
      </w:pPr>
      <w:r w:rsidRPr="00F35540">
        <w:rPr>
          <w:szCs w:val="24"/>
        </w:rPr>
        <w:t>2) обратиться в суд с иском о сносе самовольной постройки или ее приведении в соответствие с установленными требованиями;</w:t>
      </w:r>
    </w:p>
    <w:p w14:paraId="6249DC87" w14:textId="77777777" w:rsidR="00263D42" w:rsidRPr="00F35540" w:rsidRDefault="00263D42" w:rsidP="00263D42">
      <w:pPr>
        <w:spacing w:after="0" w:line="240" w:lineRule="auto"/>
        <w:ind w:firstLine="680"/>
        <w:jc w:val="both"/>
        <w:rPr>
          <w:szCs w:val="24"/>
        </w:rPr>
      </w:pPr>
      <w:r w:rsidRPr="00F35540">
        <w:rPr>
          <w:szCs w:val="24"/>
        </w:rPr>
        <w:t>3) направить,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том, что наличие признаков самовольной постройки не усматривается, в исполнительный орган государственной власти, должностному лицу, в государственное учреждение или орган местного самоуправления, от которых поступило уведомление о выявлении самовольной постройки.</w:t>
      </w:r>
    </w:p>
    <w:p w14:paraId="469E0C92" w14:textId="77777777" w:rsidR="00263D42" w:rsidRPr="00F35540" w:rsidRDefault="00263D42" w:rsidP="00263D42">
      <w:pPr>
        <w:spacing w:after="0" w:line="240" w:lineRule="auto"/>
        <w:ind w:firstLine="680"/>
        <w:jc w:val="both"/>
        <w:rPr>
          <w:szCs w:val="24"/>
        </w:rPr>
      </w:pPr>
      <w:r w:rsidRPr="00F35540">
        <w:rPr>
          <w:szCs w:val="24"/>
        </w:rPr>
        <w:t>3.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8551B99" w14:textId="77777777" w:rsidR="00263D42" w:rsidRPr="00F35540" w:rsidRDefault="00263D42" w:rsidP="00263D42">
      <w:pPr>
        <w:spacing w:after="0" w:line="240" w:lineRule="auto"/>
        <w:ind w:firstLine="680"/>
        <w:jc w:val="both"/>
        <w:rPr>
          <w:szCs w:val="24"/>
        </w:rPr>
      </w:pPr>
      <w:r w:rsidRPr="00F35540">
        <w:rPr>
          <w:szCs w:val="24"/>
        </w:rPr>
        <w:t xml:space="preserve">4. Снос самовольной постройки осуществляется в соответствии со </w:t>
      </w:r>
      <w:hyperlink w:anchor="Par4208" w:tooltip="Статья 55.30. Общие положения о сносе объектов капитального строительства" w:history="1">
        <w:r w:rsidRPr="00F35540">
          <w:rPr>
            <w:szCs w:val="24"/>
          </w:rPr>
          <w:t>статьями 55.30</w:t>
        </w:r>
      </w:hyperlink>
      <w:r w:rsidRPr="00F35540">
        <w:rPr>
          <w:szCs w:val="24"/>
        </w:rPr>
        <w:t xml:space="preserve"> и </w:t>
      </w:r>
      <w:hyperlink w:anchor="Par4222" w:tooltip="Статья 55.31. Осуществление сноса объекта капитального строительства" w:history="1">
        <w:r w:rsidRPr="00F35540">
          <w:rPr>
            <w:szCs w:val="24"/>
          </w:rPr>
          <w:t>55.31</w:t>
        </w:r>
      </w:hyperlink>
      <w:r w:rsidRPr="00F35540">
        <w:rPr>
          <w:szCs w:val="24"/>
        </w:rPr>
        <w:t xml:space="preserve"> Градостроительного Кодекса РФ. Приведение самовольной постройки в соответствие с установленными требованиями осуществляется путем ее реконструкции в порядке, установленном </w:t>
      </w:r>
      <w:hyperlink w:anchor="Par2403" w:tooltip="Глава 6. АРХИТЕКТУРНО-СТРОИТЕЛЬНОЕ" w:history="1">
        <w:r w:rsidRPr="00F35540">
          <w:rPr>
            <w:szCs w:val="24"/>
          </w:rPr>
          <w:t>главой 6</w:t>
        </w:r>
      </w:hyperlink>
      <w:r w:rsidRPr="00F35540">
        <w:rPr>
          <w:szCs w:val="24"/>
        </w:rPr>
        <w:t xml:space="preserve"> Градостроительного Кодекса РФ.</w:t>
      </w:r>
    </w:p>
    <w:p w14:paraId="34109F43" w14:textId="77777777" w:rsidR="00263D42" w:rsidRPr="00F35540" w:rsidRDefault="00263D42" w:rsidP="00263D42">
      <w:pPr>
        <w:autoSpaceDE w:val="0"/>
        <w:autoSpaceDN w:val="0"/>
        <w:adjustRightInd w:val="0"/>
        <w:spacing w:after="0" w:line="240" w:lineRule="auto"/>
        <w:ind w:firstLine="680"/>
        <w:jc w:val="both"/>
        <w:rPr>
          <w:rFonts w:ascii="Arial" w:hAnsi="Arial" w:cs="Arial"/>
        </w:rPr>
      </w:pPr>
    </w:p>
    <w:p w14:paraId="7CBAAFA4" w14:textId="77777777" w:rsidR="00263D42" w:rsidRPr="00F35540" w:rsidRDefault="00263D42" w:rsidP="00263D42">
      <w:pPr>
        <w:pStyle w:val="4"/>
        <w:jc w:val="both"/>
        <w:rPr>
          <w:b w:val="0"/>
        </w:rPr>
      </w:pPr>
      <w:bookmarkStart w:id="74" w:name="_Toc158642548"/>
      <w:r w:rsidRPr="00F35540">
        <w:t xml:space="preserve">Статья </w:t>
      </w:r>
      <w:r>
        <w:t>40</w:t>
      </w:r>
      <w:r w:rsidRPr="00F35540">
        <w:t>.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bookmarkEnd w:id="74"/>
    </w:p>
    <w:p w14:paraId="20F132C5" w14:textId="77777777" w:rsidR="00263D42" w:rsidRPr="00F35540" w:rsidRDefault="00263D42" w:rsidP="00263D42">
      <w:pPr>
        <w:autoSpaceDE w:val="0"/>
        <w:autoSpaceDN w:val="0"/>
        <w:adjustRightInd w:val="0"/>
        <w:spacing w:after="0" w:line="240" w:lineRule="auto"/>
        <w:ind w:firstLine="680"/>
        <w:jc w:val="both"/>
        <w:rPr>
          <w:rFonts w:ascii="Arial" w:hAnsi="Arial" w:cs="Arial"/>
        </w:rPr>
      </w:pPr>
    </w:p>
    <w:p w14:paraId="603583B6" w14:textId="77777777" w:rsidR="00263D42" w:rsidRPr="00F35540" w:rsidRDefault="00263D42" w:rsidP="00263D42">
      <w:pPr>
        <w:spacing w:after="0" w:line="240" w:lineRule="auto"/>
        <w:ind w:firstLine="680"/>
        <w:jc w:val="both"/>
        <w:rPr>
          <w:szCs w:val="24"/>
        </w:rPr>
      </w:pPr>
      <w:r w:rsidRPr="00F35540">
        <w:rPr>
          <w:szCs w:val="24"/>
        </w:rPr>
        <w:t>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использования территории, в случае, если режим указанной зоны не допускает размещения такого объекта капитального строительства и иное не предусмотрено федеральным законом.</w:t>
      </w:r>
    </w:p>
    <w:p w14:paraId="000AB649" w14:textId="77777777" w:rsidR="00263D42" w:rsidRPr="00F35540" w:rsidRDefault="00263D42" w:rsidP="00263D42">
      <w:pPr>
        <w:spacing w:after="0" w:line="240" w:lineRule="auto"/>
        <w:ind w:firstLine="680"/>
        <w:jc w:val="both"/>
        <w:rPr>
          <w:szCs w:val="24"/>
        </w:rPr>
      </w:pPr>
      <w:r w:rsidRPr="00F35540">
        <w:rPr>
          <w:szCs w:val="24"/>
        </w:rPr>
        <w:t xml:space="preserve">2. В случае, предусмотренном </w:t>
      </w:r>
      <w:hyperlink w:anchor="Par4299" w:tooltip="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 w:history="1">
        <w:r w:rsidRPr="00F35540">
          <w:rPr>
            <w:szCs w:val="24"/>
          </w:rPr>
          <w:t>частью 1</w:t>
        </w:r>
      </w:hyperlink>
      <w:r w:rsidRPr="00F35540">
        <w:rPr>
          <w:szCs w:val="24"/>
        </w:rPr>
        <w:t xml:space="preserve">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или его приведение в соответствие с ограничениями использования земельных участков, установленными в границах зоны с особыми условиями использования территории, осуществляется на основании решения собственника объекта капитального строительства или собственников помещений в нем самостоятельно либо на основании соглашения о возмещении убытков, причиненных ограничением прав указанных собственника объекта капитального строительства или собственников помещений в нем в связи с установлением зоны с особыми условиями использования территории. Указанное соглашение о возмещении убытков заключается собственником объекта капитального строительства или собственниками помещений в нем с правообладателем здания или сооружения, в связи с размещением которых установлена зона с особыми условиями использования территории, в случае установления зоны с особыми условиями использования территории в отношении планируемого строительства или реконструкции здания или сооружения с застройщиком, а при отсутствии указанных правообладателя или застройщика или в случае установления зоны с особыми условиями использования территории по основаниям, не связанным с размещением здания или сооружения, с органом государственной власти или органом местного самоуправления, принявшими решение об установлении или изменении зоны с особыми условиями использования территории либо установившими границы зоны с особыми условиями использования территории, возникающей в силу федерального закона. В случае недостижения соглашения о возмещении убытков снос такого объекта капитального строительства или его приведение в соответствие осуществляется исключительно на основании решения суда.</w:t>
      </w:r>
    </w:p>
    <w:p w14:paraId="35FFC7D7" w14:textId="77777777" w:rsidR="00263D42" w:rsidRPr="00F35540" w:rsidRDefault="00263D42" w:rsidP="00263D42">
      <w:pPr>
        <w:spacing w:after="0" w:line="240" w:lineRule="auto"/>
        <w:ind w:firstLine="680"/>
        <w:jc w:val="both"/>
        <w:rPr>
          <w:szCs w:val="24"/>
        </w:rPr>
      </w:pPr>
      <w:r w:rsidRPr="00F35540">
        <w:rPr>
          <w:szCs w:val="24"/>
        </w:rPr>
        <w:t xml:space="preserve">3. Указанное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F35540">
          <w:rPr>
            <w:szCs w:val="24"/>
          </w:rPr>
          <w:t>части 2</w:t>
        </w:r>
      </w:hyperlink>
      <w:r w:rsidRPr="00F35540">
        <w:rPr>
          <w:szCs w:val="24"/>
        </w:rPr>
        <w:t xml:space="preserve"> настоящей статьи соглашение о возмещении убытков должно предусматривать в том числе условие о сносе объекта капитального строительства либо приведении объекта капитального строительства и (или) его разрешенного использования (назначения) в соответствие с ограничениями использования земельных участков, установленными в границах зоны с особыми условиями использования территории. Заключение данного соглашения, возмещение убытков, причиненных ограничением прав собственника объекта капитального строительства, собственников помещений в нем, нанимателей по договорам социального найма или договорам найма жилых помещений государственного или муниципального жилищного фонда в многоквартирном доме в связи с установлением зоны с особыми условиями использования территории, осуществляются в соответствии с гражданским законодательством и земельным законодательством.</w:t>
      </w:r>
    </w:p>
    <w:p w14:paraId="30A25B39" w14:textId="77777777" w:rsidR="00263D42" w:rsidRPr="00F35540" w:rsidRDefault="00263D42" w:rsidP="00263D42">
      <w:pPr>
        <w:spacing w:after="0" w:line="240" w:lineRule="auto"/>
        <w:ind w:firstLine="680"/>
        <w:jc w:val="both"/>
        <w:rPr>
          <w:szCs w:val="24"/>
        </w:rPr>
      </w:pPr>
      <w:r w:rsidRPr="00F35540">
        <w:rPr>
          <w:szCs w:val="24"/>
        </w:rPr>
        <w:t xml:space="preserve">4. В случае, если установление зоны с особыми условиями использования территории приводит к невозможности использования объекта капитального строительства в соответствии с его разрешенным использованием (назначением)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по требованию собственника объекта капитального строительства или собственников помещений в нем указанные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F35540">
          <w:rPr>
            <w:szCs w:val="24"/>
          </w:rPr>
          <w:t>части 2</w:t>
        </w:r>
      </w:hyperlink>
      <w:r w:rsidRPr="00F35540">
        <w:rPr>
          <w:szCs w:val="24"/>
        </w:rPr>
        <w:t xml:space="preserve"> настоящей статьи правообладатели зданий, сооружений, в связи с размещением которых установлена зона с особыми условиями использования территории, органы государственной власти, органы местного самоуправления обязаны в соответствии с земельным законодательством выкупить такой объект капитального строительства.</w:t>
      </w:r>
    </w:p>
    <w:p w14:paraId="5F927232" w14:textId="77777777" w:rsidR="00263D42" w:rsidRPr="00F35540" w:rsidRDefault="00263D42" w:rsidP="00263D42">
      <w:pPr>
        <w:spacing w:after="0" w:line="240" w:lineRule="auto"/>
        <w:ind w:firstLine="680"/>
        <w:jc w:val="both"/>
      </w:pPr>
    </w:p>
    <w:p w14:paraId="1033D5DD" w14:textId="77777777" w:rsidR="00263D42" w:rsidRPr="00F35540" w:rsidRDefault="00263D42" w:rsidP="00263D42">
      <w:pPr>
        <w:pStyle w:val="4"/>
        <w:jc w:val="both"/>
        <w:rPr>
          <w:b w:val="0"/>
        </w:rPr>
      </w:pPr>
      <w:bookmarkStart w:id="75" w:name="_Toc158642549"/>
      <w:r w:rsidRPr="00F35540">
        <w:t>Статья 4</w:t>
      </w:r>
      <w:r>
        <w:t>1</w:t>
      </w:r>
      <w:r w:rsidRPr="00F35540">
        <w:t>. Сохранение объектов культурного наследия (памятников истории и культуры) расположенных на территории поселения.</w:t>
      </w:r>
      <w:bookmarkEnd w:id="75"/>
    </w:p>
    <w:p w14:paraId="2FA02FC4" w14:textId="77777777" w:rsidR="00263D42" w:rsidRPr="00F35540" w:rsidRDefault="00263D42" w:rsidP="00263D42">
      <w:pPr>
        <w:pStyle w:val="aff6"/>
        <w:ind w:firstLine="680"/>
        <w:jc w:val="both"/>
        <w:rPr>
          <w:b/>
          <w:sz w:val="24"/>
        </w:rPr>
      </w:pPr>
    </w:p>
    <w:p w14:paraId="2F5539B0" w14:textId="77777777" w:rsidR="00263D42" w:rsidRPr="00F35540" w:rsidRDefault="00263D42" w:rsidP="00263D42">
      <w:pPr>
        <w:pStyle w:val="af0"/>
        <w:ind w:firstLine="680"/>
        <w:jc w:val="both"/>
        <w:rPr>
          <w:sz w:val="24"/>
        </w:rPr>
      </w:pPr>
      <w:r w:rsidRPr="00F35540">
        <w:rPr>
          <w:bCs/>
          <w:iCs/>
          <w:sz w:val="24"/>
        </w:rPr>
        <w:t>Границы зон охраны объектов культурного наследия</w:t>
      </w:r>
      <w:r w:rsidRPr="00F35540">
        <w:rPr>
          <w:sz w:val="24"/>
        </w:rPr>
        <w:t xml:space="preserve">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7392D35A" w14:textId="77777777" w:rsidR="00263D42" w:rsidRPr="00F35540" w:rsidRDefault="00263D42" w:rsidP="00263D42">
      <w:pPr>
        <w:pStyle w:val="af0"/>
        <w:ind w:firstLine="680"/>
        <w:jc w:val="both"/>
        <w:rPr>
          <w:sz w:val="24"/>
        </w:rPr>
      </w:pPr>
      <w:r w:rsidRPr="00F35540">
        <w:rPr>
          <w:sz w:val="24"/>
        </w:rPr>
        <w:t>Необходимый состав зон охраны объекта культурного наследия определяется проектом зон охраны объекта культурного наследия.</w:t>
      </w:r>
    </w:p>
    <w:p w14:paraId="62C3094C" w14:textId="77777777" w:rsidR="00263D42" w:rsidRPr="00F35540" w:rsidRDefault="00263D42" w:rsidP="00263D42">
      <w:pPr>
        <w:spacing w:after="0" w:line="240" w:lineRule="auto"/>
        <w:ind w:firstLine="680"/>
        <w:jc w:val="both"/>
        <w:rPr>
          <w:szCs w:val="24"/>
          <w:lang w:eastAsia="ar-SA"/>
        </w:rPr>
      </w:pPr>
      <w:r w:rsidRPr="00F35540">
        <w:rPr>
          <w:szCs w:val="24"/>
          <w:lang w:eastAsia="ar-SA"/>
        </w:rPr>
        <w:t xml:space="preserve">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 соответствии с постановлением правительства Российской Федерации </w:t>
      </w:r>
      <w:r w:rsidRPr="00F35540">
        <w:rPr>
          <w:bCs/>
          <w:szCs w:val="24"/>
        </w:rPr>
        <w:t>от 12 сентября 2015 г.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 (далее – Положение)</w:t>
      </w:r>
      <w:r w:rsidRPr="00F35540">
        <w:rPr>
          <w:szCs w:val="24"/>
          <w:lang w:eastAsia="ar-SA"/>
        </w:rPr>
        <w:t>.</w:t>
      </w:r>
    </w:p>
    <w:p w14:paraId="6F488E22" w14:textId="77777777" w:rsidR="00263D42" w:rsidRPr="00F35540" w:rsidRDefault="00263D42" w:rsidP="00263D42">
      <w:pPr>
        <w:spacing w:after="0" w:line="240" w:lineRule="auto"/>
        <w:ind w:firstLine="680"/>
        <w:jc w:val="both"/>
        <w:rPr>
          <w:szCs w:val="24"/>
          <w:lang w:eastAsia="ar-SA"/>
        </w:rPr>
      </w:pPr>
      <w:r w:rsidRPr="00F35540">
        <w:rPr>
          <w:szCs w:val="24"/>
          <w:lang w:eastAsia="ar-SA"/>
        </w:rPr>
        <w:t>Руководствуясь пп.4,5,6,7 Положения необходимо предусматривать разработку проекта зон охраны на каждый объект культурного наследия, расположенный в границах Крымского городского поселения.</w:t>
      </w:r>
    </w:p>
    <w:p w14:paraId="4D81B346" w14:textId="77777777" w:rsidR="00263D42" w:rsidRPr="00F35540" w:rsidRDefault="00263D42" w:rsidP="00263D42">
      <w:pPr>
        <w:pStyle w:val="af0"/>
        <w:ind w:firstLine="680"/>
        <w:jc w:val="both"/>
        <w:rPr>
          <w:sz w:val="24"/>
        </w:rPr>
      </w:pPr>
      <w:r w:rsidRPr="00F35540">
        <w:rPr>
          <w:sz w:val="24"/>
        </w:rPr>
        <w:t>При разработке проектов детальной планировки и проектов строительства отдельных объектов, проведение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36, 40 Федерального закона от 25.06.2002 № 73-ФЗ. Все акты выбора земельных участков подлежат обязательному согласованию с краевым органом охраны памятников.</w:t>
      </w:r>
    </w:p>
    <w:p w14:paraId="03C76744" w14:textId="77777777" w:rsidR="00263D42" w:rsidRPr="00F35540" w:rsidRDefault="00263D42" w:rsidP="00263D42">
      <w:pPr>
        <w:spacing w:after="0" w:line="240" w:lineRule="auto"/>
        <w:ind w:firstLine="680"/>
        <w:jc w:val="both"/>
        <w:rPr>
          <w:szCs w:val="24"/>
          <w:lang w:eastAsia="ar-SA"/>
        </w:rPr>
      </w:pPr>
      <w:r w:rsidRPr="00F35540">
        <w:rPr>
          <w:szCs w:val="24"/>
          <w:lang w:eastAsia="ar-SA"/>
        </w:rPr>
        <w:t>Согласно ст. 11 п.3  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 (далее – Закон КК)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14:paraId="13D13F39" w14:textId="77777777" w:rsidR="00263D42" w:rsidRPr="00F35540" w:rsidRDefault="00263D42" w:rsidP="00263D42">
      <w:pPr>
        <w:spacing w:after="0" w:line="240" w:lineRule="auto"/>
        <w:ind w:firstLine="680"/>
        <w:jc w:val="both"/>
        <w:rPr>
          <w:szCs w:val="24"/>
          <w:lang w:eastAsia="ar-SA"/>
        </w:rPr>
      </w:pPr>
      <w:r w:rsidRPr="00F35540">
        <w:rPr>
          <w:szCs w:val="24"/>
          <w:lang w:eastAsia="ar-SA"/>
        </w:rPr>
        <w:t>1) для объектов археологического наследия:</w:t>
      </w:r>
    </w:p>
    <w:p w14:paraId="5D7324ED" w14:textId="77777777" w:rsidR="00263D42" w:rsidRPr="00F35540" w:rsidRDefault="00263D42" w:rsidP="00263D42">
      <w:pPr>
        <w:spacing w:after="0" w:line="240" w:lineRule="auto"/>
        <w:ind w:firstLine="680"/>
        <w:jc w:val="both"/>
        <w:rPr>
          <w:szCs w:val="24"/>
          <w:lang w:eastAsia="ar-SA"/>
        </w:rPr>
      </w:pPr>
      <w:r w:rsidRPr="00F35540">
        <w:rPr>
          <w:szCs w:val="24"/>
          <w:lang w:eastAsia="ar-SA"/>
        </w:rPr>
        <w:t>а) поселения, городища, селища, усадьбы независимо от места их расположения - 500 метров от границ памятника по всему его периметру;</w:t>
      </w:r>
    </w:p>
    <w:p w14:paraId="255C9348" w14:textId="77777777" w:rsidR="00263D42" w:rsidRPr="00F35540" w:rsidRDefault="00263D42" w:rsidP="00263D42">
      <w:pPr>
        <w:spacing w:after="0" w:line="240" w:lineRule="auto"/>
        <w:ind w:firstLine="680"/>
        <w:jc w:val="both"/>
        <w:rPr>
          <w:szCs w:val="24"/>
          <w:lang w:eastAsia="ar-SA"/>
        </w:rPr>
      </w:pPr>
      <w:r w:rsidRPr="00F35540">
        <w:rPr>
          <w:szCs w:val="24"/>
          <w:lang w:eastAsia="ar-SA"/>
        </w:rPr>
        <w:t>б) 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
    <w:p w14:paraId="6B8AFC4F" w14:textId="77777777" w:rsidR="00263D42" w:rsidRPr="00F35540" w:rsidRDefault="00263D42" w:rsidP="00263D42">
      <w:pPr>
        <w:spacing w:after="0" w:line="240" w:lineRule="auto"/>
        <w:ind w:firstLine="680"/>
        <w:jc w:val="both"/>
        <w:rPr>
          <w:szCs w:val="24"/>
          <w:lang w:eastAsia="ar-SA"/>
        </w:rPr>
      </w:pPr>
      <w:r w:rsidRPr="00F35540">
        <w:rPr>
          <w:szCs w:val="24"/>
          <w:lang w:eastAsia="ar-SA"/>
        </w:rPr>
        <w:t>в) курганы высотой:</w:t>
      </w:r>
    </w:p>
    <w:p w14:paraId="4DFE43A8" w14:textId="77777777" w:rsidR="00263D42" w:rsidRPr="00F35540" w:rsidRDefault="00263D42" w:rsidP="00263D42">
      <w:pPr>
        <w:spacing w:after="0" w:line="240" w:lineRule="auto"/>
        <w:ind w:firstLine="680"/>
        <w:jc w:val="both"/>
        <w:rPr>
          <w:szCs w:val="24"/>
          <w:lang w:eastAsia="ar-SA"/>
        </w:rPr>
      </w:pPr>
      <w:r w:rsidRPr="00F35540">
        <w:rPr>
          <w:szCs w:val="24"/>
          <w:lang w:eastAsia="ar-SA"/>
        </w:rPr>
        <w:t>- до 1 метра - 50 метров от границ памятника по всему его периметру;</w:t>
      </w:r>
    </w:p>
    <w:p w14:paraId="2E765FAC" w14:textId="77777777" w:rsidR="00263D42" w:rsidRPr="00F35540" w:rsidRDefault="00263D42" w:rsidP="00263D42">
      <w:pPr>
        <w:spacing w:after="0" w:line="240" w:lineRule="auto"/>
        <w:ind w:firstLine="680"/>
        <w:jc w:val="both"/>
        <w:rPr>
          <w:szCs w:val="24"/>
          <w:lang w:eastAsia="ar-SA"/>
        </w:rPr>
      </w:pPr>
      <w:r w:rsidRPr="00F35540">
        <w:rPr>
          <w:szCs w:val="24"/>
          <w:lang w:eastAsia="ar-SA"/>
        </w:rPr>
        <w:t>- до 2 метров - 75 метров от границ памятника по всему его периметру;</w:t>
      </w:r>
    </w:p>
    <w:p w14:paraId="0E410295" w14:textId="77777777" w:rsidR="00263D42" w:rsidRPr="00F35540" w:rsidRDefault="00263D42" w:rsidP="00263D42">
      <w:pPr>
        <w:spacing w:after="0" w:line="240" w:lineRule="auto"/>
        <w:ind w:firstLine="680"/>
        <w:jc w:val="both"/>
        <w:rPr>
          <w:szCs w:val="24"/>
          <w:lang w:eastAsia="ar-SA"/>
        </w:rPr>
      </w:pPr>
      <w:r w:rsidRPr="00F35540">
        <w:rPr>
          <w:szCs w:val="24"/>
          <w:lang w:eastAsia="ar-SA"/>
        </w:rPr>
        <w:t>- до 3 метров - 125 метров от границ памятника по всему его периметру;</w:t>
      </w:r>
    </w:p>
    <w:p w14:paraId="6F0CD156" w14:textId="77777777" w:rsidR="00263D42" w:rsidRPr="00F35540" w:rsidRDefault="00263D42" w:rsidP="00263D42">
      <w:pPr>
        <w:spacing w:after="0" w:line="240" w:lineRule="auto"/>
        <w:ind w:firstLine="680"/>
        <w:jc w:val="both"/>
        <w:rPr>
          <w:szCs w:val="24"/>
          <w:lang w:eastAsia="ar-SA"/>
        </w:rPr>
      </w:pPr>
      <w:r w:rsidRPr="00F35540">
        <w:rPr>
          <w:szCs w:val="24"/>
          <w:lang w:eastAsia="ar-SA"/>
        </w:rPr>
        <w:t>- свыше 3 метров - 150 метров от границ памятника по всему его периметру;</w:t>
      </w:r>
    </w:p>
    <w:p w14:paraId="59C7CDD2" w14:textId="77777777" w:rsidR="00263D42" w:rsidRPr="00F35540" w:rsidRDefault="00263D42" w:rsidP="00263D42">
      <w:pPr>
        <w:spacing w:after="0" w:line="240" w:lineRule="auto"/>
        <w:ind w:firstLine="680"/>
        <w:jc w:val="both"/>
        <w:rPr>
          <w:szCs w:val="24"/>
          <w:lang w:eastAsia="ar-SA"/>
        </w:rPr>
      </w:pPr>
      <w:r w:rsidRPr="00F35540">
        <w:rPr>
          <w:szCs w:val="24"/>
          <w:lang w:eastAsia="ar-SA"/>
        </w:rPr>
        <w:t>г) 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14:paraId="612FDB9C" w14:textId="77777777" w:rsidR="00263D42" w:rsidRPr="00F35540" w:rsidRDefault="00263D42" w:rsidP="00263D42">
      <w:pPr>
        <w:spacing w:after="0" w:line="240" w:lineRule="auto"/>
        <w:ind w:firstLine="680"/>
        <w:jc w:val="both"/>
        <w:rPr>
          <w:szCs w:val="24"/>
          <w:lang w:eastAsia="ar-SA"/>
        </w:rPr>
      </w:pPr>
      <w:r w:rsidRPr="00F35540">
        <w:rPr>
          <w:szCs w:val="24"/>
          <w:lang w:eastAsia="ar-SA"/>
        </w:rPr>
        <w:t>2) для объектов культурного наследия, имеющих в своем составе захоронения (за исключением объектов археологического наследия), - 40 метров от границы территории объекта культурного наследия по всему его периметру.</w:t>
      </w:r>
    </w:p>
    <w:p w14:paraId="0408E636" w14:textId="77777777" w:rsidR="00263D42" w:rsidRPr="00F35540" w:rsidRDefault="00263D42" w:rsidP="00263D42">
      <w:pPr>
        <w:spacing w:after="0" w:line="240" w:lineRule="auto"/>
        <w:ind w:firstLine="680"/>
        <w:jc w:val="both"/>
        <w:rPr>
          <w:szCs w:val="24"/>
          <w:lang w:eastAsia="ar-SA"/>
        </w:rPr>
      </w:pPr>
      <w:r w:rsidRPr="00F35540">
        <w:rPr>
          <w:szCs w:val="24"/>
          <w:lang w:eastAsia="ar-SA"/>
        </w:rPr>
        <w:t>В границах зон охраны объекта археологического наследия, установленных ст.11 Закона КК, до утверждения в установленном порядке границ зон охраны, режимов использования земель и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археологического наследия, в том числе сельскохозяйственные работы, работы по благоустройству и озеленению территории, не нарушающие природный ландшафт.</w:t>
      </w:r>
    </w:p>
    <w:p w14:paraId="647466BA" w14:textId="77777777" w:rsidR="00263D42" w:rsidRPr="00F35540" w:rsidRDefault="00263D42" w:rsidP="00263D42">
      <w:pPr>
        <w:spacing w:after="0" w:line="240" w:lineRule="auto"/>
        <w:ind w:firstLine="680"/>
        <w:jc w:val="both"/>
        <w:rPr>
          <w:szCs w:val="24"/>
          <w:lang w:eastAsia="ar-SA"/>
        </w:rPr>
      </w:pPr>
      <w:r w:rsidRPr="00F35540">
        <w:rPr>
          <w:szCs w:val="24"/>
          <w:lang w:eastAsia="ar-SA"/>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14:paraId="6095E7DA" w14:textId="77777777" w:rsidR="00263D42" w:rsidRPr="00F35540" w:rsidRDefault="00263D42" w:rsidP="00263D42">
      <w:pPr>
        <w:spacing w:after="0" w:line="240" w:lineRule="auto"/>
        <w:ind w:firstLine="680"/>
        <w:jc w:val="both"/>
        <w:rPr>
          <w:szCs w:val="24"/>
          <w:lang w:eastAsia="ar-SA"/>
        </w:rPr>
      </w:pPr>
      <w:r w:rsidRPr="00F35540">
        <w:rPr>
          <w:szCs w:val="24"/>
          <w:lang w:eastAsia="ar-SA"/>
        </w:rPr>
        <w:t>Проектирование, строительство, реконструкция на территории, расположенной на расстоянии менее 40 метров от объекта культурного наследия (за исключением объекта археологического наследия), осуществляются после разработки и утверждения проекта зон охраны объекта культурного наследия в порядке, установленном законодательством Российской Федерации и законодательством Краснодарского края.</w:t>
      </w:r>
    </w:p>
    <w:p w14:paraId="71EC80D1" w14:textId="77777777" w:rsidR="00263D42" w:rsidRPr="00F35540" w:rsidRDefault="00263D42" w:rsidP="00263D42">
      <w:pPr>
        <w:spacing w:after="0" w:line="240" w:lineRule="auto"/>
        <w:ind w:firstLine="680"/>
        <w:jc w:val="both"/>
        <w:rPr>
          <w:szCs w:val="24"/>
          <w:lang w:eastAsia="ar-SA"/>
        </w:rPr>
      </w:pPr>
      <w:r w:rsidRPr="00F35540">
        <w:rPr>
          <w:szCs w:val="24"/>
          <w:lang w:eastAsia="ar-SA"/>
        </w:rPr>
        <w:t>В соответствии со ст. 6 Закона «Об увековечении памяти погибших при защите Отечества» от 14.01.1993 года № 4292-1, Федеральным законом «О погребении и похоронном деле» от 12.01.1996 года № 8-ФЗ 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p w14:paraId="1916BDFA" w14:textId="77777777" w:rsidR="00263D42" w:rsidRPr="00F35540" w:rsidRDefault="00263D42" w:rsidP="00263D42">
      <w:pPr>
        <w:spacing w:after="0" w:line="240" w:lineRule="auto"/>
        <w:ind w:firstLine="680"/>
        <w:jc w:val="both"/>
        <w:rPr>
          <w:szCs w:val="24"/>
          <w:lang w:eastAsia="ar-SA"/>
        </w:rPr>
      </w:pPr>
      <w:r w:rsidRPr="00F35540">
        <w:rPr>
          <w:szCs w:val="24"/>
        </w:rPr>
        <w:t xml:space="preserve">В соответствии со ст. 34.1 </w:t>
      </w:r>
      <w:r w:rsidRPr="00F35540">
        <w:rPr>
          <w:szCs w:val="24"/>
          <w:lang w:eastAsia="ar-SA"/>
        </w:rPr>
        <w:t>Федерального закона от 25 июня 2002 года №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не имеющих утвержденные зоны охраны, устанавливаются защитные зоны.</w:t>
      </w:r>
    </w:p>
    <w:p w14:paraId="1882D09A" w14:textId="77777777" w:rsidR="00263D42" w:rsidRPr="00F35540" w:rsidRDefault="00263D42" w:rsidP="00263D42">
      <w:pPr>
        <w:spacing w:after="0" w:line="240" w:lineRule="auto"/>
        <w:ind w:firstLine="680"/>
        <w:jc w:val="both"/>
        <w:rPr>
          <w:szCs w:val="24"/>
        </w:rPr>
      </w:pPr>
      <w:r w:rsidRPr="00F35540">
        <w:rPr>
          <w:szCs w:val="24"/>
        </w:rPr>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настоящей статьи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6D8960EF" w14:textId="77777777" w:rsidR="00263D42" w:rsidRPr="00F35540" w:rsidRDefault="00263D42" w:rsidP="00263D42">
      <w:pPr>
        <w:spacing w:after="0" w:line="240" w:lineRule="auto"/>
        <w:ind w:firstLine="680"/>
        <w:jc w:val="both"/>
        <w:rPr>
          <w:szCs w:val="24"/>
        </w:rPr>
      </w:pPr>
      <w:r w:rsidRPr="00F35540">
        <w:rPr>
          <w:szCs w:val="24"/>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w:t>
      </w:r>
      <w:hyperlink r:id="rId142" w:history="1">
        <w:r w:rsidRPr="00F35540">
          <w:rPr>
            <w:rStyle w:val="ad"/>
            <w:bCs/>
            <w:color w:val="auto"/>
            <w:szCs w:val="24"/>
            <w:u w:val="none"/>
            <w:shd w:val="clear" w:color="auto" w:fill="FFFFFF"/>
          </w:rPr>
          <w:t>Федерального закона от 25.06.2002года№ 73-ФЗ "Об объектах культурного наследия (памятниках истории и культуры) народов Российской Федерации"</w:t>
        </w:r>
      </w:hyperlink>
      <w:r w:rsidRPr="00F35540">
        <w:rPr>
          <w:szCs w:val="24"/>
        </w:rPr>
        <w:t xml:space="preserve"> требования и ограничения.</w:t>
      </w:r>
    </w:p>
    <w:p w14:paraId="4A58AB7B" w14:textId="77777777" w:rsidR="00263D42" w:rsidRPr="00F35540" w:rsidRDefault="00263D42" w:rsidP="00263D42">
      <w:pPr>
        <w:spacing w:after="0" w:line="240" w:lineRule="auto"/>
        <w:ind w:firstLine="680"/>
        <w:jc w:val="both"/>
        <w:rPr>
          <w:szCs w:val="24"/>
        </w:rPr>
      </w:pPr>
      <w:r w:rsidRPr="00F35540">
        <w:rPr>
          <w:szCs w:val="24"/>
        </w:rPr>
        <w:t>Границы защитной зоны объекта культурного наследия устанавливаются:</w:t>
      </w:r>
    </w:p>
    <w:p w14:paraId="46B774DC" w14:textId="77777777" w:rsidR="00263D42" w:rsidRPr="00F35540" w:rsidRDefault="00263D42" w:rsidP="00263D42">
      <w:pPr>
        <w:spacing w:after="0" w:line="240" w:lineRule="auto"/>
        <w:ind w:firstLine="680"/>
        <w:jc w:val="both"/>
        <w:rPr>
          <w:szCs w:val="24"/>
        </w:rPr>
      </w:pPr>
      <w:r w:rsidRPr="00F35540">
        <w:rPr>
          <w:szCs w:val="24"/>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070AFA56" w14:textId="77777777" w:rsidR="00263D42" w:rsidRPr="00F35540" w:rsidRDefault="00263D42" w:rsidP="00263D42">
      <w:pPr>
        <w:spacing w:after="0" w:line="240" w:lineRule="auto"/>
        <w:ind w:firstLine="680"/>
        <w:jc w:val="both"/>
        <w:rPr>
          <w:szCs w:val="24"/>
        </w:rPr>
      </w:pPr>
      <w:r w:rsidRPr="00F35540">
        <w:rPr>
          <w:szCs w:val="24"/>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B32639F" w14:textId="77777777" w:rsidR="00263D42" w:rsidRPr="00F35540" w:rsidRDefault="00263D42" w:rsidP="00263D42">
      <w:pPr>
        <w:spacing w:after="0" w:line="240" w:lineRule="auto"/>
        <w:ind w:firstLine="680"/>
        <w:jc w:val="both"/>
        <w:rPr>
          <w:szCs w:val="24"/>
        </w:rPr>
      </w:pPr>
      <w:r w:rsidRPr="00F35540">
        <w:rPr>
          <w:szCs w:val="24"/>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6724B54F" w14:textId="77777777" w:rsidR="00263D42" w:rsidRPr="00F35540" w:rsidRDefault="00263D42" w:rsidP="00263D42">
      <w:pPr>
        <w:spacing w:after="0" w:line="240" w:lineRule="auto"/>
        <w:ind w:firstLine="680"/>
        <w:jc w:val="both"/>
        <w:rPr>
          <w:szCs w:val="24"/>
        </w:rPr>
      </w:pPr>
      <w:r w:rsidRPr="00F35540">
        <w:rPr>
          <w:szCs w:val="24"/>
        </w:rPr>
        <w:t xml:space="preserve">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w:t>
      </w:r>
      <w:hyperlink r:id="rId143" w:history="1">
        <w:r w:rsidRPr="00F35540">
          <w:rPr>
            <w:rStyle w:val="ad"/>
            <w:bCs/>
            <w:color w:val="auto"/>
            <w:szCs w:val="24"/>
            <w:u w:val="none"/>
            <w:shd w:val="clear" w:color="auto" w:fill="FFFFFF"/>
          </w:rPr>
          <w:t>Федерального закона от 25.06.2002года № 73-ФЗ "Об объектах культурного наследия (памятниках истории и культуры) народов Российской Федерации"</w:t>
        </w:r>
      </w:hyperlink>
      <w:r w:rsidRPr="00F35540">
        <w:rPr>
          <w:szCs w:val="24"/>
        </w:rPr>
        <w:t>,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064C7CC8" w14:textId="77777777" w:rsidR="00263D42" w:rsidRPr="00F35540" w:rsidRDefault="00263D42" w:rsidP="00263D42">
      <w:pPr>
        <w:spacing w:after="0" w:line="240" w:lineRule="auto"/>
        <w:ind w:firstLine="680"/>
        <w:jc w:val="both"/>
        <w:rPr>
          <w:szCs w:val="24"/>
        </w:rPr>
      </w:pPr>
      <w:r w:rsidRPr="00F35540">
        <w:rPr>
          <w:szCs w:val="24"/>
        </w:rPr>
        <w:t xml:space="preserve">Защитная зона объекта культурного наследия прекращает существование со дня утверждения в порядке, установленном статьей 34 </w:t>
      </w:r>
      <w:hyperlink r:id="rId144" w:history="1">
        <w:r w:rsidRPr="00F35540">
          <w:rPr>
            <w:rStyle w:val="ad"/>
            <w:bCs/>
            <w:color w:val="auto"/>
            <w:szCs w:val="24"/>
            <w:u w:val="none"/>
            <w:shd w:val="clear" w:color="auto" w:fill="FFFFFF"/>
          </w:rPr>
          <w:t>Федерального закона от 25.06.2002 года   № 73-ФЗ "Об объектах культурного наследия (памятниках истории и культуры) народов Российской Федерации"</w:t>
        </w:r>
      </w:hyperlink>
      <w:r w:rsidRPr="00F35540">
        <w:rPr>
          <w:szCs w:val="24"/>
        </w:rPr>
        <w:t>, проекта зон охраны такого объекта культурного наследия.</w:t>
      </w:r>
    </w:p>
    <w:p w14:paraId="3F5BB968" w14:textId="77777777" w:rsidR="00263D42" w:rsidRPr="00F35540" w:rsidRDefault="00263D42" w:rsidP="00263D42">
      <w:pPr>
        <w:spacing w:after="0" w:line="240" w:lineRule="auto"/>
        <w:ind w:firstLine="680"/>
        <w:jc w:val="both"/>
        <w:rPr>
          <w:szCs w:val="24"/>
          <w:lang w:eastAsia="ar-SA"/>
        </w:rPr>
      </w:pPr>
      <w:r w:rsidRPr="00F35540">
        <w:rPr>
          <w:szCs w:val="24"/>
          <w:lang w:eastAsia="ar-SA"/>
        </w:rPr>
        <w:t>Согласно ст. 5 Федерального закона от 25 июня 2002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настоящим Федеральным законом.</w:t>
      </w:r>
    </w:p>
    <w:p w14:paraId="3CE49FD3" w14:textId="77777777" w:rsidR="00263D42" w:rsidRPr="00F35540" w:rsidRDefault="00263D42" w:rsidP="00263D42">
      <w:pPr>
        <w:spacing w:after="0" w:line="240" w:lineRule="auto"/>
        <w:ind w:firstLine="680"/>
        <w:jc w:val="both"/>
        <w:rPr>
          <w:szCs w:val="24"/>
          <w:lang w:eastAsia="ar-SA"/>
        </w:rPr>
      </w:pPr>
      <w:r w:rsidRPr="00F35540">
        <w:rPr>
          <w:szCs w:val="24"/>
          <w:lang w:eastAsia="ar-SA"/>
        </w:rPr>
        <w:t>Статьей 5.1 Федерального закона от 25.06.2002года  № 73-ФЗ определяется ряд требований к осуществлению деятельности в границах территории объекта культурного наследия, а так 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14:paraId="29D441B6" w14:textId="77777777" w:rsidR="00263D42" w:rsidRPr="00F35540" w:rsidRDefault="00263D42" w:rsidP="00263D42">
      <w:pPr>
        <w:spacing w:after="0" w:line="240" w:lineRule="auto"/>
        <w:ind w:firstLine="680"/>
        <w:jc w:val="both"/>
        <w:rPr>
          <w:szCs w:val="24"/>
          <w:lang w:eastAsia="ar-SA"/>
        </w:rPr>
      </w:pPr>
      <w:r w:rsidRPr="00F35540">
        <w:rPr>
          <w:szCs w:val="24"/>
          <w:lang w:eastAsia="ar-SA"/>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14:paraId="4EE9B7B6" w14:textId="77777777" w:rsidR="00263D42" w:rsidRPr="00F35540" w:rsidRDefault="00263D42" w:rsidP="00263D42">
      <w:pPr>
        <w:spacing w:after="0" w:line="240" w:lineRule="auto"/>
        <w:ind w:firstLine="680"/>
        <w:jc w:val="both"/>
        <w:rPr>
          <w:szCs w:val="24"/>
          <w:lang w:eastAsia="ar-SA"/>
        </w:rPr>
      </w:pPr>
      <w:r w:rsidRPr="00F35540">
        <w:rPr>
          <w:szCs w:val="24"/>
          <w:lang w:eastAsia="ar-SA"/>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14:paraId="77399DBA" w14:textId="77777777" w:rsidR="00263D42" w:rsidRPr="00F35540" w:rsidRDefault="00263D42" w:rsidP="00263D42">
      <w:pPr>
        <w:spacing w:after="0" w:line="240" w:lineRule="auto"/>
        <w:ind w:firstLine="680"/>
        <w:jc w:val="both"/>
        <w:rPr>
          <w:szCs w:val="24"/>
          <w:lang w:eastAsia="ar-SA"/>
        </w:rPr>
      </w:pPr>
      <w:r w:rsidRPr="00F35540">
        <w:rPr>
          <w:szCs w:val="24"/>
          <w:lang w:eastAsia="ar-SA"/>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14:paraId="7864D5E3" w14:textId="77777777" w:rsidR="00263D42" w:rsidRPr="00F35540" w:rsidRDefault="00263D42" w:rsidP="00263D42">
      <w:pPr>
        <w:spacing w:after="0" w:line="240" w:lineRule="auto"/>
        <w:ind w:firstLine="680"/>
        <w:jc w:val="both"/>
        <w:rPr>
          <w:i/>
          <w:szCs w:val="24"/>
        </w:rPr>
      </w:pPr>
      <w:r w:rsidRPr="00F35540">
        <w:rPr>
          <w:i/>
          <w:szCs w:val="24"/>
        </w:rPr>
        <w:t>Рекомендации по эксплуатации и сохранению объекта культурного наследия:</w:t>
      </w:r>
    </w:p>
    <w:p w14:paraId="4F6E6644" w14:textId="77777777" w:rsidR="00263D42" w:rsidRPr="00F35540" w:rsidRDefault="00263D42" w:rsidP="00263D42">
      <w:pPr>
        <w:pStyle w:val="212"/>
        <w:numPr>
          <w:ilvl w:val="0"/>
          <w:numId w:val="11"/>
        </w:numPr>
        <w:tabs>
          <w:tab w:val="left" w:pos="720"/>
        </w:tabs>
        <w:spacing w:after="0" w:line="240" w:lineRule="auto"/>
        <w:rPr>
          <w:szCs w:val="24"/>
        </w:rPr>
      </w:pPr>
      <w:r w:rsidRPr="00F35540">
        <w:rPr>
          <w:szCs w:val="24"/>
        </w:rPr>
        <w:t>экскурсионный показ;</w:t>
      </w:r>
    </w:p>
    <w:p w14:paraId="595621D5" w14:textId="77777777" w:rsidR="00263D42" w:rsidRPr="00F35540" w:rsidRDefault="00263D42" w:rsidP="00263D42">
      <w:pPr>
        <w:pStyle w:val="212"/>
        <w:numPr>
          <w:ilvl w:val="0"/>
          <w:numId w:val="11"/>
        </w:numPr>
        <w:tabs>
          <w:tab w:val="left" w:pos="720"/>
        </w:tabs>
        <w:spacing w:after="0" w:line="240" w:lineRule="auto"/>
        <w:rPr>
          <w:szCs w:val="24"/>
        </w:rPr>
      </w:pPr>
      <w:r w:rsidRPr="00F35540">
        <w:rPr>
          <w:szCs w:val="24"/>
        </w:rPr>
        <w:t>своевременное проведение ремонтно-реставрационных работ в целях обеспечения нормального технического состояния памятника;</w:t>
      </w:r>
    </w:p>
    <w:p w14:paraId="585CCE21" w14:textId="77777777" w:rsidR="00263D42" w:rsidRPr="00F35540" w:rsidRDefault="00263D42" w:rsidP="00263D42">
      <w:pPr>
        <w:pStyle w:val="212"/>
        <w:numPr>
          <w:ilvl w:val="0"/>
          <w:numId w:val="11"/>
        </w:numPr>
        <w:tabs>
          <w:tab w:val="left" w:pos="720"/>
        </w:tabs>
        <w:spacing w:after="0" w:line="240" w:lineRule="auto"/>
        <w:rPr>
          <w:szCs w:val="24"/>
        </w:rPr>
      </w:pPr>
      <w:r w:rsidRPr="00F35540">
        <w:rPr>
          <w:szCs w:val="24"/>
        </w:rPr>
        <w:t>благоустройство и озеленение территории, не противоречащее сохранности памятника;</w:t>
      </w:r>
    </w:p>
    <w:p w14:paraId="7B5CBB73" w14:textId="77777777" w:rsidR="00263D42" w:rsidRPr="00F35540" w:rsidRDefault="00263D42" w:rsidP="00263D42">
      <w:pPr>
        <w:pStyle w:val="WW-20"/>
        <w:numPr>
          <w:ilvl w:val="0"/>
          <w:numId w:val="11"/>
        </w:numPr>
        <w:tabs>
          <w:tab w:val="left" w:pos="720"/>
        </w:tabs>
        <w:spacing w:after="0" w:line="240" w:lineRule="auto"/>
        <w:rPr>
          <w:szCs w:val="24"/>
        </w:rPr>
      </w:pPr>
      <w:r w:rsidRPr="00F35540">
        <w:rPr>
          <w:szCs w:val="24"/>
        </w:rPr>
        <w:t>использовать преимущественно по первоначальному назначению;</w:t>
      </w:r>
    </w:p>
    <w:p w14:paraId="2F902776" w14:textId="77777777" w:rsidR="00263D42" w:rsidRPr="00F35540" w:rsidRDefault="00263D42" w:rsidP="00263D42">
      <w:pPr>
        <w:pStyle w:val="212"/>
        <w:numPr>
          <w:ilvl w:val="0"/>
          <w:numId w:val="11"/>
        </w:numPr>
        <w:tabs>
          <w:tab w:val="left" w:pos="720"/>
        </w:tabs>
        <w:spacing w:after="0" w:line="240" w:lineRule="auto"/>
        <w:rPr>
          <w:szCs w:val="24"/>
        </w:rPr>
      </w:pPr>
      <w:r w:rsidRPr="00F35540">
        <w:rPr>
          <w:szCs w:val="24"/>
        </w:rPr>
        <w:t>все виды строительных и ремонтных работ, касающиеся ремонта, реконструкции и реставрации памятника истории и монументального искусства необходимо предварительно согласовывать с государственным органом по охране памятников.</w:t>
      </w:r>
    </w:p>
    <w:p w14:paraId="09C4EC23" w14:textId="25A04FE3" w:rsidR="00263D42" w:rsidRDefault="00263D42">
      <w:pPr>
        <w:rPr>
          <w:rFonts w:ascii="Calibri" w:eastAsia="Calibri" w:hAnsi="Calibri" w:cs="Times New Roman"/>
          <w:b/>
          <w:sz w:val="22"/>
        </w:rPr>
      </w:pPr>
      <w:r>
        <w:rPr>
          <w:b/>
        </w:rPr>
        <w:br w:type="page"/>
      </w:r>
    </w:p>
    <w:p w14:paraId="29648DE1" w14:textId="77777777" w:rsidR="00263D42" w:rsidRPr="00F35540" w:rsidRDefault="00263D42" w:rsidP="00263D42">
      <w:pPr>
        <w:pStyle w:val="2"/>
        <w:jc w:val="both"/>
      </w:pPr>
      <w:bookmarkStart w:id="76" w:name="_Toc158642550"/>
      <w:r w:rsidRPr="00F35540">
        <w:t>Глава 9. Комплексное развитие территории.</w:t>
      </w:r>
      <w:bookmarkEnd w:id="76"/>
    </w:p>
    <w:p w14:paraId="11A3AC76" w14:textId="77777777" w:rsidR="00263D42" w:rsidRPr="00F35540" w:rsidRDefault="00263D42" w:rsidP="00263D42">
      <w:pPr>
        <w:jc w:val="both"/>
        <w:rPr>
          <w:lang w:eastAsia="zh-CN"/>
        </w:rPr>
      </w:pPr>
    </w:p>
    <w:p w14:paraId="4F1BD56D" w14:textId="77777777" w:rsidR="00263D42" w:rsidRPr="00F35540" w:rsidRDefault="00263D42" w:rsidP="00263D42">
      <w:pPr>
        <w:pStyle w:val="4"/>
        <w:jc w:val="both"/>
      </w:pPr>
      <w:bookmarkStart w:id="77" w:name="_Toc158642551"/>
      <w:r w:rsidRPr="00F35540">
        <w:t>Статья 4</w:t>
      </w:r>
      <w:r>
        <w:t>2</w:t>
      </w:r>
      <w:r w:rsidRPr="00F35540">
        <w:t>. Цели комплексного развития территории.</w:t>
      </w:r>
      <w:bookmarkEnd w:id="77"/>
    </w:p>
    <w:p w14:paraId="79D79707" w14:textId="77777777" w:rsidR="00263D42" w:rsidRPr="00F35540" w:rsidRDefault="00263D42" w:rsidP="00263D42">
      <w:pPr>
        <w:jc w:val="both"/>
        <w:rPr>
          <w:lang w:eastAsia="zh-CN"/>
        </w:rPr>
      </w:pPr>
    </w:p>
    <w:p w14:paraId="5EC9DEFA" w14:textId="77777777" w:rsidR="00263D42" w:rsidRPr="00F35540" w:rsidRDefault="00263D42" w:rsidP="00263D42">
      <w:pPr>
        <w:spacing w:after="0" w:line="240" w:lineRule="auto"/>
        <w:ind w:firstLine="680"/>
        <w:jc w:val="both"/>
        <w:rPr>
          <w:lang w:eastAsia="zh-CN"/>
        </w:rPr>
      </w:pPr>
      <w:r w:rsidRPr="00F35540">
        <w:rPr>
          <w:lang w:eastAsia="zh-CN"/>
        </w:rPr>
        <w:t>1. Целями комплексного развития территории являются:</w:t>
      </w:r>
    </w:p>
    <w:p w14:paraId="017C0B58" w14:textId="77777777" w:rsidR="00263D42" w:rsidRPr="00F35540" w:rsidRDefault="00263D42" w:rsidP="00263D42">
      <w:pPr>
        <w:spacing w:after="0" w:line="240" w:lineRule="auto"/>
        <w:ind w:firstLine="680"/>
        <w:jc w:val="both"/>
        <w:rPr>
          <w:lang w:eastAsia="zh-CN"/>
        </w:rPr>
      </w:pPr>
      <w:r w:rsidRPr="00F35540">
        <w:rPr>
          <w:lang w:eastAsia="zh-CN"/>
        </w:rPr>
        <w:t>1) обеспечение сбалансированного и устойчивого развития поселений, городских округов путем повышения качества городской среды и улучшения внешнего облика, архитектурно-стилистических и иных характеристик объектов капитального строительства;</w:t>
      </w:r>
    </w:p>
    <w:p w14:paraId="0ECBDF60" w14:textId="77777777" w:rsidR="00263D42" w:rsidRPr="00F35540" w:rsidRDefault="00263D42" w:rsidP="00263D42">
      <w:pPr>
        <w:spacing w:after="0" w:line="240" w:lineRule="auto"/>
        <w:ind w:firstLine="680"/>
        <w:jc w:val="both"/>
        <w:rPr>
          <w:lang w:eastAsia="zh-CN"/>
        </w:rPr>
      </w:pPr>
      <w:r w:rsidRPr="00F35540">
        <w:rPr>
          <w:lang w:eastAsia="zh-CN"/>
        </w:rPr>
        <w:t>2) обеспечение достижения показателей, в том числе в сфере жилищного строительства и улучшения жилищных условий граждан, в соответствии с указами Президента Российской Федерации, национальными проектами, государственными программами;</w:t>
      </w:r>
    </w:p>
    <w:p w14:paraId="3E452664" w14:textId="77777777" w:rsidR="00263D42" w:rsidRPr="00F35540" w:rsidRDefault="00263D42" w:rsidP="00263D42">
      <w:pPr>
        <w:spacing w:after="0" w:line="240" w:lineRule="auto"/>
        <w:ind w:firstLine="680"/>
        <w:jc w:val="both"/>
        <w:rPr>
          <w:lang w:eastAsia="zh-CN"/>
        </w:rPr>
      </w:pPr>
      <w:r w:rsidRPr="00F35540">
        <w:rPr>
          <w:lang w:eastAsia="zh-CN"/>
        </w:rPr>
        <w:t>3) создание необходимых условий для развития транспортной, социальной, инженерной инфраструктур, благоустройства территорий поселений, городских округов, повышения территориальной доступности таких инфраструктур;</w:t>
      </w:r>
    </w:p>
    <w:p w14:paraId="7DDE985D" w14:textId="77777777" w:rsidR="00263D42" w:rsidRPr="00F35540" w:rsidRDefault="00263D42" w:rsidP="00263D42">
      <w:pPr>
        <w:spacing w:after="0" w:line="240" w:lineRule="auto"/>
        <w:ind w:firstLine="680"/>
        <w:jc w:val="both"/>
        <w:rPr>
          <w:lang w:eastAsia="zh-CN"/>
        </w:rPr>
      </w:pPr>
      <w:r w:rsidRPr="00F35540">
        <w:rPr>
          <w:lang w:eastAsia="zh-CN"/>
        </w:rPr>
        <w:t>4) повышение эффективности использования территорий поселений, городских округов, в том числе формирование комфортной городской среды, создание мест обслуживания и мест приложения труда;</w:t>
      </w:r>
    </w:p>
    <w:p w14:paraId="5F881B9F" w14:textId="77777777" w:rsidR="00263D42" w:rsidRPr="00F35540" w:rsidRDefault="00263D42" w:rsidP="00263D42">
      <w:pPr>
        <w:spacing w:after="0" w:line="240" w:lineRule="auto"/>
        <w:ind w:firstLine="680"/>
        <w:jc w:val="both"/>
        <w:rPr>
          <w:lang w:eastAsia="zh-CN"/>
        </w:rPr>
      </w:pPr>
      <w:r w:rsidRPr="00F35540">
        <w:rPr>
          <w:lang w:eastAsia="zh-CN"/>
        </w:rPr>
        <w:t>5) создание условий для привлечения внебюджетных источников финансирования обновления застроенных территорий.</w:t>
      </w:r>
    </w:p>
    <w:p w14:paraId="03989C13" w14:textId="77777777" w:rsidR="00263D42" w:rsidRPr="00F35540" w:rsidRDefault="00263D42" w:rsidP="00263D42">
      <w:pPr>
        <w:spacing w:after="0" w:line="240" w:lineRule="auto"/>
        <w:ind w:firstLine="680"/>
        <w:jc w:val="both"/>
        <w:rPr>
          <w:lang w:eastAsia="zh-CN"/>
        </w:rPr>
      </w:pPr>
      <w:r w:rsidRPr="00F35540">
        <w:rPr>
          <w:lang w:eastAsia="zh-CN"/>
        </w:rPr>
        <w:t>2. Комплексное развитие территории осуществляется в соответствии с положениями настоящего Кодекса, а также с гражданским законодательством, жилищным законодательством, земельным законодательством, законодательством об охране объектов культурного наследия (памятников истории и культуры) народов Российской Федерации, законодательством в области охраны окружающей среды.</w:t>
      </w:r>
    </w:p>
    <w:p w14:paraId="10A83B4E" w14:textId="77777777" w:rsidR="00263D42" w:rsidRPr="00F35540" w:rsidRDefault="00263D42" w:rsidP="00263D42">
      <w:pPr>
        <w:spacing w:after="0" w:line="240" w:lineRule="auto"/>
        <w:ind w:firstLine="680"/>
        <w:jc w:val="both"/>
        <w:rPr>
          <w:rFonts w:cs="Times New Roman"/>
          <w:szCs w:val="24"/>
        </w:rPr>
      </w:pPr>
    </w:p>
    <w:p w14:paraId="20F7CDDE" w14:textId="77777777" w:rsidR="00263D42" w:rsidRPr="00F35540" w:rsidRDefault="00263D42" w:rsidP="00263D42">
      <w:pPr>
        <w:pStyle w:val="4"/>
        <w:jc w:val="both"/>
      </w:pPr>
      <w:bookmarkStart w:id="78" w:name="_Toc158642552"/>
      <w:r w:rsidRPr="00F35540">
        <w:t>Статья 4</w:t>
      </w:r>
      <w:r>
        <w:t>3</w:t>
      </w:r>
      <w:r w:rsidRPr="00F35540">
        <w:t>. Виды комплексного развития территории.</w:t>
      </w:r>
      <w:bookmarkEnd w:id="78"/>
      <w:r w:rsidRPr="00F35540">
        <w:t xml:space="preserve"> </w:t>
      </w:r>
    </w:p>
    <w:p w14:paraId="5DA18FC5" w14:textId="77777777" w:rsidR="00263D42" w:rsidRPr="00F35540" w:rsidRDefault="00263D42" w:rsidP="00263D42">
      <w:pPr>
        <w:jc w:val="both"/>
        <w:rPr>
          <w:lang w:eastAsia="zh-CN"/>
        </w:rPr>
      </w:pPr>
    </w:p>
    <w:p w14:paraId="1A155568" w14:textId="77777777" w:rsidR="00263D42" w:rsidRPr="00F35540" w:rsidRDefault="00263D42" w:rsidP="00263D42">
      <w:pPr>
        <w:spacing w:after="0" w:line="240" w:lineRule="auto"/>
        <w:ind w:firstLine="680"/>
        <w:jc w:val="both"/>
        <w:rPr>
          <w:lang w:eastAsia="zh-CN"/>
        </w:rPr>
      </w:pPr>
      <w:r w:rsidRPr="00F35540">
        <w:rPr>
          <w:lang w:eastAsia="zh-CN"/>
        </w:rPr>
        <w:t>1. Виды комплексного развития территории:</w:t>
      </w:r>
    </w:p>
    <w:p w14:paraId="3F7A2C48" w14:textId="77777777" w:rsidR="00263D42" w:rsidRPr="00F35540" w:rsidRDefault="00263D42" w:rsidP="00263D42">
      <w:pPr>
        <w:spacing w:after="0" w:line="240" w:lineRule="auto"/>
        <w:ind w:firstLine="680"/>
        <w:jc w:val="both"/>
        <w:rPr>
          <w:lang w:eastAsia="zh-CN"/>
        </w:rPr>
      </w:pPr>
      <w:r w:rsidRPr="00F35540">
        <w:rPr>
          <w:lang w:eastAsia="zh-CN"/>
        </w:rPr>
        <w:t>1) комплексное развитие территории, осуществляемое в границах одного или нескольких элементов планировочной структуры, их частей, в которых расположены многоквартирные дома, указанные в части 2 настоящей статьи (далее - комплексное развитие территории жилой застройки);</w:t>
      </w:r>
    </w:p>
    <w:p w14:paraId="4D019428" w14:textId="77777777" w:rsidR="00263D42" w:rsidRPr="00F35540" w:rsidRDefault="00263D42" w:rsidP="00263D42">
      <w:pPr>
        <w:spacing w:after="0" w:line="240" w:lineRule="auto"/>
        <w:ind w:firstLine="680"/>
        <w:jc w:val="both"/>
        <w:rPr>
          <w:lang w:eastAsia="zh-CN"/>
        </w:rPr>
      </w:pPr>
      <w:r w:rsidRPr="00F35540">
        <w:rPr>
          <w:lang w:eastAsia="zh-CN"/>
        </w:rPr>
        <w:t>2) комплексное развитие территории, осуществляемое в границах одного или нескольких элементов планировочной структуры, их частей, в которых расположены объекты капитального строительства, указанные в части 4 настоящей статьи (далее - комплексное развитие территории нежилой застройки);</w:t>
      </w:r>
    </w:p>
    <w:p w14:paraId="509D9FBE" w14:textId="77777777" w:rsidR="00263D42" w:rsidRPr="00F35540" w:rsidRDefault="00263D42" w:rsidP="00263D42">
      <w:pPr>
        <w:spacing w:after="0" w:line="240" w:lineRule="auto"/>
        <w:ind w:firstLine="680"/>
        <w:jc w:val="both"/>
        <w:rPr>
          <w:lang w:eastAsia="zh-CN"/>
        </w:rPr>
      </w:pPr>
      <w:r w:rsidRPr="00F35540">
        <w:rPr>
          <w:lang w:eastAsia="zh-CN"/>
        </w:rPr>
        <w:t>3) комплексное развитие территории, осуществляемое в границах одного или нескольких элементов планировочной структуры, их частей, в которых расположены земельные участки, которые находятся в государственной либо муниципальной собственности, либо земельные участки, государственная собственность на которые не разграничена, в том числе с расположенными на них объектами капитального строительства, при условии, что такие земельные участки, объекты капитального строительства не обременены правами третьих лиц (далее - комплексное развитие незастроенной территории);</w:t>
      </w:r>
    </w:p>
    <w:p w14:paraId="4A06145D" w14:textId="77777777" w:rsidR="00263D42" w:rsidRPr="00F35540" w:rsidRDefault="00263D42" w:rsidP="00263D42">
      <w:pPr>
        <w:spacing w:after="0" w:line="240" w:lineRule="auto"/>
        <w:ind w:firstLine="680"/>
        <w:jc w:val="both"/>
        <w:rPr>
          <w:lang w:eastAsia="zh-CN"/>
        </w:rPr>
      </w:pPr>
      <w:r w:rsidRPr="00F35540">
        <w:rPr>
          <w:lang w:eastAsia="zh-CN"/>
        </w:rPr>
        <w:t>4) комплексное развитие территории, осуществляемое по инициативе правообладателей земельных участков и (или) расположенных на них объектов недвижимости (далее - комплексное развитие территории по инициативе правообладателей).</w:t>
      </w:r>
    </w:p>
    <w:p w14:paraId="6648138B" w14:textId="77777777" w:rsidR="00263D42" w:rsidRPr="00F35540" w:rsidRDefault="00263D42" w:rsidP="00263D42">
      <w:pPr>
        <w:spacing w:after="0" w:line="240" w:lineRule="auto"/>
        <w:ind w:firstLine="680"/>
        <w:jc w:val="both"/>
        <w:rPr>
          <w:lang w:eastAsia="zh-CN"/>
        </w:rPr>
      </w:pPr>
      <w:r w:rsidRPr="00F35540">
        <w:rPr>
          <w:lang w:eastAsia="zh-CN"/>
        </w:rPr>
        <w:t>2. Комплексное развитие территории жилой застройки осуществляется в отношении застроенной территории, в границах которой расположены:</w:t>
      </w:r>
    </w:p>
    <w:p w14:paraId="76229A94" w14:textId="77777777" w:rsidR="00263D42" w:rsidRPr="00F35540" w:rsidRDefault="00263D42" w:rsidP="00263D42">
      <w:pPr>
        <w:spacing w:after="0" w:line="240" w:lineRule="auto"/>
        <w:ind w:firstLine="680"/>
        <w:jc w:val="both"/>
        <w:rPr>
          <w:lang w:eastAsia="zh-CN"/>
        </w:rPr>
      </w:pPr>
      <w:r w:rsidRPr="00F35540">
        <w:rPr>
          <w:lang w:eastAsia="zh-CN"/>
        </w:rPr>
        <w:t>1) многоквартирные дома, признанные аварийными и подлежащими сносу или реконструкции;</w:t>
      </w:r>
    </w:p>
    <w:p w14:paraId="28910CDD" w14:textId="77777777" w:rsidR="00263D42" w:rsidRPr="00F35540" w:rsidRDefault="00263D42" w:rsidP="00263D42">
      <w:pPr>
        <w:spacing w:after="0" w:line="240" w:lineRule="auto"/>
        <w:ind w:firstLine="680"/>
        <w:jc w:val="both"/>
        <w:rPr>
          <w:lang w:eastAsia="zh-CN"/>
        </w:rPr>
      </w:pPr>
      <w:r w:rsidRPr="00F35540">
        <w:rPr>
          <w:lang w:eastAsia="zh-CN"/>
        </w:rPr>
        <w:t>2) многоквартирные дома, которые не признаны аварийными и подлежащими сносу или реконструкции и которые соответствуют критериям, установленным нормативным правовым актом субъекта Российской Федерации. Такие критерии устанавливаются исходя из одного или нескольких следующих требований:</w:t>
      </w:r>
    </w:p>
    <w:p w14:paraId="5FA73FBE" w14:textId="77777777" w:rsidR="00263D42" w:rsidRPr="00F35540" w:rsidRDefault="00263D42" w:rsidP="00263D42">
      <w:pPr>
        <w:spacing w:after="0" w:line="240" w:lineRule="auto"/>
        <w:ind w:firstLine="680"/>
        <w:jc w:val="both"/>
        <w:rPr>
          <w:lang w:eastAsia="zh-CN"/>
        </w:rPr>
      </w:pPr>
      <w:r w:rsidRPr="00F35540">
        <w:rPr>
          <w:lang w:eastAsia="zh-CN"/>
        </w:rPr>
        <w:t>а) физический износ основных конструктивных элементов многоквартирного дома (крыша, стены, фундамент) превышает определенное субъектом Российской Федерации значение;</w:t>
      </w:r>
    </w:p>
    <w:p w14:paraId="2E45447A" w14:textId="77777777" w:rsidR="00263D42" w:rsidRPr="00F35540" w:rsidRDefault="00263D42" w:rsidP="00263D42">
      <w:pPr>
        <w:spacing w:after="0" w:line="240" w:lineRule="auto"/>
        <w:ind w:firstLine="680"/>
        <w:jc w:val="both"/>
        <w:rPr>
          <w:lang w:eastAsia="zh-CN"/>
        </w:rPr>
      </w:pPr>
      <w:r w:rsidRPr="00F35540">
        <w:rPr>
          <w:lang w:eastAsia="zh-CN"/>
        </w:rPr>
        <w:t>б) совокупная стоимость услуг и (или) работ по капитальному ремонту конструктивных элементов многоквартирных домов и внутридомовых систем инженерно-технического обеспечения, входящих в состав общего имущества в многоквартирных домах, в расчете на один квадратный метр общей площади жилых помещений превышает стоимость, определенную нормативным правовым актом субъекта Российской Федерации;</w:t>
      </w:r>
    </w:p>
    <w:p w14:paraId="3260B7BD" w14:textId="77777777" w:rsidR="00263D42" w:rsidRPr="00F35540" w:rsidRDefault="00263D42" w:rsidP="00263D42">
      <w:pPr>
        <w:spacing w:after="0" w:line="240" w:lineRule="auto"/>
        <w:ind w:firstLine="680"/>
        <w:jc w:val="both"/>
        <w:rPr>
          <w:lang w:eastAsia="zh-CN"/>
        </w:rPr>
      </w:pPr>
      <w:r w:rsidRPr="00F35540">
        <w:rPr>
          <w:lang w:eastAsia="zh-CN"/>
        </w:rPr>
        <w:t>в) многоквартирные дома построены в период индустриального домостроения, определенный субъектом Российской Федерации, по типовым проектам, разработанным с использованием типовых изделий стен и (или) перекрытий;</w:t>
      </w:r>
    </w:p>
    <w:p w14:paraId="4375A913" w14:textId="77777777" w:rsidR="00263D42" w:rsidRPr="00F35540" w:rsidRDefault="00263D42" w:rsidP="00263D42">
      <w:pPr>
        <w:spacing w:after="0" w:line="240" w:lineRule="auto"/>
        <w:ind w:firstLine="680"/>
        <w:jc w:val="both"/>
        <w:rPr>
          <w:lang w:eastAsia="zh-CN"/>
        </w:rPr>
      </w:pPr>
      <w:r w:rsidRPr="00F35540">
        <w:rPr>
          <w:lang w:eastAsia="zh-CN"/>
        </w:rPr>
        <w:t>г) многоквартирные дома находятся в ограниченно работоспособном техническом состоянии. Порядок признания многоквартирных домов находящимися в ограниченно работоспособном техническом состоянии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3E40876" w14:textId="77777777" w:rsidR="00263D42" w:rsidRPr="00F35540" w:rsidRDefault="00263D42" w:rsidP="00263D42">
      <w:pPr>
        <w:spacing w:after="0" w:line="240" w:lineRule="auto"/>
        <w:ind w:firstLine="680"/>
        <w:jc w:val="both"/>
        <w:rPr>
          <w:lang w:eastAsia="zh-CN"/>
        </w:rPr>
      </w:pPr>
      <w:r w:rsidRPr="00F35540">
        <w:rPr>
          <w:lang w:eastAsia="zh-CN"/>
        </w:rPr>
        <w:t>д) в многоквартирных домах отсутствуют централизованные системы инженерно-технического обеспечения, определенные субъектом Российской Федерации.</w:t>
      </w:r>
    </w:p>
    <w:p w14:paraId="2E254014" w14:textId="77777777" w:rsidR="00263D42" w:rsidRPr="00F35540" w:rsidRDefault="00263D42" w:rsidP="00263D42">
      <w:pPr>
        <w:spacing w:after="0" w:line="240" w:lineRule="auto"/>
        <w:ind w:firstLine="680"/>
        <w:jc w:val="both"/>
        <w:rPr>
          <w:lang w:eastAsia="zh-CN"/>
        </w:rPr>
      </w:pPr>
      <w:r w:rsidRPr="00F35540">
        <w:rPr>
          <w:lang w:eastAsia="zh-CN"/>
        </w:rPr>
        <w:t>3. В границы территории, в отношении которой принимается решение о комплексном развитии территории жилой застройки, могут быть включены земельные участки и (или) расположенные на них объекты недвижимого имущества, не указанные в части 2 настоящей статьи, при условии, что такие земельные участки и (или) объекты недвижимого имущества расположены в границах элемента планировочной структуры поселения, городского округа (за исключением района), в котором расположены многоквартирные дома, указанные в части 2 настоящей статьи.</w:t>
      </w:r>
    </w:p>
    <w:p w14:paraId="6618155B" w14:textId="77777777" w:rsidR="00263D42" w:rsidRPr="00F35540" w:rsidRDefault="00263D42" w:rsidP="00263D42">
      <w:pPr>
        <w:spacing w:after="0" w:line="240" w:lineRule="auto"/>
        <w:ind w:firstLine="680"/>
        <w:jc w:val="both"/>
        <w:rPr>
          <w:lang w:eastAsia="zh-CN"/>
        </w:rPr>
      </w:pPr>
      <w:r w:rsidRPr="00F35540">
        <w:rPr>
          <w:lang w:eastAsia="zh-CN"/>
        </w:rPr>
        <w:t>4. Комплексное развитие территории нежилой застройки осуществляется в отношении застроенной территории, в границах которой расположены земельные участки:</w:t>
      </w:r>
    </w:p>
    <w:p w14:paraId="44F838F2" w14:textId="77777777" w:rsidR="00263D42" w:rsidRPr="00F35540" w:rsidRDefault="00263D42" w:rsidP="00263D42">
      <w:pPr>
        <w:spacing w:after="0" w:line="240" w:lineRule="auto"/>
        <w:ind w:firstLine="680"/>
        <w:jc w:val="both"/>
        <w:rPr>
          <w:lang w:eastAsia="zh-CN"/>
        </w:rPr>
      </w:pPr>
      <w:r w:rsidRPr="00F35540">
        <w:rPr>
          <w:lang w:eastAsia="zh-CN"/>
        </w:rPr>
        <w:t>1) на которых расположены объекты капитального строительства (за исключением многоквартирных домов), признанные в установленном Правительством Российской Федерации порядке аварийными и подлежащими сносу или реконструкции;</w:t>
      </w:r>
    </w:p>
    <w:p w14:paraId="01AD838B" w14:textId="77777777" w:rsidR="00263D42" w:rsidRPr="00F35540" w:rsidRDefault="00263D42" w:rsidP="00263D42">
      <w:pPr>
        <w:spacing w:after="0" w:line="240" w:lineRule="auto"/>
        <w:ind w:firstLine="680"/>
        <w:jc w:val="both"/>
        <w:rPr>
          <w:lang w:eastAsia="zh-CN"/>
        </w:rPr>
      </w:pPr>
      <w:r w:rsidRPr="00F35540">
        <w:rPr>
          <w:lang w:eastAsia="zh-CN"/>
        </w:rPr>
        <w:t>2) на которых расположены объекты капитального строительства (за исключением многоквартирных домов), снос, реконструкция которых планируются на основании адресных программ, утвержденных высшим органом исполнительной власти субъекта Российской Федерации;</w:t>
      </w:r>
    </w:p>
    <w:p w14:paraId="789C26FC" w14:textId="77777777" w:rsidR="00263D42" w:rsidRPr="00F35540" w:rsidRDefault="00263D42" w:rsidP="00263D42">
      <w:pPr>
        <w:spacing w:after="0" w:line="240" w:lineRule="auto"/>
        <w:ind w:firstLine="680"/>
        <w:jc w:val="both"/>
        <w:rPr>
          <w:lang w:eastAsia="zh-CN"/>
        </w:rPr>
      </w:pPr>
      <w:r w:rsidRPr="00F35540">
        <w:rPr>
          <w:lang w:eastAsia="zh-CN"/>
        </w:rPr>
        <w:t>3) виды разрешенного использования которых и (или) виды разрешенного использования и характеристики расположенных на них объектов капитального строительства не соответствуют видам разрешенного использования земельных участков и объектов капитального строительства и предельным параметрам строительства, реконструкции объектов капитального строительства, установленным правилами землепользования и застройки;</w:t>
      </w:r>
    </w:p>
    <w:p w14:paraId="19909A4C" w14:textId="77777777" w:rsidR="00263D42" w:rsidRPr="00F35540" w:rsidRDefault="00263D42" w:rsidP="00263D42">
      <w:pPr>
        <w:spacing w:after="0" w:line="240" w:lineRule="auto"/>
        <w:ind w:firstLine="680"/>
        <w:jc w:val="both"/>
        <w:rPr>
          <w:lang w:eastAsia="zh-CN"/>
        </w:rPr>
      </w:pPr>
      <w:r w:rsidRPr="00F35540">
        <w:rPr>
          <w:lang w:eastAsia="zh-CN"/>
        </w:rPr>
        <w:t>4) на которых расположены объекты капитального строительства, признанные в соответствии с гражданским законодательством самовольными постройками.</w:t>
      </w:r>
    </w:p>
    <w:p w14:paraId="5B7C0CAE" w14:textId="77777777" w:rsidR="00263D42" w:rsidRPr="00F35540" w:rsidRDefault="00263D42" w:rsidP="00263D42">
      <w:pPr>
        <w:spacing w:after="0" w:line="240" w:lineRule="auto"/>
        <w:ind w:firstLine="680"/>
        <w:jc w:val="both"/>
        <w:rPr>
          <w:lang w:eastAsia="zh-CN"/>
        </w:rPr>
      </w:pPr>
      <w:r w:rsidRPr="00F35540">
        <w:rPr>
          <w:lang w:eastAsia="zh-CN"/>
        </w:rPr>
        <w:t>5. В границы территории, в отношении которой принимается решение о комплексном развитии территории нежилой застройки, могут быть включены земельные участки и (или) расположенные на них объекты недвижимого имущества, не указанные в части 4 настоящей статьи, при условии, что такие земельные участки и (или) объекты недвижимого имущества расположены в границах одного элемента планировочной структуры с земельными участками, предусмотренными частью 4 настоящей статьи.</w:t>
      </w:r>
    </w:p>
    <w:p w14:paraId="40FF5C75" w14:textId="77777777" w:rsidR="00263D42" w:rsidRPr="00F35540" w:rsidRDefault="00263D42" w:rsidP="00263D42">
      <w:pPr>
        <w:spacing w:after="0" w:line="240" w:lineRule="auto"/>
        <w:ind w:firstLine="680"/>
        <w:jc w:val="both"/>
        <w:rPr>
          <w:lang w:eastAsia="zh-CN"/>
        </w:rPr>
      </w:pPr>
      <w:r w:rsidRPr="00F35540">
        <w:rPr>
          <w:lang w:eastAsia="zh-CN"/>
        </w:rPr>
        <w:t>6. При осуществлении комплексного развития территории нежилой застройки в границы такой территории не могут быть включены многоквартирные дома, дома блокированной застройки, объекты индивидуального жилищного строительства, садовые дома, иные объекты капитального строительства, расположенные на земельных участках, предназначенных для индивидуального жилищного строительства, ведения личного подсобного хозяйства, садоводства.</w:t>
      </w:r>
    </w:p>
    <w:p w14:paraId="1F8AC7E7" w14:textId="77777777" w:rsidR="00263D42" w:rsidRPr="00F35540" w:rsidRDefault="00263D42" w:rsidP="00263D42">
      <w:pPr>
        <w:spacing w:after="0" w:line="240" w:lineRule="auto"/>
        <w:ind w:firstLine="680"/>
        <w:jc w:val="both"/>
        <w:rPr>
          <w:lang w:eastAsia="zh-CN"/>
        </w:rPr>
      </w:pPr>
      <w:r w:rsidRPr="00F35540">
        <w:rPr>
          <w:lang w:eastAsia="zh-CN"/>
        </w:rPr>
        <w:t xml:space="preserve">7. Земельные участки, находящиеся в границах территории, в отношении которой принято решение о комплексном развитии территории жилой застройки или решение о комплексном развитии территории нежилой застройки, и (или) расположенные на них объекты недвижимого имущества могут быть изъяты для государственных или муниципальных нужд в целях комплексного развития территории в порядке, установленном земельным законодательством, если иное не предусмотрено </w:t>
      </w:r>
      <w:r w:rsidRPr="00F35540">
        <w:rPr>
          <w:szCs w:val="24"/>
        </w:rPr>
        <w:t>Градостроительного Кодекса РФ</w:t>
      </w:r>
      <w:r w:rsidRPr="00F35540">
        <w:rPr>
          <w:lang w:eastAsia="zh-CN"/>
        </w:rPr>
        <w:t>.</w:t>
      </w:r>
    </w:p>
    <w:p w14:paraId="2A23A2C4" w14:textId="77777777" w:rsidR="00263D42" w:rsidRPr="00F35540" w:rsidRDefault="00263D42" w:rsidP="00263D42">
      <w:pPr>
        <w:spacing w:after="0" w:line="240" w:lineRule="auto"/>
        <w:ind w:firstLine="680"/>
        <w:jc w:val="both"/>
        <w:rPr>
          <w:lang w:eastAsia="zh-CN"/>
        </w:rPr>
      </w:pPr>
      <w:r w:rsidRPr="00F35540">
        <w:rPr>
          <w:lang w:eastAsia="zh-CN"/>
        </w:rPr>
        <w:t>8. В целях комплексного развития территории жилой застройки не могут быть изъяты для государственных или муниципальных нужд в целях комплексного развития территории:</w:t>
      </w:r>
    </w:p>
    <w:p w14:paraId="3427F55F" w14:textId="77777777" w:rsidR="00263D42" w:rsidRPr="00F35540" w:rsidRDefault="00263D42" w:rsidP="00263D42">
      <w:pPr>
        <w:spacing w:after="0" w:line="240" w:lineRule="auto"/>
        <w:ind w:firstLine="680"/>
        <w:jc w:val="both"/>
        <w:rPr>
          <w:lang w:eastAsia="zh-CN"/>
        </w:rPr>
      </w:pPr>
      <w:r w:rsidRPr="00F35540">
        <w:rPr>
          <w:lang w:eastAsia="zh-CN"/>
        </w:rPr>
        <w:t>1) расположенные в границах такой территории земельные участки, предназначенные для размещения объектов федерального значения, а также земельные участки, на которых расположены эти объекты, за исключением случаев согласования включения указанных земельных участков в границы территории, подлежащей комплексному развитию, с федеральными органами исполнительной власти, иными организациями, которым в соответствии с федеральными законами и решениями Правительства Российской Федерации предоставлены полномочия по распоряжению указанными земельными участками. Порядок данного согласования устанавливается Правительством Российской Федерации;</w:t>
      </w:r>
    </w:p>
    <w:p w14:paraId="7BFD11E1" w14:textId="77777777" w:rsidR="00263D42" w:rsidRPr="00F35540" w:rsidRDefault="00263D42" w:rsidP="00263D42">
      <w:pPr>
        <w:spacing w:after="0" w:line="240" w:lineRule="auto"/>
        <w:ind w:firstLine="680"/>
        <w:jc w:val="both"/>
        <w:rPr>
          <w:lang w:eastAsia="zh-CN"/>
        </w:rPr>
      </w:pPr>
      <w:r w:rsidRPr="00F35540">
        <w:rPr>
          <w:lang w:eastAsia="zh-CN"/>
        </w:rPr>
        <w:t>2) земельные участки с расположенными на них многоквартирными домами, не предусмотренными пунктом 2 части 2 настоящей статьи, а также жилые помещения в таких многоквартирных домах;</w:t>
      </w:r>
    </w:p>
    <w:p w14:paraId="36A3D2CF" w14:textId="77777777" w:rsidR="00263D42" w:rsidRPr="00F35540" w:rsidRDefault="00263D42" w:rsidP="00263D42">
      <w:pPr>
        <w:spacing w:after="0" w:line="240" w:lineRule="auto"/>
        <w:ind w:firstLine="680"/>
        <w:jc w:val="both"/>
        <w:rPr>
          <w:lang w:eastAsia="zh-CN"/>
        </w:rPr>
      </w:pPr>
      <w:r w:rsidRPr="00F35540">
        <w:rPr>
          <w:lang w:eastAsia="zh-CN"/>
        </w:rPr>
        <w:t>3) земельные участки с расположенными на них домами блокированной застройки, объектами индивидуального жилищного строительства, садовыми домами, за исключением земельных участков с расположенными на них объектами, которые признаны аварийными или которые соответствуют критериям, установленным субъектом Российской Федерации и характеризующим их высокий уровень износа, ненадлежащее техническое состояние или отсутствие систем инженерно-технического обеспечения;</w:t>
      </w:r>
    </w:p>
    <w:p w14:paraId="45DB2298" w14:textId="77777777" w:rsidR="00263D42" w:rsidRPr="00F35540" w:rsidRDefault="00263D42" w:rsidP="00263D42">
      <w:pPr>
        <w:spacing w:after="0" w:line="240" w:lineRule="auto"/>
        <w:ind w:firstLine="680"/>
        <w:jc w:val="both"/>
        <w:rPr>
          <w:lang w:eastAsia="zh-CN"/>
        </w:rPr>
      </w:pPr>
      <w:r w:rsidRPr="00F35540">
        <w:rPr>
          <w:lang w:eastAsia="zh-CN"/>
        </w:rPr>
        <w:t>4) иные объекты недвижимого имущества, определенные Правительством Российской Федерации, нормативным правовым актом субъекта Российской Федерации.</w:t>
      </w:r>
    </w:p>
    <w:p w14:paraId="02CB016E" w14:textId="77777777" w:rsidR="00263D42" w:rsidRPr="00F35540" w:rsidRDefault="00263D42" w:rsidP="00263D42">
      <w:pPr>
        <w:spacing w:after="0" w:line="240" w:lineRule="auto"/>
        <w:ind w:firstLine="680"/>
        <w:jc w:val="both"/>
        <w:rPr>
          <w:lang w:eastAsia="zh-CN"/>
        </w:rPr>
      </w:pPr>
      <w:r w:rsidRPr="00F35540">
        <w:rPr>
          <w:lang w:eastAsia="zh-CN"/>
        </w:rPr>
        <w:t>9. Правительством Российской Федерации, нормативным правовым актом субъекта Российской Федерации могут быть определены объекты недвижимости, которые не могут быть изъяты для государственных или муниципальных нужд в целях комплексного развития территории нежилой застройки.</w:t>
      </w:r>
    </w:p>
    <w:p w14:paraId="41029521" w14:textId="77777777" w:rsidR="00263D42" w:rsidRPr="00F35540" w:rsidRDefault="00263D42" w:rsidP="00263D42">
      <w:pPr>
        <w:spacing w:after="0" w:line="240" w:lineRule="auto"/>
        <w:ind w:firstLine="680"/>
        <w:jc w:val="both"/>
        <w:rPr>
          <w:lang w:eastAsia="zh-CN"/>
        </w:rPr>
      </w:pPr>
      <w:r w:rsidRPr="00F35540">
        <w:rPr>
          <w:lang w:eastAsia="zh-CN"/>
        </w:rPr>
        <w:t>10. Включение в границы территории, в отношении которой решение о ее комплексном развитии принимается высшим исполнительным органом государственной власти субъекта Российской Федерации или главой местной администрации муниципального образования, земельных участков, предназначенных для размещения объектов федерального значения в соответствии с документацией по планировке территории, земельных участков, на которых расположены такие объекты, не допускается, за исключением случаев, установленных настоящей статьей. Включение в границы указанной территории земельных участков и (или) расположенных на них объектов недвижимого имущества, находящихся в собственности Российской Федерации, субъектов Российской Федерации, муниципальной собственности, допускается по согласованию с уполномоченными федеральными органами исполнительной власти, органами исполнительной власти субъектов Российской Федерации, органами местного самоуправления в порядке, установленном Правительством Российской Федерации.</w:t>
      </w:r>
    </w:p>
    <w:p w14:paraId="1B1FE75D" w14:textId="77777777" w:rsidR="00263D42" w:rsidRPr="00F35540" w:rsidRDefault="00263D42" w:rsidP="00263D42">
      <w:pPr>
        <w:spacing w:after="0" w:line="240" w:lineRule="auto"/>
        <w:ind w:firstLine="680"/>
        <w:jc w:val="both"/>
        <w:rPr>
          <w:lang w:eastAsia="zh-CN"/>
        </w:rPr>
      </w:pPr>
      <w:r w:rsidRPr="00F35540">
        <w:rPr>
          <w:lang w:eastAsia="zh-CN"/>
        </w:rPr>
        <w:t xml:space="preserve">11. Реализация комплексного развития территории по инициативе правообладателей осуществляется в соответствии со статьей 70 </w:t>
      </w:r>
      <w:r w:rsidRPr="00F35540">
        <w:rPr>
          <w:szCs w:val="24"/>
        </w:rPr>
        <w:t>Градостроительного Кодекса РФ</w:t>
      </w:r>
      <w:r w:rsidRPr="00F35540">
        <w:rPr>
          <w:lang w:eastAsia="zh-CN"/>
        </w:rPr>
        <w:t>.</w:t>
      </w:r>
    </w:p>
    <w:p w14:paraId="31FB9322" w14:textId="77777777" w:rsidR="00263D42" w:rsidRPr="00F35540" w:rsidRDefault="00263D42" w:rsidP="00263D42">
      <w:pPr>
        <w:spacing w:after="0" w:line="240" w:lineRule="auto"/>
        <w:ind w:firstLine="680"/>
        <w:jc w:val="both"/>
        <w:rPr>
          <w:lang w:eastAsia="zh-CN"/>
        </w:rPr>
      </w:pPr>
    </w:p>
    <w:p w14:paraId="1B48499C" w14:textId="77777777" w:rsidR="00263D42" w:rsidRPr="00F35540" w:rsidRDefault="00263D42" w:rsidP="00263D42">
      <w:pPr>
        <w:pStyle w:val="4"/>
        <w:jc w:val="both"/>
      </w:pPr>
      <w:bookmarkStart w:id="79" w:name="_Toc158642553"/>
      <w:r w:rsidRPr="00F35540">
        <w:t>Статья 4</w:t>
      </w:r>
      <w:r>
        <w:t>4</w:t>
      </w:r>
      <w:r w:rsidRPr="00F35540">
        <w:t>. Порядок принятия и реализации решения о комплексном развитии территории</w:t>
      </w:r>
      <w:bookmarkEnd w:id="79"/>
    </w:p>
    <w:p w14:paraId="3F3C995F" w14:textId="77777777" w:rsidR="00263D42" w:rsidRPr="00F35540" w:rsidRDefault="00263D42" w:rsidP="00263D42">
      <w:pPr>
        <w:spacing w:after="0" w:line="240" w:lineRule="auto"/>
        <w:ind w:firstLine="680"/>
        <w:jc w:val="both"/>
        <w:rPr>
          <w:lang w:eastAsia="zh-CN"/>
        </w:rPr>
      </w:pPr>
    </w:p>
    <w:p w14:paraId="12D4B817"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В соответствии с настоящим Кодексом комплексное развитие территории осуществляется самостоятельно Российской Федерацией, субъектами Российской Федерации, муниципальными образованиями, юридическим лицом, определенным Российской Федерацией, юридическим лицом, определенным субъектом Российской Федерации (далее - юридические лица, определенные Российской Федерацией или субъектом Российской Федерации), или лицами, с которыми заключены договоры о комплексном развитии территории.</w:t>
      </w:r>
    </w:p>
    <w:p w14:paraId="05A7176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Решение о комплексном развитии территории принимается:</w:t>
      </w:r>
    </w:p>
    <w:p w14:paraId="7638D9F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Правительством Российской Федерации в установленном им порядке в одном из следующих случаев:</w:t>
      </w:r>
    </w:p>
    <w:p w14:paraId="7E0E26D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а) в границах территории, подлежащей комплексному развитию, расположены исключительно земельные участки и (или) иные объекты недвижимости, находящиеся в федеральной собственности;</w:t>
      </w:r>
    </w:p>
    <w:p w14:paraId="7FF46E0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б) реализация решения о комплексном развитии территории осуществляется в рамках приоритетного инвестиционного проекта субъекта Российской Федерации с привлечением средств федерального бюджета, за исключением средств, предназначенных для предоставления финансовой поддержки на переселение граждан из аварийного жилищного фонда;</w:t>
      </w:r>
    </w:p>
    <w:p w14:paraId="5F2EDD3C"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в) реализация решения о комплексном развитии территории будет осуществляться юридическим лицом, определенным Российской Федерацией;</w:t>
      </w:r>
    </w:p>
    <w:p w14:paraId="23EA3205"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высшим исполнительным органом государственной власти субъекта Российской Федерации в одном из следующих случаев:</w:t>
      </w:r>
    </w:p>
    <w:p w14:paraId="6A8DC0E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а) реализация решения о комплексном развитии территории будет осуществляться с привлечением средств бюджета такого субъекта Российской Федерации;</w:t>
      </w:r>
    </w:p>
    <w:p w14:paraId="5B2D7A7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б) реализация решения о комплексном развитии территории будет осуществляться юридическим лицом, определенным субъектом Российской Федерации;</w:t>
      </w:r>
    </w:p>
    <w:p w14:paraId="7AC0E5D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в) территория, подлежащая комплексному развитию, расположена в границах двух и более муниципальных образований;</w:t>
      </w:r>
    </w:p>
    <w:p w14:paraId="553DB66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главой местной администрации в случаях, не предусмотренных пунктами 1 и 2 настоящей части.</w:t>
      </w:r>
    </w:p>
    <w:p w14:paraId="3B8A8247"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Решение о комплексном развитии территории, указанное в пункте 1 части 2 настоящей статьи, может быть принято по инициативе высшего исполнительного органа государственной власти субъекта Российской Федерации, в границах которого расположена территория, подлежащая комплексному развитию. Решение о комплексном развитии территории, указанное в пункте 1 части 2 настоящей статьи, подлежит согласованию с субъектом Российской Федерации, в границах которого расположена территория, подлежащая комплексному развитию, в порядке, установленном Правительством Российской Федерации. Срок указанного согласования не может превышать тридцать дней со дня направления в высший исполнительный орган государственной власти субъекта Российской Федерации предложения о согласовании этого решения.</w:t>
      </w:r>
    </w:p>
    <w:p w14:paraId="4BB4ABDE"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4. Проект решения о комплексном развитии территории жилой застройки, проект решения о комплексном развитии территории нежилой застройки, подготовленные главой местной администрации, подлежат согласованию с уполномоченным органом исполнительной власти субъекта Российской Федерации в порядке, установленном нормативным правовым актом субъекта Российской Федерации. Предметом такого согласования являются границы территории, в отношении которой планируется принятие решения о ее комплексном развитии. Срок такого согласования не может превышать тридцать дней со дня поступления в уполномоченный орган исполнительной власти субъекта Российской Федерации проекта решения о комплексном развитии территории жилой застройки, проекта решения о комплексном развитии территории нежилой застройки.</w:t>
      </w:r>
    </w:p>
    <w:p w14:paraId="6D3247D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5. В целях принятия и реализации решения о комплексном развитии территории жилой застройки в случаях, указанных в пунктах 2 и 3 части 2 настоящей статьи, нормативным правовым актом субъекта Российской Федерации с учетом требований </w:t>
      </w:r>
      <w:r w:rsidRPr="00F35540">
        <w:rPr>
          <w:szCs w:val="24"/>
        </w:rPr>
        <w:t>Градостроительного Кодекса РФ</w:t>
      </w:r>
      <w:r w:rsidRPr="00F35540">
        <w:rPr>
          <w:rFonts w:cs="Times New Roman"/>
          <w:szCs w:val="24"/>
        </w:rPr>
        <w:t>, жилищного законодательства, земельного законодательства устанавливаются:</w:t>
      </w:r>
    </w:p>
    <w:p w14:paraId="3CFA643C"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порядок реализации решения о комплексном развитии территории;</w:t>
      </w:r>
    </w:p>
    <w:p w14:paraId="6CE431E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порядок определения границ территории, подлежащей комплексному развитию;</w:t>
      </w:r>
    </w:p>
    <w:p w14:paraId="095C5307"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иные требования к комплексному развитию территории, устанавливаемые в соответствии с настоящим Кодексом.</w:t>
      </w:r>
    </w:p>
    <w:p w14:paraId="35E9E5D2"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Процедура принятия и реализации решения о комплексном развитии территории жилой застройки состоит из следующих этапов:</w:t>
      </w:r>
    </w:p>
    <w:p w14:paraId="69227E8E"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1) подготовка проекта решения о комплексном развитии территории жилой застройки и его согласование в случаях, установленных </w:t>
      </w:r>
      <w:r w:rsidRPr="00F35540">
        <w:rPr>
          <w:szCs w:val="24"/>
        </w:rPr>
        <w:t>Градостроительным Кодексом РФ</w:t>
      </w:r>
      <w:r w:rsidRPr="00F35540">
        <w:rPr>
          <w:rFonts w:cs="Times New Roman"/>
          <w:szCs w:val="24"/>
        </w:rPr>
        <w:t>;</w:t>
      </w:r>
    </w:p>
    <w:p w14:paraId="6B5E028C"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опубликование проекта решения о комплексном развитии территории жилой застройки в порядке, установленном для официального опубликования правовых актов, иной официальной информации;</w:t>
      </w:r>
    </w:p>
    <w:p w14:paraId="1094A375"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проведение общих собраний собственников многоквартирных домов, не признанных аварийными и подлежащими сносу или реконструкции и включенных в проект решения о комплексном развитии территории жилой застройки по вопросу включения многоквартирного дома в решение о комплексном развитии территории жилой застройки. Предельный срок для проведения таких общих собраний устанавливается нормативным актом субъекта Российской Федерации и не может быть менее одного месяца;</w:t>
      </w:r>
    </w:p>
    <w:p w14:paraId="314F76E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4) принятие решения о комплексном развитии территории жилой застройки и его опубликование в порядке, установленном для официального опубликования правовых актов, иной официальной информации;</w:t>
      </w:r>
    </w:p>
    <w:p w14:paraId="5090522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5) проведение торгов в целях заключения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4BABA54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заключение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12EFDD0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16FFE9CE"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8) определение этапов реализации решения о комплексном развитии территории жилой застройки с указанием очередности сноса или реконструкции многоквартирных домов, включенных в это решение;</w:t>
      </w:r>
    </w:p>
    <w:p w14:paraId="72B95282"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9)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жилой застройки, в том числе по предоставлению необходимых для этих целей земельных участков.</w:t>
      </w:r>
    </w:p>
    <w:p w14:paraId="4A9F3ACA"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7. Процедура принятия и реализации решения о комплексном развитии территории нежилой застройки состоит из следующих этапов:</w:t>
      </w:r>
    </w:p>
    <w:p w14:paraId="599F3112"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1) подготовка проекта решения о комплексном развитии территории нежилой застройки и его согласование в случаях, установленных </w:t>
      </w:r>
      <w:r w:rsidRPr="00F35540">
        <w:rPr>
          <w:szCs w:val="24"/>
        </w:rPr>
        <w:t>Градостроительным Кодексом РФ</w:t>
      </w:r>
      <w:r w:rsidRPr="00F35540">
        <w:rPr>
          <w:rFonts w:cs="Times New Roman"/>
          <w:szCs w:val="24"/>
        </w:rPr>
        <w:t>;</w:t>
      </w:r>
    </w:p>
    <w:p w14:paraId="4B2A69A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опубликование проекта решения о комплексном развитии территории нежилой застройки в порядке, установленном для официального опубликования правовых актов, иной официальной информации, а также направление уполномоченным органом предложения о заключении договора о комплексном развитии территории нежилой застройки всем правообладателям объектов недвижимого имущества, расположенных в границах такой территории;</w:t>
      </w:r>
    </w:p>
    <w:p w14:paraId="352373D9"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принятие решения о комплексном развитии территории нежилой застройки и его опубликование в порядке, установленном для официального опубликования правовых актов, иной официальной информации;</w:t>
      </w:r>
    </w:p>
    <w:p w14:paraId="2C20194F"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4) заключение договора о комплексном развитии территории нежилой застройки с правообладателями, выразившими в письменной форме согласие на его заключение, при условии, что такое согласие было получено от всех правообладателей объектов недвижимого имущества, расположенных в границах территории, в отношении которой подготовлен проект решения о комплексном развитии нежилой территории, и представлено в орган, направивший предложение о заключении указанного договора, не позднее сорока пяти дней со дня получения правообладателем этого предложения. Обязательным приложением к такому согласию должно являться соглашение, заключенное между правообладателями в соответствии с частями 6 и 7 статьи 70 </w:t>
      </w:r>
      <w:r w:rsidRPr="00F35540">
        <w:rPr>
          <w:szCs w:val="24"/>
        </w:rPr>
        <w:t>Градостроительного Кодекса РФ</w:t>
      </w:r>
      <w:r w:rsidRPr="00F35540">
        <w:rPr>
          <w:rFonts w:cs="Times New Roman"/>
          <w:szCs w:val="24"/>
        </w:rPr>
        <w:t>;</w:t>
      </w:r>
    </w:p>
    <w:p w14:paraId="6677BE7E"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5) проведение торгов в целях заключения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нежилой застройки, реализации такого решения юридическим лицом, определенным Российской Федерацией или субъектом Российской Федерации, а также заключения договора о комплексном развитии территории нежилой застройки с правообладателями в случае, предусмотренном пунктом 4 настоящей части);</w:t>
      </w:r>
    </w:p>
    <w:p w14:paraId="1AD3DCF7"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заключение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Российской Федерацией или субъектом Российской Федерации);</w:t>
      </w:r>
    </w:p>
    <w:p w14:paraId="4CD0A68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7B90743B"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8)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нежилой застройки, в том числе по предоставлению необходимых для этих целей земельных участков.</w:t>
      </w:r>
    </w:p>
    <w:p w14:paraId="6FC805AC"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8. Процедура принятия и реализации решения о комплексном развитии незастроенной территории состоит из следующих этапов:</w:t>
      </w:r>
    </w:p>
    <w:p w14:paraId="678E9CA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принятие решения о развитии незастроенной территории и его опубликование в порядке, установленном для официального опубликования правовых актов, иной официальной информации;</w:t>
      </w:r>
    </w:p>
    <w:p w14:paraId="651BC426"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проведение торгов в целях заключения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реализации такого решения юридическими лицами, определенными Российской Федерацией или субъектом Российской Федерации);</w:t>
      </w:r>
    </w:p>
    <w:p w14:paraId="7540C2B6"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заключение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или реализации такого решения юридическими лицами, определенными Российской Федерацией или субъектом Российской Федерации);</w:t>
      </w:r>
    </w:p>
    <w:p w14:paraId="507AC94F"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4) предоставление земельного участка или земельных участков в аренду без торгов в целях реализации договора о комплексном развитии незастроенной территории лицу, с которым заключен такой договор;</w:t>
      </w:r>
    </w:p>
    <w:p w14:paraId="1189CC05"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5)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6E649A0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выполнение мероприятий, связанных с архитектурно-строительным проектированием, со строительством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незастроенной территории, в том числе по предоставлению необходимых для этих целей земельных участков, образованных из земельного участка или земельных участков, указанных в пункте 4 настоящей части.</w:t>
      </w:r>
    </w:p>
    <w:p w14:paraId="24750F6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9. Нормативным правовым актом субъекта Российской Федерации могут быть установлены случаи, в которых допускается принятие решения о комплексном развитии территории в отношении двух и более несмежных территорий, в границах которых предусматривается осуществление деятельности по комплексному развитию территории, с заключением одного договора о комплексном развитии таких территорий.</w:t>
      </w:r>
    </w:p>
    <w:p w14:paraId="39DD9433" w14:textId="77777777" w:rsidR="00263D42" w:rsidRPr="00F35540" w:rsidRDefault="00263D42" w:rsidP="00263D42">
      <w:pPr>
        <w:spacing w:after="0" w:line="240" w:lineRule="auto"/>
        <w:ind w:firstLine="680"/>
        <w:jc w:val="both"/>
        <w:rPr>
          <w:rFonts w:cs="Times New Roman"/>
          <w:szCs w:val="24"/>
        </w:rPr>
      </w:pPr>
    </w:p>
    <w:p w14:paraId="048B4CEF" w14:textId="77777777" w:rsidR="00263D42" w:rsidRPr="00F35540" w:rsidRDefault="00263D42" w:rsidP="00263D42">
      <w:pPr>
        <w:pStyle w:val="4"/>
        <w:jc w:val="both"/>
      </w:pPr>
      <w:bookmarkStart w:id="80" w:name="_Toc158642554"/>
      <w:r w:rsidRPr="00F35540">
        <w:t>Статья 4</w:t>
      </w:r>
      <w:r>
        <w:t>5</w:t>
      </w:r>
      <w:r w:rsidRPr="00F35540">
        <w:t>. Решение о комплексном развитии территории.</w:t>
      </w:r>
      <w:bookmarkEnd w:id="80"/>
    </w:p>
    <w:p w14:paraId="6F132F95" w14:textId="77777777" w:rsidR="00263D42" w:rsidRPr="00F35540" w:rsidRDefault="00263D42" w:rsidP="00263D42">
      <w:pPr>
        <w:jc w:val="both"/>
        <w:rPr>
          <w:lang w:eastAsia="zh-CN"/>
        </w:rPr>
      </w:pPr>
    </w:p>
    <w:p w14:paraId="4E15614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В решение о комплексном развитии территории включаются:</w:t>
      </w:r>
    </w:p>
    <w:p w14:paraId="2541242E"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сведения о местоположении, площади и границах территории, подлежащей комплексному развитию;</w:t>
      </w:r>
    </w:p>
    <w:p w14:paraId="4F15AE36"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перечень объектов капитального строительства, расположенных в границах территории, подлежащей комплексному развитию, в том числе перечень объектов капитального строительства, подлежащих сносу или реконструкции, включая многоквартирные дома;</w:t>
      </w:r>
    </w:p>
    <w:p w14:paraId="0DC91B9F"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предельный срок реализации решения о комплексном развитии территории;</w:t>
      </w:r>
    </w:p>
    <w:p w14:paraId="7735599B"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4) сведения о самостоятельной реализации Российской Федерацией, субъектом Российской Федерации, муниципальным образованием решения о комплексном развитии территории или о реализации такого решения юридическими лицами, определенными Российской Федерацией или субъектом Российской Федерации;</w:t>
      </w:r>
    </w:p>
    <w:p w14:paraId="54BB8E0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5) основные виды разрешенного использования земельных участков и объектов капитального строительства, которые могут быть выбраны при реализации решения о комплексном развитии территории, а также предельные параметры разрешенного строительства, реконструкции объектов капитального строительства в границах территории, в отношении которой принимается такое решение. Перечень предельных параметров разрешенного строительства, реконструкции объектов капитального строительства, указываемых в решении о комплексном развитии территории, определяется субъектом Российской Федерации. Указанные основные виды разрешенного использования земельных участков и объектов капитального строительства, предельные параметры разрешенного строительства могут не соответствовать основным видам разрешенного использования земельных участков и объектов капитального строительства и (или)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В этом случае внесение изменений в правила землепользования и застройки осуществляется в соответствии с частью 3.4 статьи 33 </w:t>
      </w:r>
      <w:r w:rsidRPr="00F35540">
        <w:rPr>
          <w:szCs w:val="24"/>
        </w:rPr>
        <w:t>Градостроительного Кодекса РФ</w:t>
      </w:r>
      <w:r w:rsidRPr="00F35540">
        <w:rPr>
          <w:rFonts w:cs="Times New Roman"/>
          <w:szCs w:val="24"/>
        </w:rPr>
        <w:t>;</w:t>
      </w:r>
    </w:p>
    <w:p w14:paraId="3A43E8EC"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перечень объектов культурного наследия, подлежащих сохранению в соответствии с законодательством Российской Федерации об объектах культурного наследия, при реализации такого решения (при наличии указанных объектов);</w:t>
      </w:r>
    </w:p>
    <w:p w14:paraId="5A4B8BC9"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7) иные сведения, определенные Правительством Российской Федерации, нормативным правовым актом высшего исполнительного органа государственной власти субъекта Российской Федерации.</w:t>
      </w:r>
    </w:p>
    <w:p w14:paraId="1F3E86FF"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Решение о комплексном развитии территории может предусматривать необходимость строительства на территории, подлежащей комплексному развитию, многоквартирного дома (домов) или дома (домов) блокированной застройки, в которых все жилые помещения или указанное в таком решении минимальное количество жилых помещений соответствуют условиям отнесения к стандартному жилью, установленным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 и (или) строительство наемного дома.</w:t>
      </w:r>
    </w:p>
    <w:p w14:paraId="3CCDAA78"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Проект решения о комплексном развитии территории жилой застройки подлежит размещению:</w:t>
      </w:r>
    </w:p>
    <w:p w14:paraId="3911A286"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на официальном сайте высшего исполнительного органа государственной власти субъекта Российской Федерации в сети "Интернет" в случае подготовки такого проекта уполномоченным органом государственной власти субъекта Российской Федерации;</w:t>
      </w:r>
    </w:p>
    <w:p w14:paraId="7494BBDA"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на официальном сайте уполномоченного органа местного самоуправления в сети "Интернет" и (или) в государственной или муниципальной информационной системе, обеспечивающей проведение общественных обсуждений, публичных слушаний с использованием сети "Интернет", либо на региональном портале государственных и муниципальных услуг (далее в настоящей статье - информационные системы);</w:t>
      </w:r>
    </w:p>
    <w:p w14:paraId="08F79DD9"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на информационных стендах (информационных щитах), оборудованных около здания местной администрации, в местах массового скопления граждан и в иных местах, расположенных на территории, в отношении которой подготовлен проект решения о комплексном развитии территории.</w:t>
      </w:r>
    </w:p>
    <w:p w14:paraId="1E6F46DB"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4. Решение о комплексном развитии территории жилой застройки принимается в срок не более чем тридцать дней со дня окончания срока, установленного нормативным правовым актом субъекта Российской Федерации для проведения общих собраний собственников помещений в многоквартирных домах, предусмотренных пунктом 2 части 2 статьи 65 </w:t>
      </w:r>
      <w:r w:rsidRPr="00F35540">
        <w:rPr>
          <w:szCs w:val="24"/>
        </w:rPr>
        <w:t>Градостроительного Кодекса РФ</w:t>
      </w:r>
      <w:r w:rsidRPr="00F35540">
        <w:rPr>
          <w:rFonts w:cs="Times New Roman"/>
          <w:szCs w:val="24"/>
        </w:rPr>
        <w:t>.</w:t>
      </w:r>
    </w:p>
    <w:p w14:paraId="2DFDFBC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5. Указанные в части 4 настоящей статьи и включенные в проект решения о комплексном развитии территории жилой застройки многоквартирные дома, общие собрания собственников помещений в которых не были проведены в установленный для этого срок, включаются в решение о комплексном развитии территории.</w:t>
      </w:r>
    </w:p>
    <w:p w14:paraId="03B1C2D0"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Исключение указанного в части 4 настоящей статьи многоквартирного дома из решения о комплексном развитии территории жилой застройки, в том числе многоквартирного дома, включенного в такое решение в соответствии с частью 5 настоящей статьи, осуществляется на основании решения, принятого на общем собрании собственников помещений в таком многоквартирном доме, если такое решение принято до дня утверждения документации по планировке территории в целях реализации решения о комплексном развитии территории жилой застройки.</w:t>
      </w:r>
    </w:p>
    <w:p w14:paraId="558B6926" w14:textId="77777777" w:rsidR="00263D42" w:rsidRPr="00F35540" w:rsidRDefault="00263D42" w:rsidP="00263D42">
      <w:pPr>
        <w:spacing w:after="0" w:line="240" w:lineRule="auto"/>
        <w:ind w:firstLine="680"/>
        <w:jc w:val="both"/>
        <w:rPr>
          <w:rFonts w:cs="Times New Roman"/>
          <w:szCs w:val="24"/>
        </w:rPr>
      </w:pPr>
    </w:p>
    <w:p w14:paraId="604DAA7F" w14:textId="77777777" w:rsidR="00263D42" w:rsidRPr="00F35540" w:rsidRDefault="00263D42" w:rsidP="00263D42">
      <w:pPr>
        <w:pStyle w:val="4"/>
        <w:numPr>
          <w:ilvl w:val="0"/>
          <w:numId w:val="0"/>
        </w:numPr>
        <w:jc w:val="both"/>
      </w:pPr>
      <w:bookmarkStart w:id="81" w:name="_Toc158642555"/>
      <w:r w:rsidRPr="00F35540">
        <w:t>Статья 4</w:t>
      </w:r>
      <w:r>
        <w:t>6</w:t>
      </w:r>
      <w:r w:rsidRPr="00F35540">
        <w:t>. Комплексное развитие территории по инициативе правообладателей.</w:t>
      </w:r>
      <w:bookmarkEnd w:id="81"/>
    </w:p>
    <w:p w14:paraId="1E92C638" w14:textId="77777777" w:rsidR="00263D42" w:rsidRPr="00F35540" w:rsidRDefault="00263D42" w:rsidP="001D669B">
      <w:pPr>
        <w:spacing w:after="0" w:line="240" w:lineRule="auto"/>
        <w:jc w:val="both"/>
        <w:rPr>
          <w:lang w:eastAsia="zh-CN"/>
        </w:rPr>
      </w:pPr>
    </w:p>
    <w:p w14:paraId="7FCB2463" w14:textId="77777777" w:rsidR="00263D42" w:rsidRPr="00F35540" w:rsidRDefault="00263D42" w:rsidP="00263D42">
      <w:pPr>
        <w:spacing w:after="0" w:line="240" w:lineRule="auto"/>
        <w:ind w:firstLine="680"/>
        <w:jc w:val="both"/>
        <w:rPr>
          <w:lang w:eastAsia="zh-CN"/>
        </w:rPr>
      </w:pPr>
      <w:r w:rsidRPr="00F35540">
        <w:rPr>
          <w:lang w:eastAsia="zh-CN"/>
        </w:rPr>
        <w:t>1. Комплексное развитие территории по инициативе правообладателей осуществляется одним или несколькими правообладателями земельных участков и (или) объектов недвижимого имущества, расположенных в границах комплексного развития территории, в том числе лицами, которым земельные участки, находящиеся в государственной или муниципальной собственности, предоставлены в аренду, в безвозмездное пользование в соответствии с земельным законодательством. При этом участие указанных лиц, не являющихся собственниками земельного участка и (или) расположенного на нем объекта недвижимого имущества (далее в настоящей статье также - правообладатель), в комплексном развитии территории по инициативе правообладателей допускается в случае, если срок действия его прав на земельный участок составляет на день заключения в соответствии с настоящей статьей договора о комплексном развитии территории не менее чем пять лет (при наличии письменного согласия собственника указанного земельного участка и (или) расположенного на нем объекта недвижимого имущества и (или) при наличии письменного согласия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в случае, если земельный участок и (или) расположенный на нем объект недвижимого имущества находятся в государственной или муниципальной собственности). В случае, если земельный участок и (или) расположенный на нем объект недвижимого имущества находятся в государственной или муниципальной собственности и мероприятия по комплексному развитию территории не предусматривают изменение вида разрешенного использования земельного участка и (или) расположенного на нем объекта недвижимого имущества, письменное согласие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не требуется.</w:t>
      </w:r>
    </w:p>
    <w:p w14:paraId="2F3FE633" w14:textId="77777777" w:rsidR="00263D42" w:rsidRPr="00F35540" w:rsidRDefault="00263D42" w:rsidP="00263D42">
      <w:pPr>
        <w:spacing w:after="0" w:line="240" w:lineRule="auto"/>
        <w:ind w:firstLine="680"/>
        <w:jc w:val="both"/>
        <w:rPr>
          <w:lang w:eastAsia="zh-CN"/>
        </w:rPr>
      </w:pPr>
      <w:r w:rsidRPr="00F35540">
        <w:rPr>
          <w:lang w:eastAsia="zh-CN"/>
        </w:rPr>
        <w:t>2. В границы территории, подлежащей комплексному развитию по инициативе правообладателей, не могут быть включены земельные участки и (или) расположенные на них объекты недвижимого имущества, не принадлежащие таким правообладателям, если иное не предусмотрено настоящей частью. По согласованию с федеральным органом исполнительной власти, органом исполнительной власти субъекта Российской Федерации или органом местного самоуправления, уполномоченными на предоставление находящихся в государственной или муниципальной собственности земельных участков, для размещения объектов коммунальной, транспортной, социальной инфраструктур в границы территории, подлежащей комплексному развитию, могут включаться земельные участки, находящиеся в государственной и (или) муниципальной собственности и не обремененные правами третьих лиц, при условии, что такие земельные участки являются смежными по отношению к одному или нескольким земельным участкам правообладателей земельных участков. Порядок такого согласования устанавливается Правительством Российской Федерации.</w:t>
      </w:r>
    </w:p>
    <w:p w14:paraId="416EEC4C" w14:textId="77777777" w:rsidR="00263D42" w:rsidRPr="00F35540" w:rsidRDefault="00263D42" w:rsidP="00263D42">
      <w:pPr>
        <w:spacing w:after="0" w:line="240" w:lineRule="auto"/>
        <w:ind w:firstLine="680"/>
        <w:jc w:val="both"/>
        <w:rPr>
          <w:lang w:eastAsia="zh-CN"/>
        </w:rPr>
      </w:pPr>
      <w:r w:rsidRPr="00F35540">
        <w:rPr>
          <w:lang w:eastAsia="zh-CN"/>
        </w:rPr>
        <w:t xml:space="preserve">3. Комплексное развитие территории по инициативе правообладателей осуществляется на основании договоров о комплексном развитии территории, заключаемых органами местного самоуправления с правообладателями земельных участков и (или) расположенных на них объектов недвижимого имущества (далее в настоящей статье также - договор). Содержание договора определяется в соответствии со статьей 68 </w:t>
      </w:r>
      <w:r w:rsidRPr="00F35540">
        <w:rPr>
          <w:szCs w:val="24"/>
        </w:rPr>
        <w:t>Градостроительного Кодекса РФ</w:t>
      </w:r>
      <w:r w:rsidRPr="00F35540">
        <w:rPr>
          <w:lang w:eastAsia="zh-CN"/>
        </w:rPr>
        <w:t>, с учетом положений настоящей статьи.</w:t>
      </w:r>
    </w:p>
    <w:p w14:paraId="576BFB2C" w14:textId="77777777" w:rsidR="00263D42" w:rsidRPr="00F35540" w:rsidRDefault="00263D42" w:rsidP="00263D42">
      <w:pPr>
        <w:spacing w:after="0" w:line="240" w:lineRule="auto"/>
        <w:ind w:firstLine="680"/>
        <w:jc w:val="both"/>
        <w:rPr>
          <w:lang w:eastAsia="zh-CN"/>
        </w:rPr>
      </w:pPr>
      <w:r w:rsidRPr="00F35540">
        <w:rPr>
          <w:lang w:eastAsia="zh-CN"/>
        </w:rPr>
        <w:t>4. Для заключения договора с правообладателями в порядке, предусмотренном настоящей статьей, принятие решения о комплексном развитии не требуется. При этом сведения, подлежащие включению в решение о комплексном развитии территории, подлежат включению в такой договор.</w:t>
      </w:r>
    </w:p>
    <w:p w14:paraId="648F9F79" w14:textId="77777777" w:rsidR="00263D42" w:rsidRPr="00F35540" w:rsidRDefault="00263D42" w:rsidP="00263D42">
      <w:pPr>
        <w:spacing w:after="0" w:line="240" w:lineRule="auto"/>
        <w:ind w:firstLine="680"/>
        <w:jc w:val="both"/>
        <w:rPr>
          <w:lang w:eastAsia="zh-CN"/>
        </w:rPr>
      </w:pPr>
      <w:r w:rsidRPr="00F35540">
        <w:rPr>
          <w:lang w:eastAsia="zh-CN"/>
        </w:rPr>
        <w:t>5. В случае, если комплексное развитие территории по инициативе правообладателей осуществляется двумя и более правообладателями, правообладатели заключают соглашение о разграничении обязанностей по осуществлению мероприятий по комплексному развитию территории по инициативе правообладателей (далее в настоящей статье - соглашение).</w:t>
      </w:r>
    </w:p>
    <w:p w14:paraId="74E5D2A6" w14:textId="77777777" w:rsidR="00263D42" w:rsidRPr="00F35540" w:rsidRDefault="00263D42" w:rsidP="00263D42">
      <w:pPr>
        <w:spacing w:after="0" w:line="240" w:lineRule="auto"/>
        <w:ind w:firstLine="680"/>
        <w:jc w:val="both"/>
        <w:rPr>
          <w:lang w:eastAsia="zh-CN"/>
        </w:rPr>
      </w:pPr>
      <w:r w:rsidRPr="00F35540">
        <w:rPr>
          <w:lang w:eastAsia="zh-CN"/>
        </w:rPr>
        <w:t>6. Условиями соглашения являются:</w:t>
      </w:r>
    </w:p>
    <w:p w14:paraId="2FCF2783" w14:textId="77777777" w:rsidR="00263D42" w:rsidRPr="00F35540" w:rsidRDefault="00263D42" w:rsidP="00263D42">
      <w:pPr>
        <w:spacing w:after="0" w:line="240" w:lineRule="auto"/>
        <w:ind w:firstLine="680"/>
        <w:jc w:val="both"/>
        <w:rPr>
          <w:lang w:eastAsia="zh-CN"/>
        </w:rPr>
      </w:pPr>
      <w:r w:rsidRPr="00F35540">
        <w:rPr>
          <w:lang w:eastAsia="zh-CN"/>
        </w:rPr>
        <w:t>1) сведения о границах территории (в том числе кадастровые номера земельных участков (при наличии), их площадь, местоположение, перечень расположенных на них объектов недвижимого имущества), в отношении которой предполагается осуществление комплексного развития территории по инициативе правообладателей;</w:t>
      </w:r>
    </w:p>
    <w:p w14:paraId="392B9426" w14:textId="77777777" w:rsidR="00263D42" w:rsidRPr="00F35540" w:rsidRDefault="00263D42" w:rsidP="00263D42">
      <w:pPr>
        <w:spacing w:after="0" w:line="240" w:lineRule="auto"/>
        <w:ind w:firstLine="680"/>
        <w:jc w:val="both"/>
        <w:rPr>
          <w:lang w:eastAsia="zh-CN"/>
        </w:rPr>
      </w:pPr>
      <w:r w:rsidRPr="00F35540">
        <w:rPr>
          <w:lang w:eastAsia="zh-CN"/>
        </w:rPr>
        <w:t>2) обязательства сторон, возникающие в связи с реализацией мероприятий по комплексному развитию территории по инициативе правообладателей, в том числе по обеспечению подготовки и утверждению документации по планировке территории;</w:t>
      </w:r>
    </w:p>
    <w:p w14:paraId="57DF3B30" w14:textId="77777777" w:rsidR="00263D42" w:rsidRPr="00F35540" w:rsidRDefault="00263D42" w:rsidP="00263D42">
      <w:pPr>
        <w:spacing w:after="0" w:line="240" w:lineRule="auto"/>
        <w:ind w:firstLine="680"/>
        <w:jc w:val="both"/>
        <w:rPr>
          <w:lang w:eastAsia="zh-CN"/>
        </w:rPr>
      </w:pPr>
      <w:r w:rsidRPr="00F35540">
        <w:rPr>
          <w:lang w:eastAsia="zh-CN"/>
        </w:rPr>
        <w:t>3) порядок и условия распределения между правообладателями расходов на осуществление мероприятий по комплексному развитию территории по инициативе правообладателей, включая подготовку документации по планировке территории, и доходов от реализации ими инвестиционных проектов в рамках комплексного развития территории по инициативе правообладателей;</w:t>
      </w:r>
    </w:p>
    <w:p w14:paraId="29EE81EC" w14:textId="77777777" w:rsidR="00263D42" w:rsidRPr="00F35540" w:rsidRDefault="00263D42" w:rsidP="00263D42">
      <w:pPr>
        <w:spacing w:after="0" w:line="240" w:lineRule="auto"/>
        <w:ind w:firstLine="680"/>
        <w:jc w:val="both"/>
        <w:rPr>
          <w:lang w:eastAsia="zh-CN"/>
        </w:rPr>
      </w:pPr>
      <w:r w:rsidRPr="00F35540">
        <w:rPr>
          <w:lang w:eastAsia="zh-CN"/>
        </w:rPr>
        <w:t>4) ответственность сторон за неисполнение или ненадлежащее исполнение соглашения;</w:t>
      </w:r>
    </w:p>
    <w:p w14:paraId="3DFAFA46" w14:textId="77777777" w:rsidR="00263D42" w:rsidRPr="00F35540" w:rsidRDefault="00263D42" w:rsidP="00263D42">
      <w:pPr>
        <w:spacing w:after="0" w:line="240" w:lineRule="auto"/>
        <w:ind w:firstLine="680"/>
        <w:jc w:val="both"/>
        <w:rPr>
          <w:lang w:eastAsia="zh-CN"/>
        </w:rPr>
      </w:pPr>
      <w:r w:rsidRPr="00F35540">
        <w:rPr>
          <w:lang w:eastAsia="zh-CN"/>
        </w:rPr>
        <w:t>5) обязательство сторон заключить с органом местного самоуправления договор о комплексном развитии территории.</w:t>
      </w:r>
    </w:p>
    <w:p w14:paraId="60602A77" w14:textId="77777777" w:rsidR="00263D42" w:rsidRPr="00F35540" w:rsidRDefault="00263D42" w:rsidP="00263D42">
      <w:pPr>
        <w:spacing w:after="0" w:line="240" w:lineRule="auto"/>
        <w:ind w:firstLine="680"/>
        <w:jc w:val="both"/>
        <w:rPr>
          <w:lang w:eastAsia="zh-CN"/>
        </w:rPr>
      </w:pPr>
      <w:r w:rsidRPr="00F35540">
        <w:rPr>
          <w:lang w:eastAsia="zh-CN"/>
        </w:rPr>
        <w:t>7. В соглашении наряду с предусмотренными в части 6 настоящей статьи условиями могут быть предусмотрены иные условия, в том числе порядок и условия распределения между правообладателями расходов на строительство объектов коммунальной, транспортной, социальной инфраструктур.</w:t>
      </w:r>
    </w:p>
    <w:p w14:paraId="644A0BAB" w14:textId="77777777" w:rsidR="00263D42" w:rsidRPr="00F35540" w:rsidRDefault="00263D42" w:rsidP="00263D42">
      <w:pPr>
        <w:spacing w:after="0" w:line="240" w:lineRule="auto"/>
        <w:ind w:firstLine="680"/>
        <w:jc w:val="both"/>
        <w:rPr>
          <w:lang w:eastAsia="zh-CN"/>
        </w:rPr>
      </w:pPr>
      <w:r w:rsidRPr="00F35540">
        <w:rPr>
          <w:lang w:eastAsia="zh-CN"/>
        </w:rPr>
        <w:t>8. Заключение договора осуществляется без проведения торгов на право заключения договора в порядке, определенном нормативным правовым актом субъекта Российской Федерации с учетом положений настоящей статьи.</w:t>
      </w:r>
    </w:p>
    <w:p w14:paraId="07AE834E" w14:textId="77777777" w:rsidR="00263D42" w:rsidRPr="00F35540" w:rsidRDefault="00263D42" w:rsidP="00263D42">
      <w:pPr>
        <w:spacing w:after="0" w:line="240" w:lineRule="auto"/>
        <w:ind w:firstLine="680"/>
        <w:jc w:val="both"/>
        <w:rPr>
          <w:lang w:eastAsia="zh-CN"/>
        </w:rPr>
      </w:pPr>
      <w:r w:rsidRPr="00F35540">
        <w:rPr>
          <w:lang w:eastAsia="zh-CN"/>
        </w:rPr>
        <w:t>9. Прекращение существования земельного участка, расположенного в границах территории, которая подлежит комплексному развитию и в отношении которой заключен договор, в связи с его разделом или возникновением у третьих лиц прав на земельные участки, образованные из такого земельного участка, не является основанием для прекращения прав и обязанностей, определенных договором.</w:t>
      </w:r>
    </w:p>
    <w:p w14:paraId="4CEFF531" w14:textId="77777777" w:rsidR="00263D42" w:rsidRPr="00F35540" w:rsidRDefault="00263D42" w:rsidP="00263D42">
      <w:pPr>
        <w:spacing w:after="0" w:line="240" w:lineRule="auto"/>
        <w:ind w:firstLine="680"/>
        <w:jc w:val="both"/>
        <w:rPr>
          <w:lang w:eastAsia="zh-CN"/>
        </w:rPr>
      </w:pPr>
      <w:r w:rsidRPr="00F35540">
        <w:rPr>
          <w:lang w:eastAsia="zh-CN"/>
        </w:rPr>
        <w:t xml:space="preserve">10. Односторонний отказ от исполнения договора одной из сторон допускается в случаях, предусмотренных статьей 68 </w:t>
      </w:r>
      <w:r w:rsidRPr="00F35540">
        <w:rPr>
          <w:szCs w:val="24"/>
        </w:rPr>
        <w:t>Градостроительного Кодекса РФ</w:t>
      </w:r>
      <w:r w:rsidRPr="00F35540">
        <w:rPr>
          <w:lang w:eastAsia="zh-CN"/>
        </w:rPr>
        <w:t>, а также в случае, предусмотренном частью 13 настоящей статьи.</w:t>
      </w:r>
    </w:p>
    <w:p w14:paraId="2C9E38EF" w14:textId="77777777" w:rsidR="00263D42" w:rsidRPr="00F35540" w:rsidRDefault="00263D42" w:rsidP="00263D42">
      <w:pPr>
        <w:spacing w:after="0" w:line="240" w:lineRule="auto"/>
        <w:ind w:firstLine="680"/>
        <w:jc w:val="both"/>
        <w:rPr>
          <w:lang w:eastAsia="zh-CN"/>
        </w:rPr>
      </w:pPr>
      <w:r w:rsidRPr="00F35540">
        <w:rPr>
          <w:lang w:eastAsia="zh-CN"/>
        </w:rPr>
        <w:t>11. В случае одностороннего отказа одного или нескольких правообладателей от договора (исполнения договора) договор аренды земельного участка, находящегося в государственной или муниципальной собственности и предоставленного таким правообладателям в аренду без проведения торгов в целях строительства объектов коммунальной, транспортной, социальной инфраструктур, расторгается по требованию арендодателя в соответствии с земельным законодательством. Отчуждение объекта незавершенного строительства (в том числе сооружения, строительство которого не завершено), расположенного на таком земельном участке, осуществляется в соответствии с гражданским законодательством.</w:t>
      </w:r>
    </w:p>
    <w:p w14:paraId="4CFB0463" w14:textId="77777777" w:rsidR="00263D42" w:rsidRPr="00F35540" w:rsidRDefault="00263D42" w:rsidP="00263D42">
      <w:pPr>
        <w:spacing w:after="0" w:line="240" w:lineRule="auto"/>
        <w:ind w:firstLine="680"/>
        <w:jc w:val="both"/>
        <w:rPr>
          <w:lang w:eastAsia="zh-CN"/>
        </w:rPr>
      </w:pPr>
      <w:r w:rsidRPr="00F35540">
        <w:rPr>
          <w:lang w:eastAsia="zh-CN"/>
        </w:rPr>
        <w:t>12. В случае одностороннего отказа одного или нескольких правообладателей от договора (исполнения договора) документация по планировке территории признается недействующей. При этом такие правообладатели обязаны возместить иным правообладателям расходы, понесенные ими на подготовку документации по планировке территории.</w:t>
      </w:r>
    </w:p>
    <w:p w14:paraId="54E42274" w14:textId="77777777" w:rsidR="00263D42" w:rsidRPr="00F35540" w:rsidRDefault="00263D42" w:rsidP="00263D42">
      <w:pPr>
        <w:spacing w:after="0" w:line="240" w:lineRule="auto"/>
        <w:ind w:firstLine="680"/>
        <w:jc w:val="both"/>
        <w:rPr>
          <w:lang w:eastAsia="zh-CN"/>
        </w:rPr>
      </w:pPr>
      <w:r w:rsidRPr="00F35540">
        <w:rPr>
          <w:lang w:eastAsia="zh-CN"/>
        </w:rPr>
        <w:t>13. Правообладатель или правообладатели, заключившие договор с уполномоченным органом местного самоуправления, имеют право на односторонний отказ от договора (исполнения договора) в случае, если местным бюджетом на текущий финансовый год и плановый период не предусмотрены расходные обязательства муниципального образования по архитектурно-строительному проектированию и по строительству предусмотренных договором объектов коммунальной, транспортной, социальной инфраструктур.</w:t>
      </w:r>
    </w:p>
    <w:p w14:paraId="4F0AA9D6" w14:textId="77777777" w:rsidR="00263D42" w:rsidRPr="00F35540" w:rsidRDefault="00263D42" w:rsidP="00263D42">
      <w:pPr>
        <w:spacing w:after="0" w:line="240" w:lineRule="auto"/>
        <w:ind w:firstLine="680"/>
        <w:jc w:val="both"/>
        <w:rPr>
          <w:lang w:eastAsia="zh-CN"/>
        </w:rPr>
      </w:pPr>
      <w:r w:rsidRPr="00F35540">
        <w:rPr>
          <w:lang w:eastAsia="zh-CN"/>
        </w:rPr>
        <w:t xml:space="preserve">14. Положения частей 9 - 13 настоящей статьи распространяются на отношения, связанные с исполнением и прекращением договора о развитии территории нежилой застройки, заключенного с правообладателем (правообладателями) в соответствии с пунктами 2 и 3 части 7 статьи 66 </w:t>
      </w:r>
      <w:r w:rsidRPr="00F35540">
        <w:rPr>
          <w:szCs w:val="24"/>
        </w:rPr>
        <w:t>Градостроительного Кодекса РФ</w:t>
      </w:r>
      <w:r w:rsidRPr="00F35540">
        <w:rPr>
          <w:lang w:eastAsia="zh-CN"/>
        </w:rPr>
        <w:t>.</w:t>
      </w:r>
    </w:p>
    <w:p w14:paraId="2A073AFA" w14:textId="77777777" w:rsidR="00263D42" w:rsidRDefault="00263D42" w:rsidP="00263D42">
      <w:pPr>
        <w:rPr>
          <w:rFonts w:eastAsia="Times New Roman" w:cs="Times New Roman"/>
          <w:b/>
          <w:sz w:val="28"/>
          <w:szCs w:val="24"/>
          <w:lang w:eastAsia="zh-CN"/>
        </w:rPr>
      </w:pPr>
    </w:p>
    <w:p w14:paraId="726E473C" w14:textId="77777777" w:rsidR="00263D42" w:rsidRPr="00F35540" w:rsidRDefault="00263D42" w:rsidP="00263D42">
      <w:pPr>
        <w:pStyle w:val="4"/>
        <w:jc w:val="both"/>
        <w:rPr>
          <w:b w:val="0"/>
        </w:rPr>
      </w:pPr>
      <w:bookmarkStart w:id="82" w:name="_Toc158642556"/>
      <w:r w:rsidRPr="00F35540">
        <w:t>Статья 4</w:t>
      </w:r>
      <w:r>
        <w:t>7</w:t>
      </w:r>
      <w:r w:rsidRPr="00F35540">
        <w:t>. Ответственность за нарушения Правил.</w:t>
      </w:r>
      <w:bookmarkEnd w:id="82"/>
    </w:p>
    <w:p w14:paraId="0BAFAE67" w14:textId="77777777" w:rsidR="00263D42" w:rsidRPr="00F35540" w:rsidRDefault="00263D42" w:rsidP="00263D42">
      <w:pPr>
        <w:pStyle w:val="aff6"/>
        <w:ind w:firstLine="680"/>
        <w:jc w:val="both"/>
        <w:rPr>
          <w:sz w:val="24"/>
        </w:rPr>
      </w:pPr>
    </w:p>
    <w:p w14:paraId="6DC26494" w14:textId="0068515B" w:rsidR="000B217C" w:rsidRDefault="00263D42" w:rsidP="00263D42">
      <w:pPr>
        <w:spacing w:after="0" w:line="240" w:lineRule="auto"/>
        <w:ind w:firstLine="680"/>
        <w:jc w:val="both"/>
        <w:rPr>
          <w:szCs w:val="24"/>
        </w:rPr>
      </w:pPr>
      <w:r w:rsidRPr="00F35540">
        <w:rPr>
          <w:szCs w:val="24"/>
        </w:rPr>
        <w:t>За нарушение настоящих Правил физические и юридические лица, а также должностные лица несут ответственность в порядке, предусмотренном законодательством Российской Федерации.</w:t>
      </w:r>
    </w:p>
    <w:p w14:paraId="3D05B932" w14:textId="77777777" w:rsidR="000B217C" w:rsidRDefault="000B217C">
      <w:pPr>
        <w:rPr>
          <w:szCs w:val="24"/>
        </w:rPr>
      </w:pPr>
      <w:r>
        <w:rPr>
          <w:szCs w:val="24"/>
        </w:rPr>
        <w:br w:type="page"/>
      </w:r>
    </w:p>
    <w:p w14:paraId="0C444927" w14:textId="1F9E824B" w:rsidR="000B217C" w:rsidRDefault="000B217C" w:rsidP="000B217C">
      <w:pPr>
        <w:pStyle w:val="2"/>
        <w:jc w:val="both"/>
      </w:pPr>
      <w:bookmarkStart w:id="83" w:name="_Toc158642557"/>
      <w:bookmarkStart w:id="84" w:name="_Toc434596301"/>
      <w:bookmarkStart w:id="85" w:name="_Toc63410754"/>
      <w:r w:rsidRPr="00F35540">
        <w:t xml:space="preserve">Глава </w:t>
      </w:r>
      <w:r>
        <w:t>10</w:t>
      </w:r>
      <w:r w:rsidRPr="00F35540">
        <w:t xml:space="preserve">. </w:t>
      </w:r>
      <w:r>
        <w:t>Архитектурно градостроительный облик</w:t>
      </w:r>
      <w:r w:rsidRPr="00F35540">
        <w:t>.</w:t>
      </w:r>
      <w:bookmarkEnd w:id="83"/>
    </w:p>
    <w:p w14:paraId="1EF931EB" w14:textId="77777777" w:rsidR="000B217C" w:rsidRPr="000B217C" w:rsidRDefault="000B217C" w:rsidP="000B217C">
      <w:pPr>
        <w:rPr>
          <w:lang w:eastAsia="zh-CN"/>
        </w:rPr>
      </w:pPr>
    </w:p>
    <w:p w14:paraId="1EDB521A" w14:textId="31E16228" w:rsidR="000B217C" w:rsidRDefault="000B217C" w:rsidP="000B217C">
      <w:pPr>
        <w:pStyle w:val="4"/>
      </w:pPr>
      <w:bookmarkStart w:id="86" w:name="_Toc158642558"/>
      <w:r w:rsidRPr="000F5FFB">
        <w:t xml:space="preserve">Статья </w:t>
      </w:r>
      <w:r>
        <w:t>48</w:t>
      </w:r>
      <w:r w:rsidRPr="000F5FFB">
        <w:t>.</w:t>
      </w:r>
      <w:r>
        <w:t xml:space="preserve"> Требования к архитектурно-градостроительному облику объекта капитального строительства (для сельских населенных пунктов)</w:t>
      </w:r>
      <w:bookmarkEnd w:id="86"/>
    </w:p>
    <w:p w14:paraId="5EE96983" w14:textId="77777777" w:rsidR="000B217C" w:rsidRPr="00986D35" w:rsidRDefault="000B217C" w:rsidP="000B217C">
      <w:pPr>
        <w:rPr>
          <w:szCs w:val="24"/>
          <w:lang w:eastAsia="zh-CN"/>
        </w:rPr>
      </w:pPr>
    </w:p>
    <w:p w14:paraId="3B81BE07" w14:textId="77777777" w:rsidR="000B217C" w:rsidRPr="00986D35" w:rsidRDefault="000B217C" w:rsidP="000B217C">
      <w:pPr>
        <w:spacing w:after="0" w:line="240" w:lineRule="auto"/>
        <w:ind w:firstLine="680"/>
        <w:contextualSpacing/>
        <w:jc w:val="both"/>
        <w:rPr>
          <w:szCs w:val="24"/>
        </w:rPr>
      </w:pPr>
      <w:r w:rsidRPr="00986D35">
        <w:rPr>
          <w:szCs w:val="24"/>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7B63DA8C" w14:textId="77777777" w:rsidR="000B217C" w:rsidRPr="00986D35" w:rsidRDefault="000B217C" w:rsidP="000B217C">
      <w:pPr>
        <w:spacing w:after="0" w:line="240" w:lineRule="auto"/>
        <w:ind w:firstLine="680"/>
        <w:contextualSpacing/>
        <w:jc w:val="both"/>
        <w:rPr>
          <w:szCs w:val="24"/>
        </w:rPr>
      </w:pPr>
      <w:r w:rsidRPr="00986D35">
        <w:rPr>
          <w:szCs w:val="24"/>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40C41C0E" w14:textId="77777777" w:rsidR="000B217C" w:rsidRPr="00986D35" w:rsidRDefault="000B217C" w:rsidP="000B217C">
      <w:pPr>
        <w:spacing w:after="0" w:line="240" w:lineRule="auto"/>
        <w:ind w:firstLine="680"/>
        <w:contextualSpacing/>
        <w:jc w:val="both"/>
        <w:rPr>
          <w:szCs w:val="24"/>
        </w:rPr>
      </w:pPr>
      <w:r w:rsidRPr="00986D35">
        <w:rPr>
          <w:szCs w:val="24"/>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3E750DD7" w14:textId="77777777" w:rsidR="000B217C" w:rsidRPr="00986D35" w:rsidRDefault="000B217C" w:rsidP="000B217C">
      <w:pPr>
        <w:spacing w:after="0" w:line="240" w:lineRule="auto"/>
        <w:ind w:firstLine="680"/>
        <w:contextualSpacing/>
        <w:jc w:val="both"/>
        <w:rPr>
          <w:szCs w:val="24"/>
        </w:rPr>
      </w:pPr>
      <w:r w:rsidRPr="00986D35">
        <w:rPr>
          <w:szCs w:val="24"/>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2BA0D942" w14:textId="77777777" w:rsidR="000B217C" w:rsidRPr="00986D35" w:rsidRDefault="000B217C" w:rsidP="000B217C">
      <w:pPr>
        <w:spacing w:after="0" w:line="240" w:lineRule="auto"/>
        <w:ind w:firstLine="680"/>
        <w:contextualSpacing/>
        <w:jc w:val="both"/>
        <w:rPr>
          <w:szCs w:val="24"/>
        </w:rPr>
      </w:pPr>
      <w:r w:rsidRPr="00986D35">
        <w:rPr>
          <w:szCs w:val="24"/>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54BB7EE2" w14:textId="77777777" w:rsidR="000B217C" w:rsidRPr="00986D35" w:rsidRDefault="000B217C" w:rsidP="000B217C">
      <w:pPr>
        <w:spacing w:after="0" w:line="240" w:lineRule="auto"/>
        <w:ind w:firstLine="680"/>
        <w:contextualSpacing/>
        <w:jc w:val="both"/>
        <w:rPr>
          <w:szCs w:val="24"/>
        </w:rPr>
      </w:pPr>
      <w:r w:rsidRPr="00986D35">
        <w:rPr>
          <w:szCs w:val="24"/>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37FF9000" w14:textId="77777777" w:rsidR="000B217C" w:rsidRPr="00986D35" w:rsidRDefault="000B217C" w:rsidP="000B217C">
      <w:pPr>
        <w:spacing w:after="0" w:line="240" w:lineRule="auto"/>
        <w:ind w:firstLine="680"/>
        <w:contextualSpacing/>
        <w:jc w:val="both"/>
        <w:rPr>
          <w:szCs w:val="24"/>
        </w:rPr>
      </w:pPr>
      <w:r w:rsidRPr="00986D35">
        <w:rPr>
          <w:szCs w:val="24"/>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6244190E" w14:textId="77777777" w:rsidR="000B217C" w:rsidRPr="00986D35" w:rsidRDefault="000B217C" w:rsidP="000B217C">
      <w:pPr>
        <w:spacing w:after="0" w:line="240" w:lineRule="auto"/>
        <w:ind w:firstLine="680"/>
        <w:contextualSpacing/>
        <w:jc w:val="both"/>
        <w:rPr>
          <w:szCs w:val="24"/>
        </w:rPr>
      </w:pPr>
      <w:r w:rsidRPr="00986D35">
        <w:rPr>
          <w:szCs w:val="24"/>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«Обслуживающие»:</w:t>
      </w:r>
    </w:p>
    <w:tbl>
      <w:tblPr>
        <w:tblStyle w:val="aff2"/>
        <w:tblW w:w="5000" w:type="pct"/>
        <w:tblLook w:val="04A0" w:firstRow="1" w:lastRow="0" w:firstColumn="1" w:lastColumn="0" w:noHBand="0" w:noVBand="1"/>
      </w:tblPr>
      <w:tblGrid>
        <w:gridCol w:w="1797"/>
        <w:gridCol w:w="5196"/>
        <w:gridCol w:w="2862"/>
      </w:tblGrid>
      <w:tr w:rsidR="000B217C" w:rsidRPr="00605BE2" w14:paraId="48738592" w14:textId="77777777" w:rsidTr="000B217C">
        <w:tc>
          <w:tcPr>
            <w:tcW w:w="912" w:type="pct"/>
          </w:tcPr>
          <w:p w14:paraId="69820BBE" w14:textId="77777777" w:rsidR="000B217C" w:rsidRPr="00605BE2" w:rsidRDefault="000B217C" w:rsidP="000B217C">
            <w:pPr>
              <w:spacing w:line="284" w:lineRule="exact"/>
              <w:contextualSpacing/>
              <w:jc w:val="center"/>
            </w:pPr>
            <w:r w:rsidRPr="00605BE2">
              <w:t>Код (числовое обозначение) вида разрешённого использования земельного участка</w:t>
            </w:r>
          </w:p>
        </w:tc>
        <w:tc>
          <w:tcPr>
            <w:tcW w:w="2636" w:type="pct"/>
          </w:tcPr>
          <w:p w14:paraId="3D097A2D" w14:textId="77777777" w:rsidR="000B217C" w:rsidRPr="00605BE2" w:rsidRDefault="000B217C" w:rsidP="000B217C">
            <w:pPr>
              <w:spacing w:line="284" w:lineRule="exact"/>
              <w:contextualSpacing/>
              <w:jc w:val="center"/>
            </w:pPr>
            <w:r w:rsidRPr="00605BE2">
              <w:t>Наименование вида разрешённого использования земельного участка </w:t>
            </w:r>
          </w:p>
        </w:tc>
        <w:tc>
          <w:tcPr>
            <w:tcW w:w="1452" w:type="pct"/>
          </w:tcPr>
          <w:p w14:paraId="2FA0D762" w14:textId="77777777" w:rsidR="000B217C" w:rsidRPr="00605BE2" w:rsidRDefault="000B217C" w:rsidP="000B217C">
            <w:pPr>
              <w:spacing w:line="284" w:lineRule="exact"/>
              <w:contextualSpacing/>
              <w:jc w:val="center"/>
            </w:pPr>
            <w:r w:rsidRPr="00605BE2">
              <w:t>Группа вида разрешенного использования земельного участка</w:t>
            </w:r>
          </w:p>
        </w:tc>
      </w:tr>
      <w:tr w:rsidR="000B217C" w:rsidRPr="00605BE2" w14:paraId="01AC69EE" w14:textId="77777777" w:rsidTr="000B217C">
        <w:tc>
          <w:tcPr>
            <w:tcW w:w="912" w:type="pct"/>
          </w:tcPr>
          <w:p w14:paraId="12D80A02" w14:textId="77777777" w:rsidR="000B217C" w:rsidRPr="00605BE2" w:rsidRDefault="000B217C" w:rsidP="000B217C">
            <w:pPr>
              <w:spacing w:line="284" w:lineRule="exact"/>
              <w:contextualSpacing/>
              <w:jc w:val="center"/>
            </w:pPr>
            <w:r w:rsidRPr="00605BE2">
              <w:t>2.1.1</w:t>
            </w:r>
          </w:p>
        </w:tc>
        <w:tc>
          <w:tcPr>
            <w:tcW w:w="2636" w:type="pct"/>
            <w:vAlign w:val="center"/>
          </w:tcPr>
          <w:p w14:paraId="0504ABA6" w14:textId="77777777" w:rsidR="000B217C" w:rsidRPr="00605BE2" w:rsidRDefault="000B217C" w:rsidP="000B217C">
            <w:pPr>
              <w:spacing w:line="284" w:lineRule="exact"/>
              <w:contextualSpacing/>
            </w:pPr>
            <w:r w:rsidRPr="00605BE2">
              <w:t>Малоэтажная многоквартирная жилая застройка</w:t>
            </w:r>
          </w:p>
        </w:tc>
        <w:tc>
          <w:tcPr>
            <w:tcW w:w="1452" w:type="pct"/>
          </w:tcPr>
          <w:p w14:paraId="1F39A645" w14:textId="77777777" w:rsidR="000B217C" w:rsidRPr="00605BE2" w:rsidRDefault="000B217C" w:rsidP="000B217C">
            <w:pPr>
              <w:spacing w:line="284" w:lineRule="exact"/>
              <w:contextualSpacing/>
              <w:jc w:val="center"/>
            </w:pPr>
            <w:r w:rsidRPr="00605BE2">
              <w:t>Многоквартирные жилые</w:t>
            </w:r>
          </w:p>
        </w:tc>
      </w:tr>
      <w:tr w:rsidR="000B217C" w:rsidRPr="00605BE2" w14:paraId="39BE2B15" w14:textId="77777777" w:rsidTr="000B217C">
        <w:tc>
          <w:tcPr>
            <w:tcW w:w="912" w:type="pct"/>
          </w:tcPr>
          <w:p w14:paraId="4E68802A" w14:textId="77777777" w:rsidR="000B217C" w:rsidRPr="00605BE2" w:rsidRDefault="000B217C" w:rsidP="000B217C">
            <w:pPr>
              <w:spacing w:line="284" w:lineRule="exact"/>
              <w:contextualSpacing/>
              <w:jc w:val="center"/>
            </w:pPr>
            <w:r w:rsidRPr="00605BE2">
              <w:t>2.2</w:t>
            </w:r>
          </w:p>
        </w:tc>
        <w:tc>
          <w:tcPr>
            <w:tcW w:w="2636" w:type="pct"/>
            <w:vAlign w:val="center"/>
          </w:tcPr>
          <w:p w14:paraId="1A09A7A6" w14:textId="77777777" w:rsidR="000B217C" w:rsidRPr="00605BE2" w:rsidRDefault="000B217C" w:rsidP="000B217C">
            <w:pPr>
              <w:spacing w:line="284" w:lineRule="exact"/>
              <w:contextualSpacing/>
            </w:pPr>
            <w:r w:rsidRPr="00605BE2">
              <w:t>Для ведения личного подсобного хозяйства (приусадебный земельный участок)</w:t>
            </w:r>
          </w:p>
        </w:tc>
        <w:tc>
          <w:tcPr>
            <w:tcW w:w="1452" w:type="pct"/>
          </w:tcPr>
          <w:p w14:paraId="7F71545B" w14:textId="77777777" w:rsidR="000B217C" w:rsidRPr="00605BE2" w:rsidRDefault="000B217C" w:rsidP="000B217C">
            <w:pPr>
              <w:spacing w:line="284" w:lineRule="exact"/>
              <w:contextualSpacing/>
              <w:jc w:val="center"/>
            </w:pPr>
            <w:r w:rsidRPr="00605BE2">
              <w:t>Индивидуальные жилые</w:t>
            </w:r>
          </w:p>
        </w:tc>
      </w:tr>
      <w:tr w:rsidR="000B217C" w:rsidRPr="00605BE2" w14:paraId="70E1D99E" w14:textId="77777777" w:rsidTr="000B217C">
        <w:tc>
          <w:tcPr>
            <w:tcW w:w="912" w:type="pct"/>
          </w:tcPr>
          <w:p w14:paraId="4F87A091" w14:textId="77777777" w:rsidR="000B217C" w:rsidRPr="00605BE2" w:rsidRDefault="000B217C" w:rsidP="000B217C">
            <w:pPr>
              <w:spacing w:line="284" w:lineRule="exact"/>
              <w:contextualSpacing/>
              <w:jc w:val="center"/>
            </w:pPr>
            <w:r w:rsidRPr="00605BE2">
              <w:t>2.3</w:t>
            </w:r>
          </w:p>
        </w:tc>
        <w:tc>
          <w:tcPr>
            <w:tcW w:w="2636" w:type="pct"/>
            <w:vAlign w:val="center"/>
          </w:tcPr>
          <w:p w14:paraId="2127AFA6" w14:textId="77777777" w:rsidR="000B217C" w:rsidRPr="00605BE2" w:rsidRDefault="000B217C" w:rsidP="000B217C">
            <w:pPr>
              <w:spacing w:line="284" w:lineRule="exact"/>
              <w:contextualSpacing/>
            </w:pPr>
            <w:r w:rsidRPr="00605BE2">
              <w:t>Блокированная жилая застройка</w:t>
            </w:r>
          </w:p>
        </w:tc>
        <w:tc>
          <w:tcPr>
            <w:tcW w:w="1452" w:type="pct"/>
          </w:tcPr>
          <w:p w14:paraId="0A8A2609" w14:textId="77777777" w:rsidR="000B217C" w:rsidRPr="00605BE2" w:rsidRDefault="000B217C" w:rsidP="000B217C">
            <w:pPr>
              <w:spacing w:line="284" w:lineRule="exact"/>
              <w:contextualSpacing/>
              <w:jc w:val="center"/>
            </w:pPr>
            <w:r w:rsidRPr="00605BE2">
              <w:t>Многоквартирные жилые</w:t>
            </w:r>
          </w:p>
        </w:tc>
      </w:tr>
      <w:tr w:rsidR="000B217C" w:rsidRPr="00605BE2" w14:paraId="51F488FD" w14:textId="77777777" w:rsidTr="000B217C">
        <w:tc>
          <w:tcPr>
            <w:tcW w:w="912" w:type="pct"/>
          </w:tcPr>
          <w:p w14:paraId="23668500" w14:textId="77777777" w:rsidR="000B217C" w:rsidRPr="00605BE2" w:rsidRDefault="000B217C" w:rsidP="000B217C">
            <w:pPr>
              <w:spacing w:line="284" w:lineRule="exact"/>
              <w:contextualSpacing/>
              <w:jc w:val="center"/>
            </w:pPr>
            <w:r w:rsidRPr="00605BE2">
              <w:t>2.5</w:t>
            </w:r>
          </w:p>
        </w:tc>
        <w:tc>
          <w:tcPr>
            <w:tcW w:w="2636" w:type="pct"/>
            <w:vAlign w:val="center"/>
          </w:tcPr>
          <w:p w14:paraId="2F091B8E" w14:textId="77777777" w:rsidR="000B217C" w:rsidRPr="00605BE2" w:rsidRDefault="000B217C" w:rsidP="000B217C">
            <w:pPr>
              <w:spacing w:line="284" w:lineRule="exact"/>
              <w:contextualSpacing/>
            </w:pPr>
            <w:r w:rsidRPr="00605BE2">
              <w:t>Среднеэтажная жилая застройка</w:t>
            </w:r>
          </w:p>
        </w:tc>
        <w:tc>
          <w:tcPr>
            <w:tcW w:w="1452" w:type="pct"/>
          </w:tcPr>
          <w:p w14:paraId="0B72E62A" w14:textId="77777777" w:rsidR="000B217C" w:rsidRPr="00605BE2" w:rsidRDefault="000B217C" w:rsidP="000B217C">
            <w:pPr>
              <w:spacing w:line="284" w:lineRule="exact"/>
              <w:contextualSpacing/>
              <w:jc w:val="center"/>
            </w:pPr>
            <w:r w:rsidRPr="00605BE2">
              <w:t>Многоквартирные жилые</w:t>
            </w:r>
          </w:p>
        </w:tc>
      </w:tr>
      <w:tr w:rsidR="000B217C" w:rsidRPr="00605BE2" w14:paraId="37B0C7BC" w14:textId="77777777" w:rsidTr="000B217C">
        <w:tc>
          <w:tcPr>
            <w:tcW w:w="912" w:type="pct"/>
          </w:tcPr>
          <w:p w14:paraId="2D382070" w14:textId="77777777" w:rsidR="000B217C" w:rsidRPr="00605BE2" w:rsidRDefault="000B217C" w:rsidP="000B217C">
            <w:pPr>
              <w:spacing w:line="284" w:lineRule="exact"/>
              <w:contextualSpacing/>
              <w:jc w:val="center"/>
            </w:pPr>
            <w:r w:rsidRPr="00605BE2">
              <w:t>2.6</w:t>
            </w:r>
          </w:p>
        </w:tc>
        <w:tc>
          <w:tcPr>
            <w:tcW w:w="2636" w:type="pct"/>
            <w:vAlign w:val="center"/>
          </w:tcPr>
          <w:p w14:paraId="5D4129F3" w14:textId="77777777" w:rsidR="000B217C" w:rsidRPr="00605BE2" w:rsidRDefault="000B217C" w:rsidP="000B217C">
            <w:pPr>
              <w:spacing w:line="284" w:lineRule="exact"/>
              <w:contextualSpacing/>
            </w:pPr>
            <w:r w:rsidRPr="00605BE2">
              <w:t>Многоэтажная жилая застройка (высотная застройка)</w:t>
            </w:r>
          </w:p>
        </w:tc>
        <w:tc>
          <w:tcPr>
            <w:tcW w:w="1452" w:type="pct"/>
          </w:tcPr>
          <w:p w14:paraId="27F33123" w14:textId="77777777" w:rsidR="000B217C" w:rsidRPr="00605BE2" w:rsidRDefault="000B217C" w:rsidP="000B217C">
            <w:pPr>
              <w:spacing w:line="284" w:lineRule="exact"/>
              <w:contextualSpacing/>
              <w:jc w:val="center"/>
            </w:pPr>
            <w:r w:rsidRPr="00605BE2">
              <w:t>Многоквартирные жилые</w:t>
            </w:r>
          </w:p>
        </w:tc>
      </w:tr>
      <w:tr w:rsidR="000B217C" w:rsidRPr="00605BE2" w14:paraId="3ECD04C5" w14:textId="77777777" w:rsidTr="000B217C">
        <w:tc>
          <w:tcPr>
            <w:tcW w:w="912" w:type="pct"/>
          </w:tcPr>
          <w:p w14:paraId="13EB3DBC" w14:textId="77777777" w:rsidR="000B217C" w:rsidRPr="00605BE2" w:rsidRDefault="000B217C" w:rsidP="000B217C">
            <w:pPr>
              <w:spacing w:line="284" w:lineRule="exact"/>
              <w:contextualSpacing/>
              <w:jc w:val="center"/>
            </w:pPr>
            <w:r w:rsidRPr="00605BE2">
              <w:t>2.7</w:t>
            </w:r>
          </w:p>
        </w:tc>
        <w:tc>
          <w:tcPr>
            <w:tcW w:w="2636" w:type="pct"/>
            <w:vAlign w:val="center"/>
          </w:tcPr>
          <w:p w14:paraId="42ABFEE2" w14:textId="77777777" w:rsidR="000B217C" w:rsidRPr="00605BE2" w:rsidRDefault="000B217C" w:rsidP="000B217C">
            <w:pPr>
              <w:spacing w:line="284" w:lineRule="exact"/>
              <w:contextualSpacing/>
            </w:pPr>
            <w:r w:rsidRPr="00605BE2">
              <w:t>Обслуживание жилой застройки</w:t>
            </w:r>
          </w:p>
        </w:tc>
        <w:tc>
          <w:tcPr>
            <w:tcW w:w="1452" w:type="pct"/>
          </w:tcPr>
          <w:p w14:paraId="5B5DF6AC" w14:textId="77777777" w:rsidR="000B217C" w:rsidRPr="00605BE2" w:rsidRDefault="000B217C" w:rsidP="000B217C">
            <w:pPr>
              <w:spacing w:line="284" w:lineRule="exact"/>
              <w:contextualSpacing/>
              <w:jc w:val="center"/>
            </w:pPr>
            <w:r w:rsidRPr="00605BE2">
              <w:t>Социальные</w:t>
            </w:r>
          </w:p>
        </w:tc>
      </w:tr>
      <w:tr w:rsidR="000B217C" w:rsidRPr="00605BE2" w14:paraId="55EBAF31" w14:textId="77777777" w:rsidTr="000B217C">
        <w:tc>
          <w:tcPr>
            <w:tcW w:w="912" w:type="pct"/>
          </w:tcPr>
          <w:p w14:paraId="5A3CBCB3" w14:textId="77777777" w:rsidR="000B217C" w:rsidRPr="00605BE2" w:rsidRDefault="000B217C" w:rsidP="000B217C">
            <w:pPr>
              <w:spacing w:line="284" w:lineRule="exact"/>
              <w:contextualSpacing/>
              <w:jc w:val="center"/>
            </w:pPr>
            <w:r w:rsidRPr="00605BE2">
              <w:t>2.7.1</w:t>
            </w:r>
          </w:p>
        </w:tc>
        <w:tc>
          <w:tcPr>
            <w:tcW w:w="2636" w:type="pct"/>
            <w:vAlign w:val="center"/>
          </w:tcPr>
          <w:p w14:paraId="672015A3" w14:textId="77777777" w:rsidR="000B217C" w:rsidRPr="00605BE2" w:rsidRDefault="000B217C" w:rsidP="000B217C">
            <w:pPr>
              <w:spacing w:line="284" w:lineRule="exact"/>
              <w:contextualSpacing/>
            </w:pPr>
            <w:r w:rsidRPr="00605BE2">
              <w:t>Хранение автотранспорта</w:t>
            </w:r>
          </w:p>
        </w:tc>
        <w:tc>
          <w:tcPr>
            <w:tcW w:w="1452" w:type="pct"/>
          </w:tcPr>
          <w:p w14:paraId="54EAFCA8" w14:textId="77777777" w:rsidR="000B217C" w:rsidRPr="00605BE2" w:rsidRDefault="000B217C" w:rsidP="000B217C">
            <w:pPr>
              <w:spacing w:line="284" w:lineRule="exact"/>
              <w:contextualSpacing/>
              <w:jc w:val="center"/>
            </w:pPr>
            <w:r w:rsidRPr="00605BE2">
              <w:t>Обслуживающие</w:t>
            </w:r>
          </w:p>
        </w:tc>
      </w:tr>
      <w:tr w:rsidR="000B217C" w:rsidRPr="00605BE2" w14:paraId="0A9CF164" w14:textId="77777777" w:rsidTr="000B217C">
        <w:tc>
          <w:tcPr>
            <w:tcW w:w="912" w:type="pct"/>
          </w:tcPr>
          <w:p w14:paraId="4DACD5CC" w14:textId="77777777" w:rsidR="000B217C" w:rsidRPr="00605BE2" w:rsidRDefault="000B217C" w:rsidP="000B217C">
            <w:pPr>
              <w:spacing w:line="284" w:lineRule="exact"/>
              <w:contextualSpacing/>
              <w:jc w:val="center"/>
            </w:pPr>
            <w:r w:rsidRPr="00605BE2">
              <w:t>3.1.1</w:t>
            </w:r>
          </w:p>
        </w:tc>
        <w:tc>
          <w:tcPr>
            <w:tcW w:w="2636" w:type="pct"/>
            <w:vAlign w:val="center"/>
          </w:tcPr>
          <w:p w14:paraId="7A92DBA2" w14:textId="77777777" w:rsidR="000B217C" w:rsidRPr="00605BE2" w:rsidRDefault="000B217C" w:rsidP="000B217C">
            <w:pPr>
              <w:spacing w:line="284" w:lineRule="exact"/>
              <w:contextualSpacing/>
            </w:pPr>
            <w:r w:rsidRPr="00605BE2">
              <w:t>Предоставление коммунальных услуг</w:t>
            </w:r>
          </w:p>
        </w:tc>
        <w:tc>
          <w:tcPr>
            <w:tcW w:w="1452" w:type="pct"/>
          </w:tcPr>
          <w:p w14:paraId="6F00BE99" w14:textId="77777777" w:rsidR="000B217C" w:rsidRPr="00605BE2" w:rsidRDefault="000B217C" w:rsidP="000B217C">
            <w:pPr>
              <w:spacing w:line="284" w:lineRule="exact"/>
              <w:contextualSpacing/>
              <w:jc w:val="center"/>
            </w:pPr>
            <w:r w:rsidRPr="00605BE2">
              <w:t>Обслуживающие</w:t>
            </w:r>
          </w:p>
        </w:tc>
      </w:tr>
      <w:tr w:rsidR="000B217C" w:rsidRPr="00605BE2" w14:paraId="555E9930" w14:textId="77777777" w:rsidTr="000B217C">
        <w:tc>
          <w:tcPr>
            <w:tcW w:w="912" w:type="pct"/>
          </w:tcPr>
          <w:p w14:paraId="41E53BE8" w14:textId="77777777" w:rsidR="000B217C" w:rsidRPr="00605BE2" w:rsidRDefault="000B217C" w:rsidP="000B217C">
            <w:pPr>
              <w:spacing w:line="284" w:lineRule="exact"/>
              <w:contextualSpacing/>
              <w:jc w:val="center"/>
            </w:pPr>
            <w:r w:rsidRPr="00605BE2">
              <w:t>3.1.2</w:t>
            </w:r>
          </w:p>
        </w:tc>
        <w:tc>
          <w:tcPr>
            <w:tcW w:w="2636" w:type="pct"/>
            <w:vAlign w:val="center"/>
          </w:tcPr>
          <w:p w14:paraId="1237FE10" w14:textId="77777777" w:rsidR="000B217C" w:rsidRPr="00605BE2" w:rsidRDefault="000B217C" w:rsidP="000B217C">
            <w:pPr>
              <w:spacing w:line="284" w:lineRule="exact"/>
              <w:contextualSpacing/>
            </w:pPr>
            <w:r w:rsidRPr="00605BE2">
              <w:t>Административные здания организаций, обеспечивающих предоставление коммунальных услуг</w:t>
            </w:r>
          </w:p>
        </w:tc>
        <w:tc>
          <w:tcPr>
            <w:tcW w:w="1452" w:type="pct"/>
          </w:tcPr>
          <w:p w14:paraId="091A69EF" w14:textId="77777777" w:rsidR="000B217C" w:rsidRPr="00605BE2" w:rsidRDefault="000B217C" w:rsidP="000B217C">
            <w:pPr>
              <w:spacing w:line="284" w:lineRule="exact"/>
              <w:contextualSpacing/>
              <w:jc w:val="center"/>
            </w:pPr>
            <w:r w:rsidRPr="00605BE2">
              <w:t>Обслуживающие</w:t>
            </w:r>
          </w:p>
        </w:tc>
      </w:tr>
      <w:tr w:rsidR="000B217C" w:rsidRPr="00605BE2" w14:paraId="5FC5A14D" w14:textId="77777777" w:rsidTr="000B217C">
        <w:tc>
          <w:tcPr>
            <w:tcW w:w="912" w:type="pct"/>
          </w:tcPr>
          <w:p w14:paraId="2927BC74" w14:textId="77777777" w:rsidR="000B217C" w:rsidRPr="00605BE2" w:rsidRDefault="000B217C" w:rsidP="000B217C">
            <w:pPr>
              <w:spacing w:line="284" w:lineRule="exact"/>
              <w:contextualSpacing/>
              <w:jc w:val="center"/>
            </w:pPr>
            <w:r w:rsidRPr="00605BE2">
              <w:t>3.2.1</w:t>
            </w:r>
          </w:p>
        </w:tc>
        <w:tc>
          <w:tcPr>
            <w:tcW w:w="2636" w:type="pct"/>
            <w:vAlign w:val="center"/>
          </w:tcPr>
          <w:p w14:paraId="747564D6" w14:textId="77777777" w:rsidR="000B217C" w:rsidRPr="00605BE2" w:rsidRDefault="000B217C" w:rsidP="000B217C">
            <w:pPr>
              <w:spacing w:line="284" w:lineRule="exact"/>
              <w:contextualSpacing/>
            </w:pPr>
            <w:r w:rsidRPr="00605BE2">
              <w:t>Дома социального обслуживания</w:t>
            </w:r>
          </w:p>
        </w:tc>
        <w:tc>
          <w:tcPr>
            <w:tcW w:w="1452" w:type="pct"/>
          </w:tcPr>
          <w:p w14:paraId="56AA5682" w14:textId="77777777" w:rsidR="000B217C" w:rsidRPr="00605BE2" w:rsidRDefault="000B217C" w:rsidP="000B217C">
            <w:pPr>
              <w:spacing w:line="284" w:lineRule="exact"/>
              <w:contextualSpacing/>
              <w:jc w:val="center"/>
            </w:pPr>
            <w:r w:rsidRPr="00605BE2">
              <w:t>Социальные</w:t>
            </w:r>
          </w:p>
        </w:tc>
      </w:tr>
      <w:tr w:rsidR="000B217C" w:rsidRPr="00605BE2" w14:paraId="3CCD0EB0" w14:textId="77777777" w:rsidTr="000B217C">
        <w:tc>
          <w:tcPr>
            <w:tcW w:w="912" w:type="pct"/>
          </w:tcPr>
          <w:p w14:paraId="3BC9EC47" w14:textId="77777777" w:rsidR="000B217C" w:rsidRPr="00605BE2" w:rsidRDefault="000B217C" w:rsidP="000B217C">
            <w:pPr>
              <w:spacing w:line="284" w:lineRule="exact"/>
              <w:contextualSpacing/>
              <w:jc w:val="center"/>
            </w:pPr>
            <w:r w:rsidRPr="00605BE2">
              <w:t>3.2.2</w:t>
            </w:r>
          </w:p>
        </w:tc>
        <w:tc>
          <w:tcPr>
            <w:tcW w:w="2636" w:type="pct"/>
            <w:vAlign w:val="center"/>
          </w:tcPr>
          <w:p w14:paraId="4C7A2972" w14:textId="77777777" w:rsidR="000B217C" w:rsidRPr="00605BE2" w:rsidRDefault="000B217C" w:rsidP="000B217C">
            <w:pPr>
              <w:spacing w:line="284" w:lineRule="exact"/>
              <w:contextualSpacing/>
            </w:pPr>
            <w:r w:rsidRPr="00605BE2">
              <w:t>Оказание социальной помощи населению</w:t>
            </w:r>
          </w:p>
        </w:tc>
        <w:tc>
          <w:tcPr>
            <w:tcW w:w="1452" w:type="pct"/>
          </w:tcPr>
          <w:p w14:paraId="0594E976" w14:textId="77777777" w:rsidR="000B217C" w:rsidRPr="00605BE2" w:rsidRDefault="000B217C" w:rsidP="000B217C">
            <w:pPr>
              <w:spacing w:line="284" w:lineRule="exact"/>
              <w:contextualSpacing/>
              <w:jc w:val="center"/>
            </w:pPr>
            <w:r w:rsidRPr="00605BE2">
              <w:t>Обслуживающие</w:t>
            </w:r>
          </w:p>
        </w:tc>
      </w:tr>
      <w:tr w:rsidR="000B217C" w:rsidRPr="00605BE2" w14:paraId="223E27B5" w14:textId="77777777" w:rsidTr="000B217C">
        <w:tc>
          <w:tcPr>
            <w:tcW w:w="912" w:type="pct"/>
          </w:tcPr>
          <w:p w14:paraId="21B93FF8" w14:textId="77777777" w:rsidR="000B217C" w:rsidRPr="00605BE2" w:rsidRDefault="000B217C" w:rsidP="000B217C">
            <w:pPr>
              <w:spacing w:line="284" w:lineRule="exact"/>
              <w:contextualSpacing/>
              <w:jc w:val="center"/>
            </w:pPr>
            <w:r w:rsidRPr="00605BE2">
              <w:t>3.2.3</w:t>
            </w:r>
          </w:p>
        </w:tc>
        <w:tc>
          <w:tcPr>
            <w:tcW w:w="2636" w:type="pct"/>
            <w:vAlign w:val="center"/>
          </w:tcPr>
          <w:p w14:paraId="5AD7D240" w14:textId="77777777" w:rsidR="000B217C" w:rsidRPr="00605BE2" w:rsidRDefault="000B217C" w:rsidP="000B217C">
            <w:pPr>
              <w:spacing w:line="284" w:lineRule="exact"/>
              <w:contextualSpacing/>
            </w:pPr>
            <w:r w:rsidRPr="00605BE2">
              <w:t>Оказание услуг связи</w:t>
            </w:r>
          </w:p>
        </w:tc>
        <w:tc>
          <w:tcPr>
            <w:tcW w:w="1452" w:type="pct"/>
          </w:tcPr>
          <w:p w14:paraId="24A9D431" w14:textId="77777777" w:rsidR="000B217C" w:rsidRPr="00605BE2" w:rsidRDefault="000B217C" w:rsidP="000B217C">
            <w:pPr>
              <w:spacing w:line="284" w:lineRule="exact"/>
              <w:contextualSpacing/>
              <w:jc w:val="center"/>
            </w:pPr>
            <w:r w:rsidRPr="00605BE2">
              <w:t>Обслуживающие</w:t>
            </w:r>
          </w:p>
        </w:tc>
      </w:tr>
      <w:tr w:rsidR="000B217C" w:rsidRPr="00605BE2" w14:paraId="32569AF5" w14:textId="77777777" w:rsidTr="000B217C">
        <w:tc>
          <w:tcPr>
            <w:tcW w:w="912" w:type="pct"/>
          </w:tcPr>
          <w:p w14:paraId="4585FE4E" w14:textId="77777777" w:rsidR="000B217C" w:rsidRPr="00605BE2" w:rsidRDefault="000B217C" w:rsidP="000B217C">
            <w:pPr>
              <w:spacing w:line="284" w:lineRule="exact"/>
              <w:contextualSpacing/>
              <w:jc w:val="center"/>
            </w:pPr>
            <w:r w:rsidRPr="00605BE2">
              <w:t>3.2.4</w:t>
            </w:r>
          </w:p>
        </w:tc>
        <w:tc>
          <w:tcPr>
            <w:tcW w:w="2636" w:type="pct"/>
            <w:vAlign w:val="center"/>
          </w:tcPr>
          <w:p w14:paraId="4079CEFA" w14:textId="77777777" w:rsidR="000B217C" w:rsidRPr="00605BE2" w:rsidRDefault="000B217C" w:rsidP="000B217C">
            <w:pPr>
              <w:spacing w:line="284" w:lineRule="exact"/>
              <w:contextualSpacing/>
            </w:pPr>
            <w:r w:rsidRPr="00605BE2">
              <w:t>Общежития</w:t>
            </w:r>
          </w:p>
        </w:tc>
        <w:tc>
          <w:tcPr>
            <w:tcW w:w="1452" w:type="pct"/>
          </w:tcPr>
          <w:p w14:paraId="1C062217" w14:textId="77777777" w:rsidR="000B217C" w:rsidRPr="00605BE2" w:rsidRDefault="000B217C" w:rsidP="000B217C">
            <w:pPr>
              <w:spacing w:line="284" w:lineRule="exact"/>
              <w:contextualSpacing/>
              <w:jc w:val="center"/>
            </w:pPr>
            <w:r w:rsidRPr="00605BE2">
              <w:t>Социальные</w:t>
            </w:r>
          </w:p>
        </w:tc>
      </w:tr>
      <w:tr w:rsidR="000B217C" w:rsidRPr="00605BE2" w14:paraId="42F1EA2B" w14:textId="77777777" w:rsidTr="000B217C">
        <w:tc>
          <w:tcPr>
            <w:tcW w:w="912" w:type="pct"/>
          </w:tcPr>
          <w:p w14:paraId="3F83713C" w14:textId="77777777" w:rsidR="000B217C" w:rsidRPr="00605BE2" w:rsidRDefault="000B217C" w:rsidP="000B217C">
            <w:pPr>
              <w:spacing w:line="284" w:lineRule="exact"/>
              <w:contextualSpacing/>
              <w:jc w:val="center"/>
            </w:pPr>
            <w:r w:rsidRPr="00605BE2">
              <w:t>3.3</w:t>
            </w:r>
          </w:p>
        </w:tc>
        <w:tc>
          <w:tcPr>
            <w:tcW w:w="2636" w:type="pct"/>
            <w:vAlign w:val="center"/>
          </w:tcPr>
          <w:p w14:paraId="309BE889" w14:textId="77777777" w:rsidR="000B217C" w:rsidRPr="00605BE2" w:rsidRDefault="000B217C" w:rsidP="000B217C">
            <w:pPr>
              <w:spacing w:line="284" w:lineRule="exact"/>
              <w:contextualSpacing/>
            </w:pPr>
            <w:r w:rsidRPr="00605BE2">
              <w:t>Бытовое обслуживание</w:t>
            </w:r>
          </w:p>
        </w:tc>
        <w:tc>
          <w:tcPr>
            <w:tcW w:w="1452" w:type="pct"/>
          </w:tcPr>
          <w:p w14:paraId="68348C29" w14:textId="77777777" w:rsidR="000B217C" w:rsidRPr="00605BE2" w:rsidRDefault="000B217C" w:rsidP="000B217C">
            <w:pPr>
              <w:spacing w:line="284" w:lineRule="exact"/>
              <w:contextualSpacing/>
              <w:jc w:val="center"/>
            </w:pPr>
            <w:r w:rsidRPr="00605BE2">
              <w:t>Обслуживающие</w:t>
            </w:r>
          </w:p>
        </w:tc>
      </w:tr>
      <w:tr w:rsidR="000B217C" w:rsidRPr="00605BE2" w14:paraId="41B6D432" w14:textId="77777777" w:rsidTr="000B217C">
        <w:tc>
          <w:tcPr>
            <w:tcW w:w="912" w:type="pct"/>
          </w:tcPr>
          <w:p w14:paraId="55B15554" w14:textId="77777777" w:rsidR="000B217C" w:rsidRPr="00605BE2" w:rsidRDefault="000B217C" w:rsidP="000B217C">
            <w:pPr>
              <w:spacing w:line="284" w:lineRule="exact"/>
              <w:contextualSpacing/>
              <w:jc w:val="center"/>
            </w:pPr>
            <w:r w:rsidRPr="00605BE2">
              <w:t>3.4.1</w:t>
            </w:r>
          </w:p>
        </w:tc>
        <w:tc>
          <w:tcPr>
            <w:tcW w:w="2636" w:type="pct"/>
            <w:vAlign w:val="center"/>
          </w:tcPr>
          <w:p w14:paraId="0F234BF7" w14:textId="77777777" w:rsidR="000B217C" w:rsidRPr="00605BE2" w:rsidRDefault="000B217C" w:rsidP="000B217C">
            <w:pPr>
              <w:spacing w:line="284" w:lineRule="exact"/>
              <w:contextualSpacing/>
            </w:pPr>
            <w:r w:rsidRPr="00605BE2">
              <w:t>Амбулаторно-поликлиническое обслуживание</w:t>
            </w:r>
          </w:p>
        </w:tc>
        <w:tc>
          <w:tcPr>
            <w:tcW w:w="1452" w:type="pct"/>
          </w:tcPr>
          <w:p w14:paraId="5825EB0A" w14:textId="77777777" w:rsidR="000B217C" w:rsidRPr="00605BE2" w:rsidRDefault="000B217C" w:rsidP="000B217C">
            <w:pPr>
              <w:spacing w:line="284" w:lineRule="exact"/>
              <w:contextualSpacing/>
              <w:jc w:val="center"/>
            </w:pPr>
            <w:r w:rsidRPr="00605BE2">
              <w:t>Социальные</w:t>
            </w:r>
          </w:p>
        </w:tc>
      </w:tr>
      <w:tr w:rsidR="000B217C" w:rsidRPr="00605BE2" w14:paraId="02D0DF04" w14:textId="77777777" w:rsidTr="000B217C">
        <w:tc>
          <w:tcPr>
            <w:tcW w:w="912" w:type="pct"/>
          </w:tcPr>
          <w:p w14:paraId="1DF75BC8" w14:textId="77777777" w:rsidR="000B217C" w:rsidRPr="00605BE2" w:rsidRDefault="000B217C" w:rsidP="000B217C">
            <w:pPr>
              <w:spacing w:line="284" w:lineRule="exact"/>
              <w:contextualSpacing/>
              <w:jc w:val="center"/>
            </w:pPr>
            <w:r w:rsidRPr="00605BE2">
              <w:t>3.4.2</w:t>
            </w:r>
          </w:p>
        </w:tc>
        <w:tc>
          <w:tcPr>
            <w:tcW w:w="2636" w:type="pct"/>
            <w:vAlign w:val="center"/>
          </w:tcPr>
          <w:p w14:paraId="3588C46D" w14:textId="77777777" w:rsidR="000B217C" w:rsidRPr="00605BE2" w:rsidRDefault="000B217C" w:rsidP="000B217C">
            <w:pPr>
              <w:spacing w:line="284" w:lineRule="exact"/>
              <w:contextualSpacing/>
            </w:pPr>
            <w:r w:rsidRPr="00605BE2">
              <w:t>Стационарное медицинское обслуживание</w:t>
            </w:r>
          </w:p>
        </w:tc>
        <w:tc>
          <w:tcPr>
            <w:tcW w:w="1452" w:type="pct"/>
          </w:tcPr>
          <w:p w14:paraId="5AE448FC" w14:textId="77777777" w:rsidR="000B217C" w:rsidRPr="00605BE2" w:rsidRDefault="000B217C" w:rsidP="000B217C">
            <w:pPr>
              <w:spacing w:line="284" w:lineRule="exact"/>
              <w:contextualSpacing/>
              <w:jc w:val="center"/>
            </w:pPr>
            <w:r w:rsidRPr="00605BE2">
              <w:t>Социальные</w:t>
            </w:r>
          </w:p>
        </w:tc>
      </w:tr>
      <w:tr w:rsidR="000B217C" w:rsidRPr="00605BE2" w14:paraId="70627A03" w14:textId="77777777" w:rsidTr="000B217C">
        <w:tc>
          <w:tcPr>
            <w:tcW w:w="912" w:type="pct"/>
          </w:tcPr>
          <w:p w14:paraId="22084C69" w14:textId="77777777" w:rsidR="000B217C" w:rsidRPr="00605BE2" w:rsidRDefault="000B217C" w:rsidP="000B217C">
            <w:pPr>
              <w:spacing w:line="284" w:lineRule="exact"/>
              <w:contextualSpacing/>
              <w:jc w:val="center"/>
            </w:pPr>
            <w:r w:rsidRPr="00605BE2">
              <w:t>3.4.3</w:t>
            </w:r>
          </w:p>
        </w:tc>
        <w:tc>
          <w:tcPr>
            <w:tcW w:w="2636" w:type="pct"/>
            <w:vAlign w:val="center"/>
          </w:tcPr>
          <w:p w14:paraId="33681537" w14:textId="77777777" w:rsidR="000B217C" w:rsidRPr="00605BE2" w:rsidRDefault="000B217C" w:rsidP="000B217C">
            <w:pPr>
              <w:spacing w:line="284" w:lineRule="exact"/>
              <w:contextualSpacing/>
            </w:pPr>
            <w:r w:rsidRPr="00605BE2">
              <w:t>Медицинские организации особого назначения</w:t>
            </w:r>
          </w:p>
        </w:tc>
        <w:tc>
          <w:tcPr>
            <w:tcW w:w="1452" w:type="pct"/>
          </w:tcPr>
          <w:p w14:paraId="3B02AAE2" w14:textId="77777777" w:rsidR="000B217C" w:rsidRPr="00605BE2" w:rsidRDefault="000B217C" w:rsidP="000B217C">
            <w:pPr>
              <w:spacing w:line="284" w:lineRule="exact"/>
              <w:contextualSpacing/>
              <w:jc w:val="center"/>
            </w:pPr>
            <w:r w:rsidRPr="00605BE2">
              <w:t>Социальные</w:t>
            </w:r>
          </w:p>
        </w:tc>
      </w:tr>
      <w:tr w:rsidR="000B217C" w:rsidRPr="00605BE2" w14:paraId="435114B6" w14:textId="77777777" w:rsidTr="000B217C">
        <w:tc>
          <w:tcPr>
            <w:tcW w:w="912" w:type="pct"/>
          </w:tcPr>
          <w:p w14:paraId="0CEFC419" w14:textId="77777777" w:rsidR="000B217C" w:rsidRPr="00605BE2" w:rsidRDefault="000B217C" w:rsidP="000B217C">
            <w:pPr>
              <w:spacing w:line="284" w:lineRule="exact"/>
              <w:contextualSpacing/>
              <w:jc w:val="center"/>
            </w:pPr>
            <w:r w:rsidRPr="00605BE2">
              <w:t>3.5.1</w:t>
            </w:r>
          </w:p>
        </w:tc>
        <w:tc>
          <w:tcPr>
            <w:tcW w:w="2636" w:type="pct"/>
            <w:vAlign w:val="center"/>
          </w:tcPr>
          <w:p w14:paraId="6542A20F" w14:textId="77777777" w:rsidR="000B217C" w:rsidRPr="00605BE2" w:rsidRDefault="000B217C" w:rsidP="000B217C">
            <w:pPr>
              <w:spacing w:line="284" w:lineRule="exact"/>
              <w:contextualSpacing/>
            </w:pPr>
            <w:r w:rsidRPr="00605BE2">
              <w:t>Дошкольное, начальное и среднее общее образование</w:t>
            </w:r>
          </w:p>
        </w:tc>
        <w:tc>
          <w:tcPr>
            <w:tcW w:w="1452" w:type="pct"/>
          </w:tcPr>
          <w:p w14:paraId="48501561" w14:textId="77777777" w:rsidR="000B217C" w:rsidRPr="00605BE2" w:rsidRDefault="000B217C" w:rsidP="000B217C">
            <w:pPr>
              <w:spacing w:line="284" w:lineRule="exact"/>
              <w:contextualSpacing/>
              <w:jc w:val="center"/>
            </w:pPr>
            <w:r w:rsidRPr="00605BE2">
              <w:t>Социальные</w:t>
            </w:r>
          </w:p>
        </w:tc>
      </w:tr>
      <w:tr w:rsidR="000B217C" w:rsidRPr="00605BE2" w14:paraId="5A1772F1" w14:textId="77777777" w:rsidTr="000B217C">
        <w:tc>
          <w:tcPr>
            <w:tcW w:w="912" w:type="pct"/>
          </w:tcPr>
          <w:p w14:paraId="1894683B" w14:textId="77777777" w:rsidR="000B217C" w:rsidRPr="00605BE2" w:rsidRDefault="000B217C" w:rsidP="000B217C">
            <w:pPr>
              <w:spacing w:line="284" w:lineRule="exact"/>
              <w:contextualSpacing/>
              <w:jc w:val="center"/>
            </w:pPr>
            <w:r w:rsidRPr="00605BE2">
              <w:t>3.5.2</w:t>
            </w:r>
          </w:p>
        </w:tc>
        <w:tc>
          <w:tcPr>
            <w:tcW w:w="2636" w:type="pct"/>
            <w:vAlign w:val="center"/>
          </w:tcPr>
          <w:p w14:paraId="106F584F" w14:textId="77777777" w:rsidR="000B217C" w:rsidRPr="00605BE2" w:rsidRDefault="000B217C" w:rsidP="000B217C">
            <w:pPr>
              <w:spacing w:line="284" w:lineRule="exact"/>
              <w:contextualSpacing/>
            </w:pPr>
            <w:r w:rsidRPr="00605BE2">
              <w:t>Среднее и высшее профессиональное образование</w:t>
            </w:r>
          </w:p>
        </w:tc>
        <w:tc>
          <w:tcPr>
            <w:tcW w:w="1452" w:type="pct"/>
          </w:tcPr>
          <w:p w14:paraId="1A9B7D02" w14:textId="77777777" w:rsidR="000B217C" w:rsidRPr="00605BE2" w:rsidRDefault="000B217C" w:rsidP="000B217C">
            <w:pPr>
              <w:spacing w:line="284" w:lineRule="exact"/>
              <w:contextualSpacing/>
              <w:jc w:val="center"/>
            </w:pPr>
            <w:r w:rsidRPr="00605BE2">
              <w:t>Социальные</w:t>
            </w:r>
          </w:p>
        </w:tc>
      </w:tr>
      <w:tr w:rsidR="000B217C" w:rsidRPr="00605BE2" w14:paraId="16F27C20" w14:textId="77777777" w:rsidTr="000B217C">
        <w:tc>
          <w:tcPr>
            <w:tcW w:w="912" w:type="pct"/>
          </w:tcPr>
          <w:p w14:paraId="50A170C0" w14:textId="77777777" w:rsidR="000B217C" w:rsidRPr="00605BE2" w:rsidRDefault="000B217C" w:rsidP="000B217C">
            <w:pPr>
              <w:spacing w:line="284" w:lineRule="exact"/>
              <w:contextualSpacing/>
              <w:jc w:val="center"/>
            </w:pPr>
            <w:r w:rsidRPr="00605BE2">
              <w:t>3.6.1</w:t>
            </w:r>
          </w:p>
        </w:tc>
        <w:tc>
          <w:tcPr>
            <w:tcW w:w="2636" w:type="pct"/>
            <w:vAlign w:val="center"/>
          </w:tcPr>
          <w:p w14:paraId="5C6F507D" w14:textId="77777777" w:rsidR="000B217C" w:rsidRPr="00605BE2" w:rsidRDefault="000B217C" w:rsidP="000B217C">
            <w:pPr>
              <w:spacing w:line="284" w:lineRule="exact"/>
              <w:contextualSpacing/>
            </w:pPr>
            <w:r w:rsidRPr="00605BE2">
              <w:t>Объекты культурно-досуговой деятельности</w:t>
            </w:r>
          </w:p>
        </w:tc>
        <w:tc>
          <w:tcPr>
            <w:tcW w:w="1452" w:type="pct"/>
          </w:tcPr>
          <w:p w14:paraId="356FA3FA" w14:textId="77777777" w:rsidR="000B217C" w:rsidRPr="00605BE2" w:rsidRDefault="000B217C" w:rsidP="000B217C">
            <w:pPr>
              <w:spacing w:line="284" w:lineRule="exact"/>
              <w:contextualSpacing/>
              <w:jc w:val="center"/>
            </w:pPr>
            <w:r w:rsidRPr="00605BE2">
              <w:t>Общественные</w:t>
            </w:r>
          </w:p>
        </w:tc>
      </w:tr>
      <w:tr w:rsidR="000B217C" w:rsidRPr="00605BE2" w14:paraId="15CB5FB8" w14:textId="77777777" w:rsidTr="000B217C">
        <w:tc>
          <w:tcPr>
            <w:tcW w:w="912" w:type="pct"/>
          </w:tcPr>
          <w:p w14:paraId="6F9083FB" w14:textId="77777777" w:rsidR="000B217C" w:rsidRPr="00605BE2" w:rsidRDefault="000B217C" w:rsidP="000B217C">
            <w:pPr>
              <w:spacing w:line="284" w:lineRule="exact"/>
              <w:contextualSpacing/>
              <w:jc w:val="center"/>
            </w:pPr>
            <w:r w:rsidRPr="00605BE2">
              <w:t>3.8.1</w:t>
            </w:r>
          </w:p>
        </w:tc>
        <w:tc>
          <w:tcPr>
            <w:tcW w:w="2636" w:type="pct"/>
            <w:vAlign w:val="center"/>
          </w:tcPr>
          <w:p w14:paraId="16242268" w14:textId="77777777" w:rsidR="000B217C" w:rsidRPr="00605BE2" w:rsidRDefault="000B217C" w:rsidP="000B217C">
            <w:pPr>
              <w:spacing w:line="284" w:lineRule="exact"/>
              <w:contextualSpacing/>
            </w:pPr>
            <w:r w:rsidRPr="00605BE2">
              <w:t>Государственное управление</w:t>
            </w:r>
          </w:p>
        </w:tc>
        <w:tc>
          <w:tcPr>
            <w:tcW w:w="1452" w:type="pct"/>
          </w:tcPr>
          <w:p w14:paraId="0348AAC1" w14:textId="77777777" w:rsidR="000B217C" w:rsidRPr="00605BE2" w:rsidRDefault="000B217C" w:rsidP="000B217C">
            <w:pPr>
              <w:spacing w:line="284" w:lineRule="exact"/>
              <w:contextualSpacing/>
              <w:jc w:val="center"/>
            </w:pPr>
            <w:r w:rsidRPr="00605BE2">
              <w:t>Общественные</w:t>
            </w:r>
          </w:p>
        </w:tc>
      </w:tr>
      <w:tr w:rsidR="000B217C" w:rsidRPr="00605BE2" w14:paraId="7EBEB02E" w14:textId="77777777" w:rsidTr="000B217C">
        <w:tc>
          <w:tcPr>
            <w:tcW w:w="912" w:type="pct"/>
          </w:tcPr>
          <w:p w14:paraId="3623D2C4" w14:textId="77777777" w:rsidR="000B217C" w:rsidRPr="00605BE2" w:rsidRDefault="000B217C" w:rsidP="000B217C">
            <w:pPr>
              <w:spacing w:line="284" w:lineRule="exact"/>
              <w:contextualSpacing/>
              <w:jc w:val="center"/>
            </w:pPr>
            <w:r w:rsidRPr="00605BE2">
              <w:t>3.8.2</w:t>
            </w:r>
          </w:p>
        </w:tc>
        <w:tc>
          <w:tcPr>
            <w:tcW w:w="2636" w:type="pct"/>
            <w:vAlign w:val="center"/>
          </w:tcPr>
          <w:p w14:paraId="1759672C" w14:textId="77777777" w:rsidR="000B217C" w:rsidRPr="00605BE2" w:rsidRDefault="000B217C" w:rsidP="000B217C">
            <w:pPr>
              <w:spacing w:line="284" w:lineRule="exact"/>
              <w:contextualSpacing/>
            </w:pPr>
            <w:r w:rsidRPr="00605BE2">
              <w:t>Представительская деятельность</w:t>
            </w:r>
          </w:p>
        </w:tc>
        <w:tc>
          <w:tcPr>
            <w:tcW w:w="1452" w:type="pct"/>
          </w:tcPr>
          <w:p w14:paraId="5BD7BEC7" w14:textId="77777777" w:rsidR="000B217C" w:rsidRPr="00605BE2" w:rsidRDefault="000B217C" w:rsidP="000B217C">
            <w:pPr>
              <w:spacing w:line="284" w:lineRule="exact"/>
              <w:contextualSpacing/>
              <w:jc w:val="center"/>
            </w:pPr>
            <w:r w:rsidRPr="00605BE2">
              <w:t>Общественные</w:t>
            </w:r>
          </w:p>
        </w:tc>
      </w:tr>
      <w:tr w:rsidR="000B217C" w:rsidRPr="00605BE2" w14:paraId="2C9C6ABC" w14:textId="77777777" w:rsidTr="000B217C">
        <w:tc>
          <w:tcPr>
            <w:tcW w:w="912" w:type="pct"/>
          </w:tcPr>
          <w:p w14:paraId="7479D762" w14:textId="77777777" w:rsidR="000B217C" w:rsidRPr="00605BE2" w:rsidRDefault="000B217C" w:rsidP="000B217C">
            <w:pPr>
              <w:spacing w:line="284" w:lineRule="exact"/>
              <w:contextualSpacing/>
              <w:jc w:val="center"/>
            </w:pPr>
            <w:r w:rsidRPr="00605BE2">
              <w:t>3.9.2</w:t>
            </w:r>
          </w:p>
        </w:tc>
        <w:tc>
          <w:tcPr>
            <w:tcW w:w="2636" w:type="pct"/>
            <w:vAlign w:val="center"/>
          </w:tcPr>
          <w:p w14:paraId="0148C26B" w14:textId="77777777" w:rsidR="000B217C" w:rsidRPr="00605BE2" w:rsidRDefault="000B217C" w:rsidP="000B217C">
            <w:pPr>
              <w:spacing w:line="284" w:lineRule="exact"/>
              <w:contextualSpacing/>
            </w:pPr>
            <w:r w:rsidRPr="00605BE2">
              <w:t xml:space="preserve">Проведение научных исследований </w:t>
            </w:r>
          </w:p>
        </w:tc>
        <w:tc>
          <w:tcPr>
            <w:tcW w:w="1452" w:type="pct"/>
          </w:tcPr>
          <w:p w14:paraId="5F572111" w14:textId="77777777" w:rsidR="000B217C" w:rsidRPr="00605BE2" w:rsidRDefault="000B217C" w:rsidP="000B217C">
            <w:pPr>
              <w:spacing w:line="284" w:lineRule="exact"/>
              <w:contextualSpacing/>
              <w:jc w:val="center"/>
            </w:pPr>
            <w:r w:rsidRPr="00605BE2">
              <w:t>Общественные</w:t>
            </w:r>
          </w:p>
        </w:tc>
      </w:tr>
      <w:tr w:rsidR="000B217C" w:rsidRPr="00605BE2" w14:paraId="5DAA56FE" w14:textId="77777777" w:rsidTr="000B217C">
        <w:tc>
          <w:tcPr>
            <w:tcW w:w="912" w:type="pct"/>
          </w:tcPr>
          <w:p w14:paraId="07B78046" w14:textId="77777777" w:rsidR="000B217C" w:rsidRPr="00605BE2" w:rsidRDefault="000B217C" w:rsidP="000B217C">
            <w:pPr>
              <w:spacing w:line="284" w:lineRule="exact"/>
              <w:contextualSpacing/>
              <w:jc w:val="center"/>
            </w:pPr>
            <w:r w:rsidRPr="00605BE2">
              <w:t>3.9.3</w:t>
            </w:r>
          </w:p>
        </w:tc>
        <w:tc>
          <w:tcPr>
            <w:tcW w:w="2636" w:type="pct"/>
            <w:vAlign w:val="center"/>
          </w:tcPr>
          <w:p w14:paraId="25C0A5F8" w14:textId="77777777" w:rsidR="000B217C" w:rsidRPr="00605BE2" w:rsidRDefault="000B217C" w:rsidP="000B217C">
            <w:pPr>
              <w:spacing w:line="284" w:lineRule="exact"/>
              <w:contextualSpacing/>
            </w:pPr>
            <w:r w:rsidRPr="00605BE2">
              <w:t xml:space="preserve">Проведение научных испытаний </w:t>
            </w:r>
          </w:p>
        </w:tc>
        <w:tc>
          <w:tcPr>
            <w:tcW w:w="1452" w:type="pct"/>
          </w:tcPr>
          <w:p w14:paraId="6AABD8D5" w14:textId="77777777" w:rsidR="000B217C" w:rsidRPr="00605BE2" w:rsidRDefault="000B217C" w:rsidP="000B217C">
            <w:pPr>
              <w:spacing w:line="284" w:lineRule="exact"/>
              <w:contextualSpacing/>
              <w:jc w:val="center"/>
            </w:pPr>
            <w:r w:rsidRPr="00605BE2">
              <w:t>Общественные</w:t>
            </w:r>
          </w:p>
        </w:tc>
      </w:tr>
      <w:tr w:rsidR="000B217C" w:rsidRPr="00605BE2" w14:paraId="0216183A" w14:textId="77777777" w:rsidTr="000B217C">
        <w:tc>
          <w:tcPr>
            <w:tcW w:w="912" w:type="pct"/>
          </w:tcPr>
          <w:p w14:paraId="6AD83286" w14:textId="77777777" w:rsidR="000B217C" w:rsidRPr="00605BE2" w:rsidRDefault="000B217C" w:rsidP="000B217C">
            <w:pPr>
              <w:spacing w:line="284" w:lineRule="exact"/>
              <w:contextualSpacing/>
              <w:jc w:val="center"/>
            </w:pPr>
            <w:r w:rsidRPr="00605BE2">
              <w:t>3.10.1</w:t>
            </w:r>
          </w:p>
        </w:tc>
        <w:tc>
          <w:tcPr>
            <w:tcW w:w="2636" w:type="pct"/>
            <w:vAlign w:val="center"/>
          </w:tcPr>
          <w:p w14:paraId="0317403C" w14:textId="77777777" w:rsidR="000B217C" w:rsidRPr="00605BE2" w:rsidRDefault="000B217C" w:rsidP="000B217C">
            <w:pPr>
              <w:spacing w:line="284" w:lineRule="exact"/>
              <w:contextualSpacing/>
            </w:pPr>
            <w:r w:rsidRPr="00605BE2">
              <w:t>Амбулаторное ветеринарное обслуживание</w:t>
            </w:r>
          </w:p>
        </w:tc>
        <w:tc>
          <w:tcPr>
            <w:tcW w:w="1452" w:type="pct"/>
          </w:tcPr>
          <w:p w14:paraId="2E07F386" w14:textId="77777777" w:rsidR="000B217C" w:rsidRPr="00605BE2" w:rsidRDefault="000B217C" w:rsidP="000B217C">
            <w:pPr>
              <w:spacing w:line="284" w:lineRule="exact"/>
              <w:contextualSpacing/>
              <w:jc w:val="center"/>
            </w:pPr>
            <w:r w:rsidRPr="00605BE2">
              <w:t>Общественные</w:t>
            </w:r>
          </w:p>
        </w:tc>
      </w:tr>
      <w:tr w:rsidR="000B217C" w:rsidRPr="00605BE2" w14:paraId="076C38A1" w14:textId="77777777" w:rsidTr="000B217C">
        <w:tc>
          <w:tcPr>
            <w:tcW w:w="912" w:type="pct"/>
          </w:tcPr>
          <w:p w14:paraId="24AC2A8F" w14:textId="77777777" w:rsidR="000B217C" w:rsidRPr="00605BE2" w:rsidRDefault="000B217C" w:rsidP="000B217C">
            <w:pPr>
              <w:spacing w:line="284" w:lineRule="exact"/>
              <w:contextualSpacing/>
              <w:jc w:val="center"/>
            </w:pPr>
            <w:r w:rsidRPr="00605BE2">
              <w:t>3.10.2</w:t>
            </w:r>
          </w:p>
        </w:tc>
        <w:tc>
          <w:tcPr>
            <w:tcW w:w="2636" w:type="pct"/>
            <w:vAlign w:val="center"/>
          </w:tcPr>
          <w:p w14:paraId="7BE98059" w14:textId="77777777" w:rsidR="000B217C" w:rsidRPr="00605BE2" w:rsidRDefault="000B217C" w:rsidP="000B217C">
            <w:pPr>
              <w:spacing w:line="284" w:lineRule="exact"/>
              <w:contextualSpacing/>
            </w:pPr>
            <w:r w:rsidRPr="00605BE2">
              <w:t>Приюты для животных</w:t>
            </w:r>
          </w:p>
        </w:tc>
        <w:tc>
          <w:tcPr>
            <w:tcW w:w="1452" w:type="pct"/>
          </w:tcPr>
          <w:p w14:paraId="47EDC35A" w14:textId="77777777" w:rsidR="000B217C" w:rsidRPr="00605BE2" w:rsidRDefault="000B217C" w:rsidP="000B217C">
            <w:pPr>
              <w:spacing w:line="284" w:lineRule="exact"/>
              <w:contextualSpacing/>
              <w:jc w:val="center"/>
            </w:pPr>
            <w:r w:rsidRPr="00605BE2">
              <w:t>Обслуживающие</w:t>
            </w:r>
          </w:p>
        </w:tc>
      </w:tr>
      <w:tr w:rsidR="000B217C" w:rsidRPr="00605BE2" w14:paraId="58941D28" w14:textId="77777777" w:rsidTr="000B217C">
        <w:tc>
          <w:tcPr>
            <w:tcW w:w="912" w:type="pct"/>
          </w:tcPr>
          <w:p w14:paraId="5DC51F4D" w14:textId="77777777" w:rsidR="000B217C" w:rsidRPr="00605BE2" w:rsidRDefault="000B217C" w:rsidP="000B217C">
            <w:pPr>
              <w:spacing w:line="284" w:lineRule="exact"/>
              <w:contextualSpacing/>
              <w:jc w:val="center"/>
            </w:pPr>
            <w:r w:rsidRPr="00605BE2">
              <w:t>4.1</w:t>
            </w:r>
          </w:p>
        </w:tc>
        <w:tc>
          <w:tcPr>
            <w:tcW w:w="2636" w:type="pct"/>
            <w:vAlign w:val="center"/>
          </w:tcPr>
          <w:p w14:paraId="6E4EAA42" w14:textId="77777777" w:rsidR="000B217C" w:rsidRPr="00605BE2" w:rsidRDefault="000B217C" w:rsidP="000B217C">
            <w:pPr>
              <w:spacing w:line="284" w:lineRule="exact"/>
              <w:contextualSpacing/>
            </w:pPr>
            <w:r w:rsidRPr="00605BE2">
              <w:t>Деловое управление</w:t>
            </w:r>
          </w:p>
        </w:tc>
        <w:tc>
          <w:tcPr>
            <w:tcW w:w="1452" w:type="pct"/>
          </w:tcPr>
          <w:p w14:paraId="5AE68549" w14:textId="77777777" w:rsidR="000B217C" w:rsidRPr="00605BE2" w:rsidRDefault="000B217C" w:rsidP="000B217C">
            <w:pPr>
              <w:spacing w:line="284" w:lineRule="exact"/>
              <w:contextualSpacing/>
              <w:jc w:val="center"/>
            </w:pPr>
            <w:r w:rsidRPr="00605BE2">
              <w:t>Общественные</w:t>
            </w:r>
          </w:p>
        </w:tc>
      </w:tr>
      <w:tr w:rsidR="000B217C" w:rsidRPr="00605BE2" w14:paraId="60D4D9A9" w14:textId="77777777" w:rsidTr="000B217C">
        <w:tc>
          <w:tcPr>
            <w:tcW w:w="912" w:type="pct"/>
          </w:tcPr>
          <w:p w14:paraId="452F66FD" w14:textId="77777777" w:rsidR="000B217C" w:rsidRPr="00605BE2" w:rsidRDefault="000B217C" w:rsidP="000B217C">
            <w:pPr>
              <w:spacing w:line="284" w:lineRule="exact"/>
              <w:contextualSpacing/>
              <w:jc w:val="center"/>
            </w:pPr>
            <w:r w:rsidRPr="00605BE2">
              <w:t>4.2</w:t>
            </w:r>
          </w:p>
        </w:tc>
        <w:tc>
          <w:tcPr>
            <w:tcW w:w="2636" w:type="pct"/>
            <w:vAlign w:val="center"/>
          </w:tcPr>
          <w:p w14:paraId="468EE17C" w14:textId="77777777" w:rsidR="000B217C" w:rsidRPr="00605BE2" w:rsidRDefault="000B217C" w:rsidP="000B217C">
            <w:pPr>
              <w:spacing w:line="284" w:lineRule="exact"/>
              <w:contextualSpacing/>
            </w:pPr>
            <w:r w:rsidRPr="00605BE2">
              <w:t>Объекты торговли (торговые центры, ТРЦ и др.)</w:t>
            </w:r>
          </w:p>
        </w:tc>
        <w:tc>
          <w:tcPr>
            <w:tcW w:w="1452" w:type="pct"/>
          </w:tcPr>
          <w:p w14:paraId="726D2943" w14:textId="77777777" w:rsidR="000B217C" w:rsidRPr="00605BE2" w:rsidRDefault="000B217C" w:rsidP="000B217C">
            <w:pPr>
              <w:spacing w:line="284" w:lineRule="exact"/>
              <w:contextualSpacing/>
              <w:jc w:val="center"/>
            </w:pPr>
            <w:r w:rsidRPr="00605BE2">
              <w:t>Общественные</w:t>
            </w:r>
          </w:p>
        </w:tc>
      </w:tr>
      <w:tr w:rsidR="000B217C" w:rsidRPr="00605BE2" w14:paraId="0D4374A3" w14:textId="77777777" w:rsidTr="000B217C">
        <w:tc>
          <w:tcPr>
            <w:tcW w:w="912" w:type="pct"/>
          </w:tcPr>
          <w:p w14:paraId="60AF1F01" w14:textId="77777777" w:rsidR="000B217C" w:rsidRPr="00605BE2" w:rsidRDefault="000B217C" w:rsidP="000B217C">
            <w:pPr>
              <w:spacing w:line="284" w:lineRule="exact"/>
              <w:contextualSpacing/>
              <w:jc w:val="center"/>
            </w:pPr>
            <w:r w:rsidRPr="00605BE2">
              <w:t>4.3</w:t>
            </w:r>
          </w:p>
        </w:tc>
        <w:tc>
          <w:tcPr>
            <w:tcW w:w="2636" w:type="pct"/>
            <w:vAlign w:val="center"/>
          </w:tcPr>
          <w:p w14:paraId="394557CF" w14:textId="77777777" w:rsidR="000B217C" w:rsidRPr="00605BE2" w:rsidRDefault="000B217C" w:rsidP="000B217C">
            <w:pPr>
              <w:spacing w:line="284" w:lineRule="exact"/>
              <w:contextualSpacing/>
            </w:pPr>
            <w:r w:rsidRPr="00605BE2">
              <w:t>Рынки</w:t>
            </w:r>
          </w:p>
        </w:tc>
        <w:tc>
          <w:tcPr>
            <w:tcW w:w="1452" w:type="pct"/>
          </w:tcPr>
          <w:p w14:paraId="34467000" w14:textId="77777777" w:rsidR="000B217C" w:rsidRPr="00605BE2" w:rsidRDefault="000B217C" w:rsidP="000B217C">
            <w:pPr>
              <w:spacing w:line="284" w:lineRule="exact"/>
              <w:contextualSpacing/>
              <w:jc w:val="center"/>
            </w:pPr>
            <w:r w:rsidRPr="00605BE2">
              <w:t>Общественные</w:t>
            </w:r>
          </w:p>
        </w:tc>
      </w:tr>
      <w:tr w:rsidR="000B217C" w:rsidRPr="00605BE2" w14:paraId="1B85028B" w14:textId="77777777" w:rsidTr="000B217C">
        <w:tc>
          <w:tcPr>
            <w:tcW w:w="912" w:type="pct"/>
          </w:tcPr>
          <w:p w14:paraId="6FDE5360" w14:textId="77777777" w:rsidR="000B217C" w:rsidRPr="00605BE2" w:rsidRDefault="000B217C" w:rsidP="000B217C">
            <w:pPr>
              <w:spacing w:line="284" w:lineRule="exact"/>
              <w:contextualSpacing/>
              <w:jc w:val="center"/>
            </w:pPr>
            <w:r w:rsidRPr="00605BE2">
              <w:t>4.4</w:t>
            </w:r>
          </w:p>
        </w:tc>
        <w:tc>
          <w:tcPr>
            <w:tcW w:w="2636" w:type="pct"/>
            <w:vAlign w:val="center"/>
          </w:tcPr>
          <w:p w14:paraId="3F3172A0" w14:textId="77777777" w:rsidR="000B217C" w:rsidRPr="00605BE2" w:rsidRDefault="000B217C" w:rsidP="000B217C">
            <w:pPr>
              <w:spacing w:line="284" w:lineRule="exact"/>
              <w:contextualSpacing/>
            </w:pPr>
            <w:r w:rsidRPr="00605BE2">
              <w:t>Магазины</w:t>
            </w:r>
          </w:p>
        </w:tc>
        <w:tc>
          <w:tcPr>
            <w:tcW w:w="1452" w:type="pct"/>
          </w:tcPr>
          <w:p w14:paraId="67073B90" w14:textId="77777777" w:rsidR="000B217C" w:rsidRPr="00605BE2" w:rsidRDefault="000B217C" w:rsidP="000B217C">
            <w:pPr>
              <w:spacing w:line="284" w:lineRule="exact"/>
              <w:contextualSpacing/>
              <w:jc w:val="center"/>
            </w:pPr>
            <w:r w:rsidRPr="00605BE2">
              <w:t>Общественные</w:t>
            </w:r>
          </w:p>
        </w:tc>
      </w:tr>
      <w:tr w:rsidR="000B217C" w:rsidRPr="00605BE2" w14:paraId="58AB59AA" w14:textId="77777777" w:rsidTr="000B217C">
        <w:tc>
          <w:tcPr>
            <w:tcW w:w="912" w:type="pct"/>
          </w:tcPr>
          <w:p w14:paraId="58BF524E" w14:textId="77777777" w:rsidR="000B217C" w:rsidRPr="00605BE2" w:rsidRDefault="000B217C" w:rsidP="000B217C">
            <w:pPr>
              <w:spacing w:line="284" w:lineRule="exact"/>
              <w:contextualSpacing/>
              <w:jc w:val="center"/>
            </w:pPr>
            <w:r w:rsidRPr="00605BE2">
              <w:t>4.5</w:t>
            </w:r>
          </w:p>
        </w:tc>
        <w:tc>
          <w:tcPr>
            <w:tcW w:w="2636" w:type="pct"/>
            <w:vAlign w:val="center"/>
          </w:tcPr>
          <w:p w14:paraId="3EC562F0" w14:textId="77777777" w:rsidR="000B217C" w:rsidRPr="00605BE2" w:rsidRDefault="000B217C" w:rsidP="000B217C">
            <w:pPr>
              <w:spacing w:line="284" w:lineRule="exact"/>
              <w:contextualSpacing/>
            </w:pPr>
            <w:r w:rsidRPr="00605BE2">
              <w:t>Банковская и страховая деятельность</w:t>
            </w:r>
          </w:p>
        </w:tc>
        <w:tc>
          <w:tcPr>
            <w:tcW w:w="1452" w:type="pct"/>
          </w:tcPr>
          <w:p w14:paraId="35715A8B" w14:textId="77777777" w:rsidR="000B217C" w:rsidRPr="00605BE2" w:rsidRDefault="000B217C" w:rsidP="000B217C">
            <w:pPr>
              <w:spacing w:line="284" w:lineRule="exact"/>
              <w:contextualSpacing/>
              <w:jc w:val="center"/>
            </w:pPr>
            <w:r w:rsidRPr="00605BE2">
              <w:t>Общественные</w:t>
            </w:r>
          </w:p>
        </w:tc>
      </w:tr>
      <w:tr w:rsidR="000B217C" w:rsidRPr="00605BE2" w14:paraId="6FD5AF11" w14:textId="77777777" w:rsidTr="000B217C">
        <w:tc>
          <w:tcPr>
            <w:tcW w:w="912" w:type="pct"/>
          </w:tcPr>
          <w:p w14:paraId="409BC06D" w14:textId="77777777" w:rsidR="000B217C" w:rsidRPr="00605BE2" w:rsidRDefault="000B217C" w:rsidP="000B217C">
            <w:pPr>
              <w:spacing w:line="284" w:lineRule="exact"/>
              <w:contextualSpacing/>
              <w:jc w:val="center"/>
            </w:pPr>
            <w:r w:rsidRPr="00605BE2">
              <w:t>4.6</w:t>
            </w:r>
          </w:p>
        </w:tc>
        <w:tc>
          <w:tcPr>
            <w:tcW w:w="2636" w:type="pct"/>
            <w:vAlign w:val="center"/>
          </w:tcPr>
          <w:p w14:paraId="3231DE21" w14:textId="77777777" w:rsidR="000B217C" w:rsidRPr="00605BE2" w:rsidRDefault="000B217C" w:rsidP="000B217C">
            <w:pPr>
              <w:spacing w:line="284" w:lineRule="exact"/>
              <w:contextualSpacing/>
            </w:pPr>
            <w:r w:rsidRPr="00605BE2">
              <w:t>Общественное питание</w:t>
            </w:r>
          </w:p>
        </w:tc>
        <w:tc>
          <w:tcPr>
            <w:tcW w:w="1452" w:type="pct"/>
          </w:tcPr>
          <w:p w14:paraId="3E236B3C" w14:textId="77777777" w:rsidR="000B217C" w:rsidRPr="00605BE2" w:rsidRDefault="000B217C" w:rsidP="000B217C">
            <w:pPr>
              <w:spacing w:line="284" w:lineRule="exact"/>
              <w:contextualSpacing/>
              <w:jc w:val="center"/>
            </w:pPr>
            <w:r w:rsidRPr="00605BE2">
              <w:t>Общественные</w:t>
            </w:r>
          </w:p>
        </w:tc>
      </w:tr>
      <w:tr w:rsidR="000B217C" w:rsidRPr="00605BE2" w14:paraId="28FE5044" w14:textId="77777777" w:rsidTr="000B217C">
        <w:tc>
          <w:tcPr>
            <w:tcW w:w="912" w:type="pct"/>
          </w:tcPr>
          <w:p w14:paraId="73AA09F2" w14:textId="77777777" w:rsidR="000B217C" w:rsidRPr="00605BE2" w:rsidRDefault="000B217C" w:rsidP="000B217C">
            <w:pPr>
              <w:spacing w:line="284" w:lineRule="exact"/>
              <w:contextualSpacing/>
              <w:jc w:val="center"/>
            </w:pPr>
            <w:r w:rsidRPr="00605BE2">
              <w:t>4.7</w:t>
            </w:r>
          </w:p>
        </w:tc>
        <w:tc>
          <w:tcPr>
            <w:tcW w:w="2636" w:type="pct"/>
            <w:vAlign w:val="center"/>
          </w:tcPr>
          <w:p w14:paraId="5D4C82F9" w14:textId="77777777" w:rsidR="000B217C" w:rsidRPr="00605BE2" w:rsidRDefault="000B217C" w:rsidP="000B217C">
            <w:pPr>
              <w:spacing w:line="284" w:lineRule="exact"/>
              <w:contextualSpacing/>
            </w:pPr>
            <w:r w:rsidRPr="00605BE2">
              <w:t xml:space="preserve">Гостиничное обслуживание </w:t>
            </w:r>
          </w:p>
        </w:tc>
        <w:tc>
          <w:tcPr>
            <w:tcW w:w="1452" w:type="pct"/>
          </w:tcPr>
          <w:p w14:paraId="5B496040" w14:textId="77777777" w:rsidR="000B217C" w:rsidRPr="00605BE2" w:rsidRDefault="000B217C" w:rsidP="000B217C">
            <w:pPr>
              <w:spacing w:line="284" w:lineRule="exact"/>
              <w:contextualSpacing/>
              <w:jc w:val="center"/>
            </w:pPr>
            <w:r w:rsidRPr="00605BE2">
              <w:t>Общественные</w:t>
            </w:r>
          </w:p>
        </w:tc>
      </w:tr>
      <w:tr w:rsidR="000B217C" w:rsidRPr="00605BE2" w14:paraId="780B827D" w14:textId="77777777" w:rsidTr="000B217C">
        <w:tc>
          <w:tcPr>
            <w:tcW w:w="912" w:type="pct"/>
          </w:tcPr>
          <w:p w14:paraId="3F5A1273" w14:textId="77777777" w:rsidR="000B217C" w:rsidRPr="00605BE2" w:rsidRDefault="000B217C" w:rsidP="000B217C">
            <w:pPr>
              <w:spacing w:line="284" w:lineRule="exact"/>
              <w:contextualSpacing/>
              <w:jc w:val="center"/>
            </w:pPr>
            <w:r w:rsidRPr="00605BE2">
              <w:t>4.8.2</w:t>
            </w:r>
          </w:p>
        </w:tc>
        <w:tc>
          <w:tcPr>
            <w:tcW w:w="2636" w:type="pct"/>
            <w:vAlign w:val="center"/>
          </w:tcPr>
          <w:p w14:paraId="7D82A622" w14:textId="77777777" w:rsidR="000B217C" w:rsidRPr="00605BE2" w:rsidRDefault="000B217C" w:rsidP="000B217C">
            <w:pPr>
              <w:spacing w:line="284" w:lineRule="exact"/>
              <w:contextualSpacing/>
            </w:pPr>
            <w:r w:rsidRPr="00605BE2">
              <w:t>Проведение азартных игр</w:t>
            </w:r>
          </w:p>
        </w:tc>
        <w:tc>
          <w:tcPr>
            <w:tcW w:w="1452" w:type="pct"/>
          </w:tcPr>
          <w:p w14:paraId="182C56D2" w14:textId="77777777" w:rsidR="000B217C" w:rsidRPr="00605BE2" w:rsidRDefault="000B217C" w:rsidP="000B217C">
            <w:pPr>
              <w:spacing w:line="284" w:lineRule="exact"/>
              <w:contextualSpacing/>
              <w:jc w:val="center"/>
            </w:pPr>
            <w:r w:rsidRPr="00605BE2">
              <w:t>Общественные</w:t>
            </w:r>
          </w:p>
        </w:tc>
      </w:tr>
      <w:tr w:rsidR="000B217C" w:rsidRPr="00605BE2" w14:paraId="3F0C035A" w14:textId="77777777" w:rsidTr="000B217C">
        <w:tc>
          <w:tcPr>
            <w:tcW w:w="912" w:type="pct"/>
          </w:tcPr>
          <w:p w14:paraId="6C99EB32" w14:textId="77777777" w:rsidR="000B217C" w:rsidRPr="00605BE2" w:rsidRDefault="000B217C" w:rsidP="000B217C">
            <w:pPr>
              <w:spacing w:line="284" w:lineRule="exact"/>
              <w:contextualSpacing/>
              <w:jc w:val="center"/>
            </w:pPr>
            <w:r w:rsidRPr="00605BE2">
              <w:t>4.9.1.2</w:t>
            </w:r>
          </w:p>
        </w:tc>
        <w:tc>
          <w:tcPr>
            <w:tcW w:w="2636" w:type="pct"/>
            <w:vAlign w:val="center"/>
          </w:tcPr>
          <w:p w14:paraId="67E0CBAE" w14:textId="77777777" w:rsidR="000B217C" w:rsidRPr="00605BE2" w:rsidRDefault="000B217C" w:rsidP="000B217C">
            <w:pPr>
              <w:spacing w:line="284" w:lineRule="exact"/>
              <w:contextualSpacing/>
            </w:pPr>
            <w:r w:rsidRPr="00605BE2">
              <w:t>Обеспечение дорожного отдыха</w:t>
            </w:r>
          </w:p>
        </w:tc>
        <w:tc>
          <w:tcPr>
            <w:tcW w:w="1452" w:type="pct"/>
          </w:tcPr>
          <w:p w14:paraId="35F2CF6B" w14:textId="77777777" w:rsidR="000B217C" w:rsidRPr="00605BE2" w:rsidRDefault="000B217C" w:rsidP="000B217C">
            <w:pPr>
              <w:spacing w:line="284" w:lineRule="exact"/>
              <w:contextualSpacing/>
              <w:jc w:val="center"/>
            </w:pPr>
            <w:r w:rsidRPr="00605BE2">
              <w:t>Обслуживающие</w:t>
            </w:r>
          </w:p>
        </w:tc>
      </w:tr>
      <w:tr w:rsidR="000B217C" w:rsidRPr="00605BE2" w14:paraId="3FC024F5" w14:textId="77777777" w:rsidTr="000B217C">
        <w:tc>
          <w:tcPr>
            <w:tcW w:w="912" w:type="pct"/>
          </w:tcPr>
          <w:p w14:paraId="4AE97879" w14:textId="77777777" w:rsidR="000B217C" w:rsidRPr="00605BE2" w:rsidRDefault="000B217C" w:rsidP="000B217C">
            <w:pPr>
              <w:spacing w:line="284" w:lineRule="exact"/>
              <w:contextualSpacing/>
              <w:jc w:val="center"/>
            </w:pPr>
            <w:r w:rsidRPr="00605BE2">
              <w:t>4.9.1.3</w:t>
            </w:r>
          </w:p>
        </w:tc>
        <w:tc>
          <w:tcPr>
            <w:tcW w:w="2636" w:type="pct"/>
            <w:vAlign w:val="center"/>
          </w:tcPr>
          <w:p w14:paraId="79BF9F8E" w14:textId="77777777" w:rsidR="000B217C" w:rsidRPr="00605BE2" w:rsidRDefault="000B217C" w:rsidP="000B217C">
            <w:pPr>
              <w:spacing w:line="284" w:lineRule="exact"/>
              <w:contextualSpacing/>
            </w:pPr>
            <w:r w:rsidRPr="00605BE2">
              <w:t>Автомобильные мойки</w:t>
            </w:r>
          </w:p>
        </w:tc>
        <w:tc>
          <w:tcPr>
            <w:tcW w:w="1452" w:type="pct"/>
          </w:tcPr>
          <w:p w14:paraId="4759167A" w14:textId="77777777" w:rsidR="000B217C" w:rsidRPr="00605BE2" w:rsidRDefault="000B217C" w:rsidP="000B217C">
            <w:pPr>
              <w:spacing w:line="284" w:lineRule="exact"/>
              <w:contextualSpacing/>
              <w:jc w:val="center"/>
            </w:pPr>
            <w:r w:rsidRPr="00605BE2">
              <w:t>Обслуживающие</w:t>
            </w:r>
          </w:p>
        </w:tc>
      </w:tr>
      <w:tr w:rsidR="000B217C" w:rsidRPr="00605BE2" w14:paraId="12F4E6CA" w14:textId="77777777" w:rsidTr="000B217C">
        <w:tc>
          <w:tcPr>
            <w:tcW w:w="912" w:type="pct"/>
          </w:tcPr>
          <w:p w14:paraId="49568E4A" w14:textId="77777777" w:rsidR="000B217C" w:rsidRPr="00605BE2" w:rsidRDefault="000B217C" w:rsidP="000B217C">
            <w:pPr>
              <w:spacing w:line="284" w:lineRule="exact"/>
              <w:contextualSpacing/>
              <w:jc w:val="center"/>
            </w:pPr>
            <w:r w:rsidRPr="00605BE2">
              <w:t>4.9.1.4</w:t>
            </w:r>
          </w:p>
        </w:tc>
        <w:tc>
          <w:tcPr>
            <w:tcW w:w="2636" w:type="pct"/>
            <w:vAlign w:val="center"/>
          </w:tcPr>
          <w:p w14:paraId="189D8B12" w14:textId="77777777" w:rsidR="000B217C" w:rsidRPr="00605BE2" w:rsidRDefault="000B217C" w:rsidP="000B217C">
            <w:pPr>
              <w:spacing w:line="284" w:lineRule="exact"/>
              <w:contextualSpacing/>
            </w:pPr>
            <w:r w:rsidRPr="00605BE2">
              <w:t>Ремонт автомобилей</w:t>
            </w:r>
          </w:p>
        </w:tc>
        <w:tc>
          <w:tcPr>
            <w:tcW w:w="1452" w:type="pct"/>
          </w:tcPr>
          <w:p w14:paraId="6EECF160" w14:textId="77777777" w:rsidR="000B217C" w:rsidRPr="00605BE2" w:rsidRDefault="000B217C" w:rsidP="000B217C">
            <w:pPr>
              <w:spacing w:line="284" w:lineRule="exact"/>
              <w:contextualSpacing/>
              <w:jc w:val="center"/>
            </w:pPr>
            <w:r w:rsidRPr="00605BE2">
              <w:t>Обслуживающие</w:t>
            </w:r>
          </w:p>
        </w:tc>
      </w:tr>
      <w:tr w:rsidR="000B217C" w:rsidRPr="00605BE2" w14:paraId="60C85979" w14:textId="77777777" w:rsidTr="000B217C">
        <w:tc>
          <w:tcPr>
            <w:tcW w:w="912" w:type="pct"/>
          </w:tcPr>
          <w:p w14:paraId="5846910C" w14:textId="77777777" w:rsidR="000B217C" w:rsidRPr="00605BE2" w:rsidRDefault="000B217C" w:rsidP="000B217C">
            <w:pPr>
              <w:spacing w:line="284" w:lineRule="exact"/>
              <w:contextualSpacing/>
              <w:jc w:val="center"/>
            </w:pPr>
            <w:r w:rsidRPr="00605BE2">
              <w:t>4.10</w:t>
            </w:r>
          </w:p>
        </w:tc>
        <w:tc>
          <w:tcPr>
            <w:tcW w:w="2636" w:type="pct"/>
            <w:vAlign w:val="center"/>
          </w:tcPr>
          <w:p w14:paraId="26376602" w14:textId="77777777" w:rsidR="000B217C" w:rsidRPr="00605BE2" w:rsidRDefault="000B217C" w:rsidP="000B217C">
            <w:pPr>
              <w:spacing w:line="284" w:lineRule="exact"/>
              <w:contextualSpacing/>
            </w:pPr>
            <w:r w:rsidRPr="00605BE2">
              <w:t>Выставочно-ярмарочная деятельность</w:t>
            </w:r>
          </w:p>
        </w:tc>
        <w:tc>
          <w:tcPr>
            <w:tcW w:w="1452" w:type="pct"/>
          </w:tcPr>
          <w:p w14:paraId="36511CBD" w14:textId="77777777" w:rsidR="000B217C" w:rsidRPr="00605BE2" w:rsidRDefault="000B217C" w:rsidP="000B217C">
            <w:pPr>
              <w:spacing w:line="284" w:lineRule="exact"/>
              <w:contextualSpacing/>
              <w:jc w:val="center"/>
            </w:pPr>
            <w:r w:rsidRPr="00605BE2">
              <w:t>Общественные</w:t>
            </w:r>
          </w:p>
        </w:tc>
      </w:tr>
      <w:tr w:rsidR="000B217C" w:rsidRPr="00605BE2" w14:paraId="65AB0A75" w14:textId="77777777" w:rsidTr="000B217C">
        <w:tc>
          <w:tcPr>
            <w:tcW w:w="912" w:type="pct"/>
          </w:tcPr>
          <w:p w14:paraId="011D567F" w14:textId="77777777" w:rsidR="000B217C" w:rsidRPr="00605BE2" w:rsidRDefault="000B217C" w:rsidP="000B217C">
            <w:pPr>
              <w:spacing w:line="284" w:lineRule="exact"/>
              <w:contextualSpacing/>
              <w:jc w:val="center"/>
            </w:pPr>
            <w:r w:rsidRPr="00605BE2">
              <w:t>5.1.2</w:t>
            </w:r>
          </w:p>
        </w:tc>
        <w:tc>
          <w:tcPr>
            <w:tcW w:w="2636" w:type="pct"/>
            <w:vAlign w:val="center"/>
          </w:tcPr>
          <w:p w14:paraId="5D8BE9F3" w14:textId="77777777" w:rsidR="000B217C" w:rsidRPr="00605BE2" w:rsidRDefault="000B217C" w:rsidP="000B217C">
            <w:pPr>
              <w:spacing w:line="284" w:lineRule="exact"/>
              <w:contextualSpacing/>
            </w:pPr>
            <w:r w:rsidRPr="00605BE2">
              <w:t>Обеспечение занятий спортом в помещениях</w:t>
            </w:r>
          </w:p>
        </w:tc>
        <w:tc>
          <w:tcPr>
            <w:tcW w:w="1452" w:type="pct"/>
          </w:tcPr>
          <w:p w14:paraId="5B9B08BC" w14:textId="77777777" w:rsidR="000B217C" w:rsidRPr="00605BE2" w:rsidRDefault="000B217C" w:rsidP="000B217C">
            <w:pPr>
              <w:spacing w:line="284" w:lineRule="exact"/>
              <w:contextualSpacing/>
              <w:jc w:val="center"/>
            </w:pPr>
            <w:r w:rsidRPr="00605BE2">
              <w:t>Общественные</w:t>
            </w:r>
          </w:p>
        </w:tc>
      </w:tr>
      <w:tr w:rsidR="000B217C" w:rsidRPr="00605BE2" w14:paraId="4E11AF9F" w14:textId="77777777" w:rsidTr="000B217C">
        <w:tc>
          <w:tcPr>
            <w:tcW w:w="912" w:type="pct"/>
          </w:tcPr>
          <w:p w14:paraId="6DBD1580" w14:textId="77777777" w:rsidR="000B217C" w:rsidRPr="00605BE2" w:rsidRDefault="000B217C" w:rsidP="000B217C">
            <w:pPr>
              <w:spacing w:line="284" w:lineRule="exact"/>
              <w:contextualSpacing/>
              <w:jc w:val="center"/>
            </w:pPr>
            <w:r w:rsidRPr="00605BE2">
              <w:t>5.2.1</w:t>
            </w:r>
          </w:p>
        </w:tc>
        <w:tc>
          <w:tcPr>
            <w:tcW w:w="2636" w:type="pct"/>
            <w:vAlign w:val="center"/>
          </w:tcPr>
          <w:p w14:paraId="09EEB807" w14:textId="77777777" w:rsidR="000B217C" w:rsidRPr="00605BE2" w:rsidRDefault="000B217C" w:rsidP="000B217C">
            <w:pPr>
              <w:spacing w:line="284" w:lineRule="exact"/>
              <w:contextualSpacing/>
            </w:pPr>
            <w:r w:rsidRPr="00605BE2">
              <w:t>Туристическое обслуживание</w:t>
            </w:r>
          </w:p>
        </w:tc>
        <w:tc>
          <w:tcPr>
            <w:tcW w:w="1452" w:type="pct"/>
          </w:tcPr>
          <w:p w14:paraId="2616A702" w14:textId="77777777" w:rsidR="000B217C" w:rsidRPr="00605BE2" w:rsidRDefault="000B217C" w:rsidP="000B217C">
            <w:pPr>
              <w:spacing w:line="284" w:lineRule="exact"/>
              <w:contextualSpacing/>
              <w:jc w:val="center"/>
            </w:pPr>
            <w:r w:rsidRPr="00605BE2">
              <w:t>Общественные</w:t>
            </w:r>
          </w:p>
        </w:tc>
      </w:tr>
      <w:tr w:rsidR="000B217C" w:rsidRPr="00605BE2" w14:paraId="6034A2EC" w14:textId="77777777" w:rsidTr="000B217C">
        <w:tc>
          <w:tcPr>
            <w:tcW w:w="912" w:type="pct"/>
          </w:tcPr>
          <w:p w14:paraId="178B53EF" w14:textId="77777777" w:rsidR="000B217C" w:rsidRPr="00605BE2" w:rsidRDefault="000B217C" w:rsidP="000B217C">
            <w:pPr>
              <w:spacing w:line="284" w:lineRule="exact"/>
              <w:contextualSpacing/>
              <w:jc w:val="center"/>
            </w:pPr>
            <w:r w:rsidRPr="00605BE2">
              <w:t>6.9</w:t>
            </w:r>
          </w:p>
        </w:tc>
        <w:tc>
          <w:tcPr>
            <w:tcW w:w="2636" w:type="pct"/>
            <w:vAlign w:val="center"/>
          </w:tcPr>
          <w:p w14:paraId="571FC440" w14:textId="77777777" w:rsidR="000B217C" w:rsidRPr="00605BE2" w:rsidRDefault="000B217C" w:rsidP="000B217C">
            <w:pPr>
              <w:spacing w:line="284" w:lineRule="exact"/>
              <w:contextualSpacing/>
            </w:pPr>
            <w:r w:rsidRPr="00605BE2">
              <w:t>Склад</w:t>
            </w:r>
          </w:p>
        </w:tc>
        <w:tc>
          <w:tcPr>
            <w:tcW w:w="1452" w:type="pct"/>
          </w:tcPr>
          <w:p w14:paraId="78B8AF93" w14:textId="77777777" w:rsidR="000B217C" w:rsidRPr="00605BE2" w:rsidRDefault="000B217C" w:rsidP="000B217C">
            <w:pPr>
              <w:spacing w:line="284" w:lineRule="exact"/>
              <w:contextualSpacing/>
              <w:jc w:val="center"/>
            </w:pPr>
            <w:r w:rsidRPr="00605BE2">
              <w:t>Обслуживающие</w:t>
            </w:r>
          </w:p>
        </w:tc>
      </w:tr>
      <w:tr w:rsidR="000B217C" w:rsidRPr="00605BE2" w14:paraId="64B0E69A" w14:textId="77777777" w:rsidTr="000B217C">
        <w:tc>
          <w:tcPr>
            <w:tcW w:w="912" w:type="pct"/>
          </w:tcPr>
          <w:p w14:paraId="5E5B0FC6" w14:textId="77777777" w:rsidR="000B217C" w:rsidRPr="00605BE2" w:rsidRDefault="000B217C" w:rsidP="000B217C">
            <w:pPr>
              <w:spacing w:line="284" w:lineRule="exact"/>
              <w:contextualSpacing/>
              <w:jc w:val="center"/>
            </w:pPr>
            <w:r w:rsidRPr="00605BE2">
              <w:t>6.12</w:t>
            </w:r>
          </w:p>
        </w:tc>
        <w:tc>
          <w:tcPr>
            <w:tcW w:w="2636" w:type="pct"/>
            <w:vAlign w:val="center"/>
          </w:tcPr>
          <w:p w14:paraId="6679092D" w14:textId="77777777" w:rsidR="000B217C" w:rsidRPr="00605BE2" w:rsidRDefault="000B217C" w:rsidP="000B217C">
            <w:pPr>
              <w:spacing w:line="284" w:lineRule="exact"/>
              <w:contextualSpacing/>
            </w:pPr>
            <w:r w:rsidRPr="00605BE2">
              <w:t xml:space="preserve">Научно-производственная деятельность </w:t>
            </w:r>
          </w:p>
        </w:tc>
        <w:tc>
          <w:tcPr>
            <w:tcW w:w="1452" w:type="pct"/>
          </w:tcPr>
          <w:p w14:paraId="4C61F2EA" w14:textId="77777777" w:rsidR="000B217C" w:rsidRPr="00605BE2" w:rsidRDefault="000B217C" w:rsidP="000B217C">
            <w:pPr>
              <w:spacing w:line="284" w:lineRule="exact"/>
              <w:contextualSpacing/>
              <w:jc w:val="center"/>
            </w:pPr>
            <w:r w:rsidRPr="00605BE2">
              <w:t>Общественные</w:t>
            </w:r>
          </w:p>
        </w:tc>
      </w:tr>
      <w:tr w:rsidR="000B217C" w:rsidRPr="00605BE2" w14:paraId="7CE2850C" w14:textId="77777777" w:rsidTr="000B217C">
        <w:tc>
          <w:tcPr>
            <w:tcW w:w="912" w:type="pct"/>
          </w:tcPr>
          <w:p w14:paraId="718B9BDA" w14:textId="77777777" w:rsidR="000B217C" w:rsidRPr="00605BE2" w:rsidRDefault="000B217C" w:rsidP="000B217C">
            <w:pPr>
              <w:spacing w:line="284" w:lineRule="exact"/>
              <w:contextualSpacing/>
              <w:jc w:val="center"/>
            </w:pPr>
            <w:r w:rsidRPr="00605BE2">
              <w:t>8.3</w:t>
            </w:r>
          </w:p>
        </w:tc>
        <w:tc>
          <w:tcPr>
            <w:tcW w:w="2636" w:type="pct"/>
            <w:vAlign w:val="center"/>
          </w:tcPr>
          <w:p w14:paraId="13E6E858" w14:textId="77777777" w:rsidR="000B217C" w:rsidRPr="00605BE2" w:rsidRDefault="000B217C" w:rsidP="000B217C">
            <w:pPr>
              <w:spacing w:line="284" w:lineRule="exact"/>
              <w:contextualSpacing/>
            </w:pPr>
            <w:r w:rsidRPr="00605BE2">
              <w:t xml:space="preserve">Обеспечение внутреннего правопорядка </w:t>
            </w:r>
          </w:p>
        </w:tc>
        <w:tc>
          <w:tcPr>
            <w:tcW w:w="1452" w:type="pct"/>
          </w:tcPr>
          <w:p w14:paraId="1C6C2C0C" w14:textId="77777777" w:rsidR="000B217C" w:rsidRPr="00605BE2" w:rsidRDefault="000B217C" w:rsidP="000B217C">
            <w:pPr>
              <w:spacing w:line="284" w:lineRule="exact"/>
              <w:contextualSpacing/>
              <w:jc w:val="center"/>
            </w:pPr>
            <w:r w:rsidRPr="00605BE2">
              <w:t>Общественные</w:t>
            </w:r>
          </w:p>
        </w:tc>
      </w:tr>
      <w:tr w:rsidR="000B217C" w:rsidRPr="00605BE2" w14:paraId="485C66B0" w14:textId="77777777" w:rsidTr="000B217C">
        <w:tc>
          <w:tcPr>
            <w:tcW w:w="912" w:type="pct"/>
          </w:tcPr>
          <w:p w14:paraId="19172282" w14:textId="77777777" w:rsidR="000B217C" w:rsidRPr="00605BE2" w:rsidRDefault="000B217C" w:rsidP="000B217C">
            <w:pPr>
              <w:spacing w:line="284" w:lineRule="exact"/>
              <w:contextualSpacing/>
              <w:jc w:val="center"/>
            </w:pPr>
            <w:r w:rsidRPr="00605BE2">
              <w:t>9.2</w:t>
            </w:r>
          </w:p>
        </w:tc>
        <w:tc>
          <w:tcPr>
            <w:tcW w:w="2636" w:type="pct"/>
            <w:vAlign w:val="center"/>
          </w:tcPr>
          <w:p w14:paraId="2793A687" w14:textId="77777777" w:rsidR="000B217C" w:rsidRPr="00605BE2" w:rsidRDefault="000B217C" w:rsidP="000B217C">
            <w:pPr>
              <w:spacing w:line="284" w:lineRule="exact"/>
              <w:contextualSpacing/>
            </w:pPr>
            <w:r w:rsidRPr="00605BE2">
              <w:t>Курортная деятельность</w:t>
            </w:r>
          </w:p>
        </w:tc>
        <w:tc>
          <w:tcPr>
            <w:tcW w:w="1452" w:type="pct"/>
          </w:tcPr>
          <w:p w14:paraId="66683F97" w14:textId="77777777" w:rsidR="000B217C" w:rsidRPr="00605BE2" w:rsidRDefault="000B217C" w:rsidP="000B217C">
            <w:pPr>
              <w:spacing w:line="284" w:lineRule="exact"/>
              <w:contextualSpacing/>
              <w:jc w:val="center"/>
            </w:pPr>
            <w:r w:rsidRPr="00605BE2">
              <w:t>Общественные</w:t>
            </w:r>
          </w:p>
        </w:tc>
      </w:tr>
      <w:tr w:rsidR="000B217C" w:rsidRPr="00605BE2" w14:paraId="38145F4C" w14:textId="77777777" w:rsidTr="000B217C">
        <w:tc>
          <w:tcPr>
            <w:tcW w:w="912" w:type="pct"/>
          </w:tcPr>
          <w:p w14:paraId="1BDC37D2" w14:textId="77777777" w:rsidR="000B217C" w:rsidRPr="00605BE2" w:rsidRDefault="000B217C" w:rsidP="000B217C">
            <w:pPr>
              <w:spacing w:line="284" w:lineRule="exact"/>
              <w:contextualSpacing/>
              <w:jc w:val="center"/>
            </w:pPr>
            <w:r w:rsidRPr="00605BE2">
              <w:t>9.2.1</w:t>
            </w:r>
          </w:p>
        </w:tc>
        <w:tc>
          <w:tcPr>
            <w:tcW w:w="2636" w:type="pct"/>
            <w:vAlign w:val="center"/>
          </w:tcPr>
          <w:p w14:paraId="6A562A82" w14:textId="77777777" w:rsidR="000B217C" w:rsidRPr="00605BE2" w:rsidRDefault="000B217C" w:rsidP="000B217C">
            <w:pPr>
              <w:spacing w:line="284" w:lineRule="exact"/>
              <w:contextualSpacing/>
            </w:pPr>
            <w:r w:rsidRPr="00605BE2">
              <w:t>Санаторная деятельность</w:t>
            </w:r>
          </w:p>
        </w:tc>
        <w:tc>
          <w:tcPr>
            <w:tcW w:w="1452" w:type="pct"/>
          </w:tcPr>
          <w:p w14:paraId="06A9B86A" w14:textId="77777777" w:rsidR="000B217C" w:rsidRPr="00605BE2" w:rsidRDefault="000B217C" w:rsidP="000B217C">
            <w:pPr>
              <w:spacing w:line="284" w:lineRule="exact"/>
              <w:contextualSpacing/>
              <w:jc w:val="center"/>
            </w:pPr>
            <w:r w:rsidRPr="00605BE2">
              <w:t>Общественные</w:t>
            </w:r>
          </w:p>
        </w:tc>
      </w:tr>
    </w:tbl>
    <w:p w14:paraId="0098C792" w14:textId="77777777" w:rsidR="000B217C" w:rsidRPr="000C7BD2" w:rsidRDefault="000B217C" w:rsidP="000B217C">
      <w:pPr>
        <w:pStyle w:val="aff"/>
        <w:spacing w:before="0" w:after="0"/>
        <w:ind w:firstLine="680"/>
        <w:rPr>
          <w:rFonts w:eastAsia="Calibri"/>
        </w:rPr>
      </w:pPr>
    </w:p>
    <w:p w14:paraId="002CE12B" w14:textId="77777777" w:rsidR="000B217C" w:rsidRPr="000C7BD2" w:rsidRDefault="000B217C" w:rsidP="000B217C">
      <w:pPr>
        <w:widowControl w:val="0"/>
        <w:overflowPunct w:val="0"/>
        <w:autoSpaceDE w:val="0"/>
        <w:autoSpaceDN w:val="0"/>
        <w:adjustRightInd w:val="0"/>
        <w:spacing w:after="0" w:line="240" w:lineRule="auto"/>
        <w:ind w:firstLine="680"/>
        <w:jc w:val="both"/>
        <w:rPr>
          <w:rFonts w:eastAsia="Calibri"/>
          <w:color w:val="000000"/>
          <w:szCs w:val="24"/>
        </w:rPr>
      </w:pPr>
    </w:p>
    <w:p w14:paraId="54C6D9C8" w14:textId="77777777" w:rsidR="000B217C" w:rsidRDefault="000B217C" w:rsidP="000B217C">
      <w:pPr>
        <w:sectPr w:rsidR="000B217C" w:rsidSect="000807C3">
          <w:headerReference w:type="default" r:id="rId145"/>
          <w:pgSz w:w="11906" w:h="16798"/>
          <w:pgMar w:top="1134" w:right="566" w:bottom="1134" w:left="1701" w:header="720" w:footer="720" w:gutter="0"/>
          <w:pgNumType w:start="1"/>
          <w:cols w:space="720"/>
          <w:titlePg/>
          <w:docGrid w:linePitch="360"/>
        </w:sectPr>
      </w:pPr>
    </w:p>
    <w:p w14:paraId="6B9DA49B" w14:textId="77777777" w:rsidR="000B217C" w:rsidRPr="00605BE2" w:rsidRDefault="000B217C" w:rsidP="000B217C">
      <w:pPr>
        <w:spacing w:after="240" w:line="284" w:lineRule="exact"/>
        <w:contextualSpacing/>
        <w:rPr>
          <w:sz w:val="28"/>
          <w:szCs w:val="28"/>
        </w:rPr>
      </w:pPr>
      <w:r w:rsidRPr="00605BE2">
        <w:rPr>
          <w:sz w:val="28"/>
          <w:szCs w:val="28"/>
        </w:rPr>
        <w:t xml:space="preserve">3. Требования к объемно-пространственным и архитектурно-стилистическим характеристикам </w:t>
      </w:r>
      <w:r w:rsidRPr="00E82060">
        <w:rPr>
          <w:sz w:val="28"/>
          <w:szCs w:val="28"/>
        </w:rPr>
        <w:t>объектов капитального строительства</w:t>
      </w:r>
      <w:r w:rsidRPr="00605BE2">
        <w:rPr>
          <w:sz w:val="28"/>
          <w:szCs w:val="28"/>
        </w:rPr>
        <w:t>:</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0B217C" w:rsidRPr="00605BE2" w14:paraId="33D19CFE" w14:textId="77777777" w:rsidTr="000B217C">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9C0C5AC" w14:textId="77777777" w:rsidR="000B217C" w:rsidRPr="00605BE2" w:rsidRDefault="000B217C" w:rsidP="000B217C">
            <w:pPr>
              <w:widowControl w:val="0"/>
              <w:jc w:val="center"/>
              <w:rPr>
                <w:rFonts w:eastAsia="Roboto"/>
                <w:sz w:val="12"/>
                <w:szCs w:val="12"/>
                <w:lang w:val="ru" w:eastAsia="ja-JP"/>
              </w:rPr>
            </w:pPr>
            <w:r w:rsidRPr="00605BE2">
              <w:rPr>
                <w:rFonts w:eastAsia="Nova Mono"/>
                <w:sz w:val="12"/>
                <w:szCs w:val="12"/>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36C189A" w14:textId="77777777" w:rsidR="000B217C" w:rsidRPr="00605BE2" w:rsidRDefault="000B217C" w:rsidP="000B217C">
            <w:pPr>
              <w:widowControl w:val="0"/>
              <w:jc w:val="center"/>
              <w:rPr>
                <w:rFonts w:eastAsia="Roboto"/>
                <w:sz w:val="12"/>
                <w:szCs w:val="12"/>
                <w:lang w:eastAsia="ja-JP"/>
              </w:rPr>
            </w:pPr>
            <w:r w:rsidRPr="00605BE2">
              <w:rPr>
                <w:rFonts w:eastAsia="Roboto"/>
                <w:sz w:val="12"/>
                <w:szCs w:val="12"/>
                <w:lang w:val="ru" w:eastAsia="ja-JP"/>
              </w:rPr>
              <w:t xml:space="preserve">Код и наименование </w:t>
            </w:r>
            <w:r w:rsidRPr="00605BE2">
              <w:rPr>
                <w:rFonts w:eastAsia="Roboto"/>
                <w:sz w:val="12"/>
                <w:szCs w:val="12"/>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4F87981"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B5A0E20"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Минимальная высота здания вдоль улично-дорожной с</w:t>
            </w:r>
            <w:r w:rsidRPr="00605BE2">
              <w:rPr>
                <w:rFonts w:eastAsia="Roboto"/>
                <w:sz w:val="12"/>
                <w:szCs w:val="12"/>
                <w:lang w:eastAsia="ja-JP"/>
              </w:rPr>
              <w:t>ети</w:t>
            </w:r>
            <w:r w:rsidRPr="00605BE2">
              <w:rPr>
                <w:rFonts w:eastAsia="Roboto"/>
                <w:sz w:val="12"/>
                <w:szCs w:val="12"/>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8DCA750"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0B58B2"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25653B9"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D69662"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753ED98"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9CE9857"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5B71D51"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EC92DB"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CA9AA6"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99BA9E6"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Максимальная высота непросматриваемой части ограждений земельного участка***, м</w:t>
            </w:r>
          </w:p>
        </w:tc>
      </w:tr>
      <w:tr w:rsidR="000B217C" w:rsidRPr="00605BE2" w14:paraId="755EF211" w14:textId="77777777" w:rsidTr="000B217C">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B809E35" w14:textId="77777777" w:rsidR="000B217C" w:rsidRPr="00605BE2" w:rsidRDefault="000B217C" w:rsidP="000B217C">
            <w:pPr>
              <w:widowControl w:val="0"/>
              <w:spacing w:line="276" w:lineRule="auto"/>
              <w:rPr>
                <w:rFonts w:eastAsia="Roboto"/>
                <w:sz w:val="12"/>
                <w:szCs w:val="12"/>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0421A3D" w14:textId="77777777" w:rsidR="000B217C" w:rsidRPr="00605BE2" w:rsidRDefault="000B217C" w:rsidP="000B217C">
            <w:pPr>
              <w:widowControl w:val="0"/>
              <w:spacing w:line="276" w:lineRule="auto"/>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F57ED5" w14:textId="77777777" w:rsidR="000B217C" w:rsidRPr="00605BE2" w:rsidRDefault="000B217C" w:rsidP="000B217C">
            <w:pPr>
              <w:widowControl w:val="0"/>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F0FA810" w14:textId="77777777" w:rsidR="000B217C" w:rsidRPr="00605BE2" w:rsidRDefault="000B217C" w:rsidP="000B217C">
            <w:pPr>
              <w:widowControl w:val="0"/>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6AF633A" w14:textId="77777777" w:rsidR="000B217C" w:rsidRPr="00605BE2" w:rsidRDefault="000B217C" w:rsidP="000B217C">
            <w:pPr>
              <w:widowControl w:val="0"/>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17E73D2" w14:textId="77777777" w:rsidR="000B217C" w:rsidRPr="00605BE2" w:rsidRDefault="000B217C" w:rsidP="000B217C">
            <w:pPr>
              <w:widowControl w:val="0"/>
              <w:spacing w:line="276" w:lineRule="auto"/>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B2E31A1" w14:textId="77777777" w:rsidR="000B217C" w:rsidRPr="00605BE2" w:rsidRDefault="000B217C" w:rsidP="000B217C">
            <w:pPr>
              <w:widowControl w:val="0"/>
              <w:spacing w:line="276" w:lineRule="auto"/>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632CE5F" w14:textId="77777777" w:rsidR="000B217C" w:rsidRPr="00605BE2" w:rsidRDefault="000B217C" w:rsidP="000B217C">
            <w:pPr>
              <w:widowControl w:val="0"/>
              <w:spacing w:line="276" w:lineRule="auto"/>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623E708" w14:textId="77777777" w:rsidR="000B217C" w:rsidRPr="00605BE2" w:rsidRDefault="000B217C" w:rsidP="000B217C">
            <w:pPr>
              <w:widowControl w:val="0"/>
              <w:spacing w:line="276" w:lineRule="auto"/>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A62F38D" w14:textId="77777777" w:rsidR="000B217C" w:rsidRPr="00605BE2" w:rsidRDefault="000B217C" w:rsidP="000B217C">
            <w:pPr>
              <w:widowControl w:val="0"/>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5126334D" w14:textId="77777777" w:rsidR="000B217C" w:rsidRPr="00605BE2" w:rsidRDefault="000B217C" w:rsidP="000B217C">
            <w:pPr>
              <w:widowControl w:val="0"/>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18AEAF6" w14:textId="77777777" w:rsidR="000B217C" w:rsidRPr="00605BE2" w:rsidRDefault="000B217C" w:rsidP="000B217C">
            <w:pPr>
              <w:widowControl w:val="0"/>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964BEFB" w14:textId="77777777" w:rsidR="000B217C" w:rsidRPr="00605BE2" w:rsidRDefault="000B217C" w:rsidP="000B217C">
            <w:pPr>
              <w:widowControl w:val="0"/>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8FF4DF7" w14:textId="77777777" w:rsidR="000B217C" w:rsidRPr="00605BE2" w:rsidRDefault="000B217C" w:rsidP="000B217C">
            <w:pPr>
              <w:widowControl w:val="0"/>
              <w:rPr>
                <w:rFonts w:eastAsia="Roboto"/>
                <w:sz w:val="12"/>
                <w:szCs w:val="12"/>
                <w:lang w:val="ru" w:eastAsia="ja-JP"/>
              </w:rPr>
            </w:pPr>
          </w:p>
        </w:tc>
      </w:tr>
      <w:tr w:rsidR="000B217C" w:rsidRPr="00605BE2" w14:paraId="7AE0C33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6796166"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9A5D33"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2.1</w:t>
            </w:r>
            <w:r w:rsidRPr="00605BE2">
              <w:rPr>
                <w:rFonts w:eastAsia="Roboto"/>
                <w:sz w:val="12"/>
                <w:szCs w:val="12"/>
                <w:lang w:eastAsia="ja-JP"/>
              </w:rPr>
              <w:t xml:space="preserve"> </w:t>
            </w:r>
            <w:r w:rsidRPr="00605BE2">
              <w:rPr>
                <w:rFonts w:eastAsia="Roboto"/>
                <w:sz w:val="12"/>
                <w:szCs w:val="12"/>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01F62A8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BCA049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01FBBC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73896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69F7D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552C3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8E66F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11E16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401496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696FC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7F1CEB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94A09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0B19E6D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BAD6448"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ECCF3B"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8D709A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9A829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FDD4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28B62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E0A2F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91C20"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18CE8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B878F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04BC9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C3130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D627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7712D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0F802CB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B9BD50"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A0A5E4" w14:textId="77777777" w:rsidR="000B217C" w:rsidRPr="00605BE2" w:rsidRDefault="000B217C" w:rsidP="000B217C">
            <w:pPr>
              <w:rPr>
                <w:rFonts w:eastAsia="Arial"/>
                <w:sz w:val="12"/>
                <w:szCs w:val="12"/>
                <w:lang w:val="ru" w:eastAsia="ja-JP"/>
              </w:rPr>
            </w:pPr>
            <w:r w:rsidRPr="00605BE2">
              <w:rPr>
                <w:rFonts w:eastAsia="Roboto"/>
                <w:sz w:val="12"/>
                <w:szCs w:val="12"/>
                <w:lang w:val="ru" w:eastAsia="ja-JP"/>
              </w:rPr>
              <w:t>2.2</w:t>
            </w:r>
            <w:r w:rsidRPr="00605BE2">
              <w:rPr>
                <w:rFonts w:eastAsia="Roboto"/>
                <w:sz w:val="12"/>
                <w:szCs w:val="12"/>
                <w:lang w:eastAsia="ja-JP"/>
              </w:rPr>
              <w:t xml:space="preserve"> </w:t>
            </w:r>
            <w:r w:rsidRPr="00605BE2">
              <w:rPr>
                <w:rFonts w:eastAsia="Roboto"/>
                <w:sz w:val="12"/>
                <w:szCs w:val="12"/>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108F12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18FA8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50DDD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B939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39E5E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35341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C558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93F8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D62B8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51AB7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2B0B7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44A3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467F4C4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3F8726"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309884"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57E66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FCC5"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6C9C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B7208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67709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58699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799E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38EB4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7802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EB2A5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C3EF7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C7B53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0AC53687"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9D3494"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F6D8D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EACB4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68FE8"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4B9B0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8692D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BCFAC9"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EDA40B"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BB2E95"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F707C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2750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803A4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487A2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0A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3822F36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C98F71"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190B6F2"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7C7340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241A1B"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0A59A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EE97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F0174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752"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C05E43"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ECF00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1258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9252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307B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6C847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589690DF" w14:textId="77777777" w:rsidTr="000B217C">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FE03093"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46B44ACC"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DA6545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FD89F5"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2505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23A9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BE3973"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ECA04"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88E21B"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56F9C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BA1F1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4690B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2B7A1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F8104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2081766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340A39D"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D18765"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E43DA7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222BCE"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F75D5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5CFC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C06C5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9332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C281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9A30A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484E2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EB1AD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085F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CF231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44D86D8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A839D7"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BFC093"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04BAE9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5422E"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788D1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995E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8BB0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AC10B"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4CBF39"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50F43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B54A8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F8FC9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FE83F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8AE0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4E84430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ED9B1F"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F64C302"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79A204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D45979"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79341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0854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972CE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A3321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C4E2A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84C7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DAD16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A0BB5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F6DF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A7E8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56A9EA0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0B5EEC"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6454A3E"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3E037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16D481"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3132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62CB8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261C4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18D39E"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B5B33"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5E5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CF20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455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276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8F332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28E719A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841BC8"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2AB08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2C41CD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92409C"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C593F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CB194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96178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127D1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56121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1707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4A38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43510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878C1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15804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141C0CE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D01128"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2EFE2C"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ED9EB9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30321C"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FF3AB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CFA9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A73B5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9C5E6E"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DF9C77"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8280D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5521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BB0C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9630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99389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6AF5691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271DC2"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AD6548"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3D1351C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34F1DF"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F2FC2C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650A3D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AB1F1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D48BF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60AA86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1EB1BE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9A7EC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8FF716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AEBB6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C58850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3D8C878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3CD6CB2"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FE4AB"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484658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391F4E"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72ACA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56812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A559A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6D6D7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DCD4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89865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3BE7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DF265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CF81A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AE6CB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6C3F84F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386650"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B9F935"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A9A408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AE99D"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D1131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D51D4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D1568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F07CA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EB4B8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BCE4E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A6B64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ACAB3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72B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67C6B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38BC853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BDBF44E"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383DC3"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A62B1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D11078"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174A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95192F"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41D35"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113AE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0E19D9"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02507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55BF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4F24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409EA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138AB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3000EBE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4F4B73"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40E44A9"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26CBE9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98838"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4B978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FFC418"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2A83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CBCAC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EFFBF"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1618D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549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CEB5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0CFF9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B6D47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19036AAA"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E672309"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B7DE7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9DF79E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53EBCE"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8A1EB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C94D5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A9BE6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B4D1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CA327D"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FE74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57C6F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77B79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CBAE0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FC13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157BBEAF"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1FCAF5"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B9F29E"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99D7A8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272CC"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AC93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F5F2E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759E42"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44FEF4"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59A3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2A76C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1B12E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B1B9C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31038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6122A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7A62A24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4EFAC4"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BF71E13"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24995D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0567BE"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99E5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EB6F6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1DA46C"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9B38D"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AA0CD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BBDED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618BB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38E33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7072C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EFAA3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355A37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F7652A"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F0D61A"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524EC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A41B80"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BFF21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B7281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863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C208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89DE5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23D25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498E4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E3190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D01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36F4C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202B588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106ABD"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DBBFC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25A384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2E9C1E"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2802F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5B27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B593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972DC"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783564"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5248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475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9BFD0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47756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7095B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15F2F7B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019D8"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1C5566"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05136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C63F17"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6F4C0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C5110B"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2BC50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32D5A5"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AD995"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9FD4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363F9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89E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E13B0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A2932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0D237ED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15C6BA"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759D98"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E2BA9C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1C53A4"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C17E3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14C4D2"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FA44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DCFDBF"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FF61B3"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53FDA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36992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F455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32F27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8CA85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0AD32B1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C567DB"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2DF20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AABF77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40D3FD"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11693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F9C02"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0D7F5"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9CD0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7BB5D9" w14:textId="77777777" w:rsidR="000B217C" w:rsidRPr="00FE6F31" w:rsidRDefault="000B217C" w:rsidP="000B217C">
            <w:pPr>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C2F0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A520A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2328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B8738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34D4C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174D707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227BFB4"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9F253C1"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5083D42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6EA91E"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5AD2A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34FC96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6EE3694"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BB0B498"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50CE31E" w14:textId="77777777" w:rsidR="000B217C" w:rsidRPr="00FE6F31" w:rsidRDefault="000B217C" w:rsidP="000B217C">
            <w:pPr>
              <w:jc w:val="center"/>
              <w:rPr>
                <w:rFonts w:eastAsia="Roboto"/>
                <w:sz w:val="12"/>
                <w:szCs w:val="12"/>
                <w:lang w:val="ru" w:eastAsia="ja-JP"/>
              </w:rPr>
            </w:pPr>
            <w:r w:rsidRPr="002733B2">
              <w:rPr>
                <w:rFonts w:eastAsia="Roboto"/>
                <w:sz w:val="12"/>
                <w:szCs w:val="12"/>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A71BCB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861382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4B5210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3C15EC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5E436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3E2783F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E10E41"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EC98D9"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B0906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9FA105"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1171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103BEE"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7DA1F"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D7CE19"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A7239" w14:textId="77777777" w:rsidR="000B217C" w:rsidRPr="00FE6F31" w:rsidRDefault="000B217C" w:rsidP="000B217C">
            <w:pPr>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C9FB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18135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B8F2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9ED59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75757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22D90322"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FE3D47"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817628"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19E9A3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8E5CCF"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8B599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83737"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B1884"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84A22"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0CD72" w14:textId="77777777" w:rsidR="000B217C" w:rsidRPr="00FE6F31" w:rsidRDefault="000B217C" w:rsidP="000B217C">
            <w:pPr>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6791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511A3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6764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58A7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EDCC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2A1914AD"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A59E958"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659C56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F825E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D26B40"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964C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4BB069"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B73A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4FB15E"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5440BD" w14:textId="77777777" w:rsidR="000B217C" w:rsidRPr="00FE6F31" w:rsidRDefault="000B217C" w:rsidP="000B217C">
            <w:pPr>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44411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2E70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FE6BEA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2DF4B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11488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4C4C9FE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3B0751"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94796E"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0343F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3D7EB"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8EFCD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87370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56B65F"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9F488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D6F95" w14:textId="77777777" w:rsidR="000B217C" w:rsidRPr="00FE6F31" w:rsidRDefault="000B217C" w:rsidP="000B217C">
            <w:pPr>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9E5E3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90B7C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6FA5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226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1BE5D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525A60E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9F2900"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F4B4CD"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C8E11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0B156"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4FF2A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1BE1C7"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B1809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9EC68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33AA5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AE8B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5F240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F5EF1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E146C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085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40ABD444"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0441DFC"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3F42DD"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5F4C49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5D5ED"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8CD8D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7AA2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7E2F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CB62D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9CB48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C60BE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C3D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98E34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54A13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B8B2A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4BA9FC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FB15BD"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D7DAFC1"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9CC4C8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02FC8"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5DE9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4996B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772A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661C6D"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5D5E6F"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CA42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33936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C0CE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77ABE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A4FF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47E5FC5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490242"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E8818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BF0DC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0B2C1"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56950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A0954D"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8C5754"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F1FB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150A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2F087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642D6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F55A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51A0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F4EAF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44DA0DBB"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0D5DF4"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4DA5220"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68D727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6CF4BB"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577E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6E90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6D69C"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3FE6E"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44A10B"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E3101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D2E2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115CC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1E00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9CC90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6EB0A39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C4D8B22"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DF8D24"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36663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CE290"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8C953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443B57"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A53779"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DDFA5"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8989BE"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2A4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416B2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B8337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C6CC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06A9E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0049383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8092D4"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8D80B2"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8EF08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F1A6D"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95B33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0858B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4005E7"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2F22D7"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588D9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3C9A8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00B0C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B125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C89F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54F50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50DE278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FF00BC"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CBE2D9"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0CA69A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449212"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A4AB4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4BE05D"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B4F9C"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A0F6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0CD1E3"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C962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A3CB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777EA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045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E32C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bl>
    <w:p w14:paraId="75A0155A" w14:textId="77777777" w:rsidR="000B217C" w:rsidRPr="00605BE2" w:rsidRDefault="000B217C" w:rsidP="000B217C">
      <w:pPr>
        <w:spacing w:after="240"/>
        <w:ind w:right="-316"/>
        <w:rPr>
          <w:rFonts w:eastAsia="Roboto"/>
          <w:sz w:val="12"/>
          <w:szCs w:val="12"/>
        </w:rPr>
      </w:pPr>
      <w:r w:rsidRPr="00605BE2">
        <w:rPr>
          <w:rFonts w:eastAsia="Roboto"/>
          <w:sz w:val="12"/>
          <w:szCs w:val="12"/>
        </w:rPr>
        <w:t>* показатель принимается как отступ на 3 м от минимального отступа зданий, строений, сооружений от красных линий по каждой</w:t>
      </w:r>
      <w:r>
        <w:rPr>
          <w:rFonts w:eastAsia="Roboto"/>
          <w:sz w:val="12"/>
          <w:szCs w:val="12"/>
        </w:rPr>
        <w:t xml:space="preserve"> территориальной зоне соответственно;</w:t>
      </w:r>
      <w:r w:rsidRPr="00605BE2">
        <w:rPr>
          <w:rFonts w:eastAsia="Roboto"/>
          <w:sz w:val="12"/>
          <w:szCs w:val="12"/>
        </w:rPr>
        <w:br/>
        <w:t>** не регламентируется:</w:t>
      </w:r>
      <w:r w:rsidRPr="00605BE2">
        <w:rPr>
          <w:rFonts w:eastAsia="Roboto"/>
          <w:sz w:val="12"/>
          <w:szCs w:val="1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605BE2">
        <w:rPr>
          <w:rFonts w:eastAsia="Roboto"/>
          <w:sz w:val="12"/>
          <w:szCs w:val="12"/>
        </w:rPr>
        <w:br/>
        <w:t xml:space="preserve">    - в случае разработки проекта планировки на территорию;</w:t>
      </w:r>
      <w:r w:rsidRPr="00605BE2">
        <w:rPr>
          <w:rFonts w:eastAsia="Roboto"/>
          <w:sz w:val="12"/>
          <w:szCs w:val="12"/>
        </w:rPr>
        <w:br/>
        <w:t xml:space="preserve">    - для зданий высотой более 18 м, выходящих на границу участка, примыкающую к существующей УДС;</w:t>
      </w:r>
      <w:r w:rsidRPr="00605BE2">
        <w:rPr>
          <w:rFonts w:eastAsia="Roboto"/>
          <w:sz w:val="12"/>
          <w:szCs w:val="12"/>
        </w:rPr>
        <w:br/>
        <w:t xml:space="preserve">    - при длине границы участка вдоль красной линии менее 25 м;</w:t>
      </w:r>
      <w:r w:rsidRPr="00605BE2">
        <w:rPr>
          <w:rFonts w:eastAsia="Roboto"/>
          <w:sz w:val="12"/>
          <w:szCs w:val="12"/>
        </w:rPr>
        <w:br/>
        <w:t>*** параметр действует на фасады и ограждения, выходящие на границу участка, примыкающую к территориям общего пользования;</w:t>
      </w:r>
      <w:r w:rsidRPr="00605BE2">
        <w:rPr>
          <w:rFonts w:eastAsia="Roboto"/>
          <w:sz w:val="12"/>
          <w:szCs w:val="12"/>
        </w:rPr>
        <w:br/>
        <w:t>**** не регламентируется при длине участка вдоль красных линий от 0 до 54 м, от 55 до 92 м - 60%, от 93 м - 70% (по каждой стороне участка).</w:t>
      </w:r>
    </w:p>
    <w:p w14:paraId="19600254" w14:textId="77777777" w:rsidR="000B217C" w:rsidRPr="00605BE2" w:rsidRDefault="000B217C" w:rsidP="000B217C">
      <w:pPr>
        <w:spacing w:after="240"/>
        <w:ind w:right="-316"/>
        <w:rPr>
          <w:rFonts w:eastAsia="Roboto"/>
          <w:sz w:val="12"/>
          <w:szCs w:val="12"/>
        </w:rPr>
      </w:pPr>
      <w:r w:rsidRPr="00605BE2">
        <w:rPr>
          <w:rFonts w:eastAsia="Roboto"/>
          <w:sz w:val="12"/>
          <w:szCs w:val="12"/>
        </w:rPr>
        <w:t xml:space="preserve">Примечания: </w:t>
      </w:r>
      <w:r w:rsidRPr="00605BE2">
        <w:rPr>
          <w:rFonts w:eastAsia="Roboto"/>
          <w:sz w:val="12"/>
          <w:szCs w:val="12"/>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605BE2">
        <w:rPr>
          <w:rFonts w:eastAsia="Roboto"/>
          <w:sz w:val="12"/>
          <w:szCs w:val="12"/>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134601E5" w14:textId="77777777" w:rsidR="000B217C" w:rsidRDefault="000B217C" w:rsidP="000B217C">
      <w:pPr>
        <w:spacing w:before="240" w:after="240"/>
        <w:ind w:right="-316"/>
        <w:rPr>
          <w:sz w:val="28"/>
          <w:szCs w:val="28"/>
        </w:rPr>
      </w:pPr>
      <w:r w:rsidRPr="00605BE2">
        <w:rPr>
          <w:sz w:val="28"/>
          <w:szCs w:val="28"/>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0B217C" w:rsidRPr="00E82060" w14:paraId="57D747AA" w14:textId="77777777" w:rsidTr="000B217C">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C37C90" w14:textId="77777777" w:rsidR="000B217C" w:rsidRPr="00C75E73" w:rsidRDefault="000B217C" w:rsidP="000B217C">
            <w:pPr>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98EA05E" w14:textId="77777777" w:rsidR="000B217C" w:rsidRPr="00C75E73" w:rsidRDefault="000B217C" w:rsidP="000B217C">
            <w:pPr>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3FAAF9F5" w14:textId="77777777" w:rsidR="000B217C" w:rsidRPr="00C75E73" w:rsidRDefault="000B217C" w:rsidP="000B217C">
            <w:pPr>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1D44149B" w14:textId="77777777" w:rsidR="000B217C" w:rsidRPr="00C75E73" w:rsidRDefault="000B217C" w:rsidP="000B217C">
            <w:pPr>
              <w:jc w:val="center"/>
              <w:rPr>
                <w:rFonts w:eastAsia="Roboto"/>
                <w:sz w:val="12"/>
                <w:szCs w:val="12"/>
                <w:lang w:val="ru"/>
              </w:rPr>
            </w:pPr>
            <w:r w:rsidRPr="00C75E73">
              <w:rPr>
                <w:rFonts w:eastAsia="Roboto"/>
                <w:sz w:val="12"/>
                <w:szCs w:val="12"/>
                <w:lang w:val="ru"/>
              </w:rPr>
              <w:t>Требования</w:t>
            </w:r>
          </w:p>
        </w:tc>
      </w:tr>
      <w:tr w:rsidR="000B217C" w:rsidRPr="00E82060" w14:paraId="3A41F1CE" w14:textId="77777777" w:rsidTr="000B217C">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8E517ED" w14:textId="77777777" w:rsidR="000B217C" w:rsidRPr="00C75E73" w:rsidRDefault="000B217C" w:rsidP="000B217C">
            <w:pPr>
              <w:rPr>
                <w:rFonts w:eastAsia="Roboto"/>
                <w:sz w:val="12"/>
                <w:szCs w:val="12"/>
              </w:rPr>
            </w:pPr>
            <w:r w:rsidRPr="00C75E73">
              <w:rPr>
                <w:rFonts w:eastAsia="Roboto"/>
                <w:sz w:val="12"/>
                <w:szCs w:val="12"/>
              </w:rPr>
              <w:t>1</w:t>
            </w:r>
          </w:p>
        </w:tc>
        <w:tc>
          <w:tcPr>
            <w:tcW w:w="1154" w:type="dxa"/>
            <w:vMerge w:val="restart"/>
            <w:tcBorders>
              <w:top w:val="nil"/>
              <w:left w:val="nil"/>
              <w:bottom w:val="single" w:sz="4" w:space="0" w:color="000000"/>
              <w:right w:val="single" w:sz="4" w:space="0" w:color="000000"/>
            </w:tcBorders>
            <w:shd w:val="clear" w:color="auto" w:fill="auto"/>
          </w:tcPr>
          <w:p w14:paraId="07D3D0C5"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3FCB7CF" w14:textId="77777777" w:rsidR="000B217C" w:rsidRPr="00C75E73" w:rsidRDefault="000B217C" w:rsidP="000B217C">
            <w:pPr>
              <w:rPr>
                <w:rFonts w:eastAsia="Roboto"/>
                <w:sz w:val="12"/>
                <w:szCs w:val="12"/>
                <w:lang w:val="ru"/>
              </w:rPr>
            </w:pPr>
            <w:r w:rsidRPr="00C75E73">
              <w:rPr>
                <w:rFonts w:eastAsia="Roboto"/>
                <w:sz w:val="12"/>
                <w:szCs w:val="12"/>
                <w:lang w:val="ru"/>
              </w:rPr>
              <w:t>1.1</w:t>
            </w:r>
          </w:p>
          <w:p w14:paraId="71245A69"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tcPr>
          <w:p w14:paraId="1AAD62A9"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08AEB242"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30F93EAE" w14:textId="77777777" w:rsidR="000B217C" w:rsidRPr="00C75E73" w:rsidRDefault="000B217C" w:rsidP="00676CE3">
            <w:pPr>
              <w:numPr>
                <w:ilvl w:val="0"/>
                <w:numId w:val="30"/>
              </w:numPr>
              <w:spacing w:after="0" w:line="276" w:lineRule="auto"/>
              <w:ind w:left="425" w:hanging="141"/>
              <w:jc w:val="both"/>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64E67598" w14:textId="77777777" w:rsidR="000B217C" w:rsidRPr="00C75E73" w:rsidRDefault="000B217C" w:rsidP="00676CE3">
            <w:pPr>
              <w:numPr>
                <w:ilvl w:val="0"/>
                <w:numId w:val="30"/>
              </w:numPr>
              <w:spacing w:after="0" w:line="276" w:lineRule="auto"/>
              <w:ind w:left="425" w:hanging="141"/>
              <w:jc w:val="both"/>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83A46FF" w14:textId="77777777" w:rsidR="000B217C" w:rsidRPr="00C75E73" w:rsidRDefault="000B217C" w:rsidP="00676CE3">
            <w:pPr>
              <w:numPr>
                <w:ilvl w:val="0"/>
                <w:numId w:val="32"/>
              </w:numPr>
              <w:spacing w:after="0" w:line="276" w:lineRule="auto"/>
              <w:ind w:left="261"/>
              <w:contextualSpacing/>
              <w:jc w:val="both"/>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EC28B5C" w14:textId="77777777" w:rsidR="000B217C" w:rsidRPr="00C75E73" w:rsidRDefault="000B217C" w:rsidP="00676CE3">
            <w:pPr>
              <w:numPr>
                <w:ilvl w:val="0"/>
                <w:numId w:val="32"/>
              </w:numPr>
              <w:spacing w:after="0" w:line="276" w:lineRule="auto"/>
              <w:ind w:left="261"/>
              <w:contextualSpacing/>
              <w:jc w:val="both"/>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386949D3" w14:textId="77777777" w:rsidR="000B217C" w:rsidRPr="00C75E73" w:rsidRDefault="000B217C" w:rsidP="000B217C">
            <w:pPr>
              <w:ind w:left="283" w:hanging="360"/>
              <w:rPr>
                <w:rFonts w:eastAsia="Roboto"/>
                <w:sz w:val="12"/>
                <w:szCs w:val="12"/>
                <w:lang w:val="ru"/>
              </w:rPr>
            </w:pPr>
          </w:p>
        </w:tc>
      </w:tr>
      <w:tr w:rsidR="000B217C" w:rsidRPr="00E82060" w14:paraId="2E0C3A8E"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EE630A0"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2FE413DD"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BDABF6E" w14:textId="77777777" w:rsidR="000B217C" w:rsidRPr="00C75E73" w:rsidRDefault="000B217C" w:rsidP="000B217C">
            <w:pPr>
              <w:rPr>
                <w:rFonts w:eastAsia="Roboto"/>
                <w:sz w:val="12"/>
                <w:szCs w:val="12"/>
                <w:lang w:val="ru"/>
              </w:rPr>
            </w:pPr>
            <w:r w:rsidRPr="00C75E73">
              <w:rPr>
                <w:rFonts w:eastAsia="Roboto"/>
                <w:sz w:val="12"/>
                <w:szCs w:val="12"/>
                <w:lang w:val="ru"/>
              </w:rPr>
              <w:t>1.2</w:t>
            </w:r>
          </w:p>
          <w:p w14:paraId="71EEB700"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tcPr>
          <w:p w14:paraId="6DEF653F"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140C119C" w14:textId="77777777" w:rsidR="000B217C" w:rsidRPr="00C75E73" w:rsidRDefault="000B217C" w:rsidP="00676CE3">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0B217C" w:rsidRPr="00E82060" w14:paraId="3C5C6A65" w14:textId="77777777" w:rsidTr="000B217C">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2F2BDC"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7AB25B54"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27669F80" w14:textId="77777777" w:rsidR="000B217C" w:rsidRPr="00C75E73" w:rsidRDefault="000B217C" w:rsidP="000B217C">
            <w:pPr>
              <w:rPr>
                <w:rFonts w:eastAsia="Roboto"/>
                <w:sz w:val="12"/>
                <w:szCs w:val="12"/>
                <w:lang w:val="ru"/>
              </w:rPr>
            </w:pPr>
            <w:r w:rsidRPr="00C75E73">
              <w:rPr>
                <w:rFonts w:eastAsia="Roboto"/>
                <w:sz w:val="12"/>
                <w:szCs w:val="12"/>
                <w:lang w:val="ru"/>
              </w:rPr>
              <w:t>1.3 Остекление</w:t>
            </w:r>
          </w:p>
        </w:tc>
        <w:tc>
          <w:tcPr>
            <w:tcW w:w="5925" w:type="dxa"/>
            <w:tcBorders>
              <w:top w:val="nil"/>
              <w:left w:val="single" w:sz="4" w:space="0" w:color="auto"/>
              <w:bottom w:val="single" w:sz="4" w:space="0" w:color="auto"/>
            </w:tcBorders>
          </w:tcPr>
          <w:p w14:paraId="2701C040"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09392D6C"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190375D" w14:textId="77777777" w:rsidR="000B217C" w:rsidRPr="00C75E73" w:rsidRDefault="000B217C" w:rsidP="000B217C">
            <w:pPr>
              <w:rPr>
                <w:rFonts w:eastAsia="Roboto"/>
                <w:sz w:val="12"/>
                <w:szCs w:val="12"/>
                <w:lang w:val="ru"/>
              </w:rPr>
            </w:pPr>
          </w:p>
          <w:p w14:paraId="44A8CE4A" w14:textId="77777777" w:rsidR="000B217C" w:rsidRPr="00C75E73" w:rsidRDefault="000B217C" w:rsidP="000B217C">
            <w:pPr>
              <w:ind w:left="425"/>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1AFECF1E" w14:textId="77777777" w:rsidR="000B217C" w:rsidRPr="00C75E73" w:rsidRDefault="000B217C" w:rsidP="000B217C">
            <w:pPr>
              <w:ind w:left="425"/>
              <w:rPr>
                <w:rFonts w:eastAsia="Roboto"/>
                <w:sz w:val="16"/>
                <w:szCs w:val="16"/>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29135868" w14:textId="77777777" w:rsidTr="000B217C">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6A7CE2"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5045BBEC"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E473410" w14:textId="77777777" w:rsidR="000B217C" w:rsidRPr="00C75E73" w:rsidRDefault="000B217C" w:rsidP="000B217C">
            <w:pPr>
              <w:rPr>
                <w:rFonts w:eastAsia="Roboto"/>
                <w:sz w:val="12"/>
                <w:szCs w:val="12"/>
                <w:lang w:val="ru"/>
              </w:rPr>
            </w:pPr>
            <w:r w:rsidRPr="00C75E73">
              <w:rPr>
                <w:rFonts w:eastAsia="Roboto"/>
                <w:sz w:val="12"/>
                <w:szCs w:val="12"/>
                <w:lang w:val="ru"/>
              </w:rPr>
              <w:t>1.4</w:t>
            </w:r>
          </w:p>
          <w:p w14:paraId="2CA50FCC"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tcPr>
          <w:p w14:paraId="535BD19C"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048538F9"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05E76022" w14:textId="77777777" w:rsidR="000B217C" w:rsidRPr="00C75E73" w:rsidRDefault="000B217C" w:rsidP="00676CE3">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85FAA42" w14:textId="77777777" w:rsidR="000B217C" w:rsidRPr="00C75E73" w:rsidRDefault="000B217C" w:rsidP="00676CE3">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E82060" w14:paraId="6445DAFF"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334A9F"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58C2A27B"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3DE03807" w14:textId="77777777" w:rsidR="000B217C" w:rsidRPr="00C75E73" w:rsidRDefault="000B217C" w:rsidP="000B217C">
            <w:pPr>
              <w:rPr>
                <w:rFonts w:eastAsia="Roboto"/>
                <w:sz w:val="12"/>
                <w:szCs w:val="12"/>
                <w:lang w:val="ru"/>
              </w:rPr>
            </w:pPr>
            <w:r w:rsidRPr="00C75E73">
              <w:rPr>
                <w:rFonts w:eastAsia="Roboto"/>
                <w:sz w:val="12"/>
                <w:szCs w:val="12"/>
                <w:lang w:val="ru"/>
              </w:rPr>
              <w:t>1.5</w:t>
            </w:r>
          </w:p>
          <w:p w14:paraId="5DD23B3C"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tcPr>
          <w:p w14:paraId="65374CB4" w14:textId="77777777" w:rsidR="000B217C" w:rsidRPr="00C75E73" w:rsidRDefault="000B217C" w:rsidP="00676CE3">
            <w:pPr>
              <w:numPr>
                <w:ilvl w:val="0"/>
                <w:numId w:val="21"/>
              </w:numPr>
              <w:spacing w:after="0" w:line="276" w:lineRule="auto"/>
              <w:ind w:left="283"/>
              <w:jc w:val="both"/>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1586826A" w14:textId="77777777" w:rsidR="000B217C" w:rsidRPr="00C75E73" w:rsidRDefault="000B217C" w:rsidP="00676CE3">
            <w:pPr>
              <w:numPr>
                <w:ilvl w:val="0"/>
                <w:numId w:val="21"/>
              </w:numPr>
              <w:spacing w:after="0" w:line="276" w:lineRule="auto"/>
              <w:ind w:left="283"/>
              <w:jc w:val="both"/>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E82060" w14:paraId="2A42307D"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EF5535"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6A4B3AA"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78D3953" w14:textId="77777777" w:rsidR="000B217C" w:rsidRPr="00C75E73" w:rsidRDefault="000B217C" w:rsidP="000B217C">
            <w:pPr>
              <w:rPr>
                <w:rFonts w:eastAsia="Roboto"/>
                <w:sz w:val="12"/>
                <w:szCs w:val="12"/>
                <w:lang w:val="ru"/>
              </w:rPr>
            </w:pPr>
            <w:r w:rsidRPr="00C75E73">
              <w:rPr>
                <w:rFonts w:eastAsia="Roboto"/>
                <w:sz w:val="12"/>
                <w:szCs w:val="12"/>
                <w:lang w:val="ru"/>
              </w:rPr>
              <w:t>1.6</w:t>
            </w:r>
          </w:p>
          <w:p w14:paraId="7FDD2AAC"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BAFCB2"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3A7D2E61" w14:textId="77777777" w:rsidR="000B217C" w:rsidRPr="00C75E73" w:rsidRDefault="000B217C" w:rsidP="00676CE3">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6F69006C" w14:textId="77777777" w:rsidR="000B217C" w:rsidRPr="00C75E73" w:rsidRDefault="000B217C" w:rsidP="00676CE3">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E82060" w14:paraId="722160CC"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84AEBA0"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7D3E2626"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44A7584" w14:textId="77777777" w:rsidR="000B217C" w:rsidRPr="00C75E73" w:rsidRDefault="000B217C" w:rsidP="000B217C">
            <w:pPr>
              <w:rPr>
                <w:rFonts w:eastAsia="Roboto"/>
                <w:sz w:val="12"/>
                <w:szCs w:val="12"/>
                <w:lang w:val="ru"/>
              </w:rPr>
            </w:pPr>
            <w:r w:rsidRPr="00C75E73">
              <w:rPr>
                <w:rFonts w:eastAsia="Roboto"/>
                <w:sz w:val="12"/>
                <w:szCs w:val="12"/>
                <w:lang w:val="ru"/>
              </w:rPr>
              <w:t>1.7</w:t>
            </w:r>
          </w:p>
          <w:p w14:paraId="478B3094"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tcPr>
          <w:p w14:paraId="41D37F9F"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9D3D924"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7F3E26DF"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0E662F54"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013255CD" w14:textId="77777777" w:rsidR="000B217C" w:rsidRPr="00C75E73" w:rsidRDefault="000B217C" w:rsidP="000B217C">
            <w:pPr>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03125A5D" w14:textId="77777777" w:rsidR="000B217C" w:rsidRPr="00C75E73" w:rsidRDefault="000B217C" w:rsidP="000B217C">
            <w:pPr>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1EEF1EFE" w14:textId="77777777" w:rsidTr="000B217C">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058B7499" w14:textId="77777777" w:rsidR="000B217C" w:rsidRPr="00C75E73" w:rsidRDefault="000B217C" w:rsidP="000B217C">
            <w:pPr>
              <w:rPr>
                <w:rFonts w:eastAsia="Roboto"/>
                <w:sz w:val="12"/>
                <w:szCs w:val="12"/>
              </w:rPr>
            </w:pPr>
            <w:r w:rsidRPr="00C75E73">
              <w:rPr>
                <w:rFonts w:eastAsia="Roboto"/>
                <w:sz w:val="12"/>
                <w:szCs w:val="12"/>
              </w:rPr>
              <w:t>2</w:t>
            </w:r>
          </w:p>
        </w:tc>
        <w:tc>
          <w:tcPr>
            <w:tcW w:w="1154" w:type="dxa"/>
            <w:vMerge w:val="restart"/>
            <w:tcBorders>
              <w:top w:val="nil"/>
              <w:left w:val="nil"/>
              <w:bottom w:val="single" w:sz="4" w:space="0" w:color="000000"/>
              <w:right w:val="single" w:sz="4" w:space="0" w:color="000000"/>
            </w:tcBorders>
            <w:shd w:val="clear" w:color="auto" w:fill="auto"/>
          </w:tcPr>
          <w:p w14:paraId="5204CDE6"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1D5BD2DD" w14:textId="77777777" w:rsidR="000B217C" w:rsidRPr="00C75E73" w:rsidRDefault="000B217C" w:rsidP="000B217C">
            <w:pPr>
              <w:rPr>
                <w:rFonts w:eastAsia="Roboto"/>
                <w:sz w:val="12"/>
                <w:szCs w:val="12"/>
                <w:lang w:val="ru"/>
              </w:rPr>
            </w:pPr>
            <w:r w:rsidRPr="00C75E73">
              <w:rPr>
                <w:rFonts w:eastAsia="Roboto"/>
                <w:sz w:val="12"/>
                <w:szCs w:val="12"/>
                <w:lang w:val="ru"/>
              </w:rPr>
              <w:t>2.1</w:t>
            </w:r>
          </w:p>
          <w:p w14:paraId="66B527BF"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4EC2C4D2" w14:textId="77777777" w:rsidR="000B217C" w:rsidRPr="00C75E73" w:rsidRDefault="000B217C" w:rsidP="00676CE3">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21057E7D" w14:textId="77777777" w:rsidR="000B217C" w:rsidRPr="00C75E73" w:rsidRDefault="000B217C" w:rsidP="00676CE3">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AD23ED9" w14:textId="77777777" w:rsidR="000B217C" w:rsidRPr="00C75E73" w:rsidRDefault="000B217C" w:rsidP="00676CE3">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1EC208F0" w14:textId="77777777" w:rsidR="000B217C" w:rsidRPr="00C75E73" w:rsidRDefault="000B217C" w:rsidP="00676CE3">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14DDADA4" w14:textId="77777777" w:rsidR="000B217C" w:rsidRPr="00C75E73" w:rsidRDefault="000B217C" w:rsidP="00676CE3">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175B26E0" w14:textId="77777777" w:rsidR="000B217C" w:rsidRPr="00C75E73" w:rsidRDefault="000B217C" w:rsidP="00676CE3">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E82060" w14:paraId="01496CD6" w14:textId="77777777" w:rsidTr="000B217C">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4B1EA"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BAA4E53"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F8BAAB6" w14:textId="77777777" w:rsidR="000B217C" w:rsidRPr="00C75E73" w:rsidRDefault="000B217C" w:rsidP="000B217C">
            <w:pPr>
              <w:rPr>
                <w:rFonts w:eastAsia="Roboto"/>
                <w:sz w:val="12"/>
                <w:szCs w:val="12"/>
                <w:lang w:val="ru"/>
              </w:rPr>
            </w:pPr>
            <w:r w:rsidRPr="00C75E73">
              <w:rPr>
                <w:rFonts w:eastAsia="Roboto"/>
                <w:sz w:val="12"/>
                <w:szCs w:val="12"/>
                <w:lang w:val="ru"/>
              </w:rPr>
              <w:t>2.2</w:t>
            </w:r>
          </w:p>
          <w:p w14:paraId="7C20B273"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0D6AD7AC" w14:textId="77777777" w:rsidR="000B217C" w:rsidRPr="00C75E73" w:rsidRDefault="000B217C" w:rsidP="00676CE3">
            <w:pPr>
              <w:numPr>
                <w:ilvl w:val="0"/>
                <w:numId w:val="31"/>
              </w:numPr>
              <w:spacing w:after="0" w:line="276" w:lineRule="auto"/>
              <w:ind w:left="283"/>
              <w:jc w:val="both"/>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56E0988E" w14:textId="77777777" w:rsidR="000B217C" w:rsidRPr="00C75E73" w:rsidRDefault="000B217C" w:rsidP="00676CE3">
            <w:pPr>
              <w:numPr>
                <w:ilvl w:val="0"/>
                <w:numId w:val="31"/>
              </w:numPr>
              <w:spacing w:after="0" w:line="276" w:lineRule="auto"/>
              <w:ind w:left="283"/>
              <w:jc w:val="both"/>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0B217C" w:rsidRPr="00E82060" w14:paraId="217B0F60" w14:textId="77777777" w:rsidTr="000B217C">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8E0FAC5"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A015E23"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18552C9" w14:textId="77777777" w:rsidR="000B217C" w:rsidRPr="00C75E73" w:rsidRDefault="000B217C" w:rsidP="000B217C">
            <w:pPr>
              <w:rPr>
                <w:rFonts w:eastAsia="Roboto"/>
                <w:sz w:val="12"/>
                <w:szCs w:val="12"/>
                <w:lang w:val="ru"/>
              </w:rPr>
            </w:pPr>
            <w:r w:rsidRPr="00C75E73">
              <w:rPr>
                <w:rFonts w:eastAsia="Roboto"/>
                <w:sz w:val="12"/>
                <w:szCs w:val="12"/>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02C5BC58" w14:textId="77777777" w:rsidR="000B217C" w:rsidRPr="00C75E73" w:rsidRDefault="000B217C" w:rsidP="00676CE3">
            <w:pPr>
              <w:numPr>
                <w:ilvl w:val="0"/>
                <w:numId w:val="24"/>
              </w:numPr>
              <w:spacing w:after="0" w:line="276" w:lineRule="auto"/>
              <w:ind w:left="283"/>
              <w:jc w:val="both"/>
              <w:rPr>
                <w:rFonts w:eastAsia="Roboto"/>
                <w:sz w:val="12"/>
                <w:szCs w:val="12"/>
                <w:lang w:val="ru"/>
              </w:rPr>
            </w:pPr>
            <w:r w:rsidRPr="00C75E73">
              <w:rPr>
                <w:rFonts w:eastAsia="Roboto"/>
                <w:sz w:val="12"/>
                <w:szCs w:val="12"/>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76D72ED8" w14:textId="77777777" w:rsidR="000B217C" w:rsidRPr="00C75E73" w:rsidRDefault="000B217C" w:rsidP="00676CE3">
            <w:pPr>
              <w:numPr>
                <w:ilvl w:val="0"/>
                <w:numId w:val="24"/>
              </w:numPr>
              <w:spacing w:after="0" w:line="276" w:lineRule="auto"/>
              <w:ind w:left="283"/>
              <w:jc w:val="both"/>
              <w:rPr>
                <w:rFonts w:eastAsia="Roboto"/>
                <w:sz w:val="12"/>
                <w:szCs w:val="12"/>
                <w:lang w:val="ru"/>
              </w:rPr>
            </w:pPr>
            <w:r w:rsidRPr="00C75E73">
              <w:rPr>
                <w:rFonts w:eastAsia="Roboto"/>
                <w:sz w:val="12"/>
                <w:szCs w:val="12"/>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382CFB20" w14:textId="77777777" w:rsidR="000B217C" w:rsidRPr="00C75E73" w:rsidRDefault="000B217C" w:rsidP="00676CE3">
            <w:pPr>
              <w:numPr>
                <w:ilvl w:val="0"/>
                <w:numId w:val="24"/>
              </w:numPr>
              <w:spacing w:after="0" w:line="276" w:lineRule="auto"/>
              <w:ind w:left="283"/>
              <w:jc w:val="both"/>
              <w:rPr>
                <w:rFonts w:eastAsia="Roboto"/>
                <w:sz w:val="12"/>
                <w:szCs w:val="12"/>
                <w:lang w:val="ru"/>
              </w:rPr>
            </w:pPr>
            <w:r w:rsidRPr="00C75E73">
              <w:rPr>
                <w:rFonts w:eastAsia="Roboto"/>
                <w:sz w:val="12"/>
                <w:szCs w:val="12"/>
                <w:lang w:val="ru"/>
              </w:rPr>
              <w:t>2.3.3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p w14:paraId="30AABF56" w14:textId="77777777" w:rsidR="000B217C" w:rsidRPr="00C75E73" w:rsidRDefault="000B217C" w:rsidP="000B217C">
            <w:pPr>
              <w:ind w:left="283" w:hanging="360"/>
              <w:rPr>
                <w:rFonts w:eastAsia="Roboto"/>
                <w:sz w:val="12"/>
                <w:szCs w:val="12"/>
                <w:lang w:val="ru"/>
              </w:rPr>
            </w:pPr>
          </w:p>
        </w:tc>
      </w:tr>
      <w:tr w:rsidR="000B217C" w:rsidRPr="00E82060" w14:paraId="31098A1E" w14:textId="77777777" w:rsidTr="000B217C">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099425"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F8500BE"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3C7A66CB" w14:textId="77777777" w:rsidR="000B217C" w:rsidRPr="00C75E73" w:rsidRDefault="000B217C" w:rsidP="000B217C">
            <w:pPr>
              <w:rPr>
                <w:rFonts w:eastAsia="Roboto"/>
                <w:sz w:val="12"/>
                <w:szCs w:val="12"/>
                <w:lang w:val="ru"/>
              </w:rPr>
            </w:pPr>
            <w:r w:rsidRPr="00C75E73">
              <w:rPr>
                <w:rFonts w:eastAsia="Roboto"/>
                <w:sz w:val="12"/>
                <w:szCs w:val="12"/>
                <w:lang w:val="ru"/>
              </w:rPr>
              <w:t>2.4</w:t>
            </w:r>
          </w:p>
          <w:p w14:paraId="3EC6578F"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A19CC4F"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2ABFD7DB"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CC8A847"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58EC7CB7"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037958EB"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6154DA14"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0F3F1FA3"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2.4.7 Не допускается устройство радиальных козырьков и навесов к приямкам.</w:t>
            </w:r>
          </w:p>
          <w:p w14:paraId="03AD790D"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E82060" w14:paraId="605FB167"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0462AF"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14ABFDA"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2BAEAD5E" w14:textId="77777777" w:rsidR="000B217C" w:rsidRPr="00C75E73" w:rsidRDefault="000B217C" w:rsidP="000B217C">
            <w:pPr>
              <w:rPr>
                <w:rFonts w:eastAsia="Roboto"/>
                <w:sz w:val="12"/>
                <w:szCs w:val="12"/>
                <w:lang w:val="ru"/>
              </w:rPr>
            </w:pPr>
            <w:r w:rsidRPr="00C75E73">
              <w:rPr>
                <w:rFonts w:eastAsia="Roboto"/>
                <w:sz w:val="12"/>
                <w:szCs w:val="12"/>
                <w:lang w:val="ru"/>
              </w:rPr>
              <w:t>2.5</w:t>
            </w:r>
          </w:p>
          <w:p w14:paraId="673DB834"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45D08C0D"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6C99B91E" w14:textId="77777777" w:rsidR="000B217C" w:rsidRPr="00C75E73" w:rsidRDefault="000B217C" w:rsidP="000B217C">
            <w:pPr>
              <w:ind w:left="283" w:hanging="360"/>
              <w:rPr>
                <w:rFonts w:eastAsia="Roboto"/>
                <w:sz w:val="12"/>
                <w:szCs w:val="12"/>
                <w:lang w:val="ru"/>
              </w:rPr>
            </w:pPr>
          </w:p>
        </w:tc>
      </w:tr>
      <w:tr w:rsidR="000B217C" w:rsidRPr="00E82060" w14:paraId="3A8DF290"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259FD9"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8722319"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DB932B4" w14:textId="77777777" w:rsidR="000B217C" w:rsidRPr="00C75E73" w:rsidRDefault="000B217C" w:rsidP="000B217C">
            <w:pPr>
              <w:rPr>
                <w:rFonts w:eastAsia="Roboto"/>
                <w:sz w:val="12"/>
                <w:szCs w:val="12"/>
                <w:lang w:val="ru"/>
              </w:rPr>
            </w:pPr>
            <w:r w:rsidRPr="00C75E73">
              <w:rPr>
                <w:rFonts w:eastAsia="Roboto"/>
                <w:sz w:val="12"/>
                <w:szCs w:val="12"/>
                <w:lang w:val="ru"/>
              </w:rPr>
              <w:t>2.6</w:t>
            </w:r>
          </w:p>
          <w:p w14:paraId="64DAD4D7"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A2437D0"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1A7DFC22"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2.6.2 Не допускается устройство радиальных козырьков и навесов.</w:t>
            </w:r>
          </w:p>
          <w:p w14:paraId="6E3E6875"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6B3A54FA"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2.6.4 Материалы, имитирующие натуральные, должны соответствовать им по фактуре</w:t>
            </w:r>
          </w:p>
          <w:p w14:paraId="37DADA0E"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61EC1FD4" w14:textId="77777777" w:rsidR="000B217C" w:rsidRPr="00C75E73" w:rsidRDefault="000B217C" w:rsidP="00676CE3">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0B217C" w:rsidRPr="00E82060" w14:paraId="292F0DD5"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29F6363"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B4CE70"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E609A19" w14:textId="77777777" w:rsidR="000B217C" w:rsidRPr="00C75E73" w:rsidRDefault="000B217C" w:rsidP="000B217C">
            <w:pPr>
              <w:rPr>
                <w:rFonts w:eastAsia="Roboto"/>
                <w:sz w:val="12"/>
                <w:szCs w:val="12"/>
                <w:lang w:val="ru"/>
              </w:rPr>
            </w:pPr>
            <w:r w:rsidRPr="00C75E73">
              <w:rPr>
                <w:rFonts w:eastAsia="Roboto"/>
                <w:sz w:val="12"/>
                <w:szCs w:val="12"/>
                <w:lang w:val="ru"/>
              </w:rPr>
              <w:t>2.7</w:t>
            </w:r>
          </w:p>
          <w:p w14:paraId="7B046AC6"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38128E2"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3D0A6927"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5370CB2B" w14:textId="77777777" w:rsidR="000B217C" w:rsidRPr="00C75E73" w:rsidRDefault="000B217C" w:rsidP="000B217C">
            <w:pPr>
              <w:ind w:left="283" w:hanging="360"/>
              <w:rPr>
                <w:rFonts w:eastAsia="Roboto"/>
                <w:sz w:val="12"/>
                <w:szCs w:val="12"/>
                <w:lang w:val="ru"/>
              </w:rPr>
            </w:pPr>
          </w:p>
        </w:tc>
      </w:tr>
      <w:tr w:rsidR="000B217C" w:rsidRPr="00E82060" w14:paraId="440E55C5" w14:textId="77777777" w:rsidTr="000B217C">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0D327CB9" w14:textId="77777777" w:rsidR="000B217C" w:rsidRPr="00C75E73" w:rsidRDefault="000B217C" w:rsidP="000B217C">
            <w:pPr>
              <w:rPr>
                <w:rFonts w:eastAsia="Roboto"/>
                <w:sz w:val="12"/>
                <w:szCs w:val="12"/>
              </w:rPr>
            </w:pPr>
            <w:r w:rsidRPr="00C75E73">
              <w:rPr>
                <w:rFonts w:eastAsia="Roboto"/>
                <w:sz w:val="12"/>
                <w:szCs w:val="12"/>
              </w:rPr>
              <w:t>3</w:t>
            </w:r>
          </w:p>
        </w:tc>
        <w:tc>
          <w:tcPr>
            <w:tcW w:w="2099" w:type="dxa"/>
            <w:gridSpan w:val="2"/>
            <w:tcBorders>
              <w:top w:val="nil"/>
              <w:left w:val="nil"/>
              <w:bottom w:val="single" w:sz="4" w:space="0" w:color="000000"/>
              <w:right w:val="single" w:sz="4" w:space="0" w:color="000000"/>
            </w:tcBorders>
            <w:shd w:val="clear" w:color="auto" w:fill="auto"/>
          </w:tcPr>
          <w:p w14:paraId="64E77E9A"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1FF0B908" w14:textId="77777777" w:rsidR="000B217C" w:rsidRPr="00C75E73" w:rsidRDefault="000B217C" w:rsidP="00676CE3">
            <w:pPr>
              <w:numPr>
                <w:ilvl w:val="0"/>
                <w:numId w:val="20"/>
              </w:numPr>
              <w:spacing w:after="0" w:line="276" w:lineRule="auto"/>
              <w:ind w:left="283"/>
              <w:jc w:val="both"/>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70F72EA3" w14:textId="77777777" w:rsidR="000B217C" w:rsidRPr="00C75E73" w:rsidRDefault="000B217C" w:rsidP="00676CE3">
            <w:pPr>
              <w:numPr>
                <w:ilvl w:val="0"/>
                <w:numId w:val="19"/>
              </w:numPr>
              <w:spacing w:after="0" w:line="276" w:lineRule="auto"/>
              <w:jc w:val="both"/>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55C50F09" w14:textId="77777777" w:rsidR="000B217C" w:rsidRPr="00C75E73" w:rsidRDefault="000B217C" w:rsidP="00676CE3">
            <w:pPr>
              <w:numPr>
                <w:ilvl w:val="0"/>
                <w:numId w:val="19"/>
              </w:numPr>
              <w:spacing w:after="0" w:line="276" w:lineRule="auto"/>
              <w:jc w:val="both"/>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03DEB4CC" w14:textId="77777777" w:rsidR="000B217C" w:rsidRPr="00C75E73" w:rsidRDefault="000B217C" w:rsidP="00676CE3">
            <w:pPr>
              <w:numPr>
                <w:ilvl w:val="0"/>
                <w:numId w:val="19"/>
              </w:numPr>
              <w:spacing w:after="0" w:line="276" w:lineRule="auto"/>
              <w:jc w:val="both"/>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11CAB880" w14:textId="77777777" w:rsidR="000B217C" w:rsidRPr="00C75E73" w:rsidRDefault="000B217C" w:rsidP="00676CE3">
            <w:pPr>
              <w:numPr>
                <w:ilvl w:val="0"/>
                <w:numId w:val="20"/>
              </w:numPr>
              <w:spacing w:after="0" w:line="276" w:lineRule="auto"/>
              <w:ind w:left="283"/>
              <w:jc w:val="both"/>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2914B76E" w14:textId="77777777" w:rsidR="000B217C" w:rsidRPr="00C75E73" w:rsidRDefault="000B217C" w:rsidP="00676CE3">
            <w:pPr>
              <w:numPr>
                <w:ilvl w:val="0"/>
                <w:numId w:val="20"/>
              </w:numPr>
              <w:spacing w:after="0" w:line="276" w:lineRule="auto"/>
              <w:ind w:left="283"/>
              <w:jc w:val="both"/>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1ACDC1E4"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29413E1"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65CB8696"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в простенках между оконными и дверными проемами;</w:t>
            </w:r>
          </w:p>
          <w:p w14:paraId="4BF71F41"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на всех фасадах, брандмауэрах;</w:t>
            </w:r>
          </w:p>
          <w:p w14:paraId="6276D6A1"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0414CC69" w14:textId="77777777" w:rsidR="000B217C" w:rsidRPr="00C75E73" w:rsidRDefault="000B217C" w:rsidP="00676CE3">
            <w:pPr>
              <w:numPr>
                <w:ilvl w:val="0"/>
                <w:numId w:val="20"/>
              </w:numPr>
              <w:spacing w:after="0" w:line="276" w:lineRule="auto"/>
              <w:ind w:left="283"/>
              <w:jc w:val="both"/>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2CF29D88" w14:textId="77777777" w:rsidR="000B217C" w:rsidRPr="00C75E73" w:rsidRDefault="000B217C" w:rsidP="00676CE3">
            <w:pPr>
              <w:numPr>
                <w:ilvl w:val="0"/>
                <w:numId w:val="29"/>
              </w:numPr>
              <w:spacing w:after="0" w:line="276" w:lineRule="auto"/>
              <w:jc w:val="both"/>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72922586" w14:textId="77777777" w:rsidR="000B217C" w:rsidRPr="00C75E73" w:rsidRDefault="000B217C" w:rsidP="00676CE3">
            <w:pPr>
              <w:numPr>
                <w:ilvl w:val="0"/>
                <w:numId w:val="29"/>
              </w:numPr>
              <w:spacing w:after="0" w:line="276" w:lineRule="auto"/>
              <w:jc w:val="both"/>
              <w:rPr>
                <w:rFonts w:eastAsia="Roboto"/>
                <w:sz w:val="12"/>
                <w:szCs w:val="12"/>
                <w:lang w:val="ru"/>
              </w:rPr>
            </w:pPr>
            <w:r w:rsidRPr="00C75E73">
              <w:rPr>
                <w:rFonts w:eastAsia="Roboto"/>
                <w:sz w:val="12"/>
                <w:szCs w:val="12"/>
                <w:lang w:val="ru"/>
              </w:rPr>
              <w:t>над пешеходными тротуарами.</w:t>
            </w:r>
          </w:p>
          <w:p w14:paraId="6BB66B94" w14:textId="77777777" w:rsidR="000B217C" w:rsidRPr="00C75E73" w:rsidRDefault="000B217C" w:rsidP="00676CE3">
            <w:pPr>
              <w:numPr>
                <w:ilvl w:val="0"/>
                <w:numId w:val="20"/>
              </w:numPr>
              <w:spacing w:after="0" w:line="276" w:lineRule="auto"/>
              <w:ind w:left="283"/>
              <w:jc w:val="both"/>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504A0E2B" w14:textId="77777777" w:rsidR="000B217C" w:rsidRPr="00C75E73" w:rsidRDefault="000B217C" w:rsidP="00676CE3">
            <w:pPr>
              <w:numPr>
                <w:ilvl w:val="0"/>
                <w:numId w:val="20"/>
              </w:numPr>
              <w:spacing w:after="0" w:line="276" w:lineRule="auto"/>
              <w:ind w:left="283"/>
              <w:jc w:val="both"/>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E82060" w14:paraId="792799D2" w14:textId="77777777" w:rsidTr="000B217C">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74FD51B6" w14:textId="77777777" w:rsidR="000B217C" w:rsidRPr="00C75E73" w:rsidRDefault="000B217C" w:rsidP="000B217C">
            <w:pPr>
              <w:rPr>
                <w:rFonts w:eastAsia="Roboto"/>
                <w:sz w:val="12"/>
                <w:szCs w:val="12"/>
              </w:rPr>
            </w:pPr>
            <w:r w:rsidRPr="00C75E73">
              <w:rPr>
                <w:rFonts w:eastAsia="Roboto"/>
                <w:sz w:val="12"/>
                <w:szCs w:val="12"/>
              </w:rPr>
              <w:t>4</w:t>
            </w:r>
          </w:p>
        </w:tc>
        <w:tc>
          <w:tcPr>
            <w:tcW w:w="2099" w:type="dxa"/>
            <w:gridSpan w:val="2"/>
            <w:tcBorders>
              <w:top w:val="nil"/>
              <w:left w:val="nil"/>
              <w:bottom w:val="single" w:sz="4" w:space="0" w:color="000000"/>
              <w:right w:val="single" w:sz="4" w:space="0" w:color="000000"/>
            </w:tcBorders>
            <w:shd w:val="clear" w:color="auto" w:fill="auto"/>
          </w:tcPr>
          <w:p w14:paraId="3534A994"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405A7359" w14:textId="77777777" w:rsidR="000B217C" w:rsidRPr="00C75E73" w:rsidRDefault="000B217C" w:rsidP="00676CE3">
            <w:pPr>
              <w:numPr>
                <w:ilvl w:val="0"/>
                <w:numId w:val="23"/>
              </w:numPr>
              <w:spacing w:after="0" w:line="276" w:lineRule="auto"/>
              <w:ind w:left="283"/>
              <w:jc w:val="both"/>
              <w:rPr>
                <w:rFonts w:eastAsia="Roboto"/>
                <w:sz w:val="12"/>
                <w:szCs w:val="12"/>
                <w:lang w:val="ru"/>
              </w:rPr>
            </w:pPr>
            <w:r w:rsidRPr="00C75E73">
              <w:rPr>
                <w:rFonts w:eastAsia="Roboto"/>
                <w:sz w:val="12"/>
                <w:szCs w:val="12"/>
                <w:lang w:val="ru"/>
              </w:rPr>
              <w:t xml:space="preserve">4.1 Входные группы жилой и общественной части должны иметь освещение. </w:t>
            </w:r>
          </w:p>
          <w:p w14:paraId="6907FC57" w14:textId="77777777" w:rsidR="000B217C" w:rsidRPr="00C75E73" w:rsidRDefault="000B217C" w:rsidP="00676CE3">
            <w:pPr>
              <w:numPr>
                <w:ilvl w:val="0"/>
                <w:numId w:val="23"/>
              </w:numPr>
              <w:spacing w:after="0" w:line="276" w:lineRule="auto"/>
              <w:ind w:left="283"/>
              <w:jc w:val="both"/>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72687BBB" w14:textId="77777777" w:rsidR="000B217C" w:rsidRPr="00C75E73" w:rsidRDefault="000B217C" w:rsidP="00676CE3">
            <w:pPr>
              <w:numPr>
                <w:ilvl w:val="0"/>
                <w:numId w:val="23"/>
              </w:numPr>
              <w:spacing w:after="0" w:line="276" w:lineRule="auto"/>
              <w:ind w:left="283"/>
              <w:jc w:val="both"/>
              <w:rPr>
                <w:rFonts w:eastAsia="Roboto"/>
                <w:sz w:val="12"/>
                <w:szCs w:val="12"/>
                <w:lang w:val="ru"/>
              </w:rPr>
            </w:pPr>
            <w:r w:rsidRPr="00C75E73">
              <w:rPr>
                <w:rFonts w:eastAsia="Roboto"/>
                <w:sz w:val="12"/>
                <w:szCs w:val="12"/>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2D5FA4E1" w14:textId="77777777" w:rsidR="000B217C" w:rsidRPr="00C75E73" w:rsidRDefault="000B217C" w:rsidP="00676CE3">
            <w:pPr>
              <w:numPr>
                <w:ilvl w:val="0"/>
                <w:numId w:val="23"/>
              </w:numPr>
              <w:spacing w:after="0" w:line="276" w:lineRule="auto"/>
              <w:ind w:left="283"/>
              <w:jc w:val="both"/>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49450D9A" w14:textId="77777777" w:rsidR="000B217C" w:rsidRPr="00C75E73" w:rsidRDefault="000B217C" w:rsidP="00676CE3">
            <w:pPr>
              <w:numPr>
                <w:ilvl w:val="0"/>
                <w:numId w:val="23"/>
              </w:numPr>
              <w:spacing w:after="0" w:line="276" w:lineRule="auto"/>
              <w:ind w:left="283"/>
              <w:jc w:val="both"/>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7F44F510" w14:textId="77777777" w:rsidR="000B217C" w:rsidRDefault="000B217C" w:rsidP="000B217C">
      <w:pPr>
        <w:spacing w:before="240" w:after="240"/>
        <w:ind w:right="-316"/>
        <w:rPr>
          <w:sz w:val="28"/>
          <w:szCs w:val="28"/>
        </w:rPr>
      </w:pPr>
      <w:r w:rsidRPr="00605BE2">
        <w:rPr>
          <w:sz w:val="28"/>
          <w:szCs w:val="28"/>
        </w:rPr>
        <w:t>5. Требования к внешнему облику фасадов объектов капитального строительства, относящихся к группе “Социальные”: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75"/>
        <w:gridCol w:w="5940"/>
        <w:gridCol w:w="6840"/>
      </w:tblGrid>
      <w:tr w:rsidR="000B217C" w:rsidRPr="00E82060" w14:paraId="6789EEB9" w14:textId="77777777" w:rsidTr="000B217C">
        <w:trPr>
          <w:trHeight w:val="240"/>
          <w:jc w:val="center"/>
        </w:trPr>
        <w:tc>
          <w:tcPr>
            <w:tcW w:w="421" w:type="dxa"/>
            <w:shd w:val="clear" w:color="auto" w:fill="auto"/>
            <w:vAlign w:val="center"/>
          </w:tcPr>
          <w:p w14:paraId="137A56AF" w14:textId="77777777" w:rsidR="000B217C" w:rsidRPr="00C75E73" w:rsidRDefault="000B217C" w:rsidP="000B217C">
            <w:pPr>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shd w:val="clear" w:color="auto" w:fill="auto"/>
            <w:vAlign w:val="center"/>
          </w:tcPr>
          <w:p w14:paraId="575C3264" w14:textId="77777777" w:rsidR="000B217C" w:rsidRPr="00C75E73" w:rsidRDefault="000B217C" w:rsidP="000B217C">
            <w:pPr>
              <w:jc w:val="center"/>
              <w:rPr>
                <w:rFonts w:eastAsia="Roboto"/>
                <w:sz w:val="12"/>
                <w:szCs w:val="12"/>
                <w:lang w:val="ru"/>
              </w:rPr>
            </w:pPr>
            <w:r w:rsidRPr="00C75E73">
              <w:rPr>
                <w:rFonts w:eastAsia="Roboto"/>
                <w:sz w:val="12"/>
                <w:szCs w:val="12"/>
                <w:lang w:val="ru"/>
              </w:rPr>
              <w:t>Параметр</w:t>
            </w:r>
          </w:p>
        </w:tc>
        <w:tc>
          <w:tcPr>
            <w:tcW w:w="975" w:type="dxa"/>
            <w:shd w:val="clear" w:color="auto" w:fill="auto"/>
            <w:vAlign w:val="center"/>
          </w:tcPr>
          <w:p w14:paraId="070616B9" w14:textId="77777777" w:rsidR="000B217C" w:rsidRPr="00C75E73" w:rsidRDefault="000B217C" w:rsidP="000B217C">
            <w:pPr>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2"/>
            <w:shd w:val="clear" w:color="auto" w:fill="auto"/>
            <w:vAlign w:val="center"/>
          </w:tcPr>
          <w:p w14:paraId="0FA27C5E" w14:textId="77777777" w:rsidR="000B217C" w:rsidRPr="00C75E73" w:rsidRDefault="000B217C" w:rsidP="000B217C">
            <w:pPr>
              <w:jc w:val="center"/>
              <w:rPr>
                <w:rFonts w:eastAsia="Roboto"/>
                <w:sz w:val="12"/>
                <w:szCs w:val="12"/>
                <w:lang w:val="ru"/>
              </w:rPr>
            </w:pPr>
            <w:r w:rsidRPr="00C75E73">
              <w:rPr>
                <w:rFonts w:eastAsia="Roboto"/>
                <w:sz w:val="12"/>
                <w:szCs w:val="12"/>
                <w:lang w:val="ru"/>
              </w:rPr>
              <w:t>Требования</w:t>
            </w:r>
          </w:p>
        </w:tc>
      </w:tr>
      <w:tr w:rsidR="000B217C" w:rsidRPr="00E82060" w14:paraId="534E64D1" w14:textId="77777777" w:rsidTr="000B217C">
        <w:trPr>
          <w:trHeight w:val="392"/>
          <w:jc w:val="center"/>
        </w:trPr>
        <w:tc>
          <w:tcPr>
            <w:tcW w:w="421" w:type="dxa"/>
            <w:vMerge w:val="restart"/>
            <w:shd w:val="clear" w:color="auto" w:fill="auto"/>
          </w:tcPr>
          <w:p w14:paraId="31982179" w14:textId="77777777" w:rsidR="000B217C" w:rsidRPr="00C75E73" w:rsidRDefault="000B217C" w:rsidP="000B217C">
            <w:pPr>
              <w:rPr>
                <w:rFonts w:eastAsia="Roboto"/>
                <w:sz w:val="12"/>
                <w:szCs w:val="12"/>
                <w:lang w:val="ru"/>
              </w:rPr>
            </w:pPr>
            <w:r w:rsidRPr="00C75E73">
              <w:rPr>
                <w:rFonts w:eastAsia="Roboto"/>
                <w:sz w:val="12"/>
                <w:szCs w:val="12"/>
                <w:lang w:val="ru"/>
              </w:rPr>
              <w:t>1</w:t>
            </w:r>
          </w:p>
        </w:tc>
        <w:tc>
          <w:tcPr>
            <w:tcW w:w="1124" w:type="dxa"/>
            <w:vMerge w:val="restart"/>
            <w:shd w:val="clear" w:color="auto" w:fill="auto"/>
          </w:tcPr>
          <w:p w14:paraId="3448F8DF"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5" w:type="dxa"/>
            <w:shd w:val="clear" w:color="auto" w:fill="auto"/>
            <w:vAlign w:val="center"/>
          </w:tcPr>
          <w:p w14:paraId="6E805BA6" w14:textId="77777777" w:rsidR="000B217C" w:rsidRPr="00C75E73" w:rsidRDefault="000B217C" w:rsidP="000B217C">
            <w:pPr>
              <w:rPr>
                <w:rFonts w:eastAsia="Roboto"/>
                <w:sz w:val="12"/>
                <w:szCs w:val="12"/>
                <w:lang w:val="ru"/>
              </w:rPr>
            </w:pPr>
            <w:r w:rsidRPr="00C75E73">
              <w:rPr>
                <w:rFonts w:eastAsia="Roboto"/>
                <w:sz w:val="12"/>
                <w:szCs w:val="12"/>
                <w:lang w:val="ru"/>
              </w:rPr>
              <w:t>1.1</w:t>
            </w:r>
          </w:p>
          <w:p w14:paraId="4D48EAF0"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5940" w:type="dxa"/>
          </w:tcPr>
          <w:p w14:paraId="0169C7F1" w14:textId="77777777" w:rsidR="000B217C" w:rsidRPr="00C75E73" w:rsidRDefault="000B217C" w:rsidP="00676CE3">
            <w:pPr>
              <w:numPr>
                <w:ilvl w:val="0"/>
                <w:numId w:val="47"/>
              </w:numPr>
              <w:spacing w:after="0" w:line="276" w:lineRule="auto"/>
              <w:ind w:left="283"/>
              <w:jc w:val="both"/>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5228185B" w14:textId="77777777" w:rsidR="000B217C" w:rsidRPr="00C75E73" w:rsidRDefault="000B217C" w:rsidP="00676CE3">
            <w:pPr>
              <w:numPr>
                <w:ilvl w:val="0"/>
                <w:numId w:val="47"/>
              </w:numPr>
              <w:spacing w:after="0" w:line="276" w:lineRule="auto"/>
              <w:ind w:left="283"/>
              <w:jc w:val="both"/>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673B308D" w14:textId="77777777" w:rsidR="000B217C" w:rsidRPr="00C75E73" w:rsidRDefault="000B217C" w:rsidP="00676CE3">
            <w:pPr>
              <w:numPr>
                <w:ilvl w:val="0"/>
                <w:numId w:val="30"/>
              </w:numPr>
              <w:spacing w:after="0" w:line="276" w:lineRule="auto"/>
              <w:ind w:left="425" w:hanging="141"/>
              <w:jc w:val="both"/>
              <w:rPr>
                <w:rFonts w:eastAsia="Roboto"/>
                <w:sz w:val="12"/>
                <w:szCs w:val="12"/>
                <w:lang w:val="ru"/>
              </w:rPr>
            </w:pPr>
            <w:r w:rsidRPr="00C75E73">
              <w:rPr>
                <w:rFonts w:eastAsia="Roboto"/>
                <w:sz w:val="12"/>
                <w:szCs w:val="12"/>
                <w:lang w:val="ru"/>
              </w:rPr>
              <w:t>основные оттенки - 9010, 150-5, 9001, 160-3, 160-5, 060 90 10, 070 90 10, 100 93 05, 085 93 05, 000 90 00, 110-1, 1013, 840-1, 840-2, 120-5, 100 80 05, 110 80 10, 1015, 310-1, 9002, 080 80 05, 095 80 10, 9018, 830-1, 040 80 10, 080 80 10, 070 80 20, 780-4;</w:t>
            </w:r>
          </w:p>
          <w:p w14:paraId="64C28031" w14:textId="77777777" w:rsidR="000B217C" w:rsidRPr="00C75E73" w:rsidRDefault="000B217C" w:rsidP="00676CE3">
            <w:pPr>
              <w:numPr>
                <w:ilvl w:val="0"/>
                <w:numId w:val="30"/>
              </w:numPr>
              <w:spacing w:after="0" w:line="276" w:lineRule="auto"/>
              <w:ind w:left="425" w:hanging="141"/>
              <w:jc w:val="both"/>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Pr>
          <w:p w14:paraId="14BCB204" w14:textId="77777777" w:rsidR="000B217C" w:rsidRPr="00C75E73" w:rsidRDefault="000B217C" w:rsidP="00676CE3">
            <w:pPr>
              <w:numPr>
                <w:ilvl w:val="0"/>
                <w:numId w:val="30"/>
              </w:numPr>
              <w:spacing w:after="0" w:line="276" w:lineRule="auto"/>
              <w:ind w:left="425" w:hanging="141"/>
              <w:jc w:val="both"/>
              <w:rPr>
                <w:rFonts w:eastAsia="Roboto"/>
                <w:sz w:val="12"/>
                <w:szCs w:val="12"/>
                <w:lang w:val="ru"/>
              </w:rPr>
            </w:pPr>
            <w:r w:rsidRPr="00C75E73">
              <w:rPr>
                <w:rFonts w:eastAsia="Roboto"/>
                <w:sz w:val="12"/>
                <w:szCs w:val="12"/>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2606119B" w14:textId="77777777" w:rsidR="000B217C" w:rsidRPr="00C75E73" w:rsidRDefault="000B217C" w:rsidP="00676CE3">
            <w:pPr>
              <w:numPr>
                <w:ilvl w:val="0"/>
                <w:numId w:val="48"/>
              </w:numPr>
              <w:spacing w:after="0" w:line="276" w:lineRule="auto"/>
              <w:ind w:left="283"/>
              <w:jc w:val="both"/>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1DE2C18" w14:textId="77777777" w:rsidR="000B217C" w:rsidRPr="00C75E73" w:rsidRDefault="000B217C" w:rsidP="00676CE3">
            <w:pPr>
              <w:numPr>
                <w:ilvl w:val="0"/>
                <w:numId w:val="48"/>
              </w:numPr>
              <w:spacing w:after="0" w:line="276" w:lineRule="auto"/>
              <w:ind w:left="283"/>
              <w:jc w:val="both"/>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E82060" w14:paraId="6FEFCF5B" w14:textId="77777777" w:rsidTr="000B217C">
        <w:trPr>
          <w:trHeight w:val="300"/>
          <w:jc w:val="center"/>
        </w:trPr>
        <w:tc>
          <w:tcPr>
            <w:tcW w:w="421" w:type="dxa"/>
            <w:vMerge/>
            <w:shd w:val="clear" w:color="auto" w:fill="auto"/>
          </w:tcPr>
          <w:p w14:paraId="017E8670"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6DF8285D" w14:textId="77777777" w:rsidR="000B217C" w:rsidRPr="00C75E73" w:rsidRDefault="000B217C" w:rsidP="000B217C">
            <w:pPr>
              <w:rPr>
                <w:rFonts w:eastAsia="Roboto"/>
                <w:sz w:val="14"/>
                <w:szCs w:val="14"/>
                <w:lang w:val="ru"/>
              </w:rPr>
            </w:pPr>
          </w:p>
        </w:tc>
        <w:tc>
          <w:tcPr>
            <w:tcW w:w="975" w:type="dxa"/>
            <w:shd w:val="clear" w:color="auto" w:fill="auto"/>
            <w:vAlign w:val="center"/>
          </w:tcPr>
          <w:p w14:paraId="64316208" w14:textId="77777777" w:rsidR="000B217C" w:rsidRPr="00C75E73" w:rsidRDefault="000B217C" w:rsidP="000B217C">
            <w:pPr>
              <w:rPr>
                <w:rFonts w:eastAsia="Roboto"/>
                <w:sz w:val="12"/>
                <w:szCs w:val="12"/>
                <w:lang w:val="ru"/>
              </w:rPr>
            </w:pPr>
            <w:r w:rsidRPr="00C75E73">
              <w:rPr>
                <w:rFonts w:eastAsia="Roboto"/>
                <w:sz w:val="12"/>
                <w:szCs w:val="12"/>
                <w:lang w:val="ru"/>
              </w:rPr>
              <w:t>1.2</w:t>
            </w:r>
          </w:p>
          <w:p w14:paraId="558AC803"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5940" w:type="dxa"/>
          </w:tcPr>
          <w:p w14:paraId="482805A3" w14:textId="77777777" w:rsidR="000B217C" w:rsidRPr="00C75E73" w:rsidRDefault="000B217C" w:rsidP="00676CE3">
            <w:pPr>
              <w:numPr>
                <w:ilvl w:val="0"/>
                <w:numId w:val="36"/>
              </w:numPr>
              <w:spacing w:after="0" w:line="276" w:lineRule="auto"/>
              <w:ind w:left="283"/>
              <w:jc w:val="both"/>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426D234B" w14:textId="77777777" w:rsidR="000B217C" w:rsidRPr="00C75E73" w:rsidRDefault="000B217C" w:rsidP="00676CE3">
            <w:pPr>
              <w:numPr>
                <w:ilvl w:val="0"/>
                <w:numId w:val="36"/>
              </w:numPr>
              <w:spacing w:after="0" w:line="276" w:lineRule="auto"/>
              <w:ind w:left="283"/>
              <w:jc w:val="both"/>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0B217C" w:rsidRPr="00E82060" w14:paraId="3D4E1DCB" w14:textId="77777777" w:rsidTr="000B217C">
        <w:trPr>
          <w:trHeight w:val="140"/>
          <w:jc w:val="center"/>
        </w:trPr>
        <w:tc>
          <w:tcPr>
            <w:tcW w:w="421" w:type="dxa"/>
            <w:vMerge/>
            <w:shd w:val="clear" w:color="auto" w:fill="auto"/>
          </w:tcPr>
          <w:p w14:paraId="5DF2D177"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475AA25D" w14:textId="77777777" w:rsidR="000B217C" w:rsidRPr="00C75E73" w:rsidRDefault="000B217C" w:rsidP="000B217C">
            <w:pPr>
              <w:rPr>
                <w:rFonts w:eastAsia="Roboto"/>
                <w:sz w:val="14"/>
                <w:szCs w:val="14"/>
                <w:lang w:val="ru"/>
              </w:rPr>
            </w:pPr>
          </w:p>
        </w:tc>
        <w:tc>
          <w:tcPr>
            <w:tcW w:w="975" w:type="dxa"/>
            <w:shd w:val="clear" w:color="auto" w:fill="auto"/>
            <w:vAlign w:val="center"/>
          </w:tcPr>
          <w:p w14:paraId="7B13A558" w14:textId="77777777" w:rsidR="000B217C" w:rsidRPr="00C75E73" w:rsidRDefault="000B217C" w:rsidP="000B217C">
            <w:pPr>
              <w:rPr>
                <w:rFonts w:eastAsia="Roboto"/>
                <w:sz w:val="12"/>
                <w:szCs w:val="12"/>
                <w:lang w:val="ru"/>
              </w:rPr>
            </w:pPr>
            <w:r w:rsidRPr="00C75E73">
              <w:rPr>
                <w:rFonts w:eastAsia="Roboto"/>
                <w:sz w:val="12"/>
                <w:szCs w:val="12"/>
                <w:lang w:val="ru"/>
              </w:rPr>
              <w:t>1.3 Остекление</w:t>
            </w:r>
          </w:p>
        </w:tc>
        <w:tc>
          <w:tcPr>
            <w:tcW w:w="5940" w:type="dxa"/>
          </w:tcPr>
          <w:p w14:paraId="3BBB1FD3" w14:textId="77777777" w:rsidR="000B217C" w:rsidRPr="00C75E73" w:rsidRDefault="000B217C" w:rsidP="00676CE3">
            <w:pPr>
              <w:numPr>
                <w:ilvl w:val="0"/>
                <w:numId w:val="46"/>
              </w:numPr>
              <w:spacing w:after="0" w:line="276" w:lineRule="auto"/>
              <w:ind w:left="283"/>
              <w:jc w:val="both"/>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14C0A910" w14:textId="77777777" w:rsidR="000B217C" w:rsidRPr="00C75E73" w:rsidRDefault="000B217C" w:rsidP="00676CE3">
            <w:pPr>
              <w:numPr>
                <w:ilvl w:val="0"/>
                <w:numId w:val="46"/>
              </w:numPr>
              <w:spacing w:after="0" w:line="276" w:lineRule="auto"/>
              <w:ind w:left="283"/>
              <w:jc w:val="both"/>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w:t>
            </w:r>
          </w:p>
        </w:tc>
        <w:tc>
          <w:tcPr>
            <w:tcW w:w="6840" w:type="dxa"/>
          </w:tcPr>
          <w:p w14:paraId="3E228243" w14:textId="77777777" w:rsidR="000B217C" w:rsidRPr="00C75E73" w:rsidRDefault="000B217C" w:rsidP="000B217C">
            <w:pPr>
              <w:ind w:left="283"/>
              <w:rPr>
                <w:rFonts w:eastAsia="Roboto"/>
                <w:sz w:val="12"/>
                <w:szCs w:val="12"/>
                <w:lang w:val="ru"/>
              </w:rPr>
            </w:pPr>
          </w:p>
          <w:p w14:paraId="4CEC07B3" w14:textId="77777777" w:rsidR="000B217C" w:rsidRPr="00C75E73" w:rsidRDefault="000B217C" w:rsidP="000B217C">
            <w:pPr>
              <w:ind w:left="283"/>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15F0432F" w14:textId="77777777" w:rsidR="000B217C" w:rsidRPr="00C75E73" w:rsidRDefault="000B217C" w:rsidP="000B217C">
            <w:pPr>
              <w:ind w:left="283"/>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59602EF9" w14:textId="77777777" w:rsidTr="000B217C">
        <w:trPr>
          <w:trHeight w:val="1464"/>
          <w:jc w:val="center"/>
        </w:trPr>
        <w:tc>
          <w:tcPr>
            <w:tcW w:w="421" w:type="dxa"/>
            <w:vMerge/>
            <w:shd w:val="clear" w:color="auto" w:fill="auto"/>
          </w:tcPr>
          <w:p w14:paraId="78D9C5AA"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5581118E" w14:textId="77777777" w:rsidR="000B217C" w:rsidRPr="00C75E73" w:rsidRDefault="000B217C" w:rsidP="000B217C">
            <w:pPr>
              <w:rPr>
                <w:rFonts w:eastAsia="Roboto"/>
                <w:sz w:val="14"/>
                <w:szCs w:val="14"/>
                <w:lang w:val="ru"/>
              </w:rPr>
            </w:pPr>
          </w:p>
        </w:tc>
        <w:tc>
          <w:tcPr>
            <w:tcW w:w="975" w:type="dxa"/>
            <w:shd w:val="clear" w:color="auto" w:fill="auto"/>
            <w:vAlign w:val="center"/>
          </w:tcPr>
          <w:p w14:paraId="538B45BB" w14:textId="77777777" w:rsidR="000B217C" w:rsidRPr="00C75E73" w:rsidRDefault="000B217C" w:rsidP="000B217C">
            <w:pPr>
              <w:rPr>
                <w:rFonts w:eastAsia="Roboto"/>
                <w:sz w:val="12"/>
                <w:szCs w:val="12"/>
                <w:lang w:val="ru"/>
              </w:rPr>
            </w:pPr>
            <w:r w:rsidRPr="00C75E73">
              <w:rPr>
                <w:rFonts w:eastAsia="Roboto"/>
                <w:sz w:val="12"/>
                <w:szCs w:val="12"/>
                <w:lang w:val="ru"/>
              </w:rPr>
              <w:t>1.4</w:t>
            </w:r>
          </w:p>
          <w:p w14:paraId="20FF0C46"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5940" w:type="dxa"/>
          </w:tcPr>
          <w:p w14:paraId="73869E23" w14:textId="77777777" w:rsidR="000B217C" w:rsidRPr="00C75E73" w:rsidRDefault="000B217C" w:rsidP="00676CE3">
            <w:pPr>
              <w:numPr>
                <w:ilvl w:val="0"/>
                <w:numId w:val="44"/>
              </w:numPr>
              <w:spacing w:after="0" w:line="276" w:lineRule="auto"/>
              <w:ind w:left="283"/>
              <w:jc w:val="both"/>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0E6D9436" w14:textId="77777777" w:rsidR="000B217C" w:rsidRPr="00C75E73" w:rsidRDefault="000B217C" w:rsidP="00676CE3">
            <w:pPr>
              <w:numPr>
                <w:ilvl w:val="0"/>
                <w:numId w:val="44"/>
              </w:numPr>
              <w:spacing w:after="0" w:line="276" w:lineRule="auto"/>
              <w:ind w:left="283"/>
              <w:jc w:val="both"/>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Pr>
          <w:p w14:paraId="1CDB99E3" w14:textId="77777777" w:rsidR="000B217C" w:rsidRPr="00C75E73" w:rsidRDefault="000B217C" w:rsidP="00676CE3">
            <w:pPr>
              <w:numPr>
                <w:ilvl w:val="0"/>
                <w:numId w:val="39"/>
              </w:numPr>
              <w:spacing w:after="0" w:line="276" w:lineRule="auto"/>
              <w:ind w:left="283"/>
              <w:jc w:val="both"/>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2FAB4AC5" w14:textId="77777777" w:rsidR="000B217C" w:rsidRPr="00C75E73" w:rsidRDefault="000B217C" w:rsidP="00676CE3">
            <w:pPr>
              <w:numPr>
                <w:ilvl w:val="0"/>
                <w:numId w:val="39"/>
              </w:numPr>
              <w:spacing w:after="0" w:line="276" w:lineRule="auto"/>
              <w:ind w:left="283"/>
              <w:jc w:val="both"/>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E82060" w14:paraId="248D1843" w14:textId="77777777" w:rsidTr="000B217C">
        <w:trPr>
          <w:trHeight w:val="296"/>
          <w:jc w:val="center"/>
        </w:trPr>
        <w:tc>
          <w:tcPr>
            <w:tcW w:w="421" w:type="dxa"/>
            <w:vMerge/>
            <w:shd w:val="clear" w:color="auto" w:fill="auto"/>
          </w:tcPr>
          <w:p w14:paraId="59F6E444"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6F9FEE6D" w14:textId="77777777" w:rsidR="000B217C" w:rsidRPr="00C75E73" w:rsidRDefault="000B217C" w:rsidP="000B217C">
            <w:pPr>
              <w:rPr>
                <w:rFonts w:eastAsia="Roboto"/>
                <w:sz w:val="14"/>
                <w:szCs w:val="14"/>
                <w:lang w:val="ru"/>
              </w:rPr>
            </w:pPr>
          </w:p>
        </w:tc>
        <w:tc>
          <w:tcPr>
            <w:tcW w:w="975" w:type="dxa"/>
            <w:shd w:val="clear" w:color="auto" w:fill="auto"/>
            <w:vAlign w:val="center"/>
          </w:tcPr>
          <w:p w14:paraId="658AB0C0" w14:textId="77777777" w:rsidR="000B217C" w:rsidRPr="00C75E73" w:rsidRDefault="000B217C" w:rsidP="000B217C">
            <w:pPr>
              <w:rPr>
                <w:rFonts w:eastAsia="Roboto"/>
                <w:sz w:val="12"/>
                <w:szCs w:val="12"/>
                <w:lang w:val="ru"/>
              </w:rPr>
            </w:pPr>
            <w:r w:rsidRPr="00C75E73">
              <w:rPr>
                <w:rFonts w:eastAsia="Roboto"/>
                <w:sz w:val="12"/>
                <w:szCs w:val="12"/>
                <w:lang w:val="ru"/>
              </w:rPr>
              <w:t>1.5</w:t>
            </w:r>
          </w:p>
          <w:p w14:paraId="14AB97FC"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5940" w:type="dxa"/>
          </w:tcPr>
          <w:p w14:paraId="15F2570C" w14:textId="77777777" w:rsidR="000B217C" w:rsidRPr="00C75E73" w:rsidRDefault="000B217C" w:rsidP="00676CE3">
            <w:pPr>
              <w:numPr>
                <w:ilvl w:val="0"/>
                <w:numId w:val="38"/>
              </w:numPr>
              <w:spacing w:after="0" w:line="276" w:lineRule="auto"/>
              <w:ind w:left="283"/>
              <w:jc w:val="both"/>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7021. </w:t>
            </w:r>
          </w:p>
        </w:tc>
        <w:tc>
          <w:tcPr>
            <w:tcW w:w="6840" w:type="dxa"/>
          </w:tcPr>
          <w:p w14:paraId="0D021931" w14:textId="77777777" w:rsidR="000B217C" w:rsidRPr="00C75E73" w:rsidRDefault="000B217C" w:rsidP="00676CE3">
            <w:pPr>
              <w:numPr>
                <w:ilvl w:val="0"/>
                <w:numId w:val="38"/>
              </w:numPr>
              <w:spacing w:after="0" w:line="276" w:lineRule="auto"/>
              <w:ind w:left="283"/>
              <w:jc w:val="both"/>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E82060" w14:paraId="20E2ECB6" w14:textId="77777777" w:rsidTr="000B217C">
        <w:trPr>
          <w:trHeight w:val="546"/>
          <w:jc w:val="center"/>
        </w:trPr>
        <w:tc>
          <w:tcPr>
            <w:tcW w:w="421" w:type="dxa"/>
            <w:vMerge/>
            <w:shd w:val="clear" w:color="auto" w:fill="auto"/>
          </w:tcPr>
          <w:p w14:paraId="53E8834D"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1A020D52" w14:textId="77777777" w:rsidR="000B217C" w:rsidRPr="00C75E73" w:rsidRDefault="000B217C" w:rsidP="000B217C">
            <w:pPr>
              <w:rPr>
                <w:rFonts w:eastAsia="Roboto"/>
                <w:sz w:val="14"/>
                <w:szCs w:val="14"/>
                <w:lang w:val="ru"/>
              </w:rPr>
            </w:pPr>
          </w:p>
        </w:tc>
        <w:tc>
          <w:tcPr>
            <w:tcW w:w="975" w:type="dxa"/>
            <w:shd w:val="clear" w:color="auto" w:fill="auto"/>
            <w:vAlign w:val="center"/>
          </w:tcPr>
          <w:p w14:paraId="5BC5CF4A" w14:textId="77777777" w:rsidR="000B217C" w:rsidRPr="00C75E73" w:rsidRDefault="000B217C" w:rsidP="000B217C">
            <w:pPr>
              <w:rPr>
                <w:rFonts w:eastAsia="Roboto"/>
                <w:sz w:val="12"/>
                <w:szCs w:val="12"/>
                <w:lang w:val="ru"/>
              </w:rPr>
            </w:pPr>
            <w:r w:rsidRPr="00C75E73">
              <w:rPr>
                <w:rFonts w:eastAsia="Roboto"/>
                <w:sz w:val="12"/>
                <w:szCs w:val="12"/>
                <w:lang w:val="ru"/>
              </w:rPr>
              <w:t>1.6</w:t>
            </w:r>
          </w:p>
          <w:p w14:paraId="4EAE352E"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5940" w:type="dxa"/>
          </w:tcPr>
          <w:p w14:paraId="0C3B03C0" w14:textId="77777777" w:rsidR="000B217C" w:rsidRPr="00C75E73" w:rsidRDefault="000B217C" w:rsidP="00676CE3">
            <w:pPr>
              <w:numPr>
                <w:ilvl w:val="0"/>
                <w:numId w:val="44"/>
              </w:numPr>
              <w:spacing w:after="0" w:line="276" w:lineRule="auto"/>
              <w:ind w:left="283"/>
              <w:jc w:val="both"/>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4F0B8EA7" w14:textId="77777777" w:rsidR="000B217C" w:rsidRPr="00C75E73" w:rsidRDefault="000B217C" w:rsidP="00676CE3">
            <w:pPr>
              <w:numPr>
                <w:ilvl w:val="0"/>
                <w:numId w:val="44"/>
              </w:numPr>
              <w:spacing w:after="0" w:line="276" w:lineRule="auto"/>
              <w:ind w:left="283"/>
              <w:jc w:val="both"/>
              <w:rPr>
                <w:rFonts w:eastAsia="Roboto"/>
                <w:sz w:val="12"/>
                <w:szCs w:val="12"/>
                <w:lang w:val="ru"/>
              </w:rPr>
            </w:pPr>
            <w:r w:rsidRPr="00C75E73">
              <w:rPr>
                <w:rFonts w:eastAsia="Roboto"/>
                <w:sz w:val="12"/>
                <w:szCs w:val="12"/>
                <w:lang w:val="ru"/>
              </w:rPr>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Pr>
          <w:p w14:paraId="096C7576" w14:textId="77777777" w:rsidR="000B217C" w:rsidRPr="00C75E73" w:rsidRDefault="000B217C" w:rsidP="00676CE3">
            <w:pPr>
              <w:numPr>
                <w:ilvl w:val="0"/>
                <w:numId w:val="38"/>
              </w:numPr>
              <w:spacing w:after="0" w:line="276" w:lineRule="auto"/>
              <w:ind w:left="283"/>
              <w:jc w:val="both"/>
              <w:rPr>
                <w:rFonts w:eastAsia="Roboto"/>
                <w:sz w:val="12"/>
                <w:szCs w:val="12"/>
                <w:lang w:val="ru"/>
              </w:rPr>
            </w:pPr>
            <w:r w:rsidRPr="00C75E73">
              <w:rPr>
                <w:rFonts w:eastAsia="Roboto"/>
                <w:sz w:val="12"/>
                <w:szCs w:val="12"/>
                <w:lang w:val="ru"/>
              </w:rPr>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0B217C" w:rsidRPr="00E82060" w14:paraId="3FD187B3" w14:textId="77777777" w:rsidTr="000B217C">
        <w:trPr>
          <w:trHeight w:val="854"/>
          <w:jc w:val="center"/>
        </w:trPr>
        <w:tc>
          <w:tcPr>
            <w:tcW w:w="421" w:type="dxa"/>
            <w:vMerge/>
            <w:shd w:val="clear" w:color="auto" w:fill="auto"/>
          </w:tcPr>
          <w:p w14:paraId="3C9FC87A"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58DAB94D" w14:textId="77777777" w:rsidR="000B217C" w:rsidRPr="00C75E73" w:rsidRDefault="000B217C" w:rsidP="000B217C">
            <w:pPr>
              <w:rPr>
                <w:rFonts w:eastAsia="Roboto"/>
                <w:sz w:val="14"/>
                <w:szCs w:val="14"/>
                <w:lang w:val="ru"/>
              </w:rPr>
            </w:pPr>
          </w:p>
        </w:tc>
        <w:tc>
          <w:tcPr>
            <w:tcW w:w="975" w:type="dxa"/>
            <w:shd w:val="clear" w:color="auto" w:fill="auto"/>
            <w:vAlign w:val="center"/>
          </w:tcPr>
          <w:p w14:paraId="5A0395AA" w14:textId="77777777" w:rsidR="000B217C" w:rsidRPr="00C75E73" w:rsidRDefault="000B217C" w:rsidP="000B217C">
            <w:pPr>
              <w:rPr>
                <w:rFonts w:eastAsia="Roboto"/>
                <w:sz w:val="12"/>
                <w:szCs w:val="12"/>
                <w:lang w:val="ru"/>
              </w:rPr>
            </w:pPr>
            <w:r w:rsidRPr="00C75E73">
              <w:rPr>
                <w:rFonts w:eastAsia="Roboto"/>
                <w:sz w:val="12"/>
                <w:szCs w:val="12"/>
                <w:lang w:val="ru"/>
              </w:rPr>
              <w:t>1.7</w:t>
            </w:r>
          </w:p>
          <w:p w14:paraId="56917AAA"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5940" w:type="dxa"/>
          </w:tcPr>
          <w:p w14:paraId="261BB8C8"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108C8F26"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Pr>
          <w:p w14:paraId="7B5C6B02"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1.7.3 Цветовое решение ограждений, выполненных из стекла, должно осуществляться в нейтральных* и серых оттенках.** </w:t>
            </w:r>
          </w:p>
          <w:p w14:paraId="23823380" w14:textId="77777777" w:rsidR="000B217C" w:rsidRPr="00C75E73" w:rsidRDefault="000B217C" w:rsidP="000B217C">
            <w:pPr>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54FE6E12" w14:textId="77777777" w:rsidR="000B217C" w:rsidRPr="00C75E73" w:rsidRDefault="000B217C" w:rsidP="000B217C">
            <w:pPr>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04955ECF" w14:textId="77777777" w:rsidTr="000B217C">
        <w:trPr>
          <w:trHeight w:val="966"/>
          <w:jc w:val="center"/>
        </w:trPr>
        <w:tc>
          <w:tcPr>
            <w:tcW w:w="421" w:type="dxa"/>
            <w:vMerge w:val="restart"/>
            <w:shd w:val="clear" w:color="auto" w:fill="auto"/>
          </w:tcPr>
          <w:p w14:paraId="644FABBA" w14:textId="77777777" w:rsidR="000B217C" w:rsidRPr="00C75E73" w:rsidRDefault="000B217C" w:rsidP="000B217C">
            <w:pPr>
              <w:rPr>
                <w:rFonts w:eastAsia="Roboto"/>
                <w:sz w:val="12"/>
                <w:szCs w:val="12"/>
                <w:lang w:val="ru"/>
              </w:rPr>
            </w:pPr>
            <w:r w:rsidRPr="00C75E73">
              <w:rPr>
                <w:rFonts w:eastAsia="Roboto"/>
                <w:sz w:val="12"/>
                <w:szCs w:val="12"/>
                <w:lang w:val="ru"/>
              </w:rPr>
              <w:t>2</w:t>
            </w:r>
          </w:p>
        </w:tc>
        <w:tc>
          <w:tcPr>
            <w:tcW w:w="1124" w:type="dxa"/>
            <w:vMerge w:val="restart"/>
            <w:shd w:val="clear" w:color="auto" w:fill="auto"/>
          </w:tcPr>
          <w:p w14:paraId="5F7BE645"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5" w:type="dxa"/>
            <w:shd w:val="clear" w:color="auto" w:fill="auto"/>
            <w:vAlign w:val="center"/>
          </w:tcPr>
          <w:p w14:paraId="2F3DCDE4" w14:textId="77777777" w:rsidR="000B217C" w:rsidRPr="00C75E73" w:rsidRDefault="000B217C" w:rsidP="000B217C">
            <w:pPr>
              <w:rPr>
                <w:rFonts w:eastAsia="Roboto"/>
                <w:sz w:val="12"/>
                <w:szCs w:val="12"/>
                <w:lang w:val="ru"/>
              </w:rPr>
            </w:pPr>
            <w:r w:rsidRPr="00C75E73">
              <w:rPr>
                <w:rFonts w:eastAsia="Roboto"/>
                <w:sz w:val="12"/>
                <w:szCs w:val="12"/>
                <w:lang w:val="ru"/>
              </w:rPr>
              <w:t>2.1</w:t>
            </w:r>
          </w:p>
          <w:p w14:paraId="71108216"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5940" w:type="dxa"/>
            <w:shd w:val="clear" w:color="auto" w:fill="auto"/>
          </w:tcPr>
          <w:p w14:paraId="215B732A" w14:textId="77777777" w:rsidR="000B217C" w:rsidRPr="00C75E73" w:rsidRDefault="000B217C" w:rsidP="00676CE3">
            <w:pPr>
              <w:numPr>
                <w:ilvl w:val="0"/>
                <w:numId w:val="42"/>
              </w:numPr>
              <w:spacing w:after="0" w:line="276" w:lineRule="auto"/>
              <w:ind w:left="283"/>
              <w:jc w:val="both"/>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4C5DDEC2" w14:textId="77777777" w:rsidR="000B217C" w:rsidRPr="00C75E73" w:rsidRDefault="000B217C" w:rsidP="00676CE3">
            <w:pPr>
              <w:numPr>
                <w:ilvl w:val="0"/>
                <w:numId w:val="42"/>
              </w:numPr>
              <w:spacing w:after="0" w:line="276" w:lineRule="auto"/>
              <w:ind w:left="283"/>
              <w:jc w:val="both"/>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4837A3C6" w14:textId="77777777" w:rsidR="000B217C" w:rsidRPr="00C75E73" w:rsidRDefault="000B217C" w:rsidP="00676CE3">
            <w:pPr>
              <w:numPr>
                <w:ilvl w:val="0"/>
                <w:numId w:val="42"/>
              </w:numPr>
              <w:spacing w:after="0" w:line="276" w:lineRule="auto"/>
              <w:ind w:left="283"/>
              <w:jc w:val="both"/>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r w:rsidRPr="00C75E73">
              <w:rPr>
                <w:rFonts w:eastAsia="Roboto"/>
                <w:sz w:val="12"/>
                <w:szCs w:val="12"/>
              </w:rPr>
              <w:t>.</w:t>
            </w:r>
          </w:p>
        </w:tc>
        <w:tc>
          <w:tcPr>
            <w:tcW w:w="6840" w:type="dxa"/>
            <w:shd w:val="clear" w:color="auto" w:fill="auto"/>
          </w:tcPr>
          <w:p w14:paraId="1992C0F8" w14:textId="77777777" w:rsidR="000B217C" w:rsidRPr="00C75E73" w:rsidRDefault="000B217C" w:rsidP="00676CE3">
            <w:pPr>
              <w:numPr>
                <w:ilvl w:val="0"/>
                <w:numId w:val="42"/>
              </w:numPr>
              <w:spacing w:after="0" w:line="276" w:lineRule="auto"/>
              <w:ind w:left="283"/>
              <w:jc w:val="both"/>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2E019BFF" w14:textId="77777777" w:rsidR="000B217C" w:rsidRPr="00C75E73" w:rsidRDefault="000B217C" w:rsidP="00676CE3">
            <w:pPr>
              <w:numPr>
                <w:ilvl w:val="0"/>
                <w:numId w:val="42"/>
              </w:numPr>
              <w:spacing w:after="0" w:line="276" w:lineRule="auto"/>
              <w:ind w:left="283"/>
              <w:jc w:val="both"/>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0ECA5E6E" w14:textId="77777777" w:rsidR="000B217C" w:rsidRPr="00C75E73" w:rsidRDefault="000B217C" w:rsidP="00676CE3">
            <w:pPr>
              <w:numPr>
                <w:ilvl w:val="0"/>
                <w:numId w:val="42"/>
              </w:numPr>
              <w:spacing w:after="0" w:line="276" w:lineRule="auto"/>
              <w:ind w:left="283"/>
              <w:jc w:val="both"/>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E82060" w14:paraId="2EC32E00" w14:textId="77777777" w:rsidTr="000B217C">
        <w:trPr>
          <w:trHeight w:val="312"/>
          <w:jc w:val="center"/>
        </w:trPr>
        <w:tc>
          <w:tcPr>
            <w:tcW w:w="421" w:type="dxa"/>
            <w:vMerge/>
            <w:shd w:val="clear" w:color="auto" w:fill="auto"/>
          </w:tcPr>
          <w:p w14:paraId="7162CB31"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761A0624" w14:textId="77777777" w:rsidR="000B217C" w:rsidRPr="00C75E73" w:rsidRDefault="000B217C" w:rsidP="000B217C">
            <w:pPr>
              <w:rPr>
                <w:rFonts w:eastAsia="Roboto"/>
                <w:sz w:val="14"/>
                <w:szCs w:val="14"/>
                <w:lang w:val="ru"/>
              </w:rPr>
            </w:pPr>
          </w:p>
        </w:tc>
        <w:tc>
          <w:tcPr>
            <w:tcW w:w="975" w:type="dxa"/>
            <w:shd w:val="clear" w:color="auto" w:fill="auto"/>
            <w:vAlign w:val="center"/>
          </w:tcPr>
          <w:p w14:paraId="5F6A9048" w14:textId="77777777" w:rsidR="000B217C" w:rsidRPr="00C75E73" w:rsidRDefault="000B217C" w:rsidP="000B217C">
            <w:pPr>
              <w:rPr>
                <w:rFonts w:eastAsia="Roboto"/>
                <w:sz w:val="12"/>
                <w:szCs w:val="12"/>
                <w:lang w:val="ru"/>
              </w:rPr>
            </w:pPr>
            <w:r w:rsidRPr="00C75E73">
              <w:rPr>
                <w:rFonts w:eastAsia="Roboto"/>
                <w:sz w:val="12"/>
                <w:szCs w:val="12"/>
                <w:lang w:val="ru"/>
              </w:rPr>
              <w:t>2.2</w:t>
            </w:r>
          </w:p>
          <w:p w14:paraId="162E0814"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5940" w:type="dxa"/>
            <w:shd w:val="clear" w:color="auto" w:fill="auto"/>
          </w:tcPr>
          <w:p w14:paraId="7EF8ACA5" w14:textId="77777777" w:rsidR="000B217C" w:rsidRPr="00C75E73" w:rsidRDefault="000B217C" w:rsidP="00676CE3">
            <w:pPr>
              <w:numPr>
                <w:ilvl w:val="0"/>
                <w:numId w:val="33"/>
              </w:numPr>
              <w:spacing w:after="0" w:line="276" w:lineRule="auto"/>
              <w:ind w:left="283"/>
              <w:jc w:val="both"/>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shd w:val="clear" w:color="auto" w:fill="auto"/>
          </w:tcPr>
          <w:p w14:paraId="25043DCA" w14:textId="77777777" w:rsidR="000B217C" w:rsidRPr="00C75E73" w:rsidRDefault="000B217C" w:rsidP="00676CE3">
            <w:pPr>
              <w:numPr>
                <w:ilvl w:val="0"/>
                <w:numId w:val="33"/>
              </w:numPr>
              <w:spacing w:after="0" w:line="276" w:lineRule="auto"/>
              <w:ind w:left="283"/>
              <w:jc w:val="both"/>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0B217C" w:rsidRPr="00E82060" w14:paraId="6F5E8EFF" w14:textId="77777777" w:rsidTr="000B217C">
        <w:trPr>
          <w:trHeight w:val="211"/>
          <w:jc w:val="center"/>
        </w:trPr>
        <w:tc>
          <w:tcPr>
            <w:tcW w:w="421" w:type="dxa"/>
            <w:vMerge/>
            <w:shd w:val="clear" w:color="auto" w:fill="auto"/>
          </w:tcPr>
          <w:p w14:paraId="10C871A5"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74BC90E5" w14:textId="77777777" w:rsidR="000B217C" w:rsidRPr="00C75E73" w:rsidRDefault="000B217C" w:rsidP="000B217C">
            <w:pPr>
              <w:rPr>
                <w:rFonts w:eastAsia="Roboto"/>
                <w:sz w:val="14"/>
                <w:szCs w:val="14"/>
                <w:lang w:val="ru"/>
              </w:rPr>
            </w:pPr>
          </w:p>
        </w:tc>
        <w:tc>
          <w:tcPr>
            <w:tcW w:w="975" w:type="dxa"/>
            <w:shd w:val="clear" w:color="auto" w:fill="auto"/>
            <w:vAlign w:val="center"/>
          </w:tcPr>
          <w:p w14:paraId="010F85C0" w14:textId="77777777" w:rsidR="000B217C" w:rsidRPr="00C75E73" w:rsidRDefault="000B217C" w:rsidP="000B217C">
            <w:pPr>
              <w:rPr>
                <w:rFonts w:eastAsia="Roboto"/>
                <w:sz w:val="12"/>
                <w:szCs w:val="12"/>
                <w:lang w:val="ru"/>
              </w:rPr>
            </w:pPr>
            <w:r w:rsidRPr="00C75E73">
              <w:rPr>
                <w:rFonts w:eastAsia="Roboto"/>
                <w:sz w:val="12"/>
                <w:szCs w:val="12"/>
                <w:lang w:val="ru"/>
              </w:rPr>
              <w:t>2.3 Остекление</w:t>
            </w:r>
          </w:p>
        </w:tc>
        <w:tc>
          <w:tcPr>
            <w:tcW w:w="5940" w:type="dxa"/>
            <w:shd w:val="clear" w:color="auto" w:fill="auto"/>
          </w:tcPr>
          <w:p w14:paraId="4B8AC13C" w14:textId="77777777" w:rsidR="000B217C" w:rsidRPr="00C75E73" w:rsidRDefault="000B217C" w:rsidP="00676CE3">
            <w:pPr>
              <w:numPr>
                <w:ilvl w:val="0"/>
                <w:numId w:val="35"/>
              </w:numPr>
              <w:spacing w:after="0" w:line="276" w:lineRule="auto"/>
              <w:ind w:left="283"/>
              <w:jc w:val="both"/>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523F444" w14:textId="77777777" w:rsidR="000B217C" w:rsidRPr="00C75E73" w:rsidRDefault="000B217C" w:rsidP="00676CE3">
            <w:pPr>
              <w:numPr>
                <w:ilvl w:val="0"/>
                <w:numId w:val="35"/>
              </w:numPr>
              <w:spacing w:after="0" w:line="276" w:lineRule="auto"/>
              <w:ind w:left="283"/>
              <w:jc w:val="both"/>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0B217C" w:rsidRPr="00E82060" w14:paraId="0FEC16E0" w14:textId="77777777" w:rsidTr="000B217C">
        <w:trPr>
          <w:trHeight w:val="952"/>
          <w:jc w:val="center"/>
        </w:trPr>
        <w:tc>
          <w:tcPr>
            <w:tcW w:w="421" w:type="dxa"/>
            <w:vMerge/>
            <w:shd w:val="clear" w:color="auto" w:fill="auto"/>
          </w:tcPr>
          <w:p w14:paraId="19A0B29E"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44F1131E" w14:textId="77777777" w:rsidR="000B217C" w:rsidRPr="00C75E73" w:rsidRDefault="000B217C" w:rsidP="000B217C">
            <w:pPr>
              <w:rPr>
                <w:rFonts w:eastAsia="Roboto"/>
                <w:sz w:val="14"/>
                <w:szCs w:val="14"/>
                <w:lang w:val="ru"/>
              </w:rPr>
            </w:pPr>
          </w:p>
        </w:tc>
        <w:tc>
          <w:tcPr>
            <w:tcW w:w="975" w:type="dxa"/>
            <w:shd w:val="clear" w:color="auto" w:fill="auto"/>
            <w:vAlign w:val="center"/>
          </w:tcPr>
          <w:p w14:paraId="6F7736D2" w14:textId="77777777" w:rsidR="000B217C" w:rsidRPr="00C75E73" w:rsidRDefault="000B217C" w:rsidP="000B217C">
            <w:pPr>
              <w:rPr>
                <w:rFonts w:eastAsia="Roboto"/>
                <w:sz w:val="12"/>
                <w:szCs w:val="12"/>
                <w:lang w:val="ru"/>
              </w:rPr>
            </w:pPr>
            <w:r w:rsidRPr="00C75E73">
              <w:rPr>
                <w:rFonts w:eastAsia="Roboto"/>
                <w:sz w:val="12"/>
                <w:szCs w:val="12"/>
                <w:lang w:val="ru"/>
              </w:rPr>
              <w:t>2.4</w:t>
            </w:r>
          </w:p>
          <w:p w14:paraId="4B7EF6B9"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5940" w:type="dxa"/>
            <w:shd w:val="clear" w:color="auto" w:fill="auto"/>
          </w:tcPr>
          <w:p w14:paraId="60CBE85A" w14:textId="77777777" w:rsidR="000B217C" w:rsidRPr="00C75E73" w:rsidRDefault="000B217C" w:rsidP="00676CE3">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099DBA09" w14:textId="77777777" w:rsidR="000B217C" w:rsidRPr="00C75E73" w:rsidRDefault="000B217C" w:rsidP="00676CE3">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F6AFFC" w14:textId="77777777" w:rsidR="000B217C" w:rsidRPr="00C75E73" w:rsidRDefault="000B217C" w:rsidP="00676CE3">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4CC9F950" w14:textId="77777777" w:rsidR="000B217C" w:rsidRPr="00C75E73" w:rsidRDefault="000B217C" w:rsidP="00676CE3">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7B6E56B1" w14:textId="77777777" w:rsidR="000B217C" w:rsidRPr="00C75E73" w:rsidRDefault="000B217C" w:rsidP="00676CE3">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 xml:space="preserve">2.4.5 Не допускается окраска поверхностей, облицованных натуральным камнем. </w:t>
            </w:r>
          </w:p>
          <w:p w14:paraId="5300B2F8" w14:textId="77777777" w:rsidR="000B217C" w:rsidRPr="00C75E73" w:rsidRDefault="000B217C" w:rsidP="00676CE3">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CDEB8DF" w14:textId="77777777" w:rsidR="000B217C" w:rsidRPr="00C75E73" w:rsidRDefault="000B217C" w:rsidP="00676CE3">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6767289D" w14:textId="77777777" w:rsidR="000B217C" w:rsidRPr="00C75E73" w:rsidRDefault="000B217C" w:rsidP="00676CE3">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7B8DF48F" w14:textId="77777777" w:rsidR="000B217C" w:rsidRPr="00C75E73" w:rsidRDefault="000B217C" w:rsidP="00676CE3">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E82060" w14:paraId="50AE70CF" w14:textId="77777777" w:rsidTr="000B217C">
        <w:trPr>
          <w:trHeight w:val="323"/>
          <w:jc w:val="center"/>
        </w:trPr>
        <w:tc>
          <w:tcPr>
            <w:tcW w:w="421" w:type="dxa"/>
            <w:vMerge/>
            <w:shd w:val="clear" w:color="auto" w:fill="auto"/>
          </w:tcPr>
          <w:p w14:paraId="6F364BD7"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1108675A" w14:textId="77777777" w:rsidR="000B217C" w:rsidRPr="00C75E73" w:rsidRDefault="000B217C" w:rsidP="000B217C">
            <w:pPr>
              <w:rPr>
                <w:rFonts w:eastAsia="Roboto"/>
                <w:sz w:val="14"/>
                <w:szCs w:val="14"/>
                <w:lang w:val="ru"/>
              </w:rPr>
            </w:pPr>
          </w:p>
        </w:tc>
        <w:tc>
          <w:tcPr>
            <w:tcW w:w="975" w:type="dxa"/>
            <w:shd w:val="clear" w:color="auto" w:fill="auto"/>
            <w:vAlign w:val="center"/>
          </w:tcPr>
          <w:p w14:paraId="0A719F12" w14:textId="77777777" w:rsidR="000B217C" w:rsidRPr="00C75E73" w:rsidRDefault="000B217C" w:rsidP="000B217C">
            <w:pPr>
              <w:rPr>
                <w:rFonts w:eastAsia="Roboto"/>
                <w:sz w:val="12"/>
                <w:szCs w:val="12"/>
                <w:lang w:val="ru"/>
              </w:rPr>
            </w:pPr>
            <w:r w:rsidRPr="00C75E73">
              <w:rPr>
                <w:rFonts w:eastAsia="Roboto"/>
                <w:sz w:val="12"/>
                <w:szCs w:val="12"/>
                <w:lang w:val="ru"/>
              </w:rPr>
              <w:t>2.5</w:t>
            </w:r>
          </w:p>
          <w:p w14:paraId="43F031EE"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5940" w:type="dxa"/>
            <w:shd w:val="clear" w:color="auto" w:fill="auto"/>
          </w:tcPr>
          <w:p w14:paraId="70B860BC" w14:textId="77777777" w:rsidR="000B217C" w:rsidRPr="00C75E73" w:rsidRDefault="000B217C" w:rsidP="00676CE3">
            <w:pPr>
              <w:numPr>
                <w:ilvl w:val="0"/>
                <w:numId w:val="41"/>
              </w:numPr>
              <w:spacing w:after="0" w:line="276" w:lineRule="auto"/>
              <w:ind w:left="283"/>
              <w:jc w:val="both"/>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w:t>
            </w:r>
            <w:r w:rsidRPr="00C75E73">
              <w:rPr>
                <w:rFonts w:eastAsia="Roboto"/>
                <w:color w:val="93C47D"/>
                <w:sz w:val="12"/>
                <w:szCs w:val="12"/>
                <w:lang w:val="ru"/>
              </w:rPr>
              <w:t xml:space="preserve"> </w:t>
            </w:r>
            <w:r w:rsidRPr="00C75E73">
              <w:rPr>
                <w:rFonts w:eastAsia="Roboto"/>
                <w:sz w:val="12"/>
                <w:szCs w:val="12"/>
                <w:lang w:val="ru"/>
              </w:rPr>
              <w:t>поликарбонат, ПВХ-панели,</w:t>
            </w:r>
            <w:r w:rsidRPr="00C75E73">
              <w:rPr>
                <w:rFonts w:eastAsia="Roboto"/>
                <w:color w:val="93C47D"/>
                <w:sz w:val="12"/>
                <w:szCs w:val="12"/>
                <w:lang w:val="ru"/>
              </w:rPr>
              <w:t xml:space="preserve"> </w:t>
            </w:r>
            <w:r w:rsidRPr="00C75E73">
              <w:rPr>
                <w:rFonts w:eastAsia="Roboto"/>
                <w:sz w:val="12"/>
                <w:szCs w:val="12"/>
                <w:lang w:val="ru"/>
              </w:rPr>
              <w:t>шифер, фанеру, вагонку</w:t>
            </w:r>
            <w:r w:rsidRPr="00C75E73">
              <w:rPr>
                <w:rFonts w:eastAsia="Roboto"/>
                <w:sz w:val="12"/>
                <w:szCs w:val="12"/>
              </w:rPr>
              <w:t>.</w:t>
            </w:r>
          </w:p>
        </w:tc>
        <w:tc>
          <w:tcPr>
            <w:tcW w:w="6840" w:type="dxa"/>
            <w:shd w:val="clear" w:color="auto" w:fill="auto"/>
          </w:tcPr>
          <w:p w14:paraId="6C63EE00" w14:textId="77777777" w:rsidR="000B217C" w:rsidRPr="00C75E73" w:rsidRDefault="000B217C" w:rsidP="000B217C">
            <w:pPr>
              <w:ind w:left="283" w:hanging="360"/>
              <w:rPr>
                <w:rFonts w:eastAsia="Roboto"/>
                <w:sz w:val="12"/>
                <w:szCs w:val="12"/>
                <w:lang w:val="ru"/>
              </w:rPr>
            </w:pPr>
          </w:p>
        </w:tc>
      </w:tr>
      <w:tr w:rsidR="000B217C" w:rsidRPr="00E82060" w14:paraId="251EFF2E" w14:textId="77777777" w:rsidTr="000B217C">
        <w:trPr>
          <w:trHeight w:val="315"/>
          <w:jc w:val="center"/>
        </w:trPr>
        <w:tc>
          <w:tcPr>
            <w:tcW w:w="421" w:type="dxa"/>
            <w:vMerge/>
            <w:shd w:val="clear" w:color="auto" w:fill="auto"/>
          </w:tcPr>
          <w:p w14:paraId="4F2A83F3"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2D14D772" w14:textId="77777777" w:rsidR="000B217C" w:rsidRPr="00C75E73" w:rsidRDefault="000B217C" w:rsidP="000B217C">
            <w:pPr>
              <w:rPr>
                <w:rFonts w:eastAsia="Roboto"/>
                <w:sz w:val="14"/>
                <w:szCs w:val="14"/>
                <w:lang w:val="ru"/>
              </w:rPr>
            </w:pPr>
          </w:p>
        </w:tc>
        <w:tc>
          <w:tcPr>
            <w:tcW w:w="975" w:type="dxa"/>
            <w:shd w:val="clear" w:color="auto" w:fill="auto"/>
            <w:vAlign w:val="center"/>
          </w:tcPr>
          <w:p w14:paraId="139A05E9" w14:textId="77777777" w:rsidR="000B217C" w:rsidRPr="00C75E73" w:rsidRDefault="000B217C" w:rsidP="000B217C">
            <w:pPr>
              <w:rPr>
                <w:rFonts w:eastAsia="Roboto"/>
                <w:sz w:val="12"/>
                <w:szCs w:val="12"/>
                <w:lang w:val="ru"/>
              </w:rPr>
            </w:pPr>
            <w:r w:rsidRPr="00C75E73">
              <w:rPr>
                <w:rFonts w:eastAsia="Roboto"/>
                <w:sz w:val="12"/>
                <w:szCs w:val="12"/>
                <w:lang w:val="ru"/>
              </w:rPr>
              <w:t>2.6</w:t>
            </w:r>
          </w:p>
          <w:p w14:paraId="16E178CA"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5940" w:type="dxa"/>
            <w:shd w:val="clear" w:color="auto" w:fill="auto"/>
          </w:tcPr>
          <w:p w14:paraId="62E39940"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07B0B1C"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shd w:val="clear" w:color="auto" w:fill="auto"/>
          </w:tcPr>
          <w:p w14:paraId="1B66095D"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2.6.3 Не допускается устройство радиальных козырьков и навесов.</w:t>
            </w:r>
          </w:p>
          <w:p w14:paraId="3482069C"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7B444FA2"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06AFE634" w14:textId="77777777" w:rsidR="000B217C" w:rsidRPr="00C75E73" w:rsidRDefault="000B217C" w:rsidP="00676CE3">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0B217C" w:rsidRPr="00E82060" w14:paraId="1C8650A7" w14:textId="77777777" w:rsidTr="000B217C">
        <w:trPr>
          <w:trHeight w:val="315"/>
          <w:jc w:val="center"/>
        </w:trPr>
        <w:tc>
          <w:tcPr>
            <w:tcW w:w="421" w:type="dxa"/>
            <w:vMerge/>
            <w:shd w:val="clear" w:color="auto" w:fill="auto"/>
          </w:tcPr>
          <w:p w14:paraId="31305A95"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270FDBEC" w14:textId="77777777" w:rsidR="000B217C" w:rsidRPr="00C75E73" w:rsidRDefault="000B217C" w:rsidP="000B217C">
            <w:pPr>
              <w:rPr>
                <w:rFonts w:eastAsia="Roboto"/>
                <w:sz w:val="14"/>
                <w:szCs w:val="14"/>
                <w:lang w:val="ru"/>
              </w:rPr>
            </w:pPr>
          </w:p>
        </w:tc>
        <w:tc>
          <w:tcPr>
            <w:tcW w:w="975" w:type="dxa"/>
            <w:shd w:val="clear" w:color="auto" w:fill="auto"/>
            <w:vAlign w:val="center"/>
          </w:tcPr>
          <w:p w14:paraId="2674C5C0" w14:textId="77777777" w:rsidR="000B217C" w:rsidRPr="00C75E73" w:rsidRDefault="000B217C" w:rsidP="000B217C">
            <w:pPr>
              <w:rPr>
                <w:rFonts w:eastAsia="Roboto"/>
                <w:sz w:val="12"/>
                <w:szCs w:val="12"/>
                <w:lang w:val="ru"/>
              </w:rPr>
            </w:pPr>
            <w:r w:rsidRPr="00C75E73">
              <w:rPr>
                <w:rFonts w:eastAsia="Roboto"/>
                <w:sz w:val="12"/>
                <w:szCs w:val="12"/>
                <w:lang w:val="ru"/>
              </w:rPr>
              <w:t>2.7</w:t>
            </w:r>
          </w:p>
          <w:p w14:paraId="68D3287F"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5940" w:type="dxa"/>
            <w:shd w:val="clear" w:color="auto" w:fill="auto"/>
          </w:tcPr>
          <w:p w14:paraId="07C57080"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w:t>
            </w:r>
            <w:r w:rsidRPr="00C75E73">
              <w:rPr>
                <w:rFonts w:eastAsia="Roboto"/>
                <w:sz w:val="12"/>
                <w:szCs w:val="12"/>
                <w:lang w:val="ru"/>
              </w:rPr>
              <w:t xml:space="preserve"> стекломагнезитовые листы. </w:t>
            </w:r>
          </w:p>
        </w:tc>
        <w:tc>
          <w:tcPr>
            <w:tcW w:w="6840" w:type="dxa"/>
            <w:shd w:val="clear" w:color="auto" w:fill="auto"/>
          </w:tcPr>
          <w:p w14:paraId="3C79823E"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tc>
      </w:tr>
      <w:tr w:rsidR="000B217C" w:rsidRPr="00E82060" w14:paraId="6D23F554" w14:textId="77777777" w:rsidTr="000B217C">
        <w:trPr>
          <w:trHeight w:val="579"/>
          <w:jc w:val="center"/>
        </w:trPr>
        <w:tc>
          <w:tcPr>
            <w:tcW w:w="421" w:type="dxa"/>
            <w:shd w:val="clear" w:color="auto" w:fill="auto"/>
          </w:tcPr>
          <w:p w14:paraId="67D0DF1F" w14:textId="77777777" w:rsidR="000B217C" w:rsidRPr="00C75E73" w:rsidRDefault="000B217C" w:rsidP="000B217C">
            <w:pPr>
              <w:rPr>
                <w:rFonts w:eastAsia="Roboto"/>
                <w:sz w:val="12"/>
                <w:szCs w:val="12"/>
                <w:lang w:val="ru"/>
              </w:rPr>
            </w:pPr>
            <w:r w:rsidRPr="00C75E73">
              <w:rPr>
                <w:rFonts w:eastAsia="Roboto"/>
                <w:sz w:val="12"/>
                <w:szCs w:val="12"/>
                <w:lang w:val="ru"/>
              </w:rPr>
              <w:t>3</w:t>
            </w:r>
          </w:p>
        </w:tc>
        <w:tc>
          <w:tcPr>
            <w:tcW w:w="2099" w:type="dxa"/>
            <w:gridSpan w:val="2"/>
            <w:shd w:val="clear" w:color="auto" w:fill="auto"/>
          </w:tcPr>
          <w:p w14:paraId="530C9AE7"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40" w:type="dxa"/>
            <w:shd w:val="clear" w:color="auto" w:fill="auto"/>
          </w:tcPr>
          <w:p w14:paraId="259F6650" w14:textId="77777777" w:rsidR="000B217C" w:rsidRPr="00C75E73" w:rsidRDefault="000B217C" w:rsidP="00676CE3">
            <w:pPr>
              <w:numPr>
                <w:ilvl w:val="0"/>
                <w:numId w:val="45"/>
              </w:numPr>
              <w:spacing w:after="0" w:line="276" w:lineRule="auto"/>
              <w:ind w:left="283"/>
              <w:jc w:val="both"/>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F24CF18" w14:textId="77777777" w:rsidR="000B217C" w:rsidRPr="00C75E73" w:rsidRDefault="000B217C" w:rsidP="00676CE3">
            <w:pPr>
              <w:numPr>
                <w:ilvl w:val="0"/>
                <w:numId w:val="19"/>
              </w:numPr>
              <w:spacing w:after="0" w:line="276" w:lineRule="auto"/>
              <w:jc w:val="both"/>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7229C939" w14:textId="77777777" w:rsidR="000B217C" w:rsidRPr="00C75E73" w:rsidRDefault="000B217C" w:rsidP="00676CE3">
            <w:pPr>
              <w:numPr>
                <w:ilvl w:val="0"/>
                <w:numId w:val="19"/>
              </w:numPr>
              <w:spacing w:after="0" w:line="276" w:lineRule="auto"/>
              <w:jc w:val="both"/>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8197323" w14:textId="77777777" w:rsidR="000B217C" w:rsidRPr="00C75E73" w:rsidRDefault="000B217C" w:rsidP="00676CE3">
            <w:pPr>
              <w:numPr>
                <w:ilvl w:val="0"/>
                <w:numId w:val="19"/>
              </w:numPr>
              <w:spacing w:after="0" w:line="276" w:lineRule="auto"/>
              <w:jc w:val="both"/>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1362E10E" w14:textId="77777777" w:rsidR="000B217C" w:rsidRPr="00C75E73" w:rsidRDefault="000B217C" w:rsidP="00676CE3">
            <w:pPr>
              <w:numPr>
                <w:ilvl w:val="0"/>
                <w:numId w:val="45"/>
              </w:numPr>
              <w:spacing w:after="0" w:line="276" w:lineRule="auto"/>
              <w:ind w:left="283"/>
              <w:jc w:val="both"/>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536099AC" w14:textId="77777777" w:rsidR="000B217C" w:rsidRPr="00C75E73" w:rsidRDefault="000B217C" w:rsidP="00676CE3">
            <w:pPr>
              <w:numPr>
                <w:ilvl w:val="0"/>
                <w:numId w:val="45"/>
              </w:numPr>
              <w:spacing w:after="0" w:line="276" w:lineRule="auto"/>
              <w:ind w:left="283"/>
              <w:jc w:val="both"/>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3BF42F2E"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21C2CD6E"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494FC702"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в простенках между оконными и дверными проемами;</w:t>
            </w:r>
          </w:p>
          <w:p w14:paraId="14926D99"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на второстепенных фасадах, брандмауэрах;</w:t>
            </w:r>
          </w:p>
          <w:p w14:paraId="50834034"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shd w:val="clear" w:color="auto" w:fill="auto"/>
          </w:tcPr>
          <w:p w14:paraId="5642D884" w14:textId="77777777" w:rsidR="000B217C" w:rsidRPr="00C75E73" w:rsidRDefault="000B217C" w:rsidP="00676CE3">
            <w:pPr>
              <w:numPr>
                <w:ilvl w:val="0"/>
                <w:numId w:val="37"/>
              </w:numPr>
              <w:spacing w:after="0" w:line="276" w:lineRule="auto"/>
              <w:ind w:left="283"/>
              <w:jc w:val="both"/>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5D7920AF"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 xml:space="preserve">на поверхности главных фасадов; </w:t>
            </w:r>
          </w:p>
          <w:p w14:paraId="0AE7C686"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78B7BA33"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над пешеходными тротуарами.</w:t>
            </w:r>
          </w:p>
          <w:p w14:paraId="3B6F2738" w14:textId="77777777" w:rsidR="000B217C" w:rsidRPr="00C75E73" w:rsidRDefault="000B217C" w:rsidP="00676CE3">
            <w:pPr>
              <w:numPr>
                <w:ilvl w:val="0"/>
                <w:numId w:val="20"/>
              </w:numPr>
              <w:spacing w:after="0" w:line="276" w:lineRule="auto"/>
              <w:ind w:left="283"/>
              <w:jc w:val="both"/>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элементов окон).</w:t>
            </w:r>
          </w:p>
          <w:p w14:paraId="32407061" w14:textId="77777777" w:rsidR="000B217C" w:rsidRPr="00C75E73" w:rsidRDefault="000B217C" w:rsidP="00676CE3">
            <w:pPr>
              <w:numPr>
                <w:ilvl w:val="0"/>
                <w:numId w:val="40"/>
              </w:numPr>
              <w:spacing w:after="0" w:line="276" w:lineRule="auto"/>
              <w:ind w:left="283"/>
              <w:jc w:val="both"/>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E82060" w14:paraId="42CC066B" w14:textId="77777777" w:rsidTr="000B217C">
        <w:trPr>
          <w:trHeight w:val="160"/>
          <w:jc w:val="center"/>
        </w:trPr>
        <w:tc>
          <w:tcPr>
            <w:tcW w:w="421" w:type="dxa"/>
            <w:shd w:val="clear" w:color="auto" w:fill="auto"/>
          </w:tcPr>
          <w:p w14:paraId="17878B48" w14:textId="77777777" w:rsidR="000B217C" w:rsidRPr="00C75E73" w:rsidRDefault="000B217C" w:rsidP="000B217C">
            <w:pPr>
              <w:rPr>
                <w:rFonts w:eastAsia="Roboto"/>
                <w:sz w:val="12"/>
                <w:szCs w:val="12"/>
                <w:lang w:val="ru"/>
              </w:rPr>
            </w:pPr>
            <w:r w:rsidRPr="00C75E73">
              <w:rPr>
                <w:rFonts w:eastAsia="Roboto"/>
                <w:sz w:val="12"/>
                <w:szCs w:val="12"/>
                <w:lang w:val="ru"/>
              </w:rPr>
              <w:t>4</w:t>
            </w:r>
          </w:p>
        </w:tc>
        <w:tc>
          <w:tcPr>
            <w:tcW w:w="2099" w:type="dxa"/>
            <w:gridSpan w:val="2"/>
            <w:shd w:val="clear" w:color="auto" w:fill="auto"/>
          </w:tcPr>
          <w:p w14:paraId="45F7150F"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подсветке фасадов зданий,</w:t>
            </w:r>
            <w:r w:rsidRPr="00C75E73">
              <w:rPr>
                <w:rFonts w:eastAsia="Roboto"/>
                <w:sz w:val="12"/>
                <w:szCs w:val="12"/>
              </w:rPr>
              <w:t xml:space="preserve"> </w:t>
            </w:r>
            <w:r w:rsidRPr="00C75E73">
              <w:rPr>
                <w:rFonts w:eastAsia="Roboto"/>
                <w:sz w:val="12"/>
                <w:szCs w:val="12"/>
                <w:lang w:val="ru"/>
              </w:rPr>
              <w:t>строений и сооружений</w:t>
            </w:r>
          </w:p>
        </w:tc>
        <w:tc>
          <w:tcPr>
            <w:tcW w:w="5940" w:type="dxa"/>
            <w:shd w:val="clear" w:color="auto" w:fill="auto"/>
          </w:tcPr>
          <w:p w14:paraId="32EFBA5D" w14:textId="77777777" w:rsidR="000B217C" w:rsidRPr="00C75E73" w:rsidRDefault="000B217C" w:rsidP="00676CE3">
            <w:pPr>
              <w:numPr>
                <w:ilvl w:val="0"/>
                <w:numId w:val="34"/>
              </w:numPr>
              <w:spacing w:after="0" w:line="276" w:lineRule="auto"/>
              <w:ind w:left="283"/>
              <w:jc w:val="both"/>
              <w:rPr>
                <w:rFonts w:eastAsia="Roboto"/>
                <w:sz w:val="12"/>
                <w:szCs w:val="12"/>
                <w:lang w:val="ru"/>
              </w:rPr>
            </w:pPr>
            <w:r w:rsidRPr="00C75E73">
              <w:rPr>
                <w:rFonts w:eastAsia="Roboto"/>
                <w:sz w:val="12"/>
                <w:szCs w:val="12"/>
                <w:lang w:val="ru"/>
              </w:rPr>
              <w:t>4.1 Входные группы, эвакуационные выходы, указатели и информационные элементы должны иметь освещение.</w:t>
            </w:r>
          </w:p>
          <w:p w14:paraId="31CD5A6D" w14:textId="77777777" w:rsidR="000B217C" w:rsidRPr="00C75E73" w:rsidRDefault="000B217C" w:rsidP="00676CE3">
            <w:pPr>
              <w:numPr>
                <w:ilvl w:val="0"/>
                <w:numId w:val="34"/>
              </w:numPr>
              <w:spacing w:after="0" w:line="276" w:lineRule="auto"/>
              <w:ind w:left="283"/>
              <w:jc w:val="both"/>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2E12DCDE" w14:textId="77777777" w:rsidR="000B217C" w:rsidRPr="00C75E73" w:rsidRDefault="000B217C" w:rsidP="00676CE3">
            <w:pPr>
              <w:numPr>
                <w:ilvl w:val="0"/>
                <w:numId w:val="34"/>
              </w:numPr>
              <w:spacing w:after="0" w:line="276" w:lineRule="auto"/>
              <w:ind w:left="283"/>
              <w:jc w:val="both"/>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24AFFF40" w14:textId="77777777" w:rsidR="000B217C" w:rsidRPr="00C75E73" w:rsidRDefault="000B217C" w:rsidP="00676CE3">
            <w:pPr>
              <w:numPr>
                <w:ilvl w:val="0"/>
                <w:numId w:val="34"/>
              </w:numPr>
              <w:spacing w:after="0" w:line="276" w:lineRule="auto"/>
              <w:ind w:left="283"/>
              <w:jc w:val="both"/>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0EE0027C" w14:textId="77777777" w:rsidR="000B217C" w:rsidRPr="00C75E73" w:rsidRDefault="000B217C" w:rsidP="00676CE3">
            <w:pPr>
              <w:numPr>
                <w:ilvl w:val="0"/>
                <w:numId w:val="34"/>
              </w:numPr>
              <w:spacing w:after="0" w:line="276" w:lineRule="auto"/>
              <w:ind w:left="283"/>
              <w:jc w:val="both"/>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281F19A1" w14:textId="77777777" w:rsidR="000B217C" w:rsidRDefault="000B217C" w:rsidP="000B217C">
      <w:pPr>
        <w:spacing w:before="240" w:after="240"/>
        <w:ind w:right="-316"/>
        <w:rPr>
          <w:sz w:val="28"/>
          <w:szCs w:val="28"/>
        </w:rPr>
      </w:pPr>
      <w:r w:rsidRPr="00605BE2">
        <w:rPr>
          <w:sz w:val="28"/>
          <w:szCs w:val="28"/>
        </w:rPr>
        <w:t>6. Требования к внешнему облику фасадов объектов капитального строительства, относящихся к группе “Общественные”: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45"/>
        <w:gridCol w:w="5970"/>
        <w:gridCol w:w="6840"/>
      </w:tblGrid>
      <w:tr w:rsidR="000B217C" w:rsidRPr="00E82060" w14:paraId="0BA12F5E" w14:textId="77777777" w:rsidTr="000B217C">
        <w:trPr>
          <w:trHeight w:val="240"/>
          <w:jc w:val="center"/>
        </w:trPr>
        <w:tc>
          <w:tcPr>
            <w:tcW w:w="421" w:type="dxa"/>
            <w:shd w:val="clear" w:color="auto" w:fill="auto"/>
            <w:vAlign w:val="center"/>
          </w:tcPr>
          <w:p w14:paraId="4C26F866" w14:textId="77777777" w:rsidR="000B217C" w:rsidRPr="00C75E73" w:rsidRDefault="000B217C" w:rsidP="000B217C">
            <w:pPr>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shd w:val="clear" w:color="auto" w:fill="auto"/>
            <w:vAlign w:val="center"/>
          </w:tcPr>
          <w:p w14:paraId="0E1442C4" w14:textId="77777777" w:rsidR="000B217C" w:rsidRPr="00C75E73" w:rsidRDefault="000B217C" w:rsidP="000B217C">
            <w:pPr>
              <w:jc w:val="center"/>
              <w:rPr>
                <w:rFonts w:eastAsia="Roboto"/>
                <w:sz w:val="12"/>
                <w:szCs w:val="12"/>
                <w:lang w:val="ru"/>
              </w:rPr>
            </w:pPr>
            <w:r w:rsidRPr="00C75E73">
              <w:rPr>
                <w:rFonts w:eastAsia="Roboto"/>
                <w:sz w:val="12"/>
                <w:szCs w:val="12"/>
                <w:lang w:val="ru"/>
              </w:rPr>
              <w:t>Параметр</w:t>
            </w:r>
          </w:p>
        </w:tc>
        <w:tc>
          <w:tcPr>
            <w:tcW w:w="945" w:type="dxa"/>
            <w:shd w:val="clear" w:color="auto" w:fill="auto"/>
            <w:vAlign w:val="center"/>
          </w:tcPr>
          <w:p w14:paraId="3A520749" w14:textId="77777777" w:rsidR="000B217C" w:rsidRPr="00C75E73" w:rsidRDefault="000B217C" w:rsidP="000B217C">
            <w:pPr>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810" w:type="dxa"/>
            <w:gridSpan w:val="2"/>
            <w:shd w:val="clear" w:color="auto" w:fill="auto"/>
            <w:vAlign w:val="center"/>
          </w:tcPr>
          <w:p w14:paraId="77EE4A31" w14:textId="77777777" w:rsidR="000B217C" w:rsidRPr="00C75E73" w:rsidRDefault="000B217C" w:rsidP="000B217C">
            <w:pPr>
              <w:jc w:val="center"/>
              <w:rPr>
                <w:rFonts w:eastAsia="Roboto"/>
                <w:sz w:val="12"/>
                <w:szCs w:val="12"/>
                <w:lang w:val="ru"/>
              </w:rPr>
            </w:pPr>
            <w:r w:rsidRPr="00C75E73">
              <w:rPr>
                <w:rFonts w:eastAsia="Roboto"/>
                <w:sz w:val="12"/>
                <w:szCs w:val="12"/>
                <w:lang w:val="ru"/>
              </w:rPr>
              <w:t>Требования</w:t>
            </w:r>
          </w:p>
        </w:tc>
      </w:tr>
      <w:tr w:rsidR="000B217C" w:rsidRPr="00E82060" w14:paraId="683ECDAF" w14:textId="77777777" w:rsidTr="000B217C">
        <w:trPr>
          <w:trHeight w:val="392"/>
          <w:jc w:val="center"/>
        </w:trPr>
        <w:tc>
          <w:tcPr>
            <w:tcW w:w="421" w:type="dxa"/>
            <w:vMerge w:val="restart"/>
            <w:shd w:val="clear" w:color="auto" w:fill="auto"/>
          </w:tcPr>
          <w:p w14:paraId="41A2DC79" w14:textId="77777777" w:rsidR="000B217C" w:rsidRPr="00C75E73" w:rsidRDefault="000B217C" w:rsidP="000B217C">
            <w:pPr>
              <w:rPr>
                <w:rFonts w:eastAsia="Roboto"/>
                <w:sz w:val="12"/>
                <w:szCs w:val="12"/>
                <w:lang w:val="ru"/>
              </w:rPr>
            </w:pPr>
            <w:r w:rsidRPr="00C75E73">
              <w:rPr>
                <w:rFonts w:eastAsia="Roboto"/>
                <w:sz w:val="12"/>
                <w:szCs w:val="12"/>
                <w:lang w:val="ru"/>
              </w:rPr>
              <w:t>1</w:t>
            </w:r>
          </w:p>
        </w:tc>
        <w:tc>
          <w:tcPr>
            <w:tcW w:w="1124" w:type="dxa"/>
            <w:vMerge w:val="restart"/>
            <w:shd w:val="clear" w:color="auto" w:fill="auto"/>
          </w:tcPr>
          <w:p w14:paraId="1FF0F80F"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shd w:val="clear" w:color="auto" w:fill="auto"/>
            <w:vAlign w:val="center"/>
          </w:tcPr>
          <w:p w14:paraId="7A6912B7" w14:textId="77777777" w:rsidR="000B217C" w:rsidRPr="00C75E73" w:rsidRDefault="000B217C" w:rsidP="000B217C">
            <w:pPr>
              <w:rPr>
                <w:rFonts w:eastAsia="Roboto"/>
                <w:sz w:val="12"/>
                <w:szCs w:val="12"/>
                <w:lang w:val="ru"/>
              </w:rPr>
            </w:pPr>
            <w:r w:rsidRPr="00C75E73">
              <w:rPr>
                <w:rFonts w:eastAsia="Roboto"/>
                <w:sz w:val="12"/>
                <w:szCs w:val="12"/>
                <w:lang w:val="ru"/>
              </w:rPr>
              <w:t>1.1</w:t>
            </w:r>
          </w:p>
          <w:p w14:paraId="2BFFEA52"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5970" w:type="dxa"/>
          </w:tcPr>
          <w:p w14:paraId="13CD1EBD" w14:textId="77777777" w:rsidR="000B217C" w:rsidRPr="00C75E73" w:rsidRDefault="000B217C" w:rsidP="00676CE3">
            <w:pPr>
              <w:numPr>
                <w:ilvl w:val="0"/>
                <w:numId w:val="51"/>
              </w:numPr>
              <w:spacing w:after="0" w:line="276" w:lineRule="auto"/>
              <w:ind w:left="283"/>
              <w:jc w:val="both"/>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3F20EF0F" w14:textId="77777777" w:rsidR="000B217C" w:rsidRPr="00C75E73" w:rsidRDefault="000B217C" w:rsidP="00676CE3">
            <w:pPr>
              <w:numPr>
                <w:ilvl w:val="0"/>
                <w:numId w:val="51"/>
              </w:numPr>
              <w:spacing w:after="0" w:line="276" w:lineRule="auto"/>
              <w:ind w:left="283"/>
              <w:jc w:val="both"/>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6D7FE757" w14:textId="77777777" w:rsidR="000B217C" w:rsidRPr="00C75E73" w:rsidRDefault="000B217C" w:rsidP="00676CE3">
            <w:pPr>
              <w:numPr>
                <w:ilvl w:val="0"/>
                <w:numId w:val="56"/>
              </w:numPr>
              <w:spacing w:after="0" w:line="276" w:lineRule="auto"/>
              <w:ind w:left="425" w:hanging="141"/>
              <w:jc w:val="both"/>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5EDAED17" w14:textId="77777777" w:rsidR="000B217C" w:rsidRPr="00C75E73" w:rsidRDefault="000B217C" w:rsidP="00676CE3">
            <w:pPr>
              <w:numPr>
                <w:ilvl w:val="0"/>
                <w:numId w:val="56"/>
              </w:numPr>
              <w:spacing w:after="0" w:line="276" w:lineRule="auto"/>
              <w:ind w:left="425" w:hanging="141"/>
              <w:jc w:val="both"/>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0FC66832" w14:textId="77777777" w:rsidR="000B217C" w:rsidRPr="00C75E73" w:rsidRDefault="000B217C" w:rsidP="00676CE3">
            <w:pPr>
              <w:numPr>
                <w:ilvl w:val="0"/>
                <w:numId w:val="56"/>
              </w:numPr>
              <w:spacing w:after="0" w:line="276" w:lineRule="auto"/>
              <w:ind w:left="425" w:hanging="141"/>
              <w:jc w:val="both"/>
              <w:rPr>
                <w:rFonts w:eastAsia="Roboto"/>
                <w:sz w:val="12"/>
                <w:szCs w:val="12"/>
                <w:lang w:val="ru"/>
              </w:rPr>
            </w:pPr>
            <w:r w:rsidRPr="00C75E73">
              <w:rPr>
                <w:rFonts w:eastAsia="Roboto"/>
                <w:sz w:val="12"/>
                <w:szCs w:val="12"/>
                <w:lang w:val="ru"/>
              </w:rPr>
              <w:t>акцентные оттенки -</w:t>
            </w:r>
            <w:r w:rsidRPr="00C75E73">
              <w:rPr>
                <w:rFonts w:eastAsia="Roboto"/>
                <w:i/>
                <w:sz w:val="12"/>
                <w:szCs w:val="12"/>
                <w:lang w:val="ru"/>
              </w:rPr>
              <w:t xml:space="preserve"> </w:t>
            </w:r>
            <w:r w:rsidRPr="00C75E73">
              <w:rPr>
                <w:rFonts w:eastAsia="Roboto"/>
                <w:sz w:val="12"/>
                <w:szCs w:val="12"/>
                <w:lang w:val="ru"/>
              </w:rPr>
              <w:t>9010, 1002, 070 70 30, 060 70 40, 050 70 30, 280 70 10, 1020, 040 50 30, 6011, 5014, 030 40 30, 8002, 050 40 30.</w:t>
            </w:r>
          </w:p>
        </w:tc>
        <w:tc>
          <w:tcPr>
            <w:tcW w:w="6840" w:type="dxa"/>
          </w:tcPr>
          <w:p w14:paraId="4997FBAA" w14:textId="77777777" w:rsidR="000B217C" w:rsidRPr="00C75E73" w:rsidRDefault="000B217C" w:rsidP="00676CE3">
            <w:pPr>
              <w:numPr>
                <w:ilvl w:val="0"/>
                <w:numId w:val="62"/>
              </w:numPr>
              <w:spacing w:after="0" w:line="276" w:lineRule="auto"/>
              <w:ind w:left="283"/>
              <w:jc w:val="both"/>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69E76C2" w14:textId="77777777" w:rsidR="000B217C" w:rsidRPr="00C75E73" w:rsidRDefault="000B217C" w:rsidP="00676CE3">
            <w:pPr>
              <w:numPr>
                <w:ilvl w:val="0"/>
                <w:numId w:val="57"/>
              </w:numPr>
              <w:spacing w:after="0" w:line="276" w:lineRule="auto"/>
              <w:ind w:left="283"/>
              <w:jc w:val="both"/>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E82060" w14:paraId="1E137ACC" w14:textId="77777777" w:rsidTr="000B217C">
        <w:trPr>
          <w:trHeight w:val="300"/>
          <w:jc w:val="center"/>
        </w:trPr>
        <w:tc>
          <w:tcPr>
            <w:tcW w:w="421" w:type="dxa"/>
            <w:vMerge/>
            <w:shd w:val="clear" w:color="auto" w:fill="auto"/>
          </w:tcPr>
          <w:p w14:paraId="4C65B147"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744ED08C" w14:textId="77777777" w:rsidR="000B217C" w:rsidRPr="00C75E73" w:rsidRDefault="000B217C" w:rsidP="000B217C">
            <w:pPr>
              <w:rPr>
                <w:rFonts w:eastAsia="Roboto"/>
                <w:sz w:val="14"/>
                <w:szCs w:val="14"/>
                <w:lang w:val="ru"/>
              </w:rPr>
            </w:pPr>
          </w:p>
        </w:tc>
        <w:tc>
          <w:tcPr>
            <w:tcW w:w="945" w:type="dxa"/>
            <w:shd w:val="clear" w:color="auto" w:fill="auto"/>
            <w:vAlign w:val="center"/>
          </w:tcPr>
          <w:p w14:paraId="0EA3904F" w14:textId="77777777" w:rsidR="000B217C" w:rsidRPr="00C75E73" w:rsidRDefault="000B217C" w:rsidP="000B217C">
            <w:pPr>
              <w:rPr>
                <w:rFonts w:eastAsia="Roboto"/>
                <w:sz w:val="12"/>
                <w:szCs w:val="12"/>
                <w:lang w:val="ru"/>
              </w:rPr>
            </w:pPr>
            <w:r w:rsidRPr="00C75E73">
              <w:rPr>
                <w:rFonts w:eastAsia="Roboto"/>
                <w:sz w:val="12"/>
                <w:szCs w:val="12"/>
                <w:lang w:val="ru"/>
              </w:rPr>
              <w:t>1.2</w:t>
            </w:r>
          </w:p>
          <w:p w14:paraId="33E3ED82"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5970" w:type="dxa"/>
          </w:tcPr>
          <w:p w14:paraId="4A1B60A7" w14:textId="77777777" w:rsidR="000B217C" w:rsidRPr="00C75E73" w:rsidRDefault="000B217C" w:rsidP="00676CE3">
            <w:pPr>
              <w:numPr>
                <w:ilvl w:val="0"/>
                <w:numId w:val="61"/>
              </w:numPr>
              <w:spacing w:after="0" w:line="276" w:lineRule="auto"/>
              <w:ind w:left="283"/>
              <w:jc w:val="both"/>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1757CB00" w14:textId="77777777" w:rsidR="000B217C" w:rsidRPr="00C75E73" w:rsidRDefault="000B217C" w:rsidP="00676CE3">
            <w:pPr>
              <w:numPr>
                <w:ilvl w:val="0"/>
                <w:numId w:val="61"/>
              </w:numPr>
              <w:spacing w:after="0" w:line="276" w:lineRule="auto"/>
              <w:ind w:left="283"/>
              <w:jc w:val="both"/>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0B217C" w:rsidRPr="00E82060" w14:paraId="44410E73" w14:textId="77777777" w:rsidTr="000B217C">
        <w:trPr>
          <w:trHeight w:val="150"/>
          <w:jc w:val="center"/>
        </w:trPr>
        <w:tc>
          <w:tcPr>
            <w:tcW w:w="421" w:type="dxa"/>
            <w:vMerge/>
            <w:shd w:val="clear" w:color="auto" w:fill="auto"/>
          </w:tcPr>
          <w:p w14:paraId="6C5A95A2"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6A2B6A86" w14:textId="77777777" w:rsidR="000B217C" w:rsidRPr="00C75E73" w:rsidRDefault="000B217C" w:rsidP="000B217C">
            <w:pPr>
              <w:rPr>
                <w:rFonts w:eastAsia="Roboto"/>
                <w:sz w:val="14"/>
                <w:szCs w:val="14"/>
                <w:lang w:val="ru"/>
              </w:rPr>
            </w:pPr>
          </w:p>
        </w:tc>
        <w:tc>
          <w:tcPr>
            <w:tcW w:w="945" w:type="dxa"/>
            <w:shd w:val="clear" w:color="auto" w:fill="auto"/>
            <w:vAlign w:val="center"/>
          </w:tcPr>
          <w:p w14:paraId="1EA28E7E" w14:textId="77777777" w:rsidR="000B217C" w:rsidRPr="00C75E73" w:rsidRDefault="000B217C" w:rsidP="000B217C">
            <w:pPr>
              <w:rPr>
                <w:rFonts w:eastAsia="Roboto"/>
                <w:sz w:val="12"/>
                <w:szCs w:val="12"/>
                <w:lang w:val="ru"/>
              </w:rPr>
            </w:pPr>
            <w:r w:rsidRPr="00C75E73">
              <w:rPr>
                <w:rFonts w:eastAsia="Roboto"/>
                <w:sz w:val="12"/>
                <w:szCs w:val="12"/>
                <w:lang w:val="ru"/>
              </w:rPr>
              <w:t>1.3</w:t>
            </w:r>
          </w:p>
          <w:p w14:paraId="5D413C42" w14:textId="77777777" w:rsidR="000B217C" w:rsidRPr="00C75E73" w:rsidRDefault="000B217C" w:rsidP="000B217C">
            <w:pPr>
              <w:rPr>
                <w:rFonts w:eastAsia="Roboto"/>
                <w:sz w:val="12"/>
                <w:szCs w:val="12"/>
                <w:lang w:val="ru"/>
              </w:rPr>
            </w:pPr>
            <w:r w:rsidRPr="00C75E73">
              <w:rPr>
                <w:rFonts w:eastAsia="Roboto"/>
                <w:sz w:val="12"/>
                <w:szCs w:val="12"/>
                <w:lang w:val="ru"/>
              </w:rPr>
              <w:t>Остекление</w:t>
            </w:r>
          </w:p>
        </w:tc>
        <w:tc>
          <w:tcPr>
            <w:tcW w:w="5970" w:type="dxa"/>
          </w:tcPr>
          <w:p w14:paraId="2AB18A91" w14:textId="77777777" w:rsidR="000B217C" w:rsidRPr="00C75E73" w:rsidRDefault="000B217C" w:rsidP="00676CE3">
            <w:pPr>
              <w:numPr>
                <w:ilvl w:val="0"/>
                <w:numId w:val="63"/>
              </w:numPr>
              <w:spacing w:after="0" w:line="276" w:lineRule="auto"/>
              <w:ind w:left="283"/>
              <w:jc w:val="both"/>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781DA74D" w14:textId="77777777" w:rsidR="000B217C" w:rsidRPr="00C75E73" w:rsidRDefault="000B217C" w:rsidP="00676CE3">
            <w:pPr>
              <w:numPr>
                <w:ilvl w:val="0"/>
                <w:numId w:val="63"/>
              </w:numPr>
              <w:spacing w:after="0" w:line="276" w:lineRule="auto"/>
              <w:ind w:left="283"/>
              <w:jc w:val="both"/>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Pr>
          <w:p w14:paraId="24A831E1" w14:textId="77777777" w:rsidR="000B217C" w:rsidRPr="00C75E73" w:rsidRDefault="000B217C" w:rsidP="000B217C">
            <w:pPr>
              <w:ind w:left="283"/>
              <w:rPr>
                <w:rFonts w:eastAsia="Roboto"/>
                <w:sz w:val="12"/>
                <w:szCs w:val="12"/>
                <w:lang w:val="ru"/>
              </w:rPr>
            </w:pPr>
          </w:p>
          <w:p w14:paraId="638E56C8" w14:textId="77777777" w:rsidR="000B217C" w:rsidRPr="00C75E73" w:rsidRDefault="000B217C" w:rsidP="000B217C">
            <w:pPr>
              <w:ind w:left="283"/>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66A432E3" w14:textId="77777777" w:rsidR="000B217C" w:rsidRPr="00C75E73" w:rsidRDefault="000B217C" w:rsidP="000B217C">
            <w:pPr>
              <w:ind w:left="283"/>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0E250153" w14:textId="77777777" w:rsidTr="000B217C">
        <w:trPr>
          <w:trHeight w:val="258"/>
          <w:jc w:val="center"/>
        </w:trPr>
        <w:tc>
          <w:tcPr>
            <w:tcW w:w="421" w:type="dxa"/>
            <w:vMerge/>
            <w:shd w:val="clear" w:color="auto" w:fill="auto"/>
          </w:tcPr>
          <w:p w14:paraId="0ED41F68"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7AC59326" w14:textId="77777777" w:rsidR="000B217C" w:rsidRPr="00C75E73" w:rsidRDefault="000B217C" w:rsidP="000B217C">
            <w:pPr>
              <w:rPr>
                <w:rFonts w:eastAsia="Roboto"/>
                <w:sz w:val="14"/>
                <w:szCs w:val="14"/>
                <w:lang w:val="ru"/>
              </w:rPr>
            </w:pPr>
          </w:p>
        </w:tc>
        <w:tc>
          <w:tcPr>
            <w:tcW w:w="945" w:type="dxa"/>
            <w:shd w:val="clear" w:color="auto" w:fill="auto"/>
            <w:vAlign w:val="center"/>
          </w:tcPr>
          <w:p w14:paraId="08AB05C1" w14:textId="77777777" w:rsidR="000B217C" w:rsidRPr="00C75E73" w:rsidRDefault="000B217C" w:rsidP="000B217C">
            <w:pPr>
              <w:rPr>
                <w:rFonts w:eastAsia="Roboto"/>
                <w:sz w:val="12"/>
                <w:szCs w:val="12"/>
                <w:lang w:val="ru"/>
              </w:rPr>
            </w:pPr>
            <w:r w:rsidRPr="00C75E73">
              <w:rPr>
                <w:rFonts w:eastAsia="Roboto"/>
                <w:sz w:val="12"/>
                <w:szCs w:val="12"/>
                <w:lang w:val="ru"/>
              </w:rPr>
              <w:t>1.4</w:t>
            </w:r>
          </w:p>
          <w:p w14:paraId="240874C9"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5970" w:type="dxa"/>
          </w:tcPr>
          <w:p w14:paraId="73751B48" w14:textId="77777777" w:rsidR="000B217C" w:rsidRPr="00C75E73" w:rsidRDefault="000B217C" w:rsidP="00676CE3">
            <w:pPr>
              <w:numPr>
                <w:ilvl w:val="0"/>
                <w:numId w:val="49"/>
              </w:numPr>
              <w:spacing w:after="0" w:line="276" w:lineRule="auto"/>
              <w:ind w:left="283"/>
              <w:jc w:val="both"/>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EA4984F" w14:textId="77777777" w:rsidR="000B217C" w:rsidRPr="00C75E73" w:rsidRDefault="000B217C" w:rsidP="00676CE3">
            <w:pPr>
              <w:numPr>
                <w:ilvl w:val="0"/>
                <w:numId w:val="49"/>
              </w:numPr>
              <w:spacing w:after="0" w:line="276" w:lineRule="auto"/>
              <w:ind w:left="283"/>
              <w:jc w:val="both"/>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3B73F1FB" w14:textId="77777777" w:rsidR="000B217C" w:rsidRPr="00C75E73" w:rsidRDefault="000B217C" w:rsidP="00676CE3">
            <w:pPr>
              <w:numPr>
                <w:ilvl w:val="0"/>
                <w:numId w:val="59"/>
              </w:numPr>
              <w:spacing w:after="0" w:line="276" w:lineRule="auto"/>
              <w:ind w:left="283"/>
              <w:jc w:val="both"/>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A16F795" w14:textId="77777777" w:rsidR="000B217C" w:rsidRPr="00C75E73" w:rsidRDefault="000B217C" w:rsidP="00676CE3">
            <w:pPr>
              <w:numPr>
                <w:ilvl w:val="0"/>
                <w:numId w:val="59"/>
              </w:numPr>
              <w:spacing w:after="0" w:line="276" w:lineRule="auto"/>
              <w:ind w:left="283"/>
              <w:jc w:val="both"/>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E82060" w14:paraId="65C259C2" w14:textId="77777777" w:rsidTr="000B217C">
        <w:trPr>
          <w:trHeight w:val="330"/>
          <w:jc w:val="center"/>
        </w:trPr>
        <w:tc>
          <w:tcPr>
            <w:tcW w:w="421" w:type="dxa"/>
            <w:vMerge/>
            <w:shd w:val="clear" w:color="auto" w:fill="auto"/>
          </w:tcPr>
          <w:p w14:paraId="3CB079BC"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593AFE0F" w14:textId="77777777" w:rsidR="000B217C" w:rsidRPr="00C75E73" w:rsidRDefault="000B217C" w:rsidP="000B217C">
            <w:pPr>
              <w:rPr>
                <w:rFonts w:eastAsia="Roboto"/>
                <w:sz w:val="14"/>
                <w:szCs w:val="14"/>
                <w:lang w:val="ru"/>
              </w:rPr>
            </w:pPr>
          </w:p>
        </w:tc>
        <w:tc>
          <w:tcPr>
            <w:tcW w:w="945" w:type="dxa"/>
            <w:shd w:val="clear" w:color="auto" w:fill="auto"/>
            <w:vAlign w:val="center"/>
          </w:tcPr>
          <w:p w14:paraId="47315A58" w14:textId="77777777" w:rsidR="000B217C" w:rsidRPr="00C75E73" w:rsidRDefault="000B217C" w:rsidP="000B217C">
            <w:pPr>
              <w:rPr>
                <w:rFonts w:eastAsia="Roboto"/>
                <w:sz w:val="12"/>
                <w:szCs w:val="12"/>
                <w:lang w:val="ru"/>
              </w:rPr>
            </w:pPr>
            <w:r w:rsidRPr="00C75E73">
              <w:rPr>
                <w:rFonts w:eastAsia="Roboto"/>
                <w:sz w:val="12"/>
                <w:szCs w:val="12"/>
                <w:lang w:val="ru"/>
              </w:rPr>
              <w:t>1.5</w:t>
            </w:r>
          </w:p>
          <w:p w14:paraId="4B63B417"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5970" w:type="dxa"/>
          </w:tcPr>
          <w:p w14:paraId="4B00B331" w14:textId="77777777" w:rsidR="000B217C" w:rsidRPr="00C75E73" w:rsidRDefault="000B217C" w:rsidP="00676CE3">
            <w:pPr>
              <w:numPr>
                <w:ilvl w:val="0"/>
                <w:numId w:val="50"/>
              </w:numPr>
              <w:spacing w:after="0" w:line="276" w:lineRule="auto"/>
              <w:ind w:left="283"/>
              <w:jc w:val="both"/>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Pr>
          <w:p w14:paraId="74E73AA9" w14:textId="77777777" w:rsidR="000B217C" w:rsidRPr="00C75E73" w:rsidRDefault="000B217C" w:rsidP="00676CE3">
            <w:pPr>
              <w:numPr>
                <w:ilvl w:val="0"/>
                <w:numId w:val="50"/>
              </w:numPr>
              <w:spacing w:after="0" w:line="276" w:lineRule="auto"/>
              <w:ind w:left="283"/>
              <w:jc w:val="both"/>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E82060" w14:paraId="2A2A4C9D" w14:textId="77777777" w:rsidTr="000B217C">
        <w:trPr>
          <w:trHeight w:val="330"/>
          <w:jc w:val="center"/>
        </w:trPr>
        <w:tc>
          <w:tcPr>
            <w:tcW w:w="421" w:type="dxa"/>
            <w:vMerge/>
            <w:shd w:val="clear" w:color="auto" w:fill="auto"/>
          </w:tcPr>
          <w:p w14:paraId="6BFA44C3"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7B2CCC25" w14:textId="77777777" w:rsidR="000B217C" w:rsidRPr="00C75E73" w:rsidRDefault="000B217C" w:rsidP="000B217C">
            <w:pPr>
              <w:rPr>
                <w:rFonts w:eastAsia="Roboto"/>
                <w:sz w:val="14"/>
                <w:szCs w:val="14"/>
                <w:lang w:val="ru"/>
              </w:rPr>
            </w:pPr>
          </w:p>
        </w:tc>
        <w:tc>
          <w:tcPr>
            <w:tcW w:w="945" w:type="dxa"/>
            <w:shd w:val="clear" w:color="auto" w:fill="auto"/>
            <w:vAlign w:val="center"/>
          </w:tcPr>
          <w:p w14:paraId="00A0A972" w14:textId="77777777" w:rsidR="000B217C" w:rsidRPr="00C75E73" w:rsidRDefault="000B217C" w:rsidP="000B217C">
            <w:pPr>
              <w:rPr>
                <w:rFonts w:eastAsia="Roboto"/>
                <w:sz w:val="12"/>
                <w:szCs w:val="12"/>
                <w:lang w:val="ru"/>
              </w:rPr>
            </w:pPr>
            <w:r w:rsidRPr="00C75E73">
              <w:rPr>
                <w:rFonts w:eastAsia="Roboto"/>
                <w:sz w:val="12"/>
                <w:szCs w:val="12"/>
                <w:lang w:val="ru"/>
              </w:rPr>
              <w:t>1.6</w:t>
            </w:r>
          </w:p>
          <w:p w14:paraId="2E913396"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5970" w:type="dxa"/>
          </w:tcPr>
          <w:p w14:paraId="1374CBAD" w14:textId="77777777" w:rsidR="000B217C" w:rsidRPr="00C75E73" w:rsidRDefault="000B217C" w:rsidP="00676CE3">
            <w:pPr>
              <w:numPr>
                <w:ilvl w:val="0"/>
                <w:numId w:val="63"/>
              </w:numPr>
              <w:spacing w:after="0" w:line="276" w:lineRule="auto"/>
              <w:ind w:left="283"/>
              <w:jc w:val="both"/>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02B66416" w14:textId="77777777" w:rsidR="000B217C" w:rsidRPr="00C75E73" w:rsidRDefault="000B217C" w:rsidP="00676CE3">
            <w:pPr>
              <w:numPr>
                <w:ilvl w:val="0"/>
                <w:numId w:val="63"/>
              </w:numPr>
              <w:spacing w:after="0" w:line="276" w:lineRule="auto"/>
              <w:ind w:left="283"/>
              <w:jc w:val="both"/>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E82060" w14:paraId="19E03AA8" w14:textId="77777777" w:rsidTr="000B217C">
        <w:trPr>
          <w:trHeight w:val="330"/>
          <w:jc w:val="center"/>
        </w:trPr>
        <w:tc>
          <w:tcPr>
            <w:tcW w:w="421" w:type="dxa"/>
            <w:vMerge/>
            <w:shd w:val="clear" w:color="auto" w:fill="auto"/>
          </w:tcPr>
          <w:p w14:paraId="33C9F01A"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650CEC19" w14:textId="77777777" w:rsidR="000B217C" w:rsidRPr="00C75E73" w:rsidRDefault="000B217C" w:rsidP="000B217C">
            <w:pPr>
              <w:rPr>
                <w:rFonts w:eastAsia="Roboto"/>
                <w:sz w:val="14"/>
                <w:szCs w:val="14"/>
                <w:lang w:val="ru"/>
              </w:rPr>
            </w:pPr>
          </w:p>
        </w:tc>
        <w:tc>
          <w:tcPr>
            <w:tcW w:w="945" w:type="dxa"/>
            <w:shd w:val="clear" w:color="auto" w:fill="auto"/>
            <w:vAlign w:val="center"/>
          </w:tcPr>
          <w:p w14:paraId="3BCA6AB0" w14:textId="77777777" w:rsidR="000B217C" w:rsidRPr="00C75E73" w:rsidRDefault="000B217C" w:rsidP="000B217C">
            <w:pPr>
              <w:rPr>
                <w:rFonts w:eastAsia="Roboto"/>
                <w:sz w:val="12"/>
                <w:szCs w:val="12"/>
                <w:lang w:val="ru"/>
              </w:rPr>
            </w:pPr>
            <w:r w:rsidRPr="00C75E73">
              <w:rPr>
                <w:rFonts w:eastAsia="Roboto"/>
                <w:sz w:val="12"/>
                <w:szCs w:val="12"/>
                <w:lang w:val="ru"/>
              </w:rPr>
              <w:t>1.7</w:t>
            </w:r>
          </w:p>
          <w:p w14:paraId="5F6BBDCC"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5970" w:type="dxa"/>
          </w:tcPr>
          <w:p w14:paraId="435D2F79"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8F3122A"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500CD3F6"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Pr>
          <w:p w14:paraId="172C6421"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1D09FEB6" w14:textId="77777777" w:rsidR="000B217C" w:rsidRPr="00C75E73" w:rsidRDefault="000B217C" w:rsidP="000B217C">
            <w:pPr>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37D52DA" w14:textId="77777777" w:rsidR="000B217C" w:rsidRPr="00C75E73" w:rsidRDefault="000B217C" w:rsidP="000B217C">
            <w:pPr>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056D1703" w14:textId="77777777" w:rsidTr="000B217C">
        <w:trPr>
          <w:trHeight w:val="1123"/>
          <w:jc w:val="center"/>
        </w:trPr>
        <w:tc>
          <w:tcPr>
            <w:tcW w:w="421" w:type="dxa"/>
            <w:vMerge w:val="restart"/>
            <w:shd w:val="clear" w:color="auto" w:fill="auto"/>
          </w:tcPr>
          <w:p w14:paraId="4A37011E" w14:textId="77777777" w:rsidR="000B217C" w:rsidRPr="00C75E73" w:rsidRDefault="000B217C" w:rsidP="000B217C">
            <w:pPr>
              <w:rPr>
                <w:rFonts w:eastAsia="Roboto"/>
                <w:sz w:val="12"/>
                <w:szCs w:val="12"/>
                <w:lang w:val="ru"/>
              </w:rPr>
            </w:pPr>
            <w:r w:rsidRPr="00C75E73">
              <w:rPr>
                <w:rFonts w:eastAsia="Roboto"/>
                <w:sz w:val="12"/>
                <w:szCs w:val="12"/>
                <w:lang w:val="ru"/>
              </w:rPr>
              <w:t>2</w:t>
            </w:r>
          </w:p>
        </w:tc>
        <w:tc>
          <w:tcPr>
            <w:tcW w:w="1124" w:type="dxa"/>
            <w:vMerge w:val="restart"/>
            <w:shd w:val="clear" w:color="auto" w:fill="auto"/>
          </w:tcPr>
          <w:p w14:paraId="3B32BDAE"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shd w:val="clear" w:color="auto" w:fill="auto"/>
            <w:vAlign w:val="center"/>
          </w:tcPr>
          <w:p w14:paraId="24A397A0" w14:textId="77777777" w:rsidR="000B217C" w:rsidRPr="00C75E73" w:rsidRDefault="000B217C" w:rsidP="000B217C">
            <w:pPr>
              <w:rPr>
                <w:rFonts w:eastAsia="Roboto"/>
                <w:sz w:val="12"/>
                <w:szCs w:val="12"/>
                <w:lang w:val="ru"/>
              </w:rPr>
            </w:pPr>
            <w:r w:rsidRPr="00C75E73">
              <w:rPr>
                <w:rFonts w:eastAsia="Roboto"/>
                <w:sz w:val="12"/>
                <w:szCs w:val="12"/>
                <w:lang w:val="ru"/>
              </w:rPr>
              <w:t>2.1</w:t>
            </w:r>
          </w:p>
          <w:p w14:paraId="32FC9FAE"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5970" w:type="dxa"/>
            <w:shd w:val="clear" w:color="auto" w:fill="auto"/>
          </w:tcPr>
          <w:p w14:paraId="2086A5C9" w14:textId="77777777" w:rsidR="000B217C" w:rsidRPr="00C75E73" w:rsidRDefault="000B217C" w:rsidP="00676CE3">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6892E61C" w14:textId="77777777" w:rsidR="000B217C" w:rsidRPr="00C75E73" w:rsidRDefault="000B217C" w:rsidP="00676CE3">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692B50F" w14:textId="77777777" w:rsidR="000B217C" w:rsidRPr="00C75E73" w:rsidRDefault="000B217C" w:rsidP="00676CE3">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2538E814" w14:textId="77777777" w:rsidR="000B217C" w:rsidRPr="00C75E73" w:rsidRDefault="000B217C" w:rsidP="00676CE3">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132C02C3" w14:textId="77777777" w:rsidR="000B217C" w:rsidRPr="00C75E73" w:rsidRDefault="000B217C" w:rsidP="00676CE3">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tc>
        <w:tc>
          <w:tcPr>
            <w:tcW w:w="6840" w:type="dxa"/>
            <w:shd w:val="clear" w:color="auto" w:fill="auto"/>
          </w:tcPr>
          <w:p w14:paraId="1A72AEDC" w14:textId="77777777" w:rsidR="000B217C" w:rsidRPr="00C75E73" w:rsidRDefault="000B217C" w:rsidP="00676CE3">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3CAAF45B" w14:textId="77777777" w:rsidR="000B217C" w:rsidRPr="00C75E73" w:rsidRDefault="000B217C" w:rsidP="00676CE3">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E82060" w14:paraId="2580E7A2" w14:textId="77777777" w:rsidTr="000B217C">
        <w:trPr>
          <w:trHeight w:val="375"/>
          <w:jc w:val="center"/>
        </w:trPr>
        <w:tc>
          <w:tcPr>
            <w:tcW w:w="421" w:type="dxa"/>
            <w:vMerge/>
            <w:shd w:val="clear" w:color="auto" w:fill="auto"/>
          </w:tcPr>
          <w:p w14:paraId="45187A4C"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571895E4" w14:textId="77777777" w:rsidR="000B217C" w:rsidRPr="00C75E73" w:rsidRDefault="000B217C" w:rsidP="000B217C">
            <w:pPr>
              <w:rPr>
                <w:rFonts w:eastAsia="Roboto"/>
                <w:sz w:val="14"/>
                <w:szCs w:val="14"/>
                <w:lang w:val="ru"/>
              </w:rPr>
            </w:pPr>
          </w:p>
        </w:tc>
        <w:tc>
          <w:tcPr>
            <w:tcW w:w="945" w:type="dxa"/>
            <w:shd w:val="clear" w:color="auto" w:fill="auto"/>
            <w:vAlign w:val="center"/>
          </w:tcPr>
          <w:p w14:paraId="653B3553" w14:textId="77777777" w:rsidR="000B217C" w:rsidRPr="00C75E73" w:rsidRDefault="000B217C" w:rsidP="000B217C">
            <w:pPr>
              <w:rPr>
                <w:rFonts w:eastAsia="Roboto"/>
                <w:sz w:val="12"/>
                <w:szCs w:val="12"/>
                <w:lang w:val="ru"/>
              </w:rPr>
            </w:pPr>
            <w:r w:rsidRPr="00C75E73">
              <w:rPr>
                <w:rFonts w:eastAsia="Roboto"/>
                <w:sz w:val="12"/>
                <w:szCs w:val="12"/>
                <w:lang w:val="ru"/>
              </w:rPr>
              <w:t>2.2</w:t>
            </w:r>
          </w:p>
          <w:p w14:paraId="2B79A7C4"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5970" w:type="dxa"/>
            <w:shd w:val="clear" w:color="auto" w:fill="auto"/>
          </w:tcPr>
          <w:p w14:paraId="7525D248" w14:textId="77777777" w:rsidR="000B217C" w:rsidRPr="00C75E73" w:rsidRDefault="000B217C" w:rsidP="00676CE3">
            <w:pPr>
              <w:numPr>
                <w:ilvl w:val="0"/>
                <w:numId w:val="52"/>
              </w:numPr>
              <w:spacing w:after="0" w:line="276" w:lineRule="auto"/>
              <w:ind w:left="283"/>
              <w:jc w:val="both"/>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shd w:val="clear" w:color="auto" w:fill="auto"/>
          </w:tcPr>
          <w:p w14:paraId="47010A51" w14:textId="77777777" w:rsidR="000B217C" w:rsidRPr="00C75E73" w:rsidRDefault="000B217C" w:rsidP="00676CE3">
            <w:pPr>
              <w:numPr>
                <w:ilvl w:val="0"/>
                <w:numId w:val="52"/>
              </w:numPr>
              <w:spacing w:after="0" w:line="276" w:lineRule="auto"/>
              <w:ind w:left="283"/>
              <w:jc w:val="both"/>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w:t>
            </w:r>
          </w:p>
          <w:p w14:paraId="0DF5B080" w14:textId="77777777" w:rsidR="000B217C" w:rsidRPr="00C75E73" w:rsidRDefault="000B217C" w:rsidP="000B217C">
            <w:pPr>
              <w:ind w:left="283" w:hanging="360"/>
              <w:rPr>
                <w:rFonts w:eastAsia="Roboto"/>
                <w:sz w:val="12"/>
                <w:szCs w:val="12"/>
                <w:lang w:val="ru"/>
              </w:rPr>
            </w:pPr>
          </w:p>
        </w:tc>
      </w:tr>
      <w:tr w:rsidR="000B217C" w:rsidRPr="00E82060" w14:paraId="754C13E4" w14:textId="77777777" w:rsidTr="000B217C">
        <w:trPr>
          <w:trHeight w:val="101"/>
          <w:jc w:val="center"/>
        </w:trPr>
        <w:tc>
          <w:tcPr>
            <w:tcW w:w="421" w:type="dxa"/>
            <w:vMerge/>
            <w:shd w:val="clear" w:color="auto" w:fill="auto"/>
          </w:tcPr>
          <w:p w14:paraId="5D42F01E"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6C028690" w14:textId="77777777" w:rsidR="000B217C" w:rsidRPr="00C75E73" w:rsidRDefault="000B217C" w:rsidP="000B217C">
            <w:pPr>
              <w:rPr>
                <w:rFonts w:eastAsia="Roboto"/>
                <w:sz w:val="14"/>
                <w:szCs w:val="14"/>
                <w:lang w:val="ru"/>
              </w:rPr>
            </w:pPr>
          </w:p>
        </w:tc>
        <w:tc>
          <w:tcPr>
            <w:tcW w:w="945" w:type="dxa"/>
            <w:shd w:val="clear" w:color="auto" w:fill="auto"/>
            <w:vAlign w:val="center"/>
          </w:tcPr>
          <w:p w14:paraId="37F13015" w14:textId="77777777" w:rsidR="000B217C" w:rsidRPr="00C75E73" w:rsidRDefault="000B217C" w:rsidP="000B217C">
            <w:pPr>
              <w:rPr>
                <w:rFonts w:eastAsia="Roboto"/>
                <w:sz w:val="12"/>
                <w:szCs w:val="12"/>
                <w:lang w:val="ru"/>
              </w:rPr>
            </w:pPr>
            <w:r w:rsidRPr="00C75E73">
              <w:rPr>
                <w:rFonts w:eastAsia="Roboto"/>
                <w:sz w:val="12"/>
                <w:szCs w:val="12"/>
                <w:lang w:val="ru"/>
              </w:rPr>
              <w:t>2.3</w:t>
            </w:r>
          </w:p>
          <w:p w14:paraId="3ACE7384" w14:textId="77777777" w:rsidR="000B217C" w:rsidRPr="00C75E73" w:rsidRDefault="000B217C" w:rsidP="000B217C">
            <w:pPr>
              <w:rPr>
                <w:rFonts w:eastAsia="Roboto"/>
                <w:sz w:val="12"/>
                <w:szCs w:val="12"/>
                <w:lang w:val="ru"/>
              </w:rPr>
            </w:pPr>
            <w:r w:rsidRPr="00C75E73">
              <w:rPr>
                <w:rFonts w:eastAsia="Roboto"/>
                <w:sz w:val="12"/>
                <w:szCs w:val="12"/>
                <w:lang w:val="ru"/>
              </w:rPr>
              <w:t>Остекление</w:t>
            </w:r>
          </w:p>
        </w:tc>
        <w:tc>
          <w:tcPr>
            <w:tcW w:w="5970" w:type="dxa"/>
            <w:shd w:val="clear" w:color="auto" w:fill="auto"/>
          </w:tcPr>
          <w:p w14:paraId="1D325949" w14:textId="77777777" w:rsidR="000B217C" w:rsidRPr="00C75E73" w:rsidRDefault="000B217C" w:rsidP="00676CE3">
            <w:pPr>
              <w:numPr>
                <w:ilvl w:val="0"/>
                <w:numId w:val="60"/>
              </w:numPr>
              <w:spacing w:after="0" w:line="276" w:lineRule="auto"/>
              <w:ind w:left="283"/>
              <w:jc w:val="both"/>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F980031" w14:textId="77777777" w:rsidR="000B217C" w:rsidRPr="00C75E73" w:rsidRDefault="000B217C" w:rsidP="00676CE3">
            <w:pPr>
              <w:numPr>
                <w:ilvl w:val="0"/>
                <w:numId w:val="60"/>
              </w:numPr>
              <w:spacing w:after="0" w:line="276" w:lineRule="auto"/>
              <w:ind w:left="283"/>
              <w:jc w:val="both"/>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tc>
      </w:tr>
      <w:tr w:rsidR="000B217C" w:rsidRPr="00E82060" w14:paraId="1BFFF250" w14:textId="77777777" w:rsidTr="000B217C">
        <w:trPr>
          <w:trHeight w:val="952"/>
          <w:jc w:val="center"/>
        </w:trPr>
        <w:tc>
          <w:tcPr>
            <w:tcW w:w="421" w:type="dxa"/>
            <w:vMerge/>
            <w:shd w:val="clear" w:color="auto" w:fill="auto"/>
          </w:tcPr>
          <w:p w14:paraId="02A40599"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6977641E" w14:textId="77777777" w:rsidR="000B217C" w:rsidRPr="00C75E73" w:rsidRDefault="000B217C" w:rsidP="000B217C">
            <w:pPr>
              <w:rPr>
                <w:rFonts w:eastAsia="Roboto"/>
                <w:sz w:val="14"/>
                <w:szCs w:val="14"/>
                <w:lang w:val="ru"/>
              </w:rPr>
            </w:pPr>
          </w:p>
        </w:tc>
        <w:tc>
          <w:tcPr>
            <w:tcW w:w="945" w:type="dxa"/>
            <w:shd w:val="clear" w:color="auto" w:fill="auto"/>
            <w:vAlign w:val="center"/>
          </w:tcPr>
          <w:p w14:paraId="2448D32E" w14:textId="77777777" w:rsidR="000B217C" w:rsidRPr="00C75E73" w:rsidRDefault="000B217C" w:rsidP="000B217C">
            <w:pPr>
              <w:rPr>
                <w:rFonts w:eastAsia="Roboto"/>
                <w:sz w:val="12"/>
                <w:szCs w:val="12"/>
                <w:lang w:val="ru"/>
              </w:rPr>
            </w:pPr>
            <w:r w:rsidRPr="00C75E73">
              <w:rPr>
                <w:rFonts w:eastAsia="Roboto"/>
                <w:sz w:val="12"/>
                <w:szCs w:val="12"/>
                <w:lang w:val="ru"/>
              </w:rPr>
              <w:t>2.4</w:t>
            </w:r>
          </w:p>
          <w:p w14:paraId="18DA54FE"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5970" w:type="dxa"/>
            <w:shd w:val="clear" w:color="auto" w:fill="auto"/>
          </w:tcPr>
          <w:p w14:paraId="0AFB607B" w14:textId="77777777" w:rsidR="000B217C" w:rsidRPr="00C75E73" w:rsidRDefault="000B217C" w:rsidP="00676CE3">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68B0F7BE" w14:textId="77777777" w:rsidR="000B217C" w:rsidRPr="00C75E73" w:rsidRDefault="000B217C" w:rsidP="00676CE3">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681D228A" w14:textId="77777777" w:rsidR="000B217C" w:rsidRPr="00C75E73" w:rsidRDefault="000B217C" w:rsidP="00676CE3">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40C30543" w14:textId="77777777" w:rsidR="000B217C" w:rsidRPr="00C75E73" w:rsidRDefault="000B217C" w:rsidP="00676CE3">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14ADC238" w14:textId="77777777" w:rsidR="000B217C" w:rsidRPr="00C75E73" w:rsidRDefault="000B217C" w:rsidP="00676CE3">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6900A0E1" w14:textId="77777777" w:rsidR="000B217C" w:rsidRPr="00C75E73" w:rsidRDefault="000B217C" w:rsidP="00676CE3">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828BCF7" w14:textId="77777777" w:rsidR="000B217C" w:rsidRPr="00C75E73" w:rsidRDefault="000B217C" w:rsidP="00676CE3">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DE638C8" w14:textId="77777777" w:rsidR="000B217C" w:rsidRPr="00C75E73" w:rsidRDefault="000B217C" w:rsidP="00676CE3">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741D1D74" w14:textId="77777777" w:rsidR="000B217C" w:rsidRPr="00C75E73" w:rsidRDefault="000B217C" w:rsidP="00676CE3">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E82060" w14:paraId="2840757A" w14:textId="77777777" w:rsidTr="000B217C">
        <w:trPr>
          <w:trHeight w:val="340"/>
          <w:jc w:val="center"/>
        </w:trPr>
        <w:tc>
          <w:tcPr>
            <w:tcW w:w="421" w:type="dxa"/>
            <w:vMerge/>
            <w:shd w:val="clear" w:color="auto" w:fill="auto"/>
          </w:tcPr>
          <w:p w14:paraId="44FFB49D"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20C0C4CD" w14:textId="77777777" w:rsidR="000B217C" w:rsidRPr="00C75E73" w:rsidRDefault="000B217C" w:rsidP="000B217C">
            <w:pPr>
              <w:rPr>
                <w:rFonts w:eastAsia="Roboto"/>
                <w:sz w:val="14"/>
                <w:szCs w:val="14"/>
                <w:lang w:val="ru"/>
              </w:rPr>
            </w:pPr>
          </w:p>
        </w:tc>
        <w:tc>
          <w:tcPr>
            <w:tcW w:w="945" w:type="dxa"/>
            <w:shd w:val="clear" w:color="auto" w:fill="auto"/>
            <w:vAlign w:val="center"/>
          </w:tcPr>
          <w:p w14:paraId="1E4AB72E" w14:textId="77777777" w:rsidR="000B217C" w:rsidRPr="00C75E73" w:rsidRDefault="000B217C" w:rsidP="000B217C">
            <w:pPr>
              <w:rPr>
                <w:rFonts w:eastAsia="Roboto"/>
                <w:sz w:val="12"/>
                <w:szCs w:val="12"/>
                <w:lang w:val="ru"/>
              </w:rPr>
            </w:pPr>
            <w:r w:rsidRPr="00C75E73">
              <w:rPr>
                <w:rFonts w:eastAsia="Roboto"/>
                <w:sz w:val="12"/>
                <w:szCs w:val="12"/>
                <w:lang w:val="ru"/>
              </w:rPr>
              <w:t>2.5</w:t>
            </w:r>
          </w:p>
          <w:p w14:paraId="336216DC"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5970" w:type="dxa"/>
            <w:shd w:val="clear" w:color="auto" w:fill="auto"/>
          </w:tcPr>
          <w:p w14:paraId="5513C3C5" w14:textId="77777777" w:rsidR="000B217C" w:rsidRPr="00C75E73" w:rsidRDefault="000B217C" w:rsidP="00676CE3">
            <w:pPr>
              <w:numPr>
                <w:ilvl w:val="0"/>
                <w:numId w:val="55"/>
              </w:numPr>
              <w:spacing w:after="0" w:line="276" w:lineRule="auto"/>
              <w:ind w:left="283"/>
              <w:jc w:val="both"/>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shd w:val="clear" w:color="auto" w:fill="auto"/>
          </w:tcPr>
          <w:p w14:paraId="724A5233" w14:textId="77777777" w:rsidR="000B217C" w:rsidRPr="00C75E73" w:rsidRDefault="000B217C" w:rsidP="000B217C">
            <w:pPr>
              <w:ind w:left="283" w:hanging="360"/>
              <w:rPr>
                <w:rFonts w:eastAsia="Roboto"/>
                <w:sz w:val="12"/>
                <w:szCs w:val="12"/>
                <w:lang w:val="ru"/>
              </w:rPr>
            </w:pPr>
          </w:p>
        </w:tc>
      </w:tr>
      <w:tr w:rsidR="000B217C" w:rsidRPr="00E82060" w14:paraId="279BB7D9" w14:textId="77777777" w:rsidTr="000B217C">
        <w:trPr>
          <w:trHeight w:val="378"/>
          <w:jc w:val="center"/>
        </w:trPr>
        <w:tc>
          <w:tcPr>
            <w:tcW w:w="421" w:type="dxa"/>
            <w:vMerge/>
            <w:shd w:val="clear" w:color="auto" w:fill="auto"/>
          </w:tcPr>
          <w:p w14:paraId="4BE7820A"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0B74A6BB" w14:textId="77777777" w:rsidR="000B217C" w:rsidRPr="00C75E73" w:rsidRDefault="000B217C" w:rsidP="000B217C">
            <w:pPr>
              <w:rPr>
                <w:rFonts w:eastAsia="Roboto"/>
                <w:sz w:val="14"/>
                <w:szCs w:val="14"/>
                <w:lang w:val="ru"/>
              </w:rPr>
            </w:pPr>
          </w:p>
        </w:tc>
        <w:tc>
          <w:tcPr>
            <w:tcW w:w="945" w:type="dxa"/>
            <w:shd w:val="clear" w:color="auto" w:fill="auto"/>
            <w:vAlign w:val="center"/>
          </w:tcPr>
          <w:p w14:paraId="152D1965" w14:textId="77777777" w:rsidR="000B217C" w:rsidRPr="00C75E73" w:rsidRDefault="000B217C" w:rsidP="000B217C">
            <w:pPr>
              <w:rPr>
                <w:rFonts w:eastAsia="Roboto"/>
                <w:sz w:val="12"/>
                <w:szCs w:val="12"/>
                <w:lang w:val="ru"/>
              </w:rPr>
            </w:pPr>
            <w:r w:rsidRPr="00C75E73">
              <w:rPr>
                <w:rFonts w:eastAsia="Roboto"/>
                <w:sz w:val="12"/>
                <w:szCs w:val="12"/>
                <w:lang w:val="ru"/>
              </w:rPr>
              <w:t>2.6</w:t>
            </w:r>
          </w:p>
          <w:p w14:paraId="7E33F9C6"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5970" w:type="dxa"/>
            <w:shd w:val="clear" w:color="auto" w:fill="auto"/>
          </w:tcPr>
          <w:p w14:paraId="2B022913"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CEE9965"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shd w:val="clear" w:color="auto" w:fill="auto"/>
          </w:tcPr>
          <w:p w14:paraId="387F62DA"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p w14:paraId="0A0010A7"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R12, резиновую плитку.</w:t>
            </w:r>
          </w:p>
          <w:p w14:paraId="3F8B86C6"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66BE24EE" w14:textId="77777777" w:rsidR="000B217C" w:rsidRPr="00C75E73" w:rsidRDefault="000B217C" w:rsidP="00676CE3">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0B217C" w:rsidRPr="00E82060" w14:paraId="09FACF81" w14:textId="77777777" w:rsidTr="000B217C">
        <w:trPr>
          <w:trHeight w:val="315"/>
          <w:jc w:val="center"/>
        </w:trPr>
        <w:tc>
          <w:tcPr>
            <w:tcW w:w="421" w:type="dxa"/>
            <w:vMerge/>
            <w:shd w:val="clear" w:color="auto" w:fill="auto"/>
          </w:tcPr>
          <w:p w14:paraId="1BE8BD33"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4AAF1E4D" w14:textId="77777777" w:rsidR="000B217C" w:rsidRPr="00C75E73" w:rsidRDefault="000B217C" w:rsidP="000B217C">
            <w:pPr>
              <w:rPr>
                <w:rFonts w:eastAsia="Roboto"/>
                <w:sz w:val="14"/>
                <w:szCs w:val="14"/>
                <w:lang w:val="ru"/>
              </w:rPr>
            </w:pPr>
          </w:p>
        </w:tc>
        <w:tc>
          <w:tcPr>
            <w:tcW w:w="945" w:type="dxa"/>
            <w:shd w:val="clear" w:color="auto" w:fill="auto"/>
            <w:vAlign w:val="center"/>
          </w:tcPr>
          <w:p w14:paraId="3B2A4278" w14:textId="77777777" w:rsidR="000B217C" w:rsidRPr="00C75E73" w:rsidRDefault="000B217C" w:rsidP="000B217C">
            <w:pPr>
              <w:rPr>
                <w:rFonts w:eastAsia="Roboto"/>
                <w:sz w:val="12"/>
                <w:szCs w:val="12"/>
                <w:lang w:val="ru"/>
              </w:rPr>
            </w:pPr>
            <w:r w:rsidRPr="00C75E73">
              <w:rPr>
                <w:rFonts w:eastAsia="Roboto"/>
                <w:sz w:val="12"/>
                <w:szCs w:val="12"/>
                <w:lang w:val="ru"/>
              </w:rPr>
              <w:t>2.7</w:t>
            </w:r>
          </w:p>
          <w:p w14:paraId="5F44CEE8"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5970" w:type="dxa"/>
            <w:shd w:val="clear" w:color="auto" w:fill="auto"/>
          </w:tcPr>
          <w:p w14:paraId="6DC287E6"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 xml:space="preserve">, </w:t>
            </w:r>
            <w:r w:rsidRPr="00C75E73">
              <w:rPr>
                <w:rFonts w:eastAsia="Roboto"/>
                <w:sz w:val="12"/>
                <w:szCs w:val="12"/>
                <w:lang w:val="ru"/>
              </w:rPr>
              <w:t xml:space="preserve">стекломагнезитовые листы. </w:t>
            </w:r>
          </w:p>
        </w:tc>
        <w:tc>
          <w:tcPr>
            <w:tcW w:w="6840" w:type="dxa"/>
            <w:shd w:val="clear" w:color="auto" w:fill="auto"/>
          </w:tcPr>
          <w:p w14:paraId="5AE478CA" w14:textId="77777777" w:rsidR="000B217C" w:rsidRPr="00C75E73" w:rsidRDefault="000B217C" w:rsidP="000B217C">
            <w:pPr>
              <w:ind w:left="283" w:hanging="360"/>
              <w:rPr>
                <w:rFonts w:eastAsia="Roboto"/>
                <w:sz w:val="12"/>
                <w:szCs w:val="12"/>
                <w:lang w:val="ru"/>
              </w:rPr>
            </w:pPr>
          </w:p>
        </w:tc>
      </w:tr>
      <w:tr w:rsidR="000B217C" w:rsidRPr="00E82060" w14:paraId="4B1005B9" w14:textId="77777777" w:rsidTr="000B217C">
        <w:trPr>
          <w:trHeight w:val="579"/>
          <w:jc w:val="center"/>
        </w:trPr>
        <w:tc>
          <w:tcPr>
            <w:tcW w:w="421" w:type="dxa"/>
            <w:shd w:val="clear" w:color="auto" w:fill="auto"/>
          </w:tcPr>
          <w:p w14:paraId="75F72D79" w14:textId="77777777" w:rsidR="000B217C" w:rsidRPr="00C75E73" w:rsidRDefault="000B217C" w:rsidP="000B217C">
            <w:pPr>
              <w:rPr>
                <w:rFonts w:eastAsia="Roboto"/>
                <w:sz w:val="12"/>
                <w:szCs w:val="12"/>
                <w:lang w:val="ru"/>
              </w:rPr>
            </w:pPr>
            <w:r w:rsidRPr="00C75E73">
              <w:rPr>
                <w:rFonts w:eastAsia="Roboto"/>
                <w:sz w:val="12"/>
                <w:szCs w:val="12"/>
                <w:lang w:val="ru"/>
              </w:rPr>
              <w:t>3</w:t>
            </w:r>
          </w:p>
        </w:tc>
        <w:tc>
          <w:tcPr>
            <w:tcW w:w="2069" w:type="dxa"/>
            <w:gridSpan w:val="2"/>
            <w:shd w:val="clear" w:color="auto" w:fill="auto"/>
          </w:tcPr>
          <w:p w14:paraId="26988234"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3C7D97C" w14:textId="77777777" w:rsidR="000B217C" w:rsidRPr="00C75E73" w:rsidRDefault="000B217C" w:rsidP="00676CE3">
            <w:pPr>
              <w:numPr>
                <w:ilvl w:val="0"/>
                <w:numId w:val="45"/>
              </w:numPr>
              <w:spacing w:after="0" w:line="276" w:lineRule="auto"/>
              <w:ind w:left="283"/>
              <w:jc w:val="both"/>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4EF46A8" w14:textId="77777777" w:rsidR="000B217C" w:rsidRPr="00C75E73" w:rsidRDefault="000B217C" w:rsidP="00676CE3">
            <w:pPr>
              <w:numPr>
                <w:ilvl w:val="0"/>
                <w:numId w:val="19"/>
              </w:numPr>
              <w:spacing w:after="0" w:line="276" w:lineRule="auto"/>
              <w:jc w:val="both"/>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A76885A" w14:textId="77777777" w:rsidR="000B217C" w:rsidRPr="00C75E73" w:rsidRDefault="000B217C" w:rsidP="00676CE3">
            <w:pPr>
              <w:numPr>
                <w:ilvl w:val="0"/>
                <w:numId w:val="19"/>
              </w:numPr>
              <w:spacing w:after="0" w:line="276" w:lineRule="auto"/>
              <w:jc w:val="both"/>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059BF0F" w14:textId="77777777" w:rsidR="000B217C" w:rsidRPr="00C75E73" w:rsidRDefault="000B217C" w:rsidP="00676CE3">
            <w:pPr>
              <w:numPr>
                <w:ilvl w:val="0"/>
                <w:numId w:val="19"/>
              </w:numPr>
              <w:spacing w:after="0" w:line="276" w:lineRule="auto"/>
              <w:jc w:val="both"/>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4E037E89" w14:textId="77777777" w:rsidR="000B217C" w:rsidRPr="00C75E73" w:rsidRDefault="000B217C" w:rsidP="00676CE3">
            <w:pPr>
              <w:numPr>
                <w:ilvl w:val="0"/>
                <w:numId w:val="45"/>
              </w:numPr>
              <w:spacing w:after="0" w:line="276" w:lineRule="auto"/>
              <w:ind w:left="283"/>
              <w:jc w:val="both"/>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771A30AC" w14:textId="77777777" w:rsidR="000B217C" w:rsidRPr="00C75E73" w:rsidRDefault="000B217C" w:rsidP="00676CE3">
            <w:pPr>
              <w:numPr>
                <w:ilvl w:val="0"/>
                <w:numId w:val="45"/>
              </w:numPr>
              <w:spacing w:after="0" w:line="276" w:lineRule="auto"/>
              <w:ind w:left="283"/>
              <w:jc w:val="both"/>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42CA2DB2"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147DF34"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1D4AAA0E"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в простенках между оконными и дверными проемами;</w:t>
            </w:r>
          </w:p>
          <w:p w14:paraId="546A9E98"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на второстепенных фасадах, брандмауэрах;</w:t>
            </w:r>
          </w:p>
          <w:p w14:paraId="19532050"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shd w:val="clear" w:color="auto" w:fill="auto"/>
          </w:tcPr>
          <w:p w14:paraId="250B508A" w14:textId="77777777" w:rsidR="000B217C" w:rsidRPr="00C75E73" w:rsidRDefault="000B217C" w:rsidP="00676CE3">
            <w:pPr>
              <w:numPr>
                <w:ilvl w:val="0"/>
                <w:numId w:val="37"/>
              </w:numPr>
              <w:spacing w:after="0" w:line="276" w:lineRule="auto"/>
              <w:ind w:left="283"/>
              <w:jc w:val="both"/>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3E1D8FCE"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 xml:space="preserve">на поверхности главных фасадов; </w:t>
            </w:r>
          </w:p>
          <w:p w14:paraId="0F22AB3B"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400F9E4C"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над пешеходными тротуарами.</w:t>
            </w:r>
          </w:p>
          <w:p w14:paraId="3238955D" w14:textId="77777777" w:rsidR="000B217C" w:rsidRPr="00C75E73" w:rsidRDefault="000B217C" w:rsidP="00676CE3">
            <w:pPr>
              <w:numPr>
                <w:ilvl w:val="0"/>
                <w:numId w:val="20"/>
              </w:numPr>
              <w:spacing w:after="0" w:line="276" w:lineRule="auto"/>
              <w:ind w:left="283"/>
              <w:jc w:val="both"/>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3FC6DCC3" w14:textId="77777777" w:rsidR="000B217C" w:rsidRPr="00C75E73" w:rsidRDefault="000B217C" w:rsidP="00676CE3">
            <w:pPr>
              <w:numPr>
                <w:ilvl w:val="0"/>
                <w:numId w:val="40"/>
              </w:numPr>
              <w:spacing w:after="0" w:line="276" w:lineRule="auto"/>
              <w:ind w:left="283"/>
              <w:jc w:val="both"/>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E82060" w14:paraId="3DDBAF76" w14:textId="77777777" w:rsidTr="000B217C">
        <w:trPr>
          <w:trHeight w:val="160"/>
          <w:jc w:val="center"/>
        </w:trPr>
        <w:tc>
          <w:tcPr>
            <w:tcW w:w="421" w:type="dxa"/>
            <w:shd w:val="clear" w:color="auto" w:fill="auto"/>
          </w:tcPr>
          <w:p w14:paraId="40B85EBA" w14:textId="77777777" w:rsidR="000B217C" w:rsidRPr="00C75E73" w:rsidRDefault="000B217C" w:rsidP="000B217C">
            <w:pPr>
              <w:rPr>
                <w:rFonts w:eastAsia="Roboto"/>
                <w:sz w:val="12"/>
                <w:szCs w:val="12"/>
                <w:lang w:val="ru"/>
              </w:rPr>
            </w:pPr>
            <w:r w:rsidRPr="00C75E73">
              <w:rPr>
                <w:rFonts w:eastAsia="Roboto"/>
                <w:sz w:val="12"/>
                <w:szCs w:val="12"/>
                <w:lang w:val="ru"/>
              </w:rPr>
              <w:t>4</w:t>
            </w:r>
          </w:p>
        </w:tc>
        <w:tc>
          <w:tcPr>
            <w:tcW w:w="2069" w:type="dxa"/>
            <w:gridSpan w:val="2"/>
            <w:shd w:val="clear" w:color="auto" w:fill="auto"/>
          </w:tcPr>
          <w:p w14:paraId="7C16DB36"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shd w:val="clear" w:color="auto" w:fill="auto"/>
          </w:tcPr>
          <w:p w14:paraId="13E49810" w14:textId="77777777" w:rsidR="000B217C" w:rsidRPr="00C75E73" w:rsidRDefault="000B217C" w:rsidP="00676CE3">
            <w:pPr>
              <w:numPr>
                <w:ilvl w:val="0"/>
                <w:numId w:val="58"/>
              </w:numPr>
              <w:spacing w:after="0" w:line="276" w:lineRule="auto"/>
              <w:ind w:left="283"/>
              <w:jc w:val="both"/>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43AA5197" w14:textId="77777777" w:rsidR="000B217C" w:rsidRPr="00C75E73" w:rsidRDefault="000B217C" w:rsidP="00676CE3">
            <w:pPr>
              <w:numPr>
                <w:ilvl w:val="0"/>
                <w:numId w:val="58"/>
              </w:numPr>
              <w:spacing w:after="0" w:line="276" w:lineRule="auto"/>
              <w:ind w:left="283"/>
              <w:jc w:val="both"/>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7808D509" w14:textId="77777777" w:rsidR="000B217C" w:rsidRPr="00C75E73" w:rsidRDefault="000B217C" w:rsidP="00676CE3">
            <w:pPr>
              <w:numPr>
                <w:ilvl w:val="0"/>
                <w:numId w:val="58"/>
              </w:numPr>
              <w:spacing w:after="0" w:line="276" w:lineRule="auto"/>
              <w:ind w:left="283"/>
              <w:jc w:val="both"/>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05E1A98B" w14:textId="77777777" w:rsidR="000B217C" w:rsidRPr="00C75E73" w:rsidRDefault="000B217C" w:rsidP="00676CE3">
            <w:pPr>
              <w:numPr>
                <w:ilvl w:val="0"/>
                <w:numId w:val="58"/>
              </w:numPr>
              <w:spacing w:after="0" w:line="276" w:lineRule="auto"/>
              <w:ind w:left="283"/>
              <w:jc w:val="both"/>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3D31E2EF" w14:textId="77777777" w:rsidR="000B217C" w:rsidRPr="00C75E73" w:rsidRDefault="000B217C" w:rsidP="00676CE3">
            <w:pPr>
              <w:numPr>
                <w:ilvl w:val="0"/>
                <w:numId w:val="58"/>
              </w:numPr>
              <w:spacing w:after="0" w:line="276" w:lineRule="auto"/>
              <w:ind w:left="283"/>
              <w:jc w:val="both"/>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2FE70408" w14:textId="77777777" w:rsidR="000B217C" w:rsidRPr="00E82060" w:rsidRDefault="000B217C" w:rsidP="000B217C">
      <w:pPr>
        <w:spacing w:before="240" w:after="240" w:line="284" w:lineRule="exact"/>
        <w:contextualSpacing/>
        <w:rPr>
          <w:sz w:val="28"/>
          <w:szCs w:val="28"/>
          <w:lang w:val="ru"/>
        </w:rPr>
      </w:pPr>
    </w:p>
    <w:p w14:paraId="4C92694B" w14:textId="77777777" w:rsidR="000B217C" w:rsidRDefault="000B217C" w:rsidP="000B217C">
      <w:pPr>
        <w:spacing w:before="240" w:after="240"/>
        <w:ind w:right="-316"/>
        <w:rPr>
          <w:sz w:val="28"/>
          <w:szCs w:val="28"/>
        </w:rPr>
      </w:pPr>
      <w:r>
        <w:rPr>
          <w:sz w:val="28"/>
          <w:szCs w:val="28"/>
        </w:rPr>
        <w:t>7</w:t>
      </w:r>
      <w:r w:rsidRPr="00605BE2">
        <w:rPr>
          <w:sz w:val="28"/>
          <w:szCs w:val="28"/>
        </w:rPr>
        <w:t>. Требования к внешнему облику фасадов объектов капитального строительства, относя</w:t>
      </w:r>
      <w:r>
        <w:rPr>
          <w:sz w:val="28"/>
          <w:szCs w:val="28"/>
        </w:rPr>
        <w:t>щихся к группе “Обслуживающие”: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094"/>
        <w:gridCol w:w="990"/>
        <w:gridCol w:w="5970"/>
        <w:gridCol w:w="6825"/>
      </w:tblGrid>
      <w:tr w:rsidR="000B217C" w:rsidRPr="00E82060" w14:paraId="53539C1D" w14:textId="77777777" w:rsidTr="000B217C">
        <w:trPr>
          <w:trHeight w:val="240"/>
          <w:jc w:val="center"/>
        </w:trPr>
        <w:tc>
          <w:tcPr>
            <w:tcW w:w="421" w:type="dxa"/>
            <w:shd w:val="clear" w:color="auto" w:fill="auto"/>
            <w:vAlign w:val="center"/>
          </w:tcPr>
          <w:p w14:paraId="27DE398A" w14:textId="77777777" w:rsidR="000B217C" w:rsidRPr="00C75E73" w:rsidRDefault="000B217C" w:rsidP="000B217C">
            <w:pPr>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094" w:type="dxa"/>
            <w:shd w:val="clear" w:color="auto" w:fill="auto"/>
            <w:vAlign w:val="center"/>
          </w:tcPr>
          <w:p w14:paraId="13522E10" w14:textId="77777777" w:rsidR="000B217C" w:rsidRPr="00C75E73" w:rsidRDefault="000B217C" w:rsidP="000B217C">
            <w:pPr>
              <w:jc w:val="center"/>
              <w:rPr>
                <w:rFonts w:eastAsia="Roboto"/>
                <w:sz w:val="12"/>
                <w:szCs w:val="12"/>
                <w:lang w:val="ru"/>
              </w:rPr>
            </w:pPr>
            <w:r w:rsidRPr="00C75E73">
              <w:rPr>
                <w:rFonts w:eastAsia="Roboto"/>
                <w:sz w:val="12"/>
                <w:szCs w:val="12"/>
                <w:lang w:val="ru"/>
              </w:rPr>
              <w:t>Параметр</w:t>
            </w:r>
          </w:p>
        </w:tc>
        <w:tc>
          <w:tcPr>
            <w:tcW w:w="990" w:type="dxa"/>
            <w:shd w:val="clear" w:color="auto" w:fill="auto"/>
            <w:vAlign w:val="center"/>
          </w:tcPr>
          <w:p w14:paraId="52BDE7DD" w14:textId="77777777" w:rsidR="000B217C" w:rsidRPr="00C75E73" w:rsidRDefault="000B217C" w:rsidP="000B217C">
            <w:pPr>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shd w:val="clear" w:color="auto" w:fill="auto"/>
            <w:vAlign w:val="center"/>
          </w:tcPr>
          <w:p w14:paraId="5A74F122" w14:textId="77777777" w:rsidR="000B217C" w:rsidRPr="00C75E73" w:rsidRDefault="000B217C" w:rsidP="000B217C">
            <w:pPr>
              <w:jc w:val="center"/>
              <w:rPr>
                <w:rFonts w:eastAsia="Roboto"/>
                <w:sz w:val="12"/>
                <w:szCs w:val="12"/>
                <w:lang w:val="ru"/>
              </w:rPr>
            </w:pPr>
            <w:r w:rsidRPr="00C75E73">
              <w:rPr>
                <w:rFonts w:eastAsia="Roboto"/>
                <w:sz w:val="12"/>
                <w:szCs w:val="12"/>
                <w:lang w:val="ru"/>
              </w:rPr>
              <w:t>Требования</w:t>
            </w:r>
          </w:p>
        </w:tc>
      </w:tr>
      <w:tr w:rsidR="000B217C" w:rsidRPr="00E82060" w14:paraId="0130E4E7" w14:textId="77777777" w:rsidTr="000B217C">
        <w:trPr>
          <w:trHeight w:val="392"/>
          <w:jc w:val="center"/>
        </w:trPr>
        <w:tc>
          <w:tcPr>
            <w:tcW w:w="421" w:type="dxa"/>
            <w:vMerge w:val="restart"/>
            <w:shd w:val="clear" w:color="auto" w:fill="auto"/>
          </w:tcPr>
          <w:p w14:paraId="4998DA8D" w14:textId="77777777" w:rsidR="000B217C" w:rsidRPr="00C75E73" w:rsidRDefault="000B217C" w:rsidP="000B217C">
            <w:pPr>
              <w:rPr>
                <w:rFonts w:eastAsia="Roboto"/>
                <w:sz w:val="12"/>
                <w:szCs w:val="12"/>
                <w:lang w:val="ru"/>
              </w:rPr>
            </w:pPr>
            <w:r w:rsidRPr="00C75E73">
              <w:rPr>
                <w:rFonts w:eastAsia="Roboto"/>
                <w:sz w:val="12"/>
                <w:szCs w:val="12"/>
                <w:lang w:val="ru"/>
              </w:rPr>
              <w:t>1</w:t>
            </w:r>
          </w:p>
        </w:tc>
        <w:tc>
          <w:tcPr>
            <w:tcW w:w="1094" w:type="dxa"/>
            <w:vMerge w:val="restart"/>
            <w:shd w:val="clear" w:color="auto" w:fill="auto"/>
          </w:tcPr>
          <w:p w14:paraId="08054125"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90" w:type="dxa"/>
            <w:shd w:val="clear" w:color="auto" w:fill="auto"/>
            <w:vAlign w:val="center"/>
          </w:tcPr>
          <w:p w14:paraId="4CA0EDD3" w14:textId="77777777" w:rsidR="000B217C" w:rsidRPr="00C75E73" w:rsidRDefault="000B217C" w:rsidP="000B217C">
            <w:pPr>
              <w:rPr>
                <w:rFonts w:eastAsia="Roboto"/>
                <w:sz w:val="12"/>
                <w:szCs w:val="12"/>
                <w:lang w:val="ru"/>
              </w:rPr>
            </w:pPr>
            <w:r w:rsidRPr="00C75E73">
              <w:rPr>
                <w:rFonts w:eastAsia="Roboto"/>
                <w:sz w:val="12"/>
                <w:szCs w:val="12"/>
                <w:lang w:val="ru"/>
              </w:rPr>
              <w:t>1.1</w:t>
            </w:r>
          </w:p>
          <w:p w14:paraId="54D09922"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5970" w:type="dxa"/>
          </w:tcPr>
          <w:p w14:paraId="618F9341" w14:textId="77777777" w:rsidR="000B217C" w:rsidRPr="00C75E73" w:rsidRDefault="000B217C" w:rsidP="00676CE3">
            <w:pPr>
              <w:numPr>
                <w:ilvl w:val="0"/>
                <w:numId w:val="76"/>
              </w:numPr>
              <w:spacing w:after="0"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5C10FFA6" w14:textId="77777777" w:rsidR="000B217C" w:rsidRPr="00C75E73" w:rsidRDefault="000B217C" w:rsidP="00676CE3">
            <w:pPr>
              <w:numPr>
                <w:ilvl w:val="0"/>
                <w:numId w:val="76"/>
              </w:numPr>
              <w:spacing w:after="0"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132C77BF" w14:textId="77777777" w:rsidR="000B217C" w:rsidRPr="00C75E73" w:rsidRDefault="000B217C" w:rsidP="00676CE3">
            <w:pPr>
              <w:numPr>
                <w:ilvl w:val="0"/>
                <w:numId w:val="56"/>
              </w:numPr>
              <w:spacing w:after="0"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2BFA9834" w14:textId="77777777" w:rsidR="000B217C" w:rsidRPr="00C75E73" w:rsidRDefault="000B217C" w:rsidP="00676CE3">
            <w:pPr>
              <w:numPr>
                <w:ilvl w:val="0"/>
                <w:numId w:val="56"/>
              </w:numPr>
              <w:spacing w:after="0"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47ADD71C" w14:textId="77777777" w:rsidR="000B217C" w:rsidRPr="00C75E73" w:rsidRDefault="000B217C" w:rsidP="00676CE3">
            <w:pPr>
              <w:numPr>
                <w:ilvl w:val="0"/>
                <w:numId w:val="73"/>
              </w:numPr>
              <w:spacing w:after="0"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73222D4D" w14:textId="77777777" w:rsidR="000B217C" w:rsidRPr="00C75E73" w:rsidRDefault="000B217C" w:rsidP="00676CE3">
            <w:pPr>
              <w:numPr>
                <w:ilvl w:val="0"/>
                <w:numId w:val="73"/>
              </w:numPr>
              <w:spacing w:after="0"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E82060" w14:paraId="7F407417" w14:textId="77777777" w:rsidTr="000B217C">
        <w:trPr>
          <w:trHeight w:val="300"/>
          <w:jc w:val="center"/>
        </w:trPr>
        <w:tc>
          <w:tcPr>
            <w:tcW w:w="421" w:type="dxa"/>
            <w:vMerge/>
            <w:shd w:val="clear" w:color="auto" w:fill="auto"/>
          </w:tcPr>
          <w:p w14:paraId="4BCA2432"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24DB6770" w14:textId="77777777" w:rsidR="000B217C" w:rsidRPr="00C75E73" w:rsidRDefault="000B217C" w:rsidP="000B217C">
            <w:pPr>
              <w:rPr>
                <w:rFonts w:eastAsia="Roboto"/>
                <w:sz w:val="14"/>
                <w:szCs w:val="14"/>
                <w:lang w:val="ru"/>
              </w:rPr>
            </w:pPr>
          </w:p>
        </w:tc>
        <w:tc>
          <w:tcPr>
            <w:tcW w:w="990" w:type="dxa"/>
            <w:shd w:val="clear" w:color="auto" w:fill="auto"/>
            <w:vAlign w:val="center"/>
          </w:tcPr>
          <w:p w14:paraId="101BE764" w14:textId="77777777" w:rsidR="000B217C" w:rsidRPr="00C75E73" w:rsidRDefault="000B217C" w:rsidP="000B217C">
            <w:pPr>
              <w:rPr>
                <w:rFonts w:eastAsia="Roboto"/>
                <w:sz w:val="12"/>
                <w:szCs w:val="12"/>
                <w:lang w:val="ru"/>
              </w:rPr>
            </w:pPr>
            <w:r w:rsidRPr="00C75E73">
              <w:rPr>
                <w:rFonts w:eastAsia="Roboto"/>
                <w:sz w:val="12"/>
                <w:szCs w:val="12"/>
                <w:lang w:val="ru"/>
              </w:rPr>
              <w:t>1.2</w:t>
            </w:r>
          </w:p>
          <w:p w14:paraId="1988A78B"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5970" w:type="dxa"/>
          </w:tcPr>
          <w:p w14:paraId="2A904C86" w14:textId="77777777" w:rsidR="000B217C" w:rsidRPr="00C75E73" w:rsidRDefault="000B217C" w:rsidP="00676CE3">
            <w:pPr>
              <w:numPr>
                <w:ilvl w:val="0"/>
                <w:numId w:val="65"/>
              </w:numPr>
              <w:spacing w:after="0"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Pr>
          <w:p w14:paraId="7CD48006" w14:textId="77777777" w:rsidR="000B217C" w:rsidRPr="00C75E73" w:rsidRDefault="000B217C" w:rsidP="00676CE3">
            <w:pPr>
              <w:numPr>
                <w:ilvl w:val="0"/>
                <w:numId w:val="65"/>
              </w:numPr>
              <w:spacing w:after="0"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0B217C" w:rsidRPr="00E82060" w14:paraId="6361CE15" w14:textId="77777777" w:rsidTr="000B217C">
        <w:trPr>
          <w:trHeight w:val="150"/>
          <w:jc w:val="center"/>
        </w:trPr>
        <w:tc>
          <w:tcPr>
            <w:tcW w:w="421" w:type="dxa"/>
            <w:vMerge/>
            <w:shd w:val="clear" w:color="auto" w:fill="auto"/>
          </w:tcPr>
          <w:p w14:paraId="66B297C1"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6C74BBA0" w14:textId="77777777" w:rsidR="000B217C" w:rsidRPr="00C75E73" w:rsidRDefault="000B217C" w:rsidP="000B217C">
            <w:pPr>
              <w:rPr>
                <w:rFonts w:eastAsia="Roboto"/>
                <w:sz w:val="14"/>
                <w:szCs w:val="14"/>
                <w:lang w:val="ru"/>
              </w:rPr>
            </w:pPr>
          </w:p>
        </w:tc>
        <w:tc>
          <w:tcPr>
            <w:tcW w:w="990" w:type="dxa"/>
            <w:shd w:val="clear" w:color="auto" w:fill="auto"/>
            <w:vAlign w:val="center"/>
          </w:tcPr>
          <w:p w14:paraId="554ED446" w14:textId="77777777" w:rsidR="000B217C" w:rsidRPr="00C75E73" w:rsidRDefault="000B217C" w:rsidP="000B217C">
            <w:pPr>
              <w:rPr>
                <w:rFonts w:eastAsia="Roboto"/>
                <w:sz w:val="12"/>
                <w:szCs w:val="12"/>
                <w:lang w:val="ru"/>
              </w:rPr>
            </w:pPr>
            <w:r w:rsidRPr="00C75E73">
              <w:rPr>
                <w:rFonts w:eastAsia="Roboto"/>
                <w:sz w:val="12"/>
                <w:szCs w:val="12"/>
                <w:lang w:val="ru"/>
              </w:rPr>
              <w:t>1.3</w:t>
            </w:r>
          </w:p>
          <w:p w14:paraId="4C3251AD" w14:textId="77777777" w:rsidR="000B217C" w:rsidRPr="00C75E73" w:rsidRDefault="000B217C" w:rsidP="000B217C">
            <w:pPr>
              <w:rPr>
                <w:rFonts w:eastAsia="Roboto"/>
                <w:sz w:val="12"/>
                <w:szCs w:val="12"/>
                <w:lang w:val="ru"/>
              </w:rPr>
            </w:pPr>
            <w:r w:rsidRPr="00C75E73">
              <w:rPr>
                <w:rFonts w:eastAsia="Roboto"/>
                <w:sz w:val="12"/>
                <w:szCs w:val="12"/>
                <w:lang w:val="ru"/>
              </w:rPr>
              <w:t>Остекление</w:t>
            </w:r>
          </w:p>
        </w:tc>
        <w:tc>
          <w:tcPr>
            <w:tcW w:w="5970" w:type="dxa"/>
          </w:tcPr>
          <w:p w14:paraId="4174484B" w14:textId="77777777" w:rsidR="000B217C" w:rsidRPr="00C75E73" w:rsidRDefault="000B217C" w:rsidP="00676CE3">
            <w:pPr>
              <w:numPr>
                <w:ilvl w:val="0"/>
                <w:numId w:val="75"/>
              </w:numPr>
              <w:spacing w:after="0" w:line="276" w:lineRule="auto"/>
              <w:ind w:left="283"/>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 xml:space="preserve">в массе), непросматриваемого зеркального остекления.  </w:t>
            </w:r>
          </w:p>
          <w:p w14:paraId="2506350C" w14:textId="77777777" w:rsidR="000B217C" w:rsidRPr="00C75E73" w:rsidRDefault="000B217C" w:rsidP="00676CE3">
            <w:pPr>
              <w:numPr>
                <w:ilvl w:val="0"/>
                <w:numId w:val="75"/>
              </w:numPr>
              <w:spacing w:after="0" w:line="276" w:lineRule="auto"/>
              <w:ind w:left="283"/>
              <w:rPr>
                <w:rFonts w:eastAsia="Roboto"/>
                <w:sz w:val="12"/>
                <w:szCs w:val="12"/>
                <w:lang w:val="ru"/>
              </w:rPr>
            </w:pPr>
            <w:r w:rsidRPr="00C75E73">
              <w:rPr>
                <w:rFonts w:eastAsia="Roboto"/>
                <w:sz w:val="12"/>
                <w:szCs w:val="12"/>
                <w:lang w:val="ru"/>
              </w:rPr>
              <w:t xml:space="preserve">1.3.2.Цветовое решение должно осуществляться в нейтральных* и серых оттенках стекла.** </w:t>
            </w:r>
          </w:p>
        </w:tc>
        <w:tc>
          <w:tcPr>
            <w:tcW w:w="6825" w:type="dxa"/>
          </w:tcPr>
          <w:p w14:paraId="7A2DD1FE" w14:textId="77777777" w:rsidR="000B217C" w:rsidRPr="00C75E73" w:rsidRDefault="000B217C" w:rsidP="000B217C">
            <w:pPr>
              <w:rPr>
                <w:rFonts w:eastAsia="Roboto"/>
                <w:sz w:val="12"/>
                <w:szCs w:val="12"/>
                <w:lang w:val="ru"/>
              </w:rPr>
            </w:pPr>
          </w:p>
          <w:p w14:paraId="4ADDE5CC" w14:textId="77777777" w:rsidR="000B217C" w:rsidRPr="00C75E73" w:rsidRDefault="000B217C" w:rsidP="000B217C">
            <w:pPr>
              <w:ind w:left="283"/>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3DC5ABEF" w14:textId="77777777" w:rsidR="000B217C" w:rsidRPr="00C75E73" w:rsidRDefault="000B217C" w:rsidP="000B217C">
            <w:pPr>
              <w:ind w:left="283"/>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4C13BC9A" w14:textId="77777777" w:rsidTr="000B217C">
        <w:trPr>
          <w:trHeight w:val="258"/>
          <w:jc w:val="center"/>
        </w:trPr>
        <w:tc>
          <w:tcPr>
            <w:tcW w:w="421" w:type="dxa"/>
            <w:vMerge/>
            <w:shd w:val="clear" w:color="auto" w:fill="auto"/>
          </w:tcPr>
          <w:p w14:paraId="3A2BE8CD"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418ECCE6" w14:textId="77777777" w:rsidR="000B217C" w:rsidRPr="00C75E73" w:rsidRDefault="000B217C" w:rsidP="000B217C">
            <w:pPr>
              <w:rPr>
                <w:rFonts w:eastAsia="Roboto"/>
                <w:sz w:val="14"/>
                <w:szCs w:val="14"/>
                <w:lang w:val="ru"/>
              </w:rPr>
            </w:pPr>
          </w:p>
        </w:tc>
        <w:tc>
          <w:tcPr>
            <w:tcW w:w="990" w:type="dxa"/>
            <w:shd w:val="clear" w:color="auto" w:fill="auto"/>
            <w:vAlign w:val="center"/>
          </w:tcPr>
          <w:p w14:paraId="1E5777E3" w14:textId="77777777" w:rsidR="000B217C" w:rsidRPr="00C75E73" w:rsidRDefault="000B217C" w:rsidP="000B217C">
            <w:pPr>
              <w:rPr>
                <w:rFonts w:eastAsia="Roboto"/>
                <w:sz w:val="12"/>
                <w:szCs w:val="12"/>
                <w:lang w:val="ru"/>
              </w:rPr>
            </w:pPr>
            <w:r w:rsidRPr="00C75E73">
              <w:rPr>
                <w:rFonts w:eastAsia="Roboto"/>
                <w:sz w:val="12"/>
                <w:szCs w:val="12"/>
                <w:lang w:val="ru"/>
              </w:rPr>
              <w:t>1.4</w:t>
            </w:r>
          </w:p>
          <w:p w14:paraId="1C9EFB43"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5970" w:type="dxa"/>
          </w:tcPr>
          <w:p w14:paraId="1A19EADF" w14:textId="77777777" w:rsidR="000B217C" w:rsidRPr="00C75E73" w:rsidRDefault="000B217C" w:rsidP="00676CE3">
            <w:pPr>
              <w:numPr>
                <w:ilvl w:val="0"/>
                <w:numId w:val="74"/>
              </w:numPr>
              <w:spacing w:after="0"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6F5422F5" w14:textId="77777777" w:rsidR="000B217C" w:rsidRPr="00C75E73" w:rsidRDefault="000B217C" w:rsidP="00676CE3">
            <w:pPr>
              <w:numPr>
                <w:ilvl w:val="0"/>
                <w:numId w:val="74"/>
              </w:numPr>
              <w:spacing w:after="0"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09CE08D1" w14:textId="77777777" w:rsidR="000B217C" w:rsidRPr="00C75E73" w:rsidRDefault="000B217C" w:rsidP="00676CE3">
            <w:pPr>
              <w:numPr>
                <w:ilvl w:val="0"/>
                <w:numId w:val="68"/>
              </w:numPr>
              <w:spacing w:after="0"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p w14:paraId="4034FE7C" w14:textId="77777777" w:rsidR="000B217C" w:rsidRPr="00C75E73" w:rsidRDefault="000B217C" w:rsidP="00676CE3">
            <w:pPr>
              <w:numPr>
                <w:ilvl w:val="0"/>
                <w:numId w:val="68"/>
              </w:numPr>
              <w:spacing w:after="0" w:line="276" w:lineRule="auto"/>
              <w:ind w:left="283"/>
              <w:rPr>
                <w:rFonts w:eastAsia="Roboto"/>
                <w:sz w:val="12"/>
                <w:szCs w:val="12"/>
                <w:lang w:val="ru"/>
              </w:rPr>
            </w:pPr>
            <w:r w:rsidRPr="00C75E73">
              <w:rPr>
                <w:rFonts w:eastAsia="Roboto"/>
                <w:sz w:val="12"/>
                <w:szCs w:val="12"/>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E82060" w14:paraId="2C2EA41C" w14:textId="77777777" w:rsidTr="000B217C">
        <w:trPr>
          <w:trHeight w:val="330"/>
          <w:jc w:val="center"/>
        </w:trPr>
        <w:tc>
          <w:tcPr>
            <w:tcW w:w="421" w:type="dxa"/>
            <w:vMerge/>
            <w:shd w:val="clear" w:color="auto" w:fill="auto"/>
          </w:tcPr>
          <w:p w14:paraId="2C374CD1"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608AC4D7" w14:textId="77777777" w:rsidR="000B217C" w:rsidRPr="00C75E73" w:rsidRDefault="000B217C" w:rsidP="000B217C">
            <w:pPr>
              <w:rPr>
                <w:rFonts w:eastAsia="Roboto"/>
                <w:sz w:val="14"/>
                <w:szCs w:val="14"/>
                <w:lang w:val="ru"/>
              </w:rPr>
            </w:pPr>
          </w:p>
        </w:tc>
        <w:tc>
          <w:tcPr>
            <w:tcW w:w="990" w:type="dxa"/>
            <w:shd w:val="clear" w:color="auto" w:fill="auto"/>
            <w:vAlign w:val="center"/>
          </w:tcPr>
          <w:p w14:paraId="46AE60EB" w14:textId="77777777" w:rsidR="000B217C" w:rsidRPr="00C75E73" w:rsidRDefault="000B217C" w:rsidP="000B217C">
            <w:pPr>
              <w:rPr>
                <w:rFonts w:eastAsia="Roboto"/>
                <w:sz w:val="12"/>
                <w:szCs w:val="12"/>
                <w:lang w:val="ru"/>
              </w:rPr>
            </w:pPr>
            <w:r w:rsidRPr="00C75E73">
              <w:rPr>
                <w:rFonts w:eastAsia="Roboto"/>
                <w:sz w:val="12"/>
                <w:szCs w:val="12"/>
                <w:lang w:val="ru"/>
              </w:rPr>
              <w:t>1.5</w:t>
            </w:r>
          </w:p>
          <w:p w14:paraId="2AC8F808"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5970" w:type="dxa"/>
          </w:tcPr>
          <w:p w14:paraId="7AE00A84" w14:textId="77777777" w:rsidR="000B217C" w:rsidRPr="00C75E73" w:rsidRDefault="000B217C" w:rsidP="00676CE3">
            <w:pPr>
              <w:numPr>
                <w:ilvl w:val="0"/>
                <w:numId w:val="72"/>
              </w:numPr>
              <w:spacing w:after="0" w:line="276" w:lineRule="auto"/>
              <w:ind w:left="283"/>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820-5, 7024, 8028, 8011, 7021.</w:t>
            </w:r>
          </w:p>
        </w:tc>
        <w:tc>
          <w:tcPr>
            <w:tcW w:w="6825" w:type="dxa"/>
          </w:tcPr>
          <w:p w14:paraId="00007254" w14:textId="77777777" w:rsidR="000B217C" w:rsidRPr="00C75E73" w:rsidRDefault="000B217C" w:rsidP="00676CE3">
            <w:pPr>
              <w:numPr>
                <w:ilvl w:val="0"/>
                <w:numId w:val="72"/>
              </w:numPr>
              <w:spacing w:after="0"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E82060" w14:paraId="70D53654" w14:textId="77777777" w:rsidTr="000B217C">
        <w:trPr>
          <w:trHeight w:val="330"/>
          <w:jc w:val="center"/>
        </w:trPr>
        <w:tc>
          <w:tcPr>
            <w:tcW w:w="421" w:type="dxa"/>
            <w:vMerge/>
            <w:shd w:val="clear" w:color="auto" w:fill="auto"/>
          </w:tcPr>
          <w:p w14:paraId="145A845E"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6F94C244" w14:textId="77777777" w:rsidR="000B217C" w:rsidRPr="00C75E73" w:rsidRDefault="000B217C" w:rsidP="000B217C">
            <w:pPr>
              <w:rPr>
                <w:rFonts w:eastAsia="Roboto"/>
                <w:sz w:val="14"/>
                <w:szCs w:val="14"/>
                <w:lang w:val="ru"/>
              </w:rPr>
            </w:pPr>
          </w:p>
        </w:tc>
        <w:tc>
          <w:tcPr>
            <w:tcW w:w="990" w:type="dxa"/>
            <w:shd w:val="clear" w:color="auto" w:fill="auto"/>
            <w:vAlign w:val="center"/>
          </w:tcPr>
          <w:p w14:paraId="38EDACC8" w14:textId="77777777" w:rsidR="000B217C" w:rsidRPr="00C75E73" w:rsidRDefault="000B217C" w:rsidP="000B217C">
            <w:pPr>
              <w:rPr>
                <w:rFonts w:eastAsia="Roboto"/>
                <w:sz w:val="12"/>
                <w:szCs w:val="12"/>
                <w:lang w:val="ru"/>
              </w:rPr>
            </w:pPr>
            <w:r w:rsidRPr="00C75E73">
              <w:rPr>
                <w:rFonts w:eastAsia="Roboto"/>
                <w:sz w:val="12"/>
                <w:szCs w:val="12"/>
                <w:lang w:val="ru"/>
              </w:rPr>
              <w:t>1.6</w:t>
            </w:r>
          </w:p>
          <w:p w14:paraId="110A34B9"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5970" w:type="dxa"/>
          </w:tcPr>
          <w:p w14:paraId="4F955C4C" w14:textId="77777777" w:rsidR="000B217C" w:rsidRPr="00C75E73" w:rsidRDefault="000B217C" w:rsidP="00676CE3">
            <w:pPr>
              <w:numPr>
                <w:ilvl w:val="0"/>
                <w:numId w:val="72"/>
              </w:numPr>
              <w:spacing w:after="0" w:line="276" w:lineRule="auto"/>
              <w:ind w:left="283"/>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3002A734" w14:textId="77777777" w:rsidR="000B217C" w:rsidRPr="00C75E73" w:rsidRDefault="000B217C" w:rsidP="00676CE3">
            <w:pPr>
              <w:numPr>
                <w:ilvl w:val="0"/>
                <w:numId w:val="72"/>
              </w:numPr>
              <w:spacing w:after="0" w:line="276" w:lineRule="auto"/>
              <w:ind w:left="283"/>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tc>
      </w:tr>
      <w:tr w:rsidR="000B217C" w:rsidRPr="00E82060" w14:paraId="18EBF27D" w14:textId="77777777" w:rsidTr="000B217C">
        <w:trPr>
          <w:trHeight w:val="330"/>
          <w:jc w:val="center"/>
        </w:trPr>
        <w:tc>
          <w:tcPr>
            <w:tcW w:w="421" w:type="dxa"/>
            <w:vMerge/>
            <w:shd w:val="clear" w:color="auto" w:fill="auto"/>
          </w:tcPr>
          <w:p w14:paraId="3E921673"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0573FCD8" w14:textId="77777777" w:rsidR="000B217C" w:rsidRPr="00C75E73" w:rsidRDefault="000B217C" w:rsidP="000B217C">
            <w:pPr>
              <w:rPr>
                <w:rFonts w:eastAsia="Roboto"/>
                <w:sz w:val="14"/>
                <w:szCs w:val="14"/>
                <w:lang w:val="ru"/>
              </w:rPr>
            </w:pPr>
          </w:p>
        </w:tc>
        <w:tc>
          <w:tcPr>
            <w:tcW w:w="990" w:type="dxa"/>
            <w:shd w:val="clear" w:color="auto" w:fill="auto"/>
            <w:vAlign w:val="center"/>
          </w:tcPr>
          <w:p w14:paraId="4DB78D63" w14:textId="77777777" w:rsidR="000B217C" w:rsidRPr="00C75E73" w:rsidRDefault="000B217C" w:rsidP="000B217C">
            <w:pPr>
              <w:rPr>
                <w:rFonts w:eastAsia="Roboto"/>
                <w:sz w:val="12"/>
                <w:szCs w:val="12"/>
                <w:lang w:val="ru"/>
              </w:rPr>
            </w:pPr>
            <w:r w:rsidRPr="00C75E73">
              <w:rPr>
                <w:rFonts w:eastAsia="Roboto"/>
                <w:sz w:val="12"/>
                <w:szCs w:val="12"/>
                <w:lang w:val="ru"/>
              </w:rPr>
              <w:t>1.7</w:t>
            </w:r>
          </w:p>
          <w:p w14:paraId="15B7DB2B"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5970" w:type="dxa"/>
          </w:tcPr>
          <w:p w14:paraId="495FD00B" w14:textId="77777777" w:rsidR="000B217C" w:rsidRPr="00C75E73" w:rsidRDefault="000B217C" w:rsidP="00676CE3">
            <w:pPr>
              <w:numPr>
                <w:ilvl w:val="0"/>
                <w:numId w:val="28"/>
              </w:numPr>
              <w:spacing w:after="0" w:line="276" w:lineRule="auto"/>
              <w:ind w:left="283"/>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Pr>
          <w:p w14:paraId="7BBD2483" w14:textId="77777777" w:rsidR="000B217C" w:rsidRPr="00C75E73" w:rsidRDefault="000B217C" w:rsidP="00676CE3">
            <w:pPr>
              <w:numPr>
                <w:ilvl w:val="0"/>
                <w:numId w:val="28"/>
              </w:numPr>
              <w:spacing w:after="0" w:line="276" w:lineRule="auto"/>
              <w:ind w:left="283"/>
              <w:rPr>
                <w:rFonts w:eastAsia="Roboto"/>
                <w:sz w:val="12"/>
                <w:szCs w:val="12"/>
                <w:lang w:val="ru"/>
              </w:rPr>
            </w:pPr>
            <w:r w:rsidRPr="00C75E73">
              <w:rPr>
                <w:rFonts w:eastAsia="Roboto"/>
                <w:sz w:val="12"/>
                <w:szCs w:val="12"/>
                <w:lang w:val="ru"/>
              </w:rPr>
              <w:t>1.7.2 Цветовое решение ограждений, выполненных из стекла, должно осуществляться в нейтральных* и серых оттенках.**</w:t>
            </w:r>
          </w:p>
          <w:p w14:paraId="222EB2B9" w14:textId="77777777" w:rsidR="000B217C" w:rsidRPr="00C75E73" w:rsidRDefault="000B217C" w:rsidP="000B217C">
            <w:pPr>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748B23DE" w14:textId="77777777" w:rsidR="000B217C" w:rsidRPr="00C75E73" w:rsidRDefault="000B217C" w:rsidP="000B217C">
            <w:pPr>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06E3AAF4" w14:textId="77777777" w:rsidTr="000B217C">
        <w:trPr>
          <w:trHeight w:val="1231"/>
          <w:jc w:val="center"/>
        </w:trPr>
        <w:tc>
          <w:tcPr>
            <w:tcW w:w="421" w:type="dxa"/>
            <w:vMerge w:val="restart"/>
            <w:shd w:val="clear" w:color="auto" w:fill="auto"/>
          </w:tcPr>
          <w:p w14:paraId="2EC25C2F" w14:textId="77777777" w:rsidR="000B217C" w:rsidRPr="00C75E73" w:rsidRDefault="000B217C" w:rsidP="000B217C">
            <w:pPr>
              <w:rPr>
                <w:rFonts w:eastAsia="Roboto"/>
                <w:sz w:val="12"/>
                <w:szCs w:val="12"/>
                <w:lang w:val="ru"/>
              </w:rPr>
            </w:pPr>
            <w:r w:rsidRPr="00C75E73">
              <w:rPr>
                <w:rFonts w:eastAsia="Roboto"/>
                <w:sz w:val="12"/>
                <w:szCs w:val="12"/>
                <w:lang w:val="ru"/>
              </w:rPr>
              <w:t>2</w:t>
            </w:r>
          </w:p>
        </w:tc>
        <w:tc>
          <w:tcPr>
            <w:tcW w:w="1094" w:type="dxa"/>
            <w:vMerge w:val="restart"/>
            <w:shd w:val="clear" w:color="auto" w:fill="auto"/>
          </w:tcPr>
          <w:p w14:paraId="71574872"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p w14:paraId="3C83214B" w14:textId="77777777" w:rsidR="000B217C" w:rsidRPr="00C75E73" w:rsidRDefault="000B217C" w:rsidP="000B217C">
            <w:pPr>
              <w:rPr>
                <w:rFonts w:eastAsia="Roboto"/>
                <w:sz w:val="12"/>
                <w:szCs w:val="12"/>
                <w:lang w:val="ru"/>
              </w:rPr>
            </w:pPr>
          </w:p>
        </w:tc>
        <w:tc>
          <w:tcPr>
            <w:tcW w:w="990" w:type="dxa"/>
            <w:shd w:val="clear" w:color="auto" w:fill="auto"/>
            <w:vAlign w:val="center"/>
          </w:tcPr>
          <w:p w14:paraId="0DA11909" w14:textId="77777777" w:rsidR="000B217C" w:rsidRPr="00C75E73" w:rsidRDefault="000B217C" w:rsidP="000B217C">
            <w:pPr>
              <w:rPr>
                <w:rFonts w:eastAsia="Roboto"/>
                <w:sz w:val="12"/>
                <w:szCs w:val="12"/>
                <w:lang w:val="ru"/>
              </w:rPr>
            </w:pPr>
            <w:r w:rsidRPr="00C75E73">
              <w:rPr>
                <w:rFonts w:eastAsia="Roboto"/>
                <w:sz w:val="12"/>
                <w:szCs w:val="12"/>
                <w:lang w:val="ru"/>
              </w:rPr>
              <w:t>2.1</w:t>
            </w:r>
          </w:p>
          <w:p w14:paraId="784A1920"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5970" w:type="dxa"/>
            <w:shd w:val="clear" w:color="auto" w:fill="auto"/>
          </w:tcPr>
          <w:p w14:paraId="4DB2DCEE" w14:textId="77777777" w:rsidR="000B217C" w:rsidRPr="00C75E73" w:rsidRDefault="000B217C" w:rsidP="00676CE3">
            <w:pPr>
              <w:numPr>
                <w:ilvl w:val="0"/>
                <w:numId w:val="66"/>
              </w:numPr>
              <w:spacing w:after="0"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61D27D7C" w14:textId="77777777" w:rsidR="000B217C" w:rsidRPr="00C75E73" w:rsidRDefault="000B217C" w:rsidP="00676CE3">
            <w:pPr>
              <w:numPr>
                <w:ilvl w:val="0"/>
                <w:numId w:val="66"/>
              </w:numPr>
              <w:spacing w:after="0" w:line="276" w:lineRule="auto"/>
              <w:ind w:left="283"/>
              <w:rPr>
                <w:rFonts w:eastAsia="Roboto"/>
                <w:sz w:val="12"/>
                <w:szCs w:val="12"/>
                <w:lang w:val="ru"/>
              </w:rPr>
            </w:pPr>
            <w:r w:rsidRPr="00C75E73">
              <w:rPr>
                <w:rFonts w:eastAsia="Roboto"/>
                <w:sz w:val="12"/>
                <w:szCs w:val="12"/>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6324F4E2" w14:textId="77777777" w:rsidR="000B217C" w:rsidRPr="00C75E73" w:rsidRDefault="000B217C" w:rsidP="00676CE3">
            <w:pPr>
              <w:numPr>
                <w:ilvl w:val="0"/>
                <w:numId w:val="66"/>
              </w:numPr>
              <w:spacing w:after="0"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1BD35F17" w14:textId="77777777" w:rsidR="000B217C" w:rsidRPr="00C75E73" w:rsidRDefault="000B217C" w:rsidP="00676CE3">
            <w:pPr>
              <w:numPr>
                <w:ilvl w:val="0"/>
                <w:numId w:val="66"/>
              </w:numPr>
              <w:spacing w:after="0"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tc>
        <w:tc>
          <w:tcPr>
            <w:tcW w:w="6825" w:type="dxa"/>
            <w:shd w:val="clear" w:color="auto" w:fill="auto"/>
          </w:tcPr>
          <w:p w14:paraId="16F3B8CB" w14:textId="77777777" w:rsidR="000B217C" w:rsidRPr="00C75E73" w:rsidRDefault="000B217C" w:rsidP="00676CE3">
            <w:pPr>
              <w:numPr>
                <w:ilvl w:val="0"/>
                <w:numId w:val="66"/>
              </w:numPr>
              <w:spacing w:after="0"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1F050982" w14:textId="77777777" w:rsidR="000B217C" w:rsidRPr="00C75E73" w:rsidRDefault="000B217C" w:rsidP="00676CE3">
            <w:pPr>
              <w:numPr>
                <w:ilvl w:val="0"/>
                <w:numId w:val="54"/>
              </w:numPr>
              <w:spacing w:after="0" w:line="276" w:lineRule="auto"/>
              <w:ind w:left="283"/>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1F4A77D3" w14:textId="77777777" w:rsidR="000B217C" w:rsidRPr="00C75E73" w:rsidRDefault="000B217C" w:rsidP="00676CE3">
            <w:pPr>
              <w:numPr>
                <w:ilvl w:val="0"/>
                <w:numId w:val="66"/>
              </w:numPr>
              <w:spacing w:after="0" w:line="276" w:lineRule="auto"/>
              <w:ind w:left="283"/>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E82060" w14:paraId="2F06C782" w14:textId="77777777" w:rsidTr="000B217C">
        <w:trPr>
          <w:trHeight w:val="375"/>
          <w:jc w:val="center"/>
        </w:trPr>
        <w:tc>
          <w:tcPr>
            <w:tcW w:w="421" w:type="dxa"/>
            <w:vMerge/>
            <w:shd w:val="clear" w:color="auto" w:fill="auto"/>
          </w:tcPr>
          <w:p w14:paraId="67220930"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1FC75945" w14:textId="77777777" w:rsidR="000B217C" w:rsidRPr="00C75E73" w:rsidRDefault="000B217C" w:rsidP="000B217C">
            <w:pPr>
              <w:rPr>
                <w:rFonts w:eastAsia="Roboto"/>
                <w:sz w:val="14"/>
                <w:szCs w:val="14"/>
                <w:lang w:val="ru"/>
              </w:rPr>
            </w:pPr>
          </w:p>
        </w:tc>
        <w:tc>
          <w:tcPr>
            <w:tcW w:w="990" w:type="dxa"/>
            <w:shd w:val="clear" w:color="auto" w:fill="auto"/>
            <w:vAlign w:val="center"/>
          </w:tcPr>
          <w:p w14:paraId="3DB875F2" w14:textId="77777777" w:rsidR="000B217C" w:rsidRPr="00C75E73" w:rsidRDefault="000B217C" w:rsidP="000B217C">
            <w:pPr>
              <w:rPr>
                <w:rFonts w:eastAsia="Roboto"/>
                <w:sz w:val="12"/>
                <w:szCs w:val="12"/>
                <w:lang w:val="ru"/>
              </w:rPr>
            </w:pPr>
            <w:r w:rsidRPr="00C75E73">
              <w:rPr>
                <w:rFonts w:eastAsia="Roboto"/>
                <w:sz w:val="12"/>
                <w:szCs w:val="12"/>
                <w:lang w:val="ru"/>
              </w:rPr>
              <w:t>2.2</w:t>
            </w:r>
          </w:p>
          <w:p w14:paraId="6891A27F"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5970" w:type="dxa"/>
            <w:shd w:val="clear" w:color="auto" w:fill="auto"/>
          </w:tcPr>
          <w:p w14:paraId="3613DD52" w14:textId="77777777" w:rsidR="000B217C" w:rsidRPr="00C75E73" w:rsidRDefault="000B217C" w:rsidP="00676CE3">
            <w:pPr>
              <w:numPr>
                <w:ilvl w:val="0"/>
                <w:numId w:val="69"/>
              </w:numPr>
              <w:spacing w:after="0"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shd w:val="clear" w:color="auto" w:fill="auto"/>
          </w:tcPr>
          <w:p w14:paraId="331E5DF1" w14:textId="77777777" w:rsidR="000B217C" w:rsidRPr="00C75E73" w:rsidRDefault="000B217C" w:rsidP="00676CE3">
            <w:pPr>
              <w:numPr>
                <w:ilvl w:val="0"/>
                <w:numId w:val="69"/>
              </w:numPr>
              <w:spacing w:after="0" w:line="276" w:lineRule="auto"/>
              <w:ind w:left="283"/>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0B217C" w:rsidRPr="00E82060" w14:paraId="5BADFD4D" w14:textId="77777777" w:rsidTr="000B217C">
        <w:trPr>
          <w:trHeight w:val="273"/>
          <w:jc w:val="center"/>
        </w:trPr>
        <w:tc>
          <w:tcPr>
            <w:tcW w:w="421" w:type="dxa"/>
            <w:vMerge/>
            <w:shd w:val="clear" w:color="auto" w:fill="auto"/>
          </w:tcPr>
          <w:p w14:paraId="3220A1B7"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28E8BB01" w14:textId="77777777" w:rsidR="000B217C" w:rsidRPr="00C75E73" w:rsidRDefault="000B217C" w:rsidP="000B217C">
            <w:pPr>
              <w:rPr>
                <w:rFonts w:eastAsia="Roboto"/>
                <w:sz w:val="14"/>
                <w:szCs w:val="14"/>
                <w:lang w:val="ru"/>
              </w:rPr>
            </w:pPr>
          </w:p>
        </w:tc>
        <w:tc>
          <w:tcPr>
            <w:tcW w:w="990" w:type="dxa"/>
            <w:shd w:val="clear" w:color="auto" w:fill="auto"/>
            <w:vAlign w:val="center"/>
          </w:tcPr>
          <w:p w14:paraId="035AE0D2" w14:textId="77777777" w:rsidR="000B217C" w:rsidRPr="00C75E73" w:rsidRDefault="000B217C" w:rsidP="000B217C">
            <w:pPr>
              <w:rPr>
                <w:rFonts w:eastAsia="Roboto"/>
                <w:sz w:val="12"/>
                <w:szCs w:val="12"/>
                <w:lang w:val="ru"/>
              </w:rPr>
            </w:pPr>
            <w:r w:rsidRPr="00C75E73">
              <w:rPr>
                <w:rFonts w:eastAsia="Roboto"/>
                <w:sz w:val="12"/>
                <w:szCs w:val="12"/>
                <w:lang w:val="ru"/>
              </w:rPr>
              <w:t>2.3</w:t>
            </w:r>
          </w:p>
          <w:p w14:paraId="506F8864" w14:textId="77777777" w:rsidR="000B217C" w:rsidRPr="00C75E73" w:rsidRDefault="000B217C" w:rsidP="000B217C">
            <w:pPr>
              <w:rPr>
                <w:rFonts w:eastAsia="Roboto"/>
                <w:sz w:val="12"/>
                <w:szCs w:val="12"/>
                <w:lang w:val="ru"/>
              </w:rPr>
            </w:pPr>
            <w:r w:rsidRPr="00C75E73">
              <w:rPr>
                <w:rFonts w:eastAsia="Roboto"/>
                <w:sz w:val="12"/>
                <w:szCs w:val="12"/>
                <w:lang w:val="ru"/>
              </w:rPr>
              <w:t>Остекление</w:t>
            </w:r>
          </w:p>
        </w:tc>
        <w:tc>
          <w:tcPr>
            <w:tcW w:w="5970" w:type="dxa"/>
            <w:shd w:val="clear" w:color="auto" w:fill="auto"/>
          </w:tcPr>
          <w:p w14:paraId="61D055B1" w14:textId="77777777" w:rsidR="000B217C" w:rsidRPr="00C75E73" w:rsidRDefault="000B217C" w:rsidP="00676CE3">
            <w:pPr>
              <w:numPr>
                <w:ilvl w:val="0"/>
                <w:numId w:val="67"/>
              </w:numPr>
              <w:spacing w:after="0"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shd w:val="clear" w:color="auto" w:fill="auto"/>
          </w:tcPr>
          <w:p w14:paraId="107460B0" w14:textId="77777777" w:rsidR="000B217C" w:rsidRPr="00C75E73" w:rsidRDefault="000B217C" w:rsidP="00676CE3">
            <w:pPr>
              <w:numPr>
                <w:ilvl w:val="0"/>
                <w:numId w:val="67"/>
              </w:numPr>
              <w:spacing w:after="0"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0B217C" w:rsidRPr="00E82060" w14:paraId="267F1D41" w14:textId="77777777" w:rsidTr="000B217C">
        <w:trPr>
          <w:trHeight w:val="952"/>
          <w:jc w:val="center"/>
        </w:trPr>
        <w:tc>
          <w:tcPr>
            <w:tcW w:w="421" w:type="dxa"/>
            <w:vMerge/>
            <w:shd w:val="clear" w:color="auto" w:fill="auto"/>
          </w:tcPr>
          <w:p w14:paraId="3CDB6A1C"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488286AB" w14:textId="77777777" w:rsidR="000B217C" w:rsidRPr="00C75E73" w:rsidRDefault="000B217C" w:rsidP="000B217C">
            <w:pPr>
              <w:rPr>
                <w:rFonts w:eastAsia="Roboto"/>
                <w:sz w:val="14"/>
                <w:szCs w:val="14"/>
                <w:lang w:val="ru"/>
              </w:rPr>
            </w:pPr>
          </w:p>
        </w:tc>
        <w:tc>
          <w:tcPr>
            <w:tcW w:w="990" w:type="dxa"/>
            <w:shd w:val="clear" w:color="auto" w:fill="auto"/>
            <w:vAlign w:val="center"/>
          </w:tcPr>
          <w:p w14:paraId="5275276F" w14:textId="77777777" w:rsidR="000B217C" w:rsidRPr="00C75E73" w:rsidRDefault="000B217C" w:rsidP="000B217C">
            <w:pPr>
              <w:rPr>
                <w:rFonts w:eastAsia="Roboto"/>
                <w:sz w:val="12"/>
                <w:szCs w:val="12"/>
                <w:lang w:val="ru"/>
              </w:rPr>
            </w:pPr>
            <w:r w:rsidRPr="00C75E73">
              <w:rPr>
                <w:rFonts w:eastAsia="Roboto"/>
                <w:sz w:val="12"/>
                <w:szCs w:val="12"/>
                <w:lang w:val="ru"/>
              </w:rPr>
              <w:t>2.4</w:t>
            </w:r>
          </w:p>
          <w:p w14:paraId="7376BAF1"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5970" w:type="dxa"/>
            <w:shd w:val="clear" w:color="auto" w:fill="auto"/>
          </w:tcPr>
          <w:p w14:paraId="2CEEA5CA" w14:textId="77777777" w:rsidR="000B217C" w:rsidRPr="00C75E73" w:rsidRDefault="000B217C" w:rsidP="00676CE3">
            <w:pPr>
              <w:numPr>
                <w:ilvl w:val="0"/>
                <w:numId w:val="71"/>
              </w:numPr>
              <w:spacing w:after="0"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A5B0222" w14:textId="77777777" w:rsidR="000B217C" w:rsidRPr="00C75E73" w:rsidRDefault="000B217C" w:rsidP="00676CE3">
            <w:pPr>
              <w:numPr>
                <w:ilvl w:val="0"/>
                <w:numId w:val="71"/>
              </w:numPr>
              <w:spacing w:after="0"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706DC4B1" w14:textId="77777777" w:rsidR="000B217C" w:rsidRPr="00C75E73" w:rsidRDefault="000B217C" w:rsidP="00676CE3">
            <w:pPr>
              <w:numPr>
                <w:ilvl w:val="0"/>
                <w:numId w:val="71"/>
              </w:numPr>
              <w:spacing w:after="0"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25" w:type="dxa"/>
            <w:shd w:val="clear" w:color="auto" w:fill="auto"/>
          </w:tcPr>
          <w:p w14:paraId="3E1F9B2F" w14:textId="77777777" w:rsidR="000B217C" w:rsidRPr="00C75E73" w:rsidRDefault="000B217C" w:rsidP="00676CE3">
            <w:pPr>
              <w:numPr>
                <w:ilvl w:val="0"/>
                <w:numId w:val="71"/>
              </w:numPr>
              <w:spacing w:after="0"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5D912EAB" w14:textId="77777777" w:rsidR="000B217C" w:rsidRPr="00C75E73" w:rsidRDefault="000B217C" w:rsidP="00676CE3">
            <w:pPr>
              <w:numPr>
                <w:ilvl w:val="0"/>
                <w:numId w:val="71"/>
              </w:numPr>
              <w:spacing w:after="0"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25B832BC" w14:textId="77777777" w:rsidR="000B217C" w:rsidRPr="00C75E73" w:rsidRDefault="000B217C" w:rsidP="00676CE3">
            <w:pPr>
              <w:numPr>
                <w:ilvl w:val="0"/>
                <w:numId w:val="71"/>
              </w:numPr>
              <w:spacing w:after="0" w:line="276" w:lineRule="auto"/>
              <w:ind w:left="283"/>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E82060" w14:paraId="42951735" w14:textId="77777777" w:rsidTr="000B217C">
        <w:trPr>
          <w:trHeight w:val="315"/>
          <w:jc w:val="center"/>
        </w:trPr>
        <w:tc>
          <w:tcPr>
            <w:tcW w:w="421" w:type="dxa"/>
            <w:vMerge/>
            <w:shd w:val="clear" w:color="auto" w:fill="auto"/>
          </w:tcPr>
          <w:p w14:paraId="759220F9"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0207F2E9" w14:textId="77777777" w:rsidR="000B217C" w:rsidRPr="00C75E73" w:rsidRDefault="000B217C" w:rsidP="000B217C">
            <w:pPr>
              <w:rPr>
                <w:rFonts w:eastAsia="Roboto"/>
                <w:sz w:val="14"/>
                <w:szCs w:val="14"/>
                <w:lang w:val="ru"/>
              </w:rPr>
            </w:pPr>
          </w:p>
        </w:tc>
        <w:tc>
          <w:tcPr>
            <w:tcW w:w="990" w:type="dxa"/>
            <w:shd w:val="clear" w:color="auto" w:fill="auto"/>
            <w:vAlign w:val="center"/>
          </w:tcPr>
          <w:p w14:paraId="05FE9144" w14:textId="77777777" w:rsidR="000B217C" w:rsidRPr="00C75E73" w:rsidRDefault="000B217C" w:rsidP="000B217C">
            <w:pPr>
              <w:rPr>
                <w:rFonts w:eastAsia="Roboto"/>
                <w:sz w:val="12"/>
                <w:szCs w:val="12"/>
                <w:lang w:val="ru"/>
              </w:rPr>
            </w:pPr>
            <w:r w:rsidRPr="00C75E73">
              <w:rPr>
                <w:rFonts w:eastAsia="Roboto"/>
                <w:sz w:val="12"/>
                <w:szCs w:val="12"/>
                <w:lang w:val="ru"/>
              </w:rPr>
              <w:t>2.5</w:t>
            </w:r>
          </w:p>
          <w:p w14:paraId="12178F29"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5970" w:type="dxa"/>
            <w:shd w:val="clear" w:color="auto" w:fill="auto"/>
          </w:tcPr>
          <w:p w14:paraId="2CDBDDDF" w14:textId="77777777" w:rsidR="000B217C" w:rsidRPr="00C75E73" w:rsidRDefault="000B217C" w:rsidP="00676CE3">
            <w:pPr>
              <w:numPr>
                <w:ilvl w:val="0"/>
                <w:numId w:val="70"/>
              </w:numPr>
              <w:spacing w:after="0"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shd w:val="clear" w:color="auto" w:fill="auto"/>
          </w:tcPr>
          <w:p w14:paraId="09DB7145" w14:textId="77777777" w:rsidR="000B217C" w:rsidRPr="00C75E73" w:rsidRDefault="000B217C" w:rsidP="000B217C">
            <w:pPr>
              <w:ind w:left="283" w:hanging="360"/>
              <w:rPr>
                <w:rFonts w:eastAsia="Roboto"/>
                <w:sz w:val="12"/>
                <w:szCs w:val="12"/>
                <w:lang w:val="ru"/>
              </w:rPr>
            </w:pPr>
          </w:p>
        </w:tc>
      </w:tr>
      <w:tr w:rsidR="000B217C" w:rsidRPr="00E82060" w14:paraId="6B23C725" w14:textId="77777777" w:rsidTr="000B217C">
        <w:trPr>
          <w:trHeight w:val="315"/>
          <w:jc w:val="center"/>
        </w:trPr>
        <w:tc>
          <w:tcPr>
            <w:tcW w:w="421" w:type="dxa"/>
            <w:vMerge/>
            <w:shd w:val="clear" w:color="auto" w:fill="auto"/>
          </w:tcPr>
          <w:p w14:paraId="6CA811BF"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06BDCB78" w14:textId="77777777" w:rsidR="000B217C" w:rsidRPr="00C75E73" w:rsidRDefault="000B217C" w:rsidP="000B217C">
            <w:pPr>
              <w:rPr>
                <w:rFonts w:eastAsia="Roboto"/>
                <w:sz w:val="14"/>
                <w:szCs w:val="14"/>
                <w:lang w:val="ru"/>
              </w:rPr>
            </w:pPr>
          </w:p>
        </w:tc>
        <w:tc>
          <w:tcPr>
            <w:tcW w:w="990" w:type="dxa"/>
            <w:shd w:val="clear" w:color="auto" w:fill="auto"/>
            <w:vAlign w:val="center"/>
          </w:tcPr>
          <w:p w14:paraId="3A337078" w14:textId="77777777" w:rsidR="000B217C" w:rsidRPr="00C75E73" w:rsidRDefault="000B217C" w:rsidP="000B217C">
            <w:pPr>
              <w:rPr>
                <w:rFonts w:eastAsia="Roboto"/>
                <w:sz w:val="12"/>
                <w:szCs w:val="12"/>
                <w:lang w:val="ru"/>
              </w:rPr>
            </w:pPr>
            <w:r w:rsidRPr="00C75E73">
              <w:rPr>
                <w:rFonts w:eastAsia="Roboto"/>
                <w:sz w:val="12"/>
                <w:szCs w:val="12"/>
                <w:lang w:val="ru"/>
              </w:rPr>
              <w:t>2.6</w:t>
            </w:r>
          </w:p>
          <w:p w14:paraId="626E7612"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5970" w:type="dxa"/>
            <w:shd w:val="clear" w:color="auto" w:fill="auto"/>
          </w:tcPr>
          <w:p w14:paraId="42B47F82" w14:textId="77777777" w:rsidR="000B217C" w:rsidRPr="00C75E73" w:rsidRDefault="000B217C" w:rsidP="00676CE3">
            <w:pPr>
              <w:numPr>
                <w:ilvl w:val="0"/>
                <w:numId w:val="25"/>
              </w:numPr>
              <w:spacing w:after="0"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218C7871" w14:textId="77777777" w:rsidR="000B217C" w:rsidRPr="00C75E73" w:rsidRDefault="000B217C" w:rsidP="00676CE3">
            <w:pPr>
              <w:numPr>
                <w:ilvl w:val="0"/>
                <w:numId w:val="25"/>
              </w:numPr>
              <w:spacing w:after="0"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24F55534" w14:textId="77777777" w:rsidR="000B217C" w:rsidRPr="00C75E73" w:rsidRDefault="000B217C" w:rsidP="00676CE3">
            <w:pPr>
              <w:numPr>
                <w:ilvl w:val="0"/>
                <w:numId w:val="25"/>
              </w:numPr>
              <w:spacing w:after="0"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25" w:type="dxa"/>
            <w:shd w:val="clear" w:color="auto" w:fill="auto"/>
          </w:tcPr>
          <w:p w14:paraId="72D270AC" w14:textId="77777777" w:rsidR="000B217C" w:rsidRPr="00C75E73" w:rsidRDefault="000B217C" w:rsidP="00676CE3">
            <w:pPr>
              <w:numPr>
                <w:ilvl w:val="0"/>
                <w:numId w:val="25"/>
              </w:numPr>
              <w:spacing w:after="0" w:line="276" w:lineRule="auto"/>
              <w:ind w:left="283"/>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R11, резиновую плитку.</w:t>
            </w:r>
          </w:p>
          <w:p w14:paraId="0E396CF3" w14:textId="77777777" w:rsidR="000B217C" w:rsidRPr="00C75E73" w:rsidRDefault="000B217C" w:rsidP="00676CE3">
            <w:pPr>
              <w:numPr>
                <w:ilvl w:val="0"/>
                <w:numId w:val="25"/>
              </w:numPr>
              <w:spacing w:after="0"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C15607F" w14:textId="77777777" w:rsidR="000B217C" w:rsidRPr="00C75E73" w:rsidRDefault="000B217C" w:rsidP="00676CE3">
            <w:pPr>
              <w:numPr>
                <w:ilvl w:val="0"/>
                <w:numId w:val="26"/>
              </w:numPr>
              <w:spacing w:after="0"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0B217C" w:rsidRPr="00E82060" w14:paraId="375B1B84" w14:textId="77777777" w:rsidTr="000B217C">
        <w:trPr>
          <w:trHeight w:val="315"/>
          <w:jc w:val="center"/>
        </w:trPr>
        <w:tc>
          <w:tcPr>
            <w:tcW w:w="421" w:type="dxa"/>
            <w:vMerge/>
            <w:shd w:val="clear" w:color="auto" w:fill="auto"/>
          </w:tcPr>
          <w:p w14:paraId="569BBC91"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2F9DF6B2" w14:textId="77777777" w:rsidR="000B217C" w:rsidRPr="00C75E73" w:rsidRDefault="000B217C" w:rsidP="000B217C">
            <w:pPr>
              <w:rPr>
                <w:rFonts w:eastAsia="Roboto"/>
                <w:sz w:val="14"/>
                <w:szCs w:val="14"/>
                <w:lang w:val="ru"/>
              </w:rPr>
            </w:pPr>
          </w:p>
        </w:tc>
        <w:tc>
          <w:tcPr>
            <w:tcW w:w="990" w:type="dxa"/>
            <w:shd w:val="clear" w:color="auto" w:fill="auto"/>
            <w:vAlign w:val="center"/>
          </w:tcPr>
          <w:p w14:paraId="5A0DD358" w14:textId="77777777" w:rsidR="000B217C" w:rsidRPr="00C75E73" w:rsidRDefault="000B217C" w:rsidP="000B217C">
            <w:pPr>
              <w:rPr>
                <w:rFonts w:eastAsia="Roboto"/>
                <w:sz w:val="12"/>
                <w:szCs w:val="12"/>
                <w:lang w:val="ru"/>
              </w:rPr>
            </w:pPr>
            <w:r w:rsidRPr="00C75E73">
              <w:rPr>
                <w:rFonts w:eastAsia="Roboto"/>
                <w:sz w:val="12"/>
                <w:szCs w:val="12"/>
                <w:lang w:val="ru"/>
              </w:rPr>
              <w:t>2.7</w:t>
            </w:r>
          </w:p>
          <w:p w14:paraId="5F71B826"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5970" w:type="dxa"/>
            <w:shd w:val="clear" w:color="auto" w:fill="auto"/>
          </w:tcPr>
          <w:p w14:paraId="28B27A33" w14:textId="77777777" w:rsidR="000B217C" w:rsidRPr="00C75E73" w:rsidRDefault="000B217C" w:rsidP="00676CE3">
            <w:pPr>
              <w:numPr>
                <w:ilvl w:val="0"/>
                <w:numId w:val="18"/>
              </w:numPr>
              <w:spacing w:after="0" w:line="276" w:lineRule="auto"/>
              <w:ind w:left="283"/>
              <w:rPr>
                <w:rFonts w:eastAsia="Roboto"/>
                <w:sz w:val="12"/>
                <w:szCs w:val="12"/>
                <w:lang w:val="ru"/>
              </w:rPr>
            </w:pPr>
            <w:r w:rsidRPr="00C75E73">
              <w:rPr>
                <w:rFonts w:eastAsia="Roboto"/>
                <w:sz w:val="12"/>
                <w:szCs w:val="12"/>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shd w:val="clear" w:color="auto" w:fill="auto"/>
          </w:tcPr>
          <w:p w14:paraId="6206BBAF" w14:textId="77777777" w:rsidR="000B217C" w:rsidRPr="00C75E73" w:rsidRDefault="000B217C" w:rsidP="000B217C">
            <w:pPr>
              <w:ind w:left="283" w:hanging="360"/>
              <w:rPr>
                <w:rFonts w:eastAsia="Roboto"/>
                <w:sz w:val="12"/>
                <w:szCs w:val="12"/>
                <w:lang w:val="ru"/>
              </w:rPr>
            </w:pPr>
          </w:p>
        </w:tc>
      </w:tr>
      <w:tr w:rsidR="000B217C" w:rsidRPr="00E82060" w14:paraId="530EC96F" w14:textId="77777777" w:rsidTr="000B217C">
        <w:trPr>
          <w:trHeight w:val="579"/>
          <w:jc w:val="center"/>
        </w:trPr>
        <w:tc>
          <w:tcPr>
            <w:tcW w:w="421" w:type="dxa"/>
            <w:shd w:val="clear" w:color="auto" w:fill="auto"/>
          </w:tcPr>
          <w:p w14:paraId="3D3B62DB" w14:textId="77777777" w:rsidR="000B217C" w:rsidRPr="00C75E73" w:rsidRDefault="000B217C" w:rsidP="000B217C">
            <w:pPr>
              <w:rPr>
                <w:rFonts w:eastAsia="Roboto"/>
                <w:sz w:val="12"/>
                <w:szCs w:val="12"/>
                <w:lang w:val="ru"/>
              </w:rPr>
            </w:pPr>
            <w:r w:rsidRPr="00C75E73">
              <w:rPr>
                <w:rFonts w:eastAsia="Roboto"/>
                <w:sz w:val="12"/>
                <w:szCs w:val="12"/>
                <w:lang w:val="ru"/>
              </w:rPr>
              <w:t>3</w:t>
            </w:r>
          </w:p>
        </w:tc>
        <w:tc>
          <w:tcPr>
            <w:tcW w:w="2084" w:type="dxa"/>
            <w:gridSpan w:val="2"/>
            <w:shd w:val="clear" w:color="auto" w:fill="auto"/>
          </w:tcPr>
          <w:p w14:paraId="2A4C4579"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B120B99" w14:textId="77777777" w:rsidR="000B217C" w:rsidRPr="00C75E73" w:rsidRDefault="000B217C" w:rsidP="00676CE3">
            <w:pPr>
              <w:numPr>
                <w:ilvl w:val="0"/>
                <w:numId w:val="45"/>
              </w:numPr>
              <w:spacing w:after="0"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0E53C1DB" w14:textId="77777777" w:rsidR="000B217C" w:rsidRPr="00C75E73" w:rsidRDefault="000B217C" w:rsidP="00676CE3">
            <w:pPr>
              <w:numPr>
                <w:ilvl w:val="0"/>
                <w:numId w:val="19"/>
              </w:numPr>
              <w:spacing w:after="0"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(вертикальной, горизонтальной) системе осей;</w:t>
            </w:r>
          </w:p>
          <w:p w14:paraId="3E4096CC" w14:textId="77777777" w:rsidR="000B217C" w:rsidRPr="00C75E73" w:rsidRDefault="000B217C" w:rsidP="00676CE3">
            <w:pPr>
              <w:numPr>
                <w:ilvl w:val="0"/>
                <w:numId w:val="19"/>
              </w:numPr>
              <w:spacing w:after="0"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EE5D857" w14:textId="77777777" w:rsidR="000B217C" w:rsidRPr="00C75E73" w:rsidRDefault="000B217C" w:rsidP="00676CE3">
            <w:pPr>
              <w:numPr>
                <w:ilvl w:val="0"/>
                <w:numId w:val="19"/>
              </w:numPr>
              <w:spacing w:after="0"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2A95F57" w14:textId="77777777" w:rsidR="000B217C" w:rsidRPr="00C75E73" w:rsidRDefault="000B217C" w:rsidP="00676CE3">
            <w:pPr>
              <w:numPr>
                <w:ilvl w:val="0"/>
                <w:numId w:val="45"/>
              </w:numPr>
              <w:spacing w:after="0" w:line="276" w:lineRule="auto"/>
              <w:ind w:left="283"/>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16BB6F5D" w14:textId="77777777" w:rsidR="000B217C" w:rsidRPr="00C75E73" w:rsidRDefault="000B217C" w:rsidP="00676CE3">
            <w:pPr>
              <w:numPr>
                <w:ilvl w:val="0"/>
                <w:numId w:val="22"/>
              </w:numPr>
              <w:spacing w:after="0"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2FAC05B3" w14:textId="77777777" w:rsidR="000B217C" w:rsidRPr="00C75E73" w:rsidRDefault="000B217C" w:rsidP="00676CE3">
            <w:pPr>
              <w:numPr>
                <w:ilvl w:val="0"/>
                <w:numId w:val="22"/>
              </w:numPr>
              <w:spacing w:after="0"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75635F5E" w14:textId="77777777" w:rsidR="000B217C" w:rsidRPr="00C75E73" w:rsidRDefault="000B217C" w:rsidP="00676CE3">
            <w:pPr>
              <w:numPr>
                <w:ilvl w:val="0"/>
                <w:numId w:val="22"/>
              </w:numPr>
              <w:spacing w:after="0"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004E93F6" w14:textId="77777777" w:rsidR="000B217C" w:rsidRPr="00C75E73" w:rsidRDefault="000B217C" w:rsidP="00676CE3">
            <w:pPr>
              <w:numPr>
                <w:ilvl w:val="0"/>
                <w:numId w:val="22"/>
              </w:numPr>
              <w:spacing w:after="0"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618EECC0" w14:textId="77777777" w:rsidR="000B217C" w:rsidRPr="00C75E73" w:rsidRDefault="000B217C" w:rsidP="00676CE3">
            <w:pPr>
              <w:numPr>
                <w:ilvl w:val="0"/>
                <w:numId w:val="22"/>
              </w:numPr>
              <w:spacing w:after="0"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25" w:type="dxa"/>
            <w:shd w:val="clear" w:color="auto" w:fill="auto"/>
          </w:tcPr>
          <w:p w14:paraId="431D7E48" w14:textId="77777777" w:rsidR="000B217C" w:rsidRPr="00C75E73" w:rsidRDefault="000B217C" w:rsidP="00676CE3">
            <w:pPr>
              <w:numPr>
                <w:ilvl w:val="0"/>
                <w:numId w:val="37"/>
              </w:numPr>
              <w:spacing w:after="0"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5D827409" w14:textId="77777777" w:rsidR="000B217C" w:rsidRPr="00C75E73" w:rsidRDefault="000B217C" w:rsidP="00676CE3">
            <w:pPr>
              <w:numPr>
                <w:ilvl w:val="0"/>
                <w:numId w:val="22"/>
              </w:numPr>
              <w:spacing w:after="0"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70AA5BFA" w14:textId="77777777" w:rsidR="000B217C" w:rsidRPr="00C75E73" w:rsidRDefault="000B217C" w:rsidP="00676CE3">
            <w:pPr>
              <w:numPr>
                <w:ilvl w:val="0"/>
                <w:numId w:val="22"/>
              </w:numPr>
              <w:spacing w:after="0"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52977670" w14:textId="77777777" w:rsidR="000B217C" w:rsidRPr="00C75E73" w:rsidRDefault="000B217C" w:rsidP="00676CE3">
            <w:pPr>
              <w:numPr>
                <w:ilvl w:val="0"/>
                <w:numId w:val="22"/>
              </w:numPr>
              <w:spacing w:after="0" w:line="276" w:lineRule="auto"/>
              <w:rPr>
                <w:rFonts w:eastAsia="Roboto"/>
                <w:sz w:val="12"/>
                <w:szCs w:val="12"/>
                <w:lang w:val="ru"/>
              </w:rPr>
            </w:pPr>
            <w:r w:rsidRPr="00C75E73">
              <w:rPr>
                <w:rFonts w:eastAsia="Roboto"/>
                <w:sz w:val="12"/>
                <w:szCs w:val="12"/>
                <w:lang w:val="ru"/>
              </w:rPr>
              <w:t>над пешеходными тротуарами.</w:t>
            </w:r>
          </w:p>
          <w:p w14:paraId="17A780D4" w14:textId="77777777" w:rsidR="000B217C" w:rsidRPr="00C75E73" w:rsidRDefault="000B217C" w:rsidP="00676CE3">
            <w:pPr>
              <w:numPr>
                <w:ilvl w:val="0"/>
                <w:numId w:val="20"/>
              </w:numPr>
              <w:spacing w:after="0" w:line="276" w:lineRule="auto"/>
              <w:ind w:left="283"/>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w:t>
            </w:r>
          </w:p>
          <w:p w14:paraId="10060C33" w14:textId="77777777" w:rsidR="000B217C" w:rsidRPr="00C75E73" w:rsidRDefault="000B217C" w:rsidP="00676CE3">
            <w:pPr>
              <w:numPr>
                <w:ilvl w:val="0"/>
                <w:numId w:val="40"/>
              </w:numPr>
              <w:spacing w:after="0" w:line="276" w:lineRule="auto"/>
              <w:ind w:left="283"/>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E82060" w14:paraId="4C568574" w14:textId="77777777" w:rsidTr="000B217C">
        <w:trPr>
          <w:trHeight w:val="564"/>
          <w:jc w:val="center"/>
        </w:trPr>
        <w:tc>
          <w:tcPr>
            <w:tcW w:w="421" w:type="dxa"/>
            <w:shd w:val="clear" w:color="auto" w:fill="auto"/>
          </w:tcPr>
          <w:p w14:paraId="7952770B" w14:textId="77777777" w:rsidR="000B217C" w:rsidRPr="00C75E73" w:rsidRDefault="000B217C" w:rsidP="000B217C">
            <w:pPr>
              <w:rPr>
                <w:rFonts w:eastAsia="Roboto"/>
                <w:sz w:val="12"/>
                <w:szCs w:val="12"/>
                <w:lang w:val="ru"/>
              </w:rPr>
            </w:pPr>
            <w:r w:rsidRPr="00C75E73">
              <w:rPr>
                <w:rFonts w:eastAsia="Roboto"/>
                <w:sz w:val="12"/>
                <w:szCs w:val="12"/>
                <w:lang w:val="ru"/>
              </w:rPr>
              <w:t>4</w:t>
            </w:r>
          </w:p>
        </w:tc>
        <w:tc>
          <w:tcPr>
            <w:tcW w:w="2084" w:type="dxa"/>
            <w:gridSpan w:val="2"/>
            <w:shd w:val="clear" w:color="auto" w:fill="auto"/>
          </w:tcPr>
          <w:p w14:paraId="6BADEB63"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shd w:val="clear" w:color="auto" w:fill="auto"/>
          </w:tcPr>
          <w:p w14:paraId="0A2C21B0" w14:textId="77777777" w:rsidR="000B217C" w:rsidRPr="00C75E73" w:rsidRDefault="000B217C" w:rsidP="00676CE3">
            <w:pPr>
              <w:numPr>
                <w:ilvl w:val="0"/>
                <w:numId w:val="64"/>
              </w:numPr>
              <w:spacing w:after="0" w:line="276" w:lineRule="auto"/>
              <w:ind w:left="283"/>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5A1525FE" w14:textId="77777777" w:rsidR="000B217C" w:rsidRPr="00C75E73" w:rsidRDefault="000B217C" w:rsidP="00676CE3">
            <w:pPr>
              <w:numPr>
                <w:ilvl w:val="0"/>
                <w:numId w:val="64"/>
              </w:numPr>
              <w:spacing w:after="0"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785F5EEE" w14:textId="77777777" w:rsidR="000B217C" w:rsidRPr="00C75E73" w:rsidRDefault="000B217C" w:rsidP="00676CE3">
            <w:pPr>
              <w:numPr>
                <w:ilvl w:val="0"/>
                <w:numId w:val="64"/>
              </w:numPr>
              <w:spacing w:after="0"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shd w:val="clear" w:color="auto" w:fill="auto"/>
          </w:tcPr>
          <w:p w14:paraId="7DC9D29C" w14:textId="77777777" w:rsidR="000B217C" w:rsidRPr="00C75E73" w:rsidRDefault="000B217C" w:rsidP="00676CE3">
            <w:pPr>
              <w:numPr>
                <w:ilvl w:val="0"/>
                <w:numId w:val="64"/>
              </w:numPr>
              <w:spacing w:after="0" w:line="276" w:lineRule="auto"/>
              <w:ind w:left="283"/>
              <w:rPr>
                <w:rFonts w:eastAsia="Roboto"/>
                <w:sz w:val="12"/>
                <w:szCs w:val="12"/>
                <w:lang w:val="ru"/>
              </w:rPr>
            </w:pPr>
            <w:r w:rsidRPr="00C75E73">
              <w:rPr>
                <w:rFonts w:eastAsia="Roboto"/>
                <w:sz w:val="12"/>
                <w:szCs w:val="12"/>
                <w:lang w:val="ru"/>
              </w:rPr>
              <w:t>4.4 Подсветка осуществляется белым с цветовой температурой (Тц) в диапазоне 2000-2700 К.</w:t>
            </w:r>
          </w:p>
          <w:p w14:paraId="42A19824" w14:textId="77777777" w:rsidR="000B217C" w:rsidRPr="00C75E73" w:rsidRDefault="000B217C" w:rsidP="00676CE3">
            <w:pPr>
              <w:numPr>
                <w:ilvl w:val="0"/>
                <w:numId w:val="64"/>
              </w:numPr>
              <w:spacing w:after="0"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2E4A8DF5" w14:textId="77777777" w:rsidR="000B217C" w:rsidRPr="00E82060" w:rsidRDefault="000B217C" w:rsidP="000B217C">
      <w:pPr>
        <w:spacing w:line="284" w:lineRule="exact"/>
        <w:rPr>
          <w:sz w:val="28"/>
          <w:szCs w:val="28"/>
          <w:lang w:val="ru"/>
        </w:rPr>
        <w:sectPr w:rsidR="000B217C" w:rsidRPr="00E82060" w:rsidSect="00AA3C3C">
          <w:pgSz w:w="16838" w:h="11906" w:orient="landscape"/>
          <w:pgMar w:top="1134" w:right="1134" w:bottom="567" w:left="1134" w:header="709" w:footer="709" w:gutter="0"/>
          <w:cols w:space="708"/>
          <w:docGrid w:linePitch="360"/>
        </w:sectPr>
      </w:pPr>
    </w:p>
    <w:p w14:paraId="6E0D1C9F" w14:textId="77777777" w:rsidR="00814148" w:rsidRPr="000B217C" w:rsidRDefault="00814148" w:rsidP="00814148">
      <w:pPr>
        <w:spacing w:after="0" w:line="240" w:lineRule="auto"/>
        <w:ind w:firstLine="680"/>
        <w:jc w:val="both"/>
        <w:rPr>
          <w:b/>
          <w:szCs w:val="24"/>
          <w:lang w:val="ru"/>
        </w:rPr>
      </w:pPr>
      <w:bookmarkStart w:id="87" w:name="_Toc353466179"/>
      <w:bookmarkStart w:id="88" w:name="_Toc353543278"/>
      <w:bookmarkEnd w:id="84"/>
      <w:bookmarkEnd w:id="85"/>
    </w:p>
    <w:p w14:paraId="3A6D1127" w14:textId="1DE9E6CE" w:rsidR="003D1838" w:rsidRDefault="003D1838" w:rsidP="000231BB">
      <w:pPr>
        <w:pStyle w:val="1"/>
      </w:pPr>
      <w:bookmarkStart w:id="89" w:name="_Toc158642559"/>
      <w:bookmarkEnd w:id="87"/>
      <w:bookmarkEnd w:id="88"/>
      <w:r w:rsidRPr="000F5FFB">
        <w:t xml:space="preserve">ЧАСТЬ </w:t>
      </w:r>
      <w:r w:rsidRPr="000231BB">
        <w:rPr>
          <w:lang w:val="en-US"/>
        </w:rPr>
        <w:t>II</w:t>
      </w:r>
      <w:r w:rsidRPr="000F5FFB">
        <w:t xml:space="preserve">. </w:t>
      </w:r>
      <w:bookmarkEnd w:id="1"/>
      <w:bookmarkEnd w:id="2"/>
      <w:r w:rsidR="000231BB" w:rsidRPr="00D961B0">
        <w:t>КАРТА ГРАДОСТРОИТЕЛЬНОГО ЗОНИРОВАНИЯ</w:t>
      </w:r>
      <w:bookmarkEnd w:id="89"/>
    </w:p>
    <w:p w14:paraId="1B0DCD56" w14:textId="77777777" w:rsidR="000231BB" w:rsidRPr="00A50028" w:rsidRDefault="000231BB" w:rsidP="000231BB">
      <w:pPr>
        <w:rPr>
          <w:color w:val="C00000"/>
          <w:lang w:eastAsia="zh-CN"/>
        </w:rPr>
      </w:pPr>
    </w:p>
    <w:p w14:paraId="0537D98B" w14:textId="73AB753F" w:rsidR="003D1838" w:rsidRPr="00307F93" w:rsidRDefault="003D1838" w:rsidP="00373C0C">
      <w:pPr>
        <w:pStyle w:val="4"/>
        <w:jc w:val="both"/>
      </w:pPr>
      <w:bookmarkStart w:id="90" w:name="_Toc80690802"/>
      <w:bookmarkStart w:id="91" w:name="_Toc100154433"/>
      <w:bookmarkStart w:id="92" w:name="_Toc158642560"/>
      <w:r w:rsidRPr="00307F93">
        <w:t xml:space="preserve">Статья </w:t>
      </w:r>
      <w:r w:rsidR="00373C0C" w:rsidRPr="00307F93">
        <w:t>4</w:t>
      </w:r>
      <w:r w:rsidR="000B217C">
        <w:t>9</w:t>
      </w:r>
      <w:r w:rsidRPr="00307F93">
        <w:t xml:space="preserve">. Карта(ы) градостроительного зонирования территории </w:t>
      </w:r>
      <w:r w:rsidR="00EF3485">
        <w:t>Южного</w:t>
      </w:r>
      <w:r w:rsidR="005A0DF2" w:rsidRPr="00307F93">
        <w:t xml:space="preserve"> сельского поселения </w:t>
      </w:r>
      <w:r w:rsidR="0049472C" w:rsidRPr="00307F93">
        <w:t>Крымского</w:t>
      </w:r>
      <w:r w:rsidR="005A0DF2" w:rsidRPr="00307F93">
        <w:t xml:space="preserve"> района</w:t>
      </w:r>
      <w:r w:rsidRPr="00307F93">
        <w:t>, карта(ы) зон с особыми условиями использования территории (совмещено на одной карте)</w:t>
      </w:r>
      <w:bookmarkEnd w:id="90"/>
      <w:bookmarkEnd w:id="91"/>
      <w:bookmarkEnd w:id="92"/>
    </w:p>
    <w:p w14:paraId="506A2B46" w14:textId="30A7728F" w:rsidR="00294B08" w:rsidRDefault="00A13DD3">
      <w:pPr>
        <w:rPr>
          <w:szCs w:val="24"/>
        </w:rPr>
      </w:pPr>
      <w:r>
        <w:rPr>
          <w:noProof/>
          <w:lang w:eastAsia="ru-RU"/>
        </w:rPr>
        <w:drawing>
          <wp:inline distT="0" distB="0" distL="0" distR="0" wp14:anchorId="22E2AEB8" wp14:editId="4F6D3C7C">
            <wp:extent cx="6120130" cy="440753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6"/>
                    <a:stretch>
                      <a:fillRect/>
                    </a:stretch>
                  </pic:blipFill>
                  <pic:spPr>
                    <a:xfrm>
                      <a:off x="0" y="0"/>
                      <a:ext cx="6120130" cy="4407535"/>
                    </a:xfrm>
                    <a:prstGeom prst="rect">
                      <a:avLst/>
                    </a:prstGeom>
                  </pic:spPr>
                </pic:pic>
              </a:graphicData>
            </a:graphic>
          </wp:inline>
        </w:drawing>
      </w:r>
      <w:r w:rsidR="00294B08">
        <w:rPr>
          <w:szCs w:val="24"/>
        </w:rPr>
        <w:br w:type="page"/>
      </w:r>
    </w:p>
    <w:p w14:paraId="2495029D" w14:textId="77777777" w:rsidR="003258E7" w:rsidRPr="003258E7" w:rsidRDefault="003258E7" w:rsidP="003258E7">
      <w:pPr>
        <w:spacing w:after="0" w:line="240" w:lineRule="auto"/>
        <w:ind w:firstLine="680"/>
        <w:rPr>
          <w:b/>
        </w:rPr>
      </w:pPr>
      <w:bookmarkStart w:id="93" w:name="_Toc339439003"/>
      <w:bookmarkStart w:id="94" w:name="_Toc344035045"/>
      <w:bookmarkStart w:id="95" w:name="_Toc344077864"/>
      <w:r w:rsidRPr="003258E7">
        <w:rPr>
          <w:b/>
        </w:rPr>
        <w:t>1. Границы зон охраны объектов культурного наследия:</w:t>
      </w:r>
      <w:bookmarkEnd w:id="93"/>
      <w:bookmarkEnd w:id="94"/>
      <w:bookmarkEnd w:id="95"/>
    </w:p>
    <w:p w14:paraId="0391FAA9" w14:textId="77777777" w:rsidR="003258E7" w:rsidRPr="002831B1" w:rsidRDefault="003258E7" w:rsidP="003258E7">
      <w:pPr>
        <w:spacing w:after="0" w:line="240" w:lineRule="auto"/>
        <w:ind w:firstLine="680"/>
        <w:jc w:val="both"/>
        <w:rPr>
          <w:szCs w:val="24"/>
        </w:rPr>
      </w:pPr>
      <w:r w:rsidRPr="002831B1">
        <w:rPr>
          <w:szCs w:val="24"/>
        </w:rPr>
        <w:t xml:space="preserve">На карте градостроительного зонирования (далее - КГЗ) территории, в </w:t>
      </w:r>
      <w:r w:rsidRPr="002831B1">
        <w:t>соответствии с Федеральный закон от 25.06.2002 N 73-ФЗ (ред. от 09.03.2016) "Об объектах культурного наследия (памятниках истории и культуры) народов Российской Федерации"</w:t>
      </w:r>
      <w:r w:rsidRPr="002831B1">
        <w:rPr>
          <w:szCs w:val="24"/>
        </w:rPr>
        <w:t xml:space="preserve">, </w:t>
      </w:r>
      <w:r w:rsidRPr="002831B1">
        <w:rPr>
          <w:szCs w:val="24"/>
          <w:lang w:eastAsia="ar-SA"/>
        </w:rPr>
        <w:t>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w:t>
      </w:r>
      <w:r w:rsidRPr="002831B1">
        <w:rPr>
          <w:szCs w:val="24"/>
        </w:rPr>
        <w:t>, Законом Краснодарского края "О перечне объектов культурного наследия (памятников истории и культуры) регионального и местного значения, расположенных на территории Краснодарского края" от 17.08.2000 № 313-КЗ, нанесены охранные и защитные зоны объектов культурного наследия.</w:t>
      </w:r>
    </w:p>
    <w:p w14:paraId="1249CCA9" w14:textId="77777777" w:rsidR="003258E7" w:rsidRPr="002831B1" w:rsidRDefault="003258E7" w:rsidP="003258E7">
      <w:pPr>
        <w:spacing w:after="0" w:line="240" w:lineRule="auto"/>
        <w:ind w:firstLine="680"/>
        <w:jc w:val="both"/>
        <w:rPr>
          <w:szCs w:val="24"/>
        </w:rPr>
      </w:pPr>
      <w:r w:rsidRPr="002831B1">
        <w:rPr>
          <w:szCs w:val="24"/>
        </w:rPr>
        <w:t>При разработке КГЗ использованы: государственный список памятников истории и культуры Краснодарского края; материалы архива управления по охране, реставрации и эксплуатации историко-культурного наследия Краснодарского края.</w:t>
      </w:r>
    </w:p>
    <w:p w14:paraId="343D29C4" w14:textId="683B9C40" w:rsidR="003258E7" w:rsidRPr="008A08A5" w:rsidRDefault="003258E7" w:rsidP="003258E7">
      <w:pPr>
        <w:spacing w:after="0" w:line="240" w:lineRule="auto"/>
        <w:ind w:firstLine="680"/>
        <w:jc w:val="both"/>
        <w:rPr>
          <w:szCs w:val="24"/>
        </w:rPr>
      </w:pPr>
      <w:r w:rsidRPr="002831B1">
        <w:rPr>
          <w:szCs w:val="24"/>
        </w:rPr>
        <w:t xml:space="preserve">После утверждения в установленном порядке проектов зон охраны объектов культурного наследия </w:t>
      </w:r>
      <w:r w:rsidR="00EF3485">
        <w:rPr>
          <w:szCs w:val="24"/>
        </w:rPr>
        <w:t>Южного</w:t>
      </w:r>
      <w:r w:rsidRPr="002831B1">
        <w:rPr>
          <w:szCs w:val="24"/>
        </w:rPr>
        <w:t xml:space="preserve"> сельского поселения в Правила вносятся изменения в части границ зон действия ограничений по условиям охраны объектов культурного наследия.</w:t>
      </w:r>
    </w:p>
    <w:p w14:paraId="29780ACA" w14:textId="77777777" w:rsidR="003258E7" w:rsidRPr="003258E7" w:rsidRDefault="003258E7" w:rsidP="003258E7">
      <w:pPr>
        <w:spacing w:after="0" w:line="240" w:lineRule="auto"/>
        <w:ind w:firstLine="680"/>
        <w:rPr>
          <w:b/>
        </w:rPr>
      </w:pPr>
      <w:bookmarkStart w:id="96" w:name="_Toc339439004"/>
      <w:bookmarkStart w:id="97" w:name="_Toc344035046"/>
      <w:bookmarkStart w:id="98" w:name="_Toc344077865"/>
      <w:r w:rsidRPr="003258E7">
        <w:rPr>
          <w:b/>
        </w:rPr>
        <w:t>2. Границы санитарно-защитных зон:</w:t>
      </w:r>
      <w:bookmarkEnd w:id="96"/>
      <w:bookmarkEnd w:id="97"/>
      <w:bookmarkEnd w:id="98"/>
    </w:p>
    <w:p w14:paraId="7D429EE7" w14:textId="77777777" w:rsidR="003258E7" w:rsidRPr="002831B1" w:rsidRDefault="003258E7" w:rsidP="003258E7">
      <w:pPr>
        <w:spacing w:after="0" w:line="240" w:lineRule="auto"/>
        <w:ind w:firstLine="680"/>
        <w:jc w:val="both"/>
        <w:rPr>
          <w:szCs w:val="24"/>
        </w:rPr>
      </w:pPr>
      <w:r w:rsidRPr="002831B1">
        <w:rPr>
          <w:szCs w:val="24"/>
        </w:rPr>
        <w:t>На КГЗ отображены границы санитарно-защитных зон, размеры которых приняты в соответствии с СанПиНом (Санитарно-эпидемиологические правила и нормативы) 2.2.1/2.1.1.1200-03 «Санитарно-защитные зоны и санитарная классификация предприятий, сооружений и иных объектов».</w:t>
      </w:r>
    </w:p>
    <w:p w14:paraId="7FD6F49B" w14:textId="77777777" w:rsidR="003258E7" w:rsidRPr="002831B1" w:rsidRDefault="003258E7" w:rsidP="003258E7">
      <w:pPr>
        <w:spacing w:after="0" w:line="240" w:lineRule="auto"/>
        <w:ind w:firstLine="680"/>
        <w:jc w:val="both"/>
        <w:rPr>
          <w:szCs w:val="24"/>
        </w:rPr>
      </w:pPr>
      <w:r w:rsidRPr="002831B1">
        <w:rPr>
          <w:szCs w:val="24"/>
        </w:rPr>
        <w:t>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эксплуатации отдельного промышленного объекта и производства и/или группы промышленных объектов и производств.</w:t>
      </w:r>
    </w:p>
    <w:p w14:paraId="7472E5B3" w14:textId="77777777" w:rsidR="003258E7" w:rsidRPr="002831B1" w:rsidRDefault="003258E7" w:rsidP="003258E7">
      <w:pPr>
        <w:spacing w:after="0" w:line="240" w:lineRule="auto"/>
        <w:ind w:firstLine="680"/>
        <w:jc w:val="both"/>
        <w:rPr>
          <w:szCs w:val="24"/>
        </w:rPr>
      </w:pPr>
      <w:r w:rsidRPr="002831B1">
        <w:rPr>
          <w:szCs w:val="24"/>
        </w:rPr>
        <w:t>Размеры и границы санитарно-защитной зоны определяются в проекте санитарно-защитной зоны. Разработка проекта санитарно-защитной зоны для объектов I - III класса опасности является обязательной.</w:t>
      </w:r>
    </w:p>
    <w:p w14:paraId="76E30CEB" w14:textId="77777777" w:rsidR="003258E7" w:rsidRPr="002831B1" w:rsidRDefault="003258E7" w:rsidP="003258E7">
      <w:pPr>
        <w:spacing w:after="0" w:line="240" w:lineRule="auto"/>
        <w:ind w:firstLine="680"/>
        <w:jc w:val="both"/>
        <w:rPr>
          <w:szCs w:val="24"/>
        </w:rPr>
      </w:pPr>
      <w:bookmarkStart w:id="99" w:name="_Toc344077866"/>
      <w:bookmarkStart w:id="100" w:name="_Toc339439005"/>
      <w:bookmarkStart w:id="101" w:name="_Toc344035047"/>
      <w:r w:rsidRPr="002831B1">
        <w:rPr>
          <w:szCs w:val="24"/>
        </w:rPr>
        <w:t>При разработке и утверждении в установленном порядке проектов границ санитарно-защитных зон в Правила вносятся изменения в части границ зон действия ограничений по экологическим и санитарно-эпидемиологическим условиям.</w:t>
      </w:r>
      <w:bookmarkEnd w:id="99"/>
    </w:p>
    <w:p w14:paraId="7F738E2D" w14:textId="77777777" w:rsidR="003258E7" w:rsidRPr="002831B1" w:rsidRDefault="003258E7" w:rsidP="003258E7">
      <w:pPr>
        <w:spacing w:after="0" w:line="240" w:lineRule="auto"/>
        <w:ind w:firstLine="680"/>
      </w:pPr>
      <w:bookmarkStart w:id="102" w:name="_Toc344077867"/>
      <w:r w:rsidRPr="003258E7">
        <w:rPr>
          <w:b/>
        </w:rPr>
        <w:t>3. Границы водоохранных зон и прибрежных защитных полос</w:t>
      </w:r>
      <w:r w:rsidRPr="002831B1">
        <w:t>:</w:t>
      </w:r>
      <w:bookmarkEnd w:id="100"/>
      <w:bookmarkEnd w:id="101"/>
      <w:bookmarkEnd w:id="102"/>
    </w:p>
    <w:p w14:paraId="0F224977" w14:textId="77777777" w:rsidR="003258E7" w:rsidRPr="002831B1" w:rsidRDefault="003258E7" w:rsidP="003258E7">
      <w:pPr>
        <w:spacing w:after="0" w:line="240" w:lineRule="auto"/>
        <w:ind w:firstLine="680"/>
        <w:jc w:val="both"/>
        <w:rPr>
          <w:szCs w:val="24"/>
        </w:rPr>
      </w:pPr>
      <w:r w:rsidRPr="002831B1">
        <w:rPr>
          <w:szCs w:val="24"/>
        </w:rPr>
        <w:t>На КГЗ отображены водоохранные зоны и прибрежные защитные полосы водных объектов, включенных в государственный кадастр водных ресурсов, который ведется в соответствии с Водным кодексом Российской Федерации и на основании Постановления Правительства Российской Федерации от 28 апреля 2007 года № 253 «О порядке ведения государственного водного реестра». Границы водоохранных зон и прибрежных защитных полос отображены в соответствии с размерами, утвержденными постановлением Законодательного Собрания Краснодарского края от 15.07.2009 года № 1492-П "Об установлении ширины водоохранных зон и ширины прибрежных полос рек и ручьев, расположенных на территории Краснодарского края".</w:t>
      </w:r>
    </w:p>
    <w:p w14:paraId="31690A1C" w14:textId="77777777" w:rsidR="003258E7" w:rsidRPr="002831B1" w:rsidRDefault="003258E7" w:rsidP="003258E7">
      <w:pPr>
        <w:spacing w:after="0" w:line="240" w:lineRule="auto"/>
        <w:ind w:firstLine="680"/>
      </w:pPr>
      <w:r w:rsidRPr="003258E7">
        <w:rPr>
          <w:b/>
        </w:rPr>
        <w:t>4. Границы зон санитарной охраны источников питьевого водоснабжения</w:t>
      </w:r>
      <w:r w:rsidRPr="002831B1">
        <w:t>.</w:t>
      </w:r>
    </w:p>
    <w:p w14:paraId="25B5B0A3" w14:textId="77777777" w:rsidR="003258E7" w:rsidRPr="002831B1" w:rsidRDefault="003258E7" w:rsidP="003258E7">
      <w:pPr>
        <w:spacing w:after="0" w:line="240" w:lineRule="auto"/>
        <w:ind w:firstLine="680"/>
        <w:jc w:val="both"/>
        <w:rPr>
          <w:szCs w:val="24"/>
        </w:rPr>
      </w:pPr>
      <w:r w:rsidRPr="002831B1">
        <w:rPr>
          <w:szCs w:val="24"/>
        </w:rPr>
        <w:t xml:space="preserve">Зоны охраны на действующих источниках питьевого водоснабжения устанавливаются согласно ст.43 Водного Кодекса Российской Федерации (от 03.03.06г. № 74 ФЗ) и Федеральному закону от 30.03.1999г. №52-ФЗ «О санитарно-эпидемиологическом благополучии населения» (п. 4 ст. 18). </w:t>
      </w:r>
    </w:p>
    <w:p w14:paraId="4646163C" w14:textId="77777777" w:rsidR="003258E7" w:rsidRPr="002831B1" w:rsidRDefault="003258E7" w:rsidP="003258E7">
      <w:pPr>
        <w:spacing w:after="0" w:line="240" w:lineRule="auto"/>
        <w:ind w:firstLine="680"/>
        <w:jc w:val="both"/>
        <w:rPr>
          <w:szCs w:val="24"/>
        </w:rPr>
      </w:pPr>
      <w:r w:rsidRPr="002831B1">
        <w:rPr>
          <w:szCs w:val="24"/>
        </w:rPr>
        <w:t xml:space="preserve">Источниками хозяйственно-питьевого водоснабжения населенных пунктов являются артезианские отдельно стоящие скважины либо водозаборы. Для подземного источника водоснабжения при использовании защищенных подземных вод устанавливаются границы 1,2,3 пояса, посредством выполнения проекта зон санитарной охраны. </w:t>
      </w:r>
    </w:p>
    <w:p w14:paraId="09CFDE68" w14:textId="77777777" w:rsidR="003258E7" w:rsidRPr="002831B1" w:rsidRDefault="003258E7" w:rsidP="003258E7">
      <w:pPr>
        <w:spacing w:after="0" w:line="240" w:lineRule="auto"/>
        <w:ind w:firstLine="680"/>
        <w:jc w:val="both"/>
        <w:rPr>
          <w:szCs w:val="24"/>
        </w:rPr>
      </w:pPr>
      <w:r w:rsidRPr="002831B1">
        <w:rPr>
          <w:szCs w:val="24"/>
        </w:rPr>
        <w:t>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загрязнения, а также ухудшение качества воды, подаваемой водопроводными сооружениями. Санитарный режим в зонах устанавливается в зависимости от местных санитарных и гидрогеологических условий.</w:t>
      </w:r>
    </w:p>
    <w:p w14:paraId="0693F0C2" w14:textId="77777777" w:rsidR="003258E7" w:rsidRPr="002831B1" w:rsidRDefault="003258E7" w:rsidP="003258E7">
      <w:pPr>
        <w:spacing w:after="0" w:line="240" w:lineRule="auto"/>
        <w:ind w:firstLine="680"/>
      </w:pPr>
      <w:r w:rsidRPr="003258E7">
        <w:rPr>
          <w:b/>
        </w:rPr>
        <w:t>5. Охранные зоны инженерных коммуникаций</w:t>
      </w:r>
      <w:r w:rsidRPr="002831B1">
        <w:t>:</w:t>
      </w:r>
    </w:p>
    <w:p w14:paraId="7488060F" w14:textId="77777777" w:rsidR="003258E7" w:rsidRPr="002831B1" w:rsidRDefault="003258E7" w:rsidP="003258E7">
      <w:pPr>
        <w:spacing w:after="0" w:line="240" w:lineRule="auto"/>
        <w:ind w:firstLine="680"/>
        <w:jc w:val="both"/>
        <w:rPr>
          <w:szCs w:val="24"/>
        </w:rPr>
      </w:pPr>
      <w:r w:rsidRPr="002831B1">
        <w:rPr>
          <w:szCs w:val="24"/>
        </w:rPr>
        <w:t>Охранные зоны газопроводов устанавливаются согласно пункту 1.1 «Правил охраны магистральных трубопроводов», утвержденных Минтопэнерго Российской Федерации 29 апреля 1992 года, постановлением Госгортехнадзора Российской Федерации от 22 апреля 1992 года № 9.</w:t>
      </w:r>
    </w:p>
    <w:p w14:paraId="215D6782" w14:textId="77777777" w:rsidR="003258E7" w:rsidRPr="002831B1" w:rsidRDefault="003258E7" w:rsidP="003258E7">
      <w:pPr>
        <w:spacing w:after="0" w:line="240" w:lineRule="auto"/>
        <w:ind w:firstLine="680"/>
        <w:jc w:val="both"/>
        <w:rPr>
          <w:szCs w:val="24"/>
        </w:rPr>
      </w:pPr>
      <w:r w:rsidRPr="002831B1">
        <w:rPr>
          <w:szCs w:val="24"/>
        </w:rPr>
        <w:t>Охранные зоны объектов электросетевого хозяйства определяются «Правилами установления охранных зон объектов электросетевого хозяйства и особые условия использования земельных участков, расположенных в границах таких зон», утвержденные постановлением Правительства Российской Федерации от 24 февраля 2009 года № 160.</w:t>
      </w:r>
    </w:p>
    <w:p w14:paraId="1758BC06" w14:textId="77777777" w:rsidR="003258E7" w:rsidRPr="002831B1" w:rsidRDefault="003258E7" w:rsidP="003258E7">
      <w:pPr>
        <w:spacing w:after="0" w:line="240" w:lineRule="auto"/>
        <w:ind w:firstLine="680"/>
        <w:jc w:val="both"/>
        <w:rPr>
          <w:szCs w:val="24"/>
        </w:rPr>
      </w:pPr>
      <w:r w:rsidRPr="002831B1">
        <w:rPr>
          <w:szCs w:val="24"/>
        </w:rPr>
        <w:t>Охранные зоны линий и сооружений связи устанавливаются в соответствии с требованиями Федерального закона от 7 июля 2003 года № 126-ФЗ «О связи» и «Правилами охраны линий и сооружений связи Российской Федерации, утвержденными постановлением Правительства Российской Федерации от 9 июня 1995 года № 578.</w:t>
      </w:r>
    </w:p>
    <w:p w14:paraId="4231E4D5" w14:textId="77777777" w:rsidR="003258E7" w:rsidRPr="003258E7" w:rsidRDefault="003258E7" w:rsidP="003258E7">
      <w:pPr>
        <w:spacing w:after="0" w:line="240" w:lineRule="auto"/>
        <w:ind w:firstLine="680"/>
        <w:rPr>
          <w:b/>
        </w:rPr>
      </w:pPr>
      <w:r w:rsidRPr="003258E7">
        <w:rPr>
          <w:b/>
        </w:rPr>
        <w:t>6. Санитарные разрывы (санитарно-защитные зоны) транспортных коммуникаций:</w:t>
      </w:r>
    </w:p>
    <w:p w14:paraId="0F249121" w14:textId="77777777" w:rsidR="003258E7" w:rsidRPr="002831B1" w:rsidRDefault="003258E7" w:rsidP="003258E7">
      <w:pPr>
        <w:spacing w:after="0" w:line="240" w:lineRule="auto"/>
        <w:ind w:firstLine="680"/>
        <w:jc w:val="both"/>
        <w:rPr>
          <w:szCs w:val="24"/>
        </w:rPr>
      </w:pPr>
      <w:r w:rsidRPr="002831B1">
        <w:rPr>
          <w:szCs w:val="24"/>
        </w:rPr>
        <w:t>Принимаются согласно СП 42.13330.2011 «Градостроительство. Планировка и застройка городских и сельских поселений».</w:t>
      </w:r>
    </w:p>
    <w:p w14:paraId="08E058FD" w14:textId="302FD8E7" w:rsidR="003258E7" w:rsidRPr="002831B1" w:rsidRDefault="003258E7" w:rsidP="003258E7">
      <w:pPr>
        <w:spacing w:after="0" w:line="240" w:lineRule="auto"/>
        <w:ind w:firstLine="680"/>
        <w:jc w:val="both"/>
        <w:rPr>
          <w:szCs w:val="24"/>
        </w:rPr>
      </w:pPr>
      <w:r w:rsidRPr="002831B1">
        <w:rPr>
          <w:szCs w:val="24"/>
        </w:rPr>
        <w:t>В случае транзитного прохождения автомобильных дорог общей сети по территории населенного пункта необходимо предусматривать мероприятия по обеспечению безопасности движения пешеходов и местного транспорта, а также по выполнению экологических и санитарно-гигиенических требован</w:t>
      </w:r>
      <w:r w:rsidR="001D2528">
        <w:rPr>
          <w:szCs w:val="24"/>
        </w:rPr>
        <w:t>и</w:t>
      </w:r>
      <w:r w:rsidRPr="002831B1">
        <w:rPr>
          <w:szCs w:val="24"/>
        </w:rPr>
        <w:t xml:space="preserve">й к застройке. </w:t>
      </w:r>
    </w:p>
    <w:p w14:paraId="5E490AB0" w14:textId="77777777" w:rsidR="00753DA4" w:rsidRDefault="00753DA4">
      <w:pPr>
        <w:rPr>
          <w:szCs w:val="24"/>
        </w:rPr>
      </w:pPr>
      <w:r>
        <w:rPr>
          <w:szCs w:val="24"/>
        </w:rPr>
        <w:br w:type="page"/>
      </w:r>
    </w:p>
    <w:p w14:paraId="621BCA6E" w14:textId="77777777" w:rsidR="00214D5E" w:rsidRPr="00214D5E" w:rsidRDefault="00214D5E" w:rsidP="00C01359">
      <w:pPr>
        <w:pStyle w:val="1ff4"/>
      </w:pPr>
      <w:bookmarkStart w:id="103" w:name="_Toc158642561"/>
      <w:r w:rsidRPr="00214D5E">
        <w:t>ЧАСТЬ III. ГРАДОСТРОИТЕЛЬНЫЕ РЕГЛАМЕНТЫ</w:t>
      </w:r>
      <w:bookmarkEnd w:id="103"/>
    </w:p>
    <w:p w14:paraId="6B8335D4" w14:textId="0452DFE5" w:rsidR="00214D5E" w:rsidRPr="00056C2B" w:rsidRDefault="00214D5E" w:rsidP="00056C2B">
      <w:pPr>
        <w:pStyle w:val="2"/>
        <w:rPr>
          <w:i/>
          <w:sz w:val="24"/>
        </w:rPr>
      </w:pPr>
      <w:bookmarkStart w:id="104" w:name="_Toc158642562"/>
      <w:r w:rsidRPr="00056C2B">
        <w:rPr>
          <w:i/>
          <w:sz w:val="24"/>
        </w:rPr>
        <w:t xml:space="preserve">Статья </w:t>
      </w:r>
      <w:r w:rsidR="000E6F6D" w:rsidRPr="00056C2B">
        <w:rPr>
          <w:i/>
          <w:sz w:val="24"/>
        </w:rPr>
        <w:t>50</w:t>
      </w:r>
      <w:r w:rsidRPr="00056C2B">
        <w:rPr>
          <w:i/>
          <w:sz w:val="24"/>
        </w:rPr>
        <w:t xml:space="preserve">. Виды территориальных зон, выделенных на карте градостроительного зонирования территории </w:t>
      </w:r>
      <w:r w:rsidR="00EF3485">
        <w:rPr>
          <w:i/>
          <w:sz w:val="24"/>
        </w:rPr>
        <w:t>Южного</w:t>
      </w:r>
      <w:r w:rsidRPr="00056C2B">
        <w:rPr>
          <w:i/>
          <w:sz w:val="24"/>
        </w:rPr>
        <w:t xml:space="preserve"> сельского поселения</w:t>
      </w:r>
      <w:bookmarkEnd w:id="104"/>
      <w:r w:rsidRPr="00056C2B">
        <w:rPr>
          <w:i/>
          <w:sz w:val="24"/>
        </w:rPr>
        <w:t xml:space="preserve"> </w:t>
      </w:r>
    </w:p>
    <w:p w14:paraId="23B4FA9B" w14:textId="77777777" w:rsidR="00214D5E" w:rsidRPr="00214D5E" w:rsidRDefault="00214D5E" w:rsidP="00214D5E">
      <w:pPr>
        <w:spacing w:after="0"/>
        <w:jc w:val="both"/>
      </w:pPr>
    </w:p>
    <w:p w14:paraId="70FED80F" w14:textId="17A3B863" w:rsidR="00214D5E" w:rsidRPr="00214D5E" w:rsidRDefault="00214D5E" w:rsidP="00214D5E">
      <w:pPr>
        <w:spacing w:after="0"/>
        <w:jc w:val="both"/>
      </w:pPr>
      <w:r w:rsidRPr="00214D5E">
        <w:t xml:space="preserve">Настоящими Правилами устанавливаются следующие виды территориальных зон на территории </w:t>
      </w:r>
      <w:r w:rsidR="00EF3485">
        <w:t>Южного</w:t>
      </w:r>
      <w:r w:rsidRPr="00214D5E">
        <w:t xml:space="preserve"> сельского поселения: </w:t>
      </w:r>
    </w:p>
    <w:tbl>
      <w:tblPr>
        <w:tblW w:w="9650" w:type="dxa"/>
        <w:tblInd w:w="-176" w:type="dxa"/>
        <w:tblLayout w:type="fixed"/>
        <w:tblLook w:val="0000" w:firstRow="0" w:lastRow="0" w:firstColumn="0" w:lastColumn="0" w:noHBand="0" w:noVBand="0"/>
      </w:tblPr>
      <w:tblGrid>
        <w:gridCol w:w="1985"/>
        <w:gridCol w:w="7665"/>
      </w:tblGrid>
      <w:tr w:rsidR="00A07447" w:rsidRPr="009E08CF" w14:paraId="4209AF77" w14:textId="77777777" w:rsidTr="00DE4D9F">
        <w:trPr>
          <w:cantSplit/>
          <w:tblHeader/>
        </w:trPr>
        <w:tc>
          <w:tcPr>
            <w:tcW w:w="1985" w:type="dxa"/>
            <w:tcBorders>
              <w:top w:val="single" w:sz="4" w:space="0" w:color="000000"/>
              <w:left w:val="single" w:sz="4" w:space="0" w:color="000000"/>
              <w:bottom w:val="single" w:sz="4" w:space="0" w:color="000000"/>
            </w:tcBorders>
            <w:shd w:val="clear" w:color="auto" w:fill="auto"/>
          </w:tcPr>
          <w:p w14:paraId="5B9D4F55" w14:textId="77777777" w:rsidR="00A07447" w:rsidRPr="009E08CF" w:rsidRDefault="00A07447" w:rsidP="00A07447">
            <w:pPr>
              <w:widowControl w:val="0"/>
              <w:snapToGrid w:val="0"/>
              <w:spacing w:after="0" w:line="240" w:lineRule="auto"/>
              <w:jc w:val="center"/>
              <w:rPr>
                <w:rFonts w:eastAsia="SimSun"/>
                <w:szCs w:val="24"/>
                <w:lang w:eastAsia="zh-CN"/>
              </w:rPr>
            </w:pPr>
            <w:r w:rsidRPr="009E08CF">
              <w:rPr>
                <w:rFonts w:eastAsia="SimSun"/>
                <w:szCs w:val="24"/>
                <w:lang w:eastAsia="zh-CN"/>
              </w:rPr>
              <w:t>Кодовые обозначения территориаль-ных зон</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F94646" w14:textId="77777777" w:rsidR="00A07447" w:rsidRPr="009E08CF" w:rsidRDefault="00A07447" w:rsidP="00A07447">
            <w:pPr>
              <w:widowControl w:val="0"/>
              <w:snapToGrid w:val="0"/>
              <w:spacing w:after="0" w:line="240" w:lineRule="auto"/>
              <w:ind w:firstLine="426"/>
              <w:jc w:val="center"/>
              <w:rPr>
                <w:rFonts w:eastAsia="SimSun"/>
                <w:szCs w:val="24"/>
                <w:lang w:eastAsia="zh-CN"/>
              </w:rPr>
            </w:pPr>
            <w:r w:rsidRPr="009E08CF">
              <w:rPr>
                <w:rFonts w:eastAsia="SimSun"/>
                <w:szCs w:val="24"/>
                <w:lang w:eastAsia="zh-CN"/>
              </w:rPr>
              <w:t>Наименование территориальных зон</w:t>
            </w:r>
          </w:p>
        </w:tc>
      </w:tr>
      <w:tr w:rsidR="00A07447" w:rsidRPr="009E08CF" w14:paraId="569BD2F1" w14:textId="77777777" w:rsidTr="00DE4D9F">
        <w:trPr>
          <w:cantSplit/>
        </w:trPr>
        <w:tc>
          <w:tcPr>
            <w:tcW w:w="1985" w:type="dxa"/>
            <w:tcBorders>
              <w:left w:val="single" w:sz="4" w:space="0" w:color="000000"/>
              <w:bottom w:val="single" w:sz="4" w:space="0" w:color="000000"/>
            </w:tcBorders>
            <w:shd w:val="clear" w:color="auto" w:fill="auto"/>
            <w:vAlign w:val="center"/>
          </w:tcPr>
          <w:p w14:paraId="089D3F60" w14:textId="77777777" w:rsidR="00A07447" w:rsidRPr="009E08CF" w:rsidRDefault="00A07447" w:rsidP="00A07447">
            <w:pPr>
              <w:widowControl w:val="0"/>
              <w:snapToGrid w:val="0"/>
              <w:spacing w:after="0" w:line="240" w:lineRule="auto"/>
              <w:jc w:val="center"/>
              <w:rPr>
                <w:rFonts w:eastAsia="SimSun"/>
                <w:szCs w:val="24"/>
                <w:lang w:eastAsia="zh-CN"/>
              </w:rPr>
            </w:pPr>
          </w:p>
        </w:tc>
        <w:tc>
          <w:tcPr>
            <w:tcW w:w="7665" w:type="dxa"/>
            <w:tcBorders>
              <w:left w:val="single" w:sz="4" w:space="0" w:color="000000"/>
              <w:bottom w:val="single" w:sz="4" w:space="0" w:color="000000"/>
              <w:right w:val="single" w:sz="4" w:space="0" w:color="000000"/>
            </w:tcBorders>
            <w:shd w:val="clear" w:color="auto" w:fill="auto"/>
            <w:vAlign w:val="center"/>
          </w:tcPr>
          <w:p w14:paraId="139502DF" w14:textId="77777777" w:rsidR="00A07447" w:rsidRPr="009E08CF" w:rsidRDefault="00A07447" w:rsidP="00A07447">
            <w:pPr>
              <w:widowControl w:val="0"/>
              <w:snapToGrid w:val="0"/>
              <w:spacing w:after="0" w:line="240" w:lineRule="auto"/>
              <w:ind w:firstLine="426"/>
              <w:jc w:val="center"/>
              <w:rPr>
                <w:b/>
                <w:bCs/>
                <w:caps/>
                <w:szCs w:val="24"/>
              </w:rPr>
            </w:pPr>
            <w:r w:rsidRPr="009E08CF">
              <w:rPr>
                <w:b/>
                <w:bCs/>
                <w:caps/>
                <w:szCs w:val="24"/>
              </w:rPr>
              <w:t>Жилые зоны:</w:t>
            </w:r>
          </w:p>
        </w:tc>
      </w:tr>
      <w:tr w:rsidR="00A07447" w:rsidRPr="009E08CF" w14:paraId="1F51EF0A" w14:textId="77777777" w:rsidTr="00DE4D9F">
        <w:tc>
          <w:tcPr>
            <w:tcW w:w="1985" w:type="dxa"/>
            <w:tcBorders>
              <w:top w:val="single" w:sz="4" w:space="0" w:color="000000"/>
              <w:left w:val="single" w:sz="4" w:space="0" w:color="000000"/>
              <w:bottom w:val="single" w:sz="4" w:space="0" w:color="000000"/>
            </w:tcBorders>
            <w:shd w:val="clear" w:color="auto" w:fill="auto"/>
            <w:vAlign w:val="center"/>
          </w:tcPr>
          <w:p w14:paraId="32F84EA7" w14:textId="77777777" w:rsidR="00A07447" w:rsidRPr="009E08CF" w:rsidRDefault="00A07447" w:rsidP="00A07447">
            <w:pPr>
              <w:widowControl w:val="0"/>
              <w:snapToGrid w:val="0"/>
              <w:spacing w:after="0" w:line="240" w:lineRule="auto"/>
              <w:jc w:val="center"/>
              <w:rPr>
                <w:rFonts w:eastAsia="SimSun"/>
                <w:szCs w:val="24"/>
                <w:lang w:eastAsia="zh-CN"/>
              </w:rPr>
            </w:pPr>
            <w:r w:rsidRPr="009E08CF">
              <w:rPr>
                <w:rFonts w:eastAsia="SimSun"/>
                <w:szCs w:val="24"/>
                <w:lang w:eastAsia="zh-CN"/>
              </w:rPr>
              <w:t>Ж – 1Б</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EE341B" w14:textId="77777777" w:rsidR="00A07447" w:rsidRPr="009E08CF" w:rsidRDefault="00A07447" w:rsidP="00A07447">
            <w:pPr>
              <w:snapToGrid w:val="0"/>
              <w:spacing w:after="0" w:line="240" w:lineRule="auto"/>
              <w:ind w:firstLine="426"/>
              <w:rPr>
                <w:rFonts w:eastAsia="SimSun"/>
                <w:szCs w:val="24"/>
                <w:lang w:eastAsia="zh-CN"/>
              </w:rPr>
            </w:pPr>
            <w:r w:rsidRPr="009E08CF">
              <w:rPr>
                <w:rFonts w:eastAsia="SimSun"/>
                <w:szCs w:val="24"/>
                <w:lang w:eastAsia="zh-CN"/>
              </w:rPr>
              <w:t>Зона застройки индивидуальными жилыми домами с содержанием домашнего скота  и птицы;</w:t>
            </w:r>
          </w:p>
        </w:tc>
      </w:tr>
      <w:tr w:rsidR="00A07447" w:rsidRPr="009E08CF" w14:paraId="1E6F04CE" w14:textId="77777777" w:rsidTr="00DE4D9F">
        <w:tc>
          <w:tcPr>
            <w:tcW w:w="1985" w:type="dxa"/>
            <w:tcBorders>
              <w:top w:val="single" w:sz="4" w:space="0" w:color="000000"/>
              <w:left w:val="single" w:sz="4" w:space="0" w:color="000000"/>
              <w:bottom w:val="single" w:sz="4" w:space="0" w:color="000000"/>
            </w:tcBorders>
            <w:shd w:val="clear" w:color="auto" w:fill="auto"/>
            <w:vAlign w:val="center"/>
          </w:tcPr>
          <w:p w14:paraId="254C1698" w14:textId="77777777" w:rsidR="00A07447" w:rsidRPr="009E08CF" w:rsidRDefault="00A07447" w:rsidP="00A07447">
            <w:pPr>
              <w:widowControl w:val="0"/>
              <w:snapToGrid w:val="0"/>
              <w:spacing w:after="0" w:line="240" w:lineRule="auto"/>
              <w:jc w:val="center"/>
              <w:rPr>
                <w:rFonts w:eastAsia="SimSun"/>
                <w:szCs w:val="24"/>
                <w:lang w:eastAsia="zh-CN"/>
              </w:rPr>
            </w:pPr>
            <w:r w:rsidRPr="009E08CF">
              <w:rPr>
                <w:color w:val="000000"/>
                <w:szCs w:val="24"/>
              </w:rPr>
              <w:t>Ж – МЗ</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0B9564" w14:textId="77777777" w:rsidR="00A07447" w:rsidRPr="009E08CF" w:rsidRDefault="00A07447" w:rsidP="00A07447">
            <w:pPr>
              <w:snapToGrid w:val="0"/>
              <w:spacing w:after="0" w:line="240" w:lineRule="auto"/>
              <w:ind w:firstLine="426"/>
              <w:rPr>
                <w:rFonts w:eastAsia="SimSun"/>
                <w:szCs w:val="24"/>
                <w:lang w:eastAsia="zh-CN"/>
              </w:rPr>
            </w:pPr>
            <w:r w:rsidRPr="009E08CF">
              <w:rPr>
                <w:color w:val="000000"/>
                <w:szCs w:val="24"/>
              </w:rPr>
              <w:t>Зона застройки</w:t>
            </w:r>
            <w:r w:rsidRPr="009E08CF">
              <w:rPr>
                <w:bCs/>
                <w:color w:val="000000"/>
                <w:szCs w:val="24"/>
              </w:rPr>
              <w:t xml:space="preserve"> малоэтажными жилыми домами;</w:t>
            </w:r>
          </w:p>
        </w:tc>
      </w:tr>
      <w:tr w:rsidR="00A07447" w:rsidRPr="009E08CF" w14:paraId="226A163C" w14:textId="77777777" w:rsidTr="00DE4D9F">
        <w:tc>
          <w:tcPr>
            <w:tcW w:w="1985" w:type="dxa"/>
            <w:tcBorders>
              <w:top w:val="single" w:sz="4" w:space="0" w:color="000000"/>
              <w:left w:val="single" w:sz="4" w:space="0" w:color="000000"/>
              <w:bottom w:val="single" w:sz="4" w:space="0" w:color="000000"/>
            </w:tcBorders>
            <w:shd w:val="clear" w:color="auto" w:fill="auto"/>
            <w:vAlign w:val="center"/>
          </w:tcPr>
          <w:p w14:paraId="241826D5" w14:textId="77777777" w:rsidR="00A07447" w:rsidRPr="009E08CF" w:rsidRDefault="00A07447" w:rsidP="00A07447">
            <w:pPr>
              <w:widowControl w:val="0"/>
              <w:snapToGrid w:val="0"/>
              <w:spacing w:after="0" w:line="240" w:lineRule="auto"/>
              <w:jc w:val="center"/>
              <w:rPr>
                <w:rFonts w:eastAsia="SimSun"/>
                <w:szCs w:val="24"/>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96849B" w14:textId="77777777" w:rsidR="00A07447" w:rsidRPr="009E08CF" w:rsidRDefault="00A07447" w:rsidP="00A07447">
            <w:pPr>
              <w:widowControl w:val="0"/>
              <w:snapToGrid w:val="0"/>
              <w:spacing w:after="0" w:line="240" w:lineRule="auto"/>
              <w:ind w:firstLine="426"/>
              <w:rPr>
                <w:rFonts w:eastAsia="SimSun"/>
                <w:szCs w:val="24"/>
                <w:lang w:eastAsia="zh-CN"/>
              </w:rPr>
            </w:pPr>
          </w:p>
        </w:tc>
      </w:tr>
      <w:tr w:rsidR="00A07447" w:rsidRPr="009E08CF" w14:paraId="43F9FA76" w14:textId="77777777" w:rsidTr="00DE4D9F">
        <w:tc>
          <w:tcPr>
            <w:tcW w:w="1985" w:type="dxa"/>
            <w:tcBorders>
              <w:top w:val="single" w:sz="4" w:space="0" w:color="000000"/>
              <w:left w:val="single" w:sz="4" w:space="0" w:color="000000"/>
              <w:bottom w:val="single" w:sz="4" w:space="0" w:color="000000"/>
            </w:tcBorders>
            <w:shd w:val="clear" w:color="auto" w:fill="auto"/>
            <w:vAlign w:val="center"/>
          </w:tcPr>
          <w:p w14:paraId="5AE3D329" w14:textId="77777777" w:rsidR="00A07447" w:rsidRPr="009E08CF" w:rsidRDefault="00A07447" w:rsidP="00A07447">
            <w:pPr>
              <w:widowControl w:val="0"/>
              <w:snapToGrid w:val="0"/>
              <w:spacing w:after="0" w:line="240" w:lineRule="auto"/>
              <w:jc w:val="center"/>
              <w:rPr>
                <w:rFonts w:eastAsia="SimSun"/>
                <w:caps/>
                <w:szCs w:val="24"/>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7128C427" w14:textId="77777777" w:rsidR="00A07447" w:rsidRPr="009E08CF" w:rsidRDefault="00A07447" w:rsidP="00A07447">
            <w:pPr>
              <w:widowControl w:val="0"/>
              <w:snapToGrid w:val="0"/>
              <w:spacing w:after="0" w:line="240" w:lineRule="auto"/>
              <w:ind w:firstLine="426"/>
              <w:jc w:val="center"/>
              <w:rPr>
                <w:rFonts w:eastAsia="SimSun"/>
                <w:b/>
                <w:bCs/>
                <w:caps/>
                <w:szCs w:val="24"/>
                <w:lang w:eastAsia="zh-CN"/>
              </w:rPr>
            </w:pPr>
            <w:r w:rsidRPr="009E08CF">
              <w:rPr>
                <w:rFonts w:eastAsia="SimSun"/>
                <w:b/>
                <w:bCs/>
                <w:caps/>
                <w:szCs w:val="24"/>
                <w:lang w:eastAsia="zh-CN"/>
              </w:rPr>
              <w:t>ОБЩЕСТВЕННО- ДЕЛОВЫЕ ЗОНЫ:</w:t>
            </w:r>
          </w:p>
        </w:tc>
      </w:tr>
      <w:tr w:rsidR="00A07447" w:rsidRPr="009E08CF" w14:paraId="2DA99025" w14:textId="77777777" w:rsidTr="00DE4D9F">
        <w:tc>
          <w:tcPr>
            <w:tcW w:w="1985" w:type="dxa"/>
            <w:tcBorders>
              <w:top w:val="single" w:sz="4" w:space="0" w:color="000000"/>
              <w:left w:val="single" w:sz="4" w:space="0" w:color="000000"/>
              <w:bottom w:val="single" w:sz="4" w:space="0" w:color="000000"/>
            </w:tcBorders>
            <w:shd w:val="clear" w:color="auto" w:fill="auto"/>
            <w:vAlign w:val="center"/>
          </w:tcPr>
          <w:p w14:paraId="680A6917" w14:textId="77777777" w:rsidR="00A07447" w:rsidRPr="009E08CF" w:rsidRDefault="00A07447" w:rsidP="00A07447">
            <w:pPr>
              <w:widowControl w:val="0"/>
              <w:snapToGrid w:val="0"/>
              <w:spacing w:after="0" w:line="240" w:lineRule="auto"/>
              <w:jc w:val="center"/>
              <w:rPr>
                <w:rFonts w:eastAsia="SimSun"/>
                <w:szCs w:val="24"/>
                <w:lang w:eastAsia="zh-CN"/>
              </w:rPr>
            </w:pPr>
            <w:r w:rsidRPr="009E08CF">
              <w:rPr>
                <w:rFonts w:eastAsia="SimSun"/>
                <w:szCs w:val="24"/>
                <w:lang w:eastAsia="zh-CN"/>
              </w:rPr>
              <w:t xml:space="preserve">ОД-2 </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6E8A98" w14:textId="77777777" w:rsidR="00A07447" w:rsidRPr="009E08CF" w:rsidRDefault="00A07447" w:rsidP="00A07447">
            <w:pPr>
              <w:widowControl w:val="0"/>
              <w:snapToGrid w:val="0"/>
              <w:spacing w:after="0" w:line="240" w:lineRule="auto"/>
              <w:ind w:firstLine="426"/>
              <w:rPr>
                <w:rFonts w:eastAsia="SimSun"/>
                <w:szCs w:val="24"/>
                <w:lang w:eastAsia="zh-CN"/>
              </w:rPr>
            </w:pPr>
            <w:r w:rsidRPr="009E08CF">
              <w:rPr>
                <w:rFonts w:eastAsia="SimSun"/>
                <w:szCs w:val="24"/>
                <w:lang w:eastAsia="zh-CN"/>
              </w:rPr>
              <w:t>Зона делового, общественного и коммерческого назначения</w:t>
            </w:r>
          </w:p>
          <w:p w14:paraId="15C7D0FF" w14:textId="77777777" w:rsidR="00A07447" w:rsidRPr="009E08CF" w:rsidRDefault="00A07447" w:rsidP="00A07447">
            <w:pPr>
              <w:widowControl w:val="0"/>
              <w:snapToGrid w:val="0"/>
              <w:spacing w:after="0" w:line="240" w:lineRule="auto"/>
              <w:rPr>
                <w:rFonts w:eastAsia="SimSun"/>
                <w:szCs w:val="24"/>
                <w:lang w:eastAsia="zh-CN"/>
              </w:rPr>
            </w:pPr>
            <w:r w:rsidRPr="009E08CF">
              <w:rPr>
                <w:rFonts w:eastAsia="SimSun"/>
                <w:szCs w:val="24"/>
                <w:lang w:eastAsia="zh-CN"/>
              </w:rPr>
              <w:t>местного значения;</w:t>
            </w:r>
          </w:p>
        </w:tc>
      </w:tr>
      <w:tr w:rsidR="00A07447" w:rsidRPr="009E08CF" w14:paraId="6D6E61C7" w14:textId="77777777" w:rsidTr="00DE4D9F">
        <w:tc>
          <w:tcPr>
            <w:tcW w:w="1985" w:type="dxa"/>
            <w:tcBorders>
              <w:top w:val="single" w:sz="4" w:space="0" w:color="000000"/>
              <w:left w:val="single" w:sz="4" w:space="0" w:color="000000"/>
              <w:bottom w:val="single" w:sz="4" w:space="0" w:color="000000"/>
            </w:tcBorders>
            <w:shd w:val="clear" w:color="auto" w:fill="auto"/>
            <w:vAlign w:val="center"/>
          </w:tcPr>
          <w:p w14:paraId="5D0B962F" w14:textId="77777777" w:rsidR="00A07447" w:rsidRPr="009E08CF" w:rsidRDefault="00A07447" w:rsidP="00A07447">
            <w:pPr>
              <w:widowControl w:val="0"/>
              <w:snapToGrid w:val="0"/>
              <w:spacing w:after="0" w:line="240" w:lineRule="auto"/>
              <w:jc w:val="center"/>
              <w:rPr>
                <w:rFonts w:eastAsia="SimSun"/>
                <w:szCs w:val="24"/>
                <w:lang w:eastAsia="zh-CN"/>
              </w:rPr>
            </w:pPr>
            <w:r w:rsidRPr="009E08CF">
              <w:rPr>
                <w:rFonts w:eastAsia="SimSun"/>
                <w:szCs w:val="24"/>
                <w:lang w:eastAsia="zh-CN"/>
              </w:rPr>
              <w:t>ОД-3</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8D7280" w14:textId="77777777" w:rsidR="00A07447" w:rsidRPr="009E08CF" w:rsidRDefault="00A07447" w:rsidP="00A07447">
            <w:pPr>
              <w:snapToGrid w:val="0"/>
              <w:spacing w:after="0" w:line="240" w:lineRule="auto"/>
              <w:ind w:firstLine="426"/>
              <w:rPr>
                <w:rFonts w:eastAsia="SimSun"/>
                <w:szCs w:val="24"/>
                <w:lang w:eastAsia="zh-CN"/>
              </w:rPr>
            </w:pPr>
            <w:r w:rsidRPr="009E08CF">
              <w:rPr>
                <w:rFonts w:eastAsia="SimSun"/>
                <w:szCs w:val="24"/>
                <w:lang w:eastAsia="zh-CN"/>
              </w:rPr>
              <w:t>Зона обслуживания и деловой активности при транспортных коридорах и узлах;</w:t>
            </w:r>
          </w:p>
        </w:tc>
      </w:tr>
      <w:tr w:rsidR="00A07447" w:rsidRPr="009E08CF" w14:paraId="3B80125C" w14:textId="77777777" w:rsidTr="00DE4D9F">
        <w:tc>
          <w:tcPr>
            <w:tcW w:w="1985" w:type="dxa"/>
            <w:tcBorders>
              <w:top w:val="single" w:sz="4" w:space="0" w:color="000000"/>
              <w:left w:val="single" w:sz="4" w:space="0" w:color="000000"/>
              <w:bottom w:val="single" w:sz="4" w:space="0" w:color="000000"/>
            </w:tcBorders>
            <w:shd w:val="clear" w:color="auto" w:fill="auto"/>
            <w:vAlign w:val="center"/>
          </w:tcPr>
          <w:p w14:paraId="3EAA01DC" w14:textId="77777777" w:rsidR="00A07447" w:rsidRPr="009E08CF" w:rsidRDefault="00A07447" w:rsidP="00A07447">
            <w:pPr>
              <w:widowControl w:val="0"/>
              <w:snapToGrid w:val="0"/>
              <w:spacing w:after="0" w:line="240" w:lineRule="auto"/>
              <w:jc w:val="center"/>
              <w:rPr>
                <w:rFonts w:eastAsia="SimSun"/>
                <w:szCs w:val="24"/>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16246C" w14:textId="77777777" w:rsidR="00A07447" w:rsidRPr="009E08CF" w:rsidRDefault="00A07447" w:rsidP="00A07447">
            <w:pPr>
              <w:snapToGrid w:val="0"/>
              <w:spacing w:after="0" w:line="240" w:lineRule="auto"/>
              <w:ind w:firstLine="426"/>
              <w:rPr>
                <w:rFonts w:eastAsia="SimSun"/>
                <w:szCs w:val="24"/>
                <w:lang w:eastAsia="zh-CN"/>
              </w:rPr>
            </w:pPr>
          </w:p>
        </w:tc>
      </w:tr>
      <w:tr w:rsidR="00A07447" w:rsidRPr="009E08CF" w14:paraId="196CD7FA"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3B4D2612" w14:textId="77777777" w:rsidR="00A07447" w:rsidRPr="009E08CF" w:rsidRDefault="00A07447" w:rsidP="00A07447">
            <w:pPr>
              <w:widowControl w:val="0"/>
              <w:snapToGrid w:val="0"/>
              <w:spacing w:after="0" w:line="240" w:lineRule="auto"/>
              <w:jc w:val="center"/>
              <w:rPr>
                <w:rFonts w:eastAsia="SimSun"/>
                <w:szCs w:val="24"/>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BA416E" w14:textId="77777777" w:rsidR="00A07447" w:rsidRPr="009E08CF" w:rsidRDefault="00A07447" w:rsidP="00A07447">
            <w:pPr>
              <w:widowControl w:val="0"/>
              <w:snapToGrid w:val="0"/>
              <w:spacing w:after="0" w:line="240" w:lineRule="auto"/>
              <w:ind w:firstLine="284"/>
              <w:jc w:val="center"/>
              <w:rPr>
                <w:rFonts w:eastAsia="SimSun"/>
                <w:b/>
                <w:bCs/>
                <w:szCs w:val="24"/>
                <w:lang w:eastAsia="zh-CN"/>
              </w:rPr>
            </w:pPr>
            <w:r w:rsidRPr="009E08CF">
              <w:rPr>
                <w:rFonts w:eastAsia="SimSun"/>
                <w:b/>
                <w:bCs/>
                <w:szCs w:val="24"/>
                <w:lang w:eastAsia="zh-CN"/>
              </w:rPr>
              <w:t>СПЕЦИАЛЬНЫЕ ОБСЛУЖИВАЮЩИЕ И ДЕЛОВЫЕ ЗОНЫ ДЛЯ ОБЪЕКТОВ С БОЛЬШИМИ ЗЕМЕЛЬНЫМИ УЧАСТКАМИ</w:t>
            </w:r>
          </w:p>
        </w:tc>
      </w:tr>
      <w:tr w:rsidR="00A07447" w:rsidRPr="009E08CF" w14:paraId="113CF917"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7FA66271" w14:textId="77777777" w:rsidR="00A07447" w:rsidRPr="009E08CF" w:rsidRDefault="00A07447" w:rsidP="00A07447">
            <w:pPr>
              <w:widowControl w:val="0"/>
              <w:snapToGrid w:val="0"/>
              <w:spacing w:after="0" w:line="240" w:lineRule="auto"/>
              <w:jc w:val="center"/>
              <w:rPr>
                <w:rFonts w:eastAsia="SimSun"/>
                <w:szCs w:val="24"/>
                <w:lang w:eastAsia="zh-CN"/>
              </w:rPr>
            </w:pPr>
            <w:r w:rsidRPr="009E08CF">
              <w:rPr>
                <w:rFonts w:eastAsia="SimSun"/>
                <w:szCs w:val="24"/>
                <w:lang w:eastAsia="zh-CN"/>
              </w:rPr>
              <w:t>ТОД-1</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1B73FA" w14:textId="77777777" w:rsidR="00A07447" w:rsidRPr="009E08CF" w:rsidRDefault="00A07447" w:rsidP="00A07447">
            <w:pPr>
              <w:widowControl w:val="0"/>
              <w:snapToGrid w:val="0"/>
              <w:spacing w:after="0" w:line="240" w:lineRule="auto"/>
              <w:ind w:firstLine="284"/>
              <w:rPr>
                <w:rFonts w:eastAsia="SimSun"/>
                <w:szCs w:val="24"/>
                <w:lang w:eastAsia="zh-CN"/>
              </w:rPr>
            </w:pPr>
            <w:r w:rsidRPr="009E08CF">
              <w:rPr>
                <w:rFonts w:eastAsia="SimSun"/>
                <w:szCs w:val="24"/>
                <w:lang w:eastAsia="zh-CN"/>
              </w:rPr>
              <w:t>Зона размещения объектов здравоохранения;</w:t>
            </w:r>
          </w:p>
        </w:tc>
      </w:tr>
      <w:tr w:rsidR="00A07447" w:rsidRPr="009E08CF" w14:paraId="1185E740"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6B2CB4D4" w14:textId="77777777" w:rsidR="00A07447" w:rsidRPr="009E08CF" w:rsidRDefault="00A07447" w:rsidP="00A07447">
            <w:pPr>
              <w:widowControl w:val="0"/>
              <w:snapToGrid w:val="0"/>
              <w:spacing w:after="0" w:line="240" w:lineRule="auto"/>
              <w:jc w:val="center"/>
              <w:rPr>
                <w:rFonts w:eastAsia="SimSun"/>
                <w:szCs w:val="24"/>
                <w:lang w:eastAsia="zh-CN"/>
              </w:rPr>
            </w:pPr>
            <w:r w:rsidRPr="009E08CF">
              <w:rPr>
                <w:rFonts w:eastAsia="SimSun"/>
                <w:szCs w:val="24"/>
                <w:lang w:eastAsia="zh-CN"/>
              </w:rPr>
              <w:t>ТОД-2</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22222D" w14:textId="77777777" w:rsidR="00A07447" w:rsidRPr="009E08CF" w:rsidRDefault="00A07447" w:rsidP="00A07447">
            <w:pPr>
              <w:widowControl w:val="0"/>
              <w:snapToGrid w:val="0"/>
              <w:spacing w:after="0" w:line="240" w:lineRule="auto"/>
              <w:ind w:firstLine="284"/>
              <w:rPr>
                <w:rFonts w:eastAsia="SimSun"/>
                <w:szCs w:val="24"/>
                <w:lang w:eastAsia="zh-CN"/>
              </w:rPr>
            </w:pPr>
            <w:r w:rsidRPr="009E08CF">
              <w:rPr>
                <w:rFonts w:eastAsia="SimSun"/>
                <w:szCs w:val="24"/>
                <w:lang w:eastAsia="zh-CN"/>
              </w:rPr>
              <w:t>Зона размещения объектов образования и научных комплексов;</w:t>
            </w:r>
          </w:p>
        </w:tc>
      </w:tr>
      <w:tr w:rsidR="00A07447" w:rsidRPr="009E08CF" w14:paraId="4F0AB8EF"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59053FFD" w14:textId="77777777" w:rsidR="00A07447" w:rsidRPr="009E08CF" w:rsidRDefault="00A07447" w:rsidP="00A07447">
            <w:pPr>
              <w:widowControl w:val="0"/>
              <w:snapToGrid w:val="0"/>
              <w:spacing w:after="0" w:line="240" w:lineRule="auto"/>
              <w:jc w:val="center"/>
              <w:rPr>
                <w:rFonts w:eastAsia="SimSun"/>
                <w:szCs w:val="24"/>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74C086" w14:textId="77777777" w:rsidR="00A07447" w:rsidRPr="009E08CF" w:rsidRDefault="00A07447" w:rsidP="00A07447">
            <w:pPr>
              <w:widowControl w:val="0"/>
              <w:snapToGrid w:val="0"/>
              <w:spacing w:after="0" w:line="240" w:lineRule="auto"/>
              <w:ind w:firstLine="284"/>
              <w:rPr>
                <w:rFonts w:eastAsia="SimSun"/>
                <w:szCs w:val="24"/>
                <w:lang w:eastAsia="zh-CN"/>
              </w:rPr>
            </w:pPr>
          </w:p>
        </w:tc>
      </w:tr>
      <w:tr w:rsidR="00A07447" w:rsidRPr="009E08CF" w14:paraId="17C91863"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69658402" w14:textId="77777777" w:rsidR="00A07447" w:rsidRPr="009E08CF" w:rsidRDefault="00A07447" w:rsidP="00A07447">
            <w:pPr>
              <w:widowControl w:val="0"/>
              <w:snapToGrid w:val="0"/>
              <w:spacing w:after="0" w:line="240" w:lineRule="auto"/>
              <w:jc w:val="center"/>
              <w:rPr>
                <w:rFonts w:eastAsia="SimSun"/>
                <w:szCs w:val="24"/>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76864319" w14:textId="77777777" w:rsidR="00A07447" w:rsidRPr="009E08CF" w:rsidRDefault="00A07447" w:rsidP="00A07447">
            <w:pPr>
              <w:snapToGrid w:val="0"/>
              <w:spacing w:after="0" w:line="240" w:lineRule="auto"/>
              <w:ind w:firstLine="426"/>
              <w:jc w:val="center"/>
              <w:rPr>
                <w:rFonts w:eastAsia="SimSun"/>
                <w:b/>
                <w:caps/>
                <w:szCs w:val="24"/>
                <w:lang w:eastAsia="zh-CN"/>
              </w:rPr>
            </w:pPr>
            <w:r w:rsidRPr="009E08CF">
              <w:rPr>
                <w:rFonts w:eastAsia="SimSun"/>
                <w:b/>
                <w:caps/>
                <w:szCs w:val="24"/>
                <w:lang w:eastAsia="zh-CN"/>
              </w:rPr>
              <w:t xml:space="preserve">Производственные зоны: </w:t>
            </w:r>
          </w:p>
        </w:tc>
      </w:tr>
      <w:tr w:rsidR="00A07447" w:rsidRPr="009E08CF" w14:paraId="7B4DE297"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18B93CA6" w14:textId="77777777" w:rsidR="00A07447" w:rsidRPr="009E08CF" w:rsidRDefault="00A07447" w:rsidP="00A07447">
            <w:pPr>
              <w:widowControl w:val="0"/>
              <w:snapToGrid w:val="0"/>
              <w:spacing w:after="0" w:line="240" w:lineRule="auto"/>
              <w:jc w:val="center"/>
              <w:rPr>
                <w:rFonts w:eastAsia="SimSun"/>
                <w:szCs w:val="24"/>
                <w:lang w:eastAsia="zh-CN"/>
              </w:rPr>
            </w:pPr>
            <w:r w:rsidRPr="009E08CF">
              <w:rPr>
                <w:rFonts w:eastAsia="SimSun"/>
                <w:bCs/>
                <w:color w:val="000000"/>
                <w:szCs w:val="24"/>
                <w:lang w:eastAsia="zh-CN"/>
              </w:rPr>
              <w:t>П-3</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586601" w14:textId="77777777" w:rsidR="00A07447" w:rsidRPr="009E08CF" w:rsidRDefault="00A07447" w:rsidP="00A07447">
            <w:pPr>
              <w:snapToGrid w:val="0"/>
              <w:spacing w:after="0" w:line="240" w:lineRule="auto"/>
              <w:ind w:firstLine="426"/>
              <w:rPr>
                <w:rFonts w:eastAsia="SimSun"/>
                <w:bCs/>
                <w:caps/>
                <w:szCs w:val="24"/>
                <w:lang w:eastAsia="zh-CN"/>
              </w:rPr>
            </w:pPr>
            <w:r w:rsidRPr="009E08CF">
              <w:rPr>
                <w:rFonts w:eastAsia="SimSun"/>
                <w:bCs/>
                <w:color w:val="000000"/>
                <w:szCs w:val="24"/>
                <w:lang w:eastAsia="zh-CN"/>
              </w:rPr>
              <w:t xml:space="preserve">Зона предприятий, производств и объектов </w:t>
            </w:r>
            <w:r w:rsidRPr="009E08CF">
              <w:rPr>
                <w:rFonts w:eastAsia="SimSun"/>
                <w:bCs/>
                <w:color w:val="000000"/>
                <w:szCs w:val="24"/>
                <w:lang w:val="en-US" w:eastAsia="zh-CN"/>
              </w:rPr>
              <w:t>III</w:t>
            </w:r>
            <w:r w:rsidRPr="009E08CF">
              <w:rPr>
                <w:rFonts w:eastAsia="SimSun"/>
                <w:bCs/>
                <w:color w:val="000000"/>
                <w:szCs w:val="24"/>
                <w:lang w:eastAsia="zh-CN"/>
              </w:rPr>
              <w:t xml:space="preserve"> класса опасности</w:t>
            </w:r>
            <w:r w:rsidRPr="009E08CF">
              <w:rPr>
                <w:rFonts w:eastAsia="SimSun"/>
                <w:color w:val="000000"/>
                <w:szCs w:val="24"/>
                <w:lang w:eastAsia="zh-CN"/>
              </w:rPr>
              <w:t>;</w:t>
            </w:r>
          </w:p>
        </w:tc>
      </w:tr>
      <w:tr w:rsidR="00A07447" w:rsidRPr="009E08CF" w14:paraId="5F29CCAE"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75FABDD4" w14:textId="77777777" w:rsidR="00A07447" w:rsidRPr="009E08CF" w:rsidRDefault="00A07447" w:rsidP="00A07447">
            <w:pPr>
              <w:widowControl w:val="0"/>
              <w:snapToGrid w:val="0"/>
              <w:spacing w:after="0" w:line="240" w:lineRule="auto"/>
              <w:jc w:val="center"/>
              <w:rPr>
                <w:rFonts w:eastAsia="SimSun"/>
                <w:bCs/>
                <w:szCs w:val="24"/>
                <w:lang w:eastAsia="zh-CN"/>
              </w:rPr>
            </w:pPr>
            <w:r w:rsidRPr="009E08CF">
              <w:rPr>
                <w:rFonts w:eastAsia="SimSun"/>
                <w:bCs/>
                <w:szCs w:val="24"/>
                <w:lang w:eastAsia="zh-CN"/>
              </w:rPr>
              <w:t>П-4</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515B56" w14:textId="77777777" w:rsidR="00A07447" w:rsidRPr="009E08CF" w:rsidRDefault="00A07447" w:rsidP="00A07447">
            <w:pPr>
              <w:snapToGrid w:val="0"/>
              <w:spacing w:after="0" w:line="240" w:lineRule="auto"/>
              <w:ind w:firstLine="426"/>
              <w:rPr>
                <w:rFonts w:eastAsia="SimSun"/>
                <w:szCs w:val="24"/>
                <w:lang w:eastAsia="zh-CN"/>
              </w:rPr>
            </w:pPr>
            <w:r w:rsidRPr="009E08CF">
              <w:rPr>
                <w:rFonts w:eastAsia="SimSun"/>
                <w:bCs/>
                <w:szCs w:val="24"/>
                <w:lang w:eastAsia="zh-CN"/>
              </w:rPr>
              <w:t xml:space="preserve">Зона предприятий, производств и объектов </w:t>
            </w:r>
            <w:r w:rsidRPr="009E08CF">
              <w:rPr>
                <w:rFonts w:eastAsia="SimSun"/>
                <w:bCs/>
                <w:szCs w:val="24"/>
                <w:lang w:val="en-US" w:eastAsia="zh-CN"/>
              </w:rPr>
              <w:t>I</w:t>
            </w:r>
            <w:r w:rsidRPr="009E08CF">
              <w:rPr>
                <w:rFonts w:eastAsia="SimSun"/>
                <w:szCs w:val="24"/>
                <w:lang w:val="en-US" w:eastAsia="zh-CN"/>
              </w:rPr>
              <w:t>V</w:t>
            </w:r>
            <w:r w:rsidRPr="009E08CF">
              <w:rPr>
                <w:rFonts w:eastAsia="SimSun"/>
                <w:szCs w:val="24"/>
                <w:lang w:eastAsia="zh-CN"/>
              </w:rPr>
              <w:t xml:space="preserve"> класса </w:t>
            </w:r>
            <w:r w:rsidRPr="009E08CF">
              <w:rPr>
                <w:rFonts w:eastAsia="SimSun"/>
                <w:bCs/>
                <w:szCs w:val="24"/>
                <w:lang w:eastAsia="zh-CN"/>
              </w:rPr>
              <w:t>опасности</w:t>
            </w:r>
            <w:r w:rsidRPr="009E08CF">
              <w:rPr>
                <w:rFonts w:eastAsia="SimSun"/>
                <w:szCs w:val="24"/>
                <w:lang w:eastAsia="zh-CN"/>
              </w:rPr>
              <w:t>;</w:t>
            </w:r>
          </w:p>
        </w:tc>
      </w:tr>
      <w:tr w:rsidR="00A07447" w:rsidRPr="009E08CF" w14:paraId="252021A2"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619E1244" w14:textId="77777777" w:rsidR="00A07447" w:rsidRPr="009E08CF" w:rsidRDefault="00A07447" w:rsidP="00A07447">
            <w:pPr>
              <w:widowControl w:val="0"/>
              <w:snapToGrid w:val="0"/>
              <w:spacing w:after="0" w:line="240" w:lineRule="auto"/>
              <w:jc w:val="center"/>
              <w:rPr>
                <w:rFonts w:eastAsia="SimSun"/>
                <w:bCs/>
                <w:szCs w:val="24"/>
                <w:lang w:eastAsia="zh-CN"/>
              </w:rPr>
            </w:pPr>
            <w:r w:rsidRPr="009E08CF">
              <w:rPr>
                <w:rFonts w:eastAsia="SimSun"/>
                <w:bCs/>
                <w:szCs w:val="24"/>
                <w:lang w:eastAsia="zh-CN"/>
              </w:rPr>
              <w:t>П-5</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2F997E" w14:textId="77777777" w:rsidR="00A07447" w:rsidRPr="009E08CF" w:rsidRDefault="00A07447" w:rsidP="00A07447">
            <w:pPr>
              <w:snapToGrid w:val="0"/>
              <w:spacing w:after="0" w:line="240" w:lineRule="auto"/>
              <w:ind w:firstLine="426"/>
              <w:rPr>
                <w:rFonts w:eastAsia="SimSun"/>
                <w:szCs w:val="24"/>
                <w:lang w:eastAsia="zh-CN"/>
              </w:rPr>
            </w:pPr>
            <w:r w:rsidRPr="009E08CF">
              <w:rPr>
                <w:rFonts w:eastAsia="SimSun"/>
                <w:bCs/>
                <w:szCs w:val="24"/>
                <w:lang w:eastAsia="zh-CN"/>
              </w:rPr>
              <w:t xml:space="preserve">Зона предприятий, производств и объектов </w:t>
            </w:r>
            <w:r w:rsidRPr="009E08CF">
              <w:rPr>
                <w:rFonts w:eastAsia="SimSun"/>
                <w:szCs w:val="24"/>
                <w:lang w:val="en-US" w:eastAsia="zh-CN"/>
              </w:rPr>
              <w:t>V</w:t>
            </w:r>
            <w:r w:rsidRPr="009E08CF">
              <w:rPr>
                <w:rFonts w:eastAsia="SimSun"/>
                <w:szCs w:val="24"/>
                <w:lang w:eastAsia="zh-CN"/>
              </w:rPr>
              <w:t xml:space="preserve"> класса </w:t>
            </w:r>
            <w:r w:rsidRPr="009E08CF">
              <w:rPr>
                <w:rFonts w:eastAsia="SimSun"/>
                <w:bCs/>
                <w:szCs w:val="24"/>
                <w:lang w:eastAsia="zh-CN"/>
              </w:rPr>
              <w:t>опасности</w:t>
            </w:r>
            <w:r w:rsidRPr="009E08CF">
              <w:rPr>
                <w:rFonts w:eastAsia="SimSun"/>
                <w:szCs w:val="24"/>
                <w:lang w:eastAsia="zh-CN"/>
              </w:rPr>
              <w:t>;</w:t>
            </w:r>
          </w:p>
        </w:tc>
      </w:tr>
      <w:tr w:rsidR="00A07447" w:rsidRPr="009E08CF" w14:paraId="08480789"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5CB719CB" w14:textId="77777777" w:rsidR="00A07447" w:rsidRPr="009E08CF" w:rsidRDefault="00A07447" w:rsidP="00A07447">
            <w:pPr>
              <w:widowControl w:val="0"/>
              <w:snapToGrid w:val="0"/>
              <w:spacing w:after="0" w:line="240" w:lineRule="auto"/>
              <w:jc w:val="center"/>
              <w:rPr>
                <w:rFonts w:eastAsia="SimSun"/>
                <w:bCs/>
                <w:szCs w:val="24"/>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6567B2" w14:textId="77777777" w:rsidR="00A07447" w:rsidRPr="009E08CF" w:rsidRDefault="00A07447" w:rsidP="00A07447">
            <w:pPr>
              <w:snapToGrid w:val="0"/>
              <w:spacing w:after="0" w:line="240" w:lineRule="auto"/>
              <w:ind w:firstLine="426"/>
              <w:rPr>
                <w:rFonts w:eastAsia="SimSun"/>
                <w:szCs w:val="24"/>
                <w:lang w:eastAsia="zh-CN"/>
              </w:rPr>
            </w:pPr>
          </w:p>
        </w:tc>
      </w:tr>
      <w:tr w:rsidR="00A07447" w:rsidRPr="009E08CF" w14:paraId="057F40A1"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4E55CD96" w14:textId="77777777" w:rsidR="00A07447" w:rsidRPr="009E08CF" w:rsidRDefault="00A07447" w:rsidP="00A07447">
            <w:pPr>
              <w:widowControl w:val="0"/>
              <w:snapToGrid w:val="0"/>
              <w:spacing w:after="0" w:line="240" w:lineRule="auto"/>
              <w:jc w:val="center"/>
              <w:rPr>
                <w:rFonts w:eastAsia="SimSun"/>
                <w:szCs w:val="24"/>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4CBCE3E2" w14:textId="77777777" w:rsidR="00A07447" w:rsidRPr="009E08CF" w:rsidRDefault="00A07447" w:rsidP="00A07447">
            <w:pPr>
              <w:snapToGrid w:val="0"/>
              <w:spacing w:after="0" w:line="240" w:lineRule="auto"/>
              <w:ind w:firstLine="29"/>
              <w:jc w:val="center"/>
              <w:rPr>
                <w:rFonts w:eastAsia="SimSun"/>
                <w:b/>
                <w:caps/>
                <w:szCs w:val="24"/>
                <w:lang w:eastAsia="zh-CN"/>
              </w:rPr>
            </w:pPr>
            <w:r w:rsidRPr="009E08CF">
              <w:rPr>
                <w:rFonts w:eastAsia="SimSun"/>
                <w:b/>
                <w:caps/>
                <w:szCs w:val="24"/>
                <w:lang w:eastAsia="zh-CN"/>
              </w:rPr>
              <w:t>Зоны инженерной и транспортной инфраструктур:</w:t>
            </w:r>
          </w:p>
        </w:tc>
      </w:tr>
      <w:tr w:rsidR="00A07447" w:rsidRPr="009E08CF" w14:paraId="55525E3C"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7DDF06B3" w14:textId="77777777" w:rsidR="00A07447" w:rsidRPr="009E08CF" w:rsidRDefault="00A07447" w:rsidP="00A07447">
            <w:pPr>
              <w:widowControl w:val="0"/>
              <w:snapToGrid w:val="0"/>
              <w:spacing w:after="0" w:line="240" w:lineRule="auto"/>
              <w:jc w:val="center"/>
              <w:rPr>
                <w:rFonts w:eastAsia="SimSun"/>
                <w:bCs/>
                <w:szCs w:val="24"/>
                <w:lang w:eastAsia="zh-CN"/>
              </w:rPr>
            </w:pPr>
            <w:r w:rsidRPr="009E08CF">
              <w:rPr>
                <w:rFonts w:eastAsia="SimSun"/>
                <w:bCs/>
                <w:szCs w:val="24"/>
                <w:lang w:eastAsia="zh-CN"/>
              </w:rPr>
              <w:t>ИТ-1</w:t>
            </w: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7010F34A" w14:textId="77777777" w:rsidR="00A07447" w:rsidRPr="009E08CF" w:rsidRDefault="00A07447" w:rsidP="00A07447">
            <w:pPr>
              <w:widowControl w:val="0"/>
              <w:snapToGrid w:val="0"/>
              <w:spacing w:after="0" w:line="240" w:lineRule="auto"/>
              <w:ind w:firstLine="426"/>
              <w:rPr>
                <w:rFonts w:eastAsia="SimSun"/>
                <w:bCs/>
                <w:szCs w:val="24"/>
                <w:lang w:eastAsia="zh-CN"/>
              </w:rPr>
            </w:pPr>
            <w:r w:rsidRPr="009E08CF">
              <w:rPr>
                <w:rFonts w:eastAsia="SimSun"/>
                <w:bCs/>
                <w:szCs w:val="24"/>
                <w:lang w:eastAsia="zh-CN"/>
              </w:rPr>
              <w:t>Зона инженерной инфраструктуры;</w:t>
            </w:r>
          </w:p>
        </w:tc>
      </w:tr>
      <w:tr w:rsidR="00A07447" w:rsidRPr="009E08CF" w14:paraId="634B4C53"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53F6037B" w14:textId="77777777" w:rsidR="00A07447" w:rsidRPr="009E08CF" w:rsidRDefault="00A07447" w:rsidP="00A07447">
            <w:pPr>
              <w:widowControl w:val="0"/>
              <w:snapToGrid w:val="0"/>
              <w:spacing w:after="0" w:line="240" w:lineRule="auto"/>
              <w:jc w:val="center"/>
              <w:rPr>
                <w:rFonts w:eastAsia="SimSun"/>
                <w:szCs w:val="24"/>
                <w:lang w:eastAsia="zh-CN"/>
              </w:rPr>
            </w:pPr>
            <w:r w:rsidRPr="009E08CF">
              <w:rPr>
                <w:rFonts w:eastAsia="SimSun"/>
                <w:szCs w:val="24"/>
                <w:lang w:eastAsia="zh-CN"/>
              </w:rPr>
              <w:t>ИТ-2</w:t>
            </w: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1FF05DCD" w14:textId="77777777" w:rsidR="00A07447" w:rsidRPr="009E08CF" w:rsidRDefault="00A07447" w:rsidP="00A07447">
            <w:pPr>
              <w:widowControl w:val="0"/>
              <w:snapToGrid w:val="0"/>
              <w:spacing w:after="0" w:line="240" w:lineRule="auto"/>
              <w:ind w:firstLine="426"/>
              <w:rPr>
                <w:rFonts w:eastAsia="SimSun"/>
                <w:bCs/>
                <w:szCs w:val="24"/>
                <w:lang w:eastAsia="zh-CN"/>
              </w:rPr>
            </w:pPr>
            <w:r w:rsidRPr="009E08CF">
              <w:rPr>
                <w:rFonts w:eastAsia="SimSun"/>
                <w:bCs/>
                <w:szCs w:val="24"/>
                <w:lang w:eastAsia="zh-CN"/>
              </w:rPr>
              <w:t>Зона транспортной инфраструктуры.</w:t>
            </w:r>
          </w:p>
        </w:tc>
      </w:tr>
      <w:tr w:rsidR="00A07447" w:rsidRPr="009E08CF" w14:paraId="154DDB9D"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5ABBF799" w14:textId="77777777" w:rsidR="00A07447" w:rsidRPr="009E08CF" w:rsidRDefault="00A07447" w:rsidP="00A07447">
            <w:pPr>
              <w:widowControl w:val="0"/>
              <w:snapToGrid w:val="0"/>
              <w:spacing w:after="0" w:line="240" w:lineRule="auto"/>
              <w:jc w:val="center"/>
              <w:rPr>
                <w:rFonts w:eastAsia="SimSun"/>
                <w:szCs w:val="24"/>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7816948D" w14:textId="77777777" w:rsidR="00A07447" w:rsidRPr="009E08CF" w:rsidRDefault="00A07447" w:rsidP="00A07447">
            <w:pPr>
              <w:widowControl w:val="0"/>
              <w:snapToGrid w:val="0"/>
              <w:spacing w:after="0" w:line="240" w:lineRule="auto"/>
              <w:ind w:firstLine="426"/>
              <w:rPr>
                <w:rFonts w:eastAsia="SimSun"/>
                <w:szCs w:val="24"/>
                <w:lang w:eastAsia="zh-CN"/>
              </w:rPr>
            </w:pPr>
          </w:p>
        </w:tc>
      </w:tr>
      <w:tr w:rsidR="00A07447" w:rsidRPr="009E08CF" w14:paraId="20B9D42B"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66EEC936" w14:textId="77777777" w:rsidR="00A07447" w:rsidRPr="009E08CF" w:rsidRDefault="00A07447" w:rsidP="00A07447">
            <w:pPr>
              <w:widowControl w:val="0"/>
              <w:snapToGrid w:val="0"/>
              <w:spacing w:after="0" w:line="240" w:lineRule="auto"/>
              <w:jc w:val="center"/>
              <w:rPr>
                <w:rFonts w:eastAsia="SimSun"/>
                <w:szCs w:val="24"/>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71A9F8C7" w14:textId="77777777" w:rsidR="00A07447" w:rsidRPr="009E08CF" w:rsidRDefault="00A07447" w:rsidP="00A07447">
            <w:pPr>
              <w:snapToGrid w:val="0"/>
              <w:spacing w:after="0" w:line="240" w:lineRule="auto"/>
              <w:ind w:firstLine="426"/>
              <w:jc w:val="center"/>
              <w:rPr>
                <w:rFonts w:eastAsia="SimSun"/>
                <w:b/>
                <w:caps/>
                <w:szCs w:val="24"/>
                <w:lang w:eastAsia="zh-CN"/>
              </w:rPr>
            </w:pPr>
            <w:r w:rsidRPr="009E08CF">
              <w:rPr>
                <w:rFonts w:eastAsia="SimSun"/>
                <w:b/>
                <w:caps/>
                <w:szCs w:val="24"/>
                <w:lang w:eastAsia="zh-CN"/>
              </w:rPr>
              <w:t>Зоны сельскохозяйственного использования:</w:t>
            </w:r>
          </w:p>
        </w:tc>
      </w:tr>
      <w:tr w:rsidR="00A07447" w:rsidRPr="009E08CF" w14:paraId="0B20158D"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140D426D" w14:textId="77777777" w:rsidR="00A07447" w:rsidRPr="009E08CF" w:rsidRDefault="00A07447" w:rsidP="00A07447">
            <w:pPr>
              <w:widowControl w:val="0"/>
              <w:snapToGrid w:val="0"/>
              <w:spacing w:after="0" w:line="240" w:lineRule="auto"/>
              <w:jc w:val="center"/>
              <w:rPr>
                <w:rFonts w:eastAsia="SimSun"/>
                <w:szCs w:val="24"/>
                <w:lang w:eastAsia="zh-CN"/>
              </w:rPr>
            </w:pPr>
            <w:r w:rsidRPr="009E08CF">
              <w:rPr>
                <w:rFonts w:eastAsia="SimSun"/>
                <w:szCs w:val="24"/>
                <w:lang w:eastAsia="zh-CN"/>
              </w:rPr>
              <w:t>СХ-1</w:t>
            </w: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5BBA0A0A" w14:textId="77777777" w:rsidR="00A07447" w:rsidRPr="009E08CF" w:rsidRDefault="00A07447" w:rsidP="00A07447">
            <w:pPr>
              <w:snapToGrid w:val="0"/>
              <w:spacing w:after="0" w:line="240" w:lineRule="auto"/>
              <w:ind w:firstLine="426"/>
              <w:rPr>
                <w:rFonts w:eastAsia="SimSun"/>
                <w:szCs w:val="24"/>
                <w:lang w:eastAsia="zh-CN"/>
              </w:rPr>
            </w:pPr>
            <w:r w:rsidRPr="009E08CF">
              <w:rPr>
                <w:rFonts w:eastAsia="SimSun"/>
                <w:szCs w:val="24"/>
                <w:lang w:eastAsia="zh-CN"/>
              </w:rPr>
              <w:t xml:space="preserve">Зона сельскохозяйственного использования; </w:t>
            </w:r>
          </w:p>
        </w:tc>
      </w:tr>
      <w:tr w:rsidR="00A07447" w:rsidRPr="009E08CF" w14:paraId="76BBB386"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68E7759F" w14:textId="77777777" w:rsidR="00A07447" w:rsidRPr="009E08CF" w:rsidRDefault="00A07447" w:rsidP="00A07447">
            <w:pPr>
              <w:widowControl w:val="0"/>
              <w:snapToGrid w:val="0"/>
              <w:spacing w:after="0" w:line="240" w:lineRule="auto"/>
              <w:jc w:val="center"/>
              <w:rPr>
                <w:rFonts w:eastAsia="SimSun"/>
                <w:szCs w:val="24"/>
                <w:lang w:eastAsia="zh-CN"/>
              </w:rPr>
            </w:pPr>
            <w:r w:rsidRPr="009E08CF">
              <w:rPr>
                <w:rFonts w:eastAsia="SimSun"/>
                <w:szCs w:val="24"/>
                <w:lang w:eastAsia="zh-CN"/>
              </w:rPr>
              <w:t>СХ-2</w:t>
            </w: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129845D5" w14:textId="77777777" w:rsidR="00A07447" w:rsidRPr="009E08CF" w:rsidRDefault="00A07447" w:rsidP="00A07447">
            <w:pPr>
              <w:snapToGrid w:val="0"/>
              <w:spacing w:after="0" w:line="240" w:lineRule="auto"/>
              <w:ind w:firstLine="426"/>
              <w:rPr>
                <w:rFonts w:eastAsia="SimSun"/>
                <w:szCs w:val="24"/>
                <w:lang w:eastAsia="zh-CN"/>
              </w:rPr>
            </w:pPr>
            <w:r w:rsidRPr="009E08CF">
              <w:rPr>
                <w:rFonts w:eastAsia="SimSun"/>
                <w:szCs w:val="24"/>
                <w:lang w:eastAsia="zh-CN"/>
              </w:rPr>
              <w:t>Зона объектов сельскохозяйственного назначения;</w:t>
            </w:r>
          </w:p>
        </w:tc>
      </w:tr>
      <w:tr w:rsidR="00A07447" w:rsidRPr="009E08CF" w14:paraId="2059FCB0" w14:textId="77777777" w:rsidTr="00DE4D9F">
        <w:tc>
          <w:tcPr>
            <w:tcW w:w="1985" w:type="dxa"/>
            <w:tcBorders>
              <w:top w:val="single" w:sz="4" w:space="0" w:color="000000"/>
              <w:left w:val="single" w:sz="4" w:space="0" w:color="000000"/>
              <w:bottom w:val="single" w:sz="4" w:space="0" w:color="000000"/>
            </w:tcBorders>
            <w:shd w:val="clear" w:color="auto" w:fill="auto"/>
            <w:vAlign w:val="center"/>
          </w:tcPr>
          <w:p w14:paraId="19E30FE5" w14:textId="77777777" w:rsidR="00A07447" w:rsidRPr="009E08CF" w:rsidRDefault="00A07447" w:rsidP="00A07447">
            <w:pPr>
              <w:widowControl w:val="0"/>
              <w:snapToGrid w:val="0"/>
              <w:spacing w:after="0" w:line="240" w:lineRule="auto"/>
              <w:jc w:val="center"/>
              <w:rPr>
                <w:rFonts w:eastAsia="SimSun"/>
                <w:szCs w:val="24"/>
                <w:lang w:eastAsia="zh-CN"/>
              </w:rPr>
            </w:pPr>
            <w:r w:rsidRPr="009E08CF">
              <w:rPr>
                <w:rFonts w:eastAsia="SimSun"/>
                <w:szCs w:val="24"/>
                <w:lang w:eastAsia="zh-CN"/>
              </w:rPr>
              <w:t>СХ-3</w:t>
            </w: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36E5938B" w14:textId="77777777" w:rsidR="00A07447" w:rsidRPr="009E08CF" w:rsidRDefault="00A07447" w:rsidP="00A07447">
            <w:pPr>
              <w:snapToGrid w:val="0"/>
              <w:spacing w:after="0" w:line="240" w:lineRule="auto"/>
              <w:ind w:firstLine="426"/>
              <w:rPr>
                <w:rFonts w:eastAsia="SimSun"/>
                <w:bCs/>
                <w:szCs w:val="24"/>
                <w:lang w:eastAsia="zh-CN"/>
              </w:rPr>
            </w:pPr>
            <w:r w:rsidRPr="009E08CF">
              <w:rPr>
                <w:rFonts w:eastAsia="SimSun"/>
                <w:szCs w:val="24"/>
                <w:lang w:eastAsia="zh-CN"/>
              </w:rPr>
              <w:t>Зона садоводческих или огороднических некоммерческих товариществ</w:t>
            </w:r>
          </w:p>
        </w:tc>
      </w:tr>
      <w:tr w:rsidR="00A07447" w:rsidRPr="009E08CF" w14:paraId="3969C392"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373FA077" w14:textId="77777777" w:rsidR="00A07447" w:rsidRPr="009E08CF" w:rsidRDefault="00A07447" w:rsidP="00A07447">
            <w:pPr>
              <w:widowControl w:val="0"/>
              <w:snapToGrid w:val="0"/>
              <w:spacing w:after="0" w:line="240" w:lineRule="auto"/>
              <w:jc w:val="center"/>
              <w:rPr>
                <w:rFonts w:eastAsia="SimSun"/>
                <w:szCs w:val="24"/>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1EFBB55F" w14:textId="77777777" w:rsidR="00A07447" w:rsidRPr="009E08CF" w:rsidRDefault="00A07447" w:rsidP="00A07447">
            <w:pPr>
              <w:snapToGrid w:val="0"/>
              <w:spacing w:after="0" w:line="240" w:lineRule="auto"/>
              <w:ind w:firstLine="426"/>
              <w:rPr>
                <w:rFonts w:eastAsia="SimSun"/>
                <w:szCs w:val="24"/>
                <w:lang w:eastAsia="zh-CN"/>
              </w:rPr>
            </w:pPr>
          </w:p>
        </w:tc>
      </w:tr>
      <w:tr w:rsidR="00A07447" w:rsidRPr="009E08CF" w14:paraId="75F80AD3"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29808B83" w14:textId="77777777" w:rsidR="00A07447" w:rsidRPr="009E08CF" w:rsidRDefault="00A07447" w:rsidP="00A07447">
            <w:pPr>
              <w:widowControl w:val="0"/>
              <w:snapToGrid w:val="0"/>
              <w:spacing w:after="0" w:line="240" w:lineRule="auto"/>
              <w:jc w:val="center"/>
              <w:rPr>
                <w:rFonts w:eastAsia="SimSun"/>
                <w:bCs/>
                <w:szCs w:val="24"/>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4374E167" w14:textId="77777777" w:rsidR="00A07447" w:rsidRPr="009E08CF" w:rsidRDefault="00A07447" w:rsidP="00A07447">
            <w:pPr>
              <w:snapToGrid w:val="0"/>
              <w:spacing w:after="0" w:line="240" w:lineRule="auto"/>
              <w:ind w:firstLine="426"/>
              <w:rPr>
                <w:rFonts w:eastAsia="SimSun"/>
                <w:b/>
                <w:caps/>
                <w:szCs w:val="24"/>
                <w:lang w:eastAsia="zh-CN"/>
              </w:rPr>
            </w:pPr>
            <w:r w:rsidRPr="009E08CF">
              <w:rPr>
                <w:rFonts w:eastAsia="SimSun"/>
                <w:b/>
                <w:caps/>
                <w:szCs w:val="24"/>
                <w:lang w:eastAsia="zh-CN"/>
              </w:rPr>
              <w:t>Зоны рекреационного назначения:</w:t>
            </w:r>
          </w:p>
        </w:tc>
      </w:tr>
      <w:tr w:rsidR="00A07447" w:rsidRPr="009E08CF" w14:paraId="7280E720"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47C43BC2" w14:textId="77777777" w:rsidR="00A07447" w:rsidRPr="009E08CF" w:rsidRDefault="00A07447" w:rsidP="00A07447">
            <w:pPr>
              <w:widowControl w:val="0"/>
              <w:snapToGrid w:val="0"/>
              <w:spacing w:after="0" w:line="240" w:lineRule="auto"/>
              <w:jc w:val="center"/>
              <w:rPr>
                <w:rFonts w:eastAsia="SimSun"/>
                <w:szCs w:val="24"/>
                <w:lang w:eastAsia="zh-CN"/>
              </w:rPr>
            </w:pPr>
            <w:r w:rsidRPr="009E08CF">
              <w:rPr>
                <w:rFonts w:eastAsia="SimSun"/>
                <w:szCs w:val="24"/>
                <w:lang w:eastAsia="zh-CN"/>
              </w:rPr>
              <w:t>Р-О</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356C19" w14:textId="77777777" w:rsidR="00A07447" w:rsidRPr="009E08CF" w:rsidRDefault="00A07447" w:rsidP="00A07447">
            <w:pPr>
              <w:snapToGrid w:val="0"/>
              <w:spacing w:after="0" w:line="240" w:lineRule="auto"/>
              <w:ind w:firstLine="426"/>
              <w:rPr>
                <w:rFonts w:eastAsia="SimSun"/>
                <w:szCs w:val="24"/>
                <w:lang w:eastAsia="zh-CN"/>
              </w:rPr>
            </w:pPr>
            <w:r w:rsidRPr="009E08CF">
              <w:rPr>
                <w:rFonts w:eastAsia="SimSun"/>
                <w:color w:val="000000"/>
                <w:szCs w:val="24"/>
                <w:lang w:eastAsia="zh-CN"/>
              </w:rPr>
              <w:t xml:space="preserve">Зона </w:t>
            </w:r>
            <w:r w:rsidRPr="009E08CF">
              <w:rPr>
                <w:szCs w:val="24"/>
              </w:rPr>
              <w:t>парков, скверов, озеленения общего пользования</w:t>
            </w:r>
          </w:p>
        </w:tc>
      </w:tr>
      <w:tr w:rsidR="00A07447" w:rsidRPr="009E08CF" w14:paraId="6900C55A"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562FB3FB" w14:textId="77777777" w:rsidR="00A07447" w:rsidRPr="009E08CF" w:rsidRDefault="00A07447" w:rsidP="00A07447">
            <w:pPr>
              <w:widowControl w:val="0"/>
              <w:snapToGrid w:val="0"/>
              <w:spacing w:after="0" w:line="240" w:lineRule="auto"/>
              <w:jc w:val="center"/>
              <w:rPr>
                <w:rFonts w:eastAsia="SimSun"/>
                <w:szCs w:val="24"/>
                <w:lang w:eastAsia="zh-CN"/>
              </w:rPr>
            </w:pPr>
            <w:r w:rsidRPr="009E08CF">
              <w:rPr>
                <w:rFonts w:eastAsia="SimSun"/>
                <w:color w:val="000000"/>
                <w:szCs w:val="24"/>
                <w:lang w:eastAsia="zh-CN"/>
              </w:rPr>
              <w:t>Р-ТОС</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1879AC" w14:textId="77777777" w:rsidR="00A07447" w:rsidRPr="009E08CF" w:rsidRDefault="00A07447" w:rsidP="00A07447">
            <w:pPr>
              <w:snapToGrid w:val="0"/>
              <w:spacing w:after="0" w:line="240" w:lineRule="auto"/>
              <w:ind w:firstLine="426"/>
              <w:rPr>
                <w:rFonts w:eastAsia="SimSun"/>
                <w:szCs w:val="24"/>
                <w:lang w:eastAsia="zh-CN"/>
              </w:rPr>
            </w:pPr>
            <w:r w:rsidRPr="009E08CF">
              <w:rPr>
                <w:rFonts w:eastAsia="SimSun"/>
                <w:color w:val="000000"/>
                <w:szCs w:val="24"/>
                <w:lang w:eastAsia="zh-CN"/>
              </w:rPr>
              <w:t>Зона объектов туризма, отдыха и спорта.</w:t>
            </w:r>
          </w:p>
        </w:tc>
      </w:tr>
      <w:tr w:rsidR="00A07447" w:rsidRPr="009E08CF" w14:paraId="1156D033"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5D9FEFED" w14:textId="77777777" w:rsidR="00A07447" w:rsidRPr="009E08CF" w:rsidRDefault="00A07447" w:rsidP="00A07447">
            <w:pPr>
              <w:widowControl w:val="0"/>
              <w:snapToGrid w:val="0"/>
              <w:spacing w:after="0" w:line="240" w:lineRule="auto"/>
              <w:jc w:val="center"/>
              <w:rPr>
                <w:rFonts w:eastAsia="SimSun"/>
                <w:szCs w:val="24"/>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5BC435F5" w14:textId="77777777" w:rsidR="00A07447" w:rsidRPr="009E08CF" w:rsidRDefault="00A07447" w:rsidP="00A07447">
            <w:pPr>
              <w:snapToGrid w:val="0"/>
              <w:spacing w:after="0" w:line="240" w:lineRule="auto"/>
              <w:ind w:firstLine="426"/>
              <w:rPr>
                <w:rFonts w:eastAsia="SimSun"/>
                <w:szCs w:val="24"/>
                <w:lang w:eastAsia="zh-CN"/>
              </w:rPr>
            </w:pPr>
          </w:p>
        </w:tc>
      </w:tr>
      <w:tr w:rsidR="00A07447" w:rsidRPr="009E08CF" w14:paraId="4D49305C"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4A7DDFFC" w14:textId="77777777" w:rsidR="00A07447" w:rsidRPr="009E08CF" w:rsidRDefault="00A07447" w:rsidP="00A07447">
            <w:pPr>
              <w:widowControl w:val="0"/>
              <w:snapToGrid w:val="0"/>
              <w:spacing w:after="0" w:line="240" w:lineRule="auto"/>
              <w:jc w:val="center"/>
              <w:rPr>
                <w:rFonts w:eastAsia="SimSun"/>
                <w:szCs w:val="24"/>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5A06ADDF" w14:textId="77777777" w:rsidR="00A07447" w:rsidRPr="009E08CF" w:rsidRDefault="00A07447" w:rsidP="00A07447">
            <w:pPr>
              <w:widowControl w:val="0"/>
              <w:snapToGrid w:val="0"/>
              <w:spacing w:after="0" w:line="240" w:lineRule="auto"/>
              <w:ind w:firstLine="426"/>
              <w:rPr>
                <w:rFonts w:eastAsia="SimSun"/>
                <w:b/>
                <w:bCs/>
                <w:caps/>
                <w:szCs w:val="24"/>
                <w:lang w:eastAsia="zh-CN"/>
              </w:rPr>
            </w:pPr>
            <w:r w:rsidRPr="009E08CF">
              <w:rPr>
                <w:rFonts w:eastAsia="SimSun"/>
                <w:b/>
                <w:bCs/>
                <w:caps/>
                <w:szCs w:val="24"/>
                <w:lang w:eastAsia="zh-CN"/>
              </w:rPr>
              <w:t>Зоны специального назначения:</w:t>
            </w:r>
          </w:p>
        </w:tc>
      </w:tr>
      <w:tr w:rsidR="00A07447" w:rsidRPr="009E08CF" w14:paraId="793C82F0"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0BD105ED" w14:textId="77777777" w:rsidR="00A07447" w:rsidRPr="009E08CF" w:rsidRDefault="00A07447" w:rsidP="00A07447">
            <w:pPr>
              <w:widowControl w:val="0"/>
              <w:snapToGrid w:val="0"/>
              <w:spacing w:after="0" w:line="240" w:lineRule="auto"/>
              <w:jc w:val="center"/>
              <w:rPr>
                <w:rFonts w:eastAsia="SimSun"/>
                <w:szCs w:val="24"/>
                <w:lang w:eastAsia="zh-CN"/>
              </w:rPr>
            </w:pPr>
            <w:r w:rsidRPr="009E08CF">
              <w:rPr>
                <w:rFonts w:eastAsia="SimSun"/>
                <w:szCs w:val="24"/>
                <w:lang w:eastAsia="zh-CN"/>
              </w:rPr>
              <w:t>СН-1</w:t>
            </w: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6CDD1A07" w14:textId="77777777" w:rsidR="00A07447" w:rsidRPr="009E08CF" w:rsidRDefault="00A07447" w:rsidP="00A07447">
            <w:pPr>
              <w:widowControl w:val="0"/>
              <w:snapToGrid w:val="0"/>
              <w:spacing w:after="0" w:line="240" w:lineRule="auto"/>
              <w:ind w:firstLine="426"/>
              <w:rPr>
                <w:rFonts w:eastAsia="SimSun"/>
                <w:szCs w:val="24"/>
                <w:lang w:eastAsia="zh-CN"/>
              </w:rPr>
            </w:pPr>
            <w:r w:rsidRPr="009E08CF">
              <w:rPr>
                <w:rFonts w:eastAsia="SimSun"/>
                <w:szCs w:val="24"/>
                <w:lang w:eastAsia="zh-CN"/>
              </w:rPr>
              <w:t>Зона кладбищ</w:t>
            </w:r>
          </w:p>
        </w:tc>
      </w:tr>
      <w:tr w:rsidR="00A07447" w:rsidRPr="009E08CF" w14:paraId="09C8C273" w14:textId="77777777" w:rsidTr="00DE4D9F">
        <w:tc>
          <w:tcPr>
            <w:tcW w:w="1985" w:type="dxa"/>
            <w:tcBorders>
              <w:left w:val="single" w:sz="4" w:space="0" w:color="000000"/>
              <w:bottom w:val="single" w:sz="4" w:space="0" w:color="000000"/>
            </w:tcBorders>
            <w:shd w:val="clear" w:color="auto" w:fill="auto"/>
            <w:vAlign w:val="center"/>
          </w:tcPr>
          <w:p w14:paraId="21782FE5" w14:textId="77777777" w:rsidR="00A07447" w:rsidRPr="009E08CF" w:rsidRDefault="00A07447" w:rsidP="00A07447">
            <w:pPr>
              <w:widowControl w:val="0"/>
              <w:snapToGrid w:val="0"/>
              <w:spacing w:after="0" w:line="240" w:lineRule="auto"/>
              <w:jc w:val="center"/>
              <w:rPr>
                <w:rFonts w:eastAsia="SimSun"/>
                <w:szCs w:val="24"/>
                <w:lang w:eastAsia="zh-CN"/>
              </w:rPr>
            </w:pPr>
            <w:r w:rsidRPr="009E08CF">
              <w:rPr>
                <w:rFonts w:eastAsia="SimSun"/>
                <w:bCs/>
                <w:szCs w:val="24"/>
                <w:lang w:eastAsia="zh-CN"/>
              </w:rPr>
              <w:t>ИВ-1</w:t>
            </w:r>
          </w:p>
        </w:tc>
        <w:tc>
          <w:tcPr>
            <w:tcW w:w="7665" w:type="dxa"/>
            <w:tcBorders>
              <w:left w:val="single" w:sz="4" w:space="0" w:color="000000"/>
              <w:bottom w:val="single" w:sz="4" w:space="0" w:color="000000"/>
              <w:right w:val="single" w:sz="4" w:space="0" w:color="000000"/>
            </w:tcBorders>
            <w:shd w:val="clear" w:color="auto" w:fill="auto"/>
          </w:tcPr>
          <w:p w14:paraId="1AD21DAA" w14:textId="77777777" w:rsidR="00A07447" w:rsidRPr="009E08CF" w:rsidRDefault="00A07447" w:rsidP="00A07447">
            <w:pPr>
              <w:widowControl w:val="0"/>
              <w:snapToGrid w:val="0"/>
              <w:spacing w:after="0" w:line="240" w:lineRule="auto"/>
              <w:ind w:firstLine="426"/>
              <w:rPr>
                <w:rFonts w:eastAsia="SimSun"/>
                <w:szCs w:val="24"/>
                <w:lang w:eastAsia="zh-CN"/>
              </w:rPr>
            </w:pPr>
            <w:r w:rsidRPr="009E08CF">
              <w:rPr>
                <w:rFonts w:eastAsia="SimSun"/>
                <w:bCs/>
                <w:szCs w:val="24"/>
                <w:lang w:eastAsia="zh-CN"/>
              </w:rPr>
              <w:t>Зона озеленения специального назначения</w:t>
            </w:r>
            <w:r w:rsidRPr="009E08CF">
              <w:rPr>
                <w:rFonts w:eastAsia="SimSun"/>
                <w:bCs/>
                <w:szCs w:val="24"/>
                <w:lang w:val="en-US" w:eastAsia="zh-CN"/>
              </w:rPr>
              <w:t>.</w:t>
            </w:r>
          </w:p>
        </w:tc>
      </w:tr>
      <w:tr w:rsidR="00A07447" w:rsidRPr="009E08CF" w14:paraId="7282BBD2" w14:textId="77777777" w:rsidTr="00DE4D9F">
        <w:tc>
          <w:tcPr>
            <w:tcW w:w="1985" w:type="dxa"/>
            <w:tcBorders>
              <w:left w:val="single" w:sz="4" w:space="0" w:color="000000"/>
              <w:bottom w:val="single" w:sz="4" w:space="0" w:color="000000"/>
            </w:tcBorders>
            <w:shd w:val="clear" w:color="auto" w:fill="auto"/>
            <w:vAlign w:val="center"/>
          </w:tcPr>
          <w:p w14:paraId="75D87863" w14:textId="77777777" w:rsidR="00A07447" w:rsidRPr="009E08CF" w:rsidRDefault="00A07447" w:rsidP="00A07447">
            <w:pPr>
              <w:widowControl w:val="0"/>
              <w:snapToGrid w:val="0"/>
              <w:spacing w:after="0" w:line="240" w:lineRule="auto"/>
              <w:jc w:val="center"/>
              <w:rPr>
                <w:rFonts w:eastAsia="SimSun"/>
                <w:szCs w:val="24"/>
                <w:lang w:eastAsia="zh-CN"/>
              </w:rPr>
            </w:pPr>
            <w:r w:rsidRPr="009E08CF">
              <w:rPr>
                <w:bCs/>
                <w:color w:val="000000"/>
                <w:szCs w:val="24"/>
              </w:rPr>
              <w:t>В</w:t>
            </w:r>
          </w:p>
        </w:tc>
        <w:tc>
          <w:tcPr>
            <w:tcW w:w="7665" w:type="dxa"/>
            <w:tcBorders>
              <w:left w:val="single" w:sz="4" w:space="0" w:color="000000"/>
              <w:bottom w:val="single" w:sz="4" w:space="0" w:color="000000"/>
              <w:right w:val="single" w:sz="4" w:space="0" w:color="000000"/>
            </w:tcBorders>
            <w:shd w:val="clear" w:color="auto" w:fill="auto"/>
          </w:tcPr>
          <w:p w14:paraId="0C8F5A2A" w14:textId="77777777" w:rsidR="00A07447" w:rsidRPr="009E08CF" w:rsidRDefault="00A07447" w:rsidP="00A07447">
            <w:pPr>
              <w:widowControl w:val="0"/>
              <w:snapToGrid w:val="0"/>
              <w:spacing w:after="0" w:line="240" w:lineRule="auto"/>
              <w:ind w:firstLine="426"/>
              <w:rPr>
                <w:rFonts w:eastAsia="SimSun"/>
                <w:szCs w:val="24"/>
                <w:lang w:eastAsia="zh-CN"/>
              </w:rPr>
            </w:pPr>
            <w:r w:rsidRPr="009E08CF">
              <w:rPr>
                <w:bCs/>
                <w:color w:val="000000"/>
                <w:szCs w:val="24"/>
              </w:rPr>
              <w:t>Зона военных объектов и иные зоны режимных территорий.</w:t>
            </w:r>
          </w:p>
        </w:tc>
      </w:tr>
      <w:tr w:rsidR="00A07447" w:rsidRPr="009E08CF" w14:paraId="0FE5AD07" w14:textId="77777777" w:rsidTr="00DE4D9F">
        <w:tc>
          <w:tcPr>
            <w:tcW w:w="1985" w:type="dxa"/>
            <w:tcBorders>
              <w:left w:val="single" w:sz="4" w:space="0" w:color="000000"/>
              <w:bottom w:val="single" w:sz="4" w:space="0" w:color="000000"/>
            </w:tcBorders>
            <w:shd w:val="clear" w:color="auto" w:fill="auto"/>
            <w:vAlign w:val="center"/>
          </w:tcPr>
          <w:p w14:paraId="1C6C5AD5" w14:textId="77777777" w:rsidR="00A07447" w:rsidRPr="009E08CF" w:rsidRDefault="00A07447" w:rsidP="00A07447">
            <w:pPr>
              <w:widowControl w:val="0"/>
              <w:snapToGrid w:val="0"/>
              <w:spacing w:after="0" w:line="240" w:lineRule="auto"/>
              <w:jc w:val="center"/>
              <w:rPr>
                <w:bCs/>
                <w:color w:val="000000"/>
                <w:szCs w:val="24"/>
              </w:rPr>
            </w:pPr>
          </w:p>
        </w:tc>
        <w:tc>
          <w:tcPr>
            <w:tcW w:w="7665" w:type="dxa"/>
            <w:tcBorders>
              <w:left w:val="single" w:sz="4" w:space="0" w:color="000000"/>
              <w:bottom w:val="single" w:sz="4" w:space="0" w:color="000000"/>
              <w:right w:val="single" w:sz="4" w:space="0" w:color="000000"/>
            </w:tcBorders>
            <w:shd w:val="clear" w:color="auto" w:fill="auto"/>
          </w:tcPr>
          <w:p w14:paraId="03E55475" w14:textId="77777777" w:rsidR="00A07447" w:rsidRPr="009E08CF" w:rsidRDefault="00A07447" w:rsidP="00A07447">
            <w:pPr>
              <w:widowControl w:val="0"/>
              <w:snapToGrid w:val="0"/>
              <w:spacing w:after="0" w:line="240" w:lineRule="auto"/>
              <w:ind w:firstLine="426"/>
              <w:rPr>
                <w:bCs/>
                <w:color w:val="000000"/>
                <w:szCs w:val="24"/>
              </w:rPr>
            </w:pPr>
          </w:p>
        </w:tc>
      </w:tr>
      <w:tr w:rsidR="00A07447" w:rsidRPr="009E08CF" w14:paraId="611BD033" w14:textId="77777777" w:rsidTr="00DE4D9F">
        <w:tc>
          <w:tcPr>
            <w:tcW w:w="1985" w:type="dxa"/>
            <w:tcBorders>
              <w:top w:val="single" w:sz="4" w:space="0" w:color="auto"/>
              <w:left w:val="single" w:sz="4" w:space="0" w:color="000000"/>
              <w:bottom w:val="single" w:sz="4" w:space="0" w:color="auto"/>
            </w:tcBorders>
            <w:shd w:val="clear" w:color="auto" w:fill="auto"/>
            <w:vAlign w:val="center"/>
          </w:tcPr>
          <w:p w14:paraId="792B9292" w14:textId="77777777" w:rsidR="00A07447" w:rsidRPr="009E08CF" w:rsidRDefault="00A07447" w:rsidP="00A07447">
            <w:pPr>
              <w:widowControl w:val="0"/>
              <w:snapToGrid w:val="0"/>
              <w:spacing w:after="0" w:line="240" w:lineRule="auto"/>
              <w:jc w:val="center"/>
              <w:rPr>
                <w:rFonts w:eastAsia="SimSun"/>
                <w:b/>
                <w:szCs w:val="24"/>
                <w:lang w:eastAsia="zh-CN"/>
              </w:rPr>
            </w:pPr>
          </w:p>
        </w:tc>
        <w:tc>
          <w:tcPr>
            <w:tcW w:w="7665" w:type="dxa"/>
            <w:tcBorders>
              <w:top w:val="single" w:sz="4" w:space="0" w:color="auto"/>
              <w:left w:val="single" w:sz="4" w:space="0" w:color="000000"/>
              <w:bottom w:val="single" w:sz="4" w:space="0" w:color="auto"/>
              <w:right w:val="single" w:sz="4" w:space="0" w:color="000000"/>
            </w:tcBorders>
            <w:shd w:val="clear" w:color="auto" w:fill="auto"/>
          </w:tcPr>
          <w:p w14:paraId="17A2F19D" w14:textId="77777777" w:rsidR="00A07447" w:rsidRPr="009E08CF" w:rsidRDefault="00A07447" w:rsidP="00A07447">
            <w:pPr>
              <w:widowControl w:val="0"/>
              <w:snapToGrid w:val="0"/>
              <w:spacing w:after="0" w:line="240" w:lineRule="auto"/>
              <w:ind w:firstLine="426"/>
              <w:rPr>
                <w:rFonts w:eastAsia="SimSun"/>
                <w:b/>
                <w:szCs w:val="24"/>
                <w:lang w:eastAsia="zh-CN"/>
              </w:rPr>
            </w:pPr>
            <w:r w:rsidRPr="009E08CF">
              <w:rPr>
                <w:rFonts w:eastAsia="SimSun"/>
                <w:b/>
                <w:caps/>
                <w:szCs w:val="24"/>
                <w:lang w:eastAsia="zh-CN"/>
              </w:rPr>
              <w:t>иные виды территориальных зон:</w:t>
            </w:r>
          </w:p>
        </w:tc>
      </w:tr>
      <w:tr w:rsidR="00A07447" w:rsidRPr="009E08CF" w14:paraId="0323D0B0" w14:textId="77777777" w:rsidTr="00DE4D9F">
        <w:tc>
          <w:tcPr>
            <w:tcW w:w="1985" w:type="dxa"/>
            <w:tcBorders>
              <w:top w:val="single" w:sz="4" w:space="0" w:color="auto"/>
              <w:left w:val="single" w:sz="4" w:space="0" w:color="000000"/>
              <w:bottom w:val="single" w:sz="4" w:space="0" w:color="auto"/>
            </w:tcBorders>
            <w:shd w:val="clear" w:color="auto" w:fill="auto"/>
            <w:vAlign w:val="center"/>
          </w:tcPr>
          <w:p w14:paraId="030F2F44" w14:textId="77777777" w:rsidR="00A07447" w:rsidRPr="009E08CF" w:rsidRDefault="00A07447" w:rsidP="00A07447">
            <w:pPr>
              <w:widowControl w:val="0"/>
              <w:snapToGrid w:val="0"/>
              <w:spacing w:after="0" w:line="240" w:lineRule="auto"/>
              <w:jc w:val="center"/>
              <w:rPr>
                <w:rFonts w:eastAsia="SimSun"/>
                <w:bCs/>
                <w:szCs w:val="24"/>
                <w:lang w:eastAsia="zh-CN"/>
              </w:rPr>
            </w:pPr>
            <w:r w:rsidRPr="009E08CF">
              <w:rPr>
                <w:rFonts w:eastAsia="SimSun"/>
                <w:bCs/>
                <w:color w:val="000000"/>
                <w:szCs w:val="24"/>
                <w:lang w:eastAsia="zh-CN"/>
              </w:rPr>
              <w:t>ЗКР</w:t>
            </w:r>
          </w:p>
        </w:tc>
        <w:tc>
          <w:tcPr>
            <w:tcW w:w="7665" w:type="dxa"/>
            <w:tcBorders>
              <w:top w:val="single" w:sz="4" w:space="0" w:color="auto"/>
              <w:left w:val="single" w:sz="4" w:space="0" w:color="000000"/>
              <w:bottom w:val="single" w:sz="4" w:space="0" w:color="auto"/>
              <w:right w:val="single" w:sz="4" w:space="0" w:color="000000"/>
            </w:tcBorders>
            <w:shd w:val="clear" w:color="auto" w:fill="auto"/>
            <w:vAlign w:val="center"/>
          </w:tcPr>
          <w:p w14:paraId="7894E50B" w14:textId="77777777" w:rsidR="00A07447" w:rsidRPr="009E08CF" w:rsidRDefault="00A07447" w:rsidP="00A07447">
            <w:pPr>
              <w:widowControl w:val="0"/>
              <w:snapToGrid w:val="0"/>
              <w:spacing w:after="0" w:line="240" w:lineRule="auto"/>
              <w:ind w:firstLine="426"/>
              <w:rPr>
                <w:rFonts w:eastAsia="SimSun"/>
                <w:bCs/>
                <w:caps/>
                <w:szCs w:val="24"/>
                <w:lang w:val="en-US" w:eastAsia="zh-CN"/>
              </w:rPr>
            </w:pPr>
            <w:r w:rsidRPr="009E08CF">
              <w:rPr>
                <w:rFonts w:eastAsia="SimSun"/>
                <w:bCs/>
                <w:color w:val="000000"/>
                <w:szCs w:val="24"/>
                <w:lang w:eastAsia="zh-CN"/>
              </w:rPr>
              <w:t>Зона комплексного развития.</w:t>
            </w:r>
          </w:p>
        </w:tc>
      </w:tr>
    </w:tbl>
    <w:p w14:paraId="276B86F1" w14:textId="77777777" w:rsidR="00214D5E" w:rsidRPr="00214D5E" w:rsidRDefault="00214D5E" w:rsidP="00214D5E">
      <w:pPr>
        <w:sectPr w:rsidR="00214D5E" w:rsidRPr="00214D5E" w:rsidSect="00214D5E">
          <w:headerReference w:type="default" r:id="rId147"/>
          <w:pgSz w:w="11906" w:h="16838"/>
          <w:pgMar w:top="1134" w:right="567" w:bottom="964" w:left="1701" w:header="709" w:footer="709" w:gutter="0"/>
          <w:cols w:space="708"/>
          <w:titlePg/>
          <w:docGrid w:linePitch="360"/>
        </w:sectPr>
      </w:pPr>
    </w:p>
    <w:p w14:paraId="63249A39" w14:textId="14121468" w:rsidR="00214D5E" w:rsidRPr="00217064" w:rsidRDefault="00214D5E" w:rsidP="00217064">
      <w:pPr>
        <w:pStyle w:val="2"/>
        <w:rPr>
          <w:i/>
          <w:sz w:val="24"/>
        </w:rPr>
      </w:pPr>
      <w:bookmarkStart w:id="105" w:name="_Toc158642563"/>
      <w:r w:rsidRPr="00217064">
        <w:rPr>
          <w:i/>
          <w:sz w:val="24"/>
        </w:rPr>
        <w:t xml:space="preserve">Статья </w:t>
      </w:r>
      <w:r w:rsidR="000E6F6D" w:rsidRPr="00217064">
        <w:rPr>
          <w:i/>
          <w:sz w:val="24"/>
        </w:rPr>
        <w:t>51</w:t>
      </w:r>
      <w:r w:rsidRPr="00217064">
        <w:rPr>
          <w:i/>
          <w:sz w:val="24"/>
        </w:rPr>
        <w:t>.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bookmarkEnd w:id="105"/>
    </w:p>
    <w:p w14:paraId="0E3D7246" w14:textId="77777777" w:rsidR="00214D5E" w:rsidRPr="00214D5E" w:rsidRDefault="00214D5E" w:rsidP="000E6F6D">
      <w:pPr>
        <w:spacing w:after="0" w:line="240" w:lineRule="auto"/>
        <w:jc w:val="both"/>
      </w:pPr>
    </w:p>
    <w:p w14:paraId="66559AAE" w14:textId="77777777" w:rsidR="00214D5E" w:rsidRPr="00214D5E" w:rsidRDefault="00214D5E" w:rsidP="000E6F6D">
      <w:pPr>
        <w:spacing w:after="0" w:line="240" w:lineRule="auto"/>
        <w:jc w:val="both"/>
      </w:pPr>
      <w:r w:rsidRPr="00214D5E">
        <w:t xml:space="preserve">Примечание: </w:t>
      </w:r>
    </w:p>
    <w:p w14:paraId="7D1BE856" w14:textId="77777777" w:rsidR="00214D5E" w:rsidRPr="00214D5E" w:rsidRDefault="00214D5E" w:rsidP="000E6F6D">
      <w:pPr>
        <w:spacing w:after="0" w:line="240" w:lineRule="auto"/>
        <w:jc w:val="both"/>
      </w:pPr>
      <w:r w:rsidRPr="00214D5E">
        <w:t>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 (Приказ Федеральной службы государственной регистрации, кадастра и картографии от 10 ноября 2020 г. N П/0412 "Об утверждении классификатора видов разрешенного использования земельных участков".</w:t>
      </w:r>
    </w:p>
    <w:p w14:paraId="32AD375C" w14:textId="08F0C9F7" w:rsidR="00214D5E" w:rsidRPr="00214D5E" w:rsidRDefault="00214D5E" w:rsidP="000E6F6D">
      <w:pPr>
        <w:spacing w:after="0" w:line="240" w:lineRule="auto"/>
        <w:jc w:val="both"/>
      </w:pPr>
      <w:r w:rsidRPr="00214D5E">
        <w:t xml:space="preserve">Указан код (числовое обозначение) и текстовое наименование вида разрешенного использования земельного участка. </w:t>
      </w:r>
    </w:p>
    <w:p w14:paraId="3A3191AC" w14:textId="77777777" w:rsidR="00214D5E" w:rsidRPr="00214D5E" w:rsidRDefault="00214D5E" w:rsidP="000E6F6D">
      <w:pPr>
        <w:spacing w:after="0" w:line="240" w:lineRule="auto"/>
        <w:jc w:val="both"/>
      </w:pPr>
      <w:r w:rsidRPr="00214D5E">
        <w:t xml:space="preserve">Текстовое наименование вида разрешенного использования земельного участка и его код (числовое обозначение) являются равнозначными. </w:t>
      </w:r>
    </w:p>
    <w:p w14:paraId="27EE08D9" w14:textId="77777777" w:rsidR="00214D5E" w:rsidRPr="00C71673" w:rsidRDefault="00214D5E" w:rsidP="00C01359">
      <w:pPr>
        <w:pStyle w:val="1ff4"/>
      </w:pPr>
      <w:bookmarkStart w:id="106" w:name="_Toc158642564"/>
      <w:r w:rsidRPr="00C71673">
        <w:rPr>
          <w:rStyle w:val="1ff5"/>
          <w:b/>
          <w:bCs/>
          <w:caps/>
        </w:rPr>
        <w:t>Жилые зоны</w:t>
      </w:r>
      <w:r w:rsidRPr="00C71673">
        <w:t>:</w:t>
      </w:r>
      <w:bookmarkEnd w:id="106"/>
    </w:p>
    <w:p w14:paraId="3EF2C4C0" w14:textId="77777777" w:rsidR="00214D5E" w:rsidRPr="000E6F6D" w:rsidRDefault="00214D5E" w:rsidP="00C71673">
      <w:pPr>
        <w:pStyle w:val="6"/>
      </w:pPr>
      <w:bookmarkStart w:id="107" w:name="_Toc158642565"/>
      <w:r w:rsidRPr="000E6F6D">
        <w:t>Ж – 1Б. Зона застройки индивидуальными жилыми домами с содержанием домашнего скота  и птицы.</w:t>
      </w:r>
      <w:bookmarkEnd w:id="107"/>
    </w:p>
    <w:p w14:paraId="2310B465" w14:textId="77777777" w:rsidR="000E6F6D" w:rsidRDefault="000E6F6D" w:rsidP="000E6F6D">
      <w:pPr>
        <w:spacing w:after="0" w:line="240" w:lineRule="auto"/>
        <w:jc w:val="both"/>
        <w:rPr>
          <w:i/>
        </w:rPr>
      </w:pPr>
    </w:p>
    <w:p w14:paraId="0272D2FE" w14:textId="77777777" w:rsidR="00214D5E" w:rsidRPr="000E6F6D" w:rsidRDefault="00214D5E" w:rsidP="000E6F6D">
      <w:pPr>
        <w:spacing w:after="0" w:line="240" w:lineRule="auto"/>
        <w:jc w:val="both"/>
        <w:rPr>
          <w:i/>
        </w:rPr>
      </w:pPr>
      <w:r w:rsidRPr="000E6F6D">
        <w:rPr>
          <w:i/>
        </w:rPr>
        <w:t>Зона индивидуальной жилой застройки Ж-1 Б выделена для обеспечения правовых, социальных, культурных, бытовых условий формирования жилых районов из отдельно стоящих индивидуальных жилых домов усадебного типа с возможностью ведения развитого личного подсобного хозяйства, а также с минимально разрешенным набором услуг местного значения.</w:t>
      </w:r>
    </w:p>
    <w:p w14:paraId="0A151A91" w14:textId="77777777" w:rsidR="00214D5E" w:rsidRPr="00214D5E" w:rsidRDefault="00214D5E" w:rsidP="000E6F6D">
      <w:pPr>
        <w:spacing w:after="0" w:line="240" w:lineRule="auto"/>
        <w:jc w:val="both"/>
      </w:pPr>
    </w:p>
    <w:p w14:paraId="7D036D98" w14:textId="77777777" w:rsidR="00542175" w:rsidRPr="00542175" w:rsidRDefault="00542175" w:rsidP="0024114F">
      <w:pPr>
        <w:numPr>
          <w:ilvl w:val="0"/>
          <w:numId w:val="81"/>
        </w:numPr>
        <w:spacing w:after="0" w:line="240" w:lineRule="auto"/>
        <w:jc w:val="both"/>
        <w:rPr>
          <w:b/>
        </w:rPr>
      </w:pPr>
      <w:r w:rsidRPr="00542175">
        <w:rPr>
          <w:b/>
        </w:rPr>
        <w:t>ОСНОВНЫЕ ВИДЫ И ПАРАМЕТРЫ РАЗРЕШЕННОГО ИСПОЛЬЗОВАНИЯ ЗЕМЕЛЬНЫХ УЧАСТКОВ И ОБЪЕКТОВ КАПИТАЛЬНОГО СТРОИТЕЛЬСТВА</w:t>
      </w:r>
    </w:p>
    <w:p w14:paraId="079067B1" w14:textId="77777777" w:rsidR="00542175" w:rsidRPr="00542175" w:rsidRDefault="00542175" w:rsidP="00542175">
      <w:pPr>
        <w:spacing w:after="0" w:line="240" w:lineRule="auto"/>
        <w:ind w:firstLine="567"/>
        <w:jc w:val="both"/>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78"/>
        <w:gridCol w:w="3261"/>
        <w:gridCol w:w="4109"/>
        <w:gridCol w:w="6196"/>
      </w:tblGrid>
      <w:tr w:rsidR="00542175" w:rsidRPr="00542175" w14:paraId="7979EFCE" w14:textId="77777777" w:rsidTr="00513B6A">
        <w:trPr>
          <w:trHeight w:val="552"/>
          <w:tblHeader/>
        </w:trPr>
        <w:tc>
          <w:tcPr>
            <w:tcW w:w="430" w:type="pct"/>
            <w:vAlign w:val="center"/>
          </w:tcPr>
          <w:p w14:paraId="32A21D11" w14:textId="6B9A6AA9" w:rsidR="00542175" w:rsidRPr="00542175" w:rsidRDefault="00542175" w:rsidP="00542175">
            <w:pPr>
              <w:spacing w:after="0" w:line="240" w:lineRule="auto"/>
              <w:ind w:firstLine="34"/>
              <w:rPr>
                <w:b/>
              </w:rPr>
            </w:pPr>
            <w:r w:rsidRPr="00542175">
              <w:rPr>
                <w:b/>
              </w:rPr>
              <w:t>Код вида разрешенного использования</w:t>
            </w:r>
          </w:p>
        </w:tc>
        <w:tc>
          <w:tcPr>
            <w:tcW w:w="1098" w:type="pct"/>
            <w:vAlign w:val="center"/>
          </w:tcPr>
          <w:p w14:paraId="1041E162" w14:textId="77777777" w:rsidR="00542175" w:rsidRPr="00542175" w:rsidRDefault="00542175" w:rsidP="00513B6A">
            <w:pPr>
              <w:spacing w:after="0" w:line="240" w:lineRule="auto"/>
              <w:rPr>
                <w:b/>
              </w:rPr>
            </w:pPr>
            <w:r w:rsidRPr="00542175">
              <w:rPr>
                <w:b/>
              </w:rPr>
              <w:t>НАИМЕНОВАНИЕ ВИДА РАЗРЕШЕННОГО ИСПОЛЬЗОВАНИЯ ЗЕМЕЛЬНОГО УЧАСТКА</w:t>
            </w:r>
          </w:p>
        </w:tc>
        <w:tc>
          <w:tcPr>
            <w:tcW w:w="1384" w:type="pct"/>
            <w:vAlign w:val="center"/>
          </w:tcPr>
          <w:p w14:paraId="4A7015A9" w14:textId="77777777" w:rsidR="00542175" w:rsidRPr="00542175" w:rsidRDefault="00542175" w:rsidP="00513B6A">
            <w:pPr>
              <w:spacing w:after="0" w:line="240" w:lineRule="auto"/>
              <w:rPr>
                <w:b/>
              </w:rPr>
            </w:pPr>
            <w:r w:rsidRPr="00542175">
              <w:rPr>
                <w:b/>
              </w:rPr>
              <w:t>ОПИСАНИЕ ВИДА РАЗРЕШЕННОГО ИСПОЛЬЗОВАНИЯ ЗЕМЕЛЬНОГО УЧАСТКА</w:t>
            </w:r>
          </w:p>
        </w:tc>
        <w:tc>
          <w:tcPr>
            <w:tcW w:w="2087" w:type="pct"/>
            <w:vAlign w:val="center"/>
          </w:tcPr>
          <w:p w14:paraId="48FBE2EA" w14:textId="77777777" w:rsidR="00542175" w:rsidRPr="00542175" w:rsidRDefault="00542175" w:rsidP="00513B6A">
            <w:pPr>
              <w:spacing w:after="0" w:line="240" w:lineRule="auto"/>
              <w:rPr>
                <w:b/>
              </w:rPr>
            </w:pPr>
            <w:r w:rsidRPr="00542175">
              <w:rPr>
                <w:b/>
              </w:rPr>
              <w:t>ПРЕДЕЛЬНЫЕ РАЗМЕРЫ ЗЕМЕЛЬНЫХУЧАСТКОВ И ПРЕДЕЛЬНЫЕ ПАРАМЕТРЫ</w:t>
            </w:r>
          </w:p>
          <w:p w14:paraId="023D01C7" w14:textId="77777777" w:rsidR="00542175" w:rsidRPr="00542175" w:rsidRDefault="00542175" w:rsidP="00513B6A">
            <w:pPr>
              <w:spacing w:after="0" w:line="240" w:lineRule="auto"/>
              <w:rPr>
                <w:b/>
              </w:rPr>
            </w:pPr>
            <w:r w:rsidRPr="00542175">
              <w:rPr>
                <w:b/>
              </w:rPr>
              <w:t>РАЗРЕШЕННОГО СТРОИТЕЛЬСТВА ОКС</w:t>
            </w:r>
          </w:p>
        </w:tc>
      </w:tr>
      <w:tr w:rsidR="00542175" w:rsidRPr="00542175" w14:paraId="55C8C6E6" w14:textId="77777777" w:rsidTr="00513B6A">
        <w:trPr>
          <w:trHeight w:val="552"/>
        </w:trPr>
        <w:tc>
          <w:tcPr>
            <w:tcW w:w="430" w:type="pct"/>
          </w:tcPr>
          <w:p w14:paraId="55F19ABD" w14:textId="77777777" w:rsidR="00542175" w:rsidRPr="00542175" w:rsidRDefault="00542175" w:rsidP="00542175">
            <w:pPr>
              <w:spacing w:after="0" w:line="240" w:lineRule="auto"/>
              <w:ind w:firstLine="567"/>
              <w:jc w:val="both"/>
              <w:rPr>
                <w:b/>
              </w:rPr>
            </w:pPr>
            <w:r w:rsidRPr="00542175">
              <w:rPr>
                <w:b/>
              </w:rPr>
              <w:t>2.1</w:t>
            </w:r>
          </w:p>
        </w:tc>
        <w:tc>
          <w:tcPr>
            <w:tcW w:w="1098" w:type="pct"/>
          </w:tcPr>
          <w:p w14:paraId="30CA1A9B" w14:textId="77777777" w:rsidR="00542175" w:rsidRPr="00542175" w:rsidRDefault="00542175" w:rsidP="00542175">
            <w:pPr>
              <w:spacing w:after="0" w:line="240" w:lineRule="auto"/>
              <w:ind w:firstLine="567"/>
              <w:jc w:val="both"/>
            </w:pPr>
            <w:r w:rsidRPr="00542175">
              <w:t xml:space="preserve">Для индивидуального жилищного строительства </w:t>
            </w:r>
          </w:p>
        </w:tc>
        <w:tc>
          <w:tcPr>
            <w:tcW w:w="1384" w:type="pct"/>
          </w:tcPr>
          <w:p w14:paraId="546B6CE5" w14:textId="77777777" w:rsidR="00542175" w:rsidRPr="00542175" w:rsidRDefault="00542175" w:rsidP="00542175">
            <w:pPr>
              <w:spacing w:after="0" w:line="240" w:lineRule="auto"/>
              <w:ind w:firstLine="567"/>
              <w:jc w:val="both"/>
            </w:pPr>
            <w:r w:rsidRPr="00542175">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383D7D0F" w14:textId="77777777" w:rsidR="00542175" w:rsidRPr="00542175" w:rsidRDefault="00542175" w:rsidP="00542175">
            <w:pPr>
              <w:spacing w:after="0" w:line="240" w:lineRule="auto"/>
              <w:ind w:firstLine="567"/>
              <w:jc w:val="both"/>
            </w:pPr>
            <w:r w:rsidRPr="00542175">
              <w:t>выращивание сельскохозяйственных культур;</w:t>
            </w:r>
          </w:p>
          <w:p w14:paraId="7EF0F602" w14:textId="0D879B3D" w:rsidR="00542175" w:rsidRPr="00542175" w:rsidRDefault="00542175" w:rsidP="00513B6A">
            <w:pPr>
              <w:spacing w:after="0" w:line="240" w:lineRule="auto"/>
              <w:ind w:firstLine="567"/>
              <w:jc w:val="both"/>
            </w:pPr>
            <w:r w:rsidRPr="00542175">
              <w:t>размещение гаражей для собственных нужд и хозяйственных построек</w:t>
            </w:r>
          </w:p>
        </w:tc>
        <w:tc>
          <w:tcPr>
            <w:tcW w:w="2087" w:type="pct"/>
          </w:tcPr>
          <w:p w14:paraId="7D1A9A5E" w14:textId="77777777" w:rsidR="00542175" w:rsidRPr="00542175" w:rsidRDefault="00542175" w:rsidP="00542175">
            <w:pPr>
              <w:spacing w:after="0" w:line="240" w:lineRule="auto"/>
              <w:ind w:firstLine="567"/>
              <w:jc w:val="both"/>
            </w:pPr>
            <w:r w:rsidRPr="00542175">
              <w:t xml:space="preserve">- минимальная/максимальная площадь земельных участков   – </w:t>
            </w:r>
            <w:r w:rsidRPr="00542175">
              <w:rPr>
                <w:b/>
              </w:rPr>
              <w:t>400 /2000</w:t>
            </w:r>
            <w:r w:rsidRPr="00542175">
              <w:t xml:space="preserve"> кв. м;</w:t>
            </w:r>
          </w:p>
          <w:p w14:paraId="00A0FADE" w14:textId="77777777" w:rsidR="00542175" w:rsidRPr="00542175" w:rsidRDefault="00542175" w:rsidP="00542175">
            <w:pPr>
              <w:spacing w:after="0" w:line="240" w:lineRule="auto"/>
              <w:ind w:firstLine="567"/>
              <w:jc w:val="both"/>
              <w:rPr>
                <w:b/>
                <w:bCs/>
              </w:rPr>
            </w:pPr>
            <w:r w:rsidRPr="00542175">
              <w:t xml:space="preserve">- предельный коэффициент плотности жилой застройки </w:t>
            </w:r>
            <w:r w:rsidRPr="00542175">
              <w:rPr>
                <w:b/>
                <w:bCs/>
              </w:rPr>
              <w:t>– 0,7;</w:t>
            </w:r>
          </w:p>
          <w:p w14:paraId="3AC4CDB9" w14:textId="77777777" w:rsidR="00542175" w:rsidRPr="00542175" w:rsidRDefault="00542175" w:rsidP="00542175">
            <w:pPr>
              <w:spacing w:after="0" w:line="240" w:lineRule="auto"/>
              <w:ind w:firstLine="567"/>
              <w:jc w:val="both"/>
            </w:pPr>
            <w:r w:rsidRPr="00542175">
              <w:t xml:space="preserve"> - минимальная ширина земельных участков вдоль фронта улицы (проезда) – </w:t>
            </w:r>
            <w:r w:rsidRPr="00542175">
              <w:rPr>
                <w:b/>
              </w:rPr>
              <w:t>12 м</w:t>
            </w:r>
            <w:r w:rsidRPr="00542175">
              <w:t>;</w:t>
            </w:r>
          </w:p>
          <w:p w14:paraId="2B14F918" w14:textId="77777777" w:rsidR="00542175" w:rsidRPr="00542175" w:rsidRDefault="00542175" w:rsidP="00542175">
            <w:pPr>
              <w:spacing w:after="0" w:line="240" w:lineRule="auto"/>
              <w:ind w:firstLine="567"/>
              <w:jc w:val="both"/>
            </w:pPr>
            <w:r w:rsidRPr="00542175">
              <w:t xml:space="preserve">-максимальное количество надземных этажей объектов капитального строительства – </w:t>
            </w:r>
            <w:r w:rsidRPr="00542175">
              <w:rPr>
                <w:b/>
              </w:rPr>
              <w:t>3 этажа</w:t>
            </w:r>
            <w:r w:rsidRPr="00542175">
              <w:t xml:space="preserve"> (или 2 этажа с возможностью использования мансардного этажа);</w:t>
            </w:r>
          </w:p>
          <w:p w14:paraId="5EA4C637" w14:textId="77777777" w:rsidR="00542175" w:rsidRPr="00542175" w:rsidRDefault="00542175" w:rsidP="00542175">
            <w:pPr>
              <w:spacing w:after="0" w:line="240" w:lineRule="auto"/>
              <w:ind w:firstLine="567"/>
              <w:jc w:val="both"/>
            </w:pPr>
            <w:r w:rsidRPr="00542175">
              <w:t xml:space="preserve">- максимальная высота объектов капитального строительства от уровня земли до верха перекрытия последнего этажа (или конька кровли) - </w:t>
            </w:r>
            <w:r w:rsidRPr="00542175">
              <w:rPr>
                <w:b/>
              </w:rPr>
              <w:t>12 м</w:t>
            </w:r>
            <w:r w:rsidRPr="00542175">
              <w:t xml:space="preserve">; </w:t>
            </w:r>
          </w:p>
          <w:p w14:paraId="7255042B" w14:textId="77777777" w:rsidR="00542175" w:rsidRPr="00542175" w:rsidRDefault="00542175" w:rsidP="00542175">
            <w:pPr>
              <w:spacing w:after="0" w:line="240" w:lineRule="auto"/>
              <w:ind w:firstLine="567"/>
              <w:jc w:val="both"/>
            </w:pPr>
            <w:r w:rsidRPr="00542175">
              <w:t xml:space="preserve">- максимальный процент застройки в границах земельного участка – </w:t>
            </w:r>
            <w:r w:rsidRPr="00542175">
              <w:rPr>
                <w:b/>
              </w:rPr>
              <w:t xml:space="preserve">30%, </w:t>
            </w:r>
            <w:r w:rsidRPr="00542175">
              <w:rPr>
                <w:bCs/>
              </w:rPr>
              <w:t>процент застройки</w:t>
            </w:r>
            <w:r w:rsidRPr="00542175">
              <w:t xml:space="preserve"> подземной части не регламентируется;</w:t>
            </w:r>
          </w:p>
          <w:p w14:paraId="428DDDCE" w14:textId="77777777" w:rsidR="00542175" w:rsidRPr="00542175" w:rsidRDefault="00542175" w:rsidP="00542175">
            <w:pPr>
              <w:spacing w:after="0" w:line="240" w:lineRule="auto"/>
              <w:ind w:firstLine="567"/>
              <w:jc w:val="both"/>
            </w:pPr>
            <w:r w:rsidRPr="00542175">
              <w:t>Минимальные отступы от границы смежного земельного участка до:</w:t>
            </w:r>
          </w:p>
          <w:p w14:paraId="57830F29" w14:textId="77777777" w:rsidR="00542175" w:rsidRPr="00542175" w:rsidRDefault="00542175" w:rsidP="00542175">
            <w:pPr>
              <w:spacing w:after="0" w:line="240" w:lineRule="auto"/>
              <w:ind w:firstLine="567"/>
              <w:jc w:val="both"/>
              <w:rPr>
                <w:b/>
              </w:rPr>
            </w:pPr>
            <w:r w:rsidRPr="00542175">
              <w:t xml:space="preserve"> - жилых зданий - </w:t>
            </w:r>
            <w:r w:rsidRPr="00542175">
              <w:rPr>
                <w:b/>
              </w:rPr>
              <w:t>3 м;</w:t>
            </w:r>
          </w:p>
          <w:p w14:paraId="59E9843D" w14:textId="77777777" w:rsidR="00542175" w:rsidRPr="00542175" w:rsidRDefault="00542175" w:rsidP="00542175">
            <w:pPr>
              <w:spacing w:after="0" w:line="240" w:lineRule="auto"/>
              <w:ind w:firstLine="567"/>
              <w:jc w:val="both"/>
              <w:rPr>
                <w:b/>
              </w:rPr>
            </w:pPr>
            <w:r w:rsidRPr="00542175">
              <w:rPr>
                <w:b/>
              </w:rPr>
              <w:t>-</w:t>
            </w:r>
            <w:r w:rsidRPr="00542175">
              <w:t xml:space="preserve"> хозяйственных построек- </w:t>
            </w:r>
            <w:r w:rsidRPr="00542175">
              <w:rPr>
                <w:b/>
              </w:rPr>
              <w:t>1 м;</w:t>
            </w:r>
          </w:p>
          <w:p w14:paraId="6E830B06" w14:textId="77777777" w:rsidR="00542175" w:rsidRPr="00542175" w:rsidRDefault="00542175" w:rsidP="00542175">
            <w:pPr>
              <w:spacing w:after="0" w:line="240" w:lineRule="auto"/>
              <w:ind w:firstLine="567"/>
              <w:jc w:val="both"/>
            </w:pPr>
            <w:r w:rsidRPr="00542175">
              <w:t xml:space="preserve">- построек для содержания скота и птицы – </w:t>
            </w:r>
            <w:r w:rsidRPr="00542175">
              <w:rPr>
                <w:b/>
              </w:rPr>
              <w:t>4 м.</w:t>
            </w:r>
          </w:p>
          <w:p w14:paraId="344AD07A" w14:textId="77777777" w:rsidR="00542175" w:rsidRPr="00542175" w:rsidRDefault="00542175" w:rsidP="00542175">
            <w:pPr>
              <w:spacing w:after="0" w:line="240" w:lineRule="auto"/>
              <w:ind w:firstLine="567"/>
              <w:jc w:val="both"/>
            </w:pPr>
            <w:r w:rsidRPr="00542175">
              <w:t xml:space="preserve">В сложившейся застройке, при ширине земельного участка </w:t>
            </w:r>
            <w:r w:rsidRPr="00542175">
              <w:rPr>
                <w:b/>
              </w:rPr>
              <w:t>12</w:t>
            </w:r>
            <w:r w:rsidRPr="00542175">
              <w:t xml:space="preserve"> и менее метров, для строительства жилого дома минимальный отступ от границы соседнего участка составляет:</w:t>
            </w:r>
          </w:p>
          <w:p w14:paraId="352CB65B" w14:textId="77777777" w:rsidR="00542175" w:rsidRPr="00542175" w:rsidRDefault="00542175" w:rsidP="00542175">
            <w:pPr>
              <w:spacing w:after="0" w:line="240" w:lineRule="auto"/>
              <w:ind w:firstLine="567"/>
              <w:jc w:val="both"/>
            </w:pPr>
            <w:r w:rsidRPr="00542175">
              <w:t>- для одноэтажного – 1 м.;</w:t>
            </w:r>
          </w:p>
          <w:p w14:paraId="0F5C9954" w14:textId="77777777" w:rsidR="00542175" w:rsidRPr="00542175" w:rsidRDefault="00542175" w:rsidP="00542175">
            <w:pPr>
              <w:spacing w:after="0" w:line="240" w:lineRule="auto"/>
              <w:ind w:firstLine="567"/>
              <w:jc w:val="both"/>
            </w:pPr>
            <w:r w:rsidRPr="00542175">
              <w:t>- для двухэтажного – 1,5 м.;</w:t>
            </w:r>
          </w:p>
          <w:p w14:paraId="6E72DDF1" w14:textId="77777777" w:rsidR="00542175" w:rsidRPr="00542175" w:rsidRDefault="00542175" w:rsidP="00542175">
            <w:pPr>
              <w:spacing w:after="0" w:line="240" w:lineRule="auto"/>
              <w:ind w:firstLine="567"/>
              <w:jc w:val="both"/>
            </w:pPr>
            <w:r w:rsidRPr="00542175">
              <w:t>- для трехэтажного – 2 м., при условии, что расстояние до расположенного на соседнем земельном участке жилого дома не менее 5 м.</w:t>
            </w:r>
          </w:p>
          <w:p w14:paraId="47B949C1" w14:textId="77777777" w:rsidR="00542175" w:rsidRPr="00542175" w:rsidRDefault="00542175" w:rsidP="00542175">
            <w:pPr>
              <w:spacing w:after="0" w:line="240" w:lineRule="auto"/>
              <w:ind w:firstLine="567"/>
              <w:jc w:val="both"/>
            </w:pPr>
            <w:r w:rsidRPr="00542175">
              <w:t xml:space="preserve">Минимальный отступ строений от красной линии улиц не менее чем на - </w:t>
            </w:r>
            <w:r w:rsidRPr="00542175">
              <w:rPr>
                <w:b/>
              </w:rPr>
              <w:t>5 м</w:t>
            </w:r>
            <w:r w:rsidRPr="00542175">
              <w:t xml:space="preserve">, от красной линии проездов не менее чем на </w:t>
            </w:r>
            <w:r w:rsidRPr="00542175">
              <w:rPr>
                <w:b/>
              </w:rPr>
              <w:t>3 м</w:t>
            </w:r>
            <w:r w:rsidRPr="00542175">
              <w:t>.</w:t>
            </w:r>
          </w:p>
          <w:p w14:paraId="2A4F5DD6" w14:textId="77777777" w:rsidR="00542175" w:rsidRPr="00542175" w:rsidRDefault="00542175" w:rsidP="00542175">
            <w:pPr>
              <w:spacing w:after="0" w:line="240" w:lineRule="auto"/>
              <w:ind w:firstLine="567"/>
              <w:jc w:val="both"/>
            </w:pPr>
            <w:r w:rsidRPr="00542175">
              <w:t xml:space="preserve">Максимальное количество этажей для гаражей и подсобных сооружений (хозяйственных построек) – до </w:t>
            </w:r>
            <w:r w:rsidRPr="00542175">
              <w:rPr>
                <w:b/>
              </w:rPr>
              <w:t>2</w:t>
            </w:r>
            <w:r w:rsidRPr="00542175">
              <w:t xml:space="preserve"> этажей.</w:t>
            </w:r>
          </w:p>
          <w:p w14:paraId="41CFA3B9" w14:textId="77777777" w:rsidR="00542175" w:rsidRPr="00542175" w:rsidRDefault="00542175" w:rsidP="00542175">
            <w:pPr>
              <w:spacing w:after="0" w:line="240" w:lineRule="auto"/>
              <w:ind w:firstLine="567"/>
              <w:jc w:val="both"/>
            </w:pPr>
            <w:r w:rsidRPr="00542175">
              <w:t xml:space="preserve">Максимальная высота гаражей и подсобных сооружений (хозяйственных построек) от уровня земли до верха конька кровли - </w:t>
            </w:r>
            <w:r w:rsidRPr="00542175">
              <w:rPr>
                <w:b/>
              </w:rPr>
              <w:t xml:space="preserve">6 </w:t>
            </w:r>
            <w:r w:rsidRPr="00542175">
              <w:t xml:space="preserve">метров, высота помещения не менее </w:t>
            </w:r>
            <w:r w:rsidRPr="00542175">
              <w:rPr>
                <w:b/>
              </w:rPr>
              <w:t>2,4 м</w:t>
            </w:r>
            <w:r w:rsidRPr="00542175">
              <w:t>.</w:t>
            </w:r>
          </w:p>
        </w:tc>
      </w:tr>
      <w:tr w:rsidR="00542175" w:rsidRPr="00542175" w14:paraId="2962DB11" w14:textId="77777777" w:rsidTr="00513B6A">
        <w:trPr>
          <w:trHeight w:val="552"/>
        </w:trPr>
        <w:tc>
          <w:tcPr>
            <w:tcW w:w="430" w:type="pct"/>
          </w:tcPr>
          <w:p w14:paraId="12834577" w14:textId="77777777" w:rsidR="00542175" w:rsidRPr="00542175" w:rsidRDefault="00542175" w:rsidP="00542175">
            <w:pPr>
              <w:spacing w:after="0" w:line="240" w:lineRule="auto"/>
              <w:ind w:firstLine="567"/>
              <w:jc w:val="both"/>
              <w:rPr>
                <w:b/>
              </w:rPr>
            </w:pPr>
            <w:r w:rsidRPr="00542175">
              <w:rPr>
                <w:b/>
              </w:rPr>
              <w:t>2.2</w:t>
            </w:r>
          </w:p>
        </w:tc>
        <w:tc>
          <w:tcPr>
            <w:tcW w:w="1098" w:type="pct"/>
            <w:tcBorders>
              <w:top w:val="single" w:sz="4" w:space="0" w:color="auto"/>
              <w:bottom w:val="single" w:sz="4" w:space="0" w:color="auto"/>
              <w:right w:val="single" w:sz="4" w:space="0" w:color="auto"/>
            </w:tcBorders>
          </w:tcPr>
          <w:p w14:paraId="510CACE3" w14:textId="77777777" w:rsidR="00542175" w:rsidRPr="00542175" w:rsidRDefault="00542175" w:rsidP="00542175">
            <w:pPr>
              <w:spacing w:after="0" w:line="240" w:lineRule="auto"/>
              <w:ind w:firstLine="567"/>
              <w:jc w:val="both"/>
            </w:pPr>
            <w:r w:rsidRPr="00542175">
              <w:t>Для ведения личного подсобного хозяйства (приусадебный земельный участок)</w:t>
            </w:r>
          </w:p>
        </w:tc>
        <w:tc>
          <w:tcPr>
            <w:tcW w:w="1384" w:type="pct"/>
            <w:tcBorders>
              <w:top w:val="single" w:sz="4" w:space="0" w:color="auto"/>
              <w:left w:val="single" w:sz="4" w:space="0" w:color="auto"/>
              <w:bottom w:val="single" w:sz="4" w:space="0" w:color="auto"/>
              <w:right w:val="single" w:sz="4" w:space="0" w:color="auto"/>
            </w:tcBorders>
          </w:tcPr>
          <w:p w14:paraId="6E516551" w14:textId="77777777" w:rsidR="00542175" w:rsidRPr="00542175" w:rsidRDefault="00542175" w:rsidP="00542175">
            <w:pPr>
              <w:spacing w:after="0" w:line="240" w:lineRule="auto"/>
              <w:ind w:firstLine="567"/>
              <w:jc w:val="both"/>
            </w:pPr>
            <w:r w:rsidRPr="00542175">
              <w:t>Размещение жилого дома, указанного в описании вида разрешенного использования с кодом 2.1;</w:t>
            </w:r>
          </w:p>
          <w:p w14:paraId="43A8C0FF" w14:textId="77777777" w:rsidR="00542175" w:rsidRPr="00542175" w:rsidRDefault="00542175" w:rsidP="00542175">
            <w:pPr>
              <w:spacing w:after="0" w:line="240" w:lineRule="auto"/>
              <w:ind w:firstLine="567"/>
              <w:jc w:val="both"/>
            </w:pPr>
            <w:r w:rsidRPr="00542175">
              <w:t>производство сельскохозяйственной продукции;</w:t>
            </w:r>
          </w:p>
          <w:p w14:paraId="3C00D81E" w14:textId="77777777" w:rsidR="00542175" w:rsidRPr="00542175" w:rsidRDefault="00542175" w:rsidP="00542175">
            <w:pPr>
              <w:spacing w:after="0" w:line="240" w:lineRule="auto"/>
              <w:ind w:firstLine="567"/>
              <w:jc w:val="both"/>
            </w:pPr>
            <w:r w:rsidRPr="00542175">
              <w:t>размещение гаража и иных вспомогательных сооружений;</w:t>
            </w:r>
          </w:p>
          <w:p w14:paraId="076FDCCE" w14:textId="77777777" w:rsidR="00542175" w:rsidRPr="00542175" w:rsidRDefault="00542175" w:rsidP="00542175">
            <w:pPr>
              <w:spacing w:after="0" w:line="240" w:lineRule="auto"/>
              <w:ind w:firstLine="567"/>
              <w:jc w:val="both"/>
            </w:pPr>
            <w:r w:rsidRPr="00542175">
              <w:t>содержание сельскохозяйственных животных</w:t>
            </w:r>
          </w:p>
        </w:tc>
        <w:tc>
          <w:tcPr>
            <w:tcW w:w="2087" w:type="pct"/>
          </w:tcPr>
          <w:p w14:paraId="69767F82" w14:textId="77777777" w:rsidR="00542175" w:rsidRPr="00542175" w:rsidRDefault="00542175" w:rsidP="00542175">
            <w:pPr>
              <w:spacing w:after="0" w:line="240" w:lineRule="auto"/>
              <w:ind w:firstLine="567"/>
              <w:jc w:val="both"/>
            </w:pPr>
            <w:r w:rsidRPr="00542175">
              <w:t xml:space="preserve">- минимальная/максимальная площадь земельных участков   – </w:t>
            </w:r>
            <w:r w:rsidRPr="00542175">
              <w:rPr>
                <w:b/>
              </w:rPr>
              <w:t>1000 /5000</w:t>
            </w:r>
            <w:r w:rsidRPr="00542175">
              <w:t xml:space="preserve"> кв. м;</w:t>
            </w:r>
          </w:p>
          <w:p w14:paraId="020692AB" w14:textId="77777777" w:rsidR="00542175" w:rsidRPr="00542175" w:rsidRDefault="00542175" w:rsidP="00542175">
            <w:pPr>
              <w:spacing w:after="0" w:line="240" w:lineRule="auto"/>
              <w:ind w:firstLine="567"/>
              <w:jc w:val="both"/>
            </w:pPr>
            <w:r w:rsidRPr="00542175">
              <w:t xml:space="preserve">- минимальная ширина земельных участков вдоль фронта улицы (проезда) – </w:t>
            </w:r>
            <w:r w:rsidRPr="00542175">
              <w:rPr>
                <w:b/>
              </w:rPr>
              <w:t>12 м</w:t>
            </w:r>
            <w:r w:rsidRPr="00542175">
              <w:t>;</w:t>
            </w:r>
          </w:p>
          <w:p w14:paraId="513567F0" w14:textId="77777777" w:rsidR="00542175" w:rsidRPr="00542175" w:rsidRDefault="00542175" w:rsidP="00542175">
            <w:pPr>
              <w:spacing w:after="0" w:line="240" w:lineRule="auto"/>
              <w:ind w:firstLine="567"/>
              <w:jc w:val="both"/>
            </w:pPr>
            <w:r w:rsidRPr="00542175">
              <w:t xml:space="preserve">-максимальное количество этажей объектов капитального строительства – </w:t>
            </w:r>
            <w:r w:rsidRPr="00542175">
              <w:rPr>
                <w:b/>
              </w:rPr>
              <w:t>3 этажа</w:t>
            </w:r>
            <w:r w:rsidRPr="00542175">
              <w:t xml:space="preserve"> (или 2 этажа с возможностью использования мансардного этажа);</w:t>
            </w:r>
          </w:p>
          <w:p w14:paraId="08E1366A" w14:textId="77777777" w:rsidR="00542175" w:rsidRPr="00542175" w:rsidRDefault="00542175" w:rsidP="00542175">
            <w:pPr>
              <w:spacing w:after="0" w:line="240" w:lineRule="auto"/>
              <w:ind w:firstLine="567"/>
              <w:jc w:val="both"/>
            </w:pPr>
            <w:r w:rsidRPr="00542175">
              <w:t xml:space="preserve">- максимальная высота объектов капитального строительства от уровня земли до верха перекрытия последнего этажа (или конька кровли) - </w:t>
            </w:r>
            <w:r w:rsidRPr="00542175">
              <w:rPr>
                <w:b/>
              </w:rPr>
              <w:t>12 м</w:t>
            </w:r>
            <w:r w:rsidRPr="00542175">
              <w:t xml:space="preserve">; </w:t>
            </w:r>
          </w:p>
          <w:p w14:paraId="42F12AEB" w14:textId="77777777" w:rsidR="00542175" w:rsidRPr="00542175" w:rsidRDefault="00542175" w:rsidP="00542175">
            <w:pPr>
              <w:spacing w:after="0" w:line="240" w:lineRule="auto"/>
              <w:ind w:firstLine="567"/>
              <w:jc w:val="both"/>
            </w:pPr>
            <w:r w:rsidRPr="00542175">
              <w:t xml:space="preserve">- максимальный процент застройки в границах земельного участка – </w:t>
            </w:r>
            <w:r w:rsidRPr="00542175">
              <w:rPr>
                <w:b/>
              </w:rPr>
              <w:t xml:space="preserve">20%, </w:t>
            </w:r>
            <w:r w:rsidRPr="00542175">
              <w:rPr>
                <w:bCs/>
              </w:rPr>
              <w:t>процент застройки</w:t>
            </w:r>
            <w:r w:rsidRPr="00542175">
              <w:t xml:space="preserve"> подземной части не регламентируется;</w:t>
            </w:r>
          </w:p>
          <w:p w14:paraId="39084BDE" w14:textId="77777777" w:rsidR="00542175" w:rsidRPr="00542175" w:rsidRDefault="00542175" w:rsidP="00542175">
            <w:pPr>
              <w:spacing w:after="0" w:line="240" w:lineRule="auto"/>
              <w:ind w:firstLine="567"/>
              <w:jc w:val="both"/>
            </w:pPr>
            <w:r w:rsidRPr="00542175">
              <w:t>Минимальные отступы от границы смежного земельного участка до:</w:t>
            </w:r>
          </w:p>
          <w:p w14:paraId="0E535CF7" w14:textId="77777777" w:rsidR="00542175" w:rsidRPr="00542175" w:rsidRDefault="00542175" w:rsidP="00542175">
            <w:pPr>
              <w:spacing w:after="0" w:line="240" w:lineRule="auto"/>
              <w:ind w:firstLine="567"/>
              <w:jc w:val="both"/>
              <w:rPr>
                <w:b/>
              </w:rPr>
            </w:pPr>
            <w:r w:rsidRPr="00542175">
              <w:t xml:space="preserve"> - жилых зданий - </w:t>
            </w:r>
            <w:r w:rsidRPr="00542175">
              <w:rPr>
                <w:b/>
              </w:rPr>
              <w:t>3 м;</w:t>
            </w:r>
          </w:p>
          <w:p w14:paraId="2F2236FD" w14:textId="77777777" w:rsidR="00542175" w:rsidRPr="00542175" w:rsidRDefault="00542175" w:rsidP="00542175">
            <w:pPr>
              <w:spacing w:after="0" w:line="240" w:lineRule="auto"/>
              <w:ind w:firstLine="567"/>
              <w:jc w:val="both"/>
            </w:pPr>
            <w:r w:rsidRPr="00542175">
              <w:rPr>
                <w:b/>
              </w:rPr>
              <w:t>-</w:t>
            </w:r>
            <w:r w:rsidRPr="00542175">
              <w:t xml:space="preserve"> хозяйственных построек- </w:t>
            </w:r>
            <w:r w:rsidRPr="00542175">
              <w:rPr>
                <w:b/>
              </w:rPr>
              <w:t>1 м</w:t>
            </w:r>
            <w:r w:rsidRPr="00542175">
              <w:t>;</w:t>
            </w:r>
          </w:p>
          <w:p w14:paraId="4EA457C8" w14:textId="77777777" w:rsidR="00542175" w:rsidRPr="00542175" w:rsidRDefault="00542175" w:rsidP="00542175">
            <w:pPr>
              <w:spacing w:after="0" w:line="240" w:lineRule="auto"/>
              <w:ind w:firstLine="567"/>
              <w:jc w:val="both"/>
            </w:pPr>
            <w:r w:rsidRPr="00542175">
              <w:t xml:space="preserve">- построек для содержания скота и птицы – </w:t>
            </w:r>
            <w:r w:rsidRPr="00542175">
              <w:rPr>
                <w:b/>
              </w:rPr>
              <w:t>4 м.</w:t>
            </w:r>
          </w:p>
          <w:p w14:paraId="11C885A0" w14:textId="77777777" w:rsidR="00542175" w:rsidRPr="00542175" w:rsidRDefault="00542175" w:rsidP="00542175">
            <w:pPr>
              <w:spacing w:after="0" w:line="240" w:lineRule="auto"/>
              <w:ind w:firstLine="567"/>
              <w:jc w:val="both"/>
            </w:pPr>
            <w:r w:rsidRPr="00542175">
              <w:t xml:space="preserve">В сложившейся застройке, при ширине земельного участка </w:t>
            </w:r>
            <w:r w:rsidRPr="00542175">
              <w:rPr>
                <w:b/>
              </w:rPr>
              <w:t>12</w:t>
            </w:r>
            <w:r w:rsidRPr="00542175">
              <w:t xml:space="preserve"> и менее метров, для строительства жилого дома минимальный отступ от границы соседнего участка составляет:</w:t>
            </w:r>
          </w:p>
          <w:p w14:paraId="54BB092A" w14:textId="77777777" w:rsidR="00542175" w:rsidRPr="00542175" w:rsidRDefault="00542175" w:rsidP="00542175">
            <w:pPr>
              <w:spacing w:after="0" w:line="240" w:lineRule="auto"/>
              <w:ind w:firstLine="567"/>
              <w:jc w:val="both"/>
            </w:pPr>
            <w:r w:rsidRPr="00542175">
              <w:t>- для одноэтажного – 1 м.;</w:t>
            </w:r>
          </w:p>
          <w:p w14:paraId="265B7962" w14:textId="77777777" w:rsidR="00542175" w:rsidRPr="00542175" w:rsidRDefault="00542175" w:rsidP="00542175">
            <w:pPr>
              <w:spacing w:after="0" w:line="240" w:lineRule="auto"/>
              <w:ind w:firstLine="567"/>
              <w:jc w:val="both"/>
            </w:pPr>
            <w:r w:rsidRPr="00542175">
              <w:t>- для двухэтажного – 1,5 м.;</w:t>
            </w:r>
          </w:p>
          <w:p w14:paraId="1E4C7860" w14:textId="77777777" w:rsidR="00542175" w:rsidRPr="00542175" w:rsidRDefault="00542175" w:rsidP="00542175">
            <w:pPr>
              <w:spacing w:after="0" w:line="240" w:lineRule="auto"/>
              <w:ind w:firstLine="567"/>
              <w:jc w:val="both"/>
            </w:pPr>
            <w:r w:rsidRPr="00542175">
              <w:t>- для трехэтажного – 2 м., при условии, что расстояние до расположенного на соседнем земельном участке жилого дома не менее 5 м.</w:t>
            </w:r>
          </w:p>
          <w:p w14:paraId="76B2B132" w14:textId="77777777" w:rsidR="00542175" w:rsidRPr="00542175" w:rsidRDefault="00542175" w:rsidP="00542175">
            <w:pPr>
              <w:spacing w:after="0" w:line="240" w:lineRule="auto"/>
              <w:ind w:firstLine="567"/>
              <w:jc w:val="both"/>
            </w:pPr>
            <w:r w:rsidRPr="00542175">
              <w:t xml:space="preserve">Минимальный отступ строений от красной линии улиц не менее чем на - </w:t>
            </w:r>
            <w:r w:rsidRPr="00542175">
              <w:rPr>
                <w:b/>
              </w:rPr>
              <w:t>5 м</w:t>
            </w:r>
            <w:r w:rsidRPr="00542175">
              <w:t xml:space="preserve">, от красной линии проездов не менее чем на </w:t>
            </w:r>
            <w:r w:rsidRPr="00542175">
              <w:rPr>
                <w:b/>
              </w:rPr>
              <w:t>3 м</w:t>
            </w:r>
            <w:r w:rsidRPr="00542175">
              <w:t>.</w:t>
            </w:r>
          </w:p>
          <w:p w14:paraId="4044BF74" w14:textId="77777777" w:rsidR="00542175" w:rsidRPr="00542175" w:rsidRDefault="00542175" w:rsidP="00542175">
            <w:pPr>
              <w:spacing w:after="0" w:line="240" w:lineRule="auto"/>
              <w:ind w:firstLine="567"/>
              <w:jc w:val="both"/>
            </w:pPr>
            <w:r w:rsidRPr="00542175">
              <w:t xml:space="preserve">Максимальное количество этажей для гаражей и подсобных сооружений (хозяйственных построек) – до </w:t>
            </w:r>
            <w:r w:rsidRPr="00542175">
              <w:rPr>
                <w:b/>
              </w:rPr>
              <w:t>2</w:t>
            </w:r>
            <w:r w:rsidRPr="00542175">
              <w:t xml:space="preserve"> этажей.</w:t>
            </w:r>
          </w:p>
          <w:p w14:paraId="28719B63" w14:textId="77777777" w:rsidR="00542175" w:rsidRPr="00542175" w:rsidRDefault="00542175" w:rsidP="00542175">
            <w:pPr>
              <w:spacing w:after="0" w:line="240" w:lineRule="auto"/>
              <w:ind w:firstLine="567"/>
              <w:jc w:val="both"/>
            </w:pPr>
            <w:r w:rsidRPr="00542175">
              <w:t xml:space="preserve">Максимальная высота гаражей и подсобных сооружений (хозяйственных построек) от уровня земли до верха конька кровли - </w:t>
            </w:r>
            <w:r w:rsidRPr="00542175">
              <w:rPr>
                <w:b/>
              </w:rPr>
              <w:t>6</w:t>
            </w:r>
            <w:r w:rsidRPr="00542175">
              <w:t xml:space="preserve"> метров, высота помещения не менее </w:t>
            </w:r>
            <w:r w:rsidRPr="00542175">
              <w:rPr>
                <w:b/>
              </w:rPr>
              <w:t>2,4 м</w:t>
            </w:r>
            <w:r w:rsidRPr="00542175">
              <w:t>.</w:t>
            </w:r>
          </w:p>
        </w:tc>
      </w:tr>
      <w:tr w:rsidR="00542175" w:rsidRPr="00542175" w14:paraId="6948B9E4" w14:textId="77777777" w:rsidTr="00513B6A">
        <w:trPr>
          <w:trHeight w:val="552"/>
        </w:trPr>
        <w:tc>
          <w:tcPr>
            <w:tcW w:w="430" w:type="pct"/>
          </w:tcPr>
          <w:p w14:paraId="507AD432" w14:textId="77777777" w:rsidR="00542175" w:rsidRPr="00542175" w:rsidRDefault="00542175" w:rsidP="00542175">
            <w:pPr>
              <w:spacing w:after="0" w:line="240" w:lineRule="auto"/>
              <w:ind w:firstLine="567"/>
              <w:jc w:val="both"/>
              <w:rPr>
                <w:b/>
              </w:rPr>
            </w:pPr>
            <w:r w:rsidRPr="00542175">
              <w:rPr>
                <w:b/>
              </w:rPr>
              <w:t>2.3</w:t>
            </w:r>
          </w:p>
        </w:tc>
        <w:tc>
          <w:tcPr>
            <w:tcW w:w="1098" w:type="pct"/>
            <w:tcBorders>
              <w:top w:val="single" w:sz="4" w:space="0" w:color="auto"/>
              <w:bottom w:val="single" w:sz="4" w:space="0" w:color="auto"/>
              <w:right w:val="single" w:sz="4" w:space="0" w:color="auto"/>
            </w:tcBorders>
          </w:tcPr>
          <w:p w14:paraId="132B64C6" w14:textId="77777777" w:rsidR="00542175" w:rsidRPr="00542175" w:rsidRDefault="00542175" w:rsidP="00542175">
            <w:pPr>
              <w:spacing w:after="0" w:line="240" w:lineRule="auto"/>
              <w:ind w:firstLine="567"/>
              <w:jc w:val="both"/>
            </w:pPr>
            <w:r w:rsidRPr="00542175">
              <w:t>Блокированная жилая застройка</w:t>
            </w:r>
          </w:p>
        </w:tc>
        <w:tc>
          <w:tcPr>
            <w:tcW w:w="1384" w:type="pct"/>
            <w:tcBorders>
              <w:top w:val="single" w:sz="4" w:space="0" w:color="auto"/>
              <w:left w:val="single" w:sz="4" w:space="0" w:color="auto"/>
              <w:bottom w:val="single" w:sz="4" w:space="0" w:color="auto"/>
              <w:right w:val="single" w:sz="4" w:space="0" w:color="auto"/>
            </w:tcBorders>
          </w:tcPr>
          <w:p w14:paraId="02C5B4E8" w14:textId="77777777" w:rsidR="00542175" w:rsidRPr="00542175" w:rsidRDefault="00542175" w:rsidP="00542175">
            <w:pPr>
              <w:spacing w:after="0" w:line="240" w:lineRule="auto"/>
              <w:ind w:firstLine="567"/>
              <w:jc w:val="both"/>
            </w:pPr>
            <w:r w:rsidRPr="00542175">
              <w:t xml:space="preserve">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 </w:t>
            </w:r>
          </w:p>
          <w:p w14:paraId="75B9EBDD" w14:textId="77777777" w:rsidR="00542175" w:rsidRPr="00542175" w:rsidRDefault="00542175" w:rsidP="00542175">
            <w:pPr>
              <w:spacing w:after="0" w:line="240" w:lineRule="auto"/>
              <w:ind w:firstLine="567"/>
              <w:jc w:val="both"/>
            </w:pPr>
            <w:r w:rsidRPr="00542175">
              <w:t>разведение декоративных и плодовых деревьев, овощных и ягодных культур;</w:t>
            </w:r>
          </w:p>
          <w:p w14:paraId="789A7758" w14:textId="77777777" w:rsidR="00542175" w:rsidRPr="00542175" w:rsidRDefault="00542175" w:rsidP="00542175">
            <w:pPr>
              <w:spacing w:after="0" w:line="240" w:lineRule="auto"/>
              <w:ind w:firstLine="567"/>
              <w:jc w:val="both"/>
            </w:pPr>
            <w:r w:rsidRPr="00542175">
              <w:t xml:space="preserve"> размещение гаражей для собственных нужд и иных вспомогательных сооружений;</w:t>
            </w:r>
          </w:p>
          <w:p w14:paraId="58E157B0" w14:textId="77777777" w:rsidR="00542175" w:rsidRPr="00542175" w:rsidRDefault="00542175" w:rsidP="00542175">
            <w:pPr>
              <w:spacing w:after="0" w:line="240" w:lineRule="auto"/>
              <w:ind w:firstLine="567"/>
              <w:jc w:val="both"/>
            </w:pPr>
            <w:r w:rsidRPr="00542175">
              <w:t xml:space="preserve"> обустройство спортивных и детских площадок, площадок для отдыха</w:t>
            </w:r>
          </w:p>
          <w:p w14:paraId="57EDEA5B" w14:textId="77777777" w:rsidR="00542175" w:rsidRPr="00542175" w:rsidRDefault="00542175" w:rsidP="00542175">
            <w:pPr>
              <w:spacing w:after="0" w:line="240" w:lineRule="auto"/>
              <w:ind w:firstLine="567"/>
              <w:jc w:val="both"/>
            </w:pPr>
          </w:p>
        </w:tc>
        <w:tc>
          <w:tcPr>
            <w:tcW w:w="2087" w:type="pct"/>
          </w:tcPr>
          <w:p w14:paraId="5D4482B8" w14:textId="77777777" w:rsidR="00542175" w:rsidRPr="00542175" w:rsidRDefault="00542175" w:rsidP="00542175">
            <w:pPr>
              <w:spacing w:after="0" w:line="240" w:lineRule="auto"/>
              <w:ind w:firstLine="567"/>
              <w:jc w:val="both"/>
            </w:pPr>
            <w:r w:rsidRPr="00542175">
              <w:t xml:space="preserve">- минимальная/максимальная площадь  земельных участков   </w:t>
            </w:r>
            <w:r w:rsidRPr="00542175">
              <w:rPr>
                <w:b/>
                <w:bCs/>
              </w:rPr>
              <w:t>- 400/8000</w:t>
            </w:r>
            <w:r w:rsidRPr="00542175">
              <w:t xml:space="preserve"> кв. м;</w:t>
            </w:r>
          </w:p>
          <w:p w14:paraId="2857A8A2" w14:textId="77777777" w:rsidR="00542175" w:rsidRPr="00542175" w:rsidRDefault="00542175" w:rsidP="00542175">
            <w:pPr>
              <w:spacing w:after="0" w:line="240" w:lineRule="auto"/>
              <w:ind w:firstLine="567"/>
              <w:jc w:val="both"/>
            </w:pPr>
            <w:r w:rsidRPr="00542175">
              <w:t xml:space="preserve">минимальная/максимальная площадь приквартирного участка блокированного жилого дома – </w:t>
            </w:r>
            <w:r w:rsidRPr="00542175">
              <w:rPr>
                <w:b/>
                <w:bCs/>
              </w:rPr>
              <w:t>200/800</w:t>
            </w:r>
            <w:r w:rsidRPr="00542175">
              <w:t xml:space="preserve"> кв. м из расчета </w:t>
            </w:r>
            <w:r w:rsidRPr="00542175">
              <w:rPr>
                <w:b/>
                <w:bCs/>
              </w:rPr>
              <w:t>на 1 блок</w:t>
            </w:r>
            <w:r w:rsidRPr="00542175">
              <w:t>;</w:t>
            </w:r>
          </w:p>
          <w:p w14:paraId="45ED15E2" w14:textId="77777777" w:rsidR="00542175" w:rsidRPr="00542175" w:rsidRDefault="00542175" w:rsidP="00542175">
            <w:pPr>
              <w:spacing w:after="0" w:line="240" w:lineRule="auto"/>
              <w:ind w:firstLine="567"/>
              <w:jc w:val="both"/>
              <w:rPr>
                <w:b/>
                <w:bCs/>
              </w:rPr>
            </w:pPr>
            <w:r w:rsidRPr="00542175">
              <w:t xml:space="preserve">- предельный коэффициент плотности жилой застройки </w:t>
            </w:r>
            <w:r w:rsidRPr="00542175">
              <w:rPr>
                <w:b/>
                <w:bCs/>
              </w:rPr>
              <w:t>– 0,7;</w:t>
            </w:r>
          </w:p>
          <w:p w14:paraId="336D606F" w14:textId="77777777" w:rsidR="00542175" w:rsidRPr="00542175" w:rsidRDefault="00542175" w:rsidP="00542175">
            <w:pPr>
              <w:spacing w:after="0" w:line="240" w:lineRule="auto"/>
              <w:ind w:firstLine="567"/>
              <w:jc w:val="both"/>
            </w:pPr>
            <w:r w:rsidRPr="00542175">
              <w:t xml:space="preserve">- минимальная ширина земельных участков вдоль фронта улицы (проезда)  – </w:t>
            </w:r>
            <w:r w:rsidRPr="00542175">
              <w:rPr>
                <w:b/>
              </w:rPr>
              <w:t>6 м</w:t>
            </w:r>
            <w:r w:rsidRPr="00542175">
              <w:t xml:space="preserve">; </w:t>
            </w:r>
          </w:p>
          <w:p w14:paraId="06195A4B" w14:textId="77777777" w:rsidR="00542175" w:rsidRPr="00542175" w:rsidRDefault="00542175" w:rsidP="00542175">
            <w:pPr>
              <w:spacing w:after="0" w:line="240" w:lineRule="auto"/>
              <w:ind w:firstLine="567"/>
              <w:jc w:val="both"/>
            </w:pPr>
            <w:r w:rsidRPr="00542175">
              <w:t xml:space="preserve">-максимальное количество этажей объектов капитального строительства – </w:t>
            </w:r>
            <w:r w:rsidRPr="00542175">
              <w:rPr>
                <w:b/>
              </w:rPr>
              <w:t>3 этажа</w:t>
            </w:r>
            <w:r w:rsidRPr="00542175">
              <w:t xml:space="preserve"> (включая мансардный этаж);</w:t>
            </w:r>
          </w:p>
          <w:p w14:paraId="15A9AC2A" w14:textId="77777777" w:rsidR="00542175" w:rsidRPr="00542175" w:rsidRDefault="00542175" w:rsidP="00542175">
            <w:pPr>
              <w:spacing w:after="0" w:line="240" w:lineRule="auto"/>
              <w:ind w:firstLine="567"/>
              <w:jc w:val="both"/>
            </w:pPr>
            <w:r w:rsidRPr="00542175">
              <w:t xml:space="preserve">- максимальная высота объектов капитального строительства от уровня земли до верха перекрытия последнего этажа (или конька кровли) - </w:t>
            </w:r>
            <w:r w:rsidRPr="00542175">
              <w:rPr>
                <w:b/>
              </w:rPr>
              <w:t>12 м</w:t>
            </w:r>
            <w:r w:rsidRPr="00542175">
              <w:t xml:space="preserve">; </w:t>
            </w:r>
          </w:p>
          <w:p w14:paraId="293E9496" w14:textId="77777777" w:rsidR="00542175" w:rsidRPr="00542175" w:rsidRDefault="00542175" w:rsidP="00542175">
            <w:pPr>
              <w:spacing w:after="0" w:line="240" w:lineRule="auto"/>
              <w:ind w:firstLine="567"/>
              <w:jc w:val="both"/>
            </w:pPr>
            <w:r w:rsidRPr="00542175">
              <w:t xml:space="preserve">- минимальные отступы от границ смежных (крайних) земельных участков в блокировке - </w:t>
            </w:r>
            <w:r w:rsidRPr="00542175">
              <w:rPr>
                <w:b/>
              </w:rPr>
              <w:t>3 м;</w:t>
            </w:r>
            <w:r w:rsidRPr="00542175">
              <w:t xml:space="preserve"> при этом минимальные отступы от границ земельных участков между автономными блоками внутри блокировки- </w:t>
            </w:r>
            <w:r w:rsidRPr="00542175">
              <w:rPr>
                <w:b/>
              </w:rPr>
              <w:t>0 м;</w:t>
            </w:r>
          </w:p>
          <w:p w14:paraId="60D7035A" w14:textId="77777777" w:rsidR="00542175" w:rsidRPr="00542175" w:rsidRDefault="00542175" w:rsidP="00542175">
            <w:pPr>
              <w:spacing w:after="0" w:line="240" w:lineRule="auto"/>
              <w:ind w:firstLine="567"/>
              <w:jc w:val="both"/>
            </w:pPr>
            <w:r w:rsidRPr="00542175">
              <w:t>Минимальные отступы от границы смежного земельного участка до:</w:t>
            </w:r>
            <w:r w:rsidRPr="00542175">
              <w:br/>
            </w:r>
            <w:r w:rsidRPr="00542175">
              <w:rPr>
                <w:b/>
              </w:rPr>
              <w:t xml:space="preserve">    -</w:t>
            </w:r>
            <w:r w:rsidRPr="00542175">
              <w:t xml:space="preserve">  хозяйственных построек- </w:t>
            </w:r>
            <w:r w:rsidRPr="00542175">
              <w:rPr>
                <w:b/>
              </w:rPr>
              <w:t>1 м.</w:t>
            </w:r>
          </w:p>
          <w:p w14:paraId="33A86AC3" w14:textId="77777777" w:rsidR="00542175" w:rsidRPr="00542175" w:rsidRDefault="00542175" w:rsidP="00542175">
            <w:pPr>
              <w:spacing w:after="0" w:line="240" w:lineRule="auto"/>
              <w:ind w:firstLine="567"/>
              <w:jc w:val="both"/>
            </w:pPr>
            <w:r w:rsidRPr="00542175">
              <w:t xml:space="preserve">Минимальный отступ строений от красной линии улиц не менее чем на - </w:t>
            </w:r>
            <w:r w:rsidRPr="00542175">
              <w:rPr>
                <w:b/>
              </w:rPr>
              <w:t>5 м</w:t>
            </w:r>
            <w:r w:rsidRPr="00542175">
              <w:t xml:space="preserve">, от красной линии проездов не менее чем на </w:t>
            </w:r>
            <w:r w:rsidRPr="00542175">
              <w:rPr>
                <w:b/>
              </w:rPr>
              <w:t>3 м</w:t>
            </w:r>
            <w:r w:rsidRPr="00542175">
              <w:t>.</w:t>
            </w:r>
          </w:p>
          <w:p w14:paraId="5F14973A" w14:textId="77777777" w:rsidR="00542175" w:rsidRPr="00542175" w:rsidRDefault="00542175" w:rsidP="00542175">
            <w:pPr>
              <w:spacing w:after="0" w:line="240" w:lineRule="auto"/>
              <w:ind w:firstLine="567"/>
              <w:jc w:val="both"/>
            </w:pPr>
            <w:r w:rsidRPr="00542175">
              <w:t xml:space="preserve">Максимальный процент застройки в границах земельного участка – </w:t>
            </w:r>
            <w:r w:rsidRPr="00542175">
              <w:rPr>
                <w:b/>
              </w:rPr>
              <w:t xml:space="preserve">40%, </w:t>
            </w:r>
            <w:r w:rsidRPr="00542175">
              <w:rPr>
                <w:bCs/>
              </w:rPr>
              <w:t>процент застройки</w:t>
            </w:r>
            <w:r w:rsidRPr="00542175">
              <w:t xml:space="preserve"> подземной части не регламентируется;</w:t>
            </w:r>
          </w:p>
          <w:p w14:paraId="33FA647D" w14:textId="77777777" w:rsidR="00542175" w:rsidRPr="00542175" w:rsidRDefault="00542175" w:rsidP="00542175">
            <w:pPr>
              <w:spacing w:after="0" w:line="240" w:lineRule="auto"/>
              <w:ind w:firstLine="567"/>
              <w:jc w:val="both"/>
            </w:pPr>
            <w:r w:rsidRPr="00542175">
              <w:t xml:space="preserve">Максимальное количество этажей для гаражей и подсобных сооружений (хозяйственных построек) - до </w:t>
            </w:r>
            <w:r w:rsidRPr="00542175">
              <w:rPr>
                <w:b/>
              </w:rPr>
              <w:t>2</w:t>
            </w:r>
            <w:r w:rsidRPr="00542175">
              <w:t xml:space="preserve"> этажей.</w:t>
            </w:r>
          </w:p>
          <w:p w14:paraId="27EDCFC6" w14:textId="77777777" w:rsidR="00542175" w:rsidRPr="00542175" w:rsidRDefault="00542175" w:rsidP="00542175">
            <w:pPr>
              <w:spacing w:after="0" w:line="240" w:lineRule="auto"/>
              <w:ind w:firstLine="567"/>
              <w:jc w:val="both"/>
            </w:pPr>
            <w:r w:rsidRPr="00542175">
              <w:t xml:space="preserve">Максимальная высота гаражей и подсобных сооружений (хозяйственных построек) от уровня земли до верха конька кровли)- </w:t>
            </w:r>
            <w:r w:rsidRPr="00542175">
              <w:rPr>
                <w:b/>
              </w:rPr>
              <w:t xml:space="preserve">6 </w:t>
            </w:r>
            <w:r w:rsidRPr="00542175">
              <w:t xml:space="preserve">метров, высота помещения не менее </w:t>
            </w:r>
            <w:r w:rsidRPr="00542175">
              <w:rPr>
                <w:b/>
              </w:rPr>
              <w:t>2,4</w:t>
            </w:r>
            <w:r w:rsidRPr="00542175">
              <w:t xml:space="preserve"> м.</w:t>
            </w:r>
          </w:p>
        </w:tc>
      </w:tr>
      <w:tr w:rsidR="00542175" w:rsidRPr="00542175" w14:paraId="16439B22" w14:textId="77777777" w:rsidTr="00513B6A">
        <w:trPr>
          <w:trHeight w:val="640"/>
        </w:trPr>
        <w:tc>
          <w:tcPr>
            <w:tcW w:w="430" w:type="pct"/>
          </w:tcPr>
          <w:p w14:paraId="26104D4D" w14:textId="77777777" w:rsidR="00542175" w:rsidRPr="00542175" w:rsidRDefault="00542175" w:rsidP="00542175">
            <w:pPr>
              <w:spacing w:after="0" w:line="240" w:lineRule="auto"/>
              <w:ind w:firstLine="567"/>
              <w:jc w:val="both"/>
              <w:rPr>
                <w:b/>
              </w:rPr>
            </w:pPr>
            <w:r w:rsidRPr="00542175">
              <w:rPr>
                <w:b/>
              </w:rPr>
              <w:t>12.0</w:t>
            </w:r>
          </w:p>
        </w:tc>
        <w:tc>
          <w:tcPr>
            <w:tcW w:w="1098" w:type="pct"/>
            <w:tcBorders>
              <w:top w:val="single" w:sz="4" w:space="0" w:color="auto"/>
              <w:bottom w:val="single" w:sz="4" w:space="0" w:color="auto"/>
              <w:right w:val="single" w:sz="4" w:space="0" w:color="auto"/>
            </w:tcBorders>
          </w:tcPr>
          <w:p w14:paraId="5A7244E9" w14:textId="77777777" w:rsidR="00542175" w:rsidRPr="00542175" w:rsidRDefault="00542175" w:rsidP="00542175">
            <w:pPr>
              <w:spacing w:after="0" w:line="240" w:lineRule="auto"/>
              <w:ind w:firstLine="567"/>
              <w:jc w:val="both"/>
            </w:pPr>
            <w:r w:rsidRPr="00542175">
              <w:t xml:space="preserve">Земельные участки (территории) общего пользования </w:t>
            </w:r>
          </w:p>
        </w:tc>
        <w:tc>
          <w:tcPr>
            <w:tcW w:w="1384" w:type="pct"/>
            <w:tcBorders>
              <w:top w:val="single" w:sz="4" w:space="0" w:color="auto"/>
              <w:left w:val="single" w:sz="4" w:space="0" w:color="auto"/>
              <w:bottom w:val="single" w:sz="4" w:space="0" w:color="auto"/>
              <w:right w:val="single" w:sz="4" w:space="0" w:color="auto"/>
            </w:tcBorders>
          </w:tcPr>
          <w:p w14:paraId="6CCA727D" w14:textId="77777777" w:rsidR="00542175" w:rsidRPr="00542175" w:rsidRDefault="00542175" w:rsidP="00542175">
            <w:pPr>
              <w:spacing w:after="0" w:line="240" w:lineRule="auto"/>
              <w:ind w:firstLine="567"/>
              <w:jc w:val="both"/>
            </w:pPr>
            <w:r w:rsidRPr="00542175">
              <w:t xml:space="preserve">Земельные участки пользования. Содержание данного вида разрешенного использования включает в себя содержание видов разрешенного использования </w:t>
            </w:r>
            <w:r w:rsidRPr="00542175">
              <w:br/>
              <w:t xml:space="preserve">с кодами 12.0.1-12.0.2 </w:t>
            </w:r>
          </w:p>
        </w:tc>
        <w:tc>
          <w:tcPr>
            <w:tcW w:w="2087" w:type="pct"/>
          </w:tcPr>
          <w:p w14:paraId="2D970911" w14:textId="77777777" w:rsidR="00542175" w:rsidRPr="00542175" w:rsidRDefault="00542175" w:rsidP="00542175">
            <w:pPr>
              <w:spacing w:after="0" w:line="240" w:lineRule="auto"/>
              <w:ind w:firstLine="567"/>
              <w:jc w:val="both"/>
              <w:rPr>
                <w:u w:val="single"/>
              </w:rPr>
            </w:pPr>
            <w:r w:rsidRPr="00542175">
              <w:t>Не установлены в соответствии с ч.4, ст.36 Градостроительного кодекса Российской Федерации.</w:t>
            </w:r>
          </w:p>
        </w:tc>
      </w:tr>
      <w:tr w:rsidR="00542175" w:rsidRPr="00542175" w14:paraId="0C483D1D" w14:textId="77777777" w:rsidTr="00513B6A">
        <w:trPr>
          <w:trHeight w:val="640"/>
        </w:trPr>
        <w:tc>
          <w:tcPr>
            <w:tcW w:w="430" w:type="pct"/>
          </w:tcPr>
          <w:p w14:paraId="3AA3258B" w14:textId="77777777" w:rsidR="00542175" w:rsidRPr="00542175" w:rsidRDefault="00542175" w:rsidP="00542175">
            <w:pPr>
              <w:spacing w:after="0" w:line="240" w:lineRule="auto"/>
              <w:ind w:firstLine="567"/>
              <w:jc w:val="both"/>
              <w:rPr>
                <w:b/>
              </w:rPr>
            </w:pPr>
            <w:r w:rsidRPr="00542175">
              <w:rPr>
                <w:b/>
              </w:rPr>
              <w:t>12.0.1</w:t>
            </w:r>
          </w:p>
        </w:tc>
        <w:tc>
          <w:tcPr>
            <w:tcW w:w="1098" w:type="pct"/>
            <w:tcBorders>
              <w:top w:val="single" w:sz="4" w:space="0" w:color="auto"/>
              <w:bottom w:val="single" w:sz="4" w:space="0" w:color="auto"/>
              <w:right w:val="single" w:sz="4" w:space="0" w:color="auto"/>
            </w:tcBorders>
          </w:tcPr>
          <w:p w14:paraId="1FE41632" w14:textId="77777777" w:rsidR="00542175" w:rsidRPr="00542175" w:rsidRDefault="00542175" w:rsidP="00542175">
            <w:pPr>
              <w:spacing w:after="0" w:line="240" w:lineRule="auto"/>
              <w:ind w:firstLine="567"/>
              <w:jc w:val="both"/>
            </w:pPr>
            <w:r w:rsidRPr="00542175">
              <w:t xml:space="preserve">Улично-дорожная сеть </w:t>
            </w:r>
          </w:p>
          <w:p w14:paraId="0C3447B2" w14:textId="77777777" w:rsidR="00542175" w:rsidRPr="00542175" w:rsidRDefault="00542175" w:rsidP="00542175">
            <w:pPr>
              <w:spacing w:after="0" w:line="240" w:lineRule="auto"/>
              <w:ind w:firstLine="567"/>
              <w:jc w:val="both"/>
            </w:pPr>
          </w:p>
        </w:tc>
        <w:tc>
          <w:tcPr>
            <w:tcW w:w="1384" w:type="pct"/>
            <w:tcBorders>
              <w:top w:val="single" w:sz="4" w:space="0" w:color="auto"/>
              <w:left w:val="single" w:sz="4" w:space="0" w:color="auto"/>
              <w:bottom w:val="single" w:sz="4" w:space="0" w:color="auto"/>
              <w:right w:val="single" w:sz="4" w:space="0" w:color="auto"/>
            </w:tcBorders>
          </w:tcPr>
          <w:p w14:paraId="4CAF2EBC" w14:textId="77777777" w:rsidR="00542175" w:rsidRPr="00542175" w:rsidRDefault="00542175" w:rsidP="00542175">
            <w:pPr>
              <w:spacing w:after="0" w:line="240" w:lineRule="auto"/>
              <w:ind w:firstLine="567"/>
              <w:jc w:val="both"/>
            </w:pPr>
            <w:r w:rsidRPr="00542175">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77A0CF8A" w14:textId="77777777" w:rsidR="00542175" w:rsidRPr="00542175" w:rsidRDefault="00542175" w:rsidP="00542175">
            <w:pPr>
              <w:spacing w:after="0" w:line="240" w:lineRule="auto"/>
              <w:ind w:firstLine="567"/>
              <w:jc w:val="both"/>
            </w:pPr>
            <w:r w:rsidRPr="00542175">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087" w:type="pct"/>
          </w:tcPr>
          <w:p w14:paraId="6F46DAE4" w14:textId="77777777" w:rsidR="00542175" w:rsidRPr="00542175" w:rsidRDefault="00542175" w:rsidP="00542175">
            <w:pPr>
              <w:spacing w:after="0" w:line="240" w:lineRule="auto"/>
              <w:ind w:firstLine="567"/>
              <w:jc w:val="both"/>
            </w:pPr>
            <w:r w:rsidRPr="00542175">
              <w:t>Не установлены в соответствии с ч.4, ст.36 Градостроительного кодекса Российской Федерации.</w:t>
            </w:r>
          </w:p>
        </w:tc>
      </w:tr>
      <w:tr w:rsidR="00542175" w:rsidRPr="00542175" w14:paraId="12E0962E" w14:textId="77777777" w:rsidTr="00513B6A">
        <w:trPr>
          <w:trHeight w:val="640"/>
        </w:trPr>
        <w:tc>
          <w:tcPr>
            <w:tcW w:w="430" w:type="pct"/>
          </w:tcPr>
          <w:p w14:paraId="4A5D44BF" w14:textId="77777777" w:rsidR="00542175" w:rsidRPr="00542175" w:rsidRDefault="00542175" w:rsidP="00542175">
            <w:pPr>
              <w:spacing w:after="0" w:line="240" w:lineRule="auto"/>
              <w:ind w:firstLine="567"/>
              <w:jc w:val="both"/>
              <w:rPr>
                <w:b/>
              </w:rPr>
            </w:pPr>
            <w:r w:rsidRPr="00542175">
              <w:rPr>
                <w:b/>
              </w:rPr>
              <w:t>12.0.2</w:t>
            </w:r>
          </w:p>
        </w:tc>
        <w:tc>
          <w:tcPr>
            <w:tcW w:w="1098" w:type="pct"/>
            <w:tcBorders>
              <w:top w:val="single" w:sz="4" w:space="0" w:color="auto"/>
              <w:bottom w:val="single" w:sz="4" w:space="0" w:color="auto"/>
              <w:right w:val="single" w:sz="4" w:space="0" w:color="auto"/>
            </w:tcBorders>
          </w:tcPr>
          <w:p w14:paraId="77232A9A" w14:textId="77777777" w:rsidR="00542175" w:rsidRPr="00542175" w:rsidRDefault="00542175" w:rsidP="00542175">
            <w:pPr>
              <w:spacing w:after="0" w:line="240" w:lineRule="auto"/>
              <w:ind w:firstLine="567"/>
              <w:jc w:val="both"/>
            </w:pPr>
            <w:r w:rsidRPr="00542175">
              <w:t>Благоустройство территории</w:t>
            </w:r>
          </w:p>
        </w:tc>
        <w:tc>
          <w:tcPr>
            <w:tcW w:w="1384" w:type="pct"/>
            <w:tcBorders>
              <w:top w:val="single" w:sz="4" w:space="0" w:color="auto"/>
              <w:left w:val="single" w:sz="4" w:space="0" w:color="auto"/>
              <w:bottom w:val="single" w:sz="4" w:space="0" w:color="auto"/>
              <w:right w:val="single" w:sz="4" w:space="0" w:color="auto"/>
            </w:tcBorders>
          </w:tcPr>
          <w:p w14:paraId="1B264045" w14:textId="77777777" w:rsidR="00542175" w:rsidRPr="00542175" w:rsidRDefault="00542175" w:rsidP="00542175">
            <w:pPr>
              <w:spacing w:after="0" w:line="240" w:lineRule="auto"/>
              <w:ind w:firstLine="567"/>
              <w:jc w:val="both"/>
            </w:pPr>
            <w:r w:rsidRPr="00542175">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087" w:type="pct"/>
          </w:tcPr>
          <w:p w14:paraId="257C6751" w14:textId="77777777" w:rsidR="00542175" w:rsidRPr="00542175" w:rsidRDefault="00542175" w:rsidP="00542175">
            <w:pPr>
              <w:spacing w:after="0" w:line="240" w:lineRule="auto"/>
              <w:ind w:firstLine="567"/>
              <w:jc w:val="both"/>
            </w:pPr>
            <w:r w:rsidRPr="00542175">
              <w:t>Регламенты не устанавливаются в соответствии с ч.4, ст.36 Градостроительного кодекса Российской Федерации.</w:t>
            </w:r>
          </w:p>
          <w:p w14:paraId="30945682" w14:textId="77777777" w:rsidR="00542175" w:rsidRPr="00542175" w:rsidRDefault="00542175" w:rsidP="00542175">
            <w:pPr>
              <w:spacing w:after="0" w:line="240" w:lineRule="auto"/>
              <w:ind w:firstLine="567"/>
              <w:jc w:val="both"/>
            </w:pPr>
            <w:r w:rsidRPr="00542175">
              <w:t>- соблюдение условий общедоступности и безопасности.</w:t>
            </w:r>
          </w:p>
          <w:p w14:paraId="45C78906" w14:textId="77777777" w:rsidR="00542175" w:rsidRPr="00542175" w:rsidRDefault="00542175" w:rsidP="00542175">
            <w:pPr>
              <w:spacing w:after="0" w:line="240" w:lineRule="auto"/>
              <w:ind w:firstLine="567"/>
              <w:jc w:val="both"/>
            </w:pPr>
          </w:p>
        </w:tc>
      </w:tr>
    </w:tbl>
    <w:p w14:paraId="68269247" w14:textId="77777777" w:rsidR="00542175" w:rsidRPr="00542175" w:rsidRDefault="00542175" w:rsidP="00542175">
      <w:pPr>
        <w:spacing w:after="0" w:line="240" w:lineRule="auto"/>
        <w:ind w:firstLine="567"/>
        <w:jc w:val="both"/>
        <w:rPr>
          <w:b/>
        </w:rPr>
      </w:pPr>
      <w:r w:rsidRPr="00542175">
        <w:rPr>
          <w:b/>
        </w:rPr>
        <w:t>2. УСЛОВНО РАЗРЕШЕННЫЕ ВИДЫ И ПАРАМЕТРЫ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125"/>
        <w:gridCol w:w="4394"/>
        <w:gridCol w:w="5471"/>
      </w:tblGrid>
      <w:tr w:rsidR="00542175" w:rsidRPr="00542175" w14:paraId="0F29DA7A" w14:textId="77777777" w:rsidTr="00542175">
        <w:trPr>
          <w:trHeight w:val="552"/>
          <w:tblHeader/>
        </w:trPr>
        <w:tc>
          <w:tcPr>
            <w:tcW w:w="624" w:type="pct"/>
            <w:vAlign w:val="center"/>
          </w:tcPr>
          <w:p w14:paraId="23ED5135" w14:textId="4798E20D" w:rsidR="00542175" w:rsidRPr="00542175" w:rsidRDefault="00542175" w:rsidP="00513B6A">
            <w:pPr>
              <w:spacing w:after="0" w:line="240" w:lineRule="auto"/>
              <w:jc w:val="both"/>
              <w:rPr>
                <w:b/>
              </w:rPr>
            </w:pPr>
            <w:r w:rsidRPr="00542175">
              <w:rPr>
                <w:b/>
              </w:rPr>
              <w:t>Код вида разрешенного использования</w:t>
            </w:r>
          </w:p>
        </w:tc>
        <w:tc>
          <w:tcPr>
            <w:tcW w:w="1053" w:type="pct"/>
            <w:vAlign w:val="center"/>
          </w:tcPr>
          <w:p w14:paraId="62513445" w14:textId="77777777" w:rsidR="00542175" w:rsidRPr="00542175" w:rsidRDefault="00542175" w:rsidP="00513B6A">
            <w:pPr>
              <w:spacing w:after="0" w:line="240" w:lineRule="auto"/>
              <w:jc w:val="both"/>
              <w:rPr>
                <w:b/>
              </w:rPr>
            </w:pPr>
            <w:r w:rsidRPr="00542175">
              <w:rPr>
                <w:b/>
              </w:rPr>
              <w:t>НАИМЕНОВАНИЕ ВИДА РАЗРЕШЕННОГО ИСПОЛЬЗОВАНИЯ ЗЕМЕЛЬНОГО УЧАСТКА</w:t>
            </w:r>
          </w:p>
        </w:tc>
        <w:tc>
          <w:tcPr>
            <w:tcW w:w="1480" w:type="pct"/>
            <w:vAlign w:val="center"/>
          </w:tcPr>
          <w:p w14:paraId="604F28FC" w14:textId="77777777" w:rsidR="00542175" w:rsidRPr="00542175" w:rsidRDefault="00542175" w:rsidP="00513B6A">
            <w:pPr>
              <w:spacing w:after="0" w:line="240" w:lineRule="auto"/>
              <w:jc w:val="both"/>
              <w:rPr>
                <w:b/>
              </w:rPr>
            </w:pPr>
            <w:r w:rsidRPr="00542175">
              <w:rPr>
                <w:b/>
              </w:rPr>
              <w:t>ОПИСАНИЕ ВИДА РАЗРЕШЕННОГО ИСПОЛЬЗОВАНИЯ ЗЕМЕЛЬНОГО УЧАСТКА</w:t>
            </w:r>
          </w:p>
        </w:tc>
        <w:tc>
          <w:tcPr>
            <w:tcW w:w="1843" w:type="pct"/>
            <w:vAlign w:val="center"/>
          </w:tcPr>
          <w:p w14:paraId="692A19BA" w14:textId="569F691F" w:rsidR="00542175" w:rsidRPr="00542175" w:rsidRDefault="00542175" w:rsidP="00513B6A">
            <w:pPr>
              <w:spacing w:after="0" w:line="240" w:lineRule="auto"/>
              <w:jc w:val="both"/>
              <w:rPr>
                <w:b/>
              </w:rPr>
            </w:pPr>
            <w:r w:rsidRPr="00542175">
              <w:rPr>
                <w:b/>
              </w:rPr>
              <w:t>ПРЕДЕЛЬНЫЕ РАЗМЕРЫ ЗЕМЕЛЬНЫХУЧАСТКОВ И ПРЕДЕЛЬНЫЕ ПАРАМЕТРЫ</w:t>
            </w:r>
            <w:r w:rsidR="00513B6A">
              <w:rPr>
                <w:b/>
              </w:rPr>
              <w:t xml:space="preserve"> </w:t>
            </w:r>
            <w:r w:rsidRPr="00542175">
              <w:rPr>
                <w:b/>
              </w:rPr>
              <w:t>РАЗРЕШЕННОГО СТРОИТЕЛЬСТВА ОКС</w:t>
            </w:r>
          </w:p>
        </w:tc>
      </w:tr>
      <w:tr w:rsidR="00542175" w:rsidRPr="00542175" w14:paraId="7BA092DA" w14:textId="77777777" w:rsidTr="00542175">
        <w:trPr>
          <w:trHeight w:val="800"/>
        </w:trPr>
        <w:tc>
          <w:tcPr>
            <w:tcW w:w="624" w:type="pct"/>
          </w:tcPr>
          <w:p w14:paraId="53AF2EFE" w14:textId="77777777" w:rsidR="00542175" w:rsidRPr="00542175" w:rsidRDefault="00542175" w:rsidP="00542175">
            <w:pPr>
              <w:spacing w:after="0" w:line="240" w:lineRule="auto"/>
              <w:ind w:firstLine="567"/>
              <w:jc w:val="both"/>
              <w:rPr>
                <w:b/>
              </w:rPr>
            </w:pPr>
            <w:r w:rsidRPr="00542175">
              <w:rPr>
                <w:b/>
              </w:rPr>
              <w:t>2.1.1</w:t>
            </w:r>
          </w:p>
        </w:tc>
        <w:tc>
          <w:tcPr>
            <w:tcW w:w="1053" w:type="pct"/>
            <w:tcBorders>
              <w:top w:val="single" w:sz="4" w:space="0" w:color="auto"/>
              <w:bottom w:val="single" w:sz="4" w:space="0" w:color="auto"/>
              <w:right w:val="single" w:sz="4" w:space="0" w:color="auto"/>
            </w:tcBorders>
          </w:tcPr>
          <w:p w14:paraId="02AABAB7" w14:textId="77777777" w:rsidR="00542175" w:rsidRPr="00542175" w:rsidRDefault="00542175" w:rsidP="00542175">
            <w:pPr>
              <w:spacing w:after="0" w:line="240" w:lineRule="auto"/>
              <w:ind w:firstLine="567"/>
              <w:jc w:val="both"/>
            </w:pPr>
            <w:r w:rsidRPr="00542175">
              <w:t>Малоэтажная многоквартирная жилая застройка</w:t>
            </w:r>
          </w:p>
        </w:tc>
        <w:tc>
          <w:tcPr>
            <w:tcW w:w="1480" w:type="pct"/>
            <w:tcBorders>
              <w:top w:val="single" w:sz="4" w:space="0" w:color="auto"/>
              <w:left w:val="single" w:sz="4" w:space="0" w:color="auto"/>
              <w:bottom w:val="single" w:sz="4" w:space="0" w:color="auto"/>
              <w:right w:val="single" w:sz="4" w:space="0" w:color="auto"/>
            </w:tcBorders>
          </w:tcPr>
          <w:p w14:paraId="6AC9BC4B" w14:textId="77777777" w:rsidR="00542175" w:rsidRPr="00542175" w:rsidRDefault="00542175" w:rsidP="00542175">
            <w:pPr>
              <w:spacing w:after="0" w:line="240" w:lineRule="auto"/>
              <w:ind w:firstLine="567"/>
              <w:jc w:val="both"/>
            </w:pPr>
            <w:r w:rsidRPr="00542175">
              <w:t>Размещение малоэтажных многоквартирных домов (многоквартир-ные дома высотой до 4 этажей, включая мансардный);</w:t>
            </w:r>
          </w:p>
          <w:p w14:paraId="584983D4" w14:textId="77777777" w:rsidR="00542175" w:rsidRPr="00542175" w:rsidRDefault="00542175" w:rsidP="00542175">
            <w:pPr>
              <w:spacing w:after="0" w:line="240" w:lineRule="auto"/>
              <w:ind w:firstLine="567"/>
              <w:jc w:val="both"/>
            </w:pPr>
            <w:r w:rsidRPr="00542175">
              <w:t>обустройство спортивных и детских площадок, площадок для отдыха;</w:t>
            </w:r>
          </w:p>
          <w:p w14:paraId="1753533B" w14:textId="77777777" w:rsidR="00542175" w:rsidRPr="00542175" w:rsidRDefault="00542175" w:rsidP="00542175">
            <w:pPr>
              <w:spacing w:after="0" w:line="240" w:lineRule="auto"/>
              <w:ind w:firstLine="567"/>
              <w:jc w:val="both"/>
            </w:pPr>
            <w:r w:rsidRPr="00542175">
              <w:t xml:space="preserve">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p w14:paraId="72ACB188" w14:textId="77777777" w:rsidR="00542175" w:rsidRPr="00542175" w:rsidRDefault="00542175" w:rsidP="00542175">
            <w:pPr>
              <w:spacing w:after="0" w:line="240" w:lineRule="auto"/>
              <w:ind w:firstLine="567"/>
              <w:jc w:val="both"/>
            </w:pPr>
          </w:p>
        </w:tc>
        <w:tc>
          <w:tcPr>
            <w:tcW w:w="1843" w:type="pct"/>
          </w:tcPr>
          <w:p w14:paraId="6623A9F6" w14:textId="77777777" w:rsidR="00542175" w:rsidRPr="00542175" w:rsidRDefault="00542175" w:rsidP="00542175">
            <w:pPr>
              <w:spacing w:after="0" w:line="240" w:lineRule="auto"/>
              <w:ind w:firstLine="567"/>
              <w:jc w:val="both"/>
            </w:pPr>
            <w:r w:rsidRPr="00542175">
              <w:t xml:space="preserve">- минимальная/максимальная площадь земельных участков – </w:t>
            </w:r>
            <w:r w:rsidRPr="00542175">
              <w:rPr>
                <w:b/>
                <w:bCs/>
              </w:rPr>
              <w:t>1000</w:t>
            </w:r>
            <w:r w:rsidRPr="00542175">
              <w:t xml:space="preserve"> кв.м/</w:t>
            </w:r>
            <w:r w:rsidRPr="00542175">
              <w:rPr>
                <w:b/>
                <w:bCs/>
              </w:rPr>
              <w:t>не подлежит установлению</w:t>
            </w:r>
            <w:r w:rsidRPr="00542175">
              <w:t>;</w:t>
            </w:r>
          </w:p>
          <w:p w14:paraId="013C3071" w14:textId="77777777" w:rsidR="00542175" w:rsidRPr="00542175" w:rsidRDefault="00542175" w:rsidP="00542175">
            <w:pPr>
              <w:spacing w:after="0" w:line="240" w:lineRule="auto"/>
              <w:ind w:firstLine="567"/>
              <w:jc w:val="both"/>
              <w:rPr>
                <w:b/>
                <w:bCs/>
              </w:rPr>
            </w:pPr>
            <w:r w:rsidRPr="00542175">
              <w:t xml:space="preserve">- предельный коэффициент плотности жилой застройки </w:t>
            </w:r>
            <w:r w:rsidRPr="00542175">
              <w:rPr>
                <w:b/>
                <w:bCs/>
              </w:rPr>
              <w:t>– 0,5;</w:t>
            </w:r>
          </w:p>
          <w:p w14:paraId="7D1B0C01" w14:textId="77777777" w:rsidR="00542175" w:rsidRPr="00542175" w:rsidRDefault="00542175" w:rsidP="00542175">
            <w:pPr>
              <w:spacing w:after="0" w:line="240" w:lineRule="auto"/>
              <w:ind w:firstLine="567"/>
              <w:jc w:val="both"/>
              <w:rPr>
                <w:b/>
              </w:rPr>
            </w:pPr>
            <w:r w:rsidRPr="00542175">
              <w:t xml:space="preserve"> - максимальное количество этажей  – не более </w:t>
            </w:r>
            <w:r w:rsidRPr="00542175">
              <w:rPr>
                <w:b/>
              </w:rPr>
              <w:t xml:space="preserve">4 этажей </w:t>
            </w:r>
            <w:r w:rsidRPr="00542175">
              <w:t>(включая мансардный этаж)</w:t>
            </w:r>
            <w:r w:rsidRPr="00542175">
              <w:rPr>
                <w:b/>
              </w:rPr>
              <w:t>;</w:t>
            </w:r>
          </w:p>
          <w:p w14:paraId="11A881F8" w14:textId="77777777" w:rsidR="00542175" w:rsidRPr="00542175" w:rsidRDefault="00542175" w:rsidP="00542175">
            <w:pPr>
              <w:spacing w:after="0" w:line="240" w:lineRule="auto"/>
              <w:ind w:firstLine="567"/>
              <w:jc w:val="both"/>
            </w:pPr>
            <w:r w:rsidRPr="00542175">
              <w:rPr>
                <w:b/>
              </w:rPr>
              <w:t xml:space="preserve">- </w:t>
            </w:r>
            <w:r w:rsidRPr="00542175">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542175">
              <w:rPr>
                <w:b/>
              </w:rPr>
              <w:t>12 м;</w:t>
            </w:r>
            <w:r w:rsidRPr="00542175">
              <w:t xml:space="preserve"> </w:t>
            </w:r>
          </w:p>
          <w:p w14:paraId="088ED300" w14:textId="77777777" w:rsidR="00542175" w:rsidRPr="00542175" w:rsidRDefault="00542175" w:rsidP="00542175">
            <w:pPr>
              <w:spacing w:after="0" w:line="240" w:lineRule="auto"/>
              <w:ind w:firstLine="567"/>
              <w:jc w:val="both"/>
            </w:pPr>
            <w:r w:rsidRPr="00542175">
              <w:t xml:space="preserve">- минимальная ширина земельных участков вдоль фронта улицы (проезда) – </w:t>
            </w:r>
            <w:r w:rsidRPr="00542175">
              <w:rPr>
                <w:b/>
              </w:rPr>
              <w:t>12 м</w:t>
            </w:r>
            <w:r w:rsidRPr="00542175">
              <w:t xml:space="preserve">; </w:t>
            </w:r>
          </w:p>
          <w:p w14:paraId="6A415A8C" w14:textId="77777777" w:rsidR="00542175" w:rsidRPr="00542175" w:rsidRDefault="00542175" w:rsidP="00542175">
            <w:pPr>
              <w:spacing w:after="0" w:line="240" w:lineRule="auto"/>
              <w:ind w:firstLine="567"/>
              <w:jc w:val="both"/>
            </w:pPr>
            <w:r w:rsidRPr="00542175">
              <w:t xml:space="preserve">- минимальные отступы от границ земельных участков - </w:t>
            </w:r>
            <w:r w:rsidRPr="00542175">
              <w:rPr>
                <w:b/>
              </w:rPr>
              <w:t>3 м</w:t>
            </w:r>
            <w:r w:rsidRPr="00542175">
              <w:t>;</w:t>
            </w:r>
          </w:p>
          <w:p w14:paraId="683BABDC" w14:textId="77777777" w:rsidR="00542175" w:rsidRPr="00542175" w:rsidRDefault="00542175" w:rsidP="00542175">
            <w:pPr>
              <w:spacing w:after="0" w:line="240" w:lineRule="auto"/>
              <w:ind w:firstLine="567"/>
              <w:jc w:val="both"/>
            </w:pPr>
            <w:r w:rsidRPr="00542175">
              <w:t xml:space="preserve">- минимальный отступ строений от красной линии улиц не менее чем на - </w:t>
            </w:r>
            <w:r w:rsidRPr="00542175">
              <w:rPr>
                <w:b/>
              </w:rPr>
              <w:t>5 м</w:t>
            </w:r>
            <w:r w:rsidRPr="00542175">
              <w:t xml:space="preserve">, от красной линии проездов не менее чем на </w:t>
            </w:r>
            <w:r w:rsidRPr="00542175">
              <w:rPr>
                <w:b/>
              </w:rPr>
              <w:t>3 м;</w:t>
            </w:r>
          </w:p>
          <w:p w14:paraId="543D128D" w14:textId="77777777" w:rsidR="00542175" w:rsidRPr="00542175" w:rsidRDefault="00542175" w:rsidP="00542175">
            <w:pPr>
              <w:spacing w:after="0" w:line="240" w:lineRule="auto"/>
              <w:ind w:firstLine="567"/>
              <w:jc w:val="both"/>
            </w:pPr>
            <w:r w:rsidRPr="00542175">
              <w:t xml:space="preserve">- максимальный процент застройки в границах земельного участка – </w:t>
            </w:r>
            <w:r w:rsidRPr="00542175">
              <w:rPr>
                <w:b/>
              </w:rPr>
              <w:t xml:space="preserve">40%, </w:t>
            </w:r>
            <w:r w:rsidRPr="00542175">
              <w:rPr>
                <w:bCs/>
              </w:rPr>
              <w:t>процент застройки</w:t>
            </w:r>
            <w:r w:rsidRPr="00542175">
              <w:t xml:space="preserve"> подземной части не регламентируется;</w:t>
            </w:r>
          </w:p>
          <w:p w14:paraId="45FDA030" w14:textId="77777777" w:rsidR="00542175" w:rsidRPr="00542175" w:rsidRDefault="00542175" w:rsidP="00542175">
            <w:pPr>
              <w:spacing w:after="0" w:line="240" w:lineRule="auto"/>
              <w:ind w:firstLine="567"/>
              <w:jc w:val="both"/>
            </w:pPr>
            <w:r w:rsidRPr="00542175">
              <w:t xml:space="preserve">Минимальный процент озеленения </w:t>
            </w:r>
            <w:r w:rsidRPr="00542175">
              <w:rPr>
                <w:b/>
              </w:rPr>
              <w:t>15%</w:t>
            </w:r>
            <w:r w:rsidRPr="00542175">
              <w:t xml:space="preserve"> от площади земельного участка.</w:t>
            </w:r>
          </w:p>
          <w:p w14:paraId="2DF719AB" w14:textId="77777777" w:rsidR="00542175" w:rsidRPr="00542175" w:rsidRDefault="00542175" w:rsidP="00542175">
            <w:pPr>
              <w:spacing w:after="0" w:line="240" w:lineRule="auto"/>
              <w:ind w:firstLine="567"/>
              <w:jc w:val="both"/>
            </w:pPr>
            <w:r w:rsidRPr="00542175">
              <w:t>На территории малоэтажной жилой застройки следует предусматривать 100-процентную обеспеченность местами для хранения и парковки легковых автомобилей, мотоциклов, мопедов.</w:t>
            </w:r>
          </w:p>
        </w:tc>
      </w:tr>
      <w:tr w:rsidR="00542175" w:rsidRPr="00542175" w14:paraId="3E1887BB" w14:textId="77777777" w:rsidTr="00542175">
        <w:trPr>
          <w:trHeight w:val="800"/>
        </w:trPr>
        <w:tc>
          <w:tcPr>
            <w:tcW w:w="624" w:type="pct"/>
          </w:tcPr>
          <w:p w14:paraId="5A2EBE50" w14:textId="77777777" w:rsidR="00542175" w:rsidRPr="00542175" w:rsidRDefault="00542175" w:rsidP="00542175">
            <w:pPr>
              <w:spacing w:after="0" w:line="240" w:lineRule="auto"/>
              <w:ind w:firstLine="567"/>
              <w:jc w:val="both"/>
              <w:rPr>
                <w:b/>
              </w:rPr>
            </w:pPr>
            <w:r w:rsidRPr="00542175">
              <w:rPr>
                <w:b/>
              </w:rPr>
              <w:t>3.1.1.</w:t>
            </w:r>
          </w:p>
        </w:tc>
        <w:tc>
          <w:tcPr>
            <w:tcW w:w="1053" w:type="pct"/>
            <w:tcBorders>
              <w:top w:val="single" w:sz="4" w:space="0" w:color="auto"/>
              <w:bottom w:val="single" w:sz="4" w:space="0" w:color="auto"/>
              <w:right w:val="single" w:sz="4" w:space="0" w:color="auto"/>
            </w:tcBorders>
          </w:tcPr>
          <w:p w14:paraId="4E47EC7C" w14:textId="77777777" w:rsidR="00542175" w:rsidRPr="00542175" w:rsidRDefault="00542175" w:rsidP="00542175">
            <w:pPr>
              <w:spacing w:after="0" w:line="240" w:lineRule="auto"/>
              <w:ind w:firstLine="567"/>
              <w:jc w:val="both"/>
            </w:pPr>
            <w:r w:rsidRPr="00542175">
              <w:t>Предоставление коммунальных услуг</w:t>
            </w:r>
          </w:p>
          <w:p w14:paraId="384840B1" w14:textId="77777777" w:rsidR="00542175" w:rsidRPr="00542175" w:rsidRDefault="00542175" w:rsidP="00542175">
            <w:pPr>
              <w:spacing w:after="0" w:line="240" w:lineRule="auto"/>
              <w:ind w:firstLine="567"/>
              <w:jc w:val="both"/>
            </w:pPr>
          </w:p>
        </w:tc>
        <w:tc>
          <w:tcPr>
            <w:tcW w:w="1480" w:type="pct"/>
            <w:tcBorders>
              <w:top w:val="single" w:sz="4" w:space="0" w:color="auto"/>
              <w:left w:val="single" w:sz="4" w:space="0" w:color="auto"/>
              <w:bottom w:val="single" w:sz="4" w:space="0" w:color="auto"/>
              <w:right w:val="single" w:sz="4" w:space="0" w:color="auto"/>
            </w:tcBorders>
          </w:tcPr>
          <w:p w14:paraId="46E69281" w14:textId="77777777" w:rsidR="00542175" w:rsidRPr="00542175" w:rsidRDefault="00542175" w:rsidP="00542175">
            <w:pPr>
              <w:spacing w:after="0" w:line="240" w:lineRule="auto"/>
              <w:ind w:firstLine="567"/>
              <w:jc w:val="both"/>
            </w:pPr>
            <w:r w:rsidRPr="00542175">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843" w:type="pct"/>
          </w:tcPr>
          <w:p w14:paraId="168F2E4A" w14:textId="77777777" w:rsidR="00542175" w:rsidRPr="00542175" w:rsidRDefault="00542175" w:rsidP="00542175">
            <w:pPr>
              <w:spacing w:after="0" w:line="240" w:lineRule="auto"/>
              <w:ind w:firstLine="567"/>
              <w:jc w:val="both"/>
            </w:pPr>
            <w:r w:rsidRPr="00542175">
              <w:t xml:space="preserve">- минимальная/максимальная площадь земельного участка   – </w:t>
            </w:r>
            <w:r w:rsidRPr="00542175">
              <w:rPr>
                <w:b/>
              </w:rPr>
              <w:t>10</w:t>
            </w:r>
            <w:r w:rsidRPr="00542175">
              <w:t>кв. м/</w:t>
            </w:r>
            <w:r w:rsidRPr="00542175">
              <w:rPr>
                <w:b/>
                <w:bCs/>
              </w:rPr>
              <w:t xml:space="preserve"> не подлежит установлению</w:t>
            </w:r>
            <w:r w:rsidRPr="00542175">
              <w:t>;</w:t>
            </w:r>
          </w:p>
          <w:p w14:paraId="0DEF950B" w14:textId="77777777" w:rsidR="00542175" w:rsidRPr="00542175" w:rsidRDefault="00542175" w:rsidP="00542175">
            <w:pPr>
              <w:spacing w:after="0" w:line="240" w:lineRule="auto"/>
              <w:ind w:firstLine="567"/>
              <w:jc w:val="both"/>
            </w:pPr>
            <w:r w:rsidRPr="00542175">
              <w:t xml:space="preserve">-   для объектов инженерного обеспечения и объектов вспомогательного инженерного назначения от </w:t>
            </w:r>
            <w:r w:rsidRPr="00542175">
              <w:rPr>
                <w:b/>
              </w:rPr>
              <w:t>1 кв. м</w:t>
            </w:r>
            <w:r w:rsidRPr="00542175">
              <w:t>;</w:t>
            </w:r>
          </w:p>
          <w:p w14:paraId="3B357767" w14:textId="77777777" w:rsidR="00542175" w:rsidRPr="00542175" w:rsidRDefault="00542175" w:rsidP="00542175">
            <w:pPr>
              <w:spacing w:after="0" w:line="240" w:lineRule="auto"/>
              <w:ind w:firstLine="567"/>
              <w:jc w:val="both"/>
              <w:rPr>
                <w:b/>
              </w:rPr>
            </w:pPr>
            <w:r w:rsidRPr="00542175">
              <w:t xml:space="preserve">- минимальная ширина земельных участков вдоль фронта улицы (проезда) – </w:t>
            </w:r>
            <w:r w:rsidRPr="00542175">
              <w:rPr>
                <w:b/>
              </w:rPr>
              <w:t>4 м;</w:t>
            </w:r>
          </w:p>
          <w:p w14:paraId="0D326AEF" w14:textId="77777777" w:rsidR="00542175" w:rsidRPr="00542175" w:rsidRDefault="00542175" w:rsidP="00542175">
            <w:pPr>
              <w:spacing w:after="0" w:line="240" w:lineRule="auto"/>
              <w:ind w:firstLine="567"/>
              <w:jc w:val="both"/>
              <w:rPr>
                <w:bCs/>
              </w:rPr>
            </w:pPr>
            <w:r w:rsidRPr="00542175">
              <w:t xml:space="preserve">-минимальные отступы от границ смежных  земельных участков – </w:t>
            </w:r>
            <w:r w:rsidRPr="00542175">
              <w:rPr>
                <w:b/>
              </w:rPr>
              <w:t>1 м.,</w:t>
            </w:r>
            <w:r w:rsidRPr="00542175">
              <w:t xml:space="preserve"> от фронтальной границы участка </w:t>
            </w:r>
            <w:r w:rsidRPr="00542175">
              <w:rPr>
                <w:bCs/>
              </w:rPr>
              <w:t>– не предусмотрен;</w:t>
            </w:r>
          </w:p>
          <w:p w14:paraId="623D155C" w14:textId="77777777" w:rsidR="00542175" w:rsidRPr="00542175" w:rsidRDefault="00542175" w:rsidP="00542175">
            <w:pPr>
              <w:spacing w:after="0" w:line="240" w:lineRule="auto"/>
              <w:ind w:firstLine="567"/>
              <w:jc w:val="both"/>
              <w:rPr>
                <w:b/>
              </w:rPr>
            </w:pPr>
            <w:r w:rsidRPr="00542175">
              <w:t xml:space="preserve"> - максимальное количество этажей зданий – не более </w:t>
            </w:r>
            <w:r w:rsidRPr="00542175">
              <w:rPr>
                <w:b/>
              </w:rPr>
              <w:t>3 этажа;</w:t>
            </w:r>
          </w:p>
          <w:p w14:paraId="5C694FA6" w14:textId="77777777" w:rsidR="00542175" w:rsidRPr="00542175" w:rsidRDefault="00542175" w:rsidP="00542175">
            <w:pPr>
              <w:spacing w:after="0" w:line="240" w:lineRule="auto"/>
              <w:ind w:firstLine="567"/>
              <w:jc w:val="both"/>
            </w:pPr>
            <w:r w:rsidRPr="00542175">
              <w:rPr>
                <w:b/>
              </w:rPr>
              <w:t xml:space="preserve">- </w:t>
            </w:r>
            <w:r w:rsidRPr="00542175">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542175">
              <w:rPr>
                <w:b/>
              </w:rPr>
              <w:t>20 м;</w:t>
            </w:r>
            <w:r w:rsidRPr="00542175">
              <w:t xml:space="preserve"> </w:t>
            </w:r>
          </w:p>
          <w:p w14:paraId="4F217C5B" w14:textId="77777777" w:rsidR="00542175" w:rsidRPr="00542175" w:rsidRDefault="00542175" w:rsidP="00542175">
            <w:pPr>
              <w:spacing w:after="0" w:line="240" w:lineRule="auto"/>
              <w:ind w:firstLine="567"/>
              <w:jc w:val="both"/>
            </w:pPr>
            <w:r w:rsidRPr="00542175">
              <w:t xml:space="preserve">- максимальный процент застройки в границах земельного участка – </w:t>
            </w:r>
            <w:r w:rsidRPr="00542175">
              <w:rPr>
                <w:b/>
              </w:rPr>
              <w:t>80%</w:t>
            </w:r>
            <w:r w:rsidRPr="00542175">
              <w:t xml:space="preserve">, за исключением линейных объектов, </w:t>
            </w:r>
            <w:r w:rsidRPr="00542175">
              <w:rPr>
                <w:bCs/>
              </w:rPr>
              <w:t>процент застройки</w:t>
            </w:r>
            <w:r w:rsidRPr="00542175">
              <w:t xml:space="preserve"> подземной части не регламентируется;</w:t>
            </w:r>
          </w:p>
          <w:p w14:paraId="52AC7BDC" w14:textId="77777777" w:rsidR="00542175" w:rsidRPr="00542175" w:rsidRDefault="00542175" w:rsidP="00542175">
            <w:pPr>
              <w:spacing w:after="0" w:line="240" w:lineRule="auto"/>
              <w:ind w:firstLine="567"/>
              <w:jc w:val="both"/>
            </w:pPr>
            <w:r w:rsidRPr="00542175">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542175" w:rsidRPr="00542175" w14:paraId="44E4FA26" w14:textId="77777777" w:rsidTr="00542175">
        <w:trPr>
          <w:trHeight w:val="552"/>
        </w:trPr>
        <w:tc>
          <w:tcPr>
            <w:tcW w:w="624" w:type="pct"/>
          </w:tcPr>
          <w:p w14:paraId="4E1BDE7C" w14:textId="77777777" w:rsidR="00542175" w:rsidRPr="00542175" w:rsidRDefault="00542175" w:rsidP="00542175">
            <w:pPr>
              <w:spacing w:after="0" w:line="240" w:lineRule="auto"/>
              <w:ind w:firstLine="567"/>
              <w:jc w:val="both"/>
              <w:rPr>
                <w:b/>
              </w:rPr>
            </w:pPr>
            <w:r w:rsidRPr="00542175">
              <w:rPr>
                <w:b/>
              </w:rPr>
              <w:t>3.2.2</w:t>
            </w:r>
          </w:p>
        </w:tc>
        <w:tc>
          <w:tcPr>
            <w:tcW w:w="1053" w:type="pct"/>
            <w:tcBorders>
              <w:top w:val="single" w:sz="4" w:space="0" w:color="auto"/>
              <w:bottom w:val="single" w:sz="4" w:space="0" w:color="auto"/>
              <w:right w:val="single" w:sz="4" w:space="0" w:color="auto"/>
            </w:tcBorders>
          </w:tcPr>
          <w:p w14:paraId="1E3314D0" w14:textId="77777777" w:rsidR="00542175" w:rsidRPr="00542175" w:rsidRDefault="00542175" w:rsidP="00542175">
            <w:pPr>
              <w:spacing w:after="0" w:line="240" w:lineRule="auto"/>
              <w:ind w:firstLine="567"/>
              <w:jc w:val="both"/>
            </w:pPr>
            <w:r w:rsidRPr="00542175">
              <w:t>Оказание социальной помощи населению</w:t>
            </w:r>
          </w:p>
        </w:tc>
        <w:tc>
          <w:tcPr>
            <w:tcW w:w="1480" w:type="pct"/>
            <w:tcBorders>
              <w:top w:val="single" w:sz="4" w:space="0" w:color="auto"/>
              <w:left w:val="single" w:sz="4" w:space="0" w:color="auto"/>
              <w:bottom w:val="single" w:sz="4" w:space="0" w:color="auto"/>
              <w:right w:val="single" w:sz="4" w:space="0" w:color="auto"/>
            </w:tcBorders>
          </w:tcPr>
          <w:p w14:paraId="28B23A45" w14:textId="77777777" w:rsidR="00542175" w:rsidRPr="00542175" w:rsidRDefault="00542175" w:rsidP="00542175">
            <w:pPr>
              <w:spacing w:after="0" w:line="240" w:lineRule="auto"/>
              <w:ind w:firstLine="567"/>
              <w:jc w:val="both"/>
            </w:pPr>
            <w:r w:rsidRPr="00542175">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1843" w:type="pct"/>
            <w:vMerge w:val="restart"/>
          </w:tcPr>
          <w:p w14:paraId="58722036" w14:textId="77777777" w:rsidR="00542175" w:rsidRPr="00542175" w:rsidRDefault="00542175" w:rsidP="00542175">
            <w:pPr>
              <w:spacing w:after="0" w:line="240" w:lineRule="auto"/>
              <w:ind w:firstLine="567"/>
              <w:jc w:val="both"/>
            </w:pPr>
            <w:r w:rsidRPr="00542175">
              <w:t xml:space="preserve">- минимальная/максимальная площадь земельного участка   – </w:t>
            </w:r>
            <w:r w:rsidRPr="00542175">
              <w:rPr>
                <w:b/>
              </w:rPr>
              <w:t>300/5000</w:t>
            </w:r>
            <w:r w:rsidRPr="00542175">
              <w:t>кв. м;</w:t>
            </w:r>
          </w:p>
          <w:p w14:paraId="2D4AABD5" w14:textId="77777777" w:rsidR="00542175" w:rsidRPr="00542175" w:rsidRDefault="00542175" w:rsidP="00542175">
            <w:pPr>
              <w:spacing w:after="0" w:line="240" w:lineRule="auto"/>
              <w:ind w:firstLine="567"/>
              <w:jc w:val="both"/>
            </w:pPr>
            <w:r w:rsidRPr="00542175">
              <w:t xml:space="preserve">- минимальная ширина земельных участков вдоль фронта улицы (проезда)  – </w:t>
            </w:r>
            <w:r w:rsidRPr="00542175">
              <w:rPr>
                <w:b/>
              </w:rPr>
              <w:t>15 м</w:t>
            </w:r>
            <w:r w:rsidRPr="00542175">
              <w:t xml:space="preserve">; </w:t>
            </w:r>
          </w:p>
          <w:p w14:paraId="24AED9A8" w14:textId="77777777" w:rsidR="00542175" w:rsidRPr="00542175" w:rsidRDefault="00542175" w:rsidP="00542175">
            <w:pPr>
              <w:spacing w:after="0" w:line="240" w:lineRule="auto"/>
              <w:ind w:firstLine="567"/>
              <w:jc w:val="both"/>
            </w:pPr>
            <w:r w:rsidRPr="00542175">
              <w:t xml:space="preserve">- минимальный отступ строений от красной линии улиц не менее чем на - </w:t>
            </w:r>
            <w:r w:rsidRPr="00542175">
              <w:rPr>
                <w:b/>
              </w:rPr>
              <w:t>5 м</w:t>
            </w:r>
            <w:r w:rsidRPr="00542175">
              <w:t xml:space="preserve">, от красной линии проездов не менее чем на </w:t>
            </w:r>
            <w:r w:rsidRPr="00542175">
              <w:rPr>
                <w:b/>
              </w:rPr>
              <w:t>3 м;</w:t>
            </w:r>
          </w:p>
          <w:p w14:paraId="62E0BC40" w14:textId="77777777" w:rsidR="00542175" w:rsidRPr="00542175" w:rsidRDefault="00542175" w:rsidP="00542175">
            <w:pPr>
              <w:spacing w:after="0" w:line="240" w:lineRule="auto"/>
              <w:ind w:firstLine="567"/>
              <w:jc w:val="both"/>
            </w:pPr>
            <w:r w:rsidRPr="00542175">
              <w:t xml:space="preserve">- минимальные отступы от границ земельных участков - </w:t>
            </w:r>
            <w:r w:rsidRPr="00542175">
              <w:rPr>
                <w:b/>
              </w:rPr>
              <w:t>3</w:t>
            </w:r>
            <w:r w:rsidRPr="00542175">
              <w:t xml:space="preserve"> м;</w:t>
            </w:r>
          </w:p>
          <w:p w14:paraId="62A2C242" w14:textId="77777777" w:rsidR="00542175" w:rsidRPr="00542175" w:rsidRDefault="00542175" w:rsidP="00542175">
            <w:pPr>
              <w:spacing w:after="0" w:line="240" w:lineRule="auto"/>
              <w:ind w:firstLine="567"/>
              <w:jc w:val="both"/>
            </w:pPr>
            <w:r w:rsidRPr="00542175">
              <w:t xml:space="preserve">- максимальное количество этажей зданий – </w:t>
            </w:r>
            <w:r w:rsidRPr="00542175">
              <w:rPr>
                <w:b/>
              </w:rPr>
              <w:t>3 этажа;</w:t>
            </w:r>
            <w:r w:rsidRPr="00542175">
              <w:t xml:space="preserve"> </w:t>
            </w:r>
          </w:p>
          <w:p w14:paraId="1903441B" w14:textId="77777777" w:rsidR="00542175" w:rsidRPr="00542175" w:rsidRDefault="00542175" w:rsidP="00542175">
            <w:pPr>
              <w:spacing w:after="0" w:line="240" w:lineRule="auto"/>
              <w:ind w:firstLine="567"/>
              <w:jc w:val="both"/>
            </w:pPr>
            <w:r w:rsidRPr="00542175">
              <w:t>- максимальная высота зданий, строений от уровня земли -</w:t>
            </w:r>
            <w:r w:rsidRPr="00542175">
              <w:rPr>
                <w:b/>
              </w:rPr>
              <w:t>15 м</w:t>
            </w:r>
            <w:r w:rsidRPr="00542175">
              <w:t>;</w:t>
            </w:r>
          </w:p>
          <w:p w14:paraId="2D588964" w14:textId="77777777" w:rsidR="00542175" w:rsidRPr="00542175" w:rsidRDefault="00542175" w:rsidP="00542175">
            <w:pPr>
              <w:spacing w:after="0" w:line="240" w:lineRule="auto"/>
              <w:ind w:firstLine="567"/>
              <w:jc w:val="both"/>
            </w:pPr>
            <w:r w:rsidRPr="00542175">
              <w:t xml:space="preserve">- максимальная высота сооружений от уровня земли - </w:t>
            </w:r>
            <w:r w:rsidRPr="00542175">
              <w:rPr>
                <w:b/>
              </w:rPr>
              <w:t>30 м;</w:t>
            </w:r>
          </w:p>
          <w:p w14:paraId="389B830B" w14:textId="77777777" w:rsidR="00542175" w:rsidRPr="00542175" w:rsidRDefault="00542175" w:rsidP="00542175">
            <w:pPr>
              <w:spacing w:after="0" w:line="240" w:lineRule="auto"/>
              <w:ind w:firstLine="567"/>
              <w:jc w:val="both"/>
            </w:pPr>
            <w:r w:rsidRPr="00542175">
              <w:t xml:space="preserve">- максимальный процент застройки в границах земельного участка – </w:t>
            </w:r>
            <w:r w:rsidRPr="00542175">
              <w:rPr>
                <w:b/>
              </w:rPr>
              <w:t xml:space="preserve">70%, </w:t>
            </w:r>
            <w:r w:rsidRPr="00542175">
              <w:rPr>
                <w:bCs/>
              </w:rPr>
              <w:t>процент застройки</w:t>
            </w:r>
            <w:r w:rsidRPr="00542175">
              <w:t xml:space="preserve"> подземной части не регламентируется;</w:t>
            </w:r>
          </w:p>
          <w:p w14:paraId="40FEFBF0" w14:textId="77777777" w:rsidR="00542175" w:rsidRPr="00542175" w:rsidRDefault="00542175" w:rsidP="00542175">
            <w:pPr>
              <w:spacing w:after="0" w:line="240" w:lineRule="auto"/>
              <w:ind w:firstLine="567"/>
              <w:jc w:val="both"/>
            </w:pPr>
            <w:r w:rsidRPr="00542175">
              <w:t xml:space="preserve">- минимальный процент озеленения - </w:t>
            </w:r>
            <w:r w:rsidRPr="00542175">
              <w:rPr>
                <w:b/>
              </w:rPr>
              <w:t>15%</w:t>
            </w:r>
            <w:r w:rsidRPr="00542175">
              <w:t xml:space="preserve"> от площади земельного участка.</w:t>
            </w:r>
          </w:p>
          <w:p w14:paraId="1113EFD8" w14:textId="77777777" w:rsidR="00542175" w:rsidRPr="00542175" w:rsidRDefault="00542175" w:rsidP="00542175">
            <w:pPr>
              <w:spacing w:after="0" w:line="240" w:lineRule="auto"/>
              <w:ind w:firstLine="567"/>
              <w:jc w:val="both"/>
            </w:pPr>
            <w:r w:rsidRPr="00542175">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542175" w:rsidRPr="00542175" w14:paraId="54ED9791" w14:textId="77777777" w:rsidTr="00542175">
        <w:trPr>
          <w:trHeight w:val="552"/>
        </w:trPr>
        <w:tc>
          <w:tcPr>
            <w:tcW w:w="624" w:type="pct"/>
          </w:tcPr>
          <w:p w14:paraId="1F5D64FD" w14:textId="77777777" w:rsidR="00542175" w:rsidRPr="00542175" w:rsidRDefault="00542175" w:rsidP="00542175">
            <w:pPr>
              <w:spacing w:after="0" w:line="240" w:lineRule="auto"/>
              <w:ind w:firstLine="567"/>
              <w:jc w:val="both"/>
              <w:rPr>
                <w:b/>
              </w:rPr>
            </w:pPr>
            <w:r w:rsidRPr="00542175">
              <w:rPr>
                <w:b/>
              </w:rPr>
              <w:t>3.3</w:t>
            </w:r>
          </w:p>
        </w:tc>
        <w:tc>
          <w:tcPr>
            <w:tcW w:w="1053" w:type="pct"/>
            <w:tcBorders>
              <w:top w:val="single" w:sz="4" w:space="0" w:color="auto"/>
              <w:bottom w:val="single" w:sz="4" w:space="0" w:color="auto"/>
              <w:right w:val="single" w:sz="4" w:space="0" w:color="auto"/>
            </w:tcBorders>
          </w:tcPr>
          <w:p w14:paraId="5CF807F0" w14:textId="77777777" w:rsidR="00542175" w:rsidRPr="00542175" w:rsidRDefault="00542175" w:rsidP="00542175">
            <w:pPr>
              <w:spacing w:after="0" w:line="240" w:lineRule="auto"/>
              <w:ind w:firstLine="567"/>
              <w:jc w:val="both"/>
            </w:pPr>
            <w:r w:rsidRPr="00542175">
              <w:t>Бытовое обслуживание</w:t>
            </w:r>
          </w:p>
        </w:tc>
        <w:tc>
          <w:tcPr>
            <w:tcW w:w="1480" w:type="pct"/>
            <w:tcBorders>
              <w:top w:val="single" w:sz="4" w:space="0" w:color="auto"/>
              <w:left w:val="single" w:sz="4" w:space="0" w:color="auto"/>
              <w:bottom w:val="single" w:sz="4" w:space="0" w:color="auto"/>
              <w:right w:val="single" w:sz="4" w:space="0" w:color="auto"/>
            </w:tcBorders>
          </w:tcPr>
          <w:p w14:paraId="32556DB6" w14:textId="77777777" w:rsidR="00542175" w:rsidRPr="00542175" w:rsidRDefault="00542175" w:rsidP="00542175">
            <w:pPr>
              <w:spacing w:after="0" w:line="240" w:lineRule="auto"/>
              <w:ind w:firstLine="567"/>
              <w:jc w:val="both"/>
            </w:pPr>
            <w:r w:rsidRPr="00542175">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843" w:type="pct"/>
            <w:vMerge/>
          </w:tcPr>
          <w:p w14:paraId="125EABB2" w14:textId="77777777" w:rsidR="00542175" w:rsidRPr="00542175" w:rsidRDefault="00542175" w:rsidP="00542175">
            <w:pPr>
              <w:spacing w:after="0" w:line="240" w:lineRule="auto"/>
              <w:ind w:firstLine="567"/>
              <w:jc w:val="both"/>
            </w:pPr>
          </w:p>
        </w:tc>
      </w:tr>
      <w:tr w:rsidR="00542175" w:rsidRPr="00542175" w14:paraId="274A4CD6" w14:textId="77777777" w:rsidTr="00542175">
        <w:trPr>
          <w:trHeight w:val="552"/>
        </w:trPr>
        <w:tc>
          <w:tcPr>
            <w:tcW w:w="624" w:type="pct"/>
          </w:tcPr>
          <w:p w14:paraId="39DC6F97" w14:textId="77777777" w:rsidR="00542175" w:rsidRPr="00542175" w:rsidRDefault="00542175" w:rsidP="00542175">
            <w:pPr>
              <w:spacing w:after="0" w:line="240" w:lineRule="auto"/>
              <w:ind w:firstLine="567"/>
              <w:jc w:val="both"/>
              <w:rPr>
                <w:b/>
              </w:rPr>
            </w:pPr>
            <w:r w:rsidRPr="00542175">
              <w:rPr>
                <w:b/>
              </w:rPr>
              <w:t>3.4.1</w:t>
            </w:r>
          </w:p>
        </w:tc>
        <w:tc>
          <w:tcPr>
            <w:tcW w:w="1053" w:type="pct"/>
            <w:tcBorders>
              <w:top w:val="single" w:sz="4" w:space="0" w:color="auto"/>
              <w:bottom w:val="single" w:sz="4" w:space="0" w:color="auto"/>
              <w:right w:val="single" w:sz="4" w:space="0" w:color="auto"/>
            </w:tcBorders>
          </w:tcPr>
          <w:p w14:paraId="58B1CC7F" w14:textId="77777777" w:rsidR="00542175" w:rsidRPr="00542175" w:rsidRDefault="00542175" w:rsidP="00542175">
            <w:pPr>
              <w:spacing w:after="0" w:line="240" w:lineRule="auto"/>
              <w:ind w:firstLine="567"/>
              <w:jc w:val="both"/>
            </w:pPr>
            <w:r w:rsidRPr="00542175">
              <w:t>Амбулаторно-поликлиническое обслуживание</w:t>
            </w:r>
          </w:p>
        </w:tc>
        <w:tc>
          <w:tcPr>
            <w:tcW w:w="1480" w:type="pct"/>
            <w:tcBorders>
              <w:top w:val="single" w:sz="4" w:space="0" w:color="auto"/>
              <w:left w:val="single" w:sz="4" w:space="0" w:color="auto"/>
              <w:bottom w:val="single" w:sz="4" w:space="0" w:color="auto"/>
              <w:right w:val="single" w:sz="4" w:space="0" w:color="auto"/>
            </w:tcBorders>
          </w:tcPr>
          <w:p w14:paraId="37FEF968" w14:textId="77777777" w:rsidR="00542175" w:rsidRPr="00542175" w:rsidRDefault="00542175" w:rsidP="00542175">
            <w:pPr>
              <w:spacing w:after="0" w:line="240" w:lineRule="auto"/>
              <w:ind w:firstLine="567"/>
              <w:jc w:val="both"/>
            </w:pPr>
            <w:r w:rsidRPr="00542175">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1843" w:type="pct"/>
            <w:vMerge/>
          </w:tcPr>
          <w:p w14:paraId="4BB2D961" w14:textId="77777777" w:rsidR="00542175" w:rsidRPr="00542175" w:rsidRDefault="00542175" w:rsidP="00542175">
            <w:pPr>
              <w:spacing w:after="0" w:line="240" w:lineRule="auto"/>
              <w:ind w:firstLine="567"/>
              <w:jc w:val="both"/>
            </w:pPr>
          </w:p>
        </w:tc>
      </w:tr>
      <w:tr w:rsidR="00542175" w:rsidRPr="00542175" w14:paraId="35180D05" w14:textId="77777777" w:rsidTr="00542175">
        <w:trPr>
          <w:trHeight w:val="552"/>
        </w:trPr>
        <w:tc>
          <w:tcPr>
            <w:tcW w:w="624" w:type="pct"/>
          </w:tcPr>
          <w:p w14:paraId="6872651D" w14:textId="77777777" w:rsidR="00542175" w:rsidRPr="00542175" w:rsidRDefault="00542175" w:rsidP="00542175">
            <w:pPr>
              <w:spacing w:after="0" w:line="240" w:lineRule="auto"/>
              <w:ind w:firstLine="567"/>
              <w:jc w:val="both"/>
              <w:rPr>
                <w:b/>
              </w:rPr>
            </w:pPr>
            <w:r w:rsidRPr="00542175">
              <w:rPr>
                <w:b/>
              </w:rPr>
              <w:t>3.5.1</w:t>
            </w:r>
          </w:p>
          <w:p w14:paraId="079DEC4B" w14:textId="77777777" w:rsidR="00542175" w:rsidRPr="00542175" w:rsidRDefault="00542175" w:rsidP="00542175">
            <w:pPr>
              <w:spacing w:after="0" w:line="240" w:lineRule="auto"/>
              <w:ind w:firstLine="567"/>
              <w:jc w:val="both"/>
              <w:rPr>
                <w:b/>
              </w:rPr>
            </w:pPr>
          </w:p>
        </w:tc>
        <w:tc>
          <w:tcPr>
            <w:tcW w:w="1053" w:type="pct"/>
          </w:tcPr>
          <w:p w14:paraId="507EBC28" w14:textId="77777777" w:rsidR="00542175" w:rsidRPr="00542175" w:rsidRDefault="00542175" w:rsidP="00542175">
            <w:pPr>
              <w:spacing w:after="0" w:line="240" w:lineRule="auto"/>
              <w:ind w:firstLine="567"/>
              <w:jc w:val="both"/>
            </w:pPr>
            <w:r w:rsidRPr="00542175">
              <w:t xml:space="preserve">Дошкольное, начальное и среднее общее образование </w:t>
            </w:r>
          </w:p>
        </w:tc>
        <w:tc>
          <w:tcPr>
            <w:tcW w:w="1480" w:type="pct"/>
          </w:tcPr>
          <w:p w14:paraId="29052C3D" w14:textId="77777777" w:rsidR="00542175" w:rsidRPr="00542175" w:rsidRDefault="00542175" w:rsidP="00542175">
            <w:pPr>
              <w:spacing w:after="0" w:line="240" w:lineRule="auto"/>
              <w:ind w:firstLine="567"/>
              <w:jc w:val="both"/>
            </w:pPr>
            <w:r w:rsidRPr="00542175">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1843" w:type="pct"/>
          </w:tcPr>
          <w:p w14:paraId="467EF49B" w14:textId="77777777" w:rsidR="00542175" w:rsidRPr="00542175" w:rsidRDefault="00542175" w:rsidP="00542175">
            <w:pPr>
              <w:spacing w:after="0" w:line="240" w:lineRule="auto"/>
              <w:ind w:firstLine="567"/>
              <w:jc w:val="both"/>
              <w:rPr>
                <w:b/>
                <w:bCs/>
              </w:rPr>
            </w:pPr>
            <w:r w:rsidRPr="00542175">
              <w:t xml:space="preserve">-минимальная/максимальная площадь земельного участка–  </w:t>
            </w:r>
            <w:r w:rsidRPr="00542175">
              <w:rPr>
                <w:b/>
              </w:rPr>
              <w:t>400</w:t>
            </w:r>
            <w:r w:rsidRPr="00542175">
              <w:t xml:space="preserve"> кв. м</w:t>
            </w:r>
            <w:r w:rsidRPr="00542175">
              <w:rPr>
                <w:b/>
              </w:rPr>
              <w:t xml:space="preserve"> /</w:t>
            </w:r>
            <w:r w:rsidRPr="00542175">
              <w:t xml:space="preserve"> </w:t>
            </w:r>
            <w:r w:rsidRPr="00542175">
              <w:rPr>
                <w:b/>
                <w:bCs/>
              </w:rPr>
              <w:t>не подлежит установлению;</w:t>
            </w:r>
          </w:p>
          <w:p w14:paraId="0F7AACFD" w14:textId="77777777" w:rsidR="00542175" w:rsidRPr="00542175" w:rsidRDefault="00542175" w:rsidP="00542175">
            <w:pPr>
              <w:spacing w:after="0" w:line="240" w:lineRule="auto"/>
              <w:ind w:firstLine="567"/>
              <w:jc w:val="both"/>
            </w:pPr>
            <w:r w:rsidRPr="00542175">
              <w:t xml:space="preserve">- минимальная ширина земельных участков вдоль фронта улицы (проезда)  – </w:t>
            </w:r>
            <w:r w:rsidRPr="00542175">
              <w:rPr>
                <w:b/>
              </w:rPr>
              <w:t>25 м</w:t>
            </w:r>
            <w:r w:rsidRPr="00542175">
              <w:t xml:space="preserve">; </w:t>
            </w:r>
          </w:p>
          <w:p w14:paraId="704B0EBE" w14:textId="77777777" w:rsidR="00542175" w:rsidRPr="00542175" w:rsidRDefault="00542175" w:rsidP="00542175">
            <w:pPr>
              <w:spacing w:after="0" w:line="240" w:lineRule="auto"/>
              <w:ind w:firstLine="567"/>
              <w:jc w:val="both"/>
            </w:pPr>
            <w:r w:rsidRPr="00542175">
              <w:t xml:space="preserve">-минимальные отступы от границ участка - </w:t>
            </w:r>
            <w:r w:rsidRPr="00542175">
              <w:rPr>
                <w:b/>
              </w:rPr>
              <w:t>10 м</w:t>
            </w:r>
            <w:r w:rsidRPr="00542175">
              <w:t xml:space="preserve">, от красной линии - </w:t>
            </w:r>
            <w:r w:rsidRPr="00542175">
              <w:rPr>
                <w:b/>
              </w:rPr>
              <w:t>10 м</w:t>
            </w:r>
            <w:r w:rsidRPr="00542175">
              <w:t xml:space="preserve">, с учетом соблюдения требований технических регламентов,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 </w:t>
            </w:r>
          </w:p>
          <w:p w14:paraId="0A818F01" w14:textId="77777777" w:rsidR="00542175" w:rsidRPr="00542175" w:rsidRDefault="00542175" w:rsidP="00542175">
            <w:pPr>
              <w:spacing w:after="0" w:line="240" w:lineRule="auto"/>
              <w:ind w:firstLine="567"/>
              <w:jc w:val="both"/>
              <w:rPr>
                <w:b/>
              </w:rPr>
            </w:pPr>
            <w:r w:rsidRPr="00542175">
              <w:t xml:space="preserve">-максимальное количество этажей зданий – </w:t>
            </w:r>
            <w:r w:rsidRPr="00542175">
              <w:rPr>
                <w:b/>
              </w:rPr>
              <w:t>4 этажа;</w:t>
            </w:r>
          </w:p>
          <w:p w14:paraId="2757D622" w14:textId="77777777" w:rsidR="00542175" w:rsidRPr="00542175" w:rsidRDefault="00542175" w:rsidP="00542175">
            <w:pPr>
              <w:spacing w:after="0" w:line="240" w:lineRule="auto"/>
              <w:ind w:firstLine="567"/>
              <w:jc w:val="both"/>
            </w:pPr>
            <w:r w:rsidRPr="00542175">
              <w:rPr>
                <w:b/>
              </w:rPr>
              <w:t xml:space="preserve">- </w:t>
            </w:r>
            <w:r w:rsidRPr="00542175">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542175">
              <w:rPr>
                <w:b/>
              </w:rPr>
              <w:t>18 м;</w:t>
            </w:r>
            <w:r w:rsidRPr="00542175">
              <w:t xml:space="preserve">  </w:t>
            </w:r>
          </w:p>
          <w:p w14:paraId="6FBE95BD" w14:textId="77777777" w:rsidR="00542175" w:rsidRPr="00542175" w:rsidRDefault="00542175" w:rsidP="00542175">
            <w:pPr>
              <w:spacing w:after="0" w:line="240" w:lineRule="auto"/>
              <w:ind w:firstLine="567"/>
              <w:jc w:val="both"/>
            </w:pPr>
            <w:r w:rsidRPr="00542175">
              <w:t xml:space="preserve">- максимальный процент застройки в границах земельного участка – </w:t>
            </w:r>
            <w:r w:rsidRPr="00542175">
              <w:rPr>
                <w:b/>
              </w:rPr>
              <w:t xml:space="preserve">40%, </w:t>
            </w:r>
            <w:r w:rsidRPr="00542175">
              <w:rPr>
                <w:bCs/>
              </w:rPr>
              <w:t>процент застройки</w:t>
            </w:r>
            <w:r w:rsidRPr="00542175">
              <w:t xml:space="preserve"> подземной части не регламентируется;</w:t>
            </w:r>
          </w:p>
          <w:p w14:paraId="7D83671F" w14:textId="77777777" w:rsidR="00542175" w:rsidRPr="00542175" w:rsidRDefault="00542175" w:rsidP="00542175">
            <w:pPr>
              <w:spacing w:after="0" w:line="240" w:lineRule="auto"/>
              <w:ind w:firstLine="567"/>
              <w:jc w:val="both"/>
            </w:pPr>
            <w:r w:rsidRPr="00542175">
              <w:t xml:space="preserve">-минимальный процент озеленения - </w:t>
            </w:r>
            <w:r w:rsidRPr="00542175">
              <w:rPr>
                <w:b/>
              </w:rPr>
              <w:t>30%</w:t>
            </w:r>
            <w:r w:rsidRPr="00542175">
              <w:t xml:space="preserve"> от площади земельного участка.</w:t>
            </w:r>
          </w:p>
        </w:tc>
      </w:tr>
      <w:tr w:rsidR="00542175" w:rsidRPr="00542175" w14:paraId="63C5725C" w14:textId="77777777" w:rsidTr="00542175">
        <w:trPr>
          <w:trHeight w:val="800"/>
        </w:trPr>
        <w:tc>
          <w:tcPr>
            <w:tcW w:w="624" w:type="pct"/>
          </w:tcPr>
          <w:p w14:paraId="76B83CEC" w14:textId="77777777" w:rsidR="00542175" w:rsidRPr="00542175" w:rsidRDefault="00542175" w:rsidP="00542175">
            <w:pPr>
              <w:spacing w:after="0" w:line="240" w:lineRule="auto"/>
              <w:ind w:firstLine="567"/>
              <w:jc w:val="both"/>
              <w:rPr>
                <w:b/>
              </w:rPr>
            </w:pPr>
            <w:r w:rsidRPr="00542175">
              <w:rPr>
                <w:b/>
              </w:rPr>
              <w:t>4.1</w:t>
            </w:r>
          </w:p>
        </w:tc>
        <w:tc>
          <w:tcPr>
            <w:tcW w:w="1053" w:type="pct"/>
            <w:tcBorders>
              <w:top w:val="single" w:sz="4" w:space="0" w:color="auto"/>
              <w:bottom w:val="single" w:sz="4" w:space="0" w:color="auto"/>
              <w:right w:val="single" w:sz="4" w:space="0" w:color="auto"/>
            </w:tcBorders>
          </w:tcPr>
          <w:p w14:paraId="15062E36" w14:textId="77777777" w:rsidR="00542175" w:rsidRPr="00542175" w:rsidRDefault="00542175" w:rsidP="00542175">
            <w:pPr>
              <w:spacing w:after="0" w:line="240" w:lineRule="auto"/>
              <w:ind w:firstLine="567"/>
              <w:jc w:val="both"/>
            </w:pPr>
            <w:r w:rsidRPr="00542175">
              <w:t>Деловое управление</w:t>
            </w:r>
          </w:p>
        </w:tc>
        <w:tc>
          <w:tcPr>
            <w:tcW w:w="1480" w:type="pct"/>
            <w:tcBorders>
              <w:top w:val="single" w:sz="4" w:space="0" w:color="auto"/>
              <w:left w:val="single" w:sz="4" w:space="0" w:color="auto"/>
              <w:bottom w:val="single" w:sz="4" w:space="0" w:color="auto"/>
              <w:right w:val="single" w:sz="4" w:space="0" w:color="auto"/>
            </w:tcBorders>
          </w:tcPr>
          <w:p w14:paraId="2927867D" w14:textId="77777777" w:rsidR="00542175" w:rsidRPr="00542175" w:rsidRDefault="00542175" w:rsidP="00542175">
            <w:pPr>
              <w:spacing w:after="0" w:line="240" w:lineRule="auto"/>
              <w:ind w:firstLine="567"/>
              <w:jc w:val="both"/>
            </w:pPr>
            <w:r w:rsidRPr="00542175">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843" w:type="pct"/>
          </w:tcPr>
          <w:p w14:paraId="6C5F3E14" w14:textId="77777777" w:rsidR="00542175" w:rsidRPr="00542175" w:rsidRDefault="00542175" w:rsidP="00542175">
            <w:pPr>
              <w:spacing w:after="0" w:line="240" w:lineRule="auto"/>
              <w:ind w:firstLine="567"/>
              <w:jc w:val="both"/>
            </w:pPr>
            <w:r w:rsidRPr="00542175">
              <w:t xml:space="preserve">- минимальная/максимальная площадь земельного участка–  </w:t>
            </w:r>
            <w:r w:rsidRPr="00542175">
              <w:rPr>
                <w:b/>
              </w:rPr>
              <w:t>400/5 000</w:t>
            </w:r>
            <w:r w:rsidRPr="00542175">
              <w:t xml:space="preserve"> кв. м;</w:t>
            </w:r>
          </w:p>
          <w:p w14:paraId="1CDD68D9" w14:textId="77777777" w:rsidR="00542175" w:rsidRPr="00542175" w:rsidRDefault="00542175" w:rsidP="00542175">
            <w:pPr>
              <w:spacing w:after="0" w:line="240" w:lineRule="auto"/>
              <w:ind w:firstLine="567"/>
              <w:jc w:val="both"/>
            </w:pPr>
            <w:r w:rsidRPr="00542175">
              <w:t xml:space="preserve">- минимальная ширина земельных участков вдоль фронта улицы (проезда)  – </w:t>
            </w:r>
            <w:r w:rsidRPr="00542175">
              <w:rPr>
                <w:b/>
              </w:rPr>
              <w:t>15 м</w:t>
            </w:r>
            <w:r w:rsidRPr="00542175">
              <w:t xml:space="preserve">; </w:t>
            </w:r>
          </w:p>
          <w:p w14:paraId="750C0FBD" w14:textId="77777777" w:rsidR="00542175" w:rsidRPr="00542175" w:rsidRDefault="00542175" w:rsidP="00542175">
            <w:pPr>
              <w:spacing w:after="0" w:line="240" w:lineRule="auto"/>
              <w:ind w:firstLine="567"/>
              <w:jc w:val="both"/>
            </w:pPr>
            <w:r w:rsidRPr="00542175">
              <w:t xml:space="preserve">- минимальный отступ строений от красной линии улиц не менее чем на - </w:t>
            </w:r>
            <w:r w:rsidRPr="00542175">
              <w:rPr>
                <w:b/>
              </w:rPr>
              <w:t>5 м</w:t>
            </w:r>
            <w:r w:rsidRPr="00542175">
              <w:t xml:space="preserve">, от красной линии проездов не менее чем на </w:t>
            </w:r>
            <w:r w:rsidRPr="00542175">
              <w:rPr>
                <w:b/>
              </w:rPr>
              <w:t>3 м;</w:t>
            </w:r>
          </w:p>
          <w:p w14:paraId="6AC4CDBA" w14:textId="77777777" w:rsidR="00542175" w:rsidRPr="00542175" w:rsidRDefault="00542175" w:rsidP="00542175">
            <w:pPr>
              <w:spacing w:after="0" w:line="240" w:lineRule="auto"/>
              <w:ind w:firstLine="567"/>
              <w:jc w:val="both"/>
            </w:pPr>
            <w:r w:rsidRPr="00542175">
              <w:t xml:space="preserve">- минимальные отступы от границ земельных участков - </w:t>
            </w:r>
            <w:r w:rsidRPr="00542175">
              <w:rPr>
                <w:b/>
              </w:rPr>
              <w:t>3</w:t>
            </w:r>
            <w:r w:rsidRPr="00542175">
              <w:t xml:space="preserve"> м;</w:t>
            </w:r>
          </w:p>
          <w:p w14:paraId="1B155361" w14:textId="77777777" w:rsidR="00542175" w:rsidRPr="00542175" w:rsidRDefault="00542175" w:rsidP="00542175">
            <w:pPr>
              <w:spacing w:after="0" w:line="240" w:lineRule="auto"/>
              <w:ind w:firstLine="567"/>
              <w:jc w:val="both"/>
            </w:pPr>
            <w:r w:rsidRPr="00542175">
              <w:t>- максимальное количество надземных этажей зданий –</w:t>
            </w:r>
            <w:r w:rsidRPr="00542175">
              <w:rPr>
                <w:b/>
              </w:rPr>
              <w:t>4 этажа;</w:t>
            </w:r>
            <w:r w:rsidRPr="00542175">
              <w:t xml:space="preserve"> </w:t>
            </w:r>
          </w:p>
          <w:p w14:paraId="1C2C7EFE" w14:textId="77777777" w:rsidR="00542175" w:rsidRPr="00542175" w:rsidRDefault="00542175" w:rsidP="00542175">
            <w:pPr>
              <w:spacing w:after="0" w:line="240" w:lineRule="auto"/>
              <w:ind w:firstLine="567"/>
              <w:jc w:val="both"/>
            </w:pPr>
            <w:r w:rsidRPr="00542175">
              <w:rPr>
                <w:b/>
              </w:rPr>
              <w:t xml:space="preserve">- </w:t>
            </w:r>
            <w:r w:rsidRPr="00542175">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542175">
              <w:rPr>
                <w:b/>
              </w:rPr>
              <w:t>12 м;</w:t>
            </w:r>
            <w:r w:rsidRPr="00542175">
              <w:t xml:space="preserve"> </w:t>
            </w:r>
          </w:p>
          <w:p w14:paraId="72108613" w14:textId="77777777" w:rsidR="00542175" w:rsidRPr="00542175" w:rsidRDefault="00542175" w:rsidP="00542175">
            <w:pPr>
              <w:spacing w:after="0" w:line="240" w:lineRule="auto"/>
              <w:ind w:firstLine="567"/>
              <w:jc w:val="both"/>
            </w:pPr>
            <w:r w:rsidRPr="00542175">
              <w:t xml:space="preserve">- максимальный процент застройки в границах земельного участка – </w:t>
            </w:r>
            <w:r w:rsidRPr="00542175">
              <w:rPr>
                <w:b/>
              </w:rPr>
              <w:t xml:space="preserve">60%, </w:t>
            </w:r>
            <w:r w:rsidRPr="00542175">
              <w:rPr>
                <w:bCs/>
              </w:rPr>
              <w:t>процент застройки</w:t>
            </w:r>
            <w:r w:rsidRPr="00542175">
              <w:t xml:space="preserve"> подземной части не регламентируется;</w:t>
            </w:r>
          </w:p>
          <w:p w14:paraId="7EF482C1" w14:textId="77777777" w:rsidR="00542175" w:rsidRPr="00542175" w:rsidRDefault="00542175" w:rsidP="00542175">
            <w:pPr>
              <w:spacing w:after="0" w:line="240" w:lineRule="auto"/>
              <w:ind w:firstLine="567"/>
              <w:jc w:val="both"/>
            </w:pPr>
            <w:r w:rsidRPr="00542175">
              <w:t xml:space="preserve">- минимальный процент озеленения - </w:t>
            </w:r>
            <w:r w:rsidRPr="00542175">
              <w:rPr>
                <w:b/>
              </w:rPr>
              <w:t xml:space="preserve">15% </w:t>
            </w:r>
            <w:r w:rsidRPr="00542175">
              <w:t>от площади земельного участка.</w:t>
            </w:r>
          </w:p>
          <w:p w14:paraId="0549300F" w14:textId="77777777" w:rsidR="00542175" w:rsidRPr="00542175" w:rsidRDefault="00542175" w:rsidP="00542175">
            <w:pPr>
              <w:spacing w:after="0" w:line="240" w:lineRule="auto"/>
              <w:ind w:firstLine="567"/>
              <w:jc w:val="both"/>
            </w:pPr>
            <w:r w:rsidRPr="00542175">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542175" w:rsidRPr="00542175" w14:paraId="280C2B26" w14:textId="77777777" w:rsidTr="00542175">
        <w:trPr>
          <w:trHeight w:val="356"/>
        </w:trPr>
        <w:tc>
          <w:tcPr>
            <w:tcW w:w="624" w:type="pct"/>
          </w:tcPr>
          <w:p w14:paraId="28C11521" w14:textId="77777777" w:rsidR="00542175" w:rsidRPr="00542175" w:rsidRDefault="00542175" w:rsidP="00542175">
            <w:pPr>
              <w:spacing w:after="0" w:line="240" w:lineRule="auto"/>
              <w:ind w:firstLine="567"/>
              <w:jc w:val="both"/>
              <w:rPr>
                <w:b/>
              </w:rPr>
            </w:pPr>
            <w:r w:rsidRPr="00542175">
              <w:rPr>
                <w:b/>
              </w:rPr>
              <w:t>4.4</w:t>
            </w:r>
          </w:p>
        </w:tc>
        <w:tc>
          <w:tcPr>
            <w:tcW w:w="1053" w:type="pct"/>
            <w:tcBorders>
              <w:top w:val="single" w:sz="4" w:space="0" w:color="auto"/>
              <w:bottom w:val="single" w:sz="4" w:space="0" w:color="auto"/>
              <w:right w:val="single" w:sz="4" w:space="0" w:color="auto"/>
            </w:tcBorders>
          </w:tcPr>
          <w:p w14:paraId="12546770" w14:textId="77777777" w:rsidR="00542175" w:rsidRPr="00542175" w:rsidRDefault="00542175" w:rsidP="00542175">
            <w:pPr>
              <w:spacing w:after="0" w:line="240" w:lineRule="auto"/>
              <w:ind w:firstLine="567"/>
              <w:jc w:val="both"/>
            </w:pPr>
            <w:r w:rsidRPr="00542175">
              <w:t>Магазины</w:t>
            </w:r>
          </w:p>
        </w:tc>
        <w:tc>
          <w:tcPr>
            <w:tcW w:w="1480" w:type="pct"/>
            <w:tcBorders>
              <w:top w:val="single" w:sz="4" w:space="0" w:color="auto"/>
              <w:left w:val="single" w:sz="4" w:space="0" w:color="auto"/>
              <w:bottom w:val="single" w:sz="4" w:space="0" w:color="auto"/>
              <w:right w:val="single" w:sz="4" w:space="0" w:color="auto"/>
            </w:tcBorders>
          </w:tcPr>
          <w:p w14:paraId="4B10DC00" w14:textId="77777777" w:rsidR="00542175" w:rsidRPr="00542175" w:rsidRDefault="00542175" w:rsidP="00542175">
            <w:pPr>
              <w:spacing w:after="0" w:line="240" w:lineRule="auto"/>
              <w:ind w:firstLine="567"/>
              <w:jc w:val="both"/>
            </w:pPr>
            <w:r w:rsidRPr="00542175">
              <w:t>Размещение объектов капитального строительства, предназначенных для продажи товаров, торговая площадь которых составляет до 5000 кв. м</w:t>
            </w:r>
          </w:p>
        </w:tc>
        <w:tc>
          <w:tcPr>
            <w:tcW w:w="1843" w:type="pct"/>
          </w:tcPr>
          <w:p w14:paraId="60D4BB33" w14:textId="77777777" w:rsidR="00542175" w:rsidRPr="00542175" w:rsidRDefault="00542175" w:rsidP="00542175">
            <w:pPr>
              <w:spacing w:after="0" w:line="240" w:lineRule="auto"/>
              <w:ind w:firstLine="567"/>
              <w:jc w:val="both"/>
            </w:pPr>
            <w:r w:rsidRPr="00542175">
              <w:t xml:space="preserve">- минимальная/максимальная площадь земельного участка–  </w:t>
            </w:r>
            <w:r w:rsidRPr="00542175">
              <w:rPr>
                <w:b/>
              </w:rPr>
              <w:t>100/5 000</w:t>
            </w:r>
            <w:r w:rsidRPr="00542175">
              <w:t xml:space="preserve"> кв. м;</w:t>
            </w:r>
          </w:p>
          <w:p w14:paraId="5C1E6D24" w14:textId="77777777" w:rsidR="00542175" w:rsidRPr="00542175" w:rsidRDefault="00542175" w:rsidP="00542175">
            <w:pPr>
              <w:spacing w:after="0" w:line="240" w:lineRule="auto"/>
              <w:ind w:firstLine="567"/>
              <w:jc w:val="both"/>
            </w:pPr>
            <w:r w:rsidRPr="00542175">
              <w:t xml:space="preserve">- минимальная ширина земельных участков вдоль фронта улицы (проезда)  – </w:t>
            </w:r>
            <w:r w:rsidRPr="00542175">
              <w:rPr>
                <w:b/>
              </w:rPr>
              <w:t>10 м</w:t>
            </w:r>
            <w:r w:rsidRPr="00542175">
              <w:t xml:space="preserve">; </w:t>
            </w:r>
          </w:p>
          <w:p w14:paraId="164DE136" w14:textId="77777777" w:rsidR="00542175" w:rsidRPr="00542175" w:rsidRDefault="00542175" w:rsidP="00542175">
            <w:pPr>
              <w:spacing w:after="0" w:line="240" w:lineRule="auto"/>
              <w:ind w:firstLine="567"/>
              <w:jc w:val="both"/>
            </w:pPr>
            <w:r w:rsidRPr="00542175">
              <w:t xml:space="preserve">- минимальный отступ строений от красной линии улиц не менее чем на - </w:t>
            </w:r>
            <w:r w:rsidRPr="00542175">
              <w:rPr>
                <w:b/>
              </w:rPr>
              <w:t>5 м</w:t>
            </w:r>
            <w:r w:rsidRPr="00542175">
              <w:t xml:space="preserve">, от красной линии проездов не менее чем на </w:t>
            </w:r>
            <w:r w:rsidRPr="00542175">
              <w:rPr>
                <w:b/>
              </w:rPr>
              <w:t>3 м;</w:t>
            </w:r>
          </w:p>
          <w:p w14:paraId="44C59402" w14:textId="77777777" w:rsidR="00542175" w:rsidRPr="00542175" w:rsidRDefault="00542175" w:rsidP="00542175">
            <w:pPr>
              <w:spacing w:after="0" w:line="240" w:lineRule="auto"/>
              <w:ind w:firstLine="567"/>
              <w:jc w:val="both"/>
            </w:pPr>
            <w:r w:rsidRPr="00542175">
              <w:t xml:space="preserve">- минимальные отступы от границ земельных участков - </w:t>
            </w:r>
            <w:r w:rsidRPr="00542175">
              <w:rPr>
                <w:b/>
              </w:rPr>
              <w:t>3</w:t>
            </w:r>
            <w:r w:rsidRPr="00542175">
              <w:t xml:space="preserve"> м;</w:t>
            </w:r>
          </w:p>
          <w:p w14:paraId="6ACBDDD3" w14:textId="77777777" w:rsidR="00542175" w:rsidRPr="00542175" w:rsidRDefault="00542175" w:rsidP="00542175">
            <w:pPr>
              <w:spacing w:after="0" w:line="240" w:lineRule="auto"/>
              <w:ind w:firstLine="567"/>
              <w:jc w:val="both"/>
            </w:pPr>
            <w:r w:rsidRPr="00542175">
              <w:t xml:space="preserve">- максимальное количество этажей зданий – </w:t>
            </w:r>
            <w:r w:rsidRPr="00542175">
              <w:rPr>
                <w:b/>
              </w:rPr>
              <w:t>3 этажа;</w:t>
            </w:r>
            <w:r w:rsidRPr="00542175">
              <w:t xml:space="preserve"> </w:t>
            </w:r>
          </w:p>
          <w:p w14:paraId="2A09E456" w14:textId="77777777" w:rsidR="00542175" w:rsidRPr="00542175" w:rsidRDefault="00542175" w:rsidP="00542175">
            <w:pPr>
              <w:spacing w:after="0" w:line="240" w:lineRule="auto"/>
              <w:ind w:firstLine="567"/>
              <w:jc w:val="both"/>
            </w:pPr>
            <w:r w:rsidRPr="00542175">
              <w:t>- максимальная высота зданий, строений от уровня земли -</w:t>
            </w:r>
            <w:r w:rsidRPr="00542175">
              <w:rPr>
                <w:b/>
              </w:rPr>
              <w:t>12 м</w:t>
            </w:r>
            <w:r w:rsidRPr="00542175">
              <w:t>;</w:t>
            </w:r>
          </w:p>
          <w:p w14:paraId="5889744F" w14:textId="77777777" w:rsidR="00542175" w:rsidRPr="00542175" w:rsidRDefault="00542175" w:rsidP="00542175">
            <w:pPr>
              <w:spacing w:after="0" w:line="240" w:lineRule="auto"/>
              <w:ind w:firstLine="567"/>
              <w:jc w:val="both"/>
            </w:pPr>
            <w:r w:rsidRPr="00542175">
              <w:t xml:space="preserve">- максимальный процент застройки в границах земельного участка – </w:t>
            </w:r>
            <w:r w:rsidRPr="00542175">
              <w:rPr>
                <w:b/>
              </w:rPr>
              <w:t xml:space="preserve">70%, </w:t>
            </w:r>
            <w:r w:rsidRPr="00542175">
              <w:rPr>
                <w:bCs/>
              </w:rPr>
              <w:t>процент застройки</w:t>
            </w:r>
            <w:r w:rsidRPr="00542175">
              <w:t xml:space="preserve"> подземной части не регламентируется;</w:t>
            </w:r>
          </w:p>
          <w:p w14:paraId="2C3FD5F7" w14:textId="77777777" w:rsidR="00542175" w:rsidRPr="00542175" w:rsidRDefault="00542175" w:rsidP="00542175">
            <w:pPr>
              <w:spacing w:after="0" w:line="240" w:lineRule="auto"/>
              <w:ind w:firstLine="567"/>
              <w:jc w:val="both"/>
            </w:pPr>
            <w:r w:rsidRPr="00542175">
              <w:t xml:space="preserve">- минимальный процент озеленения - </w:t>
            </w:r>
            <w:r w:rsidRPr="00542175">
              <w:rPr>
                <w:b/>
              </w:rPr>
              <w:t>15%</w:t>
            </w:r>
            <w:r w:rsidRPr="00542175">
              <w:t xml:space="preserve"> от площади земельного участка.</w:t>
            </w:r>
          </w:p>
          <w:p w14:paraId="28002159" w14:textId="77777777" w:rsidR="00542175" w:rsidRPr="00542175" w:rsidRDefault="00542175" w:rsidP="00542175">
            <w:pPr>
              <w:spacing w:after="0" w:line="240" w:lineRule="auto"/>
              <w:ind w:firstLine="567"/>
              <w:jc w:val="both"/>
            </w:pPr>
            <w:r w:rsidRPr="00542175">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542175" w:rsidRPr="00542175" w14:paraId="07E05E55" w14:textId="77777777" w:rsidTr="00542175">
        <w:trPr>
          <w:trHeight w:val="356"/>
        </w:trPr>
        <w:tc>
          <w:tcPr>
            <w:tcW w:w="624" w:type="pct"/>
          </w:tcPr>
          <w:p w14:paraId="75E02625" w14:textId="77777777" w:rsidR="00542175" w:rsidRPr="00542175" w:rsidRDefault="00542175" w:rsidP="00542175">
            <w:pPr>
              <w:spacing w:after="0" w:line="240" w:lineRule="auto"/>
              <w:ind w:firstLine="567"/>
              <w:jc w:val="both"/>
              <w:rPr>
                <w:b/>
              </w:rPr>
            </w:pPr>
            <w:r w:rsidRPr="00542175">
              <w:rPr>
                <w:b/>
              </w:rPr>
              <w:t>4.6</w:t>
            </w:r>
          </w:p>
        </w:tc>
        <w:tc>
          <w:tcPr>
            <w:tcW w:w="1053" w:type="pct"/>
            <w:tcBorders>
              <w:top w:val="single" w:sz="4" w:space="0" w:color="auto"/>
              <w:bottom w:val="single" w:sz="4" w:space="0" w:color="auto"/>
              <w:right w:val="single" w:sz="4" w:space="0" w:color="auto"/>
            </w:tcBorders>
          </w:tcPr>
          <w:p w14:paraId="33245560" w14:textId="77777777" w:rsidR="00542175" w:rsidRPr="00542175" w:rsidRDefault="00542175" w:rsidP="00542175">
            <w:pPr>
              <w:spacing w:after="0" w:line="240" w:lineRule="auto"/>
              <w:ind w:firstLine="567"/>
              <w:jc w:val="both"/>
            </w:pPr>
            <w:r w:rsidRPr="00542175">
              <w:t>Общественное питание</w:t>
            </w:r>
          </w:p>
        </w:tc>
        <w:tc>
          <w:tcPr>
            <w:tcW w:w="1480" w:type="pct"/>
            <w:tcBorders>
              <w:top w:val="single" w:sz="4" w:space="0" w:color="auto"/>
              <w:left w:val="single" w:sz="4" w:space="0" w:color="auto"/>
              <w:bottom w:val="single" w:sz="4" w:space="0" w:color="auto"/>
              <w:right w:val="single" w:sz="4" w:space="0" w:color="auto"/>
            </w:tcBorders>
          </w:tcPr>
          <w:p w14:paraId="13EC0823" w14:textId="77777777" w:rsidR="00542175" w:rsidRPr="00542175" w:rsidRDefault="00542175" w:rsidP="00542175">
            <w:pPr>
              <w:spacing w:after="0" w:line="240" w:lineRule="auto"/>
              <w:ind w:firstLine="567"/>
              <w:jc w:val="both"/>
            </w:pPr>
            <w:r w:rsidRPr="00542175">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843" w:type="pct"/>
          </w:tcPr>
          <w:p w14:paraId="6100EC65" w14:textId="77777777" w:rsidR="00542175" w:rsidRPr="00542175" w:rsidRDefault="00542175" w:rsidP="00542175">
            <w:pPr>
              <w:spacing w:after="0" w:line="240" w:lineRule="auto"/>
              <w:ind w:firstLine="567"/>
              <w:jc w:val="both"/>
            </w:pPr>
            <w:r w:rsidRPr="00542175">
              <w:t xml:space="preserve">- минимальная/максимальная площадь земельного участка–  </w:t>
            </w:r>
            <w:r w:rsidRPr="00542175">
              <w:rPr>
                <w:b/>
              </w:rPr>
              <w:t>400/5 000</w:t>
            </w:r>
            <w:r w:rsidRPr="00542175">
              <w:t xml:space="preserve"> кв. м;</w:t>
            </w:r>
          </w:p>
          <w:p w14:paraId="7B79DC0B" w14:textId="77777777" w:rsidR="00542175" w:rsidRPr="00542175" w:rsidRDefault="00542175" w:rsidP="00542175">
            <w:pPr>
              <w:spacing w:after="0" w:line="240" w:lineRule="auto"/>
              <w:ind w:firstLine="567"/>
              <w:jc w:val="both"/>
            </w:pPr>
            <w:r w:rsidRPr="00542175">
              <w:t xml:space="preserve">- минимальная ширина земельных участков вдоль фронта улицы (проезда)  – </w:t>
            </w:r>
            <w:r w:rsidRPr="00542175">
              <w:rPr>
                <w:b/>
              </w:rPr>
              <w:t>15 м</w:t>
            </w:r>
            <w:r w:rsidRPr="00542175">
              <w:t xml:space="preserve">; </w:t>
            </w:r>
          </w:p>
          <w:p w14:paraId="0CFB8DC8" w14:textId="77777777" w:rsidR="00542175" w:rsidRPr="00542175" w:rsidRDefault="00542175" w:rsidP="00542175">
            <w:pPr>
              <w:spacing w:after="0" w:line="240" w:lineRule="auto"/>
              <w:ind w:firstLine="567"/>
              <w:jc w:val="both"/>
            </w:pPr>
            <w:r w:rsidRPr="00542175">
              <w:t xml:space="preserve">- минимальный отступ строений от красной линии улиц не менее чем на - </w:t>
            </w:r>
            <w:r w:rsidRPr="00542175">
              <w:rPr>
                <w:b/>
              </w:rPr>
              <w:t>5 м</w:t>
            </w:r>
            <w:r w:rsidRPr="00542175">
              <w:t xml:space="preserve">, от красной линии проездов не менее чем на </w:t>
            </w:r>
            <w:r w:rsidRPr="00542175">
              <w:rPr>
                <w:b/>
              </w:rPr>
              <w:t>3 м;</w:t>
            </w:r>
          </w:p>
          <w:p w14:paraId="297AE7D5" w14:textId="77777777" w:rsidR="00542175" w:rsidRPr="00542175" w:rsidRDefault="00542175" w:rsidP="00542175">
            <w:pPr>
              <w:spacing w:after="0" w:line="240" w:lineRule="auto"/>
              <w:ind w:firstLine="567"/>
              <w:jc w:val="both"/>
            </w:pPr>
            <w:r w:rsidRPr="00542175">
              <w:t xml:space="preserve">- минимальные отступы от границ земельных участков - </w:t>
            </w:r>
            <w:r w:rsidRPr="00542175">
              <w:rPr>
                <w:b/>
              </w:rPr>
              <w:t>3</w:t>
            </w:r>
            <w:r w:rsidRPr="00542175">
              <w:t xml:space="preserve"> м;</w:t>
            </w:r>
          </w:p>
          <w:p w14:paraId="6B1C965E" w14:textId="77777777" w:rsidR="00542175" w:rsidRPr="00542175" w:rsidRDefault="00542175" w:rsidP="00542175">
            <w:pPr>
              <w:spacing w:after="0" w:line="240" w:lineRule="auto"/>
              <w:ind w:firstLine="567"/>
              <w:jc w:val="both"/>
            </w:pPr>
            <w:r w:rsidRPr="00542175">
              <w:t xml:space="preserve">- максимальное количество надземных этажей зданий – </w:t>
            </w:r>
            <w:r w:rsidRPr="00542175">
              <w:rPr>
                <w:b/>
              </w:rPr>
              <w:t>4 этажа;</w:t>
            </w:r>
            <w:r w:rsidRPr="00542175">
              <w:t xml:space="preserve"> </w:t>
            </w:r>
          </w:p>
          <w:p w14:paraId="42C172A2" w14:textId="77777777" w:rsidR="00542175" w:rsidRPr="00542175" w:rsidRDefault="00542175" w:rsidP="00542175">
            <w:pPr>
              <w:spacing w:after="0" w:line="240" w:lineRule="auto"/>
              <w:ind w:firstLine="567"/>
              <w:jc w:val="both"/>
            </w:pPr>
            <w:r w:rsidRPr="00542175">
              <w:rPr>
                <w:b/>
              </w:rPr>
              <w:t xml:space="preserve">- </w:t>
            </w:r>
            <w:r w:rsidRPr="00542175">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542175">
              <w:rPr>
                <w:b/>
              </w:rPr>
              <w:t>12 м;</w:t>
            </w:r>
            <w:r w:rsidRPr="00542175">
              <w:t xml:space="preserve"> </w:t>
            </w:r>
          </w:p>
          <w:p w14:paraId="12578CA4" w14:textId="77777777" w:rsidR="00542175" w:rsidRPr="00542175" w:rsidRDefault="00542175" w:rsidP="00542175">
            <w:pPr>
              <w:spacing w:after="0" w:line="240" w:lineRule="auto"/>
              <w:ind w:firstLine="567"/>
              <w:jc w:val="both"/>
            </w:pPr>
            <w:r w:rsidRPr="00542175">
              <w:t xml:space="preserve">- максимальный процент застройки в границах земельного участка – </w:t>
            </w:r>
            <w:r w:rsidRPr="00542175">
              <w:rPr>
                <w:b/>
              </w:rPr>
              <w:t xml:space="preserve">60%, </w:t>
            </w:r>
            <w:r w:rsidRPr="00542175">
              <w:rPr>
                <w:bCs/>
              </w:rPr>
              <w:t>процент застройки</w:t>
            </w:r>
            <w:r w:rsidRPr="00542175">
              <w:t xml:space="preserve"> подземной части не регламентируется;</w:t>
            </w:r>
          </w:p>
          <w:p w14:paraId="43BB369C" w14:textId="77777777" w:rsidR="00542175" w:rsidRPr="00542175" w:rsidRDefault="00542175" w:rsidP="00542175">
            <w:pPr>
              <w:spacing w:after="0" w:line="240" w:lineRule="auto"/>
              <w:ind w:firstLine="567"/>
              <w:jc w:val="both"/>
            </w:pPr>
            <w:r w:rsidRPr="00542175">
              <w:t xml:space="preserve">- минимальный процент озеленения - </w:t>
            </w:r>
            <w:r w:rsidRPr="00542175">
              <w:rPr>
                <w:b/>
              </w:rPr>
              <w:t xml:space="preserve">15% </w:t>
            </w:r>
            <w:r w:rsidRPr="00542175">
              <w:t>от площади земельного участка.</w:t>
            </w:r>
          </w:p>
          <w:p w14:paraId="002AE002" w14:textId="77777777" w:rsidR="00542175" w:rsidRPr="00542175" w:rsidRDefault="00542175" w:rsidP="00542175">
            <w:pPr>
              <w:spacing w:after="0" w:line="240" w:lineRule="auto"/>
              <w:ind w:firstLine="567"/>
              <w:jc w:val="both"/>
            </w:pPr>
            <w:r w:rsidRPr="00542175">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542175" w:rsidRPr="00542175" w14:paraId="55C9317B" w14:textId="77777777" w:rsidTr="00542175">
        <w:trPr>
          <w:trHeight w:val="356"/>
        </w:trPr>
        <w:tc>
          <w:tcPr>
            <w:tcW w:w="624" w:type="pct"/>
          </w:tcPr>
          <w:p w14:paraId="458F9FCC" w14:textId="77777777" w:rsidR="00542175" w:rsidRPr="00542175" w:rsidRDefault="00542175" w:rsidP="00542175">
            <w:pPr>
              <w:spacing w:after="0" w:line="240" w:lineRule="auto"/>
              <w:ind w:firstLine="567"/>
              <w:jc w:val="both"/>
              <w:rPr>
                <w:b/>
              </w:rPr>
            </w:pPr>
            <w:r w:rsidRPr="00542175">
              <w:rPr>
                <w:b/>
              </w:rPr>
              <w:t>5.1.2</w:t>
            </w:r>
          </w:p>
        </w:tc>
        <w:tc>
          <w:tcPr>
            <w:tcW w:w="1053" w:type="pct"/>
            <w:tcBorders>
              <w:top w:val="single" w:sz="4" w:space="0" w:color="auto"/>
              <w:bottom w:val="single" w:sz="4" w:space="0" w:color="auto"/>
              <w:right w:val="single" w:sz="4" w:space="0" w:color="auto"/>
            </w:tcBorders>
          </w:tcPr>
          <w:p w14:paraId="31F230D0" w14:textId="77777777" w:rsidR="00542175" w:rsidRPr="00542175" w:rsidRDefault="00542175" w:rsidP="00542175">
            <w:pPr>
              <w:spacing w:after="0" w:line="240" w:lineRule="auto"/>
              <w:ind w:firstLine="567"/>
              <w:jc w:val="both"/>
            </w:pPr>
            <w:r w:rsidRPr="00542175">
              <w:t>Обеспечение занятий спортом в помещениях</w:t>
            </w:r>
          </w:p>
        </w:tc>
        <w:tc>
          <w:tcPr>
            <w:tcW w:w="1480" w:type="pct"/>
            <w:tcBorders>
              <w:top w:val="single" w:sz="4" w:space="0" w:color="auto"/>
              <w:left w:val="single" w:sz="4" w:space="0" w:color="auto"/>
              <w:bottom w:val="single" w:sz="4" w:space="0" w:color="auto"/>
              <w:right w:val="single" w:sz="4" w:space="0" w:color="auto"/>
            </w:tcBorders>
          </w:tcPr>
          <w:p w14:paraId="334772B5" w14:textId="77777777" w:rsidR="00542175" w:rsidRPr="00542175" w:rsidRDefault="00542175" w:rsidP="00542175">
            <w:pPr>
              <w:spacing w:after="0" w:line="240" w:lineRule="auto"/>
              <w:ind w:firstLine="567"/>
              <w:jc w:val="both"/>
            </w:pPr>
            <w:r w:rsidRPr="00542175">
              <w:t>Размещение спортивных клубов, спортивных залов, бассейнов, физкультурно-оздоровительных комплексов в зданиях и сооружениях</w:t>
            </w:r>
          </w:p>
        </w:tc>
        <w:tc>
          <w:tcPr>
            <w:tcW w:w="1843" w:type="pct"/>
          </w:tcPr>
          <w:p w14:paraId="570846BF" w14:textId="77777777" w:rsidR="00542175" w:rsidRPr="00542175" w:rsidRDefault="00542175" w:rsidP="00542175">
            <w:pPr>
              <w:spacing w:after="0" w:line="240" w:lineRule="auto"/>
              <w:ind w:firstLine="567"/>
              <w:jc w:val="both"/>
            </w:pPr>
            <w:r w:rsidRPr="00542175">
              <w:t xml:space="preserve">- минимальная/максимальная площадь земельного участка– </w:t>
            </w:r>
            <w:r w:rsidRPr="00542175">
              <w:rPr>
                <w:b/>
                <w:bCs/>
              </w:rPr>
              <w:t xml:space="preserve">50 </w:t>
            </w:r>
            <w:r w:rsidRPr="00542175">
              <w:t>кв. м/</w:t>
            </w:r>
            <w:r w:rsidRPr="00542175">
              <w:rPr>
                <w:b/>
                <w:bCs/>
              </w:rPr>
              <w:t>не подлежит установлению</w:t>
            </w:r>
            <w:r w:rsidRPr="00542175">
              <w:rPr>
                <w:bCs/>
              </w:rPr>
              <w:t>;</w:t>
            </w:r>
          </w:p>
          <w:p w14:paraId="738EE1AE" w14:textId="77777777" w:rsidR="00542175" w:rsidRPr="00542175" w:rsidRDefault="00542175" w:rsidP="00542175">
            <w:pPr>
              <w:spacing w:after="0" w:line="240" w:lineRule="auto"/>
              <w:ind w:firstLine="567"/>
              <w:jc w:val="both"/>
              <w:rPr>
                <w:b/>
              </w:rPr>
            </w:pPr>
            <w:r w:rsidRPr="00542175">
              <w:t xml:space="preserve">-минимальная ширина земельных участков вдоль фронта улицы (проезда) – </w:t>
            </w:r>
            <w:r w:rsidRPr="00542175">
              <w:rPr>
                <w:b/>
              </w:rPr>
              <w:t>20 м;</w:t>
            </w:r>
          </w:p>
          <w:p w14:paraId="4B74B750" w14:textId="77777777" w:rsidR="00542175" w:rsidRPr="00542175" w:rsidRDefault="00542175" w:rsidP="00542175">
            <w:pPr>
              <w:spacing w:after="0" w:line="240" w:lineRule="auto"/>
              <w:ind w:firstLine="567"/>
              <w:jc w:val="both"/>
              <w:rPr>
                <w:b/>
              </w:rPr>
            </w:pPr>
            <w:r w:rsidRPr="00542175">
              <w:t xml:space="preserve">- минимальный отступ строений от красной линии улиц не менее чем на - </w:t>
            </w:r>
            <w:r w:rsidRPr="00542175">
              <w:rPr>
                <w:b/>
              </w:rPr>
              <w:t>5 м</w:t>
            </w:r>
            <w:r w:rsidRPr="00542175">
              <w:t xml:space="preserve">, от красной линии проездов не менее чем на </w:t>
            </w:r>
            <w:r w:rsidRPr="00542175">
              <w:rPr>
                <w:b/>
              </w:rPr>
              <w:t>3 м;</w:t>
            </w:r>
          </w:p>
          <w:p w14:paraId="57A94F81" w14:textId="77777777" w:rsidR="00542175" w:rsidRPr="00542175" w:rsidRDefault="00542175" w:rsidP="00542175">
            <w:pPr>
              <w:spacing w:after="0" w:line="240" w:lineRule="auto"/>
              <w:ind w:firstLine="567"/>
              <w:jc w:val="both"/>
            </w:pPr>
            <w:r w:rsidRPr="00542175">
              <w:t xml:space="preserve">- минимальные отступы от границ земельных участков - </w:t>
            </w:r>
            <w:r w:rsidRPr="00542175">
              <w:rPr>
                <w:b/>
              </w:rPr>
              <w:t>3 м;</w:t>
            </w:r>
          </w:p>
          <w:p w14:paraId="155BE0BB" w14:textId="77777777" w:rsidR="00542175" w:rsidRPr="00542175" w:rsidRDefault="00542175" w:rsidP="00542175">
            <w:pPr>
              <w:spacing w:after="0" w:line="240" w:lineRule="auto"/>
              <w:ind w:firstLine="567"/>
              <w:jc w:val="both"/>
            </w:pPr>
            <w:r w:rsidRPr="00542175">
              <w:t xml:space="preserve">- максимальное количество этажей зданий – </w:t>
            </w:r>
            <w:r w:rsidRPr="00542175">
              <w:rPr>
                <w:b/>
              </w:rPr>
              <w:t>3 этажа;</w:t>
            </w:r>
            <w:r w:rsidRPr="00542175">
              <w:t xml:space="preserve"> </w:t>
            </w:r>
          </w:p>
          <w:p w14:paraId="00C929BF" w14:textId="77777777" w:rsidR="00542175" w:rsidRPr="00542175" w:rsidRDefault="00542175" w:rsidP="00542175">
            <w:pPr>
              <w:spacing w:after="0" w:line="240" w:lineRule="auto"/>
              <w:ind w:firstLine="567"/>
              <w:jc w:val="both"/>
            </w:pPr>
            <w:r w:rsidRPr="00542175">
              <w:t>- максимальная высота зданий, строений от уровня земли -</w:t>
            </w:r>
            <w:r w:rsidRPr="00542175">
              <w:rPr>
                <w:b/>
              </w:rPr>
              <w:t>15 м</w:t>
            </w:r>
            <w:r w:rsidRPr="00542175">
              <w:t>;</w:t>
            </w:r>
          </w:p>
          <w:p w14:paraId="405346A0" w14:textId="77777777" w:rsidR="00542175" w:rsidRPr="00542175" w:rsidRDefault="00542175" w:rsidP="00542175">
            <w:pPr>
              <w:spacing w:after="0" w:line="240" w:lineRule="auto"/>
              <w:ind w:firstLine="567"/>
              <w:jc w:val="both"/>
            </w:pPr>
            <w:r w:rsidRPr="00542175">
              <w:t xml:space="preserve">- максимальный процент застройки в границах земельного участка – </w:t>
            </w:r>
            <w:r w:rsidRPr="00542175">
              <w:rPr>
                <w:b/>
              </w:rPr>
              <w:t xml:space="preserve">80%, </w:t>
            </w:r>
            <w:r w:rsidRPr="00542175">
              <w:rPr>
                <w:bCs/>
              </w:rPr>
              <w:t>процент застройки</w:t>
            </w:r>
            <w:r w:rsidRPr="00542175">
              <w:t xml:space="preserve"> подземной части не регламентируется.</w:t>
            </w:r>
          </w:p>
        </w:tc>
      </w:tr>
      <w:tr w:rsidR="00542175" w:rsidRPr="00542175" w14:paraId="1D0CD0C3" w14:textId="77777777" w:rsidTr="00542175">
        <w:trPr>
          <w:trHeight w:val="356"/>
        </w:trPr>
        <w:tc>
          <w:tcPr>
            <w:tcW w:w="624" w:type="pct"/>
          </w:tcPr>
          <w:p w14:paraId="227C1A52" w14:textId="77777777" w:rsidR="00542175" w:rsidRPr="00542175" w:rsidRDefault="00542175" w:rsidP="00542175">
            <w:pPr>
              <w:spacing w:after="0" w:line="240" w:lineRule="auto"/>
              <w:ind w:firstLine="567"/>
              <w:jc w:val="both"/>
              <w:rPr>
                <w:b/>
              </w:rPr>
            </w:pPr>
            <w:r w:rsidRPr="00542175">
              <w:rPr>
                <w:b/>
              </w:rPr>
              <w:t>5.1.3</w:t>
            </w:r>
          </w:p>
        </w:tc>
        <w:tc>
          <w:tcPr>
            <w:tcW w:w="1053" w:type="pct"/>
            <w:tcBorders>
              <w:top w:val="single" w:sz="4" w:space="0" w:color="auto"/>
              <w:bottom w:val="single" w:sz="4" w:space="0" w:color="auto"/>
              <w:right w:val="single" w:sz="4" w:space="0" w:color="auto"/>
            </w:tcBorders>
          </w:tcPr>
          <w:p w14:paraId="0E0A7F14" w14:textId="77777777" w:rsidR="00542175" w:rsidRPr="00542175" w:rsidRDefault="00542175" w:rsidP="00542175">
            <w:pPr>
              <w:spacing w:after="0" w:line="240" w:lineRule="auto"/>
              <w:ind w:firstLine="567"/>
              <w:jc w:val="both"/>
            </w:pPr>
            <w:r w:rsidRPr="00542175">
              <w:t>Площадки для занятий спортом</w:t>
            </w:r>
          </w:p>
        </w:tc>
        <w:tc>
          <w:tcPr>
            <w:tcW w:w="1480" w:type="pct"/>
            <w:tcBorders>
              <w:top w:val="single" w:sz="4" w:space="0" w:color="auto"/>
              <w:left w:val="single" w:sz="4" w:space="0" w:color="auto"/>
              <w:bottom w:val="single" w:sz="4" w:space="0" w:color="auto"/>
              <w:right w:val="single" w:sz="4" w:space="0" w:color="auto"/>
            </w:tcBorders>
          </w:tcPr>
          <w:p w14:paraId="43B9DA16" w14:textId="77777777" w:rsidR="00542175" w:rsidRPr="00542175" w:rsidRDefault="00542175" w:rsidP="00542175">
            <w:pPr>
              <w:spacing w:after="0" w:line="240" w:lineRule="auto"/>
              <w:ind w:firstLine="567"/>
              <w:jc w:val="both"/>
            </w:pPr>
            <w:r w:rsidRPr="00542175">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843" w:type="pct"/>
          </w:tcPr>
          <w:p w14:paraId="4BF06432" w14:textId="77777777" w:rsidR="00542175" w:rsidRPr="00542175" w:rsidRDefault="00542175" w:rsidP="00542175">
            <w:pPr>
              <w:spacing w:after="0" w:line="240" w:lineRule="auto"/>
              <w:ind w:firstLine="567"/>
              <w:jc w:val="both"/>
            </w:pPr>
            <w:r w:rsidRPr="00542175">
              <w:t xml:space="preserve">- минимальная/максимальная площадь земельного участка– </w:t>
            </w:r>
            <w:r w:rsidRPr="00542175">
              <w:rPr>
                <w:b/>
                <w:bCs/>
              </w:rPr>
              <w:t xml:space="preserve">50 </w:t>
            </w:r>
            <w:r w:rsidRPr="00542175">
              <w:t>кв. м/</w:t>
            </w:r>
            <w:r w:rsidRPr="00542175">
              <w:rPr>
                <w:b/>
                <w:bCs/>
              </w:rPr>
              <w:t>не подлежит установлению</w:t>
            </w:r>
            <w:r w:rsidRPr="00542175">
              <w:rPr>
                <w:bCs/>
              </w:rPr>
              <w:t>;</w:t>
            </w:r>
          </w:p>
          <w:p w14:paraId="6040A2B6" w14:textId="77777777" w:rsidR="00542175" w:rsidRPr="00542175" w:rsidRDefault="00542175" w:rsidP="00542175">
            <w:pPr>
              <w:spacing w:after="0" w:line="240" w:lineRule="auto"/>
              <w:ind w:firstLine="567"/>
              <w:jc w:val="both"/>
              <w:rPr>
                <w:b/>
              </w:rPr>
            </w:pPr>
            <w:r w:rsidRPr="00542175">
              <w:t xml:space="preserve">-минимальная ширина земельных участков вдоль фронта улицы (проезда) – </w:t>
            </w:r>
            <w:r w:rsidRPr="00542175">
              <w:rPr>
                <w:b/>
              </w:rPr>
              <w:t>5 м;</w:t>
            </w:r>
          </w:p>
          <w:p w14:paraId="2AAF0413" w14:textId="77777777" w:rsidR="00542175" w:rsidRPr="00542175" w:rsidRDefault="00542175" w:rsidP="00542175">
            <w:pPr>
              <w:spacing w:after="0" w:line="240" w:lineRule="auto"/>
              <w:ind w:firstLine="567"/>
              <w:jc w:val="both"/>
            </w:pPr>
            <w:r w:rsidRPr="00542175">
              <w:t xml:space="preserve">- минимальные отступы от границ земельных участков – </w:t>
            </w:r>
            <w:r w:rsidRPr="00542175">
              <w:rPr>
                <w:b/>
              </w:rPr>
              <w:t>1 м;</w:t>
            </w:r>
          </w:p>
          <w:p w14:paraId="173C0C38" w14:textId="77777777" w:rsidR="00542175" w:rsidRPr="00542175" w:rsidRDefault="00542175" w:rsidP="00542175">
            <w:pPr>
              <w:spacing w:after="0" w:line="240" w:lineRule="auto"/>
              <w:ind w:firstLine="567"/>
              <w:jc w:val="both"/>
            </w:pPr>
            <w:r w:rsidRPr="00542175">
              <w:t>- максимальная высота строений, сооружений от уровня земли -</w:t>
            </w:r>
            <w:r w:rsidRPr="00542175">
              <w:rPr>
                <w:b/>
              </w:rPr>
              <w:t>10 м</w:t>
            </w:r>
            <w:r w:rsidRPr="00542175">
              <w:t>;</w:t>
            </w:r>
          </w:p>
          <w:p w14:paraId="75AD8679" w14:textId="77777777" w:rsidR="00542175" w:rsidRPr="00542175" w:rsidRDefault="00542175" w:rsidP="00542175">
            <w:pPr>
              <w:spacing w:after="0" w:line="240" w:lineRule="auto"/>
              <w:ind w:firstLine="567"/>
              <w:jc w:val="both"/>
            </w:pPr>
            <w:r w:rsidRPr="00542175">
              <w:t xml:space="preserve">- максимальный процент застройки в границах земельного участка – </w:t>
            </w:r>
            <w:r w:rsidRPr="00542175">
              <w:rPr>
                <w:b/>
              </w:rPr>
              <w:t xml:space="preserve">90%, </w:t>
            </w:r>
            <w:r w:rsidRPr="00542175">
              <w:rPr>
                <w:bCs/>
              </w:rPr>
              <w:t>процент застройки</w:t>
            </w:r>
            <w:r w:rsidRPr="00542175">
              <w:t xml:space="preserve"> подземной части не регламентируется.</w:t>
            </w:r>
          </w:p>
        </w:tc>
      </w:tr>
      <w:tr w:rsidR="00542175" w:rsidRPr="00542175" w14:paraId="710C5C8D" w14:textId="77777777" w:rsidTr="00542175">
        <w:trPr>
          <w:trHeight w:val="356"/>
        </w:trPr>
        <w:tc>
          <w:tcPr>
            <w:tcW w:w="624" w:type="pct"/>
          </w:tcPr>
          <w:p w14:paraId="0FB1859C" w14:textId="77777777" w:rsidR="00542175" w:rsidRPr="00542175" w:rsidRDefault="00542175" w:rsidP="00542175">
            <w:pPr>
              <w:spacing w:after="0" w:line="240" w:lineRule="auto"/>
              <w:ind w:firstLine="567"/>
              <w:jc w:val="both"/>
              <w:rPr>
                <w:b/>
              </w:rPr>
            </w:pPr>
            <w:r w:rsidRPr="00542175">
              <w:rPr>
                <w:b/>
              </w:rPr>
              <w:t>13.2</w:t>
            </w:r>
          </w:p>
        </w:tc>
        <w:tc>
          <w:tcPr>
            <w:tcW w:w="1053" w:type="pct"/>
            <w:tcBorders>
              <w:top w:val="single" w:sz="4" w:space="0" w:color="auto"/>
              <w:bottom w:val="single" w:sz="4" w:space="0" w:color="auto"/>
              <w:right w:val="single" w:sz="4" w:space="0" w:color="auto"/>
            </w:tcBorders>
          </w:tcPr>
          <w:p w14:paraId="285F7110" w14:textId="77777777" w:rsidR="00542175" w:rsidRPr="00542175" w:rsidRDefault="00542175" w:rsidP="00542175">
            <w:pPr>
              <w:spacing w:after="0" w:line="240" w:lineRule="auto"/>
              <w:ind w:firstLine="567"/>
              <w:jc w:val="both"/>
            </w:pPr>
            <w:r w:rsidRPr="00542175">
              <w:t>Ведение садоводства</w:t>
            </w:r>
          </w:p>
        </w:tc>
        <w:tc>
          <w:tcPr>
            <w:tcW w:w="1480" w:type="pct"/>
            <w:tcBorders>
              <w:top w:val="single" w:sz="4" w:space="0" w:color="auto"/>
              <w:left w:val="single" w:sz="4" w:space="0" w:color="auto"/>
              <w:bottom w:val="single" w:sz="4" w:space="0" w:color="auto"/>
              <w:right w:val="single" w:sz="4" w:space="0" w:color="auto"/>
            </w:tcBorders>
          </w:tcPr>
          <w:p w14:paraId="70813FE9" w14:textId="023BF749" w:rsidR="00542175" w:rsidRPr="00542175" w:rsidRDefault="00542175" w:rsidP="00542175">
            <w:pPr>
              <w:spacing w:after="0" w:line="240" w:lineRule="auto"/>
              <w:ind w:firstLine="567"/>
              <w:jc w:val="both"/>
            </w:pPr>
            <w:r w:rsidRPr="00542175">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w:t>
            </w:r>
            <w:r>
              <w:t xml:space="preserve">да разрешенного использования с </w:t>
            </w:r>
            <w:hyperlink r:id="rId148" w:anchor="/document/70736874/entry/1021" w:history="1">
              <w:r w:rsidRPr="00542175">
                <w:rPr>
                  <w:rStyle w:val="ad"/>
                </w:rPr>
                <w:t>кодом 2.1</w:t>
              </w:r>
            </w:hyperlink>
            <w:r w:rsidRPr="00542175">
              <w:t>, хозяйственных построек и гаражей для собственных нужд</w:t>
            </w:r>
          </w:p>
        </w:tc>
        <w:tc>
          <w:tcPr>
            <w:tcW w:w="1843" w:type="pct"/>
          </w:tcPr>
          <w:p w14:paraId="297DCA54" w14:textId="77777777" w:rsidR="00542175" w:rsidRPr="00542175" w:rsidRDefault="00542175" w:rsidP="00542175">
            <w:pPr>
              <w:spacing w:after="0" w:line="240" w:lineRule="auto"/>
              <w:ind w:firstLine="567"/>
              <w:jc w:val="both"/>
              <w:rPr>
                <w:b/>
                <w:bCs/>
              </w:rPr>
            </w:pPr>
            <w:r w:rsidRPr="00542175">
              <w:t xml:space="preserve">- минимальная/максимальная площадь земельного участка – </w:t>
            </w:r>
            <w:r w:rsidRPr="00542175">
              <w:rPr>
                <w:b/>
                <w:bCs/>
              </w:rPr>
              <w:t>300/ 1500 кв.м;</w:t>
            </w:r>
          </w:p>
          <w:p w14:paraId="59C7B595" w14:textId="77777777" w:rsidR="00542175" w:rsidRPr="00542175" w:rsidRDefault="00542175" w:rsidP="00542175">
            <w:pPr>
              <w:spacing w:after="0" w:line="240" w:lineRule="auto"/>
              <w:ind w:firstLine="567"/>
              <w:jc w:val="both"/>
            </w:pPr>
            <w:r w:rsidRPr="00542175">
              <w:t xml:space="preserve">- минимальная ширина земельных участков вдоль фронта улицы (проездов)- </w:t>
            </w:r>
            <w:r w:rsidRPr="00542175">
              <w:rPr>
                <w:b/>
              </w:rPr>
              <w:t>12 м</w:t>
            </w:r>
            <w:r w:rsidRPr="00542175">
              <w:t>;</w:t>
            </w:r>
          </w:p>
          <w:p w14:paraId="5D8DF064" w14:textId="77777777" w:rsidR="00542175" w:rsidRPr="00542175" w:rsidRDefault="00542175" w:rsidP="00542175">
            <w:pPr>
              <w:spacing w:after="0" w:line="240" w:lineRule="auto"/>
              <w:ind w:firstLine="567"/>
              <w:jc w:val="both"/>
              <w:rPr>
                <w:b/>
              </w:rPr>
            </w:pPr>
            <w:r w:rsidRPr="00542175">
              <w:t xml:space="preserve">- минимальный отступ строений от красной линии улиц не менее чем на - </w:t>
            </w:r>
            <w:r w:rsidRPr="00542175">
              <w:rPr>
                <w:b/>
              </w:rPr>
              <w:t>5 м</w:t>
            </w:r>
            <w:r w:rsidRPr="00542175">
              <w:t xml:space="preserve">, от красной линии проездов не менее чем на </w:t>
            </w:r>
            <w:r w:rsidRPr="00542175">
              <w:rPr>
                <w:b/>
              </w:rPr>
              <w:t>3 м;</w:t>
            </w:r>
          </w:p>
          <w:p w14:paraId="294C0F4F" w14:textId="77777777" w:rsidR="00542175" w:rsidRPr="00542175" w:rsidRDefault="00542175" w:rsidP="00542175">
            <w:pPr>
              <w:spacing w:after="0" w:line="240" w:lineRule="auto"/>
              <w:ind w:firstLine="567"/>
              <w:jc w:val="both"/>
            </w:pPr>
            <w:r w:rsidRPr="00542175">
              <w:t xml:space="preserve">- минимальные отступы для жилых строений от границ участка </w:t>
            </w:r>
            <w:r w:rsidRPr="00542175">
              <w:rPr>
                <w:b/>
              </w:rPr>
              <w:t>- 3</w:t>
            </w:r>
            <w:r w:rsidRPr="00542175">
              <w:t xml:space="preserve"> </w:t>
            </w:r>
            <w:r w:rsidRPr="00542175">
              <w:rPr>
                <w:b/>
              </w:rPr>
              <w:t>м</w:t>
            </w:r>
            <w:r w:rsidRPr="00542175">
              <w:t>;</w:t>
            </w:r>
          </w:p>
          <w:p w14:paraId="65F42183" w14:textId="77777777" w:rsidR="00542175" w:rsidRPr="00542175" w:rsidRDefault="00542175" w:rsidP="00542175">
            <w:pPr>
              <w:spacing w:after="0" w:line="240" w:lineRule="auto"/>
              <w:ind w:firstLine="567"/>
              <w:jc w:val="both"/>
            </w:pPr>
            <w:r w:rsidRPr="00542175">
              <w:t xml:space="preserve">- минимальные отступы для хозяйственных построек от границ участка </w:t>
            </w:r>
            <w:r w:rsidRPr="00542175">
              <w:rPr>
                <w:b/>
              </w:rPr>
              <w:t xml:space="preserve">1 </w:t>
            </w:r>
            <w:r w:rsidRPr="00542175">
              <w:t>метр  с учетом соблюдения требований технических регламентов;</w:t>
            </w:r>
          </w:p>
          <w:p w14:paraId="61B69A4B" w14:textId="77777777" w:rsidR="00542175" w:rsidRPr="00542175" w:rsidRDefault="00542175" w:rsidP="00542175">
            <w:pPr>
              <w:spacing w:after="0" w:line="240" w:lineRule="auto"/>
              <w:ind w:firstLine="567"/>
              <w:jc w:val="both"/>
            </w:pPr>
            <w:r w:rsidRPr="00542175">
              <w:t xml:space="preserve">- максимальное количество надземных этажей зданий – </w:t>
            </w:r>
            <w:r w:rsidRPr="00542175">
              <w:rPr>
                <w:b/>
              </w:rPr>
              <w:t>3 этажа</w:t>
            </w:r>
            <w:r w:rsidRPr="00542175">
              <w:t xml:space="preserve"> (включая мансардный этаж);</w:t>
            </w:r>
          </w:p>
          <w:p w14:paraId="354A2B2E" w14:textId="77777777" w:rsidR="00542175" w:rsidRPr="00542175" w:rsidRDefault="00542175" w:rsidP="00542175">
            <w:pPr>
              <w:spacing w:after="0" w:line="240" w:lineRule="auto"/>
              <w:ind w:firstLine="567"/>
              <w:jc w:val="both"/>
            </w:pPr>
            <w:r w:rsidRPr="00542175">
              <w:rPr>
                <w:b/>
              </w:rPr>
              <w:t xml:space="preserve">- </w:t>
            </w:r>
            <w:r w:rsidRPr="00542175">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542175">
              <w:rPr>
                <w:b/>
              </w:rPr>
              <w:t>12 м;</w:t>
            </w:r>
            <w:r w:rsidRPr="00542175">
              <w:t xml:space="preserve"> </w:t>
            </w:r>
          </w:p>
          <w:p w14:paraId="796747D1" w14:textId="77777777" w:rsidR="00542175" w:rsidRPr="00542175" w:rsidRDefault="00542175" w:rsidP="00542175">
            <w:pPr>
              <w:spacing w:after="0" w:line="240" w:lineRule="auto"/>
              <w:ind w:firstLine="567"/>
              <w:jc w:val="both"/>
              <w:rPr>
                <w:b/>
              </w:rPr>
            </w:pPr>
            <w:r w:rsidRPr="00542175">
              <w:t xml:space="preserve">- максимальный процент застройки в границах земельного участка – </w:t>
            </w:r>
            <w:r w:rsidRPr="00542175">
              <w:rPr>
                <w:b/>
              </w:rPr>
              <w:t xml:space="preserve">40%, </w:t>
            </w:r>
            <w:r w:rsidRPr="00542175">
              <w:rPr>
                <w:bCs/>
              </w:rPr>
              <w:t>процент застройки</w:t>
            </w:r>
            <w:r w:rsidRPr="00542175">
              <w:t xml:space="preserve"> подземной части не регламентируется</w:t>
            </w:r>
            <w:r w:rsidRPr="00542175">
              <w:rPr>
                <w:b/>
              </w:rPr>
              <w:t>;</w:t>
            </w:r>
          </w:p>
          <w:p w14:paraId="0A3B2167" w14:textId="77777777" w:rsidR="00542175" w:rsidRPr="00542175" w:rsidRDefault="00542175" w:rsidP="00542175">
            <w:pPr>
              <w:spacing w:after="0" w:line="240" w:lineRule="auto"/>
              <w:ind w:firstLine="567"/>
              <w:jc w:val="both"/>
            </w:pPr>
            <w:r w:rsidRPr="00542175">
              <w:t xml:space="preserve">Максимальное количество этажей для хозяйственных строений и сооружений – </w:t>
            </w:r>
            <w:r w:rsidRPr="00542175">
              <w:rPr>
                <w:b/>
              </w:rPr>
              <w:t>1</w:t>
            </w:r>
            <w:r w:rsidRPr="00542175">
              <w:t xml:space="preserve"> этаж.</w:t>
            </w:r>
          </w:p>
          <w:p w14:paraId="197D254B" w14:textId="77777777" w:rsidR="00542175" w:rsidRPr="00542175" w:rsidRDefault="00542175" w:rsidP="00542175">
            <w:pPr>
              <w:spacing w:after="0" w:line="240" w:lineRule="auto"/>
              <w:ind w:firstLine="567"/>
              <w:jc w:val="both"/>
            </w:pPr>
            <w:r w:rsidRPr="00542175">
              <w:t xml:space="preserve">Максимальная высота хозяйственных построек от уровня земли до верха конька кровли </w:t>
            </w:r>
            <w:r w:rsidRPr="00542175">
              <w:rPr>
                <w:b/>
              </w:rPr>
              <w:t>- 7</w:t>
            </w:r>
            <w:r w:rsidRPr="00542175">
              <w:t xml:space="preserve"> метров, высота помещения не менее </w:t>
            </w:r>
            <w:r w:rsidRPr="00542175">
              <w:rPr>
                <w:b/>
              </w:rPr>
              <w:t>2,4 м</w:t>
            </w:r>
            <w:r w:rsidRPr="00542175">
              <w:t>.</w:t>
            </w:r>
          </w:p>
        </w:tc>
      </w:tr>
    </w:tbl>
    <w:p w14:paraId="09BF51C0" w14:textId="77777777" w:rsidR="00542175" w:rsidRPr="00542175" w:rsidRDefault="00542175" w:rsidP="00542175">
      <w:pPr>
        <w:spacing w:after="0" w:line="240" w:lineRule="auto"/>
        <w:ind w:firstLine="567"/>
        <w:jc w:val="both"/>
        <w:rPr>
          <w:u w:val="single"/>
        </w:rPr>
      </w:pPr>
      <w:r w:rsidRPr="00542175">
        <w:rPr>
          <w:u w:val="single"/>
        </w:rPr>
        <w:t>Примечание:</w:t>
      </w:r>
    </w:p>
    <w:p w14:paraId="0BAFEE19" w14:textId="77777777" w:rsidR="00542175" w:rsidRPr="00542175" w:rsidRDefault="00542175" w:rsidP="00542175">
      <w:pPr>
        <w:spacing w:after="0" w:line="240" w:lineRule="auto"/>
        <w:ind w:firstLine="567"/>
        <w:jc w:val="both"/>
      </w:pPr>
      <w:r w:rsidRPr="00542175">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774DFA27" w14:textId="77777777" w:rsidR="00542175" w:rsidRPr="00542175" w:rsidRDefault="00542175" w:rsidP="00542175">
      <w:pPr>
        <w:spacing w:after="0" w:line="240" w:lineRule="auto"/>
        <w:ind w:firstLine="567"/>
        <w:jc w:val="both"/>
      </w:pPr>
      <w:r w:rsidRPr="00542175">
        <w:t>Указанная информация должна отражаться в градостроительном плане земельного участка в разделе «5. Информация об ограничениях использования земельного участка…».</w:t>
      </w:r>
    </w:p>
    <w:p w14:paraId="0582AD40" w14:textId="77777777" w:rsidR="00542175" w:rsidRPr="00542175" w:rsidRDefault="00542175" w:rsidP="00542175">
      <w:pPr>
        <w:spacing w:after="0" w:line="240" w:lineRule="auto"/>
        <w:ind w:firstLine="567"/>
        <w:jc w:val="both"/>
      </w:pPr>
      <w:r w:rsidRPr="00542175">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013D1F3C" w14:textId="77777777" w:rsidR="00542175" w:rsidRPr="00542175" w:rsidRDefault="00542175" w:rsidP="00542175">
      <w:pPr>
        <w:spacing w:after="0" w:line="240" w:lineRule="auto"/>
        <w:ind w:firstLine="567"/>
        <w:jc w:val="both"/>
      </w:pPr>
    </w:p>
    <w:p w14:paraId="20E3F001" w14:textId="7BB4468F" w:rsidR="00542175" w:rsidRPr="00542175" w:rsidRDefault="00542175" w:rsidP="00542175">
      <w:pPr>
        <w:spacing w:after="0" w:line="240" w:lineRule="auto"/>
        <w:ind w:firstLine="567"/>
        <w:jc w:val="both"/>
        <w:rPr>
          <w:b/>
        </w:rPr>
      </w:pPr>
      <w:r w:rsidRPr="00542175">
        <w:rPr>
          <w:b/>
        </w:rPr>
        <w:t>3. ВСПОМОГАТЕЛЬНЫЕ ВИДЫ РАЗРЕШЕННОГО ИСПОЛЬЗОВАНИЯ ОБЪЕКТОВ КАПИТАЛЬНОГО СТРОИТЕЛЬСТВА</w:t>
      </w:r>
    </w:p>
    <w:p w14:paraId="637B1A79" w14:textId="77777777" w:rsidR="00542175" w:rsidRPr="00542175" w:rsidRDefault="00542175" w:rsidP="00542175">
      <w:pPr>
        <w:spacing w:after="0" w:line="240" w:lineRule="auto"/>
        <w:ind w:firstLine="567"/>
        <w:jc w:val="both"/>
      </w:pPr>
    </w:p>
    <w:p w14:paraId="04B37D93" w14:textId="77777777" w:rsidR="00542175" w:rsidRPr="00542175" w:rsidRDefault="00542175" w:rsidP="00542175">
      <w:pPr>
        <w:spacing w:after="0" w:line="240" w:lineRule="auto"/>
        <w:ind w:firstLine="567"/>
        <w:jc w:val="both"/>
      </w:pPr>
      <w:r w:rsidRPr="00542175">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14:paraId="74E51185" w14:textId="77777777" w:rsidR="00542175" w:rsidRPr="00542175" w:rsidRDefault="00542175" w:rsidP="00542175">
      <w:pPr>
        <w:spacing w:after="0" w:line="240" w:lineRule="auto"/>
        <w:ind w:firstLine="567"/>
        <w:jc w:val="both"/>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804"/>
      </w:tblGrid>
      <w:tr w:rsidR="00542175" w:rsidRPr="00542175" w14:paraId="191BD531" w14:textId="77777777" w:rsidTr="00337175">
        <w:trPr>
          <w:trHeight w:val="20"/>
        </w:trPr>
        <w:tc>
          <w:tcPr>
            <w:tcW w:w="8789" w:type="dxa"/>
            <w:vAlign w:val="center"/>
          </w:tcPr>
          <w:p w14:paraId="12DE0019" w14:textId="77777777" w:rsidR="00542175" w:rsidRPr="00542175" w:rsidRDefault="00542175" w:rsidP="00542175">
            <w:pPr>
              <w:spacing w:after="0" w:line="240" w:lineRule="auto"/>
              <w:ind w:firstLine="567"/>
              <w:jc w:val="both"/>
            </w:pPr>
            <w:r w:rsidRPr="00542175">
              <w:rPr>
                <w:b/>
              </w:rPr>
              <w:t>Виды разрешенного использования земельных участков и объектов капитального строительства</w:t>
            </w:r>
          </w:p>
        </w:tc>
        <w:tc>
          <w:tcPr>
            <w:tcW w:w="6804" w:type="dxa"/>
            <w:vAlign w:val="center"/>
          </w:tcPr>
          <w:p w14:paraId="69B67E65" w14:textId="77777777" w:rsidR="00542175" w:rsidRPr="00542175" w:rsidRDefault="00542175" w:rsidP="00542175">
            <w:pPr>
              <w:spacing w:after="0" w:line="240" w:lineRule="auto"/>
              <w:ind w:firstLine="567"/>
              <w:jc w:val="both"/>
            </w:pPr>
            <w:r w:rsidRPr="00542175">
              <w:rPr>
                <w:b/>
              </w:rPr>
              <w:t>Предельные параметры разрешенного строительства, реконструкции объектов капитального строительства</w:t>
            </w:r>
          </w:p>
        </w:tc>
      </w:tr>
      <w:tr w:rsidR="00542175" w:rsidRPr="00542175" w14:paraId="73270C40" w14:textId="77777777" w:rsidTr="00337175">
        <w:trPr>
          <w:trHeight w:val="20"/>
        </w:trPr>
        <w:tc>
          <w:tcPr>
            <w:tcW w:w="8789" w:type="dxa"/>
            <w:vAlign w:val="center"/>
          </w:tcPr>
          <w:p w14:paraId="5BCE6CE0" w14:textId="77777777" w:rsidR="00542175" w:rsidRPr="00542175" w:rsidRDefault="00542175" w:rsidP="00542175">
            <w:pPr>
              <w:spacing w:after="0" w:line="240" w:lineRule="auto"/>
              <w:ind w:firstLine="567"/>
              <w:jc w:val="both"/>
            </w:pPr>
            <w:r w:rsidRPr="00542175">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1933B06F" w14:textId="77777777" w:rsidR="00542175" w:rsidRPr="00542175" w:rsidRDefault="00542175" w:rsidP="00542175">
            <w:pPr>
              <w:spacing w:after="0" w:line="240" w:lineRule="auto"/>
              <w:ind w:firstLine="567"/>
              <w:jc w:val="both"/>
            </w:pPr>
            <w:r w:rsidRPr="00542175">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F044ABE" w14:textId="77777777" w:rsidR="00542175" w:rsidRPr="00542175" w:rsidRDefault="00542175" w:rsidP="00542175">
            <w:pPr>
              <w:spacing w:after="0" w:line="240" w:lineRule="auto"/>
              <w:ind w:firstLine="567"/>
              <w:jc w:val="both"/>
            </w:pPr>
            <w:r w:rsidRPr="00542175">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2B4529D" w14:textId="77777777" w:rsidR="00542175" w:rsidRPr="00542175" w:rsidRDefault="00542175" w:rsidP="00542175">
            <w:pPr>
              <w:spacing w:after="0" w:line="240" w:lineRule="auto"/>
              <w:ind w:firstLine="567"/>
              <w:jc w:val="both"/>
            </w:pPr>
            <w:r w:rsidRPr="00542175">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AD2009E" w14:textId="77777777" w:rsidR="00542175" w:rsidRPr="00542175" w:rsidRDefault="00542175" w:rsidP="00542175">
            <w:pPr>
              <w:spacing w:after="0" w:line="240" w:lineRule="auto"/>
              <w:ind w:firstLine="567"/>
              <w:jc w:val="both"/>
            </w:pPr>
            <w:r w:rsidRPr="00542175">
              <w:t>- проезды общего пользования;</w:t>
            </w:r>
          </w:p>
          <w:p w14:paraId="556E6DFC" w14:textId="77777777" w:rsidR="00542175" w:rsidRPr="00542175" w:rsidRDefault="00542175" w:rsidP="00542175">
            <w:pPr>
              <w:spacing w:after="0" w:line="240" w:lineRule="auto"/>
              <w:ind w:firstLine="567"/>
              <w:jc w:val="both"/>
            </w:pPr>
            <w:r w:rsidRPr="00542175">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087E4C6B" w14:textId="77777777" w:rsidR="00542175" w:rsidRPr="00542175" w:rsidRDefault="00542175" w:rsidP="00542175">
            <w:pPr>
              <w:spacing w:after="0" w:line="240" w:lineRule="auto"/>
              <w:ind w:firstLine="567"/>
              <w:jc w:val="both"/>
            </w:pPr>
            <w:r w:rsidRPr="00542175">
              <w:t>- благоустроенные, в том числе озелененные территории, детские площадки, площадки для отдыха, спортивных занятий;</w:t>
            </w:r>
          </w:p>
          <w:p w14:paraId="70465F9D" w14:textId="77777777" w:rsidR="00542175" w:rsidRPr="00542175" w:rsidRDefault="00542175" w:rsidP="00542175">
            <w:pPr>
              <w:spacing w:after="0" w:line="240" w:lineRule="auto"/>
              <w:ind w:firstLine="567"/>
              <w:jc w:val="both"/>
            </w:pPr>
            <w:r w:rsidRPr="00542175">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56CEF375" w14:textId="77777777" w:rsidR="00542175" w:rsidRPr="00542175" w:rsidRDefault="00542175" w:rsidP="00542175">
            <w:pPr>
              <w:spacing w:after="0" w:line="240" w:lineRule="auto"/>
              <w:ind w:firstLine="567"/>
              <w:jc w:val="both"/>
            </w:pPr>
            <w:r w:rsidRPr="00542175">
              <w:t>- площадки хозяйственные, в том числе площадки для мусоросборников и выгула собак;</w:t>
            </w:r>
          </w:p>
          <w:p w14:paraId="5C5EBF38" w14:textId="77777777" w:rsidR="00542175" w:rsidRPr="00542175" w:rsidRDefault="00542175" w:rsidP="00542175">
            <w:pPr>
              <w:spacing w:after="0" w:line="240" w:lineRule="auto"/>
              <w:ind w:firstLine="567"/>
              <w:jc w:val="both"/>
            </w:pPr>
            <w:r w:rsidRPr="00542175">
              <w:t>- общественные туалеты, надворные туалеты, гидронепроницаемые выгребы, септики;</w:t>
            </w:r>
          </w:p>
          <w:p w14:paraId="39DAC0E1" w14:textId="77777777" w:rsidR="00542175" w:rsidRPr="00542175" w:rsidRDefault="00542175" w:rsidP="00542175">
            <w:pPr>
              <w:spacing w:after="0" w:line="240" w:lineRule="auto"/>
              <w:ind w:firstLine="567"/>
              <w:jc w:val="both"/>
            </w:pPr>
            <w:r w:rsidRPr="00542175">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1826430B" w14:textId="77777777" w:rsidR="00542175" w:rsidRPr="00542175" w:rsidRDefault="00542175" w:rsidP="00542175">
            <w:pPr>
              <w:spacing w:after="0" w:line="240" w:lineRule="auto"/>
              <w:ind w:firstLine="567"/>
              <w:jc w:val="both"/>
            </w:pPr>
            <w:r w:rsidRPr="00542175">
              <w:t xml:space="preserve">минимальная площадь земельных участков - 1 кв. м. </w:t>
            </w:r>
          </w:p>
          <w:p w14:paraId="0EE6C588" w14:textId="77777777" w:rsidR="00542175" w:rsidRPr="00542175" w:rsidRDefault="00542175" w:rsidP="00542175">
            <w:pPr>
              <w:spacing w:after="0" w:line="240" w:lineRule="auto"/>
              <w:ind w:firstLine="567"/>
              <w:jc w:val="both"/>
            </w:pPr>
            <w:r w:rsidRPr="00542175">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46349F4A" w14:textId="77777777" w:rsidR="00542175" w:rsidRPr="00542175" w:rsidRDefault="00542175" w:rsidP="00542175">
            <w:pPr>
              <w:spacing w:after="0" w:line="240" w:lineRule="auto"/>
              <w:ind w:firstLine="567"/>
              <w:jc w:val="both"/>
            </w:pPr>
          </w:p>
          <w:p w14:paraId="6BCFAC27" w14:textId="77777777" w:rsidR="00542175" w:rsidRPr="00542175" w:rsidRDefault="00542175" w:rsidP="00542175">
            <w:pPr>
              <w:spacing w:after="0" w:line="240" w:lineRule="auto"/>
              <w:ind w:firstLine="567"/>
              <w:jc w:val="both"/>
            </w:pPr>
            <w:r w:rsidRPr="00542175">
              <w:t xml:space="preserve">минимальная ширина земельных участков вдоль фронта улицы (проезда) - </w:t>
            </w:r>
          </w:p>
          <w:p w14:paraId="190C3EF2" w14:textId="77777777" w:rsidR="00542175" w:rsidRPr="00542175" w:rsidRDefault="00542175" w:rsidP="00542175">
            <w:pPr>
              <w:spacing w:after="0" w:line="240" w:lineRule="auto"/>
              <w:ind w:firstLine="567"/>
              <w:jc w:val="both"/>
            </w:pPr>
            <w:r w:rsidRPr="00542175">
              <w:t>1 м/</w:t>
            </w:r>
            <w:r w:rsidRPr="00542175">
              <w:rPr>
                <w:b/>
                <w:bCs/>
              </w:rPr>
              <w:t xml:space="preserve"> не подлежит установлению</w:t>
            </w:r>
            <w:r w:rsidRPr="00542175">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5D77740" w14:textId="77777777" w:rsidR="00542175" w:rsidRPr="00542175" w:rsidRDefault="00542175" w:rsidP="00542175">
            <w:pPr>
              <w:spacing w:after="0" w:line="240" w:lineRule="auto"/>
              <w:ind w:firstLine="567"/>
              <w:jc w:val="both"/>
            </w:pPr>
          </w:p>
          <w:p w14:paraId="3606819B" w14:textId="77777777" w:rsidR="00542175" w:rsidRPr="00542175" w:rsidRDefault="00542175" w:rsidP="00542175">
            <w:pPr>
              <w:spacing w:after="0" w:line="240" w:lineRule="auto"/>
              <w:ind w:firstLine="567"/>
              <w:jc w:val="both"/>
            </w:pPr>
            <w:r w:rsidRPr="00542175">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2A6E95B" w14:textId="77777777" w:rsidR="00542175" w:rsidRPr="00542175" w:rsidRDefault="00542175" w:rsidP="00542175">
            <w:pPr>
              <w:spacing w:after="0" w:line="240" w:lineRule="auto"/>
              <w:ind w:firstLine="567"/>
              <w:jc w:val="both"/>
            </w:pPr>
            <w:r w:rsidRPr="00542175">
              <w:t>минимальные отступы от границ земельных участков - 1 м;</w:t>
            </w:r>
          </w:p>
          <w:p w14:paraId="48531DED" w14:textId="77777777" w:rsidR="00542175" w:rsidRPr="00542175" w:rsidRDefault="00542175" w:rsidP="00542175">
            <w:pPr>
              <w:spacing w:after="0" w:line="240" w:lineRule="auto"/>
              <w:ind w:firstLine="567"/>
              <w:jc w:val="both"/>
            </w:pPr>
            <w:r w:rsidRPr="00542175">
              <w:t>требования в части максимальной высоты, установленные настоящими Правилами, не распространяются на антенны, вентиляционные и дымовые трубы;</w:t>
            </w:r>
          </w:p>
          <w:p w14:paraId="37AFED15" w14:textId="77777777" w:rsidR="00542175" w:rsidRPr="00542175" w:rsidRDefault="00542175" w:rsidP="00542175">
            <w:pPr>
              <w:spacing w:after="0" w:line="240" w:lineRule="auto"/>
              <w:ind w:firstLine="567"/>
              <w:jc w:val="both"/>
            </w:pPr>
          </w:p>
        </w:tc>
      </w:tr>
    </w:tbl>
    <w:p w14:paraId="25280654" w14:textId="77777777" w:rsidR="00214D5E" w:rsidRPr="00214D5E" w:rsidRDefault="00214D5E" w:rsidP="005A47C0">
      <w:pPr>
        <w:spacing w:after="0" w:line="240" w:lineRule="auto"/>
        <w:ind w:firstLine="567"/>
        <w:jc w:val="both"/>
      </w:pPr>
      <w:r w:rsidRPr="00214D5E">
        <w:t>Ограничения использования земельных участков и объектов капитального строительства:</w:t>
      </w:r>
    </w:p>
    <w:p w14:paraId="0B877E24" w14:textId="77777777" w:rsidR="00214D5E" w:rsidRPr="00214D5E" w:rsidRDefault="00214D5E" w:rsidP="005A47C0">
      <w:pPr>
        <w:spacing w:after="0" w:line="240" w:lineRule="auto"/>
        <w:ind w:firstLine="567"/>
        <w:jc w:val="both"/>
      </w:pPr>
    </w:p>
    <w:p w14:paraId="67FED257" w14:textId="77777777" w:rsidR="00214D5E" w:rsidRPr="00214D5E" w:rsidRDefault="00214D5E" w:rsidP="005A47C0">
      <w:pPr>
        <w:spacing w:after="0" w:line="240" w:lineRule="auto"/>
        <w:ind w:firstLine="567"/>
        <w:jc w:val="both"/>
      </w:pPr>
      <w:r w:rsidRPr="00214D5E">
        <w:t>Минимальный процент озеленения земельного участка для всех типов многоквартирной жилой застройки – 15%.</w:t>
      </w:r>
    </w:p>
    <w:p w14:paraId="35D83457" w14:textId="77777777" w:rsidR="00214D5E" w:rsidRPr="00214D5E" w:rsidRDefault="00214D5E" w:rsidP="005A47C0">
      <w:pPr>
        <w:spacing w:after="0" w:line="240" w:lineRule="auto"/>
        <w:ind w:firstLine="567"/>
        <w:jc w:val="both"/>
      </w:pPr>
      <w:r w:rsidRPr="00214D5E">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25CB430" w14:textId="77777777" w:rsidR="00214D5E" w:rsidRPr="00214D5E" w:rsidRDefault="00214D5E" w:rsidP="005A47C0">
      <w:pPr>
        <w:spacing w:after="0" w:line="240" w:lineRule="auto"/>
        <w:ind w:firstLine="567"/>
        <w:jc w:val="both"/>
      </w:pPr>
      <w:r w:rsidRPr="00214D5E">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9797352" w14:textId="77777777" w:rsidR="00214D5E" w:rsidRPr="00214D5E" w:rsidRDefault="00214D5E" w:rsidP="005A47C0">
      <w:pPr>
        <w:spacing w:after="0" w:line="240" w:lineRule="auto"/>
        <w:ind w:firstLine="567"/>
        <w:jc w:val="both"/>
      </w:pPr>
      <w:r w:rsidRPr="00214D5E">
        <w:t>Расстояние до красной линии:</w:t>
      </w:r>
    </w:p>
    <w:p w14:paraId="434A017B" w14:textId="77777777" w:rsidR="00214D5E" w:rsidRPr="00214D5E" w:rsidRDefault="00214D5E" w:rsidP="005A47C0">
      <w:pPr>
        <w:spacing w:after="0" w:line="240" w:lineRule="auto"/>
        <w:ind w:firstLine="567"/>
        <w:jc w:val="both"/>
      </w:pPr>
      <w:r w:rsidRPr="00214D5E">
        <w:t>1) от Дошкольных образовательных учреждений и общеобразовательных школ (стены здания) -10 м;</w:t>
      </w:r>
    </w:p>
    <w:p w14:paraId="0927ACB8" w14:textId="77777777" w:rsidR="00214D5E" w:rsidRPr="00214D5E" w:rsidRDefault="00214D5E" w:rsidP="005A47C0">
      <w:pPr>
        <w:spacing w:after="0" w:line="240" w:lineRule="auto"/>
        <w:ind w:firstLine="567"/>
        <w:jc w:val="both"/>
      </w:pPr>
      <w:r w:rsidRPr="00214D5E">
        <w:t>2) от Пожарных депо - 10 м (15 м - для депо I типа);</w:t>
      </w:r>
    </w:p>
    <w:p w14:paraId="5219CAEF" w14:textId="77777777" w:rsidR="00214D5E" w:rsidRPr="00214D5E" w:rsidRDefault="00214D5E" w:rsidP="005A47C0">
      <w:pPr>
        <w:spacing w:after="0" w:line="240" w:lineRule="auto"/>
        <w:ind w:firstLine="567"/>
        <w:jc w:val="both"/>
      </w:pPr>
      <w:r w:rsidRPr="00214D5E">
        <w:t>3) улиц, от жилых и общественных зданий – 5 м;</w:t>
      </w:r>
    </w:p>
    <w:p w14:paraId="428B2697" w14:textId="77777777" w:rsidR="00214D5E" w:rsidRPr="00214D5E" w:rsidRDefault="00214D5E" w:rsidP="005A47C0">
      <w:pPr>
        <w:spacing w:after="0" w:line="240" w:lineRule="auto"/>
        <w:ind w:firstLine="567"/>
        <w:jc w:val="both"/>
      </w:pPr>
      <w:r w:rsidRPr="00214D5E">
        <w:t>4) проездов, от жилых и общественных зданий – 3 м;</w:t>
      </w:r>
    </w:p>
    <w:p w14:paraId="6F543AAE" w14:textId="77777777" w:rsidR="00214D5E" w:rsidRPr="00214D5E" w:rsidRDefault="00214D5E" w:rsidP="005A47C0">
      <w:pPr>
        <w:spacing w:after="0" w:line="240" w:lineRule="auto"/>
        <w:ind w:firstLine="567"/>
        <w:jc w:val="both"/>
      </w:pPr>
      <w:r w:rsidRPr="00214D5E">
        <w:t>5) от остальных зданий и сооружений - 5 м.</w:t>
      </w:r>
    </w:p>
    <w:p w14:paraId="0D5C1E86" w14:textId="77777777" w:rsidR="00214D5E" w:rsidRPr="00214D5E" w:rsidRDefault="00214D5E" w:rsidP="005A47C0">
      <w:pPr>
        <w:spacing w:after="0" w:line="240" w:lineRule="auto"/>
        <w:ind w:firstLine="567"/>
        <w:jc w:val="both"/>
      </w:pPr>
      <w:r w:rsidRPr="00214D5E">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220BB128" w14:textId="77777777" w:rsidR="00214D5E" w:rsidRPr="00214D5E" w:rsidRDefault="00214D5E" w:rsidP="005A47C0">
      <w:pPr>
        <w:spacing w:after="0" w:line="240" w:lineRule="auto"/>
        <w:ind w:firstLine="567"/>
        <w:jc w:val="both"/>
      </w:pPr>
      <w:r w:rsidRPr="00214D5E">
        <w:t>До границы соседнего приквартирного участка расстояния по санитарно-бытовым условиям должны быть не менее:</w:t>
      </w:r>
    </w:p>
    <w:p w14:paraId="35980108" w14:textId="77777777" w:rsidR="00214D5E" w:rsidRPr="00214D5E" w:rsidRDefault="00214D5E" w:rsidP="005A47C0">
      <w:pPr>
        <w:spacing w:after="0" w:line="240" w:lineRule="auto"/>
        <w:ind w:firstLine="567"/>
        <w:jc w:val="both"/>
      </w:pPr>
      <w:r w:rsidRPr="00214D5E">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36C5DE9" w14:textId="77777777" w:rsidR="00214D5E" w:rsidRPr="00214D5E" w:rsidRDefault="00214D5E" w:rsidP="005A47C0">
      <w:pPr>
        <w:spacing w:after="0" w:line="240" w:lineRule="auto"/>
        <w:ind w:firstLine="567"/>
        <w:jc w:val="both"/>
      </w:pPr>
      <w:r w:rsidRPr="00214D5E">
        <w:t>1,0 м - для одноэтажного жилого дома;</w:t>
      </w:r>
    </w:p>
    <w:p w14:paraId="0F5B6A7F" w14:textId="77777777" w:rsidR="00214D5E" w:rsidRPr="00214D5E" w:rsidRDefault="00214D5E" w:rsidP="005A47C0">
      <w:pPr>
        <w:spacing w:after="0" w:line="240" w:lineRule="auto"/>
        <w:ind w:firstLine="567"/>
        <w:jc w:val="both"/>
      </w:pPr>
      <w:r w:rsidRPr="00214D5E">
        <w:t>1,5 м - для двухэтажного жилого дома;</w:t>
      </w:r>
    </w:p>
    <w:p w14:paraId="41113C1D" w14:textId="77777777" w:rsidR="00214D5E" w:rsidRPr="00214D5E" w:rsidRDefault="00214D5E" w:rsidP="005A47C0">
      <w:pPr>
        <w:spacing w:after="0" w:line="240" w:lineRule="auto"/>
        <w:ind w:firstLine="567"/>
        <w:jc w:val="both"/>
      </w:pPr>
      <w:r w:rsidRPr="00214D5E">
        <w:t>2,0 м - для трехэтажного жилого дома, при условии, что расстояние до расположенного на соседнем земельном участке жилого дома не менее 5 м;</w:t>
      </w:r>
    </w:p>
    <w:p w14:paraId="4D3C044B" w14:textId="77777777" w:rsidR="00214D5E" w:rsidRPr="00214D5E" w:rsidRDefault="00214D5E" w:rsidP="005A47C0">
      <w:pPr>
        <w:spacing w:after="0" w:line="240" w:lineRule="auto"/>
        <w:ind w:firstLine="567"/>
        <w:jc w:val="both"/>
      </w:pPr>
      <w:r w:rsidRPr="00214D5E">
        <w:t>от других построек (баня, гараж и другие) - 1 м;</w:t>
      </w:r>
    </w:p>
    <w:p w14:paraId="127D9055" w14:textId="77777777" w:rsidR="00214D5E" w:rsidRPr="00214D5E" w:rsidRDefault="00214D5E" w:rsidP="005A47C0">
      <w:pPr>
        <w:spacing w:after="0" w:line="240" w:lineRule="auto"/>
        <w:ind w:firstLine="567"/>
        <w:jc w:val="both"/>
      </w:pPr>
      <w:r w:rsidRPr="00214D5E">
        <w:t>от стволов высокорослых деревьев - 4 м;</w:t>
      </w:r>
    </w:p>
    <w:p w14:paraId="7616D39C" w14:textId="77777777" w:rsidR="00214D5E" w:rsidRPr="00214D5E" w:rsidRDefault="00214D5E" w:rsidP="005A47C0">
      <w:pPr>
        <w:spacing w:after="0" w:line="240" w:lineRule="auto"/>
        <w:ind w:firstLine="567"/>
        <w:jc w:val="both"/>
      </w:pPr>
      <w:r w:rsidRPr="00214D5E">
        <w:t>от стволов среднерослых деревьев - 2 м;</w:t>
      </w:r>
    </w:p>
    <w:p w14:paraId="64C0F37E" w14:textId="77777777" w:rsidR="00214D5E" w:rsidRPr="00214D5E" w:rsidRDefault="00214D5E" w:rsidP="005A47C0">
      <w:pPr>
        <w:spacing w:after="0" w:line="240" w:lineRule="auto"/>
        <w:ind w:firstLine="567"/>
        <w:jc w:val="both"/>
      </w:pPr>
      <w:r w:rsidRPr="00214D5E">
        <w:t>от кустарника - 1 м.</w:t>
      </w:r>
    </w:p>
    <w:p w14:paraId="594A114C" w14:textId="77777777" w:rsidR="00214D5E" w:rsidRPr="00214D5E" w:rsidRDefault="00214D5E" w:rsidP="005A47C0">
      <w:pPr>
        <w:spacing w:after="0" w:line="240" w:lineRule="auto"/>
        <w:ind w:firstLine="567"/>
        <w:jc w:val="both"/>
      </w:pPr>
      <w:r w:rsidRPr="00214D5E">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0986795D" w14:textId="77777777" w:rsidR="00214D5E" w:rsidRPr="00214D5E" w:rsidRDefault="00214D5E" w:rsidP="005A47C0">
      <w:pPr>
        <w:spacing w:after="0" w:line="240" w:lineRule="auto"/>
        <w:ind w:firstLine="567"/>
        <w:jc w:val="both"/>
      </w:pPr>
      <w:r w:rsidRPr="00214D5E">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06EA95B8" w14:textId="77777777" w:rsidR="00214D5E" w:rsidRPr="00214D5E" w:rsidRDefault="00214D5E" w:rsidP="005A47C0">
      <w:pPr>
        <w:spacing w:after="0" w:line="240" w:lineRule="auto"/>
        <w:ind w:firstLine="567"/>
        <w:jc w:val="both"/>
      </w:pPr>
      <w:r w:rsidRPr="00214D5E">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07E5868" w14:textId="77777777" w:rsidR="00214D5E" w:rsidRPr="00214D5E" w:rsidRDefault="00214D5E" w:rsidP="005A47C0">
      <w:pPr>
        <w:spacing w:after="0" w:line="240" w:lineRule="auto"/>
        <w:ind w:firstLine="567"/>
        <w:jc w:val="both"/>
      </w:pPr>
      <w:r w:rsidRPr="00214D5E">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A128033" w14:textId="77777777" w:rsidR="00214D5E" w:rsidRPr="00214D5E" w:rsidRDefault="00214D5E" w:rsidP="005A47C0">
      <w:pPr>
        <w:spacing w:after="0" w:line="240" w:lineRule="auto"/>
        <w:ind w:firstLine="567"/>
        <w:jc w:val="both"/>
      </w:pPr>
      <w:r w:rsidRPr="00214D5E">
        <w:t>Общая площадь теплиц – до 2000 кв. м.;</w:t>
      </w:r>
    </w:p>
    <w:p w14:paraId="72CCE616" w14:textId="77777777" w:rsidR="00214D5E" w:rsidRPr="00214D5E" w:rsidRDefault="00214D5E" w:rsidP="005A47C0">
      <w:pPr>
        <w:spacing w:after="0" w:line="240" w:lineRule="auto"/>
        <w:ind w:firstLine="567"/>
        <w:jc w:val="both"/>
      </w:pPr>
      <w:r w:rsidRPr="00214D5E">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39A3D7B9" w14:textId="77777777" w:rsidR="00214D5E" w:rsidRPr="00214D5E" w:rsidRDefault="00214D5E" w:rsidP="005A47C0">
      <w:pPr>
        <w:spacing w:after="0" w:line="240" w:lineRule="auto"/>
        <w:ind w:firstLine="567"/>
        <w:jc w:val="both"/>
      </w:pPr>
    </w:p>
    <w:p w14:paraId="5D97A641" w14:textId="77777777" w:rsidR="00214D5E" w:rsidRPr="00214D5E" w:rsidRDefault="00214D5E" w:rsidP="005A47C0">
      <w:pPr>
        <w:spacing w:after="0" w:line="240" w:lineRule="auto"/>
        <w:ind w:firstLine="567"/>
        <w:jc w:val="both"/>
      </w:pPr>
      <w:r w:rsidRPr="00214D5E">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DD1E17C" w14:textId="77777777" w:rsidR="00214D5E" w:rsidRPr="00214D5E" w:rsidRDefault="00214D5E" w:rsidP="005A47C0">
      <w:pPr>
        <w:spacing w:after="0" w:line="240" w:lineRule="auto"/>
        <w:ind w:firstLine="567"/>
        <w:jc w:val="both"/>
      </w:pPr>
      <w:r w:rsidRPr="00214D5E">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17C40BAB" w14:textId="5989199B" w:rsidR="00214D5E" w:rsidRPr="00214D5E" w:rsidRDefault="00214D5E" w:rsidP="005A47C0">
      <w:pPr>
        <w:spacing w:after="0" w:line="240" w:lineRule="auto"/>
        <w:ind w:firstLine="567"/>
        <w:jc w:val="both"/>
      </w:pPr>
      <w:r w:rsidRPr="00214D5E">
        <w:t>Устройство навесов не должно ущемлять законных интересов соседних домовладельцев, в части водоотведения атмосферных осадков с кровли навесов,</w:t>
      </w:r>
      <w:r w:rsidR="001252B9">
        <w:t xml:space="preserve"> </w:t>
      </w:r>
      <w:r w:rsidRPr="00214D5E">
        <w:t>при устройстве навесов  минимальный отступ от границы участка – 1м.</w:t>
      </w:r>
    </w:p>
    <w:p w14:paraId="57006CBF" w14:textId="77777777" w:rsidR="00214D5E" w:rsidRPr="00214D5E" w:rsidRDefault="00214D5E" w:rsidP="005A47C0">
      <w:pPr>
        <w:spacing w:after="0" w:line="240" w:lineRule="auto"/>
        <w:ind w:firstLine="567"/>
        <w:jc w:val="both"/>
      </w:pPr>
      <w:r w:rsidRPr="00214D5E">
        <w:t>Вспомогательные строения, за исключением гаражей, размещать со стороны улиц не допускается.</w:t>
      </w:r>
    </w:p>
    <w:p w14:paraId="4658BC1E" w14:textId="77777777" w:rsidR="00214D5E" w:rsidRPr="00214D5E" w:rsidRDefault="00214D5E" w:rsidP="005A47C0">
      <w:pPr>
        <w:spacing w:after="0" w:line="240" w:lineRule="auto"/>
        <w:ind w:firstLine="567"/>
        <w:jc w:val="both"/>
      </w:pPr>
      <w:r w:rsidRPr="00214D5E">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535B7D8" w14:textId="77777777" w:rsidR="00214D5E" w:rsidRPr="00214D5E" w:rsidRDefault="00214D5E" w:rsidP="005A47C0">
      <w:pPr>
        <w:spacing w:after="0" w:line="240" w:lineRule="auto"/>
        <w:ind w:firstLine="567"/>
        <w:jc w:val="both"/>
      </w:pPr>
      <w:r w:rsidRPr="00214D5E">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8DAB75C" w14:textId="77777777" w:rsidR="00214D5E" w:rsidRPr="00214D5E" w:rsidRDefault="00214D5E" w:rsidP="005A47C0">
      <w:pPr>
        <w:spacing w:after="0" w:line="240" w:lineRule="auto"/>
        <w:ind w:firstLine="567"/>
        <w:jc w:val="both"/>
      </w:pPr>
      <w:r w:rsidRPr="00214D5E">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9B8E863" w14:textId="77777777" w:rsidR="00214D5E" w:rsidRPr="00214D5E" w:rsidRDefault="00214D5E" w:rsidP="005A47C0">
      <w:pPr>
        <w:spacing w:after="0" w:line="240" w:lineRule="auto"/>
        <w:ind w:firstLine="567"/>
        <w:jc w:val="both"/>
      </w:pPr>
      <w:r w:rsidRPr="00214D5E">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55B7FEFF" w14:textId="77777777" w:rsidR="00214D5E" w:rsidRPr="00214D5E" w:rsidRDefault="00214D5E" w:rsidP="005A47C0">
      <w:pPr>
        <w:spacing w:after="0" w:line="240" w:lineRule="auto"/>
        <w:ind w:firstLine="567"/>
        <w:jc w:val="both"/>
      </w:pPr>
      <w:r w:rsidRPr="00214D5E">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0EBE5F19" w14:textId="77777777" w:rsidR="00214D5E" w:rsidRPr="00214D5E" w:rsidRDefault="00214D5E" w:rsidP="005A47C0">
      <w:pPr>
        <w:spacing w:after="0" w:line="240" w:lineRule="auto"/>
        <w:ind w:firstLine="567"/>
        <w:jc w:val="both"/>
      </w:pPr>
      <w:r w:rsidRPr="00214D5E">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3852E91F" w14:textId="77777777" w:rsidR="00214D5E" w:rsidRPr="00214D5E" w:rsidRDefault="00214D5E" w:rsidP="005A47C0">
      <w:pPr>
        <w:spacing w:after="0" w:line="240" w:lineRule="auto"/>
        <w:ind w:firstLine="567"/>
        <w:jc w:val="both"/>
      </w:pPr>
      <w:r w:rsidRPr="00214D5E">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FC61616" w14:textId="42C6677B" w:rsidR="00214D5E" w:rsidRPr="00214D5E" w:rsidRDefault="00214D5E" w:rsidP="005A47C0">
      <w:pPr>
        <w:spacing w:after="0" w:line="240" w:lineRule="auto"/>
        <w:ind w:firstLine="567"/>
        <w:jc w:val="both"/>
      </w:pPr>
      <w:r w:rsidRPr="00214D5E">
        <w:t xml:space="preserve">При застройке земельных участков объектами жилищного строительства на территории </w:t>
      </w:r>
      <w:r w:rsidR="00EF3485">
        <w:t>Южного</w:t>
      </w:r>
      <w:r w:rsidRPr="00214D5E">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4D4A434D" w14:textId="58370D6C" w:rsidR="00214D5E" w:rsidRPr="00214D5E" w:rsidRDefault="00214D5E" w:rsidP="005A47C0">
      <w:pPr>
        <w:spacing w:after="0" w:line="240" w:lineRule="auto"/>
        <w:ind w:firstLine="567"/>
        <w:jc w:val="both"/>
      </w:pPr>
      <w:r w:rsidRPr="00214D5E">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EF3485">
        <w:t>Южного</w:t>
      </w:r>
      <w:r w:rsidRPr="00214D5E">
        <w:t xml:space="preserve"> сельского поселения Крымского района, выданных уполномоченными органами муниципального образования Крымский район.</w:t>
      </w:r>
    </w:p>
    <w:p w14:paraId="3504BDBC" w14:textId="77777777" w:rsidR="00214D5E" w:rsidRPr="00214D5E" w:rsidRDefault="00214D5E" w:rsidP="005A47C0">
      <w:pPr>
        <w:spacing w:after="0" w:line="240" w:lineRule="auto"/>
        <w:ind w:firstLine="567"/>
        <w:jc w:val="both"/>
      </w:pPr>
      <w:r w:rsidRPr="00214D5E">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11EFAA32" w14:textId="77777777" w:rsidR="00214D5E" w:rsidRPr="00214D5E" w:rsidRDefault="00214D5E" w:rsidP="005A47C0">
      <w:pPr>
        <w:spacing w:after="0" w:line="240" w:lineRule="auto"/>
        <w:ind w:firstLine="567"/>
        <w:jc w:val="both"/>
      </w:pPr>
    </w:p>
    <w:p w14:paraId="3260EBEC" w14:textId="77777777" w:rsidR="00214D5E" w:rsidRPr="00214D5E" w:rsidRDefault="00214D5E" w:rsidP="005A47C0">
      <w:pPr>
        <w:spacing w:after="0" w:line="240" w:lineRule="auto"/>
        <w:ind w:firstLine="567"/>
        <w:jc w:val="both"/>
      </w:pPr>
      <w:r w:rsidRPr="00214D5E">
        <w:t>Примечание общее.</w:t>
      </w:r>
    </w:p>
    <w:p w14:paraId="4B479992" w14:textId="77777777" w:rsidR="00214D5E" w:rsidRPr="00214D5E" w:rsidRDefault="00214D5E" w:rsidP="005A47C0">
      <w:pPr>
        <w:spacing w:after="0" w:line="240" w:lineRule="auto"/>
        <w:ind w:firstLine="567"/>
        <w:jc w:val="both"/>
      </w:pPr>
      <w:r w:rsidRPr="00214D5E">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4DB51E7" w14:textId="77777777" w:rsidR="00214D5E" w:rsidRPr="00214D5E" w:rsidRDefault="00214D5E" w:rsidP="005A47C0">
      <w:pPr>
        <w:spacing w:after="0" w:line="240" w:lineRule="auto"/>
        <w:ind w:firstLine="567"/>
        <w:jc w:val="both"/>
      </w:pPr>
      <w:r w:rsidRPr="00214D5E">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CE1D8EB" w14:textId="77777777" w:rsidR="00214D5E" w:rsidRPr="00214D5E" w:rsidRDefault="00214D5E" w:rsidP="005A47C0">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F4B8C95" w14:textId="77777777" w:rsidR="00214D5E" w:rsidRPr="00214D5E" w:rsidRDefault="00214D5E" w:rsidP="005A47C0">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05D0878" w14:textId="77777777" w:rsidR="00214D5E" w:rsidRPr="00214D5E" w:rsidRDefault="00214D5E" w:rsidP="005A47C0">
      <w:pPr>
        <w:spacing w:after="0" w:line="240" w:lineRule="auto"/>
        <w:ind w:firstLine="567"/>
        <w:jc w:val="both"/>
      </w:pPr>
      <w:r w:rsidRPr="00214D5E">
        <w:t>2) использование сточных вод в целях регулирования плодородия почв;</w:t>
      </w:r>
    </w:p>
    <w:p w14:paraId="1C1AC35B" w14:textId="77777777" w:rsidR="00214D5E" w:rsidRPr="00214D5E" w:rsidRDefault="00214D5E" w:rsidP="005A47C0">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9C532C7" w14:textId="77777777" w:rsidR="00214D5E" w:rsidRPr="00214D5E" w:rsidRDefault="00214D5E" w:rsidP="005A47C0">
      <w:pPr>
        <w:spacing w:after="0" w:line="240" w:lineRule="auto"/>
        <w:ind w:firstLine="567"/>
        <w:jc w:val="both"/>
      </w:pPr>
      <w:r w:rsidRPr="00214D5E">
        <w:t>4) осуществление авиационных мер по борьбе с вредными организмами.</w:t>
      </w:r>
    </w:p>
    <w:p w14:paraId="2D39E964" w14:textId="77777777" w:rsidR="00214D5E" w:rsidRPr="00214D5E" w:rsidRDefault="00214D5E" w:rsidP="005A47C0">
      <w:pPr>
        <w:spacing w:after="0" w:line="240" w:lineRule="auto"/>
        <w:ind w:firstLine="567"/>
        <w:jc w:val="both"/>
      </w:pPr>
      <w:r w:rsidRPr="00214D5E">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1BB66CA" w14:textId="77777777" w:rsidR="00214D5E" w:rsidRPr="00214D5E" w:rsidRDefault="00214D5E" w:rsidP="005A47C0">
      <w:pPr>
        <w:spacing w:after="0" w:line="240" w:lineRule="auto"/>
        <w:ind w:firstLine="567"/>
        <w:jc w:val="both"/>
      </w:pPr>
      <w:r w:rsidRPr="00214D5E">
        <w:t>- в границах территорий общего пользования;</w:t>
      </w:r>
    </w:p>
    <w:p w14:paraId="2D631579" w14:textId="77777777" w:rsidR="00214D5E" w:rsidRPr="00214D5E" w:rsidRDefault="00214D5E" w:rsidP="005A47C0">
      <w:pPr>
        <w:spacing w:after="0" w:line="240" w:lineRule="auto"/>
        <w:ind w:firstLine="567"/>
        <w:jc w:val="both"/>
      </w:pPr>
      <w:r w:rsidRPr="00214D5E">
        <w:t>- предназначенные для размещения линейных объектов и (или) занятые линейными объектами.</w:t>
      </w:r>
    </w:p>
    <w:p w14:paraId="4D3B7E60" w14:textId="77777777" w:rsidR="00214D5E" w:rsidRPr="00214D5E" w:rsidRDefault="00214D5E" w:rsidP="005A47C0">
      <w:pPr>
        <w:spacing w:after="0" w:line="240" w:lineRule="auto"/>
        <w:ind w:firstLine="567"/>
        <w:jc w:val="both"/>
      </w:pPr>
      <w:r w:rsidRPr="00214D5E">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E6C0449" w14:textId="33E108B7" w:rsidR="00214D5E" w:rsidRPr="00214D5E" w:rsidRDefault="00214D5E" w:rsidP="005A47C0">
      <w:pPr>
        <w:spacing w:after="0" w:line="240" w:lineRule="auto"/>
        <w:ind w:firstLine="567"/>
        <w:jc w:val="both"/>
      </w:pPr>
      <w:r w:rsidRPr="00214D5E">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10ED5571" w14:textId="732FB5E6" w:rsidR="00214D5E" w:rsidRPr="00214D5E" w:rsidRDefault="00214D5E" w:rsidP="005A47C0">
      <w:pPr>
        <w:spacing w:after="0" w:line="240" w:lineRule="auto"/>
        <w:ind w:firstLine="567"/>
        <w:jc w:val="both"/>
      </w:pPr>
      <w:r w:rsidRPr="00214D5E">
        <w:t xml:space="preserve">Размещение зданий, строений и сооружений возможно </w:t>
      </w:r>
      <w:r w:rsidR="00004D2E">
        <w:t>п</w:t>
      </w:r>
      <w:r w:rsidR="0057143E">
        <w:t xml:space="preserve">ри соблюдении требований статей 48 и </w:t>
      </w:r>
      <w:r w:rsidR="00004D2E">
        <w:t>52 настоящих Правил</w:t>
      </w:r>
      <w:r w:rsidRPr="00214D5E">
        <w:t>.</w:t>
      </w:r>
    </w:p>
    <w:p w14:paraId="7C706966" w14:textId="77777777" w:rsidR="00214D5E" w:rsidRPr="00214D5E" w:rsidRDefault="00214D5E" w:rsidP="005A47C0">
      <w:pPr>
        <w:ind w:firstLine="567"/>
        <w:jc w:val="both"/>
      </w:pPr>
    </w:p>
    <w:p w14:paraId="7F886A82" w14:textId="144B5673" w:rsidR="00214D5E" w:rsidRPr="000E6F6D" w:rsidRDefault="00214D5E" w:rsidP="00C71673">
      <w:pPr>
        <w:pStyle w:val="6"/>
      </w:pPr>
      <w:bookmarkStart w:id="108" w:name="_Toc158642566"/>
      <w:r w:rsidRPr="000E6F6D">
        <w:t>Ж – МЗ.Зона застройки малоэтажными жилыми домами</w:t>
      </w:r>
      <w:bookmarkEnd w:id="108"/>
    </w:p>
    <w:p w14:paraId="2F6AF231" w14:textId="77777777" w:rsidR="00214D5E" w:rsidRPr="00004D2E" w:rsidRDefault="00214D5E" w:rsidP="00004D2E">
      <w:pPr>
        <w:spacing w:after="0" w:line="240" w:lineRule="auto"/>
        <w:jc w:val="both"/>
        <w:rPr>
          <w:i/>
        </w:rPr>
      </w:pPr>
      <w:r w:rsidRPr="00004D2E">
        <w:rPr>
          <w:i/>
        </w:rPr>
        <w:t xml:space="preserve">Зона малоэтажной смешанной жилой застройки Ж – МЗ выделена для формирования жилых районов с размещением отдельно стоящих индивидуальных жилых домов не выше 3 этажей, блокированных домов с приквартирными участками не выше 3 этажей, многоквартирных малоэтажных жилых домов не выше 4 этажей, с минимально разрешенным набором услуг местного значения. </w:t>
      </w:r>
    </w:p>
    <w:p w14:paraId="34DA0A1C" w14:textId="77777777" w:rsidR="00214D5E" w:rsidRPr="00214D5E" w:rsidRDefault="00214D5E" w:rsidP="00004D2E">
      <w:pPr>
        <w:spacing w:after="0" w:line="240" w:lineRule="auto"/>
      </w:pPr>
    </w:p>
    <w:p w14:paraId="1594E1C8" w14:textId="77777777" w:rsidR="00337175" w:rsidRPr="00337175" w:rsidRDefault="00337175" w:rsidP="0024114F">
      <w:pPr>
        <w:numPr>
          <w:ilvl w:val="0"/>
          <w:numId w:val="82"/>
        </w:numPr>
        <w:spacing w:after="0" w:line="240" w:lineRule="auto"/>
        <w:jc w:val="both"/>
        <w:rPr>
          <w:b/>
        </w:rPr>
      </w:pPr>
      <w:r w:rsidRPr="00337175">
        <w:rPr>
          <w:b/>
        </w:rPr>
        <w:t>ОСНОВНЫЕ ВИДЫ И ПАРАМЕТРЫ РАЗРЕШЕННОГО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5"/>
        <w:gridCol w:w="3381"/>
        <w:gridCol w:w="4818"/>
        <w:gridCol w:w="5210"/>
      </w:tblGrid>
      <w:tr w:rsidR="00337175" w:rsidRPr="00337175" w14:paraId="4DDF0D0C" w14:textId="77777777" w:rsidTr="00DE4D9F">
        <w:trPr>
          <w:trHeight w:val="552"/>
          <w:tblHeader/>
        </w:trPr>
        <w:tc>
          <w:tcPr>
            <w:tcW w:w="483" w:type="pct"/>
            <w:vAlign w:val="center"/>
          </w:tcPr>
          <w:p w14:paraId="671CF280" w14:textId="2A6CCFDE" w:rsidR="00337175" w:rsidRPr="00337175" w:rsidRDefault="00337175" w:rsidP="00337175">
            <w:pPr>
              <w:spacing w:after="0" w:line="240" w:lineRule="auto"/>
              <w:jc w:val="both"/>
              <w:rPr>
                <w:b/>
              </w:rPr>
            </w:pPr>
            <w:r w:rsidRPr="00337175">
              <w:rPr>
                <w:b/>
              </w:rPr>
              <w:t>Код вида разрешенного использования</w:t>
            </w:r>
          </w:p>
        </w:tc>
        <w:tc>
          <w:tcPr>
            <w:tcW w:w="1139" w:type="pct"/>
            <w:vAlign w:val="center"/>
          </w:tcPr>
          <w:p w14:paraId="5C900106" w14:textId="77777777" w:rsidR="00337175" w:rsidRPr="00337175" w:rsidRDefault="00337175" w:rsidP="00337175">
            <w:pPr>
              <w:spacing w:after="0" w:line="240" w:lineRule="auto"/>
              <w:jc w:val="both"/>
              <w:rPr>
                <w:b/>
              </w:rPr>
            </w:pPr>
            <w:r w:rsidRPr="00337175">
              <w:rPr>
                <w:b/>
              </w:rPr>
              <w:t>ВИДЫ РАЗРЕШЕННОГО ИСПОЛЬЗОВАНИЯ ЗЕМЕЛЬНЫХ УЧАСТКОВ</w:t>
            </w:r>
          </w:p>
        </w:tc>
        <w:tc>
          <w:tcPr>
            <w:tcW w:w="1623" w:type="pct"/>
            <w:vAlign w:val="center"/>
          </w:tcPr>
          <w:p w14:paraId="1B842BEF" w14:textId="77777777" w:rsidR="00337175" w:rsidRPr="00337175" w:rsidRDefault="00337175" w:rsidP="00337175">
            <w:pPr>
              <w:spacing w:after="0" w:line="240" w:lineRule="auto"/>
              <w:jc w:val="both"/>
              <w:rPr>
                <w:b/>
              </w:rPr>
            </w:pPr>
            <w:r w:rsidRPr="00337175">
              <w:rPr>
                <w:b/>
              </w:rPr>
              <w:t>ВИДЫ РАЗРЕШЕННОГО ИСПОЛЬЗОВАНИЯ ОБЪЕКТОВ КАПИТАЛЬНОГО СТРОИТЕЛЬСТВА</w:t>
            </w:r>
          </w:p>
        </w:tc>
        <w:tc>
          <w:tcPr>
            <w:tcW w:w="1755" w:type="pct"/>
            <w:vAlign w:val="center"/>
          </w:tcPr>
          <w:p w14:paraId="389620C1" w14:textId="77777777" w:rsidR="00337175" w:rsidRPr="00337175" w:rsidRDefault="00337175" w:rsidP="00337175">
            <w:pPr>
              <w:spacing w:after="0" w:line="240" w:lineRule="auto"/>
              <w:jc w:val="both"/>
              <w:rPr>
                <w:b/>
              </w:rPr>
            </w:pPr>
            <w:r w:rsidRPr="00337175">
              <w:rPr>
                <w:b/>
              </w:rPr>
              <w:t>ПРЕДЕЛЬНЫЕ РАЗМЕРЫ ЗЕМЕЛЬНЫХУЧАСТКОВ И ПРЕДЕЛЬНЫЕ ПАРАМЕТРЫ</w:t>
            </w:r>
          </w:p>
          <w:p w14:paraId="7273570A" w14:textId="77777777" w:rsidR="00337175" w:rsidRPr="00337175" w:rsidRDefault="00337175" w:rsidP="00337175">
            <w:pPr>
              <w:spacing w:after="0" w:line="240" w:lineRule="auto"/>
              <w:jc w:val="both"/>
              <w:rPr>
                <w:b/>
              </w:rPr>
            </w:pPr>
            <w:r w:rsidRPr="00337175">
              <w:rPr>
                <w:b/>
              </w:rPr>
              <w:t>РАЗРЕШЕННОГО СТРОИТЕЛЬСТВА</w:t>
            </w:r>
          </w:p>
        </w:tc>
      </w:tr>
      <w:tr w:rsidR="00337175" w:rsidRPr="00337175" w14:paraId="00E0D07E" w14:textId="77777777" w:rsidTr="00DE4D9F">
        <w:trPr>
          <w:trHeight w:val="552"/>
        </w:trPr>
        <w:tc>
          <w:tcPr>
            <w:tcW w:w="483" w:type="pct"/>
          </w:tcPr>
          <w:p w14:paraId="01046D4A" w14:textId="77777777" w:rsidR="00337175" w:rsidRPr="00337175" w:rsidRDefault="00337175" w:rsidP="00337175">
            <w:pPr>
              <w:spacing w:after="0" w:line="240" w:lineRule="auto"/>
              <w:ind w:firstLine="567"/>
              <w:jc w:val="both"/>
              <w:rPr>
                <w:b/>
              </w:rPr>
            </w:pPr>
            <w:r w:rsidRPr="00337175">
              <w:rPr>
                <w:b/>
              </w:rPr>
              <w:t>2.1.1</w:t>
            </w:r>
          </w:p>
        </w:tc>
        <w:tc>
          <w:tcPr>
            <w:tcW w:w="1139" w:type="pct"/>
          </w:tcPr>
          <w:p w14:paraId="21E160E3" w14:textId="77777777" w:rsidR="00337175" w:rsidRPr="00337175" w:rsidRDefault="00337175" w:rsidP="00337175">
            <w:pPr>
              <w:spacing w:after="0" w:line="240" w:lineRule="auto"/>
              <w:ind w:firstLine="567"/>
              <w:jc w:val="both"/>
            </w:pPr>
            <w:r w:rsidRPr="00337175">
              <w:t>Малоэтажная многоквартирная жилая застройка</w:t>
            </w:r>
          </w:p>
        </w:tc>
        <w:tc>
          <w:tcPr>
            <w:tcW w:w="1623" w:type="pct"/>
          </w:tcPr>
          <w:p w14:paraId="5E4EB65C" w14:textId="77777777" w:rsidR="00337175" w:rsidRPr="00337175" w:rsidRDefault="00337175" w:rsidP="00337175">
            <w:pPr>
              <w:spacing w:after="0" w:line="240" w:lineRule="auto"/>
              <w:ind w:firstLine="567"/>
              <w:jc w:val="both"/>
            </w:pPr>
            <w:r w:rsidRPr="00337175">
              <w:t>Размещение малоэтажных многоквартирных домов (многоквартирные дома высотой до 4 этажей, включая мансардный);</w:t>
            </w:r>
          </w:p>
          <w:p w14:paraId="0CB6E139" w14:textId="77777777" w:rsidR="00337175" w:rsidRPr="00337175" w:rsidRDefault="00337175" w:rsidP="00337175">
            <w:pPr>
              <w:spacing w:after="0" w:line="240" w:lineRule="auto"/>
              <w:ind w:firstLine="567"/>
              <w:jc w:val="both"/>
            </w:pPr>
            <w:r w:rsidRPr="00337175">
              <w:t>обустройство спортивных и детских площадок, площадок для отдыха;</w:t>
            </w:r>
          </w:p>
          <w:p w14:paraId="5EEAF1D1" w14:textId="77777777" w:rsidR="00337175" w:rsidRPr="00337175" w:rsidRDefault="00337175" w:rsidP="00337175">
            <w:pPr>
              <w:spacing w:after="0" w:line="240" w:lineRule="auto"/>
              <w:ind w:firstLine="567"/>
              <w:jc w:val="both"/>
            </w:pPr>
            <w:r w:rsidRPr="00337175">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1755" w:type="pct"/>
          </w:tcPr>
          <w:p w14:paraId="764BBBE9" w14:textId="77777777" w:rsidR="00337175" w:rsidRPr="00337175" w:rsidRDefault="00337175" w:rsidP="00337175">
            <w:pPr>
              <w:spacing w:after="0" w:line="240" w:lineRule="auto"/>
              <w:ind w:firstLine="567"/>
              <w:jc w:val="both"/>
            </w:pPr>
            <w:r w:rsidRPr="00337175">
              <w:t xml:space="preserve">- минимальная/максимальная площадь земельных участков – </w:t>
            </w:r>
            <w:r w:rsidRPr="00337175">
              <w:rPr>
                <w:b/>
                <w:bCs/>
              </w:rPr>
              <w:t>1000</w:t>
            </w:r>
            <w:r w:rsidRPr="00337175">
              <w:t xml:space="preserve"> кв.м/</w:t>
            </w:r>
            <w:r w:rsidRPr="00337175">
              <w:rPr>
                <w:b/>
                <w:bCs/>
              </w:rPr>
              <w:t>не подлежит установлению</w:t>
            </w:r>
            <w:r w:rsidRPr="00337175">
              <w:t>;</w:t>
            </w:r>
          </w:p>
          <w:p w14:paraId="5274C371" w14:textId="77777777" w:rsidR="00337175" w:rsidRPr="00337175" w:rsidRDefault="00337175" w:rsidP="00337175">
            <w:pPr>
              <w:spacing w:after="0" w:line="240" w:lineRule="auto"/>
              <w:ind w:firstLine="567"/>
              <w:jc w:val="both"/>
              <w:rPr>
                <w:b/>
                <w:bCs/>
              </w:rPr>
            </w:pPr>
            <w:r w:rsidRPr="00337175">
              <w:t xml:space="preserve">- предельный коэффициент плотности жилой застройки </w:t>
            </w:r>
            <w:r w:rsidRPr="00337175">
              <w:rPr>
                <w:b/>
                <w:bCs/>
              </w:rPr>
              <w:t>– 0,5;</w:t>
            </w:r>
          </w:p>
          <w:p w14:paraId="647AB22C" w14:textId="77777777" w:rsidR="00337175" w:rsidRPr="00337175" w:rsidRDefault="00337175" w:rsidP="00337175">
            <w:pPr>
              <w:spacing w:after="0" w:line="240" w:lineRule="auto"/>
              <w:ind w:firstLine="567"/>
              <w:jc w:val="both"/>
              <w:rPr>
                <w:b/>
              </w:rPr>
            </w:pPr>
            <w:r w:rsidRPr="00337175">
              <w:t xml:space="preserve"> - максимальное количество этажей  – не более </w:t>
            </w:r>
            <w:r w:rsidRPr="00337175">
              <w:rPr>
                <w:b/>
              </w:rPr>
              <w:t xml:space="preserve">4 этажей </w:t>
            </w:r>
            <w:r w:rsidRPr="00337175">
              <w:t>(включая мансардный этаж)</w:t>
            </w:r>
            <w:r w:rsidRPr="00337175">
              <w:rPr>
                <w:b/>
              </w:rPr>
              <w:t>;</w:t>
            </w:r>
          </w:p>
          <w:p w14:paraId="52121FF2" w14:textId="77777777" w:rsidR="00337175" w:rsidRPr="00337175" w:rsidRDefault="00337175" w:rsidP="00337175">
            <w:pPr>
              <w:spacing w:after="0" w:line="240" w:lineRule="auto"/>
              <w:ind w:firstLine="567"/>
              <w:jc w:val="both"/>
            </w:pPr>
            <w:r w:rsidRPr="00337175">
              <w:rPr>
                <w:b/>
              </w:rPr>
              <w:t xml:space="preserve">- </w:t>
            </w:r>
            <w:r w:rsidRPr="00337175">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37175">
              <w:rPr>
                <w:b/>
              </w:rPr>
              <w:t>12 м;</w:t>
            </w:r>
            <w:r w:rsidRPr="00337175">
              <w:t xml:space="preserve"> </w:t>
            </w:r>
          </w:p>
          <w:p w14:paraId="1C605837" w14:textId="77777777" w:rsidR="00337175" w:rsidRPr="00337175" w:rsidRDefault="00337175" w:rsidP="00337175">
            <w:pPr>
              <w:spacing w:after="0" w:line="240" w:lineRule="auto"/>
              <w:ind w:firstLine="567"/>
              <w:jc w:val="both"/>
            </w:pPr>
            <w:r w:rsidRPr="00337175">
              <w:t xml:space="preserve">- минимальная ширина земельных участков вдоль фронта улицы (проезда) – </w:t>
            </w:r>
            <w:r w:rsidRPr="00337175">
              <w:rPr>
                <w:b/>
              </w:rPr>
              <w:t>12 м</w:t>
            </w:r>
            <w:r w:rsidRPr="00337175">
              <w:t xml:space="preserve">; </w:t>
            </w:r>
          </w:p>
          <w:p w14:paraId="3724EC87" w14:textId="77777777" w:rsidR="00337175" w:rsidRPr="00337175" w:rsidRDefault="00337175" w:rsidP="00337175">
            <w:pPr>
              <w:spacing w:after="0" w:line="240" w:lineRule="auto"/>
              <w:ind w:firstLine="567"/>
              <w:jc w:val="both"/>
            </w:pPr>
            <w:r w:rsidRPr="00337175">
              <w:t xml:space="preserve">- минимальные отступы от границ земельных участков - </w:t>
            </w:r>
            <w:r w:rsidRPr="00337175">
              <w:rPr>
                <w:b/>
              </w:rPr>
              <w:t>3 м</w:t>
            </w:r>
            <w:r w:rsidRPr="00337175">
              <w:t>;</w:t>
            </w:r>
          </w:p>
          <w:p w14:paraId="1E92D9E0" w14:textId="77777777" w:rsidR="00337175" w:rsidRPr="00337175" w:rsidRDefault="00337175" w:rsidP="00337175">
            <w:pPr>
              <w:spacing w:after="0" w:line="240" w:lineRule="auto"/>
              <w:ind w:firstLine="567"/>
              <w:jc w:val="both"/>
            </w:pPr>
            <w:r w:rsidRPr="00337175">
              <w:t xml:space="preserve">- минимальный отступ строений от красной линии улиц не менее чем на - </w:t>
            </w:r>
            <w:r w:rsidRPr="00337175">
              <w:rPr>
                <w:b/>
              </w:rPr>
              <w:t>5 м</w:t>
            </w:r>
            <w:r w:rsidRPr="00337175">
              <w:t xml:space="preserve">, от красной линии проездов не менее чем на </w:t>
            </w:r>
            <w:r w:rsidRPr="00337175">
              <w:rPr>
                <w:b/>
              </w:rPr>
              <w:t>3 м;</w:t>
            </w:r>
          </w:p>
          <w:p w14:paraId="02BD3042" w14:textId="77777777" w:rsidR="00337175" w:rsidRPr="00337175" w:rsidRDefault="00337175" w:rsidP="00337175">
            <w:pPr>
              <w:spacing w:after="0" w:line="240" w:lineRule="auto"/>
              <w:ind w:firstLine="567"/>
              <w:jc w:val="both"/>
            </w:pPr>
            <w:r w:rsidRPr="00337175">
              <w:t xml:space="preserve">- максимальный процент застройки в границах земельного участка – </w:t>
            </w:r>
            <w:r w:rsidRPr="00337175">
              <w:rPr>
                <w:b/>
              </w:rPr>
              <w:t xml:space="preserve">40%, </w:t>
            </w:r>
            <w:r w:rsidRPr="00337175">
              <w:rPr>
                <w:bCs/>
              </w:rPr>
              <w:t>процент застройки</w:t>
            </w:r>
            <w:r w:rsidRPr="00337175">
              <w:t xml:space="preserve"> подземной части не регламентируется;</w:t>
            </w:r>
          </w:p>
          <w:p w14:paraId="2EF10B33" w14:textId="77777777" w:rsidR="00337175" w:rsidRPr="00337175" w:rsidRDefault="00337175" w:rsidP="00337175">
            <w:pPr>
              <w:spacing w:after="0" w:line="240" w:lineRule="auto"/>
              <w:ind w:firstLine="567"/>
              <w:jc w:val="both"/>
            </w:pPr>
            <w:r w:rsidRPr="00337175">
              <w:t xml:space="preserve">Минимальный процент озеленения </w:t>
            </w:r>
            <w:r w:rsidRPr="00337175">
              <w:rPr>
                <w:b/>
              </w:rPr>
              <w:t>15%</w:t>
            </w:r>
            <w:r w:rsidRPr="00337175">
              <w:t xml:space="preserve"> от площади земельного участка.</w:t>
            </w:r>
          </w:p>
          <w:p w14:paraId="70477859" w14:textId="77777777" w:rsidR="00337175" w:rsidRPr="00337175" w:rsidRDefault="00337175" w:rsidP="00337175">
            <w:pPr>
              <w:spacing w:after="0" w:line="240" w:lineRule="auto"/>
              <w:ind w:firstLine="567"/>
              <w:jc w:val="both"/>
            </w:pPr>
            <w:r w:rsidRPr="00337175">
              <w:t>На территории малоэтажной жилой застройки следует предусматривать 100-процентную обеспеченность местами для хранения и парковки легковых автомобилей, мотоциклов, мопедов.</w:t>
            </w:r>
          </w:p>
        </w:tc>
      </w:tr>
      <w:tr w:rsidR="00337175" w:rsidRPr="00337175" w14:paraId="7EA31204" w14:textId="77777777" w:rsidTr="00DE4D9F">
        <w:trPr>
          <w:trHeight w:val="552"/>
        </w:trPr>
        <w:tc>
          <w:tcPr>
            <w:tcW w:w="483" w:type="pct"/>
          </w:tcPr>
          <w:p w14:paraId="4BAB2373" w14:textId="77777777" w:rsidR="00337175" w:rsidRPr="00337175" w:rsidRDefault="00337175" w:rsidP="00337175">
            <w:pPr>
              <w:spacing w:after="0" w:line="240" w:lineRule="auto"/>
              <w:ind w:firstLine="567"/>
              <w:jc w:val="both"/>
              <w:rPr>
                <w:b/>
              </w:rPr>
            </w:pPr>
            <w:r w:rsidRPr="00337175">
              <w:rPr>
                <w:b/>
              </w:rPr>
              <w:t>2.3</w:t>
            </w:r>
          </w:p>
        </w:tc>
        <w:tc>
          <w:tcPr>
            <w:tcW w:w="1139" w:type="pct"/>
            <w:tcBorders>
              <w:top w:val="single" w:sz="4" w:space="0" w:color="auto"/>
              <w:bottom w:val="single" w:sz="4" w:space="0" w:color="auto"/>
              <w:right w:val="single" w:sz="4" w:space="0" w:color="auto"/>
            </w:tcBorders>
          </w:tcPr>
          <w:p w14:paraId="7F7BDD06" w14:textId="77777777" w:rsidR="00337175" w:rsidRPr="00337175" w:rsidRDefault="00337175" w:rsidP="00337175">
            <w:pPr>
              <w:spacing w:after="0" w:line="240" w:lineRule="auto"/>
              <w:ind w:firstLine="567"/>
              <w:jc w:val="both"/>
            </w:pPr>
            <w:r w:rsidRPr="00337175">
              <w:t>Блокированная жилая застройка</w:t>
            </w:r>
          </w:p>
        </w:tc>
        <w:tc>
          <w:tcPr>
            <w:tcW w:w="1623" w:type="pct"/>
            <w:tcBorders>
              <w:top w:val="single" w:sz="4" w:space="0" w:color="auto"/>
              <w:left w:val="single" w:sz="4" w:space="0" w:color="auto"/>
              <w:bottom w:val="single" w:sz="4" w:space="0" w:color="auto"/>
              <w:right w:val="single" w:sz="4" w:space="0" w:color="auto"/>
            </w:tcBorders>
          </w:tcPr>
          <w:p w14:paraId="4DDB2A36" w14:textId="77777777" w:rsidR="00337175" w:rsidRPr="00337175" w:rsidRDefault="00337175" w:rsidP="00337175">
            <w:pPr>
              <w:spacing w:after="0" w:line="240" w:lineRule="auto"/>
              <w:ind w:firstLine="567"/>
              <w:jc w:val="both"/>
            </w:pPr>
            <w:r w:rsidRPr="00337175">
              <w:t xml:space="preserve">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 </w:t>
            </w:r>
          </w:p>
          <w:p w14:paraId="6BEF3D58" w14:textId="77777777" w:rsidR="00337175" w:rsidRPr="00337175" w:rsidRDefault="00337175" w:rsidP="00337175">
            <w:pPr>
              <w:spacing w:after="0" w:line="240" w:lineRule="auto"/>
              <w:ind w:firstLine="567"/>
              <w:jc w:val="both"/>
            </w:pPr>
            <w:r w:rsidRPr="00337175">
              <w:t>разведение декоративных и плодовых деревьев, овощных и ягодных культур;</w:t>
            </w:r>
          </w:p>
          <w:p w14:paraId="5411501B" w14:textId="77777777" w:rsidR="00337175" w:rsidRPr="00337175" w:rsidRDefault="00337175" w:rsidP="00337175">
            <w:pPr>
              <w:spacing w:after="0" w:line="240" w:lineRule="auto"/>
              <w:ind w:firstLine="567"/>
              <w:jc w:val="both"/>
            </w:pPr>
            <w:r w:rsidRPr="00337175">
              <w:t xml:space="preserve"> размещение гаражей для собственных нужд и иных вспомогательных сооружений;</w:t>
            </w:r>
          </w:p>
          <w:p w14:paraId="373AEE75" w14:textId="77777777" w:rsidR="00337175" w:rsidRPr="00337175" w:rsidRDefault="00337175" w:rsidP="00337175">
            <w:pPr>
              <w:spacing w:after="0" w:line="240" w:lineRule="auto"/>
              <w:ind w:firstLine="567"/>
              <w:jc w:val="both"/>
            </w:pPr>
            <w:r w:rsidRPr="00337175">
              <w:t xml:space="preserve"> обустройство спортивных и детских площадок, площадок для отдыха</w:t>
            </w:r>
          </w:p>
          <w:p w14:paraId="6ADABF64" w14:textId="77777777" w:rsidR="00337175" w:rsidRPr="00337175" w:rsidRDefault="00337175" w:rsidP="00337175">
            <w:pPr>
              <w:spacing w:after="0" w:line="240" w:lineRule="auto"/>
              <w:ind w:firstLine="567"/>
              <w:jc w:val="both"/>
            </w:pPr>
          </w:p>
        </w:tc>
        <w:tc>
          <w:tcPr>
            <w:tcW w:w="1755" w:type="pct"/>
          </w:tcPr>
          <w:p w14:paraId="64ED44B4" w14:textId="77777777" w:rsidR="00337175" w:rsidRPr="00337175" w:rsidRDefault="00337175" w:rsidP="00337175">
            <w:pPr>
              <w:spacing w:after="0" w:line="240" w:lineRule="auto"/>
              <w:ind w:firstLine="567"/>
              <w:jc w:val="both"/>
            </w:pPr>
            <w:r w:rsidRPr="00337175">
              <w:t xml:space="preserve">- минимальная/максимальная площадь  земельных участков   </w:t>
            </w:r>
            <w:r w:rsidRPr="00337175">
              <w:rPr>
                <w:b/>
                <w:bCs/>
              </w:rPr>
              <w:t>- 400/8000</w:t>
            </w:r>
            <w:r w:rsidRPr="00337175">
              <w:t xml:space="preserve"> кв. м;</w:t>
            </w:r>
          </w:p>
          <w:p w14:paraId="7D71A473" w14:textId="77777777" w:rsidR="00337175" w:rsidRPr="00337175" w:rsidRDefault="00337175" w:rsidP="00337175">
            <w:pPr>
              <w:spacing w:after="0" w:line="240" w:lineRule="auto"/>
              <w:ind w:firstLine="567"/>
              <w:jc w:val="both"/>
            </w:pPr>
            <w:r w:rsidRPr="00337175">
              <w:t xml:space="preserve">минимальная/максимальная площадь приквартирного участка блокированного жилого дома – </w:t>
            </w:r>
            <w:r w:rsidRPr="00337175">
              <w:rPr>
                <w:b/>
                <w:bCs/>
              </w:rPr>
              <w:t>200/800</w:t>
            </w:r>
            <w:r w:rsidRPr="00337175">
              <w:t xml:space="preserve"> кв. м из расчета </w:t>
            </w:r>
            <w:r w:rsidRPr="00337175">
              <w:rPr>
                <w:b/>
                <w:bCs/>
              </w:rPr>
              <w:t>на 1 блок</w:t>
            </w:r>
            <w:r w:rsidRPr="00337175">
              <w:t>;</w:t>
            </w:r>
          </w:p>
          <w:p w14:paraId="0BBEC1AC" w14:textId="77777777" w:rsidR="00337175" w:rsidRPr="00337175" w:rsidRDefault="00337175" w:rsidP="00337175">
            <w:pPr>
              <w:spacing w:after="0" w:line="240" w:lineRule="auto"/>
              <w:ind w:firstLine="567"/>
              <w:jc w:val="both"/>
              <w:rPr>
                <w:b/>
                <w:bCs/>
              </w:rPr>
            </w:pPr>
            <w:r w:rsidRPr="00337175">
              <w:t xml:space="preserve">- предельный коэффициент плотности жилой застройки </w:t>
            </w:r>
            <w:r w:rsidRPr="00337175">
              <w:rPr>
                <w:b/>
                <w:bCs/>
              </w:rPr>
              <w:t>– 0,7;</w:t>
            </w:r>
          </w:p>
          <w:p w14:paraId="30189A8F" w14:textId="77777777" w:rsidR="00337175" w:rsidRPr="00337175" w:rsidRDefault="00337175" w:rsidP="00337175">
            <w:pPr>
              <w:spacing w:after="0" w:line="240" w:lineRule="auto"/>
              <w:ind w:firstLine="567"/>
              <w:jc w:val="both"/>
            </w:pPr>
            <w:r w:rsidRPr="00337175">
              <w:t xml:space="preserve">- минимальная ширина земельных участков вдоль фронта улицы (проезда)  – </w:t>
            </w:r>
            <w:r w:rsidRPr="00337175">
              <w:rPr>
                <w:b/>
              </w:rPr>
              <w:t>6 м</w:t>
            </w:r>
            <w:r w:rsidRPr="00337175">
              <w:t xml:space="preserve">; </w:t>
            </w:r>
          </w:p>
          <w:p w14:paraId="3AEE26D5" w14:textId="77777777" w:rsidR="00337175" w:rsidRPr="00337175" w:rsidRDefault="00337175" w:rsidP="00337175">
            <w:pPr>
              <w:spacing w:after="0" w:line="240" w:lineRule="auto"/>
              <w:ind w:firstLine="567"/>
              <w:jc w:val="both"/>
            </w:pPr>
            <w:r w:rsidRPr="00337175">
              <w:t xml:space="preserve">-максимальное количество этажей объектов капитального строительства – </w:t>
            </w:r>
            <w:r w:rsidRPr="00337175">
              <w:rPr>
                <w:b/>
              </w:rPr>
              <w:t>3 этажа</w:t>
            </w:r>
            <w:r w:rsidRPr="00337175">
              <w:t xml:space="preserve"> (включая мансардный этаж);</w:t>
            </w:r>
          </w:p>
          <w:p w14:paraId="5D548CC6" w14:textId="77777777" w:rsidR="00337175" w:rsidRPr="00337175" w:rsidRDefault="00337175" w:rsidP="00337175">
            <w:pPr>
              <w:spacing w:after="0" w:line="240" w:lineRule="auto"/>
              <w:ind w:firstLine="567"/>
              <w:jc w:val="both"/>
            </w:pPr>
            <w:r w:rsidRPr="00337175">
              <w:t xml:space="preserve">- максимальная высота объектов капитального строительства от уровня земли до верха перекрытия последнего этажа (или конька кровли) - </w:t>
            </w:r>
            <w:r w:rsidRPr="00337175">
              <w:rPr>
                <w:b/>
              </w:rPr>
              <w:t>12 м</w:t>
            </w:r>
            <w:r w:rsidRPr="00337175">
              <w:t xml:space="preserve">; </w:t>
            </w:r>
          </w:p>
          <w:p w14:paraId="0FA96824" w14:textId="77777777" w:rsidR="00337175" w:rsidRPr="00337175" w:rsidRDefault="00337175" w:rsidP="00337175">
            <w:pPr>
              <w:spacing w:after="0" w:line="240" w:lineRule="auto"/>
              <w:ind w:firstLine="567"/>
              <w:jc w:val="both"/>
            </w:pPr>
            <w:r w:rsidRPr="00337175">
              <w:t xml:space="preserve">- минимальные отступы от границ смежных (крайних) земельных участков в блокировке - </w:t>
            </w:r>
            <w:r w:rsidRPr="00337175">
              <w:rPr>
                <w:b/>
              </w:rPr>
              <w:t>3 м;</w:t>
            </w:r>
            <w:r w:rsidRPr="00337175">
              <w:t xml:space="preserve"> при этом минимальные отступы от границ земельных участков между автономными блоками внутри блокировки- </w:t>
            </w:r>
            <w:r w:rsidRPr="00337175">
              <w:rPr>
                <w:b/>
              </w:rPr>
              <w:t>0 м;</w:t>
            </w:r>
          </w:p>
          <w:p w14:paraId="710CE93E" w14:textId="77777777" w:rsidR="00337175" w:rsidRPr="00337175" w:rsidRDefault="00337175" w:rsidP="00337175">
            <w:pPr>
              <w:spacing w:after="0" w:line="240" w:lineRule="auto"/>
              <w:ind w:firstLine="567"/>
              <w:jc w:val="both"/>
            </w:pPr>
            <w:r w:rsidRPr="00337175">
              <w:t>Минимальные отступы от границы смежного земельного участка до:</w:t>
            </w:r>
            <w:r w:rsidRPr="00337175">
              <w:br/>
            </w:r>
            <w:r w:rsidRPr="00337175">
              <w:rPr>
                <w:b/>
              </w:rPr>
              <w:t xml:space="preserve">    -</w:t>
            </w:r>
            <w:r w:rsidRPr="00337175">
              <w:t xml:space="preserve">  хозяйственных построек- </w:t>
            </w:r>
            <w:r w:rsidRPr="00337175">
              <w:rPr>
                <w:b/>
              </w:rPr>
              <w:t>1 м.</w:t>
            </w:r>
          </w:p>
          <w:p w14:paraId="175CEA42" w14:textId="77777777" w:rsidR="00337175" w:rsidRPr="00337175" w:rsidRDefault="00337175" w:rsidP="00337175">
            <w:pPr>
              <w:spacing w:after="0" w:line="240" w:lineRule="auto"/>
              <w:ind w:firstLine="567"/>
              <w:jc w:val="both"/>
            </w:pPr>
            <w:r w:rsidRPr="00337175">
              <w:t xml:space="preserve">Минимальный отступ строений от красной линии улиц не менее чем на - </w:t>
            </w:r>
            <w:r w:rsidRPr="00337175">
              <w:rPr>
                <w:b/>
              </w:rPr>
              <w:t>5 м</w:t>
            </w:r>
            <w:r w:rsidRPr="00337175">
              <w:t xml:space="preserve">, от красной линии проездов не менее чем на </w:t>
            </w:r>
            <w:r w:rsidRPr="00337175">
              <w:rPr>
                <w:b/>
              </w:rPr>
              <w:t>3 м</w:t>
            </w:r>
            <w:r w:rsidRPr="00337175">
              <w:t>.</w:t>
            </w:r>
          </w:p>
          <w:p w14:paraId="6293ADD5" w14:textId="77777777" w:rsidR="00337175" w:rsidRPr="00337175" w:rsidRDefault="00337175" w:rsidP="00337175">
            <w:pPr>
              <w:spacing w:after="0" w:line="240" w:lineRule="auto"/>
              <w:ind w:firstLine="567"/>
              <w:jc w:val="both"/>
            </w:pPr>
            <w:r w:rsidRPr="00337175">
              <w:t xml:space="preserve">Максимальный процент застройки в границах земельного участка – </w:t>
            </w:r>
            <w:r w:rsidRPr="00337175">
              <w:rPr>
                <w:b/>
              </w:rPr>
              <w:t xml:space="preserve">40%, </w:t>
            </w:r>
            <w:r w:rsidRPr="00337175">
              <w:rPr>
                <w:bCs/>
              </w:rPr>
              <w:t>процент застройки</w:t>
            </w:r>
            <w:r w:rsidRPr="00337175">
              <w:t xml:space="preserve"> подземной части не регламентируется;</w:t>
            </w:r>
          </w:p>
          <w:p w14:paraId="5680A5A3" w14:textId="77777777" w:rsidR="00337175" w:rsidRPr="00337175" w:rsidRDefault="00337175" w:rsidP="00337175">
            <w:pPr>
              <w:spacing w:after="0" w:line="240" w:lineRule="auto"/>
              <w:ind w:firstLine="567"/>
              <w:jc w:val="both"/>
            </w:pPr>
            <w:r w:rsidRPr="00337175">
              <w:t xml:space="preserve">Максимальное количество этажей для гаражей и подсобных сооружений (хозяйственных построек) - до </w:t>
            </w:r>
            <w:r w:rsidRPr="00337175">
              <w:rPr>
                <w:b/>
              </w:rPr>
              <w:t>2</w:t>
            </w:r>
            <w:r w:rsidRPr="00337175">
              <w:t xml:space="preserve"> этажей.</w:t>
            </w:r>
          </w:p>
          <w:p w14:paraId="205F2F37" w14:textId="77777777" w:rsidR="00337175" w:rsidRPr="00337175" w:rsidRDefault="00337175" w:rsidP="00337175">
            <w:pPr>
              <w:spacing w:after="0" w:line="240" w:lineRule="auto"/>
              <w:ind w:firstLine="567"/>
              <w:jc w:val="both"/>
            </w:pPr>
            <w:r w:rsidRPr="00337175">
              <w:t xml:space="preserve">Максимальная высота гаражей и подсобных сооружений (хозяйственных построек) от уровня земли до верха конька кровли)- </w:t>
            </w:r>
            <w:r w:rsidRPr="00337175">
              <w:rPr>
                <w:b/>
              </w:rPr>
              <w:t xml:space="preserve">6 </w:t>
            </w:r>
            <w:r w:rsidRPr="00337175">
              <w:t xml:space="preserve">метров, высота помещения не менее </w:t>
            </w:r>
            <w:r w:rsidRPr="00337175">
              <w:rPr>
                <w:b/>
              </w:rPr>
              <w:t>2,4</w:t>
            </w:r>
            <w:r w:rsidRPr="00337175">
              <w:t xml:space="preserve"> м.</w:t>
            </w:r>
          </w:p>
        </w:tc>
      </w:tr>
      <w:tr w:rsidR="00337175" w:rsidRPr="00337175" w14:paraId="5C6470A5" w14:textId="77777777" w:rsidTr="00DE4D9F">
        <w:trPr>
          <w:trHeight w:val="552"/>
        </w:trPr>
        <w:tc>
          <w:tcPr>
            <w:tcW w:w="483" w:type="pct"/>
          </w:tcPr>
          <w:p w14:paraId="50F716C4" w14:textId="77777777" w:rsidR="00337175" w:rsidRPr="00337175" w:rsidRDefault="00337175" w:rsidP="00337175">
            <w:pPr>
              <w:spacing w:after="0" w:line="240" w:lineRule="auto"/>
              <w:ind w:firstLine="567"/>
              <w:jc w:val="both"/>
              <w:rPr>
                <w:b/>
              </w:rPr>
            </w:pPr>
            <w:r w:rsidRPr="00337175">
              <w:rPr>
                <w:b/>
              </w:rPr>
              <w:t>2.7.1</w:t>
            </w:r>
          </w:p>
        </w:tc>
        <w:tc>
          <w:tcPr>
            <w:tcW w:w="1139" w:type="pct"/>
            <w:tcBorders>
              <w:top w:val="single" w:sz="4" w:space="0" w:color="auto"/>
              <w:bottom w:val="single" w:sz="4" w:space="0" w:color="auto"/>
              <w:right w:val="single" w:sz="4" w:space="0" w:color="auto"/>
            </w:tcBorders>
          </w:tcPr>
          <w:p w14:paraId="32314C06" w14:textId="77777777" w:rsidR="00337175" w:rsidRPr="00337175" w:rsidRDefault="00337175" w:rsidP="00337175">
            <w:pPr>
              <w:spacing w:after="0" w:line="240" w:lineRule="auto"/>
              <w:ind w:firstLine="567"/>
              <w:jc w:val="both"/>
            </w:pPr>
            <w:r w:rsidRPr="00337175">
              <w:t>Хранение автотранспорта</w:t>
            </w:r>
          </w:p>
        </w:tc>
        <w:tc>
          <w:tcPr>
            <w:tcW w:w="1623" w:type="pct"/>
            <w:tcBorders>
              <w:top w:val="single" w:sz="4" w:space="0" w:color="auto"/>
              <w:left w:val="single" w:sz="4" w:space="0" w:color="auto"/>
              <w:bottom w:val="single" w:sz="4" w:space="0" w:color="auto"/>
              <w:right w:val="single" w:sz="4" w:space="0" w:color="auto"/>
            </w:tcBorders>
          </w:tcPr>
          <w:p w14:paraId="283E4E75" w14:textId="77777777" w:rsidR="00337175" w:rsidRPr="00337175" w:rsidRDefault="00337175" w:rsidP="00337175">
            <w:pPr>
              <w:spacing w:after="0" w:line="240" w:lineRule="auto"/>
              <w:ind w:firstLine="567"/>
              <w:jc w:val="both"/>
            </w:pPr>
            <w:r w:rsidRPr="00337175">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r:id="rId149" w:anchor="/document/70736874/entry/1049" w:history="1">
              <w:r w:rsidRPr="00337175">
                <w:rPr>
                  <w:rStyle w:val="ad"/>
                </w:rPr>
                <w:t>кодом 4.9</w:t>
              </w:r>
            </w:hyperlink>
          </w:p>
        </w:tc>
        <w:tc>
          <w:tcPr>
            <w:tcW w:w="1755" w:type="pct"/>
          </w:tcPr>
          <w:p w14:paraId="7954B4E5" w14:textId="77777777" w:rsidR="00337175" w:rsidRPr="00337175" w:rsidRDefault="00337175" w:rsidP="00337175">
            <w:pPr>
              <w:spacing w:after="0" w:line="240" w:lineRule="auto"/>
              <w:ind w:firstLine="567"/>
              <w:jc w:val="both"/>
            </w:pPr>
            <w:r w:rsidRPr="00337175">
              <w:t xml:space="preserve">-минимальная/максимальная площадь земельных участков – </w:t>
            </w:r>
            <w:r w:rsidRPr="00337175">
              <w:rPr>
                <w:b/>
              </w:rPr>
              <w:t>20/50 кв.м.</w:t>
            </w:r>
            <w:r w:rsidRPr="00337175">
              <w:t xml:space="preserve"> </w:t>
            </w:r>
          </w:p>
          <w:p w14:paraId="41AC9F97" w14:textId="77777777" w:rsidR="00337175" w:rsidRPr="00337175" w:rsidRDefault="00337175" w:rsidP="00337175">
            <w:pPr>
              <w:spacing w:after="0" w:line="240" w:lineRule="auto"/>
              <w:ind w:firstLine="567"/>
              <w:jc w:val="both"/>
            </w:pPr>
            <w:r w:rsidRPr="00337175">
              <w:t xml:space="preserve">- минимальная ширина земельных участков вдоль фронта улицы (проезда) – </w:t>
            </w:r>
            <w:r w:rsidRPr="00337175">
              <w:rPr>
                <w:b/>
              </w:rPr>
              <w:t>5 м</w:t>
            </w:r>
            <w:r w:rsidRPr="00337175">
              <w:t>;</w:t>
            </w:r>
          </w:p>
          <w:p w14:paraId="16733B00" w14:textId="77777777" w:rsidR="00337175" w:rsidRPr="00337175" w:rsidRDefault="00337175" w:rsidP="00337175">
            <w:pPr>
              <w:spacing w:after="0" w:line="240" w:lineRule="auto"/>
              <w:ind w:firstLine="567"/>
              <w:jc w:val="both"/>
            </w:pPr>
            <w:r w:rsidRPr="00337175">
              <w:t xml:space="preserve">-максимальное количество этажей для гаражей – </w:t>
            </w:r>
            <w:r w:rsidRPr="00337175">
              <w:rPr>
                <w:b/>
              </w:rPr>
              <w:t>1 этаж;</w:t>
            </w:r>
          </w:p>
          <w:p w14:paraId="5DAB2BFD" w14:textId="77777777" w:rsidR="00337175" w:rsidRPr="00337175" w:rsidRDefault="00337175" w:rsidP="00337175">
            <w:pPr>
              <w:spacing w:after="0" w:line="240" w:lineRule="auto"/>
              <w:ind w:firstLine="567"/>
              <w:jc w:val="both"/>
              <w:rPr>
                <w:b/>
              </w:rPr>
            </w:pPr>
            <w:r w:rsidRPr="00337175">
              <w:t xml:space="preserve">-максимальная высота гаражей от уровня земли до верха конька кровли - </w:t>
            </w:r>
            <w:r w:rsidRPr="00337175">
              <w:rPr>
                <w:b/>
              </w:rPr>
              <w:t xml:space="preserve">3 </w:t>
            </w:r>
            <w:r w:rsidRPr="00337175">
              <w:t>метра.</w:t>
            </w:r>
          </w:p>
          <w:p w14:paraId="0AC38392" w14:textId="77777777" w:rsidR="00337175" w:rsidRPr="00337175" w:rsidRDefault="00337175" w:rsidP="00337175">
            <w:pPr>
              <w:spacing w:after="0" w:line="240" w:lineRule="auto"/>
              <w:ind w:firstLine="567"/>
              <w:jc w:val="both"/>
            </w:pPr>
            <w:r w:rsidRPr="00337175">
              <w:t xml:space="preserve">- максимальный процент застройки в границах земельного участка – </w:t>
            </w:r>
            <w:r w:rsidRPr="00337175">
              <w:rPr>
                <w:b/>
              </w:rPr>
              <w:t>80%</w:t>
            </w:r>
            <w:r w:rsidRPr="00337175">
              <w:t>;</w:t>
            </w:r>
          </w:p>
          <w:p w14:paraId="099B38C8" w14:textId="77777777" w:rsidR="00337175" w:rsidRPr="00337175" w:rsidRDefault="00337175" w:rsidP="00337175">
            <w:pPr>
              <w:spacing w:after="0" w:line="240" w:lineRule="auto"/>
              <w:ind w:firstLine="567"/>
              <w:jc w:val="both"/>
            </w:pPr>
            <w:r w:rsidRPr="00337175">
              <w:t xml:space="preserve">- минимальный отступ строений от красной линии улиц не менее чем на - </w:t>
            </w:r>
            <w:r w:rsidRPr="00337175">
              <w:rPr>
                <w:b/>
              </w:rPr>
              <w:t>5 м</w:t>
            </w:r>
            <w:r w:rsidRPr="00337175">
              <w:t xml:space="preserve">, от красной линии проездов не менее чем на </w:t>
            </w:r>
            <w:r w:rsidRPr="00337175">
              <w:rPr>
                <w:b/>
              </w:rPr>
              <w:t>3 м;</w:t>
            </w:r>
          </w:p>
          <w:p w14:paraId="22DE01BD" w14:textId="77777777" w:rsidR="00337175" w:rsidRPr="00337175" w:rsidRDefault="00337175" w:rsidP="00337175">
            <w:pPr>
              <w:spacing w:after="0" w:line="240" w:lineRule="auto"/>
              <w:ind w:firstLine="567"/>
              <w:jc w:val="both"/>
            </w:pPr>
            <w:r w:rsidRPr="00337175">
              <w:t xml:space="preserve">- минимальные отступы от границ земельных участков - </w:t>
            </w:r>
            <w:r w:rsidRPr="00337175">
              <w:rPr>
                <w:b/>
              </w:rPr>
              <w:t>1</w:t>
            </w:r>
            <w:r w:rsidRPr="00337175">
              <w:t xml:space="preserve"> м;</w:t>
            </w:r>
          </w:p>
          <w:p w14:paraId="39F5622A" w14:textId="77777777" w:rsidR="00337175" w:rsidRPr="00337175" w:rsidRDefault="00337175" w:rsidP="00337175">
            <w:pPr>
              <w:spacing w:after="0" w:line="240" w:lineRule="auto"/>
              <w:ind w:firstLine="567"/>
              <w:jc w:val="both"/>
            </w:pPr>
            <w:r w:rsidRPr="00337175">
              <w:t xml:space="preserve">- при блокированной застройке гаражей минимальные отступы от границ земельных участков - </w:t>
            </w:r>
            <w:r w:rsidRPr="00337175">
              <w:rPr>
                <w:b/>
              </w:rPr>
              <w:t>0</w:t>
            </w:r>
            <w:r w:rsidRPr="00337175">
              <w:t xml:space="preserve"> м;</w:t>
            </w:r>
          </w:p>
          <w:p w14:paraId="15C3A912" w14:textId="77777777" w:rsidR="00337175" w:rsidRPr="00337175" w:rsidRDefault="00337175" w:rsidP="00337175">
            <w:pPr>
              <w:spacing w:after="0" w:line="240" w:lineRule="auto"/>
              <w:ind w:firstLine="567"/>
              <w:jc w:val="both"/>
            </w:pPr>
            <w:r w:rsidRPr="00337175">
              <w:t>В условиях тесной, или сложившейся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14:paraId="0E39D9C7" w14:textId="77777777" w:rsidR="00337175" w:rsidRPr="00337175" w:rsidRDefault="00337175" w:rsidP="00337175">
            <w:pPr>
              <w:spacing w:after="0" w:line="240" w:lineRule="auto"/>
              <w:ind w:firstLine="567"/>
              <w:jc w:val="both"/>
            </w:pPr>
            <w:r w:rsidRPr="00337175">
              <w:t>Действие градостроительного регламента в части минимального отступа до границ земельных участков не распространяется на случаи реконструкции существующих объектов капитального строительства, построенных и введенных в эксплуатацию до введения в действие Правил. Минимальный отступ от таких объектов принимается равным фактическому расстоянию от объектов до границ земельных участков, которые не подлежат уменьшению в процессе реконструкции.</w:t>
            </w:r>
          </w:p>
        </w:tc>
      </w:tr>
      <w:tr w:rsidR="00337175" w:rsidRPr="00337175" w14:paraId="738FA81C" w14:textId="77777777" w:rsidTr="00DE4D9F">
        <w:trPr>
          <w:trHeight w:val="640"/>
        </w:trPr>
        <w:tc>
          <w:tcPr>
            <w:tcW w:w="483" w:type="pct"/>
          </w:tcPr>
          <w:p w14:paraId="1442637A" w14:textId="77777777" w:rsidR="00337175" w:rsidRPr="00337175" w:rsidRDefault="00337175" w:rsidP="00337175">
            <w:pPr>
              <w:spacing w:after="0" w:line="240" w:lineRule="auto"/>
              <w:ind w:firstLine="567"/>
              <w:jc w:val="both"/>
              <w:rPr>
                <w:b/>
              </w:rPr>
            </w:pPr>
            <w:r w:rsidRPr="00337175">
              <w:rPr>
                <w:b/>
              </w:rPr>
              <w:t>12.0.1</w:t>
            </w:r>
          </w:p>
        </w:tc>
        <w:tc>
          <w:tcPr>
            <w:tcW w:w="1139" w:type="pct"/>
            <w:tcBorders>
              <w:top w:val="single" w:sz="4" w:space="0" w:color="auto"/>
              <w:bottom w:val="single" w:sz="4" w:space="0" w:color="auto"/>
              <w:right w:val="single" w:sz="4" w:space="0" w:color="auto"/>
            </w:tcBorders>
          </w:tcPr>
          <w:p w14:paraId="51EF0A9F" w14:textId="77777777" w:rsidR="00337175" w:rsidRPr="00337175" w:rsidRDefault="00337175" w:rsidP="00337175">
            <w:pPr>
              <w:spacing w:after="0" w:line="240" w:lineRule="auto"/>
              <w:ind w:firstLine="567"/>
              <w:jc w:val="both"/>
            </w:pPr>
            <w:r w:rsidRPr="00337175">
              <w:t xml:space="preserve">Улично-дорожная сеть </w:t>
            </w:r>
          </w:p>
          <w:p w14:paraId="5A7764A8" w14:textId="77777777" w:rsidR="00337175" w:rsidRPr="00337175" w:rsidRDefault="00337175" w:rsidP="00337175">
            <w:pPr>
              <w:spacing w:after="0" w:line="240" w:lineRule="auto"/>
              <w:ind w:firstLine="567"/>
              <w:jc w:val="both"/>
            </w:pPr>
          </w:p>
        </w:tc>
        <w:tc>
          <w:tcPr>
            <w:tcW w:w="1623" w:type="pct"/>
            <w:tcBorders>
              <w:top w:val="single" w:sz="4" w:space="0" w:color="auto"/>
              <w:left w:val="single" w:sz="4" w:space="0" w:color="auto"/>
              <w:bottom w:val="single" w:sz="4" w:space="0" w:color="auto"/>
              <w:right w:val="single" w:sz="4" w:space="0" w:color="auto"/>
            </w:tcBorders>
          </w:tcPr>
          <w:p w14:paraId="315D5447" w14:textId="77777777" w:rsidR="00337175" w:rsidRPr="00337175" w:rsidRDefault="00337175" w:rsidP="00337175">
            <w:pPr>
              <w:spacing w:after="0" w:line="240" w:lineRule="auto"/>
              <w:ind w:firstLine="567"/>
              <w:jc w:val="both"/>
            </w:pPr>
            <w:r w:rsidRPr="00337175">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6476FA10" w14:textId="77777777" w:rsidR="00337175" w:rsidRPr="00337175" w:rsidRDefault="00337175" w:rsidP="00337175">
            <w:pPr>
              <w:spacing w:after="0" w:line="240" w:lineRule="auto"/>
              <w:ind w:firstLine="567"/>
              <w:jc w:val="both"/>
            </w:pPr>
            <w:r w:rsidRPr="00337175">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55" w:type="pct"/>
          </w:tcPr>
          <w:p w14:paraId="43642296" w14:textId="77777777" w:rsidR="00337175" w:rsidRPr="00337175" w:rsidRDefault="00337175" w:rsidP="00337175">
            <w:pPr>
              <w:spacing w:after="0" w:line="240" w:lineRule="auto"/>
              <w:ind w:firstLine="567"/>
              <w:jc w:val="both"/>
              <w:rPr>
                <w:u w:val="single"/>
              </w:rPr>
            </w:pPr>
            <w:r w:rsidRPr="00337175">
              <w:t>Не установлены в соответствии с ч.4, ст.36 Градостроительного кодекса Российской Федерации.</w:t>
            </w:r>
          </w:p>
        </w:tc>
      </w:tr>
      <w:tr w:rsidR="00337175" w:rsidRPr="00337175" w14:paraId="53A03181" w14:textId="77777777" w:rsidTr="00DE4D9F">
        <w:trPr>
          <w:trHeight w:val="640"/>
        </w:trPr>
        <w:tc>
          <w:tcPr>
            <w:tcW w:w="483" w:type="pct"/>
          </w:tcPr>
          <w:p w14:paraId="69312F48" w14:textId="77777777" w:rsidR="00337175" w:rsidRPr="00337175" w:rsidRDefault="00337175" w:rsidP="00337175">
            <w:pPr>
              <w:spacing w:after="0" w:line="240" w:lineRule="auto"/>
              <w:ind w:firstLine="567"/>
              <w:jc w:val="both"/>
              <w:rPr>
                <w:b/>
              </w:rPr>
            </w:pPr>
            <w:r w:rsidRPr="00337175">
              <w:rPr>
                <w:b/>
              </w:rPr>
              <w:t>12.0.2</w:t>
            </w:r>
          </w:p>
        </w:tc>
        <w:tc>
          <w:tcPr>
            <w:tcW w:w="1139" w:type="pct"/>
            <w:tcBorders>
              <w:top w:val="single" w:sz="4" w:space="0" w:color="auto"/>
              <w:bottom w:val="single" w:sz="4" w:space="0" w:color="auto"/>
              <w:right w:val="single" w:sz="4" w:space="0" w:color="auto"/>
            </w:tcBorders>
          </w:tcPr>
          <w:p w14:paraId="1EEFD9C4" w14:textId="77777777" w:rsidR="00337175" w:rsidRPr="00337175" w:rsidRDefault="00337175" w:rsidP="00337175">
            <w:pPr>
              <w:spacing w:after="0" w:line="240" w:lineRule="auto"/>
              <w:ind w:firstLine="567"/>
              <w:jc w:val="both"/>
            </w:pPr>
            <w:r w:rsidRPr="00337175">
              <w:t>Благоустройство территории</w:t>
            </w:r>
          </w:p>
        </w:tc>
        <w:tc>
          <w:tcPr>
            <w:tcW w:w="1623" w:type="pct"/>
            <w:tcBorders>
              <w:top w:val="single" w:sz="4" w:space="0" w:color="auto"/>
              <w:left w:val="single" w:sz="4" w:space="0" w:color="auto"/>
              <w:bottom w:val="single" w:sz="4" w:space="0" w:color="auto"/>
              <w:right w:val="single" w:sz="4" w:space="0" w:color="auto"/>
            </w:tcBorders>
          </w:tcPr>
          <w:p w14:paraId="7281EA4C" w14:textId="77777777" w:rsidR="00337175" w:rsidRPr="00337175" w:rsidRDefault="00337175" w:rsidP="00337175">
            <w:pPr>
              <w:spacing w:after="0" w:line="240" w:lineRule="auto"/>
              <w:ind w:firstLine="567"/>
              <w:jc w:val="both"/>
            </w:pPr>
            <w:r w:rsidRPr="00337175">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755" w:type="pct"/>
          </w:tcPr>
          <w:p w14:paraId="7D066B5A" w14:textId="77777777" w:rsidR="00337175" w:rsidRPr="00337175" w:rsidRDefault="00337175" w:rsidP="00337175">
            <w:pPr>
              <w:spacing w:after="0" w:line="240" w:lineRule="auto"/>
              <w:ind w:firstLine="567"/>
              <w:jc w:val="both"/>
            </w:pPr>
            <w:r w:rsidRPr="00337175">
              <w:t>Регламенты не устанавливаются в соответствии с ч.4, ст.36 Градостроительного кодекса Российской Федерации.</w:t>
            </w:r>
          </w:p>
          <w:p w14:paraId="7A5164BC" w14:textId="77777777" w:rsidR="00337175" w:rsidRPr="00337175" w:rsidRDefault="00337175" w:rsidP="00337175">
            <w:pPr>
              <w:spacing w:after="0" w:line="240" w:lineRule="auto"/>
              <w:ind w:firstLine="567"/>
              <w:jc w:val="both"/>
            </w:pPr>
            <w:r w:rsidRPr="00337175">
              <w:t>- соблюдение условий общедоступности и безопасности.</w:t>
            </w:r>
          </w:p>
          <w:p w14:paraId="1F92890B" w14:textId="77777777" w:rsidR="00337175" w:rsidRPr="00337175" w:rsidRDefault="00337175" w:rsidP="00337175">
            <w:pPr>
              <w:spacing w:after="0" w:line="240" w:lineRule="auto"/>
              <w:ind w:firstLine="567"/>
              <w:jc w:val="both"/>
            </w:pPr>
          </w:p>
        </w:tc>
      </w:tr>
    </w:tbl>
    <w:p w14:paraId="382FDF1B" w14:textId="77777777" w:rsidR="00337175" w:rsidRPr="00337175" w:rsidRDefault="00337175" w:rsidP="00337175">
      <w:pPr>
        <w:spacing w:after="0" w:line="240" w:lineRule="auto"/>
        <w:ind w:firstLine="567"/>
        <w:jc w:val="both"/>
        <w:rPr>
          <w:u w:val="single"/>
        </w:rPr>
      </w:pPr>
      <w:r w:rsidRPr="00337175">
        <w:rPr>
          <w:u w:val="single"/>
        </w:rPr>
        <w:t>Примечание:</w:t>
      </w:r>
    </w:p>
    <w:p w14:paraId="1F8EEF78" w14:textId="77777777" w:rsidR="00337175" w:rsidRPr="00337175" w:rsidRDefault="00337175" w:rsidP="00337175">
      <w:pPr>
        <w:spacing w:after="0" w:line="240" w:lineRule="auto"/>
        <w:ind w:firstLine="567"/>
        <w:jc w:val="both"/>
      </w:pPr>
      <w:r w:rsidRPr="00337175">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49858E35" w14:textId="77777777" w:rsidR="00337175" w:rsidRPr="00337175" w:rsidRDefault="00337175" w:rsidP="00337175">
      <w:pPr>
        <w:spacing w:after="0" w:line="240" w:lineRule="auto"/>
        <w:ind w:firstLine="567"/>
        <w:jc w:val="both"/>
      </w:pPr>
      <w:r w:rsidRPr="00337175">
        <w:t>Указанная информация должна отражаться в градостроительном плане земельного участка в разделе «5. Информация об ограничениях использования земельного участка…».</w:t>
      </w:r>
    </w:p>
    <w:p w14:paraId="23AD6943" w14:textId="77777777" w:rsidR="00337175" w:rsidRPr="00337175" w:rsidRDefault="00337175" w:rsidP="00337175">
      <w:pPr>
        <w:spacing w:after="0" w:line="240" w:lineRule="auto"/>
        <w:ind w:firstLine="567"/>
        <w:jc w:val="both"/>
      </w:pPr>
      <w:r w:rsidRPr="00337175">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2B6F3AB6" w14:textId="77777777" w:rsidR="00337175" w:rsidRDefault="00337175" w:rsidP="00337175">
      <w:pPr>
        <w:spacing w:after="0" w:line="240" w:lineRule="auto"/>
        <w:ind w:firstLine="567"/>
        <w:jc w:val="both"/>
        <w:rPr>
          <w:b/>
        </w:rPr>
      </w:pPr>
    </w:p>
    <w:p w14:paraId="0AB1072D" w14:textId="77777777" w:rsidR="00337175" w:rsidRPr="00337175" w:rsidRDefault="00337175" w:rsidP="00337175">
      <w:pPr>
        <w:spacing w:after="0" w:line="240" w:lineRule="auto"/>
        <w:ind w:firstLine="567"/>
        <w:jc w:val="both"/>
        <w:rPr>
          <w:b/>
        </w:rPr>
      </w:pPr>
      <w:r w:rsidRPr="00337175">
        <w:rPr>
          <w:b/>
        </w:rPr>
        <w:t>2. УСЛОВНО РАЗРЕШЕННЫЕ ВИДЫ И ПАРАМЕТРЫ ИСПОЛЬЗОВАНИЯ ЗЕМЕЛЬНЫХ УЧАСТКОВ И ОБЪЕКТОВ КАПИТАЛЬНОГО СТРОИТЕЛЬСТВА</w:t>
      </w:r>
    </w:p>
    <w:p w14:paraId="446CEE83" w14:textId="77777777" w:rsidR="00337175" w:rsidRPr="00337175" w:rsidRDefault="00337175" w:rsidP="00337175">
      <w:pPr>
        <w:spacing w:after="0" w:line="240" w:lineRule="auto"/>
        <w:ind w:firstLine="567"/>
        <w:jc w:val="both"/>
        <w:rPr>
          <w:b/>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126"/>
        <w:gridCol w:w="4393"/>
        <w:gridCol w:w="5471"/>
      </w:tblGrid>
      <w:tr w:rsidR="00337175" w:rsidRPr="00337175" w14:paraId="5000539B" w14:textId="77777777" w:rsidTr="00DE4D9F">
        <w:trPr>
          <w:trHeight w:val="552"/>
          <w:tblHeader/>
        </w:trPr>
        <w:tc>
          <w:tcPr>
            <w:tcW w:w="483" w:type="pct"/>
            <w:vAlign w:val="center"/>
          </w:tcPr>
          <w:p w14:paraId="7FF2D46C" w14:textId="652C2165" w:rsidR="00337175" w:rsidRPr="00337175" w:rsidRDefault="00337175" w:rsidP="00337175">
            <w:pPr>
              <w:spacing w:after="0" w:line="240" w:lineRule="auto"/>
              <w:jc w:val="both"/>
              <w:rPr>
                <w:b/>
              </w:rPr>
            </w:pPr>
            <w:r w:rsidRPr="00337175">
              <w:rPr>
                <w:b/>
              </w:rPr>
              <w:t>Код вида разрешенного использования</w:t>
            </w:r>
          </w:p>
        </w:tc>
        <w:tc>
          <w:tcPr>
            <w:tcW w:w="1100" w:type="pct"/>
            <w:vAlign w:val="center"/>
          </w:tcPr>
          <w:p w14:paraId="21CC2CFF" w14:textId="77777777" w:rsidR="00337175" w:rsidRPr="00337175" w:rsidRDefault="00337175" w:rsidP="00337175">
            <w:pPr>
              <w:spacing w:after="0" w:line="240" w:lineRule="auto"/>
              <w:jc w:val="both"/>
              <w:rPr>
                <w:b/>
              </w:rPr>
            </w:pPr>
            <w:r w:rsidRPr="00337175">
              <w:rPr>
                <w:b/>
              </w:rPr>
              <w:t>ВИДЫ РАЗРЕШЕННОГО ИСПОЛЬЗОВАНИЯ ЗЕМЕЛЬНЫХ УЧАСТКОВ</w:t>
            </w:r>
          </w:p>
        </w:tc>
        <w:tc>
          <w:tcPr>
            <w:tcW w:w="1527" w:type="pct"/>
            <w:vAlign w:val="center"/>
          </w:tcPr>
          <w:p w14:paraId="30E6EC8F" w14:textId="77777777" w:rsidR="00337175" w:rsidRPr="00337175" w:rsidRDefault="00337175" w:rsidP="00337175">
            <w:pPr>
              <w:spacing w:after="0" w:line="240" w:lineRule="auto"/>
              <w:jc w:val="both"/>
              <w:rPr>
                <w:b/>
              </w:rPr>
            </w:pPr>
            <w:r w:rsidRPr="00337175">
              <w:rPr>
                <w:b/>
              </w:rPr>
              <w:t>ВИДЫ РАЗРЕШЕННОГО ИСПОЛЬЗОВАНИЯ ОБЪЕКТОВ КАПИТАЛЬНОГО СТРОИТЕЛЬСТВА</w:t>
            </w:r>
          </w:p>
        </w:tc>
        <w:tc>
          <w:tcPr>
            <w:tcW w:w="1890" w:type="pct"/>
            <w:vAlign w:val="center"/>
          </w:tcPr>
          <w:p w14:paraId="260DED16" w14:textId="77777777" w:rsidR="00337175" w:rsidRPr="00337175" w:rsidRDefault="00337175" w:rsidP="00337175">
            <w:pPr>
              <w:spacing w:after="0" w:line="240" w:lineRule="auto"/>
              <w:jc w:val="both"/>
              <w:rPr>
                <w:b/>
              </w:rPr>
            </w:pPr>
            <w:r w:rsidRPr="00337175">
              <w:rPr>
                <w:b/>
              </w:rPr>
              <w:t>ПРЕДЕЛЬНЫЕ РАЗМЕРЫ ЗЕМЕЛЬНЫХУЧАСТКОВ И ПРЕДЕЛЬНЫЕ ПАРАМЕТРЫ</w:t>
            </w:r>
          </w:p>
          <w:p w14:paraId="7F4D353D" w14:textId="77777777" w:rsidR="00337175" w:rsidRPr="00337175" w:rsidRDefault="00337175" w:rsidP="00337175">
            <w:pPr>
              <w:spacing w:after="0" w:line="240" w:lineRule="auto"/>
              <w:jc w:val="both"/>
              <w:rPr>
                <w:b/>
              </w:rPr>
            </w:pPr>
            <w:r w:rsidRPr="00337175">
              <w:rPr>
                <w:b/>
              </w:rPr>
              <w:t>РАЗРЕШЕННОГО СТРОИТЕЛЬСТВА</w:t>
            </w:r>
          </w:p>
        </w:tc>
      </w:tr>
      <w:tr w:rsidR="00337175" w:rsidRPr="00337175" w14:paraId="6AD1B9F7" w14:textId="77777777" w:rsidTr="00DE4D9F">
        <w:trPr>
          <w:trHeight w:val="800"/>
        </w:trPr>
        <w:tc>
          <w:tcPr>
            <w:tcW w:w="483" w:type="pct"/>
          </w:tcPr>
          <w:p w14:paraId="37943142" w14:textId="77777777" w:rsidR="00337175" w:rsidRPr="00337175" w:rsidRDefault="00337175" w:rsidP="00337175">
            <w:pPr>
              <w:spacing w:after="0" w:line="240" w:lineRule="auto"/>
              <w:ind w:firstLine="567"/>
              <w:jc w:val="both"/>
              <w:rPr>
                <w:b/>
              </w:rPr>
            </w:pPr>
            <w:r w:rsidRPr="00337175">
              <w:rPr>
                <w:b/>
              </w:rPr>
              <w:t>2.1</w:t>
            </w:r>
          </w:p>
        </w:tc>
        <w:tc>
          <w:tcPr>
            <w:tcW w:w="1100" w:type="pct"/>
            <w:tcBorders>
              <w:top w:val="single" w:sz="4" w:space="0" w:color="auto"/>
              <w:bottom w:val="single" w:sz="4" w:space="0" w:color="auto"/>
              <w:right w:val="single" w:sz="4" w:space="0" w:color="auto"/>
            </w:tcBorders>
          </w:tcPr>
          <w:p w14:paraId="4B32838C" w14:textId="77777777" w:rsidR="00337175" w:rsidRPr="00337175" w:rsidRDefault="00337175" w:rsidP="00337175">
            <w:pPr>
              <w:spacing w:after="0" w:line="240" w:lineRule="auto"/>
              <w:ind w:firstLine="567"/>
              <w:jc w:val="both"/>
            </w:pPr>
            <w:r w:rsidRPr="00337175">
              <w:t xml:space="preserve">Для индивидуального жилищного строительства </w:t>
            </w:r>
          </w:p>
        </w:tc>
        <w:tc>
          <w:tcPr>
            <w:tcW w:w="1527" w:type="pct"/>
            <w:tcBorders>
              <w:top w:val="single" w:sz="4" w:space="0" w:color="auto"/>
              <w:left w:val="single" w:sz="4" w:space="0" w:color="auto"/>
              <w:bottom w:val="single" w:sz="4" w:space="0" w:color="auto"/>
              <w:right w:val="single" w:sz="4" w:space="0" w:color="auto"/>
            </w:tcBorders>
          </w:tcPr>
          <w:p w14:paraId="6BED7224" w14:textId="77777777" w:rsidR="00337175" w:rsidRPr="00337175" w:rsidRDefault="00337175" w:rsidP="00337175">
            <w:pPr>
              <w:spacing w:after="0" w:line="240" w:lineRule="auto"/>
              <w:ind w:firstLine="567"/>
              <w:jc w:val="both"/>
            </w:pPr>
            <w:r w:rsidRPr="00337175">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0F40B895" w14:textId="77777777" w:rsidR="00337175" w:rsidRPr="00337175" w:rsidRDefault="00337175" w:rsidP="00337175">
            <w:pPr>
              <w:spacing w:after="0" w:line="240" w:lineRule="auto"/>
              <w:ind w:firstLine="567"/>
              <w:jc w:val="both"/>
            </w:pPr>
            <w:r w:rsidRPr="00337175">
              <w:t>выращивание сельскохозяйственных культур;</w:t>
            </w:r>
          </w:p>
          <w:p w14:paraId="40F5D604" w14:textId="77777777" w:rsidR="00337175" w:rsidRPr="00337175" w:rsidRDefault="00337175" w:rsidP="00337175">
            <w:pPr>
              <w:spacing w:after="0" w:line="240" w:lineRule="auto"/>
              <w:ind w:firstLine="567"/>
              <w:jc w:val="both"/>
            </w:pPr>
            <w:r w:rsidRPr="00337175">
              <w:t>размещение индивидуальных гаражей и хозяйственных построек</w:t>
            </w:r>
          </w:p>
          <w:p w14:paraId="32201F89" w14:textId="77777777" w:rsidR="00337175" w:rsidRPr="00337175" w:rsidRDefault="00337175" w:rsidP="00337175">
            <w:pPr>
              <w:spacing w:after="0" w:line="240" w:lineRule="auto"/>
              <w:ind w:firstLine="567"/>
              <w:jc w:val="both"/>
            </w:pPr>
          </w:p>
        </w:tc>
        <w:tc>
          <w:tcPr>
            <w:tcW w:w="1890" w:type="pct"/>
          </w:tcPr>
          <w:p w14:paraId="15669A92" w14:textId="77777777" w:rsidR="00337175" w:rsidRPr="00337175" w:rsidRDefault="00337175" w:rsidP="00337175">
            <w:pPr>
              <w:spacing w:after="0" w:line="240" w:lineRule="auto"/>
              <w:ind w:firstLine="567"/>
              <w:jc w:val="both"/>
            </w:pPr>
            <w:r w:rsidRPr="00337175">
              <w:t xml:space="preserve">- минимальная/максимальная площадь земельных участков   – </w:t>
            </w:r>
            <w:r w:rsidRPr="00337175">
              <w:rPr>
                <w:b/>
              </w:rPr>
              <w:t>400 /2000</w:t>
            </w:r>
            <w:r w:rsidRPr="00337175">
              <w:t xml:space="preserve"> кв. м;</w:t>
            </w:r>
          </w:p>
          <w:p w14:paraId="1C4497AD" w14:textId="77777777" w:rsidR="00337175" w:rsidRPr="00337175" w:rsidRDefault="00337175" w:rsidP="00337175">
            <w:pPr>
              <w:spacing w:after="0" w:line="240" w:lineRule="auto"/>
              <w:ind w:firstLine="567"/>
              <w:jc w:val="both"/>
              <w:rPr>
                <w:b/>
                <w:bCs/>
              </w:rPr>
            </w:pPr>
            <w:r w:rsidRPr="00337175">
              <w:t xml:space="preserve">- предельный коэффициент плотности жилой застройки </w:t>
            </w:r>
            <w:r w:rsidRPr="00337175">
              <w:rPr>
                <w:b/>
                <w:bCs/>
              </w:rPr>
              <w:t>– 0,7;</w:t>
            </w:r>
          </w:p>
          <w:p w14:paraId="0E7B8A03" w14:textId="77777777" w:rsidR="00337175" w:rsidRPr="00337175" w:rsidRDefault="00337175" w:rsidP="00337175">
            <w:pPr>
              <w:spacing w:after="0" w:line="240" w:lineRule="auto"/>
              <w:ind w:firstLine="567"/>
              <w:jc w:val="both"/>
            </w:pPr>
            <w:r w:rsidRPr="00337175">
              <w:t xml:space="preserve"> - минимальная ширина земельных участков вдоль фронта улицы (проезда) – </w:t>
            </w:r>
            <w:r w:rsidRPr="00337175">
              <w:rPr>
                <w:b/>
              </w:rPr>
              <w:t>12 м</w:t>
            </w:r>
            <w:r w:rsidRPr="00337175">
              <w:t>;</w:t>
            </w:r>
          </w:p>
          <w:p w14:paraId="346A577A" w14:textId="77777777" w:rsidR="00337175" w:rsidRPr="00337175" w:rsidRDefault="00337175" w:rsidP="00337175">
            <w:pPr>
              <w:spacing w:after="0" w:line="240" w:lineRule="auto"/>
              <w:ind w:firstLine="567"/>
              <w:jc w:val="both"/>
            </w:pPr>
            <w:r w:rsidRPr="00337175">
              <w:t xml:space="preserve">-максимальное количество надземных этажей объектов капитального строительства – </w:t>
            </w:r>
            <w:r w:rsidRPr="00337175">
              <w:rPr>
                <w:b/>
              </w:rPr>
              <w:t>3 этажа</w:t>
            </w:r>
            <w:r w:rsidRPr="00337175">
              <w:t xml:space="preserve"> (или 2 этажа с возможностью использования мансардного этажа);</w:t>
            </w:r>
          </w:p>
          <w:p w14:paraId="6EAABA9C" w14:textId="77777777" w:rsidR="00337175" w:rsidRPr="00337175" w:rsidRDefault="00337175" w:rsidP="00337175">
            <w:pPr>
              <w:spacing w:after="0" w:line="240" w:lineRule="auto"/>
              <w:ind w:firstLine="567"/>
              <w:jc w:val="both"/>
            </w:pPr>
            <w:r w:rsidRPr="00337175">
              <w:t xml:space="preserve">- максимальная высота объектов капитального строительства от уровня земли до верха перекрытия последнего этажа (или конька кровли) - </w:t>
            </w:r>
            <w:r w:rsidRPr="00337175">
              <w:rPr>
                <w:b/>
              </w:rPr>
              <w:t>12 м</w:t>
            </w:r>
            <w:r w:rsidRPr="00337175">
              <w:t xml:space="preserve">; </w:t>
            </w:r>
          </w:p>
          <w:p w14:paraId="26C5E3F7" w14:textId="77777777" w:rsidR="00337175" w:rsidRPr="00337175" w:rsidRDefault="00337175" w:rsidP="00337175">
            <w:pPr>
              <w:spacing w:after="0" w:line="240" w:lineRule="auto"/>
              <w:ind w:firstLine="567"/>
              <w:jc w:val="both"/>
            </w:pPr>
            <w:r w:rsidRPr="00337175">
              <w:t xml:space="preserve">- максимальный процент застройки в границах земельного участка – </w:t>
            </w:r>
            <w:r w:rsidRPr="00337175">
              <w:rPr>
                <w:b/>
              </w:rPr>
              <w:t xml:space="preserve">30%, </w:t>
            </w:r>
            <w:r w:rsidRPr="00337175">
              <w:rPr>
                <w:bCs/>
              </w:rPr>
              <w:t>процент застройки</w:t>
            </w:r>
            <w:r w:rsidRPr="00337175">
              <w:t xml:space="preserve"> подземной части не регламентируется;</w:t>
            </w:r>
          </w:p>
          <w:p w14:paraId="10C746C9" w14:textId="77777777" w:rsidR="00337175" w:rsidRPr="00337175" w:rsidRDefault="00337175" w:rsidP="00337175">
            <w:pPr>
              <w:spacing w:after="0" w:line="240" w:lineRule="auto"/>
              <w:ind w:firstLine="567"/>
              <w:jc w:val="both"/>
            </w:pPr>
            <w:r w:rsidRPr="00337175">
              <w:t>Минимальные отступы от границы смежного земельного участка до:</w:t>
            </w:r>
          </w:p>
          <w:p w14:paraId="47F34E82" w14:textId="77777777" w:rsidR="00337175" w:rsidRPr="00337175" w:rsidRDefault="00337175" w:rsidP="00337175">
            <w:pPr>
              <w:spacing w:after="0" w:line="240" w:lineRule="auto"/>
              <w:ind w:firstLine="567"/>
              <w:jc w:val="both"/>
              <w:rPr>
                <w:b/>
              </w:rPr>
            </w:pPr>
            <w:r w:rsidRPr="00337175">
              <w:t xml:space="preserve"> - жилых зданий - </w:t>
            </w:r>
            <w:r w:rsidRPr="00337175">
              <w:rPr>
                <w:b/>
              </w:rPr>
              <w:t>3 м;</w:t>
            </w:r>
          </w:p>
          <w:p w14:paraId="5C17A1A0" w14:textId="77777777" w:rsidR="00337175" w:rsidRPr="00337175" w:rsidRDefault="00337175" w:rsidP="00337175">
            <w:pPr>
              <w:spacing w:after="0" w:line="240" w:lineRule="auto"/>
              <w:ind w:firstLine="567"/>
              <w:jc w:val="both"/>
              <w:rPr>
                <w:b/>
              </w:rPr>
            </w:pPr>
            <w:r w:rsidRPr="00337175">
              <w:rPr>
                <w:b/>
              </w:rPr>
              <w:t>-</w:t>
            </w:r>
            <w:r w:rsidRPr="00337175">
              <w:t xml:space="preserve"> хозяйственных построек- </w:t>
            </w:r>
            <w:r w:rsidRPr="00337175">
              <w:rPr>
                <w:b/>
              </w:rPr>
              <w:t>1 м;</w:t>
            </w:r>
          </w:p>
          <w:p w14:paraId="11A04D25" w14:textId="77777777" w:rsidR="00337175" w:rsidRPr="00337175" w:rsidRDefault="00337175" w:rsidP="00337175">
            <w:pPr>
              <w:spacing w:after="0" w:line="240" w:lineRule="auto"/>
              <w:ind w:firstLine="567"/>
              <w:jc w:val="both"/>
            </w:pPr>
            <w:r w:rsidRPr="00337175">
              <w:t xml:space="preserve">- построек для содержания скота и птицы – </w:t>
            </w:r>
            <w:r w:rsidRPr="00337175">
              <w:rPr>
                <w:b/>
              </w:rPr>
              <w:t>4 м.</w:t>
            </w:r>
          </w:p>
          <w:p w14:paraId="4DBC4BFF" w14:textId="77777777" w:rsidR="00337175" w:rsidRPr="00337175" w:rsidRDefault="00337175" w:rsidP="00337175">
            <w:pPr>
              <w:spacing w:after="0" w:line="240" w:lineRule="auto"/>
              <w:ind w:firstLine="567"/>
              <w:jc w:val="both"/>
            </w:pPr>
            <w:r w:rsidRPr="00337175">
              <w:t xml:space="preserve">В сложившейся застройке, при ширине земельного участка </w:t>
            </w:r>
            <w:r w:rsidRPr="00337175">
              <w:rPr>
                <w:b/>
              </w:rPr>
              <w:t>12</w:t>
            </w:r>
            <w:r w:rsidRPr="00337175">
              <w:t xml:space="preserve"> и менее метров, для строительства жилого дома минимальный отступ от границы соседнего участка составляет:</w:t>
            </w:r>
          </w:p>
          <w:p w14:paraId="4BBC6162" w14:textId="77777777" w:rsidR="00337175" w:rsidRPr="00337175" w:rsidRDefault="00337175" w:rsidP="00337175">
            <w:pPr>
              <w:spacing w:after="0" w:line="240" w:lineRule="auto"/>
              <w:ind w:firstLine="567"/>
              <w:jc w:val="both"/>
            </w:pPr>
            <w:r w:rsidRPr="00337175">
              <w:t>- для одноэтажного – 1 м.;</w:t>
            </w:r>
          </w:p>
          <w:p w14:paraId="14F0CE16" w14:textId="77777777" w:rsidR="00337175" w:rsidRPr="00337175" w:rsidRDefault="00337175" w:rsidP="00337175">
            <w:pPr>
              <w:spacing w:after="0" w:line="240" w:lineRule="auto"/>
              <w:ind w:firstLine="567"/>
              <w:jc w:val="both"/>
            </w:pPr>
            <w:r w:rsidRPr="00337175">
              <w:t>- для двухэтажного – 1,5 м.;</w:t>
            </w:r>
          </w:p>
          <w:p w14:paraId="751EE187" w14:textId="77777777" w:rsidR="00337175" w:rsidRPr="00337175" w:rsidRDefault="00337175" w:rsidP="00337175">
            <w:pPr>
              <w:spacing w:after="0" w:line="240" w:lineRule="auto"/>
              <w:ind w:firstLine="567"/>
              <w:jc w:val="both"/>
            </w:pPr>
            <w:r w:rsidRPr="00337175">
              <w:t>- для трехэтажного – 2 м., при условии, что расстояние до расположенного на соседнем земельном участке жилого дома не менее 5 м.</w:t>
            </w:r>
          </w:p>
          <w:p w14:paraId="3CBEF972" w14:textId="77777777" w:rsidR="00337175" w:rsidRPr="00337175" w:rsidRDefault="00337175" w:rsidP="00337175">
            <w:pPr>
              <w:spacing w:after="0" w:line="240" w:lineRule="auto"/>
              <w:ind w:firstLine="567"/>
              <w:jc w:val="both"/>
            </w:pPr>
            <w:r w:rsidRPr="00337175">
              <w:t xml:space="preserve">Минимальный отступ строений от красной линии улиц не менее чем на - </w:t>
            </w:r>
            <w:r w:rsidRPr="00337175">
              <w:rPr>
                <w:b/>
              </w:rPr>
              <w:t>5 м</w:t>
            </w:r>
            <w:r w:rsidRPr="00337175">
              <w:t xml:space="preserve">, от красной линии проездов не менее чем на </w:t>
            </w:r>
            <w:r w:rsidRPr="00337175">
              <w:rPr>
                <w:b/>
              </w:rPr>
              <w:t>3 м</w:t>
            </w:r>
            <w:r w:rsidRPr="00337175">
              <w:t>.</w:t>
            </w:r>
          </w:p>
          <w:p w14:paraId="05745891" w14:textId="77777777" w:rsidR="00337175" w:rsidRPr="00337175" w:rsidRDefault="00337175" w:rsidP="00337175">
            <w:pPr>
              <w:spacing w:after="0" w:line="240" w:lineRule="auto"/>
              <w:ind w:firstLine="567"/>
              <w:jc w:val="both"/>
            </w:pPr>
            <w:r w:rsidRPr="00337175">
              <w:t xml:space="preserve">Максимальное количество этажей для гаражей и подсобных сооружений (хозяйственных построек) – до </w:t>
            </w:r>
            <w:r w:rsidRPr="00337175">
              <w:rPr>
                <w:b/>
              </w:rPr>
              <w:t>2</w:t>
            </w:r>
            <w:r w:rsidRPr="00337175">
              <w:t xml:space="preserve"> этажей.</w:t>
            </w:r>
          </w:p>
          <w:p w14:paraId="5B767775" w14:textId="77777777" w:rsidR="00337175" w:rsidRPr="00337175" w:rsidRDefault="00337175" w:rsidP="00337175">
            <w:pPr>
              <w:spacing w:after="0" w:line="240" w:lineRule="auto"/>
              <w:ind w:firstLine="567"/>
              <w:jc w:val="both"/>
            </w:pPr>
            <w:r w:rsidRPr="00337175">
              <w:t xml:space="preserve">Максимальная высота гаражей и подсобных сооружений (хозяйственных построек) от уровня земли до верха конька кровли - </w:t>
            </w:r>
            <w:r w:rsidRPr="00337175">
              <w:rPr>
                <w:b/>
              </w:rPr>
              <w:t xml:space="preserve">6 </w:t>
            </w:r>
            <w:r w:rsidRPr="00337175">
              <w:t xml:space="preserve">метров, высота помещения не менее </w:t>
            </w:r>
            <w:r w:rsidRPr="00337175">
              <w:rPr>
                <w:b/>
              </w:rPr>
              <w:t>2,4 м</w:t>
            </w:r>
            <w:r w:rsidRPr="00337175">
              <w:t>.</w:t>
            </w:r>
          </w:p>
        </w:tc>
      </w:tr>
      <w:tr w:rsidR="00337175" w:rsidRPr="00337175" w14:paraId="07ABF8A9" w14:textId="77777777" w:rsidTr="00DE4D9F">
        <w:trPr>
          <w:trHeight w:val="800"/>
        </w:trPr>
        <w:tc>
          <w:tcPr>
            <w:tcW w:w="483" w:type="pct"/>
          </w:tcPr>
          <w:p w14:paraId="0AD8193E" w14:textId="77777777" w:rsidR="00337175" w:rsidRPr="00337175" w:rsidRDefault="00337175" w:rsidP="00337175">
            <w:pPr>
              <w:spacing w:after="0" w:line="240" w:lineRule="auto"/>
              <w:ind w:firstLine="567"/>
              <w:jc w:val="both"/>
              <w:rPr>
                <w:b/>
              </w:rPr>
            </w:pPr>
            <w:r w:rsidRPr="00337175">
              <w:rPr>
                <w:b/>
              </w:rPr>
              <w:t>2.2</w:t>
            </w:r>
          </w:p>
        </w:tc>
        <w:tc>
          <w:tcPr>
            <w:tcW w:w="1100" w:type="pct"/>
            <w:tcBorders>
              <w:top w:val="single" w:sz="4" w:space="0" w:color="auto"/>
              <w:bottom w:val="single" w:sz="4" w:space="0" w:color="auto"/>
              <w:right w:val="single" w:sz="4" w:space="0" w:color="auto"/>
            </w:tcBorders>
          </w:tcPr>
          <w:p w14:paraId="1F4D1134" w14:textId="77777777" w:rsidR="00337175" w:rsidRPr="00337175" w:rsidRDefault="00337175" w:rsidP="00337175">
            <w:pPr>
              <w:spacing w:after="0" w:line="240" w:lineRule="auto"/>
              <w:ind w:firstLine="567"/>
              <w:jc w:val="both"/>
            </w:pPr>
            <w:r w:rsidRPr="00337175">
              <w:t>Для ведения личного подсобного хозяйства (приусадебный земельный участок)</w:t>
            </w:r>
          </w:p>
        </w:tc>
        <w:tc>
          <w:tcPr>
            <w:tcW w:w="1527" w:type="pct"/>
            <w:tcBorders>
              <w:top w:val="single" w:sz="4" w:space="0" w:color="auto"/>
              <w:left w:val="single" w:sz="4" w:space="0" w:color="auto"/>
              <w:bottom w:val="single" w:sz="4" w:space="0" w:color="auto"/>
              <w:right w:val="single" w:sz="4" w:space="0" w:color="auto"/>
            </w:tcBorders>
          </w:tcPr>
          <w:p w14:paraId="6A99BBC6" w14:textId="77777777" w:rsidR="00337175" w:rsidRPr="00337175" w:rsidRDefault="00337175" w:rsidP="00337175">
            <w:pPr>
              <w:spacing w:after="0" w:line="240" w:lineRule="auto"/>
              <w:ind w:firstLine="567"/>
              <w:jc w:val="both"/>
            </w:pPr>
            <w:r w:rsidRPr="00337175">
              <w:t>Размещение жилого дома, указанного в описании вида разрешенного использования с кодом 2.1;</w:t>
            </w:r>
          </w:p>
          <w:p w14:paraId="26C58A80" w14:textId="77777777" w:rsidR="00337175" w:rsidRPr="00337175" w:rsidRDefault="00337175" w:rsidP="00337175">
            <w:pPr>
              <w:spacing w:after="0" w:line="240" w:lineRule="auto"/>
              <w:ind w:firstLine="567"/>
              <w:jc w:val="both"/>
            </w:pPr>
            <w:r w:rsidRPr="00337175">
              <w:t>производство сельскохозяйственной продукции;</w:t>
            </w:r>
          </w:p>
          <w:p w14:paraId="035F15BD" w14:textId="77777777" w:rsidR="00337175" w:rsidRPr="00337175" w:rsidRDefault="00337175" w:rsidP="00337175">
            <w:pPr>
              <w:spacing w:after="0" w:line="240" w:lineRule="auto"/>
              <w:ind w:firstLine="567"/>
              <w:jc w:val="both"/>
            </w:pPr>
            <w:r w:rsidRPr="00337175">
              <w:t>размещение гаража и иных вспомогательных сооружений;</w:t>
            </w:r>
          </w:p>
          <w:p w14:paraId="71D1A0D7" w14:textId="77777777" w:rsidR="00337175" w:rsidRPr="00337175" w:rsidRDefault="00337175" w:rsidP="00337175">
            <w:pPr>
              <w:spacing w:after="0" w:line="240" w:lineRule="auto"/>
              <w:ind w:firstLine="567"/>
              <w:jc w:val="both"/>
            </w:pPr>
            <w:r w:rsidRPr="00337175">
              <w:t>содержание сельскохозяйственных животных</w:t>
            </w:r>
          </w:p>
        </w:tc>
        <w:tc>
          <w:tcPr>
            <w:tcW w:w="1890" w:type="pct"/>
          </w:tcPr>
          <w:p w14:paraId="12144641" w14:textId="77777777" w:rsidR="00337175" w:rsidRPr="00337175" w:rsidRDefault="00337175" w:rsidP="00337175">
            <w:pPr>
              <w:spacing w:after="0" w:line="240" w:lineRule="auto"/>
              <w:ind w:firstLine="567"/>
              <w:jc w:val="both"/>
            </w:pPr>
            <w:r w:rsidRPr="00337175">
              <w:t xml:space="preserve">- минимальная/максимальная площадь земельных участков   – </w:t>
            </w:r>
            <w:r w:rsidRPr="00337175">
              <w:rPr>
                <w:b/>
              </w:rPr>
              <w:t>1000 /5000</w:t>
            </w:r>
            <w:r w:rsidRPr="00337175">
              <w:t xml:space="preserve"> кв. м;</w:t>
            </w:r>
          </w:p>
          <w:p w14:paraId="2ED7DFB1" w14:textId="77777777" w:rsidR="00337175" w:rsidRPr="00337175" w:rsidRDefault="00337175" w:rsidP="00337175">
            <w:pPr>
              <w:spacing w:after="0" w:line="240" w:lineRule="auto"/>
              <w:ind w:firstLine="567"/>
              <w:jc w:val="both"/>
            </w:pPr>
            <w:r w:rsidRPr="00337175">
              <w:t xml:space="preserve">- минимальная ширина земельных участков вдоль фронта улицы (проезда) – </w:t>
            </w:r>
            <w:r w:rsidRPr="00337175">
              <w:rPr>
                <w:b/>
              </w:rPr>
              <w:t>12 м</w:t>
            </w:r>
            <w:r w:rsidRPr="00337175">
              <w:t>;</w:t>
            </w:r>
          </w:p>
          <w:p w14:paraId="2AAD45FF" w14:textId="77777777" w:rsidR="00337175" w:rsidRPr="00337175" w:rsidRDefault="00337175" w:rsidP="00337175">
            <w:pPr>
              <w:spacing w:after="0" w:line="240" w:lineRule="auto"/>
              <w:ind w:firstLine="567"/>
              <w:jc w:val="both"/>
            </w:pPr>
            <w:r w:rsidRPr="00337175">
              <w:t xml:space="preserve">-максимальное количество этажей объектов капитального строительства – </w:t>
            </w:r>
            <w:r w:rsidRPr="00337175">
              <w:rPr>
                <w:b/>
              </w:rPr>
              <w:t>3 этажа</w:t>
            </w:r>
            <w:r w:rsidRPr="00337175">
              <w:t xml:space="preserve"> (или 2 этажа с возможностью использования мансардного этажа);</w:t>
            </w:r>
          </w:p>
          <w:p w14:paraId="5463000F" w14:textId="77777777" w:rsidR="00337175" w:rsidRPr="00337175" w:rsidRDefault="00337175" w:rsidP="00337175">
            <w:pPr>
              <w:spacing w:after="0" w:line="240" w:lineRule="auto"/>
              <w:ind w:firstLine="567"/>
              <w:jc w:val="both"/>
            </w:pPr>
            <w:r w:rsidRPr="00337175">
              <w:t xml:space="preserve">- максимальная высота объектов капитального строительства от уровня земли до верха перекрытия последнего этажа (или конька кровли) - </w:t>
            </w:r>
            <w:r w:rsidRPr="00337175">
              <w:rPr>
                <w:b/>
              </w:rPr>
              <w:t>12 м</w:t>
            </w:r>
            <w:r w:rsidRPr="00337175">
              <w:t xml:space="preserve">; </w:t>
            </w:r>
          </w:p>
          <w:p w14:paraId="750610AB" w14:textId="77777777" w:rsidR="00337175" w:rsidRPr="00337175" w:rsidRDefault="00337175" w:rsidP="00337175">
            <w:pPr>
              <w:spacing w:after="0" w:line="240" w:lineRule="auto"/>
              <w:ind w:firstLine="567"/>
              <w:jc w:val="both"/>
            </w:pPr>
            <w:r w:rsidRPr="00337175">
              <w:t xml:space="preserve">- максимальный процент застройки в границах земельного участка – </w:t>
            </w:r>
            <w:r w:rsidRPr="00337175">
              <w:rPr>
                <w:b/>
              </w:rPr>
              <w:t xml:space="preserve">20%, </w:t>
            </w:r>
            <w:r w:rsidRPr="00337175">
              <w:rPr>
                <w:bCs/>
              </w:rPr>
              <w:t>процент застройки</w:t>
            </w:r>
            <w:r w:rsidRPr="00337175">
              <w:t xml:space="preserve"> подземной части не регламентируется;</w:t>
            </w:r>
          </w:p>
          <w:p w14:paraId="04BA6C6E" w14:textId="77777777" w:rsidR="00337175" w:rsidRPr="00337175" w:rsidRDefault="00337175" w:rsidP="00337175">
            <w:pPr>
              <w:spacing w:after="0" w:line="240" w:lineRule="auto"/>
              <w:ind w:firstLine="567"/>
              <w:jc w:val="both"/>
            </w:pPr>
            <w:r w:rsidRPr="00337175">
              <w:t>Минимальные отступы от границы смежного земельного участка до:</w:t>
            </w:r>
          </w:p>
          <w:p w14:paraId="7EDE789F" w14:textId="77777777" w:rsidR="00337175" w:rsidRPr="00337175" w:rsidRDefault="00337175" w:rsidP="00337175">
            <w:pPr>
              <w:spacing w:after="0" w:line="240" w:lineRule="auto"/>
              <w:ind w:firstLine="567"/>
              <w:jc w:val="both"/>
              <w:rPr>
                <w:b/>
              </w:rPr>
            </w:pPr>
            <w:r w:rsidRPr="00337175">
              <w:t xml:space="preserve"> - жилых зданий - </w:t>
            </w:r>
            <w:r w:rsidRPr="00337175">
              <w:rPr>
                <w:b/>
              </w:rPr>
              <w:t>3 м;</w:t>
            </w:r>
          </w:p>
          <w:p w14:paraId="37C66299" w14:textId="77777777" w:rsidR="00337175" w:rsidRPr="00337175" w:rsidRDefault="00337175" w:rsidP="00337175">
            <w:pPr>
              <w:spacing w:after="0" w:line="240" w:lineRule="auto"/>
              <w:ind w:firstLine="567"/>
              <w:jc w:val="both"/>
            </w:pPr>
            <w:r w:rsidRPr="00337175">
              <w:rPr>
                <w:b/>
              </w:rPr>
              <w:t>-</w:t>
            </w:r>
            <w:r w:rsidRPr="00337175">
              <w:t xml:space="preserve"> хозяйственных построек- </w:t>
            </w:r>
            <w:r w:rsidRPr="00337175">
              <w:rPr>
                <w:b/>
              </w:rPr>
              <w:t>1 м</w:t>
            </w:r>
            <w:r w:rsidRPr="00337175">
              <w:t>;</w:t>
            </w:r>
          </w:p>
          <w:p w14:paraId="50C164B8" w14:textId="77777777" w:rsidR="00337175" w:rsidRPr="00337175" w:rsidRDefault="00337175" w:rsidP="00337175">
            <w:pPr>
              <w:spacing w:after="0" w:line="240" w:lineRule="auto"/>
              <w:ind w:firstLine="567"/>
              <w:jc w:val="both"/>
            </w:pPr>
            <w:r w:rsidRPr="00337175">
              <w:t xml:space="preserve">- построек для содержания скота и птицы – </w:t>
            </w:r>
            <w:r w:rsidRPr="00337175">
              <w:rPr>
                <w:b/>
              </w:rPr>
              <w:t>4 м.</w:t>
            </w:r>
          </w:p>
          <w:p w14:paraId="2641B838" w14:textId="77777777" w:rsidR="00337175" w:rsidRPr="00337175" w:rsidRDefault="00337175" w:rsidP="00337175">
            <w:pPr>
              <w:spacing w:after="0" w:line="240" w:lineRule="auto"/>
              <w:ind w:firstLine="567"/>
              <w:jc w:val="both"/>
            </w:pPr>
            <w:r w:rsidRPr="00337175">
              <w:t xml:space="preserve">В сложившейся застройке, при ширине земельного участка </w:t>
            </w:r>
            <w:r w:rsidRPr="00337175">
              <w:rPr>
                <w:b/>
              </w:rPr>
              <w:t>12</w:t>
            </w:r>
            <w:r w:rsidRPr="00337175">
              <w:t xml:space="preserve"> и менее метров, для строительства жилого дома минимальный отступ от границы соседнего участка составляет:</w:t>
            </w:r>
          </w:p>
          <w:p w14:paraId="4244F9DC" w14:textId="77777777" w:rsidR="00337175" w:rsidRPr="00337175" w:rsidRDefault="00337175" w:rsidP="00337175">
            <w:pPr>
              <w:spacing w:after="0" w:line="240" w:lineRule="auto"/>
              <w:ind w:firstLine="567"/>
              <w:jc w:val="both"/>
            </w:pPr>
            <w:r w:rsidRPr="00337175">
              <w:t>- для одноэтажного – 1 м.;</w:t>
            </w:r>
          </w:p>
          <w:p w14:paraId="6B324BA1" w14:textId="77777777" w:rsidR="00337175" w:rsidRPr="00337175" w:rsidRDefault="00337175" w:rsidP="00337175">
            <w:pPr>
              <w:spacing w:after="0" w:line="240" w:lineRule="auto"/>
              <w:ind w:firstLine="567"/>
              <w:jc w:val="both"/>
            </w:pPr>
            <w:r w:rsidRPr="00337175">
              <w:t>- для двухэтажного – 1,5 м.;</w:t>
            </w:r>
          </w:p>
          <w:p w14:paraId="038C501C" w14:textId="77777777" w:rsidR="00337175" w:rsidRPr="00337175" w:rsidRDefault="00337175" w:rsidP="00337175">
            <w:pPr>
              <w:spacing w:after="0" w:line="240" w:lineRule="auto"/>
              <w:ind w:firstLine="567"/>
              <w:jc w:val="both"/>
            </w:pPr>
            <w:r w:rsidRPr="00337175">
              <w:t>- для трехэтажного – 2 м., при условии, что расстояние до расположенного на соседнем земельном участке жилого дома не менее 5 м.</w:t>
            </w:r>
          </w:p>
          <w:p w14:paraId="38E9F5F3" w14:textId="77777777" w:rsidR="00337175" w:rsidRPr="00337175" w:rsidRDefault="00337175" w:rsidP="00337175">
            <w:pPr>
              <w:spacing w:after="0" w:line="240" w:lineRule="auto"/>
              <w:ind w:firstLine="567"/>
              <w:jc w:val="both"/>
            </w:pPr>
            <w:r w:rsidRPr="00337175">
              <w:t xml:space="preserve">Минимальный отступ строений от красной линии улиц не менее чем на - </w:t>
            </w:r>
            <w:r w:rsidRPr="00337175">
              <w:rPr>
                <w:b/>
              </w:rPr>
              <w:t>5 м</w:t>
            </w:r>
            <w:r w:rsidRPr="00337175">
              <w:t xml:space="preserve">, от красной линии проездов не менее чем на </w:t>
            </w:r>
            <w:r w:rsidRPr="00337175">
              <w:rPr>
                <w:b/>
              </w:rPr>
              <w:t>3 м</w:t>
            </w:r>
            <w:r w:rsidRPr="00337175">
              <w:t>.</w:t>
            </w:r>
          </w:p>
          <w:p w14:paraId="028D3277" w14:textId="77777777" w:rsidR="00337175" w:rsidRPr="00337175" w:rsidRDefault="00337175" w:rsidP="00337175">
            <w:pPr>
              <w:spacing w:after="0" w:line="240" w:lineRule="auto"/>
              <w:ind w:firstLine="567"/>
              <w:jc w:val="both"/>
            </w:pPr>
            <w:r w:rsidRPr="00337175">
              <w:t xml:space="preserve">Максимальное количество этажей для гаражей и подсобных сооружений (хозяйственных построек) – до </w:t>
            </w:r>
            <w:r w:rsidRPr="00337175">
              <w:rPr>
                <w:b/>
              </w:rPr>
              <w:t>2</w:t>
            </w:r>
            <w:r w:rsidRPr="00337175">
              <w:t xml:space="preserve"> этажей.</w:t>
            </w:r>
          </w:p>
          <w:p w14:paraId="7DD5A1C5" w14:textId="77777777" w:rsidR="00337175" w:rsidRPr="00337175" w:rsidRDefault="00337175" w:rsidP="00337175">
            <w:pPr>
              <w:spacing w:after="0" w:line="240" w:lineRule="auto"/>
              <w:ind w:firstLine="567"/>
              <w:jc w:val="both"/>
            </w:pPr>
            <w:r w:rsidRPr="00337175">
              <w:t xml:space="preserve">Максимальная высота гаражей и подсобных сооружений (хозяйственных построек) от уровня земли до верха конька кровли - </w:t>
            </w:r>
            <w:r w:rsidRPr="00337175">
              <w:rPr>
                <w:b/>
              </w:rPr>
              <w:t>6</w:t>
            </w:r>
            <w:r w:rsidRPr="00337175">
              <w:t xml:space="preserve"> метров, высота помещения не менее </w:t>
            </w:r>
            <w:r w:rsidRPr="00337175">
              <w:rPr>
                <w:b/>
              </w:rPr>
              <w:t>2,4 м</w:t>
            </w:r>
            <w:r w:rsidRPr="00337175">
              <w:t>.</w:t>
            </w:r>
          </w:p>
        </w:tc>
      </w:tr>
      <w:tr w:rsidR="00337175" w:rsidRPr="00337175" w14:paraId="2C6FC8BD" w14:textId="77777777" w:rsidTr="00DE4D9F">
        <w:trPr>
          <w:trHeight w:val="800"/>
        </w:trPr>
        <w:tc>
          <w:tcPr>
            <w:tcW w:w="483" w:type="pct"/>
          </w:tcPr>
          <w:p w14:paraId="6B6F19C6" w14:textId="77777777" w:rsidR="00337175" w:rsidRPr="00337175" w:rsidRDefault="00337175" w:rsidP="00337175">
            <w:pPr>
              <w:spacing w:after="0" w:line="240" w:lineRule="auto"/>
              <w:ind w:firstLine="567"/>
              <w:jc w:val="both"/>
              <w:rPr>
                <w:b/>
              </w:rPr>
            </w:pPr>
            <w:r w:rsidRPr="00337175">
              <w:rPr>
                <w:b/>
              </w:rPr>
              <w:t>3.1.1.</w:t>
            </w:r>
          </w:p>
        </w:tc>
        <w:tc>
          <w:tcPr>
            <w:tcW w:w="1100" w:type="pct"/>
            <w:tcBorders>
              <w:top w:val="single" w:sz="4" w:space="0" w:color="auto"/>
              <w:bottom w:val="single" w:sz="4" w:space="0" w:color="auto"/>
              <w:right w:val="single" w:sz="4" w:space="0" w:color="auto"/>
            </w:tcBorders>
          </w:tcPr>
          <w:p w14:paraId="203CAB7B" w14:textId="77777777" w:rsidR="00337175" w:rsidRPr="00337175" w:rsidRDefault="00337175" w:rsidP="00337175">
            <w:pPr>
              <w:spacing w:after="0" w:line="240" w:lineRule="auto"/>
              <w:ind w:firstLine="567"/>
              <w:jc w:val="both"/>
            </w:pPr>
            <w:r w:rsidRPr="00337175">
              <w:t>Предоставление коммунальных услуг</w:t>
            </w:r>
          </w:p>
          <w:p w14:paraId="528B4C8C" w14:textId="77777777" w:rsidR="00337175" w:rsidRPr="00337175" w:rsidRDefault="00337175" w:rsidP="00337175">
            <w:pPr>
              <w:spacing w:after="0" w:line="240" w:lineRule="auto"/>
              <w:ind w:firstLine="567"/>
              <w:jc w:val="both"/>
            </w:pPr>
          </w:p>
        </w:tc>
        <w:tc>
          <w:tcPr>
            <w:tcW w:w="1527" w:type="pct"/>
            <w:tcBorders>
              <w:top w:val="single" w:sz="4" w:space="0" w:color="auto"/>
              <w:left w:val="single" w:sz="4" w:space="0" w:color="auto"/>
              <w:bottom w:val="single" w:sz="4" w:space="0" w:color="auto"/>
              <w:right w:val="single" w:sz="4" w:space="0" w:color="auto"/>
            </w:tcBorders>
          </w:tcPr>
          <w:p w14:paraId="45047FE9" w14:textId="77777777" w:rsidR="00337175" w:rsidRPr="00337175" w:rsidRDefault="00337175" w:rsidP="00337175">
            <w:pPr>
              <w:spacing w:after="0" w:line="240" w:lineRule="auto"/>
              <w:ind w:firstLine="567"/>
              <w:jc w:val="both"/>
            </w:pPr>
            <w:r w:rsidRPr="00337175">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890" w:type="pct"/>
          </w:tcPr>
          <w:p w14:paraId="58ABDA72" w14:textId="77777777" w:rsidR="00337175" w:rsidRPr="00337175" w:rsidRDefault="00337175" w:rsidP="00337175">
            <w:pPr>
              <w:spacing w:after="0" w:line="240" w:lineRule="auto"/>
              <w:ind w:firstLine="567"/>
              <w:jc w:val="both"/>
            </w:pPr>
            <w:r w:rsidRPr="00337175">
              <w:t xml:space="preserve">- минимальная/максимальная площадь земельного участка   – </w:t>
            </w:r>
            <w:r w:rsidRPr="00337175">
              <w:rPr>
                <w:b/>
              </w:rPr>
              <w:t>10</w:t>
            </w:r>
            <w:r w:rsidRPr="00337175">
              <w:t>кв. м/</w:t>
            </w:r>
            <w:r w:rsidRPr="00337175">
              <w:rPr>
                <w:b/>
                <w:bCs/>
              </w:rPr>
              <w:t xml:space="preserve"> не подлежит установлению</w:t>
            </w:r>
            <w:r w:rsidRPr="00337175">
              <w:t>;</w:t>
            </w:r>
          </w:p>
          <w:p w14:paraId="53E82838" w14:textId="77777777" w:rsidR="00337175" w:rsidRPr="00337175" w:rsidRDefault="00337175" w:rsidP="00337175">
            <w:pPr>
              <w:spacing w:after="0" w:line="240" w:lineRule="auto"/>
              <w:ind w:firstLine="567"/>
              <w:jc w:val="both"/>
            </w:pPr>
            <w:r w:rsidRPr="00337175">
              <w:t xml:space="preserve">-   для объектов инженерного обеспечения и объектов вспомогательного инженерного назначения от </w:t>
            </w:r>
            <w:r w:rsidRPr="00337175">
              <w:rPr>
                <w:b/>
              </w:rPr>
              <w:t>1 кв. м</w:t>
            </w:r>
            <w:r w:rsidRPr="00337175">
              <w:t>;</w:t>
            </w:r>
          </w:p>
          <w:p w14:paraId="0C5BE043" w14:textId="77777777" w:rsidR="00337175" w:rsidRPr="00337175" w:rsidRDefault="00337175" w:rsidP="00337175">
            <w:pPr>
              <w:spacing w:after="0" w:line="240" w:lineRule="auto"/>
              <w:ind w:firstLine="567"/>
              <w:jc w:val="both"/>
              <w:rPr>
                <w:b/>
              </w:rPr>
            </w:pPr>
            <w:r w:rsidRPr="00337175">
              <w:t xml:space="preserve">- минимальная ширина земельных участков вдоль фронта улицы (проезда) – </w:t>
            </w:r>
            <w:r w:rsidRPr="00337175">
              <w:rPr>
                <w:b/>
              </w:rPr>
              <w:t>4 м;</w:t>
            </w:r>
          </w:p>
          <w:p w14:paraId="3BB71DBE" w14:textId="77777777" w:rsidR="00337175" w:rsidRPr="00337175" w:rsidRDefault="00337175" w:rsidP="00337175">
            <w:pPr>
              <w:spacing w:after="0" w:line="240" w:lineRule="auto"/>
              <w:ind w:firstLine="567"/>
              <w:jc w:val="both"/>
              <w:rPr>
                <w:bCs/>
              </w:rPr>
            </w:pPr>
            <w:r w:rsidRPr="00337175">
              <w:t xml:space="preserve">-минимальные отступы от границ смежных  земельных участков – </w:t>
            </w:r>
            <w:r w:rsidRPr="00337175">
              <w:rPr>
                <w:b/>
              </w:rPr>
              <w:t>1 м.,</w:t>
            </w:r>
            <w:r w:rsidRPr="00337175">
              <w:t xml:space="preserve"> от фронтальной границы участка </w:t>
            </w:r>
            <w:r w:rsidRPr="00337175">
              <w:rPr>
                <w:bCs/>
              </w:rPr>
              <w:t>– не предусмотрен;</w:t>
            </w:r>
          </w:p>
          <w:p w14:paraId="7AFCCCB9" w14:textId="77777777" w:rsidR="00337175" w:rsidRPr="00337175" w:rsidRDefault="00337175" w:rsidP="00337175">
            <w:pPr>
              <w:spacing w:after="0" w:line="240" w:lineRule="auto"/>
              <w:ind w:firstLine="567"/>
              <w:jc w:val="both"/>
              <w:rPr>
                <w:b/>
              </w:rPr>
            </w:pPr>
            <w:r w:rsidRPr="00337175">
              <w:t xml:space="preserve"> - максимальное количество этажей зданий – не более </w:t>
            </w:r>
            <w:r w:rsidRPr="00337175">
              <w:rPr>
                <w:b/>
              </w:rPr>
              <w:t>3 этажа;</w:t>
            </w:r>
          </w:p>
          <w:p w14:paraId="4F46D915" w14:textId="77777777" w:rsidR="00337175" w:rsidRPr="00337175" w:rsidRDefault="00337175" w:rsidP="00337175">
            <w:pPr>
              <w:spacing w:after="0" w:line="240" w:lineRule="auto"/>
              <w:ind w:firstLine="567"/>
              <w:jc w:val="both"/>
            </w:pPr>
            <w:r w:rsidRPr="00337175">
              <w:rPr>
                <w:b/>
              </w:rPr>
              <w:t xml:space="preserve">- </w:t>
            </w:r>
            <w:r w:rsidRPr="00337175">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37175">
              <w:rPr>
                <w:b/>
              </w:rPr>
              <w:t>20 м;</w:t>
            </w:r>
            <w:r w:rsidRPr="00337175">
              <w:t xml:space="preserve"> </w:t>
            </w:r>
          </w:p>
          <w:p w14:paraId="6C02C87A" w14:textId="77777777" w:rsidR="00337175" w:rsidRPr="00337175" w:rsidRDefault="00337175" w:rsidP="00337175">
            <w:pPr>
              <w:spacing w:after="0" w:line="240" w:lineRule="auto"/>
              <w:ind w:firstLine="567"/>
              <w:jc w:val="both"/>
            </w:pPr>
            <w:r w:rsidRPr="00337175">
              <w:t xml:space="preserve">- максимальный процент застройки в границах земельного участка – </w:t>
            </w:r>
            <w:r w:rsidRPr="00337175">
              <w:rPr>
                <w:b/>
              </w:rPr>
              <w:t>80%</w:t>
            </w:r>
            <w:r w:rsidRPr="00337175">
              <w:t xml:space="preserve">, за исключением линейных объектов, </w:t>
            </w:r>
            <w:r w:rsidRPr="00337175">
              <w:rPr>
                <w:bCs/>
              </w:rPr>
              <w:t>процент застройки</w:t>
            </w:r>
            <w:r w:rsidRPr="00337175">
              <w:t xml:space="preserve"> подземной части не регламентируется;</w:t>
            </w:r>
          </w:p>
          <w:p w14:paraId="41D1E5F5" w14:textId="77777777" w:rsidR="00337175" w:rsidRPr="00337175" w:rsidRDefault="00337175" w:rsidP="00337175">
            <w:pPr>
              <w:spacing w:after="0" w:line="240" w:lineRule="auto"/>
              <w:ind w:firstLine="567"/>
              <w:jc w:val="both"/>
            </w:pPr>
            <w:r w:rsidRPr="00337175">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337175" w:rsidRPr="00337175" w14:paraId="7A01C146" w14:textId="77777777" w:rsidTr="00DE4D9F">
        <w:trPr>
          <w:trHeight w:val="800"/>
        </w:trPr>
        <w:tc>
          <w:tcPr>
            <w:tcW w:w="483" w:type="pct"/>
          </w:tcPr>
          <w:p w14:paraId="5774C13E" w14:textId="77777777" w:rsidR="00337175" w:rsidRPr="00337175" w:rsidRDefault="00337175" w:rsidP="00337175">
            <w:pPr>
              <w:spacing w:after="0" w:line="240" w:lineRule="auto"/>
              <w:ind w:firstLine="567"/>
              <w:jc w:val="both"/>
              <w:rPr>
                <w:b/>
              </w:rPr>
            </w:pPr>
            <w:r w:rsidRPr="00337175">
              <w:rPr>
                <w:b/>
              </w:rPr>
              <w:t>3.1.2</w:t>
            </w:r>
          </w:p>
        </w:tc>
        <w:tc>
          <w:tcPr>
            <w:tcW w:w="1100" w:type="pct"/>
            <w:tcBorders>
              <w:top w:val="single" w:sz="4" w:space="0" w:color="auto"/>
              <w:bottom w:val="single" w:sz="4" w:space="0" w:color="auto"/>
              <w:right w:val="single" w:sz="4" w:space="0" w:color="auto"/>
            </w:tcBorders>
          </w:tcPr>
          <w:p w14:paraId="35264569" w14:textId="77777777" w:rsidR="00337175" w:rsidRPr="00337175" w:rsidRDefault="00337175" w:rsidP="00337175">
            <w:pPr>
              <w:spacing w:after="0" w:line="240" w:lineRule="auto"/>
              <w:ind w:firstLine="567"/>
              <w:jc w:val="both"/>
            </w:pPr>
            <w:r w:rsidRPr="00337175">
              <w:t>Административные здания организаций, обеспечивающих предоставление коммунальных услуг</w:t>
            </w:r>
          </w:p>
        </w:tc>
        <w:tc>
          <w:tcPr>
            <w:tcW w:w="1527" w:type="pct"/>
            <w:tcBorders>
              <w:top w:val="single" w:sz="4" w:space="0" w:color="auto"/>
              <w:left w:val="single" w:sz="4" w:space="0" w:color="auto"/>
              <w:bottom w:val="single" w:sz="4" w:space="0" w:color="auto"/>
              <w:right w:val="single" w:sz="4" w:space="0" w:color="auto"/>
            </w:tcBorders>
          </w:tcPr>
          <w:p w14:paraId="1841977A" w14:textId="77777777" w:rsidR="00337175" w:rsidRPr="00337175" w:rsidRDefault="00337175" w:rsidP="00337175">
            <w:pPr>
              <w:spacing w:after="0" w:line="240" w:lineRule="auto"/>
              <w:ind w:firstLine="567"/>
              <w:jc w:val="both"/>
            </w:pPr>
            <w:r w:rsidRPr="00337175">
              <w:t>Размещение зданий, предназначенных для приема физических и юридических лиц в связи с предоставлением им коммунальных услуг</w:t>
            </w:r>
          </w:p>
        </w:tc>
        <w:tc>
          <w:tcPr>
            <w:tcW w:w="1890" w:type="pct"/>
          </w:tcPr>
          <w:p w14:paraId="275CDDFE" w14:textId="77777777" w:rsidR="00337175" w:rsidRPr="00337175" w:rsidRDefault="00337175" w:rsidP="00337175">
            <w:pPr>
              <w:spacing w:after="0" w:line="240" w:lineRule="auto"/>
              <w:ind w:firstLine="567"/>
              <w:jc w:val="both"/>
            </w:pPr>
            <w:r w:rsidRPr="00337175">
              <w:t xml:space="preserve">- минимальная/максимальная площадь земельных участков - </w:t>
            </w:r>
            <w:r w:rsidRPr="00337175">
              <w:rPr>
                <w:b/>
                <w:bCs/>
              </w:rPr>
              <w:t>400</w:t>
            </w:r>
            <w:r w:rsidRPr="00337175">
              <w:t xml:space="preserve"> кв. м/</w:t>
            </w:r>
            <w:r w:rsidRPr="00337175">
              <w:rPr>
                <w:b/>
                <w:bCs/>
              </w:rPr>
              <w:t>не подлежит установлению</w:t>
            </w:r>
            <w:r w:rsidRPr="00337175">
              <w:rPr>
                <w:bCs/>
              </w:rPr>
              <w:t>;</w:t>
            </w:r>
          </w:p>
          <w:p w14:paraId="30BD155E" w14:textId="77777777" w:rsidR="00337175" w:rsidRPr="00337175" w:rsidRDefault="00337175" w:rsidP="00337175">
            <w:pPr>
              <w:spacing w:after="0" w:line="240" w:lineRule="auto"/>
              <w:ind w:firstLine="567"/>
              <w:jc w:val="both"/>
            </w:pPr>
            <w:r w:rsidRPr="00337175">
              <w:t xml:space="preserve">-минимальная ширина земельных участков вдоль фронта улицы (проезда) – </w:t>
            </w:r>
            <w:r w:rsidRPr="00337175">
              <w:rPr>
                <w:b/>
              </w:rPr>
              <w:t>15 м</w:t>
            </w:r>
            <w:r w:rsidRPr="00337175">
              <w:t>;</w:t>
            </w:r>
          </w:p>
          <w:p w14:paraId="60E9848C" w14:textId="77777777" w:rsidR="00337175" w:rsidRPr="00337175" w:rsidRDefault="00337175" w:rsidP="00337175">
            <w:pPr>
              <w:spacing w:after="0" w:line="240" w:lineRule="auto"/>
              <w:ind w:firstLine="567"/>
              <w:jc w:val="both"/>
              <w:rPr>
                <w:b/>
              </w:rPr>
            </w:pPr>
            <w:r w:rsidRPr="00337175">
              <w:t xml:space="preserve"> - максимальное количество этажей зданий – не более </w:t>
            </w:r>
            <w:r w:rsidRPr="00337175">
              <w:rPr>
                <w:b/>
              </w:rPr>
              <w:t>3 этажей;</w:t>
            </w:r>
          </w:p>
          <w:p w14:paraId="798EE10C" w14:textId="77777777" w:rsidR="00337175" w:rsidRPr="00337175" w:rsidRDefault="00337175" w:rsidP="00337175">
            <w:pPr>
              <w:spacing w:after="0" w:line="240" w:lineRule="auto"/>
              <w:ind w:firstLine="567"/>
              <w:jc w:val="both"/>
            </w:pPr>
            <w:r w:rsidRPr="00337175">
              <w:rPr>
                <w:b/>
              </w:rPr>
              <w:t xml:space="preserve">- </w:t>
            </w:r>
            <w:r w:rsidRPr="00337175">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37175">
              <w:rPr>
                <w:b/>
              </w:rPr>
              <w:t>20 м;</w:t>
            </w:r>
            <w:r w:rsidRPr="00337175">
              <w:t xml:space="preserve"> </w:t>
            </w:r>
          </w:p>
          <w:p w14:paraId="795C82AA" w14:textId="77777777" w:rsidR="00337175" w:rsidRPr="00337175" w:rsidRDefault="00337175" w:rsidP="00337175">
            <w:pPr>
              <w:spacing w:after="0" w:line="240" w:lineRule="auto"/>
              <w:ind w:firstLine="567"/>
              <w:jc w:val="both"/>
            </w:pPr>
            <w:r w:rsidRPr="00337175">
              <w:t xml:space="preserve">- минимальный отступ строений от красной линии улиц не менее чем на - </w:t>
            </w:r>
            <w:r w:rsidRPr="00337175">
              <w:rPr>
                <w:b/>
              </w:rPr>
              <w:t>5 м</w:t>
            </w:r>
            <w:r w:rsidRPr="00337175">
              <w:t xml:space="preserve">, от красной линии проездов не менее чем на </w:t>
            </w:r>
            <w:r w:rsidRPr="00337175">
              <w:rPr>
                <w:b/>
              </w:rPr>
              <w:t>3 м;</w:t>
            </w:r>
          </w:p>
          <w:p w14:paraId="6D0DB6F4" w14:textId="77777777" w:rsidR="00337175" w:rsidRPr="00337175" w:rsidRDefault="00337175" w:rsidP="00337175">
            <w:pPr>
              <w:spacing w:after="0" w:line="240" w:lineRule="auto"/>
              <w:ind w:firstLine="567"/>
              <w:jc w:val="both"/>
            </w:pPr>
            <w:r w:rsidRPr="00337175">
              <w:t xml:space="preserve">- минимальные отступы от границ земельных участков - </w:t>
            </w:r>
            <w:r w:rsidRPr="00337175">
              <w:rPr>
                <w:b/>
              </w:rPr>
              <w:t>3</w:t>
            </w:r>
            <w:r w:rsidRPr="00337175">
              <w:t xml:space="preserve"> м;</w:t>
            </w:r>
          </w:p>
          <w:p w14:paraId="4230B0F1" w14:textId="77777777" w:rsidR="00337175" w:rsidRPr="00337175" w:rsidRDefault="00337175" w:rsidP="00337175">
            <w:pPr>
              <w:spacing w:after="0" w:line="240" w:lineRule="auto"/>
              <w:ind w:firstLine="567"/>
              <w:jc w:val="both"/>
            </w:pPr>
            <w:r w:rsidRPr="00337175">
              <w:t xml:space="preserve">- максимальный процент застройки в границах земельного участка – </w:t>
            </w:r>
            <w:r w:rsidRPr="00337175">
              <w:rPr>
                <w:b/>
              </w:rPr>
              <w:t>70%</w:t>
            </w:r>
            <w:r w:rsidRPr="00337175">
              <w:t xml:space="preserve">, </w:t>
            </w:r>
            <w:r w:rsidRPr="00337175">
              <w:rPr>
                <w:bCs/>
              </w:rPr>
              <w:t>процент застройки</w:t>
            </w:r>
            <w:r w:rsidRPr="00337175">
              <w:t xml:space="preserve"> подземной части не регламентируется;</w:t>
            </w:r>
          </w:p>
          <w:p w14:paraId="6100E298" w14:textId="77777777" w:rsidR="00337175" w:rsidRPr="00337175" w:rsidRDefault="00337175" w:rsidP="00337175">
            <w:pPr>
              <w:spacing w:after="0" w:line="240" w:lineRule="auto"/>
              <w:ind w:firstLine="567"/>
              <w:jc w:val="both"/>
            </w:pPr>
            <w:r w:rsidRPr="00337175">
              <w:t xml:space="preserve">- минимальный процент озеленения - </w:t>
            </w:r>
            <w:r w:rsidRPr="00337175">
              <w:rPr>
                <w:b/>
              </w:rPr>
              <w:t>30%</w:t>
            </w:r>
            <w:r w:rsidRPr="00337175">
              <w:t xml:space="preserve"> от площади земельного участка.</w:t>
            </w:r>
          </w:p>
        </w:tc>
      </w:tr>
      <w:tr w:rsidR="00337175" w:rsidRPr="00337175" w14:paraId="4F84F0AD" w14:textId="77777777" w:rsidTr="00DE4D9F">
        <w:trPr>
          <w:trHeight w:val="4594"/>
        </w:trPr>
        <w:tc>
          <w:tcPr>
            <w:tcW w:w="483" w:type="pct"/>
          </w:tcPr>
          <w:p w14:paraId="30609563" w14:textId="77777777" w:rsidR="00337175" w:rsidRPr="00337175" w:rsidRDefault="00337175" w:rsidP="00337175">
            <w:pPr>
              <w:spacing w:after="0" w:line="240" w:lineRule="auto"/>
              <w:ind w:firstLine="567"/>
              <w:jc w:val="both"/>
              <w:rPr>
                <w:b/>
              </w:rPr>
            </w:pPr>
            <w:r w:rsidRPr="00337175">
              <w:rPr>
                <w:b/>
              </w:rPr>
              <w:t>3.2.2</w:t>
            </w:r>
          </w:p>
        </w:tc>
        <w:tc>
          <w:tcPr>
            <w:tcW w:w="1100" w:type="pct"/>
            <w:tcBorders>
              <w:top w:val="single" w:sz="4" w:space="0" w:color="auto"/>
              <w:right w:val="single" w:sz="4" w:space="0" w:color="auto"/>
            </w:tcBorders>
          </w:tcPr>
          <w:p w14:paraId="044FD3A8" w14:textId="77777777" w:rsidR="00337175" w:rsidRPr="00337175" w:rsidRDefault="00337175" w:rsidP="00337175">
            <w:pPr>
              <w:spacing w:after="0" w:line="240" w:lineRule="auto"/>
              <w:ind w:firstLine="567"/>
              <w:jc w:val="both"/>
            </w:pPr>
            <w:r w:rsidRPr="00337175">
              <w:t>Оказание социальной помощи населению</w:t>
            </w:r>
          </w:p>
        </w:tc>
        <w:tc>
          <w:tcPr>
            <w:tcW w:w="1527" w:type="pct"/>
            <w:tcBorders>
              <w:top w:val="single" w:sz="4" w:space="0" w:color="auto"/>
              <w:left w:val="single" w:sz="4" w:space="0" w:color="auto"/>
              <w:right w:val="single" w:sz="4" w:space="0" w:color="auto"/>
            </w:tcBorders>
          </w:tcPr>
          <w:p w14:paraId="05777B99" w14:textId="77777777" w:rsidR="00337175" w:rsidRPr="00337175" w:rsidRDefault="00337175" w:rsidP="00337175">
            <w:pPr>
              <w:spacing w:after="0" w:line="240" w:lineRule="auto"/>
              <w:ind w:firstLine="567"/>
              <w:jc w:val="both"/>
            </w:pPr>
            <w:r w:rsidRPr="00337175">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1890" w:type="pct"/>
            <w:vMerge w:val="restart"/>
          </w:tcPr>
          <w:p w14:paraId="53CD4C76" w14:textId="77777777" w:rsidR="00337175" w:rsidRPr="00337175" w:rsidRDefault="00337175" w:rsidP="00337175">
            <w:pPr>
              <w:spacing w:after="0" w:line="240" w:lineRule="auto"/>
              <w:ind w:firstLine="567"/>
              <w:jc w:val="both"/>
            </w:pPr>
            <w:r w:rsidRPr="00337175">
              <w:t xml:space="preserve">- минимальная/максимальная площадь земельного участка   – </w:t>
            </w:r>
            <w:r w:rsidRPr="00337175">
              <w:rPr>
                <w:b/>
              </w:rPr>
              <w:t>400/5000</w:t>
            </w:r>
            <w:r w:rsidRPr="00337175">
              <w:t>кв. м;</w:t>
            </w:r>
          </w:p>
          <w:p w14:paraId="05FB2755" w14:textId="77777777" w:rsidR="00337175" w:rsidRPr="00337175" w:rsidRDefault="00337175" w:rsidP="00337175">
            <w:pPr>
              <w:spacing w:after="0" w:line="240" w:lineRule="auto"/>
              <w:ind w:firstLine="567"/>
              <w:jc w:val="both"/>
            </w:pPr>
            <w:r w:rsidRPr="00337175">
              <w:t xml:space="preserve">- минимальная ширина земельных участков вдоль фронта улицы (проезда)  – </w:t>
            </w:r>
            <w:r w:rsidRPr="00337175">
              <w:rPr>
                <w:b/>
              </w:rPr>
              <w:t>15 м</w:t>
            </w:r>
            <w:r w:rsidRPr="00337175">
              <w:t xml:space="preserve">; </w:t>
            </w:r>
          </w:p>
          <w:p w14:paraId="0F20A0E7" w14:textId="77777777" w:rsidR="00337175" w:rsidRPr="00337175" w:rsidRDefault="00337175" w:rsidP="00337175">
            <w:pPr>
              <w:spacing w:after="0" w:line="240" w:lineRule="auto"/>
              <w:ind w:firstLine="567"/>
              <w:jc w:val="both"/>
            </w:pPr>
            <w:r w:rsidRPr="00337175">
              <w:t xml:space="preserve">- минимальный отступ строений от красной линии улиц не менее чем на - </w:t>
            </w:r>
            <w:r w:rsidRPr="00337175">
              <w:rPr>
                <w:b/>
              </w:rPr>
              <w:t>5 м</w:t>
            </w:r>
            <w:r w:rsidRPr="00337175">
              <w:t xml:space="preserve">, от красной линии проездов не менее чем на </w:t>
            </w:r>
            <w:r w:rsidRPr="00337175">
              <w:rPr>
                <w:b/>
              </w:rPr>
              <w:t>3 м;</w:t>
            </w:r>
          </w:p>
          <w:p w14:paraId="71C97A28" w14:textId="77777777" w:rsidR="00337175" w:rsidRPr="00337175" w:rsidRDefault="00337175" w:rsidP="00337175">
            <w:pPr>
              <w:spacing w:after="0" w:line="240" w:lineRule="auto"/>
              <w:ind w:firstLine="567"/>
              <w:jc w:val="both"/>
            </w:pPr>
            <w:r w:rsidRPr="00337175">
              <w:t xml:space="preserve">- минимальные отступы от границ земельных участков - </w:t>
            </w:r>
            <w:r w:rsidRPr="00337175">
              <w:rPr>
                <w:b/>
              </w:rPr>
              <w:t>3</w:t>
            </w:r>
            <w:r w:rsidRPr="00337175">
              <w:t xml:space="preserve"> м;</w:t>
            </w:r>
          </w:p>
          <w:p w14:paraId="5960523B" w14:textId="77777777" w:rsidR="00337175" w:rsidRPr="00337175" w:rsidRDefault="00337175" w:rsidP="00337175">
            <w:pPr>
              <w:spacing w:after="0" w:line="240" w:lineRule="auto"/>
              <w:ind w:firstLine="567"/>
              <w:jc w:val="both"/>
            </w:pPr>
            <w:r w:rsidRPr="00337175">
              <w:t xml:space="preserve">- максимальное количество этажей зданий – </w:t>
            </w:r>
            <w:r w:rsidRPr="00337175">
              <w:rPr>
                <w:b/>
              </w:rPr>
              <w:t>3 этажа;</w:t>
            </w:r>
            <w:r w:rsidRPr="00337175">
              <w:t xml:space="preserve"> </w:t>
            </w:r>
          </w:p>
          <w:p w14:paraId="5F3F8B75" w14:textId="77777777" w:rsidR="00337175" w:rsidRPr="00337175" w:rsidRDefault="00337175" w:rsidP="00337175">
            <w:pPr>
              <w:spacing w:after="0" w:line="240" w:lineRule="auto"/>
              <w:ind w:firstLine="567"/>
              <w:jc w:val="both"/>
            </w:pPr>
            <w:r w:rsidRPr="00337175">
              <w:t>- максимальная высота зданий, строений от уровня земли -</w:t>
            </w:r>
            <w:r w:rsidRPr="00337175">
              <w:rPr>
                <w:b/>
              </w:rPr>
              <w:t>15 м</w:t>
            </w:r>
            <w:r w:rsidRPr="00337175">
              <w:t>;</w:t>
            </w:r>
          </w:p>
          <w:p w14:paraId="23D5E22B" w14:textId="77777777" w:rsidR="00337175" w:rsidRPr="00337175" w:rsidRDefault="00337175" w:rsidP="00337175">
            <w:pPr>
              <w:spacing w:after="0" w:line="240" w:lineRule="auto"/>
              <w:ind w:firstLine="567"/>
              <w:jc w:val="both"/>
            </w:pPr>
            <w:r w:rsidRPr="00337175">
              <w:t xml:space="preserve">- максимальная высота сооружений от уровня земли - </w:t>
            </w:r>
            <w:r w:rsidRPr="00337175">
              <w:rPr>
                <w:b/>
              </w:rPr>
              <w:t>30 м;</w:t>
            </w:r>
          </w:p>
          <w:p w14:paraId="5F525D37" w14:textId="77777777" w:rsidR="00337175" w:rsidRPr="00337175" w:rsidRDefault="00337175" w:rsidP="00337175">
            <w:pPr>
              <w:spacing w:after="0" w:line="240" w:lineRule="auto"/>
              <w:ind w:firstLine="567"/>
              <w:jc w:val="both"/>
            </w:pPr>
            <w:r w:rsidRPr="00337175">
              <w:t xml:space="preserve">- максимальный процент застройки в границах земельного участка – </w:t>
            </w:r>
            <w:r w:rsidRPr="00337175">
              <w:rPr>
                <w:b/>
              </w:rPr>
              <w:t xml:space="preserve">70%, </w:t>
            </w:r>
            <w:r w:rsidRPr="00337175">
              <w:rPr>
                <w:bCs/>
              </w:rPr>
              <w:t>процент застройки</w:t>
            </w:r>
            <w:r w:rsidRPr="00337175">
              <w:t xml:space="preserve"> подземной части не регламентируется;</w:t>
            </w:r>
          </w:p>
          <w:p w14:paraId="75CEFFC3" w14:textId="77777777" w:rsidR="00337175" w:rsidRPr="00337175" w:rsidRDefault="00337175" w:rsidP="00337175">
            <w:pPr>
              <w:spacing w:after="0" w:line="240" w:lineRule="auto"/>
              <w:ind w:firstLine="567"/>
              <w:jc w:val="both"/>
            </w:pPr>
            <w:r w:rsidRPr="00337175">
              <w:t xml:space="preserve">- минимальный процент озеленения - </w:t>
            </w:r>
            <w:r w:rsidRPr="00337175">
              <w:rPr>
                <w:b/>
              </w:rPr>
              <w:t>30%</w:t>
            </w:r>
            <w:r w:rsidRPr="00337175">
              <w:t xml:space="preserve"> от площади земельного участка.</w:t>
            </w:r>
          </w:p>
          <w:p w14:paraId="2136D48D" w14:textId="77777777" w:rsidR="00337175" w:rsidRPr="00337175" w:rsidRDefault="00337175" w:rsidP="00337175">
            <w:pPr>
              <w:spacing w:after="0" w:line="240" w:lineRule="auto"/>
              <w:ind w:firstLine="567"/>
              <w:jc w:val="both"/>
            </w:pPr>
            <w:r w:rsidRPr="00337175">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337175" w:rsidRPr="00337175" w14:paraId="46F9A8C8" w14:textId="77777777" w:rsidTr="00DE4D9F">
        <w:trPr>
          <w:trHeight w:val="552"/>
        </w:trPr>
        <w:tc>
          <w:tcPr>
            <w:tcW w:w="483" w:type="pct"/>
          </w:tcPr>
          <w:p w14:paraId="3A11F351" w14:textId="77777777" w:rsidR="00337175" w:rsidRPr="00337175" w:rsidRDefault="00337175" w:rsidP="00337175">
            <w:pPr>
              <w:spacing w:after="0" w:line="240" w:lineRule="auto"/>
              <w:ind w:firstLine="567"/>
              <w:jc w:val="both"/>
              <w:rPr>
                <w:b/>
              </w:rPr>
            </w:pPr>
            <w:r w:rsidRPr="00337175">
              <w:rPr>
                <w:b/>
              </w:rPr>
              <w:t>3.3</w:t>
            </w:r>
          </w:p>
        </w:tc>
        <w:tc>
          <w:tcPr>
            <w:tcW w:w="1100" w:type="pct"/>
            <w:tcBorders>
              <w:top w:val="single" w:sz="4" w:space="0" w:color="auto"/>
              <w:bottom w:val="single" w:sz="4" w:space="0" w:color="auto"/>
              <w:right w:val="single" w:sz="4" w:space="0" w:color="auto"/>
            </w:tcBorders>
          </w:tcPr>
          <w:p w14:paraId="5DB0356D" w14:textId="77777777" w:rsidR="00337175" w:rsidRPr="00337175" w:rsidRDefault="00337175" w:rsidP="00337175">
            <w:pPr>
              <w:spacing w:after="0" w:line="240" w:lineRule="auto"/>
              <w:ind w:firstLine="567"/>
              <w:jc w:val="both"/>
            </w:pPr>
            <w:r w:rsidRPr="00337175">
              <w:t>Бытовое обслуживание</w:t>
            </w:r>
          </w:p>
        </w:tc>
        <w:tc>
          <w:tcPr>
            <w:tcW w:w="1527" w:type="pct"/>
            <w:tcBorders>
              <w:top w:val="single" w:sz="4" w:space="0" w:color="auto"/>
              <w:left w:val="single" w:sz="4" w:space="0" w:color="auto"/>
              <w:bottom w:val="single" w:sz="4" w:space="0" w:color="auto"/>
              <w:right w:val="single" w:sz="4" w:space="0" w:color="auto"/>
            </w:tcBorders>
          </w:tcPr>
          <w:p w14:paraId="4BFE8FFB" w14:textId="77777777" w:rsidR="00337175" w:rsidRPr="00337175" w:rsidRDefault="00337175" w:rsidP="00337175">
            <w:pPr>
              <w:spacing w:after="0" w:line="240" w:lineRule="auto"/>
              <w:ind w:firstLine="567"/>
              <w:jc w:val="both"/>
            </w:pPr>
            <w:r w:rsidRPr="00337175">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890" w:type="pct"/>
            <w:vMerge/>
          </w:tcPr>
          <w:p w14:paraId="7FE673E9" w14:textId="77777777" w:rsidR="00337175" w:rsidRPr="00337175" w:rsidRDefault="00337175" w:rsidP="00337175">
            <w:pPr>
              <w:spacing w:after="0" w:line="240" w:lineRule="auto"/>
              <w:ind w:firstLine="567"/>
              <w:jc w:val="both"/>
            </w:pPr>
          </w:p>
        </w:tc>
      </w:tr>
      <w:tr w:rsidR="00337175" w:rsidRPr="00337175" w14:paraId="1D17D9BE" w14:textId="77777777" w:rsidTr="00DE4D9F">
        <w:trPr>
          <w:trHeight w:val="552"/>
        </w:trPr>
        <w:tc>
          <w:tcPr>
            <w:tcW w:w="483" w:type="pct"/>
          </w:tcPr>
          <w:p w14:paraId="72CCD34D" w14:textId="77777777" w:rsidR="00337175" w:rsidRPr="00337175" w:rsidRDefault="00337175" w:rsidP="00337175">
            <w:pPr>
              <w:spacing w:after="0" w:line="240" w:lineRule="auto"/>
              <w:ind w:firstLine="567"/>
              <w:jc w:val="both"/>
              <w:rPr>
                <w:b/>
              </w:rPr>
            </w:pPr>
            <w:r w:rsidRPr="00337175">
              <w:rPr>
                <w:b/>
              </w:rPr>
              <w:t>3.4.1</w:t>
            </w:r>
          </w:p>
        </w:tc>
        <w:tc>
          <w:tcPr>
            <w:tcW w:w="1100" w:type="pct"/>
            <w:tcBorders>
              <w:top w:val="single" w:sz="4" w:space="0" w:color="auto"/>
              <w:bottom w:val="single" w:sz="4" w:space="0" w:color="auto"/>
              <w:right w:val="single" w:sz="4" w:space="0" w:color="auto"/>
            </w:tcBorders>
          </w:tcPr>
          <w:p w14:paraId="36D3183A" w14:textId="77777777" w:rsidR="00337175" w:rsidRPr="00337175" w:rsidRDefault="00337175" w:rsidP="00337175">
            <w:pPr>
              <w:spacing w:after="0" w:line="240" w:lineRule="auto"/>
              <w:ind w:firstLine="567"/>
              <w:jc w:val="both"/>
            </w:pPr>
            <w:r w:rsidRPr="00337175">
              <w:t>Амбулаторно-поликлиническое обслуживание</w:t>
            </w:r>
          </w:p>
        </w:tc>
        <w:tc>
          <w:tcPr>
            <w:tcW w:w="1527" w:type="pct"/>
            <w:tcBorders>
              <w:top w:val="single" w:sz="4" w:space="0" w:color="auto"/>
              <w:left w:val="single" w:sz="4" w:space="0" w:color="auto"/>
              <w:bottom w:val="single" w:sz="4" w:space="0" w:color="auto"/>
              <w:right w:val="single" w:sz="4" w:space="0" w:color="auto"/>
            </w:tcBorders>
          </w:tcPr>
          <w:p w14:paraId="5B55283C" w14:textId="77777777" w:rsidR="00337175" w:rsidRPr="00337175" w:rsidRDefault="00337175" w:rsidP="00337175">
            <w:pPr>
              <w:spacing w:after="0" w:line="240" w:lineRule="auto"/>
              <w:ind w:firstLine="567"/>
              <w:jc w:val="both"/>
            </w:pPr>
            <w:r w:rsidRPr="00337175">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1890" w:type="pct"/>
            <w:vMerge/>
          </w:tcPr>
          <w:p w14:paraId="6CF5645B" w14:textId="77777777" w:rsidR="00337175" w:rsidRPr="00337175" w:rsidRDefault="00337175" w:rsidP="00337175">
            <w:pPr>
              <w:spacing w:after="0" w:line="240" w:lineRule="auto"/>
              <w:ind w:firstLine="567"/>
              <w:jc w:val="both"/>
            </w:pPr>
          </w:p>
        </w:tc>
      </w:tr>
      <w:tr w:rsidR="00337175" w:rsidRPr="00337175" w14:paraId="57E3D3BD" w14:textId="77777777" w:rsidTr="00DE4D9F">
        <w:trPr>
          <w:trHeight w:val="552"/>
        </w:trPr>
        <w:tc>
          <w:tcPr>
            <w:tcW w:w="483" w:type="pct"/>
          </w:tcPr>
          <w:p w14:paraId="37090A0B" w14:textId="77777777" w:rsidR="00337175" w:rsidRPr="00337175" w:rsidRDefault="00337175" w:rsidP="00337175">
            <w:pPr>
              <w:spacing w:after="0" w:line="240" w:lineRule="auto"/>
              <w:ind w:firstLine="567"/>
              <w:jc w:val="both"/>
              <w:rPr>
                <w:b/>
              </w:rPr>
            </w:pPr>
            <w:r w:rsidRPr="00337175">
              <w:rPr>
                <w:b/>
              </w:rPr>
              <w:t>3.5.1</w:t>
            </w:r>
          </w:p>
          <w:p w14:paraId="70D30E6D" w14:textId="77777777" w:rsidR="00337175" w:rsidRPr="00337175" w:rsidRDefault="00337175" w:rsidP="00337175">
            <w:pPr>
              <w:spacing w:after="0" w:line="240" w:lineRule="auto"/>
              <w:ind w:firstLine="567"/>
              <w:jc w:val="both"/>
              <w:rPr>
                <w:b/>
              </w:rPr>
            </w:pPr>
          </w:p>
        </w:tc>
        <w:tc>
          <w:tcPr>
            <w:tcW w:w="1100" w:type="pct"/>
          </w:tcPr>
          <w:p w14:paraId="6BDD61E8" w14:textId="77777777" w:rsidR="00337175" w:rsidRPr="00337175" w:rsidRDefault="00337175" w:rsidP="00337175">
            <w:pPr>
              <w:spacing w:after="0" w:line="240" w:lineRule="auto"/>
              <w:ind w:firstLine="567"/>
              <w:jc w:val="both"/>
            </w:pPr>
            <w:r w:rsidRPr="00337175">
              <w:t xml:space="preserve">Дошкольное, начальное и среднее общее образование </w:t>
            </w:r>
          </w:p>
        </w:tc>
        <w:tc>
          <w:tcPr>
            <w:tcW w:w="1527" w:type="pct"/>
          </w:tcPr>
          <w:p w14:paraId="2701FA4B" w14:textId="77777777" w:rsidR="00337175" w:rsidRPr="00337175" w:rsidRDefault="00337175" w:rsidP="00337175">
            <w:pPr>
              <w:spacing w:after="0" w:line="240" w:lineRule="auto"/>
              <w:ind w:firstLine="567"/>
              <w:jc w:val="both"/>
            </w:pPr>
            <w:r w:rsidRPr="00337175">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1890" w:type="pct"/>
          </w:tcPr>
          <w:p w14:paraId="11EBD036" w14:textId="77777777" w:rsidR="00337175" w:rsidRPr="00337175" w:rsidRDefault="00337175" w:rsidP="00337175">
            <w:pPr>
              <w:spacing w:after="0" w:line="240" w:lineRule="auto"/>
              <w:ind w:firstLine="567"/>
              <w:jc w:val="both"/>
            </w:pPr>
            <w:r w:rsidRPr="00337175">
              <w:t xml:space="preserve">-минимальная/максимальная площадь земельного участка–  </w:t>
            </w:r>
            <w:r w:rsidRPr="00337175">
              <w:rPr>
                <w:b/>
              </w:rPr>
              <w:t>400</w:t>
            </w:r>
            <w:r w:rsidRPr="00337175">
              <w:t xml:space="preserve"> кв. м</w:t>
            </w:r>
            <w:r w:rsidRPr="00337175">
              <w:rPr>
                <w:b/>
              </w:rPr>
              <w:t xml:space="preserve"> /</w:t>
            </w:r>
            <w:r w:rsidRPr="00337175">
              <w:t xml:space="preserve"> не подлежит установлению;</w:t>
            </w:r>
          </w:p>
          <w:p w14:paraId="1E9F6D9A" w14:textId="77777777" w:rsidR="00337175" w:rsidRPr="00337175" w:rsidRDefault="00337175" w:rsidP="00337175">
            <w:pPr>
              <w:spacing w:after="0" w:line="240" w:lineRule="auto"/>
              <w:ind w:firstLine="567"/>
              <w:jc w:val="both"/>
            </w:pPr>
            <w:r w:rsidRPr="00337175">
              <w:t xml:space="preserve">- минимальная ширина земельных участков вдоль фронта улицы (проезда)  – </w:t>
            </w:r>
            <w:r w:rsidRPr="00337175">
              <w:rPr>
                <w:b/>
              </w:rPr>
              <w:t>25 м</w:t>
            </w:r>
            <w:r w:rsidRPr="00337175">
              <w:t xml:space="preserve">; </w:t>
            </w:r>
          </w:p>
          <w:p w14:paraId="653C7972" w14:textId="77777777" w:rsidR="00337175" w:rsidRPr="00337175" w:rsidRDefault="00337175" w:rsidP="00337175">
            <w:pPr>
              <w:spacing w:after="0" w:line="240" w:lineRule="auto"/>
              <w:ind w:firstLine="567"/>
              <w:jc w:val="both"/>
            </w:pPr>
            <w:r w:rsidRPr="00337175">
              <w:t xml:space="preserve">-минимальные отступы от границ участка - </w:t>
            </w:r>
            <w:r w:rsidRPr="00337175">
              <w:rPr>
                <w:b/>
              </w:rPr>
              <w:t>10 м</w:t>
            </w:r>
            <w:r w:rsidRPr="00337175">
              <w:t xml:space="preserve">, от красной линии - </w:t>
            </w:r>
            <w:r w:rsidRPr="00337175">
              <w:rPr>
                <w:b/>
              </w:rPr>
              <w:t>10 м</w:t>
            </w:r>
            <w:r w:rsidRPr="00337175">
              <w:t xml:space="preserve">, с учетом соблюдения требований технических регламентов,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 </w:t>
            </w:r>
          </w:p>
          <w:p w14:paraId="5C0BF5B6" w14:textId="77777777" w:rsidR="00337175" w:rsidRPr="00337175" w:rsidRDefault="00337175" w:rsidP="00337175">
            <w:pPr>
              <w:spacing w:after="0" w:line="240" w:lineRule="auto"/>
              <w:ind w:firstLine="567"/>
              <w:jc w:val="both"/>
              <w:rPr>
                <w:b/>
              </w:rPr>
            </w:pPr>
            <w:r w:rsidRPr="00337175">
              <w:t xml:space="preserve">-максимальное количество этажей зданий – </w:t>
            </w:r>
            <w:r w:rsidRPr="00337175">
              <w:rPr>
                <w:b/>
              </w:rPr>
              <w:t>4 этажа;</w:t>
            </w:r>
          </w:p>
          <w:p w14:paraId="51DE2527" w14:textId="77777777" w:rsidR="00337175" w:rsidRPr="00337175" w:rsidRDefault="00337175" w:rsidP="00337175">
            <w:pPr>
              <w:spacing w:after="0" w:line="240" w:lineRule="auto"/>
              <w:ind w:firstLine="567"/>
              <w:jc w:val="both"/>
            </w:pPr>
            <w:r w:rsidRPr="00337175">
              <w:rPr>
                <w:b/>
              </w:rPr>
              <w:t xml:space="preserve">- </w:t>
            </w:r>
            <w:r w:rsidRPr="00337175">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37175">
              <w:rPr>
                <w:b/>
              </w:rPr>
              <w:t>18 м;</w:t>
            </w:r>
            <w:r w:rsidRPr="00337175">
              <w:t xml:space="preserve">  </w:t>
            </w:r>
          </w:p>
          <w:p w14:paraId="5244216F" w14:textId="77777777" w:rsidR="00337175" w:rsidRPr="00337175" w:rsidRDefault="00337175" w:rsidP="00337175">
            <w:pPr>
              <w:spacing w:after="0" w:line="240" w:lineRule="auto"/>
              <w:ind w:firstLine="567"/>
              <w:jc w:val="both"/>
            </w:pPr>
            <w:r w:rsidRPr="00337175">
              <w:t xml:space="preserve">- максимальный процент застройки в границах земельного участка – </w:t>
            </w:r>
            <w:r w:rsidRPr="00337175">
              <w:rPr>
                <w:b/>
              </w:rPr>
              <w:t xml:space="preserve">40%, </w:t>
            </w:r>
            <w:r w:rsidRPr="00337175">
              <w:rPr>
                <w:bCs/>
              </w:rPr>
              <w:t>процент застройки</w:t>
            </w:r>
            <w:r w:rsidRPr="00337175">
              <w:t xml:space="preserve"> подземной части не регламентируется;</w:t>
            </w:r>
          </w:p>
          <w:p w14:paraId="1AC3781E" w14:textId="77777777" w:rsidR="00337175" w:rsidRPr="00337175" w:rsidRDefault="00337175" w:rsidP="00337175">
            <w:pPr>
              <w:spacing w:after="0" w:line="240" w:lineRule="auto"/>
              <w:ind w:firstLine="567"/>
              <w:jc w:val="both"/>
            </w:pPr>
            <w:r w:rsidRPr="00337175">
              <w:t xml:space="preserve">-минимальный процент озеленения - </w:t>
            </w:r>
            <w:r w:rsidRPr="00337175">
              <w:rPr>
                <w:b/>
              </w:rPr>
              <w:t>30%</w:t>
            </w:r>
            <w:r w:rsidRPr="00337175">
              <w:t xml:space="preserve"> от площади земельного участка.</w:t>
            </w:r>
          </w:p>
        </w:tc>
      </w:tr>
      <w:tr w:rsidR="00337175" w:rsidRPr="00337175" w14:paraId="6436D14C" w14:textId="77777777" w:rsidTr="00DE4D9F">
        <w:trPr>
          <w:trHeight w:val="800"/>
        </w:trPr>
        <w:tc>
          <w:tcPr>
            <w:tcW w:w="483" w:type="pct"/>
          </w:tcPr>
          <w:p w14:paraId="5A3EE661" w14:textId="77777777" w:rsidR="00337175" w:rsidRPr="00337175" w:rsidRDefault="00337175" w:rsidP="00337175">
            <w:pPr>
              <w:spacing w:after="0" w:line="240" w:lineRule="auto"/>
              <w:ind w:firstLine="567"/>
              <w:jc w:val="both"/>
              <w:rPr>
                <w:b/>
              </w:rPr>
            </w:pPr>
            <w:r w:rsidRPr="00337175">
              <w:rPr>
                <w:b/>
              </w:rPr>
              <w:t>4.1</w:t>
            </w:r>
          </w:p>
        </w:tc>
        <w:tc>
          <w:tcPr>
            <w:tcW w:w="1100" w:type="pct"/>
            <w:tcBorders>
              <w:top w:val="single" w:sz="4" w:space="0" w:color="auto"/>
              <w:bottom w:val="single" w:sz="4" w:space="0" w:color="auto"/>
              <w:right w:val="single" w:sz="4" w:space="0" w:color="auto"/>
            </w:tcBorders>
          </w:tcPr>
          <w:p w14:paraId="3A190695" w14:textId="77777777" w:rsidR="00337175" w:rsidRPr="00337175" w:rsidRDefault="00337175" w:rsidP="00337175">
            <w:pPr>
              <w:spacing w:after="0" w:line="240" w:lineRule="auto"/>
              <w:ind w:firstLine="567"/>
              <w:jc w:val="both"/>
            </w:pPr>
            <w:r w:rsidRPr="00337175">
              <w:t>Деловое управление</w:t>
            </w:r>
          </w:p>
        </w:tc>
        <w:tc>
          <w:tcPr>
            <w:tcW w:w="1527" w:type="pct"/>
            <w:tcBorders>
              <w:top w:val="single" w:sz="4" w:space="0" w:color="auto"/>
              <w:left w:val="single" w:sz="4" w:space="0" w:color="auto"/>
              <w:bottom w:val="single" w:sz="4" w:space="0" w:color="auto"/>
              <w:right w:val="single" w:sz="4" w:space="0" w:color="auto"/>
            </w:tcBorders>
          </w:tcPr>
          <w:p w14:paraId="6D1E58D2" w14:textId="77777777" w:rsidR="00337175" w:rsidRPr="00337175" w:rsidRDefault="00337175" w:rsidP="00337175">
            <w:pPr>
              <w:spacing w:after="0" w:line="240" w:lineRule="auto"/>
              <w:ind w:firstLine="567"/>
              <w:jc w:val="both"/>
            </w:pPr>
            <w:r w:rsidRPr="00337175">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890" w:type="pct"/>
          </w:tcPr>
          <w:p w14:paraId="40425033" w14:textId="77777777" w:rsidR="00337175" w:rsidRPr="00337175" w:rsidRDefault="00337175" w:rsidP="00337175">
            <w:pPr>
              <w:spacing w:after="0" w:line="240" w:lineRule="auto"/>
              <w:ind w:firstLine="567"/>
              <w:jc w:val="both"/>
            </w:pPr>
            <w:r w:rsidRPr="00337175">
              <w:t xml:space="preserve">- минимальная/максимальная площадь земельного участка–  </w:t>
            </w:r>
            <w:r w:rsidRPr="00337175">
              <w:rPr>
                <w:b/>
              </w:rPr>
              <w:t>400/5 000</w:t>
            </w:r>
            <w:r w:rsidRPr="00337175">
              <w:t xml:space="preserve"> кв. м;</w:t>
            </w:r>
          </w:p>
          <w:p w14:paraId="4B0B7B2F" w14:textId="77777777" w:rsidR="00337175" w:rsidRPr="00337175" w:rsidRDefault="00337175" w:rsidP="00337175">
            <w:pPr>
              <w:spacing w:after="0" w:line="240" w:lineRule="auto"/>
              <w:ind w:firstLine="567"/>
              <w:jc w:val="both"/>
            </w:pPr>
            <w:r w:rsidRPr="00337175">
              <w:t xml:space="preserve">- минимальная ширина земельных участков вдоль фронта улицы (проезда)  – </w:t>
            </w:r>
            <w:r w:rsidRPr="00337175">
              <w:rPr>
                <w:b/>
              </w:rPr>
              <w:t>10 м</w:t>
            </w:r>
            <w:r w:rsidRPr="00337175">
              <w:t xml:space="preserve">; </w:t>
            </w:r>
          </w:p>
          <w:p w14:paraId="12819EEE" w14:textId="77777777" w:rsidR="00337175" w:rsidRPr="00337175" w:rsidRDefault="00337175" w:rsidP="00337175">
            <w:pPr>
              <w:spacing w:after="0" w:line="240" w:lineRule="auto"/>
              <w:ind w:firstLine="567"/>
              <w:jc w:val="both"/>
            </w:pPr>
            <w:r w:rsidRPr="00337175">
              <w:t xml:space="preserve">- минимальный отступ строений от красной линии улиц не менее чем на - </w:t>
            </w:r>
            <w:r w:rsidRPr="00337175">
              <w:rPr>
                <w:b/>
              </w:rPr>
              <w:t>5 м</w:t>
            </w:r>
            <w:r w:rsidRPr="00337175">
              <w:t xml:space="preserve">, от красной линии проездов не менее чем на </w:t>
            </w:r>
            <w:r w:rsidRPr="00337175">
              <w:rPr>
                <w:b/>
              </w:rPr>
              <w:t>3 м;</w:t>
            </w:r>
          </w:p>
          <w:p w14:paraId="11BAD6AC" w14:textId="77777777" w:rsidR="00337175" w:rsidRPr="00337175" w:rsidRDefault="00337175" w:rsidP="00337175">
            <w:pPr>
              <w:spacing w:after="0" w:line="240" w:lineRule="auto"/>
              <w:ind w:firstLine="567"/>
              <w:jc w:val="both"/>
            </w:pPr>
            <w:r w:rsidRPr="00337175">
              <w:t xml:space="preserve">- минимальные отступы от границ земельных участков - </w:t>
            </w:r>
            <w:r w:rsidRPr="00337175">
              <w:rPr>
                <w:b/>
              </w:rPr>
              <w:t>3</w:t>
            </w:r>
            <w:r w:rsidRPr="00337175">
              <w:t xml:space="preserve"> м;</w:t>
            </w:r>
          </w:p>
          <w:p w14:paraId="47CA3F87" w14:textId="77777777" w:rsidR="00337175" w:rsidRPr="00337175" w:rsidRDefault="00337175" w:rsidP="00337175">
            <w:pPr>
              <w:spacing w:after="0" w:line="240" w:lineRule="auto"/>
              <w:ind w:firstLine="567"/>
              <w:jc w:val="both"/>
            </w:pPr>
            <w:r w:rsidRPr="00337175">
              <w:t>- максимальное количество надземных этажей зданий –</w:t>
            </w:r>
            <w:r w:rsidRPr="00337175">
              <w:rPr>
                <w:b/>
              </w:rPr>
              <w:t>3 этажа;</w:t>
            </w:r>
            <w:r w:rsidRPr="00337175">
              <w:t xml:space="preserve"> </w:t>
            </w:r>
          </w:p>
          <w:p w14:paraId="34F3FCFA" w14:textId="77777777" w:rsidR="00337175" w:rsidRPr="00337175" w:rsidRDefault="00337175" w:rsidP="00337175">
            <w:pPr>
              <w:spacing w:after="0" w:line="240" w:lineRule="auto"/>
              <w:ind w:firstLine="567"/>
              <w:jc w:val="both"/>
            </w:pPr>
            <w:r w:rsidRPr="00337175">
              <w:rPr>
                <w:b/>
              </w:rPr>
              <w:t xml:space="preserve">- </w:t>
            </w:r>
            <w:r w:rsidRPr="00337175">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37175">
              <w:rPr>
                <w:b/>
              </w:rPr>
              <w:t>12 м;</w:t>
            </w:r>
            <w:r w:rsidRPr="00337175">
              <w:t xml:space="preserve"> </w:t>
            </w:r>
          </w:p>
          <w:p w14:paraId="0F3CE1FC" w14:textId="77777777" w:rsidR="00337175" w:rsidRPr="00337175" w:rsidRDefault="00337175" w:rsidP="00337175">
            <w:pPr>
              <w:spacing w:after="0" w:line="240" w:lineRule="auto"/>
              <w:ind w:firstLine="567"/>
              <w:jc w:val="both"/>
            </w:pPr>
            <w:r w:rsidRPr="00337175">
              <w:t xml:space="preserve">- максимальный процент застройки в границах земельного участка – </w:t>
            </w:r>
            <w:r w:rsidRPr="00337175">
              <w:rPr>
                <w:b/>
              </w:rPr>
              <w:t xml:space="preserve">60%, </w:t>
            </w:r>
            <w:r w:rsidRPr="00337175">
              <w:rPr>
                <w:bCs/>
              </w:rPr>
              <w:t>процент застройки</w:t>
            </w:r>
            <w:r w:rsidRPr="00337175">
              <w:t xml:space="preserve"> подземной части не регламентируется;</w:t>
            </w:r>
          </w:p>
          <w:p w14:paraId="2DB627E3" w14:textId="77777777" w:rsidR="00337175" w:rsidRPr="00337175" w:rsidRDefault="00337175" w:rsidP="00337175">
            <w:pPr>
              <w:spacing w:after="0" w:line="240" w:lineRule="auto"/>
              <w:ind w:firstLine="567"/>
              <w:jc w:val="both"/>
            </w:pPr>
            <w:r w:rsidRPr="00337175">
              <w:t xml:space="preserve">- минимальный процент озеленения - </w:t>
            </w:r>
            <w:r w:rsidRPr="00337175">
              <w:rPr>
                <w:b/>
              </w:rPr>
              <w:t xml:space="preserve">15% </w:t>
            </w:r>
            <w:r w:rsidRPr="00337175">
              <w:t>от площади земельного участка.</w:t>
            </w:r>
          </w:p>
          <w:p w14:paraId="4024F0CD" w14:textId="77777777" w:rsidR="00337175" w:rsidRPr="00337175" w:rsidRDefault="00337175" w:rsidP="00337175">
            <w:pPr>
              <w:spacing w:after="0" w:line="240" w:lineRule="auto"/>
              <w:ind w:firstLine="567"/>
              <w:jc w:val="both"/>
            </w:pPr>
            <w:r w:rsidRPr="00337175">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337175" w:rsidRPr="00337175" w14:paraId="290814AE" w14:textId="77777777" w:rsidTr="00DE4D9F">
        <w:trPr>
          <w:trHeight w:val="356"/>
        </w:trPr>
        <w:tc>
          <w:tcPr>
            <w:tcW w:w="483" w:type="pct"/>
          </w:tcPr>
          <w:p w14:paraId="26082EDF" w14:textId="77777777" w:rsidR="00337175" w:rsidRPr="00337175" w:rsidRDefault="00337175" w:rsidP="00337175">
            <w:pPr>
              <w:spacing w:after="0" w:line="240" w:lineRule="auto"/>
              <w:ind w:firstLine="567"/>
              <w:jc w:val="both"/>
              <w:rPr>
                <w:b/>
              </w:rPr>
            </w:pPr>
            <w:r w:rsidRPr="00337175">
              <w:rPr>
                <w:b/>
              </w:rPr>
              <w:t>4.4</w:t>
            </w:r>
          </w:p>
        </w:tc>
        <w:tc>
          <w:tcPr>
            <w:tcW w:w="1100" w:type="pct"/>
            <w:tcBorders>
              <w:top w:val="single" w:sz="4" w:space="0" w:color="auto"/>
              <w:bottom w:val="single" w:sz="4" w:space="0" w:color="auto"/>
              <w:right w:val="single" w:sz="4" w:space="0" w:color="auto"/>
            </w:tcBorders>
          </w:tcPr>
          <w:p w14:paraId="22FAE7D2" w14:textId="77777777" w:rsidR="00337175" w:rsidRPr="00337175" w:rsidRDefault="00337175" w:rsidP="00337175">
            <w:pPr>
              <w:spacing w:after="0" w:line="240" w:lineRule="auto"/>
              <w:ind w:firstLine="567"/>
              <w:jc w:val="both"/>
            </w:pPr>
            <w:r w:rsidRPr="00337175">
              <w:t>Магазины</w:t>
            </w:r>
          </w:p>
        </w:tc>
        <w:tc>
          <w:tcPr>
            <w:tcW w:w="1527" w:type="pct"/>
            <w:tcBorders>
              <w:top w:val="single" w:sz="4" w:space="0" w:color="auto"/>
              <w:left w:val="single" w:sz="4" w:space="0" w:color="auto"/>
              <w:bottom w:val="single" w:sz="4" w:space="0" w:color="auto"/>
              <w:right w:val="single" w:sz="4" w:space="0" w:color="auto"/>
            </w:tcBorders>
          </w:tcPr>
          <w:p w14:paraId="0E9C2FB8" w14:textId="77777777" w:rsidR="00337175" w:rsidRPr="00337175" w:rsidRDefault="00337175" w:rsidP="00337175">
            <w:pPr>
              <w:spacing w:after="0" w:line="240" w:lineRule="auto"/>
              <w:ind w:firstLine="567"/>
              <w:jc w:val="both"/>
            </w:pPr>
            <w:r w:rsidRPr="00337175">
              <w:t>Размещение объектов капитального строительства, предназначенных для продажи товаров, торговая площадь которых составляет до 5000 кв. м</w:t>
            </w:r>
          </w:p>
        </w:tc>
        <w:tc>
          <w:tcPr>
            <w:tcW w:w="1890" w:type="pct"/>
          </w:tcPr>
          <w:p w14:paraId="18DF63D0" w14:textId="77777777" w:rsidR="00337175" w:rsidRPr="00337175" w:rsidRDefault="00337175" w:rsidP="00337175">
            <w:pPr>
              <w:spacing w:after="0" w:line="240" w:lineRule="auto"/>
              <w:ind w:firstLine="567"/>
              <w:jc w:val="both"/>
            </w:pPr>
            <w:r w:rsidRPr="00337175">
              <w:t xml:space="preserve">- минимальная/максимальная площадь земельного участка–  </w:t>
            </w:r>
            <w:r w:rsidRPr="00337175">
              <w:rPr>
                <w:b/>
              </w:rPr>
              <w:t>100/5 000</w:t>
            </w:r>
            <w:r w:rsidRPr="00337175">
              <w:t xml:space="preserve"> кв. м;</w:t>
            </w:r>
          </w:p>
          <w:p w14:paraId="4D04DE5B" w14:textId="77777777" w:rsidR="00337175" w:rsidRPr="00337175" w:rsidRDefault="00337175" w:rsidP="00337175">
            <w:pPr>
              <w:spacing w:after="0" w:line="240" w:lineRule="auto"/>
              <w:ind w:firstLine="567"/>
              <w:jc w:val="both"/>
            </w:pPr>
            <w:r w:rsidRPr="00337175">
              <w:t xml:space="preserve">- минимальная ширина земельных участков вдоль фронта улицы (проезда)  – </w:t>
            </w:r>
            <w:r w:rsidRPr="00337175">
              <w:rPr>
                <w:b/>
              </w:rPr>
              <w:t>10 м</w:t>
            </w:r>
            <w:r w:rsidRPr="00337175">
              <w:t xml:space="preserve">; </w:t>
            </w:r>
          </w:p>
          <w:p w14:paraId="4ED320F3" w14:textId="77777777" w:rsidR="00337175" w:rsidRPr="00337175" w:rsidRDefault="00337175" w:rsidP="00337175">
            <w:pPr>
              <w:spacing w:after="0" w:line="240" w:lineRule="auto"/>
              <w:ind w:firstLine="567"/>
              <w:jc w:val="both"/>
            </w:pPr>
            <w:r w:rsidRPr="00337175">
              <w:t xml:space="preserve">- минимальный отступ строений от красной линии улиц не менее чем на - </w:t>
            </w:r>
            <w:r w:rsidRPr="00337175">
              <w:rPr>
                <w:b/>
              </w:rPr>
              <w:t>5 м</w:t>
            </w:r>
            <w:r w:rsidRPr="00337175">
              <w:t xml:space="preserve">, от красной линии проездов не менее чем на </w:t>
            </w:r>
            <w:r w:rsidRPr="00337175">
              <w:rPr>
                <w:b/>
              </w:rPr>
              <w:t>3 м;</w:t>
            </w:r>
          </w:p>
          <w:p w14:paraId="14A3E698" w14:textId="77777777" w:rsidR="00337175" w:rsidRPr="00337175" w:rsidRDefault="00337175" w:rsidP="00337175">
            <w:pPr>
              <w:spacing w:after="0" w:line="240" w:lineRule="auto"/>
              <w:ind w:firstLine="567"/>
              <w:jc w:val="both"/>
            </w:pPr>
            <w:r w:rsidRPr="00337175">
              <w:t xml:space="preserve">- минимальные отступы от границ земельных участков - </w:t>
            </w:r>
            <w:r w:rsidRPr="00337175">
              <w:rPr>
                <w:b/>
              </w:rPr>
              <w:t>3</w:t>
            </w:r>
            <w:r w:rsidRPr="00337175">
              <w:t xml:space="preserve"> м;</w:t>
            </w:r>
          </w:p>
          <w:p w14:paraId="6ED2004D" w14:textId="77777777" w:rsidR="00337175" w:rsidRPr="00337175" w:rsidRDefault="00337175" w:rsidP="00337175">
            <w:pPr>
              <w:spacing w:after="0" w:line="240" w:lineRule="auto"/>
              <w:ind w:firstLine="567"/>
              <w:jc w:val="both"/>
            </w:pPr>
            <w:r w:rsidRPr="00337175">
              <w:t xml:space="preserve">- максимальное количество этажей зданий – </w:t>
            </w:r>
            <w:r w:rsidRPr="00337175">
              <w:rPr>
                <w:b/>
              </w:rPr>
              <w:t>3 этажа;</w:t>
            </w:r>
            <w:r w:rsidRPr="00337175">
              <w:t xml:space="preserve"> </w:t>
            </w:r>
          </w:p>
          <w:p w14:paraId="096274D3" w14:textId="77777777" w:rsidR="00337175" w:rsidRPr="00337175" w:rsidRDefault="00337175" w:rsidP="00337175">
            <w:pPr>
              <w:spacing w:after="0" w:line="240" w:lineRule="auto"/>
              <w:ind w:firstLine="567"/>
              <w:jc w:val="both"/>
            </w:pPr>
            <w:r w:rsidRPr="00337175">
              <w:t>- максимальная высота зданий, строений от уровня земли -</w:t>
            </w:r>
            <w:r w:rsidRPr="00337175">
              <w:rPr>
                <w:b/>
              </w:rPr>
              <w:t>12 м</w:t>
            </w:r>
            <w:r w:rsidRPr="00337175">
              <w:t>;</w:t>
            </w:r>
          </w:p>
          <w:p w14:paraId="21287708" w14:textId="77777777" w:rsidR="00337175" w:rsidRPr="00337175" w:rsidRDefault="00337175" w:rsidP="00337175">
            <w:pPr>
              <w:spacing w:after="0" w:line="240" w:lineRule="auto"/>
              <w:ind w:firstLine="567"/>
              <w:jc w:val="both"/>
            </w:pPr>
            <w:r w:rsidRPr="00337175">
              <w:t xml:space="preserve">- максимальный процент застройки в границах земельного участка – </w:t>
            </w:r>
            <w:r w:rsidRPr="00337175">
              <w:rPr>
                <w:b/>
              </w:rPr>
              <w:t xml:space="preserve">70%, </w:t>
            </w:r>
            <w:r w:rsidRPr="00337175">
              <w:rPr>
                <w:bCs/>
              </w:rPr>
              <w:t>процент застройки</w:t>
            </w:r>
            <w:r w:rsidRPr="00337175">
              <w:t xml:space="preserve"> подземной части не регламентируется;</w:t>
            </w:r>
          </w:p>
          <w:p w14:paraId="286B201C" w14:textId="77777777" w:rsidR="00337175" w:rsidRPr="00337175" w:rsidRDefault="00337175" w:rsidP="00337175">
            <w:pPr>
              <w:spacing w:after="0" w:line="240" w:lineRule="auto"/>
              <w:ind w:firstLine="567"/>
              <w:jc w:val="both"/>
            </w:pPr>
            <w:r w:rsidRPr="00337175">
              <w:t xml:space="preserve">- минимальный процент озеленения - </w:t>
            </w:r>
            <w:r w:rsidRPr="00337175">
              <w:rPr>
                <w:b/>
              </w:rPr>
              <w:t>15%</w:t>
            </w:r>
            <w:r w:rsidRPr="00337175">
              <w:t xml:space="preserve"> от площади земельного участка.</w:t>
            </w:r>
          </w:p>
          <w:p w14:paraId="30BBA079" w14:textId="77777777" w:rsidR="00337175" w:rsidRPr="00337175" w:rsidRDefault="00337175" w:rsidP="00337175">
            <w:pPr>
              <w:spacing w:after="0" w:line="240" w:lineRule="auto"/>
              <w:ind w:firstLine="567"/>
              <w:jc w:val="both"/>
            </w:pPr>
            <w:r w:rsidRPr="00337175">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337175" w:rsidRPr="00337175" w14:paraId="42E803A1" w14:textId="77777777" w:rsidTr="00DE4D9F">
        <w:trPr>
          <w:trHeight w:val="356"/>
        </w:trPr>
        <w:tc>
          <w:tcPr>
            <w:tcW w:w="483" w:type="pct"/>
          </w:tcPr>
          <w:p w14:paraId="360E1F11" w14:textId="77777777" w:rsidR="00337175" w:rsidRPr="00337175" w:rsidRDefault="00337175" w:rsidP="00337175">
            <w:pPr>
              <w:spacing w:after="0" w:line="240" w:lineRule="auto"/>
              <w:ind w:firstLine="567"/>
              <w:jc w:val="both"/>
              <w:rPr>
                <w:b/>
              </w:rPr>
            </w:pPr>
            <w:r w:rsidRPr="00337175">
              <w:rPr>
                <w:b/>
              </w:rPr>
              <w:t>4.6</w:t>
            </w:r>
          </w:p>
        </w:tc>
        <w:tc>
          <w:tcPr>
            <w:tcW w:w="1100" w:type="pct"/>
            <w:tcBorders>
              <w:top w:val="single" w:sz="4" w:space="0" w:color="auto"/>
              <w:bottom w:val="single" w:sz="4" w:space="0" w:color="auto"/>
              <w:right w:val="single" w:sz="4" w:space="0" w:color="auto"/>
            </w:tcBorders>
          </w:tcPr>
          <w:p w14:paraId="56CAB06E" w14:textId="77777777" w:rsidR="00337175" w:rsidRPr="00337175" w:rsidRDefault="00337175" w:rsidP="00337175">
            <w:pPr>
              <w:spacing w:after="0" w:line="240" w:lineRule="auto"/>
              <w:ind w:firstLine="567"/>
              <w:jc w:val="both"/>
            </w:pPr>
            <w:r w:rsidRPr="00337175">
              <w:t>Общественное питание</w:t>
            </w:r>
          </w:p>
        </w:tc>
        <w:tc>
          <w:tcPr>
            <w:tcW w:w="1527" w:type="pct"/>
            <w:tcBorders>
              <w:top w:val="single" w:sz="4" w:space="0" w:color="auto"/>
              <w:left w:val="single" w:sz="4" w:space="0" w:color="auto"/>
              <w:bottom w:val="single" w:sz="4" w:space="0" w:color="auto"/>
              <w:right w:val="single" w:sz="4" w:space="0" w:color="auto"/>
            </w:tcBorders>
          </w:tcPr>
          <w:p w14:paraId="38DF6353" w14:textId="77777777" w:rsidR="00337175" w:rsidRPr="00337175" w:rsidRDefault="00337175" w:rsidP="00337175">
            <w:pPr>
              <w:spacing w:after="0" w:line="240" w:lineRule="auto"/>
              <w:ind w:firstLine="567"/>
              <w:jc w:val="both"/>
            </w:pPr>
            <w:r w:rsidRPr="00337175">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890" w:type="pct"/>
          </w:tcPr>
          <w:p w14:paraId="6CF22830" w14:textId="77777777" w:rsidR="00337175" w:rsidRPr="00337175" w:rsidRDefault="00337175" w:rsidP="00337175">
            <w:pPr>
              <w:spacing w:after="0" w:line="240" w:lineRule="auto"/>
              <w:ind w:firstLine="567"/>
              <w:jc w:val="both"/>
            </w:pPr>
            <w:r w:rsidRPr="00337175">
              <w:t xml:space="preserve">- минимальная/максимальная площадь земельного участка–  </w:t>
            </w:r>
            <w:r w:rsidRPr="00337175">
              <w:rPr>
                <w:b/>
              </w:rPr>
              <w:t>400/5 000</w:t>
            </w:r>
            <w:r w:rsidRPr="00337175">
              <w:t xml:space="preserve"> кв. м;</w:t>
            </w:r>
          </w:p>
          <w:p w14:paraId="20FCACC1" w14:textId="77777777" w:rsidR="00337175" w:rsidRPr="00337175" w:rsidRDefault="00337175" w:rsidP="00337175">
            <w:pPr>
              <w:spacing w:after="0" w:line="240" w:lineRule="auto"/>
              <w:ind w:firstLine="567"/>
              <w:jc w:val="both"/>
            </w:pPr>
            <w:r w:rsidRPr="00337175">
              <w:t xml:space="preserve">- минимальная ширина земельных участков вдоль фронта улицы (проезда)  – </w:t>
            </w:r>
            <w:r w:rsidRPr="00337175">
              <w:rPr>
                <w:b/>
              </w:rPr>
              <w:t>10 м</w:t>
            </w:r>
            <w:r w:rsidRPr="00337175">
              <w:t xml:space="preserve">; </w:t>
            </w:r>
          </w:p>
          <w:p w14:paraId="187C3092" w14:textId="77777777" w:rsidR="00337175" w:rsidRPr="00337175" w:rsidRDefault="00337175" w:rsidP="00337175">
            <w:pPr>
              <w:spacing w:after="0" w:line="240" w:lineRule="auto"/>
              <w:ind w:firstLine="567"/>
              <w:jc w:val="both"/>
            </w:pPr>
            <w:r w:rsidRPr="00337175">
              <w:t xml:space="preserve">- минимальный отступ строений от красной линии улиц не менее чем на - </w:t>
            </w:r>
            <w:r w:rsidRPr="00337175">
              <w:rPr>
                <w:b/>
              </w:rPr>
              <w:t>5 м</w:t>
            </w:r>
            <w:r w:rsidRPr="00337175">
              <w:t xml:space="preserve">, от красной линии проездов не менее чем на </w:t>
            </w:r>
            <w:r w:rsidRPr="00337175">
              <w:rPr>
                <w:b/>
              </w:rPr>
              <w:t>3 м;</w:t>
            </w:r>
          </w:p>
          <w:p w14:paraId="6F601D50" w14:textId="77777777" w:rsidR="00337175" w:rsidRPr="00337175" w:rsidRDefault="00337175" w:rsidP="00337175">
            <w:pPr>
              <w:spacing w:after="0" w:line="240" w:lineRule="auto"/>
              <w:ind w:firstLine="567"/>
              <w:jc w:val="both"/>
            </w:pPr>
            <w:r w:rsidRPr="00337175">
              <w:t xml:space="preserve">- минимальные отступы от границ земельных участков - </w:t>
            </w:r>
            <w:r w:rsidRPr="00337175">
              <w:rPr>
                <w:b/>
              </w:rPr>
              <w:t>3</w:t>
            </w:r>
            <w:r w:rsidRPr="00337175">
              <w:t xml:space="preserve"> м;</w:t>
            </w:r>
          </w:p>
          <w:p w14:paraId="555182D1" w14:textId="77777777" w:rsidR="00337175" w:rsidRPr="00337175" w:rsidRDefault="00337175" w:rsidP="00337175">
            <w:pPr>
              <w:spacing w:after="0" w:line="240" w:lineRule="auto"/>
              <w:ind w:firstLine="567"/>
              <w:jc w:val="both"/>
            </w:pPr>
            <w:r w:rsidRPr="00337175">
              <w:t>- максимальное количество надземных этажей зданий –</w:t>
            </w:r>
            <w:r w:rsidRPr="00337175">
              <w:rPr>
                <w:b/>
              </w:rPr>
              <w:t>3 этажа;</w:t>
            </w:r>
            <w:r w:rsidRPr="00337175">
              <w:t xml:space="preserve"> </w:t>
            </w:r>
          </w:p>
          <w:p w14:paraId="33147666" w14:textId="77777777" w:rsidR="00337175" w:rsidRPr="00337175" w:rsidRDefault="00337175" w:rsidP="00337175">
            <w:pPr>
              <w:spacing w:after="0" w:line="240" w:lineRule="auto"/>
              <w:ind w:firstLine="567"/>
              <w:jc w:val="both"/>
            </w:pPr>
            <w:r w:rsidRPr="00337175">
              <w:rPr>
                <w:b/>
              </w:rPr>
              <w:t xml:space="preserve">- </w:t>
            </w:r>
            <w:r w:rsidRPr="00337175">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37175">
              <w:rPr>
                <w:b/>
              </w:rPr>
              <w:t>12 м;</w:t>
            </w:r>
            <w:r w:rsidRPr="00337175">
              <w:t xml:space="preserve"> </w:t>
            </w:r>
          </w:p>
          <w:p w14:paraId="330F052A" w14:textId="77777777" w:rsidR="00337175" w:rsidRPr="00337175" w:rsidRDefault="00337175" w:rsidP="00337175">
            <w:pPr>
              <w:spacing w:after="0" w:line="240" w:lineRule="auto"/>
              <w:ind w:firstLine="567"/>
              <w:jc w:val="both"/>
            </w:pPr>
            <w:r w:rsidRPr="00337175">
              <w:t xml:space="preserve">- максимальный процент застройки в границах земельного участка – </w:t>
            </w:r>
            <w:r w:rsidRPr="00337175">
              <w:rPr>
                <w:b/>
              </w:rPr>
              <w:t xml:space="preserve">60%, </w:t>
            </w:r>
            <w:r w:rsidRPr="00337175">
              <w:rPr>
                <w:bCs/>
              </w:rPr>
              <w:t>процент застройки</w:t>
            </w:r>
            <w:r w:rsidRPr="00337175">
              <w:t xml:space="preserve"> подземной части не регламентируется;</w:t>
            </w:r>
          </w:p>
          <w:p w14:paraId="6245FB7D" w14:textId="77777777" w:rsidR="00337175" w:rsidRPr="00337175" w:rsidRDefault="00337175" w:rsidP="00337175">
            <w:pPr>
              <w:spacing w:after="0" w:line="240" w:lineRule="auto"/>
              <w:ind w:firstLine="567"/>
              <w:jc w:val="both"/>
            </w:pPr>
            <w:r w:rsidRPr="00337175">
              <w:t xml:space="preserve">- минимальный процент озеленения - </w:t>
            </w:r>
            <w:r w:rsidRPr="00337175">
              <w:rPr>
                <w:b/>
              </w:rPr>
              <w:t xml:space="preserve">15% </w:t>
            </w:r>
            <w:r w:rsidRPr="00337175">
              <w:t>от площади земельного участка.</w:t>
            </w:r>
          </w:p>
          <w:p w14:paraId="31CDE572" w14:textId="77777777" w:rsidR="00337175" w:rsidRPr="00337175" w:rsidRDefault="00337175" w:rsidP="00337175">
            <w:pPr>
              <w:spacing w:after="0" w:line="240" w:lineRule="auto"/>
              <w:ind w:firstLine="567"/>
              <w:jc w:val="both"/>
            </w:pPr>
            <w:r w:rsidRPr="00337175">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337175" w:rsidRPr="00337175" w14:paraId="1F25C7D7" w14:textId="77777777" w:rsidTr="00DE4D9F">
        <w:trPr>
          <w:trHeight w:val="356"/>
        </w:trPr>
        <w:tc>
          <w:tcPr>
            <w:tcW w:w="483" w:type="pct"/>
          </w:tcPr>
          <w:p w14:paraId="59E020B0" w14:textId="77777777" w:rsidR="00337175" w:rsidRPr="00337175" w:rsidRDefault="00337175" w:rsidP="00337175">
            <w:pPr>
              <w:spacing w:after="0" w:line="240" w:lineRule="auto"/>
              <w:ind w:firstLine="567"/>
              <w:jc w:val="both"/>
              <w:rPr>
                <w:b/>
              </w:rPr>
            </w:pPr>
            <w:r w:rsidRPr="00337175">
              <w:rPr>
                <w:b/>
              </w:rPr>
              <w:t>5.1.2</w:t>
            </w:r>
          </w:p>
        </w:tc>
        <w:tc>
          <w:tcPr>
            <w:tcW w:w="1100" w:type="pct"/>
            <w:tcBorders>
              <w:top w:val="single" w:sz="4" w:space="0" w:color="auto"/>
              <w:bottom w:val="single" w:sz="4" w:space="0" w:color="auto"/>
              <w:right w:val="single" w:sz="4" w:space="0" w:color="auto"/>
            </w:tcBorders>
          </w:tcPr>
          <w:p w14:paraId="0652DAAE" w14:textId="77777777" w:rsidR="00337175" w:rsidRPr="00337175" w:rsidRDefault="00337175" w:rsidP="00337175">
            <w:pPr>
              <w:spacing w:after="0" w:line="240" w:lineRule="auto"/>
              <w:ind w:firstLine="567"/>
              <w:jc w:val="both"/>
            </w:pPr>
            <w:r w:rsidRPr="00337175">
              <w:t>Обеспечение занятий спортом в помещениях</w:t>
            </w:r>
          </w:p>
        </w:tc>
        <w:tc>
          <w:tcPr>
            <w:tcW w:w="1527" w:type="pct"/>
            <w:tcBorders>
              <w:top w:val="single" w:sz="4" w:space="0" w:color="auto"/>
              <w:left w:val="single" w:sz="4" w:space="0" w:color="auto"/>
              <w:bottom w:val="single" w:sz="4" w:space="0" w:color="auto"/>
              <w:right w:val="single" w:sz="4" w:space="0" w:color="auto"/>
            </w:tcBorders>
          </w:tcPr>
          <w:p w14:paraId="339BF76A" w14:textId="77777777" w:rsidR="00337175" w:rsidRPr="00337175" w:rsidRDefault="00337175" w:rsidP="00337175">
            <w:pPr>
              <w:spacing w:after="0" w:line="240" w:lineRule="auto"/>
              <w:ind w:firstLine="567"/>
              <w:jc w:val="both"/>
            </w:pPr>
            <w:r w:rsidRPr="00337175">
              <w:t>Размещение спортивных клубов, спортивных залов, бассейнов, физкультурно-оздоровительных комплексов в зданиях и сооружениях</w:t>
            </w:r>
          </w:p>
        </w:tc>
        <w:tc>
          <w:tcPr>
            <w:tcW w:w="1890" w:type="pct"/>
          </w:tcPr>
          <w:p w14:paraId="016F6BD0" w14:textId="77777777" w:rsidR="00337175" w:rsidRPr="00337175" w:rsidRDefault="00337175" w:rsidP="00337175">
            <w:pPr>
              <w:spacing w:after="0" w:line="240" w:lineRule="auto"/>
              <w:ind w:firstLine="567"/>
              <w:jc w:val="both"/>
            </w:pPr>
            <w:r w:rsidRPr="00337175">
              <w:t xml:space="preserve">- минимальная/максимальная площадь земельного участка– </w:t>
            </w:r>
            <w:r w:rsidRPr="00337175">
              <w:rPr>
                <w:b/>
                <w:bCs/>
              </w:rPr>
              <w:t xml:space="preserve">50 </w:t>
            </w:r>
            <w:r w:rsidRPr="00337175">
              <w:t>кв. м/</w:t>
            </w:r>
            <w:r w:rsidRPr="00337175">
              <w:rPr>
                <w:b/>
                <w:bCs/>
              </w:rPr>
              <w:t>не подлежит установлению</w:t>
            </w:r>
            <w:r w:rsidRPr="00337175">
              <w:rPr>
                <w:bCs/>
              </w:rPr>
              <w:t>;</w:t>
            </w:r>
          </w:p>
          <w:p w14:paraId="2A87B6EC" w14:textId="77777777" w:rsidR="00337175" w:rsidRPr="00337175" w:rsidRDefault="00337175" w:rsidP="00337175">
            <w:pPr>
              <w:spacing w:after="0" w:line="240" w:lineRule="auto"/>
              <w:ind w:firstLine="567"/>
              <w:jc w:val="both"/>
              <w:rPr>
                <w:b/>
              </w:rPr>
            </w:pPr>
            <w:r w:rsidRPr="00337175">
              <w:t xml:space="preserve">-минимальная ширина земельных участков вдоль фронта улицы (проезда) – </w:t>
            </w:r>
            <w:r w:rsidRPr="00337175">
              <w:rPr>
                <w:b/>
              </w:rPr>
              <w:t>20 м;</w:t>
            </w:r>
          </w:p>
          <w:p w14:paraId="33814398" w14:textId="77777777" w:rsidR="00337175" w:rsidRPr="00337175" w:rsidRDefault="00337175" w:rsidP="00337175">
            <w:pPr>
              <w:spacing w:after="0" w:line="240" w:lineRule="auto"/>
              <w:ind w:firstLine="567"/>
              <w:jc w:val="both"/>
              <w:rPr>
                <w:b/>
              </w:rPr>
            </w:pPr>
            <w:r w:rsidRPr="00337175">
              <w:t xml:space="preserve">- минимальный отступ строений от красной линии улиц не менее чем на - </w:t>
            </w:r>
            <w:r w:rsidRPr="00337175">
              <w:rPr>
                <w:b/>
              </w:rPr>
              <w:t>5 м</w:t>
            </w:r>
            <w:r w:rsidRPr="00337175">
              <w:t xml:space="preserve">, от красной линии проездов не менее чем на </w:t>
            </w:r>
            <w:r w:rsidRPr="00337175">
              <w:rPr>
                <w:b/>
              </w:rPr>
              <w:t>3 м;</w:t>
            </w:r>
          </w:p>
          <w:p w14:paraId="010AE49E" w14:textId="77777777" w:rsidR="00337175" w:rsidRPr="00337175" w:rsidRDefault="00337175" w:rsidP="00337175">
            <w:pPr>
              <w:spacing w:after="0" w:line="240" w:lineRule="auto"/>
              <w:ind w:firstLine="567"/>
              <w:jc w:val="both"/>
            </w:pPr>
            <w:r w:rsidRPr="00337175">
              <w:t xml:space="preserve">- минимальные отступы от границ земельных участков - </w:t>
            </w:r>
            <w:r w:rsidRPr="00337175">
              <w:rPr>
                <w:b/>
              </w:rPr>
              <w:t>3 м;</w:t>
            </w:r>
          </w:p>
          <w:p w14:paraId="19F13AAF" w14:textId="77777777" w:rsidR="00337175" w:rsidRPr="00337175" w:rsidRDefault="00337175" w:rsidP="00337175">
            <w:pPr>
              <w:spacing w:after="0" w:line="240" w:lineRule="auto"/>
              <w:ind w:firstLine="567"/>
              <w:jc w:val="both"/>
            </w:pPr>
            <w:r w:rsidRPr="00337175">
              <w:t xml:space="preserve">- максимальное количество этажей зданий – </w:t>
            </w:r>
            <w:r w:rsidRPr="00337175">
              <w:rPr>
                <w:b/>
              </w:rPr>
              <w:t>3 этажа;</w:t>
            </w:r>
            <w:r w:rsidRPr="00337175">
              <w:t xml:space="preserve"> </w:t>
            </w:r>
          </w:p>
          <w:p w14:paraId="56650D06" w14:textId="77777777" w:rsidR="00337175" w:rsidRPr="00337175" w:rsidRDefault="00337175" w:rsidP="00337175">
            <w:pPr>
              <w:spacing w:after="0" w:line="240" w:lineRule="auto"/>
              <w:ind w:firstLine="567"/>
              <w:jc w:val="both"/>
            </w:pPr>
            <w:r w:rsidRPr="00337175">
              <w:t>- максимальная высота зданий, строений от уровня земли -</w:t>
            </w:r>
            <w:r w:rsidRPr="00337175">
              <w:rPr>
                <w:b/>
              </w:rPr>
              <w:t>15 м</w:t>
            </w:r>
            <w:r w:rsidRPr="00337175">
              <w:t>;</w:t>
            </w:r>
          </w:p>
          <w:p w14:paraId="7DB18AC6" w14:textId="77777777" w:rsidR="00337175" w:rsidRPr="00337175" w:rsidRDefault="00337175" w:rsidP="00337175">
            <w:pPr>
              <w:spacing w:after="0" w:line="240" w:lineRule="auto"/>
              <w:ind w:firstLine="567"/>
              <w:jc w:val="both"/>
            </w:pPr>
            <w:r w:rsidRPr="00337175">
              <w:t xml:space="preserve">- максимальный процент застройки в границах земельного участка – </w:t>
            </w:r>
            <w:r w:rsidRPr="00337175">
              <w:rPr>
                <w:b/>
              </w:rPr>
              <w:t xml:space="preserve">80%, </w:t>
            </w:r>
            <w:r w:rsidRPr="00337175">
              <w:rPr>
                <w:bCs/>
              </w:rPr>
              <w:t>процент застройки</w:t>
            </w:r>
            <w:r w:rsidRPr="00337175">
              <w:t xml:space="preserve"> подземной части не регламентируется.</w:t>
            </w:r>
          </w:p>
        </w:tc>
      </w:tr>
      <w:tr w:rsidR="00337175" w:rsidRPr="00337175" w14:paraId="67DB85E2" w14:textId="77777777" w:rsidTr="00DE4D9F">
        <w:trPr>
          <w:trHeight w:val="356"/>
        </w:trPr>
        <w:tc>
          <w:tcPr>
            <w:tcW w:w="483" w:type="pct"/>
          </w:tcPr>
          <w:p w14:paraId="07704AF7" w14:textId="77777777" w:rsidR="00337175" w:rsidRPr="00337175" w:rsidRDefault="00337175" w:rsidP="00337175">
            <w:pPr>
              <w:spacing w:after="0" w:line="240" w:lineRule="auto"/>
              <w:ind w:firstLine="567"/>
              <w:jc w:val="both"/>
              <w:rPr>
                <w:b/>
              </w:rPr>
            </w:pPr>
            <w:r w:rsidRPr="00337175">
              <w:rPr>
                <w:b/>
              </w:rPr>
              <w:t>5.1.3</w:t>
            </w:r>
          </w:p>
        </w:tc>
        <w:tc>
          <w:tcPr>
            <w:tcW w:w="1100" w:type="pct"/>
            <w:tcBorders>
              <w:top w:val="single" w:sz="4" w:space="0" w:color="auto"/>
              <w:bottom w:val="single" w:sz="4" w:space="0" w:color="auto"/>
              <w:right w:val="single" w:sz="4" w:space="0" w:color="auto"/>
            </w:tcBorders>
          </w:tcPr>
          <w:p w14:paraId="79F8A09F" w14:textId="77777777" w:rsidR="00337175" w:rsidRPr="00337175" w:rsidRDefault="00337175" w:rsidP="00337175">
            <w:pPr>
              <w:spacing w:after="0" w:line="240" w:lineRule="auto"/>
              <w:ind w:firstLine="567"/>
              <w:jc w:val="both"/>
            </w:pPr>
            <w:r w:rsidRPr="00337175">
              <w:t>Площадки для занятий спортом</w:t>
            </w:r>
          </w:p>
        </w:tc>
        <w:tc>
          <w:tcPr>
            <w:tcW w:w="1527" w:type="pct"/>
            <w:tcBorders>
              <w:top w:val="single" w:sz="4" w:space="0" w:color="auto"/>
              <w:left w:val="single" w:sz="4" w:space="0" w:color="auto"/>
              <w:bottom w:val="single" w:sz="4" w:space="0" w:color="auto"/>
              <w:right w:val="single" w:sz="4" w:space="0" w:color="auto"/>
            </w:tcBorders>
          </w:tcPr>
          <w:p w14:paraId="5236EB1F" w14:textId="77777777" w:rsidR="00337175" w:rsidRPr="00337175" w:rsidRDefault="00337175" w:rsidP="00337175">
            <w:pPr>
              <w:spacing w:after="0" w:line="240" w:lineRule="auto"/>
              <w:ind w:firstLine="567"/>
              <w:jc w:val="both"/>
            </w:pPr>
            <w:r w:rsidRPr="00337175">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890" w:type="pct"/>
          </w:tcPr>
          <w:p w14:paraId="1FE6EBBD" w14:textId="77777777" w:rsidR="00337175" w:rsidRPr="00337175" w:rsidRDefault="00337175" w:rsidP="00337175">
            <w:pPr>
              <w:spacing w:after="0" w:line="240" w:lineRule="auto"/>
              <w:ind w:firstLine="567"/>
              <w:jc w:val="both"/>
            </w:pPr>
            <w:r w:rsidRPr="00337175">
              <w:t xml:space="preserve">- минимальная/максимальная площадь земельного участка– </w:t>
            </w:r>
            <w:r w:rsidRPr="00337175">
              <w:rPr>
                <w:b/>
                <w:bCs/>
              </w:rPr>
              <w:t xml:space="preserve">50 </w:t>
            </w:r>
            <w:r w:rsidRPr="00337175">
              <w:t>кв. м/</w:t>
            </w:r>
            <w:r w:rsidRPr="00337175">
              <w:rPr>
                <w:b/>
                <w:bCs/>
              </w:rPr>
              <w:t>не подлежит установлению</w:t>
            </w:r>
            <w:r w:rsidRPr="00337175">
              <w:rPr>
                <w:bCs/>
              </w:rPr>
              <w:t>;</w:t>
            </w:r>
          </w:p>
          <w:p w14:paraId="78EE8594" w14:textId="77777777" w:rsidR="00337175" w:rsidRPr="00337175" w:rsidRDefault="00337175" w:rsidP="00337175">
            <w:pPr>
              <w:spacing w:after="0" w:line="240" w:lineRule="auto"/>
              <w:ind w:firstLine="567"/>
              <w:jc w:val="both"/>
              <w:rPr>
                <w:b/>
              </w:rPr>
            </w:pPr>
            <w:r w:rsidRPr="00337175">
              <w:t xml:space="preserve">-минимальная ширина земельных участков вдоль фронта улицы (проезда) – </w:t>
            </w:r>
            <w:r w:rsidRPr="00337175">
              <w:rPr>
                <w:b/>
              </w:rPr>
              <w:t>5 м;</w:t>
            </w:r>
          </w:p>
          <w:p w14:paraId="71876963" w14:textId="77777777" w:rsidR="00337175" w:rsidRPr="00337175" w:rsidRDefault="00337175" w:rsidP="00337175">
            <w:pPr>
              <w:spacing w:after="0" w:line="240" w:lineRule="auto"/>
              <w:ind w:firstLine="567"/>
              <w:jc w:val="both"/>
            </w:pPr>
            <w:r w:rsidRPr="00337175">
              <w:t xml:space="preserve">- минимальные отступы от границ земельных участков – </w:t>
            </w:r>
            <w:r w:rsidRPr="00337175">
              <w:rPr>
                <w:b/>
              </w:rPr>
              <w:t>1 м;</w:t>
            </w:r>
          </w:p>
          <w:p w14:paraId="72E2E715" w14:textId="77777777" w:rsidR="00337175" w:rsidRPr="00337175" w:rsidRDefault="00337175" w:rsidP="00337175">
            <w:pPr>
              <w:spacing w:after="0" w:line="240" w:lineRule="auto"/>
              <w:ind w:firstLine="567"/>
              <w:jc w:val="both"/>
            </w:pPr>
            <w:r w:rsidRPr="00337175">
              <w:t>- максимальная высота строений, сооружений от уровня земли -</w:t>
            </w:r>
            <w:r w:rsidRPr="00337175">
              <w:rPr>
                <w:b/>
              </w:rPr>
              <w:t>10 м</w:t>
            </w:r>
            <w:r w:rsidRPr="00337175">
              <w:t>;</w:t>
            </w:r>
          </w:p>
          <w:p w14:paraId="05C81508" w14:textId="77777777" w:rsidR="00337175" w:rsidRPr="00337175" w:rsidRDefault="00337175" w:rsidP="00337175">
            <w:pPr>
              <w:spacing w:after="0" w:line="240" w:lineRule="auto"/>
              <w:ind w:firstLine="567"/>
              <w:jc w:val="both"/>
            </w:pPr>
            <w:r w:rsidRPr="00337175">
              <w:t xml:space="preserve">- максимальный процент застройки в границах земельного участка – </w:t>
            </w:r>
            <w:r w:rsidRPr="00337175">
              <w:rPr>
                <w:b/>
              </w:rPr>
              <w:t xml:space="preserve">90%, </w:t>
            </w:r>
            <w:r w:rsidRPr="00337175">
              <w:rPr>
                <w:bCs/>
              </w:rPr>
              <w:t>процент застройки</w:t>
            </w:r>
            <w:r w:rsidRPr="00337175">
              <w:t xml:space="preserve"> подземной части не регламентируется.</w:t>
            </w:r>
          </w:p>
        </w:tc>
      </w:tr>
    </w:tbl>
    <w:p w14:paraId="42C2ED02" w14:textId="77777777" w:rsidR="00337175" w:rsidRPr="00337175" w:rsidRDefault="00337175" w:rsidP="00337175">
      <w:pPr>
        <w:spacing w:after="0" w:line="240" w:lineRule="auto"/>
        <w:ind w:firstLine="567"/>
        <w:jc w:val="both"/>
        <w:rPr>
          <w:b/>
        </w:rPr>
      </w:pPr>
      <w:r w:rsidRPr="00337175">
        <w:rPr>
          <w:b/>
        </w:rPr>
        <w:t>3. ВСПОМОГАТЕЛЬНЫЕ ВИДЫ РАЗРЕШЕННОГО ИСПОЛЬЗОВАНИЯ ОБЪЕКТОВ КАПИТАЛЬНОГО СТРОИТЕЛЬСТВА</w:t>
      </w:r>
    </w:p>
    <w:p w14:paraId="06B85033" w14:textId="77777777" w:rsidR="00337175" w:rsidRPr="00337175" w:rsidRDefault="00337175" w:rsidP="00337175">
      <w:pPr>
        <w:spacing w:after="0" w:line="240" w:lineRule="auto"/>
        <w:ind w:firstLine="567"/>
        <w:jc w:val="both"/>
      </w:pPr>
      <w:r w:rsidRPr="00337175">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804"/>
      </w:tblGrid>
      <w:tr w:rsidR="00337175" w:rsidRPr="00337175" w14:paraId="498BE802" w14:textId="77777777" w:rsidTr="00337175">
        <w:trPr>
          <w:trHeight w:val="20"/>
        </w:trPr>
        <w:tc>
          <w:tcPr>
            <w:tcW w:w="8789" w:type="dxa"/>
            <w:vAlign w:val="center"/>
          </w:tcPr>
          <w:p w14:paraId="01DA2DEF" w14:textId="77777777" w:rsidR="00337175" w:rsidRPr="00337175" w:rsidRDefault="00337175" w:rsidP="00337175">
            <w:pPr>
              <w:spacing w:after="0" w:line="240" w:lineRule="auto"/>
              <w:ind w:firstLine="567"/>
              <w:jc w:val="both"/>
            </w:pPr>
            <w:r w:rsidRPr="00337175">
              <w:rPr>
                <w:b/>
              </w:rPr>
              <w:t>Виды разрешенного использования земельных участков и объектов капитального строительства</w:t>
            </w:r>
          </w:p>
        </w:tc>
        <w:tc>
          <w:tcPr>
            <w:tcW w:w="6804" w:type="dxa"/>
            <w:vAlign w:val="center"/>
          </w:tcPr>
          <w:p w14:paraId="2A20DB5A" w14:textId="77777777" w:rsidR="00337175" w:rsidRPr="00337175" w:rsidRDefault="00337175" w:rsidP="00337175">
            <w:pPr>
              <w:spacing w:after="0" w:line="240" w:lineRule="auto"/>
              <w:ind w:firstLine="567"/>
              <w:jc w:val="both"/>
            </w:pPr>
            <w:r w:rsidRPr="00337175">
              <w:rPr>
                <w:b/>
              </w:rPr>
              <w:t>Предельные параметры разрешенного строительства, реконструкции объектов капитального строительства</w:t>
            </w:r>
          </w:p>
        </w:tc>
      </w:tr>
      <w:tr w:rsidR="00337175" w:rsidRPr="00337175" w14:paraId="0570223F" w14:textId="77777777" w:rsidTr="00337175">
        <w:trPr>
          <w:trHeight w:val="20"/>
        </w:trPr>
        <w:tc>
          <w:tcPr>
            <w:tcW w:w="8789" w:type="dxa"/>
            <w:vAlign w:val="center"/>
          </w:tcPr>
          <w:p w14:paraId="17507D2E" w14:textId="77777777" w:rsidR="00337175" w:rsidRPr="00337175" w:rsidRDefault="00337175" w:rsidP="00337175">
            <w:pPr>
              <w:spacing w:after="0" w:line="240" w:lineRule="auto"/>
              <w:ind w:firstLine="567"/>
              <w:jc w:val="both"/>
            </w:pPr>
            <w:r w:rsidRPr="00337175">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5DF0922" w14:textId="77777777" w:rsidR="00337175" w:rsidRPr="00337175" w:rsidRDefault="00337175" w:rsidP="00337175">
            <w:pPr>
              <w:spacing w:after="0" w:line="240" w:lineRule="auto"/>
              <w:ind w:firstLine="567"/>
              <w:jc w:val="both"/>
            </w:pPr>
            <w:r w:rsidRPr="00337175">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86E1266" w14:textId="77777777" w:rsidR="00337175" w:rsidRPr="00337175" w:rsidRDefault="00337175" w:rsidP="00337175">
            <w:pPr>
              <w:spacing w:after="0" w:line="240" w:lineRule="auto"/>
              <w:ind w:firstLine="567"/>
              <w:jc w:val="both"/>
            </w:pPr>
            <w:r w:rsidRPr="00337175">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1C4C3FA" w14:textId="77777777" w:rsidR="00337175" w:rsidRPr="00337175" w:rsidRDefault="00337175" w:rsidP="00337175">
            <w:pPr>
              <w:spacing w:after="0" w:line="240" w:lineRule="auto"/>
              <w:ind w:firstLine="567"/>
              <w:jc w:val="both"/>
            </w:pPr>
            <w:r w:rsidRPr="00337175">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49EF708" w14:textId="77777777" w:rsidR="00337175" w:rsidRPr="00337175" w:rsidRDefault="00337175" w:rsidP="00337175">
            <w:pPr>
              <w:spacing w:after="0" w:line="240" w:lineRule="auto"/>
              <w:ind w:firstLine="567"/>
              <w:jc w:val="both"/>
            </w:pPr>
            <w:r w:rsidRPr="00337175">
              <w:t>- проезды общего пользования;</w:t>
            </w:r>
          </w:p>
          <w:p w14:paraId="2177C400" w14:textId="77777777" w:rsidR="00337175" w:rsidRPr="00337175" w:rsidRDefault="00337175" w:rsidP="00337175">
            <w:pPr>
              <w:spacing w:after="0" w:line="240" w:lineRule="auto"/>
              <w:ind w:firstLine="567"/>
              <w:jc w:val="both"/>
            </w:pPr>
            <w:r w:rsidRPr="00337175">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0AA70287" w14:textId="77777777" w:rsidR="00337175" w:rsidRPr="00337175" w:rsidRDefault="00337175" w:rsidP="00337175">
            <w:pPr>
              <w:spacing w:after="0" w:line="240" w:lineRule="auto"/>
              <w:ind w:firstLine="567"/>
              <w:jc w:val="both"/>
            </w:pPr>
            <w:r w:rsidRPr="00337175">
              <w:t>- благоустроенные, в том числе озелененные территории, детские площадки, площадки для отдыха, спортивных занятий;</w:t>
            </w:r>
          </w:p>
          <w:p w14:paraId="4418B64E" w14:textId="77777777" w:rsidR="00337175" w:rsidRPr="00337175" w:rsidRDefault="00337175" w:rsidP="00337175">
            <w:pPr>
              <w:spacing w:after="0" w:line="240" w:lineRule="auto"/>
              <w:ind w:firstLine="567"/>
              <w:jc w:val="both"/>
            </w:pPr>
            <w:r w:rsidRPr="00337175">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0316B032" w14:textId="77777777" w:rsidR="00337175" w:rsidRPr="00337175" w:rsidRDefault="00337175" w:rsidP="00337175">
            <w:pPr>
              <w:spacing w:after="0" w:line="240" w:lineRule="auto"/>
              <w:ind w:firstLine="567"/>
              <w:jc w:val="both"/>
            </w:pPr>
            <w:r w:rsidRPr="00337175">
              <w:t>- площадки хозяйственные, в том числе площадки для мусоросборников и выгула собак;</w:t>
            </w:r>
          </w:p>
          <w:p w14:paraId="18722A2F" w14:textId="77777777" w:rsidR="00337175" w:rsidRPr="00337175" w:rsidRDefault="00337175" w:rsidP="00337175">
            <w:pPr>
              <w:spacing w:after="0" w:line="240" w:lineRule="auto"/>
              <w:ind w:firstLine="567"/>
              <w:jc w:val="both"/>
            </w:pPr>
            <w:r w:rsidRPr="00337175">
              <w:t>- общественные туалеты, надворные туалеты, гидронепроницаемые выгребы, септики;</w:t>
            </w:r>
          </w:p>
          <w:p w14:paraId="6EC91382" w14:textId="77777777" w:rsidR="00337175" w:rsidRPr="00337175" w:rsidRDefault="00337175" w:rsidP="00337175">
            <w:pPr>
              <w:spacing w:after="0" w:line="240" w:lineRule="auto"/>
              <w:ind w:firstLine="567"/>
              <w:jc w:val="both"/>
            </w:pPr>
            <w:r w:rsidRPr="00337175">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32FE492E" w14:textId="77777777" w:rsidR="00337175" w:rsidRPr="00337175" w:rsidRDefault="00337175" w:rsidP="00337175">
            <w:pPr>
              <w:spacing w:after="0" w:line="240" w:lineRule="auto"/>
              <w:ind w:firstLine="567"/>
              <w:jc w:val="both"/>
            </w:pPr>
            <w:r w:rsidRPr="00337175">
              <w:t xml:space="preserve">минимальная площадь земельных участков - 1 кв. м. </w:t>
            </w:r>
          </w:p>
          <w:p w14:paraId="604A335D" w14:textId="77777777" w:rsidR="00337175" w:rsidRPr="00337175" w:rsidRDefault="00337175" w:rsidP="00337175">
            <w:pPr>
              <w:spacing w:after="0" w:line="240" w:lineRule="auto"/>
              <w:ind w:firstLine="567"/>
              <w:jc w:val="both"/>
            </w:pPr>
            <w:r w:rsidRPr="00337175">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19A165D5" w14:textId="77777777" w:rsidR="00337175" w:rsidRPr="00337175" w:rsidRDefault="00337175" w:rsidP="00337175">
            <w:pPr>
              <w:spacing w:after="0" w:line="240" w:lineRule="auto"/>
              <w:ind w:firstLine="567"/>
              <w:jc w:val="both"/>
            </w:pPr>
          </w:p>
          <w:p w14:paraId="5FCC5732" w14:textId="77777777" w:rsidR="00337175" w:rsidRPr="00337175" w:rsidRDefault="00337175" w:rsidP="00337175">
            <w:pPr>
              <w:spacing w:after="0" w:line="240" w:lineRule="auto"/>
              <w:ind w:firstLine="567"/>
              <w:jc w:val="both"/>
            </w:pPr>
            <w:r w:rsidRPr="00337175">
              <w:t xml:space="preserve">минимальная ширина земельных участков вдоль фронта улицы (проезда) - </w:t>
            </w:r>
          </w:p>
          <w:p w14:paraId="3D3A098F" w14:textId="77777777" w:rsidR="00337175" w:rsidRPr="00337175" w:rsidRDefault="00337175" w:rsidP="00337175">
            <w:pPr>
              <w:spacing w:after="0" w:line="240" w:lineRule="auto"/>
              <w:ind w:firstLine="567"/>
              <w:jc w:val="both"/>
            </w:pPr>
            <w:r w:rsidRPr="00337175">
              <w:t>1 м/</w:t>
            </w:r>
            <w:r w:rsidRPr="00337175">
              <w:rPr>
                <w:b/>
                <w:bCs/>
              </w:rPr>
              <w:t xml:space="preserve"> не подлежит установлению</w:t>
            </w:r>
            <w:r w:rsidRPr="00337175">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68D781B" w14:textId="77777777" w:rsidR="00337175" w:rsidRPr="00337175" w:rsidRDefault="00337175" w:rsidP="00337175">
            <w:pPr>
              <w:spacing w:after="0" w:line="240" w:lineRule="auto"/>
              <w:ind w:firstLine="567"/>
              <w:jc w:val="both"/>
            </w:pPr>
          </w:p>
          <w:p w14:paraId="2C4596C0" w14:textId="77777777" w:rsidR="00337175" w:rsidRPr="00337175" w:rsidRDefault="00337175" w:rsidP="00337175">
            <w:pPr>
              <w:spacing w:after="0" w:line="240" w:lineRule="auto"/>
              <w:ind w:firstLine="567"/>
              <w:jc w:val="both"/>
            </w:pPr>
            <w:r w:rsidRPr="00337175">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4B50FCE" w14:textId="77777777" w:rsidR="00337175" w:rsidRPr="00337175" w:rsidRDefault="00337175" w:rsidP="00337175">
            <w:pPr>
              <w:spacing w:after="0" w:line="240" w:lineRule="auto"/>
              <w:ind w:firstLine="567"/>
              <w:jc w:val="both"/>
            </w:pPr>
            <w:r w:rsidRPr="00337175">
              <w:t>минимальные отступы от границ земельных участков - 1 м;</w:t>
            </w:r>
          </w:p>
          <w:p w14:paraId="312C1353" w14:textId="77777777" w:rsidR="00337175" w:rsidRPr="00337175" w:rsidRDefault="00337175" w:rsidP="00337175">
            <w:pPr>
              <w:spacing w:after="0" w:line="240" w:lineRule="auto"/>
              <w:ind w:firstLine="567"/>
              <w:jc w:val="both"/>
            </w:pPr>
            <w:r w:rsidRPr="00337175">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2EE278E" w14:textId="77777777" w:rsidR="00337175" w:rsidRPr="00337175" w:rsidRDefault="00337175" w:rsidP="00337175">
            <w:pPr>
              <w:spacing w:after="0" w:line="240" w:lineRule="auto"/>
              <w:ind w:firstLine="567"/>
              <w:jc w:val="both"/>
            </w:pPr>
          </w:p>
        </w:tc>
      </w:tr>
    </w:tbl>
    <w:p w14:paraId="212AFD73" w14:textId="77777777" w:rsidR="00214D5E" w:rsidRPr="00214D5E" w:rsidRDefault="00214D5E" w:rsidP="00DB048E">
      <w:pPr>
        <w:spacing w:after="0" w:line="240" w:lineRule="auto"/>
        <w:ind w:firstLine="567"/>
        <w:jc w:val="both"/>
      </w:pPr>
      <w:r w:rsidRPr="00214D5E">
        <w:t>Ограничения использования земельных участков и объектов капитального строительства:</w:t>
      </w:r>
    </w:p>
    <w:p w14:paraId="0949EA77" w14:textId="77777777" w:rsidR="00214D5E" w:rsidRPr="00214D5E" w:rsidRDefault="00214D5E" w:rsidP="00DB048E">
      <w:pPr>
        <w:spacing w:after="0" w:line="240" w:lineRule="auto"/>
        <w:ind w:firstLine="567"/>
        <w:jc w:val="both"/>
      </w:pPr>
      <w:r w:rsidRPr="00214D5E">
        <w:t>Минимальный процент озеленения земельного участка для всех типов многоквартирной жилой застройки – 15%.</w:t>
      </w:r>
    </w:p>
    <w:p w14:paraId="73B487DB" w14:textId="77777777" w:rsidR="00214D5E" w:rsidRPr="00214D5E" w:rsidRDefault="00214D5E" w:rsidP="00DB048E">
      <w:pPr>
        <w:spacing w:after="0" w:line="240" w:lineRule="auto"/>
        <w:ind w:firstLine="567"/>
        <w:jc w:val="both"/>
      </w:pPr>
    </w:p>
    <w:p w14:paraId="6FCCD856" w14:textId="77777777" w:rsidR="00214D5E" w:rsidRPr="00214D5E" w:rsidRDefault="00214D5E" w:rsidP="00DB048E">
      <w:pPr>
        <w:spacing w:after="0" w:line="240" w:lineRule="auto"/>
        <w:ind w:firstLine="567"/>
        <w:jc w:val="both"/>
      </w:pPr>
      <w:r w:rsidRPr="00214D5E">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0945E25" w14:textId="77777777" w:rsidR="00214D5E" w:rsidRPr="00214D5E" w:rsidRDefault="00214D5E" w:rsidP="00DB048E">
      <w:pPr>
        <w:spacing w:after="0" w:line="240" w:lineRule="auto"/>
        <w:ind w:firstLine="567"/>
        <w:jc w:val="both"/>
      </w:pPr>
      <w:r w:rsidRPr="00214D5E">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6EC7181" w14:textId="77777777" w:rsidR="00214D5E" w:rsidRPr="00214D5E" w:rsidRDefault="00214D5E" w:rsidP="00DB048E">
      <w:pPr>
        <w:spacing w:after="0" w:line="240" w:lineRule="auto"/>
        <w:ind w:firstLine="567"/>
        <w:jc w:val="both"/>
      </w:pPr>
    </w:p>
    <w:p w14:paraId="67CB4750" w14:textId="77777777" w:rsidR="00214D5E" w:rsidRPr="00214D5E" w:rsidRDefault="00214D5E" w:rsidP="00DB048E">
      <w:pPr>
        <w:spacing w:after="0" w:line="240" w:lineRule="auto"/>
        <w:ind w:firstLine="567"/>
        <w:jc w:val="both"/>
      </w:pPr>
      <w:r w:rsidRPr="00214D5E">
        <w:t>Расстояние до красной линии:</w:t>
      </w:r>
    </w:p>
    <w:p w14:paraId="7C7BC62A" w14:textId="77777777" w:rsidR="00214D5E" w:rsidRPr="00214D5E" w:rsidRDefault="00214D5E" w:rsidP="00DB048E">
      <w:pPr>
        <w:spacing w:after="0" w:line="240" w:lineRule="auto"/>
        <w:ind w:firstLine="567"/>
        <w:jc w:val="both"/>
      </w:pPr>
      <w:r w:rsidRPr="00214D5E">
        <w:t>1) от Дошкольных образовательных учреждений и общеобразовательных школ (стены здания) -10 м;</w:t>
      </w:r>
    </w:p>
    <w:p w14:paraId="336E2DFF" w14:textId="77777777" w:rsidR="00214D5E" w:rsidRPr="00214D5E" w:rsidRDefault="00214D5E" w:rsidP="00DB048E">
      <w:pPr>
        <w:spacing w:after="0" w:line="240" w:lineRule="auto"/>
        <w:ind w:firstLine="567"/>
        <w:jc w:val="both"/>
      </w:pPr>
      <w:r w:rsidRPr="00214D5E">
        <w:t>2) от Пожарных депо - 10 м (15 м - для депо I типа);</w:t>
      </w:r>
    </w:p>
    <w:p w14:paraId="24E7697A" w14:textId="77777777" w:rsidR="00214D5E" w:rsidRPr="00214D5E" w:rsidRDefault="00214D5E" w:rsidP="00DB048E">
      <w:pPr>
        <w:spacing w:after="0" w:line="240" w:lineRule="auto"/>
        <w:ind w:firstLine="567"/>
        <w:jc w:val="both"/>
      </w:pPr>
      <w:r w:rsidRPr="00214D5E">
        <w:t>3) улиц, от жилых и общественных зданий – 5 м;</w:t>
      </w:r>
    </w:p>
    <w:p w14:paraId="5CC63EFE" w14:textId="77777777" w:rsidR="00214D5E" w:rsidRPr="00214D5E" w:rsidRDefault="00214D5E" w:rsidP="00DB048E">
      <w:pPr>
        <w:spacing w:after="0" w:line="240" w:lineRule="auto"/>
        <w:ind w:firstLine="567"/>
        <w:jc w:val="both"/>
      </w:pPr>
      <w:r w:rsidRPr="00214D5E">
        <w:t>4) проездов, от жилых и общественных зданий – 3 м;</w:t>
      </w:r>
    </w:p>
    <w:p w14:paraId="3C6B6FAA" w14:textId="77777777" w:rsidR="00214D5E" w:rsidRPr="00214D5E" w:rsidRDefault="00214D5E" w:rsidP="00DB048E">
      <w:pPr>
        <w:spacing w:after="0" w:line="240" w:lineRule="auto"/>
        <w:ind w:firstLine="567"/>
        <w:jc w:val="both"/>
      </w:pPr>
      <w:r w:rsidRPr="00214D5E">
        <w:t>5) от остальных зданий и сооружений - 5 м.</w:t>
      </w:r>
    </w:p>
    <w:p w14:paraId="00A79AFD" w14:textId="77777777" w:rsidR="00214D5E" w:rsidRPr="00214D5E" w:rsidRDefault="00214D5E" w:rsidP="00DB048E">
      <w:pPr>
        <w:spacing w:after="0" w:line="240" w:lineRule="auto"/>
        <w:ind w:firstLine="567"/>
        <w:jc w:val="both"/>
      </w:pPr>
      <w:r w:rsidRPr="00214D5E">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8F1814D" w14:textId="77777777" w:rsidR="00214D5E" w:rsidRPr="00214D5E" w:rsidRDefault="00214D5E" w:rsidP="00DB048E">
      <w:pPr>
        <w:spacing w:after="0" w:line="240" w:lineRule="auto"/>
        <w:ind w:firstLine="567"/>
        <w:jc w:val="both"/>
      </w:pPr>
      <w:r w:rsidRPr="00214D5E">
        <w:t>До границы соседнего приквартирного участка расстояния по санитарно-бытовым условиям должны быть не менее:</w:t>
      </w:r>
    </w:p>
    <w:p w14:paraId="23FA32F4" w14:textId="77777777" w:rsidR="00214D5E" w:rsidRPr="00214D5E" w:rsidRDefault="00214D5E" w:rsidP="00DB048E">
      <w:pPr>
        <w:spacing w:after="0" w:line="240" w:lineRule="auto"/>
        <w:ind w:firstLine="567"/>
        <w:jc w:val="both"/>
      </w:pPr>
      <w:r w:rsidRPr="00214D5E">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081809F" w14:textId="77777777" w:rsidR="00214D5E" w:rsidRPr="00214D5E" w:rsidRDefault="00214D5E" w:rsidP="00DB048E">
      <w:pPr>
        <w:spacing w:after="0" w:line="240" w:lineRule="auto"/>
        <w:ind w:firstLine="567"/>
        <w:jc w:val="both"/>
      </w:pPr>
      <w:r w:rsidRPr="00214D5E">
        <w:t>1,0 м - для одноэтажного жилого дома;</w:t>
      </w:r>
    </w:p>
    <w:p w14:paraId="133046A1" w14:textId="77777777" w:rsidR="00214D5E" w:rsidRPr="00214D5E" w:rsidRDefault="00214D5E" w:rsidP="00DB048E">
      <w:pPr>
        <w:spacing w:after="0" w:line="240" w:lineRule="auto"/>
        <w:ind w:firstLine="567"/>
        <w:jc w:val="both"/>
      </w:pPr>
      <w:r w:rsidRPr="00214D5E">
        <w:t>1,5 м - для двухэтажного жилого дома;</w:t>
      </w:r>
    </w:p>
    <w:p w14:paraId="3E12536C" w14:textId="77777777" w:rsidR="00214D5E" w:rsidRPr="00214D5E" w:rsidRDefault="00214D5E" w:rsidP="00DB048E">
      <w:pPr>
        <w:spacing w:after="0" w:line="240" w:lineRule="auto"/>
        <w:ind w:firstLine="567"/>
        <w:jc w:val="both"/>
      </w:pPr>
      <w:r w:rsidRPr="00214D5E">
        <w:t>2,0 м - для трехэтажного жилого дома, при условии, что расстояние до расположенного на соседнем земельном участке жилого дома не менее 5 м;</w:t>
      </w:r>
    </w:p>
    <w:p w14:paraId="60173445" w14:textId="77777777" w:rsidR="00214D5E" w:rsidRPr="00214D5E" w:rsidRDefault="00214D5E" w:rsidP="00DB048E">
      <w:pPr>
        <w:spacing w:after="0" w:line="240" w:lineRule="auto"/>
        <w:ind w:firstLine="567"/>
        <w:jc w:val="both"/>
      </w:pPr>
      <w:r w:rsidRPr="00214D5E">
        <w:t>от других построек (баня, гараж и другие) - 1 м;</w:t>
      </w:r>
    </w:p>
    <w:p w14:paraId="753D1354" w14:textId="77777777" w:rsidR="00214D5E" w:rsidRPr="00214D5E" w:rsidRDefault="00214D5E" w:rsidP="00DB048E">
      <w:pPr>
        <w:spacing w:after="0" w:line="240" w:lineRule="auto"/>
        <w:ind w:firstLine="567"/>
        <w:jc w:val="both"/>
      </w:pPr>
      <w:r w:rsidRPr="00214D5E">
        <w:t>от стволов высокорослых деревьев - 4 м;</w:t>
      </w:r>
    </w:p>
    <w:p w14:paraId="431B7CAB" w14:textId="77777777" w:rsidR="00214D5E" w:rsidRPr="00214D5E" w:rsidRDefault="00214D5E" w:rsidP="00DB048E">
      <w:pPr>
        <w:spacing w:after="0" w:line="240" w:lineRule="auto"/>
        <w:ind w:firstLine="567"/>
        <w:jc w:val="both"/>
      </w:pPr>
      <w:r w:rsidRPr="00214D5E">
        <w:t>от стволов среднерослых деревьев - 2 м;</w:t>
      </w:r>
    </w:p>
    <w:p w14:paraId="108A8F68" w14:textId="77777777" w:rsidR="00214D5E" w:rsidRPr="00214D5E" w:rsidRDefault="00214D5E" w:rsidP="00DB048E">
      <w:pPr>
        <w:spacing w:after="0" w:line="240" w:lineRule="auto"/>
        <w:ind w:firstLine="567"/>
        <w:jc w:val="both"/>
      </w:pPr>
      <w:r w:rsidRPr="00214D5E">
        <w:t>от кустарника - 1 м.</w:t>
      </w:r>
    </w:p>
    <w:p w14:paraId="2EAC2FBF" w14:textId="77777777" w:rsidR="00214D5E" w:rsidRPr="00214D5E" w:rsidRDefault="00214D5E" w:rsidP="00DB048E">
      <w:pPr>
        <w:spacing w:after="0" w:line="240" w:lineRule="auto"/>
        <w:ind w:firstLine="567"/>
        <w:jc w:val="both"/>
      </w:pPr>
      <w:r w:rsidRPr="00214D5E">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1EB07740" w14:textId="77777777" w:rsidR="00214D5E" w:rsidRPr="00214D5E" w:rsidRDefault="00214D5E" w:rsidP="00DB048E">
      <w:pPr>
        <w:spacing w:after="0" w:line="240" w:lineRule="auto"/>
        <w:ind w:firstLine="567"/>
        <w:jc w:val="both"/>
      </w:pPr>
      <w:r w:rsidRPr="00214D5E">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72DB82F3" w14:textId="77777777" w:rsidR="00214D5E" w:rsidRPr="00214D5E" w:rsidRDefault="00214D5E" w:rsidP="00DB048E">
      <w:pPr>
        <w:spacing w:after="0" w:line="240" w:lineRule="auto"/>
        <w:ind w:firstLine="567"/>
        <w:jc w:val="both"/>
      </w:pPr>
      <w:r w:rsidRPr="00214D5E">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A3BA706" w14:textId="77777777" w:rsidR="00214D5E" w:rsidRPr="00214D5E" w:rsidRDefault="00214D5E" w:rsidP="00DB048E">
      <w:pPr>
        <w:spacing w:after="0" w:line="240" w:lineRule="auto"/>
        <w:ind w:firstLine="567"/>
        <w:jc w:val="both"/>
      </w:pPr>
      <w:r w:rsidRPr="00214D5E">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D839009" w14:textId="77777777" w:rsidR="00214D5E" w:rsidRPr="00214D5E" w:rsidRDefault="00214D5E" w:rsidP="00DB048E">
      <w:pPr>
        <w:spacing w:after="0" w:line="240" w:lineRule="auto"/>
        <w:ind w:firstLine="567"/>
        <w:jc w:val="both"/>
      </w:pPr>
      <w:r w:rsidRPr="00214D5E">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0B39709B" w14:textId="77777777" w:rsidR="00214D5E" w:rsidRPr="00214D5E" w:rsidRDefault="00214D5E" w:rsidP="00DB048E">
      <w:pPr>
        <w:spacing w:after="0" w:line="240" w:lineRule="auto"/>
        <w:ind w:firstLine="567"/>
        <w:jc w:val="both"/>
      </w:pPr>
    </w:p>
    <w:p w14:paraId="35A19ACA" w14:textId="77777777" w:rsidR="00214D5E" w:rsidRPr="00214D5E" w:rsidRDefault="00214D5E" w:rsidP="00DB048E">
      <w:pPr>
        <w:spacing w:after="0" w:line="240" w:lineRule="auto"/>
        <w:ind w:firstLine="567"/>
        <w:jc w:val="both"/>
      </w:pPr>
      <w:r w:rsidRPr="00214D5E">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3BBFEDE" w14:textId="77777777" w:rsidR="00214D5E" w:rsidRPr="00214D5E" w:rsidRDefault="00214D5E" w:rsidP="00DB048E">
      <w:pPr>
        <w:spacing w:after="0" w:line="240" w:lineRule="auto"/>
        <w:ind w:firstLine="567"/>
        <w:jc w:val="both"/>
      </w:pPr>
      <w:r w:rsidRPr="00214D5E">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2E2D4911" w14:textId="7C124AD5" w:rsidR="00214D5E" w:rsidRPr="00214D5E" w:rsidRDefault="00214D5E" w:rsidP="00DB048E">
      <w:pPr>
        <w:spacing w:after="0" w:line="240" w:lineRule="auto"/>
        <w:ind w:firstLine="567"/>
        <w:jc w:val="both"/>
      </w:pPr>
      <w:r w:rsidRPr="00214D5E">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1A58D06B" w14:textId="77777777" w:rsidR="00214D5E" w:rsidRPr="00214D5E" w:rsidRDefault="00214D5E" w:rsidP="00DB048E">
      <w:pPr>
        <w:spacing w:after="0" w:line="240" w:lineRule="auto"/>
        <w:ind w:firstLine="567"/>
        <w:jc w:val="both"/>
      </w:pPr>
      <w:r w:rsidRPr="00214D5E">
        <w:t>Вспомогательные строения, за исключением гаражей, размещать со стороны улиц не допускается.</w:t>
      </w:r>
    </w:p>
    <w:p w14:paraId="5C405809" w14:textId="77777777" w:rsidR="00214D5E" w:rsidRPr="00214D5E" w:rsidRDefault="00214D5E" w:rsidP="00DB048E">
      <w:pPr>
        <w:spacing w:after="0" w:line="240" w:lineRule="auto"/>
        <w:ind w:firstLine="567"/>
        <w:jc w:val="both"/>
      </w:pPr>
      <w:r w:rsidRPr="00214D5E">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B7E2FD5" w14:textId="77777777" w:rsidR="00214D5E" w:rsidRPr="00214D5E" w:rsidRDefault="00214D5E" w:rsidP="00DB048E">
      <w:pPr>
        <w:spacing w:after="0" w:line="240" w:lineRule="auto"/>
        <w:ind w:firstLine="567"/>
        <w:jc w:val="both"/>
      </w:pPr>
      <w:r w:rsidRPr="00214D5E">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2FDBAB3" w14:textId="77777777" w:rsidR="00214D5E" w:rsidRPr="00214D5E" w:rsidRDefault="00214D5E" w:rsidP="00DB048E">
      <w:pPr>
        <w:spacing w:after="0" w:line="240" w:lineRule="auto"/>
        <w:ind w:firstLine="567"/>
        <w:jc w:val="both"/>
      </w:pPr>
      <w:r w:rsidRPr="00214D5E">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AF020F7" w14:textId="77777777" w:rsidR="00214D5E" w:rsidRPr="00214D5E" w:rsidRDefault="00214D5E" w:rsidP="00DB048E">
      <w:pPr>
        <w:spacing w:after="0" w:line="240" w:lineRule="auto"/>
        <w:ind w:firstLine="567"/>
        <w:jc w:val="both"/>
      </w:pPr>
      <w:r w:rsidRPr="00214D5E">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692DAFEB" w14:textId="77777777" w:rsidR="00214D5E" w:rsidRPr="00214D5E" w:rsidRDefault="00214D5E" w:rsidP="00DB048E">
      <w:pPr>
        <w:spacing w:after="0" w:line="240" w:lineRule="auto"/>
        <w:ind w:firstLine="567"/>
        <w:jc w:val="both"/>
      </w:pPr>
      <w:r w:rsidRPr="00214D5E">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18C2C4E2" w14:textId="77777777" w:rsidR="00214D5E" w:rsidRPr="00214D5E" w:rsidRDefault="00214D5E" w:rsidP="00DB048E">
      <w:pPr>
        <w:spacing w:after="0" w:line="240" w:lineRule="auto"/>
        <w:ind w:firstLine="567"/>
        <w:jc w:val="both"/>
      </w:pPr>
      <w:r w:rsidRPr="00214D5E">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0307C4E8" w14:textId="77777777" w:rsidR="00214D5E" w:rsidRPr="00214D5E" w:rsidRDefault="00214D5E" w:rsidP="00DB048E">
      <w:pPr>
        <w:spacing w:after="0" w:line="240" w:lineRule="auto"/>
        <w:ind w:firstLine="567"/>
        <w:jc w:val="both"/>
      </w:pPr>
      <w:r w:rsidRPr="00214D5E">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C19B19A" w14:textId="6261BAEE" w:rsidR="00214D5E" w:rsidRPr="00214D5E" w:rsidRDefault="00214D5E" w:rsidP="00DB048E">
      <w:pPr>
        <w:spacing w:after="0" w:line="240" w:lineRule="auto"/>
        <w:ind w:firstLine="567"/>
        <w:jc w:val="both"/>
      </w:pPr>
      <w:r w:rsidRPr="00214D5E">
        <w:t xml:space="preserve">При застройке земельных участков объектами жилищного строительства на территории </w:t>
      </w:r>
      <w:r w:rsidR="00EF3485">
        <w:t>Южного</w:t>
      </w:r>
      <w:r w:rsidRPr="00214D5E">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60BF3910" w14:textId="5CA7BF43" w:rsidR="00214D5E" w:rsidRPr="00214D5E" w:rsidRDefault="00214D5E" w:rsidP="00DB048E">
      <w:pPr>
        <w:spacing w:after="0" w:line="240" w:lineRule="auto"/>
        <w:ind w:firstLine="567"/>
        <w:jc w:val="both"/>
      </w:pPr>
      <w:r w:rsidRPr="00214D5E">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EF3485">
        <w:t>Южного</w:t>
      </w:r>
      <w:r w:rsidRPr="00214D5E">
        <w:t xml:space="preserve"> сельского поселения Крымского района, выданных уполномоченными органами муниципального образования Крымский район.</w:t>
      </w:r>
    </w:p>
    <w:p w14:paraId="22FCFCAC" w14:textId="77777777" w:rsidR="00214D5E" w:rsidRPr="00214D5E" w:rsidRDefault="00214D5E" w:rsidP="00DB048E">
      <w:pPr>
        <w:spacing w:after="0" w:line="240" w:lineRule="auto"/>
        <w:ind w:firstLine="567"/>
        <w:jc w:val="both"/>
      </w:pPr>
      <w:r w:rsidRPr="00214D5E">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5E760E80" w14:textId="77777777" w:rsidR="00214D5E" w:rsidRPr="00214D5E" w:rsidRDefault="00214D5E" w:rsidP="00DB048E">
      <w:pPr>
        <w:spacing w:after="0" w:line="240" w:lineRule="auto"/>
        <w:ind w:firstLine="567"/>
        <w:jc w:val="both"/>
      </w:pPr>
    </w:p>
    <w:p w14:paraId="7217314B" w14:textId="77777777" w:rsidR="00214D5E" w:rsidRPr="00214D5E" w:rsidRDefault="00214D5E" w:rsidP="00DB048E">
      <w:pPr>
        <w:spacing w:after="0" w:line="240" w:lineRule="auto"/>
        <w:ind w:firstLine="567"/>
        <w:jc w:val="both"/>
      </w:pPr>
      <w:r w:rsidRPr="00214D5E">
        <w:t>Примечание общее.</w:t>
      </w:r>
    </w:p>
    <w:p w14:paraId="7ECB008E" w14:textId="77777777" w:rsidR="00214D5E" w:rsidRPr="00214D5E" w:rsidRDefault="00214D5E" w:rsidP="00DB048E">
      <w:pPr>
        <w:spacing w:after="0" w:line="240" w:lineRule="auto"/>
        <w:ind w:firstLine="567"/>
        <w:jc w:val="both"/>
      </w:pPr>
      <w:r w:rsidRPr="00214D5E">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CE14098" w14:textId="77777777" w:rsidR="00214D5E" w:rsidRPr="00214D5E" w:rsidRDefault="00214D5E" w:rsidP="00DB048E">
      <w:pPr>
        <w:spacing w:after="0" w:line="240" w:lineRule="auto"/>
        <w:ind w:firstLine="567"/>
        <w:jc w:val="both"/>
      </w:pPr>
      <w:r w:rsidRPr="00214D5E">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877EE8B" w14:textId="77777777" w:rsidR="00214D5E" w:rsidRPr="00214D5E" w:rsidRDefault="00214D5E" w:rsidP="00DB048E">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C0736D8" w14:textId="77777777" w:rsidR="00214D5E" w:rsidRPr="00214D5E" w:rsidRDefault="00214D5E" w:rsidP="00DB048E">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BCFC91F" w14:textId="77777777" w:rsidR="00214D5E" w:rsidRPr="00214D5E" w:rsidRDefault="00214D5E" w:rsidP="00DB048E">
      <w:pPr>
        <w:spacing w:after="0" w:line="240" w:lineRule="auto"/>
        <w:ind w:firstLine="567"/>
        <w:jc w:val="both"/>
      </w:pPr>
      <w:r w:rsidRPr="00214D5E">
        <w:t>2) использование сточных вод в целях регулирования плодородия почв;</w:t>
      </w:r>
    </w:p>
    <w:p w14:paraId="5D637D22" w14:textId="77777777" w:rsidR="00214D5E" w:rsidRPr="00214D5E" w:rsidRDefault="00214D5E" w:rsidP="00DB048E">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CC45725" w14:textId="77777777" w:rsidR="00214D5E" w:rsidRPr="00214D5E" w:rsidRDefault="00214D5E" w:rsidP="00DB048E">
      <w:pPr>
        <w:spacing w:after="0" w:line="240" w:lineRule="auto"/>
        <w:ind w:firstLine="567"/>
        <w:jc w:val="both"/>
      </w:pPr>
      <w:r w:rsidRPr="00214D5E">
        <w:t>4) осуществление авиационных мер по борьбе с вредными организмами.</w:t>
      </w:r>
    </w:p>
    <w:p w14:paraId="234FFF75" w14:textId="77777777" w:rsidR="00214D5E" w:rsidRPr="00214D5E" w:rsidRDefault="00214D5E" w:rsidP="00DB048E">
      <w:pPr>
        <w:spacing w:after="0" w:line="240" w:lineRule="auto"/>
        <w:ind w:firstLine="567"/>
        <w:jc w:val="both"/>
      </w:pPr>
      <w:r w:rsidRPr="00214D5E">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F07FD40" w14:textId="77777777" w:rsidR="00214D5E" w:rsidRPr="00214D5E" w:rsidRDefault="00214D5E" w:rsidP="00DB048E">
      <w:pPr>
        <w:spacing w:after="0" w:line="240" w:lineRule="auto"/>
        <w:ind w:firstLine="567"/>
        <w:jc w:val="both"/>
      </w:pPr>
      <w:r w:rsidRPr="00214D5E">
        <w:t>- в границах территорий общего пользования;</w:t>
      </w:r>
    </w:p>
    <w:p w14:paraId="008B609D" w14:textId="77777777" w:rsidR="00214D5E" w:rsidRPr="00214D5E" w:rsidRDefault="00214D5E" w:rsidP="00DB048E">
      <w:pPr>
        <w:spacing w:after="0" w:line="240" w:lineRule="auto"/>
        <w:ind w:firstLine="567"/>
        <w:jc w:val="both"/>
      </w:pPr>
      <w:r w:rsidRPr="00214D5E">
        <w:t>- предназначенные для размещения линейных объектов и (или) занятые линейными объектами.</w:t>
      </w:r>
    </w:p>
    <w:p w14:paraId="7E060AC6" w14:textId="77777777" w:rsidR="00214D5E" w:rsidRPr="00214D5E" w:rsidRDefault="00214D5E" w:rsidP="00DB048E">
      <w:pPr>
        <w:spacing w:after="0" w:line="240" w:lineRule="auto"/>
        <w:ind w:firstLine="567"/>
        <w:jc w:val="both"/>
      </w:pPr>
      <w:r w:rsidRPr="00214D5E">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8D8406C" w14:textId="77777777" w:rsidR="00214D5E" w:rsidRPr="00214D5E" w:rsidRDefault="00214D5E" w:rsidP="00DB048E">
      <w:pPr>
        <w:spacing w:after="0" w:line="240" w:lineRule="auto"/>
        <w:ind w:firstLine="567"/>
        <w:jc w:val="both"/>
      </w:pPr>
      <w:r w:rsidRPr="00214D5E">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2B2C433B" w14:textId="3D90F85A" w:rsidR="00214D5E" w:rsidRPr="00214D5E" w:rsidRDefault="00214D5E" w:rsidP="00DB048E">
      <w:pPr>
        <w:spacing w:after="0" w:line="240" w:lineRule="auto"/>
        <w:ind w:firstLine="567"/>
        <w:jc w:val="both"/>
      </w:pPr>
      <w:r w:rsidRPr="00214D5E">
        <w:t xml:space="preserve">Размещение зданий, строений и сооружений возможно </w:t>
      </w:r>
      <w:r w:rsidR="00004D2E">
        <w:t>при соблюдении требований стат</w:t>
      </w:r>
      <w:r w:rsidR="008357C0">
        <w:t>ей 48 и</w:t>
      </w:r>
      <w:r w:rsidR="00004D2E">
        <w:t xml:space="preserve"> 52 настоящих Правил</w:t>
      </w:r>
      <w:r w:rsidRPr="00214D5E">
        <w:t>.</w:t>
      </w:r>
    </w:p>
    <w:p w14:paraId="5C1BF9A9" w14:textId="77777777" w:rsidR="00214D5E" w:rsidRPr="00214D5E" w:rsidRDefault="00214D5E" w:rsidP="00004D2E">
      <w:pPr>
        <w:spacing w:after="0" w:line="240" w:lineRule="auto"/>
        <w:jc w:val="both"/>
      </w:pPr>
    </w:p>
    <w:p w14:paraId="76125187" w14:textId="77777777" w:rsidR="00546652" w:rsidRPr="00546652" w:rsidRDefault="00546652" w:rsidP="00546652">
      <w:pPr>
        <w:spacing w:after="0" w:line="240" w:lineRule="auto"/>
        <w:jc w:val="both"/>
      </w:pPr>
    </w:p>
    <w:p w14:paraId="3D9AA059" w14:textId="4744FC76" w:rsidR="00546652" w:rsidRPr="00546652" w:rsidRDefault="00546652" w:rsidP="00546652">
      <w:pPr>
        <w:spacing w:after="0" w:line="240" w:lineRule="auto"/>
        <w:jc w:val="both"/>
      </w:pPr>
    </w:p>
    <w:p w14:paraId="70065051" w14:textId="77777777" w:rsidR="00546652" w:rsidRPr="00546652" w:rsidRDefault="00546652" w:rsidP="00546652">
      <w:pPr>
        <w:spacing w:after="0" w:line="240" w:lineRule="auto"/>
        <w:jc w:val="both"/>
      </w:pPr>
    </w:p>
    <w:p w14:paraId="3845B052" w14:textId="77777777" w:rsidR="00214D5E" w:rsidRPr="00214D5E" w:rsidRDefault="00214D5E" w:rsidP="00004D2E">
      <w:pPr>
        <w:spacing w:after="0" w:line="240" w:lineRule="auto"/>
        <w:jc w:val="both"/>
      </w:pPr>
    </w:p>
    <w:p w14:paraId="65367E14" w14:textId="154CCA86" w:rsidR="00897BB5" w:rsidRPr="00C71673" w:rsidRDefault="00897BB5" w:rsidP="00C01359">
      <w:pPr>
        <w:pStyle w:val="1ff4"/>
      </w:pPr>
      <w:bookmarkStart w:id="109" w:name="_Toc158642567"/>
      <w:r>
        <w:rPr>
          <w:rStyle w:val="1ff5"/>
          <w:b/>
          <w:bCs/>
          <w:caps/>
          <w:lang w:val="ru-RU"/>
        </w:rPr>
        <w:t>Общественно-деловые зоны</w:t>
      </w:r>
      <w:r w:rsidRPr="00C71673">
        <w:t>:</w:t>
      </w:r>
      <w:bookmarkEnd w:id="109"/>
    </w:p>
    <w:p w14:paraId="4502139F" w14:textId="77777777" w:rsidR="00DB048E" w:rsidRPr="00DB048E" w:rsidRDefault="00DB048E" w:rsidP="00004D2E">
      <w:pPr>
        <w:spacing w:after="0" w:line="240" w:lineRule="auto"/>
        <w:jc w:val="both"/>
        <w:rPr>
          <w:b/>
        </w:rPr>
      </w:pPr>
    </w:p>
    <w:p w14:paraId="1FC0FD6E" w14:textId="77777777" w:rsidR="00214D5E" w:rsidRPr="00214D5E" w:rsidRDefault="00214D5E" w:rsidP="00004D2E">
      <w:pPr>
        <w:spacing w:after="0" w:line="240" w:lineRule="auto"/>
        <w:jc w:val="both"/>
      </w:pPr>
      <w:r w:rsidRPr="00214D5E">
        <w:t>Земельные участки в составе общественно-деловых зон предназначены для застройки административными зданиями, объектами образовательного, культурно-бытового, социального назначения и иными предназначенными для общественного использования объектами согласно градостроительным регламентам.</w:t>
      </w:r>
    </w:p>
    <w:p w14:paraId="15C24FF6" w14:textId="77777777" w:rsidR="00214D5E" w:rsidRPr="00214D5E" w:rsidRDefault="00214D5E" w:rsidP="00004D2E">
      <w:pPr>
        <w:spacing w:after="0" w:line="240" w:lineRule="auto"/>
        <w:jc w:val="both"/>
      </w:pPr>
    </w:p>
    <w:p w14:paraId="5A823D8C" w14:textId="77777777" w:rsidR="00214D5E" w:rsidRPr="003655A3" w:rsidRDefault="00214D5E" w:rsidP="00897BB5">
      <w:pPr>
        <w:pStyle w:val="6"/>
      </w:pPr>
      <w:bookmarkStart w:id="110" w:name="_Toc158642568"/>
      <w:r w:rsidRPr="003655A3">
        <w:t>ОД-2. Зона делового, общественного и коммерческого назначения местного значения.</w:t>
      </w:r>
      <w:bookmarkEnd w:id="110"/>
    </w:p>
    <w:p w14:paraId="51801201" w14:textId="77777777" w:rsidR="00214D5E" w:rsidRPr="003655A3" w:rsidRDefault="00214D5E" w:rsidP="00004D2E">
      <w:pPr>
        <w:spacing w:after="0" w:line="240" w:lineRule="auto"/>
        <w:jc w:val="both"/>
        <w:rPr>
          <w:i/>
        </w:rPr>
      </w:pPr>
      <w:r w:rsidRPr="003655A3">
        <w:rPr>
          <w:i/>
        </w:rPr>
        <w:t>Зона обслуживания и деловой активности местного значения ОД - 2 выделена для обеспечения правовых условий формирования местных (локальных) центров  с широким спектром коммерческих и обслуживающих функций, ориентированных на удовлетворение повседневных и периодических потребностей населения.</w:t>
      </w:r>
    </w:p>
    <w:p w14:paraId="32566394" w14:textId="77777777" w:rsidR="00337175" w:rsidRPr="00337175" w:rsidRDefault="00337175" w:rsidP="0024114F">
      <w:pPr>
        <w:numPr>
          <w:ilvl w:val="0"/>
          <w:numId w:val="83"/>
        </w:numPr>
        <w:spacing w:after="0" w:line="240" w:lineRule="auto"/>
        <w:jc w:val="both"/>
        <w:rPr>
          <w:b/>
        </w:rPr>
      </w:pPr>
      <w:r w:rsidRPr="00337175">
        <w:rPr>
          <w:b/>
        </w:rPr>
        <w:t>ОСНОВНЫЕ ВИДЫ И ПАРАМЕТРЫ РАЗРЕШЕННОГО ИСПОЛЬЗОВАНИЯ ЗЕМЕЛЬНЫХ УЧАСТКОВ И ОБЪЕКТОВ КАПИТАЛЬНОГО СТРОИТЕЛЬСТВА</w:t>
      </w:r>
    </w:p>
    <w:p w14:paraId="3736F2D7" w14:textId="77777777" w:rsidR="00337175" w:rsidRPr="00337175" w:rsidRDefault="00337175" w:rsidP="00337175">
      <w:pPr>
        <w:spacing w:after="0" w:line="240" w:lineRule="auto"/>
        <w:ind w:firstLine="567"/>
        <w:jc w:val="both"/>
      </w:pP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27"/>
        <w:gridCol w:w="3374"/>
        <w:gridCol w:w="4786"/>
        <w:gridCol w:w="6"/>
        <w:gridCol w:w="15"/>
        <w:gridCol w:w="5165"/>
      </w:tblGrid>
      <w:tr w:rsidR="00337175" w:rsidRPr="00337175" w14:paraId="4E778BD8" w14:textId="77777777" w:rsidTr="00DE4D9F">
        <w:trPr>
          <w:trHeight w:val="552"/>
          <w:tblHeader/>
        </w:trPr>
        <w:tc>
          <w:tcPr>
            <w:tcW w:w="483" w:type="pct"/>
            <w:vAlign w:val="center"/>
          </w:tcPr>
          <w:p w14:paraId="2570F2BE" w14:textId="69E119F7" w:rsidR="00337175" w:rsidRPr="00337175" w:rsidRDefault="00337175" w:rsidP="00337175">
            <w:pPr>
              <w:spacing w:after="0" w:line="240" w:lineRule="auto"/>
              <w:jc w:val="both"/>
              <w:rPr>
                <w:b/>
              </w:rPr>
            </w:pPr>
            <w:r w:rsidRPr="00337175">
              <w:rPr>
                <w:b/>
              </w:rPr>
              <w:t>Код вида разрешенного использования</w:t>
            </w:r>
          </w:p>
        </w:tc>
        <w:tc>
          <w:tcPr>
            <w:tcW w:w="1142" w:type="pct"/>
            <w:vAlign w:val="center"/>
          </w:tcPr>
          <w:p w14:paraId="791D1CCA" w14:textId="77777777" w:rsidR="00337175" w:rsidRPr="00337175" w:rsidRDefault="00337175" w:rsidP="00337175">
            <w:pPr>
              <w:spacing w:after="0" w:line="240" w:lineRule="auto"/>
              <w:jc w:val="both"/>
              <w:rPr>
                <w:b/>
              </w:rPr>
            </w:pPr>
            <w:r w:rsidRPr="00337175">
              <w:rPr>
                <w:b/>
              </w:rPr>
              <w:t>НАИМЕНОВАНИЕ ВИДА РАЗРЕШЕННОГО ИСПОЛЬЗОВАНИЯ ЗЕМЕЛЬНОГО УЧАСТКА</w:t>
            </w:r>
          </w:p>
        </w:tc>
        <w:tc>
          <w:tcPr>
            <w:tcW w:w="1622" w:type="pct"/>
            <w:gridSpan w:val="2"/>
            <w:vAlign w:val="center"/>
          </w:tcPr>
          <w:p w14:paraId="6CE6734E" w14:textId="77777777" w:rsidR="00337175" w:rsidRPr="00337175" w:rsidRDefault="00337175" w:rsidP="00337175">
            <w:pPr>
              <w:spacing w:after="0" w:line="240" w:lineRule="auto"/>
              <w:jc w:val="both"/>
              <w:rPr>
                <w:b/>
              </w:rPr>
            </w:pPr>
            <w:r w:rsidRPr="00337175">
              <w:rPr>
                <w:b/>
              </w:rPr>
              <w:t>ОПИСАНИЕ ВИДА РАЗРЕШЕННОГО ИСПОЛЬЗОВАНИЯ ЗЕМЕЛЬНОГО УЧАСТКА</w:t>
            </w:r>
          </w:p>
        </w:tc>
        <w:tc>
          <w:tcPr>
            <w:tcW w:w="1753" w:type="pct"/>
            <w:gridSpan w:val="2"/>
            <w:vAlign w:val="center"/>
          </w:tcPr>
          <w:p w14:paraId="0DE2BCF4" w14:textId="5FA66A03" w:rsidR="00337175" w:rsidRPr="00337175" w:rsidRDefault="00337175" w:rsidP="00337175">
            <w:pPr>
              <w:spacing w:after="0" w:line="240" w:lineRule="auto"/>
              <w:jc w:val="both"/>
              <w:rPr>
                <w:b/>
              </w:rPr>
            </w:pPr>
            <w:r w:rsidRPr="00337175">
              <w:rPr>
                <w:b/>
              </w:rPr>
              <w:t>ПРЕДЕЛЬНЫЕ РАЗМЕРЫ ЗЕМЕЛЬНЫХУЧАСТКОВ И ПРЕДЕЛЬНЫЕ ПАРАМЕТРЫ</w:t>
            </w:r>
            <w:r>
              <w:rPr>
                <w:b/>
              </w:rPr>
              <w:t xml:space="preserve"> </w:t>
            </w:r>
            <w:r w:rsidRPr="00337175">
              <w:rPr>
                <w:b/>
              </w:rPr>
              <w:t>РАЗРЕШЕННОГО СТРОИТЕЛЬСТВА ОКС</w:t>
            </w:r>
          </w:p>
        </w:tc>
      </w:tr>
      <w:tr w:rsidR="00337175" w:rsidRPr="00337175" w14:paraId="4AC28CF7" w14:textId="77777777" w:rsidTr="00DE4D9F">
        <w:trPr>
          <w:trHeight w:val="640"/>
        </w:trPr>
        <w:tc>
          <w:tcPr>
            <w:tcW w:w="483" w:type="pct"/>
          </w:tcPr>
          <w:p w14:paraId="5B3CC7F1" w14:textId="77777777" w:rsidR="00337175" w:rsidRPr="00337175" w:rsidRDefault="00337175" w:rsidP="00337175">
            <w:pPr>
              <w:spacing w:after="0" w:line="240" w:lineRule="auto"/>
              <w:ind w:firstLine="567"/>
              <w:jc w:val="both"/>
              <w:rPr>
                <w:b/>
              </w:rPr>
            </w:pPr>
            <w:r w:rsidRPr="00337175">
              <w:rPr>
                <w:b/>
              </w:rPr>
              <w:t>3.1.2</w:t>
            </w:r>
          </w:p>
        </w:tc>
        <w:tc>
          <w:tcPr>
            <w:tcW w:w="1142" w:type="pct"/>
            <w:tcBorders>
              <w:top w:val="single" w:sz="4" w:space="0" w:color="auto"/>
              <w:bottom w:val="single" w:sz="4" w:space="0" w:color="auto"/>
              <w:right w:val="single" w:sz="4" w:space="0" w:color="auto"/>
            </w:tcBorders>
          </w:tcPr>
          <w:p w14:paraId="45CF46A9" w14:textId="77777777" w:rsidR="00337175" w:rsidRPr="00337175" w:rsidRDefault="00337175" w:rsidP="00337175">
            <w:pPr>
              <w:spacing w:after="0" w:line="240" w:lineRule="auto"/>
              <w:ind w:firstLine="567"/>
              <w:jc w:val="both"/>
            </w:pPr>
            <w:r w:rsidRPr="00337175">
              <w:t>Административные здания организаций, обеспечивающих предоставление коммунальных услуг</w:t>
            </w:r>
          </w:p>
        </w:tc>
        <w:tc>
          <w:tcPr>
            <w:tcW w:w="1622" w:type="pct"/>
            <w:gridSpan w:val="2"/>
            <w:tcBorders>
              <w:top w:val="single" w:sz="4" w:space="0" w:color="auto"/>
              <w:left w:val="single" w:sz="4" w:space="0" w:color="auto"/>
              <w:bottom w:val="single" w:sz="4" w:space="0" w:color="auto"/>
              <w:right w:val="single" w:sz="4" w:space="0" w:color="auto"/>
            </w:tcBorders>
          </w:tcPr>
          <w:p w14:paraId="3BD6A0A1" w14:textId="77777777" w:rsidR="00337175" w:rsidRPr="00337175" w:rsidRDefault="00337175" w:rsidP="00337175">
            <w:pPr>
              <w:spacing w:after="0" w:line="240" w:lineRule="auto"/>
              <w:ind w:firstLine="567"/>
              <w:jc w:val="both"/>
            </w:pPr>
            <w:r w:rsidRPr="00337175">
              <w:t>Размещение зданий, предназначенных для приема физических и юридических лиц в связи с предоставлением им коммунальных услуг</w:t>
            </w:r>
          </w:p>
        </w:tc>
        <w:tc>
          <w:tcPr>
            <w:tcW w:w="1753" w:type="pct"/>
            <w:gridSpan w:val="2"/>
          </w:tcPr>
          <w:p w14:paraId="33DD1529" w14:textId="77777777" w:rsidR="00337175" w:rsidRPr="00337175" w:rsidRDefault="00337175" w:rsidP="00337175">
            <w:pPr>
              <w:spacing w:after="0" w:line="240" w:lineRule="auto"/>
              <w:ind w:firstLine="567"/>
              <w:jc w:val="both"/>
            </w:pPr>
            <w:r w:rsidRPr="00337175">
              <w:t xml:space="preserve">- минимальная/максимальная площадь земельных участков - </w:t>
            </w:r>
            <w:r w:rsidRPr="00337175">
              <w:rPr>
                <w:b/>
                <w:bCs/>
              </w:rPr>
              <w:t>400</w:t>
            </w:r>
            <w:r w:rsidRPr="00337175">
              <w:t xml:space="preserve"> кв. м/</w:t>
            </w:r>
            <w:r w:rsidRPr="00337175">
              <w:rPr>
                <w:b/>
                <w:bCs/>
              </w:rPr>
              <w:t>не подлежит установлению</w:t>
            </w:r>
            <w:r w:rsidRPr="00337175">
              <w:rPr>
                <w:bCs/>
              </w:rPr>
              <w:t>;</w:t>
            </w:r>
          </w:p>
          <w:p w14:paraId="4381831C" w14:textId="77777777" w:rsidR="00337175" w:rsidRPr="00337175" w:rsidRDefault="00337175" w:rsidP="00337175">
            <w:pPr>
              <w:spacing w:after="0" w:line="240" w:lineRule="auto"/>
              <w:ind w:firstLine="567"/>
              <w:jc w:val="both"/>
            </w:pPr>
            <w:r w:rsidRPr="00337175">
              <w:t xml:space="preserve">-минимальная ширина земельных участков вдоль фронта улицы (проезда) – </w:t>
            </w:r>
            <w:r w:rsidRPr="00337175">
              <w:rPr>
                <w:b/>
              </w:rPr>
              <w:t>15 м</w:t>
            </w:r>
            <w:r w:rsidRPr="00337175">
              <w:t>;</w:t>
            </w:r>
          </w:p>
          <w:p w14:paraId="5A8FB25F" w14:textId="77777777" w:rsidR="00337175" w:rsidRPr="00337175" w:rsidRDefault="00337175" w:rsidP="00337175">
            <w:pPr>
              <w:spacing w:after="0" w:line="240" w:lineRule="auto"/>
              <w:ind w:firstLine="567"/>
              <w:jc w:val="both"/>
              <w:rPr>
                <w:b/>
              </w:rPr>
            </w:pPr>
            <w:r w:rsidRPr="00337175">
              <w:t xml:space="preserve"> - максимальное количество этажей зданий – не более </w:t>
            </w:r>
            <w:r w:rsidRPr="00337175">
              <w:rPr>
                <w:b/>
              </w:rPr>
              <w:t>3 этажей;</w:t>
            </w:r>
          </w:p>
          <w:p w14:paraId="55BAC140" w14:textId="77777777" w:rsidR="00337175" w:rsidRPr="00337175" w:rsidRDefault="00337175" w:rsidP="00337175">
            <w:pPr>
              <w:spacing w:after="0" w:line="240" w:lineRule="auto"/>
              <w:ind w:firstLine="567"/>
              <w:jc w:val="both"/>
            </w:pPr>
            <w:r w:rsidRPr="00337175">
              <w:rPr>
                <w:b/>
              </w:rPr>
              <w:t xml:space="preserve">- </w:t>
            </w:r>
            <w:r w:rsidRPr="00337175">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37175">
              <w:rPr>
                <w:b/>
              </w:rPr>
              <w:t>20 м;</w:t>
            </w:r>
            <w:r w:rsidRPr="00337175">
              <w:t xml:space="preserve"> </w:t>
            </w:r>
          </w:p>
          <w:p w14:paraId="78948CD0" w14:textId="77777777" w:rsidR="00337175" w:rsidRPr="00337175" w:rsidRDefault="00337175" w:rsidP="00337175">
            <w:pPr>
              <w:spacing w:after="0" w:line="240" w:lineRule="auto"/>
              <w:ind w:firstLine="567"/>
              <w:jc w:val="both"/>
            </w:pPr>
            <w:r w:rsidRPr="00337175">
              <w:t xml:space="preserve">- минимальный отступ строений от красной линии улиц не менее чем на - </w:t>
            </w:r>
            <w:r w:rsidRPr="00337175">
              <w:rPr>
                <w:b/>
              </w:rPr>
              <w:t>5 м</w:t>
            </w:r>
            <w:r w:rsidRPr="00337175">
              <w:t xml:space="preserve">, от красной линии проездов не менее чем на </w:t>
            </w:r>
            <w:r w:rsidRPr="00337175">
              <w:rPr>
                <w:b/>
              </w:rPr>
              <w:t>3 м;</w:t>
            </w:r>
          </w:p>
          <w:p w14:paraId="75EAFC39" w14:textId="77777777" w:rsidR="00337175" w:rsidRPr="00337175" w:rsidRDefault="00337175" w:rsidP="00337175">
            <w:pPr>
              <w:spacing w:after="0" w:line="240" w:lineRule="auto"/>
              <w:ind w:firstLine="567"/>
              <w:jc w:val="both"/>
            </w:pPr>
            <w:r w:rsidRPr="00337175">
              <w:t xml:space="preserve">- минимальные отступы от границ земельных участков - </w:t>
            </w:r>
            <w:r w:rsidRPr="00337175">
              <w:rPr>
                <w:b/>
              </w:rPr>
              <w:t>3</w:t>
            </w:r>
            <w:r w:rsidRPr="00337175">
              <w:t xml:space="preserve"> м;</w:t>
            </w:r>
          </w:p>
          <w:p w14:paraId="52DB0FDE" w14:textId="77777777" w:rsidR="00337175" w:rsidRPr="00337175" w:rsidRDefault="00337175" w:rsidP="00337175">
            <w:pPr>
              <w:spacing w:after="0" w:line="240" w:lineRule="auto"/>
              <w:ind w:firstLine="567"/>
              <w:jc w:val="both"/>
            </w:pPr>
            <w:r w:rsidRPr="00337175">
              <w:t xml:space="preserve">- максимальный процент застройки в границах земельного участка – </w:t>
            </w:r>
            <w:r w:rsidRPr="00337175">
              <w:rPr>
                <w:b/>
              </w:rPr>
              <w:t>60%</w:t>
            </w:r>
            <w:r w:rsidRPr="00337175">
              <w:t xml:space="preserve">, </w:t>
            </w:r>
            <w:r w:rsidRPr="00337175">
              <w:rPr>
                <w:bCs/>
              </w:rPr>
              <w:t>процент застройки</w:t>
            </w:r>
            <w:r w:rsidRPr="00337175">
              <w:t xml:space="preserve"> подземной части не регламентируется;</w:t>
            </w:r>
          </w:p>
          <w:p w14:paraId="38FC868C" w14:textId="77777777" w:rsidR="00337175" w:rsidRPr="00337175" w:rsidRDefault="00337175" w:rsidP="00337175">
            <w:pPr>
              <w:spacing w:after="0" w:line="240" w:lineRule="auto"/>
              <w:ind w:firstLine="567"/>
              <w:jc w:val="both"/>
            </w:pPr>
            <w:r w:rsidRPr="00337175">
              <w:t xml:space="preserve">- минимальный процент озеленения - </w:t>
            </w:r>
            <w:r w:rsidRPr="00337175">
              <w:rPr>
                <w:b/>
              </w:rPr>
              <w:t>15%</w:t>
            </w:r>
            <w:r w:rsidRPr="00337175">
              <w:t xml:space="preserve"> от площади земельного участка.</w:t>
            </w:r>
          </w:p>
        </w:tc>
      </w:tr>
      <w:tr w:rsidR="00337175" w:rsidRPr="00337175" w14:paraId="24999C4E" w14:textId="77777777" w:rsidTr="00DE4D9F">
        <w:trPr>
          <w:trHeight w:val="640"/>
        </w:trPr>
        <w:tc>
          <w:tcPr>
            <w:tcW w:w="483" w:type="pct"/>
          </w:tcPr>
          <w:p w14:paraId="24A6ACFC" w14:textId="77777777" w:rsidR="00337175" w:rsidRPr="00337175" w:rsidRDefault="00337175" w:rsidP="00337175">
            <w:pPr>
              <w:spacing w:after="0" w:line="240" w:lineRule="auto"/>
              <w:ind w:firstLine="567"/>
              <w:jc w:val="both"/>
              <w:rPr>
                <w:b/>
              </w:rPr>
            </w:pPr>
            <w:r w:rsidRPr="00337175">
              <w:rPr>
                <w:b/>
              </w:rPr>
              <w:t>3.2.2</w:t>
            </w:r>
          </w:p>
        </w:tc>
        <w:tc>
          <w:tcPr>
            <w:tcW w:w="1142" w:type="pct"/>
            <w:tcBorders>
              <w:top w:val="single" w:sz="4" w:space="0" w:color="auto"/>
              <w:bottom w:val="single" w:sz="4" w:space="0" w:color="auto"/>
              <w:right w:val="single" w:sz="4" w:space="0" w:color="auto"/>
            </w:tcBorders>
          </w:tcPr>
          <w:p w14:paraId="2946FD70" w14:textId="77777777" w:rsidR="00337175" w:rsidRPr="00337175" w:rsidRDefault="00337175" w:rsidP="00337175">
            <w:pPr>
              <w:spacing w:after="0" w:line="240" w:lineRule="auto"/>
              <w:ind w:firstLine="567"/>
              <w:jc w:val="both"/>
            </w:pPr>
            <w:r w:rsidRPr="00337175">
              <w:t>Оказание социальной помощи населению</w:t>
            </w:r>
          </w:p>
        </w:tc>
        <w:tc>
          <w:tcPr>
            <w:tcW w:w="1622" w:type="pct"/>
            <w:gridSpan w:val="2"/>
            <w:tcBorders>
              <w:top w:val="single" w:sz="4" w:space="0" w:color="auto"/>
              <w:left w:val="single" w:sz="4" w:space="0" w:color="auto"/>
              <w:bottom w:val="single" w:sz="4" w:space="0" w:color="auto"/>
              <w:right w:val="single" w:sz="4" w:space="0" w:color="auto"/>
            </w:tcBorders>
          </w:tcPr>
          <w:p w14:paraId="23758CE1" w14:textId="77777777" w:rsidR="00337175" w:rsidRPr="00337175" w:rsidRDefault="00337175" w:rsidP="00337175">
            <w:pPr>
              <w:spacing w:after="0" w:line="240" w:lineRule="auto"/>
              <w:ind w:firstLine="567"/>
              <w:jc w:val="both"/>
            </w:pPr>
            <w:r w:rsidRPr="00337175">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1753" w:type="pct"/>
            <w:gridSpan w:val="2"/>
            <w:vMerge w:val="restart"/>
          </w:tcPr>
          <w:p w14:paraId="6FAA4962" w14:textId="77777777" w:rsidR="00337175" w:rsidRPr="00337175" w:rsidRDefault="00337175" w:rsidP="00337175">
            <w:pPr>
              <w:spacing w:after="0" w:line="240" w:lineRule="auto"/>
              <w:ind w:firstLine="567"/>
              <w:jc w:val="both"/>
            </w:pPr>
            <w:r w:rsidRPr="00337175">
              <w:t xml:space="preserve">- минимальная/максимальная площадь земельного участка   – </w:t>
            </w:r>
            <w:r w:rsidRPr="00337175">
              <w:rPr>
                <w:b/>
                <w:bCs/>
              </w:rPr>
              <w:t>400</w:t>
            </w:r>
            <w:r w:rsidRPr="00337175">
              <w:t xml:space="preserve"> кв. м/</w:t>
            </w:r>
            <w:r w:rsidRPr="00337175">
              <w:rPr>
                <w:b/>
                <w:bCs/>
              </w:rPr>
              <w:t>не подлежит установлению</w:t>
            </w:r>
            <w:r w:rsidRPr="00337175">
              <w:rPr>
                <w:bCs/>
              </w:rPr>
              <w:t>;</w:t>
            </w:r>
          </w:p>
          <w:p w14:paraId="72CE36E6" w14:textId="77777777" w:rsidR="00337175" w:rsidRPr="00337175" w:rsidRDefault="00337175" w:rsidP="00337175">
            <w:pPr>
              <w:spacing w:after="0" w:line="240" w:lineRule="auto"/>
              <w:ind w:firstLine="567"/>
              <w:jc w:val="both"/>
              <w:rPr>
                <w:b/>
              </w:rPr>
            </w:pPr>
            <w:r w:rsidRPr="00337175">
              <w:t xml:space="preserve">- минимальная ширина земельных участков вдоль фронта улицы (проезда) – </w:t>
            </w:r>
            <w:r w:rsidRPr="00337175">
              <w:rPr>
                <w:b/>
              </w:rPr>
              <w:t>15 м;</w:t>
            </w:r>
          </w:p>
          <w:p w14:paraId="6C1D10F6" w14:textId="77777777" w:rsidR="00337175" w:rsidRPr="00337175" w:rsidRDefault="00337175" w:rsidP="00337175">
            <w:pPr>
              <w:spacing w:after="0" w:line="240" w:lineRule="auto"/>
              <w:ind w:firstLine="567"/>
              <w:jc w:val="both"/>
            </w:pPr>
            <w:r w:rsidRPr="00337175">
              <w:t xml:space="preserve">-максимальное количество этажей зданий – </w:t>
            </w:r>
            <w:r w:rsidRPr="00337175">
              <w:rPr>
                <w:b/>
              </w:rPr>
              <w:t>4 этажа;</w:t>
            </w:r>
            <w:r w:rsidRPr="00337175">
              <w:t xml:space="preserve"> </w:t>
            </w:r>
          </w:p>
          <w:p w14:paraId="32208D80" w14:textId="77777777" w:rsidR="00337175" w:rsidRPr="00337175" w:rsidRDefault="00337175" w:rsidP="00337175">
            <w:pPr>
              <w:spacing w:after="0" w:line="240" w:lineRule="auto"/>
              <w:ind w:firstLine="567"/>
              <w:jc w:val="both"/>
            </w:pPr>
            <w:r w:rsidRPr="00337175">
              <w:t>- максимальная высота зданий, строений от уровня земли -</w:t>
            </w:r>
            <w:r w:rsidRPr="00337175">
              <w:rPr>
                <w:b/>
              </w:rPr>
              <w:t>15 м</w:t>
            </w:r>
            <w:r w:rsidRPr="00337175">
              <w:t>;</w:t>
            </w:r>
          </w:p>
          <w:p w14:paraId="25E14324" w14:textId="77777777" w:rsidR="00337175" w:rsidRPr="00337175" w:rsidRDefault="00337175" w:rsidP="00337175">
            <w:pPr>
              <w:spacing w:after="0" w:line="240" w:lineRule="auto"/>
              <w:ind w:firstLine="567"/>
              <w:jc w:val="both"/>
            </w:pPr>
            <w:r w:rsidRPr="00337175">
              <w:t xml:space="preserve">- максимальная высота сооружений от уровня земли - </w:t>
            </w:r>
            <w:r w:rsidRPr="00337175">
              <w:rPr>
                <w:b/>
              </w:rPr>
              <w:t>30 м;</w:t>
            </w:r>
          </w:p>
          <w:p w14:paraId="4DD9752C" w14:textId="77777777" w:rsidR="00337175" w:rsidRPr="00337175" w:rsidRDefault="00337175" w:rsidP="00337175">
            <w:pPr>
              <w:spacing w:after="0" w:line="240" w:lineRule="auto"/>
              <w:ind w:firstLine="567"/>
              <w:jc w:val="both"/>
              <w:rPr>
                <w:b/>
              </w:rPr>
            </w:pPr>
            <w:r w:rsidRPr="00337175">
              <w:t xml:space="preserve">- минимальный отступ строений от красной линии улиц не менее чем на - </w:t>
            </w:r>
            <w:r w:rsidRPr="00337175">
              <w:rPr>
                <w:b/>
              </w:rPr>
              <w:t>5 м</w:t>
            </w:r>
            <w:r w:rsidRPr="00337175">
              <w:t xml:space="preserve">, от красной линии проездов не менее чем на </w:t>
            </w:r>
            <w:r w:rsidRPr="00337175">
              <w:rPr>
                <w:b/>
              </w:rPr>
              <w:t>3 м;</w:t>
            </w:r>
          </w:p>
          <w:p w14:paraId="2A71028F" w14:textId="77777777" w:rsidR="00337175" w:rsidRPr="00337175" w:rsidRDefault="00337175" w:rsidP="00337175">
            <w:pPr>
              <w:spacing w:after="0" w:line="240" w:lineRule="auto"/>
              <w:ind w:firstLine="567"/>
              <w:jc w:val="both"/>
              <w:rPr>
                <w:b/>
                <w:bCs/>
              </w:rPr>
            </w:pPr>
            <w:r w:rsidRPr="00337175">
              <w:t xml:space="preserve">-минимальные отступы от границ земельных участков до строений – </w:t>
            </w:r>
            <w:r w:rsidRPr="00337175">
              <w:rPr>
                <w:b/>
              </w:rPr>
              <w:t>3 м</w:t>
            </w:r>
            <w:r w:rsidRPr="00337175">
              <w:t>;</w:t>
            </w:r>
          </w:p>
          <w:p w14:paraId="4C7BFF2A" w14:textId="77777777" w:rsidR="00337175" w:rsidRPr="00337175" w:rsidRDefault="00337175" w:rsidP="00337175">
            <w:pPr>
              <w:spacing w:after="0" w:line="240" w:lineRule="auto"/>
              <w:ind w:firstLine="567"/>
              <w:jc w:val="both"/>
            </w:pPr>
            <w:r w:rsidRPr="00337175">
              <w:t xml:space="preserve">- максимальный процент застройки в границах земельного участка – </w:t>
            </w:r>
            <w:r w:rsidRPr="00337175">
              <w:rPr>
                <w:b/>
              </w:rPr>
              <w:t xml:space="preserve">60%, </w:t>
            </w:r>
            <w:r w:rsidRPr="00337175">
              <w:rPr>
                <w:bCs/>
              </w:rPr>
              <w:t>процент застройки</w:t>
            </w:r>
            <w:r w:rsidRPr="00337175">
              <w:t xml:space="preserve"> подземной части не регламентируется;</w:t>
            </w:r>
          </w:p>
          <w:p w14:paraId="4BF8D895" w14:textId="77777777" w:rsidR="00337175" w:rsidRPr="00337175" w:rsidRDefault="00337175" w:rsidP="00337175">
            <w:pPr>
              <w:spacing w:after="0" w:line="240" w:lineRule="auto"/>
              <w:ind w:firstLine="567"/>
              <w:jc w:val="both"/>
            </w:pPr>
            <w:r w:rsidRPr="00337175">
              <w:t xml:space="preserve">- минимальный процент озеленения - </w:t>
            </w:r>
            <w:r w:rsidRPr="00337175">
              <w:rPr>
                <w:b/>
              </w:rPr>
              <w:t>15%</w:t>
            </w:r>
            <w:r w:rsidRPr="00337175">
              <w:t xml:space="preserve"> от площади земельного участка.</w:t>
            </w:r>
          </w:p>
        </w:tc>
      </w:tr>
      <w:tr w:rsidR="00337175" w:rsidRPr="00337175" w14:paraId="608504AA" w14:textId="77777777" w:rsidTr="00DE4D9F">
        <w:trPr>
          <w:trHeight w:val="640"/>
        </w:trPr>
        <w:tc>
          <w:tcPr>
            <w:tcW w:w="483" w:type="pct"/>
          </w:tcPr>
          <w:p w14:paraId="340E1D73" w14:textId="77777777" w:rsidR="00337175" w:rsidRPr="00337175" w:rsidRDefault="00337175" w:rsidP="00337175">
            <w:pPr>
              <w:spacing w:after="0" w:line="240" w:lineRule="auto"/>
              <w:ind w:firstLine="567"/>
              <w:jc w:val="both"/>
              <w:rPr>
                <w:b/>
              </w:rPr>
            </w:pPr>
            <w:r w:rsidRPr="00337175">
              <w:rPr>
                <w:b/>
              </w:rPr>
              <w:t>3.2.3</w:t>
            </w:r>
          </w:p>
        </w:tc>
        <w:tc>
          <w:tcPr>
            <w:tcW w:w="1142" w:type="pct"/>
            <w:tcBorders>
              <w:top w:val="single" w:sz="4" w:space="0" w:color="auto"/>
              <w:bottom w:val="single" w:sz="4" w:space="0" w:color="auto"/>
              <w:right w:val="single" w:sz="4" w:space="0" w:color="auto"/>
            </w:tcBorders>
          </w:tcPr>
          <w:p w14:paraId="1C8C98B3" w14:textId="77777777" w:rsidR="00337175" w:rsidRPr="00337175" w:rsidRDefault="00337175" w:rsidP="00337175">
            <w:pPr>
              <w:spacing w:after="0" w:line="240" w:lineRule="auto"/>
              <w:ind w:firstLine="567"/>
              <w:jc w:val="both"/>
            </w:pPr>
            <w:r w:rsidRPr="00337175">
              <w:t>Оказание услуг связи</w:t>
            </w:r>
          </w:p>
        </w:tc>
        <w:tc>
          <w:tcPr>
            <w:tcW w:w="1622" w:type="pct"/>
            <w:gridSpan w:val="2"/>
            <w:tcBorders>
              <w:top w:val="single" w:sz="4" w:space="0" w:color="auto"/>
              <w:left w:val="single" w:sz="4" w:space="0" w:color="auto"/>
              <w:bottom w:val="single" w:sz="4" w:space="0" w:color="auto"/>
              <w:right w:val="single" w:sz="4" w:space="0" w:color="auto"/>
            </w:tcBorders>
          </w:tcPr>
          <w:p w14:paraId="58CACF49" w14:textId="77777777" w:rsidR="00337175" w:rsidRPr="00337175" w:rsidRDefault="00337175" w:rsidP="00337175">
            <w:pPr>
              <w:spacing w:after="0" w:line="240" w:lineRule="auto"/>
              <w:ind w:firstLine="567"/>
              <w:jc w:val="both"/>
            </w:pPr>
            <w:r w:rsidRPr="00337175">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1753" w:type="pct"/>
            <w:gridSpan w:val="2"/>
            <w:vMerge/>
          </w:tcPr>
          <w:p w14:paraId="777F0F90" w14:textId="77777777" w:rsidR="00337175" w:rsidRPr="00337175" w:rsidRDefault="00337175" w:rsidP="00337175">
            <w:pPr>
              <w:spacing w:after="0" w:line="240" w:lineRule="auto"/>
              <w:ind w:firstLine="567"/>
              <w:jc w:val="both"/>
            </w:pPr>
          </w:p>
        </w:tc>
      </w:tr>
      <w:tr w:rsidR="00337175" w:rsidRPr="00337175" w14:paraId="5133C348" w14:textId="77777777" w:rsidTr="00DE4D9F">
        <w:trPr>
          <w:trHeight w:val="640"/>
        </w:trPr>
        <w:tc>
          <w:tcPr>
            <w:tcW w:w="483" w:type="pct"/>
          </w:tcPr>
          <w:p w14:paraId="6A10E99D" w14:textId="77777777" w:rsidR="00337175" w:rsidRPr="00337175" w:rsidRDefault="00337175" w:rsidP="00337175">
            <w:pPr>
              <w:spacing w:after="0" w:line="240" w:lineRule="auto"/>
              <w:ind w:firstLine="567"/>
              <w:jc w:val="both"/>
              <w:rPr>
                <w:b/>
              </w:rPr>
            </w:pPr>
            <w:r w:rsidRPr="00337175">
              <w:rPr>
                <w:b/>
              </w:rPr>
              <w:t>3.2.4</w:t>
            </w:r>
          </w:p>
        </w:tc>
        <w:tc>
          <w:tcPr>
            <w:tcW w:w="1142" w:type="pct"/>
            <w:tcBorders>
              <w:top w:val="single" w:sz="4" w:space="0" w:color="auto"/>
              <w:bottom w:val="single" w:sz="4" w:space="0" w:color="auto"/>
              <w:right w:val="single" w:sz="4" w:space="0" w:color="auto"/>
            </w:tcBorders>
          </w:tcPr>
          <w:p w14:paraId="25DF0F8B" w14:textId="77777777" w:rsidR="00337175" w:rsidRPr="00337175" w:rsidRDefault="00337175" w:rsidP="00337175">
            <w:pPr>
              <w:spacing w:after="0" w:line="240" w:lineRule="auto"/>
              <w:ind w:firstLine="567"/>
              <w:jc w:val="both"/>
            </w:pPr>
            <w:r w:rsidRPr="00337175">
              <w:t xml:space="preserve">Общежития </w:t>
            </w:r>
          </w:p>
        </w:tc>
        <w:tc>
          <w:tcPr>
            <w:tcW w:w="1622" w:type="pct"/>
            <w:gridSpan w:val="2"/>
            <w:tcBorders>
              <w:top w:val="single" w:sz="4" w:space="0" w:color="auto"/>
              <w:left w:val="single" w:sz="4" w:space="0" w:color="auto"/>
              <w:bottom w:val="single" w:sz="4" w:space="0" w:color="auto"/>
              <w:right w:val="single" w:sz="4" w:space="0" w:color="auto"/>
            </w:tcBorders>
          </w:tcPr>
          <w:p w14:paraId="7964035C" w14:textId="77777777" w:rsidR="00337175" w:rsidRPr="00337175" w:rsidRDefault="00337175" w:rsidP="00337175">
            <w:pPr>
              <w:spacing w:after="0" w:line="240" w:lineRule="auto"/>
              <w:ind w:firstLine="567"/>
              <w:jc w:val="both"/>
            </w:pPr>
            <w:r w:rsidRPr="00337175">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 </w:t>
            </w:r>
          </w:p>
        </w:tc>
        <w:tc>
          <w:tcPr>
            <w:tcW w:w="1753" w:type="pct"/>
            <w:gridSpan w:val="2"/>
            <w:vMerge/>
          </w:tcPr>
          <w:p w14:paraId="0CE1E5A6" w14:textId="77777777" w:rsidR="00337175" w:rsidRPr="00337175" w:rsidRDefault="00337175" w:rsidP="00337175">
            <w:pPr>
              <w:spacing w:after="0" w:line="240" w:lineRule="auto"/>
              <w:ind w:firstLine="567"/>
              <w:jc w:val="both"/>
            </w:pPr>
          </w:p>
        </w:tc>
      </w:tr>
      <w:tr w:rsidR="00337175" w:rsidRPr="00337175" w14:paraId="2AF3A5ED" w14:textId="77777777" w:rsidTr="00DE4D9F">
        <w:trPr>
          <w:trHeight w:val="640"/>
        </w:trPr>
        <w:tc>
          <w:tcPr>
            <w:tcW w:w="483" w:type="pct"/>
          </w:tcPr>
          <w:p w14:paraId="49D780EA" w14:textId="77777777" w:rsidR="00337175" w:rsidRPr="00337175" w:rsidRDefault="00337175" w:rsidP="00337175">
            <w:pPr>
              <w:spacing w:after="0" w:line="240" w:lineRule="auto"/>
              <w:ind w:firstLine="567"/>
              <w:jc w:val="both"/>
              <w:rPr>
                <w:b/>
              </w:rPr>
            </w:pPr>
            <w:r w:rsidRPr="00337175">
              <w:rPr>
                <w:b/>
              </w:rPr>
              <w:t>3.3</w:t>
            </w:r>
          </w:p>
        </w:tc>
        <w:tc>
          <w:tcPr>
            <w:tcW w:w="1142" w:type="pct"/>
            <w:tcBorders>
              <w:top w:val="single" w:sz="4" w:space="0" w:color="auto"/>
              <w:bottom w:val="single" w:sz="4" w:space="0" w:color="auto"/>
              <w:right w:val="single" w:sz="4" w:space="0" w:color="auto"/>
            </w:tcBorders>
          </w:tcPr>
          <w:p w14:paraId="6B797017" w14:textId="77777777" w:rsidR="00337175" w:rsidRPr="00337175" w:rsidRDefault="00337175" w:rsidP="00337175">
            <w:pPr>
              <w:spacing w:after="0" w:line="240" w:lineRule="auto"/>
              <w:ind w:firstLine="567"/>
              <w:jc w:val="both"/>
            </w:pPr>
            <w:r w:rsidRPr="00337175">
              <w:t>Бытовое обслуживание</w:t>
            </w:r>
          </w:p>
        </w:tc>
        <w:tc>
          <w:tcPr>
            <w:tcW w:w="1622" w:type="pct"/>
            <w:gridSpan w:val="2"/>
            <w:tcBorders>
              <w:top w:val="single" w:sz="4" w:space="0" w:color="auto"/>
              <w:left w:val="single" w:sz="4" w:space="0" w:color="auto"/>
              <w:bottom w:val="single" w:sz="4" w:space="0" w:color="auto"/>
              <w:right w:val="single" w:sz="4" w:space="0" w:color="auto"/>
            </w:tcBorders>
          </w:tcPr>
          <w:p w14:paraId="2CCE0F74" w14:textId="77777777" w:rsidR="00337175" w:rsidRPr="00337175" w:rsidRDefault="00337175" w:rsidP="00337175">
            <w:pPr>
              <w:spacing w:after="0" w:line="240" w:lineRule="auto"/>
              <w:ind w:firstLine="567"/>
              <w:jc w:val="both"/>
            </w:pPr>
            <w:r w:rsidRPr="00337175">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753" w:type="pct"/>
            <w:gridSpan w:val="2"/>
          </w:tcPr>
          <w:p w14:paraId="78339A99" w14:textId="77777777" w:rsidR="00337175" w:rsidRPr="00337175" w:rsidRDefault="00337175" w:rsidP="00337175">
            <w:pPr>
              <w:spacing w:after="0" w:line="240" w:lineRule="auto"/>
              <w:ind w:firstLine="567"/>
              <w:jc w:val="both"/>
            </w:pPr>
            <w:r w:rsidRPr="00337175">
              <w:t xml:space="preserve">- минимальная/максимальная площадь земельного участка–  </w:t>
            </w:r>
            <w:r w:rsidRPr="00337175">
              <w:rPr>
                <w:b/>
              </w:rPr>
              <w:t>100/5000</w:t>
            </w:r>
            <w:r w:rsidRPr="00337175">
              <w:t xml:space="preserve"> кв. м;</w:t>
            </w:r>
          </w:p>
          <w:p w14:paraId="6EBEC808" w14:textId="77777777" w:rsidR="00337175" w:rsidRPr="00337175" w:rsidRDefault="00337175" w:rsidP="00337175">
            <w:pPr>
              <w:spacing w:after="0" w:line="240" w:lineRule="auto"/>
              <w:ind w:firstLine="567"/>
              <w:jc w:val="both"/>
              <w:rPr>
                <w:b/>
              </w:rPr>
            </w:pPr>
            <w:r w:rsidRPr="00337175">
              <w:t xml:space="preserve">- минимальная ширина земельных участков вдоль фронта улицы (проезда) – </w:t>
            </w:r>
            <w:r w:rsidRPr="00337175">
              <w:rPr>
                <w:b/>
              </w:rPr>
              <w:t>15 м;</w:t>
            </w:r>
          </w:p>
          <w:p w14:paraId="280CBCD7" w14:textId="77777777" w:rsidR="00337175" w:rsidRPr="00337175" w:rsidRDefault="00337175" w:rsidP="00337175">
            <w:pPr>
              <w:spacing w:after="0" w:line="240" w:lineRule="auto"/>
              <w:ind w:firstLine="567"/>
              <w:jc w:val="both"/>
              <w:rPr>
                <w:b/>
              </w:rPr>
            </w:pPr>
            <w:r w:rsidRPr="00337175">
              <w:t xml:space="preserve">- минимальный отступ строений от красной линии улиц не менее чем на - </w:t>
            </w:r>
            <w:r w:rsidRPr="00337175">
              <w:rPr>
                <w:b/>
              </w:rPr>
              <w:t>5 м</w:t>
            </w:r>
            <w:r w:rsidRPr="00337175">
              <w:t xml:space="preserve">, от красной линии проездов не менее чем на </w:t>
            </w:r>
            <w:r w:rsidRPr="00337175">
              <w:rPr>
                <w:b/>
              </w:rPr>
              <w:t>3 м;</w:t>
            </w:r>
          </w:p>
          <w:p w14:paraId="0BB5472B" w14:textId="77777777" w:rsidR="00337175" w:rsidRPr="00337175" w:rsidRDefault="00337175" w:rsidP="00337175">
            <w:pPr>
              <w:spacing w:after="0" w:line="240" w:lineRule="auto"/>
              <w:ind w:firstLine="567"/>
              <w:jc w:val="both"/>
              <w:rPr>
                <w:b/>
                <w:bCs/>
              </w:rPr>
            </w:pPr>
            <w:r w:rsidRPr="00337175">
              <w:t xml:space="preserve">-минимальные отступы от границ земельных участков до строений – </w:t>
            </w:r>
            <w:r w:rsidRPr="00337175">
              <w:rPr>
                <w:b/>
              </w:rPr>
              <w:t>3 м</w:t>
            </w:r>
            <w:r w:rsidRPr="00337175">
              <w:t>;</w:t>
            </w:r>
          </w:p>
          <w:p w14:paraId="447805E7" w14:textId="77777777" w:rsidR="00337175" w:rsidRPr="00337175" w:rsidRDefault="00337175" w:rsidP="00337175">
            <w:pPr>
              <w:spacing w:after="0" w:line="240" w:lineRule="auto"/>
              <w:ind w:firstLine="567"/>
              <w:jc w:val="both"/>
            </w:pPr>
            <w:r w:rsidRPr="00337175">
              <w:t xml:space="preserve">- максимальное количество этажей зданий – </w:t>
            </w:r>
            <w:r w:rsidRPr="00337175">
              <w:rPr>
                <w:b/>
              </w:rPr>
              <w:t>3 этажа;</w:t>
            </w:r>
            <w:r w:rsidRPr="00337175">
              <w:t xml:space="preserve"> </w:t>
            </w:r>
          </w:p>
          <w:p w14:paraId="4B873B1F" w14:textId="77777777" w:rsidR="00337175" w:rsidRPr="00337175" w:rsidRDefault="00337175" w:rsidP="00337175">
            <w:pPr>
              <w:spacing w:after="0" w:line="240" w:lineRule="auto"/>
              <w:ind w:firstLine="567"/>
              <w:jc w:val="both"/>
            </w:pPr>
            <w:r w:rsidRPr="00337175">
              <w:t>- максимальная высота зданий, строений от уровня земли -</w:t>
            </w:r>
            <w:r w:rsidRPr="00337175">
              <w:rPr>
                <w:b/>
              </w:rPr>
              <w:t>15 м</w:t>
            </w:r>
            <w:r w:rsidRPr="00337175">
              <w:t>;</w:t>
            </w:r>
          </w:p>
          <w:p w14:paraId="1DF3E3B0" w14:textId="77777777" w:rsidR="00337175" w:rsidRPr="00337175" w:rsidRDefault="00337175" w:rsidP="00337175">
            <w:pPr>
              <w:spacing w:after="0" w:line="240" w:lineRule="auto"/>
              <w:ind w:firstLine="567"/>
              <w:jc w:val="both"/>
            </w:pPr>
            <w:r w:rsidRPr="00337175">
              <w:t xml:space="preserve">- максимальная высота сооружений от уровня земли - </w:t>
            </w:r>
            <w:r w:rsidRPr="00337175">
              <w:rPr>
                <w:b/>
              </w:rPr>
              <w:t>30 м;</w:t>
            </w:r>
          </w:p>
          <w:p w14:paraId="30729F18" w14:textId="77777777" w:rsidR="00337175" w:rsidRPr="00337175" w:rsidRDefault="00337175" w:rsidP="00337175">
            <w:pPr>
              <w:spacing w:after="0" w:line="240" w:lineRule="auto"/>
              <w:ind w:firstLine="567"/>
              <w:jc w:val="both"/>
            </w:pPr>
            <w:r w:rsidRPr="00337175">
              <w:t xml:space="preserve">- максимальный процент застройки в границах земельного участка – </w:t>
            </w:r>
            <w:r w:rsidRPr="00337175">
              <w:rPr>
                <w:b/>
              </w:rPr>
              <w:t xml:space="preserve">60%, </w:t>
            </w:r>
            <w:r w:rsidRPr="00337175">
              <w:rPr>
                <w:bCs/>
              </w:rPr>
              <w:t>процент застройки</w:t>
            </w:r>
            <w:r w:rsidRPr="00337175">
              <w:t xml:space="preserve"> подземной части не регламентируется;</w:t>
            </w:r>
          </w:p>
          <w:p w14:paraId="384E327D" w14:textId="77777777" w:rsidR="00337175" w:rsidRPr="00337175" w:rsidRDefault="00337175" w:rsidP="00337175">
            <w:pPr>
              <w:spacing w:after="0" w:line="240" w:lineRule="auto"/>
              <w:ind w:firstLine="567"/>
              <w:jc w:val="both"/>
            </w:pPr>
            <w:r w:rsidRPr="00337175">
              <w:t xml:space="preserve">- минимальный процент озеленения - </w:t>
            </w:r>
            <w:r w:rsidRPr="00337175">
              <w:rPr>
                <w:b/>
              </w:rPr>
              <w:t>15%</w:t>
            </w:r>
            <w:r w:rsidRPr="00337175">
              <w:t xml:space="preserve"> от площади земельного участка.</w:t>
            </w:r>
          </w:p>
        </w:tc>
      </w:tr>
      <w:tr w:rsidR="00337175" w:rsidRPr="00337175" w14:paraId="16A89933" w14:textId="77777777" w:rsidTr="00DE4D9F">
        <w:trPr>
          <w:trHeight w:val="552"/>
        </w:trPr>
        <w:tc>
          <w:tcPr>
            <w:tcW w:w="483" w:type="pct"/>
          </w:tcPr>
          <w:p w14:paraId="603137A2" w14:textId="77777777" w:rsidR="00337175" w:rsidRPr="00337175" w:rsidRDefault="00337175" w:rsidP="00337175">
            <w:pPr>
              <w:spacing w:after="0" w:line="240" w:lineRule="auto"/>
              <w:ind w:firstLine="567"/>
              <w:jc w:val="both"/>
              <w:rPr>
                <w:b/>
              </w:rPr>
            </w:pPr>
            <w:r w:rsidRPr="00337175">
              <w:rPr>
                <w:b/>
              </w:rPr>
              <w:t>3.6.1</w:t>
            </w:r>
          </w:p>
        </w:tc>
        <w:tc>
          <w:tcPr>
            <w:tcW w:w="1142" w:type="pct"/>
          </w:tcPr>
          <w:p w14:paraId="5B302714" w14:textId="77777777" w:rsidR="00337175" w:rsidRPr="00337175" w:rsidRDefault="00337175" w:rsidP="00337175">
            <w:pPr>
              <w:spacing w:after="0" w:line="240" w:lineRule="auto"/>
              <w:ind w:firstLine="567"/>
              <w:jc w:val="both"/>
            </w:pPr>
            <w:r w:rsidRPr="00337175">
              <w:t>Объекты культурно-досуговой деятельности</w:t>
            </w:r>
          </w:p>
        </w:tc>
        <w:tc>
          <w:tcPr>
            <w:tcW w:w="1622" w:type="pct"/>
            <w:gridSpan w:val="2"/>
          </w:tcPr>
          <w:p w14:paraId="61581350" w14:textId="77777777" w:rsidR="00337175" w:rsidRPr="00337175" w:rsidRDefault="00337175" w:rsidP="00337175">
            <w:pPr>
              <w:spacing w:after="0" w:line="240" w:lineRule="auto"/>
              <w:ind w:firstLine="567"/>
              <w:jc w:val="both"/>
            </w:pPr>
            <w:r w:rsidRPr="00337175">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1753" w:type="pct"/>
            <w:gridSpan w:val="2"/>
          </w:tcPr>
          <w:p w14:paraId="0AE9D73B" w14:textId="77777777" w:rsidR="00337175" w:rsidRPr="00337175" w:rsidRDefault="00337175" w:rsidP="00337175">
            <w:pPr>
              <w:spacing w:after="0" w:line="240" w:lineRule="auto"/>
              <w:ind w:firstLine="567"/>
              <w:jc w:val="both"/>
            </w:pPr>
            <w:r w:rsidRPr="00337175">
              <w:t xml:space="preserve">- минимальная/максимальная площадь земельного участка–  </w:t>
            </w:r>
            <w:r w:rsidRPr="00337175">
              <w:rPr>
                <w:b/>
                <w:bCs/>
              </w:rPr>
              <w:t>400</w:t>
            </w:r>
            <w:r w:rsidRPr="00337175">
              <w:t xml:space="preserve"> кв. м/</w:t>
            </w:r>
            <w:r w:rsidRPr="00337175">
              <w:rPr>
                <w:b/>
                <w:bCs/>
              </w:rPr>
              <w:t>не подлежит установлению</w:t>
            </w:r>
            <w:r w:rsidRPr="00337175">
              <w:rPr>
                <w:bCs/>
              </w:rPr>
              <w:t>;</w:t>
            </w:r>
          </w:p>
          <w:p w14:paraId="47F2ACE1" w14:textId="77777777" w:rsidR="00337175" w:rsidRPr="00337175" w:rsidRDefault="00337175" w:rsidP="00337175">
            <w:pPr>
              <w:spacing w:after="0" w:line="240" w:lineRule="auto"/>
              <w:ind w:firstLine="567"/>
              <w:jc w:val="both"/>
              <w:rPr>
                <w:b/>
              </w:rPr>
            </w:pPr>
            <w:r w:rsidRPr="00337175">
              <w:t xml:space="preserve">- минимальная ширина земельных участков вдоль фронта улицы (проезда) – </w:t>
            </w:r>
            <w:r w:rsidRPr="00337175">
              <w:rPr>
                <w:b/>
              </w:rPr>
              <w:t>15 м;</w:t>
            </w:r>
          </w:p>
          <w:p w14:paraId="43DF014A" w14:textId="77777777" w:rsidR="00337175" w:rsidRPr="00337175" w:rsidRDefault="00337175" w:rsidP="00337175">
            <w:pPr>
              <w:spacing w:after="0" w:line="240" w:lineRule="auto"/>
              <w:ind w:firstLine="567"/>
              <w:jc w:val="both"/>
              <w:rPr>
                <w:b/>
              </w:rPr>
            </w:pPr>
            <w:r w:rsidRPr="00337175">
              <w:t xml:space="preserve">- минимальный отступ строений от красной линии улиц не менее чем на - </w:t>
            </w:r>
            <w:r w:rsidRPr="00337175">
              <w:rPr>
                <w:b/>
              </w:rPr>
              <w:t>5 м</w:t>
            </w:r>
            <w:r w:rsidRPr="00337175">
              <w:t xml:space="preserve">, от красной линии проездов не менее чем на </w:t>
            </w:r>
            <w:r w:rsidRPr="00337175">
              <w:rPr>
                <w:b/>
              </w:rPr>
              <w:t>3 м;</w:t>
            </w:r>
          </w:p>
          <w:p w14:paraId="5D414DA5" w14:textId="77777777" w:rsidR="00337175" w:rsidRPr="00337175" w:rsidRDefault="00337175" w:rsidP="00337175">
            <w:pPr>
              <w:spacing w:after="0" w:line="240" w:lineRule="auto"/>
              <w:ind w:firstLine="567"/>
              <w:jc w:val="both"/>
              <w:rPr>
                <w:b/>
                <w:bCs/>
              </w:rPr>
            </w:pPr>
            <w:r w:rsidRPr="00337175">
              <w:t xml:space="preserve">- минимальные отступы от границ земельных участков до строений – </w:t>
            </w:r>
            <w:r w:rsidRPr="00337175">
              <w:rPr>
                <w:b/>
              </w:rPr>
              <w:t>3 м</w:t>
            </w:r>
            <w:r w:rsidRPr="00337175">
              <w:t>;</w:t>
            </w:r>
          </w:p>
          <w:p w14:paraId="2D4CA402" w14:textId="77777777" w:rsidR="00337175" w:rsidRPr="00337175" w:rsidRDefault="00337175" w:rsidP="00337175">
            <w:pPr>
              <w:spacing w:after="0" w:line="240" w:lineRule="auto"/>
              <w:ind w:firstLine="567"/>
              <w:jc w:val="both"/>
            </w:pPr>
            <w:r w:rsidRPr="00337175">
              <w:t xml:space="preserve">- максимальное количество этажей зданий – </w:t>
            </w:r>
            <w:r w:rsidRPr="00337175">
              <w:rPr>
                <w:b/>
              </w:rPr>
              <w:t>4 этажа;</w:t>
            </w:r>
            <w:r w:rsidRPr="00337175">
              <w:t xml:space="preserve"> </w:t>
            </w:r>
          </w:p>
          <w:p w14:paraId="703CBE3C" w14:textId="77777777" w:rsidR="00337175" w:rsidRPr="00337175" w:rsidRDefault="00337175" w:rsidP="00337175">
            <w:pPr>
              <w:spacing w:after="0" w:line="240" w:lineRule="auto"/>
              <w:ind w:firstLine="567"/>
              <w:jc w:val="both"/>
            </w:pPr>
            <w:r w:rsidRPr="00337175">
              <w:t>- максимальная высота зданий, строений от уровня земли -</w:t>
            </w:r>
            <w:r w:rsidRPr="00337175">
              <w:rPr>
                <w:b/>
              </w:rPr>
              <w:t>15 м</w:t>
            </w:r>
            <w:r w:rsidRPr="00337175">
              <w:t>;</w:t>
            </w:r>
          </w:p>
          <w:p w14:paraId="655AF802" w14:textId="77777777" w:rsidR="00337175" w:rsidRPr="00337175" w:rsidRDefault="00337175" w:rsidP="00337175">
            <w:pPr>
              <w:spacing w:after="0" w:line="240" w:lineRule="auto"/>
              <w:ind w:firstLine="567"/>
              <w:jc w:val="both"/>
            </w:pPr>
            <w:r w:rsidRPr="00337175">
              <w:t xml:space="preserve">- максимальная высота сооружений от уровня земли - </w:t>
            </w:r>
            <w:r w:rsidRPr="00337175">
              <w:rPr>
                <w:b/>
              </w:rPr>
              <w:t>30 м;</w:t>
            </w:r>
          </w:p>
          <w:p w14:paraId="6DE95A70" w14:textId="77777777" w:rsidR="00337175" w:rsidRPr="00337175" w:rsidRDefault="00337175" w:rsidP="00337175">
            <w:pPr>
              <w:spacing w:after="0" w:line="240" w:lineRule="auto"/>
              <w:ind w:firstLine="567"/>
              <w:jc w:val="both"/>
            </w:pPr>
            <w:r w:rsidRPr="00337175">
              <w:t xml:space="preserve">- максимальный процент застройки в границах земельного участка – </w:t>
            </w:r>
            <w:r w:rsidRPr="00337175">
              <w:rPr>
                <w:b/>
              </w:rPr>
              <w:t xml:space="preserve">60%, </w:t>
            </w:r>
            <w:r w:rsidRPr="00337175">
              <w:rPr>
                <w:bCs/>
              </w:rPr>
              <w:t>процент застройки</w:t>
            </w:r>
            <w:r w:rsidRPr="00337175">
              <w:t xml:space="preserve"> подземной части не регламентируется;</w:t>
            </w:r>
          </w:p>
          <w:p w14:paraId="2C3F623D" w14:textId="77777777" w:rsidR="00337175" w:rsidRPr="00337175" w:rsidRDefault="00337175" w:rsidP="00337175">
            <w:pPr>
              <w:spacing w:after="0" w:line="240" w:lineRule="auto"/>
              <w:ind w:firstLine="567"/>
              <w:jc w:val="both"/>
            </w:pPr>
            <w:r w:rsidRPr="00337175">
              <w:t xml:space="preserve">- минимальный процент озеленения - </w:t>
            </w:r>
            <w:r w:rsidRPr="00337175">
              <w:rPr>
                <w:b/>
              </w:rPr>
              <w:t xml:space="preserve">15% </w:t>
            </w:r>
            <w:r w:rsidRPr="00337175">
              <w:t>от площади земельного участка.</w:t>
            </w:r>
          </w:p>
        </w:tc>
      </w:tr>
      <w:tr w:rsidR="00337175" w:rsidRPr="00337175" w14:paraId="3AC29B67" w14:textId="77777777" w:rsidTr="00DE4D9F">
        <w:trPr>
          <w:trHeight w:val="552"/>
        </w:trPr>
        <w:tc>
          <w:tcPr>
            <w:tcW w:w="483" w:type="pct"/>
          </w:tcPr>
          <w:p w14:paraId="5D0A079A" w14:textId="77777777" w:rsidR="00337175" w:rsidRPr="00337175" w:rsidRDefault="00337175" w:rsidP="00337175">
            <w:pPr>
              <w:spacing w:after="0" w:line="240" w:lineRule="auto"/>
              <w:ind w:firstLine="567"/>
              <w:jc w:val="both"/>
              <w:rPr>
                <w:b/>
              </w:rPr>
            </w:pPr>
            <w:r w:rsidRPr="00337175">
              <w:rPr>
                <w:b/>
              </w:rPr>
              <w:t>3.8.1</w:t>
            </w:r>
          </w:p>
        </w:tc>
        <w:tc>
          <w:tcPr>
            <w:tcW w:w="1142" w:type="pct"/>
          </w:tcPr>
          <w:p w14:paraId="64D2831F" w14:textId="77777777" w:rsidR="00337175" w:rsidRPr="00337175" w:rsidRDefault="00337175" w:rsidP="00337175">
            <w:pPr>
              <w:spacing w:after="0" w:line="240" w:lineRule="auto"/>
              <w:ind w:firstLine="567"/>
              <w:jc w:val="both"/>
            </w:pPr>
            <w:r w:rsidRPr="00337175">
              <w:t>Государственное управление</w:t>
            </w:r>
          </w:p>
        </w:tc>
        <w:tc>
          <w:tcPr>
            <w:tcW w:w="1622" w:type="pct"/>
            <w:gridSpan w:val="2"/>
          </w:tcPr>
          <w:p w14:paraId="7AFD36D7" w14:textId="77777777" w:rsidR="00337175" w:rsidRPr="00337175" w:rsidRDefault="00337175" w:rsidP="00337175">
            <w:pPr>
              <w:spacing w:after="0" w:line="240" w:lineRule="auto"/>
              <w:ind w:firstLine="567"/>
              <w:jc w:val="both"/>
            </w:pPr>
            <w:r w:rsidRPr="00337175">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1753" w:type="pct"/>
            <w:gridSpan w:val="2"/>
          </w:tcPr>
          <w:p w14:paraId="5F2DDC9A" w14:textId="77777777" w:rsidR="00337175" w:rsidRPr="00337175" w:rsidRDefault="00337175" w:rsidP="00337175">
            <w:pPr>
              <w:spacing w:after="0" w:line="240" w:lineRule="auto"/>
              <w:ind w:firstLine="567"/>
              <w:jc w:val="both"/>
            </w:pPr>
            <w:r w:rsidRPr="00337175">
              <w:t xml:space="preserve">- минимальная/максимальная площадь земельного участка–  </w:t>
            </w:r>
            <w:r w:rsidRPr="00337175">
              <w:rPr>
                <w:b/>
                <w:bCs/>
              </w:rPr>
              <w:t>400</w:t>
            </w:r>
            <w:r w:rsidRPr="00337175">
              <w:t xml:space="preserve"> кв. м/</w:t>
            </w:r>
            <w:r w:rsidRPr="00337175">
              <w:rPr>
                <w:b/>
                <w:bCs/>
              </w:rPr>
              <w:t>не подлежит установлению</w:t>
            </w:r>
            <w:r w:rsidRPr="00337175">
              <w:rPr>
                <w:bCs/>
              </w:rPr>
              <w:t>;</w:t>
            </w:r>
          </w:p>
          <w:p w14:paraId="7D74DB94" w14:textId="77777777" w:rsidR="00337175" w:rsidRPr="00337175" w:rsidRDefault="00337175" w:rsidP="00337175">
            <w:pPr>
              <w:spacing w:after="0" w:line="240" w:lineRule="auto"/>
              <w:ind w:firstLine="567"/>
              <w:jc w:val="both"/>
              <w:rPr>
                <w:b/>
              </w:rPr>
            </w:pPr>
            <w:r w:rsidRPr="00337175">
              <w:t xml:space="preserve">- минимальный отступ строений от красной линии улиц не менее чем на - </w:t>
            </w:r>
            <w:r w:rsidRPr="00337175">
              <w:rPr>
                <w:b/>
              </w:rPr>
              <w:t>5 м</w:t>
            </w:r>
            <w:r w:rsidRPr="00337175">
              <w:t xml:space="preserve">, от красной линии проездов не менее чем на </w:t>
            </w:r>
            <w:r w:rsidRPr="00337175">
              <w:rPr>
                <w:b/>
              </w:rPr>
              <w:t>3 м;</w:t>
            </w:r>
          </w:p>
          <w:p w14:paraId="0718C297" w14:textId="77777777" w:rsidR="00337175" w:rsidRPr="00337175" w:rsidRDefault="00337175" w:rsidP="00337175">
            <w:pPr>
              <w:spacing w:after="0" w:line="240" w:lineRule="auto"/>
              <w:ind w:firstLine="567"/>
              <w:jc w:val="both"/>
              <w:rPr>
                <w:b/>
                <w:bCs/>
              </w:rPr>
            </w:pPr>
            <w:r w:rsidRPr="00337175">
              <w:t xml:space="preserve">- минимальные отступы от границ  земельных участков до строений – </w:t>
            </w:r>
            <w:r w:rsidRPr="00337175">
              <w:rPr>
                <w:b/>
              </w:rPr>
              <w:t>3 м</w:t>
            </w:r>
            <w:r w:rsidRPr="00337175">
              <w:rPr>
                <w:bCs/>
              </w:rPr>
              <w:t>;</w:t>
            </w:r>
          </w:p>
          <w:p w14:paraId="5BEDDE37" w14:textId="77777777" w:rsidR="00337175" w:rsidRPr="00337175" w:rsidRDefault="00337175" w:rsidP="00337175">
            <w:pPr>
              <w:spacing w:after="0" w:line="240" w:lineRule="auto"/>
              <w:ind w:firstLine="567"/>
              <w:jc w:val="both"/>
              <w:rPr>
                <w:b/>
              </w:rPr>
            </w:pPr>
            <w:r w:rsidRPr="00337175">
              <w:t xml:space="preserve">- минимальная ширина земельных участков вдоль фронта улицы (проезда) – </w:t>
            </w:r>
            <w:r w:rsidRPr="00337175">
              <w:rPr>
                <w:b/>
              </w:rPr>
              <w:t>15 м;</w:t>
            </w:r>
          </w:p>
          <w:p w14:paraId="4F72C922" w14:textId="77777777" w:rsidR="00337175" w:rsidRPr="00337175" w:rsidRDefault="00337175" w:rsidP="00337175">
            <w:pPr>
              <w:spacing w:after="0" w:line="240" w:lineRule="auto"/>
              <w:ind w:firstLine="567"/>
              <w:jc w:val="both"/>
            </w:pPr>
            <w:r w:rsidRPr="00337175">
              <w:t xml:space="preserve">- максимальное количество этажей зданий – </w:t>
            </w:r>
            <w:r w:rsidRPr="00337175">
              <w:rPr>
                <w:b/>
              </w:rPr>
              <w:t>4 этажа;</w:t>
            </w:r>
            <w:r w:rsidRPr="00337175">
              <w:t xml:space="preserve"> </w:t>
            </w:r>
          </w:p>
          <w:p w14:paraId="019AFF70" w14:textId="77777777" w:rsidR="00337175" w:rsidRPr="00337175" w:rsidRDefault="00337175" w:rsidP="00337175">
            <w:pPr>
              <w:spacing w:after="0" w:line="240" w:lineRule="auto"/>
              <w:ind w:firstLine="567"/>
              <w:jc w:val="both"/>
            </w:pPr>
            <w:r w:rsidRPr="00337175">
              <w:t>- максимальная высота зданий, строений от уровня земли -</w:t>
            </w:r>
            <w:r w:rsidRPr="00337175">
              <w:rPr>
                <w:b/>
              </w:rPr>
              <w:t>15 м</w:t>
            </w:r>
            <w:r w:rsidRPr="00337175">
              <w:t>;</w:t>
            </w:r>
          </w:p>
          <w:p w14:paraId="3246163F" w14:textId="77777777" w:rsidR="00337175" w:rsidRPr="00337175" w:rsidRDefault="00337175" w:rsidP="00337175">
            <w:pPr>
              <w:spacing w:after="0" w:line="240" w:lineRule="auto"/>
              <w:ind w:firstLine="567"/>
              <w:jc w:val="both"/>
            </w:pPr>
            <w:r w:rsidRPr="00337175">
              <w:t xml:space="preserve">- максимальная высота сооружений от уровня земли - </w:t>
            </w:r>
            <w:r w:rsidRPr="00337175">
              <w:rPr>
                <w:b/>
              </w:rPr>
              <w:t>30 м;</w:t>
            </w:r>
          </w:p>
          <w:p w14:paraId="45D04F52" w14:textId="77777777" w:rsidR="00337175" w:rsidRPr="00337175" w:rsidRDefault="00337175" w:rsidP="00337175">
            <w:pPr>
              <w:spacing w:after="0" w:line="240" w:lineRule="auto"/>
              <w:ind w:firstLine="567"/>
              <w:jc w:val="both"/>
            </w:pPr>
            <w:r w:rsidRPr="00337175">
              <w:t xml:space="preserve">- максимальный процент застройки в границах земельного участка – </w:t>
            </w:r>
            <w:r w:rsidRPr="00337175">
              <w:rPr>
                <w:b/>
              </w:rPr>
              <w:t xml:space="preserve">60%, </w:t>
            </w:r>
            <w:r w:rsidRPr="00337175">
              <w:rPr>
                <w:bCs/>
              </w:rPr>
              <w:t>процент застройки</w:t>
            </w:r>
            <w:r w:rsidRPr="00337175">
              <w:t xml:space="preserve"> подземной части не регламентируется;</w:t>
            </w:r>
          </w:p>
          <w:p w14:paraId="637FD95C" w14:textId="77777777" w:rsidR="00337175" w:rsidRPr="00337175" w:rsidRDefault="00337175" w:rsidP="00337175">
            <w:pPr>
              <w:spacing w:after="0" w:line="240" w:lineRule="auto"/>
              <w:ind w:firstLine="567"/>
              <w:jc w:val="both"/>
            </w:pPr>
            <w:r w:rsidRPr="00337175">
              <w:t xml:space="preserve">- минимальный процент озеленения - </w:t>
            </w:r>
            <w:r w:rsidRPr="00337175">
              <w:rPr>
                <w:b/>
              </w:rPr>
              <w:t>15%</w:t>
            </w:r>
            <w:r w:rsidRPr="00337175">
              <w:t xml:space="preserve"> от площади земельного участка.</w:t>
            </w:r>
          </w:p>
        </w:tc>
      </w:tr>
      <w:tr w:rsidR="00337175" w:rsidRPr="00337175" w14:paraId="2FEE808C" w14:textId="77777777" w:rsidTr="00DE4D9F">
        <w:trPr>
          <w:trHeight w:val="800"/>
        </w:trPr>
        <w:tc>
          <w:tcPr>
            <w:tcW w:w="483" w:type="pct"/>
          </w:tcPr>
          <w:p w14:paraId="56D0975B" w14:textId="77777777" w:rsidR="00337175" w:rsidRPr="00337175" w:rsidRDefault="00337175" w:rsidP="00337175">
            <w:pPr>
              <w:spacing w:after="0" w:line="240" w:lineRule="auto"/>
              <w:ind w:firstLine="567"/>
              <w:jc w:val="both"/>
              <w:rPr>
                <w:b/>
              </w:rPr>
            </w:pPr>
            <w:r w:rsidRPr="00337175">
              <w:rPr>
                <w:b/>
              </w:rPr>
              <w:t>4.1</w:t>
            </w:r>
          </w:p>
        </w:tc>
        <w:tc>
          <w:tcPr>
            <w:tcW w:w="1142" w:type="pct"/>
            <w:tcBorders>
              <w:top w:val="single" w:sz="4" w:space="0" w:color="auto"/>
              <w:bottom w:val="single" w:sz="4" w:space="0" w:color="auto"/>
              <w:right w:val="single" w:sz="4" w:space="0" w:color="auto"/>
            </w:tcBorders>
          </w:tcPr>
          <w:p w14:paraId="1B4B6F34" w14:textId="77777777" w:rsidR="00337175" w:rsidRPr="00337175" w:rsidRDefault="00337175" w:rsidP="00337175">
            <w:pPr>
              <w:spacing w:after="0" w:line="240" w:lineRule="auto"/>
              <w:ind w:firstLine="567"/>
              <w:jc w:val="both"/>
            </w:pPr>
            <w:r w:rsidRPr="00337175">
              <w:t>Деловое управление</w:t>
            </w:r>
          </w:p>
        </w:tc>
        <w:tc>
          <w:tcPr>
            <w:tcW w:w="1627" w:type="pct"/>
            <w:gridSpan w:val="3"/>
            <w:tcBorders>
              <w:top w:val="single" w:sz="4" w:space="0" w:color="auto"/>
              <w:left w:val="single" w:sz="4" w:space="0" w:color="auto"/>
              <w:bottom w:val="single" w:sz="4" w:space="0" w:color="auto"/>
              <w:right w:val="single" w:sz="4" w:space="0" w:color="auto"/>
            </w:tcBorders>
          </w:tcPr>
          <w:p w14:paraId="37F5DC02" w14:textId="77777777" w:rsidR="00337175" w:rsidRPr="00337175" w:rsidRDefault="00337175" w:rsidP="00337175">
            <w:pPr>
              <w:spacing w:after="0" w:line="240" w:lineRule="auto"/>
              <w:ind w:firstLine="567"/>
              <w:jc w:val="both"/>
            </w:pPr>
            <w:r w:rsidRPr="00337175">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748" w:type="pct"/>
          </w:tcPr>
          <w:p w14:paraId="6E060274" w14:textId="77777777" w:rsidR="00337175" w:rsidRPr="00337175" w:rsidRDefault="00337175" w:rsidP="00337175">
            <w:pPr>
              <w:spacing w:after="0" w:line="240" w:lineRule="auto"/>
              <w:ind w:firstLine="567"/>
              <w:jc w:val="both"/>
            </w:pPr>
            <w:r w:rsidRPr="00337175">
              <w:t xml:space="preserve">- минимальная/максимальная площадь земельного участка–  </w:t>
            </w:r>
            <w:r w:rsidRPr="00337175">
              <w:rPr>
                <w:b/>
                <w:bCs/>
              </w:rPr>
              <w:t>400</w:t>
            </w:r>
            <w:r w:rsidRPr="00337175">
              <w:t xml:space="preserve"> кв. м/</w:t>
            </w:r>
            <w:r w:rsidRPr="00337175">
              <w:rPr>
                <w:b/>
                <w:bCs/>
              </w:rPr>
              <w:t>не подлежит установлению</w:t>
            </w:r>
            <w:r w:rsidRPr="00337175">
              <w:rPr>
                <w:bCs/>
              </w:rPr>
              <w:t>;</w:t>
            </w:r>
          </w:p>
          <w:p w14:paraId="77991226" w14:textId="77777777" w:rsidR="00337175" w:rsidRPr="00337175" w:rsidRDefault="00337175" w:rsidP="00337175">
            <w:pPr>
              <w:spacing w:after="0" w:line="240" w:lineRule="auto"/>
              <w:ind w:firstLine="567"/>
              <w:jc w:val="both"/>
              <w:rPr>
                <w:b/>
              </w:rPr>
            </w:pPr>
            <w:r w:rsidRPr="00337175">
              <w:t xml:space="preserve">- минимальная ширина земельных участков вдоль фронта улицы (проезда) – </w:t>
            </w:r>
            <w:r w:rsidRPr="00337175">
              <w:rPr>
                <w:b/>
              </w:rPr>
              <w:t>15 м;</w:t>
            </w:r>
          </w:p>
          <w:p w14:paraId="465A3F4E" w14:textId="77777777" w:rsidR="00337175" w:rsidRPr="00337175" w:rsidRDefault="00337175" w:rsidP="00337175">
            <w:pPr>
              <w:spacing w:after="0" w:line="240" w:lineRule="auto"/>
              <w:ind w:firstLine="567"/>
              <w:jc w:val="both"/>
              <w:rPr>
                <w:b/>
              </w:rPr>
            </w:pPr>
            <w:r w:rsidRPr="00337175">
              <w:t xml:space="preserve">- минимальный отступ строений от красной линии улиц не менее чем на - </w:t>
            </w:r>
            <w:r w:rsidRPr="00337175">
              <w:rPr>
                <w:b/>
              </w:rPr>
              <w:t>5 м</w:t>
            </w:r>
            <w:r w:rsidRPr="00337175">
              <w:t xml:space="preserve">, от красной линии проездов не менее чем на </w:t>
            </w:r>
            <w:r w:rsidRPr="00337175">
              <w:rPr>
                <w:b/>
              </w:rPr>
              <w:t>3 м;</w:t>
            </w:r>
          </w:p>
          <w:p w14:paraId="0F3B64C9" w14:textId="77777777" w:rsidR="00337175" w:rsidRPr="00337175" w:rsidRDefault="00337175" w:rsidP="00337175">
            <w:pPr>
              <w:spacing w:after="0" w:line="240" w:lineRule="auto"/>
              <w:ind w:firstLine="567"/>
              <w:jc w:val="both"/>
            </w:pPr>
            <w:r w:rsidRPr="00337175">
              <w:t xml:space="preserve">- минимальные отступы от границ земельных участков - </w:t>
            </w:r>
            <w:r w:rsidRPr="00337175">
              <w:rPr>
                <w:b/>
              </w:rPr>
              <w:t>3 м;</w:t>
            </w:r>
          </w:p>
          <w:p w14:paraId="74963780" w14:textId="77777777" w:rsidR="00337175" w:rsidRPr="00337175" w:rsidRDefault="00337175" w:rsidP="00337175">
            <w:pPr>
              <w:spacing w:after="0" w:line="240" w:lineRule="auto"/>
              <w:ind w:firstLine="567"/>
              <w:jc w:val="both"/>
            </w:pPr>
            <w:r w:rsidRPr="00337175">
              <w:t xml:space="preserve">- максимальное количество этажей зданий – </w:t>
            </w:r>
            <w:r w:rsidRPr="00337175">
              <w:rPr>
                <w:b/>
              </w:rPr>
              <w:t>4 этажа;</w:t>
            </w:r>
            <w:r w:rsidRPr="00337175">
              <w:t xml:space="preserve"> </w:t>
            </w:r>
          </w:p>
          <w:p w14:paraId="41DC2A74" w14:textId="77777777" w:rsidR="00337175" w:rsidRPr="00337175" w:rsidRDefault="00337175" w:rsidP="00337175">
            <w:pPr>
              <w:spacing w:after="0" w:line="240" w:lineRule="auto"/>
              <w:ind w:firstLine="567"/>
              <w:jc w:val="both"/>
            </w:pPr>
            <w:r w:rsidRPr="00337175">
              <w:t>- максимальная высота зданий, строений от уровня земли -</w:t>
            </w:r>
            <w:r w:rsidRPr="00337175">
              <w:rPr>
                <w:b/>
              </w:rPr>
              <w:t>15 м</w:t>
            </w:r>
            <w:r w:rsidRPr="00337175">
              <w:t>;</w:t>
            </w:r>
          </w:p>
          <w:p w14:paraId="36556ED8" w14:textId="77777777" w:rsidR="00337175" w:rsidRPr="00337175" w:rsidRDefault="00337175" w:rsidP="00337175">
            <w:pPr>
              <w:spacing w:after="0" w:line="240" w:lineRule="auto"/>
              <w:ind w:firstLine="567"/>
              <w:jc w:val="both"/>
            </w:pPr>
            <w:r w:rsidRPr="00337175">
              <w:t xml:space="preserve">- максимальная высота сооружений от уровня земли - </w:t>
            </w:r>
            <w:r w:rsidRPr="00337175">
              <w:rPr>
                <w:b/>
              </w:rPr>
              <w:t>30 м;</w:t>
            </w:r>
          </w:p>
          <w:p w14:paraId="068A31FC" w14:textId="77777777" w:rsidR="00337175" w:rsidRPr="00337175" w:rsidRDefault="00337175" w:rsidP="00337175">
            <w:pPr>
              <w:spacing w:after="0" w:line="240" w:lineRule="auto"/>
              <w:ind w:firstLine="567"/>
              <w:jc w:val="both"/>
            </w:pPr>
            <w:r w:rsidRPr="00337175">
              <w:t xml:space="preserve">- максимальный процент застройки в границах земельного участка – </w:t>
            </w:r>
            <w:r w:rsidRPr="00337175">
              <w:rPr>
                <w:b/>
              </w:rPr>
              <w:t xml:space="preserve">60%, </w:t>
            </w:r>
            <w:r w:rsidRPr="00337175">
              <w:rPr>
                <w:bCs/>
              </w:rPr>
              <w:t>процент застройки</w:t>
            </w:r>
            <w:r w:rsidRPr="00337175">
              <w:t xml:space="preserve"> подземной части не регламентируется;</w:t>
            </w:r>
          </w:p>
          <w:p w14:paraId="7EAC3808" w14:textId="77777777" w:rsidR="00337175" w:rsidRPr="00337175" w:rsidRDefault="00337175" w:rsidP="00337175">
            <w:pPr>
              <w:spacing w:after="0" w:line="240" w:lineRule="auto"/>
              <w:ind w:firstLine="567"/>
              <w:jc w:val="both"/>
            </w:pPr>
            <w:r w:rsidRPr="00337175">
              <w:t xml:space="preserve">- минимальный процент озеленения - </w:t>
            </w:r>
            <w:r w:rsidRPr="00337175">
              <w:rPr>
                <w:b/>
              </w:rPr>
              <w:t>15%</w:t>
            </w:r>
            <w:r w:rsidRPr="00337175">
              <w:t xml:space="preserve"> от площади земельного участка.</w:t>
            </w:r>
          </w:p>
        </w:tc>
      </w:tr>
      <w:tr w:rsidR="00337175" w:rsidRPr="00337175" w14:paraId="5A70E7DE" w14:textId="77777777" w:rsidTr="00DE4D9F">
        <w:trPr>
          <w:trHeight w:val="800"/>
        </w:trPr>
        <w:tc>
          <w:tcPr>
            <w:tcW w:w="483" w:type="pct"/>
          </w:tcPr>
          <w:p w14:paraId="6BC6353A" w14:textId="77777777" w:rsidR="00337175" w:rsidRPr="00337175" w:rsidRDefault="00337175" w:rsidP="00337175">
            <w:pPr>
              <w:spacing w:after="0" w:line="240" w:lineRule="auto"/>
              <w:ind w:firstLine="567"/>
              <w:jc w:val="both"/>
              <w:rPr>
                <w:b/>
              </w:rPr>
            </w:pPr>
            <w:r w:rsidRPr="00337175">
              <w:rPr>
                <w:b/>
              </w:rPr>
              <w:t>4.2</w:t>
            </w:r>
          </w:p>
        </w:tc>
        <w:tc>
          <w:tcPr>
            <w:tcW w:w="1142" w:type="pct"/>
            <w:tcBorders>
              <w:top w:val="single" w:sz="4" w:space="0" w:color="auto"/>
              <w:bottom w:val="single" w:sz="4" w:space="0" w:color="auto"/>
              <w:right w:val="single" w:sz="4" w:space="0" w:color="auto"/>
            </w:tcBorders>
          </w:tcPr>
          <w:p w14:paraId="2DF4DF04" w14:textId="77777777" w:rsidR="00337175" w:rsidRPr="00337175" w:rsidRDefault="00337175" w:rsidP="00337175">
            <w:pPr>
              <w:spacing w:after="0" w:line="240" w:lineRule="auto"/>
              <w:ind w:firstLine="567"/>
              <w:jc w:val="both"/>
            </w:pPr>
            <w:r w:rsidRPr="00337175">
              <w:t>Объекты торговли (торговые центры,торгово-развлекательные центры(комплексы)</w:t>
            </w:r>
          </w:p>
        </w:tc>
        <w:tc>
          <w:tcPr>
            <w:tcW w:w="1622" w:type="pct"/>
            <w:gridSpan w:val="2"/>
            <w:tcBorders>
              <w:top w:val="single" w:sz="4" w:space="0" w:color="auto"/>
              <w:left w:val="single" w:sz="4" w:space="0" w:color="auto"/>
              <w:bottom w:val="single" w:sz="4" w:space="0" w:color="auto"/>
              <w:right w:val="single" w:sz="4" w:space="0" w:color="auto"/>
            </w:tcBorders>
          </w:tcPr>
          <w:p w14:paraId="261C7A7D" w14:textId="77777777" w:rsidR="00337175" w:rsidRPr="00337175" w:rsidRDefault="00337175" w:rsidP="00337175">
            <w:pPr>
              <w:spacing w:after="0" w:line="240" w:lineRule="auto"/>
              <w:ind w:firstLine="567"/>
              <w:jc w:val="both"/>
            </w:pPr>
            <w:r w:rsidRPr="00337175">
              <w:t xml:space="preserve">Размещение объектов капитального строительства, общей площадью свыше 5000 кв.м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4.6, 4.8-4.8.2; </w:t>
            </w:r>
          </w:p>
          <w:p w14:paraId="2D93E5AD" w14:textId="77777777" w:rsidR="00337175" w:rsidRPr="00337175" w:rsidRDefault="00337175" w:rsidP="00337175">
            <w:pPr>
              <w:spacing w:after="0" w:line="240" w:lineRule="auto"/>
              <w:ind w:firstLine="567"/>
              <w:jc w:val="both"/>
            </w:pPr>
            <w:r w:rsidRPr="00337175">
              <w:t xml:space="preserve">размещение гаражей и (или) стоянок для автомобилей сотрудников и посетителей торгового центра </w:t>
            </w:r>
          </w:p>
          <w:p w14:paraId="1DDEF6A4" w14:textId="77777777" w:rsidR="00337175" w:rsidRPr="00337175" w:rsidRDefault="00337175" w:rsidP="00337175">
            <w:pPr>
              <w:spacing w:after="0" w:line="240" w:lineRule="auto"/>
              <w:ind w:firstLine="567"/>
              <w:jc w:val="both"/>
            </w:pPr>
          </w:p>
        </w:tc>
        <w:tc>
          <w:tcPr>
            <w:tcW w:w="1753" w:type="pct"/>
            <w:gridSpan w:val="2"/>
            <w:vMerge w:val="restart"/>
          </w:tcPr>
          <w:p w14:paraId="0DA8AE6C" w14:textId="77777777" w:rsidR="00337175" w:rsidRPr="00337175" w:rsidRDefault="00337175" w:rsidP="00337175">
            <w:pPr>
              <w:spacing w:after="0" w:line="240" w:lineRule="auto"/>
              <w:ind w:firstLine="567"/>
              <w:jc w:val="both"/>
            </w:pPr>
            <w:r w:rsidRPr="00337175">
              <w:t xml:space="preserve">- минимальная/максимальная площадь земельного участка–  </w:t>
            </w:r>
            <w:r w:rsidRPr="00337175">
              <w:rPr>
                <w:b/>
                <w:bCs/>
              </w:rPr>
              <w:t>100</w:t>
            </w:r>
            <w:r w:rsidRPr="00337175">
              <w:t xml:space="preserve"> кв. м/</w:t>
            </w:r>
            <w:r w:rsidRPr="00337175">
              <w:rPr>
                <w:b/>
                <w:bCs/>
              </w:rPr>
              <w:t>не подлежит установлению</w:t>
            </w:r>
            <w:r w:rsidRPr="00337175">
              <w:rPr>
                <w:bCs/>
              </w:rPr>
              <w:t>;</w:t>
            </w:r>
          </w:p>
          <w:p w14:paraId="1B382B98" w14:textId="77777777" w:rsidR="00337175" w:rsidRPr="00337175" w:rsidRDefault="00337175" w:rsidP="00337175">
            <w:pPr>
              <w:spacing w:after="0" w:line="240" w:lineRule="auto"/>
              <w:ind w:firstLine="567"/>
              <w:jc w:val="both"/>
              <w:rPr>
                <w:b/>
              </w:rPr>
            </w:pPr>
            <w:r w:rsidRPr="00337175">
              <w:t xml:space="preserve">- минимальная ширина земельных участков вдоль фронта улицы (проезда) – </w:t>
            </w:r>
            <w:r w:rsidRPr="00337175">
              <w:rPr>
                <w:b/>
              </w:rPr>
              <w:t>15 м;</w:t>
            </w:r>
          </w:p>
          <w:p w14:paraId="54ED2F33" w14:textId="77777777" w:rsidR="00337175" w:rsidRPr="00337175" w:rsidRDefault="00337175" w:rsidP="00337175">
            <w:pPr>
              <w:spacing w:after="0" w:line="240" w:lineRule="auto"/>
              <w:ind w:firstLine="567"/>
              <w:jc w:val="both"/>
              <w:rPr>
                <w:b/>
              </w:rPr>
            </w:pPr>
            <w:r w:rsidRPr="00337175">
              <w:t xml:space="preserve">- минимальный отступ строений от красной линии улиц не менее чем на - </w:t>
            </w:r>
            <w:r w:rsidRPr="00337175">
              <w:rPr>
                <w:b/>
              </w:rPr>
              <w:t>5 м</w:t>
            </w:r>
            <w:r w:rsidRPr="00337175">
              <w:t xml:space="preserve">, от красной линии проездов не менее чем на </w:t>
            </w:r>
            <w:r w:rsidRPr="00337175">
              <w:rPr>
                <w:b/>
              </w:rPr>
              <w:t>3 м;</w:t>
            </w:r>
          </w:p>
          <w:p w14:paraId="2A388E39" w14:textId="77777777" w:rsidR="00337175" w:rsidRPr="00337175" w:rsidRDefault="00337175" w:rsidP="00337175">
            <w:pPr>
              <w:spacing w:after="0" w:line="240" w:lineRule="auto"/>
              <w:ind w:firstLine="567"/>
              <w:jc w:val="both"/>
            </w:pPr>
            <w:r w:rsidRPr="00337175">
              <w:t xml:space="preserve">- минимальные отступы от границ земельных участков - </w:t>
            </w:r>
            <w:r w:rsidRPr="00337175">
              <w:rPr>
                <w:b/>
              </w:rPr>
              <w:t>3 м;</w:t>
            </w:r>
          </w:p>
          <w:p w14:paraId="56B4DA40" w14:textId="77777777" w:rsidR="00337175" w:rsidRPr="00337175" w:rsidRDefault="00337175" w:rsidP="00337175">
            <w:pPr>
              <w:spacing w:after="0" w:line="240" w:lineRule="auto"/>
              <w:ind w:firstLine="567"/>
              <w:jc w:val="both"/>
            </w:pPr>
            <w:r w:rsidRPr="00337175">
              <w:t xml:space="preserve">- максимальное количество этажей зданий – </w:t>
            </w:r>
            <w:r w:rsidRPr="00337175">
              <w:rPr>
                <w:b/>
              </w:rPr>
              <w:t>4 этажа;</w:t>
            </w:r>
            <w:r w:rsidRPr="00337175">
              <w:t xml:space="preserve"> </w:t>
            </w:r>
          </w:p>
          <w:p w14:paraId="7325B645" w14:textId="77777777" w:rsidR="00337175" w:rsidRPr="00337175" w:rsidRDefault="00337175" w:rsidP="00337175">
            <w:pPr>
              <w:spacing w:after="0" w:line="240" w:lineRule="auto"/>
              <w:ind w:firstLine="567"/>
              <w:jc w:val="both"/>
            </w:pPr>
            <w:r w:rsidRPr="00337175">
              <w:t>- максимальная высота зданий, строений от уровня земли -</w:t>
            </w:r>
            <w:r w:rsidRPr="00337175">
              <w:rPr>
                <w:b/>
              </w:rPr>
              <w:t>15 м</w:t>
            </w:r>
            <w:r w:rsidRPr="00337175">
              <w:t>;</w:t>
            </w:r>
          </w:p>
          <w:p w14:paraId="08CE59EC" w14:textId="77777777" w:rsidR="00337175" w:rsidRPr="00337175" w:rsidRDefault="00337175" w:rsidP="00337175">
            <w:pPr>
              <w:spacing w:after="0" w:line="240" w:lineRule="auto"/>
              <w:ind w:firstLine="567"/>
              <w:jc w:val="both"/>
            </w:pPr>
            <w:r w:rsidRPr="00337175">
              <w:t xml:space="preserve">- максимальная высота сооружений от уровня земли - </w:t>
            </w:r>
            <w:r w:rsidRPr="00337175">
              <w:rPr>
                <w:b/>
              </w:rPr>
              <w:t>30 м;</w:t>
            </w:r>
          </w:p>
          <w:p w14:paraId="6F5C7917" w14:textId="77777777" w:rsidR="00337175" w:rsidRPr="00337175" w:rsidRDefault="00337175" w:rsidP="00337175">
            <w:pPr>
              <w:spacing w:after="0" w:line="240" w:lineRule="auto"/>
              <w:ind w:firstLine="567"/>
              <w:jc w:val="both"/>
            </w:pPr>
            <w:r w:rsidRPr="00337175">
              <w:t xml:space="preserve">- максимальный процент застройки в границах земельного участка – </w:t>
            </w:r>
            <w:r w:rsidRPr="00337175">
              <w:rPr>
                <w:b/>
              </w:rPr>
              <w:t xml:space="preserve">60%, </w:t>
            </w:r>
            <w:r w:rsidRPr="00337175">
              <w:rPr>
                <w:bCs/>
              </w:rPr>
              <w:t>процент застройки</w:t>
            </w:r>
            <w:r w:rsidRPr="00337175">
              <w:t xml:space="preserve"> подземной части не регламентируется;</w:t>
            </w:r>
          </w:p>
          <w:p w14:paraId="499E56B3" w14:textId="77777777" w:rsidR="00337175" w:rsidRPr="00337175" w:rsidRDefault="00337175" w:rsidP="00337175">
            <w:pPr>
              <w:spacing w:after="0" w:line="240" w:lineRule="auto"/>
              <w:ind w:firstLine="567"/>
              <w:jc w:val="both"/>
            </w:pPr>
            <w:r w:rsidRPr="00337175">
              <w:t xml:space="preserve">- минимальный процент озеленения - </w:t>
            </w:r>
            <w:r w:rsidRPr="00337175">
              <w:rPr>
                <w:b/>
              </w:rPr>
              <w:t>15%</w:t>
            </w:r>
            <w:r w:rsidRPr="00337175">
              <w:t xml:space="preserve"> от площади земельного участка.</w:t>
            </w:r>
          </w:p>
        </w:tc>
      </w:tr>
      <w:tr w:rsidR="00337175" w:rsidRPr="00337175" w14:paraId="71C651E5" w14:textId="77777777" w:rsidTr="00DE4D9F">
        <w:trPr>
          <w:trHeight w:val="800"/>
        </w:trPr>
        <w:tc>
          <w:tcPr>
            <w:tcW w:w="483" w:type="pct"/>
          </w:tcPr>
          <w:p w14:paraId="387C1D7E" w14:textId="77777777" w:rsidR="00337175" w:rsidRPr="00337175" w:rsidRDefault="00337175" w:rsidP="00337175">
            <w:pPr>
              <w:spacing w:after="0" w:line="240" w:lineRule="auto"/>
              <w:ind w:firstLine="567"/>
              <w:jc w:val="both"/>
              <w:rPr>
                <w:b/>
              </w:rPr>
            </w:pPr>
            <w:r w:rsidRPr="00337175">
              <w:rPr>
                <w:b/>
              </w:rPr>
              <w:t>4.3</w:t>
            </w:r>
          </w:p>
        </w:tc>
        <w:tc>
          <w:tcPr>
            <w:tcW w:w="1142" w:type="pct"/>
            <w:tcBorders>
              <w:top w:val="single" w:sz="4" w:space="0" w:color="auto"/>
              <w:bottom w:val="single" w:sz="4" w:space="0" w:color="auto"/>
              <w:right w:val="single" w:sz="4" w:space="0" w:color="auto"/>
            </w:tcBorders>
          </w:tcPr>
          <w:p w14:paraId="0C844F8E" w14:textId="77777777" w:rsidR="00337175" w:rsidRPr="00337175" w:rsidRDefault="00337175" w:rsidP="00337175">
            <w:pPr>
              <w:spacing w:after="0" w:line="240" w:lineRule="auto"/>
              <w:ind w:firstLine="567"/>
              <w:jc w:val="both"/>
            </w:pPr>
            <w:r w:rsidRPr="00337175">
              <w:t>Рынки</w:t>
            </w:r>
          </w:p>
        </w:tc>
        <w:tc>
          <w:tcPr>
            <w:tcW w:w="1622" w:type="pct"/>
            <w:gridSpan w:val="2"/>
            <w:tcBorders>
              <w:top w:val="single" w:sz="4" w:space="0" w:color="auto"/>
              <w:left w:val="single" w:sz="4" w:space="0" w:color="auto"/>
              <w:bottom w:val="single" w:sz="4" w:space="0" w:color="auto"/>
              <w:right w:val="single" w:sz="4" w:space="0" w:color="auto"/>
            </w:tcBorders>
          </w:tcPr>
          <w:p w14:paraId="4AECB9D3" w14:textId="77777777" w:rsidR="00337175" w:rsidRPr="00337175" w:rsidRDefault="00337175" w:rsidP="00337175">
            <w:pPr>
              <w:spacing w:after="0" w:line="240" w:lineRule="auto"/>
              <w:ind w:firstLine="567"/>
              <w:jc w:val="both"/>
            </w:pPr>
            <w:r w:rsidRPr="00337175">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76A1B92D" w14:textId="77777777" w:rsidR="00337175" w:rsidRPr="00337175" w:rsidRDefault="00337175" w:rsidP="00337175">
            <w:pPr>
              <w:spacing w:after="0" w:line="240" w:lineRule="auto"/>
              <w:ind w:firstLine="567"/>
              <w:jc w:val="both"/>
            </w:pPr>
            <w:r w:rsidRPr="00337175">
              <w:t>размещение гаражей и (или) стоянок для автомобилей сотрудников и посетителей рынка</w:t>
            </w:r>
          </w:p>
        </w:tc>
        <w:tc>
          <w:tcPr>
            <w:tcW w:w="1753" w:type="pct"/>
            <w:gridSpan w:val="2"/>
            <w:vMerge/>
          </w:tcPr>
          <w:p w14:paraId="3549F845" w14:textId="77777777" w:rsidR="00337175" w:rsidRPr="00337175" w:rsidRDefault="00337175" w:rsidP="00337175">
            <w:pPr>
              <w:spacing w:after="0" w:line="240" w:lineRule="auto"/>
              <w:ind w:firstLine="567"/>
              <w:jc w:val="both"/>
            </w:pPr>
          </w:p>
        </w:tc>
      </w:tr>
      <w:tr w:rsidR="00337175" w:rsidRPr="00337175" w14:paraId="3BAFD10A" w14:textId="77777777" w:rsidTr="00DE4D9F">
        <w:trPr>
          <w:trHeight w:val="800"/>
        </w:trPr>
        <w:tc>
          <w:tcPr>
            <w:tcW w:w="483" w:type="pct"/>
          </w:tcPr>
          <w:p w14:paraId="6040AE6F" w14:textId="77777777" w:rsidR="00337175" w:rsidRPr="00337175" w:rsidRDefault="00337175" w:rsidP="00337175">
            <w:pPr>
              <w:spacing w:after="0" w:line="240" w:lineRule="auto"/>
              <w:ind w:firstLine="567"/>
              <w:jc w:val="both"/>
              <w:rPr>
                <w:b/>
              </w:rPr>
            </w:pPr>
            <w:r w:rsidRPr="00337175">
              <w:rPr>
                <w:b/>
              </w:rPr>
              <w:t>4.4</w:t>
            </w:r>
          </w:p>
        </w:tc>
        <w:tc>
          <w:tcPr>
            <w:tcW w:w="1142" w:type="pct"/>
            <w:tcBorders>
              <w:top w:val="single" w:sz="4" w:space="0" w:color="auto"/>
              <w:bottom w:val="single" w:sz="4" w:space="0" w:color="auto"/>
              <w:right w:val="single" w:sz="4" w:space="0" w:color="auto"/>
            </w:tcBorders>
          </w:tcPr>
          <w:p w14:paraId="2C70B610" w14:textId="77777777" w:rsidR="00337175" w:rsidRPr="00337175" w:rsidRDefault="00337175" w:rsidP="00337175">
            <w:pPr>
              <w:spacing w:after="0" w:line="240" w:lineRule="auto"/>
              <w:ind w:firstLine="567"/>
              <w:jc w:val="both"/>
            </w:pPr>
            <w:r w:rsidRPr="00337175">
              <w:t>Магазины</w:t>
            </w:r>
          </w:p>
        </w:tc>
        <w:tc>
          <w:tcPr>
            <w:tcW w:w="1622" w:type="pct"/>
            <w:gridSpan w:val="2"/>
            <w:tcBorders>
              <w:top w:val="single" w:sz="4" w:space="0" w:color="auto"/>
              <w:left w:val="single" w:sz="4" w:space="0" w:color="auto"/>
              <w:bottom w:val="single" w:sz="4" w:space="0" w:color="auto"/>
              <w:right w:val="single" w:sz="4" w:space="0" w:color="auto"/>
            </w:tcBorders>
          </w:tcPr>
          <w:p w14:paraId="7B054034" w14:textId="77777777" w:rsidR="00337175" w:rsidRPr="00337175" w:rsidRDefault="00337175" w:rsidP="00337175">
            <w:pPr>
              <w:spacing w:after="0" w:line="240" w:lineRule="auto"/>
              <w:ind w:firstLine="567"/>
              <w:jc w:val="both"/>
            </w:pPr>
            <w:r w:rsidRPr="00337175">
              <w:t>Размещение объектов капитального строительства, предназначенных для продажи товаров, торговая площадь которых составляет до 5000 кв. м</w:t>
            </w:r>
          </w:p>
        </w:tc>
        <w:tc>
          <w:tcPr>
            <w:tcW w:w="1753" w:type="pct"/>
            <w:gridSpan w:val="2"/>
            <w:vMerge/>
          </w:tcPr>
          <w:p w14:paraId="137CF42B" w14:textId="77777777" w:rsidR="00337175" w:rsidRPr="00337175" w:rsidRDefault="00337175" w:rsidP="00337175">
            <w:pPr>
              <w:spacing w:after="0" w:line="240" w:lineRule="auto"/>
              <w:ind w:firstLine="567"/>
              <w:jc w:val="both"/>
            </w:pPr>
          </w:p>
        </w:tc>
      </w:tr>
      <w:tr w:rsidR="00337175" w:rsidRPr="00337175" w14:paraId="26646D13" w14:textId="77777777" w:rsidTr="00DE4D9F">
        <w:trPr>
          <w:trHeight w:val="356"/>
        </w:trPr>
        <w:tc>
          <w:tcPr>
            <w:tcW w:w="483" w:type="pct"/>
          </w:tcPr>
          <w:p w14:paraId="62F3480B" w14:textId="77777777" w:rsidR="00337175" w:rsidRPr="00337175" w:rsidRDefault="00337175" w:rsidP="00337175">
            <w:pPr>
              <w:spacing w:after="0" w:line="240" w:lineRule="auto"/>
              <w:ind w:firstLine="567"/>
              <w:jc w:val="both"/>
              <w:rPr>
                <w:b/>
              </w:rPr>
            </w:pPr>
            <w:r w:rsidRPr="00337175">
              <w:rPr>
                <w:b/>
              </w:rPr>
              <w:t>4.5</w:t>
            </w:r>
          </w:p>
        </w:tc>
        <w:tc>
          <w:tcPr>
            <w:tcW w:w="1142" w:type="pct"/>
            <w:tcBorders>
              <w:top w:val="single" w:sz="4" w:space="0" w:color="auto"/>
              <w:bottom w:val="single" w:sz="4" w:space="0" w:color="auto"/>
              <w:right w:val="single" w:sz="4" w:space="0" w:color="auto"/>
            </w:tcBorders>
          </w:tcPr>
          <w:p w14:paraId="2A1FBEEA" w14:textId="77777777" w:rsidR="00337175" w:rsidRPr="00337175" w:rsidRDefault="00337175" w:rsidP="00337175">
            <w:pPr>
              <w:spacing w:after="0" w:line="240" w:lineRule="auto"/>
              <w:ind w:firstLine="567"/>
              <w:jc w:val="both"/>
            </w:pPr>
            <w:r w:rsidRPr="00337175">
              <w:t>Банковская и страховая деятельность</w:t>
            </w:r>
          </w:p>
        </w:tc>
        <w:tc>
          <w:tcPr>
            <w:tcW w:w="1627" w:type="pct"/>
            <w:gridSpan w:val="3"/>
            <w:tcBorders>
              <w:top w:val="single" w:sz="4" w:space="0" w:color="auto"/>
              <w:left w:val="single" w:sz="4" w:space="0" w:color="auto"/>
              <w:bottom w:val="single" w:sz="4" w:space="0" w:color="auto"/>
              <w:right w:val="single" w:sz="4" w:space="0" w:color="auto"/>
            </w:tcBorders>
          </w:tcPr>
          <w:p w14:paraId="1EEBE696" w14:textId="77777777" w:rsidR="00337175" w:rsidRPr="00337175" w:rsidRDefault="00337175" w:rsidP="00337175">
            <w:pPr>
              <w:spacing w:after="0" w:line="240" w:lineRule="auto"/>
              <w:ind w:firstLine="567"/>
              <w:jc w:val="both"/>
            </w:pPr>
            <w:r w:rsidRPr="00337175">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1748" w:type="pct"/>
          </w:tcPr>
          <w:p w14:paraId="5AF9B838" w14:textId="77777777" w:rsidR="00337175" w:rsidRPr="00337175" w:rsidRDefault="00337175" w:rsidP="00337175">
            <w:pPr>
              <w:spacing w:after="0" w:line="240" w:lineRule="auto"/>
              <w:ind w:firstLine="567"/>
              <w:jc w:val="both"/>
            </w:pPr>
            <w:r w:rsidRPr="00337175">
              <w:t xml:space="preserve">- минимальная/максимальная площадь земельного участка   – </w:t>
            </w:r>
            <w:r w:rsidRPr="00337175">
              <w:rPr>
                <w:b/>
                <w:bCs/>
              </w:rPr>
              <w:t>400</w:t>
            </w:r>
            <w:r w:rsidRPr="00337175">
              <w:t xml:space="preserve"> кв. м/</w:t>
            </w:r>
            <w:r w:rsidRPr="00337175">
              <w:rPr>
                <w:b/>
                <w:bCs/>
              </w:rPr>
              <w:t>не подлежит установлению</w:t>
            </w:r>
            <w:r w:rsidRPr="00337175">
              <w:rPr>
                <w:bCs/>
              </w:rPr>
              <w:t>;</w:t>
            </w:r>
          </w:p>
          <w:p w14:paraId="391D313C" w14:textId="77777777" w:rsidR="00337175" w:rsidRPr="00337175" w:rsidRDefault="00337175" w:rsidP="00337175">
            <w:pPr>
              <w:spacing w:after="0" w:line="240" w:lineRule="auto"/>
              <w:ind w:firstLine="567"/>
              <w:jc w:val="both"/>
              <w:rPr>
                <w:b/>
              </w:rPr>
            </w:pPr>
            <w:r w:rsidRPr="00337175">
              <w:t xml:space="preserve">- минимальная ширина земельных участков вдоль фронта улицы (проезда) – </w:t>
            </w:r>
            <w:r w:rsidRPr="00337175">
              <w:rPr>
                <w:b/>
              </w:rPr>
              <w:t>15 м;</w:t>
            </w:r>
          </w:p>
          <w:p w14:paraId="2FF68C10" w14:textId="77777777" w:rsidR="00337175" w:rsidRPr="00337175" w:rsidRDefault="00337175" w:rsidP="00337175">
            <w:pPr>
              <w:spacing w:after="0" w:line="240" w:lineRule="auto"/>
              <w:ind w:firstLine="567"/>
              <w:jc w:val="both"/>
            </w:pPr>
            <w:r w:rsidRPr="00337175">
              <w:t xml:space="preserve">-максимальное количество этажей зданий – </w:t>
            </w:r>
            <w:r w:rsidRPr="00337175">
              <w:rPr>
                <w:b/>
              </w:rPr>
              <w:t>4 этажа;</w:t>
            </w:r>
            <w:r w:rsidRPr="00337175">
              <w:t xml:space="preserve"> </w:t>
            </w:r>
          </w:p>
          <w:p w14:paraId="2067FD4F" w14:textId="77777777" w:rsidR="00337175" w:rsidRPr="00337175" w:rsidRDefault="00337175" w:rsidP="00337175">
            <w:pPr>
              <w:spacing w:after="0" w:line="240" w:lineRule="auto"/>
              <w:ind w:firstLine="567"/>
              <w:jc w:val="both"/>
            </w:pPr>
            <w:r w:rsidRPr="00337175">
              <w:t>- максимальная высота зданий, строений от уровня земли -</w:t>
            </w:r>
            <w:r w:rsidRPr="00337175">
              <w:rPr>
                <w:b/>
              </w:rPr>
              <w:t>15 м</w:t>
            </w:r>
            <w:r w:rsidRPr="00337175">
              <w:t>;</w:t>
            </w:r>
          </w:p>
          <w:p w14:paraId="506D7BB7" w14:textId="77777777" w:rsidR="00337175" w:rsidRPr="00337175" w:rsidRDefault="00337175" w:rsidP="00337175">
            <w:pPr>
              <w:spacing w:after="0" w:line="240" w:lineRule="auto"/>
              <w:ind w:firstLine="567"/>
              <w:jc w:val="both"/>
            </w:pPr>
            <w:r w:rsidRPr="00337175">
              <w:t xml:space="preserve">- максимальная высота сооружений от уровня земли - </w:t>
            </w:r>
            <w:r w:rsidRPr="00337175">
              <w:rPr>
                <w:b/>
              </w:rPr>
              <w:t>30 м;</w:t>
            </w:r>
          </w:p>
          <w:p w14:paraId="13300848" w14:textId="77777777" w:rsidR="00337175" w:rsidRPr="00337175" w:rsidRDefault="00337175" w:rsidP="00337175">
            <w:pPr>
              <w:spacing w:after="0" w:line="240" w:lineRule="auto"/>
              <w:ind w:firstLine="567"/>
              <w:jc w:val="both"/>
              <w:rPr>
                <w:b/>
              </w:rPr>
            </w:pPr>
            <w:r w:rsidRPr="00337175">
              <w:t xml:space="preserve">- минимальный отступ строений от красной линии улиц не менее чем на - </w:t>
            </w:r>
            <w:r w:rsidRPr="00337175">
              <w:rPr>
                <w:b/>
              </w:rPr>
              <w:t>5 м</w:t>
            </w:r>
            <w:r w:rsidRPr="00337175">
              <w:t xml:space="preserve">, от красной линии проездов не менее чем на </w:t>
            </w:r>
            <w:r w:rsidRPr="00337175">
              <w:rPr>
                <w:b/>
              </w:rPr>
              <w:t>3 м;</w:t>
            </w:r>
          </w:p>
          <w:p w14:paraId="34BA5BBE" w14:textId="77777777" w:rsidR="00337175" w:rsidRPr="00337175" w:rsidRDefault="00337175" w:rsidP="00337175">
            <w:pPr>
              <w:spacing w:after="0" w:line="240" w:lineRule="auto"/>
              <w:ind w:firstLine="567"/>
              <w:jc w:val="both"/>
              <w:rPr>
                <w:b/>
                <w:bCs/>
              </w:rPr>
            </w:pPr>
            <w:r w:rsidRPr="00337175">
              <w:t xml:space="preserve">-минимальные отступы от границ земельных участков до строений – </w:t>
            </w:r>
            <w:r w:rsidRPr="00337175">
              <w:rPr>
                <w:b/>
              </w:rPr>
              <w:t>3 м</w:t>
            </w:r>
            <w:r w:rsidRPr="00337175">
              <w:t>;</w:t>
            </w:r>
          </w:p>
          <w:p w14:paraId="6C5E5A98" w14:textId="77777777" w:rsidR="00337175" w:rsidRPr="00337175" w:rsidRDefault="00337175" w:rsidP="00337175">
            <w:pPr>
              <w:spacing w:after="0" w:line="240" w:lineRule="auto"/>
              <w:ind w:firstLine="567"/>
              <w:jc w:val="both"/>
            </w:pPr>
            <w:r w:rsidRPr="00337175">
              <w:t xml:space="preserve">- максимальный процент застройки в границах земельного участка – </w:t>
            </w:r>
            <w:r w:rsidRPr="00337175">
              <w:rPr>
                <w:b/>
              </w:rPr>
              <w:t xml:space="preserve">60%, </w:t>
            </w:r>
            <w:r w:rsidRPr="00337175">
              <w:rPr>
                <w:bCs/>
              </w:rPr>
              <w:t>процент застройки</w:t>
            </w:r>
            <w:r w:rsidRPr="00337175">
              <w:t xml:space="preserve"> подземной части не регламентируется;</w:t>
            </w:r>
          </w:p>
          <w:p w14:paraId="7AC65980" w14:textId="77777777" w:rsidR="00337175" w:rsidRPr="00337175" w:rsidRDefault="00337175" w:rsidP="00337175">
            <w:pPr>
              <w:spacing w:after="0" w:line="240" w:lineRule="auto"/>
              <w:ind w:firstLine="567"/>
              <w:jc w:val="both"/>
            </w:pPr>
            <w:r w:rsidRPr="00337175">
              <w:t xml:space="preserve">- минимальный процент озеленения - </w:t>
            </w:r>
            <w:r w:rsidRPr="00337175">
              <w:rPr>
                <w:b/>
              </w:rPr>
              <w:t>15%</w:t>
            </w:r>
            <w:r w:rsidRPr="00337175">
              <w:t xml:space="preserve"> от площади земельного участка.</w:t>
            </w:r>
          </w:p>
        </w:tc>
      </w:tr>
      <w:tr w:rsidR="00337175" w:rsidRPr="00337175" w14:paraId="75E4D15B" w14:textId="77777777" w:rsidTr="00DE4D9F">
        <w:trPr>
          <w:trHeight w:val="356"/>
        </w:trPr>
        <w:tc>
          <w:tcPr>
            <w:tcW w:w="483" w:type="pct"/>
          </w:tcPr>
          <w:p w14:paraId="75B94931" w14:textId="77777777" w:rsidR="00337175" w:rsidRPr="00337175" w:rsidRDefault="00337175" w:rsidP="00337175">
            <w:pPr>
              <w:spacing w:after="0" w:line="240" w:lineRule="auto"/>
              <w:ind w:firstLine="567"/>
              <w:jc w:val="both"/>
              <w:rPr>
                <w:b/>
              </w:rPr>
            </w:pPr>
            <w:r w:rsidRPr="00337175">
              <w:rPr>
                <w:b/>
              </w:rPr>
              <w:t>4.6</w:t>
            </w:r>
          </w:p>
        </w:tc>
        <w:tc>
          <w:tcPr>
            <w:tcW w:w="1142" w:type="pct"/>
            <w:tcBorders>
              <w:top w:val="single" w:sz="4" w:space="0" w:color="auto"/>
              <w:bottom w:val="single" w:sz="4" w:space="0" w:color="auto"/>
              <w:right w:val="single" w:sz="4" w:space="0" w:color="auto"/>
            </w:tcBorders>
          </w:tcPr>
          <w:p w14:paraId="6039CE17" w14:textId="77777777" w:rsidR="00337175" w:rsidRPr="00337175" w:rsidRDefault="00337175" w:rsidP="00337175">
            <w:pPr>
              <w:spacing w:after="0" w:line="240" w:lineRule="auto"/>
              <w:ind w:firstLine="567"/>
              <w:jc w:val="both"/>
            </w:pPr>
            <w:r w:rsidRPr="00337175">
              <w:t>Общественное питание</w:t>
            </w:r>
          </w:p>
        </w:tc>
        <w:tc>
          <w:tcPr>
            <w:tcW w:w="1620" w:type="pct"/>
            <w:tcBorders>
              <w:top w:val="single" w:sz="4" w:space="0" w:color="auto"/>
              <w:left w:val="single" w:sz="4" w:space="0" w:color="auto"/>
              <w:bottom w:val="single" w:sz="4" w:space="0" w:color="auto"/>
              <w:right w:val="single" w:sz="4" w:space="0" w:color="auto"/>
            </w:tcBorders>
          </w:tcPr>
          <w:p w14:paraId="24A43AC6" w14:textId="77777777" w:rsidR="00337175" w:rsidRPr="00337175" w:rsidRDefault="00337175" w:rsidP="00337175">
            <w:pPr>
              <w:spacing w:after="0" w:line="240" w:lineRule="auto"/>
              <w:ind w:firstLine="567"/>
              <w:jc w:val="both"/>
            </w:pPr>
            <w:r w:rsidRPr="00337175">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755" w:type="pct"/>
            <w:gridSpan w:val="3"/>
          </w:tcPr>
          <w:p w14:paraId="4B6F7F6B" w14:textId="77777777" w:rsidR="00337175" w:rsidRPr="00337175" w:rsidRDefault="00337175" w:rsidP="00337175">
            <w:pPr>
              <w:spacing w:after="0" w:line="240" w:lineRule="auto"/>
              <w:ind w:firstLine="567"/>
              <w:jc w:val="both"/>
            </w:pPr>
            <w:r w:rsidRPr="00337175">
              <w:t xml:space="preserve">- минимальная/максимальная площадь земельного участка–  </w:t>
            </w:r>
            <w:r w:rsidRPr="00337175">
              <w:rPr>
                <w:b/>
              </w:rPr>
              <w:t>300/5 000</w:t>
            </w:r>
            <w:r w:rsidRPr="00337175">
              <w:t xml:space="preserve"> кв. м;</w:t>
            </w:r>
          </w:p>
          <w:p w14:paraId="0F77FC46" w14:textId="77777777" w:rsidR="00337175" w:rsidRPr="00337175" w:rsidRDefault="00337175" w:rsidP="00337175">
            <w:pPr>
              <w:spacing w:after="0" w:line="240" w:lineRule="auto"/>
              <w:ind w:firstLine="567"/>
              <w:jc w:val="both"/>
              <w:rPr>
                <w:b/>
              </w:rPr>
            </w:pPr>
            <w:r w:rsidRPr="00337175">
              <w:t xml:space="preserve">- минимальная ширина земельных участков вдоль фронта улицы (проезда) – </w:t>
            </w:r>
            <w:r w:rsidRPr="00337175">
              <w:rPr>
                <w:b/>
              </w:rPr>
              <w:t>15 м;</w:t>
            </w:r>
          </w:p>
          <w:p w14:paraId="0915B916" w14:textId="77777777" w:rsidR="00337175" w:rsidRPr="00337175" w:rsidRDefault="00337175" w:rsidP="00337175">
            <w:pPr>
              <w:spacing w:after="0" w:line="240" w:lineRule="auto"/>
              <w:ind w:firstLine="567"/>
              <w:jc w:val="both"/>
              <w:rPr>
                <w:b/>
              </w:rPr>
            </w:pPr>
            <w:r w:rsidRPr="00337175">
              <w:t xml:space="preserve">- минимальный отступ строений от красной линии улиц не менее чем на - </w:t>
            </w:r>
            <w:r w:rsidRPr="00337175">
              <w:rPr>
                <w:b/>
              </w:rPr>
              <w:t>5 м</w:t>
            </w:r>
            <w:r w:rsidRPr="00337175">
              <w:t xml:space="preserve">, от красной линии проездов не менее чем на </w:t>
            </w:r>
            <w:r w:rsidRPr="00337175">
              <w:rPr>
                <w:b/>
              </w:rPr>
              <w:t>3 м;</w:t>
            </w:r>
          </w:p>
          <w:p w14:paraId="216A488D" w14:textId="77777777" w:rsidR="00337175" w:rsidRPr="00337175" w:rsidRDefault="00337175" w:rsidP="00337175">
            <w:pPr>
              <w:spacing w:after="0" w:line="240" w:lineRule="auto"/>
              <w:ind w:firstLine="567"/>
              <w:jc w:val="both"/>
            </w:pPr>
            <w:r w:rsidRPr="00337175">
              <w:t xml:space="preserve">- минимальные отступы от границ земельных участков - </w:t>
            </w:r>
            <w:r w:rsidRPr="00337175">
              <w:rPr>
                <w:b/>
              </w:rPr>
              <w:t>3 м;</w:t>
            </w:r>
          </w:p>
          <w:p w14:paraId="056E0E9C" w14:textId="77777777" w:rsidR="00337175" w:rsidRPr="00337175" w:rsidRDefault="00337175" w:rsidP="00337175">
            <w:pPr>
              <w:spacing w:after="0" w:line="240" w:lineRule="auto"/>
              <w:ind w:firstLine="567"/>
              <w:jc w:val="both"/>
            </w:pPr>
            <w:r w:rsidRPr="00337175">
              <w:t xml:space="preserve">- максимальное количество этажей зданий – </w:t>
            </w:r>
            <w:r w:rsidRPr="00337175">
              <w:rPr>
                <w:b/>
              </w:rPr>
              <w:t>3 этажа;</w:t>
            </w:r>
            <w:r w:rsidRPr="00337175">
              <w:t xml:space="preserve"> </w:t>
            </w:r>
          </w:p>
          <w:p w14:paraId="6A3331CA" w14:textId="77777777" w:rsidR="00337175" w:rsidRPr="00337175" w:rsidRDefault="00337175" w:rsidP="00337175">
            <w:pPr>
              <w:spacing w:after="0" w:line="240" w:lineRule="auto"/>
              <w:ind w:firstLine="567"/>
              <w:jc w:val="both"/>
            </w:pPr>
            <w:r w:rsidRPr="00337175">
              <w:t>- максимальная высота зданий, строений от уровня земли -</w:t>
            </w:r>
            <w:r w:rsidRPr="00337175">
              <w:rPr>
                <w:b/>
              </w:rPr>
              <w:t>12 м</w:t>
            </w:r>
            <w:r w:rsidRPr="00337175">
              <w:t>;</w:t>
            </w:r>
          </w:p>
          <w:p w14:paraId="4909F849" w14:textId="77777777" w:rsidR="00337175" w:rsidRPr="00337175" w:rsidRDefault="00337175" w:rsidP="00337175">
            <w:pPr>
              <w:spacing w:after="0" w:line="240" w:lineRule="auto"/>
              <w:ind w:firstLine="567"/>
              <w:jc w:val="both"/>
            </w:pPr>
            <w:r w:rsidRPr="00337175">
              <w:t xml:space="preserve">- максимальная высота сооружений от уровня земли - </w:t>
            </w:r>
            <w:r w:rsidRPr="00337175">
              <w:rPr>
                <w:b/>
              </w:rPr>
              <w:t>30 м;</w:t>
            </w:r>
          </w:p>
          <w:p w14:paraId="1E86E38F" w14:textId="77777777" w:rsidR="00337175" w:rsidRPr="00337175" w:rsidRDefault="00337175" w:rsidP="00337175">
            <w:pPr>
              <w:spacing w:after="0" w:line="240" w:lineRule="auto"/>
              <w:ind w:firstLine="567"/>
              <w:jc w:val="both"/>
            </w:pPr>
            <w:r w:rsidRPr="00337175">
              <w:t xml:space="preserve">- максимальный процент застройки в границах земельного участка – </w:t>
            </w:r>
            <w:r w:rsidRPr="00337175">
              <w:rPr>
                <w:b/>
              </w:rPr>
              <w:t xml:space="preserve">60%, </w:t>
            </w:r>
            <w:r w:rsidRPr="00337175">
              <w:rPr>
                <w:bCs/>
              </w:rPr>
              <w:t>процент застройки</w:t>
            </w:r>
            <w:r w:rsidRPr="00337175">
              <w:t xml:space="preserve"> подземной части не регламентируется;</w:t>
            </w:r>
          </w:p>
          <w:p w14:paraId="37D4B306" w14:textId="77777777" w:rsidR="00337175" w:rsidRPr="00337175" w:rsidRDefault="00337175" w:rsidP="00337175">
            <w:pPr>
              <w:spacing w:after="0" w:line="240" w:lineRule="auto"/>
              <w:ind w:firstLine="567"/>
              <w:jc w:val="both"/>
            </w:pPr>
            <w:r w:rsidRPr="00337175">
              <w:t xml:space="preserve">- минимальный процент озеленения - </w:t>
            </w:r>
            <w:r w:rsidRPr="00337175">
              <w:rPr>
                <w:b/>
              </w:rPr>
              <w:t>15%</w:t>
            </w:r>
            <w:r w:rsidRPr="00337175">
              <w:t xml:space="preserve"> от площади земельного участка.</w:t>
            </w:r>
          </w:p>
        </w:tc>
      </w:tr>
      <w:tr w:rsidR="00337175" w:rsidRPr="00337175" w14:paraId="72B3F088" w14:textId="77777777" w:rsidTr="00DE4D9F">
        <w:trPr>
          <w:trHeight w:val="356"/>
        </w:trPr>
        <w:tc>
          <w:tcPr>
            <w:tcW w:w="483" w:type="pct"/>
          </w:tcPr>
          <w:p w14:paraId="66408AA4" w14:textId="77777777" w:rsidR="00337175" w:rsidRPr="00337175" w:rsidRDefault="00337175" w:rsidP="00337175">
            <w:pPr>
              <w:spacing w:after="0" w:line="240" w:lineRule="auto"/>
              <w:ind w:firstLine="567"/>
              <w:jc w:val="both"/>
              <w:rPr>
                <w:b/>
              </w:rPr>
            </w:pPr>
            <w:r w:rsidRPr="00337175">
              <w:rPr>
                <w:b/>
              </w:rPr>
              <w:t>4.7</w:t>
            </w:r>
          </w:p>
        </w:tc>
        <w:tc>
          <w:tcPr>
            <w:tcW w:w="1142" w:type="pct"/>
            <w:tcBorders>
              <w:top w:val="single" w:sz="4" w:space="0" w:color="auto"/>
              <w:bottom w:val="single" w:sz="4" w:space="0" w:color="auto"/>
              <w:right w:val="single" w:sz="4" w:space="0" w:color="auto"/>
            </w:tcBorders>
          </w:tcPr>
          <w:p w14:paraId="551395B6" w14:textId="77777777" w:rsidR="00337175" w:rsidRPr="00337175" w:rsidRDefault="00337175" w:rsidP="00337175">
            <w:pPr>
              <w:spacing w:after="0" w:line="240" w:lineRule="auto"/>
              <w:ind w:firstLine="567"/>
              <w:jc w:val="both"/>
            </w:pPr>
            <w:r w:rsidRPr="00337175">
              <w:t>Гостиничное обслуживание</w:t>
            </w:r>
          </w:p>
          <w:p w14:paraId="6B6342AD" w14:textId="77777777" w:rsidR="00337175" w:rsidRPr="00337175" w:rsidRDefault="00337175" w:rsidP="00337175">
            <w:pPr>
              <w:spacing w:after="0" w:line="240" w:lineRule="auto"/>
              <w:ind w:firstLine="567"/>
              <w:jc w:val="both"/>
            </w:pPr>
          </w:p>
        </w:tc>
        <w:tc>
          <w:tcPr>
            <w:tcW w:w="1620" w:type="pct"/>
            <w:tcBorders>
              <w:top w:val="single" w:sz="4" w:space="0" w:color="auto"/>
              <w:left w:val="single" w:sz="4" w:space="0" w:color="auto"/>
              <w:bottom w:val="single" w:sz="4" w:space="0" w:color="auto"/>
              <w:right w:val="single" w:sz="4" w:space="0" w:color="auto"/>
            </w:tcBorders>
          </w:tcPr>
          <w:p w14:paraId="5A01E5B3" w14:textId="77777777" w:rsidR="00337175" w:rsidRPr="00337175" w:rsidRDefault="00337175" w:rsidP="00337175">
            <w:pPr>
              <w:spacing w:after="0" w:line="240" w:lineRule="auto"/>
              <w:ind w:firstLine="567"/>
              <w:jc w:val="both"/>
            </w:pPr>
            <w:r w:rsidRPr="00337175">
              <w:t>Размещение гостиниц</w:t>
            </w:r>
          </w:p>
        </w:tc>
        <w:tc>
          <w:tcPr>
            <w:tcW w:w="1755" w:type="pct"/>
            <w:gridSpan w:val="3"/>
          </w:tcPr>
          <w:p w14:paraId="15D5F1CD" w14:textId="77777777" w:rsidR="00337175" w:rsidRPr="00337175" w:rsidRDefault="00337175" w:rsidP="00337175">
            <w:pPr>
              <w:spacing w:after="0" w:line="240" w:lineRule="auto"/>
              <w:ind w:firstLine="567"/>
              <w:jc w:val="both"/>
            </w:pPr>
            <w:r w:rsidRPr="00337175">
              <w:t xml:space="preserve">- минимальная/максимальная площадь земельного участка–  </w:t>
            </w:r>
            <w:r w:rsidRPr="00337175">
              <w:rPr>
                <w:b/>
              </w:rPr>
              <w:t>400/5 000</w:t>
            </w:r>
            <w:r w:rsidRPr="00337175">
              <w:t xml:space="preserve"> кв. м;</w:t>
            </w:r>
          </w:p>
          <w:p w14:paraId="4BA9FCEB" w14:textId="77777777" w:rsidR="00337175" w:rsidRPr="00337175" w:rsidRDefault="00337175" w:rsidP="00337175">
            <w:pPr>
              <w:spacing w:after="0" w:line="240" w:lineRule="auto"/>
              <w:ind w:firstLine="567"/>
              <w:jc w:val="both"/>
              <w:rPr>
                <w:b/>
              </w:rPr>
            </w:pPr>
            <w:r w:rsidRPr="00337175">
              <w:t xml:space="preserve">- минимальная ширина земельных участков вдоль фронта улицы (проезда) – </w:t>
            </w:r>
            <w:r w:rsidRPr="00337175">
              <w:rPr>
                <w:b/>
              </w:rPr>
              <w:t>15 м;</w:t>
            </w:r>
          </w:p>
          <w:p w14:paraId="5358AD18" w14:textId="77777777" w:rsidR="00337175" w:rsidRPr="00337175" w:rsidRDefault="00337175" w:rsidP="00337175">
            <w:pPr>
              <w:spacing w:after="0" w:line="240" w:lineRule="auto"/>
              <w:ind w:firstLine="567"/>
              <w:jc w:val="both"/>
              <w:rPr>
                <w:b/>
              </w:rPr>
            </w:pPr>
            <w:r w:rsidRPr="00337175">
              <w:t xml:space="preserve">- минимальный отступ строений от красной линии улиц не менее чем на - </w:t>
            </w:r>
            <w:r w:rsidRPr="00337175">
              <w:rPr>
                <w:b/>
              </w:rPr>
              <w:t>5 м</w:t>
            </w:r>
            <w:r w:rsidRPr="00337175">
              <w:t xml:space="preserve">, от красной линии проездов не менее чем на </w:t>
            </w:r>
            <w:r w:rsidRPr="00337175">
              <w:rPr>
                <w:b/>
              </w:rPr>
              <w:t>3 м;</w:t>
            </w:r>
          </w:p>
          <w:p w14:paraId="0BF556E0" w14:textId="77777777" w:rsidR="00337175" w:rsidRPr="00337175" w:rsidRDefault="00337175" w:rsidP="00337175">
            <w:pPr>
              <w:spacing w:after="0" w:line="240" w:lineRule="auto"/>
              <w:ind w:firstLine="567"/>
              <w:jc w:val="both"/>
            </w:pPr>
            <w:r w:rsidRPr="00337175">
              <w:t xml:space="preserve">- минимальные отступы от границ земельных участков - </w:t>
            </w:r>
            <w:r w:rsidRPr="00337175">
              <w:rPr>
                <w:b/>
              </w:rPr>
              <w:t>3 м;</w:t>
            </w:r>
          </w:p>
          <w:p w14:paraId="5E128B17" w14:textId="77777777" w:rsidR="00337175" w:rsidRPr="00337175" w:rsidRDefault="00337175" w:rsidP="00337175">
            <w:pPr>
              <w:spacing w:after="0" w:line="240" w:lineRule="auto"/>
              <w:ind w:firstLine="567"/>
              <w:jc w:val="both"/>
            </w:pPr>
            <w:r w:rsidRPr="00337175">
              <w:t xml:space="preserve">- максимальное количество этажей зданий – </w:t>
            </w:r>
            <w:r w:rsidRPr="00337175">
              <w:rPr>
                <w:b/>
              </w:rPr>
              <w:t>4 этажа;</w:t>
            </w:r>
            <w:r w:rsidRPr="00337175">
              <w:t xml:space="preserve"> </w:t>
            </w:r>
          </w:p>
          <w:p w14:paraId="086EE8A5" w14:textId="77777777" w:rsidR="00337175" w:rsidRPr="00337175" w:rsidRDefault="00337175" w:rsidP="00337175">
            <w:pPr>
              <w:spacing w:after="0" w:line="240" w:lineRule="auto"/>
              <w:ind w:firstLine="567"/>
              <w:jc w:val="both"/>
            </w:pPr>
            <w:r w:rsidRPr="00337175">
              <w:rPr>
                <w:b/>
              </w:rPr>
              <w:t xml:space="preserve">- </w:t>
            </w:r>
            <w:r w:rsidRPr="00337175">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37175">
              <w:rPr>
                <w:b/>
              </w:rPr>
              <w:t>15 м;</w:t>
            </w:r>
            <w:r w:rsidRPr="00337175">
              <w:t xml:space="preserve"> </w:t>
            </w:r>
          </w:p>
          <w:p w14:paraId="21DFBC03" w14:textId="77777777" w:rsidR="00337175" w:rsidRPr="00337175" w:rsidRDefault="00337175" w:rsidP="00337175">
            <w:pPr>
              <w:spacing w:after="0" w:line="240" w:lineRule="auto"/>
              <w:ind w:firstLine="567"/>
              <w:jc w:val="both"/>
            </w:pPr>
            <w:r w:rsidRPr="00337175">
              <w:t xml:space="preserve">- максимальный процент застройки в границах земельного участка – </w:t>
            </w:r>
            <w:r w:rsidRPr="00337175">
              <w:rPr>
                <w:b/>
              </w:rPr>
              <w:t xml:space="preserve">60%, </w:t>
            </w:r>
            <w:r w:rsidRPr="00337175">
              <w:rPr>
                <w:bCs/>
              </w:rPr>
              <w:t>процент застройки</w:t>
            </w:r>
            <w:r w:rsidRPr="00337175">
              <w:t xml:space="preserve"> подземной части не регламентируется;</w:t>
            </w:r>
          </w:p>
          <w:p w14:paraId="1F3C902A" w14:textId="77777777" w:rsidR="00337175" w:rsidRPr="00337175" w:rsidRDefault="00337175" w:rsidP="00337175">
            <w:pPr>
              <w:spacing w:after="0" w:line="240" w:lineRule="auto"/>
              <w:ind w:firstLine="567"/>
              <w:jc w:val="both"/>
            </w:pPr>
            <w:r w:rsidRPr="00337175">
              <w:t xml:space="preserve">- минимальный процент озеленения - </w:t>
            </w:r>
            <w:r w:rsidRPr="00337175">
              <w:rPr>
                <w:b/>
              </w:rPr>
              <w:t>15%</w:t>
            </w:r>
            <w:r w:rsidRPr="00337175">
              <w:t xml:space="preserve"> от площади земельного участка.</w:t>
            </w:r>
          </w:p>
          <w:p w14:paraId="71736343" w14:textId="77777777" w:rsidR="00337175" w:rsidRPr="00337175" w:rsidRDefault="00337175" w:rsidP="00337175">
            <w:pPr>
              <w:spacing w:after="0" w:line="240" w:lineRule="auto"/>
              <w:ind w:firstLine="567"/>
              <w:jc w:val="both"/>
            </w:pPr>
            <w:r w:rsidRPr="00337175">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337175" w:rsidRPr="00337175" w14:paraId="2E1701B3" w14:textId="77777777" w:rsidTr="00DE4D9F">
        <w:trPr>
          <w:trHeight w:val="356"/>
        </w:trPr>
        <w:tc>
          <w:tcPr>
            <w:tcW w:w="483" w:type="pct"/>
          </w:tcPr>
          <w:p w14:paraId="7C1F8086" w14:textId="77777777" w:rsidR="00337175" w:rsidRPr="00337175" w:rsidRDefault="00337175" w:rsidP="00337175">
            <w:pPr>
              <w:spacing w:after="0" w:line="240" w:lineRule="auto"/>
              <w:ind w:firstLine="567"/>
              <w:jc w:val="both"/>
              <w:rPr>
                <w:b/>
              </w:rPr>
            </w:pPr>
            <w:r w:rsidRPr="00337175">
              <w:rPr>
                <w:b/>
              </w:rPr>
              <w:t>4.8.1</w:t>
            </w:r>
          </w:p>
        </w:tc>
        <w:tc>
          <w:tcPr>
            <w:tcW w:w="1142" w:type="pct"/>
            <w:tcBorders>
              <w:top w:val="single" w:sz="4" w:space="0" w:color="auto"/>
              <w:bottom w:val="single" w:sz="4" w:space="0" w:color="auto"/>
              <w:right w:val="single" w:sz="4" w:space="0" w:color="auto"/>
            </w:tcBorders>
          </w:tcPr>
          <w:p w14:paraId="5F927CE7" w14:textId="77777777" w:rsidR="00337175" w:rsidRPr="00337175" w:rsidRDefault="00337175" w:rsidP="00337175">
            <w:pPr>
              <w:spacing w:after="0" w:line="240" w:lineRule="auto"/>
              <w:ind w:firstLine="567"/>
              <w:jc w:val="both"/>
            </w:pPr>
            <w:r w:rsidRPr="00337175">
              <w:t>Развлекательные мероприятия</w:t>
            </w:r>
          </w:p>
        </w:tc>
        <w:tc>
          <w:tcPr>
            <w:tcW w:w="1622" w:type="pct"/>
            <w:gridSpan w:val="2"/>
            <w:tcBorders>
              <w:top w:val="single" w:sz="4" w:space="0" w:color="auto"/>
              <w:left w:val="single" w:sz="4" w:space="0" w:color="auto"/>
              <w:bottom w:val="single" w:sz="4" w:space="0" w:color="auto"/>
              <w:right w:val="single" w:sz="4" w:space="0" w:color="auto"/>
            </w:tcBorders>
          </w:tcPr>
          <w:p w14:paraId="11CE9D3C" w14:textId="77777777" w:rsidR="00337175" w:rsidRPr="00337175" w:rsidRDefault="00337175" w:rsidP="00337175">
            <w:pPr>
              <w:spacing w:after="0" w:line="240" w:lineRule="auto"/>
              <w:ind w:firstLine="567"/>
              <w:jc w:val="both"/>
            </w:pPr>
            <w:r w:rsidRPr="00337175">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tc>
        <w:tc>
          <w:tcPr>
            <w:tcW w:w="1753" w:type="pct"/>
            <w:gridSpan w:val="2"/>
          </w:tcPr>
          <w:p w14:paraId="3E72CF2E" w14:textId="77777777" w:rsidR="00337175" w:rsidRPr="00337175" w:rsidRDefault="00337175" w:rsidP="00337175">
            <w:pPr>
              <w:spacing w:after="0" w:line="240" w:lineRule="auto"/>
              <w:ind w:firstLine="567"/>
              <w:jc w:val="both"/>
            </w:pPr>
            <w:r w:rsidRPr="00337175">
              <w:t xml:space="preserve">- минимальная/максимальная площадь земельного участка–  </w:t>
            </w:r>
            <w:r w:rsidRPr="00337175">
              <w:rPr>
                <w:b/>
                <w:bCs/>
              </w:rPr>
              <w:t>100</w:t>
            </w:r>
            <w:r w:rsidRPr="00337175">
              <w:t xml:space="preserve"> кв. м/</w:t>
            </w:r>
            <w:r w:rsidRPr="00337175">
              <w:rPr>
                <w:b/>
                <w:bCs/>
              </w:rPr>
              <w:t>не подлежит установлению</w:t>
            </w:r>
            <w:r w:rsidRPr="00337175">
              <w:rPr>
                <w:bCs/>
              </w:rPr>
              <w:t>;</w:t>
            </w:r>
          </w:p>
          <w:p w14:paraId="5582DD05" w14:textId="77777777" w:rsidR="00337175" w:rsidRPr="00337175" w:rsidRDefault="00337175" w:rsidP="00337175">
            <w:pPr>
              <w:spacing w:after="0" w:line="240" w:lineRule="auto"/>
              <w:ind w:firstLine="567"/>
              <w:jc w:val="both"/>
              <w:rPr>
                <w:b/>
              </w:rPr>
            </w:pPr>
            <w:r w:rsidRPr="00337175">
              <w:t xml:space="preserve">- минимальная ширина земельных участков вдоль фронта улицы (проезда) – </w:t>
            </w:r>
            <w:r w:rsidRPr="00337175">
              <w:rPr>
                <w:b/>
              </w:rPr>
              <w:t>15 м;</w:t>
            </w:r>
          </w:p>
          <w:p w14:paraId="1865E355" w14:textId="77777777" w:rsidR="00337175" w:rsidRPr="00337175" w:rsidRDefault="00337175" w:rsidP="00337175">
            <w:pPr>
              <w:spacing w:after="0" w:line="240" w:lineRule="auto"/>
              <w:ind w:firstLine="567"/>
              <w:jc w:val="both"/>
              <w:rPr>
                <w:b/>
              </w:rPr>
            </w:pPr>
            <w:r w:rsidRPr="00337175">
              <w:t xml:space="preserve">- минимальный отступ строений от красной линии улиц не менее чем на - </w:t>
            </w:r>
            <w:r w:rsidRPr="00337175">
              <w:rPr>
                <w:b/>
              </w:rPr>
              <w:t>5 м</w:t>
            </w:r>
            <w:r w:rsidRPr="00337175">
              <w:t xml:space="preserve">, от красной линии проездов не менее чем на </w:t>
            </w:r>
            <w:r w:rsidRPr="00337175">
              <w:rPr>
                <w:b/>
              </w:rPr>
              <w:t>3 м;</w:t>
            </w:r>
          </w:p>
          <w:p w14:paraId="17CEF78B" w14:textId="77777777" w:rsidR="00337175" w:rsidRPr="00337175" w:rsidRDefault="00337175" w:rsidP="00337175">
            <w:pPr>
              <w:spacing w:after="0" w:line="240" w:lineRule="auto"/>
              <w:ind w:firstLine="567"/>
              <w:jc w:val="both"/>
            </w:pPr>
            <w:r w:rsidRPr="00337175">
              <w:t xml:space="preserve">- минимальные отступы от границ земельных участков - </w:t>
            </w:r>
            <w:r w:rsidRPr="00337175">
              <w:rPr>
                <w:b/>
              </w:rPr>
              <w:t>3 м;</w:t>
            </w:r>
          </w:p>
          <w:p w14:paraId="79FB43CB" w14:textId="77777777" w:rsidR="00337175" w:rsidRPr="00337175" w:rsidRDefault="00337175" w:rsidP="00337175">
            <w:pPr>
              <w:spacing w:after="0" w:line="240" w:lineRule="auto"/>
              <w:ind w:firstLine="567"/>
              <w:jc w:val="both"/>
            </w:pPr>
            <w:r w:rsidRPr="00337175">
              <w:t xml:space="preserve">- максимальное количество этажей зданий – </w:t>
            </w:r>
            <w:r w:rsidRPr="00337175">
              <w:rPr>
                <w:b/>
              </w:rPr>
              <w:t>3 этажа;</w:t>
            </w:r>
            <w:r w:rsidRPr="00337175">
              <w:t xml:space="preserve"> </w:t>
            </w:r>
          </w:p>
          <w:p w14:paraId="3764BAB5" w14:textId="77777777" w:rsidR="00337175" w:rsidRPr="00337175" w:rsidRDefault="00337175" w:rsidP="00337175">
            <w:pPr>
              <w:spacing w:after="0" w:line="240" w:lineRule="auto"/>
              <w:ind w:firstLine="567"/>
              <w:jc w:val="both"/>
            </w:pPr>
            <w:r w:rsidRPr="00337175">
              <w:t>- максимальная высота зданий, строений от уровня земли -</w:t>
            </w:r>
            <w:r w:rsidRPr="00337175">
              <w:rPr>
                <w:b/>
              </w:rPr>
              <w:t>15 м</w:t>
            </w:r>
            <w:r w:rsidRPr="00337175">
              <w:t>;</w:t>
            </w:r>
          </w:p>
          <w:p w14:paraId="2E5B8440" w14:textId="77777777" w:rsidR="00337175" w:rsidRPr="00337175" w:rsidRDefault="00337175" w:rsidP="00337175">
            <w:pPr>
              <w:spacing w:after="0" w:line="240" w:lineRule="auto"/>
              <w:ind w:firstLine="567"/>
              <w:jc w:val="both"/>
            </w:pPr>
            <w:r w:rsidRPr="00337175">
              <w:t xml:space="preserve">- максимальная высота сооружений от уровня земли - </w:t>
            </w:r>
            <w:r w:rsidRPr="00337175">
              <w:rPr>
                <w:b/>
              </w:rPr>
              <w:t>30 м;</w:t>
            </w:r>
          </w:p>
          <w:p w14:paraId="07ED6491" w14:textId="77777777" w:rsidR="00337175" w:rsidRPr="00337175" w:rsidRDefault="00337175" w:rsidP="00337175">
            <w:pPr>
              <w:spacing w:after="0" w:line="240" w:lineRule="auto"/>
              <w:ind w:firstLine="567"/>
              <w:jc w:val="both"/>
            </w:pPr>
            <w:r w:rsidRPr="00337175">
              <w:t xml:space="preserve">- максимальный процент застройки в границах земельного участка – </w:t>
            </w:r>
            <w:r w:rsidRPr="00337175">
              <w:rPr>
                <w:b/>
              </w:rPr>
              <w:t xml:space="preserve">60%, </w:t>
            </w:r>
            <w:r w:rsidRPr="00337175">
              <w:rPr>
                <w:bCs/>
              </w:rPr>
              <w:t>процент застройки</w:t>
            </w:r>
            <w:r w:rsidRPr="00337175">
              <w:t xml:space="preserve"> подземной части не регламентируется;</w:t>
            </w:r>
          </w:p>
          <w:p w14:paraId="3937D5EF" w14:textId="77777777" w:rsidR="00337175" w:rsidRPr="00337175" w:rsidRDefault="00337175" w:rsidP="00337175">
            <w:pPr>
              <w:spacing w:after="0" w:line="240" w:lineRule="auto"/>
              <w:ind w:firstLine="567"/>
              <w:jc w:val="both"/>
            </w:pPr>
            <w:r w:rsidRPr="00337175">
              <w:t xml:space="preserve">- минимальный процент озеленения - </w:t>
            </w:r>
            <w:r w:rsidRPr="00337175">
              <w:rPr>
                <w:b/>
              </w:rPr>
              <w:t>15%</w:t>
            </w:r>
            <w:r w:rsidRPr="00337175">
              <w:t xml:space="preserve"> от площади земельного участка.</w:t>
            </w:r>
          </w:p>
        </w:tc>
      </w:tr>
      <w:tr w:rsidR="00337175" w:rsidRPr="00337175" w14:paraId="72061521" w14:textId="77777777" w:rsidTr="00DE4D9F">
        <w:trPr>
          <w:trHeight w:val="356"/>
        </w:trPr>
        <w:tc>
          <w:tcPr>
            <w:tcW w:w="483" w:type="pct"/>
          </w:tcPr>
          <w:p w14:paraId="43A8FBA1" w14:textId="77777777" w:rsidR="00337175" w:rsidRPr="00337175" w:rsidRDefault="00337175" w:rsidP="00337175">
            <w:pPr>
              <w:spacing w:after="0" w:line="240" w:lineRule="auto"/>
              <w:ind w:firstLine="567"/>
              <w:jc w:val="both"/>
              <w:rPr>
                <w:b/>
              </w:rPr>
            </w:pPr>
            <w:r w:rsidRPr="00337175">
              <w:rPr>
                <w:b/>
              </w:rPr>
              <w:t>4.10</w:t>
            </w:r>
          </w:p>
        </w:tc>
        <w:tc>
          <w:tcPr>
            <w:tcW w:w="1142" w:type="pct"/>
            <w:tcBorders>
              <w:top w:val="single" w:sz="4" w:space="0" w:color="auto"/>
              <w:bottom w:val="single" w:sz="4" w:space="0" w:color="auto"/>
              <w:right w:val="single" w:sz="4" w:space="0" w:color="auto"/>
            </w:tcBorders>
          </w:tcPr>
          <w:p w14:paraId="44CA33E4" w14:textId="77777777" w:rsidR="00337175" w:rsidRPr="00337175" w:rsidRDefault="00337175" w:rsidP="00337175">
            <w:pPr>
              <w:spacing w:after="0" w:line="240" w:lineRule="auto"/>
              <w:ind w:firstLine="567"/>
              <w:jc w:val="both"/>
            </w:pPr>
            <w:r w:rsidRPr="00337175">
              <w:t>Выставочно-ярмарочная деятельность</w:t>
            </w:r>
          </w:p>
        </w:tc>
        <w:tc>
          <w:tcPr>
            <w:tcW w:w="1627" w:type="pct"/>
            <w:gridSpan w:val="3"/>
            <w:tcBorders>
              <w:top w:val="single" w:sz="4" w:space="0" w:color="auto"/>
              <w:left w:val="single" w:sz="4" w:space="0" w:color="auto"/>
              <w:bottom w:val="single" w:sz="4" w:space="0" w:color="auto"/>
              <w:right w:val="single" w:sz="4" w:space="0" w:color="auto"/>
            </w:tcBorders>
          </w:tcPr>
          <w:p w14:paraId="1C359AF4" w14:textId="77777777" w:rsidR="00337175" w:rsidRPr="00337175" w:rsidRDefault="00337175" w:rsidP="00337175">
            <w:pPr>
              <w:spacing w:after="0" w:line="240" w:lineRule="auto"/>
              <w:ind w:firstLine="567"/>
              <w:jc w:val="both"/>
            </w:pPr>
            <w:r w:rsidRPr="00337175">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1748" w:type="pct"/>
          </w:tcPr>
          <w:p w14:paraId="4F865669" w14:textId="77777777" w:rsidR="00337175" w:rsidRPr="00337175" w:rsidRDefault="00337175" w:rsidP="00337175">
            <w:pPr>
              <w:spacing w:after="0" w:line="240" w:lineRule="auto"/>
              <w:ind w:firstLine="567"/>
              <w:jc w:val="both"/>
            </w:pPr>
            <w:r w:rsidRPr="00337175">
              <w:t xml:space="preserve">- минимальная/максимальная площадь земельного участка–  </w:t>
            </w:r>
            <w:r w:rsidRPr="00337175">
              <w:rPr>
                <w:b/>
                <w:bCs/>
              </w:rPr>
              <w:t>100</w:t>
            </w:r>
            <w:r w:rsidRPr="00337175">
              <w:t xml:space="preserve"> кв. м/</w:t>
            </w:r>
            <w:r w:rsidRPr="00337175">
              <w:rPr>
                <w:b/>
                <w:bCs/>
              </w:rPr>
              <w:t>не подлежит установлению</w:t>
            </w:r>
            <w:r w:rsidRPr="00337175">
              <w:rPr>
                <w:bCs/>
              </w:rPr>
              <w:t>;</w:t>
            </w:r>
          </w:p>
          <w:p w14:paraId="6FADD6D4" w14:textId="77777777" w:rsidR="00337175" w:rsidRPr="00337175" w:rsidRDefault="00337175" w:rsidP="00337175">
            <w:pPr>
              <w:spacing w:after="0" w:line="240" w:lineRule="auto"/>
              <w:ind w:firstLine="567"/>
              <w:jc w:val="both"/>
              <w:rPr>
                <w:b/>
              </w:rPr>
            </w:pPr>
            <w:r w:rsidRPr="00337175">
              <w:t xml:space="preserve">- минимальная ширина земельных участков вдоль фронта улицы (проезда) – </w:t>
            </w:r>
            <w:r w:rsidRPr="00337175">
              <w:rPr>
                <w:b/>
              </w:rPr>
              <w:t>15 м;</w:t>
            </w:r>
          </w:p>
          <w:p w14:paraId="7B17774D" w14:textId="77777777" w:rsidR="00337175" w:rsidRPr="00337175" w:rsidRDefault="00337175" w:rsidP="00337175">
            <w:pPr>
              <w:spacing w:after="0" w:line="240" w:lineRule="auto"/>
              <w:ind w:firstLine="567"/>
              <w:jc w:val="both"/>
              <w:rPr>
                <w:b/>
              </w:rPr>
            </w:pPr>
            <w:r w:rsidRPr="00337175">
              <w:t xml:space="preserve">- минимальный отступ строений от красной линии улиц не менее чем на - </w:t>
            </w:r>
            <w:r w:rsidRPr="00337175">
              <w:rPr>
                <w:b/>
              </w:rPr>
              <w:t>5 м</w:t>
            </w:r>
            <w:r w:rsidRPr="00337175">
              <w:t xml:space="preserve">, от красной линии проездов не менее чем на </w:t>
            </w:r>
            <w:r w:rsidRPr="00337175">
              <w:rPr>
                <w:b/>
              </w:rPr>
              <w:t>3 м;</w:t>
            </w:r>
          </w:p>
          <w:p w14:paraId="4E48C194" w14:textId="77777777" w:rsidR="00337175" w:rsidRPr="00337175" w:rsidRDefault="00337175" w:rsidP="00337175">
            <w:pPr>
              <w:spacing w:after="0" w:line="240" w:lineRule="auto"/>
              <w:ind w:firstLine="567"/>
              <w:jc w:val="both"/>
            </w:pPr>
            <w:r w:rsidRPr="00337175">
              <w:t xml:space="preserve">- минимальные отступы от границ земельных участков - </w:t>
            </w:r>
            <w:r w:rsidRPr="00337175">
              <w:rPr>
                <w:b/>
              </w:rPr>
              <w:t>3 м;</w:t>
            </w:r>
          </w:p>
          <w:p w14:paraId="5837274D" w14:textId="77777777" w:rsidR="00337175" w:rsidRPr="00337175" w:rsidRDefault="00337175" w:rsidP="00337175">
            <w:pPr>
              <w:spacing w:after="0" w:line="240" w:lineRule="auto"/>
              <w:ind w:firstLine="567"/>
              <w:jc w:val="both"/>
            </w:pPr>
            <w:r w:rsidRPr="00337175">
              <w:t xml:space="preserve">- максимальное количество этажей зданий – </w:t>
            </w:r>
            <w:r w:rsidRPr="00337175">
              <w:rPr>
                <w:b/>
              </w:rPr>
              <w:t>4 этажа;</w:t>
            </w:r>
            <w:r w:rsidRPr="00337175">
              <w:t xml:space="preserve"> </w:t>
            </w:r>
          </w:p>
          <w:p w14:paraId="56EB9B53" w14:textId="77777777" w:rsidR="00337175" w:rsidRPr="00337175" w:rsidRDefault="00337175" w:rsidP="00337175">
            <w:pPr>
              <w:spacing w:after="0" w:line="240" w:lineRule="auto"/>
              <w:ind w:firstLine="567"/>
              <w:jc w:val="both"/>
            </w:pPr>
            <w:r w:rsidRPr="00337175">
              <w:t>- максимальная высота зданий, строений от уровня земли -</w:t>
            </w:r>
            <w:r w:rsidRPr="00337175">
              <w:rPr>
                <w:b/>
              </w:rPr>
              <w:t>15 м</w:t>
            </w:r>
            <w:r w:rsidRPr="00337175">
              <w:t>;</w:t>
            </w:r>
          </w:p>
          <w:p w14:paraId="27B29DA4" w14:textId="77777777" w:rsidR="00337175" w:rsidRPr="00337175" w:rsidRDefault="00337175" w:rsidP="00337175">
            <w:pPr>
              <w:spacing w:after="0" w:line="240" w:lineRule="auto"/>
              <w:ind w:firstLine="567"/>
              <w:jc w:val="both"/>
            </w:pPr>
            <w:r w:rsidRPr="00337175">
              <w:t xml:space="preserve">- максимальная высота сооружений от уровня земли - </w:t>
            </w:r>
            <w:r w:rsidRPr="00337175">
              <w:rPr>
                <w:b/>
              </w:rPr>
              <w:t>30 м;</w:t>
            </w:r>
          </w:p>
          <w:p w14:paraId="0A5651EE" w14:textId="77777777" w:rsidR="00337175" w:rsidRPr="00337175" w:rsidRDefault="00337175" w:rsidP="00337175">
            <w:pPr>
              <w:spacing w:after="0" w:line="240" w:lineRule="auto"/>
              <w:ind w:firstLine="567"/>
              <w:jc w:val="both"/>
            </w:pPr>
            <w:r w:rsidRPr="00337175">
              <w:t xml:space="preserve">- максимальный процент застройки в границах земельного участка – </w:t>
            </w:r>
            <w:r w:rsidRPr="00337175">
              <w:rPr>
                <w:b/>
              </w:rPr>
              <w:t xml:space="preserve">60%, </w:t>
            </w:r>
            <w:r w:rsidRPr="00337175">
              <w:rPr>
                <w:bCs/>
              </w:rPr>
              <w:t>процент застройки</w:t>
            </w:r>
            <w:r w:rsidRPr="00337175">
              <w:t xml:space="preserve"> подземной части не регламентируется;</w:t>
            </w:r>
          </w:p>
          <w:p w14:paraId="2C91D787" w14:textId="77777777" w:rsidR="00337175" w:rsidRPr="00337175" w:rsidRDefault="00337175" w:rsidP="00337175">
            <w:pPr>
              <w:spacing w:after="0" w:line="240" w:lineRule="auto"/>
              <w:ind w:firstLine="567"/>
              <w:jc w:val="both"/>
            </w:pPr>
            <w:r w:rsidRPr="00337175">
              <w:t xml:space="preserve">- минимальный процент озеленения - </w:t>
            </w:r>
            <w:r w:rsidRPr="00337175">
              <w:rPr>
                <w:b/>
              </w:rPr>
              <w:t>15%</w:t>
            </w:r>
            <w:r w:rsidRPr="00337175">
              <w:t xml:space="preserve"> от площади земельного участка.</w:t>
            </w:r>
          </w:p>
        </w:tc>
      </w:tr>
      <w:tr w:rsidR="00337175" w:rsidRPr="00337175" w14:paraId="33BC85C0" w14:textId="77777777" w:rsidTr="00DE4D9F">
        <w:trPr>
          <w:trHeight w:val="356"/>
        </w:trPr>
        <w:tc>
          <w:tcPr>
            <w:tcW w:w="483" w:type="pct"/>
          </w:tcPr>
          <w:p w14:paraId="6E6590F1" w14:textId="77777777" w:rsidR="00337175" w:rsidRPr="00337175" w:rsidRDefault="00337175" w:rsidP="00337175">
            <w:pPr>
              <w:spacing w:after="0" w:line="240" w:lineRule="auto"/>
              <w:ind w:firstLine="567"/>
              <w:jc w:val="both"/>
              <w:rPr>
                <w:b/>
              </w:rPr>
            </w:pPr>
            <w:r w:rsidRPr="00337175">
              <w:rPr>
                <w:b/>
              </w:rPr>
              <w:t>9.3</w:t>
            </w:r>
          </w:p>
        </w:tc>
        <w:tc>
          <w:tcPr>
            <w:tcW w:w="1142" w:type="pct"/>
            <w:tcBorders>
              <w:top w:val="single" w:sz="4" w:space="0" w:color="auto"/>
              <w:bottom w:val="single" w:sz="4" w:space="0" w:color="auto"/>
              <w:right w:val="single" w:sz="4" w:space="0" w:color="auto"/>
            </w:tcBorders>
          </w:tcPr>
          <w:p w14:paraId="4976546D" w14:textId="77777777" w:rsidR="00337175" w:rsidRPr="00337175" w:rsidRDefault="00337175" w:rsidP="00337175">
            <w:pPr>
              <w:spacing w:after="0" w:line="240" w:lineRule="auto"/>
              <w:ind w:firstLine="567"/>
              <w:jc w:val="both"/>
            </w:pPr>
            <w:r w:rsidRPr="00337175">
              <w:t>Историко-культурная деятельность</w:t>
            </w:r>
          </w:p>
        </w:tc>
        <w:tc>
          <w:tcPr>
            <w:tcW w:w="1627" w:type="pct"/>
            <w:gridSpan w:val="3"/>
            <w:tcBorders>
              <w:top w:val="single" w:sz="4" w:space="0" w:color="auto"/>
              <w:left w:val="single" w:sz="4" w:space="0" w:color="auto"/>
              <w:bottom w:val="single" w:sz="4" w:space="0" w:color="auto"/>
              <w:right w:val="single" w:sz="4" w:space="0" w:color="auto"/>
            </w:tcBorders>
          </w:tcPr>
          <w:p w14:paraId="5B91C292" w14:textId="77777777" w:rsidR="00337175" w:rsidRPr="00337175" w:rsidRDefault="00337175" w:rsidP="00337175">
            <w:pPr>
              <w:spacing w:after="0" w:line="240" w:lineRule="auto"/>
              <w:ind w:firstLine="567"/>
              <w:jc w:val="both"/>
            </w:pPr>
            <w:r w:rsidRPr="00337175">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748" w:type="pct"/>
          </w:tcPr>
          <w:p w14:paraId="01E2473D" w14:textId="77777777" w:rsidR="00337175" w:rsidRPr="00337175" w:rsidRDefault="00337175" w:rsidP="00337175">
            <w:pPr>
              <w:spacing w:after="0" w:line="240" w:lineRule="auto"/>
              <w:ind w:firstLine="567"/>
              <w:jc w:val="both"/>
            </w:pPr>
            <w:r w:rsidRPr="00337175">
              <w:t>Регламенты не устанавливаются в соответствии с ч.4, ст.36 Градостроительного кодекса Российской Федерации.</w:t>
            </w:r>
          </w:p>
          <w:p w14:paraId="60D3ADB9" w14:textId="77777777" w:rsidR="00337175" w:rsidRPr="00337175" w:rsidRDefault="00337175" w:rsidP="00337175">
            <w:pPr>
              <w:spacing w:after="0" w:line="240" w:lineRule="auto"/>
              <w:ind w:firstLine="567"/>
              <w:jc w:val="both"/>
            </w:pPr>
          </w:p>
        </w:tc>
      </w:tr>
      <w:tr w:rsidR="00337175" w:rsidRPr="00337175" w14:paraId="5B9FDE6E" w14:textId="77777777" w:rsidTr="00DE4D9F">
        <w:trPr>
          <w:trHeight w:val="849"/>
        </w:trPr>
        <w:tc>
          <w:tcPr>
            <w:tcW w:w="483" w:type="pct"/>
          </w:tcPr>
          <w:p w14:paraId="6263E4AC" w14:textId="77777777" w:rsidR="00337175" w:rsidRPr="00337175" w:rsidRDefault="00337175" w:rsidP="00337175">
            <w:pPr>
              <w:spacing w:after="0" w:line="240" w:lineRule="auto"/>
              <w:ind w:firstLine="567"/>
              <w:jc w:val="both"/>
              <w:rPr>
                <w:b/>
              </w:rPr>
            </w:pPr>
            <w:r w:rsidRPr="00337175">
              <w:rPr>
                <w:b/>
              </w:rPr>
              <w:t>12.0.1</w:t>
            </w:r>
          </w:p>
        </w:tc>
        <w:tc>
          <w:tcPr>
            <w:tcW w:w="1142" w:type="pct"/>
            <w:tcBorders>
              <w:top w:val="single" w:sz="4" w:space="0" w:color="auto"/>
              <w:bottom w:val="single" w:sz="4" w:space="0" w:color="auto"/>
              <w:right w:val="single" w:sz="4" w:space="0" w:color="auto"/>
            </w:tcBorders>
          </w:tcPr>
          <w:p w14:paraId="2D489717" w14:textId="77777777" w:rsidR="00337175" w:rsidRPr="00337175" w:rsidRDefault="00337175" w:rsidP="00337175">
            <w:pPr>
              <w:spacing w:after="0" w:line="240" w:lineRule="auto"/>
              <w:ind w:firstLine="567"/>
              <w:jc w:val="both"/>
            </w:pPr>
            <w:r w:rsidRPr="00337175">
              <w:t xml:space="preserve">Улично-дорожная сеть </w:t>
            </w:r>
          </w:p>
          <w:p w14:paraId="54D929D1" w14:textId="77777777" w:rsidR="00337175" w:rsidRPr="00337175" w:rsidRDefault="00337175" w:rsidP="00337175">
            <w:pPr>
              <w:spacing w:after="0" w:line="240" w:lineRule="auto"/>
              <w:ind w:firstLine="567"/>
              <w:jc w:val="both"/>
            </w:pPr>
          </w:p>
        </w:tc>
        <w:tc>
          <w:tcPr>
            <w:tcW w:w="1622" w:type="pct"/>
            <w:gridSpan w:val="2"/>
            <w:tcBorders>
              <w:top w:val="single" w:sz="4" w:space="0" w:color="auto"/>
              <w:left w:val="single" w:sz="4" w:space="0" w:color="auto"/>
              <w:bottom w:val="single" w:sz="4" w:space="0" w:color="auto"/>
              <w:right w:val="single" w:sz="4" w:space="0" w:color="auto"/>
            </w:tcBorders>
          </w:tcPr>
          <w:p w14:paraId="2A261650" w14:textId="77777777" w:rsidR="00337175" w:rsidRPr="00337175" w:rsidRDefault="00337175" w:rsidP="00337175">
            <w:pPr>
              <w:spacing w:after="0" w:line="240" w:lineRule="auto"/>
              <w:ind w:firstLine="567"/>
              <w:jc w:val="both"/>
            </w:pPr>
            <w:r w:rsidRPr="00337175">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1232B74F" w14:textId="77777777" w:rsidR="00337175" w:rsidRPr="00337175" w:rsidRDefault="00337175" w:rsidP="00337175">
            <w:pPr>
              <w:spacing w:after="0" w:line="240" w:lineRule="auto"/>
              <w:ind w:firstLine="567"/>
              <w:jc w:val="both"/>
            </w:pPr>
            <w:r w:rsidRPr="00337175">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53" w:type="pct"/>
            <w:gridSpan w:val="2"/>
          </w:tcPr>
          <w:p w14:paraId="3EAF06AD" w14:textId="77777777" w:rsidR="00337175" w:rsidRPr="00337175" w:rsidRDefault="00337175" w:rsidP="00337175">
            <w:pPr>
              <w:spacing w:after="0" w:line="240" w:lineRule="auto"/>
              <w:ind w:firstLine="567"/>
              <w:jc w:val="both"/>
              <w:rPr>
                <w:u w:val="single"/>
              </w:rPr>
            </w:pPr>
            <w:r w:rsidRPr="00337175">
              <w:t>Не установлены в соответствии с ч.4, ст.36 Градостроительного кодекса Российской Федерации.</w:t>
            </w:r>
          </w:p>
        </w:tc>
      </w:tr>
      <w:tr w:rsidR="00337175" w:rsidRPr="00337175" w14:paraId="30AE41E3" w14:textId="77777777" w:rsidTr="00DE4D9F">
        <w:trPr>
          <w:trHeight w:val="849"/>
        </w:trPr>
        <w:tc>
          <w:tcPr>
            <w:tcW w:w="483" w:type="pct"/>
          </w:tcPr>
          <w:p w14:paraId="1F251C05" w14:textId="77777777" w:rsidR="00337175" w:rsidRPr="00337175" w:rsidRDefault="00337175" w:rsidP="00337175">
            <w:pPr>
              <w:spacing w:after="0" w:line="240" w:lineRule="auto"/>
              <w:ind w:firstLine="567"/>
              <w:jc w:val="both"/>
              <w:rPr>
                <w:b/>
              </w:rPr>
            </w:pPr>
            <w:r w:rsidRPr="00337175">
              <w:rPr>
                <w:b/>
              </w:rPr>
              <w:t>12.0.2</w:t>
            </w:r>
          </w:p>
        </w:tc>
        <w:tc>
          <w:tcPr>
            <w:tcW w:w="1142" w:type="pct"/>
            <w:tcBorders>
              <w:top w:val="single" w:sz="4" w:space="0" w:color="auto"/>
              <w:bottom w:val="single" w:sz="4" w:space="0" w:color="auto"/>
              <w:right w:val="single" w:sz="4" w:space="0" w:color="auto"/>
            </w:tcBorders>
          </w:tcPr>
          <w:p w14:paraId="6DB0C188" w14:textId="77777777" w:rsidR="00337175" w:rsidRPr="00337175" w:rsidRDefault="00337175" w:rsidP="00337175">
            <w:pPr>
              <w:spacing w:after="0" w:line="240" w:lineRule="auto"/>
              <w:ind w:firstLine="567"/>
              <w:jc w:val="both"/>
            </w:pPr>
            <w:r w:rsidRPr="00337175">
              <w:t>Благоустройство территории</w:t>
            </w:r>
          </w:p>
        </w:tc>
        <w:tc>
          <w:tcPr>
            <w:tcW w:w="1622" w:type="pct"/>
            <w:gridSpan w:val="2"/>
            <w:tcBorders>
              <w:top w:val="single" w:sz="4" w:space="0" w:color="auto"/>
              <w:left w:val="single" w:sz="4" w:space="0" w:color="auto"/>
              <w:bottom w:val="single" w:sz="4" w:space="0" w:color="auto"/>
              <w:right w:val="single" w:sz="4" w:space="0" w:color="auto"/>
            </w:tcBorders>
          </w:tcPr>
          <w:p w14:paraId="30FD76D1" w14:textId="77777777" w:rsidR="00337175" w:rsidRPr="00337175" w:rsidRDefault="00337175" w:rsidP="00337175">
            <w:pPr>
              <w:spacing w:after="0" w:line="240" w:lineRule="auto"/>
              <w:ind w:firstLine="567"/>
              <w:jc w:val="both"/>
            </w:pPr>
            <w:r w:rsidRPr="00337175">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753" w:type="pct"/>
            <w:gridSpan w:val="2"/>
          </w:tcPr>
          <w:p w14:paraId="06C405DF" w14:textId="77777777" w:rsidR="00337175" w:rsidRPr="00337175" w:rsidRDefault="00337175" w:rsidP="00337175">
            <w:pPr>
              <w:spacing w:after="0" w:line="240" w:lineRule="auto"/>
              <w:ind w:firstLine="567"/>
              <w:jc w:val="both"/>
            </w:pPr>
            <w:r w:rsidRPr="00337175">
              <w:t>Регламенты не устанавливаются в соответствии с ч.4, ст.36 Градостроительного кодекса Российской Федерации.</w:t>
            </w:r>
          </w:p>
          <w:p w14:paraId="2921FC9A" w14:textId="77777777" w:rsidR="00337175" w:rsidRPr="00337175" w:rsidRDefault="00337175" w:rsidP="00337175">
            <w:pPr>
              <w:spacing w:after="0" w:line="240" w:lineRule="auto"/>
              <w:ind w:firstLine="567"/>
              <w:jc w:val="both"/>
            </w:pPr>
            <w:r w:rsidRPr="00337175">
              <w:t>- соблюдение условий общедоступности и безопасности.</w:t>
            </w:r>
          </w:p>
          <w:p w14:paraId="17E46974" w14:textId="77777777" w:rsidR="00337175" w:rsidRPr="00337175" w:rsidRDefault="00337175" w:rsidP="00337175">
            <w:pPr>
              <w:spacing w:after="0" w:line="240" w:lineRule="auto"/>
              <w:ind w:firstLine="567"/>
              <w:jc w:val="both"/>
            </w:pPr>
          </w:p>
        </w:tc>
      </w:tr>
    </w:tbl>
    <w:p w14:paraId="4A775853" w14:textId="77777777" w:rsidR="00337175" w:rsidRPr="00337175" w:rsidRDefault="00337175" w:rsidP="00337175">
      <w:pPr>
        <w:spacing w:after="0" w:line="240" w:lineRule="auto"/>
        <w:ind w:firstLine="567"/>
        <w:jc w:val="both"/>
        <w:rPr>
          <w:b/>
        </w:rPr>
      </w:pPr>
      <w:r w:rsidRPr="00337175">
        <w:rPr>
          <w:b/>
        </w:rPr>
        <w:t>2. УСЛОВНО РАЗРЕШЕННЫЕ ВИДЫ И ПАРАМЕТРЫ ИСПОЛЬЗОВАНИЯ ЗЕМЕЛЬНЫХ УЧАСТКОВ И ОБЪЕКТОВ КАПИТАЛЬНОГО СТРОИТЕЛЬСТВА</w:t>
      </w:r>
    </w:p>
    <w:p w14:paraId="5F84345A" w14:textId="77777777" w:rsidR="00337175" w:rsidRPr="00337175" w:rsidRDefault="00337175" w:rsidP="00337175">
      <w:pPr>
        <w:spacing w:after="0" w:line="240" w:lineRule="auto"/>
        <w:ind w:firstLine="567"/>
        <w:jc w:val="both"/>
      </w:pP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407"/>
        <w:gridCol w:w="9"/>
        <w:gridCol w:w="4786"/>
        <w:gridCol w:w="47"/>
        <w:gridCol w:w="6"/>
        <w:gridCol w:w="5082"/>
      </w:tblGrid>
      <w:tr w:rsidR="00337175" w:rsidRPr="00337175" w14:paraId="332FB463" w14:textId="77777777" w:rsidTr="00DE4D9F">
        <w:trPr>
          <w:trHeight w:val="552"/>
          <w:tblHeader/>
        </w:trPr>
        <w:tc>
          <w:tcPr>
            <w:tcW w:w="486" w:type="pct"/>
            <w:vAlign w:val="center"/>
          </w:tcPr>
          <w:p w14:paraId="45D79B34" w14:textId="05EA37CE" w:rsidR="00337175" w:rsidRPr="00337175" w:rsidRDefault="00337175" w:rsidP="008B0DC3">
            <w:pPr>
              <w:spacing w:after="0" w:line="240" w:lineRule="auto"/>
              <w:jc w:val="both"/>
              <w:rPr>
                <w:b/>
              </w:rPr>
            </w:pPr>
            <w:r w:rsidRPr="00337175">
              <w:rPr>
                <w:b/>
              </w:rPr>
              <w:t>Код вида</w:t>
            </w:r>
            <w:r w:rsidR="008B0DC3">
              <w:rPr>
                <w:b/>
              </w:rPr>
              <w:t xml:space="preserve"> </w:t>
            </w:r>
            <w:r w:rsidRPr="00337175">
              <w:rPr>
                <w:b/>
              </w:rPr>
              <w:t>разрешенного использования</w:t>
            </w:r>
          </w:p>
        </w:tc>
        <w:tc>
          <w:tcPr>
            <w:tcW w:w="1153" w:type="pct"/>
            <w:vAlign w:val="center"/>
          </w:tcPr>
          <w:p w14:paraId="7B69F0BB" w14:textId="77777777" w:rsidR="00337175" w:rsidRPr="00337175" w:rsidRDefault="00337175" w:rsidP="008B0DC3">
            <w:pPr>
              <w:spacing w:after="0" w:line="240" w:lineRule="auto"/>
              <w:jc w:val="both"/>
              <w:rPr>
                <w:b/>
              </w:rPr>
            </w:pPr>
            <w:r w:rsidRPr="00337175">
              <w:rPr>
                <w:b/>
              </w:rPr>
              <w:t>НАИМЕНОВАНИЕ ВИДА РАЗРЕШЕННОГО ИСПОЛЬЗОВАНИЯ ЗЕМЕЛЬНОГО УЧАСТКА</w:t>
            </w:r>
          </w:p>
        </w:tc>
        <w:tc>
          <w:tcPr>
            <w:tcW w:w="1639" w:type="pct"/>
            <w:gridSpan w:val="3"/>
            <w:vAlign w:val="center"/>
          </w:tcPr>
          <w:p w14:paraId="2A4523C8" w14:textId="77777777" w:rsidR="00337175" w:rsidRPr="00337175" w:rsidRDefault="00337175" w:rsidP="008B0DC3">
            <w:pPr>
              <w:spacing w:after="0" w:line="240" w:lineRule="auto"/>
              <w:jc w:val="both"/>
              <w:rPr>
                <w:b/>
              </w:rPr>
            </w:pPr>
            <w:r w:rsidRPr="00337175">
              <w:rPr>
                <w:b/>
              </w:rPr>
              <w:t>ОПИСАНИЕ ВИДА РАЗРЕШЕННОГО ИСПОЛЬЗОВАНИЯ ЗЕМЕЛЬНОГО УЧАСТКА</w:t>
            </w:r>
          </w:p>
        </w:tc>
        <w:tc>
          <w:tcPr>
            <w:tcW w:w="1722" w:type="pct"/>
            <w:gridSpan w:val="2"/>
            <w:vAlign w:val="center"/>
          </w:tcPr>
          <w:p w14:paraId="397A6E39" w14:textId="77777777" w:rsidR="00337175" w:rsidRPr="00337175" w:rsidRDefault="00337175" w:rsidP="008B0DC3">
            <w:pPr>
              <w:spacing w:after="0" w:line="240" w:lineRule="auto"/>
              <w:jc w:val="both"/>
              <w:rPr>
                <w:b/>
              </w:rPr>
            </w:pPr>
            <w:r w:rsidRPr="00337175">
              <w:rPr>
                <w:b/>
              </w:rPr>
              <w:t>ПРЕДЕЛЬНЫЕ РАЗМЕРЫ ЗЕМЕЛЬНЫХУЧАСТКОВ И ПРЕДЕЛЬНЫЕ ПАРАМЕТРЫ</w:t>
            </w:r>
          </w:p>
          <w:p w14:paraId="28E34DE3" w14:textId="77777777" w:rsidR="00337175" w:rsidRPr="00337175" w:rsidRDefault="00337175" w:rsidP="008B0DC3">
            <w:pPr>
              <w:spacing w:after="0" w:line="240" w:lineRule="auto"/>
              <w:jc w:val="both"/>
              <w:rPr>
                <w:b/>
              </w:rPr>
            </w:pPr>
            <w:r w:rsidRPr="00337175">
              <w:rPr>
                <w:b/>
              </w:rPr>
              <w:t>РАЗРЕШЕННОГО СТРОИТЕЛЬСТВА ОКС</w:t>
            </w:r>
          </w:p>
        </w:tc>
      </w:tr>
      <w:tr w:rsidR="00337175" w:rsidRPr="00337175" w14:paraId="65061D3A" w14:textId="77777777" w:rsidTr="00DE4D9F">
        <w:trPr>
          <w:trHeight w:val="640"/>
        </w:trPr>
        <w:tc>
          <w:tcPr>
            <w:tcW w:w="486" w:type="pct"/>
          </w:tcPr>
          <w:p w14:paraId="48281946" w14:textId="77777777" w:rsidR="00337175" w:rsidRPr="00337175" w:rsidRDefault="00337175" w:rsidP="00337175">
            <w:pPr>
              <w:spacing w:after="0" w:line="240" w:lineRule="auto"/>
              <w:ind w:firstLine="567"/>
              <w:jc w:val="both"/>
              <w:rPr>
                <w:b/>
              </w:rPr>
            </w:pPr>
            <w:r w:rsidRPr="00337175">
              <w:rPr>
                <w:b/>
              </w:rPr>
              <w:t>2.1</w:t>
            </w:r>
          </w:p>
        </w:tc>
        <w:tc>
          <w:tcPr>
            <w:tcW w:w="1156" w:type="pct"/>
            <w:gridSpan w:val="2"/>
            <w:tcBorders>
              <w:top w:val="single" w:sz="4" w:space="0" w:color="auto"/>
              <w:bottom w:val="single" w:sz="4" w:space="0" w:color="auto"/>
              <w:right w:val="single" w:sz="4" w:space="0" w:color="auto"/>
            </w:tcBorders>
          </w:tcPr>
          <w:p w14:paraId="455E6E11" w14:textId="77777777" w:rsidR="00337175" w:rsidRPr="00337175" w:rsidRDefault="00337175" w:rsidP="00337175">
            <w:pPr>
              <w:spacing w:after="0" w:line="240" w:lineRule="auto"/>
              <w:ind w:firstLine="567"/>
              <w:jc w:val="both"/>
            </w:pPr>
            <w:r w:rsidRPr="00337175">
              <w:t xml:space="preserve">Для индивидуального жилищного строительства </w:t>
            </w:r>
          </w:p>
        </w:tc>
        <w:tc>
          <w:tcPr>
            <w:tcW w:w="1638" w:type="pct"/>
            <w:gridSpan w:val="3"/>
            <w:tcBorders>
              <w:top w:val="single" w:sz="4" w:space="0" w:color="auto"/>
              <w:left w:val="single" w:sz="4" w:space="0" w:color="auto"/>
              <w:bottom w:val="single" w:sz="4" w:space="0" w:color="auto"/>
              <w:right w:val="single" w:sz="4" w:space="0" w:color="auto"/>
            </w:tcBorders>
          </w:tcPr>
          <w:p w14:paraId="52B161A2" w14:textId="77777777" w:rsidR="00337175" w:rsidRPr="00337175" w:rsidRDefault="00337175" w:rsidP="00337175">
            <w:pPr>
              <w:spacing w:after="0" w:line="240" w:lineRule="auto"/>
              <w:ind w:firstLine="567"/>
              <w:jc w:val="both"/>
            </w:pPr>
            <w:r w:rsidRPr="00337175">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79FB6D6C" w14:textId="77777777" w:rsidR="00337175" w:rsidRPr="00337175" w:rsidRDefault="00337175" w:rsidP="00337175">
            <w:pPr>
              <w:spacing w:after="0" w:line="240" w:lineRule="auto"/>
              <w:ind w:firstLine="567"/>
              <w:jc w:val="both"/>
            </w:pPr>
            <w:r w:rsidRPr="00337175">
              <w:t>выращивание сельскохозяйственных культур;</w:t>
            </w:r>
          </w:p>
          <w:p w14:paraId="3DA1C5D1" w14:textId="77777777" w:rsidR="00337175" w:rsidRPr="00337175" w:rsidRDefault="00337175" w:rsidP="00337175">
            <w:pPr>
              <w:spacing w:after="0" w:line="240" w:lineRule="auto"/>
              <w:ind w:firstLine="567"/>
              <w:jc w:val="both"/>
            </w:pPr>
            <w:r w:rsidRPr="00337175">
              <w:t>размещение гаражей для собственных нужд и хозяйственных построек</w:t>
            </w:r>
          </w:p>
          <w:p w14:paraId="022EA6E4" w14:textId="77777777" w:rsidR="00337175" w:rsidRPr="00337175" w:rsidRDefault="00337175" w:rsidP="00337175">
            <w:pPr>
              <w:spacing w:after="0" w:line="240" w:lineRule="auto"/>
              <w:ind w:firstLine="567"/>
              <w:jc w:val="both"/>
            </w:pPr>
          </w:p>
        </w:tc>
        <w:tc>
          <w:tcPr>
            <w:tcW w:w="1720" w:type="pct"/>
          </w:tcPr>
          <w:p w14:paraId="52C522A3" w14:textId="77777777" w:rsidR="00337175" w:rsidRPr="00337175" w:rsidRDefault="00337175" w:rsidP="00337175">
            <w:pPr>
              <w:spacing w:after="0" w:line="240" w:lineRule="auto"/>
              <w:ind w:firstLine="567"/>
              <w:jc w:val="both"/>
              <w:rPr>
                <w:rFonts w:cs="Times New Roman"/>
                <w:bCs/>
              </w:rPr>
            </w:pPr>
            <w:r w:rsidRPr="00337175">
              <w:rPr>
                <w:rFonts w:cs="Times New Roman"/>
                <w:bCs/>
              </w:rPr>
              <w:t>Исключительно для реконструкции существующих жилых объектов, без увеличения их фактической (существую-щей) этажности.</w:t>
            </w:r>
          </w:p>
          <w:p w14:paraId="6FCEAEB1" w14:textId="77777777" w:rsidR="00337175" w:rsidRPr="00337175" w:rsidRDefault="00337175" w:rsidP="00337175">
            <w:pPr>
              <w:spacing w:after="0" w:line="240" w:lineRule="auto"/>
              <w:ind w:firstLine="567"/>
              <w:jc w:val="both"/>
            </w:pPr>
            <w:r w:rsidRPr="00337175">
              <w:t xml:space="preserve">- минимальная/максимальная площадь земельных участков   – </w:t>
            </w:r>
            <w:r w:rsidRPr="00337175">
              <w:rPr>
                <w:b/>
              </w:rPr>
              <w:t>400 /2000</w:t>
            </w:r>
            <w:r w:rsidRPr="00337175">
              <w:t xml:space="preserve"> кв. м;</w:t>
            </w:r>
          </w:p>
          <w:p w14:paraId="6710A739" w14:textId="77777777" w:rsidR="00337175" w:rsidRPr="00337175" w:rsidRDefault="00337175" w:rsidP="00337175">
            <w:pPr>
              <w:spacing w:after="0" w:line="240" w:lineRule="auto"/>
              <w:ind w:firstLine="567"/>
              <w:jc w:val="both"/>
              <w:rPr>
                <w:b/>
                <w:bCs/>
              </w:rPr>
            </w:pPr>
            <w:r w:rsidRPr="00337175">
              <w:t xml:space="preserve">- предельный коэффициент плотности жилой застройки </w:t>
            </w:r>
            <w:r w:rsidRPr="00337175">
              <w:rPr>
                <w:b/>
                <w:bCs/>
              </w:rPr>
              <w:t>– 0,7;</w:t>
            </w:r>
          </w:p>
          <w:p w14:paraId="04EC1758" w14:textId="77777777" w:rsidR="00337175" w:rsidRPr="00337175" w:rsidRDefault="00337175" w:rsidP="00337175">
            <w:pPr>
              <w:spacing w:after="0" w:line="240" w:lineRule="auto"/>
              <w:ind w:firstLine="567"/>
              <w:jc w:val="both"/>
            </w:pPr>
            <w:r w:rsidRPr="00337175">
              <w:t xml:space="preserve"> - минимальная ширина земельных участков вдоль фронта улицы (проезда) – </w:t>
            </w:r>
            <w:r w:rsidRPr="00337175">
              <w:rPr>
                <w:b/>
              </w:rPr>
              <w:t>12 м</w:t>
            </w:r>
            <w:r w:rsidRPr="00337175">
              <w:t>;</w:t>
            </w:r>
          </w:p>
          <w:p w14:paraId="70483214" w14:textId="77777777" w:rsidR="00337175" w:rsidRPr="00337175" w:rsidRDefault="00337175" w:rsidP="00337175">
            <w:pPr>
              <w:spacing w:after="0" w:line="240" w:lineRule="auto"/>
              <w:ind w:firstLine="567"/>
              <w:jc w:val="both"/>
            </w:pPr>
            <w:r w:rsidRPr="00337175">
              <w:t xml:space="preserve">-максимальное количество надземных этажей объектов капитального строительства – </w:t>
            </w:r>
            <w:r w:rsidRPr="00337175">
              <w:rPr>
                <w:b/>
              </w:rPr>
              <w:t>3 этажа</w:t>
            </w:r>
            <w:r w:rsidRPr="00337175">
              <w:t xml:space="preserve"> (или 2 этажа с возможностью использования мансардного этажа);</w:t>
            </w:r>
          </w:p>
          <w:p w14:paraId="1CB6226D" w14:textId="77777777" w:rsidR="00337175" w:rsidRPr="00337175" w:rsidRDefault="00337175" w:rsidP="00337175">
            <w:pPr>
              <w:spacing w:after="0" w:line="240" w:lineRule="auto"/>
              <w:ind w:firstLine="567"/>
              <w:jc w:val="both"/>
            </w:pPr>
            <w:r w:rsidRPr="00337175">
              <w:t xml:space="preserve">- максимальная высота объектов капитального строительства от уровня земли до верха перекрытия последнего этажа (или конька кровли) - </w:t>
            </w:r>
            <w:r w:rsidRPr="00337175">
              <w:rPr>
                <w:b/>
              </w:rPr>
              <w:t>12 м</w:t>
            </w:r>
            <w:r w:rsidRPr="00337175">
              <w:t xml:space="preserve">; </w:t>
            </w:r>
          </w:p>
          <w:p w14:paraId="12537E80" w14:textId="77777777" w:rsidR="00337175" w:rsidRPr="00337175" w:rsidRDefault="00337175" w:rsidP="00337175">
            <w:pPr>
              <w:spacing w:after="0" w:line="240" w:lineRule="auto"/>
              <w:ind w:firstLine="567"/>
              <w:jc w:val="both"/>
            </w:pPr>
            <w:r w:rsidRPr="00337175">
              <w:t xml:space="preserve">- максимальный процент застройки в границах земельного участка – </w:t>
            </w:r>
            <w:r w:rsidRPr="00337175">
              <w:rPr>
                <w:b/>
              </w:rPr>
              <w:t xml:space="preserve">30%, </w:t>
            </w:r>
            <w:r w:rsidRPr="00337175">
              <w:rPr>
                <w:bCs/>
              </w:rPr>
              <w:t>процент застройки</w:t>
            </w:r>
            <w:r w:rsidRPr="00337175">
              <w:t xml:space="preserve"> подземной части не регламентируется;</w:t>
            </w:r>
          </w:p>
          <w:p w14:paraId="2828B23E" w14:textId="77777777" w:rsidR="00337175" w:rsidRPr="00337175" w:rsidRDefault="00337175" w:rsidP="00337175">
            <w:pPr>
              <w:spacing w:after="0" w:line="240" w:lineRule="auto"/>
              <w:ind w:firstLine="567"/>
              <w:jc w:val="both"/>
            </w:pPr>
            <w:r w:rsidRPr="00337175">
              <w:t>Минимальные отступы от границы смежного земельного участка до:</w:t>
            </w:r>
          </w:p>
          <w:p w14:paraId="3C4AC1C6" w14:textId="77777777" w:rsidR="00337175" w:rsidRPr="00337175" w:rsidRDefault="00337175" w:rsidP="00337175">
            <w:pPr>
              <w:spacing w:after="0" w:line="240" w:lineRule="auto"/>
              <w:ind w:firstLine="567"/>
              <w:jc w:val="both"/>
              <w:rPr>
                <w:b/>
              </w:rPr>
            </w:pPr>
            <w:r w:rsidRPr="00337175">
              <w:t xml:space="preserve"> - жилых зданий - </w:t>
            </w:r>
            <w:r w:rsidRPr="00337175">
              <w:rPr>
                <w:b/>
              </w:rPr>
              <w:t>3 м;</w:t>
            </w:r>
          </w:p>
          <w:p w14:paraId="1AF8AD30" w14:textId="77777777" w:rsidR="00337175" w:rsidRPr="00337175" w:rsidRDefault="00337175" w:rsidP="00337175">
            <w:pPr>
              <w:spacing w:after="0" w:line="240" w:lineRule="auto"/>
              <w:ind w:firstLine="567"/>
              <w:jc w:val="both"/>
              <w:rPr>
                <w:b/>
              </w:rPr>
            </w:pPr>
            <w:r w:rsidRPr="00337175">
              <w:rPr>
                <w:b/>
              </w:rPr>
              <w:t>-</w:t>
            </w:r>
            <w:r w:rsidRPr="00337175">
              <w:t xml:space="preserve"> хозяйственных построек- </w:t>
            </w:r>
            <w:r w:rsidRPr="00337175">
              <w:rPr>
                <w:b/>
              </w:rPr>
              <w:t>1 м;</w:t>
            </w:r>
          </w:p>
          <w:p w14:paraId="5118BF43" w14:textId="77777777" w:rsidR="00337175" w:rsidRPr="00337175" w:rsidRDefault="00337175" w:rsidP="00337175">
            <w:pPr>
              <w:spacing w:after="0" w:line="240" w:lineRule="auto"/>
              <w:ind w:firstLine="567"/>
              <w:jc w:val="both"/>
            </w:pPr>
            <w:r w:rsidRPr="00337175">
              <w:t xml:space="preserve">- построек для содержания скота и птицы – </w:t>
            </w:r>
            <w:r w:rsidRPr="00337175">
              <w:rPr>
                <w:b/>
              </w:rPr>
              <w:t>4 м.</w:t>
            </w:r>
          </w:p>
          <w:p w14:paraId="3D6E495A" w14:textId="77777777" w:rsidR="00337175" w:rsidRPr="00337175" w:rsidRDefault="00337175" w:rsidP="00337175">
            <w:pPr>
              <w:spacing w:after="0" w:line="240" w:lineRule="auto"/>
              <w:ind w:firstLine="567"/>
              <w:jc w:val="both"/>
            </w:pPr>
            <w:r w:rsidRPr="00337175">
              <w:t xml:space="preserve">В сложившейся застройке, при ширине земельного участка </w:t>
            </w:r>
            <w:r w:rsidRPr="00337175">
              <w:rPr>
                <w:b/>
              </w:rPr>
              <w:t>12</w:t>
            </w:r>
            <w:r w:rsidRPr="00337175">
              <w:t xml:space="preserve"> и менее метров, для строительства жилого дома минимальный отступ от границы соседнего участка составляет:</w:t>
            </w:r>
          </w:p>
          <w:p w14:paraId="4B00DDA2" w14:textId="77777777" w:rsidR="00337175" w:rsidRPr="00337175" w:rsidRDefault="00337175" w:rsidP="00337175">
            <w:pPr>
              <w:spacing w:after="0" w:line="240" w:lineRule="auto"/>
              <w:ind w:firstLine="567"/>
              <w:jc w:val="both"/>
            </w:pPr>
            <w:r w:rsidRPr="00337175">
              <w:t>- для одноэтажного – 1 м.;</w:t>
            </w:r>
          </w:p>
          <w:p w14:paraId="7B4364D1" w14:textId="77777777" w:rsidR="00337175" w:rsidRPr="00337175" w:rsidRDefault="00337175" w:rsidP="00337175">
            <w:pPr>
              <w:spacing w:after="0" w:line="240" w:lineRule="auto"/>
              <w:ind w:firstLine="567"/>
              <w:jc w:val="both"/>
            </w:pPr>
            <w:r w:rsidRPr="00337175">
              <w:t>- для двухэтажного – 1,5 м.;</w:t>
            </w:r>
          </w:p>
          <w:p w14:paraId="637FA561" w14:textId="77777777" w:rsidR="00337175" w:rsidRPr="00337175" w:rsidRDefault="00337175" w:rsidP="00337175">
            <w:pPr>
              <w:spacing w:after="0" w:line="240" w:lineRule="auto"/>
              <w:ind w:firstLine="567"/>
              <w:jc w:val="both"/>
            </w:pPr>
            <w:r w:rsidRPr="00337175">
              <w:t>- для трехэтажного – 2 м., при условии, что расстояние до расположенного на соседнем земельном участке жилого дома не менее 5 м.</w:t>
            </w:r>
          </w:p>
          <w:p w14:paraId="32F85308" w14:textId="77777777" w:rsidR="00337175" w:rsidRPr="00337175" w:rsidRDefault="00337175" w:rsidP="00337175">
            <w:pPr>
              <w:spacing w:after="0" w:line="240" w:lineRule="auto"/>
              <w:ind w:firstLine="567"/>
              <w:jc w:val="both"/>
            </w:pPr>
            <w:r w:rsidRPr="00337175">
              <w:t xml:space="preserve">Минимальный отступ строений от красной линии улиц не менее чем на - </w:t>
            </w:r>
            <w:r w:rsidRPr="00337175">
              <w:rPr>
                <w:b/>
              </w:rPr>
              <w:t>5 м</w:t>
            </w:r>
            <w:r w:rsidRPr="00337175">
              <w:t xml:space="preserve">, от красной линии проездов не менее чем на </w:t>
            </w:r>
            <w:r w:rsidRPr="00337175">
              <w:rPr>
                <w:b/>
              </w:rPr>
              <w:t>3 м</w:t>
            </w:r>
            <w:r w:rsidRPr="00337175">
              <w:t>.</w:t>
            </w:r>
          </w:p>
          <w:p w14:paraId="7B9616BF" w14:textId="77777777" w:rsidR="00337175" w:rsidRPr="00337175" w:rsidRDefault="00337175" w:rsidP="00337175">
            <w:pPr>
              <w:spacing w:after="0" w:line="240" w:lineRule="auto"/>
              <w:ind w:firstLine="567"/>
              <w:jc w:val="both"/>
            </w:pPr>
            <w:r w:rsidRPr="00337175">
              <w:t xml:space="preserve">Максимальное количество этажей для гаражей и подсобных сооружений (хозяйственных построек) – до </w:t>
            </w:r>
            <w:r w:rsidRPr="00337175">
              <w:rPr>
                <w:b/>
              </w:rPr>
              <w:t>2</w:t>
            </w:r>
            <w:r w:rsidRPr="00337175">
              <w:t xml:space="preserve"> этажей.</w:t>
            </w:r>
          </w:p>
          <w:p w14:paraId="47F38A1C" w14:textId="77777777" w:rsidR="00337175" w:rsidRPr="00337175" w:rsidRDefault="00337175" w:rsidP="00337175">
            <w:pPr>
              <w:spacing w:after="0" w:line="240" w:lineRule="auto"/>
              <w:ind w:firstLine="567"/>
              <w:jc w:val="both"/>
            </w:pPr>
            <w:r w:rsidRPr="00337175">
              <w:t xml:space="preserve">Максимальная высота гаражей и подсобных сооружений (хозяйственных построек) от уровня земли до верха конька кровли - </w:t>
            </w:r>
            <w:r w:rsidRPr="00337175">
              <w:rPr>
                <w:b/>
              </w:rPr>
              <w:t xml:space="preserve">6 </w:t>
            </w:r>
            <w:r w:rsidRPr="00337175">
              <w:t xml:space="preserve">метров, высота помещения не менее </w:t>
            </w:r>
            <w:r w:rsidRPr="00337175">
              <w:rPr>
                <w:b/>
              </w:rPr>
              <w:t>2,4 м</w:t>
            </w:r>
            <w:r w:rsidRPr="00337175">
              <w:t>.</w:t>
            </w:r>
          </w:p>
        </w:tc>
      </w:tr>
      <w:tr w:rsidR="00337175" w:rsidRPr="00337175" w14:paraId="70E7DDFA" w14:textId="77777777" w:rsidTr="00DE4D9F">
        <w:trPr>
          <w:trHeight w:val="640"/>
        </w:trPr>
        <w:tc>
          <w:tcPr>
            <w:tcW w:w="486" w:type="pct"/>
          </w:tcPr>
          <w:p w14:paraId="369C17BB" w14:textId="77777777" w:rsidR="00337175" w:rsidRPr="00337175" w:rsidRDefault="00337175" w:rsidP="00337175">
            <w:pPr>
              <w:spacing w:after="0" w:line="240" w:lineRule="auto"/>
              <w:ind w:firstLine="567"/>
              <w:jc w:val="both"/>
              <w:rPr>
                <w:b/>
              </w:rPr>
            </w:pPr>
            <w:r w:rsidRPr="00337175">
              <w:rPr>
                <w:b/>
              </w:rPr>
              <w:t>2.1.1</w:t>
            </w:r>
          </w:p>
        </w:tc>
        <w:tc>
          <w:tcPr>
            <w:tcW w:w="1156" w:type="pct"/>
            <w:gridSpan w:val="2"/>
            <w:tcBorders>
              <w:top w:val="single" w:sz="4" w:space="0" w:color="auto"/>
              <w:bottom w:val="single" w:sz="4" w:space="0" w:color="auto"/>
              <w:right w:val="single" w:sz="4" w:space="0" w:color="auto"/>
            </w:tcBorders>
          </w:tcPr>
          <w:p w14:paraId="1D473CB9" w14:textId="77777777" w:rsidR="00337175" w:rsidRPr="00337175" w:rsidRDefault="00337175" w:rsidP="00337175">
            <w:pPr>
              <w:spacing w:after="0" w:line="240" w:lineRule="auto"/>
              <w:ind w:firstLine="567"/>
              <w:jc w:val="both"/>
            </w:pPr>
            <w:r w:rsidRPr="00337175">
              <w:t>Малоэтажная многоквартирная жилая застройка</w:t>
            </w:r>
          </w:p>
        </w:tc>
        <w:tc>
          <w:tcPr>
            <w:tcW w:w="1638" w:type="pct"/>
            <w:gridSpan w:val="3"/>
            <w:tcBorders>
              <w:top w:val="single" w:sz="4" w:space="0" w:color="auto"/>
              <w:left w:val="single" w:sz="4" w:space="0" w:color="auto"/>
              <w:bottom w:val="single" w:sz="4" w:space="0" w:color="auto"/>
              <w:right w:val="single" w:sz="4" w:space="0" w:color="auto"/>
            </w:tcBorders>
          </w:tcPr>
          <w:p w14:paraId="50F14C3D" w14:textId="77777777" w:rsidR="00337175" w:rsidRPr="00337175" w:rsidRDefault="00337175" w:rsidP="00337175">
            <w:pPr>
              <w:spacing w:after="0" w:line="240" w:lineRule="auto"/>
              <w:ind w:firstLine="567"/>
              <w:jc w:val="both"/>
            </w:pPr>
            <w:r w:rsidRPr="00337175">
              <w:t>Размещение малоэтажных многоквартирных домов (многоквартирные дома высотой до 4 этажей, включая мансардный);</w:t>
            </w:r>
          </w:p>
          <w:p w14:paraId="5406A17E" w14:textId="77777777" w:rsidR="00337175" w:rsidRPr="00337175" w:rsidRDefault="00337175" w:rsidP="00337175">
            <w:pPr>
              <w:spacing w:after="0" w:line="240" w:lineRule="auto"/>
              <w:ind w:firstLine="567"/>
              <w:jc w:val="both"/>
            </w:pPr>
            <w:r w:rsidRPr="00337175">
              <w:t>обустройство спортивных и детских площадок, площадок для отдыха;</w:t>
            </w:r>
          </w:p>
          <w:p w14:paraId="1D6E36BE" w14:textId="77777777" w:rsidR="00337175" w:rsidRPr="00337175" w:rsidRDefault="00337175" w:rsidP="00337175">
            <w:pPr>
              <w:spacing w:after="0" w:line="240" w:lineRule="auto"/>
              <w:ind w:firstLine="567"/>
              <w:jc w:val="both"/>
            </w:pPr>
            <w:r w:rsidRPr="00337175">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1720" w:type="pct"/>
          </w:tcPr>
          <w:p w14:paraId="2836D3F1" w14:textId="77777777" w:rsidR="00337175" w:rsidRPr="008B0DC3" w:rsidRDefault="00337175" w:rsidP="00337175">
            <w:pPr>
              <w:spacing w:after="0" w:line="240" w:lineRule="auto"/>
              <w:ind w:firstLine="567"/>
              <w:jc w:val="both"/>
              <w:rPr>
                <w:rFonts w:cs="Times New Roman"/>
                <w:bCs/>
              </w:rPr>
            </w:pPr>
            <w:r w:rsidRPr="008B0DC3">
              <w:rPr>
                <w:rFonts w:cs="Times New Roman"/>
                <w:bCs/>
              </w:rPr>
              <w:t>Исключительно для реконструкции существующих жилых объектов, без увеличения их фактической (существую-щей) этажности.</w:t>
            </w:r>
          </w:p>
          <w:p w14:paraId="5A6D91E0" w14:textId="77777777" w:rsidR="00337175" w:rsidRPr="00337175" w:rsidRDefault="00337175" w:rsidP="00337175">
            <w:pPr>
              <w:spacing w:after="0" w:line="240" w:lineRule="auto"/>
              <w:ind w:firstLine="567"/>
              <w:jc w:val="both"/>
            </w:pPr>
            <w:r w:rsidRPr="00337175">
              <w:t xml:space="preserve">- минимальная/максимальная площадь земельных участков – </w:t>
            </w:r>
            <w:r w:rsidRPr="00337175">
              <w:rPr>
                <w:b/>
              </w:rPr>
              <w:t>1000</w:t>
            </w:r>
            <w:r w:rsidRPr="00337175">
              <w:t>кв.м./</w:t>
            </w:r>
            <w:r w:rsidRPr="00337175">
              <w:rPr>
                <w:b/>
                <w:bCs/>
              </w:rPr>
              <w:t xml:space="preserve"> не подлежит установлению</w:t>
            </w:r>
            <w:r w:rsidRPr="00337175">
              <w:t>;</w:t>
            </w:r>
          </w:p>
          <w:p w14:paraId="38822999" w14:textId="77777777" w:rsidR="00337175" w:rsidRPr="00337175" w:rsidRDefault="00337175" w:rsidP="00337175">
            <w:pPr>
              <w:spacing w:after="0" w:line="240" w:lineRule="auto"/>
              <w:ind w:firstLine="567"/>
              <w:jc w:val="both"/>
              <w:rPr>
                <w:b/>
                <w:bCs/>
              </w:rPr>
            </w:pPr>
            <w:r w:rsidRPr="00337175">
              <w:t xml:space="preserve">- предельный коэффициент плотности жилой застройки </w:t>
            </w:r>
            <w:r w:rsidRPr="00337175">
              <w:rPr>
                <w:b/>
                <w:bCs/>
              </w:rPr>
              <w:t>– 0,5;</w:t>
            </w:r>
          </w:p>
          <w:p w14:paraId="7482A9A5" w14:textId="77777777" w:rsidR="00337175" w:rsidRPr="00337175" w:rsidRDefault="00337175" w:rsidP="00337175">
            <w:pPr>
              <w:spacing w:after="0" w:line="240" w:lineRule="auto"/>
              <w:ind w:firstLine="567"/>
              <w:jc w:val="both"/>
              <w:rPr>
                <w:b/>
              </w:rPr>
            </w:pPr>
            <w:r w:rsidRPr="00337175">
              <w:t xml:space="preserve"> - максимальное количество этажей  – не более </w:t>
            </w:r>
            <w:r w:rsidRPr="00337175">
              <w:rPr>
                <w:b/>
              </w:rPr>
              <w:t xml:space="preserve">4 этажа </w:t>
            </w:r>
            <w:r w:rsidRPr="00337175">
              <w:t>(включая мансардный этаж)</w:t>
            </w:r>
            <w:r w:rsidRPr="00337175">
              <w:rPr>
                <w:b/>
              </w:rPr>
              <w:t>;</w:t>
            </w:r>
          </w:p>
          <w:p w14:paraId="53B321B1" w14:textId="77777777" w:rsidR="00337175" w:rsidRPr="00337175" w:rsidRDefault="00337175" w:rsidP="00337175">
            <w:pPr>
              <w:spacing w:after="0" w:line="240" w:lineRule="auto"/>
              <w:ind w:firstLine="567"/>
              <w:jc w:val="both"/>
            </w:pPr>
            <w:r w:rsidRPr="00337175">
              <w:rPr>
                <w:b/>
              </w:rPr>
              <w:t xml:space="preserve">- </w:t>
            </w:r>
            <w:r w:rsidRPr="00337175">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37175">
              <w:rPr>
                <w:b/>
              </w:rPr>
              <w:t>12 м;</w:t>
            </w:r>
            <w:r w:rsidRPr="00337175">
              <w:t xml:space="preserve"> </w:t>
            </w:r>
          </w:p>
          <w:p w14:paraId="1A205BCB" w14:textId="77777777" w:rsidR="00337175" w:rsidRPr="00337175" w:rsidRDefault="00337175" w:rsidP="00337175">
            <w:pPr>
              <w:spacing w:after="0" w:line="240" w:lineRule="auto"/>
              <w:ind w:firstLine="567"/>
              <w:jc w:val="both"/>
            </w:pPr>
            <w:r w:rsidRPr="00337175">
              <w:t xml:space="preserve">- минимальная ширина земельных участков вдоль фронта улицы (проезда) – </w:t>
            </w:r>
            <w:r w:rsidRPr="00337175">
              <w:rPr>
                <w:b/>
              </w:rPr>
              <w:t>12 м</w:t>
            </w:r>
            <w:r w:rsidRPr="00337175">
              <w:t xml:space="preserve">; </w:t>
            </w:r>
          </w:p>
          <w:p w14:paraId="666E4213" w14:textId="77777777" w:rsidR="00337175" w:rsidRPr="00337175" w:rsidRDefault="00337175" w:rsidP="00337175">
            <w:pPr>
              <w:spacing w:after="0" w:line="240" w:lineRule="auto"/>
              <w:ind w:firstLine="567"/>
              <w:jc w:val="both"/>
            </w:pPr>
            <w:r w:rsidRPr="00337175">
              <w:t xml:space="preserve">- минимальные отступы от границ земельных участков - </w:t>
            </w:r>
            <w:r w:rsidRPr="00337175">
              <w:rPr>
                <w:b/>
              </w:rPr>
              <w:t>3 м</w:t>
            </w:r>
            <w:r w:rsidRPr="00337175">
              <w:t>;</w:t>
            </w:r>
          </w:p>
          <w:p w14:paraId="2EE9D01C" w14:textId="77777777" w:rsidR="00337175" w:rsidRPr="00337175" w:rsidRDefault="00337175" w:rsidP="00337175">
            <w:pPr>
              <w:spacing w:after="0" w:line="240" w:lineRule="auto"/>
              <w:ind w:firstLine="567"/>
              <w:jc w:val="both"/>
            </w:pPr>
            <w:r w:rsidRPr="00337175">
              <w:t xml:space="preserve">- минимальный отступ строений от красной линии улиц не менее чем на - </w:t>
            </w:r>
            <w:r w:rsidRPr="00337175">
              <w:rPr>
                <w:b/>
              </w:rPr>
              <w:t>5 м</w:t>
            </w:r>
            <w:r w:rsidRPr="00337175">
              <w:t xml:space="preserve">, от красной линии проездов не менее чем на </w:t>
            </w:r>
            <w:r w:rsidRPr="00337175">
              <w:rPr>
                <w:b/>
              </w:rPr>
              <w:t>3 м;</w:t>
            </w:r>
          </w:p>
          <w:p w14:paraId="5AE189A7" w14:textId="77777777" w:rsidR="00337175" w:rsidRPr="00337175" w:rsidRDefault="00337175" w:rsidP="00337175">
            <w:pPr>
              <w:spacing w:after="0" w:line="240" w:lineRule="auto"/>
              <w:ind w:firstLine="567"/>
              <w:jc w:val="both"/>
            </w:pPr>
            <w:r w:rsidRPr="00337175">
              <w:t xml:space="preserve">- максимальный процент застройки в границах земельного участка – </w:t>
            </w:r>
            <w:r w:rsidRPr="00337175">
              <w:rPr>
                <w:b/>
              </w:rPr>
              <w:t xml:space="preserve">40%, </w:t>
            </w:r>
            <w:r w:rsidRPr="00337175">
              <w:rPr>
                <w:bCs/>
              </w:rPr>
              <w:t>процент застройки</w:t>
            </w:r>
            <w:r w:rsidRPr="00337175">
              <w:t xml:space="preserve"> подземной части не регламентируется;</w:t>
            </w:r>
          </w:p>
          <w:p w14:paraId="196AB073" w14:textId="77777777" w:rsidR="00337175" w:rsidRPr="00337175" w:rsidRDefault="00337175" w:rsidP="00337175">
            <w:pPr>
              <w:spacing w:after="0" w:line="240" w:lineRule="auto"/>
              <w:ind w:firstLine="567"/>
              <w:jc w:val="both"/>
            </w:pPr>
            <w:r w:rsidRPr="00337175">
              <w:t xml:space="preserve">Минимальный процент озеленения </w:t>
            </w:r>
            <w:r w:rsidRPr="00337175">
              <w:rPr>
                <w:b/>
              </w:rPr>
              <w:t>15%</w:t>
            </w:r>
            <w:r w:rsidRPr="00337175">
              <w:t xml:space="preserve"> от площади земельного участка.</w:t>
            </w:r>
          </w:p>
          <w:p w14:paraId="2CFFEB05" w14:textId="77777777" w:rsidR="00337175" w:rsidRPr="00337175" w:rsidRDefault="00337175" w:rsidP="00337175">
            <w:pPr>
              <w:spacing w:after="0" w:line="240" w:lineRule="auto"/>
              <w:ind w:firstLine="567"/>
              <w:jc w:val="both"/>
              <w:rPr>
                <w:b/>
                <w:bCs/>
                <w:u w:val="single"/>
              </w:rPr>
            </w:pPr>
            <w:r w:rsidRPr="00337175">
              <w:t>На территории малоэтажной жилой застройки следует предусматривать 100-процентную обеспеченность местами для хранения и парковки легковых автомобилей, мотоциклов, мопедов.</w:t>
            </w:r>
          </w:p>
        </w:tc>
      </w:tr>
      <w:tr w:rsidR="00337175" w:rsidRPr="00337175" w14:paraId="39A5BF25" w14:textId="77777777" w:rsidTr="00DE4D9F">
        <w:trPr>
          <w:trHeight w:val="640"/>
        </w:trPr>
        <w:tc>
          <w:tcPr>
            <w:tcW w:w="486" w:type="pct"/>
          </w:tcPr>
          <w:p w14:paraId="0A3BC4BF" w14:textId="77777777" w:rsidR="00337175" w:rsidRPr="00337175" w:rsidRDefault="00337175" w:rsidP="00337175">
            <w:pPr>
              <w:spacing w:after="0" w:line="240" w:lineRule="auto"/>
              <w:ind w:firstLine="567"/>
              <w:jc w:val="both"/>
              <w:rPr>
                <w:b/>
              </w:rPr>
            </w:pPr>
            <w:r w:rsidRPr="00337175">
              <w:rPr>
                <w:b/>
              </w:rPr>
              <w:t>2.3</w:t>
            </w:r>
          </w:p>
        </w:tc>
        <w:tc>
          <w:tcPr>
            <w:tcW w:w="1156" w:type="pct"/>
            <w:gridSpan w:val="2"/>
            <w:tcBorders>
              <w:top w:val="single" w:sz="4" w:space="0" w:color="auto"/>
              <w:bottom w:val="single" w:sz="4" w:space="0" w:color="auto"/>
              <w:right w:val="single" w:sz="4" w:space="0" w:color="auto"/>
            </w:tcBorders>
          </w:tcPr>
          <w:p w14:paraId="31F78FDB" w14:textId="77777777" w:rsidR="00337175" w:rsidRPr="00337175" w:rsidRDefault="00337175" w:rsidP="00337175">
            <w:pPr>
              <w:spacing w:after="0" w:line="240" w:lineRule="auto"/>
              <w:ind w:firstLine="567"/>
              <w:jc w:val="both"/>
            </w:pPr>
            <w:r w:rsidRPr="00337175">
              <w:t>Блокированная жилая застройка</w:t>
            </w:r>
          </w:p>
        </w:tc>
        <w:tc>
          <w:tcPr>
            <w:tcW w:w="1638" w:type="pct"/>
            <w:gridSpan w:val="3"/>
            <w:tcBorders>
              <w:top w:val="single" w:sz="4" w:space="0" w:color="auto"/>
              <w:left w:val="single" w:sz="4" w:space="0" w:color="auto"/>
              <w:bottom w:val="single" w:sz="4" w:space="0" w:color="auto"/>
              <w:right w:val="single" w:sz="4" w:space="0" w:color="auto"/>
            </w:tcBorders>
          </w:tcPr>
          <w:p w14:paraId="01568E71" w14:textId="77777777" w:rsidR="00337175" w:rsidRPr="00337175" w:rsidRDefault="00337175" w:rsidP="00337175">
            <w:pPr>
              <w:spacing w:after="0" w:line="240" w:lineRule="auto"/>
              <w:ind w:firstLine="567"/>
              <w:jc w:val="both"/>
            </w:pPr>
            <w:r w:rsidRPr="00337175">
              <w:t xml:space="preserve">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 </w:t>
            </w:r>
          </w:p>
          <w:p w14:paraId="70A33C45" w14:textId="77777777" w:rsidR="00337175" w:rsidRPr="00337175" w:rsidRDefault="00337175" w:rsidP="00337175">
            <w:pPr>
              <w:spacing w:after="0" w:line="240" w:lineRule="auto"/>
              <w:ind w:firstLine="567"/>
              <w:jc w:val="both"/>
            </w:pPr>
            <w:r w:rsidRPr="00337175">
              <w:t>разведение декоративных и плодовых деревьев, овощных и ягодных культур;</w:t>
            </w:r>
          </w:p>
          <w:p w14:paraId="414C1E40" w14:textId="77777777" w:rsidR="00337175" w:rsidRPr="00337175" w:rsidRDefault="00337175" w:rsidP="00337175">
            <w:pPr>
              <w:spacing w:after="0" w:line="240" w:lineRule="auto"/>
              <w:ind w:firstLine="567"/>
              <w:jc w:val="both"/>
            </w:pPr>
            <w:r w:rsidRPr="00337175">
              <w:t xml:space="preserve"> размещение гаражей для собственных нужд и иных вспомогательных сооружений;</w:t>
            </w:r>
          </w:p>
          <w:p w14:paraId="203153F2" w14:textId="77777777" w:rsidR="00337175" w:rsidRPr="00337175" w:rsidRDefault="00337175" w:rsidP="00337175">
            <w:pPr>
              <w:spacing w:after="0" w:line="240" w:lineRule="auto"/>
              <w:ind w:firstLine="567"/>
              <w:jc w:val="both"/>
            </w:pPr>
            <w:r w:rsidRPr="00337175">
              <w:t xml:space="preserve"> обустройство спортивных и детских площадок, площадок для отдыха</w:t>
            </w:r>
          </w:p>
          <w:p w14:paraId="1F6E2476" w14:textId="77777777" w:rsidR="00337175" w:rsidRPr="00337175" w:rsidRDefault="00337175" w:rsidP="00337175">
            <w:pPr>
              <w:spacing w:after="0" w:line="240" w:lineRule="auto"/>
              <w:ind w:firstLine="567"/>
              <w:jc w:val="both"/>
            </w:pPr>
          </w:p>
        </w:tc>
        <w:tc>
          <w:tcPr>
            <w:tcW w:w="1720" w:type="pct"/>
          </w:tcPr>
          <w:p w14:paraId="5F798986" w14:textId="77777777" w:rsidR="00337175" w:rsidRPr="00DE4D9F" w:rsidRDefault="00337175" w:rsidP="00337175">
            <w:pPr>
              <w:spacing w:after="0" w:line="240" w:lineRule="auto"/>
              <w:ind w:firstLine="567"/>
              <w:jc w:val="both"/>
              <w:rPr>
                <w:rFonts w:cs="Times New Roman"/>
                <w:bCs/>
              </w:rPr>
            </w:pPr>
            <w:r w:rsidRPr="00DE4D9F">
              <w:rPr>
                <w:rFonts w:cs="Times New Roman"/>
                <w:bCs/>
              </w:rPr>
              <w:t>Исключительно для реконструкции существующих жилых объектов, без увеличения их фактической (существую-щей) этажности.</w:t>
            </w:r>
          </w:p>
          <w:p w14:paraId="549DBE88" w14:textId="77777777" w:rsidR="00337175" w:rsidRPr="00337175" w:rsidRDefault="00337175" w:rsidP="00337175">
            <w:pPr>
              <w:spacing w:after="0" w:line="240" w:lineRule="auto"/>
              <w:ind w:firstLine="567"/>
              <w:jc w:val="both"/>
            </w:pPr>
            <w:r w:rsidRPr="00337175">
              <w:t xml:space="preserve">- минимальная/максимальная площадь  земельных участков   </w:t>
            </w:r>
            <w:r w:rsidRPr="00337175">
              <w:rPr>
                <w:b/>
                <w:bCs/>
              </w:rPr>
              <w:t>- 400/8000</w:t>
            </w:r>
            <w:r w:rsidRPr="00337175">
              <w:t xml:space="preserve"> кв. м;</w:t>
            </w:r>
          </w:p>
          <w:p w14:paraId="42A353FA" w14:textId="77777777" w:rsidR="00337175" w:rsidRPr="00337175" w:rsidRDefault="00337175" w:rsidP="00337175">
            <w:pPr>
              <w:spacing w:after="0" w:line="240" w:lineRule="auto"/>
              <w:ind w:firstLine="567"/>
              <w:jc w:val="both"/>
            </w:pPr>
            <w:r w:rsidRPr="00337175">
              <w:t xml:space="preserve">минимальная/максимальная площадь приквартирного участка блокированного жилого дома – </w:t>
            </w:r>
            <w:r w:rsidRPr="00337175">
              <w:rPr>
                <w:b/>
                <w:bCs/>
              </w:rPr>
              <w:t>200/800</w:t>
            </w:r>
            <w:r w:rsidRPr="00337175">
              <w:t xml:space="preserve"> кв. м из расчета </w:t>
            </w:r>
            <w:r w:rsidRPr="00337175">
              <w:rPr>
                <w:b/>
                <w:bCs/>
              </w:rPr>
              <w:t>на 1 блок</w:t>
            </w:r>
            <w:r w:rsidRPr="00337175">
              <w:t>;</w:t>
            </w:r>
          </w:p>
          <w:p w14:paraId="0ED97F3B" w14:textId="77777777" w:rsidR="00337175" w:rsidRPr="00337175" w:rsidRDefault="00337175" w:rsidP="00337175">
            <w:pPr>
              <w:spacing w:after="0" w:line="240" w:lineRule="auto"/>
              <w:ind w:firstLine="567"/>
              <w:jc w:val="both"/>
              <w:rPr>
                <w:b/>
                <w:bCs/>
              </w:rPr>
            </w:pPr>
            <w:r w:rsidRPr="00337175">
              <w:t xml:space="preserve">- предельный коэффициент плотности жилой застройки </w:t>
            </w:r>
            <w:r w:rsidRPr="00337175">
              <w:rPr>
                <w:b/>
                <w:bCs/>
              </w:rPr>
              <w:t>– 0,7;</w:t>
            </w:r>
          </w:p>
          <w:p w14:paraId="48F2B301" w14:textId="77777777" w:rsidR="00337175" w:rsidRPr="00337175" w:rsidRDefault="00337175" w:rsidP="00337175">
            <w:pPr>
              <w:spacing w:after="0" w:line="240" w:lineRule="auto"/>
              <w:ind w:firstLine="567"/>
              <w:jc w:val="both"/>
            </w:pPr>
            <w:r w:rsidRPr="00337175">
              <w:t xml:space="preserve">- минимальная ширина земельных участков вдоль фронта улицы (проезда)  – </w:t>
            </w:r>
            <w:r w:rsidRPr="00337175">
              <w:rPr>
                <w:b/>
              </w:rPr>
              <w:t>6 м</w:t>
            </w:r>
            <w:r w:rsidRPr="00337175">
              <w:t xml:space="preserve">; </w:t>
            </w:r>
          </w:p>
          <w:p w14:paraId="21CA0C86" w14:textId="77777777" w:rsidR="00337175" w:rsidRPr="00337175" w:rsidRDefault="00337175" w:rsidP="00337175">
            <w:pPr>
              <w:spacing w:after="0" w:line="240" w:lineRule="auto"/>
              <w:ind w:firstLine="567"/>
              <w:jc w:val="both"/>
            </w:pPr>
            <w:r w:rsidRPr="00337175">
              <w:t xml:space="preserve">-максимальное количество этажей объектов капитального строительства – </w:t>
            </w:r>
            <w:r w:rsidRPr="00337175">
              <w:rPr>
                <w:b/>
              </w:rPr>
              <w:t>3 этажа</w:t>
            </w:r>
            <w:r w:rsidRPr="00337175">
              <w:t xml:space="preserve"> (включая мансардный этаж);</w:t>
            </w:r>
          </w:p>
          <w:p w14:paraId="5F4F3E61" w14:textId="77777777" w:rsidR="00337175" w:rsidRPr="00337175" w:rsidRDefault="00337175" w:rsidP="00337175">
            <w:pPr>
              <w:spacing w:after="0" w:line="240" w:lineRule="auto"/>
              <w:ind w:firstLine="567"/>
              <w:jc w:val="both"/>
            </w:pPr>
            <w:r w:rsidRPr="00337175">
              <w:t xml:space="preserve">- максимальная высота объектов капитального строительства от уровня земли до верха перекрытия последнего этажа (или конька кровли) - </w:t>
            </w:r>
            <w:r w:rsidRPr="00337175">
              <w:rPr>
                <w:b/>
              </w:rPr>
              <w:t>12 м</w:t>
            </w:r>
            <w:r w:rsidRPr="00337175">
              <w:t xml:space="preserve">; </w:t>
            </w:r>
          </w:p>
          <w:p w14:paraId="7E18F6F0" w14:textId="77777777" w:rsidR="00337175" w:rsidRPr="00337175" w:rsidRDefault="00337175" w:rsidP="00337175">
            <w:pPr>
              <w:spacing w:after="0" w:line="240" w:lineRule="auto"/>
              <w:ind w:firstLine="567"/>
              <w:jc w:val="both"/>
            </w:pPr>
            <w:r w:rsidRPr="00337175">
              <w:t xml:space="preserve">- минимальные отступы от границ смежных (крайних) земельных участков в блокировке - </w:t>
            </w:r>
            <w:r w:rsidRPr="00337175">
              <w:rPr>
                <w:b/>
              </w:rPr>
              <w:t>3 м;</w:t>
            </w:r>
            <w:r w:rsidRPr="00337175">
              <w:t xml:space="preserve"> при этом минимальные отступы от границ земельных участков между автономными блоками внутри блокировки- </w:t>
            </w:r>
            <w:r w:rsidRPr="00337175">
              <w:rPr>
                <w:b/>
              </w:rPr>
              <w:t>0 м;</w:t>
            </w:r>
          </w:p>
          <w:p w14:paraId="1EC63E04" w14:textId="77777777" w:rsidR="00337175" w:rsidRPr="00337175" w:rsidRDefault="00337175" w:rsidP="00337175">
            <w:pPr>
              <w:spacing w:after="0" w:line="240" w:lineRule="auto"/>
              <w:ind w:firstLine="567"/>
              <w:jc w:val="both"/>
            </w:pPr>
            <w:r w:rsidRPr="00337175">
              <w:t>Минимальные отступы от границы смежного земельного участка до:</w:t>
            </w:r>
            <w:r w:rsidRPr="00337175">
              <w:br/>
            </w:r>
            <w:r w:rsidRPr="00337175">
              <w:rPr>
                <w:b/>
              </w:rPr>
              <w:t xml:space="preserve">    -</w:t>
            </w:r>
            <w:r w:rsidRPr="00337175">
              <w:t xml:space="preserve">  хозяйственных построек- </w:t>
            </w:r>
            <w:r w:rsidRPr="00337175">
              <w:rPr>
                <w:b/>
              </w:rPr>
              <w:t>1 м.</w:t>
            </w:r>
          </w:p>
          <w:p w14:paraId="3645D76D" w14:textId="77777777" w:rsidR="00337175" w:rsidRPr="00337175" w:rsidRDefault="00337175" w:rsidP="00337175">
            <w:pPr>
              <w:spacing w:after="0" w:line="240" w:lineRule="auto"/>
              <w:ind w:firstLine="567"/>
              <w:jc w:val="both"/>
            </w:pPr>
            <w:r w:rsidRPr="00337175">
              <w:t xml:space="preserve">Минимальный отступ строений от красной линии улиц не менее чем на - </w:t>
            </w:r>
            <w:r w:rsidRPr="00337175">
              <w:rPr>
                <w:b/>
              </w:rPr>
              <w:t>5 м</w:t>
            </w:r>
            <w:r w:rsidRPr="00337175">
              <w:t xml:space="preserve">, от красной линии проездов не менее чем на </w:t>
            </w:r>
            <w:r w:rsidRPr="00337175">
              <w:rPr>
                <w:b/>
              </w:rPr>
              <w:t>3 м</w:t>
            </w:r>
            <w:r w:rsidRPr="00337175">
              <w:t>.</w:t>
            </w:r>
          </w:p>
          <w:p w14:paraId="30663E60" w14:textId="77777777" w:rsidR="00337175" w:rsidRPr="00337175" w:rsidRDefault="00337175" w:rsidP="00337175">
            <w:pPr>
              <w:spacing w:after="0" w:line="240" w:lineRule="auto"/>
              <w:ind w:firstLine="567"/>
              <w:jc w:val="both"/>
            </w:pPr>
            <w:r w:rsidRPr="00337175">
              <w:t xml:space="preserve">Максимальный процент застройки в границах земельного участка – </w:t>
            </w:r>
            <w:r w:rsidRPr="00337175">
              <w:rPr>
                <w:b/>
              </w:rPr>
              <w:t xml:space="preserve">40%, </w:t>
            </w:r>
            <w:r w:rsidRPr="00337175">
              <w:rPr>
                <w:bCs/>
              </w:rPr>
              <w:t>процент застройки</w:t>
            </w:r>
            <w:r w:rsidRPr="00337175">
              <w:t xml:space="preserve"> подземной части не регламентируется;</w:t>
            </w:r>
          </w:p>
          <w:p w14:paraId="5D73B12E" w14:textId="77777777" w:rsidR="00337175" w:rsidRPr="00337175" w:rsidRDefault="00337175" w:rsidP="00337175">
            <w:pPr>
              <w:spacing w:after="0" w:line="240" w:lineRule="auto"/>
              <w:ind w:firstLine="567"/>
              <w:jc w:val="both"/>
            </w:pPr>
            <w:r w:rsidRPr="00337175">
              <w:t xml:space="preserve">Максимальное количество этажей для гаражей и подсобных сооружений (хозяйственных построек) - до </w:t>
            </w:r>
            <w:r w:rsidRPr="00337175">
              <w:rPr>
                <w:b/>
              </w:rPr>
              <w:t>2</w:t>
            </w:r>
            <w:r w:rsidRPr="00337175">
              <w:t xml:space="preserve"> этажей.</w:t>
            </w:r>
          </w:p>
          <w:p w14:paraId="3A61166A" w14:textId="77777777" w:rsidR="00337175" w:rsidRPr="00337175" w:rsidRDefault="00337175" w:rsidP="00337175">
            <w:pPr>
              <w:spacing w:after="0" w:line="240" w:lineRule="auto"/>
              <w:ind w:firstLine="567"/>
              <w:jc w:val="both"/>
              <w:rPr>
                <w:b/>
                <w:bCs/>
                <w:u w:val="single"/>
              </w:rPr>
            </w:pPr>
            <w:r w:rsidRPr="00337175">
              <w:t xml:space="preserve">Максимальная высота гаражей и подсобных сооружений (хозяйственных построек) от уровня земли до верха конька кровли)- </w:t>
            </w:r>
            <w:r w:rsidRPr="00337175">
              <w:rPr>
                <w:b/>
              </w:rPr>
              <w:t xml:space="preserve">6 </w:t>
            </w:r>
            <w:r w:rsidRPr="00337175">
              <w:t xml:space="preserve">метров, высота помещения не менее </w:t>
            </w:r>
            <w:r w:rsidRPr="00337175">
              <w:rPr>
                <w:b/>
              </w:rPr>
              <w:t>2,4</w:t>
            </w:r>
            <w:r w:rsidRPr="00337175">
              <w:t xml:space="preserve"> м.</w:t>
            </w:r>
          </w:p>
        </w:tc>
      </w:tr>
      <w:tr w:rsidR="00337175" w:rsidRPr="00337175" w14:paraId="3590E7EE" w14:textId="77777777" w:rsidTr="00DE4D9F">
        <w:trPr>
          <w:trHeight w:val="640"/>
        </w:trPr>
        <w:tc>
          <w:tcPr>
            <w:tcW w:w="486" w:type="pct"/>
          </w:tcPr>
          <w:p w14:paraId="26A2B1BB" w14:textId="77777777" w:rsidR="00337175" w:rsidRPr="00337175" w:rsidRDefault="00337175" w:rsidP="00337175">
            <w:pPr>
              <w:spacing w:after="0" w:line="240" w:lineRule="auto"/>
              <w:ind w:firstLine="567"/>
              <w:jc w:val="both"/>
              <w:rPr>
                <w:b/>
              </w:rPr>
            </w:pPr>
            <w:r w:rsidRPr="00337175">
              <w:rPr>
                <w:b/>
              </w:rPr>
              <w:t>3.1.1.</w:t>
            </w:r>
          </w:p>
        </w:tc>
        <w:tc>
          <w:tcPr>
            <w:tcW w:w="1156" w:type="pct"/>
            <w:gridSpan w:val="2"/>
            <w:tcBorders>
              <w:top w:val="single" w:sz="4" w:space="0" w:color="auto"/>
              <w:bottom w:val="single" w:sz="4" w:space="0" w:color="auto"/>
              <w:right w:val="single" w:sz="4" w:space="0" w:color="auto"/>
            </w:tcBorders>
          </w:tcPr>
          <w:p w14:paraId="4A890AC1" w14:textId="77777777" w:rsidR="00337175" w:rsidRPr="00337175" w:rsidRDefault="00337175" w:rsidP="00337175">
            <w:pPr>
              <w:spacing w:after="0" w:line="240" w:lineRule="auto"/>
              <w:ind w:firstLine="567"/>
              <w:jc w:val="both"/>
            </w:pPr>
            <w:r w:rsidRPr="00337175">
              <w:t>Предоставление коммунальных услуг</w:t>
            </w:r>
          </w:p>
          <w:p w14:paraId="066E7452" w14:textId="77777777" w:rsidR="00337175" w:rsidRPr="00337175" w:rsidRDefault="00337175" w:rsidP="00337175">
            <w:pPr>
              <w:spacing w:after="0" w:line="240" w:lineRule="auto"/>
              <w:ind w:firstLine="567"/>
              <w:jc w:val="both"/>
            </w:pPr>
          </w:p>
        </w:tc>
        <w:tc>
          <w:tcPr>
            <w:tcW w:w="1638" w:type="pct"/>
            <w:gridSpan w:val="3"/>
            <w:tcBorders>
              <w:top w:val="single" w:sz="4" w:space="0" w:color="auto"/>
              <w:left w:val="single" w:sz="4" w:space="0" w:color="auto"/>
              <w:bottom w:val="single" w:sz="4" w:space="0" w:color="auto"/>
              <w:right w:val="single" w:sz="4" w:space="0" w:color="auto"/>
            </w:tcBorders>
          </w:tcPr>
          <w:p w14:paraId="567117F9" w14:textId="77777777" w:rsidR="00337175" w:rsidRPr="00337175" w:rsidRDefault="00337175" w:rsidP="00337175">
            <w:pPr>
              <w:spacing w:after="0" w:line="240" w:lineRule="auto"/>
              <w:ind w:firstLine="567"/>
              <w:jc w:val="both"/>
            </w:pPr>
            <w:r w:rsidRPr="00337175">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720" w:type="pct"/>
          </w:tcPr>
          <w:p w14:paraId="4BB18F69" w14:textId="77777777" w:rsidR="00337175" w:rsidRPr="00337175" w:rsidRDefault="00337175" w:rsidP="00337175">
            <w:pPr>
              <w:spacing w:after="0" w:line="240" w:lineRule="auto"/>
              <w:ind w:firstLine="567"/>
              <w:jc w:val="both"/>
            </w:pPr>
            <w:r w:rsidRPr="00337175">
              <w:t xml:space="preserve">- минимальная/максимальная площадь земельного участка   – </w:t>
            </w:r>
            <w:r w:rsidRPr="00337175">
              <w:rPr>
                <w:b/>
              </w:rPr>
              <w:t>10</w:t>
            </w:r>
            <w:r w:rsidRPr="00337175">
              <w:t>кв. м/</w:t>
            </w:r>
            <w:r w:rsidRPr="00337175">
              <w:rPr>
                <w:b/>
                <w:bCs/>
              </w:rPr>
              <w:t xml:space="preserve"> не подлежит установлению</w:t>
            </w:r>
            <w:r w:rsidRPr="00337175">
              <w:t>;</w:t>
            </w:r>
          </w:p>
          <w:p w14:paraId="75D794D2" w14:textId="77777777" w:rsidR="00337175" w:rsidRPr="00337175" w:rsidRDefault="00337175" w:rsidP="00337175">
            <w:pPr>
              <w:spacing w:after="0" w:line="240" w:lineRule="auto"/>
              <w:ind w:firstLine="567"/>
              <w:jc w:val="both"/>
            </w:pPr>
            <w:r w:rsidRPr="00337175">
              <w:t xml:space="preserve">-   для объектов инженерного обеспечения и объектов вспомогательного инженерного назначения от </w:t>
            </w:r>
            <w:r w:rsidRPr="00337175">
              <w:rPr>
                <w:b/>
              </w:rPr>
              <w:t>1 кв. м</w:t>
            </w:r>
            <w:r w:rsidRPr="00337175">
              <w:t>;</w:t>
            </w:r>
          </w:p>
          <w:p w14:paraId="6A7528C8" w14:textId="77777777" w:rsidR="00337175" w:rsidRPr="00337175" w:rsidRDefault="00337175" w:rsidP="00337175">
            <w:pPr>
              <w:spacing w:after="0" w:line="240" w:lineRule="auto"/>
              <w:ind w:firstLine="567"/>
              <w:jc w:val="both"/>
              <w:rPr>
                <w:b/>
              </w:rPr>
            </w:pPr>
            <w:r w:rsidRPr="00337175">
              <w:t xml:space="preserve">- минимальная ширина земельных участков вдоль фронта улицы (проезда) – </w:t>
            </w:r>
            <w:r w:rsidRPr="00337175">
              <w:rPr>
                <w:b/>
              </w:rPr>
              <w:t>4 м;</w:t>
            </w:r>
          </w:p>
          <w:p w14:paraId="2BAA8176" w14:textId="77777777" w:rsidR="00337175" w:rsidRPr="00337175" w:rsidRDefault="00337175" w:rsidP="00337175">
            <w:pPr>
              <w:spacing w:after="0" w:line="240" w:lineRule="auto"/>
              <w:ind w:firstLine="567"/>
              <w:jc w:val="both"/>
              <w:rPr>
                <w:bCs/>
              </w:rPr>
            </w:pPr>
            <w:r w:rsidRPr="00337175">
              <w:t xml:space="preserve">-минимальные отступы от границ смежных  земельных участков – </w:t>
            </w:r>
            <w:r w:rsidRPr="00337175">
              <w:rPr>
                <w:b/>
              </w:rPr>
              <w:t>1 м.,</w:t>
            </w:r>
            <w:r w:rsidRPr="00337175">
              <w:t xml:space="preserve"> от фронтальной границы участка </w:t>
            </w:r>
            <w:r w:rsidRPr="00337175">
              <w:rPr>
                <w:bCs/>
              </w:rPr>
              <w:t>– не предусмотрен;</w:t>
            </w:r>
          </w:p>
          <w:p w14:paraId="4735488F" w14:textId="77777777" w:rsidR="00337175" w:rsidRPr="00337175" w:rsidRDefault="00337175" w:rsidP="00337175">
            <w:pPr>
              <w:spacing w:after="0" w:line="240" w:lineRule="auto"/>
              <w:ind w:firstLine="567"/>
              <w:jc w:val="both"/>
              <w:rPr>
                <w:b/>
              </w:rPr>
            </w:pPr>
            <w:r w:rsidRPr="00337175">
              <w:t xml:space="preserve"> - максимальное количество этажей зданий – не более </w:t>
            </w:r>
            <w:r w:rsidRPr="00337175">
              <w:rPr>
                <w:b/>
              </w:rPr>
              <w:t>3 этажа;</w:t>
            </w:r>
          </w:p>
          <w:p w14:paraId="622D74BB" w14:textId="77777777" w:rsidR="00337175" w:rsidRPr="00337175" w:rsidRDefault="00337175" w:rsidP="00337175">
            <w:pPr>
              <w:spacing w:after="0" w:line="240" w:lineRule="auto"/>
              <w:ind w:firstLine="567"/>
              <w:jc w:val="both"/>
            </w:pPr>
            <w:r w:rsidRPr="00337175">
              <w:rPr>
                <w:b/>
              </w:rPr>
              <w:t xml:space="preserve">- </w:t>
            </w:r>
            <w:r w:rsidRPr="00337175">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37175">
              <w:rPr>
                <w:b/>
              </w:rPr>
              <w:t>20 м;</w:t>
            </w:r>
            <w:r w:rsidRPr="00337175">
              <w:t xml:space="preserve"> </w:t>
            </w:r>
          </w:p>
          <w:p w14:paraId="04E42186" w14:textId="77777777" w:rsidR="00337175" w:rsidRPr="00337175" w:rsidRDefault="00337175" w:rsidP="00337175">
            <w:pPr>
              <w:spacing w:after="0" w:line="240" w:lineRule="auto"/>
              <w:ind w:firstLine="567"/>
              <w:jc w:val="both"/>
            </w:pPr>
            <w:r w:rsidRPr="00337175">
              <w:t xml:space="preserve">- максимальный процент застройки в границах земельного участка – </w:t>
            </w:r>
            <w:r w:rsidRPr="00337175">
              <w:rPr>
                <w:b/>
              </w:rPr>
              <w:t>80%</w:t>
            </w:r>
            <w:r w:rsidRPr="00337175">
              <w:t xml:space="preserve">, за исключением линейных объектов, </w:t>
            </w:r>
            <w:r w:rsidRPr="00337175">
              <w:rPr>
                <w:bCs/>
              </w:rPr>
              <w:t>процент застройки</w:t>
            </w:r>
            <w:r w:rsidRPr="00337175">
              <w:t xml:space="preserve"> подземной части не регламентируется;</w:t>
            </w:r>
          </w:p>
          <w:p w14:paraId="3EE6C142" w14:textId="77777777" w:rsidR="00337175" w:rsidRPr="00337175" w:rsidRDefault="00337175" w:rsidP="00337175">
            <w:pPr>
              <w:spacing w:after="0" w:line="240" w:lineRule="auto"/>
              <w:ind w:firstLine="567"/>
              <w:jc w:val="both"/>
              <w:rPr>
                <w:b/>
                <w:bCs/>
                <w:u w:val="single"/>
              </w:rPr>
            </w:pPr>
            <w:r w:rsidRPr="00337175">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337175" w:rsidRPr="00337175" w14:paraId="5260F4D6" w14:textId="77777777" w:rsidTr="00DE4D9F">
        <w:trPr>
          <w:trHeight w:val="800"/>
        </w:trPr>
        <w:tc>
          <w:tcPr>
            <w:tcW w:w="486" w:type="pct"/>
          </w:tcPr>
          <w:p w14:paraId="131E5EF8" w14:textId="77777777" w:rsidR="00337175" w:rsidRPr="00337175" w:rsidRDefault="00337175" w:rsidP="00337175">
            <w:pPr>
              <w:spacing w:after="0" w:line="240" w:lineRule="auto"/>
              <w:ind w:firstLine="567"/>
              <w:jc w:val="both"/>
              <w:rPr>
                <w:b/>
              </w:rPr>
            </w:pPr>
            <w:r w:rsidRPr="00337175">
              <w:rPr>
                <w:b/>
              </w:rPr>
              <w:t>3.7.1</w:t>
            </w:r>
          </w:p>
        </w:tc>
        <w:tc>
          <w:tcPr>
            <w:tcW w:w="1153" w:type="pct"/>
            <w:tcBorders>
              <w:top w:val="single" w:sz="4" w:space="0" w:color="auto"/>
              <w:bottom w:val="single" w:sz="4" w:space="0" w:color="auto"/>
              <w:right w:val="single" w:sz="4" w:space="0" w:color="auto"/>
            </w:tcBorders>
          </w:tcPr>
          <w:p w14:paraId="0F2E0AD7" w14:textId="77777777" w:rsidR="00337175" w:rsidRPr="00337175" w:rsidRDefault="00337175" w:rsidP="00337175">
            <w:pPr>
              <w:spacing w:after="0" w:line="240" w:lineRule="auto"/>
              <w:ind w:firstLine="567"/>
              <w:jc w:val="both"/>
            </w:pPr>
            <w:r w:rsidRPr="00337175">
              <w:t>Осуществление религиозных обрядов</w:t>
            </w:r>
          </w:p>
        </w:tc>
        <w:tc>
          <w:tcPr>
            <w:tcW w:w="1623" w:type="pct"/>
            <w:gridSpan w:val="2"/>
            <w:tcBorders>
              <w:top w:val="single" w:sz="4" w:space="0" w:color="auto"/>
              <w:left w:val="single" w:sz="4" w:space="0" w:color="auto"/>
              <w:bottom w:val="single" w:sz="4" w:space="0" w:color="auto"/>
              <w:right w:val="single" w:sz="4" w:space="0" w:color="auto"/>
            </w:tcBorders>
          </w:tcPr>
          <w:p w14:paraId="74629D2A" w14:textId="77777777" w:rsidR="00337175" w:rsidRPr="00337175" w:rsidRDefault="00337175" w:rsidP="00337175">
            <w:pPr>
              <w:spacing w:after="0" w:line="240" w:lineRule="auto"/>
              <w:ind w:firstLine="567"/>
              <w:jc w:val="both"/>
            </w:pPr>
            <w:r w:rsidRPr="00337175">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1738" w:type="pct"/>
            <w:gridSpan w:val="3"/>
            <w:shd w:val="clear" w:color="auto" w:fill="auto"/>
          </w:tcPr>
          <w:p w14:paraId="063443E8" w14:textId="77777777" w:rsidR="00337175" w:rsidRPr="00337175" w:rsidRDefault="00337175" w:rsidP="00337175">
            <w:pPr>
              <w:spacing w:after="0" w:line="240" w:lineRule="auto"/>
              <w:ind w:firstLine="567"/>
              <w:jc w:val="both"/>
            </w:pPr>
            <w:r w:rsidRPr="00337175">
              <w:t xml:space="preserve">- минимальная/максимальная площадь земельного участка–  </w:t>
            </w:r>
            <w:r w:rsidRPr="00337175">
              <w:rPr>
                <w:b/>
              </w:rPr>
              <w:t>400</w:t>
            </w:r>
            <w:r w:rsidRPr="00337175">
              <w:t>кв.м./</w:t>
            </w:r>
            <w:r w:rsidRPr="00337175">
              <w:rPr>
                <w:b/>
                <w:bCs/>
              </w:rPr>
              <w:t xml:space="preserve"> не подлежит установлению</w:t>
            </w:r>
            <w:r w:rsidRPr="00337175">
              <w:t>;</w:t>
            </w:r>
          </w:p>
          <w:p w14:paraId="1E1DC146" w14:textId="77777777" w:rsidR="00337175" w:rsidRPr="00337175" w:rsidRDefault="00337175" w:rsidP="00337175">
            <w:pPr>
              <w:spacing w:after="0" w:line="240" w:lineRule="auto"/>
              <w:ind w:firstLine="567"/>
              <w:jc w:val="both"/>
              <w:rPr>
                <w:b/>
              </w:rPr>
            </w:pPr>
            <w:r w:rsidRPr="00337175">
              <w:t xml:space="preserve">- минимальная ширина земельных участков вдоль фронта улицы (проезда) – </w:t>
            </w:r>
            <w:r w:rsidRPr="00337175">
              <w:rPr>
                <w:b/>
              </w:rPr>
              <w:t>15 м;</w:t>
            </w:r>
          </w:p>
          <w:p w14:paraId="768C516D" w14:textId="77777777" w:rsidR="00337175" w:rsidRPr="00337175" w:rsidRDefault="00337175" w:rsidP="00337175">
            <w:pPr>
              <w:spacing w:after="0" w:line="240" w:lineRule="auto"/>
              <w:ind w:firstLine="567"/>
              <w:jc w:val="both"/>
              <w:rPr>
                <w:b/>
              </w:rPr>
            </w:pPr>
            <w:r w:rsidRPr="00337175">
              <w:t xml:space="preserve">- минимальный отступ строений от красной линии улиц не менее чем на - </w:t>
            </w:r>
            <w:r w:rsidRPr="00337175">
              <w:rPr>
                <w:b/>
              </w:rPr>
              <w:t>5 м</w:t>
            </w:r>
            <w:r w:rsidRPr="00337175">
              <w:t xml:space="preserve">, от красной линии проездов не менее чем на </w:t>
            </w:r>
            <w:r w:rsidRPr="00337175">
              <w:rPr>
                <w:b/>
              </w:rPr>
              <w:t>3 м;</w:t>
            </w:r>
          </w:p>
          <w:p w14:paraId="001CA8E1" w14:textId="77777777" w:rsidR="00337175" w:rsidRPr="00337175" w:rsidRDefault="00337175" w:rsidP="00337175">
            <w:pPr>
              <w:spacing w:after="0" w:line="240" w:lineRule="auto"/>
              <w:ind w:firstLine="567"/>
              <w:jc w:val="both"/>
              <w:rPr>
                <w:b/>
                <w:bCs/>
              </w:rPr>
            </w:pPr>
            <w:r w:rsidRPr="00337175">
              <w:t xml:space="preserve">- минимальные отступы от границ земельных участков до строений – </w:t>
            </w:r>
            <w:r w:rsidRPr="00337175">
              <w:rPr>
                <w:b/>
              </w:rPr>
              <w:t>3 м</w:t>
            </w:r>
            <w:r w:rsidRPr="00337175">
              <w:t>;</w:t>
            </w:r>
          </w:p>
          <w:p w14:paraId="668770F7" w14:textId="77777777" w:rsidR="00337175" w:rsidRPr="00337175" w:rsidRDefault="00337175" w:rsidP="00337175">
            <w:pPr>
              <w:spacing w:after="0" w:line="240" w:lineRule="auto"/>
              <w:ind w:firstLine="567"/>
              <w:jc w:val="both"/>
            </w:pPr>
            <w:r w:rsidRPr="00337175">
              <w:rPr>
                <w:b/>
              </w:rPr>
              <w:t xml:space="preserve">- </w:t>
            </w:r>
            <w:r w:rsidRPr="00337175">
              <w:t xml:space="preserve">максимальная высота зданий, строений, сооружений от уровня земли - </w:t>
            </w:r>
            <w:r w:rsidRPr="00337175">
              <w:rPr>
                <w:b/>
              </w:rPr>
              <w:t>30 м.;</w:t>
            </w:r>
          </w:p>
          <w:p w14:paraId="75059A88" w14:textId="77777777" w:rsidR="00337175" w:rsidRPr="00337175" w:rsidRDefault="00337175" w:rsidP="00337175">
            <w:pPr>
              <w:spacing w:after="0" w:line="240" w:lineRule="auto"/>
              <w:ind w:firstLine="567"/>
              <w:jc w:val="both"/>
            </w:pPr>
            <w:r w:rsidRPr="00337175">
              <w:t xml:space="preserve">- максимальный процент застройки в границах земельного участка – </w:t>
            </w:r>
            <w:r w:rsidRPr="00337175">
              <w:rPr>
                <w:b/>
              </w:rPr>
              <w:t xml:space="preserve">60%, </w:t>
            </w:r>
            <w:r w:rsidRPr="00337175">
              <w:rPr>
                <w:bCs/>
              </w:rPr>
              <w:t>процент застройки</w:t>
            </w:r>
            <w:r w:rsidRPr="00337175">
              <w:t xml:space="preserve"> подземной части не регламентируется;</w:t>
            </w:r>
          </w:p>
          <w:p w14:paraId="730643B9" w14:textId="77777777" w:rsidR="00337175" w:rsidRPr="00337175" w:rsidRDefault="00337175" w:rsidP="00337175">
            <w:pPr>
              <w:spacing w:after="0" w:line="240" w:lineRule="auto"/>
              <w:ind w:firstLine="567"/>
              <w:jc w:val="both"/>
            </w:pPr>
            <w:r w:rsidRPr="00337175">
              <w:t xml:space="preserve">- минимальный процент озеленения - </w:t>
            </w:r>
            <w:r w:rsidRPr="00337175">
              <w:rPr>
                <w:b/>
              </w:rPr>
              <w:t>30%</w:t>
            </w:r>
            <w:r w:rsidRPr="00337175">
              <w:t xml:space="preserve"> от площади земельного участка.</w:t>
            </w:r>
          </w:p>
        </w:tc>
      </w:tr>
      <w:tr w:rsidR="00337175" w:rsidRPr="00337175" w14:paraId="52EEC0AE" w14:textId="77777777" w:rsidTr="00DE4D9F">
        <w:trPr>
          <w:trHeight w:val="800"/>
        </w:trPr>
        <w:tc>
          <w:tcPr>
            <w:tcW w:w="486" w:type="pct"/>
          </w:tcPr>
          <w:p w14:paraId="6C9D8D7B" w14:textId="77777777" w:rsidR="00337175" w:rsidRPr="00337175" w:rsidRDefault="00337175" w:rsidP="00337175">
            <w:pPr>
              <w:spacing w:after="0" w:line="240" w:lineRule="auto"/>
              <w:ind w:firstLine="567"/>
              <w:jc w:val="both"/>
              <w:rPr>
                <w:b/>
              </w:rPr>
            </w:pPr>
            <w:r w:rsidRPr="00337175">
              <w:rPr>
                <w:b/>
              </w:rPr>
              <w:t>4.9</w:t>
            </w:r>
          </w:p>
        </w:tc>
        <w:tc>
          <w:tcPr>
            <w:tcW w:w="1153" w:type="pct"/>
            <w:tcBorders>
              <w:top w:val="single" w:sz="4" w:space="0" w:color="auto"/>
              <w:bottom w:val="single" w:sz="4" w:space="0" w:color="auto"/>
              <w:right w:val="single" w:sz="4" w:space="0" w:color="auto"/>
            </w:tcBorders>
          </w:tcPr>
          <w:p w14:paraId="73499C6B" w14:textId="77777777" w:rsidR="00337175" w:rsidRPr="00337175" w:rsidRDefault="00337175" w:rsidP="00337175">
            <w:pPr>
              <w:spacing w:after="0" w:line="240" w:lineRule="auto"/>
              <w:ind w:firstLine="567"/>
              <w:jc w:val="both"/>
            </w:pPr>
            <w:r w:rsidRPr="00337175">
              <w:t>Служебные гаражи</w:t>
            </w:r>
          </w:p>
        </w:tc>
        <w:tc>
          <w:tcPr>
            <w:tcW w:w="1623" w:type="pct"/>
            <w:gridSpan w:val="2"/>
            <w:tcBorders>
              <w:top w:val="single" w:sz="4" w:space="0" w:color="auto"/>
              <w:left w:val="single" w:sz="4" w:space="0" w:color="auto"/>
              <w:bottom w:val="single" w:sz="4" w:space="0" w:color="auto"/>
              <w:right w:val="single" w:sz="4" w:space="0" w:color="auto"/>
            </w:tcBorders>
          </w:tcPr>
          <w:p w14:paraId="6A02B512" w14:textId="77777777" w:rsidR="00337175" w:rsidRPr="00337175" w:rsidRDefault="00337175" w:rsidP="00337175">
            <w:pPr>
              <w:spacing w:after="0" w:line="240" w:lineRule="auto"/>
              <w:ind w:firstLine="567"/>
              <w:jc w:val="both"/>
            </w:pPr>
            <w:r w:rsidRPr="00337175">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50" w:anchor="/document/70736874/entry/1030" w:history="1">
              <w:r w:rsidRPr="00337175">
                <w:rPr>
                  <w:rStyle w:val="ad"/>
                </w:rPr>
                <w:t>кодами 3.0</w:t>
              </w:r>
            </w:hyperlink>
            <w:r w:rsidRPr="00337175">
              <w:t>, </w:t>
            </w:r>
            <w:hyperlink r:id="rId151" w:anchor="/document/70736874/entry/1040" w:history="1">
              <w:r w:rsidRPr="00337175">
                <w:rPr>
                  <w:rStyle w:val="ad"/>
                </w:rPr>
                <w:t>4.0</w:t>
              </w:r>
            </w:hyperlink>
            <w:r w:rsidRPr="00337175">
              <w:t>, а также для стоянки и хранения транспортных средств общего пользования, в том числе в депо</w:t>
            </w:r>
          </w:p>
        </w:tc>
        <w:tc>
          <w:tcPr>
            <w:tcW w:w="1738" w:type="pct"/>
            <w:gridSpan w:val="3"/>
            <w:shd w:val="clear" w:color="auto" w:fill="auto"/>
          </w:tcPr>
          <w:p w14:paraId="04E96BA7" w14:textId="77777777" w:rsidR="00337175" w:rsidRPr="00337175" w:rsidRDefault="00337175" w:rsidP="00337175">
            <w:pPr>
              <w:spacing w:after="0" w:line="240" w:lineRule="auto"/>
              <w:ind w:firstLine="567"/>
              <w:jc w:val="both"/>
            </w:pPr>
            <w:r w:rsidRPr="00337175">
              <w:t xml:space="preserve">- минимальная/максимальная площадь земельных участков – </w:t>
            </w:r>
            <w:r w:rsidRPr="00337175">
              <w:rPr>
                <w:b/>
              </w:rPr>
              <w:t>20/5000</w:t>
            </w:r>
            <w:r w:rsidRPr="00337175">
              <w:t xml:space="preserve"> кв.м.;</w:t>
            </w:r>
          </w:p>
          <w:p w14:paraId="09D39FAB" w14:textId="77777777" w:rsidR="00337175" w:rsidRPr="00337175" w:rsidRDefault="00337175" w:rsidP="00337175">
            <w:pPr>
              <w:spacing w:after="0" w:line="240" w:lineRule="auto"/>
              <w:ind w:firstLine="567"/>
              <w:jc w:val="both"/>
              <w:rPr>
                <w:b/>
              </w:rPr>
            </w:pPr>
            <w:r w:rsidRPr="00337175">
              <w:t xml:space="preserve">- минимальная ширина земельных участков вдоль фронта улицы (проезда) – </w:t>
            </w:r>
            <w:r w:rsidRPr="00337175">
              <w:rPr>
                <w:b/>
              </w:rPr>
              <w:t>5 м;</w:t>
            </w:r>
          </w:p>
          <w:p w14:paraId="16A106DD" w14:textId="77777777" w:rsidR="00337175" w:rsidRPr="00337175" w:rsidRDefault="00337175" w:rsidP="00337175">
            <w:pPr>
              <w:spacing w:after="0" w:line="240" w:lineRule="auto"/>
              <w:ind w:firstLine="567"/>
              <w:jc w:val="both"/>
              <w:rPr>
                <w:b/>
              </w:rPr>
            </w:pPr>
            <w:r w:rsidRPr="00337175">
              <w:t xml:space="preserve">- минимальный отступ строений от красной линии улиц не менее чем на - </w:t>
            </w:r>
            <w:r w:rsidRPr="00337175">
              <w:rPr>
                <w:b/>
              </w:rPr>
              <w:t>5 м</w:t>
            </w:r>
            <w:r w:rsidRPr="00337175">
              <w:t xml:space="preserve">, от красной линии проездов не менее чем на </w:t>
            </w:r>
            <w:r w:rsidRPr="00337175">
              <w:rPr>
                <w:b/>
              </w:rPr>
              <w:t>3 м;</w:t>
            </w:r>
          </w:p>
          <w:p w14:paraId="3A91186A" w14:textId="77777777" w:rsidR="00337175" w:rsidRPr="00337175" w:rsidRDefault="00337175" w:rsidP="00337175">
            <w:pPr>
              <w:spacing w:after="0" w:line="240" w:lineRule="auto"/>
              <w:ind w:firstLine="567"/>
              <w:jc w:val="both"/>
            </w:pPr>
            <w:r w:rsidRPr="00337175">
              <w:t xml:space="preserve">- минимальные отступы от границ земельных участков - </w:t>
            </w:r>
            <w:r w:rsidRPr="00337175">
              <w:rPr>
                <w:b/>
              </w:rPr>
              <w:t>1 м;</w:t>
            </w:r>
          </w:p>
          <w:p w14:paraId="6B6262F6" w14:textId="77777777" w:rsidR="00337175" w:rsidRPr="00337175" w:rsidRDefault="00337175" w:rsidP="00337175">
            <w:pPr>
              <w:spacing w:after="0" w:line="240" w:lineRule="auto"/>
              <w:ind w:firstLine="567"/>
              <w:jc w:val="both"/>
            </w:pPr>
            <w:r w:rsidRPr="00337175">
              <w:t xml:space="preserve">- максимальное количество этажей зданий – </w:t>
            </w:r>
            <w:r w:rsidRPr="00337175">
              <w:rPr>
                <w:b/>
              </w:rPr>
              <w:t>2 этажа;</w:t>
            </w:r>
            <w:r w:rsidRPr="00337175">
              <w:t xml:space="preserve"> </w:t>
            </w:r>
          </w:p>
          <w:p w14:paraId="387B6A02" w14:textId="77777777" w:rsidR="00337175" w:rsidRPr="00337175" w:rsidRDefault="00337175" w:rsidP="00337175">
            <w:pPr>
              <w:spacing w:after="0" w:line="240" w:lineRule="auto"/>
              <w:ind w:firstLine="567"/>
              <w:jc w:val="both"/>
            </w:pPr>
            <w:r w:rsidRPr="00337175">
              <w:t xml:space="preserve">-  максимальная высота зданий, строений, сооружений от уровня земли - </w:t>
            </w:r>
            <w:r w:rsidRPr="00337175">
              <w:rPr>
                <w:b/>
              </w:rPr>
              <w:t>12 м</w:t>
            </w:r>
            <w:r w:rsidRPr="00337175">
              <w:t>;</w:t>
            </w:r>
          </w:p>
          <w:p w14:paraId="719EA544" w14:textId="77777777" w:rsidR="00337175" w:rsidRPr="00337175" w:rsidRDefault="00337175" w:rsidP="00337175">
            <w:pPr>
              <w:spacing w:after="0" w:line="240" w:lineRule="auto"/>
              <w:ind w:firstLine="567"/>
              <w:jc w:val="both"/>
            </w:pPr>
            <w:r w:rsidRPr="00337175">
              <w:t xml:space="preserve">- максимальный процент застройки в границах земельного участка – </w:t>
            </w:r>
            <w:r w:rsidRPr="00337175">
              <w:rPr>
                <w:b/>
              </w:rPr>
              <w:t xml:space="preserve">80%, </w:t>
            </w:r>
            <w:r w:rsidRPr="00337175">
              <w:rPr>
                <w:bCs/>
              </w:rPr>
              <w:t>процент застройки</w:t>
            </w:r>
            <w:r w:rsidRPr="00337175">
              <w:t xml:space="preserve"> подземной части не регламентируется;</w:t>
            </w:r>
          </w:p>
          <w:p w14:paraId="6E371A09" w14:textId="77777777" w:rsidR="00337175" w:rsidRPr="00337175" w:rsidRDefault="00337175" w:rsidP="00337175">
            <w:pPr>
              <w:spacing w:after="0" w:line="240" w:lineRule="auto"/>
              <w:ind w:firstLine="567"/>
              <w:jc w:val="both"/>
            </w:pPr>
            <w:r w:rsidRPr="00337175">
              <w:t>- вместимость до 300 машиномест, встроенные, пристроенные до 150 машиномест.</w:t>
            </w:r>
          </w:p>
        </w:tc>
      </w:tr>
    </w:tbl>
    <w:p w14:paraId="6438F37E" w14:textId="77777777" w:rsidR="00337175" w:rsidRPr="00337175" w:rsidRDefault="00337175" w:rsidP="00337175">
      <w:pPr>
        <w:spacing w:after="0" w:line="240" w:lineRule="auto"/>
        <w:ind w:firstLine="567"/>
        <w:jc w:val="both"/>
        <w:rPr>
          <w:b/>
        </w:rPr>
      </w:pPr>
      <w:r w:rsidRPr="00337175">
        <w:rPr>
          <w:b/>
        </w:rPr>
        <w:t>3. ВСПОМОГАТЕЛЬНЫЕ ВИДЫ РАЗРЕШЕННОГО ИСПОЛЬЗОВАНИЯ ОБЪЕКТОВ КАПИТАЛЬНОГО СТРОИТЕЛЬСТВА</w:t>
      </w:r>
    </w:p>
    <w:p w14:paraId="77E209A7" w14:textId="77777777" w:rsidR="00337175" w:rsidRPr="00337175" w:rsidRDefault="00337175" w:rsidP="00337175">
      <w:pPr>
        <w:spacing w:after="0" w:line="240" w:lineRule="auto"/>
        <w:ind w:firstLine="567"/>
        <w:jc w:val="both"/>
      </w:pPr>
      <w:r w:rsidRPr="00337175">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337175" w:rsidRPr="00337175" w14:paraId="3814B08F" w14:textId="77777777" w:rsidTr="00DE4D9F">
        <w:trPr>
          <w:trHeight w:val="20"/>
        </w:trPr>
        <w:tc>
          <w:tcPr>
            <w:tcW w:w="7655" w:type="dxa"/>
            <w:vAlign w:val="center"/>
          </w:tcPr>
          <w:p w14:paraId="543464DD" w14:textId="77777777" w:rsidR="00337175" w:rsidRPr="00337175" w:rsidRDefault="00337175" w:rsidP="00337175">
            <w:pPr>
              <w:spacing w:after="0" w:line="240" w:lineRule="auto"/>
              <w:ind w:firstLine="567"/>
              <w:jc w:val="both"/>
            </w:pPr>
            <w:r w:rsidRPr="00337175">
              <w:rPr>
                <w:b/>
              </w:rPr>
              <w:t>Виды разрешенного использования земельных участков и объектов капитального строительства</w:t>
            </w:r>
          </w:p>
        </w:tc>
        <w:tc>
          <w:tcPr>
            <w:tcW w:w="7938" w:type="dxa"/>
            <w:vAlign w:val="center"/>
          </w:tcPr>
          <w:p w14:paraId="790E63B9" w14:textId="77777777" w:rsidR="00337175" w:rsidRPr="00337175" w:rsidRDefault="00337175" w:rsidP="00337175">
            <w:pPr>
              <w:spacing w:after="0" w:line="240" w:lineRule="auto"/>
              <w:ind w:firstLine="567"/>
              <w:jc w:val="both"/>
            </w:pPr>
            <w:r w:rsidRPr="00337175">
              <w:rPr>
                <w:b/>
              </w:rPr>
              <w:t>Предельные параметры разрешенного строительства, реконструкции объектов капитального строительства</w:t>
            </w:r>
          </w:p>
        </w:tc>
      </w:tr>
      <w:tr w:rsidR="00337175" w:rsidRPr="00337175" w14:paraId="4DD6F852" w14:textId="77777777" w:rsidTr="00DE4D9F">
        <w:trPr>
          <w:trHeight w:val="20"/>
        </w:trPr>
        <w:tc>
          <w:tcPr>
            <w:tcW w:w="7655" w:type="dxa"/>
            <w:vAlign w:val="center"/>
          </w:tcPr>
          <w:p w14:paraId="0CC63DA3" w14:textId="77777777" w:rsidR="00337175" w:rsidRPr="00337175" w:rsidRDefault="00337175" w:rsidP="00337175">
            <w:pPr>
              <w:spacing w:after="0" w:line="240" w:lineRule="auto"/>
              <w:ind w:firstLine="567"/>
              <w:jc w:val="both"/>
            </w:pPr>
            <w:r w:rsidRPr="00337175">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2C3747F8" w14:textId="77777777" w:rsidR="00337175" w:rsidRPr="00337175" w:rsidRDefault="00337175" w:rsidP="00337175">
            <w:pPr>
              <w:spacing w:after="0" w:line="240" w:lineRule="auto"/>
              <w:ind w:firstLine="567"/>
              <w:jc w:val="both"/>
            </w:pPr>
            <w:r w:rsidRPr="00337175">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FD0BFF2" w14:textId="77777777" w:rsidR="00337175" w:rsidRPr="00337175" w:rsidRDefault="00337175" w:rsidP="00337175">
            <w:pPr>
              <w:spacing w:after="0" w:line="240" w:lineRule="auto"/>
              <w:ind w:firstLine="567"/>
              <w:jc w:val="both"/>
            </w:pPr>
            <w:r w:rsidRPr="00337175">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660925C" w14:textId="77777777" w:rsidR="00337175" w:rsidRPr="00337175" w:rsidRDefault="00337175" w:rsidP="00337175">
            <w:pPr>
              <w:spacing w:after="0" w:line="240" w:lineRule="auto"/>
              <w:ind w:firstLine="567"/>
              <w:jc w:val="both"/>
            </w:pPr>
            <w:r w:rsidRPr="00337175">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1DBBF65" w14:textId="77777777" w:rsidR="00337175" w:rsidRPr="00337175" w:rsidRDefault="00337175" w:rsidP="00337175">
            <w:pPr>
              <w:spacing w:after="0" w:line="240" w:lineRule="auto"/>
              <w:ind w:firstLine="567"/>
              <w:jc w:val="both"/>
            </w:pPr>
            <w:r w:rsidRPr="00337175">
              <w:t>- проезды общего пользования;</w:t>
            </w:r>
          </w:p>
          <w:p w14:paraId="064A55B8" w14:textId="77777777" w:rsidR="00337175" w:rsidRPr="00337175" w:rsidRDefault="00337175" w:rsidP="00337175">
            <w:pPr>
              <w:spacing w:after="0" w:line="240" w:lineRule="auto"/>
              <w:ind w:firstLine="567"/>
              <w:jc w:val="both"/>
            </w:pPr>
            <w:r w:rsidRPr="00337175">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6CC72704" w14:textId="77777777" w:rsidR="00337175" w:rsidRPr="00337175" w:rsidRDefault="00337175" w:rsidP="00337175">
            <w:pPr>
              <w:spacing w:after="0" w:line="240" w:lineRule="auto"/>
              <w:ind w:firstLine="567"/>
              <w:jc w:val="both"/>
            </w:pPr>
            <w:r w:rsidRPr="00337175">
              <w:t>- благоустроенные, в том числе озелененные территории, детские площадки, площадки для отдыха, спортивных занятий;</w:t>
            </w:r>
          </w:p>
          <w:p w14:paraId="2F30C6FB" w14:textId="77777777" w:rsidR="00337175" w:rsidRPr="00337175" w:rsidRDefault="00337175" w:rsidP="00337175">
            <w:pPr>
              <w:spacing w:after="0" w:line="240" w:lineRule="auto"/>
              <w:ind w:firstLine="567"/>
              <w:jc w:val="both"/>
            </w:pPr>
            <w:r w:rsidRPr="00337175">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7D4E4ED7" w14:textId="77777777" w:rsidR="00337175" w:rsidRPr="00337175" w:rsidRDefault="00337175" w:rsidP="00337175">
            <w:pPr>
              <w:spacing w:after="0" w:line="240" w:lineRule="auto"/>
              <w:ind w:firstLine="567"/>
              <w:jc w:val="both"/>
            </w:pPr>
            <w:r w:rsidRPr="00337175">
              <w:t>- площадки хозяйственные, в том числе площадки для мусоросборников и выгула собак;</w:t>
            </w:r>
          </w:p>
          <w:p w14:paraId="40338F22" w14:textId="77777777" w:rsidR="00337175" w:rsidRPr="00337175" w:rsidRDefault="00337175" w:rsidP="00337175">
            <w:pPr>
              <w:spacing w:after="0" w:line="240" w:lineRule="auto"/>
              <w:ind w:firstLine="567"/>
              <w:jc w:val="both"/>
            </w:pPr>
            <w:r w:rsidRPr="00337175">
              <w:t>- общественные туалеты, надворные туалеты, гидронепроницаемые выгребы, септики;</w:t>
            </w:r>
          </w:p>
          <w:p w14:paraId="1506DD1A" w14:textId="77777777" w:rsidR="00337175" w:rsidRPr="00337175" w:rsidRDefault="00337175" w:rsidP="00337175">
            <w:pPr>
              <w:spacing w:after="0" w:line="240" w:lineRule="auto"/>
              <w:ind w:firstLine="567"/>
              <w:jc w:val="both"/>
            </w:pPr>
            <w:r w:rsidRPr="00337175">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435CE871" w14:textId="77777777" w:rsidR="00337175" w:rsidRPr="00337175" w:rsidRDefault="00337175" w:rsidP="00337175">
            <w:pPr>
              <w:spacing w:after="0" w:line="240" w:lineRule="auto"/>
              <w:ind w:firstLine="567"/>
              <w:jc w:val="both"/>
            </w:pPr>
            <w:r w:rsidRPr="00337175">
              <w:t xml:space="preserve">минимальная площадь земельных участков - 1 кв. м. </w:t>
            </w:r>
          </w:p>
          <w:p w14:paraId="5E4E0127" w14:textId="77777777" w:rsidR="00337175" w:rsidRPr="00337175" w:rsidRDefault="00337175" w:rsidP="00337175">
            <w:pPr>
              <w:spacing w:after="0" w:line="240" w:lineRule="auto"/>
              <w:ind w:firstLine="567"/>
              <w:jc w:val="both"/>
            </w:pPr>
            <w:r w:rsidRPr="00337175">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18F27A8" w14:textId="77777777" w:rsidR="00337175" w:rsidRPr="00337175" w:rsidRDefault="00337175" w:rsidP="00337175">
            <w:pPr>
              <w:spacing w:after="0" w:line="240" w:lineRule="auto"/>
              <w:ind w:firstLine="567"/>
              <w:jc w:val="both"/>
            </w:pPr>
          </w:p>
          <w:p w14:paraId="1BF146DA" w14:textId="77777777" w:rsidR="00337175" w:rsidRPr="00337175" w:rsidRDefault="00337175" w:rsidP="00337175">
            <w:pPr>
              <w:spacing w:after="0" w:line="240" w:lineRule="auto"/>
              <w:ind w:firstLine="567"/>
              <w:jc w:val="both"/>
            </w:pPr>
            <w:r w:rsidRPr="00337175">
              <w:t xml:space="preserve">минимальная ширина земельных участков вдоль фронта улицы (проезда) - </w:t>
            </w:r>
          </w:p>
          <w:p w14:paraId="1237E58D" w14:textId="77777777" w:rsidR="00337175" w:rsidRPr="00337175" w:rsidRDefault="00337175" w:rsidP="00337175">
            <w:pPr>
              <w:spacing w:after="0" w:line="240" w:lineRule="auto"/>
              <w:ind w:firstLine="567"/>
              <w:jc w:val="both"/>
            </w:pPr>
            <w:r w:rsidRPr="00337175">
              <w:t>1 м/</w:t>
            </w:r>
            <w:r w:rsidRPr="00337175">
              <w:rPr>
                <w:b/>
                <w:bCs/>
              </w:rPr>
              <w:t xml:space="preserve"> не подлежит установлению</w:t>
            </w:r>
            <w:r w:rsidRPr="00337175">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056E0939" w14:textId="77777777" w:rsidR="00337175" w:rsidRPr="00337175" w:rsidRDefault="00337175" w:rsidP="00337175">
            <w:pPr>
              <w:spacing w:after="0" w:line="240" w:lineRule="auto"/>
              <w:ind w:firstLine="567"/>
              <w:jc w:val="both"/>
            </w:pPr>
          </w:p>
          <w:p w14:paraId="69648F9E" w14:textId="77777777" w:rsidR="00337175" w:rsidRPr="00337175" w:rsidRDefault="00337175" w:rsidP="00337175">
            <w:pPr>
              <w:spacing w:after="0" w:line="240" w:lineRule="auto"/>
              <w:ind w:firstLine="567"/>
              <w:jc w:val="both"/>
            </w:pPr>
            <w:r w:rsidRPr="00337175">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1E69E47" w14:textId="77777777" w:rsidR="00337175" w:rsidRPr="00337175" w:rsidRDefault="00337175" w:rsidP="00337175">
            <w:pPr>
              <w:spacing w:after="0" w:line="240" w:lineRule="auto"/>
              <w:ind w:firstLine="567"/>
              <w:jc w:val="both"/>
            </w:pPr>
            <w:r w:rsidRPr="00337175">
              <w:t>минимальные отступы от границ земельных участков - 1 м;</w:t>
            </w:r>
          </w:p>
          <w:p w14:paraId="1752E9A1" w14:textId="77777777" w:rsidR="00337175" w:rsidRPr="00337175" w:rsidRDefault="00337175" w:rsidP="00337175">
            <w:pPr>
              <w:spacing w:after="0" w:line="240" w:lineRule="auto"/>
              <w:ind w:firstLine="567"/>
              <w:jc w:val="both"/>
            </w:pPr>
            <w:r w:rsidRPr="00337175">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2D9852D" w14:textId="77777777" w:rsidR="00337175" w:rsidRPr="00337175" w:rsidRDefault="00337175" w:rsidP="00337175">
            <w:pPr>
              <w:spacing w:after="0" w:line="240" w:lineRule="auto"/>
              <w:ind w:firstLine="567"/>
              <w:jc w:val="both"/>
            </w:pPr>
          </w:p>
        </w:tc>
      </w:tr>
    </w:tbl>
    <w:p w14:paraId="6EE7B0F7" w14:textId="77777777" w:rsidR="00214D5E" w:rsidRPr="00214D5E" w:rsidRDefault="00214D5E" w:rsidP="003655A3">
      <w:pPr>
        <w:spacing w:after="0" w:line="240" w:lineRule="auto"/>
        <w:ind w:firstLine="567"/>
        <w:jc w:val="both"/>
      </w:pPr>
      <w:r w:rsidRPr="00214D5E">
        <w:t>Ограничения использования земельных участков и объектов капитального строительства:</w:t>
      </w:r>
    </w:p>
    <w:p w14:paraId="497CD73C" w14:textId="77777777" w:rsidR="00214D5E" w:rsidRPr="00214D5E" w:rsidRDefault="00214D5E" w:rsidP="003655A3">
      <w:pPr>
        <w:spacing w:after="0" w:line="240" w:lineRule="auto"/>
        <w:ind w:firstLine="567"/>
        <w:jc w:val="both"/>
      </w:pPr>
      <w:r w:rsidRPr="00214D5E">
        <w:t>Минимальный процент озеленения земельного участка для всех типов многоквартирной жилой застройки – 15%.</w:t>
      </w:r>
    </w:p>
    <w:p w14:paraId="5559FB07" w14:textId="77777777" w:rsidR="00214D5E" w:rsidRPr="00214D5E" w:rsidRDefault="00214D5E" w:rsidP="003655A3">
      <w:pPr>
        <w:spacing w:after="0" w:line="240" w:lineRule="auto"/>
        <w:ind w:firstLine="567"/>
        <w:jc w:val="both"/>
      </w:pPr>
      <w:r w:rsidRPr="00214D5E">
        <w:t>Минимальный процент озеленения земельного участка для зданий общественно-делового назначения и апартаментов – 10%.</w:t>
      </w:r>
    </w:p>
    <w:p w14:paraId="78001A66" w14:textId="77777777" w:rsidR="00214D5E" w:rsidRPr="00214D5E" w:rsidRDefault="00214D5E" w:rsidP="003655A3">
      <w:pPr>
        <w:spacing w:after="0" w:line="240" w:lineRule="auto"/>
        <w:ind w:firstLine="567"/>
        <w:jc w:val="both"/>
      </w:pPr>
      <w:r w:rsidRPr="00214D5E">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701B99C" w14:textId="77777777" w:rsidR="00214D5E" w:rsidRPr="00214D5E" w:rsidRDefault="00214D5E" w:rsidP="003655A3">
      <w:pPr>
        <w:spacing w:after="0" w:line="240" w:lineRule="auto"/>
        <w:ind w:firstLine="567"/>
        <w:jc w:val="both"/>
      </w:pPr>
      <w:r w:rsidRPr="00214D5E">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583A6791" w14:textId="77777777" w:rsidR="00214D5E" w:rsidRPr="00214D5E" w:rsidRDefault="00214D5E" w:rsidP="003655A3">
      <w:pPr>
        <w:spacing w:after="0" w:line="240" w:lineRule="auto"/>
        <w:ind w:firstLine="567"/>
        <w:jc w:val="both"/>
      </w:pPr>
    </w:p>
    <w:p w14:paraId="53A413F8" w14:textId="77777777" w:rsidR="00214D5E" w:rsidRPr="00214D5E" w:rsidRDefault="00214D5E" w:rsidP="003655A3">
      <w:pPr>
        <w:spacing w:after="0" w:line="240" w:lineRule="auto"/>
        <w:ind w:firstLine="567"/>
        <w:jc w:val="both"/>
      </w:pPr>
      <w:r w:rsidRPr="00214D5E">
        <w:t>Расстояние до красной линии:</w:t>
      </w:r>
    </w:p>
    <w:p w14:paraId="589EF951" w14:textId="77777777" w:rsidR="00214D5E" w:rsidRPr="00214D5E" w:rsidRDefault="00214D5E" w:rsidP="003655A3">
      <w:pPr>
        <w:spacing w:after="0" w:line="240" w:lineRule="auto"/>
        <w:ind w:firstLine="567"/>
        <w:jc w:val="both"/>
      </w:pPr>
      <w:r w:rsidRPr="00214D5E">
        <w:t>1) от Дошкольных образовательных учреждений и общеобразовательных школ (стены здания) -10 м;</w:t>
      </w:r>
    </w:p>
    <w:p w14:paraId="65CF8BAA" w14:textId="77777777" w:rsidR="00214D5E" w:rsidRPr="00214D5E" w:rsidRDefault="00214D5E" w:rsidP="003655A3">
      <w:pPr>
        <w:spacing w:after="0" w:line="240" w:lineRule="auto"/>
        <w:ind w:firstLine="567"/>
        <w:jc w:val="both"/>
      </w:pPr>
      <w:r w:rsidRPr="00214D5E">
        <w:t>2) от Пожарных депо - 10 м (15 м - для депо I типа);</w:t>
      </w:r>
    </w:p>
    <w:p w14:paraId="662DE088" w14:textId="77777777" w:rsidR="00214D5E" w:rsidRPr="00214D5E" w:rsidRDefault="00214D5E" w:rsidP="003655A3">
      <w:pPr>
        <w:spacing w:after="0" w:line="240" w:lineRule="auto"/>
        <w:ind w:firstLine="567"/>
        <w:jc w:val="both"/>
      </w:pPr>
      <w:r w:rsidRPr="00214D5E">
        <w:t>3) улиц, от жилых и общественных зданий  – 5 м;</w:t>
      </w:r>
    </w:p>
    <w:p w14:paraId="090BB134" w14:textId="77777777" w:rsidR="00214D5E" w:rsidRPr="00214D5E" w:rsidRDefault="00214D5E" w:rsidP="003655A3">
      <w:pPr>
        <w:spacing w:after="0" w:line="240" w:lineRule="auto"/>
        <w:ind w:firstLine="567"/>
        <w:jc w:val="both"/>
      </w:pPr>
      <w:r w:rsidRPr="00214D5E">
        <w:t>4) проездов, от жилых и общественных зданий – 3 м;</w:t>
      </w:r>
    </w:p>
    <w:p w14:paraId="2099CBAB" w14:textId="77777777" w:rsidR="00214D5E" w:rsidRPr="00214D5E" w:rsidRDefault="00214D5E" w:rsidP="003655A3">
      <w:pPr>
        <w:spacing w:after="0" w:line="240" w:lineRule="auto"/>
        <w:ind w:firstLine="567"/>
        <w:jc w:val="both"/>
      </w:pPr>
      <w:r w:rsidRPr="00214D5E">
        <w:t>5) от остальных зданий и сооружений - 5 м.</w:t>
      </w:r>
    </w:p>
    <w:p w14:paraId="4727264E" w14:textId="77777777" w:rsidR="00214D5E" w:rsidRPr="00214D5E" w:rsidRDefault="00214D5E" w:rsidP="003655A3">
      <w:pPr>
        <w:spacing w:after="0" w:line="240" w:lineRule="auto"/>
        <w:ind w:firstLine="567"/>
        <w:jc w:val="both"/>
      </w:pPr>
    </w:p>
    <w:p w14:paraId="43F5473E" w14:textId="77777777" w:rsidR="00214D5E" w:rsidRPr="00214D5E" w:rsidRDefault="00214D5E" w:rsidP="003655A3">
      <w:pPr>
        <w:spacing w:after="0" w:line="240" w:lineRule="auto"/>
        <w:ind w:firstLine="567"/>
        <w:jc w:val="both"/>
      </w:pPr>
      <w:r w:rsidRPr="00214D5E">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3BAE540" w14:textId="77777777" w:rsidR="00214D5E" w:rsidRPr="00214D5E" w:rsidRDefault="00214D5E" w:rsidP="003655A3">
      <w:pPr>
        <w:spacing w:after="0" w:line="240" w:lineRule="auto"/>
        <w:ind w:firstLine="567"/>
        <w:jc w:val="both"/>
      </w:pPr>
      <w:r w:rsidRPr="00214D5E">
        <w:t>До границы соседнего приквартирного участка расстояния по санитарно-бытовым условиям должны быть не менее:</w:t>
      </w:r>
    </w:p>
    <w:p w14:paraId="23F985EB" w14:textId="77777777" w:rsidR="00214D5E" w:rsidRPr="00214D5E" w:rsidRDefault="00214D5E" w:rsidP="003655A3">
      <w:pPr>
        <w:spacing w:after="0" w:line="240" w:lineRule="auto"/>
        <w:ind w:firstLine="567"/>
        <w:jc w:val="both"/>
      </w:pPr>
      <w:r w:rsidRPr="00214D5E">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6934EA8" w14:textId="77777777" w:rsidR="00214D5E" w:rsidRPr="00214D5E" w:rsidRDefault="00214D5E" w:rsidP="003655A3">
      <w:pPr>
        <w:spacing w:after="0" w:line="240" w:lineRule="auto"/>
        <w:ind w:firstLine="567"/>
        <w:jc w:val="both"/>
      </w:pPr>
      <w:r w:rsidRPr="00214D5E">
        <w:t>1,0 м - для одноэтажного жилого дома;</w:t>
      </w:r>
    </w:p>
    <w:p w14:paraId="4C3D450B" w14:textId="77777777" w:rsidR="00214D5E" w:rsidRPr="00214D5E" w:rsidRDefault="00214D5E" w:rsidP="003655A3">
      <w:pPr>
        <w:spacing w:after="0" w:line="240" w:lineRule="auto"/>
        <w:ind w:firstLine="567"/>
        <w:jc w:val="both"/>
      </w:pPr>
      <w:r w:rsidRPr="00214D5E">
        <w:t>1,5 м - для двухэтажного жилого дома;</w:t>
      </w:r>
    </w:p>
    <w:p w14:paraId="658E91CF" w14:textId="77777777" w:rsidR="00214D5E" w:rsidRPr="00214D5E" w:rsidRDefault="00214D5E" w:rsidP="003655A3">
      <w:pPr>
        <w:spacing w:after="0" w:line="240" w:lineRule="auto"/>
        <w:ind w:firstLine="567"/>
        <w:jc w:val="both"/>
      </w:pPr>
      <w:r w:rsidRPr="00214D5E">
        <w:t>2,0 м - для трехэтажного жилого дома, при условии, что расстояние до расположенного на соседнем земельном участке жилого дома не менее 5 м;</w:t>
      </w:r>
    </w:p>
    <w:p w14:paraId="297C91BC" w14:textId="77777777" w:rsidR="00214D5E" w:rsidRPr="00214D5E" w:rsidRDefault="00214D5E" w:rsidP="003655A3">
      <w:pPr>
        <w:spacing w:after="0" w:line="240" w:lineRule="auto"/>
        <w:ind w:firstLine="567"/>
        <w:jc w:val="both"/>
      </w:pPr>
      <w:r w:rsidRPr="00214D5E">
        <w:t>от других построек (баня, гараж и другие) - 1 м;</w:t>
      </w:r>
    </w:p>
    <w:p w14:paraId="2AEFA37A" w14:textId="77777777" w:rsidR="00214D5E" w:rsidRPr="00214D5E" w:rsidRDefault="00214D5E" w:rsidP="003655A3">
      <w:pPr>
        <w:spacing w:after="0" w:line="240" w:lineRule="auto"/>
        <w:ind w:firstLine="567"/>
        <w:jc w:val="both"/>
      </w:pPr>
      <w:r w:rsidRPr="00214D5E">
        <w:t>от стволов высокорослых деревьев - 4 м;</w:t>
      </w:r>
    </w:p>
    <w:p w14:paraId="465F526A" w14:textId="77777777" w:rsidR="00214D5E" w:rsidRPr="00214D5E" w:rsidRDefault="00214D5E" w:rsidP="003655A3">
      <w:pPr>
        <w:spacing w:after="0" w:line="240" w:lineRule="auto"/>
        <w:ind w:firstLine="567"/>
        <w:jc w:val="both"/>
      </w:pPr>
      <w:r w:rsidRPr="00214D5E">
        <w:t>от стволов среднерослых деревьев - 2 м;</w:t>
      </w:r>
    </w:p>
    <w:p w14:paraId="51E99734" w14:textId="77777777" w:rsidR="00214D5E" w:rsidRPr="00214D5E" w:rsidRDefault="00214D5E" w:rsidP="003655A3">
      <w:pPr>
        <w:spacing w:after="0" w:line="240" w:lineRule="auto"/>
        <w:ind w:firstLine="567"/>
        <w:jc w:val="both"/>
      </w:pPr>
      <w:r w:rsidRPr="00214D5E">
        <w:t>от кустарника - 1 м.</w:t>
      </w:r>
    </w:p>
    <w:p w14:paraId="095A98E9" w14:textId="77777777" w:rsidR="00214D5E" w:rsidRPr="00214D5E" w:rsidRDefault="00214D5E" w:rsidP="003655A3">
      <w:pPr>
        <w:spacing w:after="0" w:line="240" w:lineRule="auto"/>
        <w:ind w:firstLine="567"/>
        <w:jc w:val="both"/>
      </w:pPr>
      <w:r w:rsidRPr="00214D5E">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73A8CF26" w14:textId="77777777" w:rsidR="00214D5E" w:rsidRPr="00214D5E" w:rsidRDefault="00214D5E" w:rsidP="003655A3">
      <w:pPr>
        <w:spacing w:after="0" w:line="240" w:lineRule="auto"/>
        <w:ind w:firstLine="567"/>
        <w:jc w:val="both"/>
      </w:pPr>
      <w:r w:rsidRPr="00214D5E">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2E1FE0F6" w14:textId="77777777" w:rsidR="00214D5E" w:rsidRPr="00214D5E" w:rsidRDefault="00214D5E" w:rsidP="003655A3">
      <w:pPr>
        <w:spacing w:after="0" w:line="240" w:lineRule="auto"/>
        <w:ind w:firstLine="567"/>
        <w:jc w:val="both"/>
      </w:pPr>
      <w:r w:rsidRPr="00214D5E">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8061676" w14:textId="77777777" w:rsidR="00214D5E" w:rsidRPr="00214D5E" w:rsidRDefault="00214D5E" w:rsidP="003655A3">
      <w:pPr>
        <w:spacing w:after="0" w:line="240" w:lineRule="auto"/>
        <w:ind w:firstLine="567"/>
        <w:jc w:val="both"/>
      </w:pPr>
      <w:r w:rsidRPr="00214D5E">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C985F38" w14:textId="77777777" w:rsidR="00214D5E" w:rsidRPr="00214D5E" w:rsidRDefault="00214D5E" w:rsidP="003655A3">
      <w:pPr>
        <w:spacing w:after="0" w:line="240" w:lineRule="auto"/>
        <w:ind w:firstLine="567"/>
        <w:jc w:val="both"/>
      </w:pPr>
    </w:p>
    <w:p w14:paraId="3C89C395" w14:textId="77777777" w:rsidR="00214D5E" w:rsidRPr="00214D5E" w:rsidRDefault="00214D5E" w:rsidP="003655A3">
      <w:pPr>
        <w:spacing w:after="0" w:line="240" w:lineRule="auto"/>
        <w:ind w:firstLine="567"/>
        <w:jc w:val="both"/>
      </w:pPr>
      <w:r w:rsidRPr="00214D5E">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C20F59C" w14:textId="77777777" w:rsidR="00214D5E" w:rsidRPr="00214D5E" w:rsidRDefault="00214D5E" w:rsidP="003655A3">
      <w:pPr>
        <w:spacing w:after="0" w:line="240" w:lineRule="auto"/>
        <w:ind w:firstLine="567"/>
        <w:jc w:val="both"/>
      </w:pPr>
      <w:r w:rsidRPr="00214D5E">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677B2A46" w14:textId="334F7BC5" w:rsidR="00214D5E" w:rsidRPr="00214D5E" w:rsidRDefault="00214D5E" w:rsidP="003655A3">
      <w:pPr>
        <w:spacing w:after="0" w:line="240" w:lineRule="auto"/>
        <w:ind w:firstLine="567"/>
        <w:jc w:val="both"/>
      </w:pPr>
      <w:r w:rsidRPr="00214D5E">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7B11C001" w14:textId="77777777" w:rsidR="00214D5E" w:rsidRPr="00214D5E" w:rsidRDefault="00214D5E" w:rsidP="003655A3">
      <w:pPr>
        <w:spacing w:after="0" w:line="240" w:lineRule="auto"/>
        <w:ind w:firstLine="567"/>
        <w:jc w:val="both"/>
      </w:pPr>
      <w:r w:rsidRPr="00214D5E">
        <w:t>Вспомогательные строения, за исключением гаражей, размещать со стороны улиц не допускается.</w:t>
      </w:r>
    </w:p>
    <w:p w14:paraId="72FFDAE0" w14:textId="77777777" w:rsidR="00214D5E" w:rsidRPr="00214D5E" w:rsidRDefault="00214D5E" w:rsidP="003655A3">
      <w:pPr>
        <w:spacing w:after="0" w:line="240" w:lineRule="auto"/>
        <w:ind w:firstLine="567"/>
        <w:jc w:val="both"/>
      </w:pPr>
      <w:r w:rsidRPr="00214D5E">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C7CAE99" w14:textId="77777777" w:rsidR="00214D5E" w:rsidRPr="00214D5E" w:rsidRDefault="00214D5E" w:rsidP="003655A3">
      <w:pPr>
        <w:spacing w:after="0" w:line="240" w:lineRule="auto"/>
        <w:ind w:firstLine="567"/>
        <w:jc w:val="both"/>
      </w:pPr>
      <w:r w:rsidRPr="00214D5E">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3642FAB9" w14:textId="77777777" w:rsidR="00214D5E" w:rsidRPr="00214D5E" w:rsidRDefault="00214D5E" w:rsidP="003655A3">
      <w:pPr>
        <w:spacing w:after="0" w:line="240" w:lineRule="auto"/>
        <w:ind w:firstLine="567"/>
        <w:jc w:val="both"/>
      </w:pPr>
      <w:r w:rsidRPr="00214D5E">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2996E90" w14:textId="77777777" w:rsidR="00214D5E" w:rsidRPr="00214D5E" w:rsidRDefault="00214D5E" w:rsidP="003655A3">
      <w:pPr>
        <w:spacing w:after="0" w:line="240" w:lineRule="auto"/>
        <w:ind w:firstLine="567"/>
        <w:jc w:val="both"/>
      </w:pPr>
    </w:p>
    <w:p w14:paraId="13335E9C" w14:textId="77777777" w:rsidR="00214D5E" w:rsidRPr="00214D5E" w:rsidRDefault="00214D5E" w:rsidP="003655A3">
      <w:pPr>
        <w:spacing w:after="0" w:line="240" w:lineRule="auto"/>
        <w:ind w:firstLine="567"/>
        <w:jc w:val="both"/>
      </w:pPr>
      <w:r w:rsidRPr="00214D5E">
        <w:t>Примечание общее.</w:t>
      </w:r>
    </w:p>
    <w:p w14:paraId="34C14769" w14:textId="77777777" w:rsidR="00214D5E" w:rsidRPr="00214D5E" w:rsidRDefault="00214D5E" w:rsidP="003655A3">
      <w:pPr>
        <w:spacing w:after="0" w:line="240" w:lineRule="auto"/>
        <w:ind w:firstLine="567"/>
        <w:jc w:val="both"/>
      </w:pPr>
      <w:r w:rsidRPr="00214D5E">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5DD5E95" w14:textId="77777777" w:rsidR="00214D5E" w:rsidRPr="00214D5E" w:rsidRDefault="00214D5E" w:rsidP="003655A3">
      <w:pPr>
        <w:spacing w:after="0" w:line="240" w:lineRule="auto"/>
        <w:ind w:firstLine="567"/>
        <w:jc w:val="both"/>
      </w:pPr>
      <w:r w:rsidRPr="00214D5E">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82795B" w14:textId="77777777" w:rsidR="00214D5E" w:rsidRPr="00214D5E" w:rsidRDefault="00214D5E" w:rsidP="003655A3">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0768262" w14:textId="77777777" w:rsidR="00214D5E" w:rsidRPr="00214D5E" w:rsidRDefault="00214D5E" w:rsidP="003655A3">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D74B9C6" w14:textId="77777777" w:rsidR="00214D5E" w:rsidRPr="00214D5E" w:rsidRDefault="00214D5E" w:rsidP="003655A3">
      <w:pPr>
        <w:spacing w:after="0" w:line="240" w:lineRule="auto"/>
        <w:ind w:firstLine="567"/>
        <w:jc w:val="both"/>
      </w:pPr>
      <w:r w:rsidRPr="00214D5E">
        <w:t>2) использование сточных вод в целях регулирования плодородия почв;</w:t>
      </w:r>
    </w:p>
    <w:p w14:paraId="3207C868" w14:textId="77777777" w:rsidR="00214D5E" w:rsidRPr="00214D5E" w:rsidRDefault="00214D5E" w:rsidP="003655A3">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FA011C6" w14:textId="77777777" w:rsidR="00214D5E" w:rsidRPr="00214D5E" w:rsidRDefault="00214D5E" w:rsidP="003655A3">
      <w:pPr>
        <w:spacing w:after="0" w:line="240" w:lineRule="auto"/>
        <w:ind w:firstLine="567"/>
        <w:jc w:val="both"/>
      </w:pPr>
      <w:r w:rsidRPr="00214D5E">
        <w:t>4) осуществление авиационных мер по борьбе с вредными организмами.</w:t>
      </w:r>
    </w:p>
    <w:p w14:paraId="6AD6CA85" w14:textId="77777777" w:rsidR="00214D5E" w:rsidRPr="00214D5E" w:rsidRDefault="00214D5E" w:rsidP="003655A3">
      <w:pPr>
        <w:spacing w:after="0" w:line="240" w:lineRule="auto"/>
        <w:ind w:firstLine="567"/>
        <w:jc w:val="both"/>
      </w:pPr>
      <w:r w:rsidRPr="00214D5E">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D24383E" w14:textId="77777777" w:rsidR="00214D5E" w:rsidRPr="00214D5E" w:rsidRDefault="00214D5E" w:rsidP="003655A3">
      <w:pPr>
        <w:spacing w:after="0" w:line="240" w:lineRule="auto"/>
        <w:ind w:firstLine="567"/>
        <w:jc w:val="both"/>
      </w:pPr>
      <w:r w:rsidRPr="00214D5E">
        <w:t>- в границах территорий общего пользования;</w:t>
      </w:r>
    </w:p>
    <w:p w14:paraId="018E79F8" w14:textId="77777777" w:rsidR="00214D5E" w:rsidRPr="00214D5E" w:rsidRDefault="00214D5E" w:rsidP="003655A3">
      <w:pPr>
        <w:spacing w:after="0" w:line="240" w:lineRule="auto"/>
        <w:ind w:firstLine="567"/>
        <w:jc w:val="both"/>
      </w:pPr>
      <w:r w:rsidRPr="00214D5E">
        <w:t>- предназначенные для размещения линейных объектов и (или) занятые линейными объектами.</w:t>
      </w:r>
    </w:p>
    <w:p w14:paraId="51E9D198" w14:textId="77777777" w:rsidR="00214D5E" w:rsidRPr="00214D5E" w:rsidRDefault="00214D5E" w:rsidP="003655A3">
      <w:pPr>
        <w:spacing w:after="0" w:line="240" w:lineRule="auto"/>
        <w:ind w:firstLine="567"/>
        <w:jc w:val="both"/>
      </w:pPr>
      <w:r w:rsidRPr="00214D5E">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21A9E65" w14:textId="27F700FF" w:rsidR="00214D5E" w:rsidRDefault="00214D5E" w:rsidP="003655A3">
      <w:pPr>
        <w:spacing w:after="0" w:line="240" w:lineRule="auto"/>
        <w:ind w:firstLine="567"/>
        <w:jc w:val="both"/>
      </w:pPr>
      <w:r w:rsidRPr="00214D5E">
        <w:t xml:space="preserve">Размещение зданий, строений и сооружений возможно </w:t>
      </w:r>
      <w:r w:rsidR="00004D2E">
        <w:t>при соблюдении требований стат</w:t>
      </w:r>
      <w:r w:rsidR="00043809">
        <w:t xml:space="preserve">ей 48 и </w:t>
      </w:r>
      <w:r w:rsidR="00004D2E">
        <w:t>52 настоящих Правил</w:t>
      </w:r>
      <w:r w:rsidRPr="00214D5E">
        <w:t>.</w:t>
      </w:r>
    </w:p>
    <w:p w14:paraId="6AE8994C" w14:textId="77777777" w:rsidR="002D0492" w:rsidRPr="00214D5E" w:rsidRDefault="002D0492" w:rsidP="003655A3">
      <w:pPr>
        <w:spacing w:after="0" w:line="240" w:lineRule="auto"/>
        <w:ind w:firstLine="567"/>
        <w:jc w:val="both"/>
      </w:pPr>
    </w:p>
    <w:p w14:paraId="543D90C8" w14:textId="77777777" w:rsidR="002D0492" w:rsidRPr="002D0492" w:rsidRDefault="002D0492" w:rsidP="002D0492">
      <w:pPr>
        <w:pStyle w:val="6"/>
      </w:pPr>
      <w:bookmarkStart w:id="111" w:name="_Toc158642569"/>
      <w:r w:rsidRPr="002D0492">
        <w:t>ОД-3. Зона обслуживания и деловой активности при транспортных  коридорах и узлах.</w:t>
      </w:r>
      <w:bookmarkEnd w:id="111"/>
    </w:p>
    <w:p w14:paraId="58E829C4" w14:textId="77777777" w:rsidR="002D0492" w:rsidRPr="002D0492" w:rsidRDefault="002D0492" w:rsidP="002D0492">
      <w:pPr>
        <w:spacing w:after="0" w:line="240" w:lineRule="auto"/>
        <w:jc w:val="both"/>
        <w:rPr>
          <w:u w:val="single"/>
        </w:rPr>
      </w:pPr>
    </w:p>
    <w:p w14:paraId="5D971E44" w14:textId="77777777" w:rsidR="002D0492" w:rsidRPr="002D0492" w:rsidRDefault="002D0492" w:rsidP="002D0492">
      <w:pPr>
        <w:spacing w:after="0" w:line="240" w:lineRule="auto"/>
        <w:jc w:val="both"/>
        <w:rPr>
          <w:i/>
          <w:iCs/>
        </w:rPr>
      </w:pPr>
      <w:r w:rsidRPr="002D0492">
        <w:rPr>
          <w:i/>
          <w:iCs/>
        </w:rPr>
        <w:t xml:space="preserve">Зона обслуживания и деловой активности при транспортных коридорах и узлах ОД - 3 выделена для обеспечения правовых условий формирования и развития общественных центров при сооружениях внешнего транспорта (авто., железнодорожного, речного вокзалов) и категорированных автодорог федерального, краевого и районного значения, с широким спектром деловых и обслуживающих функций, ориентированных на обеспечение высокого уровня комфорта перевозки грузов и пассажиров.  </w:t>
      </w:r>
    </w:p>
    <w:p w14:paraId="0970FD49" w14:textId="77777777" w:rsidR="002D0492" w:rsidRPr="002D0492" w:rsidRDefault="002D0492" w:rsidP="002D0492">
      <w:pPr>
        <w:spacing w:after="0" w:line="240" w:lineRule="auto"/>
        <w:jc w:val="both"/>
        <w:rPr>
          <w:b/>
        </w:rPr>
      </w:pPr>
    </w:p>
    <w:p w14:paraId="4EB1802F" w14:textId="77777777" w:rsidR="002D0492" w:rsidRPr="002D0492" w:rsidRDefault="002D0492" w:rsidP="0024114F">
      <w:pPr>
        <w:numPr>
          <w:ilvl w:val="0"/>
          <w:numId w:val="84"/>
        </w:numPr>
        <w:spacing w:after="0" w:line="240" w:lineRule="auto"/>
        <w:jc w:val="both"/>
        <w:rPr>
          <w:b/>
        </w:rPr>
      </w:pPr>
      <w:r w:rsidRPr="002D0492">
        <w:rPr>
          <w:b/>
        </w:rPr>
        <w:t>ОСНОВНЫЕ ВИДЫ И ПАРАМЕТРЫ РАЗРЕШЕННОГО ИСПОЛЬЗОВАНИЯ ЗЕМЕЛЬНЫХ УЧАСТКОВ И ОБЪЕКТОВ КАПИТАЛЬНОГО СТРОИТЕЛЬСТВА</w:t>
      </w:r>
    </w:p>
    <w:p w14:paraId="0A8F5A6D" w14:textId="77777777" w:rsidR="002D0492" w:rsidRPr="002D0492" w:rsidRDefault="002D0492" w:rsidP="002D0492">
      <w:pPr>
        <w:spacing w:after="0" w:line="240" w:lineRule="auto"/>
        <w:jc w:val="both"/>
      </w:pP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011"/>
        <w:gridCol w:w="5153"/>
        <w:gridCol w:w="38"/>
        <w:gridCol w:w="6"/>
        <w:gridCol w:w="5129"/>
      </w:tblGrid>
      <w:tr w:rsidR="002D0492" w:rsidRPr="002D0492" w14:paraId="5A45195E" w14:textId="77777777" w:rsidTr="00917F34">
        <w:trPr>
          <w:trHeight w:val="552"/>
          <w:tblHeader/>
        </w:trPr>
        <w:tc>
          <w:tcPr>
            <w:tcW w:w="486" w:type="pct"/>
            <w:vAlign w:val="center"/>
          </w:tcPr>
          <w:p w14:paraId="388CC8C9" w14:textId="77777777" w:rsidR="002D0492" w:rsidRPr="002D0492" w:rsidRDefault="002D0492" w:rsidP="002D0492">
            <w:pPr>
              <w:spacing w:after="0" w:line="240" w:lineRule="auto"/>
              <w:jc w:val="both"/>
              <w:rPr>
                <w:b/>
              </w:rPr>
            </w:pPr>
            <w:r w:rsidRPr="002D0492">
              <w:rPr>
                <w:b/>
              </w:rPr>
              <w:t xml:space="preserve">Код вида </w:t>
            </w:r>
          </w:p>
          <w:p w14:paraId="0BFFA1E9" w14:textId="77777777" w:rsidR="002D0492" w:rsidRPr="002D0492" w:rsidRDefault="002D0492" w:rsidP="002D0492">
            <w:pPr>
              <w:spacing w:after="0" w:line="240" w:lineRule="auto"/>
              <w:jc w:val="both"/>
              <w:rPr>
                <w:b/>
              </w:rPr>
            </w:pPr>
            <w:r w:rsidRPr="002D0492">
              <w:rPr>
                <w:b/>
              </w:rPr>
              <w:t>разрешенного использования</w:t>
            </w:r>
          </w:p>
        </w:tc>
        <w:tc>
          <w:tcPr>
            <w:tcW w:w="1019" w:type="pct"/>
            <w:vAlign w:val="center"/>
          </w:tcPr>
          <w:p w14:paraId="68F327C8" w14:textId="77777777" w:rsidR="002D0492" w:rsidRPr="002D0492" w:rsidRDefault="002D0492" w:rsidP="002D0492">
            <w:pPr>
              <w:spacing w:after="0" w:line="240" w:lineRule="auto"/>
              <w:jc w:val="both"/>
              <w:rPr>
                <w:b/>
              </w:rPr>
            </w:pPr>
            <w:r w:rsidRPr="002D0492">
              <w:rPr>
                <w:b/>
              </w:rPr>
              <w:t>НАИМЕНОВАНИЕ ВИДА РАЗРЕШЕННОГО ИСПОЛЬЗОВАНИЯ ЗЕМЕЛЬНОГО УЧАСТКА</w:t>
            </w:r>
          </w:p>
        </w:tc>
        <w:tc>
          <w:tcPr>
            <w:tcW w:w="1759" w:type="pct"/>
            <w:gridSpan w:val="3"/>
            <w:vAlign w:val="center"/>
          </w:tcPr>
          <w:p w14:paraId="534A1014" w14:textId="77777777" w:rsidR="002D0492" w:rsidRPr="002D0492" w:rsidRDefault="002D0492" w:rsidP="002D0492">
            <w:pPr>
              <w:spacing w:after="0" w:line="240" w:lineRule="auto"/>
              <w:jc w:val="both"/>
              <w:rPr>
                <w:b/>
              </w:rPr>
            </w:pPr>
            <w:r w:rsidRPr="002D0492">
              <w:rPr>
                <w:b/>
              </w:rPr>
              <w:t>ОПИСАНИЕ ВИДА РАЗРЕШЕННОГО ИСПОЛЬЗОВАНИЯ ЗЕМЕЛЬНОГО УЧАСТКА</w:t>
            </w:r>
          </w:p>
        </w:tc>
        <w:tc>
          <w:tcPr>
            <w:tcW w:w="1736" w:type="pct"/>
            <w:vAlign w:val="center"/>
          </w:tcPr>
          <w:p w14:paraId="5B57A2BC" w14:textId="77777777" w:rsidR="002D0492" w:rsidRPr="002D0492" w:rsidRDefault="002D0492" w:rsidP="002D0492">
            <w:pPr>
              <w:spacing w:after="0" w:line="240" w:lineRule="auto"/>
              <w:jc w:val="both"/>
              <w:rPr>
                <w:b/>
              </w:rPr>
            </w:pPr>
            <w:r w:rsidRPr="002D0492">
              <w:rPr>
                <w:b/>
              </w:rPr>
              <w:t>ПРЕДЕЛЬНЫЕ РАЗМЕРЫ ЗЕМЕЛЬНЫХУЧАСТКОВ И ПРЕДЕЛЬНЫЕ ПАРАМЕТРЫ</w:t>
            </w:r>
          </w:p>
          <w:p w14:paraId="4C0AED79" w14:textId="77777777" w:rsidR="002D0492" w:rsidRPr="002D0492" w:rsidRDefault="002D0492" w:rsidP="002D0492">
            <w:pPr>
              <w:spacing w:after="0" w:line="240" w:lineRule="auto"/>
              <w:jc w:val="both"/>
              <w:rPr>
                <w:b/>
              </w:rPr>
            </w:pPr>
            <w:r w:rsidRPr="002D0492">
              <w:rPr>
                <w:b/>
              </w:rPr>
              <w:t>РАЗРЕШЕННОГО СТРОИТЕЛЬСТВА ОКС</w:t>
            </w:r>
          </w:p>
        </w:tc>
      </w:tr>
      <w:tr w:rsidR="002D0492" w:rsidRPr="002D0492" w14:paraId="38EDCF4B" w14:textId="77777777" w:rsidTr="00917F34">
        <w:trPr>
          <w:trHeight w:val="640"/>
        </w:trPr>
        <w:tc>
          <w:tcPr>
            <w:tcW w:w="486" w:type="pct"/>
          </w:tcPr>
          <w:p w14:paraId="27EAFFE5" w14:textId="77777777" w:rsidR="002D0492" w:rsidRPr="002D0492" w:rsidRDefault="002D0492" w:rsidP="002D0492">
            <w:pPr>
              <w:spacing w:after="0" w:line="240" w:lineRule="auto"/>
              <w:jc w:val="both"/>
              <w:rPr>
                <w:b/>
              </w:rPr>
            </w:pPr>
            <w:r w:rsidRPr="002D0492">
              <w:rPr>
                <w:b/>
              </w:rPr>
              <w:t>3.1.2</w:t>
            </w:r>
          </w:p>
        </w:tc>
        <w:tc>
          <w:tcPr>
            <w:tcW w:w="1019" w:type="pct"/>
            <w:tcBorders>
              <w:top w:val="single" w:sz="4" w:space="0" w:color="auto"/>
              <w:bottom w:val="single" w:sz="4" w:space="0" w:color="auto"/>
              <w:right w:val="single" w:sz="4" w:space="0" w:color="auto"/>
            </w:tcBorders>
          </w:tcPr>
          <w:p w14:paraId="7D67B85F" w14:textId="77777777" w:rsidR="002D0492" w:rsidRPr="002D0492" w:rsidRDefault="002D0492" w:rsidP="002D0492">
            <w:pPr>
              <w:spacing w:after="0" w:line="240" w:lineRule="auto"/>
              <w:jc w:val="both"/>
            </w:pPr>
            <w:r w:rsidRPr="002D0492">
              <w:t>Административные здания организаций, обеспечивающих предоставление коммунальных услуг</w:t>
            </w:r>
          </w:p>
        </w:tc>
        <w:tc>
          <w:tcPr>
            <w:tcW w:w="1759" w:type="pct"/>
            <w:gridSpan w:val="3"/>
            <w:tcBorders>
              <w:top w:val="single" w:sz="4" w:space="0" w:color="auto"/>
              <w:left w:val="single" w:sz="4" w:space="0" w:color="auto"/>
              <w:bottom w:val="single" w:sz="4" w:space="0" w:color="auto"/>
              <w:right w:val="single" w:sz="4" w:space="0" w:color="auto"/>
            </w:tcBorders>
          </w:tcPr>
          <w:p w14:paraId="0F191FF5" w14:textId="77777777" w:rsidR="002D0492" w:rsidRPr="002D0492" w:rsidRDefault="002D0492" w:rsidP="002D0492">
            <w:pPr>
              <w:spacing w:after="0" w:line="240" w:lineRule="auto"/>
              <w:jc w:val="both"/>
            </w:pPr>
            <w:r w:rsidRPr="002D0492">
              <w:t>Размещение зданий, предназначенных для приема физических и юридических лиц в связи с предоставлением им коммунальных услуг</w:t>
            </w:r>
          </w:p>
        </w:tc>
        <w:tc>
          <w:tcPr>
            <w:tcW w:w="1736" w:type="pct"/>
          </w:tcPr>
          <w:p w14:paraId="51EBAED4" w14:textId="77777777" w:rsidR="002D0492" w:rsidRPr="002D0492" w:rsidRDefault="002D0492" w:rsidP="002D0492">
            <w:pPr>
              <w:spacing w:after="0" w:line="240" w:lineRule="auto"/>
              <w:jc w:val="both"/>
            </w:pPr>
            <w:r w:rsidRPr="002D0492">
              <w:t xml:space="preserve">- минимальная/максимальная площадь земельных участков - </w:t>
            </w:r>
            <w:r w:rsidRPr="002D0492">
              <w:rPr>
                <w:b/>
                <w:bCs/>
              </w:rPr>
              <w:t>400</w:t>
            </w:r>
            <w:r w:rsidRPr="002D0492">
              <w:t xml:space="preserve"> кв. м/</w:t>
            </w:r>
            <w:r w:rsidRPr="002D0492">
              <w:rPr>
                <w:b/>
                <w:bCs/>
              </w:rPr>
              <w:t>не подлежит установлению</w:t>
            </w:r>
            <w:r w:rsidRPr="002D0492">
              <w:rPr>
                <w:bCs/>
              </w:rPr>
              <w:t>;</w:t>
            </w:r>
          </w:p>
          <w:p w14:paraId="599ED707" w14:textId="77777777" w:rsidR="002D0492" w:rsidRPr="002D0492" w:rsidRDefault="002D0492" w:rsidP="002D0492">
            <w:pPr>
              <w:spacing w:after="0" w:line="240" w:lineRule="auto"/>
              <w:jc w:val="both"/>
            </w:pPr>
            <w:r w:rsidRPr="002D0492">
              <w:t xml:space="preserve">-минимальная ширина земельных участков вдоль фронта улицы (проезда) – </w:t>
            </w:r>
            <w:r w:rsidRPr="002D0492">
              <w:rPr>
                <w:b/>
              </w:rPr>
              <w:t>15 м</w:t>
            </w:r>
            <w:r w:rsidRPr="002D0492">
              <w:t>;</w:t>
            </w:r>
          </w:p>
          <w:p w14:paraId="3DAC037B" w14:textId="77777777" w:rsidR="002D0492" w:rsidRPr="002D0492" w:rsidRDefault="002D0492" w:rsidP="002D0492">
            <w:pPr>
              <w:spacing w:after="0" w:line="240" w:lineRule="auto"/>
              <w:jc w:val="both"/>
              <w:rPr>
                <w:b/>
              </w:rPr>
            </w:pPr>
            <w:r w:rsidRPr="002D0492">
              <w:t xml:space="preserve"> - максимальное количество этажей зданий – не более </w:t>
            </w:r>
            <w:r w:rsidRPr="002D0492">
              <w:rPr>
                <w:b/>
              </w:rPr>
              <w:t>3 этажей;</w:t>
            </w:r>
          </w:p>
          <w:p w14:paraId="0B0E5AA8" w14:textId="77777777" w:rsidR="002D0492" w:rsidRPr="002D0492" w:rsidRDefault="002D0492" w:rsidP="002D0492">
            <w:pPr>
              <w:spacing w:after="0" w:line="240" w:lineRule="auto"/>
              <w:jc w:val="both"/>
            </w:pPr>
            <w:r w:rsidRPr="002D0492">
              <w:rPr>
                <w:b/>
              </w:rPr>
              <w:t xml:space="preserve">- </w:t>
            </w:r>
            <w:r w:rsidRPr="002D0492">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2D0492">
              <w:rPr>
                <w:b/>
              </w:rPr>
              <w:t>20 м;</w:t>
            </w:r>
            <w:r w:rsidRPr="002D0492">
              <w:t xml:space="preserve"> </w:t>
            </w:r>
          </w:p>
          <w:p w14:paraId="40B891C2" w14:textId="77777777" w:rsidR="002D0492" w:rsidRPr="002D0492" w:rsidRDefault="002D0492" w:rsidP="002D0492">
            <w:pPr>
              <w:spacing w:after="0" w:line="240" w:lineRule="auto"/>
              <w:jc w:val="both"/>
            </w:pPr>
            <w:r w:rsidRPr="002D0492">
              <w:t xml:space="preserve">- минимальный отступ строений от красной линии улиц не менее чем на - </w:t>
            </w:r>
            <w:r w:rsidRPr="002D0492">
              <w:rPr>
                <w:b/>
              </w:rPr>
              <w:t>5 м</w:t>
            </w:r>
            <w:r w:rsidRPr="002D0492">
              <w:t xml:space="preserve">, от красной линии проездов не менее чем на </w:t>
            </w:r>
            <w:r w:rsidRPr="002D0492">
              <w:rPr>
                <w:b/>
              </w:rPr>
              <w:t>3 м;</w:t>
            </w:r>
          </w:p>
          <w:p w14:paraId="03BC9832" w14:textId="77777777" w:rsidR="002D0492" w:rsidRPr="002D0492" w:rsidRDefault="002D0492" w:rsidP="002D0492">
            <w:pPr>
              <w:spacing w:after="0" w:line="240" w:lineRule="auto"/>
              <w:jc w:val="both"/>
            </w:pPr>
            <w:r w:rsidRPr="002D0492">
              <w:t xml:space="preserve">- минимальные отступы от границ земельных участков - </w:t>
            </w:r>
            <w:r w:rsidRPr="002D0492">
              <w:rPr>
                <w:b/>
              </w:rPr>
              <w:t>1</w:t>
            </w:r>
            <w:r w:rsidRPr="002D0492">
              <w:t xml:space="preserve"> м;</w:t>
            </w:r>
          </w:p>
          <w:p w14:paraId="75276C09" w14:textId="77777777" w:rsidR="002D0492" w:rsidRPr="002D0492" w:rsidRDefault="002D0492" w:rsidP="002D0492">
            <w:pPr>
              <w:spacing w:after="0" w:line="240" w:lineRule="auto"/>
              <w:jc w:val="both"/>
            </w:pPr>
            <w:r w:rsidRPr="002D0492">
              <w:t xml:space="preserve">- максимальный процент застройки в границах земельного участка – </w:t>
            </w:r>
            <w:r w:rsidRPr="002D0492">
              <w:rPr>
                <w:b/>
              </w:rPr>
              <w:t>70%</w:t>
            </w:r>
            <w:r w:rsidRPr="002D0492">
              <w:t xml:space="preserve">, </w:t>
            </w:r>
            <w:r w:rsidRPr="002D0492">
              <w:rPr>
                <w:bCs/>
              </w:rPr>
              <w:t>процент застройки</w:t>
            </w:r>
            <w:r w:rsidRPr="002D0492">
              <w:t xml:space="preserve"> подземной части не регламентируется;</w:t>
            </w:r>
          </w:p>
          <w:p w14:paraId="0468861E" w14:textId="77777777" w:rsidR="002D0492" w:rsidRPr="002D0492" w:rsidRDefault="002D0492" w:rsidP="002D0492">
            <w:pPr>
              <w:spacing w:after="0" w:line="240" w:lineRule="auto"/>
              <w:jc w:val="both"/>
            </w:pPr>
            <w:r w:rsidRPr="002D0492">
              <w:t xml:space="preserve">- минимальный процент озеленения - </w:t>
            </w:r>
            <w:r w:rsidRPr="002D0492">
              <w:rPr>
                <w:b/>
              </w:rPr>
              <w:t>15%</w:t>
            </w:r>
            <w:r w:rsidRPr="002D0492">
              <w:t xml:space="preserve"> от площади земельного участка.</w:t>
            </w:r>
          </w:p>
        </w:tc>
      </w:tr>
      <w:tr w:rsidR="002D0492" w:rsidRPr="002D0492" w14:paraId="03F09E02" w14:textId="77777777" w:rsidTr="00917F34">
        <w:trPr>
          <w:trHeight w:val="640"/>
        </w:trPr>
        <w:tc>
          <w:tcPr>
            <w:tcW w:w="486" w:type="pct"/>
          </w:tcPr>
          <w:p w14:paraId="16363209" w14:textId="77777777" w:rsidR="002D0492" w:rsidRPr="002D0492" w:rsidRDefault="002D0492" w:rsidP="002D0492">
            <w:pPr>
              <w:spacing w:after="0" w:line="240" w:lineRule="auto"/>
              <w:jc w:val="both"/>
              <w:rPr>
                <w:b/>
              </w:rPr>
            </w:pPr>
            <w:r w:rsidRPr="002D0492">
              <w:rPr>
                <w:b/>
              </w:rPr>
              <w:t>3.2.3</w:t>
            </w:r>
          </w:p>
        </w:tc>
        <w:tc>
          <w:tcPr>
            <w:tcW w:w="1019" w:type="pct"/>
            <w:tcBorders>
              <w:top w:val="single" w:sz="4" w:space="0" w:color="auto"/>
              <w:bottom w:val="single" w:sz="4" w:space="0" w:color="auto"/>
              <w:right w:val="single" w:sz="4" w:space="0" w:color="auto"/>
            </w:tcBorders>
          </w:tcPr>
          <w:p w14:paraId="382A492E" w14:textId="77777777" w:rsidR="002D0492" w:rsidRPr="002D0492" w:rsidRDefault="002D0492" w:rsidP="002D0492">
            <w:pPr>
              <w:spacing w:after="0" w:line="240" w:lineRule="auto"/>
              <w:jc w:val="both"/>
            </w:pPr>
            <w:r w:rsidRPr="002D0492">
              <w:t>Оказание услуг связи</w:t>
            </w:r>
          </w:p>
        </w:tc>
        <w:tc>
          <w:tcPr>
            <w:tcW w:w="1759" w:type="pct"/>
            <w:gridSpan w:val="3"/>
            <w:tcBorders>
              <w:top w:val="single" w:sz="4" w:space="0" w:color="auto"/>
              <w:left w:val="single" w:sz="4" w:space="0" w:color="auto"/>
              <w:bottom w:val="single" w:sz="4" w:space="0" w:color="auto"/>
              <w:right w:val="single" w:sz="4" w:space="0" w:color="auto"/>
            </w:tcBorders>
          </w:tcPr>
          <w:p w14:paraId="49462F3F" w14:textId="77777777" w:rsidR="002D0492" w:rsidRPr="002D0492" w:rsidRDefault="002D0492" w:rsidP="002D0492">
            <w:pPr>
              <w:spacing w:after="0" w:line="240" w:lineRule="auto"/>
              <w:jc w:val="both"/>
            </w:pPr>
            <w:r w:rsidRPr="002D0492">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1736" w:type="pct"/>
          </w:tcPr>
          <w:p w14:paraId="248F4CF2" w14:textId="77777777" w:rsidR="002D0492" w:rsidRPr="002D0492" w:rsidRDefault="002D0492" w:rsidP="002D0492">
            <w:pPr>
              <w:spacing w:after="0" w:line="240" w:lineRule="auto"/>
              <w:jc w:val="both"/>
            </w:pPr>
            <w:r w:rsidRPr="002D0492">
              <w:t xml:space="preserve">- минимальная/максимальная площадь земельного участка   – </w:t>
            </w:r>
            <w:r w:rsidRPr="002D0492">
              <w:rPr>
                <w:b/>
              </w:rPr>
              <w:t xml:space="preserve">400 </w:t>
            </w:r>
            <w:r w:rsidRPr="002D0492">
              <w:t>кв. м/</w:t>
            </w:r>
            <w:r w:rsidRPr="002D0492">
              <w:rPr>
                <w:b/>
                <w:bCs/>
              </w:rPr>
              <w:t xml:space="preserve"> не подлежит установлению</w:t>
            </w:r>
            <w:r w:rsidRPr="002D0492">
              <w:t>;</w:t>
            </w:r>
          </w:p>
          <w:p w14:paraId="28879737" w14:textId="77777777" w:rsidR="002D0492" w:rsidRPr="002D0492" w:rsidRDefault="002D0492" w:rsidP="002D0492">
            <w:pPr>
              <w:spacing w:after="0" w:line="240" w:lineRule="auto"/>
              <w:jc w:val="both"/>
              <w:rPr>
                <w:b/>
              </w:rPr>
            </w:pPr>
            <w:r w:rsidRPr="002D0492">
              <w:t xml:space="preserve">- минимальная ширина земельных участков вдоль фронта улицы (проезда) – </w:t>
            </w:r>
            <w:r w:rsidRPr="002D0492">
              <w:rPr>
                <w:b/>
              </w:rPr>
              <w:t>15 м;</w:t>
            </w:r>
          </w:p>
          <w:p w14:paraId="74C0CE67" w14:textId="77777777" w:rsidR="002D0492" w:rsidRPr="002D0492" w:rsidRDefault="002D0492" w:rsidP="002D0492">
            <w:pPr>
              <w:spacing w:after="0" w:line="240" w:lineRule="auto"/>
              <w:jc w:val="both"/>
            </w:pPr>
            <w:r w:rsidRPr="002D0492">
              <w:t xml:space="preserve">-максимальное количество этажей зданий – </w:t>
            </w:r>
            <w:r w:rsidRPr="002D0492">
              <w:rPr>
                <w:b/>
              </w:rPr>
              <w:t>4 этажа;</w:t>
            </w:r>
            <w:r w:rsidRPr="002D0492">
              <w:t xml:space="preserve"> </w:t>
            </w:r>
          </w:p>
          <w:p w14:paraId="23BB32D1" w14:textId="77777777" w:rsidR="002D0492" w:rsidRPr="002D0492" w:rsidRDefault="002D0492" w:rsidP="002D0492">
            <w:pPr>
              <w:spacing w:after="0" w:line="240" w:lineRule="auto"/>
              <w:jc w:val="both"/>
            </w:pPr>
            <w:r w:rsidRPr="002D0492">
              <w:t>- максимальная высота зданий, строений от уровня земли -</w:t>
            </w:r>
            <w:r w:rsidRPr="002D0492">
              <w:rPr>
                <w:b/>
              </w:rPr>
              <w:t>15 м</w:t>
            </w:r>
            <w:r w:rsidRPr="002D0492">
              <w:t>;</w:t>
            </w:r>
          </w:p>
          <w:p w14:paraId="5F9936E5" w14:textId="77777777" w:rsidR="002D0492" w:rsidRPr="002D0492" w:rsidRDefault="002D0492" w:rsidP="002D0492">
            <w:pPr>
              <w:spacing w:after="0" w:line="240" w:lineRule="auto"/>
              <w:jc w:val="both"/>
            </w:pPr>
            <w:r w:rsidRPr="002D0492">
              <w:t xml:space="preserve">- максимальная высота сооружений от уровня земли - </w:t>
            </w:r>
            <w:r w:rsidRPr="002D0492">
              <w:rPr>
                <w:b/>
              </w:rPr>
              <w:t>30 м;</w:t>
            </w:r>
          </w:p>
          <w:p w14:paraId="13DBC729" w14:textId="77777777" w:rsidR="002D0492" w:rsidRPr="002D0492" w:rsidRDefault="002D0492" w:rsidP="002D0492">
            <w:pPr>
              <w:spacing w:after="0" w:line="240" w:lineRule="auto"/>
              <w:jc w:val="both"/>
              <w:rPr>
                <w:b/>
              </w:rPr>
            </w:pPr>
            <w:r w:rsidRPr="002D0492">
              <w:t xml:space="preserve">- минимальный отступ строений от красной линии улиц не менее чем на - </w:t>
            </w:r>
            <w:r w:rsidRPr="002D0492">
              <w:rPr>
                <w:b/>
              </w:rPr>
              <w:t>5 м</w:t>
            </w:r>
            <w:r w:rsidRPr="002D0492">
              <w:t xml:space="preserve">, от красной линии проездов не менее чем на </w:t>
            </w:r>
            <w:r w:rsidRPr="002D0492">
              <w:rPr>
                <w:b/>
              </w:rPr>
              <w:t>3 м;</w:t>
            </w:r>
          </w:p>
          <w:p w14:paraId="71742CCF" w14:textId="77777777" w:rsidR="002D0492" w:rsidRPr="002D0492" w:rsidRDefault="002D0492" w:rsidP="002D0492">
            <w:pPr>
              <w:spacing w:after="0" w:line="240" w:lineRule="auto"/>
              <w:jc w:val="both"/>
              <w:rPr>
                <w:b/>
                <w:bCs/>
              </w:rPr>
            </w:pPr>
            <w:r w:rsidRPr="002D0492">
              <w:t xml:space="preserve">- минимальные отступы от границ земельных участков до строений – </w:t>
            </w:r>
            <w:r w:rsidRPr="002D0492">
              <w:rPr>
                <w:b/>
              </w:rPr>
              <w:t>3 м</w:t>
            </w:r>
            <w:r w:rsidRPr="002D0492">
              <w:t>;</w:t>
            </w:r>
          </w:p>
          <w:p w14:paraId="10E7F4E4" w14:textId="77777777" w:rsidR="002D0492" w:rsidRPr="002D0492" w:rsidRDefault="002D0492" w:rsidP="002D0492">
            <w:pPr>
              <w:spacing w:after="0" w:line="240" w:lineRule="auto"/>
              <w:jc w:val="both"/>
            </w:pPr>
            <w:r w:rsidRPr="002D0492">
              <w:t xml:space="preserve">- максимальный процент застройки в границах земельного участка – </w:t>
            </w:r>
            <w:r w:rsidRPr="002D0492">
              <w:rPr>
                <w:b/>
                <w:bCs/>
              </w:rPr>
              <w:t>60</w:t>
            </w:r>
            <w:r w:rsidRPr="002D0492">
              <w:rPr>
                <w:b/>
              </w:rPr>
              <w:t xml:space="preserve">%, </w:t>
            </w:r>
            <w:r w:rsidRPr="002D0492">
              <w:rPr>
                <w:bCs/>
              </w:rPr>
              <w:t>процент застройки</w:t>
            </w:r>
            <w:r w:rsidRPr="002D0492">
              <w:t xml:space="preserve"> подземной части не регламентируется;</w:t>
            </w:r>
          </w:p>
          <w:p w14:paraId="2DAA93B0" w14:textId="77777777" w:rsidR="002D0492" w:rsidRPr="002D0492" w:rsidRDefault="002D0492" w:rsidP="002D0492">
            <w:pPr>
              <w:spacing w:after="0" w:line="240" w:lineRule="auto"/>
              <w:jc w:val="both"/>
            </w:pPr>
            <w:r w:rsidRPr="002D0492">
              <w:t xml:space="preserve">- минимальный процент озеленения - </w:t>
            </w:r>
            <w:r w:rsidRPr="002D0492">
              <w:rPr>
                <w:b/>
              </w:rPr>
              <w:t>15%</w:t>
            </w:r>
            <w:r w:rsidRPr="002D0492">
              <w:t xml:space="preserve"> от площади земельного участка.</w:t>
            </w:r>
          </w:p>
        </w:tc>
      </w:tr>
      <w:tr w:rsidR="002D0492" w:rsidRPr="002D0492" w14:paraId="1DA63508" w14:textId="77777777" w:rsidTr="00917F34">
        <w:trPr>
          <w:trHeight w:val="640"/>
        </w:trPr>
        <w:tc>
          <w:tcPr>
            <w:tcW w:w="486" w:type="pct"/>
          </w:tcPr>
          <w:p w14:paraId="40EA68C0" w14:textId="77777777" w:rsidR="002D0492" w:rsidRPr="002D0492" w:rsidRDefault="002D0492" w:rsidP="002D0492">
            <w:pPr>
              <w:spacing w:after="0" w:line="240" w:lineRule="auto"/>
              <w:jc w:val="both"/>
              <w:rPr>
                <w:b/>
              </w:rPr>
            </w:pPr>
            <w:r w:rsidRPr="002D0492">
              <w:rPr>
                <w:b/>
              </w:rPr>
              <w:t>3.3</w:t>
            </w:r>
          </w:p>
        </w:tc>
        <w:tc>
          <w:tcPr>
            <w:tcW w:w="1019" w:type="pct"/>
            <w:tcBorders>
              <w:top w:val="single" w:sz="4" w:space="0" w:color="auto"/>
              <w:bottom w:val="single" w:sz="4" w:space="0" w:color="auto"/>
              <w:right w:val="single" w:sz="4" w:space="0" w:color="auto"/>
            </w:tcBorders>
          </w:tcPr>
          <w:p w14:paraId="7BC16629" w14:textId="77777777" w:rsidR="002D0492" w:rsidRPr="002D0492" w:rsidRDefault="002D0492" w:rsidP="002D0492">
            <w:pPr>
              <w:spacing w:after="0" w:line="240" w:lineRule="auto"/>
              <w:jc w:val="both"/>
            </w:pPr>
            <w:r w:rsidRPr="002D0492">
              <w:t>Бытовое обслуживание</w:t>
            </w:r>
          </w:p>
        </w:tc>
        <w:tc>
          <w:tcPr>
            <w:tcW w:w="1759" w:type="pct"/>
            <w:gridSpan w:val="3"/>
            <w:tcBorders>
              <w:top w:val="single" w:sz="4" w:space="0" w:color="auto"/>
              <w:left w:val="single" w:sz="4" w:space="0" w:color="auto"/>
              <w:bottom w:val="single" w:sz="4" w:space="0" w:color="auto"/>
              <w:right w:val="single" w:sz="4" w:space="0" w:color="auto"/>
            </w:tcBorders>
          </w:tcPr>
          <w:p w14:paraId="45793FFC" w14:textId="77777777" w:rsidR="002D0492" w:rsidRPr="002D0492" w:rsidRDefault="002D0492" w:rsidP="002D0492">
            <w:pPr>
              <w:spacing w:after="0" w:line="240" w:lineRule="auto"/>
              <w:jc w:val="both"/>
            </w:pPr>
            <w:r w:rsidRPr="002D0492">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736" w:type="pct"/>
          </w:tcPr>
          <w:p w14:paraId="57988195" w14:textId="77777777" w:rsidR="002D0492" w:rsidRPr="002D0492" w:rsidRDefault="002D0492" w:rsidP="002D0492">
            <w:pPr>
              <w:spacing w:after="0" w:line="240" w:lineRule="auto"/>
              <w:jc w:val="both"/>
            </w:pPr>
            <w:r w:rsidRPr="002D0492">
              <w:t xml:space="preserve">- минимальная/максимальная площадь земельного участка–  </w:t>
            </w:r>
            <w:r w:rsidRPr="002D0492">
              <w:rPr>
                <w:b/>
              </w:rPr>
              <w:t xml:space="preserve">100 </w:t>
            </w:r>
            <w:r w:rsidRPr="002D0492">
              <w:t>кв. м/</w:t>
            </w:r>
            <w:r w:rsidRPr="002D0492">
              <w:rPr>
                <w:b/>
                <w:bCs/>
              </w:rPr>
              <w:t xml:space="preserve"> не подлежит установлению</w:t>
            </w:r>
            <w:r w:rsidRPr="002D0492">
              <w:t>;</w:t>
            </w:r>
          </w:p>
          <w:p w14:paraId="10B02592" w14:textId="77777777" w:rsidR="002D0492" w:rsidRPr="002D0492" w:rsidRDefault="002D0492" w:rsidP="002D0492">
            <w:pPr>
              <w:spacing w:after="0" w:line="240" w:lineRule="auto"/>
              <w:jc w:val="both"/>
              <w:rPr>
                <w:b/>
              </w:rPr>
            </w:pPr>
            <w:r w:rsidRPr="002D0492">
              <w:t xml:space="preserve">- минимальная ширина земельных участков вдоль фронта улицы (проезда) – </w:t>
            </w:r>
            <w:r w:rsidRPr="002D0492">
              <w:rPr>
                <w:b/>
              </w:rPr>
              <w:t>15 м;</w:t>
            </w:r>
          </w:p>
          <w:p w14:paraId="509E0FDB" w14:textId="77777777" w:rsidR="002D0492" w:rsidRPr="002D0492" w:rsidRDefault="002D0492" w:rsidP="002D0492">
            <w:pPr>
              <w:spacing w:after="0" w:line="240" w:lineRule="auto"/>
              <w:jc w:val="both"/>
              <w:rPr>
                <w:b/>
              </w:rPr>
            </w:pPr>
            <w:r w:rsidRPr="002D0492">
              <w:t xml:space="preserve">- минимальный отступ строений от красной линии улиц не менее чем на - </w:t>
            </w:r>
            <w:r w:rsidRPr="002D0492">
              <w:rPr>
                <w:b/>
              </w:rPr>
              <w:t>5 м</w:t>
            </w:r>
            <w:r w:rsidRPr="002D0492">
              <w:t xml:space="preserve">, от красной линии проездов не менее чем на </w:t>
            </w:r>
            <w:r w:rsidRPr="002D0492">
              <w:rPr>
                <w:b/>
              </w:rPr>
              <w:t>3 м;</w:t>
            </w:r>
          </w:p>
          <w:p w14:paraId="5AD318C7" w14:textId="77777777" w:rsidR="002D0492" w:rsidRPr="002D0492" w:rsidRDefault="002D0492" w:rsidP="002D0492">
            <w:pPr>
              <w:spacing w:after="0" w:line="240" w:lineRule="auto"/>
              <w:jc w:val="both"/>
              <w:rPr>
                <w:b/>
                <w:bCs/>
              </w:rPr>
            </w:pPr>
            <w:r w:rsidRPr="002D0492">
              <w:t xml:space="preserve">- минимальные отступы от границ земельных участков до строений – </w:t>
            </w:r>
            <w:r w:rsidRPr="002D0492">
              <w:rPr>
                <w:b/>
              </w:rPr>
              <w:t>3 м</w:t>
            </w:r>
            <w:r w:rsidRPr="002D0492">
              <w:t>;</w:t>
            </w:r>
          </w:p>
          <w:p w14:paraId="6F6A6A6C" w14:textId="77777777" w:rsidR="002D0492" w:rsidRPr="002D0492" w:rsidRDefault="002D0492" w:rsidP="002D0492">
            <w:pPr>
              <w:spacing w:after="0" w:line="240" w:lineRule="auto"/>
              <w:jc w:val="both"/>
            </w:pPr>
            <w:r w:rsidRPr="002D0492">
              <w:t xml:space="preserve">- максимальное количество этажей зданий – </w:t>
            </w:r>
            <w:r w:rsidRPr="002D0492">
              <w:rPr>
                <w:b/>
              </w:rPr>
              <w:t>2 этажа;</w:t>
            </w:r>
            <w:r w:rsidRPr="002D0492">
              <w:t xml:space="preserve"> </w:t>
            </w:r>
          </w:p>
          <w:p w14:paraId="6081B329" w14:textId="77777777" w:rsidR="002D0492" w:rsidRPr="002D0492" w:rsidRDefault="002D0492" w:rsidP="002D0492">
            <w:pPr>
              <w:spacing w:after="0" w:line="240" w:lineRule="auto"/>
              <w:jc w:val="both"/>
            </w:pPr>
            <w:r w:rsidRPr="002D0492">
              <w:t>- максимальная высота зданий, строений от уровня земли -</w:t>
            </w:r>
            <w:r w:rsidRPr="002D0492">
              <w:rPr>
                <w:b/>
              </w:rPr>
              <w:t>12 м</w:t>
            </w:r>
            <w:r w:rsidRPr="002D0492">
              <w:t>;</w:t>
            </w:r>
          </w:p>
          <w:p w14:paraId="6AC30488" w14:textId="77777777" w:rsidR="002D0492" w:rsidRPr="002D0492" w:rsidRDefault="002D0492" w:rsidP="002D0492">
            <w:pPr>
              <w:spacing w:after="0" w:line="240" w:lineRule="auto"/>
              <w:jc w:val="both"/>
            </w:pPr>
            <w:r w:rsidRPr="002D0492">
              <w:t xml:space="preserve">- максимальная высота сооружений от уровня земли - </w:t>
            </w:r>
            <w:r w:rsidRPr="002D0492">
              <w:rPr>
                <w:b/>
              </w:rPr>
              <w:t>30 м;</w:t>
            </w:r>
          </w:p>
          <w:p w14:paraId="5691D109" w14:textId="77777777" w:rsidR="002D0492" w:rsidRPr="002D0492" w:rsidRDefault="002D0492" w:rsidP="002D0492">
            <w:pPr>
              <w:spacing w:after="0" w:line="240" w:lineRule="auto"/>
              <w:jc w:val="both"/>
            </w:pPr>
            <w:r w:rsidRPr="002D0492">
              <w:t xml:space="preserve">- максимальный процент застройки в границах земельного участка – </w:t>
            </w:r>
            <w:r w:rsidRPr="002D0492">
              <w:rPr>
                <w:b/>
              </w:rPr>
              <w:t xml:space="preserve">60%, </w:t>
            </w:r>
            <w:r w:rsidRPr="002D0492">
              <w:rPr>
                <w:bCs/>
              </w:rPr>
              <w:t>процент застройки</w:t>
            </w:r>
            <w:r w:rsidRPr="002D0492">
              <w:t xml:space="preserve"> подземной части не регламентируется;</w:t>
            </w:r>
          </w:p>
          <w:p w14:paraId="330D3B3C" w14:textId="77777777" w:rsidR="002D0492" w:rsidRPr="002D0492" w:rsidRDefault="002D0492" w:rsidP="002D0492">
            <w:pPr>
              <w:spacing w:after="0" w:line="240" w:lineRule="auto"/>
              <w:jc w:val="both"/>
            </w:pPr>
            <w:r w:rsidRPr="002D0492">
              <w:t xml:space="preserve">- минимальный процент озеленения - </w:t>
            </w:r>
            <w:r w:rsidRPr="002D0492">
              <w:rPr>
                <w:b/>
              </w:rPr>
              <w:t xml:space="preserve">15% </w:t>
            </w:r>
            <w:r w:rsidRPr="002D0492">
              <w:t>от площади земельного участка.</w:t>
            </w:r>
          </w:p>
        </w:tc>
      </w:tr>
      <w:tr w:rsidR="002D0492" w:rsidRPr="002D0492" w14:paraId="3B416985" w14:textId="77777777" w:rsidTr="00917F34">
        <w:trPr>
          <w:trHeight w:val="800"/>
        </w:trPr>
        <w:tc>
          <w:tcPr>
            <w:tcW w:w="486" w:type="pct"/>
          </w:tcPr>
          <w:p w14:paraId="0C4D2B48" w14:textId="77777777" w:rsidR="002D0492" w:rsidRPr="002D0492" w:rsidRDefault="002D0492" w:rsidP="002D0492">
            <w:pPr>
              <w:spacing w:after="0" w:line="240" w:lineRule="auto"/>
              <w:jc w:val="both"/>
              <w:rPr>
                <w:b/>
              </w:rPr>
            </w:pPr>
            <w:r w:rsidRPr="002D0492">
              <w:rPr>
                <w:b/>
              </w:rPr>
              <w:t>4.1</w:t>
            </w:r>
          </w:p>
        </w:tc>
        <w:tc>
          <w:tcPr>
            <w:tcW w:w="1019" w:type="pct"/>
            <w:tcBorders>
              <w:top w:val="single" w:sz="4" w:space="0" w:color="auto"/>
              <w:bottom w:val="single" w:sz="4" w:space="0" w:color="auto"/>
              <w:right w:val="single" w:sz="4" w:space="0" w:color="auto"/>
            </w:tcBorders>
          </w:tcPr>
          <w:p w14:paraId="0782258D" w14:textId="77777777" w:rsidR="002D0492" w:rsidRPr="002D0492" w:rsidRDefault="002D0492" w:rsidP="002D0492">
            <w:pPr>
              <w:spacing w:after="0" w:line="240" w:lineRule="auto"/>
              <w:jc w:val="both"/>
            </w:pPr>
            <w:r w:rsidRPr="002D0492">
              <w:t>Деловое управление</w:t>
            </w:r>
          </w:p>
        </w:tc>
        <w:tc>
          <w:tcPr>
            <w:tcW w:w="1744" w:type="pct"/>
            <w:tcBorders>
              <w:top w:val="single" w:sz="4" w:space="0" w:color="auto"/>
              <w:left w:val="single" w:sz="4" w:space="0" w:color="auto"/>
              <w:bottom w:val="single" w:sz="4" w:space="0" w:color="auto"/>
              <w:right w:val="single" w:sz="4" w:space="0" w:color="auto"/>
            </w:tcBorders>
          </w:tcPr>
          <w:p w14:paraId="26E75523" w14:textId="77777777" w:rsidR="002D0492" w:rsidRPr="002D0492" w:rsidRDefault="002D0492" w:rsidP="002D0492">
            <w:pPr>
              <w:spacing w:after="0" w:line="240" w:lineRule="auto"/>
              <w:jc w:val="both"/>
            </w:pPr>
            <w:r w:rsidRPr="002D0492">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751" w:type="pct"/>
            <w:gridSpan w:val="3"/>
          </w:tcPr>
          <w:p w14:paraId="13B9DB10" w14:textId="77777777" w:rsidR="002D0492" w:rsidRPr="002D0492" w:rsidRDefault="002D0492" w:rsidP="002D0492">
            <w:pPr>
              <w:spacing w:after="0" w:line="240" w:lineRule="auto"/>
              <w:jc w:val="both"/>
            </w:pPr>
            <w:r w:rsidRPr="002D0492">
              <w:t xml:space="preserve">- минимальная/максимальная площадь земельного участка–  </w:t>
            </w:r>
            <w:r w:rsidRPr="002D0492">
              <w:rPr>
                <w:b/>
              </w:rPr>
              <w:t xml:space="preserve">400 </w:t>
            </w:r>
            <w:r w:rsidRPr="002D0492">
              <w:t>кв. м/</w:t>
            </w:r>
            <w:r w:rsidRPr="002D0492">
              <w:rPr>
                <w:b/>
                <w:bCs/>
              </w:rPr>
              <w:t xml:space="preserve"> не подлежит установлению</w:t>
            </w:r>
            <w:r w:rsidRPr="002D0492">
              <w:t>;</w:t>
            </w:r>
          </w:p>
          <w:p w14:paraId="5C15A2E4" w14:textId="77777777" w:rsidR="002D0492" w:rsidRPr="002D0492" w:rsidRDefault="002D0492" w:rsidP="002D0492">
            <w:pPr>
              <w:spacing w:after="0" w:line="240" w:lineRule="auto"/>
              <w:jc w:val="both"/>
              <w:rPr>
                <w:b/>
              </w:rPr>
            </w:pPr>
            <w:r w:rsidRPr="002D0492">
              <w:t xml:space="preserve">- минимальная ширина земельных участков вдоль фронта улицы (проезда) – </w:t>
            </w:r>
            <w:r w:rsidRPr="002D0492">
              <w:rPr>
                <w:b/>
              </w:rPr>
              <w:t>15 м;</w:t>
            </w:r>
          </w:p>
          <w:p w14:paraId="4516F9DE" w14:textId="77777777" w:rsidR="002D0492" w:rsidRPr="002D0492" w:rsidRDefault="002D0492" w:rsidP="002D0492">
            <w:pPr>
              <w:spacing w:after="0" w:line="240" w:lineRule="auto"/>
              <w:jc w:val="both"/>
              <w:rPr>
                <w:b/>
              </w:rPr>
            </w:pPr>
            <w:r w:rsidRPr="002D0492">
              <w:t xml:space="preserve">- минимальный отступ строений от красной линии улиц не менее чем на - </w:t>
            </w:r>
            <w:r w:rsidRPr="002D0492">
              <w:rPr>
                <w:b/>
              </w:rPr>
              <w:t>5 м</w:t>
            </w:r>
            <w:r w:rsidRPr="002D0492">
              <w:t xml:space="preserve">, от красной линии проездов не менее чем на </w:t>
            </w:r>
            <w:r w:rsidRPr="002D0492">
              <w:rPr>
                <w:b/>
              </w:rPr>
              <w:t>3 м;</w:t>
            </w:r>
          </w:p>
          <w:p w14:paraId="1D7C88DA" w14:textId="77777777" w:rsidR="002D0492" w:rsidRPr="002D0492" w:rsidRDefault="002D0492" w:rsidP="002D0492">
            <w:pPr>
              <w:spacing w:after="0" w:line="240" w:lineRule="auto"/>
              <w:jc w:val="both"/>
              <w:rPr>
                <w:b/>
                <w:bCs/>
              </w:rPr>
            </w:pPr>
            <w:r w:rsidRPr="002D0492">
              <w:t xml:space="preserve">- минимальные отступы от границ земельных участков до строений – </w:t>
            </w:r>
            <w:r w:rsidRPr="002D0492">
              <w:rPr>
                <w:b/>
              </w:rPr>
              <w:t>3 м</w:t>
            </w:r>
            <w:r w:rsidRPr="002D0492">
              <w:t>;</w:t>
            </w:r>
          </w:p>
          <w:p w14:paraId="4D9AC672" w14:textId="77777777" w:rsidR="002D0492" w:rsidRPr="002D0492" w:rsidRDefault="002D0492" w:rsidP="002D0492">
            <w:pPr>
              <w:spacing w:after="0" w:line="240" w:lineRule="auto"/>
              <w:jc w:val="both"/>
            </w:pPr>
            <w:r w:rsidRPr="002D0492">
              <w:t xml:space="preserve">- максимальное количество этажей зданий – </w:t>
            </w:r>
            <w:r w:rsidRPr="002D0492">
              <w:rPr>
                <w:b/>
              </w:rPr>
              <w:t>4 этажа;</w:t>
            </w:r>
            <w:r w:rsidRPr="002D0492">
              <w:t xml:space="preserve"> </w:t>
            </w:r>
          </w:p>
          <w:p w14:paraId="45BBE68B" w14:textId="77777777" w:rsidR="002D0492" w:rsidRPr="002D0492" w:rsidRDefault="002D0492" w:rsidP="002D0492">
            <w:pPr>
              <w:spacing w:after="0" w:line="240" w:lineRule="auto"/>
              <w:jc w:val="both"/>
            </w:pPr>
            <w:r w:rsidRPr="002D0492">
              <w:t>- максимальная высота зданий, строений от уровня земли -</w:t>
            </w:r>
            <w:r w:rsidRPr="002D0492">
              <w:rPr>
                <w:b/>
              </w:rPr>
              <w:t>15 м</w:t>
            </w:r>
            <w:r w:rsidRPr="002D0492">
              <w:t>;</w:t>
            </w:r>
          </w:p>
          <w:p w14:paraId="5488483F" w14:textId="77777777" w:rsidR="002D0492" w:rsidRPr="002D0492" w:rsidRDefault="002D0492" w:rsidP="002D0492">
            <w:pPr>
              <w:spacing w:after="0" w:line="240" w:lineRule="auto"/>
              <w:jc w:val="both"/>
            </w:pPr>
            <w:r w:rsidRPr="002D0492">
              <w:t xml:space="preserve">- максимальная высота сооружений от уровня земли - </w:t>
            </w:r>
            <w:r w:rsidRPr="002D0492">
              <w:rPr>
                <w:b/>
              </w:rPr>
              <w:t>30 м;</w:t>
            </w:r>
          </w:p>
          <w:p w14:paraId="0B488C5B" w14:textId="77777777" w:rsidR="002D0492" w:rsidRPr="002D0492" w:rsidRDefault="002D0492" w:rsidP="002D0492">
            <w:pPr>
              <w:spacing w:after="0" w:line="240" w:lineRule="auto"/>
              <w:jc w:val="both"/>
            </w:pPr>
            <w:r w:rsidRPr="002D0492">
              <w:t xml:space="preserve">- максимальный процент застройки в границах земельного участка – </w:t>
            </w:r>
            <w:r w:rsidRPr="002D0492">
              <w:rPr>
                <w:b/>
              </w:rPr>
              <w:t xml:space="preserve">60%, </w:t>
            </w:r>
            <w:r w:rsidRPr="002D0492">
              <w:rPr>
                <w:bCs/>
              </w:rPr>
              <w:t>процент застройки</w:t>
            </w:r>
            <w:r w:rsidRPr="002D0492">
              <w:t xml:space="preserve"> подземной части не регламентируется;</w:t>
            </w:r>
          </w:p>
          <w:p w14:paraId="793D2F02" w14:textId="77777777" w:rsidR="002D0492" w:rsidRPr="002D0492" w:rsidRDefault="002D0492" w:rsidP="002D0492">
            <w:pPr>
              <w:spacing w:after="0" w:line="240" w:lineRule="auto"/>
              <w:jc w:val="both"/>
            </w:pPr>
            <w:r w:rsidRPr="002D0492">
              <w:t xml:space="preserve">- минимальный процент озеленения - </w:t>
            </w:r>
            <w:r w:rsidRPr="002D0492">
              <w:rPr>
                <w:b/>
              </w:rPr>
              <w:t>15%</w:t>
            </w:r>
            <w:r w:rsidRPr="002D0492">
              <w:t xml:space="preserve"> от площади земельного участка.</w:t>
            </w:r>
          </w:p>
        </w:tc>
      </w:tr>
      <w:tr w:rsidR="002D0492" w:rsidRPr="002D0492" w14:paraId="79112C0F" w14:textId="77777777" w:rsidTr="00917F34">
        <w:trPr>
          <w:trHeight w:val="800"/>
        </w:trPr>
        <w:tc>
          <w:tcPr>
            <w:tcW w:w="486" w:type="pct"/>
          </w:tcPr>
          <w:p w14:paraId="5779EEA7" w14:textId="77777777" w:rsidR="002D0492" w:rsidRPr="002D0492" w:rsidRDefault="002D0492" w:rsidP="002D0492">
            <w:pPr>
              <w:spacing w:after="0" w:line="240" w:lineRule="auto"/>
              <w:jc w:val="both"/>
              <w:rPr>
                <w:b/>
              </w:rPr>
            </w:pPr>
            <w:r w:rsidRPr="002D0492">
              <w:rPr>
                <w:b/>
              </w:rPr>
              <w:t>4.3</w:t>
            </w:r>
          </w:p>
        </w:tc>
        <w:tc>
          <w:tcPr>
            <w:tcW w:w="1019" w:type="pct"/>
            <w:tcBorders>
              <w:top w:val="single" w:sz="4" w:space="0" w:color="auto"/>
              <w:bottom w:val="single" w:sz="4" w:space="0" w:color="auto"/>
              <w:right w:val="single" w:sz="4" w:space="0" w:color="auto"/>
            </w:tcBorders>
          </w:tcPr>
          <w:p w14:paraId="7BC5669D" w14:textId="77777777" w:rsidR="002D0492" w:rsidRPr="002D0492" w:rsidRDefault="002D0492" w:rsidP="002D0492">
            <w:pPr>
              <w:spacing w:after="0" w:line="240" w:lineRule="auto"/>
              <w:jc w:val="both"/>
            </w:pPr>
            <w:r w:rsidRPr="002D0492">
              <w:t>Рынки</w:t>
            </w:r>
          </w:p>
        </w:tc>
        <w:tc>
          <w:tcPr>
            <w:tcW w:w="1759" w:type="pct"/>
            <w:gridSpan w:val="3"/>
            <w:tcBorders>
              <w:top w:val="single" w:sz="4" w:space="0" w:color="auto"/>
              <w:left w:val="single" w:sz="4" w:space="0" w:color="auto"/>
              <w:bottom w:val="single" w:sz="4" w:space="0" w:color="auto"/>
              <w:right w:val="single" w:sz="4" w:space="0" w:color="auto"/>
            </w:tcBorders>
          </w:tcPr>
          <w:p w14:paraId="5EFE8F17" w14:textId="77777777" w:rsidR="002D0492" w:rsidRPr="002D0492" w:rsidRDefault="002D0492" w:rsidP="002D0492">
            <w:pPr>
              <w:spacing w:after="0" w:line="240" w:lineRule="auto"/>
              <w:jc w:val="both"/>
            </w:pPr>
            <w:r w:rsidRPr="002D0492">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66C46182" w14:textId="77777777" w:rsidR="002D0492" w:rsidRPr="002D0492" w:rsidRDefault="002D0492" w:rsidP="002D0492">
            <w:pPr>
              <w:spacing w:after="0" w:line="240" w:lineRule="auto"/>
              <w:jc w:val="both"/>
            </w:pPr>
            <w:r w:rsidRPr="002D0492">
              <w:t>размещение гаражей и (или) стоянок для автомобилей сотрудников и посетителей рынка</w:t>
            </w:r>
          </w:p>
        </w:tc>
        <w:tc>
          <w:tcPr>
            <w:tcW w:w="1736" w:type="pct"/>
            <w:vMerge w:val="restart"/>
          </w:tcPr>
          <w:p w14:paraId="16DDB79C" w14:textId="77777777" w:rsidR="002D0492" w:rsidRPr="002D0492" w:rsidRDefault="002D0492" w:rsidP="002D0492">
            <w:pPr>
              <w:spacing w:after="0" w:line="240" w:lineRule="auto"/>
              <w:jc w:val="both"/>
            </w:pPr>
            <w:r w:rsidRPr="002D0492">
              <w:t xml:space="preserve">- минимальная/максимальная площадь земельного участка–  </w:t>
            </w:r>
            <w:r w:rsidRPr="002D0492">
              <w:rPr>
                <w:b/>
              </w:rPr>
              <w:t xml:space="preserve">100 </w:t>
            </w:r>
            <w:r w:rsidRPr="002D0492">
              <w:t>кв. м/</w:t>
            </w:r>
            <w:r w:rsidRPr="002D0492">
              <w:rPr>
                <w:b/>
                <w:bCs/>
              </w:rPr>
              <w:t xml:space="preserve"> не подлежит установлению</w:t>
            </w:r>
            <w:r w:rsidRPr="002D0492">
              <w:t>;</w:t>
            </w:r>
          </w:p>
          <w:p w14:paraId="52D9870E" w14:textId="77777777" w:rsidR="002D0492" w:rsidRPr="002D0492" w:rsidRDefault="002D0492" w:rsidP="002D0492">
            <w:pPr>
              <w:spacing w:after="0" w:line="240" w:lineRule="auto"/>
              <w:jc w:val="both"/>
              <w:rPr>
                <w:b/>
              </w:rPr>
            </w:pPr>
            <w:r w:rsidRPr="002D0492">
              <w:t xml:space="preserve">- минимальная ширина земельных участков вдоль фронта улицы (проезда) – </w:t>
            </w:r>
            <w:r w:rsidRPr="002D0492">
              <w:rPr>
                <w:b/>
              </w:rPr>
              <w:t>15 м;</w:t>
            </w:r>
          </w:p>
          <w:p w14:paraId="7E1F0471" w14:textId="77777777" w:rsidR="002D0492" w:rsidRPr="002D0492" w:rsidRDefault="002D0492" w:rsidP="002D0492">
            <w:pPr>
              <w:spacing w:after="0" w:line="240" w:lineRule="auto"/>
              <w:jc w:val="both"/>
              <w:rPr>
                <w:b/>
              </w:rPr>
            </w:pPr>
            <w:r w:rsidRPr="002D0492">
              <w:t xml:space="preserve">- минимальный отступ строений от красной линии улиц не менее чем на - </w:t>
            </w:r>
            <w:r w:rsidRPr="002D0492">
              <w:rPr>
                <w:b/>
              </w:rPr>
              <w:t>5 м</w:t>
            </w:r>
            <w:r w:rsidRPr="002D0492">
              <w:t xml:space="preserve">, от красной линии проездов не менее чем на </w:t>
            </w:r>
            <w:r w:rsidRPr="002D0492">
              <w:rPr>
                <w:b/>
              </w:rPr>
              <w:t>3 м;</w:t>
            </w:r>
          </w:p>
          <w:p w14:paraId="06FA5386" w14:textId="77777777" w:rsidR="002D0492" w:rsidRPr="002D0492" w:rsidRDefault="002D0492" w:rsidP="002D0492">
            <w:pPr>
              <w:spacing w:after="0" w:line="240" w:lineRule="auto"/>
              <w:jc w:val="both"/>
              <w:rPr>
                <w:b/>
                <w:bCs/>
              </w:rPr>
            </w:pPr>
            <w:r w:rsidRPr="002D0492">
              <w:t xml:space="preserve">- минимальные отступы от границ земельных участков до строений – </w:t>
            </w:r>
            <w:r w:rsidRPr="002D0492">
              <w:rPr>
                <w:b/>
              </w:rPr>
              <w:t>3 м</w:t>
            </w:r>
            <w:r w:rsidRPr="002D0492">
              <w:t>;</w:t>
            </w:r>
          </w:p>
          <w:p w14:paraId="4C62E185" w14:textId="77777777" w:rsidR="002D0492" w:rsidRPr="002D0492" w:rsidRDefault="002D0492" w:rsidP="002D0492">
            <w:pPr>
              <w:spacing w:after="0" w:line="240" w:lineRule="auto"/>
              <w:jc w:val="both"/>
            </w:pPr>
            <w:r w:rsidRPr="002D0492">
              <w:t xml:space="preserve">- максимальное количество этажей зданий – </w:t>
            </w:r>
            <w:r w:rsidRPr="002D0492">
              <w:rPr>
                <w:b/>
              </w:rPr>
              <w:t>4 этажа;</w:t>
            </w:r>
            <w:r w:rsidRPr="002D0492">
              <w:t xml:space="preserve"> </w:t>
            </w:r>
          </w:p>
          <w:p w14:paraId="08727ABE" w14:textId="77777777" w:rsidR="002D0492" w:rsidRPr="002D0492" w:rsidRDefault="002D0492" w:rsidP="002D0492">
            <w:pPr>
              <w:spacing w:after="0" w:line="240" w:lineRule="auto"/>
              <w:jc w:val="both"/>
            </w:pPr>
            <w:r w:rsidRPr="002D0492">
              <w:t>- максимальная высота зданий, строений от уровня земли -</w:t>
            </w:r>
            <w:r w:rsidRPr="002D0492">
              <w:rPr>
                <w:b/>
              </w:rPr>
              <w:t>15 м</w:t>
            </w:r>
            <w:r w:rsidRPr="002D0492">
              <w:t>;</w:t>
            </w:r>
          </w:p>
          <w:p w14:paraId="2ADB932E" w14:textId="77777777" w:rsidR="002D0492" w:rsidRPr="002D0492" w:rsidRDefault="002D0492" w:rsidP="002D0492">
            <w:pPr>
              <w:spacing w:after="0" w:line="240" w:lineRule="auto"/>
              <w:jc w:val="both"/>
            </w:pPr>
            <w:r w:rsidRPr="002D0492">
              <w:t xml:space="preserve">- максимальная высота сооружений от уровня земли - </w:t>
            </w:r>
            <w:r w:rsidRPr="002D0492">
              <w:rPr>
                <w:b/>
              </w:rPr>
              <w:t>30 м;</w:t>
            </w:r>
          </w:p>
          <w:p w14:paraId="44AA227A" w14:textId="77777777" w:rsidR="002D0492" w:rsidRPr="002D0492" w:rsidRDefault="002D0492" w:rsidP="002D0492">
            <w:pPr>
              <w:spacing w:after="0" w:line="240" w:lineRule="auto"/>
              <w:jc w:val="both"/>
            </w:pPr>
            <w:r w:rsidRPr="002D0492">
              <w:t xml:space="preserve">- максимальный процент застройки в границах земельного участка – </w:t>
            </w:r>
            <w:r w:rsidRPr="002D0492">
              <w:rPr>
                <w:b/>
              </w:rPr>
              <w:t xml:space="preserve">60%, </w:t>
            </w:r>
            <w:r w:rsidRPr="002D0492">
              <w:rPr>
                <w:bCs/>
              </w:rPr>
              <w:t>процент застройки</w:t>
            </w:r>
            <w:r w:rsidRPr="002D0492">
              <w:t xml:space="preserve"> подземной части не регламентируется;</w:t>
            </w:r>
          </w:p>
          <w:p w14:paraId="4DF98932" w14:textId="77777777" w:rsidR="002D0492" w:rsidRPr="002D0492" w:rsidRDefault="002D0492" w:rsidP="002D0492">
            <w:pPr>
              <w:spacing w:after="0" w:line="240" w:lineRule="auto"/>
              <w:jc w:val="both"/>
            </w:pPr>
            <w:r w:rsidRPr="002D0492">
              <w:t xml:space="preserve">- минимальный процент озеленения - </w:t>
            </w:r>
            <w:r w:rsidRPr="002D0492">
              <w:rPr>
                <w:b/>
              </w:rPr>
              <w:t>15%</w:t>
            </w:r>
            <w:r w:rsidRPr="002D0492">
              <w:t xml:space="preserve"> от площади земельного участка.</w:t>
            </w:r>
          </w:p>
        </w:tc>
      </w:tr>
      <w:tr w:rsidR="002D0492" w:rsidRPr="002D0492" w14:paraId="56C56354" w14:textId="77777777" w:rsidTr="00917F34">
        <w:trPr>
          <w:trHeight w:val="800"/>
        </w:trPr>
        <w:tc>
          <w:tcPr>
            <w:tcW w:w="486" w:type="pct"/>
          </w:tcPr>
          <w:p w14:paraId="22D4470B" w14:textId="77777777" w:rsidR="002D0492" w:rsidRPr="002D0492" w:rsidRDefault="002D0492" w:rsidP="002D0492">
            <w:pPr>
              <w:spacing w:after="0" w:line="240" w:lineRule="auto"/>
              <w:jc w:val="both"/>
              <w:rPr>
                <w:b/>
              </w:rPr>
            </w:pPr>
            <w:r w:rsidRPr="002D0492">
              <w:rPr>
                <w:b/>
              </w:rPr>
              <w:t>4.4</w:t>
            </w:r>
          </w:p>
        </w:tc>
        <w:tc>
          <w:tcPr>
            <w:tcW w:w="1019" w:type="pct"/>
            <w:tcBorders>
              <w:top w:val="single" w:sz="4" w:space="0" w:color="auto"/>
              <w:bottom w:val="single" w:sz="4" w:space="0" w:color="auto"/>
              <w:right w:val="single" w:sz="4" w:space="0" w:color="auto"/>
            </w:tcBorders>
          </w:tcPr>
          <w:p w14:paraId="44B633C2" w14:textId="77777777" w:rsidR="002D0492" w:rsidRPr="002D0492" w:rsidRDefault="002D0492" w:rsidP="002D0492">
            <w:pPr>
              <w:spacing w:after="0" w:line="240" w:lineRule="auto"/>
              <w:jc w:val="both"/>
            </w:pPr>
            <w:r w:rsidRPr="002D0492">
              <w:t>Магазины</w:t>
            </w:r>
          </w:p>
        </w:tc>
        <w:tc>
          <w:tcPr>
            <w:tcW w:w="1759" w:type="pct"/>
            <w:gridSpan w:val="3"/>
            <w:tcBorders>
              <w:top w:val="single" w:sz="4" w:space="0" w:color="auto"/>
              <w:left w:val="single" w:sz="4" w:space="0" w:color="auto"/>
              <w:bottom w:val="single" w:sz="4" w:space="0" w:color="auto"/>
              <w:right w:val="single" w:sz="4" w:space="0" w:color="auto"/>
            </w:tcBorders>
          </w:tcPr>
          <w:p w14:paraId="1CEC6D40" w14:textId="77777777" w:rsidR="002D0492" w:rsidRPr="002D0492" w:rsidRDefault="002D0492" w:rsidP="002D0492">
            <w:pPr>
              <w:spacing w:after="0" w:line="240" w:lineRule="auto"/>
              <w:jc w:val="both"/>
            </w:pPr>
            <w:r w:rsidRPr="002D0492">
              <w:t>Размещение объектов капитального строительства, предназначенных для продажи товаров, торговая площадь которых составляет до 5000 кв. м</w:t>
            </w:r>
          </w:p>
        </w:tc>
        <w:tc>
          <w:tcPr>
            <w:tcW w:w="1736" w:type="pct"/>
            <w:vMerge/>
          </w:tcPr>
          <w:p w14:paraId="3527E693" w14:textId="77777777" w:rsidR="002D0492" w:rsidRPr="002D0492" w:rsidRDefault="002D0492" w:rsidP="002D0492">
            <w:pPr>
              <w:spacing w:after="0" w:line="240" w:lineRule="auto"/>
              <w:jc w:val="both"/>
            </w:pPr>
          </w:p>
        </w:tc>
      </w:tr>
      <w:tr w:rsidR="002D0492" w:rsidRPr="002D0492" w14:paraId="5A979DAC" w14:textId="77777777" w:rsidTr="00917F34">
        <w:trPr>
          <w:trHeight w:val="356"/>
        </w:trPr>
        <w:tc>
          <w:tcPr>
            <w:tcW w:w="486" w:type="pct"/>
          </w:tcPr>
          <w:p w14:paraId="6D8063C1" w14:textId="77777777" w:rsidR="002D0492" w:rsidRPr="002D0492" w:rsidRDefault="002D0492" w:rsidP="002D0492">
            <w:pPr>
              <w:spacing w:after="0" w:line="240" w:lineRule="auto"/>
              <w:jc w:val="both"/>
              <w:rPr>
                <w:b/>
              </w:rPr>
            </w:pPr>
            <w:r w:rsidRPr="002D0492">
              <w:rPr>
                <w:b/>
              </w:rPr>
              <w:t>4.5</w:t>
            </w:r>
          </w:p>
        </w:tc>
        <w:tc>
          <w:tcPr>
            <w:tcW w:w="1019" w:type="pct"/>
            <w:tcBorders>
              <w:top w:val="single" w:sz="4" w:space="0" w:color="auto"/>
              <w:bottom w:val="single" w:sz="4" w:space="0" w:color="auto"/>
              <w:right w:val="single" w:sz="4" w:space="0" w:color="auto"/>
            </w:tcBorders>
          </w:tcPr>
          <w:p w14:paraId="717FE5EF" w14:textId="77777777" w:rsidR="002D0492" w:rsidRPr="002D0492" w:rsidRDefault="002D0492" w:rsidP="002D0492">
            <w:pPr>
              <w:spacing w:after="0" w:line="240" w:lineRule="auto"/>
              <w:jc w:val="both"/>
            </w:pPr>
            <w:r w:rsidRPr="002D0492">
              <w:t>Банковская и страховая деятельность</w:t>
            </w:r>
          </w:p>
        </w:tc>
        <w:tc>
          <w:tcPr>
            <w:tcW w:w="1744" w:type="pct"/>
            <w:tcBorders>
              <w:top w:val="single" w:sz="4" w:space="0" w:color="auto"/>
              <w:left w:val="single" w:sz="4" w:space="0" w:color="auto"/>
              <w:bottom w:val="single" w:sz="4" w:space="0" w:color="auto"/>
              <w:right w:val="single" w:sz="4" w:space="0" w:color="auto"/>
            </w:tcBorders>
          </w:tcPr>
          <w:p w14:paraId="52A507B8" w14:textId="77777777" w:rsidR="002D0492" w:rsidRPr="002D0492" w:rsidRDefault="002D0492" w:rsidP="002D0492">
            <w:pPr>
              <w:spacing w:after="0" w:line="240" w:lineRule="auto"/>
              <w:jc w:val="both"/>
            </w:pPr>
            <w:r w:rsidRPr="002D0492">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1751" w:type="pct"/>
            <w:gridSpan w:val="3"/>
          </w:tcPr>
          <w:p w14:paraId="20260E77" w14:textId="77777777" w:rsidR="002D0492" w:rsidRPr="002D0492" w:rsidRDefault="002D0492" w:rsidP="002D0492">
            <w:pPr>
              <w:spacing w:after="0" w:line="240" w:lineRule="auto"/>
              <w:jc w:val="both"/>
            </w:pPr>
            <w:r w:rsidRPr="002D0492">
              <w:t xml:space="preserve">- минимальная/максимальная площадь земельного участка   – </w:t>
            </w:r>
            <w:r w:rsidRPr="002D0492">
              <w:rPr>
                <w:b/>
              </w:rPr>
              <w:t xml:space="preserve">400 </w:t>
            </w:r>
            <w:r w:rsidRPr="002D0492">
              <w:t>кв. м/</w:t>
            </w:r>
            <w:r w:rsidRPr="002D0492">
              <w:rPr>
                <w:b/>
                <w:bCs/>
              </w:rPr>
              <w:t xml:space="preserve"> не подлежит установлению</w:t>
            </w:r>
            <w:r w:rsidRPr="002D0492">
              <w:t>;</w:t>
            </w:r>
          </w:p>
          <w:p w14:paraId="6F059EEE" w14:textId="77777777" w:rsidR="002D0492" w:rsidRPr="002D0492" w:rsidRDefault="002D0492" w:rsidP="002D0492">
            <w:pPr>
              <w:spacing w:after="0" w:line="240" w:lineRule="auto"/>
              <w:jc w:val="both"/>
              <w:rPr>
                <w:b/>
              </w:rPr>
            </w:pPr>
            <w:r w:rsidRPr="002D0492">
              <w:t xml:space="preserve">- минимальная ширина земельных участков вдоль фронта улицы (проезда) – </w:t>
            </w:r>
            <w:r w:rsidRPr="002D0492">
              <w:rPr>
                <w:b/>
              </w:rPr>
              <w:t>15 м;</w:t>
            </w:r>
          </w:p>
          <w:p w14:paraId="45AEF70A" w14:textId="77777777" w:rsidR="002D0492" w:rsidRPr="002D0492" w:rsidRDefault="002D0492" w:rsidP="002D0492">
            <w:pPr>
              <w:spacing w:after="0" w:line="240" w:lineRule="auto"/>
              <w:jc w:val="both"/>
            </w:pPr>
            <w:r w:rsidRPr="002D0492">
              <w:t xml:space="preserve">-максимальное количество этажей зданий – </w:t>
            </w:r>
            <w:r w:rsidRPr="002D0492">
              <w:rPr>
                <w:b/>
              </w:rPr>
              <w:t>4 этажа;</w:t>
            </w:r>
            <w:r w:rsidRPr="002D0492">
              <w:t xml:space="preserve"> </w:t>
            </w:r>
          </w:p>
          <w:p w14:paraId="644807BB" w14:textId="77777777" w:rsidR="002D0492" w:rsidRPr="002D0492" w:rsidRDefault="002D0492" w:rsidP="002D0492">
            <w:pPr>
              <w:spacing w:after="0" w:line="240" w:lineRule="auto"/>
              <w:jc w:val="both"/>
            </w:pPr>
            <w:r w:rsidRPr="002D0492">
              <w:t>- максимальная высота зданий, строений от уровня земли -</w:t>
            </w:r>
            <w:r w:rsidRPr="002D0492">
              <w:rPr>
                <w:b/>
              </w:rPr>
              <w:t>15 м</w:t>
            </w:r>
            <w:r w:rsidRPr="002D0492">
              <w:t>;</w:t>
            </w:r>
          </w:p>
          <w:p w14:paraId="3A5D8D9D" w14:textId="77777777" w:rsidR="002D0492" w:rsidRPr="002D0492" w:rsidRDefault="002D0492" w:rsidP="002D0492">
            <w:pPr>
              <w:spacing w:after="0" w:line="240" w:lineRule="auto"/>
              <w:jc w:val="both"/>
            </w:pPr>
            <w:r w:rsidRPr="002D0492">
              <w:t xml:space="preserve">- максимальная высота сооружений от уровня земли - </w:t>
            </w:r>
            <w:r w:rsidRPr="002D0492">
              <w:rPr>
                <w:b/>
              </w:rPr>
              <w:t>30 м;</w:t>
            </w:r>
          </w:p>
          <w:p w14:paraId="320EA377" w14:textId="77777777" w:rsidR="002D0492" w:rsidRPr="002D0492" w:rsidRDefault="002D0492" w:rsidP="002D0492">
            <w:pPr>
              <w:spacing w:after="0" w:line="240" w:lineRule="auto"/>
              <w:jc w:val="both"/>
              <w:rPr>
                <w:b/>
              </w:rPr>
            </w:pPr>
            <w:r w:rsidRPr="002D0492">
              <w:t xml:space="preserve">- минимальный отступ строений от красной линии улиц не менее чем на - </w:t>
            </w:r>
            <w:r w:rsidRPr="002D0492">
              <w:rPr>
                <w:b/>
              </w:rPr>
              <w:t>5 м</w:t>
            </w:r>
            <w:r w:rsidRPr="002D0492">
              <w:t xml:space="preserve">, от красной линии проездов не менее чем на </w:t>
            </w:r>
            <w:r w:rsidRPr="002D0492">
              <w:rPr>
                <w:b/>
              </w:rPr>
              <w:t>3 м;</w:t>
            </w:r>
          </w:p>
          <w:p w14:paraId="76A1E77D" w14:textId="77777777" w:rsidR="002D0492" w:rsidRPr="002D0492" w:rsidRDefault="002D0492" w:rsidP="002D0492">
            <w:pPr>
              <w:spacing w:after="0" w:line="240" w:lineRule="auto"/>
              <w:jc w:val="both"/>
              <w:rPr>
                <w:b/>
                <w:bCs/>
              </w:rPr>
            </w:pPr>
            <w:r w:rsidRPr="002D0492">
              <w:t xml:space="preserve">- минимальные отступы от границ земельных участков до строений – </w:t>
            </w:r>
            <w:r w:rsidRPr="002D0492">
              <w:rPr>
                <w:b/>
              </w:rPr>
              <w:t>3 м</w:t>
            </w:r>
            <w:r w:rsidRPr="002D0492">
              <w:t>;</w:t>
            </w:r>
          </w:p>
          <w:p w14:paraId="3C3AAFC1" w14:textId="77777777" w:rsidR="002D0492" w:rsidRPr="002D0492" w:rsidRDefault="002D0492" w:rsidP="002D0492">
            <w:pPr>
              <w:spacing w:after="0" w:line="240" w:lineRule="auto"/>
              <w:jc w:val="both"/>
            </w:pPr>
            <w:r w:rsidRPr="002D0492">
              <w:t xml:space="preserve">- максимальный процент застройки в границах земельного участка – </w:t>
            </w:r>
            <w:r w:rsidRPr="002D0492">
              <w:rPr>
                <w:b/>
                <w:bCs/>
              </w:rPr>
              <w:t>60</w:t>
            </w:r>
            <w:r w:rsidRPr="002D0492">
              <w:rPr>
                <w:b/>
              </w:rPr>
              <w:t xml:space="preserve">%, </w:t>
            </w:r>
            <w:r w:rsidRPr="002D0492">
              <w:rPr>
                <w:bCs/>
              </w:rPr>
              <w:t>процент застройки</w:t>
            </w:r>
            <w:r w:rsidRPr="002D0492">
              <w:t xml:space="preserve"> подземной части не регламентируется;</w:t>
            </w:r>
          </w:p>
          <w:p w14:paraId="32755701" w14:textId="77777777" w:rsidR="002D0492" w:rsidRPr="002D0492" w:rsidRDefault="002D0492" w:rsidP="002D0492">
            <w:pPr>
              <w:spacing w:after="0" w:line="240" w:lineRule="auto"/>
              <w:jc w:val="both"/>
            </w:pPr>
            <w:r w:rsidRPr="002D0492">
              <w:t xml:space="preserve">- минимальный процент озеленения - </w:t>
            </w:r>
            <w:r w:rsidRPr="002D0492">
              <w:rPr>
                <w:b/>
              </w:rPr>
              <w:t>15%</w:t>
            </w:r>
            <w:r w:rsidRPr="002D0492">
              <w:t xml:space="preserve"> от площади земельного участка.</w:t>
            </w:r>
          </w:p>
        </w:tc>
      </w:tr>
      <w:tr w:rsidR="002D0492" w:rsidRPr="002D0492" w14:paraId="58F32866" w14:textId="77777777" w:rsidTr="00917F34">
        <w:trPr>
          <w:trHeight w:val="356"/>
        </w:trPr>
        <w:tc>
          <w:tcPr>
            <w:tcW w:w="486" w:type="pct"/>
          </w:tcPr>
          <w:p w14:paraId="0588C74C" w14:textId="77777777" w:rsidR="002D0492" w:rsidRPr="002D0492" w:rsidRDefault="002D0492" w:rsidP="002D0492">
            <w:pPr>
              <w:spacing w:after="0" w:line="240" w:lineRule="auto"/>
              <w:jc w:val="both"/>
              <w:rPr>
                <w:b/>
              </w:rPr>
            </w:pPr>
            <w:r w:rsidRPr="002D0492">
              <w:rPr>
                <w:b/>
              </w:rPr>
              <w:t>4.6</w:t>
            </w:r>
          </w:p>
        </w:tc>
        <w:tc>
          <w:tcPr>
            <w:tcW w:w="1019" w:type="pct"/>
            <w:tcBorders>
              <w:top w:val="single" w:sz="4" w:space="0" w:color="auto"/>
              <w:bottom w:val="single" w:sz="4" w:space="0" w:color="auto"/>
              <w:right w:val="single" w:sz="4" w:space="0" w:color="auto"/>
            </w:tcBorders>
          </w:tcPr>
          <w:p w14:paraId="6B527317" w14:textId="77777777" w:rsidR="002D0492" w:rsidRPr="002D0492" w:rsidRDefault="002D0492" w:rsidP="002D0492">
            <w:pPr>
              <w:spacing w:after="0" w:line="240" w:lineRule="auto"/>
              <w:jc w:val="both"/>
            </w:pPr>
            <w:r w:rsidRPr="002D0492">
              <w:t>Общественное питание</w:t>
            </w:r>
          </w:p>
        </w:tc>
        <w:tc>
          <w:tcPr>
            <w:tcW w:w="1757" w:type="pct"/>
            <w:gridSpan w:val="2"/>
            <w:tcBorders>
              <w:top w:val="single" w:sz="4" w:space="0" w:color="auto"/>
              <w:left w:val="single" w:sz="4" w:space="0" w:color="auto"/>
              <w:bottom w:val="single" w:sz="4" w:space="0" w:color="auto"/>
              <w:right w:val="single" w:sz="4" w:space="0" w:color="auto"/>
            </w:tcBorders>
          </w:tcPr>
          <w:p w14:paraId="55163A4E" w14:textId="77777777" w:rsidR="002D0492" w:rsidRPr="002D0492" w:rsidRDefault="002D0492" w:rsidP="002D0492">
            <w:pPr>
              <w:spacing w:after="0" w:line="240" w:lineRule="auto"/>
              <w:jc w:val="both"/>
            </w:pPr>
            <w:r w:rsidRPr="002D0492">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738" w:type="pct"/>
            <w:gridSpan w:val="2"/>
          </w:tcPr>
          <w:p w14:paraId="50C7B367" w14:textId="77777777" w:rsidR="002D0492" w:rsidRPr="002D0492" w:rsidRDefault="002D0492" w:rsidP="002D0492">
            <w:pPr>
              <w:spacing w:after="0" w:line="240" w:lineRule="auto"/>
              <w:jc w:val="both"/>
            </w:pPr>
            <w:r w:rsidRPr="002D0492">
              <w:t xml:space="preserve">- минимальная/максимальная площадь земельного участка–  </w:t>
            </w:r>
            <w:r w:rsidRPr="002D0492">
              <w:rPr>
                <w:b/>
              </w:rPr>
              <w:t>300/5 000</w:t>
            </w:r>
            <w:r w:rsidRPr="002D0492">
              <w:t xml:space="preserve"> кв. м;</w:t>
            </w:r>
          </w:p>
          <w:p w14:paraId="183A53EE" w14:textId="77777777" w:rsidR="002D0492" w:rsidRPr="002D0492" w:rsidRDefault="002D0492" w:rsidP="002D0492">
            <w:pPr>
              <w:spacing w:after="0" w:line="240" w:lineRule="auto"/>
              <w:jc w:val="both"/>
              <w:rPr>
                <w:b/>
              </w:rPr>
            </w:pPr>
            <w:r w:rsidRPr="002D0492">
              <w:t xml:space="preserve">- минимальная ширина земельных участков вдоль фронта улицы (проезда) – </w:t>
            </w:r>
            <w:r w:rsidRPr="002D0492">
              <w:rPr>
                <w:b/>
              </w:rPr>
              <w:t>15 м;</w:t>
            </w:r>
          </w:p>
          <w:p w14:paraId="10B29F51" w14:textId="77777777" w:rsidR="002D0492" w:rsidRPr="002D0492" w:rsidRDefault="002D0492" w:rsidP="002D0492">
            <w:pPr>
              <w:spacing w:after="0" w:line="240" w:lineRule="auto"/>
              <w:jc w:val="both"/>
              <w:rPr>
                <w:b/>
              </w:rPr>
            </w:pPr>
            <w:r w:rsidRPr="002D0492">
              <w:t xml:space="preserve">- минимальный отступ строений от красной линии улиц не менее чем на - </w:t>
            </w:r>
            <w:r w:rsidRPr="002D0492">
              <w:rPr>
                <w:b/>
              </w:rPr>
              <w:t>5 м</w:t>
            </w:r>
            <w:r w:rsidRPr="002D0492">
              <w:t xml:space="preserve">, от красной линии проездов не менее чем на </w:t>
            </w:r>
            <w:r w:rsidRPr="002D0492">
              <w:rPr>
                <w:b/>
              </w:rPr>
              <w:t>3 м;</w:t>
            </w:r>
          </w:p>
          <w:p w14:paraId="2F968F57" w14:textId="77777777" w:rsidR="002D0492" w:rsidRPr="002D0492" w:rsidRDefault="002D0492" w:rsidP="002D0492">
            <w:pPr>
              <w:spacing w:after="0" w:line="240" w:lineRule="auto"/>
              <w:jc w:val="both"/>
              <w:rPr>
                <w:b/>
                <w:bCs/>
              </w:rPr>
            </w:pPr>
            <w:r w:rsidRPr="002D0492">
              <w:t xml:space="preserve">- минимальные отступы от границ земельных участков до строений – </w:t>
            </w:r>
            <w:r w:rsidRPr="002D0492">
              <w:rPr>
                <w:b/>
              </w:rPr>
              <w:t>3 м</w:t>
            </w:r>
            <w:r w:rsidRPr="002D0492">
              <w:t>;</w:t>
            </w:r>
          </w:p>
          <w:p w14:paraId="3E05B6D3" w14:textId="77777777" w:rsidR="002D0492" w:rsidRPr="002D0492" w:rsidRDefault="002D0492" w:rsidP="002D0492">
            <w:pPr>
              <w:spacing w:after="0" w:line="240" w:lineRule="auto"/>
              <w:jc w:val="both"/>
            </w:pPr>
            <w:r w:rsidRPr="002D0492">
              <w:t xml:space="preserve">- максимальное количество этажей зданий – </w:t>
            </w:r>
            <w:r w:rsidRPr="002D0492">
              <w:rPr>
                <w:b/>
              </w:rPr>
              <w:t>2 этажа;</w:t>
            </w:r>
            <w:r w:rsidRPr="002D0492">
              <w:t xml:space="preserve"> </w:t>
            </w:r>
          </w:p>
          <w:p w14:paraId="7C439BA8" w14:textId="77777777" w:rsidR="002D0492" w:rsidRPr="002D0492" w:rsidRDefault="002D0492" w:rsidP="002D0492">
            <w:pPr>
              <w:spacing w:after="0" w:line="240" w:lineRule="auto"/>
              <w:jc w:val="both"/>
            </w:pPr>
            <w:r w:rsidRPr="002D0492">
              <w:t>- максимальная высота зданий, строений от уровня земли -</w:t>
            </w:r>
            <w:r w:rsidRPr="002D0492">
              <w:rPr>
                <w:b/>
              </w:rPr>
              <w:t>12 м</w:t>
            </w:r>
            <w:r w:rsidRPr="002D0492">
              <w:t>;</w:t>
            </w:r>
          </w:p>
          <w:p w14:paraId="48B78886" w14:textId="77777777" w:rsidR="002D0492" w:rsidRPr="002D0492" w:rsidRDefault="002D0492" w:rsidP="002D0492">
            <w:pPr>
              <w:spacing w:after="0" w:line="240" w:lineRule="auto"/>
              <w:jc w:val="both"/>
            </w:pPr>
            <w:r w:rsidRPr="002D0492">
              <w:t xml:space="preserve">- максимальная высота сооружений от уровня земли - </w:t>
            </w:r>
            <w:r w:rsidRPr="002D0492">
              <w:rPr>
                <w:b/>
              </w:rPr>
              <w:t>30 м;</w:t>
            </w:r>
          </w:p>
          <w:p w14:paraId="43FD4656" w14:textId="77777777" w:rsidR="002D0492" w:rsidRPr="002D0492" w:rsidRDefault="002D0492" w:rsidP="002D0492">
            <w:pPr>
              <w:spacing w:after="0" w:line="240" w:lineRule="auto"/>
              <w:jc w:val="both"/>
            </w:pPr>
            <w:r w:rsidRPr="002D0492">
              <w:t xml:space="preserve">- максимальный процент застройки в границах земельного участка – </w:t>
            </w:r>
            <w:r w:rsidRPr="002D0492">
              <w:rPr>
                <w:b/>
              </w:rPr>
              <w:t xml:space="preserve">60%, </w:t>
            </w:r>
            <w:r w:rsidRPr="002D0492">
              <w:rPr>
                <w:bCs/>
              </w:rPr>
              <w:t>процент застройки</w:t>
            </w:r>
            <w:r w:rsidRPr="002D0492">
              <w:t xml:space="preserve"> подземной части не регламентируется;</w:t>
            </w:r>
          </w:p>
          <w:p w14:paraId="668019EC" w14:textId="77777777" w:rsidR="002D0492" w:rsidRPr="002D0492" w:rsidRDefault="002D0492" w:rsidP="002D0492">
            <w:pPr>
              <w:spacing w:after="0" w:line="240" w:lineRule="auto"/>
              <w:jc w:val="both"/>
            </w:pPr>
            <w:r w:rsidRPr="002D0492">
              <w:t xml:space="preserve">- минимальный процент озеленения - </w:t>
            </w:r>
            <w:r w:rsidRPr="002D0492">
              <w:rPr>
                <w:b/>
              </w:rPr>
              <w:t>15%</w:t>
            </w:r>
            <w:r w:rsidRPr="002D0492">
              <w:t xml:space="preserve"> от площади земельного участка.</w:t>
            </w:r>
          </w:p>
          <w:p w14:paraId="5B6F53EA" w14:textId="77777777" w:rsidR="002D0492" w:rsidRPr="002D0492" w:rsidRDefault="002D0492" w:rsidP="002D0492">
            <w:pPr>
              <w:spacing w:after="0" w:line="240" w:lineRule="auto"/>
              <w:jc w:val="both"/>
            </w:pPr>
            <w:r w:rsidRPr="002D0492">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2D0492" w:rsidRPr="002D0492" w14:paraId="4084FC42" w14:textId="77777777" w:rsidTr="00917F34">
        <w:trPr>
          <w:trHeight w:val="356"/>
        </w:trPr>
        <w:tc>
          <w:tcPr>
            <w:tcW w:w="486" w:type="pct"/>
          </w:tcPr>
          <w:p w14:paraId="0361BC95" w14:textId="77777777" w:rsidR="002D0492" w:rsidRPr="002D0492" w:rsidRDefault="002D0492" w:rsidP="002D0492">
            <w:pPr>
              <w:spacing w:after="0" w:line="240" w:lineRule="auto"/>
              <w:jc w:val="both"/>
              <w:rPr>
                <w:b/>
              </w:rPr>
            </w:pPr>
            <w:r w:rsidRPr="002D0492">
              <w:rPr>
                <w:b/>
              </w:rPr>
              <w:t>4.7</w:t>
            </w:r>
          </w:p>
        </w:tc>
        <w:tc>
          <w:tcPr>
            <w:tcW w:w="1019" w:type="pct"/>
            <w:tcBorders>
              <w:top w:val="single" w:sz="4" w:space="0" w:color="auto"/>
              <w:bottom w:val="single" w:sz="4" w:space="0" w:color="auto"/>
              <w:right w:val="single" w:sz="4" w:space="0" w:color="auto"/>
            </w:tcBorders>
          </w:tcPr>
          <w:p w14:paraId="578C4657" w14:textId="77777777" w:rsidR="002D0492" w:rsidRPr="002D0492" w:rsidRDefault="002D0492" w:rsidP="002D0492">
            <w:pPr>
              <w:spacing w:after="0" w:line="240" w:lineRule="auto"/>
              <w:jc w:val="both"/>
            </w:pPr>
            <w:r w:rsidRPr="002D0492">
              <w:t>Гостиничное обслуживание</w:t>
            </w:r>
          </w:p>
          <w:p w14:paraId="3B7369DF" w14:textId="77777777" w:rsidR="002D0492" w:rsidRPr="002D0492" w:rsidRDefault="002D0492" w:rsidP="002D0492">
            <w:pPr>
              <w:spacing w:after="0" w:line="240" w:lineRule="auto"/>
              <w:jc w:val="both"/>
            </w:pPr>
          </w:p>
        </w:tc>
        <w:tc>
          <w:tcPr>
            <w:tcW w:w="1757" w:type="pct"/>
            <w:gridSpan w:val="2"/>
            <w:tcBorders>
              <w:top w:val="single" w:sz="4" w:space="0" w:color="auto"/>
              <w:left w:val="single" w:sz="4" w:space="0" w:color="auto"/>
              <w:bottom w:val="single" w:sz="4" w:space="0" w:color="auto"/>
              <w:right w:val="single" w:sz="4" w:space="0" w:color="auto"/>
            </w:tcBorders>
          </w:tcPr>
          <w:p w14:paraId="55B169ED" w14:textId="77777777" w:rsidR="002D0492" w:rsidRPr="002D0492" w:rsidRDefault="002D0492" w:rsidP="002D0492">
            <w:pPr>
              <w:spacing w:after="0" w:line="240" w:lineRule="auto"/>
              <w:jc w:val="both"/>
            </w:pPr>
            <w:r w:rsidRPr="002D0492">
              <w:t>Размещение гостиниц</w:t>
            </w:r>
          </w:p>
        </w:tc>
        <w:tc>
          <w:tcPr>
            <w:tcW w:w="1738" w:type="pct"/>
            <w:gridSpan w:val="2"/>
          </w:tcPr>
          <w:p w14:paraId="123981BE" w14:textId="77777777" w:rsidR="002D0492" w:rsidRPr="002D0492" w:rsidRDefault="002D0492" w:rsidP="002D0492">
            <w:pPr>
              <w:spacing w:after="0" w:line="240" w:lineRule="auto"/>
              <w:jc w:val="both"/>
            </w:pPr>
            <w:r w:rsidRPr="002D0492">
              <w:t xml:space="preserve">- минимальная/максимальная площадь земельного участка–  </w:t>
            </w:r>
            <w:r w:rsidRPr="002D0492">
              <w:rPr>
                <w:b/>
              </w:rPr>
              <w:t>400/5 000</w:t>
            </w:r>
            <w:r w:rsidRPr="002D0492">
              <w:t xml:space="preserve"> кв. м;</w:t>
            </w:r>
          </w:p>
          <w:p w14:paraId="433304EE" w14:textId="77777777" w:rsidR="002D0492" w:rsidRPr="002D0492" w:rsidRDefault="002D0492" w:rsidP="002D0492">
            <w:pPr>
              <w:spacing w:after="0" w:line="240" w:lineRule="auto"/>
              <w:jc w:val="both"/>
            </w:pPr>
            <w:r w:rsidRPr="002D0492">
              <w:t xml:space="preserve">- минимальная ширина земельных участков вдоль фронта улицы (проезда)  – </w:t>
            </w:r>
            <w:r w:rsidRPr="002D0492">
              <w:rPr>
                <w:b/>
              </w:rPr>
              <w:t>15 м</w:t>
            </w:r>
            <w:r w:rsidRPr="002D0492">
              <w:t xml:space="preserve">; </w:t>
            </w:r>
          </w:p>
          <w:p w14:paraId="1750ED10" w14:textId="77777777" w:rsidR="002D0492" w:rsidRPr="002D0492" w:rsidRDefault="002D0492" w:rsidP="002D0492">
            <w:pPr>
              <w:spacing w:after="0" w:line="240" w:lineRule="auto"/>
              <w:jc w:val="both"/>
            </w:pPr>
            <w:r w:rsidRPr="002D0492">
              <w:t xml:space="preserve">- минимальный отступ строений от красной линии улиц не менее чем на - </w:t>
            </w:r>
            <w:r w:rsidRPr="002D0492">
              <w:rPr>
                <w:b/>
              </w:rPr>
              <w:t>5 м</w:t>
            </w:r>
            <w:r w:rsidRPr="002D0492">
              <w:t xml:space="preserve">, от красной линии проездов не менее чем на </w:t>
            </w:r>
            <w:r w:rsidRPr="002D0492">
              <w:rPr>
                <w:b/>
              </w:rPr>
              <w:t>3 м;</w:t>
            </w:r>
          </w:p>
          <w:p w14:paraId="16A3470C" w14:textId="77777777" w:rsidR="002D0492" w:rsidRPr="002D0492" w:rsidRDefault="002D0492" w:rsidP="002D0492">
            <w:pPr>
              <w:spacing w:after="0" w:line="240" w:lineRule="auto"/>
              <w:jc w:val="both"/>
            </w:pPr>
            <w:r w:rsidRPr="002D0492">
              <w:t xml:space="preserve">- минимальные отступы от границ земельных участков - </w:t>
            </w:r>
            <w:r w:rsidRPr="002D0492">
              <w:rPr>
                <w:b/>
              </w:rPr>
              <w:t>3</w:t>
            </w:r>
            <w:r w:rsidRPr="002D0492">
              <w:t xml:space="preserve"> м;</w:t>
            </w:r>
          </w:p>
          <w:p w14:paraId="10E94EBC" w14:textId="77777777" w:rsidR="002D0492" w:rsidRPr="002D0492" w:rsidRDefault="002D0492" w:rsidP="002D0492">
            <w:pPr>
              <w:spacing w:after="0" w:line="240" w:lineRule="auto"/>
              <w:jc w:val="both"/>
            </w:pPr>
            <w:r w:rsidRPr="002D0492">
              <w:t>- максимальное количество надземных этажей зданий –</w:t>
            </w:r>
            <w:r w:rsidRPr="002D0492">
              <w:rPr>
                <w:b/>
              </w:rPr>
              <w:t>4 этажа;</w:t>
            </w:r>
            <w:r w:rsidRPr="002D0492">
              <w:t xml:space="preserve"> </w:t>
            </w:r>
          </w:p>
          <w:p w14:paraId="617E3EB0" w14:textId="77777777" w:rsidR="002D0492" w:rsidRPr="002D0492" w:rsidRDefault="002D0492" w:rsidP="002D0492">
            <w:pPr>
              <w:spacing w:after="0" w:line="240" w:lineRule="auto"/>
              <w:jc w:val="both"/>
            </w:pPr>
            <w:r w:rsidRPr="002D0492">
              <w:rPr>
                <w:b/>
              </w:rPr>
              <w:t xml:space="preserve">- </w:t>
            </w:r>
            <w:r w:rsidRPr="002D0492">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2D0492">
              <w:rPr>
                <w:b/>
              </w:rPr>
              <w:t>15 м;</w:t>
            </w:r>
            <w:r w:rsidRPr="002D0492">
              <w:t xml:space="preserve"> </w:t>
            </w:r>
          </w:p>
          <w:p w14:paraId="4337CF36" w14:textId="77777777" w:rsidR="002D0492" w:rsidRPr="002D0492" w:rsidRDefault="002D0492" w:rsidP="002D0492">
            <w:pPr>
              <w:spacing w:after="0" w:line="240" w:lineRule="auto"/>
              <w:jc w:val="both"/>
            </w:pPr>
            <w:r w:rsidRPr="002D0492">
              <w:t xml:space="preserve">- максимальный процент застройки в границах земельного участка – </w:t>
            </w:r>
            <w:r w:rsidRPr="002D0492">
              <w:rPr>
                <w:b/>
              </w:rPr>
              <w:t xml:space="preserve">60%, </w:t>
            </w:r>
            <w:r w:rsidRPr="002D0492">
              <w:rPr>
                <w:bCs/>
              </w:rPr>
              <w:t>процент застройки</w:t>
            </w:r>
            <w:r w:rsidRPr="002D0492">
              <w:t xml:space="preserve"> подземной части не регламентируется;</w:t>
            </w:r>
          </w:p>
          <w:p w14:paraId="4F152C53" w14:textId="77777777" w:rsidR="002D0492" w:rsidRPr="002D0492" w:rsidRDefault="002D0492" w:rsidP="002D0492">
            <w:pPr>
              <w:spacing w:after="0" w:line="240" w:lineRule="auto"/>
              <w:jc w:val="both"/>
            </w:pPr>
            <w:r w:rsidRPr="002D0492">
              <w:t xml:space="preserve">- минимальный процент озеленения - </w:t>
            </w:r>
            <w:r w:rsidRPr="002D0492">
              <w:rPr>
                <w:b/>
              </w:rPr>
              <w:t xml:space="preserve">15% </w:t>
            </w:r>
            <w:r w:rsidRPr="002D0492">
              <w:t>от площади земельного участка.</w:t>
            </w:r>
          </w:p>
          <w:p w14:paraId="7A524098" w14:textId="77777777" w:rsidR="002D0492" w:rsidRPr="002D0492" w:rsidRDefault="002D0492" w:rsidP="002D0492">
            <w:pPr>
              <w:spacing w:after="0" w:line="240" w:lineRule="auto"/>
              <w:jc w:val="both"/>
            </w:pPr>
            <w:r w:rsidRPr="002D0492">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2D0492" w:rsidRPr="002D0492" w14:paraId="207402E8" w14:textId="77777777" w:rsidTr="00917F34">
        <w:trPr>
          <w:trHeight w:val="356"/>
        </w:trPr>
        <w:tc>
          <w:tcPr>
            <w:tcW w:w="486" w:type="pct"/>
          </w:tcPr>
          <w:p w14:paraId="48CE3F53" w14:textId="77777777" w:rsidR="002D0492" w:rsidRPr="002D0492" w:rsidRDefault="002D0492" w:rsidP="002D0492">
            <w:pPr>
              <w:spacing w:after="0" w:line="240" w:lineRule="auto"/>
              <w:jc w:val="both"/>
              <w:rPr>
                <w:b/>
              </w:rPr>
            </w:pPr>
            <w:r w:rsidRPr="002D0492">
              <w:rPr>
                <w:b/>
              </w:rPr>
              <w:t>4.8.1</w:t>
            </w:r>
          </w:p>
        </w:tc>
        <w:tc>
          <w:tcPr>
            <w:tcW w:w="1019" w:type="pct"/>
            <w:tcBorders>
              <w:top w:val="single" w:sz="4" w:space="0" w:color="auto"/>
              <w:bottom w:val="single" w:sz="4" w:space="0" w:color="auto"/>
              <w:right w:val="single" w:sz="4" w:space="0" w:color="auto"/>
            </w:tcBorders>
          </w:tcPr>
          <w:p w14:paraId="2B603AB4" w14:textId="77777777" w:rsidR="002D0492" w:rsidRPr="002D0492" w:rsidRDefault="002D0492" w:rsidP="002D0492">
            <w:pPr>
              <w:spacing w:after="0" w:line="240" w:lineRule="auto"/>
              <w:jc w:val="both"/>
            </w:pPr>
            <w:r w:rsidRPr="002D0492">
              <w:t>Развлекательные мероприятия</w:t>
            </w:r>
          </w:p>
        </w:tc>
        <w:tc>
          <w:tcPr>
            <w:tcW w:w="1757" w:type="pct"/>
            <w:gridSpan w:val="2"/>
            <w:tcBorders>
              <w:top w:val="single" w:sz="4" w:space="0" w:color="auto"/>
              <w:left w:val="single" w:sz="4" w:space="0" w:color="auto"/>
              <w:bottom w:val="single" w:sz="4" w:space="0" w:color="auto"/>
              <w:right w:val="single" w:sz="4" w:space="0" w:color="auto"/>
            </w:tcBorders>
          </w:tcPr>
          <w:p w14:paraId="25B8E648" w14:textId="77777777" w:rsidR="002D0492" w:rsidRPr="002D0492" w:rsidRDefault="002D0492" w:rsidP="002D0492">
            <w:pPr>
              <w:spacing w:after="0" w:line="240" w:lineRule="auto"/>
              <w:jc w:val="both"/>
            </w:pPr>
            <w:r w:rsidRPr="002D0492">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tc>
        <w:tc>
          <w:tcPr>
            <w:tcW w:w="1738" w:type="pct"/>
            <w:gridSpan w:val="2"/>
          </w:tcPr>
          <w:p w14:paraId="4167184C" w14:textId="77777777" w:rsidR="002D0492" w:rsidRPr="002D0492" w:rsidRDefault="002D0492" w:rsidP="002D0492">
            <w:pPr>
              <w:spacing w:after="0" w:line="240" w:lineRule="auto"/>
              <w:jc w:val="both"/>
            </w:pPr>
            <w:r w:rsidRPr="002D0492">
              <w:t xml:space="preserve">- минимальная/максимальная площадь земельного участка–  </w:t>
            </w:r>
            <w:r w:rsidRPr="002D0492">
              <w:rPr>
                <w:b/>
                <w:bCs/>
              </w:rPr>
              <w:t>300</w:t>
            </w:r>
            <w:r w:rsidRPr="002D0492">
              <w:t xml:space="preserve"> кв. м/</w:t>
            </w:r>
            <w:r w:rsidRPr="002D0492">
              <w:rPr>
                <w:b/>
                <w:bCs/>
              </w:rPr>
              <w:t>не подлежит установлению</w:t>
            </w:r>
            <w:r w:rsidRPr="002D0492">
              <w:rPr>
                <w:bCs/>
              </w:rPr>
              <w:t>;</w:t>
            </w:r>
          </w:p>
          <w:p w14:paraId="2B1BE1AB" w14:textId="77777777" w:rsidR="002D0492" w:rsidRPr="002D0492" w:rsidRDefault="002D0492" w:rsidP="002D0492">
            <w:pPr>
              <w:spacing w:after="0" w:line="240" w:lineRule="auto"/>
              <w:jc w:val="both"/>
              <w:rPr>
                <w:b/>
              </w:rPr>
            </w:pPr>
            <w:r w:rsidRPr="002D0492">
              <w:t xml:space="preserve">- минимальная ширина земельных участков вдоль фронта улицы (проезда) – </w:t>
            </w:r>
            <w:r w:rsidRPr="002D0492">
              <w:rPr>
                <w:b/>
              </w:rPr>
              <w:t>15 м;</w:t>
            </w:r>
          </w:p>
          <w:p w14:paraId="67AD3097" w14:textId="77777777" w:rsidR="002D0492" w:rsidRPr="002D0492" w:rsidRDefault="002D0492" w:rsidP="002D0492">
            <w:pPr>
              <w:spacing w:after="0" w:line="240" w:lineRule="auto"/>
              <w:jc w:val="both"/>
              <w:rPr>
                <w:b/>
              </w:rPr>
            </w:pPr>
            <w:r w:rsidRPr="002D0492">
              <w:t xml:space="preserve">- минимальный отступ строений от красной линии улиц не менее чем на - </w:t>
            </w:r>
            <w:r w:rsidRPr="002D0492">
              <w:rPr>
                <w:b/>
              </w:rPr>
              <w:t>5 м</w:t>
            </w:r>
            <w:r w:rsidRPr="002D0492">
              <w:t xml:space="preserve">, от красной линии проездов не менее чем на </w:t>
            </w:r>
            <w:r w:rsidRPr="002D0492">
              <w:rPr>
                <w:b/>
              </w:rPr>
              <w:t>3 м;</w:t>
            </w:r>
          </w:p>
          <w:p w14:paraId="7A2DF807" w14:textId="77777777" w:rsidR="002D0492" w:rsidRPr="002D0492" w:rsidRDefault="002D0492" w:rsidP="002D0492">
            <w:pPr>
              <w:spacing w:after="0" w:line="240" w:lineRule="auto"/>
              <w:jc w:val="both"/>
            </w:pPr>
            <w:r w:rsidRPr="002D0492">
              <w:t xml:space="preserve">- минимальные отступы от границ земельных участков - </w:t>
            </w:r>
            <w:r w:rsidRPr="002D0492">
              <w:rPr>
                <w:b/>
              </w:rPr>
              <w:t>3 м;</w:t>
            </w:r>
          </w:p>
          <w:p w14:paraId="50912951" w14:textId="77777777" w:rsidR="002D0492" w:rsidRPr="002D0492" w:rsidRDefault="002D0492" w:rsidP="002D0492">
            <w:pPr>
              <w:spacing w:after="0" w:line="240" w:lineRule="auto"/>
              <w:jc w:val="both"/>
            </w:pPr>
            <w:r w:rsidRPr="002D0492">
              <w:t xml:space="preserve">- максимальное количество этажей зданий – </w:t>
            </w:r>
            <w:r w:rsidRPr="002D0492">
              <w:rPr>
                <w:b/>
              </w:rPr>
              <w:t>3 этажа;</w:t>
            </w:r>
            <w:r w:rsidRPr="002D0492">
              <w:t xml:space="preserve"> </w:t>
            </w:r>
          </w:p>
          <w:p w14:paraId="6BEADD2B" w14:textId="77777777" w:rsidR="002D0492" w:rsidRPr="002D0492" w:rsidRDefault="002D0492" w:rsidP="002D0492">
            <w:pPr>
              <w:spacing w:after="0" w:line="240" w:lineRule="auto"/>
              <w:jc w:val="both"/>
            </w:pPr>
            <w:r w:rsidRPr="002D0492">
              <w:t>- максимальная высота зданий, строений от уровня земли -</w:t>
            </w:r>
            <w:r w:rsidRPr="002D0492">
              <w:rPr>
                <w:b/>
              </w:rPr>
              <w:t>15 м</w:t>
            </w:r>
            <w:r w:rsidRPr="002D0492">
              <w:t>;</w:t>
            </w:r>
          </w:p>
          <w:p w14:paraId="2C33A52C" w14:textId="77777777" w:rsidR="002D0492" w:rsidRPr="002D0492" w:rsidRDefault="002D0492" w:rsidP="002D0492">
            <w:pPr>
              <w:spacing w:after="0" w:line="240" w:lineRule="auto"/>
              <w:jc w:val="both"/>
            </w:pPr>
            <w:r w:rsidRPr="002D0492">
              <w:t xml:space="preserve">- максимальная высота сооружений от уровня земли - </w:t>
            </w:r>
            <w:r w:rsidRPr="002D0492">
              <w:rPr>
                <w:b/>
              </w:rPr>
              <w:t>30 м;</w:t>
            </w:r>
          </w:p>
          <w:p w14:paraId="545447D9" w14:textId="77777777" w:rsidR="002D0492" w:rsidRPr="002D0492" w:rsidRDefault="002D0492" w:rsidP="002D0492">
            <w:pPr>
              <w:spacing w:after="0" w:line="240" w:lineRule="auto"/>
              <w:jc w:val="both"/>
            </w:pPr>
            <w:r w:rsidRPr="002D0492">
              <w:t xml:space="preserve">- максимальный процент застройки в границах земельного участка – </w:t>
            </w:r>
            <w:r w:rsidRPr="002D0492">
              <w:rPr>
                <w:b/>
              </w:rPr>
              <w:t xml:space="preserve">60%, </w:t>
            </w:r>
            <w:r w:rsidRPr="002D0492">
              <w:rPr>
                <w:bCs/>
              </w:rPr>
              <w:t>процент застройки</w:t>
            </w:r>
            <w:r w:rsidRPr="002D0492">
              <w:t xml:space="preserve"> подземной части не регламентируется;</w:t>
            </w:r>
          </w:p>
          <w:p w14:paraId="405538E2" w14:textId="77777777" w:rsidR="002D0492" w:rsidRPr="002D0492" w:rsidRDefault="002D0492" w:rsidP="002D0492">
            <w:pPr>
              <w:spacing w:after="0" w:line="240" w:lineRule="auto"/>
              <w:jc w:val="both"/>
            </w:pPr>
            <w:r w:rsidRPr="002D0492">
              <w:t xml:space="preserve">- минимальный процент озеленения - </w:t>
            </w:r>
            <w:r w:rsidRPr="002D0492">
              <w:rPr>
                <w:b/>
              </w:rPr>
              <w:t>15%</w:t>
            </w:r>
            <w:r w:rsidRPr="002D0492">
              <w:t xml:space="preserve"> от площади земельного участка.</w:t>
            </w:r>
          </w:p>
        </w:tc>
      </w:tr>
      <w:tr w:rsidR="002D0492" w:rsidRPr="002D0492" w14:paraId="613952A1" w14:textId="77777777" w:rsidTr="00917F34">
        <w:trPr>
          <w:trHeight w:val="849"/>
        </w:trPr>
        <w:tc>
          <w:tcPr>
            <w:tcW w:w="486" w:type="pct"/>
          </w:tcPr>
          <w:p w14:paraId="1DA038BA" w14:textId="77777777" w:rsidR="002D0492" w:rsidRPr="002D0492" w:rsidRDefault="002D0492" w:rsidP="002D0492">
            <w:pPr>
              <w:spacing w:after="0" w:line="240" w:lineRule="auto"/>
              <w:jc w:val="both"/>
              <w:rPr>
                <w:b/>
              </w:rPr>
            </w:pPr>
            <w:r w:rsidRPr="002D0492">
              <w:rPr>
                <w:b/>
              </w:rPr>
              <w:t>12.0.1</w:t>
            </w:r>
          </w:p>
        </w:tc>
        <w:tc>
          <w:tcPr>
            <w:tcW w:w="1019" w:type="pct"/>
            <w:tcBorders>
              <w:top w:val="single" w:sz="4" w:space="0" w:color="auto"/>
              <w:bottom w:val="single" w:sz="4" w:space="0" w:color="auto"/>
              <w:right w:val="single" w:sz="4" w:space="0" w:color="auto"/>
            </w:tcBorders>
          </w:tcPr>
          <w:p w14:paraId="26AD051F" w14:textId="77777777" w:rsidR="002D0492" w:rsidRPr="002D0492" w:rsidRDefault="002D0492" w:rsidP="002D0492">
            <w:pPr>
              <w:spacing w:after="0" w:line="240" w:lineRule="auto"/>
              <w:jc w:val="both"/>
            </w:pPr>
            <w:r w:rsidRPr="002D0492">
              <w:t xml:space="preserve">Улично-дорожная сеть </w:t>
            </w:r>
          </w:p>
          <w:p w14:paraId="56AA5006" w14:textId="77777777" w:rsidR="002D0492" w:rsidRPr="002D0492" w:rsidRDefault="002D0492" w:rsidP="002D0492">
            <w:pPr>
              <w:spacing w:after="0" w:line="240" w:lineRule="auto"/>
              <w:jc w:val="both"/>
            </w:pPr>
          </w:p>
        </w:tc>
        <w:tc>
          <w:tcPr>
            <w:tcW w:w="1759" w:type="pct"/>
            <w:gridSpan w:val="3"/>
            <w:tcBorders>
              <w:top w:val="single" w:sz="4" w:space="0" w:color="auto"/>
              <w:left w:val="single" w:sz="4" w:space="0" w:color="auto"/>
              <w:bottom w:val="single" w:sz="4" w:space="0" w:color="auto"/>
              <w:right w:val="single" w:sz="4" w:space="0" w:color="auto"/>
            </w:tcBorders>
          </w:tcPr>
          <w:p w14:paraId="5ECCE73F" w14:textId="77777777" w:rsidR="002D0492" w:rsidRPr="002D0492" w:rsidRDefault="002D0492" w:rsidP="002D0492">
            <w:pPr>
              <w:spacing w:after="0" w:line="240" w:lineRule="auto"/>
              <w:jc w:val="both"/>
            </w:pPr>
            <w:r w:rsidRPr="002D0492">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75D03965" w14:textId="77777777" w:rsidR="002D0492" w:rsidRPr="002D0492" w:rsidRDefault="002D0492" w:rsidP="002D0492">
            <w:pPr>
              <w:spacing w:after="0" w:line="240" w:lineRule="auto"/>
              <w:jc w:val="both"/>
            </w:pPr>
            <w:r w:rsidRPr="002D0492">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36" w:type="pct"/>
          </w:tcPr>
          <w:p w14:paraId="5036CBE8" w14:textId="77777777" w:rsidR="002D0492" w:rsidRPr="002D0492" w:rsidRDefault="002D0492" w:rsidP="002D0492">
            <w:pPr>
              <w:spacing w:after="0" w:line="240" w:lineRule="auto"/>
              <w:jc w:val="both"/>
              <w:rPr>
                <w:u w:val="single"/>
              </w:rPr>
            </w:pPr>
            <w:r w:rsidRPr="002D0492">
              <w:t>Не установлены в соответствии с ч.4, ст.36 Градостроительного кодекса Российской Федерации.</w:t>
            </w:r>
          </w:p>
        </w:tc>
      </w:tr>
      <w:tr w:rsidR="002D0492" w:rsidRPr="002D0492" w14:paraId="07EFA817" w14:textId="77777777" w:rsidTr="00917F34">
        <w:trPr>
          <w:trHeight w:val="849"/>
        </w:trPr>
        <w:tc>
          <w:tcPr>
            <w:tcW w:w="486" w:type="pct"/>
          </w:tcPr>
          <w:p w14:paraId="6F23D209" w14:textId="77777777" w:rsidR="002D0492" w:rsidRPr="002D0492" w:rsidRDefault="002D0492" w:rsidP="002D0492">
            <w:pPr>
              <w:spacing w:after="0" w:line="240" w:lineRule="auto"/>
              <w:jc w:val="both"/>
              <w:rPr>
                <w:b/>
              </w:rPr>
            </w:pPr>
            <w:r w:rsidRPr="002D0492">
              <w:rPr>
                <w:b/>
              </w:rPr>
              <w:t>12.0.2</w:t>
            </w:r>
          </w:p>
        </w:tc>
        <w:tc>
          <w:tcPr>
            <w:tcW w:w="1019" w:type="pct"/>
            <w:tcBorders>
              <w:top w:val="single" w:sz="4" w:space="0" w:color="auto"/>
              <w:bottom w:val="single" w:sz="4" w:space="0" w:color="auto"/>
              <w:right w:val="single" w:sz="4" w:space="0" w:color="auto"/>
            </w:tcBorders>
          </w:tcPr>
          <w:p w14:paraId="4C3DA485" w14:textId="77777777" w:rsidR="002D0492" w:rsidRPr="002D0492" w:rsidRDefault="002D0492" w:rsidP="002D0492">
            <w:pPr>
              <w:spacing w:after="0" w:line="240" w:lineRule="auto"/>
              <w:jc w:val="both"/>
            </w:pPr>
            <w:r w:rsidRPr="002D0492">
              <w:t>Благоустройство территории</w:t>
            </w:r>
          </w:p>
        </w:tc>
        <w:tc>
          <w:tcPr>
            <w:tcW w:w="1759" w:type="pct"/>
            <w:gridSpan w:val="3"/>
            <w:tcBorders>
              <w:top w:val="single" w:sz="4" w:space="0" w:color="auto"/>
              <w:left w:val="single" w:sz="4" w:space="0" w:color="auto"/>
              <w:bottom w:val="single" w:sz="4" w:space="0" w:color="auto"/>
              <w:right w:val="single" w:sz="4" w:space="0" w:color="auto"/>
            </w:tcBorders>
          </w:tcPr>
          <w:p w14:paraId="73DD68E4" w14:textId="77777777" w:rsidR="002D0492" w:rsidRPr="002D0492" w:rsidRDefault="002D0492" w:rsidP="002D0492">
            <w:pPr>
              <w:spacing w:after="0" w:line="240" w:lineRule="auto"/>
              <w:jc w:val="both"/>
            </w:pPr>
            <w:r w:rsidRPr="002D0492">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736" w:type="pct"/>
          </w:tcPr>
          <w:p w14:paraId="100DE639" w14:textId="77777777" w:rsidR="002D0492" w:rsidRPr="002D0492" w:rsidRDefault="002D0492" w:rsidP="002D0492">
            <w:pPr>
              <w:spacing w:after="0" w:line="240" w:lineRule="auto"/>
              <w:jc w:val="both"/>
            </w:pPr>
            <w:r w:rsidRPr="002D0492">
              <w:t>Регламенты не устанавливаются в соответствии с ч.4, ст.36 Градостроительного кодекса Российской Федерации.</w:t>
            </w:r>
          </w:p>
          <w:p w14:paraId="0045C1B2" w14:textId="77777777" w:rsidR="002D0492" w:rsidRPr="002D0492" w:rsidRDefault="002D0492" w:rsidP="002D0492">
            <w:pPr>
              <w:spacing w:after="0" w:line="240" w:lineRule="auto"/>
              <w:jc w:val="both"/>
            </w:pPr>
            <w:r w:rsidRPr="002D0492">
              <w:t>- соблюдение условий общедоступности и безопасности.</w:t>
            </w:r>
          </w:p>
          <w:p w14:paraId="0F248ADB" w14:textId="77777777" w:rsidR="002D0492" w:rsidRPr="002D0492" w:rsidRDefault="002D0492" w:rsidP="002D0492">
            <w:pPr>
              <w:spacing w:after="0" w:line="240" w:lineRule="auto"/>
              <w:jc w:val="both"/>
            </w:pPr>
          </w:p>
        </w:tc>
      </w:tr>
    </w:tbl>
    <w:p w14:paraId="5608519C" w14:textId="77777777" w:rsidR="002D0492" w:rsidRPr="002D0492" w:rsidRDefault="002D0492" w:rsidP="002D0492">
      <w:pPr>
        <w:spacing w:after="0" w:line="240" w:lineRule="auto"/>
        <w:jc w:val="both"/>
        <w:rPr>
          <w:b/>
        </w:rPr>
      </w:pPr>
      <w:r w:rsidRPr="002D0492">
        <w:rPr>
          <w:b/>
        </w:rPr>
        <w:t>2. УСЛОВНО РАЗРЕШЕННЫЕ ВИДЫ И ПАРАМЕТРЫ ИСПОЛЬЗОВАНИЯ ЗЕМЕЛЬНЫХ УЧАСТКОВ И ОБЪЕКТОВ КАПИТАЛЬНОГО СТРОИТЕЛЬСТВА</w:t>
      </w:r>
    </w:p>
    <w:tbl>
      <w:tblPr>
        <w:tblW w:w="493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92"/>
        <w:gridCol w:w="3540"/>
        <w:gridCol w:w="21"/>
        <w:gridCol w:w="4757"/>
        <w:gridCol w:w="12"/>
        <w:gridCol w:w="5041"/>
      </w:tblGrid>
      <w:tr w:rsidR="002D0492" w:rsidRPr="002D0492" w14:paraId="587879F6" w14:textId="77777777" w:rsidTr="00917F34">
        <w:trPr>
          <w:trHeight w:val="552"/>
          <w:tblHeader/>
        </w:trPr>
        <w:tc>
          <w:tcPr>
            <w:tcW w:w="441" w:type="pct"/>
            <w:vAlign w:val="center"/>
          </w:tcPr>
          <w:p w14:paraId="7A05261B" w14:textId="77777777" w:rsidR="002D0492" w:rsidRPr="002D0492" w:rsidRDefault="002D0492" w:rsidP="002D0492">
            <w:pPr>
              <w:spacing w:after="0" w:line="240" w:lineRule="auto"/>
              <w:jc w:val="both"/>
              <w:rPr>
                <w:b/>
              </w:rPr>
            </w:pPr>
            <w:r w:rsidRPr="002D0492">
              <w:rPr>
                <w:b/>
              </w:rPr>
              <w:t xml:space="preserve">Код вида </w:t>
            </w:r>
          </w:p>
          <w:p w14:paraId="3293E600" w14:textId="77777777" w:rsidR="002D0492" w:rsidRPr="002D0492" w:rsidRDefault="002D0492" w:rsidP="002D0492">
            <w:pPr>
              <w:spacing w:after="0" w:line="240" w:lineRule="auto"/>
              <w:jc w:val="both"/>
              <w:rPr>
                <w:b/>
              </w:rPr>
            </w:pPr>
            <w:r w:rsidRPr="002D0492">
              <w:rPr>
                <w:b/>
              </w:rPr>
              <w:t>разрешенного использования</w:t>
            </w:r>
          </w:p>
        </w:tc>
        <w:tc>
          <w:tcPr>
            <w:tcW w:w="1214" w:type="pct"/>
            <w:gridSpan w:val="2"/>
            <w:vAlign w:val="center"/>
          </w:tcPr>
          <w:p w14:paraId="6EEB6224" w14:textId="77777777" w:rsidR="002D0492" w:rsidRPr="002D0492" w:rsidRDefault="002D0492" w:rsidP="002D0492">
            <w:pPr>
              <w:spacing w:after="0" w:line="240" w:lineRule="auto"/>
              <w:jc w:val="both"/>
              <w:rPr>
                <w:b/>
              </w:rPr>
            </w:pPr>
            <w:r w:rsidRPr="002D0492">
              <w:rPr>
                <w:b/>
              </w:rPr>
              <w:t>НАИМЕНОВАНИЕ ВИДА РАЗРЕШЕННОГО ИСПОЛЬЗОВАНИЯ ЗЕМЕЛЬНОГО УЧАСТКА</w:t>
            </w:r>
          </w:p>
        </w:tc>
        <w:tc>
          <w:tcPr>
            <w:tcW w:w="1626" w:type="pct"/>
            <w:gridSpan w:val="2"/>
            <w:vAlign w:val="center"/>
          </w:tcPr>
          <w:p w14:paraId="5720FE9B" w14:textId="77777777" w:rsidR="002D0492" w:rsidRPr="002D0492" w:rsidRDefault="002D0492" w:rsidP="002D0492">
            <w:pPr>
              <w:spacing w:after="0" w:line="240" w:lineRule="auto"/>
              <w:jc w:val="both"/>
              <w:rPr>
                <w:b/>
              </w:rPr>
            </w:pPr>
            <w:r w:rsidRPr="002D0492">
              <w:rPr>
                <w:b/>
              </w:rPr>
              <w:t>ОПИСАНИЕ ВИДА РАЗРЕШЕННОГО ИСПОЛЬЗОВАНИЯ ЗЕМЕЛЬНОГО УЧАСТКА</w:t>
            </w:r>
          </w:p>
        </w:tc>
        <w:tc>
          <w:tcPr>
            <w:tcW w:w="1719" w:type="pct"/>
            <w:vAlign w:val="center"/>
          </w:tcPr>
          <w:p w14:paraId="27D46025" w14:textId="77777777" w:rsidR="002D0492" w:rsidRPr="002D0492" w:rsidRDefault="002D0492" w:rsidP="002D0492">
            <w:pPr>
              <w:spacing w:after="0" w:line="240" w:lineRule="auto"/>
              <w:jc w:val="both"/>
              <w:rPr>
                <w:b/>
              </w:rPr>
            </w:pPr>
            <w:r w:rsidRPr="002D0492">
              <w:rPr>
                <w:b/>
              </w:rPr>
              <w:t>ПРЕДЕЛЬНЫЕ РАЗМЕРЫ ЗЕМЕЛЬНЫХУЧАСТКОВ И ПРЕДЕЛЬНЫЕ ПАРАМЕТРЫ</w:t>
            </w:r>
          </w:p>
          <w:p w14:paraId="19792B22" w14:textId="77777777" w:rsidR="002D0492" w:rsidRPr="002D0492" w:rsidRDefault="002D0492" w:rsidP="002D0492">
            <w:pPr>
              <w:spacing w:after="0" w:line="240" w:lineRule="auto"/>
              <w:jc w:val="both"/>
              <w:rPr>
                <w:b/>
              </w:rPr>
            </w:pPr>
            <w:r w:rsidRPr="002D0492">
              <w:rPr>
                <w:b/>
              </w:rPr>
              <w:t>РАЗРЕШЕННОГО СТРОИТЕЛЬСТВА ОКС</w:t>
            </w:r>
          </w:p>
        </w:tc>
      </w:tr>
      <w:tr w:rsidR="002D0492" w:rsidRPr="002D0492" w14:paraId="164014F2" w14:textId="77777777" w:rsidTr="00917F34">
        <w:trPr>
          <w:trHeight w:val="800"/>
        </w:trPr>
        <w:tc>
          <w:tcPr>
            <w:tcW w:w="441" w:type="pct"/>
          </w:tcPr>
          <w:p w14:paraId="20EBBE91" w14:textId="77777777" w:rsidR="002D0492" w:rsidRPr="002D0492" w:rsidRDefault="002D0492" w:rsidP="002D0492">
            <w:pPr>
              <w:spacing w:after="0" w:line="240" w:lineRule="auto"/>
              <w:jc w:val="both"/>
              <w:rPr>
                <w:b/>
              </w:rPr>
            </w:pPr>
            <w:r w:rsidRPr="002D0492">
              <w:rPr>
                <w:b/>
              </w:rPr>
              <w:t>3.1.1.</w:t>
            </w:r>
          </w:p>
        </w:tc>
        <w:tc>
          <w:tcPr>
            <w:tcW w:w="1207" w:type="pct"/>
            <w:tcBorders>
              <w:top w:val="single" w:sz="4" w:space="0" w:color="auto"/>
              <w:bottom w:val="single" w:sz="4" w:space="0" w:color="auto"/>
              <w:right w:val="single" w:sz="4" w:space="0" w:color="auto"/>
            </w:tcBorders>
          </w:tcPr>
          <w:p w14:paraId="0EFA7F3F" w14:textId="77777777" w:rsidR="002D0492" w:rsidRPr="002D0492" w:rsidRDefault="002D0492" w:rsidP="002D0492">
            <w:pPr>
              <w:spacing w:after="0" w:line="240" w:lineRule="auto"/>
              <w:jc w:val="both"/>
            </w:pPr>
            <w:r w:rsidRPr="002D0492">
              <w:t>Предоставление коммунальных услуг</w:t>
            </w:r>
          </w:p>
          <w:p w14:paraId="3AF03AB3" w14:textId="77777777" w:rsidR="002D0492" w:rsidRPr="002D0492" w:rsidRDefault="002D0492" w:rsidP="002D0492">
            <w:pPr>
              <w:spacing w:after="0" w:line="240" w:lineRule="auto"/>
              <w:jc w:val="both"/>
            </w:pPr>
          </w:p>
        </w:tc>
        <w:tc>
          <w:tcPr>
            <w:tcW w:w="1629" w:type="pct"/>
            <w:gridSpan w:val="2"/>
            <w:tcBorders>
              <w:top w:val="single" w:sz="4" w:space="0" w:color="auto"/>
              <w:left w:val="single" w:sz="4" w:space="0" w:color="auto"/>
              <w:bottom w:val="single" w:sz="4" w:space="0" w:color="auto"/>
              <w:right w:val="single" w:sz="4" w:space="0" w:color="auto"/>
            </w:tcBorders>
          </w:tcPr>
          <w:p w14:paraId="2D08C251" w14:textId="77777777" w:rsidR="002D0492" w:rsidRPr="002D0492" w:rsidRDefault="002D0492" w:rsidP="002D0492">
            <w:pPr>
              <w:spacing w:after="0" w:line="240" w:lineRule="auto"/>
              <w:jc w:val="both"/>
            </w:pPr>
            <w:r w:rsidRPr="002D0492">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723" w:type="pct"/>
            <w:gridSpan w:val="2"/>
            <w:shd w:val="clear" w:color="auto" w:fill="auto"/>
          </w:tcPr>
          <w:p w14:paraId="4413565F" w14:textId="77777777" w:rsidR="002D0492" w:rsidRPr="002D0492" w:rsidRDefault="002D0492" w:rsidP="002D0492">
            <w:pPr>
              <w:spacing w:after="0" w:line="240" w:lineRule="auto"/>
              <w:jc w:val="both"/>
            </w:pPr>
            <w:r w:rsidRPr="002D0492">
              <w:t xml:space="preserve">- минимальная/максимальная площадь земельного участка   – </w:t>
            </w:r>
            <w:r w:rsidRPr="002D0492">
              <w:rPr>
                <w:b/>
              </w:rPr>
              <w:t>10</w:t>
            </w:r>
            <w:r w:rsidRPr="002D0492">
              <w:t>кв. м/</w:t>
            </w:r>
            <w:r w:rsidRPr="002D0492">
              <w:rPr>
                <w:b/>
                <w:bCs/>
              </w:rPr>
              <w:t xml:space="preserve"> не подлежит установлению</w:t>
            </w:r>
            <w:r w:rsidRPr="002D0492">
              <w:t>;</w:t>
            </w:r>
          </w:p>
          <w:p w14:paraId="34E55626" w14:textId="77777777" w:rsidR="002D0492" w:rsidRPr="002D0492" w:rsidRDefault="002D0492" w:rsidP="002D0492">
            <w:pPr>
              <w:spacing w:after="0" w:line="240" w:lineRule="auto"/>
              <w:jc w:val="both"/>
            </w:pPr>
            <w:r w:rsidRPr="002D0492">
              <w:t xml:space="preserve">-   для объектов инженерного обеспечения и объектов вспомогательного инженерного назначения от </w:t>
            </w:r>
            <w:r w:rsidRPr="002D0492">
              <w:rPr>
                <w:b/>
              </w:rPr>
              <w:t>1 кв. м</w:t>
            </w:r>
            <w:r w:rsidRPr="002D0492">
              <w:t>;</w:t>
            </w:r>
          </w:p>
          <w:p w14:paraId="5D26CF43" w14:textId="77777777" w:rsidR="002D0492" w:rsidRPr="002D0492" w:rsidRDefault="002D0492" w:rsidP="002D0492">
            <w:pPr>
              <w:spacing w:after="0" w:line="240" w:lineRule="auto"/>
              <w:jc w:val="both"/>
              <w:rPr>
                <w:b/>
              </w:rPr>
            </w:pPr>
            <w:r w:rsidRPr="002D0492">
              <w:t xml:space="preserve">- минимальная ширина земельных участков вдоль фронта улицы (проезда) – </w:t>
            </w:r>
            <w:r w:rsidRPr="002D0492">
              <w:rPr>
                <w:b/>
              </w:rPr>
              <w:t>4 м;</w:t>
            </w:r>
          </w:p>
          <w:p w14:paraId="34EA26EA" w14:textId="77777777" w:rsidR="002D0492" w:rsidRPr="002D0492" w:rsidRDefault="002D0492" w:rsidP="002D0492">
            <w:pPr>
              <w:spacing w:after="0" w:line="240" w:lineRule="auto"/>
              <w:jc w:val="both"/>
              <w:rPr>
                <w:bCs/>
              </w:rPr>
            </w:pPr>
            <w:r w:rsidRPr="002D0492">
              <w:t xml:space="preserve">-минимальные отступы от границ смежных  земельных участков – </w:t>
            </w:r>
            <w:r w:rsidRPr="002D0492">
              <w:rPr>
                <w:b/>
              </w:rPr>
              <w:t>1 м.,</w:t>
            </w:r>
            <w:r w:rsidRPr="002D0492">
              <w:t xml:space="preserve"> от фронтальной границы участка </w:t>
            </w:r>
            <w:r w:rsidRPr="002D0492">
              <w:rPr>
                <w:bCs/>
              </w:rPr>
              <w:t>– не предусмотрен;</w:t>
            </w:r>
          </w:p>
          <w:p w14:paraId="15E3B63A" w14:textId="77777777" w:rsidR="002D0492" w:rsidRPr="002D0492" w:rsidRDefault="002D0492" w:rsidP="002D0492">
            <w:pPr>
              <w:spacing w:after="0" w:line="240" w:lineRule="auto"/>
              <w:jc w:val="both"/>
              <w:rPr>
                <w:b/>
              </w:rPr>
            </w:pPr>
            <w:r w:rsidRPr="002D0492">
              <w:t xml:space="preserve"> - максимальное количество этажей зданий – не более </w:t>
            </w:r>
            <w:r w:rsidRPr="002D0492">
              <w:rPr>
                <w:b/>
              </w:rPr>
              <w:t>3 этажа;</w:t>
            </w:r>
          </w:p>
          <w:p w14:paraId="5BD29307" w14:textId="77777777" w:rsidR="002D0492" w:rsidRPr="002D0492" w:rsidRDefault="002D0492" w:rsidP="002D0492">
            <w:pPr>
              <w:spacing w:after="0" w:line="240" w:lineRule="auto"/>
              <w:jc w:val="both"/>
            </w:pPr>
            <w:r w:rsidRPr="002D0492">
              <w:rPr>
                <w:b/>
              </w:rPr>
              <w:t xml:space="preserve">- </w:t>
            </w:r>
            <w:r w:rsidRPr="002D0492">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2D0492">
              <w:rPr>
                <w:b/>
              </w:rPr>
              <w:t>20 м;</w:t>
            </w:r>
            <w:r w:rsidRPr="002D0492">
              <w:t xml:space="preserve"> </w:t>
            </w:r>
          </w:p>
          <w:p w14:paraId="385F6A15" w14:textId="77777777" w:rsidR="002D0492" w:rsidRPr="002D0492" w:rsidRDefault="002D0492" w:rsidP="002D0492">
            <w:pPr>
              <w:spacing w:after="0" w:line="240" w:lineRule="auto"/>
              <w:jc w:val="both"/>
            </w:pPr>
            <w:r w:rsidRPr="002D0492">
              <w:t xml:space="preserve">- максимальный процент застройки в границах земельного участка – </w:t>
            </w:r>
            <w:r w:rsidRPr="002D0492">
              <w:rPr>
                <w:b/>
              </w:rPr>
              <w:t>80%</w:t>
            </w:r>
            <w:r w:rsidRPr="002D0492">
              <w:t xml:space="preserve">, за исключением линейных объектов, </w:t>
            </w:r>
            <w:r w:rsidRPr="002D0492">
              <w:rPr>
                <w:bCs/>
              </w:rPr>
              <w:t>процент застройки</w:t>
            </w:r>
            <w:r w:rsidRPr="002D0492">
              <w:t xml:space="preserve"> подземной части не регламентируется;</w:t>
            </w:r>
          </w:p>
          <w:p w14:paraId="3F7568BE" w14:textId="77777777" w:rsidR="002D0492" w:rsidRPr="002D0492" w:rsidRDefault="002D0492" w:rsidP="002D0492">
            <w:pPr>
              <w:spacing w:after="0" w:line="240" w:lineRule="auto"/>
              <w:jc w:val="both"/>
            </w:pPr>
            <w:r w:rsidRPr="002D0492">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2D0492" w:rsidRPr="002D0492" w14:paraId="4A6B5068" w14:textId="77777777" w:rsidTr="00917F34">
        <w:trPr>
          <w:trHeight w:val="800"/>
        </w:trPr>
        <w:tc>
          <w:tcPr>
            <w:tcW w:w="441" w:type="pct"/>
          </w:tcPr>
          <w:p w14:paraId="33704C2D" w14:textId="77777777" w:rsidR="002D0492" w:rsidRPr="002D0492" w:rsidRDefault="002D0492" w:rsidP="002D0492">
            <w:pPr>
              <w:spacing w:after="0" w:line="240" w:lineRule="auto"/>
              <w:jc w:val="both"/>
              <w:rPr>
                <w:b/>
              </w:rPr>
            </w:pPr>
            <w:r w:rsidRPr="002D0492">
              <w:rPr>
                <w:b/>
              </w:rPr>
              <w:t>4.9</w:t>
            </w:r>
          </w:p>
        </w:tc>
        <w:tc>
          <w:tcPr>
            <w:tcW w:w="1207" w:type="pct"/>
            <w:tcBorders>
              <w:top w:val="single" w:sz="4" w:space="0" w:color="auto"/>
              <w:bottom w:val="single" w:sz="4" w:space="0" w:color="auto"/>
              <w:right w:val="single" w:sz="4" w:space="0" w:color="auto"/>
            </w:tcBorders>
          </w:tcPr>
          <w:p w14:paraId="76272007" w14:textId="77777777" w:rsidR="002D0492" w:rsidRPr="002D0492" w:rsidRDefault="002D0492" w:rsidP="002D0492">
            <w:pPr>
              <w:spacing w:after="0" w:line="240" w:lineRule="auto"/>
              <w:jc w:val="both"/>
            </w:pPr>
            <w:r w:rsidRPr="002D0492">
              <w:t>Служебные гаражи</w:t>
            </w:r>
          </w:p>
        </w:tc>
        <w:tc>
          <w:tcPr>
            <w:tcW w:w="1629" w:type="pct"/>
            <w:gridSpan w:val="2"/>
            <w:tcBorders>
              <w:top w:val="single" w:sz="4" w:space="0" w:color="auto"/>
              <w:left w:val="single" w:sz="4" w:space="0" w:color="auto"/>
              <w:bottom w:val="single" w:sz="4" w:space="0" w:color="auto"/>
              <w:right w:val="single" w:sz="4" w:space="0" w:color="auto"/>
            </w:tcBorders>
          </w:tcPr>
          <w:p w14:paraId="5604A9E6" w14:textId="77777777" w:rsidR="002D0492" w:rsidRPr="002D0492" w:rsidRDefault="002D0492" w:rsidP="002D0492">
            <w:pPr>
              <w:spacing w:after="0" w:line="240" w:lineRule="auto"/>
              <w:jc w:val="both"/>
            </w:pPr>
            <w:r w:rsidRPr="002D0492">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52" w:anchor="/document/70736874/entry/1030" w:history="1">
              <w:r w:rsidRPr="002D0492">
                <w:rPr>
                  <w:rStyle w:val="ad"/>
                </w:rPr>
                <w:t>кодами 3.0</w:t>
              </w:r>
            </w:hyperlink>
            <w:r w:rsidRPr="002D0492">
              <w:t>, </w:t>
            </w:r>
            <w:hyperlink r:id="rId153" w:anchor="/document/70736874/entry/1040" w:history="1">
              <w:r w:rsidRPr="002D0492">
                <w:rPr>
                  <w:rStyle w:val="ad"/>
                </w:rPr>
                <w:t>4.0</w:t>
              </w:r>
            </w:hyperlink>
            <w:r w:rsidRPr="002D0492">
              <w:t>, а также для стоянки и хранения транспортных средств общего пользования, в том числе в депо</w:t>
            </w:r>
          </w:p>
        </w:tc>
        <w:tc>
          <w:tcPr>
            <w:tcW w:w="1723" w:type="pct"/>
            <w:gridSpan w:val="2"/>
            <w:shd w:val="clear" w:color="auto" w:fill="auto"/>
          </w:tcPr>
          <w:p w14:paraId="0BF6B20D" w14:textId="77777777" w:rsidR="002D0492" w:rsidRPr="002D0492" w:rsidRDefault="002D0492" w:rsidP="002D0492">
            <w:pPr>
              <w:spacing w:after="0" w:line="240" w:lineRule="auto"/>
              <w:jc w:val="both"/>
            </w:pPr>
            <w:r w:rsidRPr="002D0492">
              <w:t xml:space="preserve">- минимальная/максимальная площадь земельных участков – </w:t>
            </w:r>
            <w:r w:rsidRPr="002D0492">
              <w:rPr>
                <w:b/>
              </w:rPr>
              <w:t>20/5000</w:t>
            </w:r>
            <w:r w:rsidRPr="002D0492">
              <w:t xml:space="preserve"> кв.м.;</w:t>
            </w:r>
          </w:p>
          <w:p w14:paraId="121959DE" w14:textId="77777777" w:rsidR="002D0492" w:rsidRPr="002D0492" w:rsidRDefault="002D0492" w:rsidP="002D0492">
            <w:pPr>
              <w:spacing w:after="0" w:line="240" w:lineRule="auto"/>
              <w:jc w:val="both"/>
              <w:rPr>
                <w:b/>
              </w:rPr>
            </w:pPr>
            <w:r w:rsidRPr="002D0492">
              <w:t xml:space="preserve">- минимальная ширина земельных участков вдоль фронта улицы (проезда) – </w:t>
            </w:r>
            <w:r w:rsidRPr="002D0492">
              <w:rPr>
                <w:b/>
              </w:rPr>
              <w:t>5 м;</w:t>
            </w:r>
          </w:p>
          <w:p w14:paraId="71995583" w14:textId="77777777" w:rsidR="002D0492" w:rsidRPr="002D0492" w:rsidRDefault="002D0492" w:rsidP="002D0492">
            <w:pPr>
              <w:spacing w:after="0" w:line="240" w:lineRule="auto"/>
              <w:jc w:val="both"/>
              <w:rPr>
                <w:b/>
              </w:rPr>
            </w:pPr>
            <w:r w:rsidRPr="002D0492">
              <w:t xml:space="preserve">- минимальный отступ строений от красной линии улиц не менее чем на - </w:t>
            </w:r>
            <w:r w:rsidRPr="002D0492">
              <w:rPr>
                <w:b/>
              </w:rPr>
              <w:t>5 м</w:t>
            </w:r>
            <w:r w:rsidRPr="002D0492">
              <w:t xml:space="preserve">, от красной линии проездов не менее чем на </w:t>
            </w:r>
            <w:r w:rsidRPr="002D0492">
              <w:rPr>
                <w:b/>
              </w:rPr>
              <w:t>3 м;</w:t>
            </w:r>
          </w:p>
          <w:p w14:paraId="227287D1" w14:textId="77777777" w:rsidR="002D0492" w:rsidRPr="002D0492" w:rsidRDefault="002D0492" w:rsidP="002D0492">
            <w:pPr>
              <w:spacing w:after="0" w:line="240" w:lineRule="auto"/>
              <w:jc w:val="both"/>
              <w:rPr>
                <w:b/>
                <w:bCs/>
              </w:rPr>
            </w:pPr>
            <w:r w:rsidRPr="002D0492">
              <w:t xml:space="preserve">- минимальные отступы от границ земельных участков до строений – </w:t>
            </w:r>
            <w:r w:rsidRPr="002D0492">
              <w:rPr>
                <w:b/>
              </w:rPr>
              <w:t>1 м</w:t>
            </w:r>
            <w:r w:rsidRPr="002D0492">
              <w:t>;</w:t>
            </w:r>
          </w:p>
          <w:p w14:paraId="1ED10EE8" w14:textId="77777777" w:rsidR="002D0492" w:rsidRPr="002D0492" w:rsidRDefault="002D0492" w:rsidP="002D0492">
            <w:pPr>
              <w:spacing w:after="0" w:line="240" w:lineRule="auto"/>
              <w:jc w:val="both"/>
            </w:pPr>
            <w:r w:rsidRPr="002D0492">
              <w:t xml:space="preserve">- максимальное количество этажей зданий – </w:t>
            </w:r>
            <w:r w:rsidRPr="002D0492">
              <w:rPr>
                <w:b/>
              </w:rPr>
              <w:t>2 этажа;</w:t>
            </w:r>
            <w:r w:rsidRPr="002D0492">
              <w:t xml:space="preserve"> </w:t>
            </w:r>
          </w:p>
          <w:p w14:paraId="553593AD" w14:textId="77777777" w:rsidR="002D0492" w:rsidRPr="002D0492" w:rsidRDefault="002D0492" w:rsidP="002D0492">
            <w:pPr>
              <w:spacing w:after="0" w:line="240" w:lineRule="auto"/>
              <w:jc w:val="both"/>
            </w:pPr>
            <w:r w:rsidRPr="002D0492">
              <w:t xml:space="preserve">-  максимальная высота зданий, строений, сооружений от уровня земли – </w:t>
            </w:r>
            <w:r w:rsidRPr="002D0492">
              <w:rPr>
                <w:b/>
              </w:rPr>
              <w:t>12 м</w:t>
            </w:r>
            <w:r w:rsidRPr="002D0492">
              <w:t>;</w:t>
            </w:r>
          </w:p>
          <w:p w14:paraId="036F32F0" w14:textId="77777777" w:rsidR="002D0492" w:rsidRPr="002D0492" w:rsidRDefault="002D0492" w:rsidP="002D0492">
            <w:pPr>
              <w:spacing w:after="0" w:line="240" w:lineRule="auto"/>
              <w:jc w:val="both"/>
            </w:pPr>
            <w:r w:rsidRPr="002D0492">
              <w:t xml:space="preserve">- максимальный процент застройки в границах земельного участка – </w:t>
            </w:r>
            <w:r w:rsidRPr="002D0492">
              <w:rPr>
                <w:b/>
              </w:rPr>
              <w:t xml:space="preserve">80%, </w:t>
            </w:r>
            <w:r w:rsidRPr="002D0492">
              <w:rPr>
                <w:bCs/>
              </w:rPr>
              <w:t>процент застройки</w:t>
            </w:r>
            <w:r w:rsidRPr="002D0492">
              <w:t xml:space="preserve"> подземной части не регламентируется;</w:t>
            </w:r>
          </w:p>
          <w:p w14:paraId="5C01C18E" w14:textId="77777777" w:rsidR="002D0492" w:rsidRPr="002D0492" w:rsidRDefault="002D0492" w:rsidP="002D0492">
            <w:pPr>
              <w:spacing w:after="0" w:line="240" w:lineRule="auto"/>
              <w:jc w:val="both"/>
            </w:pPr>
            <w:r w:rsidRPr="002D0492">
              <w:t>- вместимость до 300 машиномест, встроенные, пристроенные до 150 машиномест.</w:t>
            </w:r>
          </w:p>
        </w:tc>
      </w:tr>
      <w:tr w:rsidR="002D0492" w:rsidRPr="002D0492" w14:paraId="13C7967E" w14:textId="77777777" w:rsidTr="00917F34">
        <w:trPr>
          <w:trHeight w:val="800"/>
        </w:trPr>
        <w:tc>
          <w:tcPr>
            <w:tcW w:w="441" w:type="pct"/>
          </w:tcPr>
          <w:p w14:paraId="11F88E3C" w14:textId="77777777" w:rsidR="002D0492" w:rsidRPr="002D0492" w:rsidRDefault="002D0492" w:rsidP="002D0492">
            <w:pPr>
              <w:spacing w:after="0" w:line="240" w:lineRule="auto"/>
              <w:jc w:val="both"/>
              <w:rPr>
                <w:b/>
              </w:rPr>
            </w:pPr>
            <w:r w:rsidRPr="002D0492">
              <w:rPr>
                <w:b/>
              </w:rPr>
              <w:t>4.9.1.2</w:t>
            </w:r>
          </w:p>
        </w:tc>
        <w:tc>
          <w:tcPr>
            <w:tcW w:w="1207" w:type="pct"/>
            <w:tcBorders>
              <w:top w:val="single" w:sz="4" w:space="0" w:color="auto"/>
              <w:bottom w:val="single" w:sz="4" w:space="0" w:color="auto"/>
              <w:right w:val="single" w:sz="4" w:space="0" w:color="auto"/>
            </w:tcBorders>
          </w:tcPr>
          <w:p w14:paraId="07754F38" w14:textId="77777777" w:rsidR="002D0492" w:rsidRPr="002D0492" w:rsidRDefault="002D0492" w:rsidP="002D0492">
            <w:pPr>
              <w:spacing w:after="0" w:line="240" w:lineRule="auto"/>
              <w:jc w:val="both"/>
            </w:pPr>
            <w:r w:rsidRPr="002D0492">
              <w:t>Обеспечение дорожного отдыха</w:t>
            </w:r>
          </w:p>
        </w:tc>
        <w:tc>
          <w:tcPr>
            <w:tcW w:w="1629" w:type="pct"/>
            <w:gridSpan w:val="2"/>
            <w:tcBorders>
              <w:top w:val="single" w:sz="4" w:space="0" w:color="auto"/>
              <w:left w:val="single" w:sz="4" w:space="0" w:color="auto"/>
              <w:bottom w:val="single" w:sz="4" w:space="0" w:color="auto"/>
              <w:right w:val="single" w:sz="4" w:space="0" w:color="auto"/>
            </w:tcBorders>
          </w:tcPr>
          <w:p w14:paraId="3A6CCC65" w14:textId="77777777" w:rsidR="002D0492" w:rsidRPr="002D0492" w:rsidRDefault="002D0492" w:rsidP="002D0492">
            <w:pPr>
              <w:spacing w:after="0" w:line="240" w:lineRule="auto"/>
              <w:jc w:val="both"/>
            </w:pPr>
            <w:r w:rsidRPr="002D0492">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1723" w:type="pct"/>
            <w:gridSpan w:val="2"/>
            <w:shd w:val="clear" w:color="auto" w:fill="auto"/>
          </w:tcPr>
          <w:p w14:paraId="7AEA093E" w14:textId="77777777" w:rsidR="002D0492" w:rsidRPr="002D0492" w:rsidRDefault="002D0492" w:rsidP="002D0492">
            <w:pPr>
              <w:spacing w:after="0" w:line="240" w:lineRule="auto"/>
              <w:jc w:val="both"/>
            </w:pPr>
            <w:r w:rsidRPr="002D0492">
              <w:t>-минимальная/максимальная площадь земельных участков –</w:t>
            </w:r>
            <w:r w:rsidRPr="002D0492">
              <w:rPr>
                <w:b/>
              </w:rPr>
              <w:t>60/5000</w:t>
            </w:r>
            <w:r w:rsidRPr="002D0492">
              <w:t xml:space="preserve"> кв.м.</w:t>
            </w:r>
          </w:p>
          <w:p w14:paraId="7F718575" w14:textId="77777777" w:rsidR="002D0492" w:rsidRPr="002D0492" w:rsidRDefault="002D0492" w:rsidP="002D0492">
            <w:pPr>
              <w:spacing w:after="0" w:line="240" w:lineRule="auto"/>
              <w:jc w:val="both"/>
              <w:rPr>
                <w:b/>
              </w:rPr>
            </w:pPr>
            <w:r w:rsidRPr="002D0492">
              <w:t xml:space="preserve">- минимальная ширина земельных участков вдоль фронта улицы (проезда) – </w:t>
            </w:r>
            <w:r w:rsidRPr="002D0492">
              <w:rPr>
                <w:b/>
              </w:rPr>
              <w:t>12 м;</w:t>
            </w:r>
          </w:p>
          <w:p w14:paraId="4119D61C" w14:textId="77777777" w:rsidR="002D0492" w:rsidRPr="002D0492" w:rsidRDefault="002D0492" w:rsidP="002D0492">
            <w:pPr>
              <w:spacing w:after="0" w:line="240" w:lineRule="auto"/>
              <w:jc w:val="both"/>
              <w:rPr>
                <w:b/>
              </w:rPr>
            </w:pPr>
            <w:r w:rsidRPr="002D0492">
              <w:t xml:space="preserve">- минимальный отступ строений от красной линии улиц не менее чем на - </w:t>
            </w:r>
            <w:r w:rsidRPr="002D0492">
              <w:rPr>
                <w:b/>
              </w:rPr>
              <w:t>5 м</w:t>
            </w:r>
            <w:r w:rsidRPr="002D0492">
              <w:t xml:space="preserve">, от красной линии проездов не менее чем на </w:t>
            </w:r>
            <w:r w:rsidRPr="002D0492">
              <w:rPr>
                <w:b/>
              </w:rPr>
              <w:t>3 м;</w:t>
            </w:r>
          </w:p>
          <w:p w14:paraId="1737CCB6" w14:textId="77777777" w:rsidR="002D0492" w:rsidRPr="002D0492" w:rsidRDefault="002D0492" w:rsidP="002D0492">
            <w:pPr>
              <w:spacing w:after="0" w:line="240" w:lineRule="auto"/>
              <w:jc w:val="both"/>
            </w:pPr>
            <w:r w:rsidRPr="002D0492">
              <w:t xml:space="preserve">- минимальные отступы от границ земельных участков - </w:t>
            </w:r>
            <w:r w:rsidRPr="002D0492">
              <w:rPr>
                <w:b/>
              </w:rPr>
              <w:t>1 м;</w:t>
            </w:r>
          </w:p>
          <w:p w14:paraId="52B5221B" w14:textId="77777777" w:rsidR="002D0492" w:rsidRPr="002D0492" w:rsidRDefault="002D0492" w:rsidP="002D0492">
            <w:pPr>
              <w:spacing w:after="0" w:line="240" w:lineRule="auto"/>
              <w:jc w:val="both"/>
            </w:pPr>
            <w:r w:rsidRPr="002D0492">
              <w:t xml:space="preserve">- максимальный процент застройки в границах земельного участка – </w:t>
            </w:r>
            <w:r w:rsidRPr="002D0492">
              <w:rPr>
                <w:b/>
              </w:rPr>
              <w:t xml:space="preserve">60%, </w:t>
            </w:r>
            <w:r w:rsidRPr="002D0492">
              <w:rPr>
                <w:bCs/>
              </w:rPr>
              <w:t>процент застройки</w:t>
            </w:r>
            <w:r w:rsidRPr="002D0492">
              <w:t xml:space="preserve"> подземной части не регламентируется;</w:t>
            </w:r>
          </w:p>
          <w:p w14:paraId="09EA444C" w14:textId="77777777" w:rsidR="002D0492" w:rsidRPr="002D0492" w:rsidRDefault="002D0492" w:rsidP="002D0492">
            <w:pPr>
              <w:spacing w:after="0" w:line="240" w:lineRule="auto"/>
              <w:jc w:val="both"/>
              <w:rPr>
                <w:b/>
              </w:rPr>
            </w:pPr>
            <w:r w:rsidRPr="002D0492">
              <w:t xml:space="preserve">-максимальное количество этажей – </w:t>
            </w:r>
            <w:r w:rsidRPr="002D0492">
              <w:rPr>
                <w:b/>
              </w:rPr>
              <w:t>2 этажа;</w:t>
            </w:r>
          </w:p>
          <w:p w14:paraId="7B4ACCF4" w14:textId="77777777" w:rsidR="002D0492" w:rsidRPr="002D0492" w:rsidRDefault="002D0492" w:rsidP="002D0492">
            <w:pPr>
              <w:spacing w:after="0" w:line="240" w:lineRule="auto"/>
              <w:jc w:val="both"/>
            </w:pPr>
            <w:r w:rsidRPr="002D0492">
              <w:rPr>
                <w:b/>
              </w:rPr>
              <w:t xml:space="preserve">- </w:t>
            </w:r>
            <w:r w:rsidRPr="002D0492">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2D0492">
              <w:rPr>
                <w:b/>
              </w:rPr>
              <w:t>12 м;</w:t>
            </w:r>
            <w:r w:rsidRPr="002D0492">
              <w:t xml:space="preserve"> </w:t>
            </w:r>
          </w:p>
          <w:p w14:paraId="7FA5B96D" w14:textId="77777777" w:rsidR="002D0492" w:rsidRPr="002D0492" w:rsidRDefault="002D0492" w:rsidP="002D0492">
            <w:pPr>
              <w:spacing w:after="0" w:line="240" w:lineRule="auto"/>
              <w:jc w:val="both"/>
            </w:pPr>
            <w:r w:rsidRPr="002D0492">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2D0492" w:rsidRPr="002D0492" w14:paraId="1BC92EA8" w14:textId="77777777" w:rsidTr="00917F34">
        <w:trPr>
          <w:trHeight w:val="800"/>
        </w:trPr>
        <w:tc>
          <w:tcPr>
            <w:tcW w:w="441" w:type="pct"/>
          </w:tcPr>
          <w:p w14:paraId="6AE5180B" w14:textId="77777777" w:rsidR="002D0492" w:rsidRPr="002D0492" w:rsidRDefault="002D0492" w:rsidP="002D0492">
            <w:pPr>
              <w:spacing w:after="0" w:line="240" w:lineRule="auto"/>
              <w:jc w:val="both"/>
              <w:rPr>
                <w:b/>
              </w:rPr>
            </w:pPr>
            <w:r w:rsidRPr="002D0492">
              <w:rPr>
                <w:b/>
              </w:rPr>
              <w:t>4.9.1.3</w:t>
            </w:r>
          </w:p>
        </w:tc>
        <w:tc>
          <w:tcPr>
            <w:tcW w:w="1207" w:type="pct"/>
            <w:tcBorders>
              <w:top w:val="single" w:sz="4" w:space="0" w:color="auto"/>
              <w:bottom w:val="single" w:sz="4" w:space="0" w:color="auto"/>
              <w:right w:val="single" w:sz="4" w:space="0" w:color="auto"/>
            </w:tcBorders>
          </w:tcPr>
          <w:p w14:paraId="71D847A4" w14:textId="77777777" w:rsidR="002D0492" w:rsidRPr="002D0492" w:rsidRDefault="002D0492" w:rsidP="002D0492">
            <w:pPr>
              <w:spacing w:after="0" w:line="240" w:lineRule="auto"/>
              <w:jc w:val="both"/>
            </w:pPr>
            <w:r w:rsidRPr="002D0492">
              <w:t>Автомобильные мойки</w:t>
            </w:r>
          </w:p>
        </w:tc>
        <w:tc>
          <w:tcPr>
            <w:tcW w:w="1629" w:type="pct"/>
            <w:gridSpan w:val="2"/>
            <w:tcBorders>
              <w:top w:val="single" w:sz="4" w:space="0" w:color="auto"/>
              <w:left w:val="single" w:sz="4" w:space="0" w:color="auto"/>
              <w:bottom w:val="single" w:sz="4" w:space="0" w:color="auto"/>
              <w:right w:val="single" w:sz="4" w:space="0" w:color="auto"/>
            </w:tcBorders>
          </w:tcPr>
          <w:p w14:paraId="11416348" w14:textId="77777777" w:rsidR="002D0492" w:rsidRPr="002D0492" w:rsidRDefault="002D0492" w:rsidP="002D0492">
            <w:pPr>
              <w:spacing w:after="0" w:line="240" w:lineRule="auto"/>
              <w:jc w:val="both"/>
            </w:pPr>
            <w:r w:rsidRPr="002D0492">
              <w:t>Размещение автомобильных моек, а также размещение магазинов сопутствующей торговли</w:t>
            </w:r>
          </w:p>
        </w:tc>
        <w:tc>
          <w:tcPr>
            <w:tcW w:w="1723" w:type="pct"/>
            <w:gridSpan w:val="2"/>
            <w:shd w:val="clear" w:color="auto" w:fill="auto"/>
          </w:tcPr>
          <w:p w14:paraId="148A68A5" w14:textId="77777777" w:rsidR="002D0492" w:rsidRPr="002D0492" w:rsidRDefault="002D0492" w:rsidP="002D0492">
            <w:pPr>
              <w:spacing w:after="0" w:line="240" w:lineRule="auto"/>
              <w:jc w:val="both"/>
            </w:pPr>
            <w:r w:rsidRPr="002D0492">
              <w:t>-минимальная/максимальная площадь земельных участков –</w:t>
            </w:r>
            <w:r w:rsidRPr="002D0492">
              <w:rPr>
                <w:b/>
              </w:rPr>
              <w:t>60/1000</w:t>
            </w:r>
            <w:r w:rsidRPr="002D0492">
              <w:t xml:space="preserve"> кв.м.</w:t>
            </w:r>
          </w:p>
          <w:p w14:paraId="1CDD5138" w14:textId="77777777" w:rsidR="002D0492" w:rsidRPr="002D0492" w:rsidRDefault="002D0492" w:rsidP="002D0492">
            <w:pPr>
              <w:spacing w:after="0" w:line="240" w:lineRule="auto"/>
              <w:jc w:val="both"/>
              <w:rPr>
                <w:b/>
              </w:rPr>
            </w:pPr>
            <w:r w:rsidRPr="002D0492">
              <w:t xml:space="preserve">- минимальная ширина земельных участков вдоль фронта улицы (проезда) – </w:t>
            </w:r>
            <w:r w:rsidRPr="002D0492">
              <w:rPr>
                <w:b/>
              </w:rPr>
              <w:t>12 м;</w:t>
            </w:r>
          </w:p>
          <w:p w14:paraId="71818B8F" w14:textId="77777777" w:rsidR="002D0492" w:rsidRPr="002D0492" w:rsidRDefault="002D0492" w:rsidP="002D0492">
            <w:pPr>
              <w:spacing w:after="0" w:line="240" w:lineRule="auto"/>
              <w:jc w:val="both"/>
              <w:rPr>
                <w:b/>
              </w:rPr>
            </w:pPr>
            <w:r w:rsidRPr="002D0492">
              <w:t xml:space="preserve">- минимальный отступ строений от красной линии улиц не менее чем на - </w:t>
            </w:r>
            <w:r w:rsidRPr="002D0492">
              <w:rPr>
                <w:b/>
              </w:rPr>
              <w:t>5 м</w:t>
            </w:r>
            <w:r w:rsidRPr="002D0492">
              <w:t xml:space="preserve">, от красной линии проездов не менее чем на </w:t>
            </w:r>
            <w:r w:rsidRPr="002D0492">
              <w:rPr>
                <w:b/>
              </w:rPr>
              <w:t>3 м;</w:t>
            </w:r>
          </w:p>
          <w:p w14:paraId="11D3F253" w14:textId="77777777" w:rsidR="002D0492" w:rsidRPr="002D0492" w:rsidRDefault="002D0492" w:rsidP="002D0492">
            <w:pPr>
              <w:spacing w:after="0" w:line="240" w:lineRule="auto"/>
              <w:jc w:val="both"/>
            </w:pPr>
            <w:r w:rsidRPr="002D0492">
              <w:t xml:space="preserve">- минимальные отступы от границ земельных участков - </w:t>
            </w:r>
            <w:r w:rsidRPr="002D0492">
              <w:rPr>
                <w:b/>
              </w:rPr>
              <w:t>1 м;</w:t>
            </w:r>
          </w:p>
          <w:p w14:paraId="0B0419EB" w14:textId="77777777" w:rsidR="002D0492" w:rsidRPr="002D0492" w:rsidRDefault="002D0492" w:rsidP="002D0492">
            <w:pPr>
              <w:spacing w:after="0" w:line="240" w:lineRule="auto"/>
              <w:jc w:val="both"/>
            </w:pPr>
            <w:r w:rsidRPr="002D0492">
              <w:t xml:space="preserve">- максимальный процент застройки в границах земельного участка – </w:t>
            </w:r>
            <w:r w:rsidRPr="002D0492">
              <w:rPr>
                <w:b/>
              </w:rPr>
              <w:t xml:space="preserve">80%, </w:t>
            </w:r>
            <w:r w:rsidRPr="002D0492">
              <w:rPr>
                <w:bCs/>
              </w:rPr>
              <w:t>процент застройки</w:t>
            </w:r>
            <w:r w:rsidRPr="002D0492">
              <w:t xml:space="preserve"> подземной части не регламентируется;</w:t>
            </w:r>
          </w:p>
          <w:p w14:paraId="376315F4" w14:textId="77777777" w:rsidR="002D0492" w:rsidRPr="002D0492" w:rsidRDefault="002D0492" w:rsidP="002D0492">
            <w:pPr>
              <w:spacing w:after="0" w:line="240" w:lineRule="auto"/>
              <w:jc w:val="both"/>
              <w:rPr>
                <w:b/>
              </w:rPr>
            </w:pPr>
            <w:r w:rsidRPr="002D0492">
              <w:t xml:space="preserve">-максимальное количество этажей – </w:t>
            </w:r>
            <w:r w:rsidRPr="002D0492">
              <w:rPr>
                <w:b/>
                <w:bCs/>
              </w:rPr>
              <w:t xml:space="preserve">1 </w:t>
            </w:r>
            <w:r w:rsidRPr="002D0492">
              <w:rPr>
                <w:b/>
              </w:rPr>
              <w:t>этаж;</w:t>
            </w:r>
          </w:p>
          <w:p w14:paraId="6F4DF35A" w14:textId="77777777" w:rsidR="002D0492" w:rsidRPr="002D0492" w:rsidRDefault="002D0492" w:rsidP="002D0492">
            <w:pPr>
              <w:spacing w:after="0" w:line="240" w:lineRule="auto"/>
              <w:jc w:val="both"/>
            </w:pPr>
            <w:r w:rsidRPr="002D0492">
              <w:rPr>
                <w:b/>
              </w:rPr>
              <w:t xml:space="preserve">- </w:t>
            </w:r>
            <w:r w:rsidRPr="002D0492">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2D0492">
              <w:rPr>
                <w:b/>
              </w:rPr>
              <w:t>12 м;</w:t>
            </w:r>
            <w:r w:rsidRPr="002D0492">
              <w:t xml:space="preserve"> </w:t>
            </w:r>
          </w:p>
          <w:p w14:paraId="1C7DA900" w14:textId="77777777" w:rsidR="002D0492" w:rsidRPr="002D0492" w:rsidRDefault="002D0492" w:rsidP="002D0492">
            <w:pPr>
              <w:spacing w:after="0" w:line="240" w:lineRule="auto"/>
              <w:jc w:val="both"/>
            </w:pPr>
            <w:r w:rsidRPr="002D0492">
              <w:t xml:space="preserve">Расстояние от автомойки до жилых, общественных зданий, общеобразовательных школ и дошкольных образовательных учреждений, лечебных учреждений со стационаром - </w:t>
            </w:r>
            <w:r w:rsidRPr="002D0492">
              <w:rPr>
                <w:b/>
              </w:rPr>
              <w:t>50 м</w:t>
            </w:r>
            <w:r w:rsidRPr="002D0492">
              <w:t>. с учетом выполнения требований СанПиН 2.2.1/1200-03.</w:t>
            </w:r>
          </w:p>
        </w:tc>
      </w:tr>
      <w:tr w:rsidR="002D0492" w:rsidRPr="002D0492" w14:paraId="1BD2BEEE" w14:textId="77777777" w:rsidTr="00917F34">
        <w:trPr>
          <w:trHeight w:val="800"/>
        </w:trPr>
        <w:tc>
          <w:tcPr>
            <w:tcW w:w="441" w:type="pct"/>
          </w:tcPr>
          <w:p w14:paraId="100FABB7" w14:textId="77777777" w:rsidR="002D0492" w:rsidRPr="002D0492" w:rsidRDefault="002D0492" w:rsidP="002D0492">
            <w:pPr>
              <w:spacing w:after="0" w:line="240" w:lineRule="auto"/>
              <w:jc w:val="both"/>
              <w:rPr>
                <w:b/>
              </w:rPr>
            </w:pPr>
            <w:r w:rsidRPr="002D0492">
              <w:rPr>
                <w:b/>
              </w:rPr>
              <w:t>4.9.1.4</w:t>
            </w:r>
          </w:p>
        </w:tc>
        <w:tc>
          <w:tcPr>
            <w:tcW w:w="1207" w:type="pct"/>
            <w:tcBorders>
              <w:top w:val="single" w:sz="4" w:space="0" w:color="auto"/>
              <w:bottom w:val="single" w:sz="4" w:space="0" w:color="auto"/>
              <w:right w:val="single" w:sz="4" w:space="0" w:color="auto"/>
            </w:tcBorders>
          </w:tcPr>
          <w:p w14:paraId="443B464D" w14:textId="77777777" w:rsidR="002D0492" w:rsidRPr="002D0492" w:rsidRDefault="002D0492" w:rsidP="002D0492">
            <w:pPr>
              <w:spacing w:after="0" w:line="240" w:lineRule="auto"/>
              <w:jc w:val="both"/>
            </w:pPr>
            <w:r w:rsidRPr="002D0492">
              <w:t>Ремонт автомобилей</w:t>
            </w:r>
          </w:p>
        </w:tc>
        <w:tc>
          <w:tcPr>
            <w:tcW w:w="1629" w:type="pct"/>
            <w:gridSpan w:val="2"/>
            <w:tcBorders>
              <w:top w:val="single" w:sz="4" w:space="0" w:color="auto"/>
              <w:left w:val="single" w:sz="4" w:space="0" w:color="auto"/>
              <w:bottom w:val="single" w:sz="4" w:space="0" w:color="auto"/>
              <w:right w:val="single" w:sz="4" w:space="0" w:color="auto"/>
            </w:tcBorders>
          </w:tcPr>
          <w:p w14:paraId="3104C201" w14:textId="77777777" w:rsidR="002D0492" w:rsidRPr="002D0492" w:rsidRDefault="002D0492" w:rsidP="002D0492">
            <w:pPr>
              <w:spacing w:after="0" w:line="240" w:lineRule="auto"/>
              <w:jc w:val="both"/>
            </w:pPr>
            <w:r w:rsidRPr="002D0492">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1723" w:type="pct"/>
            <w:gridSpan w:val="2"/>
            <w:shd w:val="clear" w:color="auto" w:fill="auto"/>
          </w:tcPr>
          <w:p w14:paraId="1E936586" w14:textId="77777777" w:rsidR="002D0492" w:rsidRPr="002D0492" w:rsidRDefault="002D0492" w:rsidP="002D0492">
            <w:pPr>
              <w:spacing w:after="0" w:line="240" w:lineRule="auto"/>
              <w:jc w:val="both"/>
            </w:pPr>
            <w:r w:rsidRPr="002D0492">
              <w:t xml:space="preserve">-минимальная/максимальная площадь земельных участков – </w:t>
            </w:r>
            <w:r w:rsidRPr="002D0492">
              <w:rPr>
                <w:b/>
              </w:rPr>
              <w:t>60/2000</w:t>
            </w:r>
            <w:r w:rsidRPr="002D0492">
              <w:t xml:space="preserve"> кв.м.</w:t>
            </w:r>
          </w:p>
          <w:p w14:paraId="17AA9242" w14:textId="77777777" w:rsidR="002D0492" w:rsidRPr="002D0492" w:rsidRDefault="002D0492" w:rsidP="002D0492">
            <w:pPr>
              <w:spacing w:after="0" w:line="240" w:lineRule="auto"/>
              <w:jc w:val="both"/>
              <w:rPr>
                <w:b/>
              </w:rPr>
            </w:pPr>
            <w:r w:rsidRPr="002D0492">
              <w:t xml:space="preserve">- минимальная ширина земельных участков вдоль фронта улицы (проезда) – </w:t>
            </w:r>
            <w:r w:rsidRPr="002D0492">
              <w:rPr>
                <w:b/>
              </w:rPr>
              <w:t>12 м;</w:t>
            </w:r>
          </w:p>
          <w:p w14:paraId="05B9B9E2" w14:textId="77777777" w:rsidR="002D0492" w:rsidRPr="002D0492" w:rsidRDefault="002D0492" w:rsidP="002D0492">
            <w:pPr>
              <w:spacing w:after="0" w:line="240" w:lineRule="auto"/>
              <w:jc w:val="both"/>
              <w:rPr>
                <w:b/>
              </w:rPr>
            </w:pPr>
            <w:r w:rsidRPr="002D0492">
              <w:t xml:space="preserve">- минимальный отступ строений от красной линии улиц не менее чем на - </w:t>
            </w:r>
            <w:r w:rsidRPr="002D0492">
              <w:rPr>
                <w:b/>
              </w:rPr>
              <w:t>5 м</w:t>
            </w:r>
            <w:r w:rsidRPr="002D0492">
              <w:t xml:space="preserve">, от красной линии проездов не менее чем на </w:t>
            </w:r>
            <w:r w:rsidRPr="002D0492">
              <w:rPr>
                <w:b/>
              </w:rPr>
              <w:t>3 м;</w:t>
            </w:r>
          </w:p>
          <w:p w14:paraId="411CC6A7" w14:textId="77777777" w:rsidR="002D0492" w:rsidRPr="002D0492" w:rsidRDefault="002D0492" w:rsidP="002D0492">
            <w:pPr>
              <w:spacing w:after="0" w:line="240" w:lineRule="auto"/>
              <w:jc w:val="both"/>
            </w:pPr>
            <w:r w:rsidRPr="002D0492">
              <w:t xml:space="preserve">- минимальные отступы от границ земельных участков - </w:t>
            </w:r>
            <w:r w:rsidRPr="002D0492">
              <w:rPr>
                <w:b/>
              </w:rPr>
              <w:t>1 м;</w:t>
            </w:r>
          </w:p>
          <w:p w14:paraId="07FDCD50" w14:textId="77777777" w:rsidR="002D0492" w:rsidRPr="002D0492" w:rsidRDefault="002D0492" w:rsidP="002D0492">
            <w:pPr>
              <w:spacing w:after="0" w:line="240" w:lineRule="auto"/>
              <w:jc w:val="both"/>
            </w:pPr>
            <w:r w:rsidRPr="002D0492">
              <w:t xml:space="preserve">- максимальный процент застройки в границах земельного участка – </w:t>
            </w:r>
            <w:r w:rsidRPr="002D0492">
              <w:rPr>
                <w:b/>
              </w:rPr>
              <w:t xml:space="preserve">80%, </w:t>
            </w:r>
            <w:r w:rsidRPr="002D0492">
              <w:rPr>
                <w:bCs/>
              </w:rPr>
              <w:t>процент застройки</w:t>
            </w:r>
            <w:r w:rsidRPr="002D0492">
              <w:t xml:space="preserve"> подземной части не регламентируется;</w:t>
            </w:r>
          </w:p>
          <w:p w14:paraId="2EBA24F8" w14:textId="77777777" w:rsidR="002D0492" w:rsidRPr="002D0492" w:rsidRDefault="002D0492" w:rsidP="002D0492">
            <w:pPr>
              <w:spacing w:after="0" w:line="240" w:lineRule="auto"/>
              <w:jc w:val="both"/>
              <w:rPr>
                <w:b/>
              </w:rPr>
            </w:pPr>
            <w:r w:rsidRPr="002D0492">
              <w:t xml:space="preserve">-максимальное количество этажей – </w:t>
            </w:r>
            <w:r w:rsidRPr="002D0492">
              <w:rPr>
                <w:b/>
                <w:bCs/>
              </w:rPr>
              <w:t xml:space="preserve">2 </w:t>
            </w:r>
            <w:r w:rsidRPr="002D0492">
              <w:rPr>
                <w:b/>
              </w:rPr>
              <w:t>этажа;</w:t>
            </w:r>
          </w:p>
          <w:p w14:paraId="36290CB2" w14:textId="77777777" w:rsidR="002D0492" w:rsidRPr="002D0492" w:rsidRDefault="002D0492" w:rsidP="002D0492">
            <w:pPr>
              <w:spacing w:after="0" w:line="240" w:lineRule="auto"/>
              <w:jc w:val="both"/>
            </w:pPr>
            <w:r w:rsidRPr="002D0492">
              <w:rPr>
                <w:b/>
              </w:rPr>
              <w:t xml:space="preserve">- </w:t>
            </w:r>
            <w:r w:rsidRPr="002D0492">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2D0492">
              <w:rPr>
                <w:b/>
              </w:rPr>
              <w:t>12 м;</w:t>
            </w:r>
            <w:r w:rsidRPr="002D0492">
              <w:t xml:space="preserve"> </w:t>
            </w:r>
          </w:p>
          <w:p w14:paraId="5FD8D0E5" w14:textId="77777777" w:rsidR="002D0492" w:rsidRPr="002D0492" w:rsidRDefault="002D0492" w:rsidP="002D0492">
            <w:pPr>
              <w:spacing w:after="0" w:line="240" w:lineRule="auto"/>
              <w:jc w:val="both"/>
            </w:pPr>
            <w:r w:rsidRPr="002D0492">
              <w:t xml:space="preserve">Расстояние от СТО до жилых, общественных зданий, общеобразовательных школ и дошкольных образовательных учреждений, лечебных учреждений со стационаром - </w:t>
            </w:r>
            <w:r w:rsidRPr="002D0492">
              <w:rPr>
                <w:b/>
              </w:rPr>
              <w:t>50 м</w:t>
            </w:r>
            <w:r w:rsidRPr="002D0492">
              <w:t>. с учетом выполнения требований СанПиН 2.2.1/1200-03.</w:t>
            </w:r>
          </w:p>
        </w:tc>
      </w:tr>
    </w:tbl>
    <w:p w14:paraId="5BA3D078" w14:textId="77777777" w:rsidR="002D0492" w:rsidRPr="002D0492" w:rsidRDefault="002D0492" w:rsidP="002D0492">
      <w:pPr>
        <w:spacing w:after="0" w:line="240" w:lineRule="auto"/>
        <w:jc w:val="both"/>
        <w:rPr>
          <w:b/>
        </w:rPr>
      </w:pPr>
      <w:r w:rsidRPr="002D0492">
        <w:rPr>
          <w:b/>
        </w:rPr>
        <w:t>3. ВСПОМОГАТЕЛЬНЫЕ ВИДЫ РАЗРЕШЕННОГО ИСПОЛЬЗОВАНИЯ ОБЪЕКТОВ КАПИТАЛЬНОГО СТРОИТЕЛЬСТВА</w:t>
      </w:r>
    </w:p>
    <w:p w14:paraId="1E4DD74A" w14:textId="77777777" w:rsidR="002D0492" w:rsidRPr="002D0492" w:rsidRDefault="002D0492" w:rsidP="002D0492">
      <w:pPr>
        <w:spacing w:after="0" w:line="240" w:lineRule="auto"/>
        <w:jc w:val="both"/>
      </w:pPr>
      <w:r w:rsidRPr="002D0492">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31"/>
        <w:gridCol w:w="6662"/>
      </w:tblGrid>
      <w:tr w:rsidR="002D0492" w:rsidRPr="002D0492" w14:paraId="746E14D9" w14:textId="77777777" w:rsidTr="002D0492">
        <w:trPr>
          <w:trHeight w:val="20"/>
        </w:trPr>
        <w:tc>
          <w:tcPr>
            <w:tcW w:w="8931" w:type="dxa"/>
            <w:vAlign w:val="center"/>
          </w:tcPr>
          <w:p w14:paraId="2A092443" w14:textId="77777777" w:rsidR="002D0492" w:rsidRPr="002D0492" w:rsidRDefault="002D0492" w:rsidP="002D0492">
            <w:pPr>
              <w:spacing w:after="0" w:line="240" w:lineRule="auto"/>
              <w:jc w:val="both"/>
            </w:pPr>
            <w:r w:rsidRPr="002D0492">
              <w:rPr>
                <w:b/>
              </w:rPr>
              <w:t>Виды разрешенного использования земельных участков и объектов капитального строительства</w:t>
            </w:r>
          </w:p>
        </w:tc>
        <w:tc>
          <w:tcPr>
            <w:tcW w:w="6662" w:type="dxa"/>
            <w:vAlign w:val="center"/>
          </w:tcPr>
          <w:p w14:paraId="3BC0F46F" w14:textId="77777777" w:rsidR="002D0492" w:rsidRPr="002D0492" w:rsidRDefault="002D0492" w:rsidP="002D0492">
            <w:pPr>
              <w:spacing w:after="0" w:line="240" w:lineRule="auto"/>
              <w:jc w:val="both"/>
            </w:pPr>
            <w:r w:rsidRPr="002D0492">
              <w:rPr>
                <w:b/>
              </w:rPr>
              <w:t>Предельные параметры разрешенного строительства, реконструкции объектов капитального строительства</w:t>
            </w:r>
          </w:p>
        </w:tc>
      </w:tr>
      <w:tr w:rsidR="002D0492" w:rsidRPr="002D0492" w14:paraId="53B4FF58" w14:textId="77777777" w:rsidTr="002D0492">
        <w:trPr>
          <w:trHeight w:val="20"/>
        </w:trPr>
        <w:tc>
          <w:tcPr>
            <w:tcW w:w="8931" w:type="dxa"/>
            <w:vAlign w:val="center"/>
          </w:tcPr>
          <w:p w14:paraId="3E22B075" w14:textId="77777777" w:rsidR="002D0492" w:rsidRPr="002D0492" w:rsidRDefault="002D0492" w:rsidP="002D0492">
            <w:pPr>
              <w:spacing w:after="0" w:line="240" w:lineRule="auto"/>
              <w:jc w:val="both"/>
            </w:pPr>
            <w:r w:rsidRPr="002D0492">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53D85A6F" w14:textId="77777777" w:rsidR="002D0492" w:rsidRPr="002D0492" w:rsidRDefault="002D0492" w:rsidP="002D0492">
            <w:pPr>
              <w:spacing w:after="0" w:line="240" w:lineRule="auto"/>
              <w:jc w:val="both"/>
            </w:pPr>
            <w:r w:rsidRPr="002D0492">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E123DAD" w14:textId="77777777" w:rsidR="002D0492" w:rsidRPr="002D0492" w:rsidRDefault="002D0492" w:rsidP="002D0492">
            <w:pPr>
              <w:spacing w:after="0" w:line="240" w:lineRule="auto"/>
              <w:jc w:val="both"/>
            </w:pPr>
            <w:r w:rsidRPr="002D0492">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CD4D82A" w14:textId="77777777" w:rsidR="002D0492" w:rsidRPr="002D0492" w:rsidRDefault="002D0492" w:rsidP="002D0492">
            <w:pPr>
              <w:spacing w:after="0" w:line="240" w:lineRule="auto"/>
              <w:jc w:val="both"/>
            </w:pPr>
            <w:r w:rsidRPr="002D0492">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C756D37" w14:textId="77777777" w:rsidR="002D0492" w:rsidRPr="002D0492" w:rsidRDefault="002D0492" w:rsidP="002D0492">
            <w:pPr>
              <w:spacing w:after="0" w:line="240" w:lineRule="auto"/>
              <w:jc w:val="both"/>
            </w:pPr>
            <w:r w:rsidRPr="002D0492">
              <w:t>- проезды общего пользования;</w:t>
            </w:r>
          </w:p>
          <w:p w14:paraId="1FEBCC65" w14:textId="77777777" w:rsidR="002D0492" w:rsidRPr="002D0492" w:rsidRDefault="002D0492" w:rsidP="002D0492">
            <w:pPr>
              <w:spacing w:after="0" w:line="240" w:lineRule="auto"/>
              <w:jc w:val="both"/>
            </w:pPr>
            <w:r w:rsidRPr="002D0492">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340D0A5F" w14:textId="77777777" w:rsidR="002D0492" w:rsidRPr="002D0492" w:rsidRDefault="002D0492" w:rsidP="002D0492">
            <w:pPr>
              <w:spacing w:after="0" w:line="240" w:lineRule="auto"/>
              <w:jc w:val="both"/>
            </w:pPr>
            <w:r w:rsidRPr="002D0492">
              <w:t>- благоустроенные, в том числе озелененные территории, детские площадки, площадки для отдыха, спортивных занятий;</w:t>
            </w:r>
          </w:p>
          <w:p w14:paraId="7353A385" w14:textId="77777777" w:rsidR="002D0492" w:rsidRPr="002D0492" w:rsidRDefault="002D0492" w:rsidP="002D0492">
            <w:pPr>
              <w:spacing w:after="0" w:line="240" w:lineRule="auto"/>
              <w:jc w:val="both"/>
            </w:pPr>
            <w:r w:rsidRPr="002D0492">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6AB50A51" w14:textId="77777777" w:rsidR="002D0492" w:rsidRPr="002D0492" w:rsidRDefault="002D0492" w:rsidP="002D0492">
            <w:pPr>
              <w:spacing w:after="0" w:line="240" w:lineRule="auto"/>
              <w:jc w:val="both"/>
            </w:pPr>
            <w:r w:rsidRPr="002D0492">
              <w:t>- площадки хозяйственные, в том числе площадки для мусоросборников и выгула собак;</w:t>
            </w:r>
          </w:p>
          <w:p w14:paraId="3E59BFEF" w14:textId="77777777" w:rsidR="002D0492" w:rsidRPr="002D0492" w:rsidRDefault="002D0492" w:rsidP="002D0492">
            <w:pPr>
              <w:spacing w:after="0" w:line="240" w:lineRule="auto"/>
              <w:jc w:val="both"/>
            </w:pPr>
            <w:r w:rsidRPr="002D0492">
              <w:t>- общественные туалеты, надворные туалеты, гидронепроницаемые выгребы, септики;</w:t>
            </w:r>
          </w:p>
          <w:p w14:paraId="14250CFE" w14:textId="77777777" w:rsidR="002D0492" w:rsidRPr="002D0492" w:rsidRDefault="002D0492" w:rsidP="002D0492">
            <w:pPr>
              <w:spacing w:after="0" w:line="240" w:lineRule="auto"/>
              <w:jc w:val="both"/>
            </w:pPr>
            <w:r w:rsidRPr="002D0492">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62" w:type="dxa"/>
            <w:vAlign w:val="center"/>
          </w:tcPr>
          <w:p w14:paraId="6C702597" w14:textId="77777777" w:rsidR="002D0492" w:rsidRPr="002D0492" w:rsidRDefault="002D0492" w:rsidP="002D0492">
            <w:pPr>
              <w:spacing w:after="0" w:line="240" w:lineRule="auto"/>
              <w:jc w:val="both"/>
            </w:pPr>
            <w:r w:rsidRPr="002D0492">
              <w:t xml:space="preserve">минимальная площадь земельных участков - 1 кв. м. </w:t>
            </w:r>
          </w:p>
          <w:p w14:paraId="255F1056" w14:textId="77777777" w:rsidR="002D0492" w:rsidRPr="002D0492" w:rsidRDefault="002D0492" w:rsidP="002D0492">
            <w:pPr>
              <w:spacing w:after="0" w:line="240" w:lineRule="auto"/>
              <w:jc w:val="both"/>
            </w:pPr>
            <w:r w:rsidRPr="002D0492">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4B027E18" w14:textId="77777777" w:rsidR="002D0492" w:rsidRPr="002D0492" w:rsidRDefault="002D0492" w:rsidP="002D0492">
            <w:pPr>
              <w:spacing w:after="0" w:line="240" w:lineRule="auto"/>
              <w:jc w:val="both"/>
            </w:pPr>
          </w:p>
          <w:p w14:paraId="39AC4A2B" w14:textId="77777777" w:rsidR="002D0492" w:rsidRPr="002D0492" w:rsidRDefault="002D0492" w:rsidP="002D0492">
            <w:pPr>
              <w:spacing w:after="0" w:line="240" w:lineRule="auto"/>
              <w:jc w:val="both"/>
            </w:pPr>
            <w:r w:rsidRPr="002D0492">
              <w:t xml:space="preserve">минимальная ширина земельных участков вдоль фронта улицы (проезда) - </w:t>
            </w:r>
          </w:p>
          <w:p w14:paraId="21A6193B" w14:textId="77777777" w:rsidR="002D0492" w:rsidRPr="002D0492" w:rsidRDefault="002D0492" w:rsidP="002D0492">
            <w:pPr>
              <w:spacing w:after="0" w:line="240" w:lineRule="auto"/>
              <w:jc w:val="both"/>
            </w:pPr>
            <w:r w:rsidRPr="002D0492">
              <w:t>1 м/</w:t>
            </w:r>
            <w:r w:rsidRPr="002D0492">
              <w:rPr>
                <w:b/>
                <w:bCs/>
              </w:rPr>
              <w:t xml:space="preserve"> не подлежит установлению</w:t>
            </w:r>
            <w:r w:rsidRPr="002D0492">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C22BC74" w14:textId="77777777" w:rsidR="002D0492" w:rsidRPr="002D0492" w:rsidRDefault="002D0492" w:rsidP="002D0492">
            <w:pPr>
              <w:spacing w:after="0" w:line="240" w:lineRule="auto"/>
              <w:jc w:val="both"/>
            </w:pPr>
          </w:p>
          <w:p w14:paraId="5BA4AE0B" w14:textId="77777777" w:rsidR="002D0492" w:rsidRPr="002D0492" w:rsidRDefault="002D0492" w:rsidP="002D0492">
            <w:pPr>
              <w:spacing w:after="0" w:line="240" w:lineRule="auto"/>
              <w:jc w:val="both"/>
            </w:pPr>
            <w:r w:rsidRPr="002D0492">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7B5B83B" w14:textId="77777777" w:rsidR="002D0492" w:rsidRPr="002D0492" w:rsidRDefault="002D0492" w:rsidP="002D0492">
            <w:pPr>
              <w:spacing w:after="0" w:line="240" w:lineRule="auto"/>
              <w:jc w:val="both"/>
            </w:pPr>
            <w:r w:rsidRPr="002D0492">
              <w:t>минимальные отступы от границ земельных участков - 1 м;</w:t>
            </w:r>
          </w:p>
          <w:p w14:paraId="7169A046" w14:textId="77777777" w:rsidR="002D0492" w:rsidRPr="002D0492" w:rsidRDefault="002D0492" w:rsidP="002D0492">
            <w:pPr>
              <w:spacing w:after="0" w:line="240" w:lineRule="auto"/>
              <w:jc w:val="both"/>
            </w:pPr>
            <w:r w:rsidRPr="002D0492">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C368C65" w14:textId="77777777" w:rsidR="002D0492" w:rsidRPr="002D0492" w:rsidRDefault="002D0492" w:rsidP="002D0492">
            <w:pPr>
              <w:spacing w:after="0" w:line="240" w:lineRule="auto"/>
              <w:jc w:val="both"/>
            </w:pPr>
          </w:p>
        </w:tc>
      </w:tr>
    </w:tbl>
    <w:p w14:paraId="6AA41AE3" w14:textId="77777777" w:rsidR="002D0492" w:rsidRPr="002D0492" w:rsidRDefault="002D0492" w:rsidP="002D0492">
      <w:pPr>
        <w:spacing w:after="0" w:line="240" w:lineRule="auto"/>
        <w:jc w:val="both"/>
        <w:rPr>
          <w:b/>
        </w:rPr>
      </w:pPr>
      <w:r w:rsidRPr="002D0492">
        <w:rPr>
          <w:b/>
        </w:rPr>
        <w:t>Ограничения использования земельных участков и объектов капитального строительства:</w:t>
      </w:r>
    </w:p>
    <w:p w14:paraId="34A8692E" w14:textId="77777777" w:rsidR="002D0492" w:rsidRPr="002D0492" w:rsidRDefault="002D0492" w:rsidP="002D0492">
      <w:pPr>
        <w:spacing w:after="0" w:line="240" w:lineRule="auto"/>
        <w:jc w:val="both"/>
      </w:pPr>
      <w:r w:rsidRPr="002D0492">
        <w:t>Минимальный процент озеленения земельного участка для зданий общественно-делового назначения и апартаментов – 15%.</w:t>
      </w:r>
    </w:p>
    <w:p w14:paraId="3BD7E712" w14:textId="77777777" w:rsidR="002D0492" w:rsidRPr="002D0492" w:rsidRDefault="002D0492" w:rsidP="002D0492">
      <w:pPr>
        <w:spacing w:after="0" w:line="240" w:lineRule="auto"/>
        <w:jc w:val="both"/>
      </w:pPr>
      <w:r w:rsidRPr="002D0492">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64C883D0" w14:textId="77777777" w:rsidR="002D0492" w:rsidRPr="002D0492" w:rsidRDefault="002D0492" w:rsidP="002D0492">
      <w:pPr>
        <w:spacing w:after="0" w:line="240" w:lineRule="auto"/>
        <w:jc w:val="both"/>
      </w:pPr>
      <w:r w:rsidRPr="002D0492">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7B75C070" w14:textId="77777777" w:rsidR="002D0492" w:rsidRPr="002D0492" w:rsidRDefault="002D0492" w:rsidP="002D0492">
      <w:pPr>
        <w:spacing w:after="0" w:line="240" w:lineRule="auto"/>
        <w:jc w:val="both"/>
      </w:pPr>
    </w:p>
    <w:p w14:paraId="6F648EE2" w14:textId="77777777" w:rsidR="002D0492" w:rsidRPr="002D0492" w:rsidRDefault="002D0492" w:rsidP="002D0492">
      <w:pPr>
        <w:spacing w:after="0" w:line="240" w:lineRule="auto"/>
        <w:jc w:val="both"/>
      </w:pPr>
      <w:r w:rsidRPr="002D0492">
        <w:t xml:space="preserve">Объекты по оказанию услуг и обслуживанию населения </w:t>
      </w:r>
      <w:r w:rsidRPr="002D0492">
        <w:rPr>
          <w:i/>
          <w:iCs/>
        </w:rPr>
        <w:t>допускается размещать</w:t>
      </w:r>
      <w:r w:rsidRPr="002D0492">
        <w:t xml:space="preserve"> в отдельно стоящих, встроенных или пристроенных объектах с изолированными от жилых зданий или их частей входами с учетом следующих условий:</w:t>
      </w:r>
    </w:p>
    <w:p w14:paraId="7FCA5A3A" w14:textId="77777777" w:rsidR="002D0492" w:rsidRPr="002D0492" w:rsidRDefault="002D0492" w:rsidP="002D0492">
      <w:pPr>
        <w:spacing w:after="0" w:line="240" w:lineRule="auto"/>
        <w:jc w:val="both"/>
      </w:pPr>
      <w:r w:rsidRPr="002D0492">
        <w:t>- 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10F45317" w14:textId="77777777" w:rsidR="002D0492" w:rsidRPr="002D0492" w:rsidRDefault="002D0492" w:rsidP="002D0492">
      <w:pPr>
        <w:spacing w:after="0" w:line="240" w:lineRule="auto"/>
        <w:jc w:val="both"/>
      </w:pPr>
      <w:r w:rsidRPr="002D0492">
        <w:t>- 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0824621D" w14:textId="77777777" w:rsidR="002D0492" w:rsidRPr="002D0492" w:rsidRDefault="002D0492" w:rsidP="002D0492">
      <w:pPr>
        <w:spacing w:after="0" w:line="240" w:lineRule="auto"/>
        <w:jc w:val="both"/>
      </w:pPr>
      <w:r w:rsidRPr="002D0492">
        <w:t>- обустройство входа в виде крыльца или лестницы, изолированных от жилой части здания;</w:t>
      </w:r>
    </w:p>
    <w:p w14:paraId="76D4B452" w14:textId="77777777" w:rsidR="002D0492" w:rsidRPr="002D0492" w:rsidRDefault="002D0492" w:rsidP="002D0492">
      <w:pPr>
        <w:spacing w:after="0" w:line="240" w:lineRule="auto"/>
        <w:jc w:val="both"/>
      </w:pPr>
      <w:r w:rsidRPr="002D0492">
        <w:t>- обустройство входа и временной стоянки автомобилей 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14:paraId="59169A0F" w14:textId="77777777" w:rsidR="002D0492" w:rsidRPr="002D0492" w:rsidRDefault="002D0492" w:rsidP="002D0492">
      <w:pPr>
        <w:spacing w:after="0" w:line="240" w:lineRule="auto"/>
        <w:jc w:val="both"/>
      </w:pPr>
      <w:r w:rsidRPr="002D0492">
        <w:t>- оборудования площадок для остановки автомобилей;</w:t>
      </w:r>
    </w:p>
    <w:p w14:paraId="53211D6C" w14:textId="77777777" w:rsidR="002D0492" w:rsidRPr="002D0492" w:rsidRDefault="002D0492" w:rsidP="002D0492">
      <w:pPr>
        <w:spacing w:after="0" w:line="240" w:lineRule="auto"/>
        <w:jc w:val="both"/>
      </w:pPr>
      <w:r w:rsidRPr="002D0492">
        <w:t>- соблюдения норм благоустройства, установленных соответствующими муниципальными правовыми актами;</w:t>
      </w:r>
    </w:p>
    <w:p w14:paraId="38728842" w14:textId="77777777" w:rsidR="002D0492" w:rsidRPr="002D0492" w:rsidRDefault="002D0492" w:rsidP="002D0492">
      <w:pPr>
        <w:spacing w:after="0" w:line="240" w:lineRule="auto"/>
        <w:jc w:val="both"/>
      </w:pPr>
      <w:r w:rsidRPr="002D0492">
        <w:t>- запрещается размещение объектов, вредных для здоровья населения (магазинов стройматериалов, москательно-химических товаров и т.п.).</w:t>
      </w:r>
    </w:p>
    <w:p w14:paraId="1CE22585" w14:textId="77777777" w:rsidR="002D0492" w:rsidRPr="002D0492" w:rsidRDefault="002D0492" w:rsidP="002D0492">
      <w:pPr>
        <w:spacing w:after="0" w:line="240" w:lineRule="auto"/>
        <w:jc w:val="both"/>
      </w:pPr>
      <w:r w:rsidRPr="002D0492">
        <w:t>Расстояние до красной линии:</w:t>
      </w:r>
    </w:p>
    <w:p w14:paraId="2AC6151E" w14:textId="77777777" w:rsidR="002D0492" w:rsidRPr="002D0492" w:rsidRDefault="002D0492" w:rsidP="002D0492">
      <w:pPr>
        <w:spacing w:after="0" w:line="240" w:lineRule="auto"/>
        <w:jc w:val="both"/>
      </w:pPr>
      <w:r w:rsidRPr="002D0492">
        <w:t xml:space="preserve">1) от Пожарных депо - 10 м (15 м - для депо </w:t>
      </w:r>
      <w:r w:rsidRPr="002D0492">
        <w:rPr>
          <w:lang w:val="en-US"/>
        </w:rPr>
        <w:t>I</w:t>
      </w:r>
      <w:r w:rsidRPr="002D0492">
        <w:t xml:space="preserve"> типа);</w:t>
      </w:r>
    </w:p>
    <w:p w14:paraId="0C24E36A" w14:textId="77777777" w:rsidR="002D0492" w:rsidRPr="002D0492" w:rsidRDefault="002D0492" w:rsidP="002D0492">
      <w:pPr>
        <w:spacing w:after="0" w:line="240" w:lineRule="auto"/>
        <w:jc w:val="both"/>
      </w:pPr>
      <w:r w:rsidRPr="002D0492">
        <w:t>2) улиц, от общественных зданий  – 5 м;</w:t>
      </w:r>
    </w:p>
    <w:p w14:paraId="7E34FFDE" w14:textId="77777777" w:rsidR="002D0492" w:rsidRPr="002D0492" w:rsidRDefault="002D0492" w:rsidP="002D0492">
      <w:pPr>
        <w:spacing w:after="0" w:line="240" w:lineRule="auto"/>
        <w:jc w:val="both"/>
      </w:pPr>
      <w:r w:rsidRPr="002D0492">
        <w:t>3) проездов, от общественных зданий – 3 м;</w:t>
      </w:r>
    </w:p>
    <w:p w14:paraId="5248E7DA" w14:textId="77777777" w:rsidR="002D0492" w:rsidRPr="002D0492" w:rsidRDefault="002D0492" w:rsidP="002D0492">
      <w:pPr>
        <w:spacing w:after="0" w:line="240" w:lineRule="auto"/>
        <w:jc w:val="both"/>
      </w:pPr>
      <w:r w:rsidRPr="002D0492">
        <w:t>4) от остальных зданий и сооружений - 5 м.</w:t>
      </w:r>
    </w:p>
    <w:p w14:paraId="51F367F1" w14:textId="77777777" w:rsidR="002D0492" w:rsidRPr="002D0492" w:rsidRDefault="002D0492" w:rsidP="002D0492">
      <w:pPr>
        <w:spacing w:after="0" w:line="240" w:lineRule="auto"/>
        <w:jc w:val="both"/>
      </w:pPr>
      <w:r w:rsidRPr="002D0492">
        <w:t>На территории сложившейся застройки общественные здания и сооружения могут размещаться по красной линии улиц по согласованию с органами местного самоуправления.</w:t>
      </w:r>
    </w:p>
    <w:p w14:paraId="01E768EA" w14:textId="77777777" w:rsidR="002D0492" w:rsidRPr="002D0492" w:rsidRDefault="002D0492" w:rsidP="002D0492">
      <w:pPr>
        <w:spacing w:after="0" w:line="240" w:lineRule="auto"/>
        <w:jc w:val="both"/>
      </w:pPr>
      <w:r w:rsidRPr="002D0492">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25B07CC0" w14:textId="77777777" w:rsidR="002D0492" w:rsidRPr="002D0492" w:rsidRDefault="002D0492" w:rsidP="002D0492">
      <w:pPr>
        <w:spacing w:after="0" w:line="240" w:lineRule="auto"/>
        <w:jc w:val="both"/>
      </w:pPr>
    </w:p>
    <w:p w14:paraId="7EAE9DE0" w14:textId="77777777" w:rsidR="002D0492" w:rsidRPr="002D0492" w:rsidRDefault="002D0492" w:rsidP="002D0492">
      <w:pPr>
        <w:spacing w:after="0" w:line="240" w:lineRule="auto"/>
        <w:jc w:val="both"/>
      </w:pPr>
      <w:r w:rsidRPr="002D0492">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BEBA033" w14:textId="77777777" w:rsidR="002D0492" w:rsidRPr="002D0492" w:rsidRDefault="002D0492" w:rsidP="002D0492">
      <w:pPr>
        <w:spacing w:after="0" w:line="240" w:lineRule="auto"/>
        <w:jc w:val="both"/>
      </w:pPr>
      <w:r w:rsidRPr="002D0492">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696D87E3" w14:textId="77777777" w:rsidR="002D0492" w:rsidRPr="002D0492" w:rsidRDefault="002D0492" w:rsidP="002D0492">
      <w:pPr>
        <w:spacing w:after="0" w:line="240" w:lineRule="auto"/>
        <w:jc w:val="both"/>
      </w:pPr>
      <w:r w:rsidRPr="002D0492">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2A02F49F" w14:textId="77777777" w:rsidR="002D0492" w:rsidRPr="002D0492" w:rsidRDefault="002D0492" w:rsidP="002D0492">
      <w:pPr>
        <w:spacing w:after="0" w:line="240" w:lineRule="auto"/>
        <w:jc w:val="both"/>
      </w:pPr>
      <w:r w:rsidRPr="002D0492">
        <w:t>Вспомогательные строения, за исключением гаражей, размещать со стороны улиц не допускается.</w:t>
      </w:r>
    </w:p>
    <w:p w14:paraId="4E6F337B" w14:textId="77777777" w:rsidR="002D0492" w:rsidRPr="002D0492" w:rsidRDefault="002D0492" w:rsidP="002D0492">
      <w:pPr>
        <w:spacing w:after="0" w:line="240" w:lineRule="auto"/>
        <w:jc w:val="both"/>
      </w:pPr>
      <w:r w:rsidRPr="002D0492">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1B16C69C" w14:textId="77777777" w:rsidR="002D0492" w:rsidRPr="002D0492" w:rsidRDefault="002D0492" w:rsidP="002D0492">
      <w:pPr>
        <w:spacing w:after="0" w:line="240" w:lineRule="auto"/>
        <w:jc w:val="both"/>
      </w:pPr>
      <w:r w:rsidRPr="002D0492">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53CE08BE" w14:textId="77777777" w:rsidR="002D0492" w:rsidRPr="002D0492" w:rsidRDefault="002D0492" w:rsidP="002D0492">
      <w:pPr>
        <w:spacing w:after="0" w:line="240" w:lineRule="auto"/>
        <w:jc w:val="both"/>
      </w:pPr>
      <w:r w:rsidRPr="002D0492">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2323219" w14:textId="77777777" w:rsidR="002D0492" w:rsidRPr="002D0492" w:rsidRDefault="002D0492" w:rsidP="002D0492">
      <w:pPr>
        <w:spacing w:after="0" w:line="240" w:lineRule="auto"/>
        <w:jc w:val="both"/>
      </w:pPr>
    </w:p>
    <w:p w14:paraId="7AB8B116" w14:textId="77777777" w:rsidR="002D0492" w:rsidRPr="002D0492" w:rsidRDefault="002D0492" w:rsidP="002D0492">
      <w:pPr>
        <w:spacing w:after="0" w:line="240" w:lineRule="auto"/>
        <w:jc w:val="both"/>
      </w:pPr>
      <w:r w:rsidRPr="002D0492">
        <w:t>Примечание общее.</w:t>
      </w:r>
    </w:p>
    <w:p w14:paraId="1A6E8830" w14:textId="77777777" w:rsidR="002D0492" w:rsidRPr="002D0492" w:rsidRDefault="002D0492" w:rsidP="002D0492">
      <w:pPr>
        <w:spacing w:after="0" w:line="240" w:lineRule="auto"/>
        <w:jc w:val="both"/>
      </w:pPr>
      <w:r w:rsidRPr="002D0492">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D6B6232" w14:textId="77777777" w:rsidR="002D0492" w:rsidRPr="002D0492" w:rsidRDefault="002D0492" w:rsidP="002D0492">
      <w:pPr>
        <w:spacing w:after="0" w:line="240" w:lineRule="auto"/>
        <w:jc w:val="both"/>
      </w:pPr>
      <w:r w:rsidRPr="002D0492">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BA2D9F4" w14:textId="77777777" w:rsidR="002D0492" w:rsidRPr="002D0492" w:rsidRDefault="002D0492" w:rsidP="002D0492">
      <w:pPr>
        <w:spacing w:after="0" w:line="240" w:lineRule="auto"/>
        <w:jc w:val="both"/>
      </w:pPr>
      <w:r w:rsidRPr="002D0492">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71902B8C" w14:textId="77777777" w:rsidR="002D0492" w:rsidRPr="002D0492" w:rsidRDefault="002D0492" w:rsidP="002D0492">
      <w:pPr>
        <w:spacing w:after="0" w:line="240" w:lineRule="auto"/>
        <w:jc w:val="both"/>
      </w:pPr>
      <w:r w:rsidRPr="002D0492">
        <w:t>В границах зон затопления, подтопления запрещаются:</w:t>
      </w:r>
    </w:p>
    <w:p w14:paraId="42E385C2" w14:textId="77777777" w:rsidR="002D0492" w:rsidRPr="002D0492" w:rsidRDefault="002D0492" w:rsidP="002D0492">
      <w:pPr>
        <w:spacing w:after="0" w:line="240" w:lineRule="auto"/>
        <w:jc w:val="both"/>
      </w:pPr>
      <w:r w:rsidRPr="002D0492">
        <w:t>1) использование сточных вод в целях регулирования плодородия почв;</w:t>
      </w:r>
    </w:p>
    <w:p w14:paraId="2D8F2C88" w14:textId="77777777" w:rsidR="002D0492" w:rsidRPr="002D0492" w:rsidRDefault="002D0492" w:rsidP="002D0492">
      <w:pPr>
        <w:spacing w:after="0" w:line="240" w:lineRule="auto"/>
        <w:jc w:val="both"/>
      </w:pPr>
      <w:r w:rsidRPr="002D0492">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8AC3B11" w14:textId="77777777" w:rsidR="002D0492" w:rsidRPr="002D0492" w:rsidRDefault="002D0492" w:rsidP="002D0492">
      <w:pPr>
        <w:spacing w:after="0" w:line="240" w:lineRule="auto"/>
        <w:jc w:val="both"/>
      </w:pPr>
      <w:r w:rsidRPr="002D0492">
        <w:t>3) осуществление авиационных мер по борьбе с вредными организмами.</w:t>
      </w:r>
    </w:p>
    <w:p w14:paraId="3262D6F7" w14:textId="77777777" w:rsidR="002D0492" w:rsidRPr="002D0492" w:rsidRDefault="002D0492" w:rsidP="002D0492">
      <w:pPr>
        <w:spacing w:after="0" w:line="240" w:lineRule="auto"/>
        <w:jc w:val="both"/>
      </w:pPr>
      <w:r w:rsidRPr="002D0492">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4DD88C4" w14:textId="77777777" w:rsidR="002D0492" w:rsidRPr="002D0492" w:rsidRDefault="002D0492" w:rsidP="002D0492">
      <w:pPr>
        <w:spacing w:after="0" w:line="240" w:lineRule="auto"/>
        <w:jc w:val="both"/>
      </w:pPr>
      <w:r w:rsidRPr="002D0492">
        <w:t>- в границах территорий общего пользования;</w:t>
      </w:r>
    </w:p>
    <w:p w14:paraId="11D4822D" w14:textId="77777777" w:rsidR="002D0492" w:rsidRPr="002D0492" w:rsidRDefault="002D0492" w:rsidP="002D0492">
      <w:pPr>
        <w:spacing w:after="0" w:line="240" w:lineRule="auto"/>
        <w:jc w:val="both"/>
      </w:pPr>
      <w:r w:rsidRPr="002D0492">
        <w:t>- предназначенные для размещения линейных объектов и (или) занятые линейными объектами.</w:t>
      </w:r>
    </w:p>
    <w:p w14:paraId="2092A9F4" w14:textId="77777777" w:rsidR="002D0492" w:rsidRPr="002D0492" w:rsidRDefault="002D0492" w:rsidP="002D0492">
      <w:pPr>
        <w:spacing w:after="0" w:line="240" w:lineRule="auto"/>
        <w:jc w:val="both"/>
      </w:pPr>
      <w:r w:rsidRPr="002D0492">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58EB28F" w14:textId="77777777" w:rsidR="002D0492" w:rsidRPr="002D0492" w:rsidRDefault="002D0492" w:rsidP="002D0492">
      <w:pPr>
        <w:spacing w:after="0" w:line="240" w:lineRule="auto"/>
        <w:jc w:val="both"/>
      </w:pPr>
      <w:r w:rsidRPr="002D0492">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3E64E547" w14:textId="36088838" w:rsidR="002D0492" w:rsidRPr="002D0492" w:rsidRDefault="002D0492" w:rsidP="002D0492">
      <w:pPr>
        <w:spacing w:after="0" w:line="240" w:lineRule="auto"/>
        <w:jc w:val="both"/>
      </w:pPr>
      <w:r w:rsidRPr="002D0492">
        <w:t>Размещение зданий, строений и сооружений возможно при соблюдении требований стат</w:t>
      </w:r>
      <w:r>
        <w:t xml:space="preserve">ей 48 и 52 </w:t>
      </w:r>
      <w:r w:rsidRPr="002D0492">
        <w:t>настоящих Правил.</w:t>
      </w:r>
    </w:p>
    <w:p w14:paraId="711C4F5D" w14:textId="77777777" w:rsidR="00214D5E" w:rsidRPr="00214D5E" w:rsidRDefault="00214D5E" w:rsidP="00004D2E">
      <w:pPr>
        <w:spacing w:after="0" w:line="240" w:lineRule="auto"/>
        <w:jc w:val="both"/>
      </w:pPr>
    </w:p>
    <w:p w14:paraId="62F91DB1" w14:textId="77777777" w:rsidR="002D5C89" w:rsidRPr="002D5C89" w:rsidRDefault="002D5C89" w:rsidP="00C01359">
      <w:pPr>
        <w:pStyle w:val="1ff4"/>
      </w:pPr>
      <w:bookmarkStart w:id="112" w:name="_Toc124859447"/>
      <w:bookmarkStart w:id="113" w:name="_Toc158642570"/>
      <w:r w:rsidRPr="002D5C89">
        <w:t>СПЕЦИАЛЬНЫЕ ОБСЛУЖИВАЮЩИЕ И ДЕЛОВЫЕ ЗОНЫ ДЛЯ ОБЪЕКТОВ С БОЛЬШИМИ ЗЕМЕЛЬНЫМИ УЧАСТКАМИ</w:t>
      </w:r>
      <w:bookmarkEnd w:id="112"/>
      <w:bookmarkEnd w:id="113"/>
    </w:p>
    <w:p w14:paraId="09F50817" w14:textId="77777777" w:rsidR="002D5C89" w:rsidRPr="002D5C89" w:rsidRDefault="002D5C89" w:rsidP="002D5C89">
      <w:pPr>
        <w:spacing w:after="0" w:line="240" w:lineRule="auto"/>
        <w:jc w:val="both"/>
        <w:rPr>
          <w:u w:val="single"/>
        </w:rPr>
      </w:pPr>
    </w:p>
    <w:p w14:paraId="18440657" w14:textId="77777777" w:rsidR="002D5C89" w:rsidRPr="002D5C89" w:rsidRDefault="002D5C89" w:rsidP="00897BB5">
      <w:pPr>
        <w:pStyle w:val="6"/>
      </w:pPr>
      <w:bookmarkStart w:id="114" w:name="_Toc124859448"/>
      <w:bookmarkStart w:id="115" w:name="_Toc158642571"/>
      <w:r w:rsidRPr="002D5C89">
        <w:t>ТОД-1. Зона объектов здравоохранения.</w:t>
      </w:r>
      <w:bookmarkEnd w:id="114"/>
      <w:bookmarkEnd w:id="115"/>
    </w:p>
    <w:p w14:paraId="04B402FD" w14:textId="77777777" w:rsidR="002D5C89" w:rsidRPr="002D5C89" w:rsidRDefault="002D5C89" w:rsidP="002D5C89">
      <w:pPr>
        <w:spacing w:after="0" w:line="240" w:lineRule="auto"/>
        <w:jc w:val="both"/>
        <w:rPr>
          <w:i/>
          <w:iCs/>
        </w:rPr>
      </w:pPr>
    </w:p>
    <w:p w14:paraId="08E34D0D" w14:textId="77777777" w:rsidR="002D5C89" w:rsidRPr="002D5C89" w:rsidRDefault="002D5C89" w:rsidP="002D5C89">
      <w:pPr>
        <w:spacing w:after="0" w:line="240" w:lineRule="auto"/>
        <w:jc w:val="both"/>
        <w:rPr>
          <w:i/>
          <w:iCs/>
        </w:rPr>
      </w:pPr>
      <w:r w:rsidRPr="002D5C89">
        <w:rPr>
          <w:i/>
          <w:iCs/>
        </w:rPr>
        <w:t>Зона ТОД-1 выделена для обеспечения правовых условий формирования объектов здравоохранения, требующих значительные территориальные ресурсы для своего нормального функционирования.</w:t>
      </w:r>
    </w:p>
    <w:p w14:paraId="130F947D" w14:textId="77777777" w:rsidR="002D5C89" w:rsidRPr="005E69C9" w:rsidRDefault="002D5C89" w:rsidP="002D5C89">
      <w:pPr>
        <w:spacing w:after="0" w:line="240" w:lineRule="auto"/>
        <w:jc w:val="both"/>
      </w:pPr>
    </w:p>
    <w:p w14:paraId="5E9F404B" w14:textId="77777777" w:rsidR="002D0492" w:rsidRPr="002D0492" w:rsidRDefault="002D0492" w:rsidP="002D0492">
      <w:pPr>
        <w:spacing w:after="0" w:line="240" w:lineRule="auto"/>
        <w:jc w:val="both"/>
        <w:rPr>
          <w:b/>
        </w:rPr>
      </w:pPr>
      <w:r w:rsidRPr="002D0492">
        <w:rPr>
          <w:b/>
        </w:rPr>
        <w:t>1. ОСНОВНЫЕ ВИДЫ И ПАРАМЕТРЫ РАЗРЕШЕННОГО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4"/>
        <w:gridCol w:w="2868"/>
        <w:gridCol w:w="5163"/>
        <w:gridCol w:w="5379"/>
      </w:tblGrid>
      <w:tr w:rsidR="002D0492" w:rsidRPr="002D0492" w14:paraId="17890E03" w14:textId="77777777" w:rsidTr="00917F34">
        <w:trPr>
          <w:trHeight w:val="552"/>
          <w:tblHeader/>
        </w:trPr>
        <w:tc>
          <w:tcPr>
            <w:tcW w:w="483" w:type="pct"/>
            <w:vAlign w:val="center"/>
          </w:tcPr>
          <w:p w14:paraId="272FAE60" w14:textId="77777777" w:rsidR="002D0492" w:rsidRPr="002D0492" w:rsidRDefault="002D0492" w:rsidP="002D0492">
            <w:pPr>
              <w:spacing w:after="0" w:line="240" w:lineRule="auto"/>
              <w:jc w:val="both"/>
              <w:rPr>
                <w:b/>
              </w:rPr>
            </w:pPr>
            <w:r w:rsidRPr="002D0492">
              <w:rPr>
                <w:b/>
              </w:rPr>
              <w:t xml:space="preserve">Код вида </w:t>
            </w:r>
          </w:p>
          <w:p w14:paraId="6B416D64" w14:textId="77777777" w:rsidR="002D0492" w:rsidRPr="002D0492" w:rsidRDefault="002D0492" w:rsidP="002D0492">
            <w:pPr>
              <w:spacing w:after="0" w:line="240" w:lineRule="auto"/>
              <w:jc w:val="both"/>
              <w:rPr>
                <w:b/>
              </w:rPr>
            </w:pPr>
            <w:r w:rsidRPr="002D0492">
              <w:rPr>
                <w:b/>
              </w:rPr>
              <w:t>разрешенного использования</w:t>
            </w:r>
          </w:p>
        </w:tc>
        <w:tc>
          <w:tcPr>
            <w:tcW w:w="966" w:type="pct"/>
            <w:vAlign w:val="center"/>
          </w:tcPr>
          <w:p w14:paraId="480E9156" w14:textId="77777777" w:rsidR="002D0492" w:rsidRPr="002D0492" w:rsidRDefault="002D0492" w:rsidP="002D0492">
            <w:pPr>
              <w:spacing w:after="0" w:line="240" w:lineRule="auto"/>
              <w:jc w:val="both"/>
              <w:rPr>
                <w:b/>
              </w:rPr>
            </w:pPr>
            <w:r w:rsidRPr="002D0492">
              <w:rPr>
                <w:b/>
              </w:rPr>
              <w:t>НАИМЕНОВАНИЕ ВИДА РАЗРЕШЕННОГО ИСПОЛЬЗОВАНИЯ ЗЕМЕЛЬНОГО УЧАСТКА</w:t>
            </w:r>
          </w:p>
        </w:tc>
        <w:tc>
          <w:tcPr>
            <w:tcW w:w="1739" w:type="pct"/>
            <w:vAlign w:val="center"/>
          </w:tcPr>
          <w:p w14:paraId="71EA5B64" w14:textId="77777777" w:rsidR="002D0492" w:rsidRPr="002D0492" w:rsidRDefault="002D0492" w:rsidP="002D0492">
            <w:pPr>
              <w:spacing w:after="0" w:line="240" w:lineRule="auto"/>
              <w:jc w:val="both"/>
              <w:rPr>
                <w:b/>
              </w:rPr>
            </w:pPr>
            <w:r w:rsidRPr="002D0492">
              <w:rPr>
                <w:b/>
              </w:rPr>
              <w:t>ОПИСАНИЕ ВИДА РАЗРЕШЕННОГО ИСПОЛЬЗОВАНИЯ ЗЕМЕЛЬНОГО УЧАСТКА</w:t>
            </w:r>
          </w:p>
        </w:tc>
        <w:tc>
          <w:tcPr>
            <w:tcW w:w="1812" w:type="pct"/>
            <w:vAlign w:val="center"/>
          </w:tcPr>
          <w:p w14:paraId="46C112A6" w14:textId="77777777" w:rsidR="002D0492" w:rsidRPr="002D0492" w:rsidRDefault="002D0492" w:rsidP="002D0492">
            <w:pPr>
              <w:spacing w:after="0" w:line="240" w:lineRule="auto"/>
              <w:jc w:val="both"/>
              <w:rPr>
                <w:b/>
              </w:rPr>
            </w:pPr>
            <w:r w:rsidRPr="002D0492">
              <w:rPr>
                <w:b/>
              </w:rPr>
              <w:t>ПРЕДЕЛЬНЫЕ РАЗМЕРЫ ЗЕМЕЛЬНЫХУЧАСТКОВ И ПРЕДЕЛЬНЫЕ ПАРАМЕТРЫ</w:t>
            </w:r>
          </w:p>
          <w:p w14:paraId="77F545F0" w14:textId="77777777" w:rsidR="002D0492" w:rsidRPr="002D0492" w:rsidRDefault="002D0492" w:rsidP="002D0492">
            <w:pPr>
              <w:spacing w:after="0" w:line="240" w:lineRule="auto"/>
              <w:jc w:val="both"/>
              <w:rPr>
                <w:b/>
              </w:rPr>
            </w:pPr>
            <w:r w:rsidRPr="002D0492">
              <w:rPr>
                <w:b/>
              </w:rPr>
              <w:t>РАЗРЕШЕННОГО СТРОИТЕЛЬСТВА ОКС</w:t>
            </w:r>
          </w:p>
        </w:tc>
      </w:tr>
      <w:tr w:rsidR="002D0492" w:rsidRPr="002D0492" w14:paraId="614372E9" w14:textId="77777777" w:rsidTr="00917F34">
        <w:trPr>
          <w:trHeight w:val="640"/>
        </w:trPr>
        <w:tc>
          <w:tcPr>
            <w:tcW w:w="483" w:type="pct"/>
          </w:tcPr>
          <w:p w14:paraId="7FEB4C72" w14:textId="77777777" w:rsidR="002D0492" w:rsidRPr="002D0492" w:rsidRDefault="002D0492" w:rsidP="002D0492">
            <w:pPr>
              <w:spacing w:after="0" w:line="240" w:lineRule="auto"/>
              <w:jc w:val="both"/>
              <w:rPr>
                <w:b/>
              </w:rPr>
            </w:pPr>
            <w:r w:rsidRPr="002D0492">
              <w:rPr>
                <w:b/>
              </w:rPr>
              <w:t>3.2.1</w:t>
            </w:r>
          </w:p>
        </w:tc>
        <w:tc>
          <w:tcPr>
            <w:tcW w:w="966" w:type="pct"/>
            <w:tcBorders>
              <w:top w:val="single" w:sz="4" w:space="0" w:color="auto"/>
              <w:bottom w:val="single" w:sz="4" w:space="0" w:color="auto"/>
              <w:right w:val="single" w:sz="4" w:space="0" w:color="auto"/>
            </w:tcBorders>
          </w:tcPr>
          <w:p w14:paraId="00E0BCEF" w14:textId="77777777" w:rsidR="002D0492" w:rsidRPr="002D0492" w:rsidRDefault="002D0492" w:rsidP="002D0492">
            <w:pPr>
              <w:spacing w:after="0" w:line="240" w:lineRule="auto"/>
              <w:jc w:val="both"/>
            </w:pPr>
            <w:r w:rsidRPr="002D0492">
              <w:t>Дома социального обслуживания</w:t>
            </w:r>
          </w:p>
        </w:tc>
        <w:tc>
          <w:tcPr>
            <w:tcW w:w="1739" w:type="pct"/>
            <w:tcBorders>
              <w:top w:val="single" w:sz="4" w:space="0" w:color="auto"/>
              <w:left w:val="single" w:sz="4" w:space="0" w:color="auto"/>
              <w:bottom w:val="single" w:sz="4" w:space="0" w:color="auto"/>
              <w:right w:val="single" w:sz="4" w:space="0" w:color="auto"/>
            </w:tcBorders>
          </w:tcPr>
          <w:p w14:paraId="48BCD8B1" w14:textId="77777777" w:rsidR="002D0492" w:rsidRPr="002D0492" w:rsidRDefault="002D0492" w:rsidP="002D0492">
            <w:pPr>
              <w:spacing w:after="0" w:line="240" w:lineRule="auto"/>
              <w:jc w:val="both"/>
            </w:pPr>
            <w:r w:rsidRPr="002D0492">
              <w:t>Размещение зданий, предназначенных для размещения домов престарелых, домов ребенка, детских домов, пунктов ночлега для бездомных граждан;</w:t>
            </w:r>
          </w:p>
          <w:p w14:paraId="0FD1DD2A" w14:textId="77777777" w:rsidR="002D0492" w:rsidRPr="002D0492" w:rsidRDefault="002D0492" w:rsidP="002D0492">
            <w:pPr>
              <w:spacing w:after="0" w:line="240" w:lineRule="auto"/>
              <w:jc w:val="both"/>
            </w:pPr>
            <w:r w:rsidRPr="002D0492">
              <w:t>размещение объектов капитального строительства для временного размещения вынужденных переселенцев, лиц, признанных беженцами</w:t>
            </w:r>
          </w:p>
        </w:tc>
        <w:tc>
          <w:tcPr>
            <w:tcW w:w="1812" w:type="pct"/>
            <w:vMerge w:val="restart"/>
          </w:tcPr>
          <w:p w14:paraId="011E518E" w14:textId="77777777" w:rsidR="002D0492" w:rsidRPr="002D0492" w:rsidRDefault="002D0492" w:rsidP="002D0492">
            <w:pPr>
              <w:spacing w:after="0" w:line="240" w:lineRule="auto"/>
              <w:jc w:val="both"/>
            </w:pPr>
            <w:r w:rsidRPr="002D0492">
              <w:t xml:space="preserve">- минимальная/максимальная площадь земельного участка   – </w:t>
            </w:r>
            <w:r w:rsidRPr="002D0492">
              <w:rPr>
                <w:b/>
              </w:rPr>
              <w:t>300/5000</w:t>
            </w:r>
            <w:r w:rsidRPr="002D0492">
              <w:t>кв. м;</w:t>
            </w:r>
          </w:p>
          <w:p w14:paraId="032B5808" w14:textId="77777777" w:rsidR="002D0492" w:rsidRPr="002D0492" w:rsidRDefault="002D0492" w:rsidP="002D0492">
            <w:pPr>
              <w:spacing w:after="0" w:line="240" w:lineRule="auto"/>
              <w:jc w:val="both"/>
            </w:pPr>
            <w:r w:rsidRPr="002D0492">
              <w:t xml:space="preserve">- минимальная ширина земельных участков вдоль фронта улицы (проезда)  – </w:t>
            </w:r>
            <w:r w:rsidRPr="002D0492">
              <w:rPr>
                <w:b/>
              </w:rPr>
              <w:t>15 м</w:t>
            </w:r>
            <w:r w:rsidRPr="002D0492">
              <w:t xml:space="preserve">; </w:t>
            </w:r>
          </w:p>
          <w:p w14:paraId="30DCDB2A" w14:textId="77777777" w:rsidR="002D0492" w:rsidRPr="002D0492" w:rsidRDefault="002D0492" w:rsidP="002D0492">
            <w:pPr>
              <w:spacing w:after="0" w:line="240" w:lineRule="auto"/>
              <w:jc w:val="both"/>
            </w:pPr>
            <w:r w:rsidRPr="002D0492">
              <w:t xml:space="preserve">- минимальный отступ строений от красной линии улиц не менее чем на - </w:t>
            </w:r>
            <w:r w:rsidRPr="002D0492">
              <w:rPr>
                <w:b/>
              </w:rPr>
              <w:t>5 м</w:t>
            </w:r>
            <w:r w:rsidRPr="002D0492">
              <w:t xml:space="preserve">, от красной линии проездов не менее чем на </w:t>
            </w:r>
            <w:r w:rsidRPr="002D0492">
              <w:rPr>
                <w:b/>
              </w:rPr>
              <w:t>3 м;</w:t>
            </w:r>
          </w:p>
          <w:p w14:paraId="23D09856" w14:textId="77777777" w:rsidR="002D0492" w:rsidRPr="002D0492" w:rsidRDefault="002D0492" w:rsidP="002D0492">
            <w:pPr>
              <w:spacing w:after="0" w:line="240" w:lineRule="auto"/>
              <w:jc w:val="both"/>
            </w:pPr>
            <w:r w:rsidRPr="002D0492">
              <w:t xml:space="preserve">- минимальные отступы от границ земельных участков - </w:t>
            </w:r>
            <w:r w:rsidRPr="002D0492">
              <w:rPr>
                <w:b/>
              </w:rPr>
              <w:t>3</w:t>
            </w:r>
            <w:r w:rsidRPr="002D0492">
              <w:t xml:space="preserve"> м;</w:t>
            </w:r>
          </w:p>
          <w:p w14:paraId="1470DDAB" w14:textId="77777777" w:rsidR="002D0492" w:rsidRPr="002D0492" w:rsidRDefault="002D0492" w:rsidP="002D0492">
            <w:pPr>
              <w:spacing w:after="0" w:line="240" w:lineRule="auto"/>
              <w:jc w:val="both"/>
            </w:pPr>
            <w:r w:rsidRPr="002D0492">
              <w:t xml:space="preserve">- максимальное количество этажей зданий – </w:t>
            </w:r>
            <w:r w:rsidRPr="002D0492">
              <w:rPr>
                <w:b/>
              </w:rPr>
              <w:t>3 этажа;</w:t>
            </w:r>
            <w:r w:rsidRPr="002D0492">
              <w:t xml:space="preserve"> </w:t>
            </w:r>
          </w:p>
          <w:p w14:paraId="48F4B0B7" w14:textId="77777777" w:rsidR="002D0492" w:rsidRPr="002D0492" w:rsidRDefault="002D0492" w:rsidP="002D0492">
            <w:pPr>
              <w:spacing w:after="0" w:line="240" w:lineRule="auto"/>
              <w:jc w:val="both"/>
            </w:pPr>
            <w:r w:rsidRPr="002D0492">
              <w:t>- максимальная высота зданий, строений от уровня земли -</w:t>
            </w:r>
            <w:r w:rsidRPr="002D0492">
              <w:rPr>
                <w:b/>
              </w:rPr>
              <w:t>15 м</w:t>
            </w:r>
            <w:r w:rsidRPr="002D0492">
              <w:t>;</w:t>
            </w:r>
          </w:p>
          <w:p w14:paraId="6E2C3887" w14:textId="77777777" w:rsidR="002D0492" w:rsidRPr="002D0492" w:rsidRDefault="002D0492" w:rsidP="002D0492">
            <w:pPr>
              <w:spacing w:after="0" w:line="240" w:lineRule="auto"/>
              <w:jc w:val="both"/>
            </w:pPr>
            <w:r w:rsidRPr="002D0492">
              <w:t xml:space="preserve">- максимальная высота сооружений от уровня земли - </w:t>
            </w:r>
            <w:r w:rsidRPr="002D0492">
              <w:rPr>
                <w:b/>
              </w:rPr>
              <w:t>30 м;</w:t>
            </w:r>
          </w:p>
          <w:p w14:paraId="318185AF" w14:textId="77777777" w:rsidR="002D0492" w:rsidRPr="002D0492" w:rsidRDefault="002D0492" w:rsidP="002D0492">
            <w:pPr>
              <w:spacing w:after="0" w:line="240" w:lineRule="auto"/>
              <w:jc w:val="both"/>
            </w:pPr>
            <w:r w:rsidRPr="002D0492">
              <w:t xml:space="preserve">- максимальный процент застройки в границах земельного участка – </w:t>
            </w:r>
            <w:r w:rsidRPr="002D0492">
              <w:rPr>
                <w:b/>
              </w:rPr>
              <w:t xml:space="preserve">70%, </w:t>
            </w:r>
            <w:r w:rsidRPr="002D0492">
              <w:rPr>
                <w:bCs/>
              </w:rPr>
              <w:t>процент застройки</w:t>
            </w:r>
            <w:r w:rsidRPr="002D0492">
              <w:t xml:space="preserve"> подземной части не регламентируется;</w:t>
            </w:r>
          </w:p>
          <w:p w14:paraId="50F2611E" w14:textId="77777777" w:rsidR="002D0492" w:rsidRPr="002D0492" w:rsidRDefault="002D0492" w:rsidP="002D0492">
            <w:pPr>
              <w:spacing w:after="0" w:line="240" w:lineRule="auto"/>
              <w:jc w:val="both"/>
            </w:pPr>
            <w:r w:rsidRPr="002D0492">
              <w:t xml:space="preserve">- минимальный процент озеленения - </w:t>
            </w:r>
            <w:r w:rsidRPr="002D0492">
              <w:rPr>
                <w:b/>
              </w:rPr>
              <w:t>15%</w:t>
            </w:r>
            <w:r w:rsidRPr="002D0492">
              <w:t xml:space="preserve"> от площади земельного участка.</w:t>
            </w:r>
          </w:p>
          <w:p w14:paraId="7D848DDE" w14:textId="77777777" w:rsidR="002D0492" w:rsidRPr="002D0492" w:rsidRDefault="002D0492" w:rsidP="002D0492">
            <w:pPr>
              <w:spacing w:after="0" w:line="240" w:lineRule="auto"/>
              <w:jc w:val="both"/>
            </w:pPr>
            <w:r w:rsidRPr="002D0492">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2D0492" w:rsidRPr="002D0492" w14:paraId="19BE3F02" w14:textId="77777777" w:rsidTr="00917F34">
        <w:trPr>
          <w:trHeight w:val="640"/>
        </w:trPr>
        <w:tc>
          <w:tcPr>
            <w:tcW w:w="483" w:type="pct"/>
          </w:tcPr>
          <w:p w14:paraId="739C38D2" w14:textId="77777777" w:rsidR="002D0492" w:rsidRPr="002D0492" w:rsidRDefault="002D0492" w:rsidP="002D0492">
            <w:pPr>
              <w:spacing w:after="0" w:line="240" w:lineRule="auto"/>
              <w:jc w:val="both"/>
              <w:rPr>
                <w:b/>
              </w:rPr>
            </w:pPr>
            <w:r w:rsidRPr="002D0492">
              <w:rPr>
                <w:b/>
              </w:rPr>
              <w:t>3.2.2</w:t>
            </w:r>
          </w:p>
        </w:tc>
        <w:tc>
          <w:tcPr>
            <w:tcW w:w="966" w:type="pct"/>
            <w:tcBorders>
              <w:top w:val="single" w:sz="4" w:space="0" w:color="auto"/>
              <w:bottom w:val="single" w:sz="4" w:space="0" w:color="auto"/>
              <w:right w:val="single" w:sz="4" w:space="0" w:color="auto"/>
            </w:tcBorders>
          </w:tcPr>
          <w:p w14:paraId="4B3CCADF" w14:textId="77777777" w:rsidR="002D0492" w:rsidRPr="002D0492" w:rsidRDefault="002D0492" w:rsidP="002D0492">
            <w:pPr>
              <w:spacing w:after="0" w:line="240" w:lineRule="auto"/>
              <w:jc w:val="both"/>
            </w:pPr>
            <w:r w:rsidRPr="002D0492">
              <w:t>Оказание социальной помощи населению</w:t>
            </w:r>
          </w:p>
        </w:tc>
        <w:tc>
          <w:tcPr>
            <w:tcW w:w="1739" w:type="pct"/>
            <w:tcBorders>
              <w:top w:val="single" w:sz="4" w:space="0" w:color="auto"/>
              <w:left w:val="single" w:sz="4" w:space="0" w:color="auto"/>
              <w:bottom w:val="single" w:sz="4" w:space="0" w:color="auto"/>
              <w:right w:val="single" w:sz="4" w:space="0" w:color="auto"/>
            </w:tcBorders>
          </w:tcPr>
          <w:p w14:paraId="763FAD24" w14:textId="77777777" w:rsidR="002D0492" w:rsidRPr="002D0492" w:rsidRDefault="002D0492" w:rsidP="002D0492">
            <w:pPr>
              <w:spacing w:after="0" w:line="240" w:lineRule="auto"/>
              <w:jc w:val="both"/>
            </w:pPr>
            <w:r w:rsidRPr="002D0492">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1812" w:type="pct"/>
            <w:vMerge/>
          </w:tcPr>
          <w:p w14:paraId="03E24002" w14:textId="77777777" w:rsidR="002D0492" w:rsidRPr="002D0492" w:rsidRDefault="002D0492" w:rsidP="002D0492">
            <w:pPr>
              <w:spacing w:after="0" w:line="240" w:lineRule="auto"/>
              <w:jc w:val="both"/>
            </w:pPr>
          </w:p>
        </w:tc>
      </w:tr>
      <w:tr w:rsidR="002D0492" w:rsidRPr="002D0492" w14:paraId="70574D70" w14:textId="77777777" w:rsidTr="00917F34">
        <w:trPr>
          <w:trHeight w:val="640"/>
        </w:trPr>
        <w:tc>
          <w:tcPr>
            <w:tcW w:w="483" w:type="pct"/>
          </w:tcPr>
          <w:p w14:paraId="3283DEA2" w14:textId="77777777" w:rsidR="002D0492" w:rsidRPr="002D0492" w:rsidRDefault="002D0492" w:rsidP="002D0492">
            <w:pPr>
              <w:spacing w:after="0" w:line="240" w:lineRule="auto"/>
              <w:jc w:val="both"/>
              <w:rPr>
                <w:b/>
              </w:rPr>
            </w:pPr>
            <w:r w:rsidRPr="002D0492">
              <w:rPr>
                <w:b/>
              </w:rPr>
              <w:t>3.4.</w:t>
            </w:r>
          </w:p>
        </w:tc>
        <w:tc>
          <w:tcPr>
            <w:tcW w:w="966" w:type="pct"/>
            <w:tcBorders>
              <w:top w:val="single" w:sz="4" w:space="0" w:color="auto"/>
              <w:bottom w:val="single" w:sz="4" w:space="0" w:color="auto"/>
              <w:right w:val="single" w:sz="4" w:space="0" w:color="auto"/>
            </w:tcBorders>
          </w:tcPr>
          <w:p w14:paraId="0800BB75" w14:textId="77777777" w:rsidR="002D0492" w:rsidRPr="002D0492" w:rsidRDefault="002D0492" w:rsidP="002D0492">
            <w:pPr>
              <w:spacing w:after="0" w:line="240" w:lineRule="auto"/>
              <w:jc w:val="both"/>
            </w:pPr>
            <w:r w:rsidRPr="002D0492">
              <w:t>Здравоохранение</w:t>
            </w:r>
          </w:p>
        </w:tc>
        <w:tc>
          <w:tcPr>
            <w:tcW w:w="1739" w:type="pct"/>
            <w:tcBorders>
              <w:top w:val="single" w:sz="4" w:space="0" w:color="auto"/>
              <w:left w:val="single" w:sz="4" w:space="0" w:color="auto"/>
              <w:bottom w:val="single" w:sz="4" w:space="0" w:color="auto"/>
              <w:right w:val="single" w:sz="4" w:space="0" w:color="auto"/>
            </w:tcBorders>
          </w:tcPr>
          <w:p w14:paraId="1F241960" w14:textId="77777777" w:rsidR="002D0492" w:rsidRPr="002D0492" w:rsidRDefault="002D0492" w:rsidP="002D0492">
            <w:pPr>
              <w:spacing w:after="0" w:line="240" w:lineRule="auto"/>
              <w:jc w:val="both"/>
            </w:pPr>
            <w:r w:rsidRPr="002D0492">
              <w:t xml:space="preserve">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w:t>
            </w:r>
            <w:hyperlink r:id="rId154" w:anchor="sub_10341#sub_10341" w:history="1">
              <w:r w:rsidRPr="002D0492">
                <w:rPr>
                  <w:rStyle w:val="ad"/>
                  <w:color w:val="auto"/>
                  <w:u w:val="none"/>
                </w:rPr>
                <w:t>кодами 3.4.1 (Амбулаторно-поликлиническое обслуживание), 3.4.2</w:t>
              </w:r>
            </w:hyperlink>
            <w:r w:rsidRPr="002D0492">
              <w:t xml:space="preserve"> (Стационарное медицинское обслуживание).</w:t>
            </w:r>
          </w:p>
          <w:p w14:paraId="46EE2F3F" w14:textId="77777777" w:rsidR="002D0492" w:rsidRPr="002D0492" w:rsidRDefault="002D0492" w:rsidP="002D0492">
            <w:pPr>
              <w:spacing w:after="0" w:line="240" w:lineRule="auto"/>
              <w:jc w:val="both"/>
            </w:pPr>
          </w:p>
        </w:tc>
        <w:tc>
          <w:tcPr>
            <w:tcW w:w="1812" w:type="pct"/>
            <w:vMerge w:val="restart"/>
          </w:tcPr>
          <w:p w14:paraId="3A9766A5" w14:textId="3751C3F5" w:rsidR="002D0492" w:rsidRPr="002D0492" w:rsidRDefault="002D0492" w:rsidP="002D0492">
            <w:pPr>
              <w:spacing w:after="0" w:line="240" w:lineRule="auto"/>
              <w:jc w:val="both"/>
            </w:pPr>
            <w:r w:rsidRPr="002D0492">
              <w:t xml:space="preserve">- минимальная/максимальная площадь земельного участка– </w:t>
            </w:r>
            <w:r w:rsidRPr="002D0492">
              <w:rPr>
                <w:b/>
                <w:bCs/>
              </w:rPr>
              <w:t>400кв. м/ не подлежит установлению</w:t>
            </w:r>
            <w:r w:rsidRPr="002D0492">
              <w:t>;</w:t>
            </w:r>
          </w:p>
          <w:p w14:paraId="5D498ADA" w14:textId="77777777" w:rsidR="002D0492" w:rsidRPr="002D0492" w:rsidRDefault="002D0492" w:rsidP="002D0492">
            <w:pPr>
              <w:spacing w:after="0" w:line="240" w:lineRule="auto"/>
              <w:jc w:val="both"/>
              <w:rPr>
                <w:b/>
              </w:rPr>
            </w:pPr>
            <w:r w:rsidRPr="002D0492">
              <w:t xml:space="preserve">- минимальная ширина земельных участков вдоль фронта улицы (проезда) – </w:t>
            </w:r>
            <w:r w:rsidRPr="002D0492">
              <w:rPr>
                <w:b/>
              </w:rPr>
              <w:t>20 м;</w:t>
            </w:r>
          </w:p>
          <w:p w14:paraId="6960AEE6" w14:textId="77777777" w:rsidR="002D0492" w:rsidRPr="002D0492" w:rsidRDefault="002D0492" w:rsidP="002D0492">
            <w:pPr>
              <w:spacing w:after="0" w:line="240" w:lineRule="auto"/>
              <w:jc w:val="both"/>
              <w:rPr>
                <w:b/>
              </w:rPr>
            </w:pPr>
            <w:r w:rsidRPr="002D0492">
              <w:t xml:space="preserve">- минимальный отступ строений от красной линии улиц не менее чем на - </w:t>
            </w:r>
            <w:r w:rsidRPr="002D0492">
              <w:rPr>
                <w:b/>
              </w:rPr>
              <w:t>5 м</w:t>
            </w:r>
            <w:r w:rsidRPr="002D0492">
              <w:t xml:space="preserve">, от красной линии проездов не менее чем на </w:t>
            </w:r>
            <w:r w:rsidRPr="002D0492">
              <w:rPr>
                <w:b/>
              </w:rPr>
              <w:t>3 м;</w:t>
            </w:r>
          </w:p>
          <w:p w14:paraId="3D22A85D" w14:textId="77777777" w:rsidR="002D0492" w:rsidRPr="002D0492" w:rsidRDefault="002D0492" w:rsidP="002D0492">
            <w:pPr>
              <w:spacing w:after="0" w:line="240" w:lineRule="auto"/>
              <w:jc w:val="both"/>
              <w:rPr>
                <w:b/>
                <w:bCs/>
              </w:rPr>
            </w:pPr>
            <w:r w:rsidRPr="002D0492">
              <w:t xml:space="preserve">- минимальные отступы от границ земельных участков до строений – </w:t>
            </w:r>
            <w:r w:rsidRPr="002D0492">
              <w:rPr>
                <w:b/>
              </w:rPr>
              <w:t>3 м</w:t>
            </w:r>
            <w:r w:rsidRPr="002D0492">
              <w:t>;</w:t>
            </w:r>
          </w:p>
          <w:p w14:paraId="75A1C675" w14:textId="77777777" w:rsidR="002D0492" w:rsidRPr="002D0492" w:rsidRDefault="002D0492" w:rsidP="002D0492">
            <w:pPr>
              <w:spacing w:after="0" w:line="240" w:lineRule="auto"/>
              <w:jc w:val="both"/>
            </w:pPr>
            <w:r w:rsidRPr="002D0492">
              <w:t xml:space="preserve">- максимальное количество этажей зданий – </w:t>
            </w:r>
            <w:r w:rsidRPr="002D0492">
              <w:rPr>
                <w:b/>
              </w:rPr>
              <w:t>4 этажа;</w:t>
            </w:r>
            <w:r w:rsidRPr="002D0492">
              <w:t xml:space="preserve"> </w:t>
            </w:r>
          </w:p>
          <w:p w14:paraId="5A476C11" w14:textId="77777777" w:rsidR="002D0492" w:rsidRPr="002D0492" w:rsidRDefault="002D0492" w:rsidP="002D0492">
            <w:pPr>
              <w:spacing w:after="0" w:line="240" w:lineRule="auto"/>
              <w:jc w:val="both"/>
            </w:pPr>
            <w:r w:rsidRPr="002D0492">
              <w:t>- максимальная высота зданий, строений от уровня земли -</w:t>
            </w:r>
            <w:r w:rsidRPr="002D0492">
              <w:rPr>
                <w:b/>
              </w:rPr>
              <w:t>15 м</w:t>
            </w:r>
            <w:r w:rsidRPr="002D0492">
              <w:t>;</w:t>
            </w:r>
          </w:p>
          <w:p w14:paraId="0109A1DE" w14:textId="77777777" w:rsidR="002D0492" w:rsidRPr="002D0492" w:rsidRDefault="002D0492" w:rsidP="002D0492">
            <w:pPr>
              <w:spacing w:after="0" w:line="240" w:lineRule="auto"/>
              <w:jc w:val="both"/>
            </w:pPr>
            <w:r w:rsidRPr="002D0492">
              <w:t xml:space="preserve">- максимальная высота сооружений от уровня земли - </w:t>
            </w:r>
            <w:r w:rsidRPr="002D0492">
              <w:rPr>
                <w:b/>
              </w:rPr>
              <w:t>30 м;</w:t>
            </w:r>
          </w:p>
          <w:p w14:paraId="69938562" w14:textId="77777777" w:rsidR="002D0492" w:rsidRPr="002D0492" w:rsidRDefault="002D0492" w:rsidP="002D0492">
            <w:pPr>
              <w:spacing w:after="0" w:line="240" w:lineRule="auto"/>
              <w:jc w:val="both"/>
            </w:pPr>
            <w:r w:rsidRPr="002D0492">
              <w:t xml:space="preserve">- максимальный процент застройки в границах земельного участка – </w:t>
            </w:r>
            <w:r w:rsidRPr="002D0492">
              <w:rPr>
                <w:b/>
              </w:rPr>
              <w:t xml:space="preserve">60%, </w:t>
            </w:r>
            <w:r w:rsidRPr="002D0492">
              <w:rPr>
                <w:bCs/>
              </w:rPr>
              <w:t>процент застройки</w:t>
            </w:r>
            <w:r w:rsidRPr="002D0492">
              <w:t xml:space="preserve"> подземной части не регламентируется;</w:t>
            </w:r>
          </w:p>
          <w:p w14:paraId="5B70E23C" w14:textId="77777777" w:rsidR="002D0492" w:rsidRPr="002D0492" w:rsidRDefault="002D0492" w:rsidP="002D0492">
            <w:pPr>
              <w:spacing w:after="0" w:line="240" w:lineRule="auto"/>
              <w:jc w:val="both"/>
            </w:pPr>
            <w:r w:rsidRPr="002D0492">
              <w:t xml:space="preserve">- минимальный процент озеленения - </w:t>
            </w:r>
            <w:r w:rsidRPr="002D0492">
              <w:rPr>
                <w:b/>
              </w:rPr>
              <w:t>30%</w:t>
            </w:r>
            <w:r w:rsidRPr="002D0492">
              <w:t xml:space="preserve"> от площади земельного участка.</w:t>
            </w:r>
          </w:p>
          <w:p w14:paraId="14A3F0BD" w14:textId="77777777" w:rsidR="002D0492" w:rsidRPr="002D0492" w:rsidRDefault="002D0492" w:rsidP="002D0492">
            <w:pPr>
              <w:spacing w:after="0" w:line="240" w:lineRule="auto"/>
              <w:jc w:val="both"/>
            </w:pPr>
            <w:r w:rsidRPr="002D0492">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2D0492" w:rsidRPr="002D0492" w14:paraId="102C5F97" w14:textId="77777777" w:rsidTr="00917F34">
        <w:trPr>
          <w:trHeight w:val="640"/>
        </w:trPr>
        <w:tc>
          <w:tcPr>
            <w:tcW w:w="483" w:type="pct"/>
          </w:tcPr>
          <w:p w14:paraId="6042A62A" w14:textId="77777777" w:rsidR="002D0492" w:rsidRPr="002D0492" w:rsidRDefault="002D0492" w:rsidP="002D0492">
            <w:pPr>
              <w:spacing w:after="0" w:line="240" w:lineRule="auto"/>
              <w:jc w:val="both"/>
              <w:rPr>
                <w:b/>
              </w:rPr>
            </w:pPr>
            <w:r w:rsidRPr="002D0492">
              <w:rPr>
                <w:b/>
              </w:rPr>
              <w:t>3.4.1</w:t>
            </w:r>
          </w:p>
        </w:tc>
        <w:tc>
          <w:tcPr>
            <w:tcW w:w="966" w:type="pct"/>
            <w:tcBorders>
              <w:top w:val="single" w:sz="4" w:space="0" w:color="auto"/>
              <w:bottom w:val="single" w:sz="4" w:space="0" w:color="auto"/>
              <w:right w:val="single" w:sz="4" w:space="0" w:color="auto"/>
            </w:tcBorders>
          </w:tcPr>
          <w:p w14:paraId="77ED896C" w14:textId="77777777" w:rsidR="002D0492" w:rsidRPr="002D0492" w:rsidRDefault="002D0492" w:rsidP="002D0492">
            <w:pPr>
              <w:spacing w:after="0" w:line="240" w:lineRule="auto"/>
              <w:jc w:val="both"/>
            </w:pPr>
            <w:r w:rsidRPr="002D0492">
              <w:t xml:space="preserve">Амбулаторно- поликлиническое обслуживание </w:t>
            </w:r>
          </w:p>
        </w:tc>
        <w:tc>
          <w:tcPr>
            <w:tcW w:w="1739" w:type="pct"/>
            <w:tcBorders>
              <w:top w:val="single" w:sz="4" w:space="0" w:color="auto"/>
              <w:left w:val="single" w:sz="4" w:space="0" w:color="auto"/>
              <w:bottom w:val="single" w:sz="4" w:space="0" w:color="auto"/>
              <w:right w:val="single" w:sz="4" w:space="0" w:color="auto"/>
            </w:tcBorders>
          </w:tcPr>
          <w:p w14:paraId="6EBDF136" w14:textId="77777777" w:rsidR="002D0492" w:rsidRPr="002D0492" w:rsidRDefault="002D0492" w:rsidP="002D0492">
            <w:pPr>
              <w:spacing w:after="0" w:line="240" w:lineRule="auto"/>
              <w:jc w:val="both"/>
            </w:pPr>
            <w:r w:rsidRPr="002D0492">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 </w:t>
            </w:r>
          </w:p>
        </w:tc>
        <w:tc>
          <w:tcPr>
            <w:tcW w:w="1812" w:type="pct"/>
            <w:vMerge/>
          </w:tcPr>
          <w:p w14:paraId="07DBA3ED" w14:textId="77777777" w:rsidR="002D0492" w:rsidRPr="002D0492" w:rsidRDefault="002D0492" w:rsidP="002D0492">
            <w:pPr>
              <w:spacing w:after="0" w:line="240" w:lineRule="auto"/>
              <w:jc w:val="both"/>
            </w:pPr>
          </w:p>
        </w:tc>
      </w:tr>
      <w:tr w:rsidR="002D0492" w:rsidRPr="002D0492" w14:paraId="62B801CE" w14:textId="77777777" w:rsidTr="00917F34">
        <w:trPr>
          <w:trHeight w:val="640"/>
        </w:trPr>
        <w:tc>
          <w:tcPr>
            <w:tcW w:w="483" w:type="pct"/>
          </w:tcPr>
          <w:p w14:paraId="115BE8F1" w14:textId="77777777" w:rsidR="002D0492" w:rsidRPr="002D0492" w:rsidRDefault="002D0492" w:rsidP="002D0492">
            <w:pPr>
              <w:spacing w:after="0" w:line="240" w:lineRule="auto"/>
              <w:jc w:val="both"/>
              <w:rPr>
                <w:b/>
              </w:rPr>
            </w:pPr>
            <w:r w:rsidRPr="002D0492">
              <w:rPr>
                <w:b/>
              </w:rPr>
              <w:t>3.4.2</w:t>
            </w:r>
          </w:p>
        </w:tc>
        <w:tc>
          <w:tcPr>
            <w:tcW w:w="966" w:type="pct"/>
            <w:tcBorders>
              <w:top w:val="single" w:sz="4" w:space="0" w:color="auto"/>
              <w:bottom w:val="single" w:sz="4" w:space="0" w:color="auto"/>
              <w:right w:val="single" w:sz="4" w:space="0" w:color="auto"/>
            </w:tcBorders>
          </w:tcPr>
          <w:p w14:paraId="0E042B2A" w14:textId="77777777" w:rsidR="002D0492" w:rsidRPr="002D0492" w:rsidRDefault="002D0492" w:rsidP="002D0492">
            <w:pPr>
              <w:spacing w:after="0" w:line="240" w:lineRule="auto"/>
              <w:jc w:val="both"/>
            </w:pPr>
            <w:r w:rsidRPr="002D0492">
              <w:t xml:space="preserve">Стационарное медицинское обслуживание </w:t>
            </w:r>
          </w:p>
        </w:tc>
        <w:tc>
          <w:tcPr>
            <w:tcW w:w="1739" w:type="pct"/>
            <w:tcBorders>
              <w:top w:val="single" w:sz="4" w:space="0" w:color="auto"/>
              <w:left w:val="single" w:sz="4" w:space="0" w:color="auto"/>
              <w:bottom w:val="single" w:sz="4" w:space="0" w:color="auto"/>
              <w:right w:val="single" w:sz="4" w:space="0" w:color="auto"/>
            </w:tcBorders>
          </w:tcPr>
          <w:p w14:paraId="50F893EB" w14:textId="77777777" w:rsidR="002D0492" w:rsidRPr="002D0492" w:rsidRDefault="002D0492" w:rsidP="002D0492">
            <w:pPr>
              <w:spacing w:after="0" w:line="240" w:lineRule="auto"/>
              <w:jc w:val="both"/>
            </w:pPr>
            <w:r w:rsidRPr="002D0492">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w:t>
            </w:r>
            <w:r w:rsidRPr="002D0492">
              <w:br/>
              <w:t>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c>
          <w:tcPr>
            <w:tcW w:w="1812" w:type="pct"/>
            <w:vMerge/>
          </w:tcPr>
          <w:p w14:paraId="6B4F77E8" w14:textId="77777777" w:rsidR="002D0492" w:rsidRPr="002D0492" w:rsidRDefault="002D0492" w:rsidP="002D0492">
            <w:pPr>
              <w:spacing w:after="0" w:line="240" w:lineRule="auto"/>
              <w:jc w:val="both"/>
            </w:pPr>
          </w:p>
        </w:tc>
      </w:tr>
      <w:tr w:rsidR="002D0492" w:rsidRPr="002D0492" w14:paraId="553E53A3" w14:textId="77777777" w:rsidTr="00917F34">
        <w:trPr>
          <w:trHeight w:val="640"/>
        </w:trPr>
        <w:tc>
          <w:tcPr>
            <w:tcW w:w="483" w:type="pct"/>
          </w:tcPr>
          <w:p w14:paraId="482A25DC" w14:textId="77777777" w:rsidR="002D0492" w:rsidRPr="002D0492" w:rsidRDefault="002D0492" w:rsidP="002D0492">
            <w:pPr>
              <w:spacing w:after="0" w:line="240" w:lineRule="auto"/>
              <w:jc w:val="both"/>
              <w:rPr>
                <w:b/>
              </w:rPr>
            </w:pPr>
            <w:r w:rsidRPr="002D0492">
              <w:rPr>
                <w:b/>
              </w:rPr>
              <w:t>3.4.3</w:t>
            </w:r>
          </w:p>
        </w:tc>
        <w:tc>
          <w:tcPr>
            <w:tcW w:w="966" w:type="pct"/>
            <w:tcBorders>
              <w:top w:val="single" w:sz="4" w:space="0" w:color="auto"/>
              <w:bottom w:val="single" w:sz="4" w:space="0" w:color="auto"/>
              <w:right w:val="single" w:sz="4" w:space="0" w:color="auto"/>
            </w:tcBorders>
          </w:tcPr>
          <w:p w14:paraId="13FB4397" w14:textId="77777777" w:rsidR="002D0492" w:rsidRPr="002D0492" w:rsidRDefault="002D0492" w:rsidP="002D0492">
            <w:pPr>
              <w:spacing w:after="0" w:line="240" w:lineRule="auto"/>
              <w:jc w:val="both"/>
            </w:pPr>
            <w:r w:rsidRPr="002D0492">
              <w:t xml:space="preserve">Медицинские организации особого назначения </w:t>
            </w:r>
          </w:p>
        </w:tc>
        <w:tc>
          <w:tcPr>
            <w:tcW w:w="1739" w:type="pct"/>
            <w:tcBorders>
              <w:top w:val="single" w:sz="4" w:space="0" w:color="auto"/>
              <w:left w:val="single" w:sz="4" w:space="0" w:color="auto"/>
              <w:bottom w:val="single" w:sz="4" w:space="0" w:color="auto"/>
              <w:right w:val="single" w:sz="4" w:space="0" w:color="auto"/>
            </w:tcBorders>
          </w:tcPr>
          <w:p w14:paraId="295CA317" w14:textId="77777777" w:rsidR="002D0492" w:rsidRPr="002D0492" w:rsidRDefault="002D0492" w:rsidP="002D0492">
            <w:pPr>
              <w:spacing w:after="0" w:line="240" w:lineRule="auto"/>
              <w:jc w:val="both"/>
            </w:pPr>
            <w:r w:rsidRPr="002D0492">
              <w:t xml:space="preserve">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 </w:t>
            </w:r>
          </w:p>
        </w:tc>
        <w:tc>
          <w:tcPr>
            <w:tcW w:w="1812" w:type="pct"/>
            <w:vMerge/>
          </w:tcPr>
          <w:p w14:paraId="61E97BC6" w14:textId="77777777" w:rsidR="002D0492" w:rsidRPr="002D0492" w:rsidRDefault="002D0492" w:rsidP="002D0492">
            <w:pPr>
              <w:spacing w:after="0" w:line="240" w:lineRule="auto"/>
              <w:jc w:val="both"/>
            </w:pPr>
          </w:p>
        </w:tc>
      </w:tr>
      <w:tr w:rsidR="002D0492" w:rsidRPr="002D0492" w14:paraId="16CE18BD" w14:textId="77777777" w:rsidTr="00917F34">
        <w:trPr>
          <w:trHeight w:val="849"/>
        </w:trPr>
        <w:tc>
          <w:tcPr>
            <w:tcW w:w="483" w:type="pct"/>
          </w:tcPr>
          <w:p w14:paraId="531B85F5" w14:textId="77777777" w:rsidR="002D0492" w:rsidRPr="002D0492" w:rsidRDefault="002D0492" w:rsidP="002D0492">
            <w:pPr>
              <w:spacing w:after="0" w:line="240" w:lineRule="auto"/>
              <w:jc w:val="both"/>
              <w:rPr>
                <w:b/>
              </w:rPr>
            </w:pPr>
            <w:r w:rsidRPr="002D0492">
              <w:rPr>
                <w:b/>
              </w:rPr>
              <w:t>3.10.1</w:t>
            </w:r>
          </w:p>
        </w:tc>
        <w:tc>
          <w:tcPr>
            <w:tcW w:w="966" w:type="pct"/>
            <w:tcBorders>
              <w:top w:val="single" w:sz="4" w:space="0" w:color="auto"/>
              <w:bottom w:val="single" w:sz="4" w:space="0" w:color="auto"/>
              <w:right w:val="single" w:sz="4" w:space="0" w:color="auto"/>
            </w:tcBorders>
          </w:tcPr>
          <w:p w14:paraId="61EED780" w14:textId="77777777" w:rsidR="002D0492" w:rsidRPr="002D0492" w:rsidRDefault="002D0492" w:rsidP="002D0492">
            <w:pPr>
              <w:spacing w:after="0" w:line="240" w:lineRule="auto"/>
              <w:jc w:val="both"/>
            </w:pPr>
            <w:r w:rsidRPr="002D0492">
              <w:t>Амбулаторное ветеринарное обслуживание</w:t>
            </w:r>
          </w:p>
          <w:p w14:paraId="22CE3EFD" w14:textId="77777777" w:rsidR="002D0492" w:rsidRPr="002D0492" w:rsidRDefault="002D0492" w:rsidP="002D0492">
            <w:pPr>
              <w:spacing w:after="0" w:line="240" w:lineRule="auto"/>
              <w:jc w:val="both"/>
            </w:pPr>
          </w:p>
        </w:tc>
        <w:tc>
          <w:tcPr>
            <w:tcW w:w="1739" w:type="pct"/>
            <w:tcBorders>
              <w:top w:val="single" w:sz="4" w:space="0" w:color="auto"/>
              <w:left w:val="single" w:sz="4" w:space="0" w:color="auto"/>
              <w:bottom w:val="single" w:sz="4" w:space="0" w:color="auto"/>
              <w:right w:val="single" w:sz="4" w:space="0" w:color="auto"/>
            </w:tcBorders>
          </w:tcPr>
          <w:p w14:paraId="5D53428E" w14:textId="77777777" w:rsidR="002D0492" w:rsidRPr="002D0492" w:rsidRDefault="002D0492" w:rsidP="002D0492">
            <w:pPr>
              <w:spacing w:after="0" w:line="240" w:lineRule="auto"/>
              <w:jc w:val="both"/>
            </w:pPr>
            <w:r w:rsidRPr="002D0492">
              <w:t>Размещение объектов капитального строительства, предназначенных для оказания ветеринарных услуг без содержания животных</w:t>
            </w:r>
          </w:p>
        </w:tc>
        <w:tc>
          <w:tcPr>
            <w:tcW w:w="1812" w:type="pct"/>
          </w:tcPr>
          <w:p w14:paraId="5E2D28D6" w14:textId="77777777" w:rsidR="002D0492" w:rsidRPr="002D0492" w:rsidRDefault="002D0492" w:rsidP="002D0492">
            <w:pPr>
              <w:spacing w:after="0" w:line="240" w:lineRule="auto"/>
              <w:jc w:val="both"/>
            </w:pPr>
            <w:r w:rsidRPr="002D0492">
              <w:t xml:space="preserve">- минимальная/максимальная площадь земельного участка–  </w:t>
            </w:r>
            <w:r w:rsidRPr="002D0492">
              <w:rPr>
                <w:b/>
              </w:rPr>
              <w:t>100/5 000</w:t>
            </w:r>
            <w:r w:rsidRPr="002D0492">
              <w:t xml:space="preserve"> кв. м;</w:t>
            </w:r>
          </w:p>
          <w:p w14:paraId="05847F20" w14:textId="77777777" w:rsidR="002D0492" w:rsidRPr="002D0492" w:rsidRDefault="002D0492" w:rsidP="002D0492">
            <w:pPr>
              <w:spacing w:after="0" w:line="240" w:lineRule="auto"/>
              <w:jc w:val="both"/>
            </w:pPr>
            <w:r w:rsidRPr="002D0492">
              <w:t xml:space="preserve">- максимальное количество этажей зданий – </w:t>
            </w:r>
            <w:r w:rsidRPr="002D0492">
              <w:rPr>
                <w:b/>
              </w:rPr>
              <w:t>2 этажа;</w:t>
            </w:r>
            <w:r w:rsidRPr="002D0492">
              <w:t xml:space="preserve"> </w:t>
            </w:r>
          </w:p>
          <w:p w14:paraId="470D98E2" w14:textId="77777777" w:rsidR="002D0492" w:rsidRPr="002D0492" w:rsidRDefault="002D0492" w:rsidP="002D0492">
            <w:pPr>
              <w:spacing w:after="0" w:line="240" w:lineRule="auto"/>
              <w:jc w:val="both"/>
            </w:pPr>
            <w:r w:rsidRPr="002D0492">
              <w:rPr>
                <w:b/>
              </w:rPr>
              <w:t xml:space="preserve">- </w:t>
            </w:r>
            <w:r w:rsidRPr="002D0492">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2D0492">
              <w:rPr>
                <w:b/>
              </w:rPr>
              <w:t>12 м;</w:t>
            </w:r>
            <w:r w:rsidRPr="002D0492">
              <w:t xml:space="preserve"> </w:t>
            </w:r>
          </w:p>
          <w:p w14:paraId="6FAF0106" w14:textId="77777777" w:rsidR="002D0492" w:rsidRPr="002D0492" w:rsidRDefault="002D0492" w:rsidP="002D0492">
            <w:pPr>
              <w:spacing w:after="0" w:line="240" w:lineRule="auto"/>
              <w:jc w:val="both"/>
            </w:pPr>
            <w:r w:rsidRPr="002D0492">
              <w:t xml:space="preserve">- минимальная ширина земельных участков вдоль фронта улицы (проезда)  – </w:t>
            </w:r>
            <w:r w:rsidRPr="002D0492">
              <w:rPr>
                <w:b/>
              </w:rPr>
              <w:t>15 м</w:t>
            </w:r>
            <w:r w:rsidRPr="002D0492">
              <w:t xml:space="preserve">; </w:t>
            </w:r>
          </w:p>
          <w:p w14:paraId="27C724BD" w14:textId="77777777" w:rsidR="002D0492" w:rsidRPr="002D0492" w:rsidRDefault="002D0492" w:rsidP="002D0492">
            <w:pPr>
              <w:spacing w:after="0" w:line="240" w:lineRule="auto"/>
              <w:jc w:val="both"/>
            </w:pPr>
            <w:r w:rsidRPr="002D0492">
              <w:t xml:space="preserve">- минимальный отступ строений от красной линии улиц не менее чем на - </w:t>
            </w:r>
            <w:r w:rsidRPr="002D0492">
              <w:rPr>
                <w:b/>
              </w:rPr>
              <w:t>5 м</w:t>
            </w:r>
            <w:r w:rsidRPr="002D0492">
              <w:t xml:space="preserve">, от красной линии проездов не менее чем на </w:t>
            </w:r>
            <w:r w:rsidRPr="002D0492">
              <w:rPr>
                <w:b/>
              </w:rPr>
              <w:t>3 м;</w:t>
            </w:r>
          </w:p>
          <w:p w14:paraId="1DD92D52" w14:textId="77777777" w:rsidR="002D0492" w:rsidRPr="002D0492" w:rsidRDefault="002D0492" w:rsidP="002D0492">
            <w:pPr>
              <w:spacing w:after="0" w:line="240" w:lineRule="auto"/>
              <w:jc w:val="both"/>
            </w:pPr>
            <w:r w:rsidRPr="002D0492">
              <w:t xml:space="preserve">- минимальные отступы от границ земельных участков - </w:t>
            </w:r>
            <w:r w:rsidRPr="002D0492">
              <w:rPr>
                <w:b/>
              </w:rPr>
              <w:t>3</w:t>
            </w:r>
            <w:r w:rsidRPr="002D0492">
              <w:t xml:space="preserve"> м;</w:t>
            </w:r>
          </w:p>
          <w:p w14:paraId="2FAC6148" w14:textId="77777777" w:rsidR="002D0492" w:rsidRPr="002D0492" w:rsidRDefault="002D0492" w:rsidP="002D0492">
            <w:pPr>
              <w:spacing w:after="0" w:line="240" w:lineRule="auto"/>
              <w:jc w:val="both"/>
            </w:pPr>
            <w:r w:rsidRPr="002D0492">
              <w:t xml:space="preserve">- максимальный процент застройки в границах земельного участка – </w:t>
            </w:r>
            <w:r w:rsidRPr="002D0492">
              <w:rPr>
                <w:b/>
              </w:rPr>
              <w:t xml:space="preserve">60%, </w:t>
            </w:r>
            <w:r w:rsidRPr="002D0492">
              <w:rPr>
                <w:bCs/>
              </w:rPr>
              <w:t>процент застройки</w:t>
            </w:r>
            <w:r w:rsidRPr="002D0492">
              <w:t xml:space="preserve"> подземной части не регламентируется;</w:t>
            </w:r>
          </w:p>
          <w:p w14:paraId="031CCD5E" w14:textId="77777777" w:rsidR="002D0492" w:rsidRPr="002D0492" w:rsidRDefault="002D0492" w:rsidP="002D0492">
            <w:pPr>
              <w:spacing w:after="0" w:line="240" w:lineRule="auto"/>
              <w:jc w:val="both"/>
            </w:pPr>
            <w:r w:rsidRPr="002D0492">
              <w:t xml:space="preserve">- минимальный процент озеленения - </w:t>
            </w:r>
            <w:r w:rsidRPr="002D0492">
              <w:rPr>
                <w:b/>
              </w:rPr>
              <w:t>15%</w:t>
            </w:r>
            <w:r w:rsidRPr="002D0492">
              <w:t xml:space="preserve"> от площади земельного участка.</w:t>
            </w:r>
          </w:p>
          <w:p w14:paraId="02FF4A32" w14:textId="77777777" w:rsidR="002D0492" w:rsidRPr="002D0492" w:rsidRDefault="002D0492" w:rsidP="002D0492">
            <w:pPr>
              <w:spacing w:after="0" w:line="240" w:lineRule="auto"/>
              <w:jc w:val="both"/>
              <w:rPr>
                <w:u w:val="single"/>
              </w:rPr>
            </w:pPr>
            <w:r w:rsidRPr="002D0492">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2D0492" w:rsidRPr="002D0492" w14:paraId="62C17DBF" w14:textId="77777777" w:rsidTr="00917F34">
        <w:trPr>
          <w:trHeight w:val="849"/>
        </w:trPr>
        <w:tc>
          <w:tcPr>
            <w:tcW w:w="483" w:type="pct"/>
          </w:tcPr>
          <w:p w14:paraId="7B97DA73" w14:textId="77777777" w:rsidR="002D0492" w:rsidRPr="002D0492" w:rsidRDefault="002D0492" w:rsidP="002D0492">
            <w:pPr>
              <w:spacing w:after="0" w:line="240" w:lineRule="auto"/>
              <w:jc w:val="both"/>
              <w:rPr>
                <w:b/>
              </w:rPr>
            </w:pPr>
            <w:r w:rsidRPr="002D0492">
              <w:rPr>
                <w:b/>
              </w:rPr>
              <w:t>12.0.1</w:t>
            </w:r>
          </w:p>
        </w:tc>
        <w:tc>
          <w:tcPr>
            <w:tcW w:w="966" w:type="pct"/>
            <w:tcBorders>
              <w:top w:val="single" w:sz="4" w:space="0" w:color="auto"/>
              <w:bottom w:val="single" w:sz="4" w:space="0" w:color="auto"/>
              <w:right w:val="single" w:sz="4" w:space="0" w:color="auto"/>
            </w:tcBorders>
          </w:tcPr>
          <w:p w14:paraId="0BA47785" w14:textId="77777777" w:rsidR="002D0492" w:rsidRPr="002D0492" w:rsidRDefault="002D0492" w:rsidP="002D0492">
            <w:pPr>
              <w:spacing w:after="0" w:line="240" w:lineRule="auto"/>
              <w:jc w:val="both"/>
            </w:pPr>
            <w:r w:rsidRPr="002D0492">
              <w:t xml:space="preserve">Улично-дорожная сеть </w:t>
            </w:r>
          </w:p>
          <w:p w14:paraId="3F89CF75" w14:textId="77777777" w:rsidR="002D0492" w:rsidRPr="002D0492" w:rsidRDefault="002D0492" w:rsidP="002D0492">
            <w:pPr>
              <w:spacing w:after="0" w:line="240" w:lineRule="auto"/>
              <w:jc w:val="both"/>
            </w:pPr>
          </w:p>
        </w:tc>
        <w:tc>
          <w:tcPr>
            <w:tcW w:w="1739" w:type="pct"/>
            <w:tcBorders>
              <w:top w:val="single" w:sz="4" w:space="0" w:color="auto"/>
              <w:left w:val="single" w:sz="4" w:space="0" w:color="auto"/>
              <w:bottom w:val="single" w:sz="4" w:space="0" w:color="auto"/>
              <w:right w:val="single" w:sz="4" w:space="0" w:color="auto"/>
            </w:tcBorders>
          </w:tcPr>
          <w:p w14:paraId="24E88071" w14:textId="77777777" w:rsidR="002D0492" w:rsidRPr="002D0492" w:rsidRDefault="002D0492" w:rsidP="002D0492">
            <w:pPr>
              <w:spacing w:after="0" w:line="240" w:lineRule="auto"/>
              <w:jc w:val="both"/>
            </w:pPr>
            <w:r w:rsidRPr="002D0492">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069426BA" w14:textId="77777777" w:rsidR="002D0492" w:rsidRPr="002D0492" w:rsidRDefault="002D0492" w:rsidP="002D0492">
            <w:pPr>
              <w:spacing w:after="0" w:line="240" w:lineRule="auto"/>
              <w:jc w:val="both"/>
            </w:pPr>
            <w:r w:rsidRPr="002D0492">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812" w:type="pct"/>
            <w:vMerge w:val="restart"/>
          </w:tcPr>
          <w:p w14:paraId="7C9E5F78" w14:textId="77777777" w:rsidR="002D0492" w:rsidRPr="002D0492" w:rsidRDefault="002D0492" w:rsidP="002D0492">
            <w:pPr>
              <w:spacing w:after="0" w:line="240" w:lineRule="auto"/>
              <w:jc w:val="both"/>
              <w:rPr>
                <w:u w:val="single"/>
              </w:rPr>
            </w:pPr>
            <w:r w:rsidRPr="002D0492">
              <w:t>Не установлены в соответствии с ч.4, ст.36 Градостроительного кодекса Российской Федерации.</w:t>
            </w:r>
          </w:p>
        </w:tc>
      </w:tr>
      <w:tr w:rsidR="002D0492" w:rsidRPr="002D0492" w14:paraId="6F4D568A" w14:textId="77777777" w:rsidTr="00917F34">
        <w:trPr>
          <w:trHeight w:val="849"/>
        </w:trPr>
        <w:tc>
          <w:tcPr>
            <w:tcW w:w="483" w:type="pct"/>
          </w:tcPr>
          <w:p w14:paraId="3401EBAB" w14:textId="77777777" w:rsidR="002D0492" w:rsidRPr="002D0492" w:rsidRDefault="002D0492" w:rsidP="002D0492">
            <w:pPr>
              <w:spacing w:after="0" w:line="240" w:lineRule="auto"/>
              <w:jc w:val="both"/>
              <w:rPr>
                <w:b/>
              </w:rPr>
            </w:pPr>
            <w:r w:rsidRPr="002D0492">
              <w:rPr>
                <w:b/>
              </w:rPr>
              <w:t>12.0.2</w:t>
            </w:r>
          </w:p>
        </w:tc>
        <w:tc>
          <w:tcPr>
            <w:tcW w:w="966" w:type="pct"/>
            <w:tcBorders>
              <w:top w:val="single" w:sz="4" w:space="0" w:color="auto"/>
              <w:bottom w:val="single" w:sz="4" w:space="0" w:color="auto"/>
              <w:right w:val="single" w:sz="4" w:space="0" w:color="auto"/>
            </w:tcBorders>
          </w:tcPr>
          <w:p w14:paraId="48BACC72" w14:textId="77777777" w:rsidR="002D0492" w:rsidRPr="002D0492" w:rsidRDefault="002D0492" w:rsidP="002D0492">
            <w:pPr>
              <w:spacing w:after="0" w:line="240" w:lineRule="auto"/>
              <w:jc w:val="both"/>
            </w:pPr>
            <w:r w:rsidRPr="002D0492">
              <w:t xml:space="preserve">Благоустройство территории </w:t>
            </w:r>
          </w:p>
        </w:tc>
        <w:tc>
          <w:tcPr>
            <w:tcW w:w="1739" w:type="pct"/>
            <w:tcBorders>
              <w:top w:val="single" w:sz="4" w:space="0" w:color="auto"/>
              <w:left w:val="single" w:sz="4" w:space="0" w:color="auto"/>
              <w:bottom w:val="single" w:sz="4" w:space="0" w:color="auto"/>
              <w:right w:val="single" w:sz="4" w:space="0" w:color="auto"/>
            </w:tcBorders>
          </w:tcPr>
          <w:p w14:paraId="41421CA3" w14:textId="77777777" w:rsidR="002D0492" w:rsidRPr="002D0492" w:rsidRDefault="002D0492" w:rsidP="002D0492">
            <w:pPr>
              <w:spacing w:after="0" w:line="240" w:lineRule="auto"/>
              <w:jc w:val="both"/>
            </w:pPr>
            <w:r w:rsidRPr="002D0492">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 </w:t>
            </w:r>
          </w:p>
        </w:tc>
        <w:tc>
          <w:tcPr>
            <w:tcW w:w="1812" w:type="pct"/>
            <w:vMerge/>
          </w:tcPr>
          <w:p w14:paraId="20517049" w14:textId="77777777" w:rsidR="002D0492" w:rsidRPr="002D0492" w:rsidRDefault="002D0492" w:rsidP="002D0492">
            <w:pPr>
              <w:spacing w:after="0" w:line="240" w:lineRule="auto"/>
              <w:jc w:val="both"/>
            </w:pPr>
          </w:p>
        </w:tc>
      </w:tr>
    </w:tbl>
    <w:p w14:paraId="04FDEAEA" w14:textId="77777777" w:rsidR="002D0492" w:rsidRPr="002D0492" w:rsidRDefault="002D0492" w:rsidP="002D0492">
      <w:pPr>
        <w:spacing w:after="0" w:line="240" w:lineRule="auto"/>
        <w:jc w:val="both"/>
      </w:pPr>
    </w:p>
    <w:p w14:paraId="1C29D360" w14:textId="77777777" w:rsidR="002D0492" w:rsidRPr="002D0492" w:rsidRDefault="002D0492" w:rsidP="002D0492">
      <w:pPr>
        <w:spacing w:after="0" w:line="240" w:lineRule="auto"/>
        <w:jc w:val="both"/>
        <w:rPr>
          <w:b/>
        </w:rPr>
      </w:pPr>
      <w:r w:rsidRPr="002D0492">
        <w:rPr>
          <w:b/>
        </w:rPr>
        <w:t>2. УСЛОВНО РАЗРЕШЕННЫЕ ВИДЫ И ПАРАМЕТРЫ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418"/>
        <w:gridCol w:w="4713"/>
        <w:gridCol w:w="5206"/>
      </w:tblGrid>
      <w:tr w:rsidR="002D0492" w:rsidRPr="002D0492" w14:paraId="474F9DA3" w14:textId="77777777" w:rsidTr="00917F34">
        <w:trPr>
          <w:trHeight w:val="552"/>
          <w:tblHeader/>
        </w:trPr>
        <w:tc>
          <w:tcPr>
            <w:tcW w:w="486" w:type="pct"/>
            <w:shd w:val="clear" w:color="auto" w:fill="auto"/>
            <w:vAlign w:val="center"/>
          </w:tcPr>
          <w:p w14:paraId="63FE156D" w14:textId="77777777" w:rsidR="002D0492" w:rsidRPr="002D0492" w:rsidRDefault="002D0492" w:rsidP="002D0492">
            <w:pPr>
              <w:spacing w:after="0" w:line="240" w:lineRule="auto"/>
              <w:jc w:val="both"/>
              <w:rPr>
                <w:b/>
              </w:rPr>
            </w:pPr>
            <w:r w:rsidRPr="002D0492">
              <w:rPr>
                <w:b/>
              </w:rPr>
              <w:t xml:space="preserve">Код вида </w:t>
            </w:r>
          </w:p>
          <w:p w14:paraId="2588DEE6" w14:textId="77777777" w:rsidR="002D0492" w:rsidRPr="002D0492" w:rsidRDefault="002D0492" w:rsidP="002D0492">
            <w:pPr>
              <w:spacing w:after="0" w:line="240" w:lineRule="auto"/>
              <w:jc w:val="both"/>
              <w:rPr>
                <w:b/>
              </w:rPr>
            </w:pPr>
            <w:r w:rsidRPr="002D0492">
              <w:rPr>
                <w:b/>
              </w:rPr>
              <w:t>разрешенного использования</w:t>
            </w:r>
          </w:p>
        </w:tc>
        <w:tc>
          <w:tcPr>
            <w:tcW w:w="1157" w:type="pct"/>
            <w:shd w:val="clear" w:color="auto" w:fill="auto"/>
            <w:vAlign w:val="center"/>
          </w:tcPr>
          <w:p w14:paraId="0EDBF167" w14:textId="77777777" w:rsidR="002D0492" w:rsidRPr="002D0492" w:rsidRDefault="002D0492" w:rsidP="002D0492">
            <w:pPr>
              <w:spacing w:after="0" w:line="240" w:lineRule="auto"/>
              <w:jc w:val="both"/>
              <w:rPr>
                <w:b/>
              </w:rPr>
            </w:pPr>
            <w:r w:rsidRPr="002D0492">
              <w:rPr>
                <w:b/>
              </w:rPr>
              <w:t>НАИМЕНОВАНИЕ ВИДА РАЗРЕШЕННОГО ИСПОЛЬЗОВАНИЯ ЗЕМЕЛЬНОГО УЧАСТКА</w:t>
            </w:r>
          </w:p>
        </w:tc>
        <w:tc>
          <w:tcPr>
            <w:tcW w:w="1595" w:type="pct"/>
            <w:shd w:val="clear" w:color="auto" w:fill="auto"/>
            <w:vAlign w:val="center"/>
          </w:tcPr>
          <w:p w14:paraId="26C8B9B6" w14:textId="77777777" w:rsidR="002D0492" w:rsidRPr="002D0492" w:rsidRDefault="002D0492" w:rsidP="002D0492">
            <w:pPr>
              <w:spacing w:after="0" w:line="240" w:lineRule="auto"/>
              <w:jc w:val="both"/>
              <w:rPr>
                <w:b/>
              </w:rPr>
            </w:pPr>
            <w:r w:rsidRPr="002D0492">
              <w:rPr>
                <w:b/>
              </w:rPr>
              <w:t>ОПИСАНИЕ ВИДА РАЗРЕШЕННОГО ИСПОЛЬЗОВАНИЯ ЗЕМЕЛЬНОГО УЧАСТКА</w:t>
            </w:r>
          </w:p>
        </w:tc>
        <w:tc>
          <w:tcPr>
            <w:tcW w:w="1762" w:type="pct"/>
            <w:shd w:val="clear" w:color="auto" w:fill="auto"/>
            <w:vAlign w:val="center"/>
          </w:tcPr>
          <w:p w14:paraId="7D8944EB" w14:textId="77777777" w:rsidR="002D0492" w:rsidRPr="002D0492" w:rsidRDefault="002D0492" w:rsidP="002D0492">
            <w:pPr>
              <w:spacing w:after="0" w:line="240" w:lineRule="auto"/>
              <w:jc w:val="both"/>
              <w:rPr>
                <w:b/>
              </w:rPr>
            </w:pPr>
            <w:r w:rsidRPr="002D0492">
              <w:rPr>
                <w:b/>
              </w:rPr>
              <w:t>ПРЕДЕЛЬНЫЕ РАЗМЕРЫ ЗЕМЕЛЬНЫХУЧАСТКОВ И ПРЕДЕЛЬНЫЕ ПАРАМЕТРЫ</w:t>
            </w:r>
          </w:p>
          <w:p w14:paraId="1625E85B" w14:textId="77777777" w:rsidR="002D0492" w:rsidRPr="002D0492" w:rsidRDefault="002D0492" w:rsidP="002D0492">
            <w:pPr>
              <w:spacing w:after="0" w:line="240" w:lineRule="auto"/>
              <w:jc w:val="both"/>
              <w:rPr>
                <w:b/>
              </w:rPr>
            </w:pPr>
            <w:r w:rsidRPr="002D0492">
              <w:rPr>
                <w:b/>
              </w:rPr>
              <w:t>РАЗРЕШЕННОГО СТРОИТЕЛЬСТВА ОКС</w:t>
            </w:r>
          </w:p>
        </w:tc>
      </w:tr>
      <w:tr w:rsidR="002D0492" w:rsidRPr="002D0492" w14:paraId="3C419CA0" w14:textId="77777777" w:rsidTr="00917F34">
        <w:trPr>
          <w:trHeight w:val="800"/>
        </w:trPr>
        <w:tc>
          <w:tcPr>
            <w:tcW w:w="486" w:type="pct"/>
            <w:shd w:val="clear" w:color="auto" w:fill="auto"/>
          </w:tcPr>
          <w:p w14:paraId="545F40FE" w14:textId="77777777" w:rsidR="002D0492" w:rsidRPr="002D0492" w:rsidRDefault="002D0492" w:rsidP="002D0492">
            <w:pPr>
              <w:spacing w:after="0" w:line="240" w:lineRule="auto"/>
              <w:jc w:val="both"/>
              <w:rPr>
                <w:b/>
              </w:rPr>
            </w:pPr>
            <w:r w:rsidRPr="002D0492">
              <w:rPr>
                <w:b/>
              </w:rPr>
              <w:t>3.1.1.</w:t>
            </w:r>
          </w:p>
        </w:tc>
        <w:tc>
          <w:tcPr>
            <w:tcW w:w="1157" w:type="pct"/>
            <w:tcBorders>
              <w:top w:val="single" w:sz="4" w:space="0" w:color="auto"/>
              <w:bottom w:val="single" w:sz="4" w:space="0" w:color="auto"/>
              <w:right w:val="single" w:sz="4" w:space="0" w:color="auto"/>
            </w:tcBorders>
            <w:shd w:val="clear" w:color="auto" w:fill="auto"/>
          </w:tcPr>
          <w:p w14:paraId="654D34C0" w14:textId="77777777" w:rsidR="002D0492" w:rsidRPr="002D0492" w:rsidRDefault="002D0492" w:rsidP="002D0492">
            <w:pPr>
              <w:spacing w:after="0" w:line="240" w:lineRule="auto"/>
              <w:jc w:val="both"/>
            </w:pPr>
            <w:r w:rsidRPr="002D0492">
              <w:t>Предоставление коммунальных услуг</w:t>
            </w:r>
          </w:p>
          <w:p w14:paraId="5DED99D7" w14:textId="77777777" w:rsidR="002D0492" w:rsidRPr="002D0492" w:rsidRDefault="002D0492" w:rsidP="002D0492">
            <w:pPr>
              <w:spacing w:after="0" w:line="240" w:lineRule="auto"/>
              <w:jc w:val="both"/>
            </w:pP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7F33C31D" w14:textId="77777777" w:rsidR="002D0492" w:rsidRPr="002D0492" w:rsidRDefault="002D0492" w:rsidP="002D0492">
            <w:pPr>
              <w:spacing w:after="0" w:line="240" w:lineRule="auto"/>
              <w:jc w:val="both"/>
            </w:pPr>
            <w:r w:rsidRPr="002D0492">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762" w:type="pct"/>
            <w:shd w:val="clear" w:color="auto" w:fill="auto"/>
          </w:tcPr>
          <w:p w14:paraId="7FD132F5" w14:textId="77777777" w:rsidR="002D0492" w:rsidRPr="002D0492" w:rsidRDefault="002D0492" w:rsidP="002D0492">
            <w:pPr>
              <w:spacing w:after="0" w:line="240" w:lineRule="auto"/>
              <w:jc w:val="both"/>
            </w:pPr>
            <w:r w:rsidRPr="002D0492">
              <w:t xml:space="preserve">- минимальная/максимальная площадь земельного участка   – </w:t>
            </w:r>
            <w:r w:rsidRPr="002D0492">
              <w:rPr>
                <w:b/>
              </w:rPr>
              <w:t>10</w:t>
            </w:r>
            <w:r w:rsidRPr="002D0492">
              <w:t>кв. м/</w:t>
            </w:r>
            <w:r w:rsidRPr="002D0492">
              <w:rPr>
                <w:b/>
                <w:bCs/>
              </w:rPr>
              <w:t xml:space="preserve"> не подлежит установлению</w:t>
            </w:r>
            <w:r w:rsidRPr="002D0492">
              <w:t>;</w:t>
            </w:r>
          </w:p>
          <w:p w14:paraId="179CD1EC" w14:textId="77777777" w:rsidR="002D0492" w:rsidRPr="002D0492" w:rsidRDefault="002D0492" w:rsidP="002D0492">
            <w:pPr>
              <w:spacing w:after="0" w:line="240" w:lineRule="auto"/>
              <w:jc w:val="both"/>
            </w:pPr>
            <w:r w:rsidRPr="002D0492">
              <w:t xml:space="preserve">-   для объектов инженерного обеспечения и объектов вспомогательного инженерного назначения от </w:t>
            </w:r>
            <w:r w:rsidRPr="002D0492">
              <w:rPr>
                <w:b/>
              </w:rPr>
              <w:t>1 кв. м</w:t>
            </w:r>
            <w:r w:rsidRPr="002D0492">
              <w:t>;</w:t>
            </w:r>
          </w:p>
          <w:p w14:paraId="762E1A61" w14:textId="77777777" w:rsidR="002D0492" w:rsidRPr="002D0492" w:rsidRDefault="002D0492" w:rsidP="002D0492">
            <w:pPr>
              <w:spacing w:after="0" w:line="240" w:lineRule="auto"/>
              <w:jc w:val="both"/>
              <w:rPr>
                <w:b/>
              </w:rPr>
            </w:pPr>
            <w:r w:rsidRPr="002D0492">
              <w:t xml:space="preserve">- минимальная ширина земельных участков вдоль фронта улицы (проезда) – </w:t>
            </w:r>
            <w:r w:rsidRPr="002D0492">
              <w:rPr>
                <w:b/>
              </w:rPr>
              <w:t>4 м;</w:t>
            </w:r>
          </w:p>
          <w:p w14:paraId="61B6FEA9" w14:textId="77777777" w:rsidR="002D0492" w:rsidRPr="002D0492" w:rsidRDefault="002D0492" w:rsidP="002D0492">
            <w:pPr>
              <w:spacing w:after="0" w:line="240" w:lineRule="auto"/>
              <w:jc w:val="both"/>
              <w:rPr>
                <w:bCs/>
              </w:rPr>
            </w:pPr>
            <w:r w:rsidRPr="002D0492">
              <w:t xml:space="preserve">-минимальные отступы от границ смежных  земельных участков – </w:t>
            </w:r>
            <w:r w:rsidRPr="002D0492">
              <w:rPr>
                <w:b/>
              </w:rPr>
              <w:t>1 м.,</w:t>
            </w:r>
            <w:r w:rsidRPr="002D0492">
              <w:t xml:space="preserve"> от фронтальной границы участка </w:t>
            </w:r>
            <w:r w:rsidRPr="002D0492">
              <w:rPr>
                <w:bCs/>
              </w:rPr>
              <w:t>– не предусмотрен;</w:t>
            </w:r>
          </w:p>
          <w:p w14:paraId="44548A50" w14:textId="77777777" w:rsidR="002D0492" w:rsidRPr="002D0492" w:rsidRDefault="002D0492" w:rsidP="002D0492">
            <w:pPr>
              <w:spacing w:after="0" w:line="240" w:lineRule="auto"/>
              <w:jc w:val="both"/>
              <w:rPr>
                <w:b/>
              </w:rPr>
            </w:pPr>
            <w:r w:rsidRPr="002D0492">
              <w:t xml:space="preserve"> - максимальное количество этажей зданий – не более </w:t>
            </w:r>
            <w:r w:rsidRPr="002D0492">
              <w:rPr>
                <w:b/>
              </w:rPr>
              <w:t>3 этажа;</w:t>
            </w:r>
          </w:p>
          <w:p w14:paraId="7A4AEEA2" w14:textId="77777777" w:rsidR="002D0492" w:rsidRPr="002D0492" w:rsidRDefault="002D0492" w:rsidP="002D0492">
            <w:pPr>
              <w:spacing w:after="0" w:line="240" w:lineRule="auto"/>
              <w:jc w:val="both"/>
            </w:pPr>
            <w:r w:rsidRPr="002D0492">
              <w:rPr>
                <w:b/>
              </w:rPr>
              <w:t xml:space="preserve">- </w:t>
            </w:r>
            <w:r w:rsidRPr="002D0492">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2D0492">
              <w:rPr>
                <w:b/>
              </w:rPr>
              <w:t>20 м;</w:t>
            </w:r>
            <w:r w:rsidRPr="002D0492">
              <w:t xml:space="preserve"> </w:t>
            </w:r>
          </w:p>
          <w:p w14:paraId="27B1B94F" w14:textId="77777777" w:rsidR="002D0492" w:rsidRPr="002D0492" w:rsidRDefault="002D0492" w:rsidP="002D0492">
            <w:pPr>
              <w:spacing w:after="0" w:line="240" w:lineRule="auto"/>
              <w:jc w:val="both"/>
            </w:pPr>
            <w:r w:rsidRPr="002D0492">
              <w:t xml:space="preserve">- максимальный процент застройки в границах земельного участка – </w:t>
            </w:r>
            <w:r w:rsidRPr="002D0492">
              <w:rPr>
                <w:b/>
              </w:rPr>
              <w:t>80%</w:t>
            </w:r>
            <w:r w:rsidRPr="002D0492">
              <w:t xml:space="preserve">, за исключением линейных объектов, </w:t>
            </w:r>
            <w:r w:rsidRPr="002D0492">
              <w:rPr>
                <w:bCs/>
              </w:rPr>
              <w:t>процент застройки</w:t>
            </w:r>
            <w:r w:rsidRPr="002D0492">
              <w:t xml:space="preserve"> подземной части не регламентируется;</w:t>
            </w:r>
          </w:p>
          <w:p w14:paraId="681EDA4C" w14:textId="77777777" w:rsidR="002D0492" w:rsidRPr="002D0492" w:rsidRDefault="002D0492" w:rsidP="002D0492">
            <w:pPr>
              <w:spacing w:after="0" w:line="240" w:lineRule="auto"/>
              <w:jc w:val="both"/>
            </w:pPr>
            <w:r w:rsidRPr="002D0492">
              <w:t xml:space="preserve">Минимальный процент озеленения </w:t>
            </w:r>
            <w:r w:rsidRPr="002D0492">
              <w:rPr>
                <w:b/>
              </w:rPr>
              <w:t>10%</w:t>
            </w:r>
            <w:r w:rsidRPr="002D0492">
              <w:t xml:space="preserve"> от площади земельного участка, за исключением линейных объектов.</w:t>
            </w:r>
          </w:p>
          <w:p w14:paraId="02A98435" w14:textId="77777777" w:rsidR="002D0492" w:rsidRPr="002D0492" w:rsidRDefault="002D0492" w:rsidP="002D0492">
            <w:pPr>
              <w:spacing w:after="0" w:line="240" w:lineRule="auto"/>
              <w:jc w:val="both"/>
            </w:pPr>
            <w:r w:rsidRPr="002D0492">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2D0492" w:rsidRPr="002D0492" w14:paraId="67ED857A" w14:textId="77777777" w:rsidTr="00917F34">
        <w:trPr>
          <w:trHeight w:val="800"/>
        </w:trPr>
        <w:tc>
          <w:tcPr>
            <w:tcW w:w="486" w:type="pct"/>
            <w:shd w:val="clear" w:color="auto" w:fill="auto"/>
          </w:tcPr>
          <w:p w14:paraId="3C2288E2" w14:textId="77777777" w:rsidR="002D0492" w:rsidRPr="002D0492" w:rsidRDefault="002D0492" w:rsidP="002D0492">
            <w:pPr>
              <w:spacing w:after="0" w:line="240" w:lineRule="auto"/>
              <w:jc w:val="both"/>
              <w:rPr>
                <w:b/>
              </w:rPr>
            </w:pPr>
            <w:r w:rsidRPr="002D0492">
              <w:rPr>
                <w:b/>
              </w:rPr>
              <w:t>3.7.1</w:t>
            </w:r>
          </w:p>
        </w:tc>
        <w:tc>
          <w:tcPr>
            <w:tcW w:w="1157" w:type="pct"/>
            <w:tcBorders>
              <w:top w:val="single" w:sz="4" w:space="0" w:color="auto"/>
              <w:bottom w:val="single" w:sz="4" w:space="0" w:color="auto"/>
              <w:right w:val="single" w:sz="4" w:space="0" w:color="auto"/>
            </w:tcBorders>
            <w:shd w:val="clear" w:color="auto" w:fill="auto"/>
          </w:tcPr>
          <w:p w14:paraId="13EA2005" w14:textId="77777777" w:rsidR="002D0492" w:rsidRPr="002D0492" w:rsidRDefault="002D0492" w:rsidP="002D0492">
            <w:pPr>
              <w:spacing w:after="0" w:line="240" w:lineRule="auto"/>
              <w:jc w:val="both"/>
            </w:pPr>
            <w:r w:rsidRPr="002D0492">
              <w:t>Осуществление религиозных обрядов</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17DB1219" w14:textId="77777777" w:rsidR="002D0492" w:rsidRPr="002D0492" w:rsidRDefault="002D0492" w:rsidP="002D0492">
            <w:pPr>
              <w:spacing w:after="0" w:line="240" w:lineRule="auto"/>
              <w:jc w:val="both"/>
            </w:pPr>
            <w:r w:rsidRPr="002D0492">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1762" w:type="pct"/>
            <w:shd w:val="clear" w:color="auto" w:fill="auto"/>
          </w:tcPr>
          <w:p w14:paraId="4A51F7FD" w14:textId="77777777" w:rsidR="002D0492" w:rsidRPr="002D0492" w:rsidRDefault="002D0492" w:rsidP="002D0492">
            <w:pPr>
              <w:spacing w:after="0" w:line="240" w:lineRule="auto"/>
              <w:jc w:val="both"/>
            </w:pPr>
            <w:r w:rsidRPr="002D0492">
              <w:t xml:space="preserve">- минимальная/максимальная площадь земельного участка–  </w:t>
            </w:r>
            <w:r w:rsidRPr="002D0492">
              <w:rPr>
                <w:b/>
              </w:rPr>
              <w:t>400/2000</w:t>
            </w:r>
            <w:r w:rsidRPr="002D0492">
              <w:t xml:space="preserve"> кв. м;</w:t>
            </w:r>
          </w:p>
          <w:p w14:paraId="45A37383" w14:textId="77777777" w:rsidR="002D0492" w:rsidRPr="002D0492" w:rsidRDefault="002D0492" w:rsidP="002D0492">
            <w:pPr>
              <w:spacing w:after="0" w:line="240" w:lineRule="auto"/>
              <w:jc w:val="both"/>
              <w:rPr>
                <w:b/>
              </w:rPr>
            </w:pPr>
            <w:r w:rsidRPr="002D0492">
              <w:t xml:space="preserve">- минимальная ширина земельных участков вдоль фронта улицы (проезда) – </w:t>
            </w:r>
            <w:r w:rsidRPr="002D0492">
              <w:rPr>
                <w:b/>
              </w:rPr>
              <w:t>20 м;</w:t>
            </w:r>
          </w:p>
          <w:p w14:paraId="2A9330D3" w14:textId="77777777" w:rsidR="002D0492" w:rsidRPr="002D0492" w:rsidRDefault="002D0492" w:rsidP="002D0492">
            <w:pPr>
              <w:spacing w:after="0" w:line="240" w:lineRule="auto"/>
              <w:jc w:val="both"/>
              <w:rPr>
                <w:b/>
              </w:rPr>
            </w:pPr>
            <w:r w:rsidRPr="002D0492">
              <w:t xml:space="preserve">- минимальный отступ строений от красной линии улиц не менее чем на - </w:t>
            </w:r>
            <w:r w:rsidRPr="002D0492">
              <w:rPr>
                <w:b/>
              </w:rPr>
              <w:t>5 м</w:t>
            </w:r>
            <w:r w:rsidRPr="002D0492">
              <w:t xml:space="preserve">, от красной линии проездов не менее чем на </w:t>
            </w:r>
            <w:r w:rsidRPr="002D0492">
              <w:rPr>
                <w:b/>
              </w:rPr>
              <w:t>3 м;</w:t>
            </w:r>
          </w:p>
          <w:p w14:paraId="6BC4C606" w14:textId="77777777" w:rsidR="002D0492" w:rsidRPr="002D0492" w:rsidRDefault="002D0492" w:rsidP="002D0492">
            <w:pPr>
              <w:spacing w:after="0" w:line="240" w:lineRule="auto"/>
              <w:jc w:val="both"/>
              <w:rPr>
                <w:b/>
                <w:bCs/>
              </w:rPr>
            </w:pPr>
            <w:r w:rsidRPr="002D0492">
              <w:t xml:space="preserve">- минимальные отступы от границ земельных участков до строений – </w:t>
            </w:r>
            <w:r w:rsidRPr="002D0492">
              <w:rPr>
                <w:b/>
              </w:rPr>
              <w:t>3 м</w:t>
            </w:r>
            <w:r w:rsidRPr="002D0492">
              <w:t>;</w:t>
            </w:r>
          </w:p>
          <w:p w14:paraId="76EDB6EF" w14:textId="77777777" w:rsidR="002D0492" w:rsidRPr="002D0492" w:rsidRDefault="002D0492" w:rsidP="002D0492">
            <w:pPr>
              <w:spacing w:after="0" w:line="240" w:lineRule="auto"/>
              <w:jc w:val="both"/>
            </w:pPr>
            <w:r w:rsidRPr="002D0492">
              <w:rPr>
                <w:b/>
              </w:rPr>
              <w:t xml:space="preserve">- </w:t>
            </w:r>
            <w:r w:rsidRPr="002D0492">
              <w:t xml:space="preserve">максимальная высота зданий, строений, сооружений от уровня земли - </w:t>
            </w:r>
            <w:r w:rsidRPr="002D0492">
              <w:rPr>
                <w:b/>
              </w:rPr>
              <w:t>30 м.;</w:t>
            </w:r>
          </w:p>
          <w:p w14:paraId="188FD840" w14:textId="77777777" w:rsidR="002D0492" w:rsidRPr="002D0492" w:rsidRDefault="002D0492" w:rsidP="002D0492">
            <w:pPr>
              <w:spacing w:after="0" w:line="240" w:lineRule="auto"/>
              <w:jc w:val="both"/>
            </w:pPr>
            <w:r w:rsidRPr="002D0492">
              <w:t xml:space="preserve">- максимальный процент застройки в границах земельного участка – </w:t>
            </w:r>
            <w:r w:rsidRPr="002D0492">
              <w:rPr>
                <w:b/>
              </w:rPr>
              <w:t xml:space="preserve">60%, </w:t>
            </w:r>
            <w:r w:rsidRPr="002D0492">
              <w:rPr>
                <w:bCs/>
              </w:rPr>
              <w:t>процент застройки</w:t>
            </w:r>
            <w:r w:rsidRPr="002D0492">
              <w:t xml:space="preserve"> подземной части не регламентируется;</w:t>
            </w:r>
          </w:p>
          <w:p w14:paraId="6167D89A" w14:textId="77777777" w:rsidR="002D0492" w:rsidRPr="002D0492" w:rsidRDefault="002D0492" w:rsidP="002D0492">
            <w:pPr>
              <w:spacing w:after="0" w:line="240" w:lineRule="auto"/>
              <w:jc w:val="both"/>
            </w:pPr>
            <w:r w:rsidRPr="002D0492">
              <w:t xml:space="preserve">- минимальный процент озеленения - </w:t>
            </w:r>
            <w:r w:rsidRPr="002D0492">
              <w:rPr>
                <w:b/>
              </w:rPr>
              <w:t>15%</w:t>
            </w:r>
            <w:r w:rsidRPr="002D0492">
              <w:t xml:space="preserve"> от площади земельного участка.</w:t>
            </w:r>
          </w:p>
        </w:tc>
      </w:tr>
      <w:tr w:rsidR="002D0492" w:rsidRPr="002D0492" w14:paraId="5C0527CF" w14:textId="77777777" w:rsidTr="00917F34">
        <w:trPr>
          <w:trHeight w:val="800"/>
        </w:trPr>
        <w:tc>
          <w:tcPr>
            <w:tcW w:w="486" w:type="pct"/>
            <w:shd w:val="clear" w:color="auto" w:fill="auto"/>
          </w:tcPr>
          <w:p w14:paraId="1E268AFD" w14:textId="77777777" w:rsidR="002D0492" w:rsidRPr="002D0492" w:rsidRDefault="002D0492" w:rsidP="002D0492">
            <w:pPr>
              <w:spacing w:after="0" w:line="240" w:lineRule="auto"/>
              <w:jc w:val="both"/>
              <w:rPr>
                <w:b/>
              </w:rPr>
            </w:pPr>
            <w:r w:rsidRPr="002D0492">
              <w:rPr>
                <w:b/>
              </w:rPr>
              <w:t>4.4</w:t>
            </w:r>
          </w:p>
        </w:tc>
        <w:tc>
          <w:tcPr>
            <w:tcW w:w="1157" w:type="pct"/>
            <w:tcBorders>
              <w:top w:val="single" w:sz="4" w:space="0" w:color="auto"/>
              <w:bottom w:val="single" w:sz="4" w:space="0" w:color="auto"/>
              <w:right w:val="single" w:sz="4" w:space="0" w:color="auto"/>
            </w:tcBorders>
            <w:shd w:val="clear" w:color="auto" w:fill="auto"/>
          </w:tcPr>
          <w:p w14:paraId="47AED471" w14:textId="77777777" w:rsidR="002D0492" w:rsidRPr="002D0492" w:rsidRDefault="002D0492" w:rsidP="002D0492">
            <w:pPr>
              <w:spacing w:after="0" w:line="240" w:lineRule="auto"/>
              <w:jc w:val="both"/>
            </w:pPr>
            <w:r w:rsidRPr="002D0492">
              <w:t>Магазины</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1918C64C" w14:textId="77777777" w:rsidR="002D0492" w:rsidRPr="002D0492" w:rsidRDefault="002D0492" w:rsidP="002D0492">
            <w:pPr>
              <w:spacing w:after="0" w:line="240" w:lineRule="auto"/>
              <w:jc w:val="both"/>
            </w:pPr>
            <w:r w:rsidRPr="002D0492">
              <w:t>Размещение объектов капитального строительства, предназначенных для продажи товаров, торговая площадь которых составляет до 5000 кв. м</w:t>
            </w:r>
          </w:p>
        </w:tc>
        <w:tc>
          <w:tcPr>
            <w:tcW w:w="1762" w:type="pct"/>
            <w:shd w:val="clear" w:color="auto" w:fill="auto"/>
          </w:tcPr>
          <w:p w14:paraId="667C23E1" w14:textId="77777777" w:rsidR="002D0492" w:rsidRPr="002D0492" w:rsidRDefault="002D0492" w:rsidP="002D0492">
            <w:pPr>
              <w:spacing w:after="0" w:line="240" w:lineRule="auto"/>
              <w:jc w:val="both"/>
            </w:pPr>
            <w:r w:rsidRPr="002D0492">
              <w:t xml:space="preserve">- минимальная/максимальная площадь земельного участка–  </w:t>
            </w:r>
            <w:r w:rsidRPr="002D0492">
              <w:rPr>
                <w:b/>
              </w:rPr>
              <w:t>100/5 000</w:t>
            </w:r>
            <w:r w:rsidRPr="002D0492">
              <w:t xml:space="preserve"> кв. м;</w:t>
            </w:r>
          </w:p>
          <w:p w14:paraId="43795983" w14:textId="77777777" w:rsidR="002D0492" w:rsidRPr="002D0492" w:rsidRDefault="002D0492" w:rsidP="002D0492">
            <w:pPr>
              <w:spacing w:after="0" w:line="240" w:lineRule="auto"/>
              <w:jc w:val="both"/>
            </w:pPr>
            <w:r w:rsidRPr="002D0492">
              <w:t xml:space="preserve">- минимальная ширина земельных участков вдоль фронта улицы (проезда)  – </w:t>
            </w:r>
            <w:r w:rsidRPr="002D0492">
              <w:rPr>
                <w:b/>
              </w:rPr>
              <w:t>15 м</w:t>
            </w:r>
            <w:r w:rsidRPr="002D0492">
              <w:t xml:space="preserve">; </w:t>
            </w:r>
          </w:p>
          <w:p w14:paraId="216BCA36" w14:textId="77777777" w:rsidR="002D0492" w:rsidRPr="002D0492" w:rsidRDefault="002D0492" w:rsidP="002D0492">
            <w:pPr>
              <w:spacing w:after="0" w:line="240" w:lineRule="auto"/>
              <w:jc w:val="both"/>
            </w:pPr>
            <w:r w:rsidRPr="002D0492">
              <w:t xml:space="preserve">- минимальный отступ строений от красной линии улиц не менее чем на - </w:t>
            </w:r>
            <w:r w:rsidRPr="002D0492">
              <w:rPr>
                <w:b/>
              </w:rPr>
              <w:t>5 м</w:t>
            </w:r>
            <w:r w:rsidRPr="002D0492">
              <w:t xml:space="preserve">, от красной линии проездов не менее чем на </w:t>
            </w:r>
            <w:r w:rsidRPr="002D0492">
              <w:rPr>
                <w:b/>
              </w:rPr>
              <w:t>3 м;</w:t>
            </w:r>
          </w:p>
          <w:p w14:paraId="3F39485E" w14:textId="77777777" w:rsidR="002D0492" w:rsidRPr="002D0492" w:rsidRDefault="002D0492" w:rsidP="002D0492">
            <w:pPr>
              <w:spacing w:after="0" w:line="240" w:lineRule="auto"/>
              <w:jc w:val="both"/>
            </w:pPr>
            <w:r w:rsidRPr="002D0492">
              <w:t xml:space="preserve">- минимальные отступы от границ земельных участков - </w:t>
            </w:r>
            <w:r w:rsidRPr="002D0492">
              <w:rPr>
                <w:b/>
              </w:rPr>
              <w:t>3</w:t>
            </w:r>
            <w:r w:rsidRPr="002D0492">
              <w:t xml:space="preserve"> м;</w:t>
            </w:r>
          </w:p>
          <w:p w14:paraId="139A1452" w14:textId="77777777" w:rsidR="002D0492" w:rsidRPr="002D0492" w:rsidRDefault="002D0492" w:rsidP="002D0492">
            <w:pPr>
              <w:spacing w:after="0" w:line="240" w:lineRule="auto"/>
              <w:jc w:val="both"/>
            </w:pPr>
            <w:r w:rsidRPr="002D0492">
              <w:t xml:space="preserve">- максимальное количество этажей зданий – </w:t>
            </w:r>
            <w:r w:rsidRPr="002D0492">
              <w:rPr>
                <w:b/>
              </w:rPr>
              <w:t>2 этажа;</w:t>
            </w:r>
            <w:r w:rsidRPr="002D0492">
              <w:t xml:space="preserve"> </w:t>
            </w:r>
          </w:p>
          <w:p w14:paraId="190A3CEC" w14:textId="77777777" w:rsidR="002D0492" w:rsidRPr="002D0492" w:rsidRDefault="002D0492" w:rsidP="002D0492">
            <w:pPr>
              <w:spacing w:after="0" w:line="240" w:lineRule="auto"/>
              <w:jc w:val="both"/>
            </w:pPr>
            <w:r w:rsidRPr="002D0492">
              <w:t>- максимальная высота зданий, строений от уровня земли -</w:t>
            </w:r>
            <w:r w:rsidRPr="002D0492">
              <w:rPr>
                <w:b/>
              </w:rPr>
              <w:t>12 м</w:t>
            </w:r>
            <w:r w:rsidRPr="002D0492">
              <w:t>;</w:t>
            </w:r>
          </w:p>
          <w:p w14:paraId="38CFE6E0" w14:textId="77777777" w:rsidR="002D0492" w:rsidRPr="002D0492" w:rsidRDefault="002D0492" w:rsidP="002D0492">
            <w:pPr>
              <w:spacing w:after="0" w:line="240" w:lineRule="auto"/>
              <w:jc w:val="both"/>
            </w:pPr>
            <w:r w:rsidRPr="002D0492">
              <w:t xml:space="preserve">- максимальный процент застройки в границах земельного участка – </w:t>
            </w:r>
            <w:r w:rsidRPr="002D0492">
              <w:rPr>
                <w:b/>
              </w:rPr>
              <w:t xml:space="preserve">60%, </w:t>
            </w:r>
            <w:r w:rsidRPr="002D0492">
              <w:rPr>
                <w:bCs/>
              </w:rPr>
              <w:t>процент застройки</w:t>
            </w:r>
            <w:r w:rsidRPr="002D0492">
              <w:t xml:space="preserve"> подземной части не регламентируется;</w:t>
            </w:r>
          </w:p>
          <w:p w14:paraId="1AD9019C" w14:textId="77777777" w:rsidR="002D0492" w:rsidRPr="002D0492" w:rsidRDefault="002D0492" w:rsidP="002D0492">
            <w:pPr>
              <w:spacing w:after="0" w:line="240" w:lineRule="auto"/>
              <w:jc w:val="both"/>
            </w:pPr>
            <w:r w:rsidRPr="002D0492">
              <w:t xml:space="preserve">- минимальный процент озеленения - </w:t>
            </w:r>
            <w:r w:rsidRPr="002D0492">
              <w:rPr>
                <w:b/>
              </w:rPr>
              <w:t>15%</w:t>
            </w:r>
            <w:r w:rsidRPr="002D0492">
              <w:t xml:space="preserve"> от площади земельного участка.</w:t>
            </w:r>
          </w:p>
          <w:p w14:paraId="121F762C" w14:textId="77777777" w:rsidR="002D0492" w:rsidRPr="002D0492" w:rsidRDefault="002D0492" w:rsidP="002D0492">
            <w:pPr>
              <w:spacing w:after="0" w:line="240" w:lineRule="auto"/>
              <w:jc w:val="both"/>
            </w:pPr>
            <w:r w:rsidRPr="002D0492">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bl>
    <w:p w14:paraId="287B1EEE" w14:textId="77777777" w:rsidR="002D0492" w:rsidRPr="002D0492" w:rsidRDefault="002D0492" w:rsidP="002D0492">
      <w:pPr>
        <w:spacing w:after="0" w:line="240" w:lineRule="auto"/>
        <w:jc w:val="both"/>
        <w:rPr>
          <w:b/>
        </w:rPr>
      </w:pPr>
      <w:r w:rsidRPr="002D0492">
        <w:rPr>
          <w:b/>
        </w:rPr>
        <w:t>3. ВСПОМОГАТЕЛЬНЫЕ ВИДЫ РАЗРЕШЕННОГО ИСПОЛЬЗОВАНИЯ ОБЪЕКТОВ КАПИТАЛЬНОГО СТРОИТЕЛЬСТВА</w:t>
      </w:r>
    </w:p>
    <w:p w14:paraId="3C271FEB" w14:textId="77777777" w:rsidR="002D0492" w:rsidRPr="002D0492" w:rsidRDefault="002D0492" w:rsidP="002D0492">
      <w:pPr>
        <w:spacing w:after="0" w:line="240" w:lineRule="auto"/>
        <w:jc w:val="both"/>
      </w:pPr>
      <w:r w:rsidRPr="002D0492">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D0492" w:rsidRPr="002D0492" w14:paraId="444FA815" w14:textId="77777777" w:rsidTr="00917F34">
        <w:trPr>
          <w:trHeight w:val="20"/>
        </w:trPr>
        <w:tc>
          <w:tcPr>
            <w:tcW w:w="7655" w:type="dxa"/>
            <w:vAlign w:val="center"/>
          </w:tcPr>
          <w:p w14:paraId="5889715F" w14:textId="77777777" w:rsidR="002D0492" w:rsidRPr="002D0492" w:rsidRDefault="002D0492" w:rsidP="002D0492">
            <w:pPr>
              <w:spacing w:after="0" w:line="240" w:lineRule="auto"/>
              <w:jc w:val="both"/>
            </w:pPr>
            <w:r w:rsidRPr="002D0492">
              <w:rPr>
                <w:b/>
              </w:rPr>
              <w:t>Виды разрешенного использования земельных участков и объектов капитального строительства</w:t>
            </w:r>
          </w:p>
        </w:tc>
        <w:tc>
          <w:tcPr>
            <w:tcW w:w="7938" w:type="dxa"/>
            <w:vAlign w:val="center"/>
          </w:tcPr>
          <w:p w14:paraId="2BCF21C7" w14:textId="77777777" w:rsidR="002D0492" w:rsidRPr="002D0492" w:rsidRDefault="002D0492" w:rsidP="002D0492">
            <w:pPr>
              <w:spacing w:after="0" w:line="240" w:lineRule="auto"/>
              <w:jc w:val="both"/>
            </w:pPr>
            <w:r w:rsidRPr="002D0492">
              <w:rPr>
                <w:b/>
              </w:rPr>
              <w:t>Предельные параметры разрешенного строительства, реконструкции объектов капитального строительства</w:t>
            </w:r>
          </w:p>
        </w:tc>
      </w:tr>
      <w:tr w:rsidR="002D0492" w:rsidRPr="002D0492" w14:paraId="2C9F9535" w14:textId="77777777" w:rsidTr="00917F34">
        <w:trPr>
          <w:trHeight w:val="20"/>
        </w:trPr>
        <w:tc>
          <w:tcPr>
            <w:tcW w:w="7655" w:type="dxa"/>
            <w:vAlign w:val="center"/>
          </w:tcPr>
          <w:p w14:paraId="3EF010D6" w14:textId="77777777" w:rsidR="002D0492" w:rsidRPr="002D0492" w:rsidRDefault="002D0492" w:rsidP="002D0492">
            <w:pPr>
              <w:spacing w:after="0" w:line="240" w:lineRule="auto"/>
              <w:jc w:val="both"/>
            </w:pPr>
            <w:r w:rsidRPr="002D0492">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1AC2A81A" w14:textId="77777777" w:rsidR="002D0492" w:rsidRPr="002D0492" w:rsidRDefault="002D0492" w:rsidP="002D0492">
            <w:pPr>
              <w:spacing w:after="0" w:line="240" w:lineRule="auto"/>
              <w:jc w:val="both"/>
            </w:pPr>
            <w:r w:rsidRPr="002D0492">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8B7B66D" w14:textId="77777777" w:rsidR="002D0492" w:rsidRPr="002D0492" w:rsidRDefault="002D0492" w:rsidP="002D0492">
            <w:pPr>
              <w:spacing w:after="0" w:line="240" w:lineRule="auto"/>
              <w:jc w:val="both"/>
            </w:pPr>
            <w:r w:rsidRPr="002D0492">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ADE4A49" w14:textId="77777777" w:rsidR="002D0492" w:rsidRPr="002D0492" w:rsidRDefault="002D0492" w:rsidP="002D0492">
            <w:pPr>
              <w:spacing w:after="0" w:line="240" w:lineRule="auto"/>
              <w:jc w:val="both"/>
            </w:pPr>
            <w:r w:rsidRPr="002D0492">
              <w:t>- проезды общего пользования;</w:t>
            </w:r>
          </w:p>
          <w:p w14:paraId="3CD4D8CB" w14:textId="77777777" w:rsidR="002D0492" w:rsidRPr="002D0492" w:rsidRDefault="002D0492" w:rsidP="002D0492">
            <w:pPr>
              <w:spacing w:after="0" w:line="240" w:lineRule="auto"/>
              <w:jc w:val="both"/>
            </w:pPr>
            <w:r w:rsidRPr="002D0492">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C8DAA67" w14:textId="77777777" w:rsidR="002D0492" w:rsidRPr="002D0492" w:rsidRDefault="002D0492" w:rsidP="002D0492">
            <w:pPr>
              <w:spacing w:after="0" w:line="240" w:lineRule="auto"/>
              <w:jc w:val="both"/>
            </w:pPr>
            <w:r w:rsidRPr="002D0492">
              <w:t>- благоустроенные, в том числе озелененные территории, детские площадки, площадки для отдыха, спортивных занятий;</w:t>
            </w:r>
          </w:p>
          <w:p w14:paraId="71CF1645" w14:textId="77777777" w:rsidR="002D0492" w:rsidRPr="002D0492" w:rsidRDefault="002D0492" w:rsidP="002D0492">
            <w:pPr>
              <w:spacing w:after="0" w:line="240" w:lineRule="auto"/>
              <w:jc w:val="both"/>
            </w:pPr>
            <w:r w:rsidRPr="002D0492">
              <w:t xml:space="preserve">- постройки хозяйственного назначения; </w:t>
            </w:r>
          </w:p>
          <w:p w14:paraId="309641A4" w14:textId="77777777" w:rsidR="002D0492" w:rsidRPr="002D0492" w:rsidRDefault="002D0492" w:rsidP="002D0492">
            <w:pPr>
              <w:spacing w:after="0" w:line="240" w:lineRule="auto"/>
              <w:jc w:val="both"/>
            </w:pPr>
            <w:r w:rsidRPr="002D0492">
              <w:t>- площадки хозяйственные, в том числе площадки для мусоросборников;</w:t>
            </w:r>
          </w:p>
          <w:p w14:paraId="0F60EBB3" w14:textId="77777777" w:rsidR="002D0492" w:rsidRPr="002D0492" w:rsidRDefault="002D0492" w:rsidP="002D0492">
            <w:pPr>
              <w:spacing w:after="0" w:line="240" w:lineRule="auto"/>
              <w:jc w:val="both"/>
            </w:pPr>
            <w:r w:rsidRPr="002D0492">
              <w:t>- общественные туалеты, надворные туалеты, гидронепроницаемые выгребы, септики;</w:t>
            </w:r>
          </w:p>
          <w:p w14:paraId="143EF192" w14:textId="77777777" w:rsidR="002D0492" w:rsidRPr="002D0492" w:rsidRDefault="002D0492" w:rsidP="002D0492">
            <w:pPr>
              <w:spacing w:after="0" w:line="240" w:lineRule="auto"/>
              <w:jc w:val="both"/>
            </w:pPr>
            <w:r w:rsidRPr="002D0492">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4DC622B7" w14:textId="77777777" w:rsidR="002D0492" w:rsidRPr="002D0492" w:rsidRDefault="002D0492" w:rsidP="002D0492">
            <w:pPr>
              <w:spacing w:after="0" w:line="240" w:lineRule="auto"/>
              <w:jc w:val="both"/>
            </w:pPr>
            <w:r w:rsidRPr="002D0492">
              <w:t>минимальная/максимальная площадь земельных участков - 1 кв. м/не подлежит ограничению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52E948E" w14:textId="77777777" w:rsidR="002D0492" w:rsidRPr="002D0492" w:rsidRDefault="002D0492" w:rsidP="002D0492">
            <w:pPr>
              <w:spacing w:after="0" w:line="240" w:lineRule="auto"/>
              <w:jc w:val="both"/>
            </w:pPr>
            <w:r w:rsidRPr="002D0492">
              <w:t>минимальная ширина земельных участков вдоль фронта улицы (проезда) - 1 м/</w:t>
            </w:r>
            <w:r w:rsidRPr="002D0492">
              <w:rPr>
                <w:b/>
                <w:bCs/>
              </w:rPr>
              <w:t>не подлежит установлению</w:t>
            </w:r>
            <w:r w:rsidRPr="002D0492">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705EFC4" w14:textId="77777777" w:rsidR="002D0492" w:rsidRPr="002D0492" w:rsidRDefault="002D0492" w:rsidP="002D0492">
            <w:pPr>
              <w:spacing w:after="0" w:line="240" w:lineRule="auto"/>
              <w:jc w:val="both"/>
            </w:pPr>
          </w:p>
          <w:p w14:paraId="29CC066D" w14:textId="77777777" w:rsidR="002D0492" w:rsidRPr="002D0492" w:rsidRDefault="002D0492" w:rsidP="002D0492">
            <w:pPr>
              <w:spacing w:after="0" w:line="240" w:lineRule="auto"/>
              <w:jc w:val="both"/>
            </w:pPr>
            <w:r w:rsidRPr="002D0492">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2D0492">
              <w:rPr>
                <w:bCs/>
              </w:rPr>
              <w:t>;</w:t>
            </w:r>
          </w:p>
          <w:p w14:paraId="131F3D5F" w14:textId="77777777" w:rsidR="002D0492" w:rsidRPr="002D0492" w:rsidRDefault="002D0492" w:rsidP="002D0492">
            <w:pPr>
              <w:spacing w:after="0" w:line="240" w:lineRule="auto"/>
              <w:jc w:val="both"/>
            </w:pPr>
          </w:p>
          <w:p w14:paraId="30821AB6" w14:textId="77777777" w:rsidR="002D0492" w:rsidRPr="002D0492" w:rsidRDefault="002D0492" w:rsidP="002D0492">
            <w:pPr>
              <w:spacing w:after="0" w:line="240" w:lineRule="auto"/>
              <w:jc w:val="both"/>
            </w:pPr>
            <w:r w:rsidRPr="002D0492">
              <w:t>минимальные отступы от границ земельных участков - 1 м;</w:t>
            </w:r>
          </w:p>
          <w:p w14:paraId="0A47909C" w14:textId="77777777" w:rsidR="002D0492" w:rsidRPr="002D0492" w:rsidRDefault="002D0492" w:rsidP="002D0492">
            <w:pPr>
              <w:spacing w:after="0" w:line="240" w:lineRule="auto"/>
              <w:jc w:val="both"/>
            </w:pPr>
            <w:r w:rsidRPr="002D0492">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6837800" w14:textId="77777777" w:rsidR="002D0492" w:rsidRPr="002D0492" w:rsidRDefault="002D0492" w:rsidP="002D0492">
            <w:pPr>
              <w:spacing w:after="0" w:line="240" w:lineRule="auto"/>
              <w:jc w:val="both"/>
            </w:pPr>
          </w:p>
        </w:tc>
      </w:tr>
    </w:tbl>
    <w:p w14:paraId="6FAA92D1" w14:textId="77777777" w:rsidR="002D5C89" w:rsidRPr="002D5C89" w:rsidRDefault="002D5C89" w:rsidP="002D5C89">
      <w:pPr>
        <w:spacing w:after="0" w:line="240" w:lineRule="auto"/>
        <w:jc w:val="both"/>
        <w:rPr>
          <w:b/>
        </w:rPr>
      </w:pPr>
      <w:r w:rsidRPr="002D5C89">
        <w:rPr>
          <w:b/>
        </w:rPr>
        <w:t>Ограничения использования земельных участков и объектов капитального строительства:</w:t>
      </w:r>
    </w:p>
    <w:p w14:paraId="7DCF4EF0" w14:textId="77777777" w:rsidR="002D5C89" w:rsidRPr="002D5C89" w:rsidRDefault="002D5C89" w:rsidP="002D5C89">
      <w:pPr>
        <w:spacing w:after="0" w:line="240" w:lineRule="auto"/>
        <w:jc w:val="both"/>
      </w:pPr>
      <w:r w:rsidRPr="002D5C89">
        <w:t>Минимальный процент озеленения земельного участка для зданий общественно-делового назначения и апартаментов – 10%.</w:t>
      </w:r>
    </w:p>
    <w:p w14:paraId="15144680" w14:textId="77777777" w:rsidR="002D5C89" w:rsidRPr="002D5C89" w:rsidRDefault="002D5C89" w:rsidP="002D5C89">
      <w:pPr>
        <w:spacing w:after="0" w:line="240" w:lineRule="auto"/>
        <w:jc w:val="both"/>
      </w:pPr>
    </w:p>
    <w:p w14:paraId="45E152F9" w14:textId="77777777" w:rsidR="002D5C89" w:rsidRPr="002D5C89" w:rsidRDefault="002D5C89" w:rsidP="002D5C89">
      <w:pPr>
        <w:spacing w:after="0" w:line="240" w:lineRule="auto"/>
        <w:jc w:val="both"/>
        <w:rPr>
          <w:u w:val="single"/>
        </w:rPr>
      </w:pPr>
      <w:r w:rsidRPr="002D5C89">
        <w:rPr>
          <w:u w:val="single"/>
        </w:rPr>
        <w:t>Расстояние до красной линии:</w:t>
      </w:r>
    </w:p>
    <w:p w14:paraId="7038F651" w14:textId="77777777" w:rsidR="002D5C89" w:rsidRPr="002D5C89" w:rsidRDefault="002D5C89" w:rsidP="002D5C89">
      <w:pPr>
        <w:spacing w:after="0" w:line="240" w:lineRule="auto"/>
        <w:jc w:val="both"/>
      </w:pPr>
      <w:r w:rsidRPr="002D5C89">
        <w:t xml:space="preserve">1) от Пожарных депо – 10 м (15 м – для депо </w:t>
      </w:r>
      <w:r w:rsidRPr="002D5C89">
        <w:rPr>
          <w:lang w:val="en-US"/>
        </w:rPr>
        <w:t>I</w:t>
      </w:r>
      <w:r w:rsidRPr="002D5C89">
        <w:t xml:space="preserve"> типа);</w:t>
      </w:r>
    </w:p>
    <w:p w14:paraId="544E75CA" w14:textId="77777777" w:rsidR="002D5C89" w:rsidRPr="002D5C89" w:rsidRDefault="002D5C89" w:rsidP="002D5C89">
      <w:pPr>
        <w:spacing w:after="0" w:line="240" w:lineRule="auto"/>
        <w:jc w:val="both"/>
      </w:pPr>
      <w:r w:rsidRPr="002D5C89">
        <w:t>2) улиц, от жилых и общественных зданий  – 5 м;</w:t>
      </w:r>
    </w:p>
    <w:p w14:paraId="6109A3AB" w14:textId="77777777" w:rsidR="002D5C89" w:rsidRPr="002D5C89" w:rsidRDefault="002D5C89" w:rsidP="002D5C89">
      <w:pPr>
        <w:spacing w:after="0" w:line="240" w:lineRule="auto"/>
        <w:jc w:val="both"/>
      </w:pPr>
      <w:r w:rsidRPr="002D5C89">
        <w:t>3) проездов, от жилых и общественных зданий – 3 м;</w:t>
      </w:r>
    </w:p>
    <w:p w14:paraId="49D8B66E" w14:textId="77777777" w:rsidR="002D5C89" w:rsidRPr="002D5C89" w:rsidRDefault="002D5C89" w:rsidP="002D5C89">
      <w:pPr>
        <w:spacing w:after="0" w:line="240" w:lineRule="auto"/>
        <w:jc w:val="both"/>
      </w:pPr>
      <w:r w:rsidRPr="002D5C89">
        <w:t>4) от остальных зданий и сооружений – 5 м.</w:t>
      </w:r>
    </w:p>
    <w:p w14:paraId="19DB759A" w14:textId="77777777" w:rsidR="002D5C89" w:rsidRPr="002D5C89" w:rsidRDefault="002D5C89" w:rsidP="002D5C89">
      <w:pPr>
        <w:spacing w:after="0" w:line="240" w:lineRule="auto"/>
        <w:jc w:val="both"/>
      </w:pPr>
    </w:p>
    <w:p w14:paraId="133B4E0B" w14:textId="77777777" w:rsidR="002D5C89" w:rsidRPr="002D5C89" w:rsidRDefault="002D5C89" w:rsidP="002D5C89">
      <w:pPr>
        <w:spacing w:after="0" w:line="240" w:lineRule="auto"/>
        <w:jc w:val="both"/>
      </w:pPr>
      <w:r w:rsidRPr="002D5C89">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52DBF34" w14:textId="77777777" w:rsidR="002D5C89" w:rsidRPr="002D5C89" w:rsidRDefault="002D5C89" w:rsidP="002D5C89">
      <w:pPr>
        <w:spacing w:after="0" w:line="240" w:lineRule="auto"/>
        <w:jc w:val="both"/>
      </w:pPr>
      <w:r w:rsidRPr="002D5C89">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70D2B79" w14:textId="77777777" w:rsidR="002D5C89" w:rsidRPr="002D5C89" w:rsidRDefault="002D5C89" w:rsidP="002D5C89">
      <w:pPr>
        <w:spacing w:after="0" w:line="240" w:lineRule="auto"/>
        <w:jc w:val="both"/>
      </w:pPr>
      <w:r w:rsidRPr="002D5C89">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3F4984EB" w14:textId="77777777" w:rsidR="002D5C89" w:rsidRPr="002D5C89" w:rsidRDefault="002D5C89" w:rsidP="002D5C89">
      <w:pPr>
        <w:spacing w:after="0" w:line="240" w:lineRule="auto"/>
        <w:jc w:val="both"/>
      </w:pPr>
      <w:r w:rsidRPr="002D5C89">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27CFB8C" w14:textId="77777777" w:rsidR="002D5C89" w:rsidRPr="002D5C89" w:rsidRDefault="002D5C89" w:rsidP="002D5C89">
      <w:pPr>
        <w:spacing w:after="0" w:line="240" w:lineRule="auto"/>
        <w:jc w:val="both"/>
      </w:pPr>
    </w:p>
    <w:p w14:paraId="0FCAEAFA" w14:textId="77777777" w:rsidR="002D5C89" w:rsidRPr="002D5C89" w:rsidRDefault="002D5C89" w:rsidP="002D5C89">
      <w:pPr>
        <w:spacing w:after="0" w:line="240" w:lineRule="auto"/>
        <w:jc w:val="both"/>
      </w:pPr>
      <w:r w:rsidRPr="002D5C89">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76A52660" w14:textId="77777777" w:rsidR="002D5C89" w:rsidRPr="002D5C89" w:rsidRDefault="002D5C89" w:rsidP="002D5C89">
      <w:pPr>
        <w:spacing w:after="0" w:line="240" w:lineRule="auto"/>
        <w:jc w:val="both"/>
      </w:pPr>
      <w:r w:rsidRPr="002D5C89">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38BE3280" w14:textId="77777777" w:rsidR="002D5C89" w:rsidRPr="002D5C89" w:rsidRDefault="002D5C89" w:rsidP="002D5C89">
      <w:pPr>
        <w:spacing w:after="0" w:line="240" w:lineRule="auto"/>
        <w:jc w:val="both"/>
      </w:pPr>
    </w:p>
    <w:p w14:paraId="73A43BA1" w14:textId="77777777" w:rsidR="002D5C89" w:rsidRPr="002D5C89" w:rsidRDefault="002D5C89" w:rsidP="002D5C89">
      <w:pPr>
        <w:spacing w:after="0" w:line="240" w:lineRule="auto"/>
        <w:jc w:val="both"/>
        <w:rPr>
          <w:b/>
        </w:rPr>
      </w:pPr>
      <w:r w:rsidRPr="002D5C89">
        <w:rPr>
          <w:b/>
        </w:rPr>
        <w:t>Примечание общее.</w:t>
      </w:r>
    </w:p>
    <w:p w14:paraId="7E90753D" w14:textId="77777777" w:rsidR="002D5C89" w:rsidRPr="002D5C89" w:rsidRDefault="002D5C89" w:rsidP="002D5C89">
      <w:pPr>
        <w:spacing w:after="0" w:line="240" w:lineRule="auto"/>
        <w:jc w:val="both"/>
      </w:pPr>
      <w:r w:rsidRPr="002D5C89">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6EE98C7" w14:textId="77777777" w:rsidR="002D5C89" w:rsidRPr="002D5C89" w:rsidRDefault="002D5C89" w:rsidP="002D5C89">
      <w:pPr>
        <w:spacing w:after="0" w:line="240" w:lineRule="auto"/>
        <w:jc w:val="both"/>
      </w:pPr>
      <w:r w:rsidRPr="002D5C89">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A67C843" w14:textId="77777777" w:rsidR="002D5C89" w:rsidRPr="002D5C89" w:rsidRDefault="002D5C89" w:rsidP="002D5C89">
      <w:pPr>
        <w:spacing w:after="0" w:line="240" w:lineRule="auto"/>
        <w:jc w:val="both"/>
      </w:pPr>
      <w:r w:rsidRPr="002D5C89">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4A7A6E22" w14:textId="77777777" w:rsidR="002D5C89" w:rsidRPr="002D5C89" w:rsidRDefault="002D5C89" w:rsidP="002D5C89">
      <w:pPr>
        <w:spacing w:after="0" w:line="240" w:lineRule="auto"/>
        <w:jc w:val="both"/>
      </w:pPr>
      <w:r w:rsidRPr="002D5C89">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55DFE63E" w14:textId="77777777" w:rsidR="002D5C89" w:rsidRPr="002D5C89" w:rsidRDefault="002D5C89" w:rsidP="002D5C89">
      <w:pPr>
        <w:spacing w:after="0" w:line="240" w:lineRule="auto"/>
        <w:jc w:val="both"/>
      </w:pPr>
      <w:r w:rsidRPr="002D5C89">
        <w:t>2) использование сточных вод в целях повышения почвенного плодородия;</w:t>
      </w:r>
    </w:p>
    <w:p w14:paraId="0990B4D7" w14:textId="77777777" w:rsidR="002D5C89" w:rsidRPr="002D5C89" w:rsidRDefault="002D5C89" w:rsidP="002D5C89">
      <w:pPr>
        <w:spacing w:after="0" w:line="240" w:lineRule="auto"/>
        <w:jc w:val="both"/>
      </w:pPr>
      <w:r w:rsidRPr="002D5C8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0F764731" w14:textId="77777777" w:rsidR="002D5C89" w:rsidRPr="002D5C89" w:rsidRDefault="002D5C89" w:rsidP="002D5C89">
      <w:pPr>
        <w:spacing w:after="0" w:line="240" w:lineRule="auto"/>
        <w:jc w:val="both"/>
      </w:pPr>
      <w:r w:rsidRPr="002D5C89">
        <w:t xml:space="preserve">4) осуществление авиационных мер по борьбе с вредными организмами. </w:t>
      </w:r>
    </w:p>
    <w:p w14:paraId="4795E749" w14:textId="77777777" w:rsidR="002D5C89" w:rsidRPr="002D5C89" w:rsidRDefault="002D5C89" w:rsidP="002D5C89">
      <w:pPr>
        <w:spacing w:after="0" w:line="240" w:lineRule="auto"/>
        <w:jc w:val="both"/>
      </w:pPr>
      <w:r w:rsidRPr="002D5C89">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CD6B61B" w14:textId="77777777" w:rsidR="002D5C89" w:rsidRPr="002D5C89" w:rsidRDefault="002D5C89" w:rsidP="002D5C89">
      <w:pPr>
        <w:spacing w:after="0" w:line="240" w:lineRule="auto"/>
        <w:jc w:val="both"/>
      </w:pPr>
      <w:r w:rsidRPr="002D5C89">
        <w:t>- в границах территорий общего пользования;</w:t>
      </w:r>
    </w:p>
    <w:p w14:paraId="34151ACD" w14:textId="77777777" w:rsidR="002D5C89" w:rsidRPr="002D5C89" w:rsidRDefault="002D5C89" w:rsidP="002D5C89">
      <w:pPr>
        <w:spacing w:after="0" w:line="240" w:lineRule="auto"/>
        <w:jc w:val="both"/>
      </w:pPr>
      <w:r w:rsidRPr="002D5C89">
        <w:t>- предназначенные для размещения линейных объектов и (или) занятые линейными объектами.</w:t>
      </w:r>
    </w:p>
    <w:p w14:paraId="28B20104" w14:textId="77777777" w:rsidR="002D5C89" w:rsidRPr="002D5C89" w:rsidRDefault="002D5C89" w:rsidP="002D5C89">
      <w:pPr>
        <w:spacing w:after="0" w:line="240" w:lineRule="auto"/>
        <w:jc w:val="both"/>
      </w:pPr>
      <w:r w:rsidRPr="002D5C89">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FDDC86D" w14:textId="4034E660" w:rsidR="002D5C89" w:rsidRPr="002D5C89" w:rsidRDefault="002D5C89" w:rsidP="002D5C89">
      <w:pPr>
        <w:spacing w:after="0" w:line="240" w:lineRule="auto"/>
        <w:jc w:val="both"/>
      </w:pPr>
      <w:r w:rsidRPr="002D5C89">
        <w:t>Размещение зданий, строений и сооружений возможно при</w:t>
      </w:r>
      <w:r w:rsidR="00F176A8">
        <w:t xml:space="preserve"> соблюдении требований статей 48 и 52</w:t>
      </w:r>
      <w:r w:rsidRPr="002D5C89">
        <w:t xml:space="preserve"> настоящих Правил.</w:t>
      </w:r>
    </w:p>
    <w:p w14:paraId="0A5ECC80" w14:textId="77777777" w:rsidR="002D5C89" w:rsidRPr="002D5C89" w:rsidRDefault="002D5C89" w:rsidP="002D5C89">
      <w:pPr>
        <w:spacing w:after="0" w:line="240" w:lineRule="auto"/>
        <w:jc w:val="both"/>
        <w:rPr>
          <w:u w:val="single"/>
        </w:rPr>
      </w:pPr>
    </w:p>
    <w:p w14:paraId="71D8083D" w14:textId="77777777" w:rsidR="002D5C89" w:rsidRPr="002D5C89" w:rsidRDefault="002D5C89" w:rsidP="00897BB5">
      <w:pPr>
        <w:pStyle w:val="6"/>
      </w:pPr>
      <w:bookmarkStart w:id="116" w:name="_Toc124859449"/>
      <w:bookmarkStart w:id="117" w:name="_Toc158642572"/>
      <w:r w:rsidRPr="002D5C89">
        <w:t>ТОД-2. Зона объектов образования и научных комплексов.</w:t>
      </w:r>
      <w:bookmarkEnd w:id="116"/>
      <w:bookmarkEnd w:id="117"/>
    </w:p>
    <w:p w14:paraId="07C0FFC7" w14:textId="77777777" w:rsidR="002D5C89" w:rsidRPr="002D5C89" w:rsidRDefault="002D5C89" w:rsidP="002D5C89">
      <w:pPr>
        <w:spacing w:after="0" w:line="240" w:lineRule="auto"/>
        <w:jc w:val="both"/>
        <w:rPr>
          <w:i/>
          <w:iCs/>
        </w:rPr>
      </w:pPr>
      <w:r w:rsidRPr="002D5C89">
        <w:rPr>
          <w:i/>
          <w:iCs/>
        </w:rPr>
        <w:t>Зона ТОД-2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функционирования.</w:t>
      </w:r>
    </w:p>
    <w:p w14:paraId="12213343" w14:textId="77777777" w:rsidR="002D5C89" w:rsidRDefault="002D5C89" w:rsidP="002D5C89">
      <w:pPr>
        <w:spacing w:after="0" w:line="240" w:lineRule="auto"/>
        <w:jc w:val="both"/>
        <w:rPr>
          <w:b/>
        </w:rPr>
      </w:pPr>
    </w:p>
    <w:p w14:paraId="10DA22E8" w14:textId="77777777" w:rsidR="00864A85" w:rsidRPr="00864A85" w:rsidRDefault="00864A85" w:rsidP="00864A85">
      <w:pPr>
        <w:spacing w:after="0" w:line="240" w:lineRule="auto"/>
        <w:jc w:val="both"/>
        <w:rPr>
          <w:b/>
        </w:rPr>
      </w:pPr>
      <w:r w:rsidRPr="00864A85">
        <w:rPr>
          <w:b/>
        </w:rPr>
        <w:t>1. ОСНОВНЫЕ ВИДЫ И ПАРАМЕТРЫ РАЗРЕШЕННОГО ИСПОЛЬЗОВАНИЯ ЗЕМЕЛЬНЫХ УЧАСТКОВ И ОБЪЕКТОВ КАПИТАЛЬНОГО СТРОИТЕЛЬСТВА</w:t>
      </w:r>
    </w:p>
    <w:p w14:paraId="1B79CEB0" w14:textId="77777777" w:rsidR="00864A85" w:rsidRPr="00864A85" w:rsidRDefault="00864A85" w:rsidP="00864A85">
      <w:pPr>
        <w:spacing w:after="0" w:line="240" w:lineRule="auto"/>
        <w:jc w:val="both"/>
      </w:pPr>
    </w:p>
    <w:tbl>
      <w:tblPr>
        <w:tblW w:w="502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4"/>
        <w:gridCol w:w="3392"/>
        <w:gridCol w:w="4815"/>
        <w:gridCol w:w="5274"/>
      </w:tblGrid>
      <w:tr w:rsidR="00864A85" w:rsidRPr="00864A85" w14:paraId="11B948B8" w14:textId="77777777" w:rsidTr="00917F34">
        <w:trPr>
          <w:trHeight w:val="552"/>
          <w:tblHeader/>
        </w:trPr>
        <w:tc>
          <w:tcPr>
            <w:tcW w:w="481" w:type="pct"/>
            <w:vAlign w:val="center"/>
          </w:tcPr>
          <w:p w14:paraId="2AFAF674" w14:textId="77777777" w:rsidR="00864A85" w:rsidRPr="00864A85" w:rsidRDefault="00864A85" w:rsidP="00864A85">
            <w:pPr>
              <w:spacing w:after="0" w:line="240" w:lineRule="auto"/>
              <w:jc w:val="both"/>
              <w:rPr>
                <w:b/>
              </w:rPr>
            </w:pPr>
            <w:r w:rsidRPr="00864A85">
              <w:rPr>
                <w:b/>
              </w:rPr>
              <w:t xml:space="preserve">Код вида </w:t>
            </w:r>
          </w:p>
          <w:p w14:paraId="78CD82AC" w14:textId="77777777" w:rsidR="00864A85" w:rsidRPr="00864A85" w:rsidRDefault="00864A85" w:rsidP="00864A85">
            <w:pPr>
              <w:spacing w:after="0" w:line="240" w:lineRule="auto"/>
              <w:jc w:val="both"/>
              <w:rPr>
                <w:b/>
              </w:rPr>
            </w:pPr>
            <w:r w:rsidRPr="00864A85">
              <w:rPr>
                <w:b/>
              </w:rPr>
              <w:t>разрешенного использования</w:t>
            </w:r>
          </w:p>
        </w:tc>
        <w:tc>
          <w:tcPr>
            <w:tcW w:w="1137" w:type="pct"/>
            <w:vAlign w:val="center"/>
          </w:tcPr>
          <w:p w14:paraId="7F1B0C12" w14:textId="77777777" w:rsidR="00864A85" w:rsidRPr="00864A85" w:rsidRDefault="00864A85" w:rsidP="00864A85">
            <w:pPr>
              <w:spacing w:after="0" w:line="240" w:lineRule="auto"/>
              <w:jc w:val="both"/>
              <w:rPr>
                <w:b/>
              </w:rPr>
            </w:pPr>
            <w:r w:rsidRPr="00864A85">
              <w:rPr>
                <w:b/>
              </w:rPr>
              <w:t>НАИМЕНОВАНИЕ ВИДА РАЗРЕШЕННОГО ИСПОЛЬЗОВАНИЯ ЗЕМЕЛЬНОГО УЧАСТКА</w:t>
            </w:r>
          </w:p>
        </w:tc>
        <w:tc>
          <w:tcPr>
            <w:tcW w:w="1614" w:type="pct"/>
            <w:vAlign w:val="center"/>
          </w:tcPr>
          <w:p w14:paraId="4BAB1E07" w14:textId="77777777" w:rsidR="00864A85" w:rsidRPr="00864A85" w:rsidRDefault="00864A85" w:rsidP="00864A85">
            <w:pPr>
              <w:spacing w:after="0" w:line="240" w:lineRule="auto"/>
              <w:jc w:val="both"/>
              <w:rPr>
                <w:b/>
              </w:rPr>
            </w:pPr>
            <w:r w:rsidRPr="00864A85">
              <w:rPr>
                <w:b/>
              </w:rPr>
              <w:t>ОПИСАНИЕ ВИДА РАЗРЕШЕННОГО ИСПОЛЬЗОВАНИЯ ЗЕМЕЛЬНОГО УЧАСТКА</w:t>
            </w:r>
          </w:p>
        </w:tc>
        <w:tc>
          <w:tcPr>
            <w:tcW w:w="1768" w:type="pct"/>
            <w:vAlign w:val="center"/>
          </w:tcPr>
          <w:p w14:paraId="7EABC662" w14:textId="77777777" w:rsidR="00864A85" w:rsidRPr="00864A85" w:rsidRDefault="00864A85" w:rsidP="00864A85">
            <w:pPr>
              <w:spacing w:after="0" w:line="240" w:lineRule="auto"/>
              <w:jc w:val="both"/>
              <w:rPr>
                <w:b/>
              </w:rPr>
            </w:pPr>
            <w:r w:rsidRPr="00864A85">
              <w:rPr>
                <w:b/>
              </w:rPr>
              <w:t>ПРЕДЕЛЬНЫЕ РАЗМЕРЫ ЗЕМЕЛЬНЫХУЧАСТКОВ И ПРЕДЕЛЬНЫЕ ПАРАМЕТРЫ</w:t>
            </w:r>
          </w:p>
          <w:p w14:paraId="1EE6A79F" w14:textId="77777777" w:rsidR="00864A85" w:rsidRPr="00864A85" w:rsidRDefault="00864A85" w:rsidP="00864A85">
            <w:pPr>
              <w:spacing w:after="0" w:line="240" w:lineRule="auto"/>
              <w:jc w:val="both"/>
              <w:rPr>
                <w:b/>
              </w:rPr>
            </w:pPr>
            <w:r w:rsidRPr="00864A85">
              <w:rPr>
                <w:b/>
              </w:rPr>
              <w:t>РАЗРЕШЕННОГО СТРОИТЕЛЬСТВА ОКС</w:t>
            </w:r>
          </w:p>
        </w:tc>
      </w:tr>
      <w:tr w:rsidR="00864A85" w:rsidRPr="00864A85" w14:paraId="01C4C853" w14:textId="77777777" w:rsidTr="00917F34">
        <w:trPr>
          <w:trHeight w:val="640"/>
        </w:trPr>
        <w:tc>
          <w:tcPr>
            <w:tcW w:w="481" w:type="pct"/>
          </w:tcPr>
          <w:p w14:paraId="0C27790A" w14:textId="77777777" w:rsidR="00864A85" w:rsidRPr="00864A85" w:rsidRDefault="00864A85" w:rsidP="00864A85">
            <w:pPr>
              <w:spacing w:after="0" w:line="240" w:lineRule="auto"/>
              <w:jc w:val="both"/>
              <w:rPr>
                <w:b/>
              </w:rPr>
            </w:pPr>
            <w:r w:rsidRPr="00864A85">
              <w:rPr>
                <w:b/>
              </w:rPr>
              <w:t>3.5.</w:t>
            </w:r>
          </w:p>
        </w:tc>
        <w:tc>
          <w:tcPr>
            <w:tcW w:w="1137" w:type="pct"/>
            <w:tcBorders>
              <w:top w:val="single" w:sz="4" w:space="0" w:color="auto"/>
              <w:bottom w:val="single" w:sz="4" w:space="0" w:color="auto"/>
              <w:right w:val="single" w:sz="4" w:space="0" w:color="auto"/>
            </w:tcBorders>
          </w:tcPr>
          <w:p w14:paraId="615B1EF7" w14:textId="77777777" w:rsidR="00864A85" w:rsidRPr="00864A85" w:rsidRDefault="00864A85" w:rsidP="00864A85">
            <w:pPr>
              <w:spacing w:after="0" w:line="240" w:lineRule="auto"/>
              <w:jc w:val="both"/>
            </w:pPr>
            <w:r w:rsidRPr="00864A85">
              <w:t>Образование и просвещение</w:t>
            </w:r>
          </w:p>
          <w:p w14:paraId="7FBFDB9E" w14:textId="77777777" w:rsidR="00864A85" w:rsidRPr="00864A85" w:rsidRDefault="00864A85" w:rsidP="00864A85">
            <w:pPr>
              <w:spacing w:after="0" w:line="240" w:lineRule="auto"/>
              <w:jc w:val="both"/>
            </w:pPr>
          </w:p>
        </w:tc>
        <w:tc>
          <w:tcPr>
            <w:tcW w:w="1614" w:type="pct"/>
            <w:tcBorders>
              <w:top w:val="single" w:sz="4" w:space="0" w:color="auto"/>
              <w:left w:val="single" w:sz="4" w:space="0" w:color="auto"/>
              <w:bottom w:val="single" w:sz="4" w:space="0" w:color="auto"/>
              <w:right w:val="single" w:sz="4" w:space="0" w:color="auto"/>
            </w:tcBorders>
          </w:tcPr>
          <w:p w14:paraId="7E594032" w14:textId="77777777" w:rsidR="00864A85" w:rsidRPr="00864A85" w:rsidRDefault="00864A85" w:rsidP="00864A85">
            <w:pPr>
              <w:spacing w:after="0" w:line="240" w:lineRule="auto"/>
              <w:jc w:val="both"/>
            </w:pPr>
            <w:r w:rsidRPr="00864A85">
              <w:t xml:space="preserve">Размещение объектов капитального строительства, предназначенных для воспитания, образования и просвещения. </w:t>
            </w:r>
          </w:p>
          <w:p w14:paraId="4100AB7C" w14:textId="77777777" w:rsidR="00864A85" w:rsidRPr="00864A85" w:rsidRDefault="00864A85" w:rsidP="00864A85">
            <w:pPr>
              <w:spacing w:after="0" w:line="240" w:lineRule="auto"/>
              <w:jc w:val="both"/>
            </w:pPr>
            <w:r w:rsidRPr="00864A85">
              <w:t xml:space="preserve">Содержание данного вида разрешенного использования включает в себя содержание видов разрешенного использования с </w:t>
            </w:r>
            <w:hyperlink r:id="rId155" w:anchor="sub_10351#sub_10351" w:history="1">
              <w:r w:rsidRPr="00864A85">
                <w:rPr>
                  <w:rStyle w:val="ad"/>
                  <w:color w:val="auto"/>
                  <w:u w:val="none"/>
                </w:rPr>
                <w:t>кодами 3.5.1 (Дошкольное, начальное и среднее общее образование)</w:t>
              </w:r>
            </w:hyperlink>
          </w:p>
          <w:p w14:paraId="51BF8E7C" w14:textId="77777777" w:rsidR="00864A85" w:rsidRPr="00864A85" w:rsidRDefault="00303EF6" w:rsidP="00864A85">
            <w:pPr>
              <w:spacing w:after="0" w:line="240" w:lineRule="auto"/>
              <w:jc w:val="both"/>
            </w:pPr>
            <w:hyperlink r:id="rId156" w:anchor="sub_10351#sub_10351" w:history="1">
              <w:r w:rsidR="00864A85" w:rsidRPr="00864A85">
                <w:rPr>
                  <w:rStyle w:val="ad"/>
                  <w:color w:val="auto"/>
                  <w:u w:val="none"/>
                </w:rPr>
                <w:t>- 3.5.2</w:t>
              </w:r>
            </w:hyperlink>
            <w:r w:rsidR="00864A85" w:rsidRPr="00864A85">
              <w:t xml:space="preserve"> (Среднее и высшее профессиональное образование)</w:t>
            </w:r>
          </w:p>
        </w:tc>
        <w:tc>
          <w:tcPr>
            <w:tcW w:w="1768" w:type="pct"/>
            <w:vMerge w:val="restart"/>
          </w:tcPr>
          <w:p w14:paraId="3CCA0E1A" w14:textId="77777777" w:rsidR="00864A85" w:rsidRPr="00864A85" w:rsidRDefault="00864A85" w:rsidP="00864A85">
            <w:pPr>
              <w:spacing w:after="0" w:line="240" w:lineRule="auto"/>
              <w:jc w:val="both"/>
            </w:pPr>
            <w:r w:rsidRPr="00864A85">
              <w:t xml:space="preserve">- минимальная/максимальная площадь земельного участка–  </w:t>
            </w:r>
            <w:r w:rsidRPr="00864A85">
              <w:rPr>
                <w:b/>
              </w:rPr>
              <w:t>400кв.м</w:t>
            </w:r>
            <w:r w:rsidRPr="00864A85">
              <w:t>/ не подлежит установлению;</w:t>
            </w:r>
          </w:p>
          <w:p w14:paraId="2E8BDA3B" w14:textId="77777777" w:rsidR="00864A85" w:rsidRPr="00864A85" w:rsidRDefault="00864A85" w:rsidP="00864A85">
            <w:pPr>
              <w:spacing w:after="0" w:line="240" w:lineRule="auto"/>
              <w:jc w:val="both"/>
              <w:rPr>
                <w:b/>
              </w:rPr>
            </w:pPr>
            <w:r w:rsidRPr="00864A85">
              <w:t xml:space="preserve">- минимальная ширина земельных участков вдоль фронта улицы (проезда) – </w:t>
            </w:r>
            <w:r w:rsidRPr="00864A85">
              <w:rPr>
                <w:b/>
              </w:rPr>
              <w:t>25 м;</w:t>
            </w:r>
          </w:p>
          <w:p w14:paraId="463FDAA8" w14:textId="77777777" w:rsidR="00864A85" w:rsidRPr="00864A85" w:rsidRDefault="00864A85" w:rsidP="00864A85">
            <w:pPr>
              <w:spacing w:after="0" w:line="240" w:lineRule="auto"/>
              <w:jc w:val="both"/>
              <w:rPr>
                <w:b/>
                <w:bCs/>
              </w:rPr>
            </w:pPr>
            <w:r w:rsidRPr="00864A85">
              <w:t xml:space="preserve">-минимальные отступы от границ смежных  земельных участков до строений – </w:t>
            </w:r>
            <w:r w:rsidRPr="00864A85">
              <w:rPr>
                <w:b/>
              </w:rPr>
              <w:t>10 м.,</w:t>
            </w:r>
            <w:r w:rsidRPr="00864A85">
              <w:t xml:space="preserve"> от фронтальной границы участка </w:t>
            </w:r>
            <w:r w:rsidRPr="00864A85">
              <w:rPr>
                <w:bCs/>
              </w:rPr>
              <w:t xml:space="preserve">– </w:t>
            </w:r>
            <w:r w:rsidRPr="00864A85">
              <w:rPr>
                <w:b/>
              </w:rPr>
              <w:t>10 м</w:t>
            </w:r>
            <w:r w:rsidRPr="00864A85">
              <w:t>, с учетом соблюдения требований технических регламентов,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r w:rsidRPr="00864A85">
              <w:rPr>
                <w:bCs/>
              </w:rPr>
              <w:t>;</w:t>
            </w:r>
          </w:p>
          <w:p w14:paraId="1AB434FA" w14:textId="77777777" w:rsidR="00864A85" w:rsidRPr="00864A85" w:rsidRDefault="00864A85" w:rsidP="00864A85">
            <w:pPr>
              <w:spacing w:after="0" w:line="240" w:lineRule="auto"/>
              <w:jc w:val="both"/>
            </w:pPr>
            <w:r w:rsidRPr="00864A85">
              <w:t xml:space="preserve">- максимальное количество этажей зданий – </w:t>
            </w:r>
            <w:r w:rsidRPr="00864A85">
              <w:rPr>
                <w:b/>
              </w:rPr>
              <w:t>4 этажа;</w:t>
            </w:r>
            <w:r w:rsidRPr="00864A85">
              <w:t xml:space="preserve"> </w:t>
            </w:r>
          </w:p>
          <w:p w14:paraId="0E611B69" w14:textId="77777777" w:rsidR="00864A85" w:rsidRPr="00864A85" w:rsidRDefault="00864A85" w:rsidP="00864A85">
            <w:pPr>
              <w:spacing w:after="0" w:line="240" w:lineRule="auto"/>
              <w:jc w:val="both"/>
            </w:pPr>
            <w:r w:rsidRPr="00864A85">
              <w:t>- максимальная высота зданий, строений от уровня земли -</w:t>
            </w:r>
            <w:r w:rsidRPr="00864A85">
              <w:rPr>
                <w:b/>
              </w:rPr>
              <w:t>15 м</w:t>
            </w:r>
            <w:r w:rsidRPr="00864A85">
              <w:t>;</w:t>
            </w:r>
          </w:p>
          <w:p w14:paraId="3E6554A6" w14:textId="77777777" w:rsidR="00864A85" w:rsidRPr="00864A85" w:rsidRDefault="00864A85" w:rsidP="00864A85">
            <w:pPr>
              <w:spacing w:after="0" w:line="240" w:lineRule="auto"/>
              <w:jc w:val="both"/>
            </w:pPr>
            <w:r w:rsidRPr="00864A85">
              <w:t xml:space="preserve">- максимальная высота сооружений от уровня земли - </w:t>
            </w:r>
            <w:r w:rsidRPr="00864A85">
              <w:rPr>
                <w:b/>
              </w:rPr>
              <w:t>30 м;</w:t>
            </w:r>
          </w:p>
          <w:p w14:paraId="506D4569" w14:textId="77777777" w:rsidR="00864A85" w:rsidRPr="00864A85" w:rsidRDefault="00864A85" w:rsidP="00864A85">
            <w:pPr>
              <w:spacing w:after="0" w:line="240" w:lineRule="auto"/>
              <w:jc w:val="both"/>
            </w:pPr>
            <w:r w:rsidRPr="00864A85">
              <w:t xml:space="preserve">- максимальный процент застройки в границах земельного участка – </w:t>
            </w:r>
            <w:r w:rsidRPr="00864A85">
              <w:rPr>
                <w:b/>
              </w:rPr>
              <w:t xml:space="preserve">40%. </w:t>
            </w:r>
            <w:r w:rsidRPr="00864A85">
              <w:rPr>
                <w:bCs/>
              </w:rPr>
              <w:t>процент застройки</w:t>
            </w:r>
            <w:r w:rsidRPr="00864A85">
              <w:t xml:space="preserve"> подземной части не регламентируется;</w:t>
            </w:r>
          </w:p>
          <w:p w14:paraId="0B0CB692" w14:textId="77777777" w:rsidR="00864A85" w:rsidRPr="00864A85" w:rsidRDefault="00864A85" w:rsidP="00864A85">
            <w:pPr>
              <w:spacing w:after="0" w:line="240" w:lineRule="auto"/>
              <w:jc w:val="both"/>
            </w:pPr>
            <w:r w:rsidRPr="00864A85">
              <w:t xml:space="preserve">- минимальный процент озеленения - </w:t>
            </w:r>
            <w:r w:rsidRPr="00864A85">
              <w:rPr>
                <w:b/>
              </w:rPr>
              <w:t>30%</w:t>
            </w:r>
            <w:r w:rsidRPr="00864A85">
              <w:t xml:space="preserve"> от площади земельного участка.</w:t>
            </w:r>
          </w:p>
        </w:tc>
      </w:tr>
      <w:tr w:rsidR="00864A85" w:rsidRPr="00864A85" w14:paraId="463B9D4E" w14:textId="77777777" w:rsidTr="00917F34">
        <w:trPr>
          <w:trHeight w:val="640"/>
        </w:trPr>
        <w:tc>
          <w:tcPr>
            <w:tcW w:w="481" w:type="pct"/>
          </w:tcPr>
          <w:p w14:paraId="7545BDFD" w14:textId="77777777" w:rsidR="00864A85" w:rsidRPr="00864A85" w:rsidRDefault="00864A85" w:rsidP="00864A85">
            <w:pPr>
              <w:spacing w:after="0" w:line="240" w:lineRule="auto"/>
              <w:jc w:val="both"/>
              <w:rPr>
                <w:b/>
              </w:rPr>
            </w:pPr>
            <w:r w:rsidRPr="00864A85">
              <w:rPr>
                <w:b/>
              </w:rPr>
              <w:t>3.5.1</w:t>
            </w:r>
          </w:p>
        </w:tc>
        <w:tc>
          <w:tcPr>
            <w:tcW w:w="1137" w:type="pct"/>
            <w:tcBorders>
              <w:top w:val="single" w:sz="4" w:space="0" w:color="auto"/>
              <w:bottom w:val="single" w:sz="4" w:space="0" w:color="auto"/>
              <w:right w:val="single" w:sz="4" w:space="0" w:color="auto"/>
            </w:tcBorders>
          </w:tcPr>
          <w:p w14:paraId="0F9688B4" w14:textId="77777777" w:rsidR="00864A85" w:rsidRPr="00864A85" w:rsidRDefault="00864A85" w:rsidP="00864A85">
            <w:pPr>
              <w:spacing w:after="0" w:line="240" w:lineRule="auto"/>
              <w:jc w:val="both"/>
            </w:pPr>
            <w:r w:rsidRPr="00864A85">
              <w:t xml:space="preserve">Дошкольное, начальное и среднее общее образование </w:t>
            </w:r>
          </w:p>
        </w:tc>
        <w:tc>
          <w:tcPr>
            <w:tcW w:w="1614" w:type="pct"/>
            <w:tcBorders>
              <w:top w:val="single" w:sz="4" w:space="0" w:color="auto"/>
              <w:left w:val="single" w:sz="4" w:space="0" w:color="auto"/>
              <w:bottom w:val="single" w:sz="4" w:space="0" w:color="auto"/>
              <w:right w:val="single" w:sz="4" w:space="0" w:color="auto"/>
            </w:tcBorders>
          </w:tcPr>
          <w:p w14:paraId="1D071A43" w14:textId="77777777" w:rsidR="00864A85" w:rsidRPr="00864A85" w:rsidRDefault="00864A85" w:rsidP="00864A85">
            <w:pPr>
              <w:spacing w:after="0" w:line="240" w:lineRule="auto"/>
              <w:jc w:val="both"/>
            </w:pPr>
            <w:r w:rsidRPr="00864A85">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 </w:t>
            </w:r>
          </w:p>
        </w:tc>
        <w:tc>
          <w:tcPr>
            <w:tcW w:w="1768" w:type="pct"/>
            <w:vMerge/>
          </w:tcPr>
          <w:p w14:paraId="34875103" w14:textId="77777777" w:rsidR="00864A85" w:rsidRPr="00864A85" w:rsidRDefault="00864A85" w:rsidP="00864A85">
            <w:pPr>
              <w:spacing w:after="0" w:line="240" w:lineRule="auto"/>
              <w:jc w:val="both"/>
            </w:pPr>
          </w:p>
        </w:tc>
      </w:tr>
      <w:tr w:rsidR="00864A85" w:rsidRPr="00864A85" w14:paraId="72A471F8" w14:textId="77777777" w:rsidTr="00917F34">
        <w:trPr>
          <w:trHeight w:val="640"/>
        </w:trPr>
        <w:tc>
          <w:tcPr>
            <w:tcW w:w="481" w:type="pct"/>
          </w:tcPr>
          <w:p w14:paraId="780EA288" w14:textId="77777777" w:rsidR="00864A85" w:rsidRPr="00864A85" w:rsidRDefault="00864A85" w:rsidP="00864A85">
            <w:pPr>
              <w:spacing w:after="0" w:line="240" w:lineRule="auto"/>
              <w:jc w:val="both"/>
              <w:rPr>
                <w:b/>
              </w:rPr>
            </w:pPr>
            <w:r w:rsidRPr="00864A85">
              <w:rPr>
                <w:b/>
              </w:rPr>
              <w:t>3.5.2</w:t>
            </w:r>
          </w:p>
        </w:tc>
        <w:tc>
          <w:tcPr>
            <w:tcW w:w="1137" w:type="pct"/>
            <w:tcBorders>
              <w:top w:val="single" w:sz="4" w:space="0" w:color="auto"/>
              <w:bottom w:val="single" w:sz="4" w:space="0" w:color="auto"/>
              <w:right w:val="single" w:sz="4" w:space="0" w:color="auto"/>
            </w:tcBorders>
          </w:tcPr>
          <w:p w14:paraId="647E3C81" w14:textId="77777777" w:rsidR="00864A85" w:rsidRPr="00864A85" w:rsidRDefault="00864A85" w:rsidP="00864A85">
            <w:pPr>
              <w:spacing w:after="0" w:line="240" w:lineRule="auto"/>
              <w:jc w:val="both"/>
            </w:pPr>
            <w:r w:rsidRPr="00864A85">
              <w:t xml:space="preserve">Среднее и высшее профессиональное образование </w:t>
            </w:r>
          </w:p>
        </w:tc>
        <w:tc>
          <w:tcPr>
            <w:tcW w:w="1614" w:type="pct"/>
            <w:tcBorders>
              <w:top w:val="single" w:sz="4" w:space="0" w:color="auto"/>
              <w:left w:val="single" w:sz="4" w:space="0" w:color="auto"/>
              <w:bottom w:val="single" w:sz="4" w:space="0" w:color="auto"/>
              <w:right w:val="single" w:sz="4" w:space="0" w:color="auto"/>
            </w:tcBorders>
          </w:tcPr>
          <w:p w14:paraId="59E41FDE" w14:textId="77777777" w:rsidR="00864A85" w:rsidRPr="00864A85" w:rsidRDefault="00864A85" w:rsidP="00864A85">
            <w:pPr>
              <w:spacing w:after="0" w:line="240" w:lineRule="auto"/>
              <w:jc w:val="both"/>
            </w:pPr>
            <w:r w:rsidRPr="00864A85">
              <w:t xml:space="preserve">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 </w:t>
            </w:r>
          </w:p>
        </w:tc>
        <w:tc>
          <w:tcPr>
            <w:tcW w:w="1768" w:type="pct"/>
            <w:vMerge/>
          </w:tcPr>
          <w:p w14:paraId="1FA75CEB" w14:textId="77777777" w:rsidR="00864A85" w:rsidRPr="00864A85" w:rsidRDefault="00864A85" w:rsidP="00864A85">
            <w:pPr>
              <w:spacing w:after="0" w:line="240" w:lineRule="auto"/>
              <w:jc w:val="both"/>
            </w:pPr>
          </w:p>
        </w:tc>
      </w:tr>
      <w:tr w:rsidR="00864A85" w:rsidRPr="00864A85" w14:paraId="2F06FE84" w14:textId="77777777" w:rsidTr="00917F34">
        <w:trPr>
          <w:trHeight w:val="640"/>
        </w:trPr>
        <w:tc>
          <w:tcPr>
            <w:tcW w:w="481" w:type="pct"/>
          </w:tcPr>
          <w:p w14:paraId="29B525B1" w14:textId="77777777" w:rsidR="00864A85" w:rsidRPr="00864A85" w:rsidRDefault="00864A85" w:rsidP="00864A85">
            <w:pPr>
              <w:spacing w:after="0" w:line="240" w:lineRule="auto"/>
              <w:jc w:val="both"/>
              <w:rPr>
                <w:b/>
              </w:rPr>
            </w:pPr>
            <w:r w:rsidRPr="00864A85">
              <w:rPr>
                <w:b/>
              </w:rPr>
              <w:t>3.9.3</w:t>
            </w:r>
          </w:p>
        </w:tc>
        <w:tc>
          <w:tcPr>
            <w:tcW w:w="1137" w:type="pct"/>
            <w:tcBorders>
              <w:top w:val="single" w:sz="4" w:space="0" w:color="auto"/>
              <w:bottom w:val="single" w:sz="4" w:space="0" w:color="auto"/>
              <w:right w:val="single" w:sz="4" w:space="0" w:color="auto"/>
            </w:tcBorders>
          </w:tcPr>
          <w:p w14:paraId="2573AEAD" w14:textId="77777777" w:rsidR="00864A85" w:rsidRPr="00864A85" w:rsidRDefault="00864A85" w:rsidP="00864A85">
            <w:pPr>
              <w:spacing w:after="0" w:line="240" w:lineRule="auto"/>
              <w:jc w:val="both"/>
            </w:pPr>
            <w:r w:rsidRPr="00864A85">
              <w:t>Проведение научных испытаний</w:t>
            </w:r>
          </w:p>
        </w:tc>
        <w:tc>
          <w:tcPr>
            <w:tcW w:w="1614" w:type="pct"/>
            <w:tcBorders>
              <w:top w:val="single" w:sz="4" w:space="0" w:color="auto"/>
              <w:left w:val="single" w:sz="4" w:space="0" w:color="auto"/>
              <w:bottom w:val="single" w:sz="4" w:space="0" w:color="auto"/>
              <w:right w:val="single" w:sz="4" w:space="0" w:color="auto"/>
            </w:tcBorders>
          </w:tcPr>
          <w:p w14:paraId="6200DF3D" w14:textId="77777777" w:rsidR="00864A85" w:rsidRPr="00864A85" w:rsidRDefault="00864A85" w:rsidP="00864A85">
            <w:pPr>
              <w:spacing w:after="0" w:line="240" w:lineRule="auto"/>
              <w:jc w:val="both"/>
            </w:pPr>
            <w:r w:rsidRPr="00864A85">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1768" w:type="pct"/>
          </w:tcPr>
          <w:p w14:paraId="5681106F" w14:textId="77777777" w:rsidR="00864A85" w:rsidRPr="00864A85" w:rsidRDefault="00864A85" w:rsidP="00864A85">
            <w:pPr>
              <w:spacing w:after="0" w:line="240" w:lineRule="auto"/>
              <w:jc w:val="both"/>
            </w:pPr>
            <w:r w:rsidRPr="00864A85">
              <w:t xml:space="preserve">- минимальная/максимальная площадь земельного участка– </w:t>
            </w:r>
            <w:r w:rsidRPr="00864A85">
              <w:rPr>
                <w:b/>
              </w:rPr>
              <w:t>1000кв.м</w:t>
            </w:r>
            <w:r w:rsidRPr="00864A85">
              <w:t>/ не подлежит установлению;</w:t>
            </w:r>
          </w:p>
          <w:p w14:paraId="30605408" w14:textId="77777777" w:rsidR="00864A85" w:rsidRPr="00864A85" w:rsidRDefault="00864A85" w:rsidP="00864A85">
            <w:pPr>
              <w:spacing w:after="0" w:line="240" w:lineRule="auto"/>
              <w:jc w:val="both"/>
              <w:rPr>
                <w:b/>
              </w:rPr>
            </w:pPr>
            <w:r w:rsidRPr="00864A85">
              <w:t xml:space="preserve">- минимальная ширина земельных участков вдоль фронта улицы (проезда) – </w:t>
            </w:r>
            <w:r w:rsidRPr="00864A85">
              <w:rPr>
                <w:b/>
              </w:rPr>
              <w:t>25 м;</w:t>
            </w:r>
          </w:p>
          <w:p w14:paraId="7A848B59" w14:textId="77777777" w:rsidR="00864A85" w:rsidRPr="00864A85" w:rsidRDefault="00864A85" w:rsidP="00864A85">
            <w:pPr>
              <w:spacing w:after="0" w:line="240" w:lineRule="auto"/>
              <w:jc w:val="both"/>
              <w:rPr>
                <w:b/>
              </w:rPr>
            </w:pPr>
            <w:r w:rsidRPr="00864A85">
              <w:t xml:space="preserve">- минимальный отступ строений от красной линии улиц не менее чем на - </w:t>
            </w:r>
            <w:r w:rsidRPr="00864A85">
              <w:rPr>
                <w:b/>
              </w:rPr>
              <w:t>5 м</w:t>
            </w:r>
            <w:r w:rsidRPr="00864A85">
              <w:t xml:space="preserve">, от красной линии проездов не менее чем на </w:t>
            </w:r>
            <w:r w:rsidRPr="00864A85">
              <w:rPr>
                <w:b/>
              </w:rPr>
              <w:t>3 м;</w:t>
            </w:r>
          </w:p>
          <w:p w14:paraId="49E2CA5F" w14:textId="77777777" w:rsidR="00864A85" w:rsidRPr="00864A85" w:rsidRDefault="00864A85" w:rsidP="00864A85">
            <w:pPr>
              <w:spacing w:after="0" w:line="240" w:lineRule="auto"/>
              <w:jc w:val="both"/>
              <w:rPr>
                <w:b/>
                <w:bCs/>
              </w:rPr>
            </w:pPr>
            <w:r w:rsidRPr="00864A85">
              <w:t xml:space="preserve">- минимальные отступы от границ земельных участков до строений – </w:t>
            </w:r>
            <w:r w:rsidRPr="00864A85">
              <w:rPr>
                <w:b/>
              </w:rPr>
              <w:t>3 м</w:t>
            </w:r>
            <w:r w:rsidRPr="00864A85">
              <w:t>;</w:t>
            </w:r>
          </w:p>
          <w:p w14:paraId="1C7A6DDD" w14:textId="77777777" w:rsidR="00864A85" w:rsidRPr="00864A85" w:rsidRDefault="00864A85" w:rsidP="00864A85">
            <w:pPr>
              <w:spacing w:after="0" w:line="240" w:lineRule="auto"/>
              <w:jc w:val="both"/>
            </w:pPr>
            <w:r w:rsidRPr="00864A85">
              <w:t xml:space="preserve">- максимальное количество этажей зданий – </w:t>
            </w:r>
            <w:r w:rsidRPr="00864A85">
              <w:rPr>
                <w:b/>
              </w:rPr>
              <w:t>4 этажа;</w:t>
            </w:r>
            <w:r w:rsidRPr="00864A85">
              <w:t xml:space="preserve"> </w:t>
            </w:r>
          </w:p>
          <w:p w14:paraId="1FD5787A" w14:textId="77777777" w:rsidR="00864A85" w:rsidRPr="00864A85" w:rsidRDefault="00864A85" w:rsidP="00864A85">
            <w:pPr>
              <w:spacing w:after="0" w:line="240" w:lineRule="auto"/>
              <w:jc w:val="both"/>
            </w:pPr>
            <w:r w:rsidRPr="00864A85">
              <w:t>- максимальная высота зданий, строений от уровня земли -</w:t>
            </w:r>
            <w:r w:rsidRPr="00864A85">
              <w:rPr>
                <w:b/>
              </w:rPr>
              <w:t>15 м</w:t>
            </w:r>
            <w:r w:rsidRPr="00864A85">
              <w:t>;</w:t>
            </w:r>
          </w:p>
          <w:p w14:paraId="5B7B94D8" w14:textId="77777777" w:rsidR="00864A85" w:rsidRPr="00864A85" w:rsidRDefault="00864A85" w:rsidP="00864A85">
            <w:pPr>
              <w:spacing w:after="0" w:line="240" w:lineRule="auto"/>
              <w:jc w:val="both"/>
            </w:pPr>
            <w:r w:rsidRPr="00864A85">
              <w:t xml:space="preserve">- максимальный процент застройки в границах земельного участка – </w:t>
            </w:r>
            <w:r w:rsidRPr="00864A85">
              <w:rPr>
                <w:b/>
              </w:rPr>
              <w:t xml:space="preserve">60%, </w:t>
            </w:r>
            <w:r w:rsidRPr="00864A85">
              <w:rPr>
                <w:bCs/>
              </w:rPr>
              <w:t>процент застройки</w:t>
            </w:r>
            <w:r w:rsidRPr="00864A85">
              <w:t xml:space="preserve"> подземной части не регламентируется;</w:t>
            </w:r>
          </w:p>
          <w:p w14:paraId="2F0A08F9" w14:textId="77777777" w:rsidR="00864A85" w:rsidRPr="00864A85" w:rsidRDefault="00864A85" w:rsidP="00864A85">
            <w:pPr>
              <w:spacing w:after="0" w:line="240" w:lineRule="auto"/>
              <w:jc w:val="both"/>
              <w:rPr>
                <w:b/>
              </w:rPr>
            </w:pPr>
            <w:r w:rsidRPr="00864A85">
              <w:t xml:space="preserve">- минимальный процент озеленения - </w:t>
            </w:r>
            <w:r w:rsidRPr="00864A85">
              <w:rPr>
                <w:b/>
              </w:rPr>
              <w:t xml:space="preserve">15% </w:t>
            </w:r>
            <w:r w:rsidRPr="00864A85">
              <w:t>от площади земельного участка.</w:t>
            </w:r>
          </w:p>
        </w:tc>
      </w:tr>
      <w:tr w:rsidR="00864A85" w:rsidRPr="00864A85" w14:paraId="4B088647" w14:textId="77777777" w:rsidTr="00917F34">
        <w:trPr>
          <w:trHeight w:val="640"/>
        </w:trPr>
        <w:tc>
          <w:tcPr>
            <w:tcW w:w="481" w:type="pct"/>
          </w:tcPr>
          <w:p w14:paraId="3A5EE16D" w14:textId="77777777" w:rsidR="00864A85" w:rsidRPr="00864A85" w:rsidRDefault="00864A85" w:rsidP="00864A85">
            <w:pPr>
              <w:spacing w:after="0" w:line="240" w:lineRule="auto"/>
              <w:jc w:val="both"/>
              <w:rPr>
                <w:b/>
              </w:rPr>
            </w:pPr>
            <w:r w:rsidRPr="00864A85">
              <w:rPr>
                <w:b/>
              </w:rPr>
              <w:t>5.1.3</w:t>
            </w:r>
          </w:p>
        </w:tc>
        <w:tc>
          <w:tcPr>
            <w:tcW w:w="1137" w:type="pct"/>
            <w:tcBorders>
              <w:top w:val="single" w:sz="4" w:space="0" w:color="auto"/>
              <w:bottom w:val="single" w:sz="4" w:space="0" w:color="auto"/>
              <w:right w:val="single" w:sz="4" w:space="0" w:color="auto"/>
            </w:tcBorders>
          </w:tcPr>
          <w:p w14:paraId="64FAD369" w14:textId="77777777" w:rsidR="00864A85" w:rsidRPr="00864A85" w:rsidRDefault="00864A85" w:rsidP="00864A85">
            <w:pPr>
              <w:spacing w:after="0" w:line="240" w:lineRule="auto"/>
              <w:jc w:val="both"/>
            </w:pPr>
            <w:r w:rsidRPr="00864A85">
              <w:t>Площадки для занятий спортом</w:t>
            </w:r>
          </w:p>
        </w:tc>
        <w:tc>
          <w:tcPr>
            <w:tcW w:w="1614" w:type="pct"/>
            <w:tcBorders>
              <w:top w:val="single" w:sz="4" w:space="0" w:color="auto"/>
              <w:left w:val="single" w:sz="4" w:space="0" w:color="auto"/>
              <w:bottom w:val="single" w:sz="4" w:space="0" w:color="auto"/>
              <w:right w:val="single" w:sz="4" w:space="0" w:color="auto"/>
            </w:tcBorders>
          </w:tcPr>
          <w:p w14:paraId="058D418F" w14:textId="77777777" w:rsidR="00864A85" w:rsidRPr="00864A85" w:rsidRDefault="00864A85" w:rsidP="00864A85">
            <w:pPr>
              <w:spacing w:after="0" w:line="240" w:lineRule="auto"/>
              <w:jc w:val="both"/>
            </w:pPr>
            <w:r w:rsidRPr="00864A85">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768" w:type="pct"/>
          </w:tcPr>
          <w:p w14:paraId="1718B955" w14:textId="77777777" w:rsidR="00864A85" w:rsidRPr="00864A85" w:rsidRDefault="00864A85" w:rsidP="00864A85">
            <w:pPr>
              <w:spacing w:after="0" w:line="240" w:lineRule="auto"/>
              <w:jc w:val="both"/>
            </w:pPr>
            <w:r w:rsidRPr="00864A85">
              <w:t xml:space="preserve">- минимальная/максимальная площадь земельного участка– </w:t>
            </w:r>
            <w:r w:rsidRPr="00864A85">
              <w:rPr>
                <w:b/>
                <w:bCs/>
              </w:rPr>
              <w:t xml:space="preserve">50 </w:t>
            </w:r>
            <w:r w:rsidRPr="00864A85">
              <w:t>кв. м/</w:t>
            </w:r>
            <w:r w:rsidRPr="00864A85">
              <w:rPr>
                <w:b/>
                <w:bCs/>
              </w:rPr>
              <w:t>не подлежит установлению</w:t>
            </w:r>
            <w:r w:rsidRPr="00864A85">
              <w:rPr>
                <w:bCs/>
              </w:rPr>
              <w:t>;</w:t>
            </w:r>
          </w:p>
          <w:p w14:paraId="2A8AB611" w14:textId="77777777" w:rsidR="00864A85" w:rsidRPr="00864A85" w:rsidRDefault="00864A85" w:rsidP="00864A85">
            <w:pPr>
              <w:spacing w:after="0" w:line="240" w:lineRule="auto"/>
              <w:jc w:val="both"/>
              <w:rPr>
                <w:b/>
              </w:rPr>
            </w:pPr>
            <w:r w:rsidRPr="00864A85">
              <w:t xml:space="preserve">-минимальная ширина земельных участков вдоль фронта улицы (проезда) – </w:t>
            </w:r>
            <w:r w:rsidRPr="00864A85">
              <w:rPr>
                <w:b/>
                <w:bCs/>
              </w:rPr>
              <w:t>15</w:t>
            </w:r>
            <w:r w:rsidRPr="00864A85">
              <w:rPr>
                <w:b/>
              </w:rPr>
              <w:t xml:space="preserve"> м;</w:t>
            </w:r>
          </w:p>
          <w:p w14:paraId="267768E5" w14:textId="77777777" w:rsidR="00864A85" w:rsidRPr="00864A85" w:rsidRDefault="00864A85" w:rsidP="00864A85">
            <w:pPr>
              <w:spacing w:after="0" w:line="240" w:lineRule="auto"/>
              <w:jc w:val="both"/>
            </w:pPr>
            <w:r w:rsidRPr="00864A85">
              <w:t xml:space="preserve">- минимальные отступы от границ земельных участков – </w:t>
            </w:r>
            <w:r w:rsidRPr="00864A85">
              <w:rPr>
                <w:b/>
              </w:rPr>
              <w:t>1 м;</w:t>
            </w:r>
          </w:p>
          <w:p w14:paraId="4DFFCDF1" w14:textId="77777777" w:rsidR="00864A85" w:rsidRPr="00864A85" w:rsidRDefault="00864A85" w:rsidP="00864A85">
            <w:pPr>
              <w:spacing w:after="0" w:line="240" w:lineRule="auto"/>
              <w:jc w:val="both"/>
            </w:pPr>
            <w:r w:rsidRPr="00864A85">
              <w:t>- максимальная высота строений, сооружений от уровня земли -</w:t>
            </w:r>
            <w:r w:rsidRPr="00864A85">
              <w:rPr>
                <w:b/>
              </w:rPr>
              <w:t>10 м</w:t>
            </w:r>
            <w:r w:rsidRPr="00864A85">
              <w:t>;</w:t>
            </w:r>
          </w:p>
          <w:p w14:paraId="698C6B98" w14:textId="77777777" w:rsidR="00864A85" w:rsidRPr="00864A85" w:rsidRDefault="00864A85" w:rsidP="00864A85">
            <w:pPr>
              <w:spacing w:after="0" w:line="240" w:lineRule="auto"/>
              <w:jc w:val="both"/>
              <w:rPr>
                <w:b/>
              </w:rPr>
            </w:pPr>
            <w:r w:rsidRPr="00864A85">
              <w:t xml:space="preserve">- максимальный процент застройки в границах земельного участка – </w:t>
            </w:r>
            <w:r w:rsidRPr="00864A85">
              <w:rPr>
                <w:b/>
              </w:rPr>
              <w:t xml:space="preserve">90%, </w:t>
            </w:r>
            <w:r w:rsidRPr="00864A85">
              <w:rPr>
                <w:bCs/>
              </w:rPr>
              <w:t>процент застройки</w:t>
            </w:r>
            <w:r w:rsidRPr="00864A85">
              <w:t xml:space="preserve"> подземной части не регламентируется.</w:t>
            </w:r>
          </w:p>
        </w:tc>
      </w:tr>
      <w:tr w:rsidR="00864A85" w:rsidRPr="00864A85" w14:paraId="65BC6040" w14:textId="77777777" w:rsidTr="00917F34">
        <w:trPr>
          <w:trHeight w:val="849"/>
        </w:trPr>
        <w:tc>
          <w:tcPr>
            <w:tcW w:w="481" w:type="pct"/>
          </w:tcPr>
          <w:p w14:paraId="21142664" w14:textId="77777777" w:rsidR="00864A85" w:rsidRPr="00864A85" w:rsidRDefault="00864A85" w:rsidP="00864A85">
            <w:pPr>
              <w:spacing w:after="0" w:line="240" w:lineRule="auto"/>
              <w:jc w:val="both"/>
              <w:rPr>
                <w:b/>
              </w:rPr>
            </w:pPr>
            <w:r w:rsidRPr="00864A85">
              <w:rPr>
                <w:b/>
              </w:rPr>
              <w:t>12.0.1</w:t>
            </w:r>
          </w:p>
        </w:tc>
        <w:tc>
          <w:tcPr>
            <w:tcW w:w="1137" w:type="pct"/>
            <w:tcBorders>
              <w:top w:val="single" w:sz="4" w:space="0" w:color="auto"/>
              <w:bottom w:val="single" w:sz="4" w:space="0" w:color="auto"/>
              <w:right w:val="single" w:sz="4" w:space="0" w:color="auto"/>
            </w:tcBorders>
          </w:tcPr>
          <w:p w14:paraId="1D118094" w14:textId="77777777" w:rsidR="00864A85" w:rsidRPr="00864A85" w:rsidRDefault="00864A85" w:rsidP="00864A85">
            <w:pPr>
              <w:spacing w:after="0" w:line="240" w:lineRule="auto"/>
              <w:jc w:val="both"/>
            </w:pPr>
            <w:r w:rsidRPr="00864A85">
              <w:t xml:space="preserve">Улично-дорожная сеть </w:t>
            </w:r>
          </w:p>
          <w:p w14:paraId="437E74B9" w14:textId="77777777" w:rsidR="00864A85" w:rsidRPr="00864A85" w:rsidRDefault="00864A85" w:rsidP="00864A85">
            <w:pPr>
              <w:spacing w:after="0" w:line="240" w:lineRule="auto"/>
              <w:jc w:val="both"/>
            </w:pPr>
          </w:p>
        </w:tc>
        <w:tc>
          <w:tcPr>
            <w:tcW w:w="1614" w:type="pct"/>
            <w:tcBorders>
              <w:top w:val="single" w:sz="4" w:space="0" w:color="auto"/>
              <w:left w:val="single" w:sz="4" w:space="0" w:color="auto"/>
              <w:bottom w:val="single" w:sz="4" w:space="0" w:color="auto"/>
              <w:right w:val="single" w:sz="4" w:space="0" w:color="auto"/>
            </w:tcBorders>
          </w:tcPr>
          <w:p w14:paraId="6550B792" w14:textId="77777777" w:rsidR="00864A85" w:rsidRPr="00864A85" w:rsidRDefault="00864A85" w:rsidP="00864A85">
            <w:pPr>
              <w:spacing w:after="0" w:line="240" w:lineRule="auto"/>
              <w:jc w:val="both"/>
            </w:pPr>
            <w:r w:rsidRPr="00864A85">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649F3820" w14:textId="77777777" w:rsidR="00864A85" w:rsidRPr="00864A85" w:rsidRDefault="00864A85" w:rsidP="00864A85">
            <w:pPr>
              <w:spacing w:after="0" w:line="240" w:lineRule="auto"/>
              <w:jc w:val="both"/>
            </w:pPr>
            <w:r w:rsidRPr="00864A85">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68" w:type="pct"/>
          </w:tcPr>
          <w:p w14:paraId="4B390688" w14:textId="77777777" w:rsidR="00864A85" w:rsidRPr="00864A85" w:rsidRDefault="00864A85" w:rsidP="00864A85">
            <w:pPr>
              <w:spacing w:after="0" w:line="240" w:lineRule="auto"/>
              <w:jc w:val="both"/>
              <w:rPr>
                <w:u w:val="single"/>
              </w:rPr>
            </w:pPr>
            <w:r w:rsidRPr="00864A85">
              <w:t>Не установлены в соответствии с ч.4, ст.36 Градостроительного кодекса Российской Федерации.</w:t>
            </w:r>
          </w:p>
        </w:tc>
      </w:tr>
      <w:tr w:rsidR="00864A85" w:rsidRPr="00864A85" w14:paraId="01F64B8F" w14:textId="77777777" w:rsidTr="00917F34">
        <w:trPr>
          <w:trHeight w:val="849"/>
        </w:trPr>
        <w:tc>
          <w:tcPr>
            <w:tcW w:w="481" w:type="pct"/>
          </w:tcPr>
          <w:p w14:paraId="06C57715" w14:textId="77777777" w:rsidR="00864A85" w:rsidRPr="00864A85" w:rsidRDefault="00864A85" w:rsidP="00864A85">
            <w:pPr>
              <w:spacing w:after="0" w:line="240" w:lineRule="auto"/>
              <w:jc w:val="both"/>
              <w:rPr>
                <w:b/>
              </w:rPr>
            </w:pPr>
            <w:r w:rsidRPr="00864A85">
              <w:rPr>
                <w:b/>
              </w:rPr>
              <w:t>12.0.2</w:t>
            </w:r>
          </w:p>
        </w:tc>
        <w:tc>
          <w:tcPr>
            <w:tcW w:w="1137" w:type="pct"/>
            <w:tcBorders>
              <w:top w:val="single" w:sz="4" w:space="0" w:color="auto"/>
              <w:bottom w:val="single" w:sz="4" w:space="0" w:color="auto"/>
              <w:right w:val="single" w:sz="4" w:space="0" w:color="auto"/>
            </w:tcBorders>
          </w:tcPr>
          <w:p w14:paraId="60760F75" w14:textId="77777777" w:rsidR="00864A85" w:rsidRPr="00864A85" w:rsidRDefault="00864A85" w:rsidP="00864A85">
            <w:pPr>
              <w:spacing w:after="0" w:line="240" w:lineRule="auto"/>
              <w:jc w:val="both"/>
            </w:pPr>
            <w:r w:rsidRPr="00864A85">
              <w:t xml:space="preserve">Благоустройство территории </w:t>
            </w:r>
          </w:p>
        </w:tc>
        <w:tc>
          <w:tcPr>
            <w:tcW w:w="1614" w:type="pct"/>
            <w:tcBorders>
              <w:top w:val="single" w:sz="4" w:space="0" w:color="auto"/>
              <w:left w:val="single" w:sz="4" w:space="0" w:color="auto"/>
              <w:bottom w:val="single" w:sz="4" w:space="0" w:color="auto"/>
              <w:right w:val="single" w:sz="4" w:space="0" w:color="auto"/>
            </w:tcBorders>
          </w:tcPr>
          <w:p w14:paraId="2C3BE980" w14:textId="77777777" w:rsidR="00864A85" w:rsidRPr="00864A85" w:rsidRDefault="00864A85" w:rsidP="00864A85">
            <w:pPr>
              <w:spacing w:after="0" w:line="240" w:lineRule="auto"/>
              <w:jc w:val="both"/>
            </w:pPr>
            <w:r w:rsidRPr="00864A85">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 </w:t>
            </w:r>
          </w:p>
        </w:tc>
        <w:tc>
          <w:tcPr>
            <w:tcW w:w="1768" w:type="pct"/>
          </w:tcPr>
          <w:p w14:paraId="11799FDB" w14:textId="77777777" w:rsidR="00864A85" w:rsidRPr="00864A85" w:rsidRDefault="00864A85" w:rsidP="00864A85">
            <w:pPr>
              <w:spacing w:after="0" w:line="240" w:lineRule="auto"/>
              <w:jc w:val="both"/>
            </w:pPr>
            <w:r w:rsidRPr="00864A85">
              <w:t>Не установлены в соответствии с ч.4, ст.36 Градостроительного кодекса Российской Федерации.</w:t>
            </w:r>
          </w:p>
        </w:tc>
      </w:tr>
    </w:tbl>
    <w:p w14:paraId="5E0631CD" w14:textId="77777777" w:rsidR="00864A85" w:rsidRPr="00864A85" w:rsidRDefault="00864A85" w:rsidP="00864A85">
      <w:pPr>
        <w:spacing w:after="0" w:line="240" w:lineRule="auto"/>
        <w:jc w:val="both"/>
        <w:rPr>
          <w:b/>
        </w:rPr>
      </w:pPr>
      <w:r w:rsidRPr="00864A85">
        <w:rPr>
          <w:b/>
        </w:rPr>
        <w:t>2. УСЛОВНО РАЗРЕШЕННЫЕ ВИДЫ И ПАРАМЕТРЫ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7"/>
        <w:gridCol w:w="3297"/>
        <w:gridCol w:w="4733"/>
        <w:gridCol w:w="5306"/>
      </w:tblGrid>
      <w:tr w:rsidR="00864A85" w:rsidRPr="00864A85" w14:paraId="5B991835" w14:textId="77777777" w:rsidTr="00917F34">
        <w:trPr>
          <w:trHeight w:val="552"/>
          <w:tblHeader/>
        </w:trPr>
        <w:tc>
          <w:tcPr>
            <w:tcW w:w="486" w:type="pct"/>
            <w:vAlign w:val="center"/>
          </w:tcPr>
          <w:p w14:paraId="69FABFAF" w14:textId="77777777" w:rsidR="00864A85" w:rsidRPr="00864A85" w:rsidRDefault="00864A85" w:rsidP="00864A85">
            <w:pPr>
              <w:spacing w:after="0" w:line="240" w:lineRule="auto"/>
              <w:jc w:val="both"/>
              <w:rPr>
                <w:b/>
              </w:rPr>
            </w:pPr>
            <w:r w:rsidRPr="00864A85">
              <w:rPr>
                <w:b/>
              </w:rPr>
              <w:t xml:space="preserve">Код вида </w:t>
            </w:r>
          </w:p>
          <w:p w14:paraId="5398865F" w14:textId="77777777" w:rsidR="00864A85" w:rsidRPr="00864A85" w:rsidRDefault="00864A85" w:rsidP="00864A85">
            <w:pPr>
              <w:spacing w:after="0" w:line="240" w:lineRule="auto"/>
              <w:jc w:val="both"/>
              <w:rPr>
                <w:b/>
              </w:rPr>
            </w:pPr>
            <w:r w:rsidRPr="00864A85">
              <w:rPr>
                <w:b/>
              </w:rPr>
              <w:t>разрешенного использования</w:t>
            </w:r>
          </w:p>
        </w:tc>
        <w:tc>
          <w:tcPr>
            <w:tcW w:w="1116" w:type="pct"/>
            <w:vAlign w:val="center"/>
          </w:tcPr>
          <w:p w14:paraId="1D67D6A3" w14:textId="77777777" w:rsidR="00864A85" w:rsidRPr="00864A85" w:rsidRDefault="00864A85" w:rsidP="00864A85">
            <w:pPr>
              <w:spacing w:after="0" w:line="240" w:lineRule="auto"/>
              <w:jc w:val="both"/>
              <w:rPr>
                <w:b/>
              </w:rPr>
            </w:pPr>
            <w:r w:rsidRPr="00864A85">
              <w:rPr>
                <w:b/>
              </w:rPr>
              <w:t>НАИМЕНОВАНИЕ ВИДА РАЗРЕШЕННОГО ИСПОЛЬЗОВАНИЯ ЗЕМЕЛЬНОГО УЧАСТКА</w:t>
            </w:r>
          </w:p>
        </w:tc>
        <w:tc>
          <w:tcPr>
            <w:tcW w:w="1602" w:type="pct"/>
            <w:vAlign w:val="center"/>
          </w:tcPr>
          <w:p w14:paraId="33A1E2D0" w14:textId="77777777" w:rsidR="00864A85" w:rsidRPr="00864A85" w:rsidRDefault="00864A85" w:rsidP="00864A85">
            <w:pPr>
              <w:spacing w:after="0" w:line="240" w:lineRule="auto"/>
              <w:jc w:val="both"/>
              <w:rPr>
                <w:b/>
              </w:rPr>
            </w:pPr>
            <w:r w:rsidRPr="00864A85">
              <w:rPr>
                <w:b/>
              </w:rPr>
              <w:t>ОПИСАНИЕ ВИДА РАЗРЕШЕННОГО ИСПОЛЬЗОВАНИЯ ЗЕМЕЛЬНОГО УЧАСТКА</w:t>
            </w:r>
          </w:p>
        </w:tc>
        <w:tc>
          <w:tcPr>
            <w:tcW w:w="1796" w:type="pct"/>
            <w:vAlign w:val="center"/>
          </w:tcPr>
          <w:p w14:paraId="648716DC" w14:textId="77777777" w:rsidR="00864A85" w:rsidRPr="00864A85" w:rsidRDefault="00864A85" w:rsidP="00864A85">
            <w:pPr>
              <w:spacing w:after="0" w:line="240" w:lineRule="auto"/>
              <w:jc w:val="both"/>
              <w:rPr>
                <w:b/>
              </w:rPr>
            </w:pPr>
            <w:r w:rsidRPr="00864A85">
              <w:rPr>
                <w:b/>
              </w:rPr>
              <w:t>ПРЕДЕЛЬНЫЕ РАЗМЕРЫ ЗЕМЕЛЬНЫХУЧАСТКОВ И ПРЕДЕЛЬНЫЕ ПАРАМЕТРЫ</w:t>
            </w:r>
          </w:p>
          <w:p w14:paraId="2D84D2D6" w14:textId="77777777" w:rsidR="00864A85" w:rsidRPr="00864A85" w:rsidRDefault="00864A85" w:rsidP="00864A85">
            <w:pPr>
              <w:spacing w:after="0" w:line="240" w:lineRule="auto"/>
              <w:jc w:val="both"/>
              <w:rPr>
                <w:b/>
              </w:rPr>
            </w:pPr>
            <w:r w:rsidRPr="00864A85">
              <w:rPr>
                <w:b/>
              </w:rPr>
              <w:t>РАЗРЕШЕННОГО СТРОИТЕЛЬСТВА ОКС</w:t>
            </w:r>
          </w:p>
        </w:tc>
      </w:tr>
      <w:tr w:rsidR="00864A85" w:rsidRPr="00864A85" w14:paraId="416E1B17" w14:textId="77777777" w:rsidTr="00917F34">
        <w:trPr>
          <w:trHeight w:val="800"/>
        </w:trPr>
        <w:tc>
          <w:tcPr>
            <w:tcW w:w="486" w:type="pct"/>
          </w:tcPr>
          <w:p w14:paraId="1B429980" w14:textId="77777777" w:rsidR="00864A85" w:rsidRPr="00864A85" w:rsidRDefault="00864A85" w:rsidP="00864A85">
            <w:pPr>
              <w:spacing w:after="0" w:line="240" w:lineRule="auto"/>
              <w:jc w:val="both"/>
              <w:rPr>
                <w:b/>
              </w:rPr>
            </w:pPr>
            <w:r w:rsidRPr="00864A85">
              <w:rPr>
                <w:b/>
              </w:rPr>
              <w:t>3.1.1.</w:t>
            </w:r>
          </w:p>
        </w:tc>
        <w:tc>
          <w:tcPr>
            <w:tcW w:w="1116" w:type="pct"/>
            <w:tcBorders>
              <w:top w:val="single" w:sz="4" w:space="0" w:color="auto"/>
              <w:bottom w:val="single" w:sz="4" w:space="0" w:color="auto"/>
              <w:right w:val="single" w:sz="4" w:space="0" w:color="auto"/>
            </w:tcBorders>
          </w:tcPr>
          <w:p w14:paraId="65077AB8" w14:textId="77777777" w:rsidR="00864A85" w:rsidRPr="00864A85" w:rsidRDefault="00864A85" w:rsidP="00864A85">
            <w:pPr>
              <w:spacing w:after="0" w:line="240" w:lineRule="auto"/>
              <w:jc w:val="both"/>
            </w:pPr>
            <w:r w:rsidRPr="00864A85">
              <w:t>Предоставление коммунальных услуг</w:t>
            </w:r>
          </w:p>
          <w:p w14:paraId="6AFBE006" w14:textId="77777777" w:rsidR="00864A85" w:rsidRPr="00864A85" w:rsidRDefault="00864A85" w:rsidP="00864A85">
            <w:pPr>
              <w:spacing w:after="0" w:line="240" w:lineRule="auto"/>
              <w:jc w:val="both"/>
            </w:pPr>
          </w:p>
        </w:tc>
        <w:tc>
          <w:tcPr>
            <w:tcW w:w="1602" w:type="pct"/>
            <w:tcBorders>
              <w:top w:val="single" w:sz="4" w:space="0" w:color="auto"/>
              <w:left w:val="single" w:sz="4" w:space="0" w:color="auto"/>
              <w:bottom w:val="single" w:sz="4" w:space="0" w:color="auto"/>
              <w:right w:val="single" w:sz="4" w:space="0" w:color="auto"/>
            </w:tcBorders>
          </w:tcPr>
          <w:p w14:paraId="5BCE37B2" w14:textId="77777777" w:rsidR="00864A85" w:rsidRPr="00864A85" w:rsidRDefault="00864A85" w:rsidP="00864A85">
            <w:pPr>
              <w:spacing w:after="0" w:line="240" w:lineRule="auto"/>
              <w:jc w:val="both"/>
            </w:pPr>
            <w:r w:rsidRPr="00864A85">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796" w:type="pct"/>
            <w:shd w:val="clear" w:color="auto" w:fill="auto"/>
          </w:tcPr>
          <w:p w14:paraId="113B88B3" w14:textId="77777777" w:rsidR="00864A85" w:rsidRPr="00864A85" w:rsidRDefault="00864A85" w:rsidP="00864A85">
            <w:pPr>
              <w:spacing w:after="0" w:line="240" w:lineRule="auto"/>
              <w:jc w:val="both"/>
            </w:pPr>
            <w:r w:rsidRPr="00864A85">
              <w:t xml:space="preserve">- минимальная/максимальная площадь земельного участка   – </w:t>
            </w:r>
            <w:r w:rsidRPr="00864A85">
              <w:rPr>
                <w:b/>
              </w:rPr>
              <w:t>10</w:t>
            </w:r>
            <w:r w:rsidRPr="00864A85">
              <w:t>кв. м/</w:t>
            </w:r>
            <w:r w:rsidRPr="00864A85">
              <w:rPr>
                <w:b/>
                <w:bCs/>
              </w:rPr>
              <w:t xml:space="preserve"> не подлежит установлению</w:t>
            </w:r>
            <w:r w:rsidRPr="00864A85">
              <w:t>;</w:t>
            </w:r>
          </w:p>
          <w:p w14:paraId="33F7F71F" w14:textId="77777777" w:rsidR="00864A85" w:rsidRPr="00864A85" w:rsidRDefault="00864A85" w:rsidP="00864A85">
            <w:pPr>
              <w:spacing w:after="0" w:line="240" w:lineRule="auto"/>
              <w:jc w:val="both"/>
            </w:pPr>
            <w:r w:rsidRPr="00864A85">
              <w:t xml:space="preserve">-   для объектов инженерного обеспечения и объектов вспомогательного инженерного назначения от </w:t>
            </w:r>
            <w:r w:rsidRPr="00864A85">
              <w:rPr>
                <w:b/>
              </w:rPr>
              <w:t>1 кв. м</w:t>
            </w:r>
            <w:r w:rsidRPr="00864A85">
              <w:t>;</w:t>
            </w:r>
          </w:p>
          <w:p w14:paraId="4AD02DAA" w14:textId="77777777" w:rsidR="00864A85" w:rsidRPr="00864A85" w:rsidRDefault="00864A85" w:rsidP="00864A85">
            <w:pPr>
              <w:spacing w:after="0" w:line="240" w:lineRule="auto"/>
              <w:jc w:val="both"/>
              <w:rPr>
                <w:b/>
              </w:rPr>
            </w:pPr>
            <w:r w:rsidRPr="00864A85">
              <w:t xml:space="preserve">- минимальная ширина земельных участков вдоль фронта улицы (проезда) – </w:t>
            </w:r>
            <w:r w:rsidRPr="00864A85">
              <w:rPr>
                <w:b/>
              </w:rPr>
              <w:t>4 м;</w:t>
            </w:r>
          </w:p>
          <w:p w14:paraId="2F749E96" w14:textId="77777777" w:rsidR="00864A85" w:rsidRPr="00864A85" w:rsidRDefault="00864A85" w:rsidP="00864A85">
            <w:pPr>
              <w:spacing w:after="0" w:line="240" w:lineRule="auto"/>
              <w:jc w:val="both"/>
              <w:rPr>
                <w:bCs/>
              </w:rPr>
            </w:pPr>
            <w:r w:rsidRPr="00864A85">
              <w:t xml:space="preserve">-минимальные отступы от границ смежных  земельных участков – </w:t>
            </w:r>
            <w:r w:rsidRPr="00864A85">
              <w:rPr>
                <w:b/>
              </w:rPr>
              <w:t>1 м.,</w:t>
            </w:r>
            <w:r w:rsidRPr="00864A85">
              <w:t xml:space="preserve"> от фронтальной границы участка </w:t>
            </w:r>
            <w:r w:rsidRPr="00864A85">
              <w:rPr>
                <w:bCs/>
              </w:rPr>
              <w:t>– не предусмотрен;</w:t>
            </w:r>
          </w:p>
          <w:p w14:paraId="27F4B371" w14:textId="77777777" w:rsidR="00864A85" w:rsidRPr="00864A85" w:rsidRDefault="00864A85" w:rsidP="00864A85">
            <w:pPr>
              <w:spacing w:after="0" w:line="240" w:lineRule="auto"/>
              <w:jc w:val="both"/>
              <w:rPr>
                <w:b/>
              </w:rPr>
            </w:pPr>
            <w:r w:rsidRPr="00864A85">
              <w:t xml:space="preserve"> - максимальное количество этажей зданий – не более </w:t>
            </w:r>
            <w:r w:rsidRPr="00864A85">
              <w:rPr>
                <w:b/>
              </w:rPr>
              <w:t>3 этажа;</w:t>
            </w:r>
          </w:p>
          <w:p w14:paraId="7194AC72" w14:textId="77777777" w:rsidR="00864A85" w:rsidRPr="00864A85" w:rsidRDefault="00864A85" w:rsidP="00864A85">
            <w:pPr>
              <w:spacing w:after="0" w:line="240" w:lineRule="auto"/>
              <w:jc w:val="both"/>
            </w:pPr>
            <w:r w:rsidRPr="00864A85">
              <w:rPr>
                <w:b/>
              </w:rPr>
              <w:t xml:space="preserve">- </w:t>
            </w:r>
            <w:r w:rsidRPr="00864A85">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864A85">
              <w:rPr>
                <w:b/>
              </w:rPr>
              <w:t>20 м;</w:t>
            </w:r>
            <w:r w:rsidRPr="00864A85">
              <w:t xml:space="preserve"> </w:t>
            </w:r>
          </w:p>
          <w:p w14:paraId="6FA88CAB" w14:textId="77777777" w:rsidR="00864A85" w:rsidRPr="00864A85" w:rsidRDefault="00864A85" w:rsidP="00864A85">
            <w:pPr>
              <w:spacing w:after="0" w:line="240" w:lineRule="auto"/>
              <w:jc w:val="both"/>
            </w:pPr>
            <w:r w:rsidRPr="00864A85">
              <w:t xml:space="preserve">- максимальный процент застройки в границах земельного участка – </w:t>
            </w:r>
            <w:r w:rsidRPr="00864A85">
              <w:rPr>
                <w:b/>
              </w:rPr>
              <w:t>80%</w:t>
            </w:r>
            <w:r w:rsidRPr="00864A85">
              <w:t xml:space="preserve">, за исключением линейных объектов, </w:t>
            </w:r>
            <w:r w:rsidRPr="00864A85">
              <w:rPr>
                <w:bCs/>
              </w:rPr>
              <w:t>процент застройки</w:t>
            </w:r>
            <w:r w:rsidRPr="00864A85">
              <w:t xml:space="preserve"> подземной части не регламентируется;</w:t>
            </w:r>
          </w:p>
          <w:p w14:paraId="302974AF" w14:textId="77777777" w:rsidR="00864A85" w:rsidRPr="00864A85" w:rsidRDefault="00864A85" w:rsidP="00864A85">
            <w:pPr>
              <w:spacing w:after="0" w:line="240" w:lineRule="auto"/>
              <w:jc w:val="both"/>
            </w:pPr>
            <w:r w:rsidRPr="00864A85">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864A85" w:rsidRPr="00864A85" w14:paraId="2EC9BFFC" w14:textId="77777777" w:rsidTr="00917F34">
        <w:trPr>
          <w:trHeight w:val="800"/>
        </w:trPr>
        <w:tc>
          <w:tcPr>
            <w:tcW w:w="486" w:type="pct"/>
          </w:tcPr>
          <w:p w14:paraId="38122011" w14:textId="77777777" w:rsidR="00864A85" w:rsidRPr="00864A85" w:rsidRDefault="00864A85" w:rsidP="00864A85">
            <w:pPr>
              <w:spacing w:after="0" w:line="240" w:lineRule="auto"/>
              <w:jc w:val="both"/>
              <w:rPr>
                <w:b/>
              </w:rPr>
            </w:pPr>
            <w:r w:rsidRPr="00864A85">
              <w:rPr>
                <w:b/>
              </w:rPr>
              <w:t>3.6.1</w:t>
            </w:r>
          </w:p>
        </w:tc>
        <w:tc>
          <w:tcPr>
            <w:tcW w:w="1116" w:type="pct"/>
            <w:tcBorders>
              <w:top w:val="single" w:sz="4" w:space="0" w:color="auto"/>
              <w:bottom w:val="single" w:sz="4" w:space="0" w:color="auto"/>
              <w:right w:val="single" w:sz="4" w:space="0" w:color="auto"/>
            </w:tcBorders>
          </w:tcPr>
          <w:p w14:paraId="2A64F66E" w14:textId="77777777" w:rsidR="00864A85" w:rsidRPr="00864A85" w:rsidRDefault="00864A85" w:rsidP="00864A85">
            <w:pPr>
              <w:spacing w:after="0" w:line="240" w:lineRule="auto"/>
              <w:jc w:val="both"/>
            </w:pPr>
            <w:r w:rsidRPr="00864A85">
              <w:t>Объекты культурно-досуговой деятельности</w:t>
            </w:r>
          </w:p>
        </w:tc>
        <w:tc>
          <w:tcPr>
            <w:tcW w:w="1602" w:type="pct"/>
            <w:tcBorders>
              <w:top w:val="single" w:sz="4" w:space="0" w:color="auto"/>
              <w:left w:val="single" w:sz="4" w:space="0" w:color="auto"/>
              <w:bottom w:val="single" w:sz="4" w:space="0" w:color="auto"/>
              <w:right w:val="single" w:sz="4" w:space="0" w:color="auto"/>
            </w:tcBorders>
          </w:tcPr>
          <w:p w14:paraId="7E4EB405" w14:textId="77777777" w:rsidR="00864A85" w:rsidRPr="00864A85" w:rsidRDefault="00864A85" w:rsidP="00864A85">
            <w:pPr>
              <w:spacing w:after="0" w:line="240" w:lineRule="auto"/>
              <w:jc w:val="both"/>
            </w:pPr>
            <w:r w:rsidRPr="00864A85">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1796" w:type="pct"/>
            <w:shd w:val="clear" w:color="auto" w:fill="auto"/>
          </w:tcPr>
          <w:p w14:paraId="2C5D30C2" w14:textId="77777777" w:rsidR="00864A85" w:rsidRPr="00864A85" w:rsidRDefault="00864A85" w:rsidP="00864A85">
            <w:pPr>
              <w:spacing w:after="0" w:line="240" w:lineRule="auto"/>
              <w:jc w:val="both"/>
            </w:pPr>
            <w:r w:rsidRPr="00864A85">
              <w:t xml:space="preserve">- минимальная/максимальная площадь земельного участка–  </w:t>
            </w:r>
            <w:r w:rsidRPr="00864A85">
              <w:rPr>
                <w:b/>
              </w:rPr>
              <w:t>400кв.м</w:t>
            </w:r>
            <w:r w:rsidRPr="00864A85">
              <w:t>/ не подлежит установлению;</w:t>
            </w:r>
          </w:p>
          <w:p w14:paraId="0E244F95" w14:textId="77777777" w:rsidR="00864A85" w:rsidRPr="00864A85" w:rsidRDefault="00864A85" w:rsidP="00864A85">
            <w:pPr>
              <w:spacing w:after="0" w:line="240" w:lineRule="auto"/>
              <w:jc w:val="both"/>
              <w:rPr>
                <w:b/>
              </w:rPr>
            </w:pPr>
            <w:r w:rsidRPr="00864A85">
              <w:t xml:space="preserve">- минимальная ширина земельных участков вдоль фронта улицы (проезда) – </w:t>
            </w:r>
            <w:r w:rsidRPr="00864A85">
              <w:rPr>
                <w:b/>
              </w:rPr>
              <w:t>15 м;</w:t>
            </w:r>
          </w:p>
          <w:p w14:paraId="220DB716" w14:textId="77777777" w:rsidR="00864A85" w:rsidRPr="00864A85" w:rsidRDefault="00864A85" w:rsidP="00864A85">
            <w:pPr>
              <w:spacing w:after="0" w:line="240" w:lineRule="auto"/>
              <w:jc w:val="both"/>
              <w:rPr>
                <w:b/>
              </w:rPr>
            </w:pPr>
            <w:r w:rsidRPr="00864A85">
              <w:t xml:space="preserve">- минимальный отступ строений от красной линии улиц не менее чем на - </w:t>
            </w:r>
            <w:r w:rsidRPr="00864A85">
              <w:rPr>
                <w:b/>
              </w:rPr>
              <w:t>5 м</w:t>
            </w:r>
            <w:r w:rsidRPr="00864A85">
              <w:t xml:space="preserve">, от красной линии проездов не менее чем на </w:t>
            </w:r>
            <w:r w:rsidRPr="00864A85">
              <w:rPr>
                <w:b/>
              </w:rPr>
              <w:t>3 м;</w:t>
            </w:r>
          </w:p>
          <w:p w14:paraId="03358410" w14:textId="77777777" w:rsidR="00864A85" w:rsidRPr="00864A85" w:rsidRDefault="00864A85" w:rsidP="00864A85">
            <w:pPr>
              <w:spacing w:after="0" w:line="240" w:lineRule="auto"/>
              <w:jc w:val="both"/>
              <w:rPr>
                <w:b/>
                <w:bCs/>
              </w:rPr>
            </w:pPr>
            <w:r w:rsidRPr="00864A85">
              <w:t xml:space="preserve">- минимальные отступы от границ земельных участков до строений – </w:t>
            </w:r>
            <w:r w:rsidRPr="00864A85">
              <w:rPr>
                <w:b/>
              </w:rPr>
              <w:t>3 м</w:t>
            </w:r>
            <w:r w:rsidRPr="00864A85">
              <w:t>;</w:t>
            </w:r>
          </w:p>
          <w:p w14:paraId="37180EB6" w14:textId="77777777" w:rsidR="00864A85" w:rsidRPr="00864A85" w:rsidRDefault="00864A85" w:rsidP="00864A85">
            <w:pPr>
              <w:spacing w:after="0" w:line="240" w:lineRule="auto"/>
              <w:jc w:val="both"/>
            </w:pPr>
            <w:r w:rsidRPr="00864A85">
              <w:t xml:space="preserve">- максимальное количество этажей зданий – </w:t>
            </w:r>
            <w:r w:rsidRPr="00864A85">
              <w:rPr>
                <w:b/>
              </w:rPr>
              <w:t>4 этажа;</w:t>
            </w:r>
            <w:r w:rsidRPr="00864A85">
              <w:t xml:space="preserve"> </w:t>
            </w:r>
          </w:p>
          <w:p w14:paraId="30F93F1A" w14:textId="77777777" w:rsidR="00864A85" w:rsidRPr="00864A85" w:rsidRDefault="00864A85" w:rsidP="00864A85">
            <w:pPr>
              <w:spacing w:after="0" w:line="240" w:lineRule="auto"/>
              <w:jc w:val="both"/>
            </w:pPr>
            <w:r w:rsidRPr="00864A85">
              <w:t>- максимальная высота зданий, строений от уровня земли -</w:t>
            </w:r>
            <w:r w:rsidRPr="00864A85">
              <w:rPr>
                <w:b/>
              </w:rPr>
              <w:t>15 м</w:t>
            </w:r>
            <w:r w:rsidRPr="00864A85">
              <w:t>;</w:t>
            </w:r>
          </w:p>
          <w:p w14:paraId="64F690E6" w14:textId="77777777" w:rsidR="00864A85" w:rsidRPr="00864A85" w:rsidRDefault="00864A85" w:rsidP="00864A85">
            <w:pPr>
              <w:spacing w:after="0" w:line="240" w:lineRule="auto"/>
              <w:jc w:val="both"/>
            </w:pPr>
            <w:r w:rsidRPr="00864A85">
              <w:t xml:space="preserve">- максимальная высота сооружений от уровня земли - </w:t>
            </w:r>
            <w:r w:rsidRPr="00864A85">
              <w:rPr>
                <w:b/>
              </w:rPr>
              <w:t>30 м;</w:t>
            </w:r>
          </w:p>
          <w:p w14:paraId="6221BA31" w14:textId="77777777" w:rsidR="00864A85" w:rsidRPr="00864A85" w:rsidRDefault="00864A85" w:rsidP="00864A85">
            <w:pPr>
              <w:spacing w:after="0" w:line="240" w:lineRule="auto"/>
              <w:jc w:val="both"/>
            </w:pPr>
            <w:r w:rsidRPr="00864A85">
              <w:t xml:space="preserve">- максимальный процент застройки в границах земельного участка – </w:t>
            </w:r>
            <w:r w:rsidRPr="00864A85">
              <w:rPr>
                <w:b/>
              </w:rPr>
              <w:t xml:space="preserve">60%, </w:t>
            </w:r>
            <w:r w:rsidRPr="00864A85">
              <w:rPr>
                <w:bCs/>
              </w:rPr>
              <w:t>процент застройки</w:t>
            </w:r>
            <w:r w:rsidRPr="00864A85">
              <w:t xml:space="preserve"> подземной части не регламентируется;</w:t>
            </w:r>
          </w:p>
          <w:p w14:paraId="42F0E68E" w14:textId="77777777" w:rsidR="00864A85" w:rsidRPr="00864A85" w:rsidRDefault="00864A85" w:rsidP="00864A85">
            <w:pPr>
              <w:spacing w:after="0" w:line="240" w:lineRule="auto"/>
              <w:jc w:val="both"/>
            </w:pPr>
            <w:r w:rsidRPr="00864A85">
              <w:t xml:space="preserve">- минимальный процент озеленения - </w:t>
            </w:r>
            <w:r w:rsidRPr="00864A85">
              <w:rPr>
                <w:b/>
              </w:rPr>
              <w:t xml:space="preserve">15% </w:t>
            </w:r>
            <w:r w:rsidRPr="00864A85">
              <w:t>от площади земельного участка.</w:t>
            </w:r>
          </w:p>
        </w:tc>
      </w:tr>
      <w:tr w:rsidR="00864A85" w:rsidRPr="00864A85" w14:paraId="073C9B3E" w14:textId="77777777" w:rsidTr="00917F34">
        <w:trPr>
          <w:trHeight w:val="800"/>
        </w:trPr>
        <w:tc>
          <w:tcPr>
            <w:tcW w:w="486" w:type="pct"/>
          </w:tcPr>
          <w:p w14:paraId="0CD6FDB1" w14:textId="77777777" w:rsidR="00864A85" w:rsidRPr="00864A85" w:rsidRDefault="00864A85" w:rsidP="00864A85">
            <w:pPr>
              <w:spacing w:after="0" w:line="240" w:lineRule="auto"/>
              <w:jc w:val="both"/>
              <w:rPr>
                <w:b/>
              </w:rPr>
            </w:pPr>
            <w:r w:rsidRPr="00864A85">
              <w:rPr>
                <w:b/>
              </w:rPr>
              <w:t>3.9.2</w:t>
            </w:r>
          </w:p>
        </w:tc>
        <w:tc>
          <w:tcPr>
            <w:tcW w:w="1116" w:type="pct"/>
            <w:tcBorders>
              <w:top w:val="single" w:sz="4" w:space="0" w:color="auto"/>
              <w:bottom w:val="single" w:sz="4" w:space="0" w:color="auto"/>
              <w:right w:val="single" w:sz="4" w:space="0" w:color="auto"/>
            </w:tcBorders>
          </w:tcPr>
          <w:p w14:paraId="2ECF2C4B" w14:textId="77777777" w:rsidR="00864A85" w:rsidRPr="00864A85" w:rsidRDefault="00864A85" w:rsidP="00864A85">
            <w:pPr>
              <w:spacing w:after="0" w:line="240" w:lineRule="auto"/>
              <w:jc w:val="both"/>
            </w:pPr>
            <w:r w:rsidRPr="00864A85">
              <w:t>Проведение научных исследований</w:t>
            </w:r>
          </w:p>
        </w:tc>
        <w:tc>
          <w:tcPr>
            <w:tcW w:w="1602" w:type="pct"/>
            <w:tcBorders>
              <w:top w:val="single" w:sz="4" w:space="0" w:color="auto"/>
              <w:left w:val="single" w:sz="4" w:space="0" w:color="auto"/>
              <w:bottom w:val="single" w:sz="4" w:space="0" w:color="auto"/>
              <w:right w:val="single" w:sz="4" w:space="0" w:color="auto"/>
            </w:tcBorders>
          </w:tcPr>
          <w:p w14:paraId="5CE30D8A" w14:textId="77777777" w:rsidR="00864A85" w:rsidRPr="00864A85" w:rsidRDefault="00864A85" w:rsidP="00864A85">
            <w:pPr>
              <w:spacing w:after="0" w:line="240" w:lineRule="auto"/>
              <w:jc w:val="both"/>
            </w:pPr>
            <w:r w:rsidRPr="00864A85">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1796" w:type="pct"/>
            <w:shd w:val="clear" w:color="auto" w:fill="auto"/>
          </w:tcPr>
          <w:p w14:paraId="0D8B4E3D" w14:textId="77777777" w:rsidR="00864A85" w:rsidRPr="00864A85" w:rsidRDefault="00864A85" w:rsidP="00864A85">
            <w:pPr>
              <w:spacing w:after="0" w:line="240" w:lineRule="auto"/>
              <w:jc w:val="both"/>
            </w:pPr>
            <w:r w:rsidRPr="00864A85">
              <w:t xml:space="preserve">- минимальная/максимальная площадь земельного участка–  </w:t>
            </w:r>
            <w:r w:rsidRPr="00864A85">
              <w:rPr>
                <w:b/>
              </w:rPr>
              <w:t>1000кв.м</w:t>
            </w:r>
            <w:r w:rsidRPr="00864A85">
              <w:t>/ не подлежит установлению;</w:t>
            </w:r>
          </w:p>
          <w:p w14:paraId="34452B3D" w14:textId="77777777" w:rsidR="00864A85" w:rsidRPr="00864A85" w:rsidRDefault="00864A85" w:rsidP="00864A85">
            <w:pPr>
              <w:spacing w:after="0" w:line="240" w:lineRule="auto"/>
              <w:jc w:val="both"/>
              <w:rPr>
                <w:b/>
              </w:rPr>
            </w:pPr>
            <w:r w:rsidRPr="00864A85">
              <w:t xml:space="preserve">- минимальная ширина земельных участков вдоль фронта улицы (проезда) – </w:t>
            </w:r>
            <w:r w:rsidRPr="00864A85">
              <w:rPr>
                <w:b/>
              </w:rPr>
              <w:t>25 м;</w:t>
            </w:r>
          </w:p>
          <w:p w14:paraId="5C989C06" w14:textId="77777777" w:rsidR="00864A85" w:rsidRPr="00864A85" w:rsidRDefault="00864A85" w:rsidP="00864A85">
            <w:pPr>
              <w:spacing w:after="0" w:line="240" w:lineRule="auto"/>
              <w:jc w:val="both"/>
              <w:rPr>
                <w:b/>
                <w:bCs/>
              </w:rPr>
            </w:pPr>
            <w:r w:rsidRPr="00864A85">
              <w:t xml:space="preserve">-минимальные отступы от границ смежных  земельных участков до строений – </w:t>
            </w:r>
            <w:r w:rsidRPr="00864A85">
              <w:rPr>
                <w:b/>
              </w:rPr>
              <w:t>3 м.,</w:t>
            </w:r>
            <w:r w:rsidRPr="00864A85">
              <w:t xml:space="preserve"> от фронтальной границы участка </w:t>
            </w:r>
            <w:r w:rsidRPr="00864A85">
              <w:rPr>
                <w:bCs/>
              </w:rPr>
              <w:t xml:space="preserve">– </w:t>
            </w:r>
            <w:r w:rsidRPr="00864A85">
              <w:rPr>
                <w:b/>
              </w:rPr>
              <w:t>5 м</w:t>
            </w:r>
            <w:r w:rsidRPr="00864A85">
              <w:rPr>
                <w:bCs/>
              </w:rPr>
              <w:t>;</w:t>
            </w:r>
          </w:p>
          <w:p w14:paraId="65A67C5A" w14:textId="77777777" w:rsidR="00864A85" w:rsidRPr="00864A85" w:rsidRDefault="00864A85" w:rsidP="00864A85">
            <w:pPr>
              <w:spacing w:after="0" w:line="240" w:lineRule="auto"/>
              <w:jc w:val="both"/>
            </w:pPr>
            <w:r w:rsidRPr="00864A85">
              <w:t xml:space="preserve">- максимальное количество этажей зданий – </w:t>
            </w:r>
            <w:r w:rsidRPr="00864A85">
              <w:rPr>
                <w:b/>
              </w:rPr>
              <w:t>4 этажа;</w:t>
            </w:r>
            <w:r w:rsidRPr="00864A85">
              <w:t xml:space="preserve"> </w:t>
            </w:r>
          </w:p>
          <w:p w14:paraId="3EFD714C" w14:textId="77777777" w:rsidR="00864A85" w:rsidRPr="00864A85" w:rsidRDefault="00864A85" w:rsidP="00864A85">
            <w:pPr>
              <w:spacing w:after="0" w:line="240" w:lineRule="auto"/>
              <w:jc w:val="both"/>
            </w:pPr>
            <w:r w:rsidRPr="00864A85">
              <w:t>- максимальная высота зданий, строений от уровня земли -</w:t>
            </w:r>
            <w:r w:rsidRPr="00864A85">
              <w:rPr>
                <w:b/>
              </w:rPr>
              <w:t>15 м</w:t>
            </w:r>
            <w:r w:rsidRPr="00864A85">
              <w:t>;</w:t>
            </w:r>
          </w:p>
          <w:p w14:paraId="1BF039F7" w14:textId="77777777" w:rsidR="00864A85" w:rsidRPr="00864A85" w:rsidRDefault="00864A85" w:rsidP="00864A85">
            <w:pPr>
              <w:spacing w:after="0" w:line="240" w:lineRule="auto"/>
              <w:jc w:val="both"/>
            </w:pPr>
            <w:r w:rsidRPr="00864A85">
              <w:t xml:space="preserve">- максимальная высота сооружений от уровня земли - </w:t>
            </w:r>
            <w:r w:rsidRPr="00864A85">
              <w:rPr>
                <w:b/>
              </w:rPr>
              <w:t>30 м;</w:t>
            </w:r>
          </w:p>
          <w:p w14:paraId="69EC8BE6" w14:textId="77777777" w:rsidR="00864A85" w:rsidRPr="00864A85" w:rsidRDefault="00864A85" w:rsidP="00864A85">
            <w:pPr>
              <w:spacing w:after="0" w:line="240" w:lineRule="auto"/>
              <w:jc w:val="both"/>
            </w:pPr>
            <w:r w:rsidRPr="00864A85">
              <w:t xml:space="preserve">- максимальный процент застройки в границах земельного участка – </w:t>
            </w:r>
            <w:r w:rsidRPr="00864A85">
              <w:rPr>
                <w:b/>
              </w:rPr>
              <w:t xml:space="preserve">60%, </w:t>
            </w:r>
            <w:r w:rsidRPr="00864A85">
              <w:rPr>
                <w:bCs/>
              </w:rPr>
              <w:t>процент застройки</w:t>
            </w:r>
            <w:r w:rsidRPr="00864A85">
              <w:t xml:space="preserve"> подземной части не регламентируется;</w:t>
            </w:r>
          </w:p>
          <w:p w14:paraId="32BFE839" w14:textId="77777777" w:rsidR="00864A85" w:rsidRPr="00864A85" w:rsidRDefault="00864A85" w:rsidP="00864A85">
            <w:pPr>
              <w:spacing w:after="0" w:line="240" w:lineRule="auto"/>
              <w:jc w:val="both"/>
            </w:pPr>
            <w:r w:rsidRPr="00864A85">
              <w:t xml:space="preserve">- минимальный процент озеленения - </w:t>
            </w:r>
            <w:r w:rsidRPr="00864A85">
              <w:rPr>
                <w:b/>
              </w:rPr>
              <w:t>15%</w:t>
            </w:r>
            <w:r w:rsidRPr="00864A85">
              <w:t xml:space="preserve"> от площади земельного участка.</w:t>
            </w:r>
          </w:p>
        </w:tc>
      </w:tr>
    </w:tbl>
    <w:p w14:paraId="46C5D60D" w14:textId="77777777" w:rsidR="00864A85" w:rsidRPr="00864A85" w:rsidRDefault="00864A85" w:rsidP="00864A85">
      <w:pPr>
        <w:spacing w:after="0" w:line="240" w:lineRule="auto"/>
        <w:jc w:val="both"/>
        <w:rPr>
          <w:b/>
        </w:rPr>
      </w:pPr>
      <w:r w:rsidRPr="00864A85">
        <w:rPr>
          <w:b/>
        </w:rPr>
        <w:t>3. ВСПОМОГАТЕЛЬНЫЕ ВИДЫ РАЗРЕШЕННОГО ИСПОЛЬЗОВАНИЯ ОБЪЕКТОВ КАПИТАЛЬНОГО СТРОИТЕЛЬСТВА</w:t>
      </w:r>
    </w:p>
    <w:p w14:paraId="6EA72AC1" w14:textId="77777777" w:rsidR="00864A85" w:rsidRPr="00864A85" w:rsidRDefault="00864A85" w:rsidP="00864A85">
      <w:pPr>
        <w:spacing w:after="0" w:line="240" w:lineRule="auto"/>
        <w:jc w:val="both"/>
      </w:pPr>
      <w:r w:rsidRPr="00864A85">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864A85" w:rsidRPr="00864A85" w14:paraId="22075F87" w14:textId="77777777" w:rsidTr="00917F34">
        <w:trPr>
          <w:trHeight w:val="20"/>
        </w:trPr>
        <w:tc>
          <w:tcPr>
            <w:tcW w:w="7655" w:type="dxa"/>
            <w:vAlign w:val="center"/>
          </w:tcPr>
          <w:p w14:paraId="1E20233B" w14:textId="77777777" w:rsidR="00864A85" w:rsidRPr="00864A85" w:rsidRDefault="00864A85" w:rsidP="00864A85">
            <w:pPr>
              <w:spacing w:after="0" w:line="240" w:lineRule="auto"/>
              <w:jc w:val="both"/>
            </w:pPr>
            <w:r w:rsidRPr="00864A85">
              <w:rPr>
                <w:b/>
              </w:rPr>
              <w:t>Виды разрешенного использования земельных участков и объектов капитального строительства</w:t>
            </w:r>
          </w:p>
        </w:tc>
        <w:tc>
          <w:tcPr>
            <w:tcW w:w="7938" w:type="dxa"/>
            <w:vAlign w:val="center"/>
          </w:tcPr>
          <w:p w14:paraId="51F43E50" w14:textId="77777777" w:rsidR="00864A85" w:rsidRPr="00864A85" w:rsidRDefault="00864A85" w:rsidP="00864A85">
            <w:pPr>
              <w:spacing w:after="0" w:line="240" w:lineRule="auto"/>
              <w:jc w:val="both"/>
            </w:pPr>
            <w:r w:rsidRPr="00864A85">
              <w:rPr>
                <w:b/>
              </w:rPr>
              <w:t>Предельные параметры разрешенного строительства, реконструкции объектов капитального строительства</w:t>
            </w:r>
          </w:p>
        </w:tc>
      </w:tr>
      <w:tr w:rsidR="00864A85" w:rsidRPr="00864A85" w14:paraId="31338386" w14:textId="77777777" w:rsidTr="00917F34">
        <w:trPr>
          <w:trHeight w:val="20"/>
        </w:trPr>
        <w:tc>
          <w:tcPr>
            <w:tcW w:w="7655" w:type="dxa"/>
            <w:vAlign w:val="center"/>
          </w:tcPr>
          <w:p w14:paraId="0FE87711" w14:textId="77777777" w:rsidR="00864A85" w:rsidRPr="00864A85" w:rsidRDefault="00864A85" w:rsidP="00864A85">
            <w:pPr>
              <w:spacing w:after="0" w:line="240" w:lineRule="auto"/>
              <w:jc w:val="both"/>
            </w:pPr>
            <w:r w:rsidRPr="00864A85">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642C836B" w14:textId="77777777" w:rsidR="00864A85" w:rsidRPr="00864A85" w:rsidRDefault="00864A85" w:rsidP="00864A85">
            <w:pPr>
              <w:spacing w:after="0" w:line="240" w:lineRule="auto"/>
              <w:jc w:val="both"/>
            </w:pPr>
            <w:r w:rsidRPr="00864A85">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ABA7B36" w14:textId="77777777" w:rsidR="00864A85" w:rsidRPr="00864A85" w:rsidRDefault="00864A85" w:rsidP="00864A85">
            <w:pPr>
              <w:spacing w:after="0" w:line="240" w:lineRule="auto"/>
              <w:jc w:val="both"/>
            </w:pPr>
            <w:r w:rsidRPr="00864A85">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F158A33" w14:textId="77777777" w:rsidR="00864A85" w:rsidRPr="00864A85" w:rsidRDefault="00864A85" w:rsidP="00864A85">
            <w:pPr>
              <w:spacing w:after="0" w:line="240" w:lineRule="auto"/>
              <w:jc w:val="both"/>
            </w:pPr>
            <w:r w:rsidRPr="00864A85">
              <w:t>- проезды общего пользования;</w:t>
            </w:r>
          </w:p>
          <w:p w14:paraId="7863C095" w14:textId="77777777" w:rsidR="00864A85" w:rsidRPr="00864A85" w:rsidRDefault="00864A85" w:rsidP="00864A85">
            <w:pPr>
              <w:spacing w:after="0" w:line="240" w:lineRule="auto"/>
              <w:jc w:val="both"/>
            </w:pPr>
            <w:r w:rsidRPr="00864A85">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5E01049" w14:textId="77777777" w:rsidR="00864A85" w:rsidRPr="00864A85" w:rsidRDefault="00864A85" w:rsidP="00864A85">
            <w:pPr>
              <w:spacing w:after="0" w:line="240" w:lineRule="auto"/>
              <w:jc w:val="both"/>
            </w:pPr>
            <w:r w:rsidRPr="00864A85">
              <w:t>- благоустроенные, в том числе озелененные территории, детские площадки, площадки для отдыха, спортивных занятий;</w:t>
            </w:r>
          </w:p>
          <w:p w14:paraId="1FDD999D" w14:textId="77777777" w:rsidR="00864A85" w:rsidRPr="00864A85" w:rsidRDefault="00864A85" w:rsidP="00864A85">
            <w:pPr>
              <w:spacing w:after="0" w:line="240" w:lineRule="auto"/>
              <w:jc w:val="both"/>
            </w:pPr>
            <w:r w:rsidRPr="00864A85">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135ACE64" w14:textId="77777777" w:rsidR="00864A85" w:rsidRPr="00864A85" w:rsidRDefault="00864A85" w:rsidP="00864A85">
            <w:pPr>
              <w:spacing w:after="0" w:line="240" w:lineRule="auto"/>
              <w:jc w:val="both"/>
            </w:pPr>
            <w:r w:rsidRPr="00864A85">
              <w:t>- площадки хозяйственные, в том числе площадки для мусоросборников и выгула собак;</w:t>
            </w:r>
          </w:p>
          <w:p w14:paraId="1DAC8834" w14:textId="77777777" w:rsidR="00864A85" w:rsidRPr="00864A85" w:rsidRDefault="00864A85" w:rsidP="00864A85">
            <w:pPr>
              <w:spacing w:after="0" w:line="240" w:lineRule="auto"/>
              <w:jc w:val="both"/>
            </w:pPr>
            <w:r w:rsidRPr="00864A85">
              <w:t>- общественные туалеты, надворные туалеты, гидронепроницаемые выгребы, септики;</w:t>
            </w:r>
          </w:p>
          <w:p w14:paraId="7EF1FD5E" w14:textId="77777777" w:rsidR="00864A85" w:rsidRPr="00864A85" w:rsidRDefault="00864A85" w:rsidP="00864A85">
            <w:pPr>
              <w:spacing w:after="0" w:line="240" w:lineRule="auto"/>
              <w:jc w:val="both"/>
            </w:pPr>
            <w:r w:rsidRPr="00864A85">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2491EE1F" w14:textId="77777777" w:rsidR="00864A85" w:rsidRPr="00864A85" w:rsidRDefault="00864A85" w:rsidP="00864A85">
            <w:pPr>
              <w:spacing w:after="0" w:line="240" w:lineRule="auto"/>
              <w:jc w:val="both"/>
            </w:pPr>
            <w:r w:rsidRPr="00864A85">
              <w:t>минимальная/максимальная площадь земельных участков - 1 кв. м/</w:t>
            </w:r>
            <w:r w:rsidRPr="00864A85">
              <w:rPr>
                <w:b/>
                <w:bCs/>
              </w:rPr>
              <w:t xml:space="preserve"> не подлежит установлению</w:t>
            </w:r>
            <w:r w:rsidRPr="00864A85">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D68CF31" w14:textId="77777777" w:rsidR="00864A85" w:rsidRPr="00864A85" w:rsidRDefault="00864A85" w:rsidP="00864A85">
            <w:pPr>
              <w:spacing w:after="0" w:line="240" w:lineRule="auto"/>
              <w:jc w:val="both"/>
            </w:pPr>
            <w:r w:rsidRPr="00864A85">
              <w:t>минимальная ширина земельных участков вдоль фронта улицы (проезда) - 1 м/</w:t>
            </w:r>
            <w:r w:rsidRPr="00864A85">
              <w:rPr>
                <w:b/>
                <w:bCs/>
              </w:rPr>
              <w:t xml:space="preserve"> не подлежит установлению</w:t>
            </w:r>
            <w:r w:rsidRPr="00864A85">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8E1398F" w14:textId="77777777" w:rsidR="00864A85" w:rsidRPr="00864A85" w:rsidRDefault="00864A85" w:rsidP="00864A85">
            <w:pPr>
              <w:spacing w:after="0" w:line="240" w:lineRule="auto"/>
              <w:jc w:val="both"/>
            </w:pPr>
          </w:p>
          <w:p w14:paraId="4369E39D" w14:textId="77777777" w:rsidR="00864A85" w:rsidRPr="00864A85" w:rsidRDefault="00864A85" w:rsidP="00864A85">
            <w:pPr>
              <w:spacing w:after="0" w:line="240" w:lineRule="auto"/>
              <w:jc w:val="both"/>
            </w:pPr>
            <w:r w:rsidRPr="00864A85">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864A85">
              <w:rPr>
                <w:bCs/>
              </w:rPr>
              <w:t>;</w:t>
            </w:r>
          </w:p>
          <w:p w14:paraId="504DCE82" w14:textId="77777777" w:rsidR="00864A85" w:rsidRPr="00864A85" w:rsidRDefault="00864A85" w:rsidP="00864A85">
            <w:pPr>
              <w:spacing w:after="0" w:line="240" w:lineRule="auto"/>
              <w:jc w:val="both"/>
            </w:pPr>
          </w:p>
          <w:p w14:paraId="53F82E36" w14:textId="77777777" w:rsidR="00864A85" w:rsidRPr="00864A85" w:rsidRDefault="00864A85" w:rsidP="00864A85">
            <w:pPr>
              <w:spacing w:after="0" w:line="240" w:lineRule="auto"/>
              <w:jc w:val="both"/>
            </w:pPr>
            <w:r w:rsidRPr="00864A85">
              <w:t>минимальные отступы от границ земельных участков - 1 м;</w:t>
            </w:r>
          </w:p>
          <w:p w14:paraId="7311B76A" w14:textId="77777777" w:rsidR="00864A85" w:rsidRPr="00864A85" w:rsidRDefault="00864A85" w:rsidP="00864A85">
            <w:pPr>
              <w:spacing w:after="0" w:line="240" w:lineRule="auto"/>
              <w:jc w:val="both"/>
            </w:pPr>
            <w:r w:rsidRPr="00864A85">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9B649A2" w14:textId="77777777" w:rsidR="00864A85" w:rsidRPr="00864A85" w:rsidRDefault="00864A85" w:rsidP="00864A85">
            <w:pPr>
              <w:spacing w:after="0" w:line="240" w:lineRule="auto"/>
              <w:jc w:val="both"/>
            </w:pPr>
          </w:p>
        </w:tc>
      </w:tr>
    </w:tbl>
    <w:p w14:paraId="42FB0A62" w14:textId="77777777" w:rsidR="002D5C89" w:rsidRPr="002D5C89" w:rsidRDefault="002D5C89" w:rsidP="002D5C89">
      <w:pPr>
        <w:spacing w:after="0" w:line="240" w:lineRule="auto"/>
        <w:jc w:val="both"/>
        <w:rPr>
          <w:b/>
        </w:rPr>
      </w:pPr>
      <w:r w:rsidRPr="002D5C89">
        <w:rPr>
          <w:b/>
        </w:rPr>
        <w:t>Ограничения использования земельных участков и объектов капитального строительства:</w:t>
      </w:r>
    </w:p>
    <w:p w14:paraId="33CA2B97" w14:textId="77777777" w:rsidR="002D5C89" w:rsidRPr="002D5C89" w:rsidRDefault="002D5C89" w:rsidP="002D5C89">
      <w:pPr>
        <w:spacing w:after="0" w:line="240" w:lineRule="auto"/>
        <w:jc w:val="both"/>
      </w:pPr>
      <w:r w:rsidRPr="002D5C89">
        <w:t>Минимальный процент озеленения земельного участка для зданий общественно-делового назначения и апартаментов – 10%.</w:t>
      </w:r>
    </w:p>
    <w:p w14:paraId="6DF71F76" w14:textId="77777777" w:rsidR="002D5C89" w:rsidRPr="002D5C89" w:rsidRDefault="002D5C89" w:rsidP="002D5C89">
      <w:pPr>
        <w:spacing w:after="0" w:line="240" w:lineRule="auto"/>
        <w:jc w:val="both"/>
      </w:pPr>
    </w:p>
    <w:p w14:paraId="3C7EE961" w14:textId="77777777" w:rsidR="002D5C89" w:rsidRPr="002D5C89" w:rsidRDefault="002D5C89" w:rsidP="002D5C89">
      <w:pPr>
        <w:spacing w:after="0" w:line="240" w:lineRule="auto"/>
        <w:jc w:val="both"/>
      </w:pPr>
      <w:r w:rsidRPr="002D5C89">
        <w:t>Расстояние до красной линии:</w:t>
      </w:r>
    </w:p>
    <w:p w14:paraId="6BCBFD49" w14:textId="77777777" w:rsidR="002D5C89" w:rsidRPr="002D5C89" w:rsidRDefault="002D5C89" w:rsidP="002D5C89">
      <w:pPr>
        <w:spacing w:after="0" w:line="240" w:lineRule="auto"/>
        <w:jc w:val="both"/>
      </w:pPr>
      <w:r w:rsidRPr="002D5C89">
        <w:t xml:space="preserve">1) от Пожарных депо – 10 м (15 м – для депо </w:t>
      </w:r>
      <w:r w:rsidRPr="002D5C89">
        <w:rPr>
          <w:lang w:val="en-US"/>
        </w:rPr>
        <w:t>I</w:t>
      </w:r>
      <w:r w:rsidRPr="002D5C89">
        <w:t xml:space="preserve"> типа);</w:t>
      </w:r>
    </w:p>
    <w:p w14:paraId="0BC0CB90" w14:textId="77777777" w:rsidR="002D5C89" w:rsidRPr="002D5C89" w:rsidRDefault="002D5C89" w:rsidP="002D5C89">
      <w:pPr>
        <w:spacing w:after="0" w:line="240" w:lineRule="auto"/>
        <w:jc w:val="both"/>
      </w:pPr>
      <w:r w:rsidRPr="002D5C89">
        <w:t>2) улиц, от жилых и общественных зданий  – 5 м;</w:t>
      </w:r>
    </w:p>
    <w:p w14:paraId="7E4E1878" w14:textId="77777777" w:rsidR="002D5C89" w:rsidRPr="002D5C89" w:rsidRDefault="002D5C89" w:rsidP="002D5C89">
      <w:pPr>
        <w:spacing w:after="0" w:line="240" w:lineRule="auto"/>
        <w:jc w:val="both"/>
      </w:pPr>
      <w:r w:rsidRPr="002D5C89">
        <w:t>3) проездов, от жилых и общественных зданий – 3 м;</w:t>
      </w:r>
    </w:p>
    <w:p w14:paraId="150DA689" w14:textId="77777777" w:rsidR="002D5C89" w:rsidRPr="002D5C89" w:rsidRDefault="002D5C89" w:rsidP="002D5C89">
      <w:pPr>
        <w:spacing w:after="0" w:line="240" w:lineRule="auto"/>
        <w:jc w:val="both"/>
      </w:pPr>
      <w:r w:rsidRPr="002D5C89">
        <w:t>4) от остальных зданий и сооружений – 5 м.</w:t>
      </w:r>
    </w:p>
    <w:p w14:paraId="47BAA1D2" w14:textId="77777777" w:rsidR="002D5C89" w:rsidRPr="002D5C89" w:rsidRDefault="002D5C89" w:rsidP="002D5C89">
      <w:pPr>
        <w:spacing w:after="0" w:line="240" w:lineRule="auto"/>
        <w:jc w:val="both"/>
      </w:pPr>
    </w:p>
    <w:p w14:paraId="5DDEDD23" w14:textId="77777777" w:rsidR="002D5C89" w:rsidRPr="002D5C89" w:rsidRDefault="002D5C89" w:rsidP="002D5C89">
      <w:pPr>
        <w:spacing w:after="0" w:line="240" w:lineRule="auto"/>
        <w:jc w:val="both"/>
      </w:pPr>
      <w:r w:rsidRPr="002D5C89">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49D67E7A" w14:textId="77777777" w:rsidR="002D5C89" w:rsidRPr="002D5C89" w:rsidRDefault="002D5C89" w:rsidP="002D5C89">
      <w:pPr>
        <w:spacing w:after="0" w:line="240" w:lineRule="auto"/>
        <w:jc w:val="both"/>
      </w:pPr>
      <w:r w:rsidRPr="002D5C89">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44BEE457" w14:textId="77777777" w:rsidR="002D5C89" w:rsidRPr="002D5C89" w:rsidRDefault="002D5C89" w:rsidP="002D5C89">
      <w:pPr>
        <w:spacing w:after="0" w:line="240" w:lineRule="auto"/>
        <w:jc w:val="both"/>
      </w:pPr>
      <w:r w:rsidRPr="002D5C89">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6A4AA529" w14:textId="77777777" w:rsidR="002D5C89" w:rsidRPr="002D5C89" w:rsidRDefault="002D5C89" w:rsidP="002D5C89">
      <w:pPr>
        <w:spacing w:after="0" w:line="240" w:lineRule="auto"/>
        <w:jc w:val="both"/>
      </w:pPr>
      <w:r w:rsidRPr="002D5C89">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CAF01A4" w14:textId="77777777" w:rsidR="002D5C89" w:rsidRPr="002D5C89" w:rsidRDefault="002D5C89" w:rsidP="002D5C89">
      <w:pPr>
        <w:spacing w:after="0" w:line="240" w:lineRule="auto"/>
        <w:jc w:val="both"/>
      </w:pPr>
      <w:r w:rsidRPr="002D5C89">
        <w:t>При реконструкции индивидуальных жилых домов для существующей части объекта допускается отступ по границам от границ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70DED20F" w14:textId="77777777" w:rsidR="002D5C89" w:rsidRPr="002D5C89" w:rsidRDefault="002D5C89" w:rsidP="002D5C89">
      <w:pPr>
        <w:spacing w:after="0" w:line="240" w:lineRule="auto"/>
        <w:jc w:val="both"/>
      </w:pPr>
      <w:r w:rsidRPr="002D5C89">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F2D6F5A" w14:textId="77777777" w:rsidR="002D5C89" w:rsidRPr="002D5C89" w:rsidRDefault="002D5C89" w:rsidP="002D5C89">
      <w:pPr>
        <w:spacing w:after="0" w:line="240" w:lineRule="auto"/>
        <w:jc w:val="both"/>
      </w:pPr>
      <w:r w:rsidRPr="002D5C89">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D15AABB" w14:textId="77777777" w:rsidR="002D5C89" w:rsidRPr="002D5C89" w:rsidRDefault="002D5C89" w:rsidP="002D5C89">
      <w:pPr>
        <w:spacing w:after="0" w:line="240" w:lineRule="auto"/>
        <w:jc w:val="both"/>
      </w:pPr>
    </w:p>
    <w:p w14:paraId="4343BC5F" w14:textId="77777777" w:rsidR="002D5C89" w:rsidRPr="002D5C89" w:rsidRDefault="002D5C89" w:rsidP="002D5C89">
      <w:pPr>
        <w:spacing w:after="0" w:line="240" w:lineRule="auto"/>
        <w:jc w:val="both"/>
        <w:rPr>
          <w:b/>
        </w:rPr>
      </w:pPr>
      <w:r w:rsidRPr="002D5C89">
        <w:rPr>
          <w:b/>
        </w:rPr>
        <w:t>Примечание общее.</w:t>
      </w:r>
    </w:p>
    <w:p w14:paraId="189E6CD8" w14:textId="77777777" w:rsidR="002D5C89" w:rsidRPr="002D5C89" w:rsidRDefault="002D5C89" w:rsidP="002D5C89">
      <w:pPr>
        <w:spacing w:after="0" w:line="240" w:lineRule="auto"/>
        <w:jc w:val="both"/>
      </w:pPr>
      <w:r w:rsidRPr="002D5C89">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0C25644" w14:textId="77777777" w:rsidR="002D5C89" w:rsidRPr="002D5C89" w:rsidRDefault="002D5C89" w:rsidP="002D5C89">
      <w:pPr>
        <w:spacing w:after="0" w:line="240" w:lineRule="auto"/>
        <w:jc w:val="both"/>
      </w:pPr>
      <w:r w:rsidRPr="002D5C89">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A74203C" w14:textId="77777777" w:rsidR="002D5C89" w:rsidRPr="002D5C89" w:rsidRDefault="002D5C89" w:rsidP="002D5C89">
      <w:pPr>
        <w:spacing w:after="0" w:line="240" w:lineRule="auto"/>
        <w:jc w:val="both"/>
      </w:pPr>
      <w:r w:rsidRPr="002D5C89">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240553BF" w14:textId="77777777" w:rsidR="002D5C89" w:rsidRPr="002D5C89" w:rsidRDefault="002D5C89" w:rsidP="002D5C89">
      <w:pPr>
        <w:spacing w:after="0" w:line="240" w:lineRule="auto"/>
        <w:jc w:val="both"/>
      </w:pPr>
      <w:r w:rsidRPr="002D5C89">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7B6A97D5" w14:textId="77777777" w:rsidR="002D5C89" w:rsidRPr="002D5C89" w:rsidRDefault="002D5C89" w:rsidP="002D5C89">
      <w:pPr>
        <w:spacing w:after="0" w:line="240" w:lineRule="auto"/>
        <w:jc w:val="both"/>
      </w:pPr>
      <w:r w:rsidRPr="002D5C89">
        <w:t>2) использование сточных вод в целях повышения почвенного плодородия;</w:t>
      </w:r>
    </w:p>
    <w:p w14:paraId="434FB13A" w14:textId="77777777" w:rsidR="002D5C89" w:rsidRPr="002D5C89" w:rsidRDefault="002D5C89" w:rsidP="002D5C89">
      <w:pPr>
        <w:spacing w:after="0" w:line="240" w:lineRule="auto"/>
        <w:jc w:val="both"/>
      </w:pPr>
      <w:r w:rsidRPr="002D5C8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634ED8CF" w14:textId="77777777" w:rsidR="002D5C89" w:rsidRPr="002D5C89" w:rsidRDefault="002D5C89" w:rsidP="002D5C89">
      <w:pPr>
        <w:spacing w:after="0" w:line="240" w:lineRule="auto"/>
        <w:jc w:val="both"/>
      </w:pPr>
      <w:r w:rsidRPr="002D5C89">
        <w:t>4) осуществление авиационных мер по борьбе с вредными организмами.</w:t>
      </w:r>
    </w:p>
    <w:p w14:paraId="62E055C3" w14:textId="77777777" w:rsidR="002D5C89" w:rsidRPr="002D5C89" w:rsidRDefault="002D5C89" w:rsidP="002D5C89">
      <w:pPr>
        <w:spacing w:after="0" w:line="240" w:lineRule="auto"/>
        <w:jc w:val="both"/>
      </w:pPr>
      <w:r w:rsidRPr="002D5C89">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3470E81" w14:textId="77777777" w:rsidR="002D5C89" w:rsidRPr="002D5C89" w:rsidRDefault="002D5C89" w:rsidP="002D5C89">
      <w:pPr>
        <w:spacing w:after="0" w:line="240" w:lineRule="auto"/>
        <w:jc w:val="both"/>
      </w:pPr>
      <w:r w:rsidRPr="002D5C89">
        <w:t>- в границах территорий общего пользования;</w:t>
      </w:r>
    </w:p>
    <w:p w14:paraId="68043D95" w14:textId="77777777" w:rsidR="002D5C89" w:rsidRPr="002D5C89" w:rsidRDefault="002D5C89" w:rsidP="002D5C89">
      <w:pPr>
        <w:spacing w:after="0" w:line="240" w:lineRule="auto"/>
        <w:jc w:val="both"/>
      </w:pPr>
      <w:r w:rsidRPr="002D5C89">
        <w:t>- предназначенные для размещения линейных объектов и (или) занятые линейными объектами.</w:t>
      </w:r>
    </w:p>
    <w:p w14:paraId="05BB6B5A" w14:textId="77777777" w:rsidR="002D5C89" w:rsidRPr="002D5C89" w:rsidRDefault="002D5C89" w:rsidP="002D5C89">
      <w:pPr>
        <w:spacing w:after="0" w:line="240" w:lineRule="auto"/>
        <w:jc w:val="both"/>
      </w:pPr>
      <w:r w:rsidRPr="002D5C89">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2121698" w14:textId="1031C152" w:rsidR="002D5C89" w:rsidRPr="002D5C89" w:rsidRDefault="002D5C89" w:rsidP="002D5C89">
      <w:pPr>
        <w:spacing w:after="0" w:line="240" w:lineRule="auto"/>
        <w:jc w:val="both"/>
      </w:pPr>
      <w:r w:rsidRPr="002D5C89">
        <w:t xml:space="preserve">Размещение зданий, строений и сооружений возможно при соблюдении требований </w:t>
      </w:r>
      <w:r w:rsidR="00F176A8">
        <w:t>статей 48 и 52</w:t>
      </w:r>
      <w:r w:rsidRPr="002D5C89">
        <w:t xml:space="preserve"> настоящих Правил.</w:t>
      </w:r>
    </w:p>
    <w:p w14:paraId="0AF96FDB" w14:textId="77777777" w:rsidR="002D5C89" w:rsidRPr="002D5C89" w:rsidRDefault="002D5C89" w:rsidP="002D5C89">
      <w:pPr>
        <w:spacing w:after="0" w:line="240" w:lineRule="auto"/>
        <w:jc w:val="both"/>
      </w:pPr>
    </w:p>
    <w:p w14:paraId="5BF3EA01" w14:textId="77777777" w:rsidR="002D5C89" w:rsidRPr="002D5C89" w:rsidRDefault="002D5C89" w:rsidP="00C01359">
      <w:pPr>
        <w:pStyle w:val="1ff4"/>
      </w:pPr>
      <w:bookmarkStart w:id="118" w:name="_Toc124859452"/>
      <w:bookmarkStart w:id="119" w:name="_Toc158642573"/>
      <w:r w:rsidRPr="002D5C89">
        <w:t>ПРОИЗВОДСТВЕННЫЕ ЗОНЫ:</w:t>
      </w:r>
      <w:bookmarkEnd w:id="118"/>
      <w:bookmarkEnd w:id="119"/>
    </w:p>
    <w:p w14:paraId="376512C3" w14:textId="77777777" w:rsidR="002D5C89" w:rsidRPr="002D5C89" w:rsidRDefault="002D5C89" w:rsidP="002D5C89">
      <w:pPr>
        <w:spacing w:after="0" w:line="240" w:lineRule="auto"/>
        <w:jc w:val="both"/>
        <w:rPr>
          <w:i/>
          <w:iCs/>
        </w:rPr>
      </w:pPr>
      <w:r w:rsidRPr="002D5C89">
        <w:rPr>
          <w:i/>
          <w:iCs/>
        </w:rPr>
        <w:t>Земельные участки в составе производственных зон предназначены для застройки промышленными, коммунально-складскими, иными предназначенными для этих целей производственными объектами согласно градостроительным регламентам.</w:t>
      </w:r>
    </w:p>
    <w:p w14:paraId="3B8D99FB" w14:textId="77777777" w:rsidR="002D5C89" w:rsidRPr="002D5C89" w:rsidRDefault="002D5C89" w:rsidP="002D5C89">
      <w:pPr>
        <w:spacing w:after="0" w:line="240" w:lineRule="auto"/>
        <w:jc w:val="both"/>
        <w:rPr>
          <w:b/>
          <w:bCs/>
          <w:u w:val="single"/>
        </w:rPr>
      </w:pPr>
    </w:p>
    <w:p w14:paraId="4259158A" w14:textId="77777777" w:rsidR="002D5C89" w:rsidRPr="002D5C89" w:rsidRDefault="002D5C89" w:rsidP="00BC4CDA">
      <w:pPr>
        <w:pStyle w:val="6"/>
      </w:pPr>
      <w:bookmarkStart w:id="120" w:name="_Toc124859453"/>
      <w:bookmarkStart w:id="121" w:name="_Toc158642574"/>
      <w:r w:rsidRPr="002D5C89">
        <w:t xml:space="preserve">П – 3. Зона предприятий, производств и объектов </w:t>
      </w:r>
      <w:r w:rsidRPr="002D5C89">
        <w:rPr>
          <w:lang w:val="en-US"/>
        </w:rPr>
        <w:t>III</w:t>
      </w:r>
      <w:r w:rsidRPr="002D5C89">
        <w:t xml:space="preserve"> класса опасности.</w:t>
      </w:r>
      <w:bookmarkEnd w:id="120"/>
      <w:bookmarkEnd w:id="121"/>
    </w:p>
    <w:p w14:paraId="6E9C236D" w14:textId="77777777" w:rsidR="002D5C89" w:rsidRPr="002D5C89" w:rsidRDefault="002D5C89" w:rsidP="002D5C89">
      <w:pPr>
        <w:spacing w:after="0" w:line="240" w:lineRule="auto"/>
        <w:jc w:val="both"/>
        <w:rPr>
          <w:i/>
          <w:iCs/>
        </w:rPr>
      </w:pPr>
      <w:r w:rsidRPr="002D5C89">
        <w:rPr>
          <w:i/>
          <w:iCs/>
        </w:rPr>
        <w:t xml:space="preserve">Зона П-3 выделена для обеспечения правовых условий формирования предприятий, производств и объектов </w:t>
      </w:r>
      <w:r w:rsidRPr="002D5C89">
        <w:rPr>
          <w:i/>
          <w:iCs/>
          <w:lang w:val="en-US"/>
        </w:rPr>
        <w:t>III</w:t>
      </w:r>
      <w:r w:rsidRPr="002D5C89">
        <w:rPr>
          <w:i/>
          <w:iCs/>
        </w:rPr>
        <w:t xml:space="preserve"> класса </w:t>
      </w:r>
      <w:r w:rsidRPr="002D5C89">
        <w:rPr>
          <w:bCs/>
          <w:i/>
        </w:rPr>
        <w:t>опасности</w:t>
      </w:r>
      <w:r w:rsidRPr="002D5C89">
        <w:rPr>
          <w:i/>
          <w:iCs/>
        </w:rPr>
        <w:t>, с санитарно-защитной зоной 300 м.</w:t>
      </w:r>
    </w:p>
    <w:p w14:paraId="7707F3B2" w14:textId="77777777" w:rsidR="002D5C89" w:rsidRDefault="002D5C89" w:rsidP="002D5C89">
      <w:pPr>
        <w:spacing w:after="0" w:line="240" w:lineRule="auto"/>
        <w:jc w:val="both"/>
        <w:rPr>
          <w:u w:val="single"/>
        </w:rPr>
      </w:pPr>
    </w:p>
    <w:p w14:paraId="4370AE71" w14:textId="77777777" w:rsidR="00C834D3" w:rsidRPr="00C834D3" w:rsidRDefault="00C834D3" w:rsidP="0024114F">
      <w:pPr>
        <w:numPr>
          <w:ilvl w:val="0"/>
          <w:numId w:val="85"/>
        </w:numPr>
        <w:spacing w:after="0" w:line="240" w:lineRule="auto"/>
        <w:jc w:val="both"/>
        <w:rPr>
          <w:b/>
        </w:rPr>
      </w:pPr>
      <w:r w:rsidRPr="00C834D3">
        <w:rPr>
          <w:b/>
        </w:rPr>
        <w:t>ОСНОВНЫЕ ВИДЫ И ПАРАМЕТРЫ РАЗРЕШЕННОГО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392"/>
        <w:gridCol w:w="4816"/>
        <w:gridCol w:w="5129"/>
      </w:tblGrid>
      <w:tr w:rsidR="00C834D3" w:rsidRPr="00C834D3" w14:paraId="17628C69" w14:textId="77777777" w:rsidTr="00917F34">
        <w:trPr>
          <w:trHeight w:val="552"/>
          <w:tblHeader/>
        </w:trPr>
        <w:tc>
          <w:tcPr>
            <w:tcW w:w="486" w:type="pct"/>
            <w:vAlign w:val="center"/>
          </w:tcPr>
          <w:p w14:paraId="4AC4D362" w14:textId="77777777" w:rsidR="00C834D3" w:rsidRPr="00C834D3" w:rsidRDefault="00C834D3" w:rsidP="00C834D3">
            <w:pPr>
              <w:spacing w:after="0" w:line="240" w:lineRule="auto"/>
              <w:jc w:val="both"/>
              <w:rPr>
                <w:b/>
              </w:rPr>
            </w:pPr>
            <w:r w:rsidRPr="00C834D3">
              <w:rPr>
                <w:b/>
              </w:rPr>
              <w:t xml:space="preserve">Код вида </w:t>
            </w:r>
          </w:p>
          <w:p w14:paraId="7BEE359B" w14:textId="77777777" w:rsidR="00C834D3" w:rsidRPr="00C834D3" w:rsidRDefault="00C834D3" w:rsidP="00C834D3">
            <w:pPr>
              <w:spacing w:after="0" w:line="240" w:lineRule="auto"/>
              <w:jc w:val="both"/>
              <w:rPr>
                <w:b/>
              </w:rPr>
            </w:pPr>
            <w:r w:rsidRPr="00C834D3">
              <w:rPr>
                <w:b/>
              </w:rPr>
              <w:t>разрешенного использования</w:t>
            </w:r>
          </w:p>
        </w:tc>
        <w:tc>
          <w:tcPr>
            <w:tcW w:w="1148" w:type="pct"/>
            <w:vAlign w:val="center"/>
          </w:tcPr>
          <w:p w14:paraId="7C8B87CC" w14:textId="77777777" w:rsidR="00C834D3" w:rsidRPr="00C834D3" w:rsidRDefault="00C834D3" w:rsidP="00C834D3">
            <w:pPr>
              <w:spacing w:after="0" w:line="240" w:lineRule="auto"/>
              <w:jc w:val="both"/>
              <w:rPr>
                <w:b/>
              </w:rPr>
            </w:pPr>
            <w:r w:rsidRPr="00C834D3">
              <w:rPr>
                <w:b/>
              </w:rPr>
              <w:t>ВИДЫ РАЗРЕШЕННОГО ИСПОЛЬЗОВАНИЯ ЗЕМЕЛЬНЫХ УЧАСТКОВ</w:t>
            </w:r>
          </w:p>
        </w:tc>
        <w:tc>
          <w:tcPr>
            <w:tcW w:w="1630" w:type="pct"/>
            <w:vAlign w:val="center"/>
          </w:tcPr>
          <w:p w14:paraId="0FE58D21" w14:textId="77777777" w:rsidR="00C834D3" w:rsidRPr="00C834D3" w:rsidRDefault="00C834D3" w:rsidP="00C834D3">
            <w:pPr>
              <w:spacing w:after="0" w:line="240" w:lineRule="auto"/>
              <w:jc w:val="both"/>
              <w:rPr>
                <w:b/>
              </w:rPr>
            </w:pPr>
            <w:r w:rsidRPr="00C834D3">
              <w:rPr>
                <w:b/>
              </w:rPr>
              <w:t>ВИДЫ РАЗРЕШЕННОГО ИСПОЛЬЗОВАНИЯ ОБЪЕКТОВ КАПИТАЛЬНОГО СТРОИТЕЛЬСТВА</w:t>
            </w:r>
          </w:p>
        </w:tc>
        <w:tc>
          <w:tcPr>
            <w:tcW w:w="1736" w:type="pct"/>
            <w:vAlign w:val="center"/>
          </w:tcPr>
          <w:p w14:paraId="7463F3BE" w14:textId="77777777" w:rsidR="00C834D3" w:rsidRPr="00C834D3" w:rsidRDefault="00C834D3" w:rsidP="00C834D3">
            <w:pPr>
              <w:spacing w:after="0" w:line="240" w:lineRule="auto"/>
              <w:jc w:val="both"/>
              <w:rPr>
                <w:b/>
              </w:rPr>
            </w:pPr>
            <w:r w:rsidRPr="00C834D3">
              <w:rPr>
                <w:b/>
              </w:rPr>
              <w:t>ПРЕДЕЛЬНЫЕ РАЗМЕРЫ ЗЕМЕЛЬНЫХУЧАСТКОВ И ПРЕДЕЛЬНЫЕ ПАРАМЕТРЫ</w:t>
            </w:r>
          </w:p>
          <w:p w14:paraId="398AA82D" w14:textId="77777777" w:rsidR="00C834D3" w:rsidRPr="00C834D3" w:rsidRDefault="00C834D3" w:rsidP="00C834D3">
            <w:pPr>
              <w:spacing w:after="0" w:line="240" w:lineRule="auto"/>
              <w:jc w:val="both"/>
              <w:rPr>
                <w:b/>
              </w:rPr>
            </w:pPr>
            <w:r w:rsidRPr="00C834D3">
              <w:rPr>
                <w:b/>
              </w:rPr>
              <w:t>РАЗРЕШЕННОГО СТРОИТЕЛЬСТВА</w:t>
            </w:r>
          </w:p>
        </w:tc>
      </w:tr>
      <w:tr w:rsidR="00C834D3" w:rsidRPr="00C834D3" w14:paraId="7E8933E7" w14:textId="77777777" w:rsidTr="00917F34">
        <w:trPr>
          <w:trHeight w:val="640"/>
        </w:trPr>
        <w:tc>
          <w:tcPr>
            <w:tcW w:w="486" w:type="pct"/>
          </w:tcPr>
          <w:p w14:paraId="3AB14541" w14:textId="77777777" w:rsidR="00C834D3" w:rsidRPr="00C834D3" w:rsidRDefault="00C834D3" w:rsidP="00C834D3">
            <w:pPr>
              <w:spacing w:after="0" w:line="240" w:lineRule="auto"/>
              <w:jc w:val="both"/>
              <w:rPr>
                <w:b/>
              </w:rPr>
            </w:pPr>
            <w:r w:rsidRPr="00C834D3">
              <w:rPr>
                <w:b/>
              </w:rPr>
              <w:t>6.1</w:t>
            </w:r>
          </w:p>
        </w:tc>
        <w:tc>
          <w:tcPr>
            <w:tcW w:w="1148" w:type="pct"/>
            <w:tcBorders>
              <w:top w:val="single" w:sz="4" w:space="0" w:color="auto"/>
              <w:bottom w:val="single" w:sz="4" w:space="0" w:color="auto"/>
              <w:right w:val="single" w:sz="4" w:space="0" w:color="auto"/>
            </w:tcBorders>
          </w:tcPr>
          <w:p w14:paraId="3DBA8F6D" w14:textId="77777777" w:rsidR="00C834D3" w:rsidRPr="00C834D3" w:rsidRDefault="00C834D3" w:rsidP="00C834D3">
            <w:pPr>
              <w:spacing w:after="0" w:line="240" w:lineRule="auto"/>
              <w:jc w:val="both"/>
            </w:pPr>
            <w:r w:rsidRPr="00C834D3">
              <w:t>Недропользование</w:t>
            </w:r>
          </w:p>
        </w:tc>
        <w:tc>
          <w:tcPr>
            <w:tcW w:w="1630" w:type="pct"/>
            <w:tcBorders>
              <w:top w:val="single" w:sz="4" w:space="0" w:color="auto"/>
              <w:left w:val="single" w:sz="4" w:space="0" w:color="auto"/>
              <w:bottom w:val="single" w:sz="4" w:space="0" w:color="auto"/>
              <w:right w:val="single" w:sz="4" w:space="0" w:color="auto"/>
            </w:tcBorders>
          </w:tcPr>
          <w:p w14:paraId="391D2702" w14:textId="77777777" w:rsidR="00C834D3" w:rsidRPr="00C834D3" w:rsidRDefault="00C834D3" w:rsidP="00C834D3">
            <w:pPr>
              <w:spacing w:after="0" w:line="240" w:lineRule="auto"/>
              <w:jc w:val="both"/>
            </w:pPr>
            <w:r w:rsidRPr="00C834D3">
              <w:t>Осуществление геологических изысканий;</w:t>
            </w:r>
          </w:p>
          <w:p w14:paraId="2E6E4C79" w14:textId="77777777" w:rsidR="00C834D3" w:rsidRPr="00C834D3" w:rsidRDefault="00C834D3" w:rsidP="00C834D3">
            <w:pPr>
              <w:spacing w:after="0" w:line="240" w:lineRule="auto"/>
              <w:jc w:val="both"/>
            </w:pPr>
            <w:r w:rsidRPr="00C834D3">
              <w:t>добыча полезных ископаемых открытым (карьеры, отвалы) и закрытым (шахты, скважины) способами;</w:t>
            </w:r>
          </w:p>
          <w:p w14:paraId="58788224" w14:textId="77777777" w:rsidR="00C834D3" w:rsidRPr="00C834D3" w:rsidRDefault="00C834D3" w:rsidP="00C834D3">
            <w:pPr>
              <w:spacing w:after="0" w:line="240" w:lineRule="auto"/>
              <w:jc w:val="both"/>
            </w:pPr>
            <w:r w:rsidRPr="00C834D3">
              <w:t>размещение объектов капитального строительства, в том числе подземных, в целях добычи полезных ископаемых;</w:t>
            </w:r>
          </w:p>
          <w:p w14:paraId="22258429" w14:textId="77777777" w:rsidR="00C834D3" w:rsidRPr="00C834D3" w:rsidRDefault="00C834D3" w:rsidP="00C834D3">
            <w:pPr>
              <w:spacing w:after="0" w:line="240" w:lineRule="auto"/>
              <w:jc w:val="both"/>
            </w:pPr>
            <w:r w:rsidRPr="00C834D3">
              <w:t>размещение объектов капитального строительства, необходимых для подготовки сырья к транспортировке и (или) промышленной переработке;</w:t>
            </w:r>
          </w:p>
          <w:p w14:paraId="144BCDA6" w14:textId="77777777" w:rsidR="00C834D3" w:rsidRPr="00C834D3" w:rsidRDefault="00C834D3" w:rsidP="00C834D3">
            <w:pPr>
              <w:spacing w:after="0" w:line="240" w:lineRule="auto"/>
              <w:jc w:val="both"/>
            </w:pPr>
            <w:r w:rsidRPr="00C834D3">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1736" w:type="pct"/>
            <w:vMerge w:val="restart"/>
          </w:tcPr>
          <w:p w14:paraId="3B1D07FC" w14:textId="77777777" w:rsidR="00C834D3" w:rsidRPr="00C834D3" w:rsidRDefault="00C834D3" w:rsidP="00C834D3">
            <w:pPr>
              <w:spacing w:after="0" w:line="240" w:lineRule="auto"/>
              <w:jc w:val="both"/>
            </w:pPr>
            <w:r w:rsidRPr="00C834D3">
              <w:t xml:space="preserve">-    минимальная/ максимальная площадь земельных участков  – </w:t>
            </w:r>
            <w:r w:rsidRPr="00C834D3">
              <w:rPr>
                <w:b/>
              </w:rPr>
              <w:t>1000кв.м</w:t>
            </w:r>
            <w:r w:rsidRPr="00C834D3">
              <w:t>/ не подлежит установлению;</w:t>
            </w:r>
          </w:p>
          <w:p w14:paraId="63C82E9A" w14:textId="77777777" w:rsidR="00C834D3" w:rsidRPr="00C834D3" w:rsidRDefault="00C834D3" w:rsidP="00C834D3">
            <w:pPr>
              <w:spacing w:after="0" w:line="240" w:lineRule="auto"/>
              <w:jc w:val="both"/>
              <w:rPr>
                <w:b/>
              </w:rPr>
            </w:pPr>
            <w:r w:rsidRPr="00C834D3">
              <w:t xml:space="preserve">- минимальная ширина земельных участков вдоль фронта улицы (проезда) – </w:t>
            </w:r>
            <w:r w:rsidRPr="00C834D3">
              <w:rPr>
                <w:b/>
              </w:rPr>
              <w:t>30 м;</w:t>
            </w:r>
          </w:p>
          <w:p w14:paraId="11B0C4E8" w14:textId="77777777" w:rsidR="00C834D3" w:rsidRPr="00C834D3" w:rsidRDefault="00C834D3" w:rsidP="00C834D3">
            <w:pPr>
              <w:spacing w:after="0" w:line="240" w:lineRule="auto"/>
              <w:jc w:val="both"/>
            </w:pPr>
            <w:r w:rsidRPr="00C834D3">
              <w:t xml:space="preserve">- максимальное количество надземных этажей – </w:t>
            </w:r>
            <w:r w:rsidRPr="00C834D3">
              <w:rPr>
                <w:b/>
              </w:rPr>
              <w:t xml:space="preserve"> 3 этажа</w:t>
            </w:r>
            <w:r w:rsidRPr="00C834D3">
              <w:t>;</w:t>
            </w:r>
          </w:p>
          <w:p w14:paraId="457EAE88" w14:textId="77777777" w:rsidR="00C834D3" w:rsidRPr="00C834D3" w:rsidRDefault="00C834D3" w:rsidP="00C834D3">
            <w:pPr>
              <w:spacing w:after="0" w:line="240" w:lineRule="auto"/>
              <w:jc w:val="both"/>
            </w:pPr>
            <w:r w:rsidRPr="00C834D3">
              <w:t>- максимальная высота зданий, строений, сооружений  от уровня земли -</w:t>
            </w:r>
            <w:r w:rsidRPr="00C834D3">
              <w:rPr>
                <w:b/>
                <w:bCs/>
              </w:rPr>
              <w:t xml:space="preserve"> не подлежит установлению</w:t>
            </w:r>
            <w:r w:rsidRPr="00C834D3">
              <w:t>;</w:t>
            </w:r>
          </w:p>
          <w:p w14:paraId="27FA5E5D" w14:textId="77777777" w:rsidR="00C834D3" w:rsidRPr="00C834D3" w:rsidRDefault="00C834D3" w:rsidP="00C834D3">
            <w:pPr>
              <w:spacing w:after="0" w:line="240" w:lineRule="auto"/>
              <w:jc w:val="both"/>
            </w:pPr>
            <w:r w:rsidRPr="00C834D3">
              <w:t xml:space="preserve">- минимальный отступ строений от красной линии улиц не менее чем на - </w:t>
            </w:r>
            <w:r w:rsidRPr="00C834D3">
              <w:rPr>
                <w:b/>
              </w:rPr>
              <w:t>5 м</w:t>
            </w:r>
            <w:r w:rsidRPr="00C834D3">
              <w:t xml:space="preserve">, от красной линии проездов не менее чем на </w:t>
            </w:r>
            <w:r w:rsidRPr="00C834D3">
              <w:rPr>
                <w:b/>
              </w:rPr>
              <w:t>3 м;</w:t>
            </w:r>
          </w:p>
          <w:p w14:paraId="4B02F026" w14:textId="77777777" w:rsidR="00C834D3" w:rsidRPr="00C834D3" w:rsidRDefault="00C834D3" w:rsidP="00C834D3">
            <w:pPr>
              <w:spacing w:after="0" w:line="240" w:lineRule="auto"/>
              <w:jc w:val="both"/>
            </w:pPr>
            <w:r w:rsidRPr="00C834D3">
              <w:t xml:space="preserve">- минимальные отступы от границ земельных участков – </w:t>
            </w:r>
            <w:r w:rsidRPr="00C834D3">
              <w:rPr>
                <w:b/>
              </w:rPr>
              <w:t xml:space="preserve">4 </w:t>
            </w:r>
            <w:r w:rsidRPr="00C834D3">
              <w:t>м;</w:t>
            </w:r>
          </w:p>
          <w:p w14:paraId="4AC3BDE4" w14:textId="77777777" w:rsidR="00C834D3" w:rsidRPr="00C834D3" w:rsidRDefault="00C834D3" w:rsidP="00C834D3">
            <w:pPr>
              <w:spacing w:after="0" w:line="240" w:lineRule="auto"/>
              <w:jc w:val="both"/>
            </w:pPr>
            <w:r w:rsidRPr="00C834D3">
              <w:t xml:space="preserve">- максимальный процент застройки в границах земельного участка – </w:t>
            </w:r>
            <w:r w:rsidRPr="00C834D3">
              <w:rPr>
                <w:b/>
              </w:rPr>
              <w:t>75%</w:t>
            </w:r>
            <w:r w:rsidRPr="00C834D3">
              <w:t>,</w:t>
            </w:r>
            <w:r w:rsidRPr="00C834D3">
              <w:rPr>
                <w:bCs/>
              </w:rPr>
              <w:t xml:space="preserve"> процент застройки</w:t>
            </w:r>
            <w:r w:rsidRPr="00C834D3">
              <w:t xml:space="preserve"> подземной части не регламентируется;</w:t>
            </w:r>
          </w:p>
          <w:p w14:paraId="5258B6BC" w14:textId="77777777" w:rsidR="00C834D3" w:rsidRPr="00C834D3" w:rsidRDefault="00C834D3" w:rsidP="00C834D3">
            <w:pPr>
              <w:spacing w:after="0" w:line="240" w:lineRule="auto"/>
              <w:jc w:val="both"/>
            </w:pPr>
            <w:r w:rsidRPr="00C834D3">
              <w:t xml:space="preserve">- минимальный процент озеленения - </w:t>
            </w:r>
            <w:r w:rsidRPr="00C834D3">
              <w:rPr>
                <w:b/>
              </w:rPr>
              <w:t xml:space="preserve">15% </w:t>
            </w:r>
            <w:r w:rsidRPr="00C834D3">
              <w:t>от площади земельного участка.</w:t>
            </w:r>
          </w:p>
          <w:p w14:paraId="30671B25" w14:textId="77777777" w:rsidR="00C834D3" w:rsidRPr="00C834D3" w:rsidRDefault="00C834D3" w:rsidP="00C834D3">
            <w:pPr>
              <w:spacing w:after="0" w:line="240" w:lineRule="auto"/>
              <w:jc w:val="both"/>
            </w:pPr>
            <w:r w:rsidRPr="00C834D3">
              <w:t>Уменьшение отступа либо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C834D3" w:rsidRPr="00C834D3" w14:paraId="1D49A739" w14:textId="77777777" w:rsidTr="00917F34">
        <w:trPr>
          <w:trHeight w:val="640"/>
        </w:trPr>
        <w:tc>
          <w:tcPr>
            <w:tcW w:w="486" w:type="pct"/>
          </w:tcPr>
          <w:p w14:paraId="70992079" w14:textId="77777777" w:rsidR="00C834D3" w:rsidRPr="00C834D3" w:rsidRDefault="00C834D3" w:rsidP="00C834D3">
            <w:pPr>
              <w:spacing w:after="0" w:line="240" w:lineRule="auto"/>
              <w:jc w:val="both"/>
              <w:rPr>
                <w:b/>
              </w:rPr>
            </w:pPr>
            <w:r w:rsidRPr="00C834D3">
              <w:rPr>
                <w:b/>
              </w:rPr>
              <w:t>6.2</w:t>
            </w:r>
          </w:p>
        </w:tc>
        <w:tc>
          <w:tcPr>
            <w:tcW w:w="1148" w:type="pct"/>
            <w:tcBorders>
              <w:top w:val="single" w:sz="4" w:space="0" w:color="auto"/>
              <w:bottom w:val="single" w:sz="4" w:space="0" w:color="auto"/>
              <w:right w:val="single" w:sz="4" w:space="0" w:color="auto"/>
            </w:tcBorders>
          </w:tcPr>
          <w:p w14:paraId="3D7FB007" w14:textId="77777777" w:rsidR="00C834D3" w:rsidRPr="00C834D3" w:rsidRDefault="00C834D3" w:rsidP="00C834D3">
            <w:pPr>
              <w:spacing w:after="0" w:line="240" w:lineRule="auto"/>
              <w:jc w:val="both"/>
            </w:pPr>
            <w:r w:rsidRPr="00C834D3">
              <w:t xml:space="preserve">Тяжелая промышленность </w:t>
            </w:r>
          </w:p>
        </w:tc>
        <w:tc>
          <w:tcPr>
            <w:tcW w:w="1630" w:type="pct"/>
            <w:tcBorders>
              <w:top w:val="single" w:sz="4" w:space="0" w:color="auto"/>
              <w:left w:val="single" w:sz="4" w:space="0" w:color="auto"/>
              <w:bottom w:val="single" w:sz="4" w:space="0" w:color="auto"/>
              <w:right w:val="single" w:sz="4" w:space="0" w:color="auto"/>
            </w:tcBorders>
          </w:tcPr>
          <w:p w14:paraId="6690CFF0" w14:textId="77777777" w:rsidR="00C834D3" w:rsidRPr="00C834D3" w:rsidRDefault="00C834D3" w:rsidP="00C834D3">
            <w:pPr>
              <w:spacing w:after="0" w:line="240" w:lineRule="auto"/>
              <w:jc w:val="both"/>
            </w:pPr>
            <w:r w:rsidRPr="00C834D3">
              <w:t xml:space="preserve">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w:t>
            </w:r>
            <w:r w:rsidRPr="00C834D3">
              <w:br/>
              <w:t xml:space="preserve">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 </w:t>
            </w:r>
          </w:p>
        </w:tc>
        <w:tc>
          <w:tcPr>
            <w:tcW w:w="1736" w:type="pct"/>
            <w:vMerge/>
          </w:tcPr>
          <w:p w14:paraId="5C860A65" w14:textId="77777777" w:rsidR="00C834D3" w:rsidRPr="00C834D3" w:rsidRDefault="00C834D3" w:rsidP="00C834D3">
            <w:pPr>
              <w:spacing w:after="0" w:line="240" w:lineRule="auto"/>
              <w:jc w:val="both"/>
            </w:pPr>
          </w:p>
        </w:tc>
      </w:tr>
      <w:tr w:rsidR="00C834D3" w:rsidRPr="00C834D3" w14:paraId="21B5EA23" w14:textId="77777777" w:rsidTr="00917F34">
        <w:trPr>
          <w:trHeight w:val="640"/>
        </w:trPr>
        <w:tc>
          <w:tcPr>
            <w:tcW w:w="486" w:type="pct"/>
          </w:tcPr>
          <w:p w14:paraId="2DA10A14" w14:textId="77777777" w:rsidR="00C834D3" w:rsidRPr="00C834D3" w:rsidRDefault="00C834D3" w:rsidP="00C834D3">
            <w:pPr>
              <w:spacing w:after="0" w:line="240" w:lineRule="auto"/>
              <w:jc w:val="both"/>
              <w:rPr>
                <w:b/>
              </w:rPr>
            </w:pPr>
            <w:r w:rsidRPr="00C834D3">
              <w:rPr>
                <w:b/>
              </w:rPr>
              <w:t>6.2.1</w:t>
            </w:r>
          </w:p>
        </w:tc>
        <w:tc>
          <w:tcPr>
            <w:tcW w:w="1148" w:type="pct"/>
            <w:tcBorders>
              <w:top w:val="single" w:sz="4" w:space="0" w:color="auto"/>
              <w:bottom w:val="single" w:sz="4" w:space="0" w:color="auto"/>
              <w:right w:val="single" w:sz="4" w:space="0" w:color="auto"/>
            </w:tcBorders>
          </w:tcPr>
          <w:p w14:paraId="160C68FA" w14:textId="77777777" w:rsidR="00C834D3" w:rsidRPr="00C834D3" w:rsidRDefault="00C834D3" w:rsidP="00C834D3">
            <w:pPr>
              <w:spacing w:after="0" w:line="240" w:lineRule="auto"/>
              <w:jc w:val="both"/>
            </w:pPr>
            <w:r w:rsidRPr="00C834D3">
              <w:t>Автомобилестроитель-</w:t>
            </w:r>
            <w:r w:rsidRPr="00C834D3">
              <w:br/>
              <w:t xml:space="preserve">ная промышленность </w:t>
            </w:r>
          </w:p>
        </w:tc>
        <w:tc>
          <w:tcPr>
            <w:tcW w:w="1630" w:type="pct"/>
            <w:tcBorders>
              <w:top w:val="single" w:sz="4" w:space="0" w:color="auto"/>
              <w:left w:val="single" w:sz="4" w:space="0" w:color="auto"/>
              <w:bottom w:val="single" w:sz="4" w:space="0" w:color="auto"/>
              <w:right w:val="single" w:sz="4" w:space="0" w:color="auto"/>
            </w:tcBorders>
          </w:tcPr>
          <w:p w14:paraId="7523EBC6" w14:textId="77777777" w:rsidR="00C834D3" w:rsidRPr="00C834D3" w:rsidRDefault="00C834D3" w:rsidP="00C834D3">
            <w:pPr>
              <w:spacing w:after="0" w:line="240" w:lineRule="auto"/>
              <w:jc w:val="both"/>
            </w:pPr>
            <w:r w:rsidRPr="00C834D3">
              <w:t xml:space="preserve">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 </w:t>
            </w:r>
          </w:p>
        </w:tc>
        <w:tc>
          <w:tcPr>
            <w:tcW w:w="1736" w:type="pct"/>
            <w:vMerge/>
          </w:tcPr>
          <w:p w14:paraId="7E190A87" w14:textId="77777777" w:rsidR="00C834D3" w:rsidRPr="00C834D3" w:rsidRDefault="00C834D3" w:rsidP="00C834D3">
            <w:pPr>
              <w:spacing w:after="0" w:line="240" w:lineRule="auto"/>
              <w:jc w:val="both"/>
            </w:pPr>
          </w:p>
        </w:tc>
      </w:tr>
      <w:tr w:rsidR="00C834D3" w:rsidRPr="00C834D3" w14:paraId="2C5EB77A" w14:textId="77777777" w:rsidTr="00917F34">
        <w:trPr>
          <w:trHeight w:val="640"/>
        </w:trPr>
        <w:tc>
          <w:tcPr>
            <w:tcW w:w="486" w:type="pct"/>
          </w:tcPr>
          <w:p w14:paraId="5AE3F563" w14:textId="77777777" w:rsidR="00C834D3" w:rsidRPr="00C834D3" w:rsidRDefault="00C834D3" w:rsidP="00C834D3">
            <w:pPr>
              <w:spacing w:after="0" w:line="240" w:lineRule="auto"/>
              <w:jc w:val="both"/>
              <w:rPr>
                <w:b/>
              </w:rPr>
            </w:pPr>
            <w:r w:rsidRPr="00C834D3">
              <w:rPr>
                <w:b/>
              </w:rPr>
              <w:t>6.3</w:t>
            </w:r>
          </w:p>
        </w:tc>
        <w:tc>
          <w:tcPr>
            <w:tcW w:w="1148" w:type="pct"/>
            <w:tcBorders>
              <w:top w:val="single" w:sz="4" w:space="0" w:color="auto"/>
              <w:bottom w:val="single" w:sz="4" w:space="0" w:color="auto"/>
              <w:right w:val="single" w:sz="4" w:space="0" w:color="auto"/>
            </w:tcBorders>
          </w:tcPr>
          <w:p w14:paraId="7649CB67" w14:textId="77777777" w:rsidR="00C834D3" w:rsidRPr="00C834D3" w:rsidRDefault="00C834D3" w:rsidP="00C834D3">
            <w:pPr>
              <w:spacing w:after="0" w:line="240" w:lineRule="auto"/>
              <w:jc w:val="both"/>
            </w:pPr>
            <w:r w:rsidRPr="00C834D3">
              <w:t xml:space="preserve">Легкая промышленность </w:t>
            </w:r>
          </w:p>
        </w:tc>
        <w:tc>
          <w:tcPr>
            <w:tcW w:w="1630" w:type="pct"/>
            <w:tcBorders>
              <w:top w:val="single" w:sz="4" w:space="0" w:color="auto"/>
              <w:left w:val="single" w:sz="4" w:space="0" w:color="auto"/>
              <w:bottom w:val="single" w:sz="4" w:space="0" w:color="auto"/>
              <w:right w:val="single" w:sz="4" w:space="0" w:color="auto"/>
            </w:tcBorders>
          </w:tcPr>
          <w:p w14:paraId="080D129A" w14:textId="77777777" w:rsidR="00C834D3" w:rsidRPr="00C834D3" w:rsidRDefault="00C834D3" w:rsidP="00C834D3">
            <w:pPr>
              <w:spacing w:after="0" w:line="240" w:lineRule="auto"/>
              <w:jc w:val="both"/>
            </w:pPr>
            <w:r w:rsidRPr="00C834D3">
              <w:t xml:space="preserve">Размещение объектов капитального строительства, предназначенных для текстильной, фарфоро-фаянсовой, электронной промышленности </w:t>
            </w:r>
          </w:p>
        </w:tc>
        <w:tc>
          <w:tcPr>
            <w:tcW w:w="1736" w:type="pct"/>
            <w:vMerge/>
          </w:tcPr>
          <w:p w14:paraId="788F4BE0" w14:textId="77777777" w:rsidR="00C834D3" w:rsidRPr="00C834D3" w:rsidRDefault="00C834D3" w:rsidP="00C834D3">
            <w:pPr>
              <w:spacing w:after="0" w:line="240" w:lineRule="auto"/>
              <w:jc w:val="both"/>
            </w:pPr>
          </w:p>
        </w:tc>
      </w:tr>
      <w:tr w:rsidR="00C834D3" w:rsidRPr="00C834D3" w14:paraId="2D16305D" w14:textId="77777777" w:rsidTr="00917F34">
        <w:trPr>
          <w:trHeight w:val="640"/>
        </w:trPr>
        <w:tc>
          <w:tcPr>
            <w:tcW w:w="486" w:type="pct"/>
          </w:tcPr>
          <w:p w14:paraId="48B19AC3" w14:textId="77777777" w:rsidR="00C834D3" w:rsidRPr="00C834D3" w:rsidRDefault="00C834D3" w:rsidP="00C834D3">
            <w:pPr>
              <w:spacing w:after="0" w:line="240" w:lineRule="auto"/>
              <w:jc w:val="both"/>
              <w:rPr>
                <w:b/>
              </w:rPr>
            </w:pPr>
            <w:r w:rsidRPr="00C834D3">
              <w:rPr>
                <w:b/>
              </w:rPr>
              <w:t>6.3.1</w:t>
            </w:r>
          </w:p>
        </w:tc>
        <w:tc>
          <w:tcPr>
            <w:tcW w:w="1148" w:type="pct"/>
            <w:tcBorders>
              <w:top w:val="single" w:sz="4" w:space="0" w:color="auto"/>
              <w:bottom w:val="single" w:sz="4" w:space="0" w:color="auto"/>
              <w:right w:val="single" w:sz="4" w:space="0" w:color="auto"/>
            </w:tcBorders>
          </w:tcPr>
          <w:p w14:paraId="608B03B4" w14:textId="77777777" w:rsidR="00C834D3" w:rsidRPr="00C834D3" w:rsidRDefault="00C834D3" w:rsidP="00C834D3">
            <w:pPr>
              <w:spacing w:after="0" w:line="240" w:lineRule="auto"/>
              <w:jc w:val="both"/>
            </w:pPr>
            <w:r w:rsidRPr="00C834D3">
              <w:t xml:space="preserve">Фармацевтическая промышленность </w:t>
            </w:r>
          </w:p>
        </w:tc>
        <w:tc>
          <w:tcPr>
            <w:tcW w:w="1630" w:type="pct"/>
            <w:tcBorders>
              <w:top w:val="single" w:sz="4" w:space="0" w:color="auto"/>
              <w:left w:val="single" w:sz="4" w:space="0" w:color="auto"/>
              <w:bottom w:val="single" w:sz="4" w:space="0" w:color="auto"/>
              <w:right w:val="single" w:sz="4" w:space="0" w:color="auto"/>
            </w:tcBorders>
          </w:tcPr>
          <w:p w14:paraId="5019FA90" w14:textId="77777777" w:rsidR="00C834D3" w:rsidRPr="00C834D3" w:rsidRDefault="00C834D3" w:rsidP="00C834D3">
            <w:pPr>
              <w:spacing w:after="0" w:line="240" w:lineRule="auto"/>
              <w:jc w:val="both"/>
            </w:pPr>
            <w:r w:rsidRPr="00C834D3">
              <w:t xml:space="preserve">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 </w:t>
            </w:r>
          </w:p>
        </w:tc>
        <w:tc>
          <w:tcPr>
            <w:tcW w:w="1736" w:type="pct"/>
            <w:vMerge/>
          </w:tcPr>
          <w:p w14:paraId="0FAE4EEA" w14:textId="77777777" w:rsidR="00C834D3" w:rsidRPr="00C834D3" w:rsidRDefault="00C834D3" w:rsidP="00C834D3">
            <w:pPr>
              <w:spacing w:after="0" w:line="240" w:lineRule="auto"/>
              <w:jc w:val="both"/>
            </w:pPr>
          </w:p>
        </w:tc>
      </w:tr>
      <w:tr w:rsidR="00C834D3" w:rsidRPr="00C834D3" w14:paraId="6731DA7B" w14:textId="77777777" w:rsidTr="00917F34">
        <w:trPr>
          <w:trHeight w:val="640"/>
        </w:trPr>
        <w:tc>
          <w:tcPr>
            <w:tcW w:w="486" w:type="pct"/>
          </w:tcPr>
          <w:p w14:paraId="474A32F5" w14:textId="77777777" w:rsidR="00C834D3" w:rsidRPr="00C834D3" w:rsidRDefault="00C834D3" w:rsidP="00C834D3">
            <w:pPr>
              <w:spacing w:after="0" w:line="240" w:lineRule="auto"/>
              <w:jc w:val="both"/>
              <w:rPr>
                <w:b/>
              </w:rPr>
            </w:pPr>
            <w:r w:rsidRPr="00C834D3">
              <w:rPr>
                <w:b/>
              </w:rPr>
              <w:t>6.4</w:t>
            </w:r>
          </w:p>
        </w:tc>
        <w:tc>
          <w:tcPr>
            <w:tcW w:w="1148" w:type="pct"/>
            <w:tcBorders>
              <w:top w:val="single" w:sz="4" w:space="0" w:color="auto"/>
              <w:bottom w:val="single" w:sz="4" w:space="0" w:color="auto"/>
              <w:right w:val="single" w:sz="4" w:space="0" w:color="auto"/>
            </w:tcBorders>
          </w:tcPr>
          <w:p w14:paraId="0491AC50" w14:textId="77777777" w:rsidR="00C834D3" w:rsidRPr="00C834D3" w:rsidRDefault="00C834D3" w:rsidP="00C834D3">
            <w:pPr>
              <w:spacing w:after="0" w:line="240" w:lineRule="auto"/>
              <w:jc w:val="both"/>
            </w:pPr>
            <w:r w:rsidRPr="00C834D3">
              <w:t xml:space="preserve">Пищевая промышленность </w:t>
            </w:r>
          </w:p>
        </w:tc>
        <w:tc>
          <w:tcPr>
            <w:tcW w:w="1630" w:type="pct"/>
            <w:tcBorders>
              <w:top w:val="single" w:sz="4" w:space="0" w:color="auto"/>
              <w:left w:val="single" w:sz="4" w:space="0" w:color="auto"/>
              <w:bottom w:val="single" w:sz="4" w:space="0" w:color="auto"/>
              <w:right w:val="single" w:sz="4" w:space="0" w:color="auto"/>
            </w:tcBorders>
          </w:tcPr>
          <w:p w14:paraId="638C1B3A" w14:textId="77777777" w:rsidR="00C834D3" w:rsidRPr="00C834D3" w:rsidRDefault="00C834D3" w:rsidP="00C834D3">
            <w:pPr>
              <w:spacing w:after="0" w:line="240" w:lineRule="auto"/>
              <w:jc w:val="both"/>
            </w:pPr>
            <w:r w:rsidRPr="00C834D3">
              <w:t xml:space="preserve">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 </w:t>
            </w:r>
          </w:p>
        </w:tc>
        <w:tc>
          <w:tcPr>
            <w:tcW w:w="1736" w:type="pct"/>
            <w:vMerge/>
          </w:tcPr>
          <w:p w14:paraId="10FD79AF" w14:textId="77777777" w:rsidR="00C834D3" w:rsidRPr="00C834D3" w:rsidRDefault="00C834D3" w:rsidP="00C834D3">
            <w:pPr>
              <w:spacing w:after="0" w:line="240" w:lineRule="auto"/>
              <w:jc w:val="both"/>
            </w:pPr>
          </w:p>
        </w:tc>
      </w:tr>
      <w:tr w:rsidR="00C834D3" w:rsidRPr="00C834D3" w14:paraId="6A0961A3" w14:textId="77777777" w:rsidTr="00917F34">
        <w:trPr>
          <w:trHeight w:val="640"/>
        </w:trPr>
        <w:tc>
          <w:tcPr>
            <w:tcW w:w="486" w:type="pct"/>
          </w:tcPr>
          <w:p w14:paraId="7E978B74" w14:textId="77777777" w:rsidR="00C834D3" w:rsidRPr="00C834D3" w:rsidRDefault="00C834D3" w:rsidP="00C834D3">
            <w:pPr>
              <w:spacing w:after="0" w:line="240" w:lineRule="auto"/>
              <w:jc w:val="both"/>
              <w:rPr>
                <w:b/>
              </w:rPr>
            </w:pPr>
            <w:r w:rsidRPr="00C834D3">
              <w:rPr>
                <w:b/>
              </w:rPr>
              <w:t>6.6</w:t>
            </w:r>
          </w:p>
        </w:tc>
        <w:tc>
          <w:tcPr>
            <w:tcW w:w="1148" w:type="pct"/>
            <w:tcBorders>
              <w:top w:val="single" w:sz="4" w:space="0" w:color="auto"/>
              <w:bottom w:val="single" w:sz="4" w:space="0" w:color="auto"/>
              <w:right w:val="single" w:sz="4" w:space="0" w:color="auto"/>
            </w:tcBorders>
          </w:tcPr>
          <w:p w14:paraId="16CDDB20" w14:textId="77777777" w:rsidR="00C834D3" w:rsidRPr="00C834D3" w:rsidRDefault="00C834D3" w:rsidP="00C834D3">
            <w:pPr>
              <w:spacing w:after="0" w:line="240" w:lineRule="auto"/>
              <w:jc w:val="both"/>
            </w:pPr>
            <w:r w:rsidRPr="00C834D3">
              <w:t>Строительная промышленность</w:t>
            </w:r>
          </w:p>
        </w:tc>
        <w:tc>
          <w:tcPr>
            <w:tcW w:w="1630" w:type="pct"/>
            <w:tcBorders>
              <w:top w:val="single" w:sz="4" w:space="0" w:color="auto"/>
              <w:left w:val="single" w:sz="4" w:space="0" w:color="auto"/>
              <w:bottom w:val="single" w:sz="4" w:space="0" w:color="auto"/>
              <w:right w:val="single" w:sz="4" w:space="0" w:color="auto"/>
            </w:tcBorders>
          </w:tcPr>
          <w:p w14:paraId="725C295F" w14:textId="77777777" w:rsidR="00C834D3" w:rsidRPr="00C834D3" w:rsidRDefault="00C834D3" w:rsidP="00C834D3">
            <w:pPr>
              <w:spacing w:after="0" w:line="240" w:lineRule="auto"/>
              <w:jc w:val="both"/>
            </w:pPr>
            <w:r w:rsidRPr="00C834D3">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1736" w:type="pct"/>
            <w:vMerge/>
          </w:tcPr>
          <w:p w14:paraId="54AC1E0B" w14:textId="77777777" w:rsidR="00C834D3" w:rsidRPr="00C834D3" w:rsidRDefault="00C834D3" w:rsidP="00C834D3">
            <w:pPr>
              <w:spacing w:after="0" w:line="240" w:lineRule="auto"/>
              <w:jc w:val="both"/>
            </w:pPr>
          </w:p>
        </w:tc>
      </w:tr>
      <w:tr w:rsidR="00C834D3" w:rsidRPr="00C834D3" w14:paraId="25EDC170" w14:textId="77777777" w:rsidTr="00917F34">
        <w:trPr>
          <w:trHeight w:val="640"/>
        </w:trPr>
        <w:tc>
          <w:tcPr>
            <w:tcW w:w="486" w:type="pct"/>
          </w:tcPr>
          <w:p w14:paraId="04F39BA9" w14:textId="77777777" w:rsidR="00C834D3" w:rsidRPr="00C834D3" w:rsidRDefault="00C834D3" w:rsidP="00C834D3">
            <w:pPr>
              <w:spacing w:after="0" w:line="240" w:lineRule="auto"/>
              <w:jc w:val="both"/>
              <w:rPr>
                <w:b/>
              </w:rPr>
            </w:pPr>
            <w:r w:rsidRPr="00C834D3">
              <w:rPr>
                <w:b/>
              </w:rPr>
              <w:t>6.9</w:t>
            </w:r>
          </w:p>
        </w:tc>
        <w:tc>
          <w:tcPr>
            <w:tcW w:w="1148" w:type="pct"/>
            <w:tcBorders>
              <w:top w:val="single" w:sz="4" w:space="0" w:color="auto"/>
              <w:bottom w:val="single" w:sz="4" w:space="0" w:color="auto"/>
              <w:right w:val="single" w:sz="4" w:space="0" w:color="auto"/>
            </w:tcBorders>
          </w:tcPr>
          <w:p w14:paraId="10A75606" w14:textId="77777777" w:rsidR="00C834D3" w:rsidRPr="00C834D3" w:rsidRDefault="00C834D3" w:rsidP="00C834D3">
            <w:pPr>
              <w:spacing w:after="0" w:line="240" w:lineRule="auto"/>
              <w:jc w:val="both"/>
            </w:pPr>
            <w:r w:rsidRPr="00C834D3">
              <w:t>Склады</w:t>
            </w:r>
          </w:p>
        </w:tc>
        <w:tc>
          <w:tcPr>
            <w:tcW w:w="1630" w:type="pct"/>
            <w:tcBorders>
              <w:top w:val="single" w:sz="4" w:space="0" w:color="auto"/>
              <w:left w:val="single" w:sz="4" w:space="0" w:color="auto"/>
              <w:bottom w:val="single" w:sz="4" w:space="0" w:color="auto"/>
              <w:right w:val="single" w:sz="4" w:space="0" w:color="auto"/>
            </w:tcBorders>
          </w:tcPr>
          <w:p w14:paraId="7E9BDD6C" w14:textId="77777777" w:rsidR="00C834D3" w:rsidRPr="00C834D3" w:rsidRDefault="00C834D3" w:rsidP="00C834D3">
            <w:pPr>
              <w:spacing w:after="0" w:line="240" w:lineRule="auto"/>
              <w:jc w:val="both"/>
            </w:pPr>
            <w:r w:rsidRPr="00C834D3">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736" w:type="pct"/>
            <w:vMerge/>
          </w:tcPr>
          <w:p w14:paraId="3C8A6FBF" w14:textId="77777777" w:rsidR="00C834D3" w:rsidRPr="00C834D3" w:rsidRDefault="00C834D3" w:rsidP="00C834D3">
            <w:pPr>
              <w:spacing w:after="0" w:line="240" w:lineRule="auto"/>
              <w:jc w:val="both"/>
            </w:pPr>
          </w:p>
        </w:tc>
      </w:tr>
      <w:tr w:rsidR="00C834D3" w:rsidRPr="00C834D3" w14:paraId="6C62FC2C" w14:textId="77777777" w:rsidTr="00917F34">
        <w:trPr>
          <w:trHeight w:val="640"/>
        </w:trPr>
        <w:tc>
          <w:tcPr>
            <w:tcW w:w="486" w:type="pct"/>
          </w:tcPr>
          <w:p w14:paraId="2D22B15E" w14:textId="77777777" w:rsidR="00C834D3" w:rsidRPr="00C834D3" w:rsidRDefault="00C834D3" w:rsidP="00C834D3">
            <w:pPr>
              <w:spacing w:after="0" w:line="240" w:lineRule="auto"/>
              <w:jc w:val="both"/>
              <w:rPr>
                <w:b/>
              </w:rPr>
            </w:pPr>
            <w:r w:rsidRPr="00C834D3">
              <w:rPr>
                <w:b/>
              </w:rPr>
              <w:t>6.9.1</w:t>
            </w:r>
          </w:p>
        </w:tc>
        <w:tc>
          <w:tcPr>
            <w:tcW w:w="1148" w:type="pct"/>
            <w:tcBorders>
              <w:top w:val="single" w:sz="4" w:space="0" w:color="auto"/>
              <w:bottom w:val="single" w:sz="4" w:space="0" w:color="auto"/>
              <w:right w:val="single" w:sz="4" w:space="0" w:color="auto"/>
            </w:tcBorders>
          </w:tcPr>
          <w:p w14:paraId="26FB2829" w14:textId="77777777" w:rsidR="00C834D3" w:rsidRPr="00C834D3" w:rsidRDefault="00C834D3" w:rsidP="00C834D3">
            <w:pPr>
              <w:spacing w:after="0" w:line="240" w:lineRule="auto"/>
              <w:jc w:val="both"/>
            </w:pPr>
            <w:r w:rsidRPr="00C834D3">
              <w:t>Складские площадки</w:t>
            </w:r>
          </w:p>
        </w:tc>
        <w:tc>
          <w:tcPr>
            <w:tcW w:w="1630" w:type="pct"/>
            <w:tcBorders>
              <w:top w:val="single" w:sz="4" w:space="0" w:color="auto"/>
              <w:left w:val="single" w:sz="4" w:space="0" w:color="auto"/>
              <w:bottom w:val="single" w:sz="4" w:space="0" w:color="auto"/>
              <w:right w:val="single" w:sz="4" w:space="0" w:color="auto"/>
            </w:tcBorders>
          </w:tcPr>
          <w:p w14:paraId="0C406B8A" w14:textId="77777777" w:rsidR="00C834D3" w:rsidRPr="00C834D3" w:rsidRDefault="00C834D3" w:rsidP="00C834D3">
            <w:pPr>
              <w:spacing w:after="0" w:line="240" w:lineRule="auto"/>
              <w:jc w:val="both"/>
            </w:pPr>
            <w:r w:rsidRPr="00C834D3">
              <w:t>Временное хранение, распределение и перевалка грузов (за исключением хранения стратегических запасов) на открытом воздухе</w:t>
            </w:r>
          </w:p>
        </w:tc>
        <w:tc>
          <w:tcPr>
            <w:tcW w:w="1736" w:type="pct"/>
            <w:vMerge/>
          </w:tcPr>
          <w:p w14:paraId="1E6A3AEB" w14:textId="77777777" w:rsidR="00C834D3" w:rsidRPr="00C834D3" w:rsidRDefault="00C834D3" w:rsidP="00C834D3">
            <w:pPr>
              <w:spacing w:after="0" w:line="240" w:lineRule="auto"/>
              <w:jc w:val="both"/>
            </w:pPr>
          </w:p>
        </w:tc>
      </w:tr>
      <w:tr w:rsidR="00C834D3" w:rsidRPr="00C834D3" w14:paraId="52E15BF1" w14:textId="77777777" w:rsidTr="00917F34">
        <w:trPr>
          <w:trHeight w:val="640"/>
        </w:trPr>
        <w:tc>
          <w:tcPr>
            <w:tcW w:w="486" w:type="pct"/>
          </w:tcPr>
          <w:p w14:paraId="2C7103AB" w14:textId="77777777" w:rsidR="00C834D3" w:rsidRPr="00C834D3" w:rsidRDefault="00C834D3" w:rsidP="00C834D3">
            <w:pPr>
              <w:spacing w:after="0" w:line="240" w:lineRule="auto"/>
              <w:jc w:val="both"/>
              <w:rPr>
                <w:b/>
              </w:rPr>
            </w:pPr>
            <w:r w:rsidRPr="00C834D3">
              <w:rPr>
                <w:b/>
              </w:rPr>
              <w:t>6.11</w:t>
            </w:r>
          </w:p>
        </w:tc>
        <w:tc>
          <w:tcPr>
            <w:tcW w:w="1148" w:type="pct"/>
            <w:tcBorders>
              <w:top w:val="single" w:sz="4" w:space="0" w:color="auto"/>
              <w:bottom w:val="single" w:sz="4" w:space="0" w:color="auto"/>
              <w:right w:val="single" w:sz="4" w:space="0" w:color="auto"/>
            </w:tcBorders>
          </w:tcPr>
          <w:p w14:paraId="06A68F51" w14:textId="77777777" w:rsidR="00C834D3" w:rsidRPr="00C834D3" w:rsidRDefault="00C834D3" w:rsidP="00C834D3">
            <w:pPr>
              <w:spacing w:after="0" w:line="240" w:lineRule="auto"/>
              <w:jc w:val="both"/>
            </w:pPr>
            <w:r w:rsidRPr="00C834D3">
              <w:t xml:space="preserve">Целлюлозно-бумажная промышленность </w:t>
            </w:r>
          </w:p>
        </w:tc>
        <w:tc>
          <w:tcPr>
            <w:tcW w:w="1630" w:type="pct"/>
            <w:tcBorders>
              <w:top w:val="single" w:sz="4" w:space="0" w:color="auto"/>
              <w:left w:val="single" w:sz="4" w:space="0" w:color="auto"/>
              <w:bottom w:val="single" w:sz="4" w:space="0" w:color="auto"/>
              <w:right w:val="single" w:sz="4" w:space="0" w:color="auto"/>
            </w:tcBorders>
          </w:tcPr>
          <w:p w14:paraId="3ED4C1E2" w14:textId="77777777" w:rsidR="00C834D3" w:rsidRPr="00C834D3" w:rsidRDefault="00C834D3" w:rsidP="00C834D3">
            <w:pPr>
              <w:spacing w:after="0" w:line="240" w:lineRule="auto"/>
              <w:jc w:val="both"/>
            </w:pPr>
            <w:r w:rsidRPr="00C834D3">
              <w:t xml:space="preserve">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 </w:t>
            </w:r>
          </w:p>
        </w:tc>
        <w:tc>
          <w:tcPr>
            <w:tcW w:w="1736" w:type="pct"/>
            <w:vMerge/>
          </w:tcPr>
          <w:p w14:paraId="031EE26F" w14:textId="77777777" w:rsidR="00C834D3" w:rsidRPr="00C834D3" w:rsidRDefault="00C834D3" w:rsidP="00C834D3">
            <w:pPr>
              <w:spacing w:after="0" w:line="240" w:lineRule="auto"/>
              <w:jc w:val="both"/>
            </w:pPr>
          </w:p>
        </w:tc>
      </w:tr>
      <w:tr w:rsidR="00C834D3" w:rsidRPr="00C834D3" w14:paraId="012021A5" w14:textId="77777777" w:rsidTr="00917F34">
        <w:trPr>
          <w:trHeight w:val="640"/>
        </w:trPr>
        <w:tc>
          <w:tcPr>
            <w:tcW w:w="486" w:type="pct"/>
          </w:tcPr>
          <w:p w14:paraId="2A911F6B" w14:textId="77777777" w:rsidR="00C834D3" w:rsidRPr="00C834D3" w:rsidRDefault="00C834D3" w:rsidP="00C834D3">
            <w:pPr>
              <w:spacing w:after="0" w:line="240" w:lineRule="auto"/>
              <w:jc w:val="both"/>
              <w:rPr>
                <w:b/>
              </w:rPr>
            </w:pPr>
            <w:r w:rsidRPr="00C834D3">
              <w:rPr>
                <w:b/>
              </w:rPr>
              <w:t>12.0.1</w:t>
            </w:r>
          </w:p>
        </w:tc>
        <w:tc>
          <w:tcPr>
            <w:tcW w:w="1148" w:type="pct"/>
            <w:tcBorders>
              <w:top w:val="single" w:sz="4" w:space="0" w:color="auto"/>
              <w:bottom w:val="single" w:sz="4" w:space="0" w:color="auto"/>
              <w:right w:val="single" w:sz="4" w:space="0" w:color="auto"/>
            </w:tcBorders>
          </w:tcPr>
          <w:p w14:paraId="1C6F27D0" w14:textId="77777777" w:rsidR="00C834D3" w:rsidRPr="00C834D3" w:rsidRDefault="00C834D3" w:rsidP="00C834D3">
            <w:pPr>
              <w:spacing w:after="0" w:line="240" w:lineRule="auto"/>
              <w:jc w:val="both"/>
            </w:pPr>
            <w:r w:rsidRPr="00C834D3">
              <w:t xml:space="preserve">Улично-дорожная сеть </w:t>
            </w:r>
          </w:p>
          <w:p w14:paraId="6F57052A" w14:textId="77777777" w:rsidR="00C834D3" w:rsidRPr="00C834D3" w:rsidRDefault="00C834D3" w:rsidP="00C834D3">
            <w:pPr>
              <w:spacing w:after="0" w:line="240" w:lineRule="auto"/>
              <w:jc w:val="both"/>
            </w:pPr>
          </w:p>
        </w:tc>
        <w:tc>
          <w:tcPr>
            <w:tcW w:w="1630" w:type="pct"/>
            <w:tcBorders>
              <w:top w:val="single" w:sz="4" w:space="0" w:color="auto"/>
              <w:left w:val="single" w:sz="4" w:space="0" w:color="auto"/>
              <w:bottom w:val="single" w:sz="4" w:space="0" w:color="auto"/>
              <w:right w:val="single" w:sz="4" w:space="0" w:color="auto"/>
            </w:tcBorders>
          </w:tcPr>
          <w:p w14:paraId="786E1BB5" w14:textId="77777777" w:rsidR="00C834D3" w:rsidRPr="00C834D3" w:rsidRDefault="00C834D3" w:rsidP="00C834D3">
            <w:pPr>
              <w:spacing w:after="0" w:line="240" w:lineRule="auto"/>
              <w:jc w:val="both"/>
            </w:pPr>
            <w:r w:rsidRPr="00C834D3">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3329EDE9" w14:textId="77777777" w:rsidR="00C834D3" w:rsidRPr="00C834D3" w:rsidRDefault="00C834D3" w:rsidP="00C834D3">
            <w:pPr>
              <w:spacing w:after="0" w:line="240" w:lineRule="auto"/>
              <w:jc w:val="both"/>
            </w:pPr>
            <w:r w:rsidRPr="00C834D3">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36" w:type="pct"/>
          </w:tcPr>
          <w:p w14:paraId="6A98C08F" w14:textId="77777777" w:rsidR="00C834D3" w:rsidRPr="00C834D3" w:rsidRDefault="00C834D3" w:rsidP="00C834D3">
            <w:pPr>
              <w:spacing w:after="0" w:line="240" w:lineRule="auto"/>
              <w:jc w:val="both"/>
              <w:rPr>
                <w:u w:val="single"/>
              </w:rPr>
            </w:pPr>
            <w:r w:rsidRPr="00C834D3">
              <w:t>Не установлены в соответствии с ч.4, ст.36 Градостроительного кодекса Российской Федерации.</w:t>
            </w:r>
          </w:p>
        </w:tc>
      </w:tr>
      <w:tr w:rsidR="00C834D3" w:rsidRPr="00C834D3" w14:paraId="7CECF701" w14:textId="77777777" w:rsidTr="00917F34">
        <w:trPr>
          <w:trHeight w:val="640"/>
        </w:trPr>
        <w:tc>
          <w:tcPr>
            <w:tcW w:w="486" w:type="pct"/>
          </w:tcPr>
          <w:p w14:paraId="48B75570" w14:textId="77777777" w:rsidR="00C834D3" w:rsidRPr="00C834D3" w:rsidRDefault="00C834D3" w:rsidP="00C834D3">
            <w:pPr>
              <w:spacing w:after="0" w:line="240" w:lineRule="auto"/>
              <w:jc w:val="both"/>
              <w:rPr>
                <w:b/>
              </w:rPr>
            </w:pPr>
            <w:r w:rsidRPr="00C834D3">
              <w:rPr>
                <w:b/>
              </w:rPr>
              <w:t>12.0.2</w:t>
            </w:r>
          </w:p>
        </w:tc>
        <w:tc>
          <w:tcPr>
            <w:tcW w:w="1148" w:type="pct"/>
            <w:tcBorders>
              <w:top w:val="single" w:sz="4" w:space="0" w:color="auto"/>
              <w:bottom w:val="single" w:sz="4" w:space="0" w:color="auto"/>
              <w:right w:val="single" w:sz="4" w:space="0" w:color="auto"/>
            </w:tcBorders>
          </w:tcPr>
          <w:p w14:paraId="3C5580C2" w14:textId="77777777" w:rsidR="00C834D3" w:rsidRPr="00C834D3" w:rsidRDefault="00C834D3" w:rsidP="00C834D3">
            <w:pPr>
              <w:spacing w:after="0" w:line="240" w:lineRule="auto"/>
              <w:jc w:val="both"/>
            </w:pPr>
            <w:r w:rsidRPr="00C834D3">
              <w:t xml:space="preserve">Благоустройство территории </w:t>
            </w:r>
          </w:p>
        </w:tc>
        <w:tc>
          <w:tcPr>
            <w:tcW w:w="1630" w:type="pct"/>
            <w:tcBorders>
              <w:top w:val="single" w:sz="4" w:space="0" w:color="auto"/>
              <w:left w:val="single" w:sz="4" w:space="0" w:color="auto"/>
              <w:bottom w:val="single" w:sz="4" w:space="0" w:color="auto"/>
              <w:right w:val="single" w:sz="4" w:space="0" w:color="auto"/>
            </w:tcBorders>
          </w:tcPr>
          <w:p w14:paraId="373953F7" w14:textId="77777777" w:rsidR="00C834D3" w:rsidRPr="00C834D3" w:rsidRDefault="00C834D3" w:rsidP="00C834D3">
            <w:pPr>
              <w:spacing w:after="0" w:line="240" w:lineRule="auto"/>
              <w:jc w:val="both"/>
            </w:pPr>
            <w:r w:rsidRPr="00C834D3">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 </w:t>
            </w:r>
          </w:p>
        </w:tc>
        <w:tc>
          <w:tcPr>
            <w:tcW w:w="1736" w:type="pct"/>
          </w:tcPr>
          <w:p w14:paraId="2D56FB21" w14:textId="77777777" w:rsidR="00C834D3" w:rsidRPr="00C834D3" w:rsidRDefault="00C834D3" w:rsidP="00C834D3">
            <w:pPr>
              <w:spacing w:after="0" w:line="240" w:lineRule="auto"/>
              <w:jc w:val="both"/>
            </w:pPr>
            <w:r w:rsidRPr="00C834D3">
              <w:t>Не установлены в соответствии с ч.4, ст.36 Градостроительного кодекса Российской Федерации.</w:t>
            </w:r>
          </w:p>
        </w:tc>
      </w:tr>
    </w:tbl>
    <w:p w14:paraId="3138E8FB" w14:textId="77777777" w:rsidR="00C834D3" w:rsidRPr="00C834D3" w:rsidRDefault="00C834D3" w:rsidP="00C834D3">
      <w:pPr>
        <w:spacing w:after="0" w:line="240" w:lineRule="auto"/>
        <w:jc w:val="both"/>
        <w:rPr>
          <w:b/>
        </w:rPr>
      </w:pPr>
      <w:r w:rsidRPr="00C834D3">
        <w:rPr>
          <w:b/>
        </w:rPr>
        <w:t>2. УСЛОВНО РАЗРЕШЕННЫЕ ВИДЫ И ПАРАМЕТРЫ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7"/>
        <w:gridCol w:w="3297"/>
        <w:gridCol w:w="4733"/>
        <w:gridCol w:w="5306"/>
      </w:tblGrid>
      <w:tr w:rsidR="00C834D3" w:rsidRPr="00C834D3" w14:paraId="1755D542" w14:textId="77777777" w:rsidTr="00917F34">
        <w:trPr>
          <w:trHeight w:val="552"/>
          <w:tblHeader/>
        </w:trPr>
        <w:tc>
          <w:tcPr>
            <w:tcW w:w="486" w:type="pct"/>
            <w:vAlign w:val="center"/>
          </w:tcPr>
          <w:p w14:paraId="3773E3D9" w14:textId="77777777" w:rsidR="00C834D3" w:rsidRPr="00C834D3" w:rsidRDefault="00C834D3" w:rsidP="00C834D3">
            <w:pPr>
              <w:spacing w:after="0" w:line="240" w:lineRule="auto"/>
              <w:jc w:val="both"/>
              <w:rPr>
                <w:b/>
              </w:rPr>
            </w:pPr>
            <w:r w:rsidRPr="00C834D3">
              <w:rPr>
                <w:b/>
              </w:rPr>
              <w:t xml:space="preserve">Код вида </w:t>
            </w:r>
          </w:p>
          <w:p w14:paraId="73F8D751" w14:textId="77777777" w:rsidR="00C834D3" w:rsidRPr="00C834D3" w:rsidRDefault="00C834D3" w:rsidP="00C834D3">
            <w:pPr>
              <w:spacing w:after="0" w:line="240" w:lineRule="auto"/>
              <w:jc w:val="both"/>
              <w:rPr>
                <w:b/>
              </w:rPr>
            </w:pPr>
            <w:r w:rsidRPr="00C834D3">
              <w:rPr>
                <w:b/>
              </w:rPr>
              <w:t>разрешенного использования</w:t>
            </w:r>
          </w:p>
        </w:tc>
        <w:tc>
          <w:tcPr>
            <w:tcW w:w="1116" w:type="pct"/>
            <w:vAlign w:val="center"/>
          </w:tcPr>
          <w:p w14:paraId="2C693650" w14:textId="77777777" w:rsidR="00C834D3" w:rsidRPr="00C834D3" w:rsidRDefault="00C834D3" w:rsidP="00C834D3">
            <w:pPr>
              <w:spacing w:after="0" w:line="240" w:lineRule="auto"/>
              <w:jc w:val="both"/>
              <w:rPr>
                <w:b/>
              </w:rPr>
            </w:pPr>
            <w:r w:rsidRPr="00C834D3">
              <w:rPr>
                <w:b/>
              </w:rPr>
              <w:t>ВИДЫ РАЗРЕШЕННОГО ИСПОЛЬЗОВАНИЯ ЗЕМЕЛЬНЫХ УЧАСТКОВ</w:t>
            </w:r>
          </w:p>
        </w:tc>
        <w:tc>
          <w:tcPr>
            <w:tcW w:w="1602" w:type="pct"/>
            <w:vAlign w:val="center"/>
          </w:tcPr>
          <w:p w14:paraId="5B556684" w14:textId="77777777" w:rsidR="00C834D3" w:rsidRPr="00C834D3" w:rsidRDefault="00C834D3" w:rsidP="00C834D3">
            <w:pPr>
              <w:spacing w:after="0" w:line="240" w:lineRule="auto"/>
              <w:jc w:val="both"/>
              <w:rPr>
                <w:b/>
              </w:rPr>
            </w:pPr>
            <w:r w:rsidRPr="00C834D3">
              <w:rPr>
                <w:b/>
              </w:rPr>
              <w:t>ВИДЫ РАЗРЕШЕННОГО ИСПОЛЬЗОВАНИЯ ОБЪЕКТОВ КАПИТАЛЬНОГО СТРОИТЕЛЬСТВА</w:t>
            </w:r>
          </w:p>
        </w:tc>
        <w:tc>
          <w:tcPr>
            <w:tcW w:w="1796" w:type="pct"/>
            <w:vAlign w:val="center"/>
          </w:tcPr>
          <w:p w14:paraId="764AAC6B" w14:textId="77777777" w:rsidR="00C834D3" w:rsidRPr="00C834D3" w:rsidRDefault="00C834D3" w:rsidP="00C834D3">
            <w:pPr>
              <w:spacing w:after="0" w:line="240" w:lineRule="auto"/>
              <w:jc w:val="both"/>
              <w:rPr>
                <w:b/>
              </w:rPr>
            </w:pPr>
            <w:r w:rsidRPr="00C834D3">
              <w:rPr>
                <w:b/>
              </w:rPr>
              <w:t>ПРЕДЕЛЬНЫЕ РАЗМЕРЫ ЗЕМЕЛЬНЫХУЧАСТКОВ И ПРЕДЕЛЬНЫЕ ПАРАМЕТРЫ</w:t>
            </w:r>
          </w:p>
          <w:p w14:paraId="29C5763D" w14:textId="77777777" w:rsidR="00C834D3" w:rsidRPr="00C834D3" w:rsidRDefault="00C834D3" w:rsidP="00C834D3">
            <w:pPr>
              <w:spacing w:after="0" w:line="240" w:lineRule="auto"/>
              <w:jc w:val="both"/>
              <w:rPr>
                <w:b/>
              </w:rPr>
            </w:pPr>
            <w:r w:rsidRPr="00C834D3">
              <w:rPr>
                <w:b/>
              </w:rPr>
              <w:t>РАЗРЕШЕННОГО СТРОИТЕЛЬСТВА</w:t>
            </w:r>
          </w:p>
        </w:tc>
      </w:tr>
      <w:tr w:rsidR="00C834D3" w:rsidRPr="00C834D3" w14:paraId="6B537BF7" w14:textId="77777777" w:rsidTr="00917F34">
        <w:trPr>
          <w:trHeight w:val="640"/>
        </w:trPr>
        <w:tc>
          <w:tcPr>
            <w:tcW w:w="486" w:type="pct"/>
          </w:tcPr>
          <w:p w14:paraId="52E3094F" w14:textId="77777777" w:rsidR="00C834D3" w:rsidRPr="00C834D3" w:rsidRDefault="00C834D3" w:rsidP="00C834D3">
            <w:pPr>
              <w:spacing w:after="0" w:line="240" w:lineRule="auto"/>
              <w:jc w:val="both"/>
              <w:rPr>
                <w:b/>
              </w:rPr>
            </w:pPr>
            <w:r w:rsidRPr="00C834D3">
              <w:rPr>
                <w:b/>
              </w:rPr>
              <w:t>4.1</w:t>
            </w:r>
          </w:p>
        </w:tc>
        <w:tc>
          <w:tcPr>
            <w:tcW w:w="1116" w:type="pct"/>
            <w:tcBorders>
              <w:top w:val="single" w:sz="4" w:space="0" w:color="auto"/>
              <w:bottom w:val="single" w:sz="4" w:space="0" w:color="auto"/>
              <w:right w:val="single" w:sz="4" w:space="0" w:color="auto"/>
            </w:tcBorders>
          </w:tcPr>
          <w:p w14:paraId="6AE90EB6" w14:textId="77777777" w:rsidR="00C834D3" w:rsidRPr="00C834D3" w:rsidRDefault="00C834D3" w:rsidP="00C834D3">
            <w:pPr>
              <w:spacing w:after="0" w:line="240" w:lineRule="auto"/>
              <w:jc w:val="both"/>
            </w:pPr>
            <w:r w:rsidRPr="00C834D3">
              <w:t>Деловое управление</w:t>
            </w:r>
          </w:p>
        </w:tc>
        <w:tc>
          <w:tcPr>
            <w:tcW w:w="1602" w:type="pct"/>
            <w:tcBorders>
              <w:top w:val="single" w:sz="4" w:space="0" w:color="auto"/>
              <w:left w:val="single" w:sz="4" w:space="0" w:color="auto"/>
              <w:bottom w:val="single" w:sz="4" w:space="0" w:color="auto"/>
              <w:right w:val="single" w:sz="4" w:space="0" w:color="auto"/>
            </w:tcBorders>
          </w:tcPr>
          <w:p w14:paraId="09E6555B" w14:textId="77777777" w:rsidR="00C834D3" w:rsidRPr="00C834D3" w:rsidRDefault="00C834D3" w:rsidP="00C834D3">
            <w:pPr>
              <w:spacing w:after="0" w:line="240" w:lineRule="auto"/>
              <w:jc w:val="both"/>
            </w:pPr>
            <w:r w:rsidRPr="00C834D3">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796" w:type="pct"/>
          </w:tcPr>
          <w:p w14:paraId="646533A3" w14:textId="77777777" w:rsidR="00C834D3" w:rsidRPr="00C834D3" w:rsidRDefault="00C834D3" w:rsidP="00C834D3">
            <w:pPr>
              <w:spacing w:after="0" w:line="240" w:lineRule="auto"/>
              <w:jc w:val="both"/>
            </w:pPr>
            <w:r w:rsidRPr="00C834D3">
              <w:t xml:space="preserve">- минимальная/максимальная площадь земельного участка–  </w:t>
            </w:r>
            <w:r w:rsidRPr="00C834D3">
              <w:rPr>
                <w:b/>
                <w:bCs/>
              </w:rPr>
              <w:t>400</w:t>
            </w:r>
            <w:r w:rsidRPr="00C834D3">
              <w:t xml:space="preserve"> кв. м/</w:t>
            </w:r>
            <w:r w:rsidRPr="00C834D3">
              <w:rPr>
                <w:b/>
                <w:bCs/>
              </w:rPr>
              <w:t>не подлежит установлению</w:t>
            </w:r>
            <w:r w:rsidRPr="00C834D3">
              <w:rPr>
                <w:bCs/>
              </w:rPr>
              <w:t>;</w:t>
            </w:r>
          </w:p>
          <w:p w14:paraId="197ADB2B" w14:textId="77777777" w:rsidR="00C834D3" w:rsidRPr="00C834D3" w:rsidRDefault="00C834D3" w:rsidP="00C834D3">
            <w:pPr>
              <w:spacing w:after="0" w:line="240" w:lineRule="auto"/>
              <w:jc w:val="both"/>
              <w:rPr>
                <w:b/>
              </w:rPr>
            </w:pPr>
            <w:r w:rsidRPr="00C834D3">
              <w:t xml:space="preserve">- минимальная ширина земельных участков вдоль фронта улицы (проезда) – </w:t>
            </w:r>
            <w:r w:rsidRPr="00C834D3">
              <w:rPr>
                <w:b/>
              </w:rPr>
              <w:t>20 м;</w:t>
            </w:r>
          </w:p>
          <w:p w14:paraId="1936CA21" w14:textId="77777777" w:rsidR="00C834D3" w:rsidRPr="00C834D3" w:rsidRDefault="00C834D3" w:rsidP="00C834D3">
            <w:pPr>
              <w:spacing w:after="0" w:line="240" w:lineRule="auto"/>
              <w:jc w:val="both"/>
              <w:rPr>
                <w:b/>
              </w:rPr>
            </w:pPr>
            <w:r w:rsidRPr="00C834D3">
              <w:t xml:space="preserve">- минимальный отступ строений от красной линии улиц не менее чем на - </w:t>
            </w:r>
            <w:r w:rsidRPr="00C834D3">
              <w:rPr>
                <w:b/>
              </w:rPr>
              <w:t>5 м</w:t>
            </w:r>
            <w:r w:rsidRPr="00C834D3">
              <w:t xml:space="preserve">, от красной линии проездов не менее чем на </w:t>
            </w:r>
            <w:r w:rsidRPr="00C834D3">
              <w:rPr>
                <w:b/>
              </w:rPr>
              <w:t>3 м;</w:t>
            </w:r>
          </w:p>
          <w:p w14:paraId="65F50EBB" w14:textId="77777777" w:rsidR="00C834D3" w:rsidRPr="00C834D3" w:rsidRDefault="00C834D3" w:rsidP="00C834D3">
            <w:pPr>
              <w:spacing w:after="0" w:line="240" w:lineRule="auto"/>
              <w:jc w:val="both"/>
            </w:pPr>
            <w:r w:rsidRPr="00C834D3">
              <w:t xml:space="preserve">- минимальные отступы от границ земельных участков - </w:t>
            </w:r>
            <w:r w:rsidRPr="00C834D3">
              <w:rPr>
                <w:b/>
              </w:rPr>
              <w:t>3 м;</w:t>
            </w:r>
          </w:p>
          <w:p w14:paraId="0543055D" w14:textId="77777777" w:rsidR="00C834D3" w:rsidRPr="00C834D3" w:rsidRDefault="00C834D3" w:rsidP="00C834D3">
            <w:pPr>
              <w:spacing w:after="0" w:line="240" w:lineRule="auto"/>
              <w:jc w:val="both"/>
            </w:pPr>
            <w:r w:rsidRPr="00C834D3">
              <w:t xml:space="preserve">- максимальное количество этажей зданий – </w:t>
            </w:r>
            <w:r w:rsidRPr="00C834D3">
              <w:rPr>
                <w:b/>
              </w:rPr>
              <w:t>4 этажа;</w:t>
            </w:r>
            <w:r w:rsidRPr="00C834D3">
              <w:t xml:space="preserve"> </w:t>
            </w:r>
          </w:p>
          <w:p w14:paraId="773163B3" w14:textId="77777777" w:rsidR="00C834D3" w:rsidRPr="00C834D3" w:rsidRDefault="00C834D3" w:rsidP="00C834D3">
            <w:pPr>
              <w:spacing w:after="0" w:line="240" w:lineRule="auto"/>
              <w:jc w:val="both"/>
            </w:pPr>
            <w:r w:rsidRPr="00C834D3">
              <w:t>- максимальная высота зданий, строений от уровня земли -</w:t>
            </w:r>
            <w:r w:rsidRPr="00C834D3">
              <w:rPr>
                <w:b/>
              </w:rPr>
              <w:t>15 м</w:t>
            </w:r>
            <w:r w:rsidRPr="00C834D3">
              <w:t>;</w:t>
            </w:r>
          </w:p>
          <w:p w14:paraId="3CCABC98" w14:textId="77777777" w:rsidR="00C834D3" w:rsidRPr="00C834D3" w:rsidRDefault="00C834D3" w:rsidP="00C834D3">
            <w:pPr>
              <w:spacing w:after="0" w:line="240" w:lineRule="auto"/>
              <w:jc w:val="both"/>
            </w:pPr>
            <w:r w:rsidRPr="00C834D3">
              <w:t xml:space="preserve">- максимальный процент застройки в границах земельного участка – </w:t>
            </w:r>
            <w:r w:rsidRPr="00C834D3">
              <w:rPr>
                <w:b/>
              </w:rPr>
              <w:t xml:space="preserve">60%, </w:t>
            </w:r>
            <w:r w:rsidRPr="00C834D3">
              <w:rPr>
                <w:bCs/>
              </w:rPr>
              <w:t>процент застройки</w:t>
            </w:r>
            <w:r w:rsidRPr="00C834D3">
              <w:t xml:space="preserve"> подземной части не регламентируется;</w:t>
            </w:r>
          </w:p>
          <w:p w14:paraId="48B1E2B8" w14:textId="77777777" w:rsidR="00C834D3" w:rsidRPr="00C834D3" w:rsidRDefault="00C834D3" w:rsidP="00C834D3">
            <w:pPr>
              <w:spacing w:after="0" w:line="240" w:lineRule="auto"/>
              <w:jc w:val="both"/>
            </w:pPr>
            <w:r w:rsidRPr="00C834D3">
              <w:t xml:space="preserve">- минимальный процент озеленения - </w:t>
            </w:r>
            <w:r w:rsidRPr="00C834D3">
              <w:rPr>
                <w:b/>
              </w:rPr>
              <w:t>15%</w:t>
            </w:r>
            <w:r w:rsidRPr="00C834D3">
              <w:t xml:space="preserve"> от площади земельного участка.</w:t>
            </w:r>
          </w:p>
        </w:tc>
      </w:tr>
      <w:tr w:rsidR="00C834D3" w:rsidRPr="00C834D3" w14:paraId="3943DD8C" w14:textId="77777777" w:rsidTr="00917F34">
        <w:trPr>
          <w:trHeight w:val="640"/>
        </w:trPr>
        <w:tc>
          <w:tcPr>
            <w:tcW w:w="486" w:type="pct"/>
          </w:tcPr>
          <w:p w14:paraId="7CC7ABBC" w14:textId="77777777" w:rsidR="00C834D3" w:rsidRPr="00C834D3" w:rsidRDefault="00C834D3" w:rsidP="00C834D3">
            <w:pPr>
              <w:spacing w:after="0" w:line="240" w:lineRule="auto"/>
              <w:jc w:val="both"/>
              <w:rPr>
                <w:b/>
              </w:rPr>
            </w:pPr>
            <w:r w:rsidRPr="00C834D3">
              <w:rPr>
                <w:b/>
              </w:rPr>
              <w:t>4.9</w:t>
            </w:r>
          </w:p>
        </w:tc>
        <w:tc>
          <w:tcPr>
            <w:tcW w:w="1116" w:type="pct"/>
            <w:tcBorders>
              <w:top w:val="single" w:sz="4" w:space="0" w:color="auto"/>
              <w:bottom w:val="single" w:sz="4" w:space="0" w:color="auto"/>
              <w:right w:val="single" w:sz="4" w:space="0" w:color="auto"/>
            </w:tcBorders>
          </w:tcPr>
          <w:p w14:paraId="131458FD" w14:textId="77777777" w:rsidR="00C834D3" w:rsidRPr="00C834D3" w:rsidRDefault="00C834D3" w:rsidP="00C834D3">
            <w:pPr>
              <w:spacing w:after="0" w:line="240" w:lineRule="auto"/>
              <w:jc w:val="both"/>
            </w:pPr>
            <w:r w:rsidRPr="00C834D3">
              <w:t>Служебные гаражи</w:t>
            </w:r>
          </w:p>
        </w:tc>
        <w:tc>
          <w:tcPr>
            <w:tcW w:w="1602" w:type="pct"/>
            <w:tcBorders>
              <w:top w:val="single" w:sz="4" w:space="0" w:color="auto"/>
              <w:left w:val="single" w:sz="4" w:space="0" w:color="auto"/>
              <w:bottom w:val="single" w:sz="4" w:space="0" w:color="auto"/>
              <w:right w:val="single" w:sz="4" w:space="0" w:color="auto"/>
            </w:tcBorders>
          </w:tcPr>
          <w:p w14:paraId="0EA6A7F9" w14:textId="77777777" w:rsidR="00C834D3" w:rsidRPr="00C834D3" w:rsidRDefault="00C834D3" w:rsidP="00C834D3">
            <w:pPr>
              <w:spacing w:after="0" w:line="240" w:lineRule="auto"/>
              <w:jc w:val="both"/>
            </w:pPr>
            <w:r w:rsidRPr="00C834D3">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57" w:anchor="/document/70736874/entry/1030" w:history="1">
              <w:r w:rsidRPr="00C834D3">
                <w:rPr>
                  <w:rStyle w:val="ad"/>
                  <w:color w:val="auto"/>
                  <w:u w:val="none"/>
                </w:rPr>
                <w:t>кодами 3.0</w:t>
              </w:r>
            </w:hyperlink>
            <w:r w:rsidRPr="00C834D3">
              <w:t>, </w:t>
            </w:r>
            <w:hyperlink r:id="rId158" w:anchor="/document/70736874/entry/1040" w:history="1">
              <w:r w:rsidRPr="00C834D3">
                <w:rPr>
                  <w:rStyle w:val="ad"/>
                  <w:color w:val="auto"/>
                  <w:u w:val="none"/>
                </w:rPr>
                <w:t>4.0</w:t>
              </w:r>
            </w:hyperlink>
            <w:r w:rsidRPr="00C834D3">
              <w:t>, а также для стоянки и хранения транспортных средств общего пользования, в том числе в депо</w:t>
            </w:r>
          </w:p>
        </w:tc>
        <w:tc>
          <w:tcPr>
            <w:tcW w:w="1796" w:type="pct"/>
          </w:tcPr>
          <w:p w14:paraId="2A86A891" w14:textId="77777777" w:rsidR="00C834D3" w:rsidRPr="00C834D3" w:rsidRDefault="00C834D3" w:rsidP="00C834D3">
            <w:pPr>
              <w:spacing w:after="0" w:line="240" w:lineRule="auto"/>
              <w:jc w:val="both"/>
              <w:rPr>
                <w:b/>
              </w:rPr>
            </w:pPr>
            <w:r w:rsidRPr="00C834D3">
              <w:t xml:space="preserve">-    минимальная/ максимальная площадь земельных участков  – </w:t>
            </w:r>
            <w:r w:rsidRPr="00C834D3">
              <w:rPr>
                <w:b/>
              </w:rPr>
              <w:t>1000кв.м/ не подлежит установлению;</w:t>
            </w:r>
          </w:p>
          <w:p w14:paraId="0AFD837E" w14:textId="77777777" w:rsidR="00C834D3" w:rsidRPr="00C834D3" w:rsidRDefault="00C834D3" w:rsidP="00C834D3">
            <w:pPr>
              <w:spacing w:after="0" w:line="240" w:lineRule="auto"/>
              <w:jc w:val="both"/>
              <w:rPr>
                <w:b/>
              </w:rPr>
            </w:pPr>
            <w:r w:rsidRPr="00C834D3">
              <w:t xml:space="preserve">- минимальная ширина земельных участков вдоль фронта улицы (проезда) – </w:t>
            </w:r>
            <w:r w:rsidRPr="00C834D3">
              <w:rPr>
                <w:b/>
              </w:rPr>
              <w:t>30 м;</w:t>
            </w:r>
          </w:p>
          <w:p w14:paraId="3AAA30D2" w14:textId="77777777" w:rsidR="00C834D3" w:rsidRPr="00C834D3" w:rsidRDefault="00C834D3" w:rsidP="00C834D3">
            <w:pPr>
              <w:spacing w:after="0" w:line="240" w:lineRule="auto"/>
              <w:jc w:val="both"/>
            </w:pPr>
            <w:r w:rsidRPr="00C834D3">
              <w:t xml:space="preserve">- максимальное количество надземных этажей – </w:t>
            </w:r>
            <w:r w:rsidRPr="00C834D3">
              <w:rPr>
                <w:b/>
              </w:rPr>
              <w:t xml:space="preserve"> 4 этажа</w:t>
            </w:r>
            <w:r w:rsidRPr="00C834D3">
              <w:t>;</w:t>
            </w:r>
          </w:p>
          <w:p w14:paraId="2E1FBD09" w14:textId="77777777" w:rsidR="00C834D3" w:rsidRPr="00C834D3" w:rsidRDefault="00C834D3" w:rsidP="00C834D3">
            <w:pPr>
              <w:spacing w:after="0" w:line="240" w:lineRule="auto"/>
              <w:jc w:val="both"/>
            </w:pPr>
            <w:r w:rsidRPr="00C834D3">
              <w:t>- максимальная высота зданий, строений, сооружений  от уровня земли -</w:t>
            </w:r>
            <w:r w:rsidRPr="00C834D3">
              <w:rPr>
                <w:b/>
                <w:bCs/>
              </w:rPr>
              <w:t xml:space="preserve"> не подлежит установлению</w:t>
            </w:r>
            <w:r w:rsidRPr="00C834D3">
              <w:t>;</w:t>
            </w:r>
          </w:p>
          <w:p w14:paraId="12A3C675" w14:textId="77777777" w:rsidR="00C834D3" w:rsidRPr="00C834D3" w:rsidRDefault="00C834D3" w:rsidP="00C834D3">
            <w:pPr>
              <w:spacing w:after="0" w:line="240" w:lineRule="auto"/>
              <w:jc w:val="both"/>
            </w:pPr>
            <w:r w:rsidRPr="00C834D3">
              <w:t xml:space="preserve">- минимальный отступ строений от красной линии улиц не менее чем на - </w:t>
            </w:r>
            <w:r w:rsidRPr="00C834D3">
              <w:rPr>
                <w:b/>
              </w:rPr>
              <w:t>5 м</w:t>
            </w:r>
            <w:r w:rsidRPr="00C834D3">
              <w:t xml:space="preserve">, от красной линии проездов не менее чем на </w:t>
            </w:r>
            <w:r w:rsidRPr="00C834D3">
              <w:rPr>
                <w:b/>
              </w:rPr>
              <w:t>3 м;</w:t>
            </w:r>
          </w:p>
          <w:p w14:paraId="30013538" w14:textId="77777777" w:rsidR="00C834D3" w:rsidRPr="00C834D3" w:rsidRDefault="00C834D3" w:rsidP="00C834D3">
            <w:pPr>
              <w:spacing w:after="0" w:line="240" w:lineRule="auto"/>
              <w:jc w:val="both"/>
            </w:pPr>
            <w:r w:rsidRPr="00C834D3">
              <w:t xml:space="preserve">- минимальные отступы от границ земельных участков – </w:t>
            </w:r>
            <w:r w:rsidRPr="00C834D3">
              <w:rPr>
                <w:b/>
              </w:rPr>
              <w:t xml:space="preserve">3 </w:t>
            </w:r>
            <w:r w:rsidRPr="00C834D3">
              <w:t>м;</w:t>
            </w:r>
          </w:p>
          <w:p w14:paraId="39638075" w14:textId="77777777" w:rsidR="00C834D3" w:rsidRPr="00C834D3" w:rsidRDefault="00C834D3" w:rsidP="00C834D3">
            <w:pPr>
              <w:spacing w:after="0" w:line="240" w:lineRule="auto"/>
              <w:jc w:val="both"/>
            </w:pPr>
            <w:r w:rsidRPr="00C834D3">
              <w:t xml:space="preserve">- максимальный процент застройки в границах земельного участка – </w:t>
            </w:r>
            <w:r w:rsidRPr="00C834D3">
              <w:rPr>
                <w:b/>
              </w:rPr>
              <w:t>75%</w:t>
            </w:r>
            <w:r w:rsidRPr="00C834D3">
              <w:t>,</w:t>
            </w:r>
            <w:r w:rsidRPr="00C834D3">
              <w:rPr>
                <w:bCs/>
              </w:rPr>
              <w:t xml:space="preserve"> процент застройки</w:t>
            </w:r>
            <w:r w:rsidRPr="00C834D3">
              <w:t xml:space="preserve"> подземной части не регламентируется.</w:t>
            </w:r>
          </w:p>
        </w:tc>
      </w:tr>
      <w:tr w:rsidR="00C834D3" w:rsidRPr="00C834D3" w14:paraId="2F29D07D" w14:textId="77777777" w:rsidTr="00917F34">
        <w:trPr>
          <w:trHeight w:val="640"/>
        </w:trPr>
        <w:tc>
          <w:tcPr>
            <w:tcW w:w="486" w:type="pct"/>
          </w:tcPr>
          <w:p w14:paraId="7B9723EA" w14:textId="77777777" w:rsidR="00C834D3" w:rsidRPr="00C834D3" w:rsidRDefault="00C834D3" w:rsidP="00C834D3">
            <w:pPr>
              <w:spacing w:after="0" w:line="240" w:lineRule="auto"/>
              <w:jc w:val="both"/>
              <w:rPr>
                <w:b/>
              </w:rPr>
            </w:pPr>
            <w:r w:rsidRPr="00C834D3">
              <w:rPr>
                <w:b/>
              </w:rPr>
              <w:t>6.12</w:t>
            </w:r>
          </w:p>
        </w:tc>
        <w:tc>
          <w:tcPr>
            <w:tcW w:w="1116" w:type="pct"/>
            <w:tcBorders>
              <w:top w:val="single" w:sz="4" w:space="0" w:color="auto"/>
              <w:bottom w:val="single" w:sz="4" w:space="0" w:color="auto"/>
              <w:right w:val="single" w:sz="4" w:space="0" w:color="auto"/>
            </w:tcBorders>
          </w:tcPr>
          <w:p w14:paraId="7049C2F6" w14:textId="77777777" w:rsidR="00C834D3" w:rsidRPr="00C834D3" w:rsidRDefault="00C834D3" w:rsidP="00C834D3">
            <w:pPr>
              <w:spacing w:after="0" w:line="240" w:lineRule="auto"/>
              <w:jc w:val="both"/>
            </w:pPr>
            <w:r w:rsidRPr="00C834D3">
              <w:t>Научно-</w:t>
            </w:r>
            <w:r w:rsidRPr="00C834D3">
              <w:br/>
              <w:t xml:space="preserve">производственная деятельность </w:t>
            </w:r>
          </w:p>
        </w:tc>
        <w:tc>
          <w:tcPr>
            <w:tcW w:w="1602" w:type="pct"/>
            <w:tcBorders>
              <w:top w:val="single" w:sz="4" w:space="0" w:color="auto"/>
              <w:left w:val="single" w:sz="4" w:space="0" w:color="auto"/>
              <w:bottom w:val="single" w:sz="4" w:space="0" w:color="auto"/>
              <w:right w:val="single" w:sz="4" w:space="0" w:color="auto"/>
            </w:tcBorders>
          </w:tcPr>
          <w:p w14:paraId="58C95A6A" w14:textId="77777777" w:rsidR="00C834D3" w:rsidRPr="00C834D3" w:rsidRDefault="00C834D3" w:rsidP="00C834D3">
            <w:pPr>
              <w:spacing w:after="0" w:line="240" w:lineRule="auto"/>
              <w:jc w:val="both"/>
            </w:pPr>
            <w:r w:rsidRPr="00C834D3">
              <w:t xml:space="preserve">Размещение технологических, промышленных, агропромышленных парков, бизнес-инкубаторов </w:t>
            </w:r>
          </w:p>
        </w:tc>
        <w:tc>
          <w:tcPr>
            <w:tcW w:w="1796" w:type="pct"/>
          </w:tcPr>
          <w:p w14:paraId="3F9E88DF" w14:textId="77777777" w:rsidR="00C834D3" w:rsidRPr="00C834D3" w:rsidRDefault="00C834D3" w:rsidP="00C834D3">
            <w:pPr>
              <w:spacing w:after="0" w:line="240" w:lineRule="auto"/>
              <w:jc w:val="both"/>
              <w:rPr>
                <w:b/>
              </w:rPr>
            </w:pPr>
            <w:r w:rsidRPr="00C834D3">
              <w:t xml:space="preserve">-    минимальная/ максимальная площадь земельных участков  – </w:t>
            </w:r>
            <w:r w:rsidRPr="00C834D3">
              <w:rPr>
                <w:b/>
              </w:rPr>
              <w:t>1000кв.м/ не подлежит установлению;</w:t>
            </w:r>
          </w:p>
          <w:p w14:paraId="3FF5B039" w14:textId="77777777" w:rsidR="00C834D3" w:rsidRPr="00C834D3" w:rsidRDefault="00C834D3" w:rsidP="00C834D3">
            <w:pPr>
              <w:spacing w:after="0" w:line="240" w:lineRule="auto"/>
              <w:jc w:val="both"/>
              <w:rPr>
                <w:b/>
              </w:rPr>
            </w:pPr>
            <w:r w:rsidRPr="00C834D3">
              <w:t xml:space="preserve">- минимальная ширина земельных участков вдоль фронта улицы (проезда) – </w:t>
            </w:r>
            <w:r w:rsidRPr="00C834D3">
              <w:rPr>
                <w:b/>
              </w:rPr>
              <w:t>20 м;</w:t>
            </w:r>
          </w:p>
          <w:p w14:paraId="4F76530C" w14:textId="77777777" w:rsidR="00C834D3" w:rsidRPr="00C834D3" w:rsidRDefault="00C834D3" w:rsidP="00C834D3">
            <w:pPr>
              <w:spacing w:after="0" w:line="240" w:lineRule="auto"/>
              <w:jc w:val="both"/>
            </w:pPr>
            <w:r w:rsidRPr="00C834D3">
              <w:t xml:space="preserve">- максимальное количество надземных этажей – </w:t>
            </w:r>
            <w:r w:rsidRPr="00C834D3">
              <w:rPr>
                <w:b/>
              </w:rPr>
              <w:t xml:space="preserve"> 4 этажа</w:t>
            </w:r>
            <w:r w:rsidRPr="00C834D3">
              <w:t>;</w:t>
            </w:r>
          </w:p>
          <w:p w14:paraId="095CD31F" w14:textId="77777777" w:rsidR="00C834D3" w:rsidRPr="00C834D3" w:rsidRDefault="00C834D3" w:rsidP="00C834D3">
            <w:pPr>
              <w:spacing w:after="0" w:line="240" w:lineRule="auto"/>
              <w:jc w:val="both"/>
            </w:pPr>
            <w:r w:rsidRPr="00C834D3">
              <w:t>- максимальная высота зданий, строений, сооружений  от уровня земли -</w:t>
            </w:r>
            <w:r w:rsidRPr="00C834D3">
              <w:rPr>
                <w:b/>
                <w:bCs/>
              </w:rPr>
              <w:t xml:space="preserve"> не подлежит установлению</w:t>
            </w:r>
            <w:r w:rsidRPr="00C834D3">
              <w:t>;</w:t>
            </w:r>
          </w:p>
          <w:p w14:paraId="491C04FB" w14:textId="77777777" w:rsidR="00C834D3" w:rsidRPr="00C834D3" w:rsidRDefault="00C834D3" w:rsidP="00C834D3">
            <w:pPr>
              <w:spacing w:after="0" w:line="240" w:lineRule="auto"/>
              <w:jc w:val="both"/>
            </w:pPr>
            <w:r w:rsidRPr="00C834D3">
              <w:t xml:space="preserve">- минимальный отступ строений от красной линии улиц не менее чем на - </w:t>
            </w:r>
            <w:r w:rsidRPr="00C834D3">
              <w:rPr>
                <w:b/>
              </w:rPr>
              <w:t>5 м</w:t>
            </w:r>
            <w:r w:rsidRPr="00C834D3">
              <w:t xml:space="preserve">, от красной линии проездов не менее чем на </w:t>
            </w:r>
            <w:r w:rsidRPr="00C834D3">
              <w:rPr>
                <w:b/>
              </w:rPr>
              <w:t>3 м;</w:t>
            </w:r>
          </w:p>
          <w:p w14:paraId="52F7FE47" w14:textId="77777777" w:rsidR="00C834D3" w:rsidRPr="00C834D3" w:rsidRDefault="00C834D3" w:rsidP="00C834D3">
            <w:pPr>
              <w:spacing w:after="0" w:line="240" w:lineRule="auto"/>
              <w:jc w:val="both"/>
            </w:pPr>
            <w:r w:rsidRPr="00C834D3">
              <w:t xml:space="preserve">- минимальные отступы от границ земельных участков – </w:t>
            </w:r>
            <w:r w:rsidRPr="00C834D3">
              <w:rPr>
                <w:b/>
              </w:rPr>
              <w:t xml:space="preserve">3 </w:t>
            </w:r>
            <w:r w:rsidRPr="00C834D3">
              <w:t>м;</w:t>
            </w:r>
          </w:p>
          <w:p w14:paraId="0EE2D59E" w14:textId="77777777" w:rsidR="00C834D3" w:rsidRPr="00C834D3" w:rsidRDefault="00C834D3" w:rsidP="00C834D3">
            <w:pPr>
              <w:spacing w:after="0" w:line="240" w:lineRule="auto"/>
              <w:jc w:val="both"/>
            </w:pPr>
            <w:r w:rsidRPr="00C834D3">
              <w:t xml:space="preserve">- максимальный процент застройки в границах земельного участка – </w:t>
            </w:r>
            <w:r w:rsidRPr="00C834D3">
              <w:rPr>
                <w:b/>
              </w:rPr>
              <w:t>60%</w:t>
            </w:r>
            <w:r w:rsidRPr="00C834D3">
              <w:t>,</w:t>
            </w:r>
            <w:r w:rsidRPr="00C834D3">
              <w:rPr>
                <w:bCs/>
              </w:rPr>
              <w:t xml:space="preserve"> процент застройки</w:t>
            </w:r>
            <w:r w:rsidRPr="00C834D3">
              <w:t xml:space="preserve"> подземной части не регламентируется.</w:t>
            </w:r>
          </w:p>
        </w:tc>
      </w:tr>
    </w:tbl>
    <w:p w14:paraId="26F0C387" w14:textId="77777777" w:rsidR="00C834D3" w:rsidRPr="00C834D3" w:rsidRDefault="00C834D3" w:rsidP="00C834D3">
      <w:pPr>
        <w:spacing w:after="0" w:line="240" w:lineRule="auto"/>
        <w:jc w:val="both"/>
        <w:rPr>
          <w:b/>
        </w:rPr>
      </w:pPr>
      <w:r w:rsidRPr="00C834D3">
        <w:rPr>
          <w:b/>
        </w:rPr>
        <w:t>3. ВСПОМОГАТЕЛЬНЫЕ ВИДЫ РАЗРЕШЕННОГО ИСПОЛЬЗОВАНИЯ ОБЪЕКТОВ КАПИТАЛЬНОГО СТРОИТЕЛЬСТВА</w:t>
      </w:r>
    </w:p>
    <w:p w14:paraId="2E9B553E" w14:textId="77777777" w:rsidR="00C834D3" w:rsidRPr="00C834D3" w:rsidRDefault="00C834D3" w:rsidP="00C834D3">
      <w:pPr>
        <w:spacing w:after="0" w:line="240" w:lineRule="auto"/>
        <w:jc w:val="both"/>
      </w:pPr>
      <w:r w:rsidRPr="00C834D3">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C834D3" w:rsidRPr="00C834D3" w14:paraId="70E83BE8" w14:textId="77777777" w:rsidTr="00917F34">
        <w:trPr>
          <w:trHeight w:val="20"/>
        </w:trPr>
        <w:tc>
          <w:tcPr>
            <w:tcW w:w="7655" w:type="dxa"/>
            <w:vAlign w:val="center"/>
          </w:tcPr>
          <w:p w14:paraId="6885BCE0" w14:textId="77777777" w:rsidR="00C834D3" w:rsidRPr="00C834D3" w:rsidRDefault="00C834D3" w:rsidP="00C834D3">
            <w:pPr>
              <w:spacing w:after="0" w:line="240" w:lineRule="auto"/>
              <w:jc w:val="both"/>
            </w:pPr>
            <w:r w:rsidRPr="00C834D3">
              <w:rPr>
                <w:b/>
              </w:rPr>
              <w:t>Виды разрешенного использования земельных участков и объектов капитального строительства</w:t>
            </w:r>
          </w:p>
        </w:tc>
        <w:tc>
          <w:tcPr>
            <w:tcW w:w="7938" w:type="dxa"/>
            <w:vAlign w:val="center"/>
          </w:tcPr>
          <w:p w14:paraId="6DABBFC1" w14:textId="77777777" w:rsidR="00C834D3" w:rsidRPr="00C834D3" w:rsidRDefault="00C834D3" w:rsidP="00C834D3">
            <w:pPr>
              <w:spacing w:after="0" w:line="240" w:lineRule="auto"/>
              <w:jc w:val="both"/>
            </w:pPr>
            <w:r w:rsidRPr="00C834D3">
              <w:rPr>
                <w:b/>
              </w:rPr>
              <w:t>Предельные параметры разрешенного строительства, реконструкции объектов капитального строительства</w:t>
            </w:r>
          </w:p>
        </w:tc>
      </w:tr>
      <w:tr w:rsidR="00C834D3" w:rsidRPr="00C834D3" w14:paraId="4DB6B4C7" w14:textId="77777777" w:rsidTr="00917F34">
        <w:trPr>
          <w:trHeight w:val="20"/>
        </w:trPr>
        <w:tc>
          <w:tcPr>
            <w:tcW w:w="7655" w:type="dxa"/>
            <w:vAlign w:val="center"/>
          </w:tcPr>
          <w:p w14:paraId="184F2999" w14:textId="77777777" w:rsidR="00C834D3" w:rsidRPr="00C834D3" w:rsidRDefault="00C834D3" w:rsidP="00C834D3">
            <w:pPr>
              <w:spacing w:after="0" w:line="240" w:lineRule="auto"/>
              <w:jc w:val="both"/>
            </w:pPr>
            <w:r w:rsidRPr="00C834D3">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2FFB7EDE" w14:textId="77777777" w:rsidR="00C834D3" w:rsidRPr="00C834D3" w:rsidRDefault="00C834D3" w:rsidP="00C834D3">
            <w:pPr>
              <w:spacing w:after="0" w:line="240" w:lineRule="auto"/>
              <w:jc w:val="both"/>
            </w:pPr>
            <w:r w:rsidRPr="00C834D3">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E3ECB89" w14:textId="77777777" w:rsidR="00C834D3" w:rsidRPr="00C834D3" w:rsidRDefault="00C834D3" w:rsidP="00C834D3">
            <w:pPr>
              <w:spacing w:after="0" w:line="240" w:lineRule="auto"/>
              <w:jc w:val="both"/>
            </w:pPr>
            <w:r w:rsidRPr="00C834D3">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A132C26" w14:textId="77777777" w:rsidR="00C834D3" w:rsidRPr="00C834D3" w:rsidRDefault="00C834D3" w:rsidP="00C834D3">
            <w:pPr>
              <w:spacing w:after="0" w:line="240" w:lineRule="auto"/>
              <w:jc w:val="both"/>
            </w:pPr>
            <w:r w:rsidRPr="00C834D3">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C917E6E" w14:textId="77777777" w:rsidR="00C834D3" w:rsidRPr="00C834D3" w:rsidRDefault="00C834D3" w:rsidP="00C834D3">
            <w:pPr>
              <w:spacing w:after="0" w:line="240" w:lineRule="auto"/>
              <w:jc w:val="both"/>
            </w:pPr>
            <w:r w:rsidRPr="00C834D3">
              <w:t>- проезды общего пользования;</w:t>
            </w:r>
          </w:p>
          <w:p w14:paraId="34AC0685" w14:textId="77777777" w:rsidR="00C834D3" w:rsidRPr="00C834D3" w:rsidRDefault="00C834D3" w:rsidP="00C834D3">
            <w:pPr>
              <w:spacing w:after="0" w:line="240" w:lineRule="auto"/>
              <w:jc w:val="both"/>
            </w:pPr>
            <w:r w:rsidRPr="00C834D3">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682FDDF" w14:textId="77777777" w:rsidR="00C834D3" w:rsidRPr="00C834D3" w:rsidRDefault="00C834D3" w:rsidP="00C834D3">
            <w:pPr>
              <w:spacing w:after="0" w:line="240" w:lineRule="auto"/>
              <w:jc w:val="both"/>
            </w:pPr>
            <w:r w:rsidRPr="00C834D3">
              <w:t>- благоустроенные, в том числе озелененные территории, детские площадки, площадки для отдыха, спортивных занятий;</w:t>
            </w:r>
          </w:p>
          <w:p w14:paraId="2A5240E2" w14:textId="77777777" w:rsidR="00C834D3" w:rsidRPr="00C834D3" w:rsidRDefault="00C834D3" w:rsidP="00C834D3">
            <w:pPr>
              <w:spacing w:after="0" w:line="240" w:lineRule="auto"/>
              <w:jc w:val="both"/>
            </w:pPr>
            <w:r w:rsidRPr="00C834D3">
              <w:t xml:space="preserve">- постройки хозяйственного назначения; </w:t>
            </w:r>
          </w:p>
          <w:p w14:paraId="308FF505" w14:textId="77777777" w:rsidR="00C834D3" w:rsidRPr="00C834D3" w:rsidRDefault="00C834D3" w:rsidP="00C834D3">
            <w:pPr>
              <w:spacing w:after="0" w:line="240" w:lineRule="auto"/>
              <w:jc w:val="both"/>
            </w:pPr>
            <w:r w:rsidRPr="00C834D3">
              <w:t>- площадки хозяйственные, в том числе площадки для мусоросборников;</w:t>
            </w:r>
          </w:p>
          <w:p w14:paraId="1DB78F45" w14:textId="77777777" w:rsidR="00C834D3" w:rsidRPr="00C834D3" w:rsidRDefault="00C834D3" w:rsidP="00C834D3">
            <w:pPr>
              <w:spacing w:after="0" w:line="240" w:lineRule="auto"/>
              <w:jc w:val="both"/>
            </w:pPr>
            <w:r w:rsidRPr="00C834D3">
              <w:t>- общественные туалеты, надворные туалеты, гидронепроницаемые выгребы, септики;</w:t>
            </w:r>
          </w:p>
          <w:p w14:paraId="2600045D" w14:textId="77777777" w:rsidR="00C834D3" w:rsidRPr="00C834D3" w:rsidRDefault="00C834D3" w:rsidP="00C834D3">
            <w:pPr>
              <w:spacing w:after="0" w:line="240" w:lineRule="auto"/>
              <w:jc w:val="both"/>
            </w:pPr>
            <w:r w:rsidRPr="00C834D3">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69B42366" w14:textId="77777777" w:rsidR="00C834D3" w:rsidRPr="00C834D3" w:rsidRDefault="00C834D3" w:rsidP="00C834D3">
            <w:pPr>
              <w:spacing w:after="0" w:line="240" w:lineRule="auto"/>
              <w:jc w:val="both"/>
            </w:pPr>
            <w:r w:rsidRPr="00C834D3">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14:paraId="3EBEE210" w14:textId="77777777" w:rsidR="00C834D3" w:rsidRPr="00C834D3" w:rsidRDefault="00C834D3" w:rsidP="00C834D3">
            <w:pPr>
              <w:spacing w:after="0" w:line="240" w:lineRule="auto"/>
              <w:jc w:val="both"/>
            </w:pPr>
          </w:p>
          <w:p w14:paraId="3BF349C4" w14:textId="77777777" w:rsidR="00C834D3" w:rsidRPr="00C834D3" w:rsidRDefault="00C834D3" w:rsidP="00C834D3">
            <w:pPr>
              <w:spacing w:after="0" w:line="240" w:lineRule="auto"/>
              <w:jc w:val="both"/>
            </w:pPr>
            <w:r w:rsidRPr="00C834D3">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C834D3">
              <w:rPr>
                <w:bCs/>
              </w:rPr>
              <w:t>;</w:t>
            </w:r>
          </w:p>
          <w:p w14:paraId="7F61C8C1" w14:textId="77777777" w:rsidR="00C834D3" w:rsidRPr="00C834D3" w:rsidRDefault="00C834D3" w:rsidP="00C834D3">
            <w:pPr>
              <w:spacing w:after="0" w:line="240" w:lineRule="auto"/>
              <w:jc w:val="both"/>
            </w:pPr>
          </w:p>
          <w:p w14:paraId="655F8B2C" w14:textId="77777777" w:rsidR="00C834D3" w:rsidRPr="00C834D3" w:rsidRDefault="00C834D3" w:rsidP="00C834D3">
            <w:pPr>
              <w:spacing w:after="0" w:line="240" w:lineRule="auto"/>
              <w:jc w:val="both"/>
            </w:pPr>
            <w:r w:rsidRPr="00C834D3">
              <w:t>минимальные отступы от границ земельных участков - 1 м;</w:t>
            </w:r>
          </w:p>
          <w:p w14:paraId="1D6B08F4" w14:textId="77777777" w:rsidR="00C834D3" w:rsidRPr="00C834D3" w:rsidRDefault="00C834D3" w:rsidP="00C834D3">
            <w:pPr>
              <w:spacing w:after="0" w:line="240" w:lineRule="auto"/>
              <w:jc w:val="both"/>
            </w:pPr>
            <w:r w:rsidRPr="00C834D3">
              <w:t>максимальное количество надземных этажей зданий – 2 этажа (включая мансардный этаж);</w:t>
            </w:r>
          </w:p>
          <w:p w14:paraId="2E4336AF" w14:textId="77777777" w:rsidR="00C834D3" w:rsidRPr="00C834D3" w:rsidRDefault="00C834D3" w:rsidP="00C834D3">
            <w:pPr>
              <w:spacing w:after="0" w:line="240" w:lineRule="auto"/>
              <w:jc w:val="both"/>
            </w:pPr>
            <w:r w:rsidRPr="00C834D3">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3959A55" w14:textId="77777777" w:rsidR="00C834D3" w:rsidRPr="00C834D3" w:rsidRDefault="00C834D3" w:rsidP="00C834D3">
            <w:pPr>
              <w:spacing w:after="0" w:line="240" w:lineRule="auto"/>
              <w:jc w:val="both"/>
            </w:pPr>
          </w:p>
          <w:p w14:paraId="7D4EA902" w14:textId="77777777" w:rsidR="00C834D3" w:rsidRPr="00C834D3" w:rsidRDefault="00C834D3" w:rsidP="00C834D3">
            <w:pPr>
              <w:spacing w:after="0" w:line="240" w:lineRule="auto"/>
              <w:jc w:val="both"/>
            </w:pPr>
          </w:p>
        </w:tc>
      </w:tr>
    </w:tbl>
    <w:p w14:paraId="05415D65" w14:textId="77777777" w:rsidR="002D5C89" w:rsidRPr="002D5C89" w:rsidRDefault="002D5C89" w:rsidP="002D5C89">
      <w:pPr>
        <w:spacing w:after="0" w:line="240" w:lineRule="auto"/>
        <w:jc w:val="both"/>
        <w:rPr>
          <w:b/>
        </w:rPr>
      </w:pPr>
      <w:r w:rsidRPr="002D5C89">
        <w:rPr>
          <w:b/>
        </w:rPr>
        <w:t>Ограничения использования земельных участков и объектов капитального строительства:</w:t>
      </w:r>
    </w:p>
    <w:p w14:paraId="37A8A6F6" w14:textId="77777777" w:rsidR="002D5C89" w:rsidRPr="002D5C89" w:rsidRDefault="002D5C89" w:rsidP="002D5C89">
      <w:pPr>
        <w:spacing w:after="0" w:line="240" w:lineRule="auto"/>
        <w:jc w:val="both"/>
      </w:pPr>
      <w:r w:rsidRPr="002D5C89">
        <w:t>Минимальный процент озеленения земельного участка для зданий общественно-делового назначения – 10%.</w:t>
      </w:r>
    </w:p>
    <w:p w14:paraId="5C19F8D7" w14:textId="77777777" w:rsidR="002D5C89" w:rsidRPr="002D5C89" w:rsidRDefault="002D5C89" w:rsidP="002D5C89">
      <w:pPr>
        <w:spacing w:after="0" w:line="240" w:lineRule="auto"/>
        <w:jc w:val="both"/>
      </w:pPr>
    </w:p>
    <w:p w14:paraId="6B6C4943" w14:textId="77777777" w:rsidR="002D5C89" w:rsidRPr="002D5C89" w:rsidRDefault="002D5C89" w:rsidP="002D5C89">
      <w:pPr>
        <w:spacing w:after="0" w:line="240" w:lineRule="auto"/>
        <w:jc w:val="both"/>
      </w:pPr>
      <w:r w:rsidRPr="002D5C89">
        <w:t>Расстояние до красной линии:</w:t>
      </w:r>
    </w:p>
    <w:p w14:paraId="34438487" w14:textId="77777777" w:rsidR="002D5C89" w:rsidRPr="002D5C89" w:rsidRDefault="002D5C89" w:rsidP="002D5C89">
      <w:pPr>
        <w:spacing w:after="0" w:line="240" w:lineRule="auto"/>
        <w:jc w:val="both"/>
      </w:pPr>
      <w:r w:rsidRPr="002D5C89">
        <w:t xml:space="preserve">1) от Пожарных депо – </w:t>
      </w:r>
      <w:smartTag w:uri="urn:schemas-microsoft-com:office:smarttags" w:element="metricconverter">
        <w:smartTagPr>
          <w:attr w:name="ProductID" w:val="10 м"/>
        </w:smartTagPr>
        <w:r w:rsidRPr="002D5C89">
          <w:t>10 м</w:t>
        </w:r>
      </w:smartTag>
      <w:r w:rsidRPr="002D5C89">
        <w:t xml:space="preserve"> (</w:t>
      </w:r>
      <w:smartTag w:uri="urn:schemas-microsoft-com:office:smarttags" w:element="metricconverter">
        <w:smartTagPr>
          <w:attr w:name="ProductID" w:val="15 м"/>
        </w:smartTagPr>
        <w:r w:rsidRPr="002D5C89">
          <w:t>15 м</w:t>
        </w:r>
      </w:smartTag>
      <w:r w:rsidRPr="002D5C89">
        <w:t xml:space="preserve"> – для депо </w:t>
      </w:r>
      <w:r w:rsidRPr="002D5C89">
        <w:rPr>
          <w:lang w:val="en-US"/>
        </w:rPr>
        <w:t>I</w:t>
      </w:r>
      <w:r w:rsidRPr="002D5C89">
        <w:t xml:space="preserve"> типа);</w:t>
      </w:r>
    </w:p>
    <w:p w14:paraId="1D400C2E" w14:textId="77777777" w:rsidR="002D5C89" w:rsidRPr="002D5C89" w:rsidRDefault="002D5C89" w:rsidP="002D5C89">
      <w:pPr>
        <w:spacing w:after="0" w:line="240" w:lineRule="auto"/>
        <w:jc w:val="both"/>
      </w:pPr>
      <w:r w:rsidRPr="002D5C89">
        <w:t xml:space="preserve">3) улиц, от общественных зданий  – </w:t>
      </w:r>
      <w:smartTag w:uri="urn:schemas-microsoft-com:office:smarttags" w:element="metricconverter">
        <w:smartTagPr>
          <w:attr w:name="ProductID" w:val="5 м"/>
        </w:smartTagPr>
        <w:r w:rsidRPr="002D5C89">
          <w:t>5 м</w:t>
        </w:r>
      </w:smartTag>
      <w:r w:rsidRPr="002D5C89">
        <w:t>;</w:t>
      </w:r>
    </w:p>
    <w:p w14:paraId="3D201215" w14:textId="77777777" w:rsidR="002D5C89" w:rsidRPr="002D5C89" w:rsidRDefault="002D5C89" w:rsidP="002D5C89">
      <w:pPr>
        <w:spacing w:after="0" w:line="240" w:lineRule="auto"/>
        <w:jc w:val="both"/>
      </w:pPr>
      <w:r w:rsidRPr="002D5C89">
        <w:t xml:space="preserve">4) проездов, от общественных зданий – </w:t>
      </w:r>
      <w:smartTag w:uri="urn:schemas-microsoft-com:office:smarttags" w:element="metricconverter">
        <w:smartTagPr>
          <w:attr w:name="ProductID" w:val="3 м"/>
        </w:smartTagPr>
        <w:r w:rsidRPr="002D5C89">
          <w:t>3 м</w:t>
        </w:r>
      </w:smartTag>
      <w:r w:rsidRPr="002D5C89">
        <w:t>;</w:t>
      </w:r>
    </w:p>
    <w:p w14:paraId="12629383" w14:textId="77777777" w:rsidR="002D5C89" w:rsidRPr="002D5C89" w:rsidRDefault="002D5C89" w:rsidP="002D5C89">
      <w:pPr>
        <w:spacing w:after="0" w:line="240" w:lineRule="auto"/>
        <w:jc w:val="both"/>
      </w:pPr>
      <w:r w:rsidRPr="002D5C89">
        <w:t>5) от контрольно-пропускных пунктов, пунктов охраны, проходных – 1 м.</w:t>
      </w:r>
    </w:p>
    <w:p w14:paraId="6AC1C0EF" w14:textId="77777777" w:rsidR="002D5C89" w:rsidRPr="002D5C89" w:rsidRDefault="002D5C89" w:rsidP="002D5C89">
      <w:pPr>
        <w:spacing w:after="0" w:line="240" w:lineRule="auto"/>
        <w:jc w:val="both"/>
      </w:pPr>
      <w:r w:rsidRPr="002D5C89">
        <w:t xml:space="preserve">6) от остальных зданий – </w:t>
      </w:r>
      <w:smartTag w:uri="urn:schemas-microsoft-com:office:smarttags" w:element="metricconverter">
        <w:smartTagPr>
          <w:attr w:name="ProductID" w:val="5 м"/>
        </w:smartTagPr>
        <w:r w:rsidRPr="002D5C89">
          <w:t>5 м</w:t>
        </w:r>
      </w:smartTag>
      <w:r w:rsidRPr="002D5C89">
        <w:t>.</w:t>
      </w:r>
    </w:p>
    <w:p w14:paraId="26138171" w14:textId="77777777" w:rsidR="002D5C89" w:rsidRPr="002D5C89" w:rsidRDefault="002D5C89" w:rsidP="002D5C89">
      <w:pPr>
        <w:spacing w:after="0" w:line="240" w:lineRule="auto"/>
        <w:jc w:val="both"/>
      </w:pPr>
      <w:r w:rsidRPr="002D5C89">
        <w:t>Размещение производственной территориальной зоны не допускается:</w:t>
      </w:r>
    </w:p>
    <w:p w14:paraId="5559A61D" w14:textId="77777777" w:rsidR="002D5C89" w:rsidRPr="002D5C89" w:rsidRDefault="002D5C89" w:rsidP="002D5C89">
      <w:pPr>
        <w:spacing w:after="0" w:line="240" w:lineRule="auto"/>
        <w:jc w:val="both"/>
      </w:pPr>
      <w:r w:rsidRPr="002D5C89">
        <w:t>а) в составе рекреационных зон;</w:t>
      </w:r>
    </w:p>
    <w:p w14:paraId="6B468D1C" w14:textId="77777777" w:rsidR="002D5C89" w:rsidRPr="002D5C89" w:rsidRDefault="002D5C89" w:rsidP="002D5C89">
      <w:pPr>
        <w:spacing w:after="0" w:line="240" w:lineRule="auto"/>
        <w:jc w:val="both"/>
      </w:pPr>
      <w:r w:rsidRPr="002D5C89">
        <w:t>б) на землях особо охраняемых территорий, в том числе:</w:t>
      </w:r>
    </w:p>
    <w:p w14:paraId="0CA05E91" w14:textId="77777777" w:rsidR="002D5C89" w:rsidRPr="002D5C89" w:rsidRDefault="002D5C89" w:rsidP="002D5C89">
      <w:pPr>
        <w:spacing w:after="0" w:line="240" w:lineRule="auto"/>
        <w:jc w:val="both"/>
      </w:pPr>
      <w:r w:rsidRPr="002D5C89">
        <w:t>в первом поясе зоны санитарной охраны источников водоснабжения;</w:t>
      </w:r>
    </w:p>
    <w:p w14:paraId="7F5889A8" w14:textId="77777777" w:rsidR="002D5C89" w:rsidRPr="002D5C89" w:rsidRDefault="002D5C89" w:rsidP="002D5C89">
      <w:pPr>
        <w:spacing w:after="0" w:line="240" w:lineRule="auto"/>
        <w:jc w:val="both"/>
      </w:pPr>
      <w:r w:rsidRPr="002D5C89">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02A5FFF3" w14:textId="77777777" w:rsidR="002D5C89" w:rsidRPr="002D5C89" w:rsidRDefault="002D5C89" w:rsidP="002D5C89">
      <w:pPr>
        <w:spacing w:after="0" w:line="240" w:lineRule="auto"/>
        <w:jc w:val="both"/>
      </w:pPr>
      <w:r w:rsidRPr="002D5C89">
        <w:t>в водоохранных и прибрежных зонах рек, морей;</w:t>
      </w:r>
    </w:p>
    <w:p w14:paraId="3558C1F4" w14:textId="77777777" w:rsidR="002D5C89" w:rsidRPr="002D5C89" w:rsidRDefault="002D5C89" w:rsidP="002D5C89">
      <w:pPr>
        <w:spacing w:after="0" w:line="240" w:lineRule="auto"/>
        <w:jc w:val="both"/>
      </w:pPr>
      <w:r w:rsidRPr="002D5C89">
        <w:t>в зонах охраны памятников истории и культуры без согласования с соответствующими органами охраны памятников;</w:t>
      </w:r>
    </w:p>
    <w:p w14:paraId="29157BB8" w14:textId="77777777" w:rsidR="002D5C89" w:rsidRPr="002D5C89" w:rsidRDefault="002D5C89" w:rsidP="002D5C89">
      <w:pPr>
        <w:spacing w:after="0" w:line="240" w:lineRule="auto"/>
        <w:jc w:val="both"/>
      </w:pPr>
      <w:r w:rsidRPr="002D5C89">
        <w:t>в зонах активного карста, оползней, оседания или обрушения поверхности, которые могут угрожать застройке и эксплуатации предприятий;</w:t>
      </w:r>
    </w:p>
    <w:p w14:paraId="383816AA" w14:textId="77777777" w:rsidR="002D5C89" w:rsidRPr="002D5C89" w:rsidRDefault="002D5C89" w:rsidP="002D5C89">
      <w:pPr>
        <w:spacing w:after="0" w:line="240" w:lineRule="auto"/>
        <w:jc w:val="both"/>
      </w:pPr>
      <w:r w:rsidRPr="002D5C89">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ACA42E9" w14:textId="77777777" w:rsidR="002D5C89" w:rsidRPr="002D5C89" w:rsidRDefault="002D5C89" w:rsidP="002D5C89">
      <w:pPr>
        <w:spacing w:after="0" w:line="240" w:lineRule="auto"/>
        <w:jc w:val="both"/>
      </w:pPr>
      <w:r w:rsidRPr="002D5C89">
        <w:t>в зонах возможного катастрофического затопления в результате разрушения плотин или дамб.</w:t>
      </w:r>
    </w:p>
    <w:p w14:paraId="1C75C59B" w14:textId="77777777" w:rsidR="002D5C89" w:rsidRPr="002D5C89" w:rsidRDefault="002D5C89" w:rsidP="002D5C89">
      <w:pPr>
        <w:spacing w:after="0" w:line="240" w:lineRule="auto"/>
        <w:jc w:val="both"/>
      </w:pPr>
      <w:r w:rsidRPr="002D5C89">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2D5C89">
          <w:t>0,5 м</w:t>
        </w:r>
      </w:smartTag>
      <w:r w:rsidRPr="002D5C89">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6D2A806E" w14:textId="77777777" w:rsidR="002D5C89" w:rsidRPr="002D5C89" w:rsidRDefault="002D5C89" w:rsidP="002D5C89">
      <w:pPr>
        <w:spacing w:after="0" w:line="240" w:lineRule="auto"/>
        <w:jc w:val="both"/>
      </w:pPr>
      <w:r w:rsidRPr="002D5C89">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2D5C89">
          <w:t>1000 м</w:t>
        </w:r>
      </w:smartTag>
      <w:r w:rsidRPr="002D5C89">
        <w:t xml:space="preserve"> и </w:t>
      </w:r>
      <w:smartTag w:uri="urn:schemas-microsoft-com:office:smarttags" w:element="metricconverter">
        <w:smartTagPr>
          <w:attr w:name="ProductID" w:val="500 м"/>
        </w:smartTagPr>
        <w:r w:rsidRPr="002D5C89">
          <w:t>500 м</w:t>
        </w:r>
      </w:smartTag>
      <w:r w:rsidRPr="002D5C89">
        <w:t xml:space="preserve"> соответственно, на территории населенных пунктов Краснодарского края не допускается.</w:t>
      </w:r>
    </w:p>
    <w:p w14:paraId="128DF3D9" w14:textId="77777777" w:rsidR="002D5C89" w:rsidRPr="002D5C89" w:rsidRDefault="002D5C89" w:rsidP="002D5C89">
      <w:pPr>
        <w:spacing w:after="0" w:line="240" w:lineRule="auto"/>
        <w:jc w:val="both"/>
      </w:pPr>
      <w:r w:rsidRPr="002D5C89">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2D5C89">
          <w:t>100 м</w:t>
        </w:r>
      </w:smartTag>
      <w:r w:rsidRPr="002D5C89">
        <w:t>.</w:t>
      </w:r>
    </w:p>
    <w:p w14:paraId="6AD09748" w14:textId="77777777" w:rsidR="002D5C89" w:rsidRPr="002D5C89" w:rsidRDefault="002D5C89" w:rsidP="002D5C89">
      <w:pPr>
        <w:spacing w:after="0" w:line="240" w:lineRule="auto"/>
        <w:jc w:val="both"/>
      </w:pPr>
      <w:r w:rsidRPr="002D5C89">
        <w:t>Не допускается расширение производственных предприятий, если при этом требуется увеличение размера санитарно-защитных зон.</w:t>
      </w:r>
    </w:p>
    <w:p w14:paraId="5F48A1FC" w14:textId="77777777" w:rsidR="002D5C89" w:rsidRPr="002D5C89" w:rsidRDefault="002D5C89" w:rsidP="002D5C89">
      <w:pPr>
        <w:spacing w:after="0" w:line="240" w:lineRule="auto"/>
        <w:jc w:val="both"/>
      </w:pPr>
      <w:r w:rsidRPr="002D5C89">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2D5C89">
          <w:t>1000 м</w:t>
        </w:r>
      </w:smartTag>
      <w:r w:rsidRPr="002D5C89">
        <w:t>.</w:t>
      </w:r>
    </w:p>
    <w:p w14:paraId="007B3211" w14:textId="77777777" w:rsidR="002D5C89" w:rsidRPr="002D5C89" w:rsidRDefault="002D5C89" w:rsidP="002D5C89">
      <w:pPr>
        <w:spacing w:after="0" w:line="240" w:lineRule="auto"/>
        <w:jc w:val="both"/>
      </w:pPr>
      <w:r w:rsidRPr="002D5C89">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113C70C6" w14:textId="77777777" w:rsidR="002D5C89" w:rsidRPr="002D5C89" w:rsidRDefault="002D5C89" w:rsidP="002D5C89">
      <w:pPr>
        <w:spacing w:after="0" w:line="240" w:lineRule="auto"/>
        <w:jc w:val="both"/>
      </w:pPr>
      <w:r w:rsidRPr="002D5C89">
        <w:t>Запрещается проектирование указанных предприятий на территории бывших кладбищ, скотомогильников, свалок.</w:t>
      </w:r>
    </w:p>
    <w:p w14:paraId="56BF110E" w14:textId="77777777" w:rsidR="002D5C89" w:rsidRPr="002D5C89" w:rsidRDefault="002D5C89" w:rsidP="002D5C89">
      <w:pPr>
        <w:spacing w:after="0" w:line="240" w:lineRule="auto"/>
        <w:jc w:val="both"/>
      </w:pPr>
    </w:p>
    <w:p w14:paraId="7AFE231B" w14:textId="77777777" w:rsidR="002D5C89" w:rsidRPr="002D5C89" w:rsidRDefault="002D5C89" w:rsidP="002D5C89">
      <w:pPr>
        <w:spacing w:after="0" w:line="240" w:lineRule="auto"/>
        <w:jc w:val="both"/>
        <w:rPr>
          <w:u w:val="single"/>
        </w:rPr>
      </w:pPr>
      <w:r w:rsidRPr="002D5C89">
        <w:rPr>
          <w:u w:val="single"/>
        </w:rPr>
        <w:t>Примечание общее.</w:t>
      </w:r>
    </w:p>
    <w:p w14:paraId="0295C33D" w14:textId="77777777" w:rsidR="002D5C89" w:rsidRPr="002D5C89" w:rsidRDefault="002D5C89" w:rsidP="002D5C89">
      <w:pPr>
        <w:spacing w:after="0" w:line="240" w:lineRule="auto"/>
        <w:jc w:val="both"/>
      </w:pPr>
      <w:r w:rsidRPr="002D5C89">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66FBB86" w14:textId="77777777" w:rsidR="002D5C89" w:rsidRPr="002D5C89" w:rsidRDefault="002D5C89" w:rsidP="002D5C89">
      <w:pPr>
        <w:spacing w:after="0" w:line="240" w:lineRule="auto"/>
        <w:jc w:val="both"/>
      </w:pPr>
      <w:r w:rsidRPr="002D5C89">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779DEA5" w14:textId="77777777" w:rsidR="002D5C89" w:rsidRPr="002D5C89" w:rsidRDefault="002D5C89" w:rsidP="002D5C89">
      <w:pPr>
        <w:spacing w:after="0" w:line="240" w:lineRule="auto"/>
        <w:jc w:val="both"/>
      </w:pPr>
      <w:r w:rsidRPr="002D5C89">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295F3E0E" w14:textId="77777777" w:rsidR="002D5C89" w:rsidRPr="002D5C89" w:rsidRDefault="002D5C89" w:rsidP="002D5C89">
      <w:pPr>
        <w:spacing w:after="0" w:line="240" w:lineRule="auto"/>
        <w:jc w:val="both"/>
      </w:pPr>
      <w:r w:rsidRPr="002D5C89">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45DC57F5" w14:textId="77777777" w:rsidR="002D5C89" w:rsidRPr="002D5C89" w:rsidRDefault="002D5C89" w:rsidP="002D5C89">
      <w:pPr>
        <w:spacing w:after="0" w:line="240" w:lineRule="auto"/>
        <w:jc w:val="both"/>
      </w:pPr>
      <w:r w:rsidRPr="002D5C89">
        <w:t>2) использование сточных вод в целях повышения почвенного плодородия;</w:t>
      </w:r>
    </w:p>
    <w:p w14:paraId="312726AD" w14:textId="77777777" w:rsidR="002D5C89" w:rsidRPr="002D5C89" w:rsidRDefault="002D5C89" w:rsidP="002D5C89">
      <w:pPr>
        <w:spacing w:after="0" w:line="240" w:lineRule="auto"/>
        <w:jc w:val="both"/>
      </w:pPr>
      <w:r w:rsidRPr="002D5C8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6037810" w14:textId="77777777" w:rsidR="002D5C89" w:rsidRPr="002D5C89" w:rsidRDefault="002D5C89" w:rsidP="002D5C89">
      <w:pPr>
        <w:spacing w:after="0" w:line="240" w:lineRule="auto"/>
        <w:jc w:val="both"/>
      </w:pPr>
      <w:r w:rsidRPr="002D5C89">
        <w:t>4) осуществление авиационных мер по борьбе с вредными организмами.</w:t>
      </w:r>
    </w:p>
    <w:p w14:paraId="0E21E704" w14:textId="77777777" w:rsidR="002D5C89" w:rsidRPr="002D5C89" w:rsidRDefault="002D5C89" w:rsidP="002D5C89">
      <w:pPr>
        <w:spacing w:after="0" w:line="240" w:lineRule="auto"/>
        <w:jc w:val="both"/>
      </w:pPr>
      <w:r w:rsidRPr="002D5C89">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5A838D4" w14:textId="77777777" w:rsidR="002D5C89" w:rsidRPr="002D5C89" w:rsidRDefault="002D5C89" w:rsidP="002D5C89">
      <w:pPr>
        <w:spacing w:after="0" w:line="240" w:lineRule="auto"/>
        <w:jc w:val="both"/>
      </w:pPr>
      <w:r w:rsidRPr="002D5C89">
        <w:t>- в границах территорий общего пользования;</w:t>
      </w:r>
    </w:p>
    <w:p w14:paraId="6198F594" w14:textId="77777777" w:rsidR="002D5C89" w:rsidRPr="002D5C89" w:rsidRDefault="002D5C89" w:rsidP="002D5C89">
      <w:pPr>
        <w:spacing w:after="0" w:line="240" w:lineRule="auto"/>
        <w:jc w:val="both"/>
      </w:pPr>
      <w:r w:rsidRPr="002D5C89">
        <w:t>- предназначенные для размещения линейных объектов и (или) занятые линейными объектами.</w:t>
      </w:r>
    </w:p>
    <w:p w14:paraId="4412236E" w14:textId="77777777" w:rsidR="002D5C89" w:rsidRPr="002D5C89" w:rsidRDefault="002D5C89" w:rsidP="002D5C89">
      <w:pPr>
        <w:spacing w:after="0" w:line="240" w:lineRule="auto"/>
        <w:jc w:val="both"/>
      </w:pPr>
      <w:r w:rsidRPr="002D5C89">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6E605B0" w14:textId="324AB8EB" w:rsidR="002D5C89" w:rsidRPr="002D5C89" w:rsidRDefault="002D5C89" w:rsidP="002D5C89">
      <w:pPr>
        <w:spacing w:after="0" w:line="240" w:lineRule="auto"/>
        <w:jc w:val="both"/>
      </w:pPr>
      <w:r w:rsidRPr="002D5C89">
        <w:t xml:space="preserve">Размещение зданий, строений и сооружений возможно при </w:t>
      </w:r>
      <w:r w:rsidR="00D471C2">
        <w:t xml:space="preserve">соблюдении требований статей 48 и 52 </w:t>
      </w:r>
      <w:r w:rsidRPr="002D5C89">
        <w:t>настоящих Правил.</w:t>
      </w:r>
    </w:p>
    <w:p w14:paraId="4174D26E" w14:textId="77777777" w:rsidR="002D5C89" w:rsidRPr="002D5C89" w:rsidRDefault="002D5C89" w:rsidP="002D5C89">
      <w:pPr>
        <w:spacing w:after="0" w:line="240" w:lineRule="auto"/>
        <w:jc w:val="both"/>
      </w:pPr>
    </w:p>
    <w:p w14:paraId="39B9A738" w14:textId="77777777" w:rsidR="002D5C89" w:rsidRDefault="002D5C89" w:rsidP="00BC4CDA">
      <w:pPr>
        <w:pStyle w:val="6"/>
      </w:pPr>
      <w:bookmarkStart w:id="122" w:name="_Toc124859454"/>
      <w:bookmarkStart w:id="123" w:name="_Toc158642575"/>
      <w:r w:rsidRPr="002D5C89">
        <w:t xml:space="preserve">П – 4. Зона предприятий, производств и объектов </w:t>
      </w:r>
      <w:r w:rsidRPr="002D5C89">
        <w:rPr>
          <w:lang w:val="en-US"/>
        </w:rPr>
        <w:t>IV</w:t>
      </w:r>
      <w:r w:rsidRPr="002D5C89">
        <w:t xml:space="preserve"> класса опасности.</w:t>
      </w:r>
      <w:bookmarkEnd w:id="122"/>
      <w:bookmarkEnd w:id="123"/>
    </w:p>
    <w:p w14:paraId="2250E058" w14:textId="77777777" w:rsidR="002D5C89" w:rsidRDefault="002D5C89" w:rsidP="002D5C89">
      <w:pPr>
        <w:spacing w:after="0" w:line="240" w:lineRule="auto"/>
        <w:jc w:val="both"/>
        <w:rPr>
          <w:i/>
          <w:iCs/>
        </w:rPr>
      </w:pPr>
      <w:r w:rsidRPr="002D5C89">
        <w:rPr>
          <w:i/>
          <w:iCs/>
        </w:rPr>
        <w:t xml:space="preserve">Зона П-4 выделена для обеспечения правовых условий формирования предприятий, производств и объектов </w:t>
      </w:r>
      <w:r w:rsidRPr="002D5C89">
        <w:rPr>
          <w:i/>
          <w:iCs/>
          <w:lang w:val="en-US"/>
        </w:rPr>
        <w:t>IV</w:t>
      </w:r>
      <w:r w:rsidRPr="002D5C89">
        <w:rPr>
          <w:i/>
          <w:iCs/>
        </w:rPr>
        <w:t xml:space="preserve"> класса </w:t>
      </w:r>
      <w:r w:rsidRPr="002D5C89">
        <w:rPr>
          <w:bCs/>
          <w:i/>
        </w:rPr>
        <w:t>опасности</w:t>
      </w:r>
      <w:r w:rsidRPr="002D5C89">
        <w:rPr>
          <w:i/>
          <w:iCs/>
        </w:rPr>
        <w:t>, с санитарно-защитной зоной 100 м.,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06456DD0" w14:textId="77777777" w:rsidR="00BF0FD4" w:rsidRPr="002D5C89" w:rsidRDefault="00BF0FD4" w:rsidP="002D5C89">
      <w:pPr>
        <w:spacing w:after="0" w:line="240" w:lineRule="auto"/>
        <w:jc w:val="both"/>
        <w:rPr>
          <w:i/>
          <w:iCs/>
        </w:rPr>
      </w:pPr>
    </w:p>
    <w:p w14:paraId="46A8FE49" w14:textId="77777777" w:rsidR="00BF0FD4" w:rsidRPr="00BF0FD4" w:rsidRDefault="00BF0FD4" w:rsidP="0024114F">
      <w:pPr>
        <w:numPr>
          <w:ilvl w:val="0"/>
          <w:numId w:val="86"/>
        </w:numPr>
        <w:spacing w:after="0" w:line="240" w:lineRule="auto"/>
        <w:jc w:val="both"/>
        <w:rPr>
          <w:b/>
        </w:rPr>
      </w:pPr>
      <w:r w:rsidRPr="00BF0FD4">
        <w:rPr>
          <w:b/>
        </w:rPr>
        <w:t>ОСНОВНЫЕ ВИДЫ И ПАРАМЕТРЫ РАЗРЕШЕННОГО ИСПОЛЬЗОВАНИЯ ЗЕМЕЛЬНЫХ УЧАСТКОВ И ОБЪЕКТОВ КАПИТАЛЬНОГО СТРОИТЕЛЬСТВА</w:t>
      </w:r>
    </w:p>
    <w:p w14:paraId="5C3013A7" w14:textId="77777777" w:rsidR="00BF0FD4" w:rsidRPr="00BF0FD4" w:rsidRDefault="00BF0FD4" w:rsidP="00BF0FD4">
      <w:pPr>
        <w:spacing w:after="0" w:line="240" w:lineRule="auto"/>
        <w:jc w:val="both"/>
      </w:pP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392"/>
        <w:gridCol w:w="4816"/>
        <w:gridCol w:w="5129"/>
      </w:tblGrid>
      <w:tr w:rsidR="00BF0FD4" w:rsidRPr="00BF0FD4" w14:paraId="0F9FA1A6" w14:textId="77777777" w:rsidTr="00917F34">
        <w:trPr>
          <w:trHeight w:val="552"/>
          <w:tblHeader/>
        </w:trPr>
        <w:tc>
          <w:tcPr>
            <w:tcW w:w="486" w:type="pct"/>
            <w:vAlign w:val="center"/>
          </w:tcPr>
          <w:p w14:paraId="3B6EE567" w14:textId="77777777" w:rsidR="00BF0FD4" w:rsidRPr="00BF0FD4" w:rsidRDefault="00BF0FD4" w:rsidP="00BF0FD4">
            <w:pPr>
              <w:spacing w:after="0" w:line="240" w:lineRule="auto"/>
              <w:jc w:val="both"/>
              <w:rPr>
                <w:b/>
              </w:rPr>
            </w:pPr>
            <w:r w:rsidRPr="00BF0FD4">
              <w:rPr>
                <w:b/>
              </w:rPr>
              <w:t xml:space="preserve">Код вида </w:t>
            </w:r>
          </w:p>
          <w:p w14:paraId="2863844D" w14:textId="77777777" w:rsidR="00BF0FD4" w:rsidRPr="00BF0FD4" w:rsidRDefault="00BF0FD4" w:rsidP="00BF0FD4">
            <w:pPr>
              <w:spacing w:after="0" w:line="240" w:lineRule="auto"/>
              <w:jc w:val="both"/>
              <w:rPr>
                <w:b/>
              </w:rPr>
            </w:pPr>
            <w:r w:rsidRPr="00BF0FD4">
              <w:rPr>
                <w:b/>
              </w:rPr>
              <w:t>разрешенного использования</w:t>
            </w:r>
          </w:p>
        </w:tc>
        <w:tc>
          <w:tcPr>
            <w:tcW w:w="1148" w:type="pct"/>
            <w:vAlign w:val="center"/>
          </w:tcPr>
          <w:p w14:paraId="0CD73652" w14:textId="77777777" w:rsidR="00BF0FD4" w:rsidRPr="00BF0FD4" w:rsidRDefault="00BF0FD4" w:rsidP="00BF0FD4">
            <w:pPr>
              <w:spacing w:after="0" w:line="240" w:lineRule="auto"/>
              <w:jc w:val="both"/>
              <w:rPr>
                <w:b/>
              </w:rPr>
            </w:pPr>
            <w:r w:rsidRPr="00BF0FD4">
              <w:rPr>
                <w:b/>
              </w:rPr>
              <w:t>НАИМЕНОВАНИЕ ВИДА РАЗРЕШЕННОГО ИСПОЛЬЗОВАНИЯ ЗЕМЕЛЬНОГО УЧАСТКА</w:t>
            </w:r>
          </w:p>
        </w:tc>
        <w:tc>
          <w:tcPr>
            <w:tcW w:w="1630" w:type="pct"/>
            <w:vAlign w:val="center"/>
          </w:tcPr>
          <w:p w14:paraId="374BB20B" w14:textId="77777777" w:rsidR="00BF0FD4" w:rsidRPr="00BF0FD4" w:rsidRDefault="00BF0FD4" w:rsidP="00BF0FD4">
            <w:pPr>
              <w:spacing w:after="0" w:line="240" w:lineRule="auto"/>
              <w:jc w:val="both"/>
              <w:rPr>
                <w:b/>
              </w:rPr>
            </w:pPr>
            <w:r w:rsidRPr="00BF0FD4">
              <w:rPr>
                <w:b/>
              </w:rPr>
              <w:t>ОПИСАНИЕ ВИДА РАЗРЕШЕННОГО ИСПОЛЬЗОВАНИЯ ЗЕМЕЛЬНОГО УЧАСТКА</w:t>
            </w:r>
          </w:p>
        </w:tc>
        <w:tc>
          <w:tcPr>
            <w:tcW w:w="1736" w:type="pct"/>
            <w:vAlign w:val="center"/>
          </w:tcPr>
          <w:p w14:paraId="6DFA2A0F" w14:textId="77777777" w:rsidR="00BF0FD4" w:rsidRPr="00BF0FD4" w:rsidRDefault="00BF0FD4" w:rsidP="00BF0FD4">
            <w:pPr>
              <w:spacing w:after="0" w:line="240" w:lineRule="auto"/>
              <w:jc w:val="both"/>
              <w:rPr>
                <w:b/>
              </w:rPr>
            </w:pPr>
            <w:r w:rsidRPr="00BF0FD4">
              <w:rPr>
                <w:b/>
              </w:rPr>
              <w:t>ПРЕДЕЛЬНЫЕ РАЗМЕРЫ ЗЕМЕЛЬНЫХУЧАСТКОВ И ПРЕДЕЛЬНЫЕ ПАРАМЕТРЫ</w:t>
            </w:r>
          </w:p>
          <w:p w14:paraId="312C6807" w14:textId="77777777" w:rsidR="00BF0FD4" w:rsidRPr="00BF0FD4" w:rsidRDefault="00BF0FD4" w:rsidP="00BF0FD4">
            <w:pPr>
              <w:spacing w:after="0" w:line="240" w:lineRule="auto"/>
              <w:jc w:val="both"/>
              <w:rPr>
                <w:b/>
              </w:rPr>
            </w:pPr>
            <w:r w:rsidRPr="00BF0FD4">
              <w:rPr>
                <w:b/>
              </w:rPr>
              <w:t>РАЗРЕШЕННОГО СТРОИТЕЛЬСТВА ОКС</w:t>
            </w:r>
          </w:p>
        </w:tc>
      </w:tr>
      <w:tr w:rsidR="00BF0FD4" w:rsidRPr="00BF0FD4" w14:paraId="36856729" w14:textId="77777777" w:rsidTr="00917F34">
        <w:trPr>
          <w:trHeight w:val="640"/>
        </w:trPr>
        <w:tc>
          <w:tcPr>
            <w:tcW w:w="486" w:type="pct"/>
          </w:tcPr>
          <w:p w14:paraId="7A090D41" w14:textId="77777777" w:rsidR="00BF0FD4" w:rsidRPr="00BF0FD4" w:rsidRDefault="00BF0FD4" w:rsidP="00BF0FD4">
            <w:pPr>
              <w:spacing w:after="0" w:line="240" w:lineRule="auto"/>
              <w:jc w:val="both"/>
              <w:rPr>
                <w:b/>
              </w:rPr>
            </w:pPr>
            <w:r w:rsidRPr="00BF0FD4">
              <w:rPr>
                <w:b/>
              </w:rPr>
              <w:t>4.9</w:t>
            </w:r>
          </w:p>
        </w:tc>
        <w:tc>
          <w:tcPr>
            <w:tcW w:w="1148" w:type="pct"/>
            <w:tcBorders>
              <w:top w:val="single" w:sz="4" w:space="0" w:color="auto"/>
              <w:bottom w:val="single" w:sz="4" w:space="0" w:color="auto"/>
              <w:right w:val="single" w:sz="4" w:space="0" w:color="auto"/>
            </w:tcBorders>
          </w:tcPr>
          <w:p w14:paraId="484E8068" w14:textId="77777777" w:rsidR="00BF0FD4" w:rsidRPr="00BF0FD4" w:rsidRDefault="00BF0FD4" w:rsidP="00BF0FD4">
            <w:pPr>
              <w:spacing w:after="0" w:line="240" w:lineRule="auto"/>
              <w:jc w:val="both"/>
            </w:pPr>
            <w:r w:rsidRPr="00BF0FD4">
              <w:t>Служебные гаражи</w:t>
            </w:r>
          </w:p>
        </w:tc>
        <w:tc>
          <w:tcPr>
            <w:tcW w:w="1630" w:type="pct"/>
            <w:tcBorders>
              <w:top w:val="single" w:sz="4" w:space="0" w:color="auto"/>
              <w:left w:val="single" w:sz="4" w:space="0" w:color="auto"/>
              <w:bottom w:val="single" w:sz="4" w:space="0" w:color="auto"/>
              <w:right w:val="single" w:sz="4" w:space="0" w:color="auto"/>
            </w:tcBorders>
          </w:tcPr>
          <w:p w14:paraId="06A0F11F" w14:textId="77777777" w:rsidR="00BF0FD4" w:rsidRPr="00BF0FD4" w:rsidRDefault="00BF0FD4" w:rsidP="00BF0FD4">
            <w:pPr>
              <w:spacing w:after="0" w:line="240" w:lineRule="auto"/>
              <w:jc w:val="both"/>
            </w:pPr>
            <w:r w:rsidRPr="00BF0FD4">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59" w:anchor="/document/70736874/entry/1030" w:history="1">
              <w:r w:rsidRPr="00BF0FD4">
                <w:rPr>
                  <w:rStyle w:val="ad"/>
                  <w:color w:val="auto"/>
                  <w:u w:val="none"/>
                </w:rPr>
                <w:t>кодами 3.0</w:t>
              </w:r>
            </w:hyperlink>
            <w:r w:rsidRPr="00BF0FD4">
              <w:t>, </w:t>
            </w:r>
            <w:hyperlink r:id="rId160" w:anchor="/document/70736874/entry/1040" w:history="1">
              <w:r w:rsidRPr="00BF0FD4">
                <w:rPr>
                  <w:rStyle w:val="ad"/>
                  <w:color w:val="auto"/>
                  <w:u w:val="none"/>
                </w:rPr>
                <w:t>4.0</w:t>
              </w:r>
            </w:hyperlink>
            <w:r w:rsidRPr="00BF0FD4">
              <w:t>, а также для стоянки и хранения транспортных средств общего пользования, в том числе в депо</w:t>
            </w:r>
          </w:p>
        </w:tc>
        <w:tc>
          <w:tcPr>
            <w:tcW w:w="1736" w:type="pct"/>
          </w:tcPr>
          <w:p w14:paraId="674EF5D8" w14:textId="77777777" w:rsidR="00BF0FD4" w:rsidRPr="00BF0FD4" w:rsidRDefault="00BF0FD4" w:rsidP="00BF0FD4">
            <w:pPr>
              <w:spacing w:after="0" w:line="240" w:lineRule="auto"/>
              <w:jc w:val="both"/>
              <w:rPr>
                <w:b/>
              </w:rPr>
            </w:pPr>
            <w:r w:rsidRPr="00BF0FD4">
              <w:t xml:space="preserve">-    минимальная/ максимальная площадь земельных участков  – </w:t>
            </w:r>
            <w:r w:rsidRPr="00BF0FD4">
              <w:rPr>
                <w:b/>
              </w:rPr>
              <w:t>1000кв.м/ не подлежит установлению;</w:t>
            </w:r>
          </w:p>
          <w:p w14:paraId="5B3A5987" w14:textId="77777777" w:rsidR="00BF0FD4" w:rsidRPr="00BF0FD4" w:rsidRDefault="00BF0FD4" w:rsidP="00BF0FD4">
            <w:pPr>
              <w:spacing w:after="0" w:line="240" w:lineRule="auto"/>
              <w:jc w:val="both"/>
              <w:rPr>
                <w:b/>
              </w:rPr>
            </w:pPr>
            <w:r w:rsidRPr="00BF0FD4">
              <w:t xml:space="preserve">- минимальная ширина земельных участков вдоль фронта улицы (проезда) – </w:t>
            </w:r>
            <w:r w:rsidRPr="00BF0FD4">
              <w:rPr>
                <w:b/>
              </w:rPr>
              <w:t>30 м;</w:t>
            </w:r>
          </w:p>
          <w:p w14:paraId="688965C2" w14:textId="77777777" w:rsidR="00BF0FD4" w:rsidRPr="00BF0FD4" w:rsidRDefault="00BF0FD4" w:rsidP="00BF0FD4">
            <w:pPr>
              <w:spacing w:after="0" w:line="240" w:lineRule="auto"/>
              <w:jc w:val="both"/>
            </w:pPr>
            <w:r w:rsidRPr="00BF0FD4">
              <w:t xml:space="preserve">- максимальное количество надземных этажей – </w:t>
            </w:r>
            <w:r w:rsidRPr="00BF0FD4">
              <w:rPr>
                <w:b/>
              </w:rPr>
              <w:t xml:space="preserve"> 4 этажа</w:t>
            </w:r>
            <w:r w:rsidRPr="00BF0FD4">
              <w:t>;</w:t>
            </w:r>
          </w:p>
          <w:p w14:paraId="7A11BBE2" w14:textId="77777777" w:rsidR="00BF0FD4" w:rsidRPr="00BF0FD4" w:rsidRDefault="00BF0FD4" w:rsidP="00BF0FD4">
            <w:pPr>
              <w:spacing w:after="0" w:line="240" w:lineRule="auto"/>
              <w:jc w:val="both"/>
            </w:pPr>
            <w:r w:rsidRPr="00BF0FD4">
              <w:t>- максимальная высота зданий, строений, сооружений  от уровня земли -</w:t>
            </w:r>
            <w:r w:rsidRPr="00BF0FD4">
              <w:rPr>
                <w:b/>
                <w:bCs/>
              </w:rPr>
              <w:t xml:space="preserve"> не подлежит установлению</w:t>
            </w:r>
            <w:r w:rsidRPr="00BF0FD4">
              <w:t>;</w:t>
            </w:r>
          </w:p>
          <w:p w14:paraId="1561C956" w14:textId="77777777" w:rsidR="00BF0FD4" w:rsidRPr="00BF0FD4" w:rsidRDefault="00BF0FD4" w:rsidP="00BF0FD4">
            <w:pPr>
              <w:spacing w:after="0" w:line="240" w:lineRule="auto"/>
              <w:jc w:val="both"/>
            </w:pPr>
            <w:r w:rsidRPr="00BF0FD4">
              <w:t xml:space="preserve">- минимальный отступ строений от красной линии улиц не менее чем на - </w:t>
            </w:r>
            <w:r w:rsidRPr="00BF0FD4">
              <w:rPr>
                <w:b/>
              </w:rPr>
              <w:t>5 м</w:t>
            </w:r>
            <w:r w:rsidRPr="00BF0FD4">
              <w:t xml:space="preserve">, от красной линии проездов не менее чем на </w:t>
            </w:r>
            <w:r w:rsidRPr="00BF0FD4">
              <w:rPr>
                <w:b/>
              </w:rPr>
              <w:t>3 м;</w:t>
            </w:r>
          </w:p>
          <w:p w14:paraId="6375A203" w14:textId="77777777" w:rsidR="00BF0FD4" w:rsidRPr="00BF0FD4" w:rsidRDefault="00BF0FD4" w:rsidP="00BF0FD4">
            <w:pPr>
              <w:spacing w:after="0" w:line="240" w:lineRule="auto"/>
              <w:jc w:val="both"/>
            </w:pPr>
            <w:r w:rsidRPr="00BF0FD4">
              <w:t xml:space="preserve">- минимальные отступы от границ земельных участков – </w:t>
            </w:r>
            <w:r w:rsidRPr="00BF0FD4">
              <w:rPr>
                <w:b/>
              </w:rPr>
              <w:t xml:space="preserve">3 </w:t>
            </w:r>
            <w:r w:rsidRPr="00BF0FD4">
              <w:t>м;</w:t>
            </w:r>
          </w:p>
          <w:p w14:paraId="32D528A7" w14:textId="77777777" w:rsidR="00BF0FD4" w:rsidRPr="00BF0FD4" w:rsidRDefault="00BF0FD4" w:rsidP="00BF0FD4">
            <w:pPr>
              <w:spacing w:after="0" w:line="240" w:lineRule="auto"/>
              <w:jc w:val="both"/>
            </w:pPr>
            <w:r w:rsidRPr="00BF0FD4">
              <w:t xml:space="preserve">- максимальный процент застройки в границах земельного участка – </w:t>
            </w:r>
            <w:r w:rsidRPr="00BF0FD4">
              <w:rPr>
                <w:b/>
              </w:rPr>
              <w:t>75%</w:t>
            </w:r>
            <w:r w:rsidRPr="00BF0FD4">
              <w:t>,</w:t>
            </w:r>
            <w:r w:rsidRPr="00BF0FD4">
              <w:rPr>
                <w:bCs/>
              </w:rPr>
              <w:t xml:space="preserve"> процент застройки</w:t>
            </w:r>
            <w:r w:rsidRPr="00BF0FD4">
              <w:t xml:space="preserve"> подземной части не регламентируется.</w:t>
            </w:r>
          </w:p>
        </w:tc>
      </w:tr>
      <w:tr w:rsidR="00BF0FD4" w:rsidRPr="00BF0FD4" w14:paraId="7FD02354" w14:textId="77777777" w:rsidTr="00917F34">
        <w:trPr>
          <w:trHeight w:val="640"/>
        </w:trPr>
        <w:tc>
          <w:tcPr>
            <w:tcW w:w="486" w:type="pct"/>
          </w:tcPr>
          <w:p w14:paraId="36D3573A" w14:textId="77777777" w:rsidR="00BF0FD4" w:rsidRPr="00BF0FD4" w:rsidRDefault="00BF0FD4" w:rsidP="00BF0FD4">
            <w:pPr>
              <w:spacing w:after="0" w:line="240" w:lineRule="auto"/>
              <w:jc w:val="both"/>
              <w:rPr>
                <w:b/>
              </w:rPr>
            </w:pPr>
            <w:r w:rsidRPr="00BF0FD4">
              <w:rPr>
                <w:b/>
              </w:rPr>
              <w:t>6.1</w:t>
            </w:r>
          </w:p>
        </w:tc>
        <w:tc>
          <w:tcPr>
            <w:tcW w:w="1148" w:type="pct"/>
            <w:tcBorders>
              <w:top w:val="single" w:sz="4" w:space="0" w:color="auto"/>
              <w:bottom w:val="single" w:sz="4" w:space="0" w:color="auto"/>
              <w:right w:val="single" w:sz="4" w:space="0" w:color="auto"/>
            </w:tcBorders>
          </w:tcPr>
          <w:p w14:paraId="64C622E9" w14:textId="77777777" w:rsidR="00BF0FD4" w:rsidRPr="00BF0FD4" w:rsidRDefault="00BF0FD4" w:rsidP="00BF0FD4">
            <w:pPr>
              <w:spacing w:after="0" w:line="240" w:lineRule="auto"/>
              <w:jc w:val="both"/>
            </w:pPr>
            <w:r w:rsidRPr="00BF0FD4">
              <w:t>Недропользование</w:t>
            </w:r>
          </w:p>
        </w:tc>
        <w:tc>
          <w:tcPr>
            <w:tcW w:w="1630" w:type="pct"/>
            <w:tcBorders>
              <w:top w:val="single" w:sz="4" w:space="0" w:color="auto"/>
              <w:left w:val="single" w:sz="4" w:space="0" w:color="auto"/>
              <w:bottom w:val="single" w:sz="4" w:space="0" w:color="auto"/>
              <w:right w:val="single" w:sz="4" w:space="0" w:color="auto"/>
            </w:tcBorders>
          </w:tcPr>
          <w:p w14:paraId="2036327E" w14:textId="77777777" w:rsidR="00BF0FD4" w:rsidRPr="00BF0FD4" w:rsidRDefault="00BF0FD4" w:rsidP="00BF0FD4">
            <w:pPr>
              <w:spacing w:after="0" w:line="240" w:lineRule="auto"/>
              <w:jc w:val="both"/>
            </w:pPr>
            <w:r w:rsidRPr="00BF0FD4">
              <w:t>Осуществление геологических изысканий;</w:t>
            </w:r>
          </w:p>
          <w:p w14:paraId="5A3BCA30" w14:textId="77777777" w:rsidR="00BF0FD4" w:rsidRPr="00BF0FD4" w:rsidRDefault="00BF0FD4" w:rsidP="00BF0FD4">
            <w:pPr>
              <w:spacing w:after="0" w:line="240" w:lineRule="auto"/>
              <w:jc w:val="both"/>
            </w:pPr>
            <w:r w:rsidRPr="00BF0FD4">
              <w:t>добыча полезных ископаемых открытым (карьеры, отвалы) и закрытым (шахты, скважины) способами;</w:t>
            </w:r>
          </w:p>
          <w:p w14:paraId="42C8790A" w14:textId="77777777" w:rsidR="00BF0FD4" w:rsidRPr="00BF0FD4" w:rsidRDefault="00BF0FD4" w:rsidP="00BF0FD4">
            <w:pPr>
              <w:spacing w:after="0" w:line="240" w:lineRule="auto"/>
              <w:jc w:val="both"/>
            </w:pPr>
            <w:r w:rsidRPr="00BF0FD4">
              <w:t>размещение объектов капитального строительства, в том числе подземных, в целях добычи полезных ископаемых;</w:t>
            </w:r>
          </w:p>
          <w:p w14:paraId="1FD85A2A" w14:textId="77777777" w:rsidR="00BF0FD4" w:rsidRPr="00BF0FD4" w:rsidRDefault="00BF0FD4" w:rsidP="00BF0FD4">
            <w:pPr>
              <w:spacing w:after="0" w:line="240" w:lineRule="auto"/>
              <w:jc w:val="both"/>
            </w:pPr>
            <w:r w:rsidRPr="00BF0FD4">
              <w:t>размещение объектов капитального строительства, необходимых для подготовки сырья к транспортировке и (или) промышленной переработке;</w:t>
            </w:r>
          </w:p>
          <w:p w14:paraId="4A07B574" w14:textId="77777777" w:rsidR="00BF0FD4" w:rsidRPr="00BF0FD4" w:rsidRDefault="00BF0FD4" w:rsidP="00BF0FD4">
            <w:pPr>
              <w:spacing w:after="0" w:line="240" w:lineRule="auto"/>
              <w:jc w:val="both"/>
            </w:pPr>
            <w:r w:rsidRPr="00BF0FD4">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1736" w:type="pct"/>
            <w:vMerge w:val="restart"/>
          </w:tcPr>
          <w:p w14:paraId="24C905D3" w14:textId="77777777" w:rsidR="00BF0FD4" w:rsidRPr="00BF0FD4" w:rsidRDefault="00BF0FD4" w:rsidP="00BF0FD4">
            <w:pPr>
              <w:spacing w:after="0" w:line="240" w:lineRule="auto"/>
              <w:jc w:val="both"/>
            </w:pPr>
            <w:r w:rsidRPr="00BF0FD4">
              <w:t xml:space="preserve">-    минимальная/ максимальная площадь земельных участков  – </w:t>
            </w:r>
            <w:r w:rsidRPr="00BF0FD4">
              <w:rPr>
                <w:b/>
              </w:rPr>
              <w:t>1000кв.м</w:t>
            </w:r>
            <w:r w:rsidRPr="00BF0FD4">
              <w:t>/ не подлежит установлению;</w:t>
            </w:r>
          </w:p>
          <w:p w14:paraId="4EF12B98" w14:textId="77777777" w:rsidR="00BF0FD4" w:rsidRPr="00BF0FD4" w:rsidRDefault="00BF0FD4" w:rsidP="00BF0FD4">
            <w:pPr>
              <w:spacing w:after="0" w:line="240" w:lineRule="auto"/>
              <w:jc w:val="both"/>
              <w:rPr>
                <w:b/>
              </w:rPr>
            </w:pPr>
            <w:r w:rsidRPr="00BF0FD4">
              <w:t xml:space="preserve">- минимальная ширина земельных участков вдоль фронта улицы (проезда) – </w:t>
            </w:r>
            <w:r w:rsidRPr="00BF0FD4">
              <w:rPr>
                <w:b/>
              </w:rPr>
              <w:t>30 м;</w:t>
            </w:r>
          </w:p>
          <w:p w14:paraId="15224C0D" w14:textId="77777777" w:rsidR="00BF0FD4" w:rsidRPr="00BF0FD4" w:rsidRDefault="00BF0FD4" w:rsidP="00BF0FD4">
            <w:pPr>
              <w:spacing w:after="0" w:line="240" w:lineRule="auto"/>
              <w:jc w:val="both"/>
            </w:pPr>
            <w:r w:rsidRPr="00BF0FD4">
              <w:t xml:space="preserve">- максимальное количество надземных этажей </w:t>
            </w:r>
            <w:r w:rsidRPr="00BF0FD4">
              <w:rPr>
                <w:b/>
                <w:bCs/>
              </w:rPr>
              <w:t>- 4 этажа</w:t>
            </w:r>
            <w:r w:rsidRPr="00BF0FD4">
              <w:t>;</w:t>
            </w:r>
          </w:p>
          <w:p w14:paraId="5FCC3C6D" w14:textId="77777777" w:rsidR="00BF0FD4" w:rsidRPr="00BF0FD4" w:rsidRDefault="00BF0FD4" w:rsidP="00BF0FD4">
            <w:pPr>
              <w:spacing w:after="0" w:line="240" w:lineRule="auto"/>
              <w:jc w:val="both"/>
            </w:pPr>
            <w:r w:rsidRPr="00BF0FD4">
              <w:t>- максимальная высота зданий, строений, сооружений  от уровня земли -</w:t>
            </w:r>
            <w:r w:rsidRPr="00BF0FD4">
              <w:rPr>
                <w:b/>
                <w:bCs/>
              </w:rPr>
              <w:t xml:space="preserve"> не подлежит установлению</w:t>
            </w:r>
            <w:r w:rsidRPr="00BF0FD4">
              <w:t>;</w:t>
            </w:r>
          </w:p>
          <w:p w14:paraId="39371A28" w14:textId="77777777" w:rsidR="00BF0FD4" w:rsidRPr="00BF0FD4" w:rsidRDefault="00BF0FD4" w:rsidP="00BF0FD4">
            <w:pPr>
              <w:spacing w:after="0" w:line="240" w:lineRule="auto"/>
              <w:jc w:val="both"/>
            </w:pPr>
            <w:r w:rsidRPr="00BF0FD4">
              <w:t xml:space="preserve">- минимальный отступ строений от красной линии улиц не менее чем на - </w:t>
            </w:r>
            <w:r w:rsidRPr="00BF0FD4">
              <w:rPr>
                <w:b/>
              </w:rPr>
              <w:t>5 м</w:t>
            </w:r>
            <w:r w:rsidRPr="00BF0FD4">
              <w:t xml:space="preserve">, от красной линии проездов не менее чем на </w:t>
            </w:r>
            <w:r w:rsidRPr="00BF0FD4">
              <w:rPr>
                <w:b/>
              </w:rPr>
              <w:t>3 м;</w:t>
            </w:r>
          </w:p>
          <w:p w14:paraId="11F35457" w14:textId="77777777" w:rsidR="00BF0FD4" w:rsidRPr="00BF0FD4" w:rsidRDefault="00BF0FD4" w:rsidP="00BF0FD4">
            <w:pPr>
              <w:spacing w:after="0" w:line="240" w:lineRule="auto"/>
              <w:jc w:val="both"/>
            </w:pPr>
            <w:r w:rsidRPr="00BF0FD4">
              <w:t xml:space="preserve">- минимальные отступы от границ земельных участков – </w:t>
            </w:r>
            <w:r w:rsidRPr="00BF0FD4">
              <w:rPr>
                <w:b/>
              </w:rPr>
              <w:t xml:space="preserve">3 </w:t>
            </w:r>
            <w:r w:rsidRPr="00BF0FD4">
              <w:t>м;</w:t>
            </w:r>
          </w:p>
          <w:p w14:paraId="3EF73EFC" w14:textId="77777777" w:rsidR="00BF0FD4" w:rsidRPr="00BF0FD4" w:rsidRDefault="00BF0FD4" w:rsidP="00BF0FD4">
            <w:pPr>
              <w:spacing w:after="0" w:line="240" w:lineRule="auto"/>
              <w:jc w:val="both"/>
            </w:pPr>
            <w:r w:rsidRPr="00BF0FD4">
              <w:t xml:space="preserve">- максимальный процент застройки в границах земельного участка – </w:t>
            </w:r>
            <w:r w:rsidRPr="00BF0FD4">
              <w:rPr>
                <w:b/>
              </w:rPr>
              <w:t>75%</w:t>
            </w:r>
            <w:r w:rsidRPr="00BF0FD4">
              <w:t>,</w:t>
            </w:r>
            <w:r w:rsidRPr="00BF0FD4">
              <w:rPr>
                <w:bCs/>
              </w:rPr>
              <w:t xml:space="preserve"> процент застройки</w:t>
            </w:r>
            <w:r w:rsidRPr="00BF0FD4">
              <w:t xml:space="preserve"> подземной части не регламентируется;</w:t>
            </w:r>
          </w:p>
          <w:p w14:paraId="2E3817EC" w14:textId="77777777" w:rsidR="00BF0FD4" w:rsidRPr="00BF0FD4" w:rsidRDefault="00BF0FD4" w:rsidP="00BF0FD4">
            <w:pPr>
              <w:spacing w:after="0" w:line="240" w:lineRule="auto"/>
              <w:jc w:val="both"/>
            </w:pPr>
            <w:r w:rsidRPr="00BF0FD4">
              <w:t xml:space="preserve">- минимальный процент озеленения - </w:t>
            </w:r>
            <w:r w:rsidRPr="00BF0FD4">
              <w:rPr>
                <w:b/>
              </w:rPr>
              <w:t xml:space="preserve">15% </w:t>
            </w:r>
            <w:r w:rsidRPr="00BF0FD4">
              <w:t>от площади земельного участка.</w:t>
            </w:r>
          </w:p>
          <w:p w14:paraId="38FA926D" w14:textId="77777777" w:rsidR="00BF0FD4" w:rsidRPr="00BF0FD4" w:rsidRDefault="00BF0FD4" w:rsidP="00BF0FD4">
            <w:pPr>
              <w:spacing w:after="0" w:line="240" w:lineRule="auto"/>
              <w:jc w:val="both"/>
            </w:pPr>
            <w:r w:rsidRPr="00BF0FD4">
              <w:t>Уменьшение отступа либо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BF0FD4" w:rsidRPr="00BF0FD4" w14:paraId="192B0263" w14:textId="77777777" w:rsidTr="00917F34">
        <w:trPr>
          <w:trHeight w:val="640"/>
        </w:trPr>
        <w:tc>
          <w:tcPr>
            <w:tcW w:w="486" w:type="pct"/>
          </w:tcPr>
          <w:p w14:paraId="6EE85582" w14:textId="77777777" w:rsidR="00BF0FD4" w:rsidRPr="00BF0FD4" w:rsidRDefault="00BF0FD4" w:rsidP="00BF0FD4">
            <w:pPr>
              <w:spacing w:after="0" w:line="240" w:lineRule="auto"/>
              <w:jc w:val="both"/>
              <w:rPr>
                <w:b/>
              </w:rPr>
            </w:pPr>
            <w:r w:rsidRPr="00BF0FD4">
              <w:rPr>
                <w:b/>
              </w:rPr>
              <w:t>6.2.1</w:t>
            </w:r>
          </w:p>
        </w:tc>
        <w:tc>
          <w:tcPr>
            <w:tcW w:w="1148" w:type="pct"/>
            <w:tcBorders>
              <w:top w:val="single" w:sz="4" w:space="0" w:color="auto"/>
              <w:bottom w:val="single" w:sz="4" w:space="0" w:color="auto"/>
              <w:right w:val="single" w:sz="4" w:space="0" w:color="auto"/>
            </w:tcBorders>
          </w:tcPr>
          <w:p w14:paraId="62255024" w14:textId="19FD99E3" w:rsidR="00BF0FD4" w:rsidRPr="00BF0FD4" w:rsidRDefault="00BF0FD4" w:rsidP="00917F34">
            <w:pPr>
              <w:spacing w:after="0" w:line="240" w:lineRule="auto"/>
              <w:jc w:val="both"/>
            </w:pPr>
            <w:r w:rsidRPr="00BF0FD4">
              <w:t xml:space="preserve">Автомобилестроительная промышленность </w:t>
            </w:r>
          </w:p>
        </w:tc>
        <w:tc>
          <w:tcPr>
            <w:tcW w:w="1630" w:type="pct"/>
            <w:tcBorders>
              <w:top w:val="single" w:sz="4" w:space="0" w:color="auto"/>
              <w:left w:val="single" w:sz="4" w:space="0" w:color="auto"/>
              <w:bottom w:val="single" w:sz="4" w:space="0" w:color="auto"/>
              <w:right w:val="single" w:sz="4" w:space="0" w:color="auto"/>
            </w:tcBorders>
          </w:tcPr>
          <w:p w14:paraId="4C804EEB" w14:textId="77777777" w:rsidR="00BF0FD4" w:rsidRPr="00BF0FD4" w:rsidRDefault="00BF0FD4" w:rsidP="00BF0FD4">
            <w:pPr>
              <w:spacing w:after="0" w:line="240" w:lineRule="auto"/>
              <w:jc w:val="both"/>
            </w:pPr>
            <w:r w:rsidRPr="00BF0FD4">
              <w:t xml:space="preserve">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 </w:t>
            </w:r>
          </w:p>
        </w:tc>
        <w:tc>
          <w:tcPr>
            <w:tcW w:w="1736" w:type="pct"/>
            <w:vMerge/>
          </w:tcPr>
          <w:p w14:paraId="71605F0A" w14:textId="77777777" w:rsidR="00BF0FD4" w:rsidRPr="00BF0FD4" w:rsidRDefault="00BF0FD4" w:rsidP="00BF0FD4">
            <w:pPr>
              <w:spacing w:after="0" w:line="240" w:lineRule="auto"/>
              <w:jc w:val="both"/>
            </w:pPr>
          </w:p>
        </w:tc>
      </w:tr>
      <w:tr w:rsidR="00BF0FD4" w:rsidRPr="00BF0FD4" w14:paraId="57F2030D" w14:textId="77777777" w:rsidTr="00917F34">
        <w:trPr>
          <w:trHeight w:val="640"/>
        </w:trPr>
        <w:tc>
          <w:tcPr>
            <w:tcW w:w="486" w:type="pct"/>
          </w:tcPr>
          <w:p w14:paraId="22075E44" w14:textId="77777777" w:rsidR="00BF0FD4" w:rsidRPr="00BF0FD4" w:rsidRDefault="00BF0FD4" w:rsidP="00BF0FD4">
            <w:pPr>
              <w:spacing w:after="0" w:line="240" w:lineRule="auto"/>
              <w:jc w:val="both"/>
              <w:rPr>
                <w:b/>
              </w:rPr>
            </w:pPr>
            <w:r w:rsidRPr="00BF0FD4">
              <w:rPr>
                <w:b/>
              </w:rPr>
              <w:t>6.3</w:t>
            </w:r>
          </w:p>
        </w:tc>
        <w:tc>
          <w:tcPr>
            <w:tcW w:w="1148" w:type="pct"/>
            <w:tcBorders>
              <w:top w:val="single" w:sz="4" w:space="0" w:color="auto"/>
              <w:bottom w:val="single" w:sz="4" w:space="0" w:color="auto"/>
              <w:right w:val="single" w:sz="4" w:space="0" w:color="auto"/>
            </w:tcBorders>
          </w:tcPr>
          <w:p w14:paraId="0FB8296D" w14:textId="77777777" w:rsidR="00BF0FD4" w:rsidRPr="00BF0FD4" w:rsidRDefault="00BF0FD4" w:rsidP="00BF0FD4">
            <w:pPr>
              <w:spacing w:after="0" w:line="240" w:lineRule="auto"/>
              <w:jc w:val="both"/>
            </w:pPr>
            <w:r w:rsidRPr="00BF0FD4">
              <w:t>Легкая промышленность</w:t>
            </w:r>
          </w:p>
        </w:tc>
        <w:tc>
          <w:tcPr>
            <w:tcW w:w="1630" w:type="pct"/>
            <w:tcBorders>
              <w:top w:val="single" w:sz="4" w:space="0" w:color="auto"/>
              <w:left w:val="single" w:sz="4" w:space="0" w:color="auto"/>
              <w:bottom w:val="single" w:sz="4" w:space="0" w:color="auto"/>
              <w:right w:val="single" w:sz="4" w:space="0" w:color="auto"/>
            </w:tcBorders>
          </w:tcPr>
          <w:p w14:paraId="271A0275" w14:textId="77777777" w:rsidR="00BF0FD4" w:rsidRPr="00BF0FD4" w:rsidRDefault="00BF0FD4" w:rsidP="00BF0FD4">
            <w:pPr>
              <w:spacing w:after="0" w:line="240" w:lineRule="auto"/>
              <w:jc w:val="both"/>
            </w:pPr>
            <w:r w:rsidRPr="00BF0FD4">
              <w:t>Размещение объектов капитального строительства, предназначенных для текстильной, фарфоро-фаянсовой, электронной промышленности</w:t>
            </w:r>
          </w:p>
        </w:tc>
        <w:tc>
          <w:tcPr>
            <w:tcW w:w="1736" w:type="pct"/>
            <w:vMerge/>
          </w:tcPr>
          <w:p w14:paraId="2BDCFD66" w14:textId="77777777" w:rsidR="00BF0FD4" w:rsidRPr="00BF0FD4" w:rsidRDefault="00BF0FD4" w:rsidP="00BF0FD4">
            <w:pPr>
              <w:spacing w:after="0" w:line="240" w:lineRule="auto"/>
              <w:jc w:val="both"/>
            </w:pPr>
          </w:p>
        </w:tc>
      </w:tr>
      <w:tr w:rsidR="00BF0FD4" w:rsidRPr="00BF0FD4" w14:paraId="52F6B6F0" w14:textId="77777777" w:rsidTr="00917F34">
        <w:trPr>
          <w:trHeight w:val="640"/>
        </w:trPr>
        <w:tc>
          <w:tcPr>
            <w:tcW w:w="486" w:type="pct"/>
          </w:tcPr>
          <w:p w14:paraId="7A6BF11F" w14:textId="77777777" w:rsidR="00BF0FD4" w:rsidRPr="00BF0FD4" w:rsidRDefault="00BF0FD4" w:rsidP="00BF0FD4">
            <w:pPr>
              <w:spacing w:after="0" w:line="240" w:lineRule="auto"/>
              <w:jc w:val="both"/>
              <w:rPr>
                <w:b/>
              </w:rPr>
            </w:pPr>
            <w:r w:rsidRPr="00BF0FD4">
              <w:rPr>
                <w:b/>
              </w:rPr>
              <w:t>6.3.1</w:t>
            </w:r>
          </w:p>
        </w:tc>
        <w:tc>
          <w:tcPr>
            <w:tcW w:w="1148" w:type="pct"/>
            <w:tcBorders>
              <w:top w:val="single" w:sz="4" w:space="0" w:color="auto"/>
              <w:bottom w:val="single" w:sz="4" w:space="0" w:color="auto"/>
              <w:right w:val="single" w:sz="4" w:space="0" w:color="auto"/>
            </w:tcBorders>
          </w:tcPr>
          <w:p w14:paraId="1A0E2594" w14:textId="77777777" w:rsidR="00BF0FD4" w:rsidRPr="00BF0FD4" w:rsidRDefault="00BF0FD4" w:rsidP="00BF0FD4">
            <w:pPr>
              <w:spacing w:after="0" w:line="240" w:lineRule="auto"/>
              <w:jc w:val="both"/>
            </w:pPr>
            <w:r w:rsidRPr="00BF0FD4">
              <w:t xml:space="preserve">Фармацевтическая промышленность </w:t>
            </w:r>
          </w:p>
        </w:tc>
        <w:tc>
          <w:tcPr>
            <w:tcW w:w="1630" w:type="pct"/>
            <w:tcBorders>
              <w:top w:val="single" w:sz="4" w:space="0" w:color="auto"/>
              <w:left w:val="single" w:sz="4" w:space="0" w:color="auto"/>
              <w:bottom w:val="single" w:sz="4" w:space="0" w:color="auto"/>
              <w:right w:val="single" w:sz="4" w:space="0" w:color="auto"/>
            </w:tcBorders>
          </w:tcPr>
          <w:p w14:paraId="2BC46739" w14:textId="77777777" w:rsidR="00BF0FD4" w:rsidRPr="00BF0FD4" w:rsidRDefault="00BF0FD4" w:rsidP="00BF0FD4">
            <w:pPr>
              <w:spacing w:after="0" w:line="240" w:lineRule="auto"/>
              <w:jc w:val="both"/>
            </w:pPr>
            <w:r w:rsidRPr="00BF0FD4">
              <w:t xml:space="preserve">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 </w:t>
            </w:r>
          </w:p>
        </w:tc>
        <w:tc>
          <w:tcPr>
            <w:tcW w:w="1736" w:type="pct"/>
            <w:vMerge/>
          </w:tcPr>
          <w:p w14:paraId="28B8C1FC" w14:textId="77777777" w:rsidR="00BF0FD4" w:rsidRPr="00BF0FD4" w:rsidRDefault="00BF0FD4" w:rsidP="00BF0FD4">
            <w:pPr>
              <w:spacing w:after="0" w:line="240" w:lineRule="auto"/>
              <w:jc w:val="both"/>
            </w:pPr>
          </w:p>
        </w:tc>
      </w:tr>
      <w:tr w:rsidR="00BF0FD4" w:rsidRPr="00BF0FD4" w14:paraId="591024CF" w14:textId="77777777" w:rsidTr="00917F34">
        <w:trPr>
          <w:trHeight w:val="640"/>
        </w:trPr>
        <w:tc>
          <w:tcPr>
            <w:tcW w:w="486" w:type="pct"/>
          </w:tcPr>
          <w:p w14:paraId="5DD4FF96" w14:textId="77777777" w:rsidR="00BF0FD4" w:rsidRPr="00BF0FD4" w:rsidRDefault="00BF0FD4" w:rsidP="00BF0FD4">
            <w:pPr>
              <w:spacing w:after="0" w:line="240" w:lineRule="auto"/>
              <w:jc w:val="both"/>
              <w:rPr>
                <w:b/>
              </w:rPr>
            </w:pPr>
            <w:r w:rsidRPr="00BF0FD4">
              <w:rPr>
                <w:b/>
              </w:rPr>
              <w:t>6.4</w:t>
            </w:r>
          </w:p>
        </w:tc>
        <w:tc>
          <w:tcPr>
            <w:tcW w:w="1148" w:type="pct"/>
            <w:tcBorders>
              <w:top w:val="single" w:sz="4" w:space="0" w:color="auto"/>
              <w:bottom w:val="single" w:sz="4" w:space="0" w:color="auto"/>
              <w:right w:val="single" w:sz="4" w:space="0" w:color="auto"/>
            </w:tcBorders>
          </w:tcPr>
          <w:p w14:paraId="4F5DF4A2" w14:textId="77777777" w:rsidR="00BF0FD4" w:rsidRPr="00BF0FD4" w:rsidRDefault="00BF0FD4" w:rsidP="00BF0FD4">
            <w:pPr>
              <w:spacing w:after="0" w:line="240" w:lineRule="auto"/>
              <w:jc w:val="both"/>
            </w:pPr>
            <w:r w:rsidRPr="00BF0FD4">
              <w:t>Пищевая промышленность</w:t>
            </w:r>
          </w:p>
          <w:p w14:paraId="627ECE34" w14:textId="77777777" w:rsidR="00BF0FD4" w:rsidRPr="00BF0FD4" w:rsidRDefault="00BF0FD4" w:rsidP="00BF0FD4">
            <w:pPr>
              <w:spacing w:after="0" w:line="240" w:lineRule="auto"/>
              <w:jc w:val="both"/>
            </w:pPr>
          </w:p>
        </w:tc>
        <w:tc>
          <w:tcPr>
            <w:tcW w:w="1630" w:type="pct"/>
            <w:tcBorders>
              <w:top w:val="single" w:sz="4" w:space="0" w:color="auto"/>
              <w:left w:val="single" w:sz="4" w:space="0" w:color="auto"/>
              <w:bottom w:val="single" w:sz="4" w:space="0" w:color="auto"/>
              <w:right w:val="single" w:sz="4" w:space="0" w:color="auto"/>
            </w:tcBorders>
          </w:tcPr>
          <w:p w14:paraId="35B99B8D" w14:textId="77777777" w:rsidR="00BF0FD4" w:rsidRPr="00BF0FD4" w:rsidRDefault="00BF0FD4" w:rsidP="00BF0FD4">
            <w:pPr>
              <w:spacing w:after="0" w:line="240" w:lineRule="auto"/>
              <w:jc w:val="both"/>
            </w:pPr>
            <w:r w:rsidRPr="00BF0FD4">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1736" w:type="pct"/>
            <w:vMerge/>
          </w:tcPr>
          <w:p w14:paraId="2C9130F6" w14:textId="77777777" w:rsidR="00BF0FD4" w:rsidRPr="00BF0FD4" w:rsidRDefault="00BF0FD4" w:rsidP="00BF0FD4">
            <w:pPr>
              <w:spacing w:after="0" w:line="240" w:lineRule="auto"/>
              <w:jc w:val="both"/>
            </w:pPr>
          </w:p>
        </w:tc>
      </w:tr>
      <w:tr w:rsidR="00BF0FD4" w:rsidRPr="00BF0FD4" w14:paraId="3C58D011" w14:textId="77777777" w:rsidTr="00917F34">
        <w:trPr>
          <w:trHeight w:val="640"/>
        </w:trPr>
        <w:tc>
          <w:tcPr>
            <w:tcW w:w="486" w:type="pct"/>
          </w:tcPr>
          <w:p w14:paraId="5B60F210" w14:textId="77777777" w:rsidR="00BF0FD4" w:rsidRPr="00BF0FD4" w:rsidRDefault="00BF0FD4" w:rsidP="00BF0FD4">
            <w:pPr>
              <w:spacing w:after="0" w:line="240" w:lineRule="auto"/>
              <w:jc w:val="both"/>
              <w:rPr>
                <w:b/>
              </w:rPr>
            </w:pPr>
            <w:r w:rsidRPr="00BF0FD4">
              <w:rPr>
                <w:b/>
              </w:rPr>
              <w:t>6.6</w:t>
            </w:r>
          </w:p>
        </w:tc>
        <w:tc>
          <w:tcPr>
            <w:tcW w:w="1148" w:type="pct"/>
            <w:tcBorders>
              <w:top w:val="single" w:sz="4" w:space="0" w:color="auto"/>
              <w:bottom w:val="single" w:sz="4" w:space="0" w:color="auto"/>
              <w:right w:val="single" w:sz="4" w:space="0" w:color="auto"/>
            </w:tcBorders>
          </w:tcPr>
          <w:p w14:paraId="313339FD" w14:textId="77777777" w:rsidR="00BF0FD4" w:rsidRPr="00BF0FD4" w:rsidRDefault="00BF0FD4" w:rsidP="00BF0FD4">
            <w:pPr>
              <w:spacing w:after="0" w:line="240" w:lineRule="auto"/>
              <w:jc w:val="both"/>
            </w:pPr>
            <w:r w:rsidRPr="00BF0FD4">
              <w:t>Строительная промышленность</w:t>
            </w:r>
          </w:p>
        </w:tc>
        <w:tc>
          <w:tcPr>
            <w:tcW w:w="1630" w:type="pct"/>
            <w:tcBorders>
              <w:top w:val="single" w:sz="4" w:space="0" w:color="auto"/>
              <w:left w:val="single" w:sz="4" w:space="0" w:color="auto"/>
              <w:bottom w:val="single" w:sz="4" w:space="0" w:color="auto"/>
              <w:right w:val="single" w:sz="4" w:space="0" w:color="auto"/>
            </w:tcBorders>
          </w:tcPr>
          <w:p w14:paraId="15446126" w14:textId="77777777" w:rsidR="00BF0FD4" w:rsidRPr="00BF0FD4" w:rsidRDefault="00BF0FD4" w:rsidP="00BF0FD4">
            <w:pPr>
              <w:spacing w:after="0" w:line="240" w:lineRule="auto"/>
              <w:jc w:val="both"/>
            </w:pPr>
            <w:r w:rsidRPr="00BF0FD4">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1736" w:type="pct"/>
            <w:vMerge/>
          </w:tcPr>
          <w:p w14:paraId="7B4FB828" w14:textId="77777777" w:rsidR="00BF0FD4" w:rsidRPr="00BF0FD4" w:rsidRDefault="00BF0FD4" w:rsidP="00BF0FD4">
            <w:pPr>
              <w:spacing w:after="0" w:line="240" w:lineRule="auto"/>
              <w:jc w:val="both"/>
            </w:pPr>
          </w:p>
        </w:tc>
      </w:tr>
      <w:tr w:rsidR="00BF0FD4" w:rsidRPr="00BF0FD4" w14:paraId="0AC93D1F" w14:textId="77777777" w:rsidTr="00917F34">
        <w:trPr>
          <w:trHeight w:val="640"/>
        </w:trPr>
        <w:tc>
          <w:tcPr>
            <w:tcW w:w="486" w:type="pct"/>
          </w:tcPr>
          <w:p w14:paraId="3632E7A1" w14:textId="77777777" w:rsidR="00BF0FD4" w:rsidRPr="00BF0FD4" w:rsidRDefault="00BF0FD4" w:rsidP="00BF0FD4">
            <w:pPr>
              <w:spacing w:after="0" w:line="240" w:lineRule="auto"/>
              <w:jc w:val="both"/>
              <w:rPr>
                <w:b/>
              </w:rPr>
            </w:pPr>
            <w:r w:rsidRPr="00BF0FD4">
              <w:rPr>
                <w:b/>
              </w:rPr>
              <w:t>6.9</w:t>
            </w:r>
          </w:p>
        </w:tc>
        <w:tc>
          <w:tcPr>
            <w:tcW w:w="1148" w:type="pct"/>
            <w:tcBorders>
              <w:top w:val="single" w:sz="4" w:space="0" w:color="auto"/>
              <w:bottom w:val="single" w:sz="4" w:space="0" w:color="auto"/>
              <w:right w:val="single" w:sz="4" w:space="0" w:color="auto"/>
            </w:tcBorders>
          </w:tcPr>
          <w:p w14:paraId="59ECE1F4" w14:textId="77777777" w:rsidR="00BF0FD4" w:rsidRPr="00BF0FD4" w:rsidRDefault="00BF0FD4" w:rsidP="00BF0FD4">
            <w:pPr>
              <w:spacing w:after="0" w:line="240" w:lineRule="auto"/>
              <w:jc w:val="both"/>
            </w:pPr>
            <w:r w:rsidRPr="00BF0FD4">
              <w:t>Склады</w:t>
            </w:r>
          </w:p>
        </w:tc>
        <w:tc>
          <w:tcPr>
            <w:tcW w:w="1630" w:type="pct"/>
            <w:tcBorders>
              <w:top w:val="single" w:sz="4" w:space="0" w:color="auto"/>
              <w:left w:val="single" w:sz="4" w:space="0" w:color="auto"/>
              <w:bottom w:val="single" w:sz="4" w:space="0" w:color="auto"/>
              <w:right w:val="single" w:sz="4" w:space="0" w:color="auto"/>
            </w:tcBorders>
          </w:tcPr>
          <w:p w14:paraId="6FA53F01" w14:textId="77777777" w:rsidR="00BF0FD4" w:rsidRPr="00BF0FD4" w:rsidRDefault="00BF0FD4" w:rsidP="00BF0FD4">
            <w:pPr>
              <w:spacing w:after="0" w:line="240" w:lineRule="auto"/>
              <w:jc w:val="both"/>
            </w:pPr>
            <w:r w:rsidRPr="00BF0FD4">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736" w:type="pct"/>
            <w:vMerge/>
          </w:tcPr>
          <w:p w14:paraId="316F02C0" w14:textId="77777777" w:rsidR="00BF0FD4" w:rsidRPr="00BF0FD4" w:rsidRDefault="00BF0FD4" w:rsidP="00BF0FD4">
            <w:pPr>
              <w:spacing w:after="0" w:line="240" w:lineRule="auto"/>
              <w:jc w:val="both"/>
            </w:pPr>
          </w:p>
        </w:tc>
      </w:tr>
      <w:tr w:rsidR="00BF0FD4" w:rsidRPr="00BF0FD4" w14:paraId="7B657959" w14:textId="77777777" w:rsidTr="00917F34">
        <w:trPr>
          <w:trHeight w:val="640"/>
        </w:trPr>
        <w:tc>
          <w:tcPr>
            <w:tcW w:w="486" w:type="pct"/>
          </w:tcPr>
          <w:p w14:paraId="653A78AB" w14:textId="77777777" w:rsidR="00BF0FD4" w:rsidRPr="00BF0FD4" w:rsidRDefault="00BF0FD4" w:rsidP="00BF0FD4">
            <w:pPr>
              <w:spacing w:after="0" w:line="240" w:lineRule="auto"/>
              <w:jc w:val="both"/>
              <w:rPr>
                <w:b/>
              </w:rPr>
            </w:pPr>
            <w:r w:rsidRPr="00BF0FD4">
              <w:rPr>
                <w:b/>
              </w:rPr>
              <w:t>6.9.1</w:t>
            </w:r>
          </w:p>
        </w:tc>
        <w:tc>
          <w:tcPr>
            <w:tcW w:w="1148" w:type="pct"/>
            <w:tcBorders>
              <w:top w:val="single" w:sz="4" w:space="0" w:color="auto"/>
              <w:bottom w:val="single" w:sz="4" w:space="0" w:color="auto"/>
              <w:right w:val="single" w:sz="4" w:space="0" w:color="auto"/>
            </w:tcBorders>
          </w:tcPr>
          <w:p w14:paraId="0F3430FC" w14:textId="77777777" w:rsidR="00BF0FD4" w:rsidRPr="00BF0FD4" w:rsidRDefault="00BF0FD4" w:rsidP="00BF0FD4">
            <w:pPr>
              <w:spacing w:after="0" w:line="240" w:lineRule="auto"/>
              <w:jc w:val="both"/>
            </w:pPr>
            <w:r w:rsidRPr="00BF0FD4">
              <w:t>Складские площадки</w:t>
            </w:r>
          </w:p>
        </w:tc>
        <w:tc>
          <w:tcPr>
            <w:tcW w:w="1630" w:type="pct"/>
            <w:tcBorders>
              <w:top w:val="single" w:sz="4" w:space="0" w:color="auto"/>
              <w:left w:val="single" w:sz="4" w:space="0" w:color="auto"/>
              <w:bottom w:val="single" w:sz="4" w:space="0" w:color="auto"/>
              <w:right w:val="single" w:sz="4" w:space="0" w:color="auto"/>
            </w:tcBorders>
          </w:tcPr>
          <w:p w14:paraId="6047E67F" w14:textId="77777777" w:rsidR="00BF0FD4" w:rsidRPr="00BF0FD4" w:rsidRDefault="00BF0FD4" w:rsidP="00BF0FD4">
            <w:pPr>
              <w:spacing w:after="0" w:line="240" w:lineRule="auto"/>
              <w:jc w:val="both"/>
            </w:pPr>
            <w:r w:rsidRPr="00BF0FD4">
              <w:t>Временное хранение, распределение и перевалка грузов (за исключением хранения стратегических запасов) на открытом воздухе</w:t>
            </w:r>
          </w:p>
        </w:tc>
        <w:tc>
          <w:tcPr>
            <w:tcW w:w="1736" w:type="pct"/>
            <w:vMerge/>
          </w:tcPr>
          <w:p w14:paraId="416283C2" w14:textId="77777777" w:rsidR="00BF0FD4" w:rsidRPr="00BF0FD4" w:rsidRDefault="00BF0FD4" w:rsidP="00BF0FD4">
            <w:pPr>
              <w:spacing w:after="0" w:line="240" w:lineRule="auto"/>
              <w:jc w:val="both"/>
            </w:pPr>
          </w:p>
        </w:tc>
      </w:tr>
      <w:tr w:rsidR="00BF0FD4" w:rsidRPr="00BF0FD4" w14:paraId="4D48DA66" w14:textId="77777777" w:rsidTr="00917F34">
        <w:trPr>
          <w:trHeight w:val="640"/>
        </w:trPr>
        <w:tc>
          <w:tcPr>
            <w:tcW w:w="486" w:type="pct"/>
          </w:tcPr>
          <w:p w14:paraId="7EED3D4B" w14:textId="77777777" w:rsidR="00BF0FD4" w:rsidRPr="00BF0FD4" w:rsidRDefault="00BF0FD4" w:rsidP="00BF0FD4">
            <w:pPr>
              <w:spacing w:after="0" w:line="240" w:lineRule="auto"/>
              <w:jc w:val="both"/>
              <w:rPr>
                <w:b/>
              </w:rPr>
            </w:pPr>
            <w:r w:rsidRPr="00BF0FD4">
              <w:rPr>
                <w:b/>
              </w:rPr>
              <w:t>6.11</w:t>
            </w:r>
          </w:p>
        </w:tc>
        <w:tc>
          <w:tcPr>
            <w:tcW w:w="1148" w:type="pct"/>
            <w:tcBorders>
              <w:top w:val="single" w:sz="4" w:space="0" w:color="auto"/>
              <w:bottom w:val="single" w:sz="4" w:space="0" w:color="auto"/>
              <w:right w:val="single" w:sz="4" w:space="0" w:color="auto"/>
            </w:tcBorders>
          </w:tcPr>
          <w:p w14:paraId="6E557116" w14:textId="77777777" w:rsidR="00BF0FD4" w:rsidRPr="00BF0FD4" w:rsidRDefault="00BF0FD4" w:rsidP="00BF0FD4">
            <w:pPr>
              <w:spacing w:after="0" w:line="240" w:lineRule="auto"/>
              <w:jc w:val="both"/>
            </w:pPr>
            <w:r w:rsidRPr="00BF0FD4">
              <w:t xml:space="preserve">Целлюлозно-бумажная промышленность </w:t>
            </w:r>
          </w:p>
        </w:tc>
        <w:tc>
          <w:tcPr>
            <w:tcW w:w="1630" w:type="pct"/>
            <w:tcBorders>
              <w:top w:val="single" w:sz="4" w:space="0" w:color="auto"/>
              <w:left w:val="single" w:sz="4" w:space="0" w:color="auto"/>
              <w:bottom w:val="single" w:sz="4" w:space="0" w:color="auto"/>
              <w:right w:val="single" w:sz="4" w:space="0" w:color="auto"/>
            </w:tcBorders>
          </w:tcPr>
          <w:p w14:paraId="5EE04929" w14:textId="77777777" w:rsidR="00BF0FD4" w:rsidRPr="00BF0FD4" w:rsidRDefault="00BF0FD4" w:rsidP="00BF0FD4">
            <w:pPr>
              <w:spacing w:after="0" w:line="240" w:lineRule="auto"/>
              <w:jc w:val="both"/>
            </w:pPr>
            <w:r w:rsidRPr="00BF0FD4">
              <w:t xml:space="preserve">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 </w:t>
            </w:r>
          </w:p>
        </w:tc>
        <w:tc>
          <w:tcPr>
            <w:tcW w:w="1736" w:type="pct"/>
            <w:vMerge/>
          </w:tcPr>
          <w:p w14:paraId="5D638096" w14:textId="77777777" w:rsidR="00BF0FD4" w:rsidRPr="00BF0FD4" w:rsidRDefault="00BF0FD4" w:rsidP="00BF0FD4">
            <w:pPr>
              <w:spacing w:after="0" w:line="240" w:lineRule="auto"/>
              <w:jc w:val="both"/>
            </w:pPr>
          </w:p>
        </w:tc>
      </w:tr>
      <w:tr w:rsidR="00BF0FD4" w:rsidRPr="00BF0FD4" w14:paraId="1164F2E7" w14:textId="77777777" w:rsidTr="00917F34">
        <w:trPr>
          <w:trHeight w:val="640"/>
        </w:trPr>
        <w:tc>
          <w:tcPr>
            <w:tcW w:w="486" w:type="pct"/>
          </w:tcPr>
          <w:p w14:paraId="7EEF6812" w14:textId="77777777" w:rsidR="00BF0FD4" w:rsidRPr="00BF0FD4" w:rsidRDefault="00BF0FD4" w:rsidP="00BF0FD4">
            <w:pPr>
              <w:spacing w:after="0" w:line="240" w:lineRule="auto"/>
              <w:jc w:val="both"/>
              <w:rPr>
                <w:b/>
              </w:rPr>
            </w:pPr>
            <w:r w:rsidRPr="00BF0FD4">
              <w:rPr>
                <w:b/>
              </w:rPr>
              <w:t>6.12</w:t>
            </w:r>
          </w:p>
        </w:tc>
        <w:tc>
          <w:tcPr>
            <w:tcW w:w="1148" w:type="pct"/>
            <w:tcBorders>
              <w:top w:val="single" w:sz="4" w:space="0" w:color="auto"/>
              <w:bottom w:val="single" w:sz="4" w:space="0" w:color="auto"/>
              <w:right w:val="single" w:sz="4" w:space="0" w:color="auto"/>
            </w:tcBorders>
          </w:tcPr>
          <w:p w14:paraId="417885C2" w14:textId="77777777" w:rsidR="00BF0FD4" w:rsidRPr="00BF0FD4" w:rsidRDefault="00BF0FD4" w:rsidP="00BF0FD4">
            <w:pPr>
              <w:spacing w:after="0" w:line="240" w:lineRule="auto"/>
              <w:jc w:val="both"/>
            </w:pPr>
            <w:r w:rsidRPr="00BF0FD4">
              <w:t>Научно-</w:t>
            </w:r>
            <w:r w:rsidRPr="00BF0FD4">
              <w:br/>
              <w:t xml:space="preserve">производственная деятельность </w:t>
            </w:r>
          </w:p>
        </w:tc>
        <w:tc>
          <w:tcPr>
            <w:tcW w:w="1630" w:type="pct"/>
            <w:tcBorders>
              <w:top w:val="single" w:sz="4" w:space="0" w:color="auto"/>
              <w:left w:val="single" w:sz="4" w:space="0" w:color="auto"/>
              <w:bottom w:val="single" w:sz="4" w:space="0" w:color="auto"/>
              <w:right w:val="single" w:sz="4" w:space="0" w:color="auto"/>
            </w:tcBorders>
          </w:tcPr>
          <w:p w14:paraId="47B029D6" w14:textId="77777777" w:rsidR="00BF0FD4" w:rsidRPr="00BF0FD4" w:rsidRDefault="00BF0FD4" w:rsidP="00BF0FD4">
            <w:pPr>
              <w:spacing w:after="0" w:line="240" w:lineRule="auto"/>
              <w:jc w:val="both"/>
            </w:pPr>
            <w:r w:rsidRPr="00BF0FD4">
              <w:t xml:space="preserve">Размещение технологических, промышленных, агропромышленных парков, бизнес-инкубаторов </w:t>
            </w:r>
          </w:p>
        </w:tc>
        <w:tc>
          <w:tcPr>
            <w:tcW w:w="1736" w:type="pct"/>
            <w:vMerge/>
          </w:tcPr>
          <w:p w14:paraId="4C41BFB9" w14:textId="77777777" w:rsidR="00BF0FD4" w:rsidRPr="00BF0FD4" w:rsidRDefault="00BF0FD4" w:rsidP="00BF0FD4">
            <w:pPr>
              <w:spacing w:after="0" w:line="240" w:lineRule="auto"/>
              <w:jc w:val="both"/>
            </w:pPr>
          </w:p>
        </w:tc>
      </w:tr>
      <w:tr w:rsidR="00BF0FD4" w:rsidRPr="00BF0FD4" w14:paraId="1093B1A0" w14:textId="77777777" w:rsidTr="00917F34">
        <w:trPr>
          <w:trHeight w:val="640"/>
        </w:trPr>
        <w:tc>
          <w:tcPr>
            <w:tcW w:w="486" w:type="pct"/>
          </w:tcPr>
          <w:p w14:paraId="68C74176" w14:textId="77777777" w:rsidR="00BF0FD4" w:rsidRPr="00BF0FD4" w:rsidRDefault="00BF0FD4" w:rsidP="00BF0FD4">
            <w:pPr>
              <w:spacing w:after="0" w:line="240" w:lineRule="auto"/>
              <w:jc w:val="both"/>
              <w:rPr>
                <w:b/>
              </w:rPr>
            </w:pPr>
            <w:r w:rsidRPr="00BF0FD4">
              <w:rPr>
                <w:b/>
              </w:rPr>
              <w:t>12.0.1</w:t>
            </w:r>
          </w:p>
        </w:tc>
        <w:tc>
          <w:tcPr>
            <w:tcW w:w="1148" w:type="pct"/>
            <w:tcBorders>
              <w:top w:val="single" w:sz="4" w:space="0" w:color="auto"/>
              <w:bottom w:val="single" w:sz="4" w:space="0" w:color="auto"/>
              <w:right w:val="single" w:sz="4" w:space="0" w:color="auto"/>
            </w:tcBorders>
          </w:tcPr>
          <w:p w14:paraId="3F2738E3" w14:textId="77777777" w:rsidR="00BF0FD4" w:rsidRPr="00BF0FD4" w:rsidRDefault="00BF0FD4" w:rsidP="00BF0FD4">
            <w:pPr>
              <w:spacing w:after="0" w:line="240" w:lineRule="auto"/>
              <w:jc w:val="both"/>
            </w:pPr>
            <w:r w:rsidRPr="00BF0FD4">
              <w:t xml:space="preserve">Улично-дорожная сеть </w:t>
            </w:r>
          </w:p>
          <w:p w14:paraId="5EBE4151" w14:textId="77777777" w:rsidR="00BF0FD4" w:rsidRPr="00BF0FD4" w:rsidRDefault="00BF0FD4" w:rsidP="00BF0FD4">
            <w:pPr>
              <w:spacing w:after="0" w:line="240" w:lineRule="auto"/>
              <w:jc w:val="both"/>
            </w:pPr>
          </w:p>
        </w:tc>
        <w:tc>
          <w:tcPr>
            <w:tcW w:w="1630" w:type="pct"/>
            <w:tcBorders>
              <w:top w:val="single" w:sz="4" w:space="0" w:color="auto"/>
              <w:left w:val="single" w:sz="4" w:space="0" w:color="auto"/>
              <w:bottom w:val="single" w:sz="4" w:space="0" w:color="auto"/>
              <w:right w:val="single" w:sz="4" w:space="0" w:color="auto"/>
            </w:tcBorders>
          </w:tcPr>
          <w:p w14:paraId="43DCACFF" w14:textId="77777777" w:rsidR="00BF0FD4" w:rsidRPr="00BF0FD4" w:rsidRDefault="00BF0FD4" w:rsidP="00BF0FD4">
            <w:pPr>
              <w:spacing w:after="0" w:line="240" w:lineRule="auto"/>
              <w:jc w:val="both"/>
            </w:pPr>
            <w:r w:rsidRPr="00BF0FD4">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03E5940C" w14:textId="77777777" w:rsidR="00BF0FD4" w:rsidRPr="00BF0FD4" w:rsidRDefault="00BF0FD4" w:rsidP="00BF0FD4">
            <w:pPr>
              <w:spacing w:after="0" w:line="240" w:lineRule="auto"/>
              <w:jc w:val="both"/>
            </w:pPr>
            <w:r w:rsidRPr="00BF0FD4">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36" w:type="pct"/>
          </w:tcPr>
          <w:p w14:paraId="196D48EF" w14:textId="77777777" w:rsidR="00BF0FD4" w:rsidRPr="00BF0FD4" w:rsidRDefault="00BF0FD4" w:rsidP="00BF0FD4">
            <w:pPr>
              <w:spacing w:after="0" w:line="240" w:lineRule="auto"/>
              <w:jc w:val="both"/>
              <w:rPr>
                <w:u w:val="single"/>
              </w:rPr>
            </w:pPr>
            <w:r w:rsidRPr="00BF0FD4">
              <w:t>Не установлены в соответствии с ч.4, ст.36 Градостроительного кодекса Российской Федерации.</w:t>
            </w:r>
          </w:p>
        </w:tc>
      </w:tr>
      <w:tr w:rsidR="00BF0FD4" w:rsidRPr="00BF0FD4" w14:paraId="664D92A5" w14:textId="77777777" w:rsidTr="00917F34">
        <w:trPr>
          <w:trHeight w:val="640"/>
        </w:trPr>
        <w:tc>
          <w:tcPr>
            <w:tcW w:w="486" w:type="pct"/>
          </w:tcPr>
          <w:p w14:paraId="0D11EE77" w14:textId="77777777" w:rsidR="00BF0FD4" w:rsidRPr="00BF0FD4" w:rsidRDefault="00BF0FD4" w:rsidP="00BF0FD4">
            <w:pPr>
              <w:spacing w:after="0" w:line="240" w:lineRule="auto"/>
              <w:jc w:val="both"/>
              <w:rPr>
                <w:b/>
              </w:rPr>
            </w:pPr>
            <w:r w:rsidRPr="00BF0FD4">
              <w:rPr>
                <w:b/>
              </w:rPr>
              <w:t>12.0.2</w:t>
            </w:r>
          </w:p>
        </w:tc>
        <w:tc>
          <w:tcPr>
            <w:tcW w:w="1148" w:type="pct"/>
            <w:tcBorders>
              <w:top w:val="single" w:sz="4" w:space="0" w:color="auto"/>
              <w:bottom w:val="single" w:sz="4" w:space="0" w:color="auto"/>
              <w:right w:val="single" w:sz="4" w:space="0" w:color="auto"/>
            </w:tcBorders>
          </w:tcPr>
          <w:p w14:paraId="03F60C92" w14:textId="77777777" w:rsidR="00BF0FD4" w:rsidRPr="00BF0FD4" w:rsidRDefault="00BF0FD4" w:rsidP="00BF0FD4">
            <w:pPr>
              <w:spacing w:after="0" w:line="240" w:lineRule="auto"/>
              <w:jc w:val="both"/>
            </w:pPr>
            <w:r w:rsidRPr="00BF0FD4">
              <w:t xml:space="preserve">Благоустройство территории </w:t>
            </w:r>
          </w:p>
        </w:tc>
        <w:tc>
          <w:tcPr>
            <w:tcW w:w="1630" w:type="pct"/>
            <w:tcBorders>
              <w:top w:val="single" w:sz="4" w:space="0" w:color="auto"/>
              <w:left w:val="single" w:sz="4" w:space="0" w:color="auto"/>
              <w:bottom w:val="single" w:sz="4" w:space="0" w:color="auto"/>
              <w:right w:val="single" w:sz="4" w:space="0" w:color="auto"/>
            </w:tcBorders>
          </w:tcPr>
          <w:p w14:paraId="114CFF81" w14:textId="77777777" w:rsidR="00BF0FD4" w:rsidRPr="00BF0FD4" w:rsidRDefault="00BF0FD4" w:rsidP="00BF0FD4">
            <w:pPr>
              <w:spacing w:after="0" w:line="240" w:lineRule="auto"/>
              <w:jc w:val="both"/>
            </w:pPr>
            <w:r w:rsidRPr="00BF0FD4">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 </w:t>
            </w:r>
          </w:p>
        </w:tc>
        <w:tc>
          <w:tcPr>
            <w:tcW w:w="1736" w:type="pct"/>
          </w:tcPr>
          <w:p w14:paraId="51F2AFC2" w14:textId="77777777" w:rsidR="00BF0FD4" w:rsidRPr="00BF0FD4" w:rsidRDefault="00BF0FD4" w:rsidP="00BF0FD4">
            <w:pPr>
              <w:spacing w:after="0" w:line="240" w:lineRule="auto"/>
              <w:jc w:val="both"/>
            </w:pPr>
            <w:r w:rsidRPr="00BF0FD4">
              <w:t>Не установлены в соответствии с ч.4, ст.36 Градостроительного кодекса Российской Федерации.</w:t>
            </w:r>
          </w:p>
        </w:tc>
      </w:tr>
    </w:tbl>
    <w:p w14:paraId="15120844" w14:textId="77777777" w:rsidR="00BF0FD4" w:rsidRPr="00BF0FD4" w:rsidRDefault="00BF0FD4" w:rsidP="00BF0FD4">
      <w:pPr>
        <w:spacing w:after="0" w:line="240" w:lineRule="auto"/>
        <w:jc w:val="both"/>
        <w:rPr>
          <w:b/>
        </w:rPr>
      </w:pPr>
      <w:r w:rsidRPr="00BF0FD4">
        <w:rPr>
          <w:b/>
        </w:rPr>
        <w:t>2. УСЛОВНО РАЗРЕШЕННЫЕ ВИДЫ И ПАРАМЕТРЫ ИСПОЛЬЗОВАНИЯ ЗЕМЕЛЬНЫХ УЧАСТКОВ И ОБЪЕКТОВ КАПИТАЛЬНОГО СТРОИТЕЛЬСТВА</w:t>
      </w:r>
    </w:p>
    <w:tbl>
      <w:tblPr>
        <w:tblW w:w="502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4"/>
        <w:gridCol w:w="3386"/>
        <w:gridCol w:w="4791"/>
        <w:gridCol w:w="27"/>
        <w:gridCol w:w="5277"/>
      </w:tblGrid>
      <w:tr w:rsidR="00BF0FD4" w:rsidRPr="00BF0FD4" w14:paraId="4166E7F7" w14:textId="77777777" w:rsidTr="00917F34">
        <w:trPr>
          <w:trHeight w:val="552"/>
          <w:tblHeader/>
        </w:trPr>
        <w:tc>
          <w:tcPr>
            <w:tcW w:w="481" w:type="pct"/>
            <w:vAlign w:val="center"/>
          </w:tcPr>
          <w:p w14:paraId="2C8BE407" w14:textId="77777777" w:rsidR="00BF0FD4" w:rsidRPr="00BF0FD4" w:rsidRDefault="00BF0FD4" w:rsidP="00BF0FD4">
            <w:pPr>
              <w:spacing w:after="0" w:line="240" w:lineRule="auto"/>
              <w:jc w:val="both"/>
              <w:rPr>
                <w:b/>
              </w:rPr>
            </w:pPr>
            <w:r w:rsidRPr="00BF0FD4">
              <w:rPr>
                <w:b/>
              </w:rPr>
              <w:t xml:space="preserve">Код вида </w:t>
            </w:r>
          </w:p>
          <w:p w14:paraId="0DB7BCEF" w14:textId="77777777" w:rsidR="00BF0FD4" w:rsidRPr="00BF0FD4" w:rsidRDefault="00BF0FD4" w:rsidP="00BF0FD4">
            <w:pPr>
              <w:spacing w:after="0" w:line="240" w:lineRule="auto"/>
              <w:jc w:val="both"/>
              <w:rPr>
                <w:b/>
              </w:rPr>
            </w:pPr>
            <w:r w:rsidRPr="00BF0FD4">
              <w:rPr>
                <w:b/>
              </w:rPr>
              <w:t>разрешенного использования</w:t>
            </w:r>
          </w:p>
        </w:tc>
        <w:tc>
          <w:tcPr>
            <w:tcW w:w="1135" w:type="pct"/>
            <w:vAlign w:val="center"/>
          </w:tcPr>
          <w:p w14:paraId="5CD7CEE0" w14:textId="77777777" w:rsidR="00BF0FD4" w:rsidRPr="00BF0FD4" w:rsidRDefault="00BF0FD4" w:rsidP="00BF0FD4">
            <w:pPr>
              <w:spacing w:after="0" w:line="240" w:lineRule="auto"/>
              <w:jc w:val="both"/>
              <w:rPr>
                <w:b/>
              </w:rPr>
            </w:pPr>
            <w:r w:rsidRPr="00BF0FD4">
              <w:rPr>
                <w:b/>
              </w:rPr>
              <w:t>НАИМЕНОВАНИЕ ВИДА РАЗРЕШЕННОГО ИСПОЛЬЗОВАНИЯ ЗЕМЕЛЬНОГО УЧАСТКА</w:t>
            </w:r>
          </w:p>
        </w:tc>
        <w:tc>
          <w:tcPr>
            <w:tcW w:w="1606" w:type="pct"/>
            <w:vAlign w:val="center"/>
          </w:tcPr>
          <w:p w14:paraId="5E284E1A" w14:textId="77777777" w:rsidR="00BF0FD4" w:rsidRPr="00BF0FD4" w:rsidRDefault="00BF0FD4" w:rsidP="00BF0FD4">
            <w:pPr>
              <w:spacing w:after="0" w:line="240" w:lineRule="auto"/>
              <w:jc w:val="both"/>
              <w:rPr>
                <w:b/>
              </w:rPr>
            </w:pPr>
            <w:r w:rsidRPr="00BF0FD4">
              <w:rPr>
                <w:b/>
              </w:rPr>
              <w:t>ОПИСАНИЕ ВИДА РАЗРЕШЕННОГО ИСПОЛЬЗОВАНИЯ ЗЕМЕЛЬНОГО УЧАСТКА</w:t>
            </w:r>
          </w:p>
        </w:tc>
        <w:tc>
          <w:tcPr>
            <w:tcW w:w="1778" w:type="pct"/>
            <w:gridSpan w:val="2"/>
            <w:vAlign w:val="center"/>
          </w:tcPr>
          <w:p w14:paraId="4B491668" w14:textId="77777777" w:rsidR="00BF0FD4" w:rsidRPr="00BF0FD4" w:rsidRDefault="00BF0FD4" w:rsidP="00BF0FD4">
            <w:pPr>
              <w:spacing w:after="0" w:line="240" w:lineRule="auto"/>
              <w:jc w:val="both"/>
              <w:rPr>
                <w:b/>
              </w:rPr>
            </w:pPr>
            <w:r w:rsidRPr="00BF0FD4">
              <w:rPr>
                <w:b/>
              </w:rPr>
              <w:t xml:space="preserve">ПРЕДЕЛЬНЫЕ РАЗМЕРЫ ЗЕМЕЛЬНЫХУЧАСТКОВ И ПРЕДЕЛЬНЫЕ </w:t>
            </w:r>
          </w:p>
          <w:p w14:paraId="20358CCA" w14:textId="77777777" w:rsidR="00BF0FD4" w:rsidRPr="00BF0FD4" w:rsidRDefault="00BF0FD4" w:rsidP="00BF0FD4">
            <w:pPr>
              <w:spacing w:after="0" w:line="240" w:lineRule="auto"/>
              <w:jc w:val="both"/>
              <w:rPr>
                <w:b/>
              </w:rPr>
            </w:pPr>
            <w:r w:rsidRPr="00BF0FD4">
              <w:rPr>
                <w:b/>
              </w:rPr>
              <w:t>РАЗРЕШЕННОГО СТРОИТЕЛЬСТВА ОКС</w:t>
            </w:r>
          </w:p>
        </w:tc>
      </w:tr>
      <w:tr w:rsidR="00BF0FD4" w:rsidRPr="00BF0FD4" w14:paraId="1642876F" w14:textId="77777777" w:rsidTr="00917F34">
        <w:trPr>
          <w:trHeight w:val="800"/>
        </w:trPr>
        <w:tc>
          <w:tcPr>
            <w:tcW w:w="481" w:type="pct"/>
          </w:tcPr>
          <w:p w14:paraId="23DDCC9E" w14:textId="77777777" w:rsidR="00BF0FD4" w:rsidRPr="00BF0FD4" w:rsidRDefault="00BF0FD4" w:rsidP="00BF0FD4">
            <w:pPr>
              <w:spacing w:after="0" w:line="240" w:lineRule="auto"/>
              <w:jc w:val="both"/>
              <w:rPr>
                <w:b/>
              </w:rPr>
            </w:pPr>
            <w:r w:rsidRPr="00BF0FD4">
              <w:rPr>
                <w:b/>
              </w:rPr>
              <w:t>4.1</w:t>
            </w:r>
          </w:p>
        </w:tc>
        <w:tc>
          <w:tcPr>
            <w:tcW w:w="1135" w:type="pct"/>
            <w:tcBorders>
              <w:top w:val="single" w:sz="4" w:space="0" w:color="auto"/>
              <w:bottom w:val="single" w:sz="4" w:space="0" w:color="auto"/>
              <w:right w:val="single" w:sz="4" w:space="0" w:color="auto"/>
            </w:tcBorders>
          </w:tcPr>
          <w:p w14:paraId="0EFF93BB" w14:textId="77777777" w:rsidR="00BF0FD4" w:rsidRPr="00BF0FD4" w:rsidRDefault="00BF0FD4" w:rsidP="00BF0FD4">
            <w:pPr>
              <w:spacing w:after="0" w:line="240" w:lineRule="auto"/>
              <w:jc w:val="both"/>
            </w:pPr>
            <w:r w:rsidRPr="00BF0FD4">
              <w:t>Деловое управление</w:t>
            </w:r>
          </w:p>
        </w:tc>
        <w:tc>
          <w:tcPr>
            <w:tcW w:w="1615" w:type="pct"/>
            <w:gridSpan w:val="2"/>
            <w:tcBorders>
              <w:top w:val="single" w:sz="4" w:space="0" w:color="auto"/>
              <w:left w:val="single" w:sz="4" w:space="0" w:color="auto"/>
              <w:bottom w:val="single" w:sz="4" w:space="0" w:color="auto"/>
              <w:right w:val="single" w:sz="4" w:space="0" w:color="auto"/>
            </w:tcBorders>
          </w:tcPr>
          <w:p w14:paraId="7DD32799" w14:textId="77777777" w:rsidR="00BF0FD4" w:rsidRPr="00BF0FD4" w:rsidRDefault="00BF0FD4" w:rsidP="00BF0FD4">
            <w:pPr>
              <w:spacing w:after="0" w:line="240" w:lineRule="auto"/>
              <w:jc w:val="both"/>
            </w:pPr>
            <w:r w:rsidRPr="00BF0FD4">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769" w:type="pct"/>
            <w:shd w:val="clear" w:color="auto" w:fill="auto"/>
          </w:tcPr>
          <w:p w14:paraId="28A32167" w14:textId="77777777" w:rsidR="00BF0FD4" w:rsidRPr="00BF0FD4" w:rsidRDefault="00BF0FD4" w:rsidP="00BF0FD4">
            <w:pPr>
              <w:spacing w:after="0" w:line="240" w:lineRule="auto"/>
              <w:jc w:val="both"/>
            </w:pPr>
            <w:r w:rsidRPr="00BF0FD4">
              <w:t xml:space="preserve">- минимальная/максимальная площадь земельного участка–  </w:t>
            </w:r>
            <w:r w:rsidRPr="00BF0FD4">
              <w:rPr>
                <w:b/>
                <w:bCs/>
              </w:rPr>
              <w:t>400</w:t>
            </w:r>
            <w:r w:rsidRPr="00BF0FD4">
              <w:t xml:space="preserve"> кв. м/</w:t>
            </w:r>
            <w:r w:rsidRPr="00BF0FD4">
              <w:rPr>
                <w:b/>
                <w:bCs/>
              </w:rPr>
              <w:t>не подлежит установлению</w:t>
            </w:r>
            <w:r w:rsidRPr="00BF0FD4">
              <w:rPr>
                <w:bCs/>
              </w:rPr>
              <w:t>;</w:t>
            </w:r>
          </w:p>
          <w:p w14:paraId="154539F9" w14:textId="77777777" w:rsidR="00BF0FD4" w:rsidRPr="00BF0FD4" w:rsidRDefault="00BF0FD4" w:rsidP="00BF0FD4">
            <w:pPr>
              <w:spacing w:after="0" w:line="240" w:lineRule="auto"/>
              <w:jc w:val="both"/>
              <w:rPr>
                <w:b/>
              </w:rPr>
            </w:pPr>
            <w:r w:rsidRPr="00BF0FD4">
              <w:t xml:space="preserve">- минимальная ширина земельных участков вдоль фронта улицы (проезда) – </w:t>
            </w:r>
            <w:r w:rsidRPr="00BF0FD4">
              <w:rPr>
                <w:b/>
              </w:rPr>
              <w:t>20 м;</w:t>
            </w:r>
          </w:p>
          <w:p w14:paraId="1BCDB8DC" w14:textId="77777777" w:rsidR="00BF0FD4" w:rsidRPr="00BF0FD4" w:rsidRDefault="00BF0FD4" w:rsidP="00BF0FD4">
            <w:pPr>
              <w:spacing w:after="0" w:line="240" w:lineRule="auto"/>
              <w:jc w:val="both"/>
              <w:rPr>
                <w:b/>
              </w:rPr>
            </w:pPr>
            <w:r w:rsidRPr="00BF0FD4">
              <w:t xml:space="preserve">- минимальный отступ строений от красной линии улиц не менее чем на - </w:t>
            </w:r>
            <w:r w:rsidRPr="00BF0FD4">
              <w:rPr>
                <w:b/>
              </w:rPr>
              <w:t>5 м</w:t>
            </w:r>
            <w:r w:rsidRPr="00BF0FD4">
              <w:t xml:space="preserve">, от красной линии проездов не менее чем на </w:t>
            </w:r>
            <w:r w:rsidRPr="00BF0FD4">
              <w:rPr>
                <w:b/>
              </w:rPr>
              <w:t>3 м;</w:t>
            </w:r>
          </w:p>
          <w:p w14:paraId="3E399AA0" w14:textId="77777777" w:rsidR="00BF0FD4" w:rsidRPr="00BF0FD4" w:rsidRDefault="00BF0FD4" w:rsidP="00BF0FD4">
            <w:pPr>
              <w:spacing w:after="0" w:line="240" w:lineRule="auto"/>
              <w:jc w:val="both"/>
            </w:pPr>
            <w:r w:rsidRPr="00BF0FD4">
              <w:t xml:space="preserve">- минимальные отступы от границ земельных участков - </w:t>
            </w:r>
            <w:r w:rsidRPr="00BF0FD4">
              <w:rPr>
                <w:b/>
              </w:rPr>
              <w:t>3 м;</w:t>
            </w:r>
          </w:p>
          <w:p w14:paraId="42EDC9A3" w14:textId="77777777" w:rsidR="00BF0FD4" w:rsidRPr="00BF0FD4" w:rsidRDefault="00BF0FD4" w:rsidP="00BF0FD4">
            <w:pPr>
              <w:spacing w:after="0" w:line="240" w:lineRule="auto"/>
              <w:jc w:val="both"/>
            </w:pPr>
            <w:r w:rsidRPr="00BF0FD4">
              <w:t xml:space="preserve">- максимальное количество этажей зданий – </w:t>
            </w:r>
            <w:r w:rsidRPr="00BF0FD4">
              <w:rPr>
                <w:b/>
              </w:rPr>
              <w:t>4 этажа;</w:t>
            </w:r>
            <w:r w:rsidRPr="00BF0FD4">
              <w:t xml:space="preserve"> </w:t>
            </w:r>
          </w:p>
          <w:p w14:paraId="375D4011" w14:textId="77777777" w:rsidR="00BF0FD4" w:rsidRPr="00BF0FD4" w:rsidRDefault="00BF0FD4" w:rsidP="00BF0FD4">
            <w:pPr>
              <w:spacing w:after="0" w:line="240" w:lineRule="auto"/>
              <w:jc w:val="both"/>
            </w:pPr>
            <w:r w:rsidRPr="00BF0FD4">
              <w:t>- максимальная высота зданий, строений от уровня земли -</w:t>
            </w:r>
            <w:r w:rsidRPr="00BF0FD4">
              <w:rPr>
                <w:b/>
              </w:rPr>
              <w:t>15 м</w:t>
            </w:r>
            <w:r w:rsidRPr="00BF0FD4">
              <w:t>;</w:t>
            </w:r>
          </w:p>
          <w:p w14:paraId="0F6F9B74" w14:textId="77777777" w:rsidR="00BF0FD4" w:rsidRPr="00BF0FD4" w:rsidRDefault="00BF0FD4" w:rsidP="00BF0FD4">
            <w:pPr>
              <w:spacing w:after="0" w:line="240" w:lineRule="auto"/>
              <w:jc w:val="both"/>
            </w:pPr>
            <w:r w:rsidRPr="00BF0FD4">
              <w:t xml:space="preserve">- максимальный процент застройки в границах земельного участка – </w:t>
            </w:r>
            <w:r w:rsidRPr="00BF0FD4">
              <w:rPr>
                <w:b/>
              </w:rPr>
              <w:t xml:space="preserve">60%, </w:t>
            </w:r>
            <w:r w:rsidRPr="00BF0FD4">
              <w:rPr>
                <w:bCs/>
              </w:rPr>
              <w:t>процент застройки</w:t>
            </w:r>
            <w:r w:rsidRPr="00BF0FD4">
              <w:t xml:space="preserve"> подземной части не регламентируется;</w:t>
            </w:r>
          </w:p>
          <w:p w14:paraId="47AB6B5C" w14:textId="77777777" w:rsidR="00BF0FD4" w:rsidRPr="00BF0FD4" w:rsidRDefault="00BF0FD4" w:rsidP="00BF0FD4">
            <w:pPr>
              <w:spacing w:after="0" w:line="240" w:lineRule="auto"/>
              <w:jc w:val="both"/>
            </w:pPr>
            <w:r w:rsidRPr="00BF0FD4">
              <w:t xml:space="preserve">- минимальный процент озеленения - </w:t>
            </w:r>
            <w:r w:rsidRPr="00BF0FD4">
              <w:rPr>
                <w:b/>
              </w:rPr>
              <w:t>15%</w:t>
            </w:r>
            <w:r w:rsidRPr="00BF0FD4">
              <w:t xml:space="preserve"> от площади земельного участка.</w:t>
            </w:r>
          </w:p>
        </w:tc>
      </w:tr>
    </w:tbl>
    <w:p w14:paraId="2008BCE7" w14:textId="77777777" w:rsidR="00BF0FD4" w:rsidRPr="00BF0FD4" w:rsidRDefault="00BF0FD4" w:rsidP="00BF0FD4">
      <w:pPr>
        <w:spacing w:after="0" w:line="240" w:lineRule="auto"/>
        <w:jc w:val="both"/>
        <w:rPr>
          <w:b/>
        </w:rPr>
      </w:pPr>
      <w:r w:rsidRPr="00BF0FD4">
        <w:rPr>
          <w:b/>
        </w:rPr>
        <w:t>3. ВСПОМОГАТЕЛЬНЫЕ ВИДЫ РАЗРЕШЕННОГО ИСПОЛЬЗОВАНИЯ ОБЪЕКТОВ КАПИТАЛЬНОГО СТРОИТЕЛЬСТВА</w:t>
      </w:r>
    </w:p>
    <w:p w14:paraId="60B1C993" w14:textId="77777777" w:rsidR="00BF0FD4" w:rsidRPr="00BF0FD4" w:rsidRDefault="00BF0FD4" w:rsidP="00BF0FD4">
      <w:pPr>
        <w:spacing w:after="0" w:line="240" w:lineRule="auto"/>
        <w:jc w:val="both"/>
      </w:pPr>
      <w:r w:rsidRPr="00BF0FD4">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BF0FD4" w:rsidRPr="00BF0FD4" w14:paraId="6A4ED431" w14:textId="77777777" w:rsidTr="00917F34">
        <w:trPr>
          <w:trHeight w:val="20"/>
        </w:trPr>
        <w:tc>
          <w:tcPr>
            <w:tcW w:w="7655" w:type="dxa"/>
            <w:vAlign w:val="center"/>
          </w:tcPr>
          <w:p w14:paraId="4B512598" w14:textId="77777777" w:rsidR="00BF0FD4" w:rsidRPr="00BF0FD4" w:rsidRDefault="00BF0FD4" w:rsidP="00BF0FD4">
            <w:pPr>
              <w:spacing w:after="0" w:line="240" w:lineRule="auto"/>
              <w:jc w:val="both"/>
            </w:pPr>
            <w:r w:rsidRPr="00BF0FD4">
              <w:rPr>
                <w:b/>
              </w:rPr>
              <w:t>Виды разрешенного использования земельных участков и объектов капитального строительства</w:t>
            </w:r>
          </w:p>
        </w:tc>
        <w:tc>
          <w:tcPr>
            <w:tcW w:w="7938" w:type="dxa"/>
            <w:vAlign w:val="center"/>
          </w:tcPr>
          <w:p w14:paraId="031C289D" w14:textId="77777777" w:rsidR="00BF0FD4" w:rsidRPr="00BF0FD4" w:rsidRDefault="00BF0FD4" w:rsidP="00BF0FD4">
            <w:pPr>
              <w:spacing w:after="0" w:line="240" w:lineRule="auto"/>
              <w:jc w:val="both"/>
            </w:pPr>
            <w:r w:rsidRPr="00BF0FD4">
              <w:rPr>
                <w:b/>
              </w:rPr>
              <w:t>Предельные параметры разрешенного строительства, реконструкции объектов капитального строительства</w:t>
            </w:r>
          </w:p>
        </w:tc>
      </w:tr>
      <w:tr w:rsidR="00BF0FD4" w:rsidRPr="00BF0FD4" w14:paraId="51A1A51D" w14:textId="77777777" w:rsidTr="00917F34">
        <w:trPr>
          <w:trHeight w:val="20"/>
        </w:trPr>
        <w:tc>
          <w:tcPr>
            <w:tcW w:w="7655" w:type="dxa"/>
            <w:vAlign w:val="center"/>
          </w:tcPr>
          <w:p w14:paraId="6D2F4EBE" w14:textId="77777777" w:rsidR="00BF0FD4" w:rsidRPr="00BF0FD4" w:rsidRDefault="00BF0FD4" w:rsidP="00BF0FD4">
            <w:pPr>
              <w:spacing w:after="0" w:line="240" w:lineRule="auto"/>
              <w:jc w:val="both"/>
            </w:pPr>
            <w:r w:rsidRPr="00BF0FD4">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AECB1EE" w14:textId="77777777" w:rsidR="00BF0FD4" w:rsidRPr="00BF0FD4" w:rsidRDefault="00BF0FD4" w:rsidP="00BF0FD4">
            <w:pPr>
              <w:spacing w:after="0" w:line="240" w:lineRule="auto"/>
              <w:jc w:val="both"/>
            </w:pPr>
            <w:r w:rsidRPr="00BF0FD4">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572C84E" w14:textId="77777777" w:rsidR="00BF0FD4" w:rsidRPr="00BF0FD4" w:rsidRDefault="00BF0FD4" w:rsidP="00BF0FD4">
            <w:pPr>
              <w:spacing w:after="0" w:line="240" w:lineRule="auto"/>
              <w:jc w:val="both"/>
            </w:pPr>
            <w:r w:rsidRPr="00BF0FD4">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F7B582A" w14:textId="77777777" w:rsidR="00BF0FD4" w:rsidRPr="00BF0FD4" w:rsidRDefault="00BF0FD4" w:rsidP="00BF0FD4">
            <w:pPr>
              <w:spacing w:after="0" w:line="240" w:lineRule="auto"/>
              <w:jc w:val="both"/>
            </w:pPr>
            <w:r w:rsidRPr="00BF0FD4">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9F2189A" w14:textId="77777777" w:rsidR="00BF0FD4" w:rsidRPr="00BF0FD4" w:rsidRDefault="00BF0FD4" w:rsidP="00BF0FD4">
            <w:pPr>
              <w:spacing w:after="0" w:line="240" w:lineRule="auto"/>
              <w:jc w:val="both"/>
            </w:pPr>
            <w:r w:rsidRPr="00BF0FD4">
              <w:t>- проезды общего пользования;</w:t>
            </w:r>
          </w:p>
          <w:p w14:paraId="67A6A183" w14:textId="77777777" w:rsidR="00BF0FD4" w:rsidRPr="00BF0FD4" w:rsidRDefault="00BF0FD4" w:rsidP="00BF0FD4">
            <w:pPr>
              <w:spacing w:after="0" w:line="240" w:lineRule="auto"/>
              <w:jc w:val="both"/>
            </w:pPr>
            <w:r w:rsidRPr="00BF0FD4">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7E8F090F" w14:textId="77777777" w:rsidR="00BF0FD4" w:rsidRPr="00BF0FD4" w:rsidRDefault="00BF0FD4" w:rsidP="00BF0FD4">
            <w:pPr>
              <w:spacing w:after="0" w:line="240" w:lineRule="auto"/>
              <w:jc w:val="both"/>
            </w:pPr>
            <w:r w:rsidRPr="00BF0FD4">
              <w:t>- благоустроенные, в том числе озелененные территории, площадки для отдыха, спортивных занятий;</w:t>
            </w:r>
          </w:p>
          <w:p w14:paraId="505B88EC" w14:textId="77777777" w:rsidR="00BF0FD4" w:rsidRPr="00BF0FD4" w:rsidRDefault="00BF0FD4" w:rsidP="00BF0FD4">
            <w:pPr>
              <w:spacing w:after="0" w:line="240" w:lineRule="auto"/>
              <w:jc w:val="both"/>
            </w:pPr>
            <w:r w:rsidRPr="00BF0FD4">
              <w:t xml:space="preserve">- постройки хозяйственного назначения; </w:t>
            </w:r>
          </w:p>
          <w:p w14:paraId="62A0A4F7" w14:textId="77777777" w:rsidR="00BF0FD4" w:rsidRPr="00BF0FD4" w:rsidRDefault="00BF0FD4" w:rsidP="00BF0FD4">
            <w:pPr>
              <w:spacing w:after="0" w:line="240" w:lineRule="auto"/>
              <w:jc w:val="both"/>
            </w:pPr>
            <w:r w:rsidRPr="00BF0FD4">
              <w:t>- площадки хозяйственные, в том числе площадки для мусоросборников;</w:t>
            </w:r>
          </w:p>
          <w:p w14:paraId="47E592C3" w14:textId="77777777" w:rsidR="00BF0FD4" w:rsidRPr="00BF0FD4" w:rsidRDefault="00BF0FD4" w:rsidP="00BF0FD4">
            <w:pPr>
              <w:spacing w:after="0" w:line="240" w:lineRule="auto"/>
              <w:jc w:val="both"/>
            </w:pPr>
            <w:r w:rsidRPr="00BF0FD4">
              <w:t>- общественные туалеты, надворные туалеты, гидронепроницаемые выгребы, септики;</w:t>
            </w:r>
          </w:p>
          <w:p w14:paraId="4D3C266B" w14:textId="77777777" w:rsidR="00BF0FD4" w:rsidRPr="00BF0FD4" w:rsidRDefault="00BF0FD4" w:rsidP="00BF0FD4">
            <w:pPr>
              <w:spacing w:after="0" w:line="240" w:lineRule="auto"/>
              <w:jc w:val="both"/>
            </w:pPr>
            <w:r w:rsidRPr="00BF0FD4">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179AC013" w14:textId="77777777" w:rsidR="00BF0FD4" w:rsidRPr="00BF0FD4" w:rsidRDefault="00BF0FD4" w:rsidP="00BF0FD4">
            <w:pPr>
              <w:spacing w:after="0" w:line="240" w:lineRule="auto"/>
              <w:jc w:val="both"/>
            </w:pPr>
            <w:r w:rsidRPr="00BF0FD4">
              <w:t xml:space="preserve">минимальная площадь земельных участков - 1 кв. м. </w:t>
            </w:r>
          </w:p>
          <w:p w14:paraId="26C74D47" w14:textId="77777777" w:rsidR="00BF0FD4" w:rsidRPr="00BF0FD4" w:rsidRDefault="00BF0FD4" w:rsidP="00BF0FD4">
            <w:pPr>
              <w:spacing w:after="0" w:line="240" w:lineRule="auto"/>
              <w:jc w:val="both"/>
            </w:pPr>
            <w:r w:rsidRPr="00BF0FD4">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46EC755C" w14:textId="77777777" w:rsidR="00BF0FD4" w:rsidRPr="00BF0FD4" w:rsidRDefault="00BF0FD4" w:rsidP="00BF0FD4">
            <w:pPr>
              <w:spacing w:after="0" w:line="240" w:lineRule="auto"/>
              <w:jc w:val="both"/>
            </w:pPr>
          </w:p>
          <w:p w14:paraId="785F18B8" w14:textId="77777777" w:rsidR="00BF0FD4" w:rsidRPr="00BF0FD4" w:rsidRDefault="00BF0FD4" w:rsidP="00BF0FD4">
            <w:pPr>
              <w:spacing w:after="0" w:line="240" w:lineRule="auto"/>
              <w:jc w:val="both"/>
            </w:pPr>
            <w:r w:rsidRPr="00BF0FD4">
              <w:t xml:space="preserve">минимальная ширина земельных участков вдоль фронта улицы (проезда) - </w:t>
            </w:r>
          </w:p>
          <w:p w14:paraId="734443ED" w14:textId="77777777" w:rsidR="00BF0FD4" w:rsidRPr="00BF0FD4" w:rsidRDefault="00BF0FD4" w:rsidP="00BF0FD4">
            <w:pPr>
              <w:spacing w:after="0" w:line="240" w:lineRule="auto"/>
              <w:jc w:val="both"/>
            </w:pPr>
            <w:r w:rsidRPr="00BF0FD4">
              <w:t>1 м/</w:t>
            </w:r>
            <w:r w:rsidRPr="00BF0FD4">
              <w:rPr>
                <w:b/>
                <w:bCs/>
              </w:rPr>
              <w:t>не подлежит установлению</w:t>
            </w:r>
            <w:r w:rsidRPr="00BF0FD4">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CEEC952" w14:textId="77777777" w:rsidR="00BF0FD4" w:rsidRPr="00BF0FD4" w:rsidRDefault="00BF0FD4" w:rsidP="00BF0FD4">
            <w:pPr>
              <w:spacing w:after="0" w:line="240" w:lineRule="auto"/>
              <w:jc w:val="both"/>
            </w:pPr>
          </w:p>
          <w:p w14:paraId="0FAE09C3" w14:textId="77777777" w:rsidR="00BF0FD4" w:rsidRPr="00BF0FD4" w:rsidRDefault="00BF0FD4" w:rsidP="00BF0FD4">
            <w:pPr>
              <w:spacing w:after="0" w:line="240" w:lineRule="auto"/>
              <w:jc w:val="both"/>
            </w:pPr>
            <w:r w:rsidRPr="00BF0FD4">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22B92F72" w14:textId="77777777" w:rsidR="00BF0FD4" w:rsidRPr="00BF0FD4" w:rsidRDefault="00BF0FD4" w:rsidP="00BF0FD4">
            <w:pPr>
              <w:spacing w:after="0" w:line="240" w:lineRule="auto"/>
              <w:jc w:val="both"/>
            </w:pPr>
            <w:r w:rsidRPr="00BF0FD4">
              <w:t>минимальные отступы от границ земельных участков - 1 м;</w:t>
            </w:r>
          </w:p>
          <w:p w14:paraId="355DE555" w14:textId="77777777" w:rsidR="00BF0FD4" w:rsidRPr="00BF0FD4" w:rsidRDefault="00BF0FD4" w:rsidP="00BF0FD4">
            <w:pPr>
              <w:spacing w:after="0" w:line="240" w:lineRule="auto"/>
              <w:jc w:val="both"/>
            </w:pPr>
            <w:r w:rsidRPr="00BF0FD4">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E33BB34" w14:textId="77777777" w:rsidR="00BF0FD4" w:rsidRPr="00BF0FD4" w:rsidRDefault="00BF0FD4" w:rsidP="00BF0FD4">
            <w:pPr>
              <w:spacing w:after="0" w:line="240" w:lineRule="auto"/>
              <w:jc w:val="both"/>
            </w:pPr>
          </w:p>
        </w:tc>
      </w:tr>
    </w:tbl>
    <w:p w14:paraId="39378682" w14:textId="77777777" w:rsidR="002D5C89" w:rsidRPr="002D5C89" w:rsidRDefault="002D5C89" w:rsidP="002D5C89">
      <w:pPr>
        <w:spacing w:after="0" w:line="240" w:lineRule="auto"/>
        <w:jc w:val="both"/>
        <w:rPr>
          <w:b/>
        </w:rPr>
      </w:pPr>
      <w:r w:rsidRPr="002D5C89">
        <w:rPr>
          <w:b/>
        </w:rPr>
        <w:t>Ограничения использования земельных участков и объектов капитального строительства:</w:t>
      </w:r>
    </w:p>
    <w:p w14:paraId="22300D42" w14:textId="77777777" w:rsidR="002D5C89" w:rsidRPr="002D5C89" w:rsidRDefault="002D5C89" w:rsidP="002D5C89">
      <w:pPr>
        <w:spacing w:after="0" w:line="240" w:lineRule="auto"/>
        <w:jc w:val="both"/>
      </w:pPr>
      <w:r w:rsidRPr="002D5C89">
        <w:t>Минимальный процент озеленения земельного участка для зданий общественно-делового назначения – 10%.</w:t>
      </w:r>
    </w:p>
    <w:p w14:paraId="28796343" w14:textId="77777777" w:rsidR="002D5C89" w:rsidRPr="002D5C89" w:rsidRDefault="002D5C89" w:rsidP="002D5C89">
      <w:pPr>
        <w:spacing w:after="0" w:line="240" w:lineRule="auto"/>
        <w:jc w:val="both"/>
      </w:pPr>
    </w:p>
    <w:p w14:paraId="53E1C35A" w14:textId="77777777" w:rsidR="002D5C89" w:rsidRPr="002D5C89" w:rsidRDefault="002D5C89" w:rsidP="002D5C89">
      <w:pPr>
        <w:spacing w:after="0" w:line="240" w:lineRule="auto"/>
        <w:jc w:val="both"/>
        <w:rPr>
          <w:u w:val="single"/>
        </w:rPr>
      </w:pPr>
      <w:r w:rsidRPr="002D5C89">
        <w:rPr>
          <w:u w:val="single"/>
        </w:rPr>
        <w:t>Расстояние до красной линии:</w:t>
      </w:r>
    </w:p>
    <w:p w14:paraId="17102E83" w14:textId="77777777" w:rsidR="002D5C89" w:rsidRPr="002D5C89" w:rsidRDefault="002D5C89" w:rsidP="002D5C89">
      <w:pPr>
        <w:spacing w:after="0" w:line="240" w:lineRule="auto"/>
        <w:jc w:val="both"/>
      </w:pPr>
      <w:r w:rsidRPr="002D5C89">
        <w:t xml:space="preserve">1) от Пожарных депо – </w:t>
      </w:r>
      <w:smartTag w:uri="urn:schemas-microsoft-com:office:smarttags" w:element="metricconverter">
        <w:smartTagPr>
          <w:attr w:name="ProductID" w:val="10 м"/>
        </w:smartTagPr>
        <w:r w:rsidRPr="002D5C89">
          <w:t>10 м</w:t>
        </w:r>
      </w:smartTag>
      <w:r w:rsidRPr="002D5C89">
        <w:t xml:space="preserve"> (</w:t>
      </w:r>
      <w:smartTag w:uri="urn:schemas-microsoft-com:office:smarttags" w:element="metricconverter">
        <w:smartTagPr>
          <w:attr w:name="ProductID" w:val="15 м"/>
        </w:smartTagPr>
        <w:r w:rsidRPr="002D5C89">
          <w:t>15 м</w:t>
        </w:r>
      </w:smartTag>
      <w:r w:rsidRPr="002D5C89">
        <w:t xml:space="preserve"> – для депо </w:t>
      </w:r>
      <w:r w:rsidRPr="002D5C89">
        <w:rPr>
          <w:lang w:val="en-US"/>
        </w:rPr>
        <w:t>I</w:t>
      </w:r>
      <w:r w:rsidRPr="002D5C89">
        <w:t xml:space="preserve"> типа);</w:t>
      </w:r>
    </w:p>
    <w:p w14:paraId="62D510C2" w14:textId="77777777" w:rsidR="002D5C89" w:rsidRPr="002D5C89" w:rsidRDefault="002D5C89" w:rsidP="002D5C89">
      <w:pPr>
        <w:spacing w:after="0" w:line="240" w:lineRule="auto"/>
        <w:jc w:val="both"/>
      </w:pPr>
      <w:r w:rsidRPr="002D5C89">
        <w:t xml:space="preserve">3) улиц, от общественных зданий  – </w:t>
      </w:r>
      <w:smartTag w:uri="urn:schemas-microsoft-com:office:smarttags" w:element="metricconverter">
        <w:smartTagPr>
          <w:attr w:name="ProductID" w:val="5 м"/>
        </w:smartTagPr>
        <w:r w:rsidRPr="002D5C89">
          <w:t>5 м</w:t>
        </w:r>
      </w:smartTag>
      <w:r w:rsidRPr="002D5C89">
        <w:t>;</w:t>
      </w:r>
    </w:p>
    <w:p w14:paraId="22F0D305" w14:textId="77777777" w:rsidR="002D5C89" w:rsidRPr="002D5C89" w:rsidRDefault="002D5C89" w:rsidP="002D5C89">
      <w:pPr>
        <w:spacing w:after="0" w:line="240" w:lineRule="auto"/>
        <w:jc w:val="both"/>
      </w:pPr>
      <w:r w:rsidRPr="002D5C89">
        <w:t xml:space="preserve">4) проездов, от общественных зданий – </w:t>
      </w:r>
      <w:smartTag w:uri="urn:schemas-microsoft-com:office:smarttags" w:element="metricconverter">
        <w:smartTagPr>
          <w:attr w:name="ProductID" w:val="3 м"/>
        </w:smartTagPr>
        <w:r w:rsidRPr="002D5C89">
          <w:t>3 м</w:t>
        </w:r>
      </w:smartTag>
      <w:r w:rsidRPr="002D5C89">
        <w:t>;</w:t>
      </w:r>
    </w:p>
    <w:p w14:paraId="0BDC39EA" w14:textId="77777777" w:rsidR="002D5C89" w:rsidRPr="002D5C89" w:rsidRDefault="002D5C89" w:rsidP="002D5C89">
      <w:pPr>
        <w:spacing w:after="0" w:line="240" w:lineRule="auto"/>
        <w:jc w:val="both"/>
      </w:pPr>
      <w:r w:rsidRPr="002D5C89">
        <w:t>5) от контрольно-пропускных пунктов, пунктов охраны, проходных – 1 м.</w:t>
      </w:r>
    </w:p>
    <w:p w14:paraId="1AA68A58" w14:textId="77777777" w:rsidR="002D5C89" w:rsidRPr="002D5C89" w:rsidRDefault="002D5C89" w:rsidP="002D5C89">
      <w:pPr>
        <w:spacing w:after="0" w:line="240" w:lineRule="auto"/>
        <w:jc w:val="both"/>
      </w:pPr>
      <w:r w:rsidRPr="002D5C89">
        <w:t xml:space="preserve">6) от остальных зданий – </w:t>
      </w:r>
      <w:smartTag w:uri="urn:schemas-microsoft-com:office:smarttags" w:element="metricconverter">
        <w:smartTagPr>
          <w:attr w:name="ProductID" w:val="5 м"/>
        </w:smartTagPr>
        <w:r w:rsidRPr="002D5C89">
          <w:t>5 м</w:t>
        </w:r>
      </w:smartTag>
      <w:r w:rsidRPr="002D5C89">
        <w:t>.</w:t>
      </w:r>
    </w:p>
    <w:p w14:paraId="02161EA0" w14:textId="77777777" w:rsidR="002D5C89" w:rsidRPr="002D5C89" w:rsidRDefault="002D5C89" w:rsidP="002D5C89">
      <w:pPr>
        <w:spacing w:after="0" w:line="240" w:lineRule="auto"/>
        <w:jc w:val="both"/>
      </w:pPr>
      <w:r w:rsidRPr="002D5C89">
        <w:t>Размещение производственной территориальной зоны не допускается:</w:t>
      </w:r>
    </w:p>
    <w:p w14:paraId="25A18CA2" w14:textId="77777777" w:rsidR="002D5C89" w:rsidRPr="002D5C89" w:rsidRDefault="002D5C89" w:rsidP="002D5C89">
      <w:pPr>
        <w:spacing w:after="0" w:line="240" w:lineRule="auto"/>
        <w:jc w:val="both"/>
      </w:pPr>
      <w:r w:rsidRPr="002D5C89">
        <w:t>а) в составе рекреационных зон;</w:t>
      </w:r>
    </w:p>
    <w:p w14:paraId="419CF8A6" w14:textId="77777777" w:rsidR="002D5C89" w:rsidRPr="002D5C89" w:rsidRDefault="002D5C89" w:rsidP="002D5C89">
      <w:pPr>
        <w:spacing w:after="0" w:line="240" w:lineRule="auto"/>
        <w:jc w:val="both"/>
      </w:pPr>
      <w:r w:rsidRPr="002D5C89">
        <w:t>б) на землях особо охраняемых территорий, в том числе:</w:t>
      </w:r>
    </w:p>
    <w:p w14:paraId="3DFBC1F6" w14:textId="77777777" w:rsidR="002D5C89" w:rsidRPr="002D5C89" w:rsidRDefault="002D5C89" w:rsidP="002D5C89">
      <w:pPr>
        <w:spacing w:after="0" w:line="240" w:lineRule="auto"/>
        <w:jc w:val="both"/>
      </w:pPr>
      <w:r w:rsidRPr="002D5C89">
        <w:t>в первом поясе зоны санитарной охраны источников водоснабжения;</w:t>
      </w:r>
    </w:p>
    <w:p w14:paraId="7E4CC30B" w14:textId="77777777" w:rsidR="002D5C89" w:rsidRPr="002D5C89" w:rsidRDefault="002D5C89" w:rsidP="002D5C89">
      <w:pPr>
        <w:spacing w:after="0" w:line="240" w:lineRule="auto"/>
        <w:jc w:val="both"/>
      </w:pPr>
      <w:r w:rsidRPr="002D5C89">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61E3848A" w14:textId="77777777" w:rsidR="002D5C89" w:rsidRPr="002D5C89" w:rsidRDefault="002D5C89" w:rsidP="002D5C89">
      <w:pPr>
        <w:spacing w:after="0" w:line="240" w:lineRule="auto"/>
        <w:jc w:val="both"/>
      </w:pPr>
      <w:r w:rsidRPr="002D5C89">
        <w:t>в водоохранных и прибрежных зонах рек, морей;</w:t>
      </w:r>
    </w:p>
    <w:p w14:paraId="70609299" w14:textId="77777777" w:rsidR="002D5C89" w:rsidRPr="002D5C89" w:rsidRDefault="002D5C89" w:rsidP="002D5C89">
      <w:pPr>
        <w:spacing w:after="0" w:line="240" w:lineRule="auto"/>
        <w:jc w:val="both"/>
      </w:pPr>
      <w:r w:rsidRPr="002D5C89">
        <w:t>в зонах охраны памятников истории и культуры без согласования с соответствующими органами охраны памятников;</w:t>
      </w:r>
    </w:p>
    <w:p w14:paraId="43E4EA13" w14:textId="77777777" w:rsidR="002D5C89" w:rsidRPr="002D5C89" w:rsidRDefault="002D5C89" w:rsidP="002D5C89">
      <w:pPr>
        <w:spacing w:after="0" w:line="240" w:lineRule="auto"/>
        <w:jc w:val="both"/>
      </w:pPr>
      <w:r w:rsidRPr="002D5C89">
        <w:t>в зонах активного карста, оползней, оседания или обрушения поверхности, которые могут угрожать застройке и эксплуатации предприятий;</w:t>
      </w:r>
    </w:p>
    <w:p w14:paraId="3FF4A35C" w14:textId="77777777" w:rsidR="002D5C89" w:rsidRPr="002D5C89" w:rsidRDefault="002D5C89" w:rsidP="002D5C89">
      <w:pPr>
        <w:spacing w:after="0" w:line="240" w:lineRule="auto"/>
        <w:jc w:val="both"/>
      </w:pPr>
      <w:r w:rsidRPr="002D5C89">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272BCCB3" w14:textId="77777777" w:rsidR="002D5C89" w:rsidRPr="002D5C89" w:rsidRDefault="002D5C89" w:rsidP="002D5C89">
      <w:pPr>
        <w:spacing w:after="0" w:line="240" w:lineRule="auto"/>
        <w:jc w:val="both"/>
      </w:pPr>
      <w:r w:rsidRPr="002D5C89">
        <w:t>в зонах возможного катастрофического затопления в результате разрушения плотин или дамб.</w:t>
      </w:r>
    </w:p>
    <w:p w14:paraId="5658C56B" w14:textId="77777777" w:rsidR="002D5C89" w:rsidRPr="002D5C89" w:rsidRDefault="002D5C89" w:rsidP="002D5C89">
      <w:pPr>
        <w:spacing w:after="0" w:line="240" w:lineRule="auto"/>
        <w:jc w:val="both"/>
      </w:pPr>
      <w:r w:rsidRPr="002D5C89">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2D5C89">
          <w:t>0,5 м</w:t>
        </w:r>
      </w:smartTag>
      <w:r w:rsidRPr="002D5C89">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269A8445" w14:textId="77777777" w:rsidR="002D5C89" w:rsidRPr="002D5C89" w:rsidRDefault="002D5C89" w:rsidP="002D5C89">
      <w:pPr>
        <w:spacing w:after="0" w:line="240" w:lineRule="auto"/>
        <w:jc w:val="both"/>
      </w:pPr>
      <w:r w:rsidRPr="002D5C89">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2D5C89">
          <w:t>1000 м</w:t>
        </w:r>
      </w:smartTag>
      <w:r w:rsidRPr="002D5C89">
        <w:t xml:space="preserve"> и </w:t>
      </w:r>
      <w:smartTag w:uri="urn:schemas-microsoft-com:office:smarttags" w:element="metricconverter">
        <w:smartTagPr>
          <w:attr w:name="ProductID" w:val="500 м"/>
        </w:smartTagPr>
        <w:r w:rsidRPr="002D5C89">
          <w:t>500 м</w:t>
        </w:r>
      </w:smartTag>
      <w:r w:rsidRPr="002D5C89">
        <w:t xml:space="preserve"> соответственно, на территории населенных пунктов Краснодарского края не допускается.</w:t>
      </w:r>
    </w:p>
    <w:p w14:paraId="10D12236" w14:textId="77777777" w:rsidR="002D5C89" w:rsidRPr="002D5C89" w:rsidRDefault="002D5C89" w:rsidP="002D5C89">
      <w:pPr>
        <w:spacing w:after="0" w:line="240" w:lineRule="auto"/>
        <w:jc w:val="both"/>
      </w:pPr>
      <w:r w:rsidRPr="002D5C89">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2D5C89">
          <w:t>100 м</w:t>
        </w:r>
      </w:smartTag>
      <w:r w:rsidRPr="002D5C89">
        <w:t>.</w:t>
      </w:r>
    </w:p>
    <w:p w14:paraId="421A2E9C" w14:textId="77777777" w:rsidR="002D5C89" w:rsidRPr="002D5C89" w:rsidRDefault="002D5C89" w:rsidP="002D5C89">
      <w:pPr>
        <w:spacing w:after="0" w:line="240" w:lineRule="auto"/>
        <w:jc w:val="both"/>
      </w:pPr>
      <w:r w:rsidRPr="002D5C89">
        <w:t>Не допускается расширение производственных предприятий, если при этом требуется увеличение размера санитарно-защитных зон.</w:t>
      </w:r>
    </w:p>
    <w:p w14:paraId="017AEAF8" w14:textId="77777777" w:rsidR="002D5C89" w:rsidRPr="002D5C89" w:rsidRDefault="002D5C89" w:rsidP="002D5C89">
      <w:pPr>
        <w:spacing w:after="0" w:line="240" w:lineRule="auto"/>
        <w:jc w:val="both"/>
      </w:pPr>
      <w:r w:rsidRPr="002D5C89">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2D5C89">
          <w:t>1000 м</w:t>
        </w:r>
      </w:smartTag>
      <w:r w:rsidRPr="002D5C89">
        <w:t>.</w:t>
      </w:r>
    </w:p>
    <w:p w14:paraId="6394ECD4" w14:textId="77777777" w:rsidR="002D5C89" w:rsidRPr="002D5C89" w:rsidRDefault="002D5C89" w:rsidP="002D5C89">
      <w:pPr>
        <w:spacing w:after="0" w:line="240" w:lineRule="auto"/>
        <w:jc w:val="both"/>
      </w:pPr>
      <w:r w:rsidRPr="002D5C89">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634E7ED2" w14:textId="77777777" w:rsidR="002D5C89" w:rsidRPr="002D5C89" w:rsidRDefault="002D5C89" w:rsidP="002D5C89">
      <w:pPr>
        <w:spacing w:after="0" w:line="240" w:lineRule="auto"/>
        <w:jc w:val="both"/>
      </w:pPr>
      <w:r w:rsidRPr="002D5C89">
        <w:t>Запрещается проектирование указанных предприятий на территории бывших кладбищ, скотомогильников, свалок.</w:t>
      </w:r>
    </w:p>
    <w:p w14:paraId="5564229E" w14:textId="77777777" w:rsidR="002D5C89" w:rsidRPr="002D5C89" w:rsidRDefault="002D5C89" w:rsidP="002D5C89">
      <w:pPr>
        <w:spacing w:after="0" w:line="240" w:lineRule="auto"/>
        <w:jc w:val="both"/>
      </w:pPr>
    </w:p>
    <w:p w14:paraId="7D90E98D" w14:textId="77777777" w:rsidR="002D5C89" w:rsidRPr="002D5C89" w:rsidRDefault="002D5C89" w:rsidP="002D5C89">
      <w:pPr>
        <w:spacing w:after="0" w:line="240" w:lineRule="auto"/>
        <w:jc w:val="both"/>
        <w:rPr>
          <w:b/>
        </w:rPr>
      </w:pPr>
      <w:r w:rsidRPr="002D5C89">
        <w:rPr>
          <w:b/>
        </w:rPr>
        <w:t>Примечание общее.</w:t>
      </w:r>
    </w:p>
    <w:p w14:paraId="3B5CC47A" w14:textId="77777777" w:rsidR="002D5C89" w:rsidRPr="002D5C89" w:rsidRDefault="002D5C89" w:rsidP="002D5C89">
      <w:pPr>
        <w:spacing w:after="0" w:line="240" w:lineRule="auto"/>
        <w:jc w:val="both"/>
      </w:pPr>
      <w:r w:rsidRPr="002D5C89">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0EA58B4" w14:textId="77777777" w:rsidR="002D5C89" w:rsidRPr="002D5C89" w:rsidRDefault="002D5C89" w:rsidP="002D5C89">
      <w:pPr>
        <w:spacing w:after="0" w:line="240" w:lineRule="auto"/>
        <w:jc w:val="both"/>
      </w:pPr>
      <w:r w:rsidRPr="002D5C89">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959F02B" w14:textId="77777777" w:rsidR="002D5C89" w:rsidRPr="002D5C89" w:rsidRDefault="002D5C89" w:rsidP="002D5C89">
      <w:pPr>
        <w:spacing w:after="0" w:line="240" w:lineRule="auto"/>
        <w:jc w:val="both"/>
      </w:pPr>
      <w:r w:rsidRPr="002D5C89">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3A5F8859" w14:textId="77777777" w:rsidR="002D5C89" w:rsidRPr="002D5C89" w:rsidRDefault="002D5C89" w:rsidP="002D5C89">
      <w:pPr>
        <w:spacing w:after="0" w:line="240" w:lineRule="auto"/>
        <w:jc w:val="both"/>
      </w:pPr>
      <w:r w:rsidRPr="002D5C89">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7DFE994B" w14:textId="77777777" w:rsidR="002D5C89" w:rsidRPr="002D5C89" w:rsidRDefault="002D5C89" w:rsidP="002D5C89">
      <w:pPr>
        <w:spacing w:after="0" w:line="240" w:lineRule="auto"/>
        <w:jc w:val="both"/>
      </w:pPr>
      <w:r w:rsidRPr="002D5C89">
        <w:t>2) использование сточных вод в целях повышения почвенного плодородия;</w:t>
      </w:r>
    </w:p>
    <w:p w14:paraId="2B4BBFB8" w14:textId="77777777" w:rsidR="002D5C89" w:rsidRPr="002D5C89" w:rsidRDefault="002D5C89" w:rsidP="002D5C89">
      <w:pPr>
        <w:spacing w:after="0" w:line="240" w:lineRule="auto"/>
        <w:jc w:val="both"/>
      </w:pPr>
      <w:r w:rsidRPr="002D5C8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406B7DC" w14:textId="77777777" w:rsidR="002D5C89" w:rsidRPr="002D5C89" w:rsidRDefault="002D5C89" w:rsidP="002D5C89">
      <w:pPr>
        <w:spacing w:after="0" w:line="240" w:lineRule="auto"/>
        <w:jc w:val="both"/>
      </w:pPr>
      <w:r w:rsidRPr="002D5C89">
        <w:t>4) осуществление авиационных мер по борьбе с вредными организмами.</w:t>
      </w:r>
    </w:p>
    <w:p w14:paraId="60C8275F" w14:textId="77777777" w:rsidR="002D5C89" w:rsidRPr="002D5C89" w:rsidRDefault="002D5C89" w:rsidP="002D5C89">
      <w:pPr>
        <w:spacing w:after="0" w:line="240" w:lineRule="auto"/>
        <w:jc w:val="both"/>
      </w:pPr>
      <w:r w:rsidRPr="002D5C89">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99B470B" w14:textId="77777777" w:rsidR="002D5C89" w:rsidRPr="002D5C89" w:rsidRDefault="002D5C89" w:rsidP="002D5C89">
      <w:pPr>
        <w:spacing w:after="0" w:line="240" w:lineRule="auto"/>
        <w:jc w:val="both"/>
      </w:pPr>
      <w:r w:rsidRPr="002D5C89">
        <w:t>- в границах территорий общего пользования;</w:t>
      </w:r>
    </w:p>
    <w:p w14:paraId="5501618A" w14:textId="77777777" w:rsidR="002D5C89" w:rsidRPr="002D5C89" w:rsidRDefault="002D5C89" w:rsidP="002D5C89">
      <w:pPr>
        <w:spacing w:after="0" w:line="240" w:lineRule="auto"/>
        <w:jc w:val="both"/>
      </w:pPr>
      <w:r w:rsidRPr="002D5C89">
        <w:t>- предназначенные для размещения линейных объектов и (или) занятые линейными объектами.</w:t>
      </w:r>
    </w:p>
    <w:p w14:paraId="3107BE61" w14:textId="77777777" w:rsidR="002D5C89" w:rsidRPr="002D5C89" w:rsidRDefault="002D5C89" w:rsidP="002D5C89">
      <w:pPr>
        <w:spacing w:after="0" w:line="240" w:lineRule="auto"/>
        <w:jc w:val="both"/>
      </w:pPr>
      <w:r w:rsidRPr="002D5C89">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11F6183" w14:textId="20C70D6D" w:rsidR="002D5C89" w:rsidRPr="002D5C89" w:rsidRDefault="002D5C89" w:rsidP="002D5C89">
      <w:pPr>
        <w:spacing w:after="0" w:line="240" w:lineRule="auto"/>
        <w:jc w:val="both"/>
      </w:pPr>
      <w:r w:rsidRPr="002D5C89">
        <w:t>Размещение зданий, строений и сооружений возможно при соблюдении требований стат</w:t>
      </w:r>
      <w:r w:rsidR="00836199">
        <w:t>ей 48 и 52</w:t>
      </w:r>
      <w:r w:rsidRPr="002D5C89">
        <w:t xml:space="preserve"> настоящих Правил.</w:t>
      </w:r>
    </w:p>
    <w:p w14:paraId="7BECA2FF" w14:textId="77777777" w:rsidR="002D5C89" w:rsidRPr="002D5C89" w:rsidRDefault="002D5C89" w:rsidP="002D5C89">
      <w:pPr>
        <w:spacing w:after="0" w:line="240" w:lineRule="auto"/>
        <w:jc w:val="both"/>
        <w:rPr>
          <w:bCs/>
        </w:rPr>
      </w:pPr>
    </w:p>
    <w:p w14:paraId="40360A9F" w14:textId="77777777" w:rsidR="002D5C89" w:rsidRPr="002D5C89" w:rsidRDefault="002D5C89" w:rsidP="00BC4CDA">
      <w:pPr>
        <w:pStyle w:val="6"/>
      </w:pPr>
      <w:bookmarkStart w:id="124" w:name="_Toc124859455"/>
      <w:bookmarkStart w:id="125" w:name="_Toc158642576"/>
      <w:r w:rsidRPr="002D5C89">
        <w:t xml:space="preserve">П – 5. Зона предприятий, производств и объектов </w:t>
      </w:r>
      <w:r w:rsidRPr="002D5C89">
        <w:rPr>
          <w:lang w:val="en-US"/>
        </w:rPr>
        <w:t>V</w:t>
      </w:r>
      <w:r w:rsidRPr="002D5C89">
        <w:t xml:space="preserve"> класса опасности.</w:t>
      </w:r>
      <w:bookmarkEnd w:id="124"/>
      <w:bookmarkEnd w:id="125"/>
    </w:p>
    <w:p w14:paraId="74424482" w14:textId="77777777" w:rsidR="002D5C89" w:rsidRPr="002D5C89" w:rsidRDefault="002D5C89" w:rsidP="002D5C89">
      <w:pPr>
        <w:spacing w:after="0" w:line="240" w:lineRule="auto"/>
        <w:jc w:val="both"/>
        <w:rPr>
          <w:i/>
          <w:iCs/>
        </w:rPr>
      </w:pPr>
      <w:r w:rsidRPr="002D5C89">
        <w:rPr>
          <w:i/>
          <w:iCs/>
        </w:rPr>
        <w:t xml:space="preserve">Зона П-5 выделена для обеспечения правовых условий формирования предприятий, производств и объектов </w:t>
      </w:r>
      <w:r w:rsidRPr="002D5C89">
        <w:rPr>
          <w:i/>
          <w:iCs/>
          <w:lang w:val="en-US"/>
        </w:rPr>
        <w:t>V</w:t>
      </w:r>
      <w:r w:rsidRPr="002D5C89">
        <w:rPr>
          <w:i/>
          <w:iCs/>
        </w:rPr>
        <w:t xml:space="preserve"> класса </w:t>
      </w:r>
      <w:r w:rsidRPr="002D5C89">
        <w:rPr>
          <w:bCs/>
          <w:i/>
        </w:rPr>
        <w:t>опасности</w:t>
      </w:r>
      <w:r w:rsidRPr="002D5C89">
        <w:rPr>
          <w:i/>
          <w:iCs/>
        </w:rPr>
        <w:t>, с санитарно-защитной зоной 50 м.,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2D4B2BC2" w14:textId="77777777" w:rsidR="002D5C89" w:rsidRPr="002D5C89" w:rsidRDefault="002D5C89" w:rsidP="002D5C89">
      <w:pPr>
        <w:spacing w:after="0" w:line="240" w:lineRule="auto"/>
        <w:jc w:val="both"/>
        <w:rPr>
          <w:u w:val="single"/>
        </w:rPr>
      </w:pPr>
    </w:p>
    <w:p w14:paraId="420EA1DA" w14:textId="77777777" w:rsidR="00917F34" w:rsidRPr="00917F34" w:rsidRDefault="00917F34" w:rsidP="0024114F">
      <w:pPr>
        <w:numPr>
          <w:ilvl w:val="0"/>
          <w:numId w:val="87"/>
        </w:numPr>
        <w:spacing w:after="0" w:line="240" w:lineRule="auto"/>
        <w:jc w:val="both"/>
        <w:rPr>
          <w:b/>
        </w:rPr>
      </w:pPr>
      <w:r w:rsidRPr="00917F34">
        <w:rPr>
          <w:b/>
        </w:rPr>
        <w:t>ОСНОВНЫЕ ВИДЫ И ПАРАМЕТРЫ РАЗРЕШЕННОГО ИСПОЛЬЗОВАНИЯ ЗЕМЕЛЬНЫХ УЧАСТКОВ И ОБЪЕКТОВ КАПИТАЛЬНОГО СТРОИТЕЛЬСТВА</w:t>
      </w:r>
    </w:p>
    <w:tbl>
      <w:tblPr>
        <w:tblW w:w="502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5"/>
        <w:gridCol w:w="3013"/>
        <w:gridCol w:w="5193"/>
        <w:gridCol w:w="5274"/>
      </w:tblGrid>
      <w:tr w:rsidR="00917F34" w:rsidRPr="00917F34" w14:paraId="11C81CB1" w14:textId="77777777" w:rsidTr="00917F34">
        <w:trPr>
          <w:trHeight w:val="552"/>
          <w:tblHeader/>
        </w:trPr>
        <w:tc>
          <w:tcPr>
            <w:tcW w:w="481" w:type="pct"/>
            <w:vAlign w:val="center"/>
          </w:tcPr>
          <w:p w14:paraId="07CB4CA2" w14:textId="77777777" w:rsidR="00917F34" w:rsidRPr="00917F34" w:rsidRDefault="00917F34" w:rsidP="00917F34">
            <w:pPr>
              <w:spacing w:after="0" w:line="240" w:lineRule="auto"/>
              <w:jc w:val="both"/>
              <w:rPr>
                <w:b/>
              </w:rPr>
            </w:pPr>
            <w:r w:rsidRPr="00917F34">
              <w:rPr>
                <w:b/>
              </w:rPr>
              <w:t xml:space="preserve">Код вида </w:t>
            </w:r>
          </w:p>
          <w:p w14:paraId="1D478E63" w14:textId="77777777" w:rsidR="00917F34" w:rsidRPr="00917F34" w:rsidRDefault="00917F34" w:rsidP="00917F34">
            <w:pPr>
              <w:spacing w:after="0" w:line="240" w:lineRule="auto"/>
              <w:jc w:val="both"/>
              <w:rPr>
                <w:b/>
              </w:rPr>
            </w:pPr>
            <w:r w:rsidRPr="00917F34">
              <w:rPr>
                <w:b/>
              </w:rPr>
              <w:t>разрешенного использования</w:t>
            </w:r>
          </w:p>
        </w:tc>
        <w:tc>
          <w:tcPr>
            <w:tcW w:w="1010" w:type="pct"/>
            <w:vAlign w:val="center"/>
          </w:tcPr>
          <w:p w14:paraId="5D2E33E5" w14:textId="77777777" w:rsidR="00917F34" w:rsidRPr="00917F34" w:rsidRDefault="00917F34" w:rsidP="00917F34">
            <w:pPr>
              <w:spacing w:after="0" w:line="240" w:lineRule="auto"/>
              <w:jc w:val="both"/>
              <w:rPr>
                <w:b/>
              </w:rPr>
            </w:pPr>
            <w:r w:rsidRPr="00917F34">
              <w:rPr>
                <w:b/>
              </w:rPr>
              <w:t>НАИМЕНОВАНИЕ ВИДА РАЗРЕШЕННОГО ИСПОЛЬЗОВАНИЯ ЗЕМЕЛЬНОГО УЧАСТКА</w:t>
            </w:r>
          </w:p>
        </w:tc>
        <w:tc>
          <w:tcPr>
            <w:tcW w:w="1741" w:type="pct"/>
            <w:vAlign w:val="center"/>
          </w:tcPr>
          <w:p w14:paraId="5089C06A" w14:textId="77777777" w:rsidR="00917F34" w:rsidRPr="00917F34" w:rsidRDefault="00917F34" w:rsidP="00917F34">
            <w:pPr>
              <w:spacing w:after="0" w:line="240" w:lineRule="auto"/>
              <w:jc w:val="both"/>
              <w:rPr>
                <w:b/>
              </w:rPr>
            </w:pPr>
            <w:r w:rsidRPr="00917F34">
              <w:rPr>
                <w:b/>
              </w:rPr>
              <w:t>ОПИСАНИЕ ВИДА РАЗРЕШЕННОГО ИСПОЛЬЗОВАНИЯ ЗЕМЕЛЬНОГО УЧАСТКА</w:t>
            </w:r>
          </w:p>
        </w:tc>
        <w:tc>
          <w:tcPr>
            <w:tcW w:w="1768" w:type="pct"/>
            <w:vAlign w:val="center"/>
          </w:tcPr>
          <w:p w14:paraId="4FA795BF" w14:textId="77777777" w:rsidR="00917F34" w:rsidRPr="00917F34" w:rsidRDefault="00917F34" w:rsidP="00917F34">
            <w:pPr>
              <w:spacing w:after="0" w:line="240" w:lineRule="auto"/>
              <w:jc w:val="both"/>
              <w:rPr>
                <w:b/>
              </w:rPr>
            </w:pPr>
            <w:r w:rsidRPr="00917F34">
              <w:rPr>
                <w:b/>
              </w:rPr>
              <w:t>ПРЕДЕЛЬНЫЕ РАЗМЕРЫ ЗЕМЕЛЬНЫХУЧАСТКОВ И ПРЕДЕЛЬНЫЕ ПАРАМЕТРЫ</w:t>
            </w:r>
          </w:p>
          <w:p w14:paraId="6B28A829" w14:textId="77777777" w:rsidR="00917F34" w:rsidRPr="00917F34" w:rsidRDefault="00917F34" w:rsidP="00917F34">
            <w:pPr>
              <w:spacing w:after="0" w:line="240" w:lineRule="auto"/>
              <w:jc w:val="both"/>
              <w:rPr>
                <w:b/>
              </w:rPr>
            </w:pPr>
            <w:r w:rsidRPr="00917F34">
              <w:rPr>
                <w:b/>
              </w:rPr>
              <w:t>РАЗРЕШЕННОГО СТРОИТЕЛЬСТВА ОКС</w:t>
            </w:r>
          </w:p>
        </w:tc>
      </w:tr>
      <w:tr w:rsidR="00917F34" w:rsidRPr="00917F34" w14:paraId="49C7527B" w14:textId="77777777" w:rsidTr="00917F34">
        <w:trPr>
          <w:trHeight w:val="640"/>
        </w:trPr>
        <w:tc>
          <w:tcPr>
            <w:tcW w:w="481" w:type="pct"/>
          </w:tcPr>
          <w:p w14:paraId="45016614" w14:textId="77777777" w:rsidR="00917F34" w:rsidRPr="00917F34" w:rsidRDefault="00917F34" w:rsidP="00917F34">
            <w:pPr>
              <w:spacing w:after="0" w:line="240" w:lineRule="auto"/>
              <w:jc w:val="both"/>
              <w:rPr>
                <w:b/>
              </w:rPr>
            </w:pPr>
            <w:r w:rsidRPr="00917F34">
              <w:rPr>
                <w:b/>
              </w:rPr>
              <w:t>4.9</w:t>
            </w:r>
          </w:p>
        </w:tc>
        <w:tc>
          <w:tcPr>
            <w:tcW w:w="1010" w:type="pct"/>
            <w:tcBorders>
              <w:top w:val="single" w:sz="4" w:space="0" w:color="auto"/>
              <w:bottom w:val="single" w:sz="4" w:space="0" w:color="auto"/>
              <w:right w:val="single" w:sz="4" w:space="0" w:color="auto"/>
            </w:tcBorders>
          </w:tcPr>
          <w:p w14:paraId="61B5D472" w14:textId="77777777" w:rsidR="00917F34" w:rsidRPr="00917F34" w:rsidRDefault="00917F34" w:rsidP="00917F34">
            <w:pPr>
              <w:spacing w:after="0" w:line="240" w:lineRule="auto"/>
              <w:jc w:val="both"/>
            </w:pPr>
            <w:r w:rsidRPr="00917F34">
              <w:t>Служебные гаражи</w:t>
            </w:r>
          </w:p>
        </w:tc>
        <w:tc>
          <w:tcPr>
            <w:tcW w:w="1741" w:type="pct"/>
            <w:tcBorders>
              <w:top w:val="single" w:sz="4" w:space="0" w:color="auto"/>
              <w:left w:val="single" w:sz="4" w:space="0" w:color="auto"/>
              <w:bottom w:val="single" w:sz="4" w:space="0" w:color="auto"/>
              <w:right w:val="single" w:sz="4" w:space="0" w:color="auto"/>
            </w:tcBorders>
          </w:tcPr>
          <w:p w14:paraId="17A408AF" w14:textId="77777777" w:rsidR="00917F34" w:rsidRPr="00917F34" w:rsidRDefault="00917F34" w:rsidP="00917F34">
            <w:pPr>
              <w:spacing w:after="0" w:line="240" w:lineRule="auto"/>
              <w:jc w:val="both"/>
            </w:pPr>
            <w:r w:rsidRPr="00917F34">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w:t>
            </w:r>
            <w:r w:rsidRPr="00DF5568">
              <w:t>с </w:t>
            </w:r>
            <w:hyperlink r:id="rId161" w:anchor="/document/70736874/entry/1030" w:history="1">
              <w:r w:rsidRPr="00DF5568">
                <w:rPr>
                  <w:rStyle w:val="ad"/>
                  <w:color w:val="auto"/>
                  <w:u w:val="none"/>
                </w:rPr>
                <w:t>кодами 3.0</w:t>
              </w:r>
            </w:hyperlink>
            <w:r w:rsidRPr="00DF5568">
              <w:t>, </w:t>
            </w:r>
            <w:hyperlink r:id="rId162" w:anchor="/document/70736874/entry/1040" w:history="1">
              <w:r w:rsidRPr="00DF5568">
                <w:rPr>
                  <w:rStyle w:val="ad"/>
                  <w:color w:val="auto"/>
                  <w:u w:val="none"/>
                </w:rPr>
                <w:t>4.0</w:t>
              </w:r>
            </w:hyperlink>
            <w:r w:rsidRPr="00917F34">
              <w:t>, а также для стоянки и хранения транспортных средств общего пользования, в том числе в депо</w:t>
            </w:r>
          </w:p>
        </w:tc>
        <w:tc>
          <w:tcPr>
            <w:tcW w:w="1768" w:type="pct"/>
          </w:tcPr>
          <w:p w14:paraId="0AEDF14D" w14:textId="77777777" w:rsidR="00917F34" w:rsidRPr="00917F34" w:rsidRDefault="00917F34" w:rsidP="00917F34">
            <w:pPr>
              <w:spacing w:after="0" w:line="240" w:lineRule="auto"/>
              <w:jc w:val="both"/>
            </w:pPr>
            <w:r w:rsidRPr="00917F34">
              <w:t xml:space="preserve">-    минимальная/ максимальная площадь земельных участков  – </w:t>
            </w:r>
            <w:r w:rsidRPr="00917F34">
              <w:rPr>
                <w:b/>
              </w:rPr>
              <w:t>1000кв.м</w:t>
            </w:r>
            <w:r w:rsidRPr="00917F34">
              <w:t>/ не подлежит установлению;</w:t>
            </w:r>
          </w:p>
          <w:p w14:paraId="654ED4A3" w14:textId="77777777" w:rsidR="00917F34" w:rsidRPr="00917F34" w:rsidRDefault="00917F34" w:rsidP="00917F34">
            <w:pPr>
              <w:spacing w:after="0" w:line="240" w:lineRule="auto"/>
              <w:jc w:val="both"/>
              <w:rPr>
                <w:b/>
              </w:rPr>
            </w:pPr>
            <w:r w:rsidRPr="00917F34">
              <w:t xml:space="preserve">- минимальная ширина земельных участков вдоль фронта улицы (проезда) – </w:t>
            </w:r>
            <w:r w:rsidRPr="00917F34">
              <w:rPr>
                <w:b/>
              </w:rPr>
              <w:t>25 м;</w:t>
            </w:r>
          </w:p>
          <w:p w14:paraId="1C405DDD" w14:textId="77777777" w:rsidR="00917F34" w:rsidRPr="00917F34" w:rsidRDefault="00917F34" w:rsidP="00917F34">
            <w:pPr>
              <w:spacing w:after="0" w:line="240" w:lineRule="auto"/>
              <w:jc w:val="both"/>
            </w:pPr>
            <w:r w:rsidRPr="00917F34">
              <w:t xml:space="preserve">- максимальное количество надземных этажей </w:t>
            </w:r>
            <w:r w:rsidRPr="00917F34">
              <w:rPr>
                <w:b/>
                <w:bCs/>
              </w:rPr>
              <w:t>- 4 этажа</w:t>
            </w:r>
            <w:r w:rsidRPr="00917F34">
              <w:t>;</w:t>
            </w:r>
          </w:p>
          <w:p w14:paraId="6C5DA94B" w14:textId="77777777" w:rsidR="00917F34" w:rsidRPr="00917F34" w:rsidRDefault="00917F34" w:rsidP="00917F34">
            <w:pPr>
              <w:spacing w:after="0" w:line="240" w:lineRule="auto"/>
              <w:jc w:val="both"/>
            </w:pPr>
            <w:r w:rsidRPr="00917F34">
              <w:t>- максимальная высота зданий, строений, сооружений  от уровня земли -</w:t>
            </w:r>
            <w:r w:rsidRPr="00917F34">
              <w:rPr>
                <w:b/>
                <w:bCs/>
              </w:rPr>
              <w:t xml:space="preserve"> не подлежит установлению</w:t>
            </w:r>
            <w:r w:rsidRPr="00917F34">
              <w:t>;</w:t>
            </w:r>
          </w:p>
          <w:p w14:paraId="6034A36C" w14:textId="77777777" w:rsidR="00917F34" w:rsidRPr="00917F34" w:rsidRDefault="00917F34" w:rsidP="00917F34">
            <w:pPr>
              <w:spacing w:after="0" w:line="240" w:lineRule="auto"/>
              <w:jc w:val="both"/>
            </w:pPr>
            <w:r w:rsidRPr="00917F34">
              <w:t xml:space="preserve">- минимальный отступ строений от красной линии улиц не менее чем на - </w:t>
            </w:r>
            <w:r w:rsidRPr="00917F34">
              <w:rPr>
                <w:b/>
              </w:rPr>
              <w:t>5 м</w:t>
            </w:r>
            <w:r w:rsidRPr="00917F34">
              <w:t xml:space="preserve">, от красной линии проездов не менее чем на </w:t>
            </w:r>
            <w:r w:rsidRPr="00917F34">
              <w:rPr>
                <w:b/>
              </w:rPr>
              <w:t>3 м;</w:t>
            </w:r>
          </w:p>
          <w:p w14:paraId="5E6E45C4" w14:textId="77777777" w:rsidR="00917F34" w:rsidRPr="00917F34" w:rsidRDefault="00917F34" w:rsidP="00917F34">
            <w:pPr>
              <w:spacing w:after="0" w:line="240" w:lineRule="auto"/>
              <w:jc w:val="both"/>
            </w:pPr>
            <w:r w:rsidRPr="00917F34">
              <w:t xml:space="preserve">- минимальные отступы от границ земельных участков – </w:t>
            </w:r>
            <w:r w:rsidRPr="00917F34">
              <w:rPr>
                <w:b/>
              </w:rPr>
              <w:t xml:space="preserve">3 </w:t>
            </w:r>
            <w:r w:rsidRPr="00917F34">
              <w:t>м;</w:t>
            </w:r>
          </w:p>
          <w:p w14:paraId="477760BF" w14:textId="77777777" w:rsidR="00917F34" w:rsidRPr="00917F34" w:rsidRDefault="00917F34" w:rsidP="00917F34">
            <w:pPr>
              <w:spacing w:after="0" w:line="240" w:lineRule="auto"/>
              <w:jc w:val="both"/>
            </w:pPr>
            <w:r w:rsidRPr="00917F34">
              <w:t xml:space="preserve">- максимальный процент застройки в границах земельного участка – </w:t>
            </w:r>
            <w:r w:rsidRPr="00917F34">
              <w:rPr>
                <w:b/>
              </w:rPr>
              <w:t>75%</w:t>
            </w:r>
            <w:r w:rsidRPr="00917F34">
              <w:t>,</w:t>
            </w:r>
            <w:r w:rsidRPr="00917F34">
              <w:rPr>
                <w:bCs/>
              </w:rPr>
              <w:t xml:space="preserve"> процент застройки</w:t>
            </w:r>
            <w:r w:rsidRPr="00917F34">
              <w:t xml:space="preserve"> подземной части не регламентируется.</w:t>
            </w:r>
          </w:p>
        </w:tc>
      </w:tr>
      <w:tr w:rsidR="00917F34" w:rsidRPr="00917F34" w14:paraId="3D3F1EA4" w14:textId="77777777" w:rsidTr="00917F34">
        <w:trPr>
          <w:trHeight w:val="640"/>
        </w:trPr>
        <w:tc>
          <w:tcPr>
            <w:tcW w:w="481" w:type="pct"/>
          </w:tcPr>
          <w:p w14:paraId="7EB42361" w14:textId="77777777" w:rsidR="00917F34" w:rsidRPr="00917F34" w:rsidRDefault="00917F34" w:rsidP="00917F34">
            <w:pPr>
              <w:spacing w:after="0" w:line="240" w:lineRule="auto"/>
              <w:jc w:val="both"/>
              <w:rPr>
                <w:b/>
              </w:rPr>
            </w:pPr>
            <w:r w:rsidRPr="00917F34">
              <w:rPr>
                <w:b/>
              </w:rPr>
              <w:t>6.1</w:t>
            </w:r>
          </w:p>
        </w:tc>
        <w:tc>
          <w:tcPr>
            <w:tcW w:w="1010" w:type="pct"/>
            <w:tcBorders>
              <w:top w:val="single" w:sz="4" w:space="0" w:color="auto"/>
              <w:bottom w:val="single" w:sz="4" w:space="0" w:color="auto"/>
              <w:right w:val="single" w:sz="4" w:space="0" w:color="auto"/>
            </w:tcBorders>
          </w:tcPr>
          <w:p w14:paraId="5FBE3340" w14:textId="77777777" w:rsidR="00917F34" w:rsidRPr="00917F34" w:rsidRDefault="00917F34" w:rsidP="00917F34">
            <w:pPr>
              <w:spacing w:after="0" w:line="240" w:lineRule="auto"/>
              <w:jc w:val="both"/>
            </w:pPr>
            <w:r w:rsidRPr="00917F34">
              <w:t>Недропользование</w:t>
            </w:r>
          </w:p>
        </w:tc>
        <w:tc>
          <w:tcPr>
            <w:tcW w:w="1741" w:type="pct"/>
            <w:tcBorders>
              <w:top w:val="single" w:sz="4" w:space="0" w:color="auto"/>
              <w:left w:val="single" w:sz="4" w:space="0" w:color="auto"/>
              <w:bottom w:val="single" w:sz="4" w:space="0" w:color="auto"/>
              <w:right w:val="single" w:sz="4" w:space="0" w:color="auto"/>
            </w:tcBorders>
          </w:tcPr>
          <w:p w14:paraId="1EC11790" w14:textId="77777777" w:rsidR="00917F34" w:rsidRPr="00917F34" w:rsidRDefault="00917F34" w:rsidP="00917F34">
            <w:pPr>
              <w:spacing w:after="0" w:line="240" w:lineRule="auto"/>
              <w:jc w:val="both"/>
            </w:pPr>
            <w:r w:rsidRPr="00917F34">
              <w:t>Осуществление геологических изысканий;</w:t>
            </w:r>
          </w:p>
          <w:p w14:paraId="70B1A5B5" w14:textId="77777777" w:rsidR="00917F34" w:rsidRPr="00917F34" w:rsidRDefault="00917F34" w:rsidP="00917F34">
            <w:pPr>
              <w:spacing w:after="0" w:line="240" w:lineRule="auto"/>
              <w:jc w:val="both"/>
            </w:pPr>
            <w:r w:rsidRPr="00917F34">
              <w:t>добыча полезных ископаемых открытым (карьеры, отвалы) и закрытым (шахты, скважины) способами;</w:t>
            </w:r>
          </w:p>
          <w:p w14:paraId="6A2F0C02" w14:textId="77777777" w:rsidR="00917F34" w:rsidRPr="00917F34" w:rsidRDefault="00917F34" w:rsidP="00917F34">
            <w:pPr>
              <w:spacing w:after="0" w:line="240" w:lineRule="auto"/>
              <w:jc w:val="both"/>
            </w:pPr>
            <w:r w:rsidRPr="00917F34">
              <w:t>размещение объектов капитального строительства, в том числе подземных, в целях добычи полезных ископаемых;</w:t>
            </w:r>
          </w:p>
          <w:p w14:paraId="29ECA14A" w14:textId="77777777" w:rsidR="00917F34" w:rsidRPr="00917F34" w:rsidRDefault="00917F34" w:rsidP="00917F34">
            <w:pPr>
              <w:spacing w:after="0" w:line="240" w:lineRule="auto"/>
              <w:jc w:val="both"/>
            </w:pPr>
            <w:r w:rsidRPr="00917F34">
              <w:t>размещение объектов капитального строительства, необходимых для подготовки сырья к транспортировке и (или) промышленной переработке;</w:t>
            </w:r>
          </w:p>
          <w:p w14:paraId="75F45152" w14:textId="77777777" w:rsidR="00917F34" w:rsidRPr="00917F34" w:rsidRDefault="00917F34" w:rsidP="00917F34">
            <w:pPr>
              <w:spacing w:after="0" w:line="240" w:lineRule="auto"/>
              <w:jc w:val="both"/>
            </w:pPr>
            <w:r w:rsidRPr="00917F34">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1768" w:type="pct"/>
            <w:vMerge w:val="restart"/>
          </w:tcPr>
          <w:p w14:paraId="38E0B4E5" w14:textId="77777777" w:rsidR="00917F34" w:rsidRPr="00917F34" w:rsidRDefault="00917F34" w:rsidP="00917F34">
            <w:pPr>
              <w:spacing w:after="0" w:line="240" w:lineRule="auto"/>
              <w:jc w:val="both"/>
            </w:pPr>
            <w:r w:rsidRPr="00917F34">
              <w:t xml:space="preserve">-    минимальная/ максимальная площадь земельных участков  – </w:t>
            </w:r>
            <w:r w:rsidRPr="00917F34">
              <w:rPr>
                <w:b/>
              </w:rPr>
              <w:t>1000кв.м</w:t>
            </w:r>
            <w:r w:rsidRPr="00917F34">
              <w:t>/ не подлежит установлению;</w:t>
            </w:r>
          </w:p>
          <w:p w14:paraId="1F8883A5" w14:textId="77777777" w:rsidR="00917F34" w:rsidRPr="00917F34" w:rsidRDefault="00917F34" w:rsidP="00917F34">
            <w:pPr>
              <w:spacing w:after="0" w:line="240" w:lineRule="auto"/>
              <w:jc w:val="both"/>
              <w:rPr>
                <w:b/>
              </w:rPr>
            </w:pPr>
            <w:r w:rsidRPr="00917F34">
              <w:t xml:space="preserve">- минимальная ширина земельных участков вдоль фронта улицы (проезда) – </w:t>
            </w:r>
            <w:r w:rsidRPr="00917F34">
              <w:rPr>
                <w:b/>
              </w:rPr>
              <w:t>25 м;</w:t>
            </w:r>
          </w:p>
          <w:p w14:paraId="532F0B3C" w14:textId="77777777" w:rsidR="00917F34" w:rsidRPr="00917F34" w:rsidRDefault="00917F34" w:rsidP="00917F34">
            <w:pPr>
              <w:spacing w:after="0" w:line="240" w:lineRule="auto"/>
              <w:jc w:val="both"/>
            </w:pPr>
            <w:r w:rsidRPr="00917F34">
              <w:t xml:space="preserve">- максимальное количество надземных этажей </w:t>
            </w:r>
            <w:r w:rsidRPr="00917F34">
              <w:rPr>
                <w:b/>
                <w:bCs/>
              </w:rPr>
              <w:t>- 4 этажа</w:t>
            </w:r>
            <w:r w:rsidRPr="00917F34">
              <w:t>;</w:t>
            </w:r>
          </w:p>
          <w:p w14:paraId="4ECEE2C6" w14:textId="77777777" w:rsidR="00917F34" w:rsidRPr="00917F34" w:rsidRDefault="00917F34" w:rsidP="00917F34">
            <w:pPr>
              <w:spacing w:after="0" w:line="240" w:lineRule="auto"/>
              <w:jc w:val="both"/>
            </w:pPr>
            <w:r w:rsidRPr="00917F34">
              <w:t>- максимальная высота зданий, строений, сооружений  от уровня земли -</w:t>
            </w:r>
            <w:r w:rsidRPr="00917F34">
              <w:rPr>
                <w:b/>
                <w:bCs/>
              </w:rPr>
              <w:t xml:space="preserve"> не подлежит установлению</w:t>
            </w:r>
            <w:r w:rsidRPr="00917F34">
              <w:t>;</w:t>
            </w:r>
          </w:p>
          <w:p w14:paraId="71DEA7EF" w14:textId="77777777" w:rsidR="00917F34" w:rsidRPr="00917F34" w:rsidRDefault="00917F34" w:rsidP="00917F34">
            <w:pPr>
              <w:spacing w:after="0" w:line="240" w:lineRule="auto"/>
              <w:jc w:val="both"/>
            </w:pPr>
            <w:r w:rsidRPr="00917F34">
              <w:t xml:space="preserve">- минимальный отступ строений от красной линии улиц не менее чем на - </w:t>
            </w:r>
            <w:r w:rsidRPr="00917F34">
              <w:rPr>
                <w:b/>
              </w:rPr>
              <w:t>5 м</w:t>
            </w:r>
            <w:r w:rsidRPr="00917F34">
              <w:t xml:space="preserve">, от красной линии проездов не менее чем на </w:t>
            </w:r>
            <w:r w:rsidRPr="00917F34">
              <w:rPr>
                <w:b/>
              </w:rPr>
              <w:t>3 м;</w:t>
            </w:r>
          </w:p>
          <w:p w14:paraId="05DD6C25" w14:textId="77777777" w:rsidR="00917F34" w:rsidRPr="00917F34" w:rsidRDefault="00917F34" w:rsidP="00917F34">
            <w:pPr>
              <w:spacing w:after="0" w:line="240" w:lineRule="auto"/>
              <w:jc w:val="both"/>
            </w:pPr>
            <w:r w:rsidRPr="00917F34">
              <w:t xml:space="preserve">- минимальные отступы от границ земельных участков – </w:t>
            </w:r>
            <w:r w:rsidRPr="00917F34">
              <w:rPr>
                <w:b/>
              </w:rPr>
              <w:t xml:space="preserve">3 </w:t>
            </w:r>
            <w:r w:rsidRPr="00917F34">
              <w:t>м;</w:t>
            </w:r>
          </w:p>
          <w:p w14:paraId="1A8A85B6" w14:textId="77777777" w:rsidR="00917F34" w:rsidRPr="00917F34" w:rsidRDefault="00917F34" w:rsidP="00917F34">
            <w:pPr>
              <w:spacing w:after="0" w:line="240" w:lineRule="auto"/>
              <w:jc w:val="both"/>
            </w:pPr>
            <w:r w:rsidRPr="00917F34">
              <w:t xml:space="preserve">- максимальный процент застройки в границах земельного участка – </w:t>
            </w:r>
            <w:r w:rsidRPr="00917F34">
              <w:rPr>
                <w:b/>
              </w:rPr>
              <w:t>75%</w:t>
            </w:r>
            <w:r w:rsidRPr="00917F34">
              <w:t>,</w:t>
            </w:r>
            <w:r w:rsidRPr="00917F34">
              <w:rPr>
                <w:bCs/>
              </w:rPr>
              <w:t xml:space="preserve"> процент застройки</w:t>
            </w:r>
            <w:r w:rsidRPr="00917F34">
              <w:t xml:space="preserve"> подземной части не регламентируется;</w:t>
            </w:r>
          </w:p>
          <w:p w14:paraId="4F38486B" w14:textId="77777777" w:rsidR="00917F34" w:rsidRPr="00917F34" w:rsidRDefault="00917F34" w:rsidP="00917F34">
            <w:pPr>
              <w:spacing w:after="0" w:line="240" w:lineRule="auto"/>
              <w:jc w:val="both"/>
            </w:pPr>
            <w:r w:rsidRPr="00917F34">
              <w:t xml:space="preserve">- минимальный процент озеленения - </w:t>
            </w:r>
            <w:r w:rsidRPr="00917F34">
              <w:rPr>
                <w:b/>
              </w:rPr>
              <w:t xml:space="preserve">15% </w:t>
            </w:r>
            <w:r w:rsidRPr="00917F34">
              <w:t>от площади земельного участка.</w:t>
            </w:r>
          </w:p>
        </w:tc>
      </w:tr>
      <w:tr w:rsidR="00917F34" w:rsidRPr="00917F34" w14:paraId="148C0C9D" w14:textId="77777777" w:rsidTr="00917F34">
        <w:trPr>
          <w:trHeight w:val="640"/>
        </w:trPr>
        <w:tc>
          <w:tcPr>
            <w:tcW w:w="481" w:type="pct"/>
          </w:tcPr>
          <w:p w14:paraId="39875764" w14:textId="77777777" w:rsidR="00917F34" w:rsidRPr="00917F34" w:rsidRDefault="00917F34" w:rsidP="00917F34">
            <w:pPr>
              <w:spacing w:after="0" w:line="240" w:lineRule="auto"/>
              <w:jc w:val="both"/>
              <w:rPr>
                <w:b/>
              </w:rPr>
            </w:pPr>
            <w:r w:rsidRPr="00917F34">
              <w:rPr>
                <w:b/>
              </w:rPr>
              <w:t>6.2.1</w:t>
            </w:r>
          </w:p>
        </w:tc>
        <w:tc>
          <w:tcPr>
            <w:tcW w:w="1010" w:type="pct"/>
            <w:tcBorders>
              <w:top w:val="single" w:sz="4" w:space="0" w:color="auto"/>
              <w:bottom w:val="single" w:sz="4" w:space="0" w:color="auto"/>
              <w:right w:val="single" w:sz="4" w:space="0" w:color="auto"/>
            </w:tcBorders>
          </w:tcPr>
          <w:p w14:paraId="18305AB1" w14:textId="7000810B" w:rsidR="00917F34" w:rsidRPr="00917F34" w:rsidRDefault="00917F34" w:rsidP="00FA303F">
            <w:pPr>
              <w:spacing w:after="0" w:line="240" w:lineRule="auto"/>
              <w:jc w:val="both"/>
            </w:pPr>
            <w:r w:rsidRPr="00917F34">
              <w:t xml:space="preserve">Автомобилестроительная промышленность </w:t>
            </w:r>
          </w:p>
        </w:tc>
        <w:tc>
          <w:tcPr>
            <w:tcW w:w="1741" w:type="pct"/>
            <w:tcBorders>
              <w:top w:val="single" w:sz="4" w:space="0" w:color="auto"/>
              <w:left w:val="single" w:sz="4" w:space="0" w:color="auto"/>
              <w:bottom w:val="single" w:sz="4" w:space="0" w:color="auto"/>
              <w:right w:val="single" w:sz="4" w:space="0" w:color="auto"/>
            </w:tcBorders>
          </w:tcPr>
          <w:p w14:paraId="1213F718" w14:textId="77777777" w:rsidR="00917F34" w:rsidRPr="00917F34" w:rsidRDefault="00917F34" w:rsidP="00917F34">
            <w:pPr>
              <w:spacing w:after="0" w:line="240" w:lineRule="auto"/>
              <w:jc w:val="both"/>
            </w:pPr>
            <w:r w:rsidRPr="00917F34">
              <w:t xml:space="preserve">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 </w:t>
            </w:r>
          </w:p>
        </w:tc>
        <w:tc>
          <w:tcPr>
            <w:tcW w:w="1768" w:type="pct"/>
            <w:vMerge/>
          </w:tcPr>
          <w:p w14:paraId="22FB0F70" w14:textId="77777777" w:rsidR="00917F34" w:rsidRPr="00917F34" w:rsidRDefault="00917F34" w:rsidP="00917F34">
            <w:pPr>
              <w:spacing w:after="0" w:line="240" w:lineRule="auto"/>
              <w:jc w:val="both"/>
            </w:pPr>
          </w:p>
        </w:tc>
      </w:tr>
      <w:tr w:rsidR="00917F34" w:rsidRPr="00917F34" w14:paraId="0413ED1F" w14:textId="77777777" w:rsidTr="00917F34">
        <w:trPr>
          <w:trHeight w:val="640"/>
        </w:trPr>
        <w:tc>
          <w:tcPr>
            <w:tcW w:w="481" w:type="pct"/>
          </w:tcPr>
          <w:p w14:paraId="5BCC9D1A" w14:textId="77777777" w:rsidR="00917F34" w:rsidRPr="00917F34" w:rsidRDefault="00917F34" w:rsidP="00917F34">
            <w:pPr>
              <w:spacing w:after="0" w:line="240" w:lineRule="auto"/>
              <w:jc w:val="both"/>
              <w:rPr>
                <w:b/>
              </w:rPr>
            </w:pPr>
            <w:r w:rsidRPr="00917F34">
              <w:rPr>
                <w:b/>
              </w:rPr>
              <w:t>6.3</w:t>
            </w:r>
          </w:p>
        </w:tc>
        <w:tc>
          <w:tcPr>
            <w:tcW w:w="1010" w:type="pct"/>
            <w:tcBorders>
              <w:top w:val="single" w:sz="4" w:space="0" w:color="auto"/>
              <w:bottom w:val="single" w:sz="4" w:space="0" w:color="auto"/>
              <w:right w:val="single" w:sz="4" w:space="0" w:color="auto"/>
            </w:tcBorders>
          </w:tcPr>
          <w:p w14:paraId="53B3E5E1" w14:textId="77777777" w:rsidR="00917F34" w:rsidRPr="00917F34" w:rsidRDefault="00917F34" w:rsidP="00917F34">
            <w:pPr>
              <w:spacing w:after="0" w:line="240" w:lineRule="auto"/>
              <w:jc w:val="both"/>
            </w:pPr>
            <w:r w:rsidRPr="00917F34">
              <w:t>Легкая промышленность</w:t>
            </w:r>
          </w:p>
        </w:tc>
        <w:tc>
          <w:tcPr>
            <w:tcW w:w="1741" w:type="pct"/>
            <w:tcBorders>
              <w:top w:val="single" w:sz="4" w:space="0" w:color="auto"/>
              <w:left w:val="single" w:sz="4" w:space="0" w:color="auto"/>
              <w:bottom w:val="single" w:sz="4" w:space="0" w:color="auto"/>
              <w:right w:val="single" w:sz="4" w:space="0" w:color="auto"/>
            </w:tcBorders>
          </w:tcPr>
          <w:p w14:paraId="3786D71C" w14:textId="77777777" w:rsidR="00917F34" w:rsidRPr="00917F34" w:rsidRDefault="00917F34" w:rsidP="00917F34">
            <w:pPr>
              <w:spacing w:after="0" w:line="240" w:lineRule="auto"/>
              <w:jc w:val="both"/>
            </w:pPr>
            <w:r w:rsidRPr="00917F34">
              <w:t>Размещение объектов капитального строительства, предназначенных для текстильной, фарфоро-фаянсовой, электронной промышленности</w:t>
            </w:r>
          </w:p>
        </w:tc>
        <w:tc>
          <w:tcPr>
            <w:tcW w:w="1768" w:type="pct"/>
            <w:vMerge/>
          </w:tcPr>
          <w:p w14:paraId="4AF71600" w14:textId="77777777" w:rsidR="00917F34" w:rsidRPr="00917F34" w:rsidRDefault="00917F34" w:rsidP="00917F34">
            <w:pPr>
              <w:spacing w:after="0" w:line="240" w:lineRule="auto"/>
              <w:jc w:val="both"/>
            </w:pPr>
          </w:p>
        </w:tc>
      </w:tr>
      <w:tr w:rsidR="00917F34" w:rsidRPr="00917F34" w14:paraId="52D0E47A" w14:textId="77777777" w:rsidTr="00917F34">
        <w:trPr>
          <w:trHeight w:val="640"/>
        </w:trPr>
        <w:tc>
          <w:tcPr>
            <w:tcW w:w="481" w:type="pct"/>
          </w:tcPr>
          <w:p w14:paraId="0B7C800D" w14:textId="77777777" w:rsidR="00917F34" w:rsidRPr="00917F34" w:rsidRDefault="00917F34" w:rsidP="00917F34">
            <w:pPr>
              <w:spacing w:after="0" w:line="240" w:lineRule="auto"/>
              <w:jc w:val="both"/>
              <w:rPr>
                <w:b/>
              </w:rPr>
            </w:pPr>
            <w:r w:rsidRPr="00917F34">
              <w:rPr>
                <w:b/>
              </w:rPr>
              <w:t>6.3.1</w:t>
            </w:r>
          </w:p>
        </w:tc>
        <w:tc>
          <w:tcPr>
            <w:tcW w:w="1010" w:type="pct"/>
            <w:tcBorders>
              <w:top w:val="single" w:sz="4" w:space="0" w:color="auto"/>
              <w:bottom w:val="single" w:sz="4" w:space="0" w:color="auto"/>
              <w:right w:val="single" w:sz="4" w:space="0" w:color="auto"/>
            </w:tcBorders>
          </w:tcPr>
          <w:p w14:paraId="424938A2" w14:textId="77777777" w:rsidR="00917F34" w:rsidRPr="00917F34" w:rsidRDefault="00917F34" w:rsidP="00917F34">
            <w:pPr>
              <w:spacing w:after="0" w:line="240" w:lineRule="auto"/>
              <w:jc w:val="both"/>
            </w:pPr>
            <w:r w:rsidRPr="00917F34">
              <w:t xml:space="preserve">Фармацевтическая промышленность </w:t>
            </w:r>
          </w:p>
        </w:tc>
        <w:tc>
          <w:tcPr>
            <w:tcW w:w="1741" w:type="pct"/>
            <w:tcBorders>
              <w:top w:val="single" w:sz="4" w:space="0" w:color="auto"/>
              <w:left w:val="single" w:sz="4" w:space="0" w:color="auto"/>
              <w:bottom w:val="single" w:sz="4" w:space="0" w:color="auto"/>
              <w:right w:val="single" w:sz="4" w:space="0" w:color="auto"/>
            </w:tcBorders>
          </w:tcPr>
          <w:p w14:paraId="0E0E6463" w14:textId="77777777" w:rsidR="00917F34" w:rsidRPr="00917F34" w:rsidRDefault="00917F34" w:rsidP="00917F34">
            <w:pPr>
              <w:spacing w:after="0" w:line="240" w:lineRule="auto"/>
              <w:jc w:val="both"/>
            </w:pPr>
            <w:r w:rsidRPr="00917F34">
              <w:t xml:space="preserve">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 </w:t>
            </w:r>
          </w:p>
        </w:tc>
        <w:tc>
          <w:tcPr>
            <w:tcW w:w="1768" w:type="pct"/>
            <w:vMerge/>
          </w:tcPr>
          <w:p w14:paraId="592DF305" w14:textId="77777777" w:rsidR="00917F34" w:rsidRPr="00917F34" w:rsidRDefault="00917F34" w:rsidP="00917F34">
            <w:pPr>
              <w:spacing w:after="0" w:line="240" w:lineRule="auto"/>
              <w:jc w:val="both"/>
            </w:pPr>
          </w:p>
        </w:tc>
      </w:tr>
      <w:tr w:rsidR="00917F34" w:rsidRPr="00917F34" w14:paraId="03722A6C" w14:textId="77777777" w:rsidTr="00917F34">
        <w:trPr>
          <w:trHeight w:val="640"/>
        </w:trPr>
        <w:tc>
          <w:tcPr>
            <w:tcW w:w="481" w:type="pct"/>
          </w:tcPr>
          <w:p w14:paraId="32D9F81C" w14:textId="77777777" w:rsidR="00917F34" w:rsidRPr="00917F34" w:rsidRDefault="00917F34" w:rsidP="00917F34">
            <w:pPr>
              <w:spacing w:after="0" w:line="240" w:lineRule="auto"/>
              <w:jc w:val="both"/>
              <w:rPr>
                <w:b/>
              </w:rPr>
            </w:pPr>
            <w:r w:rsidRPr="00917F34">
              <w:rPr>
                <w:b/>
              </w:rPr>
              <w:t>6.4</w:t>
            </w:r>
          </w:p>
        </w:tc>
        <w:tc>
          <w:tcPr>
            <w:tcW w:w="1010" w:type="pct"/>
            <w:tcBorders>
              <w:top w:val="single" w:sz="4" w:space="0" w:color="auto"/>
              <w:bottom w:val="single" w:sz="4" w:space="0" w:color="auto"/>
              <w:right w:val="single" w:sz="4" w:space="0" w:color="auto"/>
            </w:tcBorders>
          </w:tcPr>
          <w:p w14:paraId="6F101134" w14:textId="77777777" w:rsidR="00917F34" w:rsidRPr="00917F34" w:rsidRDefault="00917F34" w:rsidP="00917F34">
            <w:pPr>
              <w:spacing w:after="0" w:line="240" w:lineRule="auto"/>
              <w:jc w:val="both"/>
            </w:pPr>
            <w:r w:rsidRPr="00917F34">
              <w:t>Пищевая промышленность</w:t>
            </w:r>
          </w:p>
          <w:p w14:paraId="5670D939" w14:textId="77777777" w:rsidR="00917F34" w:rsidRPr="00917F34" w:rsidRDefault="00917F34" w:rsidP="00917F34">
            <w:pPr>
              <w:spacing w:after="0" w:line="240" w:lineRule="auto"/>
              <w:jc w:val="both"/>
            </w:pPr>
          </w:p>
        </w:tc>
        <w:tc>
          <w:tcPr>
            <w:tcW w:w="1741" w:type="pct"/>
            <w:tcBorders>
              <w:top w:val="single" w:sz="4" w:space="0" w:color="auto"/>
              <w:left w:val="single" w:sz="4" w:space="0" w:color="auto"/>
              <w:bottom w:val="single" w:sz="4" w:space="0" w:color="auto"/>
              <w:right w:val="single" w:sz="4" w:space="0" w:color="auto"/>
            </w:tcBorders>
          </w:tcPr>
          <w:p w14:paraId="424A37BF" w14:textId="77777777" w:rsidR="00917F34" w:rsidRPr="00917F34" w:rsidRDefault="00917F34" w:rsidP="00917F34">
            <w:pPr>
              <w:spacing w:after="0" w:line="240" w:lineRule="auto"/>
              <w:jc w:val="both"/>
            </w:pPr>
            <w:r w:rsidRPr="00917F34">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1768" w:type="pct"/>
            <w:vMerge/>
          </w:tcPr>
          <w:p w14:paraId="344984A3" w14:textId="77777777" w:rsidR="00917F34" w:rsidRPr="00917F34" w:rsidRDefault="00917F34" w:rsidP="00917F34">
            <w:pPr>
              <w:spacing w:after="0" w:line="240" w:lineRule="auto"/>
              <w:jc w:val="both"/>
            </w:pPr>
          </w:p>
        </w:tc>
      </w:tr>
      <w:tr w:rsidR="00917F34" w:rsidRPr="00917F34" w14:paraId="5A50E3BC" w14:textId="77777777" w:rsidTr="00917F34">
        <w:trPr>
          <w:trHeight w:val="640"/>
        </w:trPr>
        <w:tc>
          <w:tcPr>
            <w:tcW w:w="481" w:type="pct"/>
          </w:tcPr>
          <w:p w14:paraId="4DD23678" w14:textId="77777777" w:rsidR="00917F34" w:rsidRPr="00917F34" w:rsidRDefault="00917F34" w:rsidP="00917F34">
            <w:pPr>
              <w:spacing w:after="0" w:line="240" w:lineRule="auto"/>
              <w:jc w:val="both"/>
              <w:rPr>
                <w:b/>
              </w:rPr>
            </w:pPr>
            <w:r w:rsidRPr="00917F34">
              <w:rPr>
                <w:b/>
              </w:rPr>
              <w:t>6.6</w:t>
            </w:r>
          </w:p>
        </w:tc>
        <w:tc>
          <w:tcPr>
            <w:tcW w:w="1010" w:type="pct"/>
            <w:tcBorders>
              <w:top w:val="single" w:sz="4" w:space="0" w:color="auto"/>
              <w:bottom w:val="single" w:sz="4" w:space="0" w:color="auto"/>
              <w:right w:val="single" w:sz="4" w:space="0" w:color="auto"/>
            </w:tcBorders>
          </w:tcPr>
          <w:p w14:paraId="14806D24" w14:textId="77777777" w:rsidR="00917F34" w:rsidRPr="00917F34" w:rsidRDefault="00917F34" w:rsidP="00917F34">
            <w:pPr>
              <w:spacing w:after="0" w:line="240" w:lineRule="auto"/>
              <w:jc w:val="both"/>
            </w:pPr>
            <w:r w:rsidRPr="00917F34">
              <w:t>Строительная промышленность</w:t>
            </w:r>
          </w:p>
        </w:tc>
        <w:tc>
          <w:tcPr>
            <w:tcW w:w="1741" w:type="pct"/>
            <w:tcBorders>
              <w:top w:val="single" w:sz="4" w:space="0" w:color="auto"/>
              <w:left w:val="single" w:sz="4" w:space="0" w:color="auto"/>
              <w:bottom w:val="single" w:sz="4" w:space="0" w:color="auto"/>
              <w:right w:val="single" w:sz="4" w:space="0" w:color="auto"/>
            </w:tcBorders>
          </w:tcPr>
          <w:p w14:paraId="1DE7C5DD" w14:textId="77777777" w:rsidR="00917F34" w:rsidRPr="00917F34" w:rsidRDefault="00917F34" w:rsidP="00917F34">
            <w:pPr>
              <w:spacing w:after="0" w:line="240" w:lineRule="auto"/>
              <w:jc w:val="both"/>
            </w:pPr>
            <w:r w:rsidRPr="00917F34">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1768" w:type="pct"/>
            <w:vMerge/>
          </w:tcPr>
          <w:p w14:paraId="5F9E6335" w14:textId="77777777" w:rsidR="00917F34" w:rsidRPr="00917F34" w:rsidRDefault="00917F34" w:rsidP="00917F34">
            <w:pPr>
              <w:spacing w:after="0" w:line="240" w:lineRule="auto"/>
              <w:jc w:val="both"/>
            </w:pPr>
          </w:p>
        </w:tc>
      </w:tr>
      <w:tr w:rsidR="00917F34" w:rsidRPr="00917F34" w14:paraId="24E17200" w14:textId="77777777" w:rsidTr="00917F34">
        <w:trPr>
          <w:trHeight w:val="640"/>
        </w:trPr>
        <w:tc>
          <w:tcPr>
            <w:tcW w:w="481" w:type="pct"/>
          </w:tcPr>
          <w:p w14:paraId="6C3D8A52" w14:textId="77777777" w:rsidR="00917F34" w:rsidRPr="00917F34" w:rsidRDefault="00917F34" w:rsidP="00917F34">
            <w:pPr>
              <w:spacing w:after="0" w:line="240" w:lineRule="auto"/>
              <w:jc w:val="both"/>
              <w:rPr>
                <w:b/>
              </w:rPr>
            </w:pPr>
            <w:r w:rsidRPr="00917F34">
              <w:rPr>
                <w:b/>
              </w:rPr>
              <w:t>6.9</w:t>
            </w:r>
          </w:p>
        </w:tc>
        <w:tc>
          <w:tcPr>
            <w:tcW w:w="1010" w:type="pct"/>
            <w:tcBorders>
              <w:top w:val="single" w:sz="4" w:space="0" w:color="auto"/>
              <w:bottom w:val="single" w:sz="4" w:space="0" w:color="auto"/>
              <w:right w:val="single" w:sz="4" w:space="0" w:color="auto"/>
            </w:tcBorders>
          </w:tcPr>
          <w:p w14:paraId="0FF062A1" w14:textId="77777777" w:rsidR="00917F34" w:rsidRPr="00917F34" w:rsidRDefault="00917F34" w:rsidP="00917F34">
            <w:pPr>
              <w:spacing w:after="0" w:line="240" w:lineRule="auto"/>
              <w:jc w:val="both"/>
            </w:pPr>
            <w:r w:rsidRPr="00917F34">
              <w:t>Склады</w:t>
            </w:r>
          </w:p>
        </w:tc>
        <w:tc>
          <w:tcPr>
            <w:tcW w:w="1741" w:type="pct"/>
            <w:tcBorders>
              <w:top w:val="single" w:sz="4" w:space="0" w:color="auto"/>
              <w:left w:val="single" w:sz="4" w:space="0" w:color="auto"/>
              <w:bottom w:val="single" w:sz="4" w:space="0" w:color="auto"/>
              <w:right w:val="single" w:sz="4" w:space="0" w:color="auto"/>
            </w:tcBorders>
          </w:tcPr>
          <w:p w14:paraId="14047144" w14:textId="77777777" w:rsidR="00917F34" w:rsidRPr="00917F34" w:rsidRDefault="00917F34" w:rsidP="00917F34">
            <w:pPr>
              <w:spacing w:after="0" w:line="240" w:lineRule="auto"/>
              <w:jc w:val="both"/>
            </w:pPr>
            <w:r w:rsidRPr="00917F34">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768" w:type="pct"/>
            <w:vMerge/>
          </w:tcPr>
          <w:p w14:paraId="0979E8B7" w14:textId="77777777" w:rsidR="00917F34" w:rsidRPr="00917F34" w:rsidRDefault="00917F34" w:rsidP="00917F34">
            <w:pPr>
              <w:spacing w:after="0" w:line="240" w:lineRule="auto"/>
              <w:jc w:val="both"/>
            </w:pPr>
          </w:p>
        </w:tc>
      </w:tr>
      <w:tr w:rsidR="00917F34" w:rsidRPr="00917F34" w14:paraId="3BB48E2D" w14:textId="77777777" w:rsidTr="00917F34">
        <w:trPr>
          <w:trHeight w:val="640"/>
        </w:trPr>
        <w:tc>
          <w:tcPr>
            <w:tcW w:w="481" w:type="pct"/>
          </w:tcPr>
          <w:p w14:paraId="77DF2258" w14:textId="77777777" w:rsidR="00917F34" w:rsidRPr="00917F34" w:rsidRDefault="00917F34" w:rsidP="00917F34">
            <w:pPr>
              <w:spacing w:after="0" w:line="240" w:lineRule="auto"/>
              <w:jc w:val="both"/>
              <w:rPr>
                <w:b/>
              </w:rPr>
            </w:pPr>
            <w:r w:rsidRPr="00917F34">
              <w:rPr>
                <w:b/>
              </w:rPr>
              <w:t>6.9.1</w:t>
            </w:r>
          </w:p>
        </w:tc>
        <w:tc>
          <w:tcPr>
            <w:tcW w:w="1010" w:type="pct"/>
            <w:tcBorders>
              <w:top w:val="single" w:sz="4" w:space="0" w:color="auto"/>
              <w:bottom w:val="single" w:sz="4" w:space="0" w:color="auto"/>
              <w:right w:val="single" w:sz="4" w:space="0" w:color="auto"/>
            </w:tcBorders>
          </w:tcPr>
          <w:p w14:paraId="46357A96" w14:textId="77777777" w:rsidR="00917F34" w:rsidRPr="00917F34" w:rsidRDefault="00917F34" w:rsidP="00917F34">
            <w:pPr>
              <w:spacing w:after="0" w:line="240" w:lineRule="auto"/>
              <w:jc w:val="both"/>
            </w:pPr>
            <w:r w:rsidRPr="00917F34">
              <w:t>Складские площадки</w:t>
            </w:r>
          </w:p>
        </w:tc>
        <w:tc>
          <w:tcPr>
            <w:tcW w:w="1741" w:type="pct"/>
            <w:tcBorders>
              <w:top w:val="single" w:sz="4" w:space="0" w:color="auto"/>
              <w:left w:val="single" w:sz="4" w:space="0" w:color="auto"/>
              <w:bottom w:val="single" w:sz="4" w:space="0" w:color="auto"/>
              <w:right w:val="single" w:sz="4" w:space="0" w:color="auto"/>
            </w:tcBorders>
          </w:tcPr>
          <w:p w14:paraId="0CACA6A2" w14:textId="77777777" w:rsidR="00917F34" w:rsidRPr="00917F34" w:rsidRDefault="00917F34" w:rsidP="00917F34">
            <w:pPr>
              <w:spacing w:after="0" w:line="240" w:lineRule="auto"/>
              <w:jc w:val="both"/>
            </w:pPr>
            <w:r w:rsidRPr="00917F34">
              <w:t>Временное хранение, распределение и перевалка грузов (за исключением хранения стратегических запасов) на открытом воздухе</w:t>
            </w:r>
          </w:p>
        </w:tc>
        <w:tc>
          <w:tcPr>
            <w:tcW w:w="1768" w:type="pct"/>
            <w:vMerge/>
          </w:tcPr>
          <w:p w14:paraId="56815C08" w14:textId="77777777" w:rsidR="00917F34" w:rsidRPr="00917F34" w:rsidRDefault="00917F34" w:rsidP="00917F34">
            <w:pPr>
              <w:spacing w:after="0" w:line="240" w:lineRule="auto"/>
              <w:jc w:val="both"/>
            </w:pPr>
          </w:p>
        </w:tc>
      </w:tr>
      <w:tr w:rsidR="00917F34" w:rsidRPr="00917F34" w14:paraId="1F3280D1" w14:textId="77777777" w:rsidTr="00917F34">
        <w:trPr>
          <w:trHeight w:val="640"/>
        </w:trPr>
        <w:tc>
          <w:tcPr>
            <w:tcW w:w="481" w:type="pct"/>
          </w:tcPr>
          <w:p w14:paraId="18BF2413" w14:textId="77777777" w:rsidR="00917F34" w:rsidRPr="00917F34" w:rsidRDefault="00917F34" w:rsidP="00917F34">
            <w:pPr>
              <w:spacing w:after="0" w:line="240" w:lineRule="auto"/>
              <w:jc w:val="both"/>
              <w:rPr>
                <w:b/>
              </w:rPr>
            </w:pPr>
            <w:r w:rsidRPr="00917F34">
              <w:rPr>
                <w:b/>
              </w:rPr>
              <w:t>6.11</w:t>
            </w:r>
          </w:p>
        </w:tc>
        <w:tc>
          <w:tcPr>
            <w:tcW w:w="1010" w:type="pct"/>
            <w:tcBorders>
              <w:top w:val="single" w:sz="4" w:space="0" w:color="auto"/>
              <w:bottom w:val="single" w:sz="4" w:space="0" w:color="auto"/>
              <w:right w:val="single" w:sz="4" w:space="0" w:color="auto"/>
            </w:tcBorders>
          </w:tcPr>
          <w:p w14:paraId="77D7AA91" w14:textId="77777777" w:rsidR="00917F34" w:rsidRPr="00917F34" w:rsidRDefault="00917F34" w:rsidP="00917F34">
            <w:pPr>
              <w:spacing w:after="0" w:line="240" w:lineRule="auto"/>
              <w:jc w:val="both"/>
            </w:pPr>
            <w:r w:rsidRPr="00917F34">
              <w:t xml:space="preserve">Целлюлозно-бумажная промышленность </w:t>
            </w:r>
          </w:p>
        </w:tc>
        <w:tc>
          <w:tcPr>
            <w:tcW w:w="1741" w:type="pct"/>
            <w:tcBorders>
              <w:top w:val="single" w:sz="4" w:space="0" w:color="auto"/>
              <w:left w:val="single" w:sz="4" w:space="0" w:color="auto"/>
              <w:bottom w:val="single" w:sz="4" w:space="0" w:color="auto"/>
              <w:right w:val="single" w:sz="4" w:space="0" w:color="auto"/>
            </w:tcBorders>
          </w:tcPr>
          <w:p w14:paraId="27B76953" w14:textId="77777777" w:rsidR="00917F34" w:rsidRPr="00917F34" w:rsidRDefault="00917F34" w:rsidP="00917F34">
            <w:pPr>
              <w:spacing w:after="0" w:line="240" w:lineRule="auto"/>
              <w:jc w:val="both"/>
            </w:pPr>
            <w:r w:rsidRPr="00917F34">
              <w:t xml:space="preserve">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 </w:t>
            </w:r>
          </w:p>
        </w:tc>
        <w:tc>
          <w:tcPr>
            <w:tcW w:w="1768" w:type="pct"/>
            <w:vMerge/>
          </w:tcPr>
          <w:p w14:paraId="42505750" w14:textId="77777777" w:rsidR="00917F34" w:rsidRPr="00917F34" w:rsidRDefault="00917F34" w:rsidP="00917F34">
            <w:pPr>
              <w:spacing w:after="0" w:line="240" w:lineRule="auto"/>
              <w:jc w:val="both"/>
            </w:pPr>
          </w:p>
        </w:tc>
      </w:tr>
      <w:tr w:rsidR="00917F34" w:rsidRPr="00917F34" w14:paraId="24350E3E" w14:textId="77777777" w:rsidTr="00917F34">
        <w:trPr>
          <w:trHeight w:val="640"/>
        </w:trPr>
        <w:tc>
          <w:tcPr>
            <w:tcW w:w="481" w:type="pct"/>
          </w:tcPr>
          <w:p w14:paraId="6F8482DA" w14:textId="77777777" w:rsidR="00917F34" w:rsidRPr="00917F34" w:rsidRDefault="00917F34" w:rsidP="00917F34">
            <w:pPr>
              <w:spacing w:after="0" w:line="240" w:lineRule="auto"/>
              <w:jc w:val="both"/>
              <w:rPr>
                <w:b/>
              </w:rPr>
            </w:pPr>
            <w:r w:rsidRPr="00917F34">
              <w:rPr>
                <w:b/>
              </w:rPr>
              <w:t>6.12</w:t>
            </w:r>
          </w:p>
        </w:tc>
        <w:tc>
          <w:tcPr>
            <w:tcW w:w="1010" w:type="pct"/>
            <w:tcBorders>
              <w:top w:val="single" w:sz="4" w:space="0" w:color="auto"/>
              <w:bottom w:val="single" w:sz="4" w:space="0" w:color="auto"/>
              <w:right w:val="single" w:sz="4" w:space="0" w:color="auto"/>
            </w:tcBorders>
          </w:tcPr>
          <w:p w14:paraId="499CD67D" w14:textId="77777777" w:rsidR="00917F34" w:rsidRPr="00917F34" w:rsidRDefault="00917F34" w:rsidP="00917F34">
            <w:pPr>
              <w:spacing w:after="0" w:line="240" w:lineRule="auto"/>
              <w:jc w:val="both"/>
            </w:pPr>
            <w:r w:rsidRPr="00917F34">
              <w:t>Научно-</w:t>
            </w:r>
            <w:r w:rsidRPr="00917F34">
              <w:br/>
              <w:t xml:space="preserve">производственная деятельность </w:t>
            </w:r>
          </w:p>
        </w:tc>
        <w:tc>
          <w:tcPr>
            <w:tcW w:w="1741" w:type="pct"/>
            <w:tcBorders>
              <w:top w:val="single" w:sz="4" w:space="0" w:color="auto"/>
              <w:left w:val="single" w:sz="4" w:space="0" w:color="auto"/>
              <w:bottom w:val="single" w:sz="4" w:space="0" w:color="auto"/>
              <w:right w:val="single" w:sz="4" w:space="0" w:color="auto"/>
            </w:tcBorders>
          </w:tcPr>
          <w:p w14:paraId="20DD4577" w14:textId="77777777" w:rsidR="00917F34" w:rsidRPr="00917F34" w:rsidRDefault="00917F34" w:rsidP="00917F34">
            <w:pPr>
              <w:spacing w:after="0" w:line="240" w:lineRule="auto"/>
              <w:jc w:val="both"/>
            </w:pPr>
            <w:r w:rsidRPr="00917F34">
              <w:t xml:space="preserve">Размещение технологических, промышленных, агропромышленных парков, бизнес-инкубаторов </w:t>
            </w:r>
          </w:p>
        </w:tc>
        <w:tc>
          <w:tcPr>
            <w:tcW w:w="1768" w:type="pct"/>
            <w:vMerge/>
          </w:tcPr>
          <w:p w14:paraId="63BEA7B7" w14:textId="77777777" w:rsidR="00917F34" w:rsidRPr="00917F34" w:rsidRDefault="00917F34" w:rsidP="00917F34">
            <w:pPr>
              <w:spacing w:after="0" w:line="240" w:lineRule="auto"/>
              <w:jc w:val="both"/>
            </w:pPr>
          </w:p>
        </w:tc>
      </w:tr>
      <w:tr w:rsidR="00917F34" w:rsidRPr="00917F34" w14:paraId="21630374" w14:textId="77777777" w:rsidTr="00917F34">
        <w:trPr>
          <w:trHeight w:val="640"/>
        </w:trPr>
        <w:tc>
          <w:tcPr>
            <w:tcW w:w="481" w:type="pct"/>
          </w:tcPr>
          <w:p w14:paraId="2270368B" w14:textId="77777777" w:rsidR="00917F34" w:rsidRPr="00917F34" w:rsidRDefault="00917F34" w:rsidP="00917F34">
            <w:pPr>
              <w:spacing w:after="0" w:line="240" w:lineRule="auto"/>
              <w:jc w:val="both"/>
              <w:rPr>
                <w:b/>
              </w:rPr>
            </w:pPr>
            <w:r w:rsidRPr="00917F34">
              <w:rPr>
                <w:b/>
              </w:rPr>
              <w:t>12.0.1</w:t>
            </w:r>
          </w:p>
        </w:tc>
        <w:tc>
          <w:tcPr>
            <w:tcW w:w="1010" w:type="pct"/>
            <w:tcBorders>
              <w:top w:val="single" w:sz="4" w:space="0" w:color="auto"/>
              <w:bottom w:val="single" w:sz="4" w:space="0" w:color="auto"/>
              <w:right w:val="single" w:sz="4" w:space="0" w:color="auto"/>
            </w:tcBorders>
          </w:tcPr>
          <w:p w14:paraId="45E93A0D" w14:textId="77777777" w:rsidR="00917F34" w:rsidRPr="00917F34" w:rsidRDefault="00917F34" w:rsidP="00917F34">
            <w:pPr>
              <w:spacing w:after="0" w:line="240" w:lineRule="auto"/>
              <w:jc w:val="both"/>
            </w:pPr>
            <w:r w:rsidRPr="00917F34">
              <w:t xml:space="preserve">Улично-дорожная сеть </w:t>
            </w:r>
          </w:p>
          <w:p w14:paraId="1F64F079" w14:textId="77777777" w:rsidR="00917F34" w:rsidRPr="00917F34" w:rsidRDefault="00917F34" w:rsidP="00917F34">
            <w:pPr>
              <w:spacing w:after="0" w:line="240" w:lineRule="auto"/>
              <w:jc w:val="both"/>
            </w:pPr>
          </w:p>
        </w:tc>
        <w:tc>
          <w:tcPr>
            <w:tcW w:w="1741" w:type="pct"/>
            <w:tcBorders>
              <w:top w:val="single" w:sz="4" w:space="0" w:color="auto"/>
              <w:left w:val="single" w:sz="4" w:space="0" w:color="auto"/>
              <w:bottom w:val="single" w:sz="4" w:space="0" w:color="auto"/>
              <w:right w:val="single" w:sz="4" w:space="0" w:color="auto"/>
            </w:tcBorders>
          </w:tcPr>
          <w:p w14:paraId="7E6A0D12" w14:textId="77777777" w:rsidR="00917F34" w:rsidRPr="00917F34" w:rsidRDefault="00917F34" w:rsidP="00917F34">
            <w:pPr>
              <w:spacing w:after="0" w:line="240" w:lineRule="auto"/>
              <w:jc w:val="both"/>
            </w:pPr>
            <w:r w:rsidRPr="00917F34">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458477CE" w14:textId="77777777" w:rsidR="00917F34" w:rsidRPr="00917F34" w:rsidRDefault="00917F34" w:rsidP="00917F34">
            <w:pPr>
              <w:spacing w:after="0" w:line="240" w:lineRule="auto"/>
              <w:jc w:val="both"/>
            </w:pPr>
            <w:r w:rsidRPr="00917F34">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68" w:type="pct"/>
          </w:tcPr>
          <w:p w14:paraId="05F4F4E1" w14:textId="77777777" w:rsidR="00917F34" w:rsidRPr="00917F34" w:rsidRDefault="00917F34" w:rsidP="00917F34">
            <w:pPr>
              <w:spacing w:after="0" w:line="240" w:lineRule="auto"/>
              <w:jc w:val="both"/>
              <w:rPr>
                <w:u w:val="single"/>
              </w:rPr>
            </w:pPr>
            <w:r w:rsidRPr="00917F34">
              <w:t>Не установлены в соответствии с ч.4, ст.36 Градостроительного кодекса Российской Федерации.</w:t>
            </w:r>
          </w:p>
        </w:tc>
      </w:tr>
      <w:tr w:rsidR="00917F34" w:rsidRPr="00917F34" w14:paraId="6CEB468E" w14:textId="77777777" w:rsidTr="00917F34">
        <w:trPr>
          <w:trHeight w:val="640"/>
        </w:trPr>
        <w:tc>
          <w:tcPr>
            <w:tcW w:w="481" w:type="pct"/>
          </w:tcPr>
          <w:p w14:paraId="6E8836F4" w14:textId="77777777" w:rsidR="00917F34" w:rsidRPr="00917F34" w:rsidRDefault="00917F34" w:rsidP="00917F34">
            <w:pPr>
              <w:spacing w:after="0" w:line="240" w:lineRule="auto"/>
              <w:jc w:val="both"/>
              <w:rPr>
                <w:b/>
              </w:rPr>
            </w:pPr>
            <w:r w:rsidRPr="00917F34">
              <w:rPr>
                <w:b/>
              </w:rPr>
              <w:t>12.0.2</w:t>
            </w:r>
          </w:p>
        </w:tc>
        <w:tc>
          <w:tcPr>
            <w:tcW w:w="1010" w:type="pct"/>
            <w:tcBorders>
              <w:top w:val="single" w:sz="4" w:space="0" w:color="auto"/>
              <w:bottom w:val="single" w:sz="4" w:space="0" w:color="auto"/>
              <w:right w:val="single" w:sz="4" w:space="0" w:color="auto"/>
            </w:tcBorders>
          </w:tcPr>
          <w:p w14:paraId="7AB12938" w14:textId="77777777" w:rsidR="00917F34" w:rsidRPr="00917F34" w:rsidRDefault="00917F34" w:rsidP="00917F34">
            <w:pPr>
              <w:spacing w:after="0" w:line="240" w:lineRule="auto"/>
              <w:jc w:val="both"/>
            </w:pPr>
            <w:r w:rsidRPr="00917F34">
              <w:t xml:space="preserve">Благоустройство территории </w:t>
            </w:r>
          </w:p>
        </w:tc>
        <w:tc>
          <w:tcPr>
            <w:tcW w:w="1741" w:type="pct"/>
            <w:tcBorders>
              <w:top w:val="single" w:sz="4" w:space="0" w:color="auto"/>
              <w:left w:val="single" w:sz="4" w:space="0" w:color="auto"/>
              <w:bottom w:val="single" w:sz="4" w:space="0" w:color="auto"/>
              <w:right w:val="single" w:sz="4" w:space="0" w:color="auto"/>
            </w:tcBorders>
          </w:tcPr>
          <w:p w14:paraId="79874FD6" w14:textId="77777777" w:rsidR="00917F34" w:rsidRPr="00917F34" w:rsidRDefault="00917F34" w:rsidP="00917F34">
            <w:pPr>
              <w:spacing w:after="0" w:line="240" w:lineRule="auto"/>
              <w:jc w:val="both"/>
            </w:pPr>
            <w:r w:rsidRPr="00917F34">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 </w:t>
            </w:r>
          </w:p>
        </w:tc>
        <w:tc>
          <w:tcPr>
            <w:tcW w:w="1768" w:type="pct"/>
          </w:tcPr>
          <w:p w14:paraId="570EC6BE" w14:textId="77777777" w:rsidR="00917F34" w:rsidRPr="00917F34" w:rsidRDefault="00917F34" w:rsidP="00917F34">
            <w:pPr>
              <w:spacing w:after="0" w:line="240" w:lineRule="auto"/>
              <w:jc w:val="both"/>
            </w:pPr>
            <w:r w:rsidRPr="00917F34">
              <w:t>Не установлены в соответствии с ч.4, ст.36 Градостроительного кодекса Российской Федерации.</w:t>
            </w:r>
          </w:p>
        </w:tc>
      </w:tr>
    </w:tbl>
    <w:p w14:paraId="18FEA622" w14:textId="77777777" w:rsidR="00917F34" w:rsidRPr="00917F34" w:rsidRDefault="00917F34" w:rsidP="00917F34">
      <w:pPr>
        <w:spacing w:after="0" w:line="240" w:lineRule="auto"/>
        <w:jc w:val="both"/>
        <w:rPr>
          <w:b/>
        </w:rPr>
      </w:pPr>
    </w:p>
    <w:p w14:paraId="7C38133B" w14:textId="77777777" w:rsidR="00917F34" w:rsidRPr="00917F34" w:rsidRDefault="00917F34" w:rsidP="00917F34">
      <w:pPr>
        <w:spacing w:after="0" w:line="240" w:lineRule="auto"/>
        <w:jc w:val="both"/>
        <w:rPr>
          <w:b/>
        </w:rPr>
      </w:pPr>
      <w:r w:rsidRPr="00917F34">
        <w:rPr>
          <w:b/>
        </w:rPr>
        <w:t>2. УСЛОВНО РАЗРЕШЕННЫЕ ВИДЫ И ПАРАМЕТРЫ ИСПОЛЬЗОВАНИЯ ЗЕМЕЛЬНЫХ УЧАСТКОВ И ОБЪЕКТОВ КАПИТАЛЬНОГО СТРОИТЕЛЬСТВА</w:t>
      </w:r>
    </w:p>
    <w:tbl>
      <w:tblPr>
        <w:tblW w:w="502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4"/>
        <w:gridCol w:w="3383"/>
        <w:gridCol w:w="4749"/>
        <w:gridCol w:w="9"/>
        <w:gridCol w:w="5340"/>
      </w:tblGrid>
      <w:tr w:rsidR="00917F34" w:rsidRPr="00917F34" w14:paraId="200C6501" w14:textId="77777777" w:rsidTr="00917F34">
        <w:trPr>
          <w:trHeight w:val="552"/>
          <w:tblHeader/>
        </w:trPr>
        <w:tc>
          <w:tcPr>
            <w:tcW w:w="481" w:type="pct"/>
            <w:vAlign w:val="center"/>
          </w:tcPr>
          <w:p w14:paraId="49E9F219" w14:textId="77777777" w:rsidR="00917F34" w:rsidRPr="00917F34" w:rsidRDefault="00917F34" w:rsidP="00917F34">
            <w:pPr>
              <w:spacing w:after="0" w:line="240" w:lineRule="auto"/>
              <w:jc w:val="both"/>
              <w:rPr>
                <w:b/>
              </w:rPr>
            </w:pPr>
            <w:r w:rsidRPr="00917F34">
              <w:rPr>
                <w:b/>
              </w:rPr>
              <w:t xml:space="preserve">Код вида </w:t>
            </w:r>
          </w:p>
          <w:p w14:paraId="2EF98AA4" w14:textId="77777777" w:rsidR="00917F34" w:rsidRPr="00917F34" w:rsidRDefault="00917F34" w:rsidP="00917F34">
            <w:pPr>
              <w:spacing w:after="0" w:line="240" w:lineRule="auto"/>
              <w:jc w:val="both"/>
              <w:rPr>
                <w:b/>
              </w:rPr>
            </w:pPr>
            <w:r w:rsidRPr="00917F34">
              <w:rPr>
                <w:b/>
              </w:rPr>
              <w:t>разрешенного использования</w:t>
            </w:r>
          </w:p>
        </w:tc>
        <w:tc>
          <w:tcPr>
            <w:tcW w:w="1134" w:type="pct"/>
            <w:vAlign w:val="center"/>
          </w:tcPr>
          <w:p w14:paraId="36487C16" w14:textId="77777777" w:rsidR="00917F34" w:rsidRPr="00917F34" w:rsidRDefault="00917F34" w:rsidP="00917F34">
            <w:pPr>
              <w:spacing w:after="0" w:line="240" w:lineRule="auto"/>
              <w:jc w:val="both"/>
              <w:rPr>
                <w:b/>
              </w:rPr>
            </w:pPr>
            <w:r w:rsidRPr="00917F34">
              <w:rPr>
                <w:b/>
              </w:rPr>
              <w:t>НАИМЕНОВАНИЕ ВИДА РАЗРЕШЕННОГО ИСПОЛЬЗОВАНИЯ ЗЕМЕЛЬНОГО УЧАСТКА</w:t>
            </w:r>
          </w:p>
        </w:tc>
        <w:tc>
          <w:tcPr>
            <w:tcW w:w="1595" w:type="pct"/>
            <w:gridSpan w:val="2"/>
            <w:vAlign w:val="center"/>
          </w:tcPr>
          <w:p w14:paraId="15CD2EE9" w14:textId="77777777" w:rsidR="00917F34" w:rsidRPr="00917F34" w:rsidRDefault="00917F34" w:rsidP="00917F34">
            <w:pPr>
              <w:spacing w:after="0" w:line="240" w:lineRule="auto"/>
              <w:jc w:val="both"/>
              <w:rPr>
                <w:b/>
              </w:rPr>
            </w:pPr>
            <w:r w:rsidRPr="00917F34">
              <w:rPr>
                <w:b/>
              </w:rPr>
              <w:t>ОПИСАНИЕ ВИДА РАЗРЕШЕННОГО ИСПОЛЬЗОВАНИЯ ЗЕМЕЛЬНОГО УЧАСТКА</w:t>
            </w:r>
          </w:p>
        </w:tc>
        <w:tc>
          <w:tcPr>
            <w:tcW w:w="1790" w:type="pct"/>
            <w:vAlign w:val="center"/>
          </w:tcPr>
          <w:p w14:paraId="7B8D6F17" w14:textId="77777777" w:rsidR="00917F34" w:rsidRPr="00917F34" w:rsidRDefault="00917F34" w:rsidP="00917F34">
            <w:pPr>
              <w:spacing w:after="0" w:line="240" w:lineRule="auto"/>
              <w:jc w:val="both"/>
              <w:rPr>
                <w:b/>
              </w:rPr>
            </w:pPr>
            <w:r w:rsidRPr="00917F34">
              <w:rPr>
                <w:b/>
              </w:rPr>
              <w:t>ПРЕДЕЛЬНЫЕ РАЗМЕРЫ ЗЕМЕЛЬНЫХУЧАСТКОВ И ПРЕДЕЛЬНЫЕ ПАРАМЕТРЫ</w:t>
            </w:r>
          </w:p>
          <w:p w14:paraId="7BEBCC5F" w14:textId="77777777" w:rsidR="00917F34" w:rsidRPr="00917F34" w:rsidRDefault="00917F34" w:rsidP="00917F34">
            <w:pPr>
              <w:spacing w:after="0" w:line="240" w:lineRule="auto"/>
              <w:jc w:val="both"/>
              <w:rPr>
                <w:b/>
              </w:rPr>
            </w:pPr>
            <w:r w:rsidRPr="00917F34">
              <w:rPr>
                <w:b/>
              </w:rPr>
              <w:t>РАЗРЕШЕННОГО СТРОИТЕЛЬСТВА ОКС</w:t>
            </w:r>
          </w:p>
        </w:tc>
      </w:tr>
      <w:tr w:rsidR="00917F34" w:rsidRPr="00917F34" w14:paraId="77F46F68" w14:textId="77777777" w:rsidTr="00917F34">
        <w:trPr>
          <w:trHeight w:val="640"/>
        </w:trPr>
        <w:tc>
          <w:tcPr>
            <w:tcW w:w="481" w:type="pct"/>
          </w:tcPr>
          <w:p w14:paraId="168BA105" w14:textId="77777777" w:rsidR="00917F34" w:rsidRPr="00917F34" w:rsidRDefault="00917F34" w:rsidP="00917F34">
            <w:pPr>
              <w:spacing w:after="0" w:line="240" w:lineRule="auto"/>
              <w:jc w:val="both"/>
              <w:rPr>
                <w:b/>
              </w:rPr>
            </w:pPr>
            <w:r w:rsidRPr="00917F34">
              <w:rPr>
                <w:b/>
              </w:rPr>
              <w:t>4.1</w:t>
            </w:r>
          </w:p>
        </w:tc>
        <w:tc>
          <w:tcPr>
            <w:tcW w:w="1134" w:type="pct"/>
            <w:tcBorders>
              <w:top w:val="single" w:sz="4" w:space="0" w:color="auto"/>
              <w:bottom w:val="single" w:sz="4" w:space="0" w:color="auto"/>
              <w:right w:val="single" w:sz="4" w:space="0" w:color="auto"/>
            </w:tcBorders>
          </w:tcPr>
          <w:p w14:paraId="05AD0580" w14:textId="77777777" w:rsidR="00917F34" w:rsidRPr="00917F34" w:rsidRDefault="00917F34" w:rsidP="00917F34">
            <w:pPr>
              <w:spacing w:after="0" w:line="240" w:lineRule="auto"/>
              <w:jc w:val="both"/>
            </w:pPr>
            <w:r w:rsidRPr="00917F34">
              <w:t>Деловое управление</w:t>
            </w:r>
          </w:p>
        </w:tc>
        <w:tc>
          <w:tcPr>
            <w:tcW w:w="1592" w:type="pct"/>
            <w:tcBorders>
              <w:top w:val="single" w:sz="4" w:space="0" w:color="auto"/>
              <w:left w:val="single" w:sz="4" w:space="0" w:color="auto"/>
              <w:bottom w:val="single" w:sz="4" w:space="0" w:color="auto"/>
              <w:right w:val="single" w:sz="4" w:space="0" w:color="auto"/>
            </w:tcBorders>
          </w:tcPr>
          <w:p w14:paraId="59B8BA51" w14:textId="77777777" w:rsidR="00917F34" w:rsidRPr="00917F34" w:rsidRDefault="00917F34" w:rsidP="00917F34">
            <w:pPr>
              <w:spacing w:after="0" w:line="240" w:lineRule="auto"/>
              <w:jc w:val="both"/>
            </w:pPr>
            <w:r w:rsidRPr="00917F34">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793" w:type="pct"/>
            <w:gridSpan w:val="2"/>
          </w:tcPr>
          <w:p w14:paraId="1ED0A5D2" w14:textId="77777777" w:rsidR="00917F34" w:rsidRPr="00917F34" w:rsidRDefault="00917F34" w:rsidP="00917F34">
            <w:pPr>
              <w:spacing w:after="0" w:line="240" w:lineRule="auto"/>
              <w:jc w:val="both"/>
            </w:pPr>
            <w:r w:rsidRPr="00917F34">
              <w:t xml:space="preserve">- минимальная/максимальная площадь земельного участка–  </w:t>
            </w:r>
            <w:r w:rsidRPr="00917F34">
              <w:rPr>
                <w:b/>
                <w:bCs/>
              </w:rPr>
              <w:t>400</w:t>
            </w:r>
            <w:r w:rsidRPr="00917F34">
              <w:t xml:space="preserve"> кв. м/</w:t>
            </w:r>
            <w:r w:rsidRPr="00917F34">
              <w:rPr>
                <w:b/>
                <w:bCs/>
              </w:rPr>
              <w:t>не подлежит установлению</w:t>
            </w:r>
            <w:r w:rsidRPr="00917F34">
              <w:rPr>
                <w:bCs/>
              </w:rPr>
              <w:t>;</w:t>
            </w:r>
          </w:p>
          <w:p w14:paraId="45762E73" w14:textId="77777777" w:rsidR="00917F34" w:rsidRPr="00917F34" w:rsidRDefault="00917F34" w:rsidP="00917F34">
            <w:pPr>
              <w:spacing w:after="0" w:line="240" w:lineRule="auto"/>
              <w:jc w:val="both"/>
              <w:rPr>
                <w:b/>
              </w:rPr>
            </w:pPr>
            <w:r w:rsidRPr="00917F34">
              <w:t xml:space="preserve">- минимальная ширина земельных участков вдоль фронта улицы (проезда) – </w:t>
            </w:r>
            <w:r w:rsidRPr="00917F34">
              <w:rPr>
                <w:b/>
              </w:rPr>
              <w:t>20 м;</w:t>
            </w:r>
          </w:p>
          <w:p w14:paraId="61E0BE5A" w14:textId="77777777" w:rsidR="00917F34" w:rsidRPr="00917F34" w:rsidRDefault="00917F34" w:rsidP="00917F34">
            <w:pPr>
              <w:spacing w:after="0" w:line="240" w:lineRule="auto"/>
              <w:jc w:val="both"/>
              <w:rPr>
                <w:b/>
              </w:rPr>
            </w:pPr>
            <w:r w:rsidRPr="00917F34">
              <w:t xml:space="preserve">- минимальный отступ строений от красной линии улиц не менее чем на - </w:t>
            </w:r>
            <w:r w:rsidRPr="00917F34">
              <w:rPr>
                <w:b/>
              </w:rPr>
              <w:t>5 м</w:t>
            </w:r>
            <w:r w:rsidRPr="00917F34">
              <w:t xml:space="preserve">, от красной линии проездов не менее чем на </w:t>
            </w:r>
            <w:r w:rsidRPr="00917F34">
              <w:rPr>
                <w:b/>
              </w:rPr>
              <w:t>3 м;</w:t>
            </w:r>
          </w:p>
          <w:p w14:paraId="05F374F7" w14:textId="77777777" w:rsidR="00917F34" w:rsidRPr="00917F34" w:rsidRDefault="00917F34" w:rsidP="00917F34">
            <w:pPr>
              <w:spacing w:after="0" w:line="240" w:lineRule="auto"/>
              <w:jc w:val="both"/>
            </w:pPr>
            <w:r w:rsidRPr="00917F34">
              <w:t xml:space="preserve">- минимальные отступы от границ земельных участков - </w:t>
            </w:r>
            <w:r w:rsidRPr="00917F34">
              <w:rPr>
                <w:b/>
              </w:rPr>
              <w:t>3 м;</w:t>
            </w:r>
          </w:p>
          <w:p w14:paraId="67DADB47" w14:textId="77777777" w:rsidR="00917F34" w:rsidRPr="00917F34" w:rsidRDefault="00917F34" w:rsidP="00917F34">
            <w:pPr>
              <w:spacing w:after="0" w:line="240" w:lineRule="auto"/>
              <w:jc w:val="both"/>
            </w:pPr>
            <w:r w:rsidRPr="00917F34">
              <w:t xml:space="preserve">- максимальное количество этажей зданий – </w:t>
            </w:r>
            <w:r w:rsidRPr="00917F34">
              <w:rPr>
                <w:b/>
              </w:rPr>
              <w:t>4 этажа;</w:t>
            </w:r>
            <w:r w:rsidRPr="00917F34">
              <w:t xml:space="preserve"> </w:t>
            </w:r>
          </w:p>
          <w:p w14:paraId="521B31CC" w14:textId="77777777" w:rsidR="00917F34" w:rsidRPr="00917F34" w:rsidRDefault="00917F34" w:rsidP="00917F34">
            <w:pPr>
              <w:spacing w:after="0" w:line="240" w:lineRule="auto"/>
              <w:jc w:val="both"/>
            </w:pPr>
            <w:r w:rsidRPr="00917F34">
              <w:t>- максимальная высота зданий, строений от уровня земли -</w:t>
            </w:r>
            <w:r w:rsidRPr="00917F34">
              <w:rPr>
                <w:b/>
              </w:rPr>
              <w:t>15 м</w:t>
            </w:r>
            <w:r w:rsidRPr="00917F34">
              <w:t>;</w:t>
            </w:r>
          </w:p>
          <w:p w14:paraId="78523460" w14:textId="77777777" w:rsidR="00917F34" w:rsidRPr="00917F34" w:rsidRDefault="00917F34" w:rsidP="00917F34">
            <w:pPr>
              <w:spacing w:after="0" w:line="240" w:lineRule="auto"/>
              <w:jc w:val="both"/>
            </w:pPr>
            <w:r w:rsidRPr="00917F34">
              <w:t xml:space="preserve">- максимальный процент застройки в границах земельного участка – </w:t>
            </w:r>
            <w:r w:rsidRPr="00917F34">
              <w:rPr>
                <w:b/>
              </w:rPr>
              <w:t xml:space="preserve">60%, </w:t>
            </w:r>
            <w:r w:rsidRPr="00917F34">
              <w:rPr>
                <w:bCs/>
              </w:rPr>
              <w:t>процент застройки</w:t>
            </w:r>
            <w:r w:rsidRPr="00917F34">
              <w:t xml:space="preserve"> подземной части не регламентируется;</w:t>
            </w:r>
          </w:p>
          <w:p w14:paraId="04B03BD8" w14:textId="77777777" w:rsidR="00917F34" w:rsidRPr="00917F34" w:rsidRDefault="00917F34" w:rsidP="00917F34">
            <w:pPr>
              <w:spacing w:after="0" w:line="240" w:lineRule="auto"/>
              <w:jc w:val="both"/>
            </w:pPr>
            <w:r w:rsidRPr="00917F34">
              <w:t xml:space="preserve">- минимальный процент озеленения - </w:t>
            </w:r>
            <w:r w:rsidRPr="00917F34">
              <w:rPr>
                <w:b/>
                <w:bCs/>
              </w:rPr>
              <w:t>15%</w:t>
            </w:r>
            <w:r w:rsidRPr="00917F34">
              <w:t xml:space="preserve"> от площади земельного участка.</w:t>
            </w:r>
          </w:p>
        </w:tc>
      </w:tr>
    </w:tbl>
    <w:p w14:paraId="2A31AA78" w14:textId="77777777" w:rsidR="00917F34" w:rsidRPr="00917F34" w:rsidRDefault="00917F34" w:rsidP="00917F34">
      <w:pPr>
        <w:spacing w:after="0" w:line="240" w:lineRule="auto"/>
        <w:jc w:val="both"/>
        <w:rPr>
          <w:b/>
        </w:rPr>
      </w:pPr>
      <w:r w:rsidRPr="00917F34">
        <w:rPr>
          <w:b/>
        </w:rPr>
        <w:t>3. ВСПОМОГАТЕЛЬНЫЕ ВИДЫ РАЗРЕШЕННОГО ИСПОЛЬЗОВАНИЯ ОБЪЕКТОВ КАПИТАЛЬНОГО СТРОИТЕЛЬСТВА</w:t>
      </w:r>
    </w:p>
    <w:p w14:paraId="2710F5CC" w14:textId="77777777" w:rsidR="00917F34" w:rsidRPr="00917F34" w:rsidRDefault="00917F34" w:rsidP="00917F34">
      <w:pPr>
        <w:spacing w:after="0" w:line="240" w:lineRule="auto"/>
        <w:jc w:val="both"/>
      </w:pPr>
      <w:r w:rsidRPr="00917F34">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917F34" w:rsidRPr="00917F34" w14:paraId="513A42D5" w14:textId="77777777" w:rsidTr="00917F34">
        <w:trPr>
          <w:trHeight w:val="20"/>
        </w:trPr>
        <w:tc>
          <w:tcPr>
            <w:tcW w:w="7655" w:type="dxa"/>
            <w:vAlign w:val="center"/>
          </w:tcPr>
          <w:p w14:paraId="6386EBF0" w14:textId="77777777" w:rsidR="00917F34" w:rsidRPr="00917F34" w:rsidRDefault="00917F34" w:rsidP="00917F34">
            <w:pPr>
              <w:spacing w:after="0" w:line="240" w:lineRule="auto"/>
              <w:jc w:val="both"/>
            </w:pPr>
            <w:r w:rsidRPr="00917F34">
              <w:rPr>
                <w:b/>
              </w:rPr>
              <w:t>Виды разрешенного использования земельных участков и объектов капитального строительства</w:t>
            </w:r>
          </w:p>
        </w:tc>
        <w:tc>
          <w:tcPr>
            <w:tcW w:w="7938" w:type="dxa"/>
            <w:vAlign w:val="center"/>
          </w:tcPr>
          <w:p w14:paraId="4A16369F" w14:textId="77777777" w:rsidR="00917F34" w:rsidRPr="00917F34" w:rsidRDefault="00917F34" w:rsidP="00917F34">
            <w:pPr>
              <w:spacing w:after="0" w:line="240" w:lineRule="auto"/>
              <w:jc w:val="both"/>
            </w:pPr>
            <w:r w:rsidRPr="00917F34">
              <w:rPr>
                <w:b/>
              </w:rPr>
              <w:t>Предельные параметры разрешенного строительства, реконструкции объектов капитального строительства</w:t>
            </w:r>
          </w:p>
        </w:tc>
      </w:tr>
      <w:tr w:rsidR="00917F34" w:rsidRPr="00917F34" w14:paraId="7F0797C3" w14:textId="77777777" w:rsidTr="00917F34">
        <w:trPr>
          <w:trHeight w:val="20"/>
        </w:trPr>
        <w:tc>
          <w:tcPr>
            <w:tcW w:w="7655" w:type="dxa"/>
            <w:vAlign w:val="center"/>
          </w:tcPr>
          <w:p w14:paraId="4322D3C0" w14:textId="77777777" w:rsidR="00917F34" w:rsidRPr="00917F34" w:rsidRDefault="00917F34" w:rsidP="00917F34">
            <w:pPr>
              <w:spacing w:after="0" w:line="240" w:lineRule="auto"/>
              <w:jc w:val="both"/>
            </w:pPr>
            <w:r w:rsidRPr="00917F34">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2A223595" w14:textId="77777777" w:rsidR="00917F34" w:rsidRPr="00917F34" w:rsidRDefault="00917F34" w:rsidP="00917F34">
            <w:pPr>
              <w:spacing w:after="0" w:line="240" w:lineRule="auto"/>
              <w:jc w:val="both"/>
            </w:pPr>
            <w:r w:rsidRPr="00917F34">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D6E5DE1" w14:textId="77777777" w:rsidR="00917F34" w:rsidRPr="00917F34" w:rsidRDefault="00917F34" w:rsidP="00917F34">
            <w:pPr>
              <w:spacing w:after="0" w:line="240" w:lineRule="auto"/>
              <w:jc w:val="both"/>
            </w:pPr>
            <w:r w:rsidRPr="00917F34">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E148F41" w14:textId="77777777" w:rsidR="00917F34" w:rsidRPr="00917F34" w:rsidRDefault="00917F34" w:rsidP="00917F34">
            <w:pPr>
              <w:spacing w:after="0" w:line="240" w:lineRule="auto"/>
              <w:jc w:val="both"/>
            </w:pPr>
            <w:r w:rsidRPr="00917F34">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5C876AC" w14:textId="77777777" w:rsidR="00917F34" w:rsidRPr="00917F34" w:rsidRDefault="00917F34" w:rsidP="00917F34">
            <w:pPr>
              <w:spacing w:after="0" w:line="240" w:lineRule="auto"/>
              <w:jc w:val="both"/>
            </w:pPr>
            <w:r w:rsidRPr="00917F34">
              <w:t>- проезды общего пользования;</w:t>
            </w:r>
          </w:p>
          <w:p w14:paraId="367D77F5" w14:textId="77777777" w:rsidR="00917F34" w:rsidRPr="00917F34" w:rsidRDefault="00917F34" w:rsidP="00917F34">
            <w:pPr>
              <w:spacing w:after="0" w:line="240" w:lineRule="auto"/>
              <w:jc w:val="both"/>
            </w:pPr>
            <w:r w:rsidRPr="00917F34">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066FB2D2" w14:textId="77777777" w:rsidR="00917F34" w:rsidRPr="00917F34" w:rsidRDefault="00917F34" w:rsidP="00917F34">
            <w:pPr>
              <w:spacing w:after="0" w:line="240" w:lineRule="auto"/>
              <w:jc w:val="both"/>
            </w:pPr>
            <w:r w:rsidRPr="00917F34">
              <w:t>- благоустроенные, в том числе озелененные территории, площадки для отдыха, спортивных занятий;</w:t>
            </w:r>
          </w:p>
          <w:p w14:paraId="062BDA57" w14:textId="77777777" w:rsidR="00917F34" w:rsidRPr="00917F34" w:rsidRDefault="00917F34" w:rsidP="00917F34">
            <w:pPr>
              <w:spacing w:after="0" w:line="240" w:lineRule="auto"/>
              <w:jc w:val="both"/>
            </w:pPr>
            <w:r w:rsidRPr="00917F34">
              <w:t xml:space="preserve">- постройки хозяйственного назначения; </w:t>
            </w:r>
          </w:p>
          <w:p w14:paraId="5B63E9FC" w14:textId="77777777" w:rsidR="00917F34" w:rsidRPr="00917F34" w:rsidRDefault="00917F34" w:rsidP="00917F34">
            <w:pPr>
              <w:spacing w:after="0" w:line="240" w:lineRule="auto"/>
              <w:jc w:val="both"/>
            </w:pPr>
            <w:r w:rsidRPr="00917F34">
              <w:t>- площадки хозяйственные, в том числе площадки для мусоросборников;</w:t>
            </w:r>
          </w:p>
          <w:p w14:paraId="23145319" w14:textId="77777777" w:rsidR="00917F34" w:rsidRPr="00917F34" w:rsidRDefault="00917F34" w:rsidP="00917F34">
            <w:pPr>
              <w:spacing w:after="0" w:line="240" w:lineRule="auto"/>
              <w:jc w:val="both"/>
            </w:pPr>
            <w:r w:rsidRPr="00917F34">
              <w:t>- общественные туалеты, надворные туалеты, гидронепроницаемые выгребы, септики;</w:t>
            </w:r>
          </w:p>
          <w:p w14:paraId="5DC4A4CC" w14:textId="77777777" w:rsidR="00917F34" w:rsidRPr="00917F34" w:rsidRDefault="00917F34" w:rsidP="00917F34">
            <w:pPr>
              <w:spacing w:after="0" w:line="240" w:lineRule="auto"/>
              <w:jc w:val="both"/>
            </w:pPr>
            <w:r w:rsidRPr="00917F34">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5BF30139" w14:textId="77777777" w:rsidR="00917F34" w:rsidRPr="00917F34" w:rsidRDefault="00917F34" w:rsidP="00917F34">
            <w:pPr>
              <w:spacing w:after="0" w:line="240" w:lineRule="auto"/>
              <w:jc w:val="both"/>
            </w:pPr>
            <w:r w:rsidRPr="00917F34">
              <w:t xml:space="preserve">минимальная площадь земельных участков - 1 кв. м. </w:t>
            </w:r>
          </w:p>
          <w:p w14:paraId="1482BCC1" w14:textId="700637F7" w:rsidR="00917F34" w:rsidRPr="00917F34" w:rsidRDefault="00917F34" w:rsidP="00917F34">
            <w:pPr>
              <w:spacing w:after="0" w:line="240" w:lineRule="auto"/>
              <w:jc w:val="both"/>
            </w:pPr>
            <w:r w:rsidRPr="00917F34">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68FF1CE" w14:textId="77777777" w:rsidR="00917F34" w:rsidRPr="00917F34" w:rsidRDefault="00917F34" w:rsidP="00917F34">
            <w:pPr>
              <w:spacing w:after="0" w:line="240" w:lineRule="auto"/>
              <w:jc w:val="both"/>
            </w:pPr>
          </w:p>
          <w:p w14:paraId="0B3C66CC" w14:textId="77777777" w:rsidR="00917F34" w:rsidRPr="00917F34" w:rsidRDefault="00917F34" w:rsidP="00917F34">
            <w:pPr>
              <w:spacing w:after="0" w:line="240" w:lineRule="auto"/>
              <w:jc w:val="both"/>
            </w:pPr>
            <w:r w:rsidRPr="00917F34">
              <w:t xml:space="preserve">минимальная ширина земельных участков вдоль фронта улицы (проезда) - </w:t>
            </w:r>
          </w:p>
          <w:p w14:paraId="2740566F" w14:textId="77777777" w:rsidR="00917F34" w:rsidRPr="00917F34" w:rsidRDefault="00917F34" w:rsidP="00917F34">
            <w:pPr>
              <w:spacing w:after="0" w:line="240" w:lineRule="auto"/>
              <w:jc w:val="both"/>
            </w:pPr>
            <w:r w:rsidRPr="00917F34">
              <w:t>1 м/</w:t>
            </w:r>
            <w:r w:rsidRPr="00917F34">
              <w:rPr>
                <w:b/>
                <w:bCs/>
              </w:rPr>
              <w:t xml:space="preserve"> не подлежит установлению</w:t>
            </w:r>
            <w:r w:rsidRPr="00917F34">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A40AE3F" w14:textId="77777777" w:rsidR="00917F34" w:rsidRPr="00917F34" w:rsidRDefault="00917F34" w:rsidP="00917F34">
            <w:pPr>
              <w:spacing w:after="0" w:line="240" w:lineRule="auto"/>
              <w:jc w:val="both"/>
            </w:pPr>
          </w:p>
          <w:p w14:paraId="4E69A37E" w14:textId="77777777" w:rsidR="00917F34" w:rsidRPr="00917F34" w:rsidRDefault="00917F34" w:rsidP="00917F34">
            <w:pPr>
              <w:spacing w:after="0" w:line="240" w:lineRule="auto"/>
              <w:jc w:val="both"/>
            </w:pPr>
            <w:r w:rsidRPr="00917F34">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5B1F53C" w14:textId="77777777" w:rsidR="00917F34" w:rsidRPr="00917F34" w:rsidRDefault="00917F34" w:rsidP="00917F34">
            <w:pPr>
              <w:spacing w:after="0" w:line="240" w:lineRule="auto"/>
              <w:jc w:val="both"/>
            </w:pPr>
            <w:r w:rsidRPr="00917F34">
              <w:t>минимальные отступы от границ земельных участков - 1 м;</w:t>
            </w:r>
          </w:p>
          <w:p w14:paraId="5719DE2E" w14:textId="77777777" w:rsidR="00917F34" w:rsidRPr="00917F34" w:rsidRDefault="00917F34" w:rsidP="00917F34">
            <w:pPr>
              <w:spacing w:after="0" w:line="240" w:lineRule="auto"/>
              <w:jc w:val="both"/>
            </w:pPr>
            <w:r w:rsidRPr="00917F34">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66D6D52" w14:textId="77777777" w:rsidR="00917F34" w:rsidRPr="00917F34" w:rsidRDefault="00917F34" w:rsidP="00917F34">
            <w:pPr>
              <w:spacing w:after="0" w:line="240" w:lineRule="auto"/>
              <w:jc w:val="both"/>
            </w:pPr>
          </w:p>
        </w:tc>
      </w:tr>
    </w:tbl>
    <w:p w14:paraId="399DFA23" w14:textId="77777777" w:rsidR="00DF5568" w:rsidRPr="002D5C89" w:rsidRDefault="00DF5568" w:rsidP="00DF5568">
      <w:pPr>
        <w:spacing w:after="0" w:line="240" w:lineRule="auto"/>
        <w:jc w:val="both"/>
        <w:rPr>
          <w:b/>
        </w:rPr>
      </w:pPr>
      <w:r w:rsidRPr="002D5C89">
        <w:rPr>
          <w:b/>
        </w:rPr>
        <w:t>Ограничения использования земельных участков и объектов капитального строительства:</w:t>
      </w:r>
    </w:p>
    <w:p w14:paraId="7C91F0D8" w14:textId="77777777" w:rsidR="00DF5568" w:rsidRDefault="00DF5568" w:rsidP="00DF5568">
      <w:pPr>
        <w:spacing w:after="0" w:line="240" w:lineRule="auto"/>
        <w:jc w:val="both"/>
      </w:pPr>
      <w:r w:rsidRPr="002D5C89">
        <w:t>Минимальный процент озеленения земельного участка для зданий общественно-делового назначения – 10%.</w:t>
      </w:r>
    </w:p>
    <w:p w14:paraId="207316ED" w14:textId="77777777" w:rsidR="002D5C89" w:rsidRPr="002D5C89" w:rsidRDefault="002D5C89" w:rsidP="002D5C89">
      <w:pPr>
        <w:spacing w:after="0" w:line="240" w:lineRule="auto"/>
        <w:jc w:val="both"/>
      </w:pPr>
    </w:p>
    <w:p w14:paraId="7A4353B1" w14:textId="77777777" w:rsidR="002D5C89" w:rsidRPr="002D5C89" w:rsidRDefault="002D5C89" w:rsidP="002D5C89">
      <w:pPr>
        <w:spacing w:after="0" w:line="240" w:lineRule="auto"/>
        <w:jc w:val="both"/>
        <w:rPr>
          <w:u w:val="single"/>
        </w:rPr>
      </w:pPr>
      <w:r w:rsidRPr="002D5C89">
        <w:rPr>
          <w:u w:val="single"/>
        </w:rPr>
        <w:t>Расстояние до красной линии:</w:t>
      </w:r>
    </w:p>
    <w:p w14:paraId="03EEA617" w14:textId="77777777" w:rsidR="002D5C89" w:rsidRPr="002D5C89" w:rsidRDefault="002D5C89" w:rsidP="002D5C89">
      <w:pPr>
        <w:spacing w:after="0" w:line="240" w:lineRule="auto"/>
        <w:jc w:val="both"/>
      </w:pPr>
      <w:r w:rsidRPr="002D5C89">
        <w:t xml:space="preserve">1) от Пожарных депо – </w:t>
      </w:r>
      <w:smartTag w:uri="urn:schemas-microsoft-com:office:smarttags" w:element="metricconverter">
        <w:smartTagPr>
          <w:attr w:name="ProductID" w:val="10 м"/>
        </w:smartTagPr>
        <w:r w:rsidRPr="002D5C89">
          <w:t>10 м</w:t>
        </w:r>
      </w:smartTag>
      <w:r w:rsidRPr="002D5C89">
        <w:t xml:space="preserve"> (</w:t>
      </w:r>
      <w:smartTag w:uri="urn:schemas-microsoft-com:office:smarttags" w:element="metricconverter">
        <w:smartTagPr>
          <w:attr w:name="ProductID" w:val="15 м"/>
        </w:smartTagPr>
        <w:r w:rsidRPr="002D5C89">
          <w:t>15 м</w:t>
        </w:r>
      </w:smartTag>
      <w:r w:rsidRPr="002D5C89">
        <w:t xml:space="preserve"> – для депо </w:t>
      </w:r>
      <w:r w:rsidRPr="002D5C89">
        <w:rPr>
          <w:lang w:val="en-US"/>
        </w:rPr>
        <w:t>I</w:t>
      </w:r>
      <w:r w:rsidRPr="002D5C89">
        <w:t xml:space="preserve"> типа);</w:t>
      </w:r>
    </w:p>
    <w:p w14:paraId="75666C56" w14:textId="77777777" w:rsidR="002D5C89" w:rsidRPr="002D5C89" w:rsidRDefault="002D5C89" w:rsidP="002D5C89">
      <w:pPr>
        <w:spacing w:after="0" w:line="240" w:lineRule="auto"/>
        <w:jc w:val="both"/>
      </w:pPr>
      <w:r w:rsidRPr="002D5C89">
        <w:t xml:space="preserve">3) улиц, от общественных зданий  – </w:t>
      </w:r>
      <w:smartTag w:uri="urn:schemas-microsoft-com:office:smarttags" w:element="metricconverter">
        <w:smartTagPr>
          <w:attr w:name="ProductID" w:val="5 м"/>
        </w:smartTagPr>
        <w:r w:rsidRPr="002D5C89">
          <w:t>5 м</w:t>
        </w:r>
      </w:smartTag>
      <w:r w:rsidRPr="002D5C89">
        <w:t>;</w:t>
      </w:r>
    </w:p>
    <w:p w14:paraId="755710FB" w14:textId="77777777" w:rsidR="002D5C89" w:rsidRPr="002D5C89" w:rsidRDefault="002D5C89" w:rsidP="002D5C89">
      <w:pPr>
        <w:spacing w:after="0" w:line="240" w:lineRule="auto"/>
        <w:jc w:val="both"/>
      </w:pPr>
      <w:r w:rsidRPr="002D5C89">
        <w:t xml:space="preserve">4) проездов, от общественных зданий – </w:t>
      </w:r>
      <w:smartTag w:uri="urn:schemas-microsoft-com:office:smarttags" w:element="metricconverter">
        <w:smartTagPr>
          <w:attr w:name="ProductID" w:val="3 м"/>
        </w:smartTagPr>
        <w:r w:rsidRPr="002D5C89">
          <w:t>3 м</w:t>
        </w:r>
      </w:smartTag>
      <w:r w:rsidRPr="002D5C89">
        <w:t>;</w:t>
      </w:r>
    </w:p>
    <w:p w14:paraId="28336333" w14:textId="77777777" w:rsidR="002D5C89" w:rsidRPr="002D5C89" w:rsidRDefault="002D5C89" w:rsidP="002D5C89">
      <w:pPr>
        <w:spacing w:after="0" w:line="240" w:lineRule="auto"/>
        <w:jc w:val="both"/>
      </w:pPr>
      <w:r w:rsidRPr="002D5C89">
        <w:t>5) от контрольно-пропускных пунктов, пунктов охраны, проходных – 1 м.</w:t>
      </w:r>
    </w:p>
    <w:p w14:paraId="5671524D" w14:textId="77777777" w:rsidR="002D5C89" w:rsidRPr="002D5C89" w:rsidRDefault="002D5C89" w:rsidP="002D5C89">
      <w:pPr>
        <w:spacing w:after="0" w:line="240" w:lineRule="auto"/>
        <w:jc w:val="both"/>
      </w:pPr>
      <w:r w:rsidRPr="002D5C89">
        <w:t xml:space="preserve">6) от остальных зданий – </w:t>
      </w:r>
      <w:smartTag w:uri="urn:schemas-microsoft-com:office:smarttags" w:element="metricconverter">
        <w:smartTagPr>
          <w:attr w:name="ProductID" w:val="5 м"/>
        </w:smartTagPr>
        <w:r w:rsidRPr="002D5C89">
          <w:t>5 м</w:t>
        </w:r>
      </w:smartTag>
      <w:r w:rsidRPr="002D5C89">
        <w:t>.</w:t>
      </w:r>
    </w:p>
    <w:p w14:paraId="546F2558" w14:textId="77777777" w:rsidR="002D5C89" w:rsidRPr="002D5C89" w:rsidRDefault="002D5C89" w:rsidP="002D5C89">
      <w:pPr>
        <w:spacing w:after="0" w:line="240" w:lineRule="auto"/>
        <w:jc w:val="both"/>
      </w:pPr>
      <w:r w:rsidRPr="002D5C89">
        <w:t>Размещение производственной территориальной зоны не допускается:</w:t>
      </w:r>
    </w:p>
    <w:p w14:paraId="46F884D9" w14:textId="77777777" w:rsidR="002D5C89" w:rsidRPr="002D5C89" w:rsidRDefault="002D5C89" w:rsidP="002D5C89">
      <w:pPr>
        <w:spacing w:after="0" w:line="240" w:lineRule="auto"/>
        <w:jc w:val="both"/>
      </w:pPr>
      <w:r w:rsidRPr="002D5C89">
        <w:t>а) в составе рекреационных зон;</w:t>
      </w:r>
    </w:p>
    <w:p w14:paraId="470D578B" w14:textId="77777777" w:rsidR="002D5C89" w:rsidRPr="002D5C89" w:rsidRDefault="002D5C89" w:rsidP="002D5C89">
      <w:pPr>
        <w:spacing w:after="0" w:line="240" w:lineRule="auto"/>
        <w:jc w:val="both"/>
      </w:pPr>
      <w:r w:rsidRPr="002D5C89">
        <w:t>б) на землях особо охраняемых территорий, в том числе:</w:t>
      </w:r>
    </w:p>
    <w:p w14:paraId="65E439BF" w14:textId="77777777" w:rsidR="002D5C89" w:rsidRPr="002D5C89" w:rsidRDefault="002D5C89" w:rsidP="002D5C89">
      <w:pPr>
        <w:spacing w:after="0" w:line="240" w:lineRule="auto"/>
        <w:jc w:val="both"/>
      </w:pPr>
      <w:r w:rsidRPr="002D5C89">
        <w:t>в первом поясе зоны санитарной охраны источников водоснабжения;</w:t>
      </w:r>
    </w:p>
    <w:p w14:paraId="7F8854CF" w14:textId="77777777" w:rsidR="002D5C89" w:rsidRPr="002D5C89" w:rsidRDefault="002D5C89" w:rsidP="002D5C89">
      <w:pPr>
        <w:spacing w:after="0" w:line="240" w:lineRule="auto"/>
        <w:jc w:val="both"/>
      </w:pPr>
      <w:r w:rsidRPr="002D5C89">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2C2A9624" w14:textId="77777777" w:rsidR="002D5C89" w:rsidRPr="002D5C89" w:rsidRDefault="002D5C89" w:rsidP="002D5C89">
      <w:pPr>
        <w:spacing w:after="0" w:line="240" w:lineRule="auto"/>
        <w:jc w:val="both"/>
      </w:pPr>
      <w:r w:rsidRPr="002D5C89">
        <w:t>в водоохранных и прибрежных зонах рек, морей;</w:t>
      </w:r>
    </w:p>
    <w:p w14:paraId="78CEB02D" w14:textId="77777777" w:rsidR="002D5C89" w:rsidRPr="002D5C89" w:rsidRDefault="002D5C89" w:rsidP="002D5C89">
      <w:pPr>
        <w:spacing w:after="0" w:line="240" w:lineRule="auto"/>
        <w:jc w:val="both"/>
      </w:pPr>
      <w:r w:rsidRPr="002D5C89">
        <w:t>в зонах охраны памятников истории и культуры без согласования с соответствующими органами охраны памятников;</w:t>
      </w:r>
    </w:p>
    <w:p w14:paraId="2C49AB08" w14:textId="77777777" w:rsidR="002D5C89" w:rsidRPr="002D5C89" w:rsidRDefault="002D5C89" w:rsidP="002D5C89">
      <w:pPr>
        <w:spacing w:after="0" w:line="240" w:lineRule="auto"/>
        <w:jc w:val="both"/>
      </w:pPr>
      <w:r w:rsidRPr="002D5C89">
        <w:t>в зонах активного карста, оползней, оседания или обрушения поверхности, которые могут угрожать застройке и эксплуатации предприятий;</w:t>
      </w:r>
    </w:p>
    <w:p w14:paraId="21330EFA" w14:textId="77777777" w:rsidR="002D5C89" w:rsidRPr="002D5C89" w:rsidRDefault="002D5C89" w:rsidP="002D5C89">
      <w:pPr>
        <w:spacing w:after="0" w:line="240" w:lineRule="auto"/>
        <w:jc w:val="both"/>
      </w:pPr>
      <w:r w:rsidRPr="002D5C89">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3ED241B8" w14:textId="77777777" w:rsidR="002D5C89" w:rsidRPr="002D5C89" w:rsidRDefault="002D5C89" w:rsidP="002D5C89">
      <w:pPr>
        <w:spacing w:after="0" w:line="240" w:lineRule="auto"/>
        <w:jc w:val="both"/>
      </w:pPr>
      <w:r w:rsidRPr="002D5C89">
        <w:t>в зонах возможного катастрофического затопления в результате разрушения плотин или дамб.</w:t>
      </w:r>
    </w:p>
    <w:p w14:paraId="233012D3" w14:textId="77777777" w:rsidR="002D5C89" w:rsidRPr="002D5C89" w:rsidRDefault="002D5C89" w:rsidP="002D5C89">
      <w:pPr>
        <w:spacing w:after="0" w:line="240" w:lineRule="auto"/>
        <w:jc w:val="both"/>
      </w:pPr>
      <w:r w:rsidRPr="002D5C89">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2D5C89">
          <w:t>0,5 м</w:t>
        </w:r>
      </w:smartTag>
      <w:r w:rsidRPr="002D5C89">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064F0079" w14:textId="77777777" w:rsidR="002D5C89" w:rsidRPr="002D5C89" w:rsidRDefault="002D5C89" w:rsidP="002D5C89">
      <w:pPr>
        <w:spacing w:after="0" w:line="240" w:lineRule="auto"/>
        <w:jc w:val="both"/>
      </w:pPr>
      <w:r w:rsidRPr="002D5C89">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2D5C89">
          <w:t>1000 м</w:t>
        </w:r>
      </w:smartTag>
      <w:r w:rsidRPr="002D5C89">
        <w:t xml:space="preserve"> и </w:t>
      </w:r>
      <w:smartTag w:uri="urn:schemas-microsoft-com:office:smarttags" w:element="metricconverter">
        <w:smartTagPr>
          <w:attr w:name="ProductID" w:val="500 м"/>
        </w:smartTagPr>
        <w:r w:rsidRPr="002D5C89">
          <w:t>500 м</w:t>
        </w:r>
      </w:smartTag>
      <w:r w:rsidRPr="002D5C89">
        <w:t xml:space="preserve"> соответственно, на территории населенных пунктов Краснодарского края не допускается.</w:t>
      </w:r>
    </w:p>
    <w:p w14:paraId="1FD1D0F0" w14:textId="77777777" w:rsidR="002D5C89" w:rsidRPr="002D5C89" w:rsidRDefault="002D5C89" w:rsidP="002D5C89">
      <w:pPr>
        <w:spacing w:after="0" w:line="240" w:lineRule="auto"/>
        <w:jc w:val="both"/>
      </w:pPr>
      <w:r w:rsidRPr="002D5C89">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2D5C89">
          <w:t>100 м</w:t>
        </w:r>
      </w:smartTag>
      <w:r w:rsidRPr="002D5C89">
        <w:t>.</w:t>
      </w:r>
    </w:p>
    <w:p w14:paraId="4F495CC1" w14:textId="77777777" w:rsidR="002D5C89" w:rsidRPr="002D5C89" w:rsidRDefault="002D5C89" w:rsidP="002D5C89">
      <w:pPr>
        <w:spacing w:after="0" w:line="240" w:lineRule="auto"/>
        <w:jc w:val="both"/>
      </w:pPr>
      <w:r w:rsidRPr="002D5C89">
        <w:t>Не допускается расширение производственных предприятий, если при этом требуется увеличение размера санитарно-защитных зон.</w:t>
      </w:r>
    </w:p>
    <w:p w14:paraId="4C784296" w14:textId="77777777" w:rsidR="002D5C89" w:rsidRPr="002D5C89" w:rsidRDefault="002D5C89" w:rsidP="002D5C89">
      <w:pPr>
        <w:spacing w:after="0" w:line="240" w:lineRule="auto"/>
        <w:jc w:val="both"/>
      </w:pPr>
      <w:r w:rsidRPr="002D5C89">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2D5C89">
          <w:t>1000 м</w:t>
        </w:r>
      </w:smartTag>
      <w:r w:rsidRPr="002D5C89">
        <w:t>.</w:t>
      </w:r>
    </w:p>
    <w:p w14:paraId="3C9F529A" w14:textId="77777777" w:rsidR="002D5C89" w:rsidRPr="002D5C89" w:rsidRDefault="002D5C89" w:rsidP="002D5C89">
      <w:pPr>
        <w:spacing w:after="0" w:line="240" w:lineRule="auto"/>
        <w:jc w:val="both"/>
      </w:pPr>
      <w:r w:rsidRPr="002D5C89">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4730BD2E" w14:textId="77777777" w:rsidR="002D5C89" w:rsidRPr="002D5C89" w:rsidRDefault="002D5C89" w:rsidP="002D5C89">
      <w:pPr>
        <w:spacing w:after="0" w:line="240" w:lineRule="auto"/>
        <w:jc w:val="both"/>
      </w:pPr>
      <w:r w:rsidRPr="002D5C89">
        <w:t>Запрещается проектирование указанных предприятий на территории бывших кладбищ, скотомогильников, свалок.</w:t>
      </w:r>
    </w:p>
    <w:p w14:paraId="33D66262" w14:textId="77777777" w:rsidR="002D5C89" w:rsidRPr="002D5C89" w:rsidRDefault="002D5C89" w:rsidP="002D5C89">
      <w:pPr>
        <w:spacing w:after="0" w:line="240" w:lineRule="auto"/>
        <w:jc w:val="both"/>
      </w:pPr>
    </w:p>
    <w:p w14:paraId="428906D1" w14:textId="77777777" w:rsidR="002D5C89" w:rsidRPr="002D5C89" w:rsidRDefault="002D5C89" w:rsidP="002D5C89">
      <w:pPr>
        <w:spacing w:after="0" w:line="240" w:lineRule="auto"/>
        <w:jc w:val="both"/>
        <w:rPr>
          <w:b/>
        </w:rPr>
      </w:pPr>
      <w:r w:rsidRPr="002D5C89">
        <w:rPr>
          <w:b/>
        </w:rPr>
        <w:t>Примечание общее.</w:t>
      </w:r>
    </w:p>
    <w:p w14:paraId="1DD76921" w14:textId="77777777" w:rsidR="002D5C89" w:rsidRPr="002D5C89" w:rsidRDefault="002D5C89" w:rsidP="002D5C89">
      <w:pPr>
        <w:spacing w:after="0" w:line="240" w:lineRule="auto"/>
        <w:jc w:val="both"/>
      </w:pPr>
      <w:r w:rsidRPr="002D5C89">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BE8CB5C" w14:textId="77777777" w:rsidR="002D5C89" w:rsidRPr="002D5C89" w:rsidRDefault="002D5C89" w:rsidP="002D5C89">
      <w:pPr>
        <w:spacing w:after="0" w:line="240" w:lineRule="auto"/>
        <w:jc w:val="both"/>
      </w:pPr>
      <w:r w:rsidRPr="002D5C89">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CCE8759" w14:textId="77777777" w:rsidR="002D5C89" w:rsidRPr="002D5C89" w:rsidRDefault="002D5C89" w:rsidP="002D5C89">
      <w:pPr>
        <w:spacing w:after="0" w:line="240" w:lineRule="auto"/>
        <w:jc w:val="both"/>
      </w:pPr>
      <w:r w:rsidRPr="002D5C89">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7A2B5624" w14:textId="77777777" w:rsidR="002D5C89" w:rsidRPr="002D5C89" w:rsidRDefault="002D5C89" w:rsidP="002D5C89">
      <w:pPr>
        <w:spacing w:after="0" w:line="240" w:lineRule="auto"/>
        <w:jc w:val="both"/>
      </w:pPr>
      <w:r w:rsidRPr="002D5C89">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6B94AA19" w14:textId="77777777" w:rsidR="002D5C89" w:rsidRPr="002D5C89" w:rsidRDefault="002D5C89" w:rsidP="002D5C89">
      <w:pPr>
        <w:spacing w:after="0" w:line="240" w:lineRule="auto"/>
        <w:jc w:val="both"/>
      </w:pPr>
      <w:r w:rsidRPr="002D5C89">
        <w:t>2) использование сточных вод в целях повышения почвенного плодородия;</w:t>
      </w:r>
    </w:p>
    <w:p w14:paraId="414E6736" w14:textId="77777777" w:rsidR="002D5C89" w:rsidRPr="002D5C89" w:rsidRDefault="002D5C89" w:rsidP="002D5C89">
      <w:pPr>
        <w:spacing w:after="0" w:line="240" w:lineRule="auto"/>
        <w:jc w:val="both"/>
      </w:pPr>
      <w:r w:rsidRPr="002D5C8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77DA4C45" w14:textId="77777777" w:rsidR="002D5C89" w:rsidRPr="002D5C89" w:rsidRDefault="002D5C89" w:rsidP="002D5C89">
      <w:pPr>
        <w:spacing w:after="0" w:line="240" w:lineRule="auto"/>
        <w:jc w:val="both"/>
      </w:pPr>
      <w:r w:rsidRPr="002D5C89">
        <w:t>4) осуществление авиационных мер по борьбе с вредными организмами.</w:t>
      </w:r>
    </w:p>
    <w:p w14:paraId="0CACE21D" w14:textId="77777777" w:rsidR="002D5C89" w:rsidRPr="002D5C89" w:rsidRDefault="002D5C89" w:rsidP="002D5C89">
      <w:pPr>
        <w:spacing w:after="0" w:line="240" w:lineRule="auto"/>
        <w:jc w:val="both"/>
      </w:pPr>
      <w:r w:rsidRPr="002D5C89">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F6B2D81" w14:textId="77777777" w:rsidR="002D5C89" w:rsidRPr="002D5C89" w:rsidRDefault="002D5C89" w:rsidP="002D5C89">
      <w:pPr>
        <w:spacing w:after="0" w:line="240" w:lineRule="auto"/>
        <w:jc w:val="both"/>
      </w:pPr>
      <w:r w:rsidRPr="002D5C89">
        <w:t>- в границах территорий общего пользования;</w:t>
      </w:r>
    </w:p>
    <w:p w14:paraId="2DBD85D5" w14:textId="77777777" w:rsidR="002D5C89" w:rsidRPr="002D5C89" w:rsidRDefault="002D5C89" w:rsidP="002D5C89">
      <w:pPr>
        <w:spacing w:after="0" w:line="240" w:lineRule="auto"/>
        <w:jc w:val="both"/>
      </w:pPr>
      <w:r w:rsidRPr="002D5C89">
        <w:t>- предназначенные для размещения линейных объектов и (или) занятые линейными объектами.</w:t>
      </w:r>
    </w:p>
    <w:p w14:paraId="5AC3F94B" w14:textId="77777777" w:rsidR="002D5C89" w:rsidRPr="002D5C89" w:rsidRDefault="002D5C89" w:rsidP="002D5C89">
      <w:pPr>
        <w:spacing w:after="0" w:line="240" w:lineRule="auto"/>
        <w:jc w:val="both"/>
      </w:pPr>
      <w:r w:rsidRPr="002D5C89">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B3FA5F0" w14:textId="635FA72D" w:rsidR="002D5C89" w:rsidRPr="002D5C89" w:rsidRDefault="002D5C89" w:rsidP="002D5C89">
      <w:pPr>
        <w:spacing w:after="0" w:line="240" w:lineRule="auto"/>
        <w:jc w:val="both"/>
      </w:pPr>
      <w:r w:rsidRPr="002D5C89">
        <w:t>Размещение зданий, строений и сооружений возможно при соблюдении требований стат</w:t>
      </w:r>
      <w:r w:rsidR="008F7783">
        <w:t>ей 48 и 52</w:t>
      </w:r>
      <w:r w:rsidRPr="002D5C89">
        <w:t xml:space="preserve"> настоящих Правил.</w:t>
      </w:r>
    </w:p>
    <w:p w14:paraId="43CDAD0C" w14:textId="77777777" w:rsidR="002D5C89" w:rsidRPr="002D5C89" w:rsidRDefault="002D5C89" w:rsidP="002D5C89">
      <w:pPr>
        <w:spacing w:after="0" w:line="240" w:lineRule="auto"/>
        <w:jc w:val="both"/>
      </w:pPr>
    </w:p>
    <w:p w14:paraId="44747C6D" w14:textId="77777777" w:rsidR="002D5C89" w:rsidRPr="002D5C89" w:rsidRDefault="002D5C89" w:rsidP="00C01359">
      <w:pPr>
        <w:pStyle w:val="1ff4"/>
      </w:pPr>
      <w:bookmarkStart w:id="126" w:name="_Toc124859456"/>
      <w:bookmarkStart w:id="127" w:name="_Toc158642577"/>
      <w:r w:rsidRPr="002D5C89">
        <w:t>ЗОНЫ ИНЖЕНЕРНОЙ И ТРАНСПОРТНОЙ ИНФРАСТРУКТУР:</w:t>
      </w:r>
      <w:bookmarkEnd w:id="126"/>
      <w:bookmarkEnd w:id="127"/>
    </w:p>
    <w:p w14:paraId="43D63DFC" w14:textId="77777777" w:rsidR="002D5C89" w:rsidRPr="002D5C89" w:rsidRDefault="002D5C89" w:rsidP="002D5C89">
      <w:pPr>
        <w:spacing w:after="0" w:line="240" w:lineRule="auto"/>
        <w:jc w:val="both"/>
        <w:rPr>
          <w:bCs/>
          <w:i/>
        </w:rPr>
      </w:pPr>
      <w:r w:rsidRPr="002D5C89">
        <w:rPr>
          <w:bCs/>
          <w:i/>
        </w:rPr>
        <w:t>Земельные участки в составе зон инженерной и транспортной инфраструктур предназначены для застройки объектами железнодорожного, автомобильного, речного, морского, воздушного и трубопроводного транспорта, связи, инженерной инфраструктуры, а также объектами иного назначения согласно градостроительным регламентам.</w:t>
      </w:r>
    </w:p>
    <w:p w14:paraId="0D14C4F7" w14:textId="77777777" w:rsidR="002D5C89" w:rsidRPr="002D5C89" w:rsidRDefault="002D5C89" w:rsidP="002D5C89">
      <w:pPr>
        <w:spacing w:after="0" w:line="240" w:lineRule="auto"/>
        <w:jc w:val="both"/>
        <w:rPr>
          <w:u w:val="single"/>
        </w:rPr>
      </w:pPr>
    </w:p>
    <w:p w14:paraId="70D4F817" w14:textId="77777777" w:rsidR="002D5C89" w:rsidRPr="002D5C89" w:rsidRDefault="002D5C89" w:rsidP="00BC4CDA">
      <w:pPr>
        <w:pStyle w:val="6"/>
      </w:pPr>
      <w:bookmarkStart w:id="128" w:name="_Toc124859457"/>
      <w:bookmarkStart w:id="129" w:name="_Toc158642578"/>
      <w:r w:rsidRPr="002D5C89">
        <w:t>ИТ-1. Зона объектов инженерной инфраструктуры.</w:t>
      </w:r>
      <w:bookmarkEnd w:id="128"/>
      <w:bookmarkEnd w:id="129"/>
    </w:p>
    <w:p w14:paraId="353E8BAF" w14:textId="77777777" w:rsidR="002D5C89" w:rsidRDefault="002D5C89" w:rsidP="002D5C89">
      <w:pPr>
        <w:spacing w:after="0" w:line="240" w:lineRule="auto"/>
        <w:jc w:val="both"/>
        <w:rPr>
          <w:u w:val="single"/>
        </w:rPr>
      </w:pPr>
    </w:p>
    <w:p w14:paraId="3C45F662" w14:textId="77777777" w:rsidR="00FA303F" w:rsidRPr="00FA303F" w:rsidRDefault="00FA303F" w:rsidP="0024114F">
      <w:pPr>
        <w:numPr>
          <w:ilvl w:val="0"/>
          <w:numId w:val="88"/>
        </w:numPr>
        <w:spacing w:after="0" w:line="240" w:lineRule="auto"/>
        <w:jc w:val="both"/>
        <w:rPr>
          <w:b/>
        </w:rPr>
      </w:pPr>
      <w:r w:rsidRPr="00FA303F">
        <w:rPr>
          <w:b/>
        </w:rPr>
        <w:t>ОСНОВНЫЕ ВИДЫ И ПАРАМЕТРЫ РАЗРЕШЕННОГО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29"/>
        <w:gridCol w:w="3399"/>
        <w:gridCol w:w="4815"/>
        <w:gridCol w:w="5201"/>
      </w:tblGrid>
      <w:tr w:rsidR="00FA303F" w:rsidRPr="00FA303F" w14:paraId="14328BBE" w14:textId="77777777" w:rsidTr="003077E5">
        <w:trPr>
          <w:trHeight w:val="552"/>
          <w:tblHeader/>
        </w:trPr>
        <w:tc>
          <w:tcPr>
            <w:tcW w:w="481" w:type="pct"/>
            <w:vAlign w:val="center"/>
          </w:tcPr>
          <w:p w14:paraId="0B15645B" w14:textId="77777777" w:rsidR="00FA303F" w:rsidRPr="00FA303F" w:rsidRDefault="00FA303F" w:rsidP="00FA303F">
            <w:pPr>
              <w:spacing w:after="0" w:line="240" w:lineRule="auto"/>
              <w:jc w:val="both"/>
              <w:rPr>
                <w:b/>
              </w:rPr>
            </w:pPr>
            <w:r w:rsidRPr="00FA303F">
              <w:rPr>
                <w:b/>
              </w:rPr>
              <w:t xml:space="preserve">Код вида </w:t>
            </w:r>
          </w:p>
          <w:p w14:paraId="4EB79E52" w14:textId="77777777" w:rsidR="00FA303F" w:rsidRPr="00FA303F" w:rsidRDefault="00FA303F" w:rsidP="00FA303F">
            <w:pPr>
              <w:spacing w:after="0" w:line="240" w:lineRule="auto"/>
              <w:jc w:val="both"/>
              <w:rPr>
                <w:b/>
              </w:rPr>
            </w:pPr>
            <w:r w:rsidRPr="00FA303F">
              <w:rPr>
                <w:b/>
              </w:rPr>
              <w:t>разрешенного использования</w:t>
            </w:r>
          </w:p>
        </w:tc>
        <w:tc>
          <w:tcPr>
            <w:tcW w:w="1145" w:type="pct"/>
            <w:vAlign w:val="center"/>
          </w:tcPr>
          <w:p w14:paraId="75419085" w14:textId="77777777" w:rsidR="00FA303F" w:rsidRPr="00FA303F" w:rsidRDefault="00FA303F" w:rsidP="00FA303F">
            <w:pPr>
              <w:spacing w:after="0" w:line="240" w:lineRule="auto"/>
              <w:jc w:val="both"/>
              <w:rPr>
                <w:b/>
              </w:rPr>
            </w:pPr>
            <w:r w:rsidRPr="00FA303F">
              <w:rPr>
                <w:b/>
              </w:rPr>
              <w:t>НАИМЕНОВАНИЕ ВИДА РАЗРЕШЕННОГО ИСПОЛЬЗОВАНИЯ ЗЕМЕЛЬНОГО УЧАСТКА</w:t>
            </w:r>
          </w:p>
        </w:tc>
        <w:tc>
          <w:tcPr>
            <w:tcW w:w="1622" w:type="pct"/>
            <w:vAlign w:val="center"/>
          </w:tcPr>
          <w:p w14:paraId="6F522B42" w14:textId="77777777" w:rsidR="00FA303F" w:rsidRPr="00FA303F" w:rsidRDefault="00FA303F" w:rsidP="00FA303F">
            <w:pPr>
              <w:spacing w:after="0" w:line="240" w:lineRule="auto"/>
              <w:jc w:val="both"/>
              <w:rPr>
                <w:b/>
              </w:rPr>
            </w:pPr>
            <w:r w:rsidRPr="00FA303F">
              <w:rPr>
                <w:b/>
              </w:rPr>
              <w:t>ОПИСАНИЕ ВИДА РАЗРЕШЕННОГО ИСПОЛЬЗОВАНИЯ ЗЕМЕЛЬНОГО УЧАСТКА</w:t>
            </w:r>
          </w:p>
        </w:tc>
        <w:tc>
          <w:tcPr>
            <w:tcW w:w="1752" w:type="pct"/>
            <w:vAlign w:val="center"/>
          </w:tcPr>
          <w:p w14:paraId="3E528760" w14:textId="77777777" w:rsidR="00FA303F" w:rsidRPr="00FA303F" w:rsidRDefault="00FA303F" w:rsidP="00FA303F">
            <w:pPr>
              <w:spacing w:after="0" w:line="240" w:lineRule="auto"/>
              <w:jc w:val="both"/>
              <w:rPr>
                <w:b/>
              </w:rPr>
            </w:pPr>
            <w:r w:rsidRPr="00FA303F">
              <w:rPr>
                <w:b/>
              </w:rPr>
              <w:t>ПРЕДЕЛЬНЫЕ РАЗМЕРЫ ЗЕМЕЛЬНЫХУЧАСТКОВ И ПРЕДЕЛЬНЫЕ ПАРАМЕТРЫ</w:t>
            </w:r>
          </w:p>
          <w:p w14:paraId="7F204636" w14:textId="77777777" w:rsidR="00FA303F" w:rsidRPr="00FA303F" w:rsidRDefault="00FA303F" w:rsidP="00FA303F">
            <w:pPr>
              <w:spacing w:after="0" w:line="240" w:lineRule="auto"/>
              <w:jc w:val="both"/>
              <w:rPr>
                <w:b/>
              </w:rPr>
            </w:pPr>
            <w:r w:rsidRPr="00FA303F">
              <w:rPr>
                <w:b/>
              </w:rPr>
              <w:t>РАЗРЕШЕННОГО СТРОИТЕЛЬСТВА ОКС</w:t>
            </w:r>
          </w:p>
        </w:tc>
      </w:tr>
      <w:tr w:rsidR="00FA303F" w:rsidRPr="00FA303F" w14:paraId="339E7A72" w14:textId="77777777" w:rsidTr="003077E5">
        <w:trPr>
          <w:trHeight w:val="640"/>
        </w:trPr>
        <w:tc>
          <w:tcPr>
            <w:tcW w:w="481" w:type="pct"/>
          </w:tcPr>
          <w:p w14:paraId="7227B0E4" w14:textId="77777777" w:rsidR="00FA303F" w:rsidRPr="00FA303F" w:rsidRDefault="00FA303F" w:rsidP="00FA303F">
            <w:pPr>
              <w:spacing w:after="0" w:line="240" w:lineRule="auto"/>
              <w:jc w:val="both"/>
              <w:rPr>
                <w:b/>
              </w:rPr>
            </w:pPr>
            <w:r w:rsidRPr="00FA303F">
              <w:rPr>
                <w:b/>
              </w:rPr>
              <w:t>3.1.1.</w:t>
            </w:r>
          </w:p>
        </w:tc>
        <w:tc>
          <w:tcPr>
            <w:tcW w:w="1145" w:type="pct"/>
            <w:tcBorders>
              <w:top w:val="single" w:sz="4" w:space="0" w:color="auto"/>
              <w:bottom w:val="single" w:sz="4" w:space="0" w:color="auto"/>
              <w:right w:val="single" w:sz="4" w:space="0" w:color="auto"/>
            </w:tcBorders>
          </w:tcPr>
          <w:p w14:paraId="77BA15DB" w14:textId="77777777" w:rsidR="00FA303F" w:rsidRPr="00FA303F" w:rsidRDefault="00FA303F" w:rsidP="00FA303F">
            <w:pPr>
              <w:spacing w:after="0" w:line="240" w:lineRule="auto"/>
              <w:jc w:val="both"/>
            </w:pPr>
            <w:r w:rsidRPr="00FA303F">
              <w:t>Предоставление коммунальных услуг</w:t>
            </w:r>
          </w:p>
          <w:p w14:paraId="38E57CA7" w14:textId="77777777" w:rsidR="00FA303F" w:rsidRPr="00FA303F" w:rsidRDefault="00FA303F" w:rsidP="00FA303F">
            <w:pPr>
              <w:spacing w:after="0" w:line="240" w:lineRule="auto"/>
              <w:jc w:val="both"/>
              <w:rPr>
                <w:lang w:val="en-US"/>
              </w:rPr>
            </w:pPr>
          </w:p>
        </w:tc>
        <w:tc>
          <w:tcPr>
            <w:tcW w:w="1622" w:type="pct"/>
            <w:tcBorders>
              <w:top w:val="single" w:sz="4" w:space="0" w:color="auto"/>
              <w:left w:val="single" w:sz="4" w:space="0" w:color="auto"/>
              <w:bottom w:val="single" w:sz="4" w:space="0" w:color="auto"/>
              <w:right w:val="single" w:sz="4" w:space="0" w:color="auto"/>
            </w:tcBorders>
          </w:tcPr>
          <w:p w14:paraId="56EBE384" w14:textId="77777777" w:rsidR="00FA303F" w:rsidRPr="00FA303F" w:rsidRDefault="00FA303F" w:rsidP="00FA303F">
            <w:pPr>
              <w:spacing w:after="0" w:line="240" w:lineRule="auto"/>
              <w:jc w:val="both"/>
            </w:pPr>
            <w:r w:rsidRPr="00FA303F">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752" w:type="pct"/>
          </w:tcPr>
          <w:p w14:paraId="3284186B" w14:textId="77777777" w:rsidR="00FA303F" w:rsidRPr="00FA303F" w:rsidRDefault="00FA303F" w:rsidP="00FA303F">
            <w:pPr>
              <w:spacing w:after="0" w:line="240" w:lineRule="auto"/>
              <w:jc w:val="both"/>
            </w:pPr>
            <w:r w:rsidRPr="00FA303F">
              <w:t xml:space="preserve">- минимальная/максимальная площадь земельного участка   – </w:t>
            </w:r>
            <w:r w:rsidRPr="00FA303F">
              <w:rPr>
                <w:b/>
              </w:rPr>
              <w:t>10</w:t>
            </w:r>
            <w:r w:rsidRPr="00FA303F">
              <w:t>кв. м/</w:t>
            </w:r>
            <w:r w:rsidRPr="00FA303F">
              <w:rPr>
                <w:b/>
                <w:bCs/>
              </w:rPr>
              <w:t xml:space="preserve"> не подлежит установлению</w:t>
            </w:r>
            <w:r w:rsidRPr="00FA303F">
              <w:t>;</w:t>
            </w:r>
          </w:p>
          <w:p w14:paraId="10A99611" w14:textId="77777777" w:rsidR="00FA303F" w:rsidRPr="00FA303F" w:rsidRDefault="00FA303F" w:rsidP="00FA303F">
            <w:pPr>
              <w:spacing w:after="0" w:line="240" w:lineRule="auto"/>
              <w:jc w:val="both"/>
            </w:pPr>
            <w:r w:rsidRPr="00FA303F">
              <w:t xml:space="preserve">-   для объектов инженерного обеспечения и объектов вспомогательного инженерного назначения от </w:t>
            </w:r>
            <w:r w:rsidRPr="00FA303F">
              <w:rPr>
                <w:b/>
              </w:rPr>
              <w:t>1 кв. м</w:t>
            </w:r>
            <w:r w:rsidRPr="00FA303F">
              <w:t>;</w:t>
            </w:r>
          </w:p>
          <w:p w14:paraId="54EED1CE" w14:textId="77777777" w:rsidR="00FA303F" w:rsidRPr="00FA303F" w:rsidRDefault="00FA303F" w:rsidP="00FA303F">
            <w:pPr>
              <w:spacing w:after="0" w:line="240" w:lineRule="auto"/>
              <w:jc w:val="both"/>
              <w:rPr>
                <w:b/>
              </w:rPr>
            </w:pPr>
            <w:r w:rsidRPr="00FA303F">
              <w:t xml:space="preserve">- минимальная ширина земельных участков вдоль фронта улицы (проезда) – </w:t>
            </w:r>
            <w:r w:rsidRPr="00FA303F">
              <w:rPr>
                <w:b/>
              </w:rPr>
              <w:t>4 м;</w:t>
            </w:r>
          </w:p>
          <w:p w14:paraId="68F3BE8D" w14:textId="77777777" w:rsidR="00FA303F" w:rsidRPr="00FA303F" w:rsidRDefault="00FA303F" w:rsidP="00FA303F">
            <w:pPr>
              <w:spacing w:after="0" w:line="240" w:lineRule="auto"/>
              <w:jc w:val="both"/>
              <w:rPr>
                <w:bCs/>
              </w:rPr>
            </w:pPr>
            <w:r w:rsidRPr="00FA303F">
              <w:t xml:space="preserve">-минимальные отступы от границ смежных  земельных участков – </w:t>
            </w:r>
            <w:r w:rsidRPr="00FA303F">
              <w:rPr>
                <w:b/>
              </w:rPr>
              <w:t>1 м.,</w:t>
            </w:r>
            <w:r w:rsidRPr="00FA303F">
              <w:t xml:space="preserve"> от фронтальной границы участка </w:t>
            </w:r>
            <w:r w:rsidRPr="00FA303F">
              <w:rPr>
                <w:bCs/>
              </w:rPr>
              <w:t>– не предусмотрен;</w:t>
            </w:r>
          </w:p>
          <w:p w14:paraId="69E20495" w14:textId="77777777" w:rsidR="00FA303F" w:rsidRPr="00FA303F" w:rsidRDefault="00FA303F" w:rsidP="00FA303F">
            <w:pPr>
              <w:spacing w:after="0" w:line="240" w:lineRule="auto"/>
              <w:jc w:val="both"/>
              <w:rPr>
                <w:b/>
              </w:rPr>
            </w:pPr>
            <w:r w:rsidRPr="00FA303F">
              <w:t xml:space="preserve"> - максимальное количество этажей зданий – не более </w:t>
            </w:r>
            <w:r w:rsidRPr="00FA303F">
              <w:rPr>
                <w:b/>
              </w:rPr>
              <w:t>3 этажа;</w:t>
            </w:r>
          </w:p>
          <w:p w14:paraId="1ED6AE69" w14:textId="77777777" w:rsidR="00FA303F" w:rsidRPr="00FA303F" w:rsidRDefault="00FA303F" w:rsidP="00FA303F">
            <w:pPr>
              <w:spacing w:after="0" w:line="240" w:lineRule="auto"/>
              <w:jc w:val="both"/>
            </w:pPr>
            <w:r w:rsidRPr="00FA303F">
              <w:rPr>
                <w:b/>
              </w:rPr>
              <w:t xml:space="preserve">- </w:t>
            </w:r>
            <w:r w:rsidRPr="00FA303F">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FA303F">
              <w:rPr>
                <w:b/>
              </w:rPr>
              <w:t>20 м;</w:t>
            </w:r>
            <w:r w:rsidRPr="00FA303F">
              <w:t xml:space="preserve"> </w:t>
            </w:r>
          </w:p>
          <w:p w14:paraId="2CEDA34D" w14:textId="77777777" w:rsidR="00FA303F" w:rsidRPr="00FA303F" w:rsidRDefault="00FA303F" w:rsidP="00FA303F">
            <w:pPr>
              <w:spacing w:after="0" w:line="240" w:lineRule="auto"/>
              <w:jc w:val="both"/>
            </w:pPr>
            <w:r w:rsidRPr="00FA303F">
              <w:t xml:space="preserve">- максимальный процент застройки в границах земельного участка – </w:t>
            </w:r>
            <w:r w:rsidRPr="00FA303F">
              <w:rPr>
                <w:b/>
              </w:rPr>
              <w:t>80%</w:t>
            </w:r>
            <w:r w:rsidRPr="00FA303F">
              <w:t xml:space="preserve">, за исключением линейных объектов, </w:t>
            </w:r>
            <w:r w:rsidRPr="00FA303F">
              <w:rPr>
                <w:bCs/>
              </w:rPr>
              <w:t>процент застройки</w:t>
            </w:r>
            <w:r w:rsidRPr="00FA303F">
              <w:t xml:space="preserve"> подземной части не регламентируется.</w:t>
            </w:r>
          </w:p>
        </w:tc>
      </w:tr>
      <w:tr w:rsidR="00FA303F" w:rsidRPr="00FA303F" w14:paraId="7D9AF524" w14:textId="77777777" w:rsidTr="003077E5">
        <w:trPr>
          <w:trHeight w:val="640"/>
        </w:trPr>
        <w:tc>
          <w:tcPr>
            <w:tcW w:w="481" w:type="pct"/>
          </w:tcPr>
          <w:p w14:paraId="61CC271A" w14:textId="77777777" w:rsidR="00FA303F" w:rsidRPr="00FA303F" w:rsidRDefault="00FA303F" w:rsidP="00FA303F">
            <w:pPr>
              <w:spacing w:after="0" w:line="240" w:lineRule="auto"/>
              <w:jc w:val="both"/>
              <w:rPr>
                <w:b/>
              </w:rPr>
            </w:pPr>
            <w:r w:rsidRPr="00FA303F">
              <w:rPr>
                <w:b/>
              </w:rPr>
              <w:t>6.7</w:t>
            </w:r>
          </w:p>
        </w:tc>
        <w:tc>
          <w:tcPr>
            <w:tcW w:w="1145" w:type="pct"/>
            <w:tcBorders>
              <w:top w:val="single" w:sz="4" w:space="0" w:color="auto"/>
              <w:bottom w:val="single" w:sz="4" w:space="0" w:color="auto"/>
              <w:right w:val="single" w:sz="4" w:space="0" w:color="auto"/>
            </w:tcBorders>
          </w:tcPr>
          <w:p w14:paraId="7004F96B" w14:textId="77777777" w:rsidR="00FA303F" w:rsidRPr="00FA303F" w:rsidRDefault="00FA303F" w:rsidP="00FA303F">
            <w:pPr>
              <w:spacing w:after="0" w:line="240" w:lineRule="auto"/>
              <w:jc w:val="both"/>
            </w:pPr>
            <w:r w:rsidRPr="00FA303F">
              <w:t>Энергетика</w:t>
            </w:r>
          </w:p>
          <w:p w14:paraId="09E16A12" w14:textId="77777777" w:rsidR="00FA303F" w:rsidRPr="00FA303F" w:rsidRDefault="00FA303F" w:rsidP="00FA303F">
            <w:pPr>
              <w:spacing w:after="0" w:line="240" w:lineRule="auto"/>
              <w:jc w:val="both"/>
            </w:pPr>
          </w:p>
        </w:tc>
        <w:tc>
          <w:tcPr>
            <w:tcW w:w="1622" w:type="pct"/>
            <w:tcBorders>
              <w:top w:val="single" w:sz="4" w:space="0" w:color="auto"/>
              <w:left w:val="single" w:sz="4" w:space="0" w:color="auto"/>
              <w:bottom w:val="single" w:sz="4" w:space="0" w:color="auto"/>
              <w:right w:val="single" w:sz="4" w:space="0" w:color="auto"/>
            </w:tcBorders>
          </w:tcPr>
          <w:p w14:paraId="27AEF31B" w14:textId="77777777" w:rsidR="00FA303F" w:rsidRPr="00FA303F" w:rsidRDefault="00FA303F" w:rsidP="00FA303F">
            <w:pPr>
              <w:spacing w:after="0" w:line="240" w:lineRule="auto"/>
              <w:jc w:val="both"/>
            </w:pPr>
            <w:r w:rsidRPr="00FA303F">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FA303F">
                <w:rPr>
                  <w:rStyle w:val="ad"/>
                </w:rPr>
                <w:t>кодом 3.1</w:t>
              </w:r>
            </w:hyperlink>
          </w:p>
        </w:tc>
        <w:tc>
          <w:tcPr>
            <w:tcW w:w="1752" w:type="pct"/>
            <w:vMerge w:val="restart"/>
          </w:tcPr>
          <w:p w14:paraId="7DB11FFB" w14:textId="77777777" w:rsidR="00FA303F" w:rsidRPr="00FA303F" w:rsidRDefault="00FA303F" w:rsidP="00FA303F">
            <w:pPr>
              <w:spacing w:after="0" w:line="240" w:lineRule="auto"/>
              <w:jc w:val="both"/>
            </w:pPr>
            <w:r w:rsidRPr="00FA303F">
              <w:t xml:space="preserve">- минимальная/максимальная площадь земельных участков – </w:t>
            </w:r>
            <w:r w:rsidRPr="00FA303F">
              <w:rPr>
                <w:b/>
              </w:rPr>
              <w:t>10</w:t>
            </w:r>
            <w:r w:rsidRPr="00FA303F">
              <w:t>кв. м/</w:t>
            </w:r>
            <w:r w:rsidRPr="00FA303F">
              <w:rPr>
                <w:b/>
                <w:bCs/>
              </w:rPr>
              <w:t xml:space="preserve"> не подлежит установлению</w:t>
            </w:r>
            <w:r w:rsidRPr="00FA303F">
              <w:t>;</w:t>
            </w:r>
          </w:p>
          <w:p w14:paraId="0F24E3D6" w14:textId="77777777" w:rsidR="00FA303F" w:rsidRPr="00FA303F" w:rsidRDefault="00FA303F" w:rsidP="00FA303F">
            <w:pPr>
              <w:spacing w:after="0" w:line="240" w:lineRule="auto"/>
              <w:jc w:val="both"/>
            </w:pPr>
            <w:r w:rsidRPr="00FA303F">
              <w:t xml:space="preserve">- минимальная ширина земельных участков вдоль фронта улицы (проезда)  – </w:t>
            </w:r>
            <w:r w:rsidRPr="00FA303F">
              <w:rPr>
                <w:b/>
                <w:bCs/>
              </w:rPr>
              <w:t>4 м;</w:t>
            </w:r>
          </w:p>
          <w:p w14:paraId="154541C4" w14:textId="77777777" w:rsidR="00FA303F" w:rsidRPr="00FA303F" w:rsidRDefault="00FA303F" w:rsidP="00FA303F">
            <w:pPr>
              <w:spacing w:after="0" w:line="240" w:lineRule="auto"/>
              <w:jc w:val="both"/>
              <w:rPr>
                <w:b/>
              </w:rPr>
            </w:pPr>
            <w:r w:rsidRPr="00FA303F">
              <w:t xml:space="preserve">- минимальный отступ строений от красной линии улиц не менее чем на - </w:t>
            </w:r>
            <w:r w:rsidRPr="00FA303F">
              <w:rPr>
                <w:b/>
              </w:rPr>
              <w:t>5 м</w:t>
            </w:r>
            <w:r w:rsidRPr="00FA303F">
              <w:t xml:space="preserve">, от красной линии проездов не менее чем на </w:t>
            </w:r>
            <w:r w:rsidRPr="00FA303F">
              <w:rPr>
                <w:b/>
              </w:rPr>
              <w:t>3 м;</w:t>
            </w:r>
          </w:p>
          <w:p w14:paraId="1CF8B873" w14:textId="77777777" w:rsidR="00FA303F" w:rsidRPr="00FA303F" w:rsidRDefault="00FA303F" w:rsidP="00FA303F">
            <w:pPr>
              <w:spacing w:after="0" w:line="240" w:lineRule="auto"/>
              <w:jc w:val="both"/>
            </w:pPr>
            <w:r w:rsidRPr="00FA303F">
              <w:t xml:space="preserve">- минимальные отступы от границ земельных участков - </w:t>
            </w:r>
            <w:r w:rsidRPr="00FA303F">
              <w:rPr>
                <w:b/>
              </w:rPr>
              <w:t>1 м;</w:t>
            </w:r>
          </w:p>
          <w:p w14:paraId="0CC8C8C1" w14:textId="77777777" w:rsidR="00FA303F" w:rsidRPr="00FA303F" w:rsidRDefault="00FA303F" w:rsidP="00FA303F">
            <w:pPr>
              <w:spacing w:after="0" w:line="240" w:lineRule="auto"/>
              <w:jc w:val="both"/>
              <w:rPr>
                <w:b/>
              </w:rPr>
            </w:pPr>
            <w:r w:rsidRPr="00FA303F">
              <w:t xml:space="preserve">- максимальное количество этажей – не более </w:t>
            </w:r>
            <w:r w:rsidRPr="00FA303F">
              <w:rPr>
                <w:b/>
              </w:rPr>
              <w:t>3 этажа;</w:t>
            </w:r>
          </w:p>
          <w:p w14:paraId="0DCA57B4" w14:textId="77777777" w:rsidR="00FA303F" w:rsidRPr="00FA303F" w:rsidRDefault="00FA303F" w:rsidP="00FA303F">
            <w:pPr>
              <w:spacing w:after="0" w:line="240" w:lineRule="auto"/>
              <w:jc w:val="both"/>
              <w:rPr>
                <w:b/>
                <w:bCs/>
              </w:rPr>
            </w:pPr>
            <w:r w:rsidRPr="00FA303F">
              <w:t xml:space="preserve">-  максимальная высота зданий, строений, сооружений от уровня земли - </w:t>
            </w:r>
            <w:r w:rsidRPr="00FA303F">
              <w:rPr>
                <w:b/>
                <w:bCs/>
              </w:rPr>
              <w:t>не подлежит установлению;</w:t>
            </w:r>
          </w:p>
          <w:p w14:paraId="269341B9" w14:textId="77777777" w:rsidR="00FA303F" w:rsidRPr="00FA303F" w:rsidRDefault="00FA303F" w:rsidP="00FA303F">
            <w:pPr>
              <w:spacing w:after="0" w:line="240" w:lineRule="auto"/>
              <w:jc w:val="both"/>
            </w:pPr>
            <w:r w:rsidRPr="00FA303F">
              <w:t xml:space="preserve">- максимальный процент застройки в границах земельного участка – </w:t>
            </w:r>
            <w:r w:rsidRPr="00FA303F">
              <w:rPr>
                <w:b/>
              </w:rPr>
              <w:t>80%</w:t>
            </w:r>
            <w:r w:rsidRPr="00FA303F">
              <w:t xml:space="preserve">, за исключением линейных объектов, </w:t>
            </w:r>
            <w:r w:rsidRPr="00FA303F">
              <w:rPr>
                <w:bCs/>
              </w:rPr>
              <w:t>процент застройки</w:t>
            </w:r>
            <w:r w:rsidRPr="00FA303F">
              <w:t xml:space="preserve"> подземной части не регламентируется.</w:t>
            </w:r>
          </w:p>
          <w:p w14:paraId="7A4D2BEC" w14:textId="77777777" w:rsidR="00FA303F" w:rsidRPr="00FA303F" w:rsidRDefault="00FA303F" w:rsidP="00FA303F">
            <w:pPr>
              <w:spacing w:after="0" w:line="240" w:lineRule="auto"/>
              <w:jc w:val="both"/>
            </w:pPr>
            <w:r w:rsidRPr="00FA303F">
              <w:rPr>
                <w:b/>
              </w:rPr>
              <w:t>Не распространяются на линейные объекты энергетики и связи.</w:t>
            </w:r>
          </w:p>
        </w:tc>
      </w:tr>
      <w:tr w:rsidR="00FA303F" w:rsidRPr="00FA303F" w14:paraId="7320183C" w14:textId="77777777" w:rsidTr="003077E5">
        <w:trPr>
          <w:trHeight w:val="640"/>
        </w:trPr>
        <w:tc>
          <w:tcPr>
            <w:tcW w:w="481" w:type="pct"/>
          </w:tcPr>
          <w:p w14:paraId="3CBB6262" w14:textId="77777777" w:rsidR="00FA303F" w:rsidRPr="00FA303F" w:rsidRDefault="00FA303F" w:rsidP="00FA303F">
            <w:pPr>
              <w:spacing w:after="0" w:line="240" w:lineRule="auto"/>
              <w:jc w:val="both"/>
              <w:rPr>
                <w:b/>
              </w:rPr>
            </w:pPr>
            <w:r w:rsidRPr="00FA303F">
              <w:rPr>
                <w:b/>
              </w:rPr>
              <w:t>6.8</w:t>
            </w:r>
          </w:p>
        </w:tc>
        <w:tc>
          <w:tcPr>
            <w:tcW w:w="1145" w:type="pct"/>
            <w:tcBorders>
              <w:top w:val="single" w:sz="4" w:space="0" w:color="auto"/>
              <w:bottom w:val="single" w:sz="4" w:space="0" w:color="auto"/>
              <w:right w:val="single" w:sz="4" w:space="0" w:color="auto"/>
            </w:tcBorders>
          </w:tcPr>
          <w:p w14:paraId="7BBA30A0" w14:textId="77777777" w:rsidR="00FA303F" w:rsidRPr="00FA303F" w:rsidRDefault="00FA303F" w:rsidP="00FA303F">
            <w:pPr>
              <w:spacing w:after="0" w:line="240" w:lineRule="auto"/>
              <w:jc w:val="both"/>
            </w:pPr>
            <w:r w:rsidRPr="00FA303F">
              <w:t>Связь</w:t>
            </w:r>
          </w:p>
        </w:tc>
        <w:tc>
          <w:tcPr>
            <w:tcW w:w="1622" w:type="pct"/>
            <w:tcBorders>
              <w:top w:val="single" w:sz="4" w:space="0" w:color="auto"/>
              <w:left w:val="single" w:sz="4" w:space="0" w:color="auto"/>
              <w:bottom w:val="single" w:sz="4" w:space="0" w:color="auto"/>
              <w:right w:val="single" w:sz="4" w:space="0" w:color="auto"/>
            </w:tcBorders>
          </w:tcPr>
          <w:p w14:paraId="30E860F6" w14:textId="77777777" w:rsidR="00FA303F" w:rsidRPr="00FA303F" w:rsidRDefault="00FA303F" w:rsidP="00FA303F">
            <w:pPr>
              <w:spacing w:after="0" w:line="240" w:lineRule="auto"/>
              <w:jc w:val="both"/>
            </w:pPr>
            <w:r w:rsidRPr="00FA303F">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63" w:anchor="/document/70736874/entry/1311" w:history="1">
              <w:r w:rsidRPr="00FA303F">
                <w:rPr>
                  <w:rStyle w:val="ad"/>
                </w:rPr>
                <w:t>кодами 3.1.1</w:t>
              </w:r>
            </w:hyperlink>
            <w:r w:rsidRPr="00FA303F">
              <w:t>, </w:t>
            </w:r>
            <w:hyperlink r:id="rId164" w:anchor="/document/70736874/entry/1323" w:history="1">
              <w:r w:rsidRPr="00FA303F">
                <w:rPr>
                  <w:rStyle w:val="ad"/>
                </w:rPr>
                <w:t>3.2.3</w:t>
              </w:r>
            </w:hyperlink>
          </w:p>
        </w:tc>
        <w:tc>
          <w:tcPr>
            <w:tcW w:w="1752" w:type="pct"/>
            <w:vMerge/>
          </w:tcPr>
          <w:p w14:paraId="5DDC9A80" w14:textId="77777777" w:rsidR="00FA303F" w:rsidRPr="00FA303F" w:rsidRDefault="00FA303F" w:rsidP="00FA303F">
            <w:pPr>
              <w:spacing w:after="0" w:line="240" w:lineRule="auto"/>
              <w:jc w:val="both"/>
              <w:rPr>
                <w:b/>
              </w:rPr>
            </w:pPr>
          </w:p>
        </w:tc>
      </w:tr>
      <w:tr w:rsidR="00FA303F" w:rsidRPr="00FA303F" w14:paraId="24847FBE" w14:textId="77777777" w:rsidTr="003077E5">
        <w:trPr>
          <w:trHeight w:val="640"/>
        </w:trPr>
        <w:tc>
          <w:tcPr>
            <w:tcW w:w="481" w:type="pct"/>
          </w:tcPr>
          <w:p w14:paraId="314E99AD" w14:textId="77777777" w:rsidR="00FA303F" w:rsidRPr="00FA303F" w:rsidRDefault="00FA303F" w:rsidP="00FA303F">
            <w:pPr>
              <w:spacing w:after="0" w:line="240" w:lineRule="auto"/>
              <w:jc w:val="both"/>
              <w:rPr>
                <w:b/>
              </w:rPr>
            </w:pPr>
            <w:r w:rsidRPr="00FA303F">
              <w:rPr>
                <w:b/>
              </w:rPr>
              <w:t>7.5</w:t>
            </w:r>
          </w:p>
        </w:tc>
        <w:tc>
          <w:tcPr>
            <w:tcW w:w="1145" w:type="pct"/>
            <w:tcBorders>
              <w:top w:val="single" w:sz="4" w:space="0" w:color="auto"/>
              <w:bottom w:val="single" w:sz="4" w:space="0" w:color="auto"/>
              <w:right w:val="single" w:sz="4" w:space="0" w:color="auto"/>
            </w:tcBorders>
          </w:tcPr>
          <w:p w14:paraId="2F6A60A2" w14:textId="77777777" w:rsidR="00FA303F" w:rsidRPr="00FA303F" w:rsidRDefault="00FA303F" w:rsidP="00FA303F">
            <w:pPr>
              <w:spacing w:after="0" w:line="240" w:lineRule="auto"/>
              <w:jc w:val="both"/>
            </w:pPr>
            <w:r w:rsidRPr="00FA303F">
              <w:t>Трубопроводный транспорт</w:t>
            </w:r>
          </w:p>
        </w:tc>
        <w:tc>
          <w:tcPr>
            <w:tcW w:w="1622" w:type="pct"/>
            <w:tcBorders>
              <w:top w:val="single" w:sz="4" w:space="0" w:color="auto"/>
              <w:left w:val="single" w:sz="4" w:space="0" w:color="auto"/>
              <w:bottom w:val="single" w:sz="4" w:space="0" w:color="auto"/>
              <w:right w:val="single" w:sz="4" w:space="0" w:color="auto"/>
            </w:tcBorders>
          </w:tcPr>
          <w:p w14:paraId="1F09F813" w14:textId="77777777" w:rsidR="00FA303F" w:rsidRPr="00FA303F" w:rsidRDefault="00FA303F" w:rsidP="00FA303F">
            <w:pPr>
              <w:spacing w:after="0" w:line="240" w:lineRule="auto"/>
              <w:jc w:val="both"/>
            </w:pPr>
            <w:r w:rsidRPr="00FA303F">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1752" w:type="pct"/>
          </w:tcPr>
          <w:p w14:paraId="5C7EC6D8" w14:textId="77777777" w:rsidR="00FA303F" w:rsidRPr="00FA303F" w:rsidRDefault="00FA303F" w:rsidP="00FA303F">
            <w:pPr>
              <w:spacing w:after="0" w:line="240" w:lineRule="auto"/>
              <w:jc w:val="both"/>
            </w:pPr>
            <w:r w:rsidRPr="00FA303F">
              <w:t>Регламенты не устанавливаются</w:t>
            </w:r>
          </w:p>
          <w:p w14:paraId="069F336D" w14:textId="77777777" w:rsidR="00FA303F" w:rsidRPr="00FA303F" w:rsidRDefault="00FA303F" w:rsidP="00FA303F">
            <w:pPr>
              <w:spacing w:after="0" w:line="240" w:lineRule="auto"/>
              <w:jc w:val="both"/>
            </w:pPr>
          </w:p>
        </w:tc>
      </w:tr>
      <w:tr w:rsidR="00FA303F" w:rsidRPr="00FA303F" w14:paraId="425722FE" w14:textId="77777777" w:rsidTr="003077E5">
        <w:trPr>
          <w:trHeight w:val="640"/>
        </w:trPr>
        <w:tc>
          <w:tcPr>
            <w:tcW w:w="481" w:type="pct"/>
          </w:tcPr>
          <w:p w14:paraId="0A2556C5" w14:textId="77777777" w:rsidR="00FA303F" w:rsidRPr="00FA303F" w:rsidRDefault="00FA303F" w:rsidP="00FA303F">
            <w:pPr>
              <w:spacing w:after="0" w:line="240" w:lineRule="auto"/>
              <w:jc w:val="both"/>
              <w:rPr>
                <w:b/>
              </w:rPr>
            </w:pPr>
            <w:r w:rsidRPr="00FA303F">
              <w:rPr>
                <w:b/>
              </w:rPr>
              <w:t>11.3</w:t>
            </w:r>
          </w:p>
        </w:tc>
        <w:tc>
          <w:tcPr>
            <w:tcW w:w="1145" w:type="pct"/>
            <w:tcBorders>
              <w:top w:val="single" w:sz="4" w:space="0" w:color="auto"/>
              <w:bottom w:val="single" w:sz="4" w:space="0" w:color="auto"/>
              <w:right w:val="single" w:sz="4" w:space="0" w:color="auto"/>
            </w:tcBorders>
          </w:tcPr>
          <w:p w14:paraId="557E86A0" w14:textId="77777777" w:rsidR="00FA303F" w:rsidRPr="00FA303F" w:rsidRDefault="00FA303F" w:rsidP="00FA303F">
            <w:pPr>
              <w:spacing w:after="0" w:line="240" w:lineRule="auto"/>
              <w:jc w:val="both"/>
            </w:pPr>
            <w:r w:rsidRPr="00FA303F">
              <w:t xml:space="preserve">Гидротехнические сооружения </w:t>
            </w:r>
          </w:p>
        </w:tc>
        <w:tc>
          <w:tcPr>
            <w:tcW w:w="1622" w:type="pct"/>
            <w:tcBorders>
              <w:top w:val="single" w:sz="4" w:space="0" w:color="auto"/>
              <w:left w:val="single" w:sz="4" w:space="0" w:color="auto"/>
              <w:bottom w:val="single" w:sz="4" w:space="0" w:color="auto"/>
              <w:right w:val="single" w:sz="4" w:space="0" w:color="auto"/>
            </w:tcBorders>
          </w:tcPr>
          <w:p w14:paraId="71FF97C4" w14:textId="77777777" w:rsidR="00FA303F" w:rsidRPr="00FA303F" w:rsidRDefault="00FA303F" w:rsidP="00FA303F">
            <w:pPr>
              <w:spacing w:after="0" w:line="240" w:lineRule="auto"/>
              <w:jc w:val="both"/>
            </w:pPr>
            <w:r w:rsidRPr="00FA303F">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 </w:t>
            </w:r>
          </w:p>
        </w:tc>
        <w:tc>
          <w:tcPr>
            <w:tcW w:w="1752" w:type="pct"/>
          </w:tcPr>
          <w:p w14:paraId="756E2CC4" w14:textId="77777777" w:rsidR="00FA303F" w:rsidRPr="00FA303F" w:rsidRDefault="00FA303F" w:rsidP="00FA303F">
            <w:pPr>
              <w:spacing w:after="0" w:line="240" w:lineRule="auto"/>
              <w:jc w:val="both"/>
            </w:pPr>
            <w:r w:rsidRPr="00FA303F">
              <w:t xml:space="preserve">- минимальная/максимальная площадь земельных участков – </w:t>
            </w:r>
            <w:r w:rsidRPr="00FA303F">
              <w:rPr>
                <w:b/>
              </w:rPr>
              <w:t>10</w:t>
            </w:r>
            <w:r w:rsidRPr="00FA303F">
              <w:t>кв. м/</w:t>
            </w:r>
            <w:r w:rsidRPr="00FA303F">
              <w:rPr>
                <w:b/>
                <w:bCs/>
              </w:rPr>
              <w:t xml:space="preserve"> не подлежит установлению</w:t>
            </w:r>
            <w:r w:rsidRPr="00FA303F">
              <w:t>;</w:t>
            </w:r>
          </w:p>
          <w:p w14:paraId="1EB85111" w14:textId="77777777" w:rsidR="00FA303F" w:rsidRPr="00FA303F" w:rsidRDefault="00FA303F" w:rsidP="00FA303F">
            <w:pPr>
              <w:spacing w:after="0" w:line="240" w:lineRule="auto"/>
              <w:jc w:val="both"/>
            </w:pPr>
            <w:r w:rsidRPr="00FA303F">
              <w:t xml:space="preserve">- минимальная ширина земельных участков вдоль фронта улицы (проезда)  – </w:t>
            </w:r>
            <w:r w:rsidRPr="00FA303F">
              <w:rPr>
                <w:b/>
                <w:bCs/>
              </w:rPr>
              <w:t>4 м;</w:t>
            </w:r>
          </w:p>
          <w:p w14:paraId="200AC861" w14:textId="77777777" w:rsidR="00FA303F" w:rsidRPr="00FA303F" w:rsidRDefault="00FA303F" w:rsidP="00FA303F">
            <w:pPr>
              <w:spacing w:after="0" w:line="240" w:lineRule="auto"/>
              <w:jc w:val="both"/>
              <w:rPr>
                <w:b/>
              </w:rPr>
            </w:pPr>
            <w:r w:rsidRPr="00FA303F">
              <w:t xml:space="preserve">- минимальный отступ строений от красной линии улиц не менее чем на - </w:t>
            </w:r>
            <w:r w:rsidRPr="00FA303F">
              <w:rPr>
                <w:b/>
              </w:rPr>
              <w:t>5 м</w:t>
            </w:r>
            <w:r w:rsidRPr="00FA303F">
              <w:t xml:space="preserve">, от красной линии проездов не менее чем на </w:t>
            </w:r>
            <w:r w:rsidRPr="00FA303F">
              <w:rPr>
                <w:b/>
              </w:rPr>
              <w:t>3 м;</w:t>
            </w:r>
          </w:p>
          <w:p w14:paraId="58B5E47D" w14:textId="77777777" w:rsidR="00FA303F" w:rsidRPr="00FA303F" w:rsidRDefault="00FA303F" w:rsidP="00FA303F">
            <w:pPr>
              <w:spacing w:after="0" w:line="240" w:lineRule="auto"/>
              <w:jc w:val="both"/>
            </w:pPr>
            <w:r w:rsidRPr="00FA303F">
              <w:t xml:space="preserve">- минимальные отступы от границ земельных участков - </w:t>
            </w:r>
            <w:r w:rsidRPr="00FA303F">
              <w:rPr>
                <w:b/>
              </w:rPr>
              <w:t>1 м;</w:t>
            </w:r>
          </w:p>
          <w:p w14:paraId="550B728A" w14:textId="77777777" w:rsidR="00FA303F" w:rsidRPr="00FA303F" w:rsidRDefault="00FA303F" w:rsidP="00FA303F">
            <w:pPr>
              <w:spacing w:after="0" w:line="240" w:lineRule="auto"/>
              <w:jc w:val="both"/>
              <w:rPr>
                <w:b/>
              </w:rPr>
            </w:pPr>
            <w:r w:rsidRPr="00FA303F">
              <w:t xml:space="preserve">- максимальное количество этажей – не более </w:t>
            </w:r>
            <w:r w:rsidRPr="00FA303F">
              <w:rPr>
                <w:b/>
              </w:rPr>
              <w:t>3 этажа;</w:t>
            </w:r>
          </w:p>
          <w:p w14:paraId="3335FDE3" w14:textId="77777777" w:rsidR="00FA303F" w:rsidRPr="00FA303F" w:rsidRDefault="00FA303F" w:rsidP="00FA303F">
            <w:pPr>
              <w:spacing w:after="0" w:line="240" w:lineRule="auto"/>
              <w:jc w:val="both"/>
              <w:rPr>
                <w:b/>
                <w:bCs/>
              </w:rPr>
            </w:pPr>
            <w:r w:rsidRPr="00FA303F">
              <w:t xml:space="preserve">-  максимальная высота зданий, строений, сооружений от уровня земли - </w:t>
            </w:r>
            <w:r w:rsidRPr="00FA303F">
              <w:rPr>
                <w:b/>
                <w:bCs/>
              </w:rPr>
              <w:t>не подлежит установлению;</w:t>
            </w:r>
          </w:p>
          <w:p w14:paraId="3959BA91" w14:textId="77777777" w:rsidR="00FA303F" w:rsidRPr="00FA303F" w:rsidRDefault="00FA303F" w:rsidP="00FA303F">
            <w:pPr>
              <w:spacing w:after="0" w:line="240" w:lineRule="auto"/>
              <w:jc w:val="both"/>
            </w:pPr>
            <w:r w:rsidRPr="00FA303F">
              <w:t xml:space="preserve">- максимальный процент застройки в границах земельного участка – </w:t>
            </w:r>
            <w:r w:rsidRPr="00FA303F">
              <w:rPr>
                <w:b/>
              </w:rPr>
              <w:t>80%</w:t>
            </w:r>
            <w:r w:rsidRPr="00FA303F">
              <w:t xml:space="preserve">, за исключением линейных объектов, </w:t>
            </w:r>
            <w:r w:rsidRPr="00FA303F">
              <w:rPr>
                <w:bCs/>
              </w:rPr>
              <w:t>процент застройки</w:t>
            </w:r>
            <w:r w:rsidRPr="00FA303F">
              <w:t xml:space="preserve"> подземной части не регламентируется.</w:t>
            </w:r>
          </w:p>
        </w:tc>
      </w:tr>
      <w:tr w:rsidR="00FA303F" w:rsidRPr="00FA303F" w14:paraId="4E1852D9" w14:textId="77777777" w:rsidTr="003077E5">
        <w:trPr>
          <w:trHeight w:val="640"/>
        </w:trPr>
        <w:tc>
          <w:tcPr>
            <w:tcW w:w="481" w:type="pct"/>
          </w:tcPr>
          <w:p w14:paraId="23E64DB5" w14:textId="77777777" w:rsidR="00FA303F" w:rsidRPr="00FA303F" w:rsidRDefault="00FA303F" w:rsidP="00FA303F">
            <w:pPr>
              <w:spacing w:after="0" w:line="240" w:lineRule="auto"/>
              <w:jc w:val="both"/>
              <w:rPr>
                <w:b/>
              </w:rPr>
            </w:pPr>
            <w:r w:rsidRPr="00FA303F">
              <w:rPr>
                <w:b/>
              </w:rPr>
              <w:t>12.0.1</w:t>
            </w:r>
          </w:p>
        </w:tc>
        <w:tc>
          <w:tcPr>
            <w:tcW w:w="1145" w:type="pct"/>
            <w:tcBorders>
              <w:top w:val="single" w:sz="4" w:space="0" w:color="auto"/>
              <w:bottom w:val="single" w:sz="4" w:space="0" w:color="auto"/>
              <w:right w:val="single" w:sz="4" w:space="0" w:color="auto"/>
            </w:tcBorders>
          </w:tcPr>
          <w:p w14:paraId="553FCDA7" w14:textId="77777777" w:rsidR="00FA303F" w:rsidRPr="00FA303F" w:rsidRDefault="00FA303F" w:rsidP="00FA303F">
            <w:pPr>
              <w:spacing w:after="0" w:line="240" w:lineRule="auto"/>
              <w:jc w:val="both"/>
            </w:pPr>
            <w:r w:rsidRPr="00FA303F">
              <w:t xml:space="preserve">Улично-дорожная сеть </w:t>
            </w:r>
          </w:p>
          <w:p w14:paraId="0BC162A7" w14:textId="77777777" w:rsidR="00FA303F" w:rsidRPr="00FA303F" w:rsidRDefault="00FA303F" w:rsidP="00FA303F">
            <w:pPr>
              <w:spacing w:after="0" w:line="240" w:lineRule="auto"/>
              <w:jc w:val="both"/>
            </w:pPr>
          </w:p>
        </w:tc>
        <w:tc>
          <w:tcPr>
            <w:tcW w:w="1622" w:type="pct"/>
            <w:tcBorders>
              <w:top w:val="single" w:sz="4" w:space="0" w:color="auto"/>
              <w:left w:val="single" w:sz="4" w:space="0" w:color="auto"/>
              <w:bottom w:val="single" w:sz="4" w:space="0" w:color="auto"/>
              <w:right w:val="single" w:sz="4" w:space="0" w:color="auto"/>
            </w:tcBorders>
          </w:tcPr>
          <w:p w14:paraId="14F25220" w14:textId="77777777" w:rsidR="00FA303F" w:rsidRPr="00FA303F" w:rsidRDefault="00FA303F" w:rsidP="00FA303F">
            <w:pPr>
              <w:spacing w:after="0" w:line="240" w:lineRule="auto"/>
              <w:jc w:val="both"/>
            </w:pPr>
            <w:r w:rsidRPr="00FA303F">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2F45449B" w14:textId="77777777" w:rsidR="00FA303F" w:rsidRPr="00FA303F" w:rsidRDefault="00FA303F" w:rsidP="00FA303F">
            <w:pPr>
              <w:spacing w:after="0" w:line="240" w:lineRule="auto"/>
              <w:jc w:val="both"/>
            </w:pPr>
            <w:r w:rsidRPr="00FA303F">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52" w:type="pct"/>
          </w:tcPr>
          <w:p w14:paraId="0F65C3E1" w14:textId="77777777" w:rsidR="00FA303F" w:rsidRPr="00FA303F" w:rsidRDefault="00FA303F" w:rsidP="00FA303F">
            <w:pPr>
              <w:spacing w:after="0" w:line="240" w:lineRule="auto"/>
              <w:jc w:val="both"/>
              <w:rPr>
                <w:u w:val="single"/>
              </w:rPr>
            </w:pPr>
            <w:r w:rsidRPr="00FA303F">
              <w:t>Не установлены в соответствии с ч.4, ст.36 Градостроительного кодекса Российской Федерации.</w:t>
            </w:r>
          </w:p>
        </w:tc>
      </w:tr>
      <w:tr w:rsidR="00FA303F" w:rsidRPr="00FA303F" w14:paraId="3B81AB27" w14:textId="77777777" w:rsidTr="003077E5">
        <w:trPr>
          <w:trHeight w:val="640"/>
        </w:trPr>
        <w:tc>
          <w:tcPr>
            <w:tcW w:w="481" w:type="pct"/>
          </w:tcPr>
          <w:p w14:paraId="162F2CF2" w14:textId="77777777" w:rsidR="00FA303F" w:rsidRPr="00FA303F" w:rsidRDefault="00FA303F" w:rsidP="00FA303F">
            <w:pPr>
              <w:spacing w:after="0" w:line="240" w:lineRule="auto"/>
              <w:jc w:val="both"/>
              <w:rPr>
                <w:b/>
              </w:rPr>
            </w:pPr>
            <w:r w:rsidRPr="00FA303F">
              <w:rPr>
                <w:b/>
              </w:rPr>
              <w:t>12.0.2</w:t>
            </w:r>
          </w:p>
        </w:tc>
        <w:tc>
          <w:tcPr>
            <w:tcW w:w="1145" w:type="pct"/>
            <w:tcBorders>
              <w:top w:val="single" w:sz="4" w:space="0" w:color="auto"/>
              <w:bottom w:val="single" w:sz="4" w:space="0" w:color="auto"/>
              <w:right w:val="single" w:sz="4" w:space="0" w:color="auto"/>
            </w:tcBorders>
          </w:tcPr>
          <w:p w14:paraId="2ADBF8C9" w14:textId="77777777" w:rsidR="00FA303F" w:rsidRPr="00FA303F" w:rsidRDefault="00FA303F" w:rsidP="00FA303F">
            <w:pPr>
              <w:spacing w:after="0" w:line="240" w:lineRule="auto"/>
              <w:jc w:val="both"/>
            </w:pPr>
            <w:r w:rsidRPr="00FA303F">
              <w:t xml:space="preserve">Благоустройство территории </w:t>
            </w:r>
          </w:p>
        </w:tc>
        <w:tc>
          <w:tcPr>
            <w:tcW w:w="1622" w:type="pct"/>
            <w:tcBorders>
              <w:top w:val="single" w:sz="4" w:space="0" w:color="auto"/>
              <w:left w:val="single" w:sz="4" w:space="0" w:color="auto"/>
              <w:bottom w:val="single" w:sz="4" w:space="0" w:color="auto"/>
              <w:right w:val="single" w:sz="4" w:space="0" w:color="auto"/>
            </w:tcBorders>
          </w:tcPr>
          <w:p w14:paraId="53E40BB0" w14:textId="77777777" w:rsidR="00FA303F" w:rsidRPr="00FA303F" w:rsidRDefault="00FA303F" w:rsidP="00FA303F">
            <w:pPr>
              <w:spacing w:after="0" w:line="240" w:lineRule="auto"/>
              <w:jc w:val="both"/>
            </w:pPr>
            <w:r w:rsidRPr="00FA303F">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 </w:t>
            </w:r>
          </w:p>
        </w:tc>
        <w:tc>
          <w:tcPr>
            <w:tcW w:w="1752" w:type="pct"/>
          </w:tcPr>
          <w:p w14:paraId="6EA14284" w14:textId="77777777" w:rsidR="00FA303F" w:rsidRPr="00FA303F" w:rsidRDefault="00FA303F" w:rsidP="00FA303F">
            <w:pPr>
              <w:spacing w:after="0" w:line="240" w:lineRule="auto"/>
              <w:jc w:val="both"/>
            </w:pPr>
            <w:r w:rsidRPr="00FA303F">
              <w:t>Не установлены в соответствии с ч.4, ст.36 Градостроительного кодекса Российской Федерации.</w:t>
            </w:r>
          </w:p>
        </w:tc>
      </w:tr>
    </w:tbl>
    <w:p w14:paraId="407489D9" w14:textId="77777777" w:rsidR="00FA303F" w:rsidRPr="00FA303F" w:rsidRDefault="00FA303F" w:rsidP="00FA303F">
      <w:pPr>
        <w:spacing w:after="0" w:line="240" w:lineRule="auto"/>
        <w:jc w:val="both"/>
        <w:rPr>
          <w:b/>
        </w:rPr>
      </w:pPr>
      <w:r w:rsidRPr="00FA303F">
        <w:rPr>
          <w:b/>
        </w:rPr>
        <w:t>2. УСЛОВНО РАЗРЕШЕННЫЕ ВИДЫ И ПАРАМЕТРЫ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28"/>
        <w:gridCol w:w="3390"/>
        <w:gridCol w:w="4790"/>
        <w:gridCol w:w="5165"/>
      </w:tblGrid>
      <w:tr w:rsidR="00FA303F" w:rsidRPr="00FA303F" w14:paraId="63738234" w14:textId="77777777" w:rsidTr="003077E5">
        <w:trPr>
          <w:trHeight w:val="552"/>
          <w:tblHeader/>
        </w:trPr>
        <w:tc>
          <w:tcPr>
            <w:tcW w:w="483" w:type="pct"/>
            <w:vAlign w:val="center"/>
          </w:tcPr>
          <w:p w14:paraId="108562D1" w14:textId="77777777" w:rsidR="00FA303F" w:rsidRPr="00FA303F" w:rsidRDefault="00FA303F" w:rsidP="00FA303F">
            <w:pPr>
              <w:spacing w:after="0" w:line="240" w:lineRule="auto"/>
              <w:jc w:val="both"/>
              <w:rPr>
                <w:b/>
              </w:rPr>
            </w:pPr>
            <w:r w:rsidRPr="00FA303F">
              <w:rPr>
                <w:b/>
              </w:rPr>
              <w:t xml:space="preserve">Код вида </w:t>
            </w:r>
          </w:p>
          <w:p w14:paraId="682CAB8A" w14:textId="77777777" w:rsidR="00FA303F" w:rsidRPr="00FA303F" w:rsidRDefault="00FA303F" w:rsidP="00FA303F">
            <w:pPr>
              <w:spacing w:after="0" w:line="240" w:lineRule="auto"/>
              <w:jc w:val="both"/>
              <w:rPr>
                <w:b/>
              </w:rPr>
            </w:pPr>
            <w:r w:rsidRPr="00FA303F">
              <w:rPr>
                <w:b/>
              </w:rPr>
              <w:t>разрешенного использования</w:t>
            </w:r>
          </w:p>
        </w:tc>
        <w:tc>
          <w:tcPr>
            <w:tcW w:w="1147" w:type="pct"/>
            <w:vAlign w:val="center"/>
          </w:tcPr>
          <w:p w14:paraId="14BDAF24" w14:textId="77777777" w:rsidR="00FA303F" w:rsidRPr="00FA303F" w:rsidRDefault="00FA303F" w:rsidP="00FA303F">
            <w:pPr>
              <w:spacing w:after="0" w:line="240" w:lineRule="auto"/>
              <w:jc w:val="both"/>
              <w:rPr>
                <w:b/>
              </w:rPr>
            </w:pPr>
            <w:r w:rsidRPr="00FA303F">
              <w:rPr>
                <w:b/>
              </w:rPr>
              <w:t>НАИМЕНОВАНИЕ ВИДА РАЗРЕШЕННОГО ИСПОЛЬЗОВАНИЯ ЗЕМЕЛЬНОГО УЧАСТКА</w:t>
            </w:r>
          </w:p>
        </w:tc>
        <w:tc>
          <w:tcPr>
            <w:tcW w:w="1621" w:type="pct"/>
            <w:vAlign w:val="center"/>
          </w:tcPr>
          <w:p w14:paraId="4BF4C208" w14:textId="77777777" w:rsidR="00FA303F" w:rsidRPr="00FA303F" w:rsidRDefault="00FA303F" w:rsidP="00FA303F">
            <w:pPr>
              <w:spacing w:after="0" w:line="240" w:lineRule="auto"/>
              <w:jc w:val="both"/>
              <w:rPr>
                <w:b/>
              </w:rPr>
            </w:pPr>
            <w:r w:rsidRPr="00FA303F">
              <w:rPr>
                <w:b/>
              </w:rPr>
              <w:t>ОПИСАНИЕ ВИДА РАЗРЕШЕННОГО ИСПОЛЬЗОВАНИЯ ЗЕМЕЛЬНОГО УЧАСТКА</w:t>
            </w:r>
          </w:p>
        </w:tc>
        <w:tc>
          <w:tcPr>
            <w:tcW w:w="1748" w:type="pct"/>
            <w:vAlign w:val="center"/>
          </w:tcPr>
          <w:p w14:paraId="07C49177" w14:textId="77777777" w:rsidR="00FA303F" w:rsidRPr="00FA303F" w:rsidRDefault="00FA303F" w:rsidP="00FA303F">
            <w:pPr>
              <w:spacing w:after="0" w:line="240" w:lineRule="auto"/>
              <w:jc w:val="both"/>
              <w:rPr>
                <w:b/>
              </w:rPr>
            </w:pPr>
            <w:r w:rsidRPr="00FA303F">
              <w:rPr>
                <w:b/>
              </w:rPr>
              <w:t>ПРЕДЕЛЬНЫЕ РАЗМЕРЫ ЗЕМЕЛЬНЫХУЧАСТКОВ И ПРЕДЕЛЬНЫЕ ПАРАМЕТРЫ</w:t>
            </w:r>
          </w:p>
          <w:p w14:paraId="1B0D2C91" w14:textId="77777777" w:rsidR="00FA303F" w:rsidRPr="00FA303F" w:rsidRDefault="00FA303F" w:rsidP="00FA303F">
            <w:pPr>
              <w:spacing w:after="0" w:line="240" w:lineRule="auto"/>
              <w:jc w:val="both"/>
              <w:rPr>
                <w:b/>
              </w:rPr>
            </w:pPr>
            <w:r w:rsidRPr="00FA303F">
              <w:rPr>
                <w:b/>
              </w:rPr>
              <w:t>РАЗРЕШЕННОГО СТРОИТЕЛЬСТВА ОКС</w:t>
            </w:r>
          </w:p>
        </w:tc>
      </w:tr>
      <w:tr w:rsidR="00FA303F" w:rsidRPr="00FA303F" w14:paraId="06E5C415" w14:textId="77777777" w:rsidTr="003077E5">
        <w:trPr>
          <w:trHeight w:val="800"/>
        </w:trPr>
        <w:tc>
          <w:tcPr>
            <w:tcW w:w="483" w:type="pct"/>
          </w:tcPr>
          <w:p w14:paraId="6156E253" w14:textId="77777777" w:rsidR="00FA303F" w:rsidRPr="00FA303F" w:rsidRDefault="00FA303F" w:rsidP="00FA303F">
            <w:pPr>
              <w:spacing w:after="0" w:line="240" w:lineRule="auto"/>
              <w:jc w:val="both"/>
            </w:pPr>
            <w:r w:rsidRPr="00FA303F">
              <w:t>не подлежит установлению</w:t>
            </w:r>
          </w:p>
        </w:tc>
        <w:tc>
          <w:tcPr>
            <w:tcW w:w="1147" w:type="pct"/>
            <w:tcBorders>
              <w:top w:val="single" w:sz="4" w:space="0" w:color="auto"/>
              <w:bottom w:val="single" w:sz="4" w:space="0" w:color="auto"/>
              <w:right w:val="single" w:sz="4" w:space="0" w:color="auto"/>
            </w:tcBorders>
          </w:tcPr>
          <w:p w14:paraId="5D357765" w14:textId="77777777" w:rsidR="00FA303F" w:rsidRPr="00FA303F" w:rsidRDefault="00FA303F" w:rsidP="00FA303F">
            <w:pPr>
              <w:spacing w:after="0" w:line="240" w:lineRule="auto"/>
              <w:jc w:val="both"/>
            </w:pPr>
            <w:r w:rsidRPr="00FA303F">
              <w:t>не подлежит установлению</w:t>
            </w:r>
          </w:p>
        </w:tc>
        <w:tc>
          <w:tcPr>
            <w:tcW w:w="1621" w:type="pct"/>
            <w:tcBorders>
              <w:top w:val="single" w:sz="4" w:space="0" w:color="auto"/>
              <w:left w:val="single" w:sz="4" w:space="0" w:color="auto"/>
              <w:bottom w:val="single" w:sz="4" w:space="0" w:color="auto"/>
              <w:right w:val="single" w:sz="4" w:space="0" w:color="auto"/>
            </w:tcBorders>
          </w:tcPr>
          <w:p w14:paraId="67325773" w14:textId="77777777" w:rsidR="00FA303F" w:rsidRPr="00FA303F" w:rsidRDefault="00FA303F" w:rsidP="00FA303F">
            <w:pPr>
              <w:spacing w:after="0" w:line="240" w:lineRule="auto"/>
              <w:jc w:val="both"/>
            </w:pPr>
            <w:r w:rsidRPr="00FA303F">
              <w:t>не подлежит установлению</w:t>
            </w:r>
          </w:p>
        </w:tc>
        <w:tc>
          <w:tcPr>
            <w:tcW w:w="1748" w:type="pct"/>
            <w:shd w:val="clear" w:color="auto" w:fill="auto"/>
          </w:tcPr>
          <w:p w14:paraId="1151B6FD" w14:textId="77777777" w:rsidR="00FA303F" w:rsidRPr="00FA303F" w:rsidRDefault="00FA303F" w:rsidP="00FA303F">
            <w:pPr>
              <w:spacing w:after="0" w:line="240" w:lineRule="auto"/>
              <w:jc w:val="both"/>
            </w:pPr>
            <w:r w:rsidRPr="00FA303F">
              <w:t>не подлежит установлению</w:t>
            </w:r>
          </w:p>
        </w:tc>
      </w:tr>
    </w:tbl>
    <w:p w14:paraId="1151BFED" w14:textId="77777777" w:rsidR="00FA303F" w:rsidRPr="00FA303F" w:rsidRDefault="00FA303F" w:rsidP="00FA303F">
      <w:pPr>
        <w:spacing w:after="0" w:line="240" w:lineRule="auto"/>
        <w:jc w:val="both"/>
        <w:rPr>
          <w:b/>
        </w:rPr>
      </w:pPr>
      <w:r w:rsidRPr="00FA303F">
        <w:rPr>
          <w:b/>
        </w:rPr>
        <w:t>3. ВСПОМОГАТЕЛЬНЫЕ ВИДЫ РАЗРЕШЕННОГО ИСПОЛЬЗОВАНИЯ ОБЪЕКТОВ КАПИТАЛЬНОГО СТРОИТЕЛЬСТВА</w:t>
      </w:r>
    </w:p>
    <w:p w14:paraId="1708B654" w14:textId="77777777" w:rsidR="00FA303F" w:rsidRPr="00FA303F" w:rsidRDefault="00FA303F" w:rsidP="00FA303F">
      <w:pPr>
        <w:spacing w:after="0" w:line="240" w:lineRule="auto"/>
        <w:jc w:val="both"/>
      </w:pPr>
      <w:r w:rsidRPr="00FA303F">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22"/>
        <w:gridCol w:w="7371"/>
      </w:tblGrid>
      <w:tr w:rsidR="00FA303F" w:rsidRPr="00FA303F" w14:paraId="4724463C" w14:textId="77777777" w:rsidTr="00FA303F">
        <w:trPr>
          <w:trHeight w:val="20"/>
        </w:trPr>
        <w:tc>
          <w:tcPr>
            <w:tcW w:w="8222" w:type="dxa"/>
            <w:vAlign w:val="center"/>
          </w:tcPr>
          <w:p w14:paraId="0458D6D6" w14:textId="77777777" w:rsidR="00FA303F" w:rsidRPr="00FA303F" w:rsidRDefault="00FA303F" w:rsidP="00FA303F">
            <w:pPr>
              <w:spacing w:after="0" w:line="240" w:lineRule="auto"/>
              <w:jc w:val="both"/>
            </w:pPr>
            <w:r w:rsidRPr="00FA303F">
              <w:rPr>
                <w:b/>
              </w:rPr>
              <w:t>Виды разрешенного использования земельных участков и объектов капитального строительства</w:t>
            </w:r>
          </w:p>
        </w:tc>
        <w:tc>
          <w:tcPr>
            <w:tcW w:w="7371" w:type="dxa"/>
            <w:vAlign w:val="center"/>
          </w:tcPr>
          <w:p w14:paraId="5F36749B" w14:textId="77777777" w:rsidR="00FA303F" w:rsidRPr="00FA303F" w:rsidRDefault="00FA303F" w:rsidP="00FA303F">
            <w:pPr>
              <w:spacing w:after="0" w:line="240" w:lineRule="auto"/>
              <w:jc w:val="both"/>
            </w:pPr>
            <w:r w:rsidRPr="00FA303F">
              <w:rPr>
                <w:b/>
              </w:rPr>
              <w:t>Предельные параметры разрешенного строительства, реконструкции объектов капитального строительства</w:t>
            </w:r>
          </w:p>
        </w:tc>
      </w:tr>
      <w:tr w:rsidR="00FA303F" w:rsidRPr="00FA303F" w14:paraId="773D1395" w14:textId="77777777" w:rsidTr="00FA303F">
        <w:trPr>
          <w:trHeight w:val="20"/>
        </w:trPr>
        <w:tc>
          <w:tcPr>
            <w:tcW w:w="8222" w:type="dxa"/>
            <w:vAlign w:val="center"/>
          </w:tcPr>
          <w:p w14:paraId="55A7432A" w14:textId="77777777" w:rsidR="00FA303F" w:rsidRPr="00FA303F" w:rsidRDefault="00FA303F" w:rsidP="00FA303F">
            <w:pPr>
              <w:spacing w:after="0" w:line="240" w:lineRule="auto"/>
              <w:jc w:val="both"/>
            </w:pPr>
            <w:r w:rsidRPr="00FA303F">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CC87428" w14:textId="77777777" w:rsidR="00FA303F" w:rsidRPr="00FA303F" w:rsidRDefault="00FA303F" w:rsidP="00FA303F">
            <w:pPr>
              <w:spacing w:after="0" w:line="240" w:lineRule="auto"/>
              <w:jc w:val="both"/>
            </w:pPr>
            <w:r w:rsidRPr="00FA303F">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011CEA77" w14:textId="77777777" w:rsidR="00FA303F" w:rsidRPr="00FA303F" w:rsidRDefault="00FA303F" w:rsidP="00FA303F">
            <w:pPr>
              <w:spacing w:after="0" w:line="240" w:lineRule="auto"/>
              <w:jc w:val="both"/>
            </w:pPr>
            <w:r w:rsidRPr="00FA303F">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D5B9918" w14:textId="77777777" w:rsidR="00FA303F" w:rsidRPr="00FA303F" w:rsidRDefault="00FA303F" w:rsidP="00FA303F">
            <w:pPr>
              <w:spacing w:after="0" w:line="240" w:lineRule="auto"/>
              <w:jc w:val="both"/>
            </w:pPr>
            <w:r w:rsidRPr="00FA303F">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E0CFA99" w14:textId="77777777" w:rsidR="00FA303F" w:rsidRPr="00FA303F" w:rsidRDefault="00FA303F" w:rsidP="00FA303F">
            <w:pPr>
              <w:spacing w:after="0" w:line="240" w:lineRule="auto"/>
              <w:jc w:val="both"/>
            </w:pPr>
            <w:r w:rsidRPr="00FA303F">
              <w:t>- проезды общего пользования;</w:t>
            </w:r>
          </w:p>
          <w:p w14:paraId="62F68C75" w14:textId="77777777" w:rsidR="00FA303F" w:rsidRPr="00FA303F" w:rsidRDefault="00FA303F" w:rsidP="00FA303F">
            <w:pPr>
              <w:spacing w:after="0" w:line="240" w:lineRule="auto"/>
              <w:jc w:val="both"/>
            </w:pPr>
            <w:r w:rsidRPr="00FA303F">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27774C48" w14:textId="77777777" w:rsidR="00FA303F" w:rsidRPr="00FA303F" w:rsidRDefault="00FA303F" w:rsidP="00FA303F">
            <w:pPr>
              <w:spacing w:after="0" w:line="240" w:lineRule="auto"/>
              <w:jc w:val="both"/>
            </w:pPr>
            <w:r w:rsidRPr="00FA303F">
              <w:t>- благоустроенные, в том числе озелененные территории, площадки для отдыха, спортивных занятий;</w:t>
            </w:r>
          </w:p>
          <w:p w14:paraId="26B62F96" w14:textId="77777777" w:rsidR="00FA303F" w:rsidRPr="00FA303F" w:rsidRDefault="00FA303F" w:rsidP="00FA303F">
            <w:pPr>
              <w:spacing w:after="0" w:line="240" w:lineRule="auto"/>
              <w:jc w:val="both"/>
            </w:pPr>
            <w:r w:rsidRPr="00FA303F">
              <w:t xml:space="preserve">- постройки хозяйственного назначения; </w:t>
            </w:r>
          </w:p>
          <w:p w14:paraId="364C67A2" w14:textId="77777777" w:rsidR="00FA303F" w:rsidRPr="00FA303F" w:rsidRDefault="00FA303F" w:rsidP="00FA303F">
            <w:pPr>
              <w:spacing w:after="0" w:line="240" w:lineRule="auto"/>
              <w:jc w:val="both"/>
            </w:pPr>
            <w:r w:rsidRPr="00FA303F">
              <w:t>- площадки хозяйственные, в том числе площадки для мусоросборников;</w:t>
            </w:r>
          </w:p>
          <w:p w14:paraId="2C307909" w14:textId="77777777" w:rsidR="00FA303F" w:rsidRPr="00FA303F" w:rsidRDefault="00FA303F" w:rsidP="00FA303F">
            <w:pPr>
              <w:spacing w:after="0" w:line="240" w:lineRule="auto"/>
              <w:jc w:val="both"/>
            </w:pPr>
            <w:r w:rsidRPr="00FA303F">
              <w:t>- общественные туалеты, надворные туалеты, гидронепроницаемые выгребы, септики;</w:t>
            </w:r>
          </w:p>
          <w:p w14:paraId="5AA0172C" w14:textId="77777777" w:rsidR="00FA303F" w:rsidRPr="00FA303F" w:rsidRDefault="00FA303F" w:rsidP="00FA303F">
            <w:pPr>
              <w:spacing w:after="0" w:line="240" w:lineRule="auto"/>
              <w:jc w:val="both"/>
            </w:pPr>
            <w:r w:rsidRPr="00FA303F">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371" w:type="dxa"/>
            <w:vAlign w:val="center"/>
          </w:tcPr>
          <w:p w14:paraId="4AA5E912" w14:textId="77777777" w:rsidR="00FA303F" w:rsidRPr="00FA303F" w:rsidRDefault="00FA303F" w:rsidP="00FA303F">
            <w:pPr>
              <w:spacing w:after="0" w:line="240" w:lineRule="auto"/>
              <w:jc w:val="both"/>
            </w:pPr>
            <w:r w:rsidRPr="00FA303F">
              <w:t xml:space="preserve">минимальная площадь земельных участков - 1 кв. м. </w:t>
            </w:r>
          </w:p>
          <w:p w14:paraId="59EB3B91" w14:textId="77777777" w:rsidR="00FA303F" w:rsidRPr="00FA303F" w:rsidRDefault="00FA303F" w:rsidP="00FA303F">
            <w:pPr>
              <w:spacing w:after="0" w:line="240" w:lineRule="auto"/>
              <w:jc w:val="both"/>
            </w:pPr>
            <w:r w:rsidRPr="00FA303F">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0591653" w14:textId="77777777" w:rsidR="00FA303F" w:rsidRPr="00FA303F" w:rsidRDefault="00FA303F" w:rsidP="00FA303F">
            <w:pPr>
              <w:spacing w:after="0" w:line="240" w:lineRule="auto"/>
              <w:jc w:val="both"/>
            </w:pPr>
          </w:p>
          <w:p w14:paraId="64BA302A" w14:textId="77777777" w:rsidR="00FA303F" w:rsidRPr="00FA303F" w:rsidRDefault="00FA303F" w:rsidP="00FA303F">
            <w:pPr>
              <w:spacing w:after="0" w:line="240" w:lineRule="auto"/>
              <w:jc w:val="both"/>
            </w:pPr>
            <w:r w:rsidRPr="00FA303F">
              <w:t xml:space="preserve">минимальная ширина земельных участков вдоль фронта улицы (проезда) - </w:t>
            </w:r>
          </w:p>
          <w:p w14:paraId="55D69612" w14:textId="77777777" w:rsidR="00FA303F" w:rsidRPr="00FA303F" w:rsidRDefault="00FA303F" w:rsidP="00FA303F">
            <w:pPr>
              <w:spacing w:after="0" w:line="240" w:lineRule="auto"/>
              <w:jc w:val="both"/>
            </w:pPr>
            <w:r w:rsidRPr="00FA303F">
              <w:t>1 м/</w:t>
            </w:r>
            <w:r w:rsidRPr="00FA303F">
              <w:rPr>
                <w:b/>
                <w:bCs/>
              </w:rPr>
              <w:t>не подлежит установлению</w:t>
            </w:r>
            <w:r w:rsidRPr="00FA303F">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4481013" w14:textId="77777777" w:rsidR="00FA303F" w:rsidRPr="00FA303F" w:rsidRDefault="00FA303F" w:rsidP="00FA303F">
            <w:pPr>
              <w:spacing w:after="0" w:line="240" w:lineRule="auto"/>
              <w:jc w:val="both"/>
            </w:pPr>
          </w:p>
          <w:p w14:paraId="7B9D7314" w14:textId="77777777" w:rsidR="00FA303F" w:rsidRPr="00FA303F" w:rsidRDefault="00FA303F" w:rsidP="00FA303F">
            <w:pPr>
              <w:spacing w:after="0" w:line="240" w:lineRule="auto"/>
              <w:jc w:val="both"/>
            </w:pPr>
            <w:r w:rsidRPr="00FA303F">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254BFB9" w14:textId="77777777" w:rsidR="00FA303F" w:rsidRPr="00FA303F" w:rsidRDefault="00FA303F" w:rsidP="00FA303F">
            <w:pPr>
              <w:spacing w:after="0" w:line="240" w:lineRule="auto"/>
              <w:jc w:val="both"/>
            </w:pPr>
            <w:r w:rsidRPr="00FA303F">
              <w:t>минимальные отступы от границ земельных участков - 1 м;</w:t>
            </w:r>
          </w:p>
          <w:p w14:paraId="47B49ECE" w14:textId="5E6384D8" w:rsidR="00FA303F" w:rsidRPr="00FA303F" w:rsidRDefault="00FA303F" w:rsidP="00FA303F">
            <w:pPr>
              <w:spacing w:after="0" w:line="240" w:lineRule="auto"/>
              <w:jc w:val="both"/>
            </w:pPr>
            <w:r w:rsidRPr="00FA303F">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7AC6EF41" w14:textId="77777777" w:rsidR="002D5C89" w:rsidRPr="002D5C89" w:rsidRDefault="002D5C89" w:rsidP="002D5C89">
      <w:pPr>
        <w:spacing w:after="0" w:line="240" w:lineRule="auto"/>
        <w:jc w:val="both"/>
        <w:rPr>
          <w:b/>
        </w:rPr>
      </w:pPr>
      <w:r w:rsidRPr="002D5C89">
        <w:rPr>
          <w:b/>
        </w:rPr>
        <w:t>Ограничения использования земельных участков и объектов капитального строительства:</w:t>
      </w:r>
    </w:p>
    <w:p w14:paraId="3CD58893" w14:textId="77777777" w:rsidR="002D5C89" w:rsidRPr="002D5C89" w:rsidRDefault="002D5C89" w:rsidP="002D5C89">
      <w:pPr>
        <w:spacing w:after="0" w:line="240" w:lineRule="auto"/>
        <w:jc w:val="both"/>
      </w:pPr>
      <w:r w:rsidRPr="002D5C89">
        <w:t>Минимальный процент озеленения земельного участка для зданий общественно-делового назначения – 10%.</w:t>
      </w:r>
    </w:p>
    <w:p w14:paraId="66E541E5" w14:textId="77777777" w:rsidR="002D5C89" w:rsidRPr="002D5C89" w:rsidRDefault="002D5C89" w:rsidP="002D5C89">
      <w:pPr>
        <w:spacing w:after="0" w:line="240" w:lineRule="auto"/>
        <w:jc w:val="both"/>
      </w:pPr>
    </w:p>
    <w:p w14:paraId="041DEDE0" w14:textId="77777777" w:rsidR="002D5C89" w:rsidRPr="002D5C89" w:rsidRDefault="002D5C89" w:rsidP="002D5C89">
      <w:pPr>
        <w:spacing w:after="0" w:line="240" w:lineRule="auto"/>
        <w:jc w:val="both"/>
        <w:rPr>
          <w:u w:val="single"/>
        </w:rPr>
      </w:pPr>
      <w:r w:rsidRPr="002D5C89">
        <w:rPr>
          <w:u w:val="single"/>
        </w:rPr>
        <w:t>Расстояние до красной линии:</w:t>
      </w:r>
    </w:p>
    <w:p w14:paraId="0B3B4B46" w14:textId="77777777" w:rsidR="002D5C89" w:rsidRPr="002D5C89" w:rsidRDefault="002D5C89" w:rsidP="002D5C89">
      <w:pPr>
        <w:spacing w:after="0" w:line="240" w:lineRule="auto"/>
        <w:jc w:val="both"/>
      </w:pPr>
      <w:r w:rsidRPr="002D5C89">
        <w:t xml:space="preserve">1) от Пожарных депо – </w:t>
      </w:r>
      <w:smartTag w:uri="urn:schemas-microsoft-com:office:smarttags" w:element="metricconverter">
        <w:smartTagPr>
          <w:attr w:name="ProductID" w:val="10 м"/>
        </w:smartTagPr>
        <w:r w:rsidRPr="002D5C89">
          <w:t>10 м</w:t>
        </w:r>
      </w:smartTag>
      <w:r w:rsidRPr="002D5C89">
        <w:t xml:space="preserve"> (</w:t>
      </w:r>
      <w:smartTag w:uri="urn:schemas-microsoft-com:office:smarttags" w:element="metricconverter">
        <w:smartTagPr>
          <w:attr w:name="ProductID" w:val="15 м"/>
        </w:smartTagPr>
        <w:r w:rsidRPr="002D5C89">
          <w:t>15 м</w:t>
        </w:r>
      </w:smartTag>
      <w:r w:rsidRPr="002D5C89">
        <w:t xml:space="preserve"> – для депо </w:t>
      </w:r>
      <w:r w:rsidRPr="002D5C89">
        <w:rPr>
          <w:lang w:val="en-US"/>
        </w:rPr>
        <w:t>I</w:t>
      </w:r>
      <w:r w:rsidRPr="002D5C89">
        <w:t xml:space="preserve"> типа);</w:t>
      </w:r>
    </w:p>
    <w:p w14:paraId="7CC365F0" w14:textId="77777777" w:rsidR="002D5C89" w:rsidRPr="002D5C89" w:rsidRDefault="002D5C89" w:rsidP="002D5C89">
      <w:pPr>
        <w:spacing w:after="0" w:line="240" w:lineRule="auto"/>
        <w:jc w:val="both"/>
      </w:pPr>
      <w:r w:rsidRPr="002D5C89">
        <w:t xml:space="preserve">3) улиц, от общественных зданий  – </w:t>
      </w:r>
      <w:smartTag w:uri="urn:schemas-microsoft-com:office:smarttags" w:element="metricconverter">
        <w:smartTagPr>
          <w:attr w:name="ProductID" w:val="5 м"/>
        </w:smartTagPr>
        <w:r w:rsidRPr="002D5C89">
          <w:t>5 м</w:t>
        </w:r>
      </w:smartTag>
      <w:r w:rsidRPr="002D5C89">
        <w:t>;</w:t>
      </w:r>
    </w:p>
    <w:p w14:paraId="6F2A9A27" w14:textId="77777777" w:rsidR="002D5C89" w:rsidRPr="002D5C89" w:rsidRDefault="002D5C89" w:rsidP="002D5C89">
      <w:pPr>
        <w:spacing w:after="0" w:line="240" w:lineRule="auto"/>
        <w:jc w:val="both"/>
      </w:pPr>
      <w:r w:rsidRPr="002D5C89">
        <w:t xml:space="preserve">4) проездов, от общественных зданий – </w:t>
      </w:r>
      <w:smartTag w:uri="urn:schemas-microsoft-com:office:smarttags" w:element="metricconverter">
        <w:smartTagPr>
          <w:attr w:name="ProductID" w:val="3 м"/>
        </w:smartTagPr>
        <w:r w:rsidRPr="002D5C89">
          <w:t>3 м</w:t>
        </w:r>
      </w:smartTag>
      <w:r w:rsidRPr="002D5C89">
        <w:t>;</w:t>
      </w:r>
    </w:p>
    <w:p w14:paraId="5068AEA5" w14:textId="77777777" w:rsidR="002D5C89" w:rsidRPr="002D5C89" w:rsidRDefault="002D5C89" w:rsidP="002D5C89">
      <w:pPr>
        <w:spacing w:after="0" w:line="240" w:lineRule="auto"/>
        <w:jc w:val="both"/>
      </w:pPr>
      <w:r w:rsidRPr="002D5C89">
        <w:t>5) от контрольно-пропускных пунктов, пунктов охраны, проходных – 1 м.</w:t>
      </w:r>
    </w:p>
    <w:p w14:paraId="5B00E01C" w14:textId="77777777" w:rsidR="002D5C89" w:rsidRPr="002D5C89" w:rsidRDefault="002D5C89" w:rsidP="002D5C89">
      <w:pPr>
        <w:spacing w:after="0" w:line="240" w:lineRule="auto"/>
        <w:jc w:val="both"/>
      </w:pPr>
      <w:r w:rsidRPr="002D5C89">
        <w:t xml:space="preserve">6) от остальных зданий – </w:t>
      </w:r>
      <w:smartTag w:uri="urn:schemas-microsoft-com:office:smarttags" w:element="metricconverter">
        <w:smartTagPr>
          <w:attr w:name="ProductID" w:val="5 м"/>
        </w:smartTagPr>
        <w:r w:rsidRPr="002D5C89">
          <w:t>5 м</w:t>
        </w:r>
      </w:smartTag>
      <w:r w:rsidRPr="002D5C89">
        <w:t>.</w:t>
      </w:r>
    </w:p>
    <w:p w14:paraId="4BA268CA" w14:textId="77777777" w:rsidR="002D5C89" w:rsidRPr="002D5C89" w:rsidRDefault="002D5C89" w:rsidP="002D5C89">
      <w:pPr>
        <w:spacing w:after="0" w:line="240" w:lineRule="auto"/>
        <w:jc w:val="both"/>
      </w:pPr>
      <w:r w:rsidRPr="002D5C89">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21BAB2C6" w14:textId="77777777" w:rsidR="00BC4CDA" w:rsidRDefault="00BC4CDA" w:rsidP="002D5C89">
      <w:pPr>
        <w:spacing w:after="0" w:line="240" w:lineRule="auto"/>
        <w:jc w:val="both"/>
        <w:rPr>
          <w:b/>
        </w:rPr>
      </w:pPr>
    </w:p>
    <w:p w14:paraId="4182C8EE" w14:textId="77777777" w:rsidR="002D5C89" w:rsidRPr="002D5C89" w:rsidRDefault="002D5C89" w:rsidP="002D5C89">
      <w:pPr>
        <w:spacing w:after="0" w:line="240" w:lineRule="auto"/>
        <w:jc w:val="both"/>
        <w:rPr>
          <w:b/>
        </w:rPr>
      </w:pPr>
      <w:r w:rsidRPr="002D5C89">
        <w:rPr>
          <w:b/>
        </w:rPr>
        <w:t>Примечание общее.</w:t>
      </w:r>
    </w:p>
    <w:p w14:paraId="516336F0" w14:textId="77777777" w:rsidR="002D5C89" w:rsidRPr="002D5C89" w:rsidRDefault="002D5C89" w:rsidP="002D5C89">
      <w:pPr>
        <w:spacing w:after="0" w:line="240" w:lineRule="auto"/>
        <w:jc w:val="both"/>
      </w:pPr>
      <w:r w:rsidRPr="002D5C89">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63F8547" w14:textId="77777777" w:rsidR="002D5C89" w:rsidRPr="002D5C89" w:rsidRDefault="002D5C89" w:rsidP="002D5C89">
      <w:pPr>
        <w:spacing w:after="0" w:line="240" w:lineRule="auto"/>
        <w:jc w:val="both"/>
      </w:pPr>
      <w:r w:rsidRPr="002D5C89">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DE8EACE" w14:textId="77777777" w:rsidR="002D5C89" w:rsidRPr="002D5C89" w:rsidRDefault="002D5C89" w:rsidP="002D5C89">
      <w:pPr>
        <w:spacing w:after="0" w:line="240" w:lineRule="auto"/>
        <w:jc w:val="both"/>
      </w:pPr>
      <w:r w:rsidRPr="002D5C89">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5B84BDE5" w14:textId="77777777" w:rsidR="002D5C89" w:rsidRPr="002D5C89" w:rsidRDefault="002D5C89" w:rsidP="002D5C89">
      <w:pPr>
        <w:spacing w:after="0" w:line="240" w:lineRule="auto"/>
        <w:jc w:val="both"/>
      </w:pPr>
      <w:r w:rsidRPr="002D5C89">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E75EAF6" w14:textId="77777777" w:rsidR="002D5C89" w:rsidRPr="002D5C89" w:rsidRDefault="002D5C89" w:rsidP="002D5C89">
      <w:pPr>
        <w:spacing w:after="0" w:line="240" w:lineRule="auto"/>
        <w:jc w:val="both"/>
      </w:pPr>
      <w:r w:rsidRPr="002D5C89">
        <w:t>2) использование сточных вод в целях повышения почвенного плодородия;</w:t>
      </w:r>
    </w:p>
    <w:p w14:paraId="5CC3A101" w14:textId="77777777" w:rsidR="002D5C89" w:rsidRPr="002D5C89" w:rsidRDefault="002D5C89" w:rsidP="002D5C89">
      <w:pPr>
        <w:spacing w:after="0" w:line="240" w:lineRule="auto"/>
        <w:jc w:val="both"/>
      </w:pPr>
      <w:r w:rsidRPr="002D5C8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580481B2" w14:textId="77777777" w:rsidR="002D5C89" w:rsidRPr="002D5C89" w:rsidRDefault="002D5C89" w:rsidP="002D5C89">
      <w:pPr>
        <w:spacing w:after="0" w:line="240" w:lineRule="auto"/>
        <w:jc w:val="both"/>
      </w:pPr>
      <w:r w:rsidRPr="002D5C89">
        <w:t>4) осуществление авиационных мер по борьбе с вредными организмами.</w:t>
      </w:r>
    </w:p>
    <w:p w14:paraId="3FF07DCE" w14:textId="77777777" w:rsidR="002D5C89" w:rsidRPr="002D5C89" w:rsidRDefault="002D5C89" w:rsidP="002D5C89">
      <w:pPr>
        <w:spacing w:after="0" w:line="240" w:lineRule="auto"/>
        <w:jc w:val="both"/>
      </w:pPr>
      <w:r w:rsidRPr="002D5C89">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08171025" w14:textId="77777777" w:rsidR="002D5C89" w:rsidRPr="002D5C89" w:rsidRDefault="002D5C89" w:rsidP="002D5C89">
      <w:pPr>
        <w:spacing w:after="0" w:line="240" w:lineRule="auto"/>
        <w:jc w:val="both"/>
      </w:pPr>
      <w:r w:rsidRPr="002D5C89">
        <w:t>- в границах территорий общего пользования;</w:t>
      </w:r>
    </w:p>
    <w:p w14:paraId="77D319C7" w14:textId="77777777" w:rsidR="002D5C89" w:rsidRPr="002D5C89" w:rsidRDefault="002D5C89" w:rsidP="002D5C89">
      <w:pPr>
        <w:spacing w:after="0" w:line="240" w:lineRule="auto"/>
        <w:jc w:val="both"/>
      </w:pPr>
      <w:r w:rsidRPr="002D5C89">
        <w:t>- предназначенные для размещения линейных объектов и (или) занятые линейными объектами.</w:t>
      </w:r>
    </w:p>
    <w:p w14:paraId="7890EC4A" w14:textId="77777777" w:rsidR="002D5C89" w:rsidRPr="002D5C89" w:rsidRDefault="002D5C89" w:rsidP="002D5C89">
      <w:pPr>
        <w:spacing w:after="0" w:line="240" w:lineRule="auto"/>
        <w:jc w:val="both"/>
      </w:pPr>
      <w:r w:rsidRPr="002D5C89">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AC5BC9B" w14:textId="09D1739B" w:rsidR="002D5C89" w:rsidRPr="002D5C89" w:rsidRDefault="002D5C89" w:rsidP="002D5C89">
      <w:pPr>
        <w:spacing w:after="0" w:line="240" w:lineRule="auto"/>
        <w:jc w:val="both"/>
      </w:pPr>
      <w:r w:rsidRPr="002D5C89">
        <w:t>Размещение зданий, строений и сооружений возможно при соблюдении требований стат</w:t>
      </w:r>
      <w:r w:rsidR="008F7783">
        <w:t>ей 48 и 52</w:t>
      </w:r>
      <w:r w:rsidRPr="002D5C89">
        <w:t xml:space="preserve"> настоящих Правил.</w:t>
      </w:r>
    </w:p>
    <w:p w14:paraId="3EE16B8A" w14:textId="77777777" w:rsidR="002D5C89" w:rsidRPr="002D5C89" w:rsidRDefault="002D5C89" w:rsidP="002D5C89">
      <w:pPr>
        <w:spacing w:after="0" w:line="240" w:lineRule="auto"/>
        <w:jc w:val="both"/>
        <w:rPr>
          <w:bCs/>
        </w:rPr>
      </w:pPr>
    </w:p>
    <w:p w14:paraId="68E74FE4" w14:textId="77777777" w:rsidR="002D5C89" w:rsidRDefault="002D5C89" w:rsidP="00BC4CDA">
      <w:pPr>
        <w:pStyle w:val="6"/>
      </w:pPr>
      <w:bookmarkStart w:id="130" w:name="_Toc124859458"/>
      <w:bookmarkStart w:id="131" w:name="_Toc158642579"/>
      <w:r w:rsidRPr="002D5C89">
        <w:t>ИТ-2. Зона транспортной инфраструктуры.</w:t>
      </w:r>
      <w:bookmarkEnd w:id="130"/>
      <w:bookmarkEnd w:id="131"/>
    </w:p>
    <w:p w14:paraId="1210D008" w14:textId="77777777" w:rsidR="00FA303F" w:rsidRPr="00FA303F" w:rsidRDefault="00FA303F" w:rsidP="00FA303F">
      <w:pPr>
        <w:rPr>
          <w:lang w:eastAsia="zh-CN"/>
        </w:rPr>
      </w:pPr>
    </w:p>
    <w:p w14:paraId="03F7FC3D" w14:textId="77777777" w:rsidR="00FA303F" w:rsidRPr="00FA303F" w:rsidRDefault="00FA303F" w:rsidP="0024114F">
      <w:pPr>
        <w:numPr>
          <w:ilvl w:val="0"/>
          <w:numId w:val="89"/>
        </w:numPr>
        <w:spacing w:after="0" w:line="240" w:lineRule="auto"/>
        <w:jc w:val="both"/>
        <w:rPr>
          <w:b/>
        </w:rPr>
      </w:pPr>
      <w:r w:rsidRPr="00FA303F">
        <w:rPr>
          <w:b/>
        </w:rPr>
        <w:t>ОСНОВНЫЕ ВИДЫ И ПАРАМЕТРЫ РАЗРЕШЕННОГО ИСПОЛЬЗОВАНИЯ ЗЕМЕЛЬНЫХ УЧАСТКОВ И ОБЪЕКТОВ КАПИТАЛЬНОГО СТРОИТЕЛЬСТВА</w:t>
      </w:r>
    </w:p>
    <w:tbl>
      <w:tblPr>
        <w:tblW w:w="502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4"/>
        <w:gridCol w:w="3395"/>
        <w:gridCol w:w="4815"/>
        <w:gridCol w:w="5271"/>
      </w:tblGrid>
      <w:tr w:rsidR="00FA303F" w:rsidRPr="00FA303F" w14:paraId="49D3AB9D" w14:textId="77777777" w:rsidTr="003077E5">
        <w:trPr>
          <w:trHeight w:val="552"/>
          <w:tblHeader/>
        </w:trPr>
        <w:tc>
          <w:tcPr>
            <w:tcW w:w="481" w:type="pct"/>
            <w:vAlign w:val="center"/>
          </w:tcPr>
          <w:p w14:paraId="48E78E99" w14:textId="2A097B41" w:rsidR="00FA303F" w:rsidRPr="00FA303F" w:rsidRDefault="00FA303F" w:rsidP="00FA303F">
            <w:pPr>
              <w:spacing w:after="0" w:line="240" w:lineRule="auto"/>
              <w:jc w:val="both"/>
              <w:rPr>
                <w:b/>
              </w:rPr>
            </w:pPr>
            <w:r w:rsidRPr="00FA303F">
              <w:rPr>
                <w:b/>
              </w:rPr>
              <w:t>Код вида разрешенного использования</w:t>
            </w:r>
          </w:p>
        </w:tc>
        <w:tc>
          <w:tcPr>
            <w:tcW w:w="1138" w:type="pct"/>
            <w:vAlign w:val="center"/>
          </w:tcPr>
          <w:p w14:paraId="76566895" w14:textId="77777777" w:rsidR="00FA303F" w:rsidRPr="00FA303F" w:rsidRDefault="00FA303F" w:rsidP="00FA303F">
            <w:pPr>
              <w:spacing w:after="0" w:line="240" w:lineRule="auto"/>
              <w:jc w:val="both"/>
              <w:rPr>
                <w:b/>
              </w:rPr>
            </w:pPr>
            <w:r w:rsidRPr="00FA303F">
              <w:rPr>
                <w:b/>
              </w:rPr>
              <w:t>НАИМЕНОВАНИЕ ВИДА РАЗРЕШЕННОГО ИСПОЛЬЗОВАНИЯ ЗЕМЕЛЬНОГО УЧАСТКА</w:t>
            </w:r>
          </w:p>
        </w:tc>
        <w:tc>
          <w:tcPr>
            <w:tcW w:w="1614" w:type="pct"/>
            <w:vAlign w:val="center"/>
          </w:tcPr>
          <w:p w14:paraId="6BF716A2" w14:textId="77777777" w:rsidR="00FA303F" w:rsidRPr="00FA303F" w:rsidRDefault="00FA303F" w:rsidP="00FA303F">
            <w:pPr>
              <w:spacing w:after="0" w:line="240" w:lineRule="auto"/>
              <w:jc w:val="both"/>
              <w:rPr>
                <w:b/>
              </w:rPr>
            </w:pPr>
            <w:r w:rsidRPr="00FA303F">
              <w:rPr>
                <w:b/>
              </w:rPr>
              <w:t>ОПИСАНИЕ ВИДА РАЗРЕШЕННОГО ИСПОЛЬЗОВАНИЯ ЗЕМЕЛЬНОГО УЧАСТКА</w:t>
            </w:r>
          </w:p>
        </w:tc>
        <w:tc>
          <w:tcPr>
            <w:tcW w:w="1767" w:type="pct"/>
            <w:vAlign w:val="center"/>
          </w:tcPr>
          <w:p w14:paraId="012C4475" w14:textId="77777777" w:rsidR="00FA303F" w:rsidRPr="00FA303F" w:rsidRDefault="00FA303F" w:rsidP="00FA303F">
            <w:pPr>
              <w:spacing w:after="0" w:line="240" w:lineRule="auto"/>
              <w:jc w:val="both"/>
              <w:rPr>
                <w:b/>
              </w:rPr>
            </w:pPr>
            <w:r w:rsidRPr="00FA303F">
              <w:rPr>
                <w:b/>
              </w:rPr>
              <w:t>ПРЕДЕЛЬНЫЕ РАЗМЕРЫ ЗЕМЕЛЬНЫХУЧАСТКОВ И ПРЕДЕЛЬНЫЕ ПАРАМЕТРЫ</w:t>
            </w:r>
          </w:p>
          <w:p w14:paraId="1A4AFCDF" w14:textId="77777777" w:rsidR="00FA303F" w:rsidRPr="00FA303F" w:rsidRDefault="00FA303F" w:rsidP="00FA303F">
            <w:pPr>
              <w:spacing w:after="0" w:line="240" w:lineRule="auto"/>
              <w:jc w:val="both"/>
              <w:rPr>
                <w:b/>
              </w:rPr>
            </w:pPr>
            <w:r w:rsidRPr="00FA303F">
              <w:rPr>
                <w:b/>
              </w:rPr>
              <w:t>РАЗРЕШЕННОГО СТРОИТЕЛЬСТВА ОКС</w:t>
            </w:r>
          </w:p>
        </w:tc>
      </w:tr>
      <w:tr w:rsidR="00FA303F" w:rsidRPr="00FA303F" w14:paraId="289FAD3C" w14:textId="77777777" w:rsidTr="003077E5">
        <w:trPr>
          <w:trHeight w:val="640"/>
        </w:trPr>
        <w:tc>
          <w:tcPr>
            <w:tcW w:w="481" w:type="pct"/>
          </w:tcPr>
          <w:p w14:paraId="586B78A4" w14:textId="77777777" w:rsidR="00FA303F" w:rsidRPr="00FA303F" w:rsidRDefault="00FA303F" w:rsidP="00FA303F">
            <w:pPr>
              <w:spacing w:after="0" w:line="240" w:lineRule="auto"/>
              <w:jc w:val="both"/>
              <w:rPr>
                <w:b/>
              </w:rPr>
            </w:pPr>
            <w:r w:rsidRPr="00FA303F">
              <w:rPr>
                <w:b/>
              </w:rPr>
              <w:t xml:space="preserve"> 2.7.1</w:t>
            </w:r>
          </w:p>
        </w:tc>
        <w:tc>
          <w:tcPr>
            <w:tcW w:w="1138" w:type="pct"/>
            <w:tcBorders>
              <w:top w:val="single" w:sz="4" w:space="0" w:color="auto"/>
              <w:bottom w:val="single" w:sz="4" w:space="0" w:color="auto"/>
              <w:right w:val="single" w:sz="4" w:space="0" w:color="auto"/>
            </w:tcBorders>
          </w:tcPr>
          <w:p w14:paraId="2E002291" w14:textId="77777777" w:rsidR="00FA303F" w:rsidRPr="00FA303F" w:rsidRDefault="00FA303F" w:rsidP="00FA303F">
            <w:pPr>
              <w:spacing w:after="0" w:line="240" w:lineRule="auto"/>
              <w:jc w:val="both"/>
            </w:pPr>
            <w:r w:rsidRPr="00FA303F">
              <w:t>Хранение автотранспорта</w:t>
            </w:r>
          </w:p>
        </w:tc>
        <w:tc>
          <w:tcPr>
            <w:tcW w:w="1614" w:type="pct"/>
            <w:tcBorders>
              <w:top w:val="single" w:sz="4" w:space="0" w:color="auto"/>
              <w:left w:val="single" w:sz="4" w:space="0" w:color="auto"/>
              <w:bottom w:val="single" w:sz="4" w:space="0" w:color="auto"/>
              <w:right w:val="single" w:sz="4" w:space="0" w:color="auto"/>
            </w:tcBorders>
          </w:tcPr>
          <w:p w14:paraId="563AD93C" w14:textId="77777777" w:rsidR="00FA303F" w:rsidRPr="00FA303F" w:rsidRDefault="00FA303F" w:rsidP="00FA303F">
            <w:pPr>
              <w:spacing w:after="0" w:line="240" w:lineRule="auto"/>
              <w:jc w:val="both"/>
            </w:pPr>
            <w:r w:rsidRPr="00FA303F">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65" w:anchor="/document/70736874/entry/1049" w:history="1">
              <w:r w:rsidRPr="00FA303F">
                <w:rPr>
                  <w:rStyle w:val="ad"/>
                  <w:color w:val="auto"/>
                  <w:u w:val="none"/>
                </w:rPr>
                <w:t>кодами 2.7.2, 4.9</w:t>
              </w:r>
            </w:hyperlink>
          </w:p>
        </w:tc>
        <w:tc>
          <w:tcPr>
            <w:tcW w:w="1767" w:type="pct"/>
          </w:tcPr>
          <w:p w14:paraId="2AACB45B" w14:textId="77777777" w:rsidR="00FA303F" w:rsidRPr="00FA303F" w:rsidRDefault="00FA303F" w:rsidP="00FA303F">
            <w:pPr>
              <w:spacing w:after="0" w:line="240" w:lineRule="auto"/>
              <w:jc w:val="both"/>
            </w:pPr>
            <w:r w:rsidRPr="00FA303F">
              <w:t xml:space="preserve">-минимальная/максимальная площадь земельных участков – </w:t>
            </w:r>
            <w:r w:rsidRPr="00FA303F">
              <w:rPr>
                <w:b/>
              </w:rPr>
              <w:t>20/50 кв.м.</w:t>
            </w:r>
            <w:r w:rsidRPr="00FA303F">
              <w:t xml:space="preserve"> </w:t>
            </w:r>
          </w:p>
          <w:p w14:paraId="3E8FCD91" w14:textId="77777777" w:rsidR="00FA303F" w:rsidRPr="00FA303F" w:rsidRDefault="00FA303F" w:rsidP="00FA303F">
            <w:pPr>
              <w:spacing w:after="0" w:line="240" w:lineRule="auto"/>
              <w:jc w:val="both"/>
            </w:pPr>
            <w:r w:rsidRPr="00FA303F">
              <w:t xml:space="preserve">- минимальная ширина земельных участков вдоль фронта улицы (проезда) – </w:t>
            </w:r>
            <w:r w:rsidRPr="00FA303F">
              <w:rPr>
                <w:b/>
              </w:rPr>
              <w:t>5 м</w:t>
            </w:r>
            <w:r w:rsidRPr="00FA303F">
              <w:t>;</w:t>
            </w:r>
          </w:p>
          <w:p w14:paraId="2DCE0A98" w14:textId="77777777" w:rsidR="00FA303F" w:rsidRPr="00FA303F" w:rsidRDefault="00FA303F" w:rsidP="00FA303F">
            <w:pPr>
              <w:spacing w:after="0" w:line="240" w:lineRule="auto"/>
              <w:jc w:val="both"/>
            </w:pPr>
            <w:r w:rsidRPr="00FA303F">
              <w:t xml:space="preserve">-максимальное количество этажей для гаражей – </w:t>
            </w:r>
            <w:r w:rsidRPr="00FA303F">
              <w:rPr>
                <w:b/>
              </w:rPr>
              <w:t>1 этаж;</w:t>
            </w:r>
          </w:p>
          <w:p w14:paraId="547937AB" w14:textId="77777777" w:rsidR="00FA303F" w:rsidRPr="00FA303F" w:rsidRDefault="00FA303F" w:rsidP="00FA303F">
            <w:pPr>
              <w:spacing w:after="0" w:line="240" w:lineRule="auto"/>
              <w:jc w:val="both"/>
              <w:rPr>
                <w:b/>
              </w:rPr>
            </w:pPr>
            <w:r w:rsidRPr="00FA303F">
              <w:t xml:space="preserve">-максимальная высота гаражей от уровня земли до верха конька кровли - </w:t>
            </w:r>
            <w:r w:rsidRPr="00FA303F">
              <w:rPr>
                <w:b/>
              </w:rPr>
              <w:t xml:space="preserve">3 </w:t>
            </w:r>
            <w:r w:rsidRPr="00FA303F">
              <w:t>метра.</w:t>
            </w:r>
          </w:p>
          <w:p w14:paraId="49597BC7" w14:textId="77777777" w:rsidR="00FA303F" w:rsidRPr="00FA303F" w:rsidRDefault="00FA303F" w:rsidP="00FA303F">
            <w:pPr>
              <w:spacing w:after="0" w:line="240" w:lineRule="auto"/>
              <w:jc w:val="both"/>
            </w:pPr>
            <w:r w:rsidRPr="00FA303F">
              <w:t xml:space="preserve">- максимальный процент застройки в границах земельного участка – </w:t>
            </w:r>
            <w:r w:rsidRPr="00FA303F">
              <w:rPr>
                <w:b/>
              </w:rPr>
              <w:t xml:space="preserve">80%, </w:t>
            </w:r>
            <w:r w:rsidRPr="00FA303F">
              <w:rPr>
                <w:bCs/>
              </w:rPr>
              <w:t>процент застройки</w:t>
            </w:r>
            <w:r w:rsidRPr="00FA303F">
              <w:t xml:space="preserve"> подземной части не регламентируется;</w:t>
            </w:r>
          </w:p>
          <w:p w14:paraId="08EE6746" w14:textId="77777777" w:rsidR="00FA303F" w:rsidRPr="00FA303F" w:rsidRDefault="00FA303F" w:rsidP="00FA303F">
            <w:pPr>
              <w:spacing w:after="0" w:line="240" w:lineRule="auto"/>
              <w:jc w:val="both"/>
              <w:rPr>
                <w:b/>
              </w:rPr>
            </w:pPr>
            <w:r w:rsidRPr="00FA303F">
              <w:t xml:space="preserve">- минимальный отступ строений от красной линии улиц не менее чем на - </w:t>
            </w:r>
            <w:r w:rsidRPr="00FA303F">
              <w:rPr>
                <w:b/>
              </w:rPr>
              <w:t>5 м</w:t>
            </w:r>
            <w:r w:rsidRPr="00FA303F">
              <w:t xml:space="preserve">, от красной линии проездов не менее чем на </w:t>
            </w:r>
            <w:r w:rsidRPr="00FA303F">
              <w:rPr>
                <w:b/>
              </w:rPr>
              <w:t>3 м;</w:t>
            </w:r>
          </w:p>
          <w:p w14:paraId="3CFCA413" w14:textId="77777777" w:rsidR="00FA303F" w:rsidRPr="00FA303F" w:rsidRDefault="00FA303F" w:rsidP="00FA303F">
            <w:pPr>
              <w:spacing w:after="0" w:line="240" w:lineRule="auto"/>
              <w:jc w:val="both"/>
            </w:pPr>
            <w:r w:rsidRPr="00FA303F">
              <w:t xml:space="preserve">- минимальные отступы от границ земельных участков - </w:t>
            </w:r>
            <w:r w:rsidRPr="00FA303F">
              <w:rPr>
                <w:b/>
              </w:rPr>
              <w:t>1 м;</w:t>
            </w:r>
          </w:p>
          <w:p w14:paraId="432F36DB" w14:textId="77777777" w:rsidR="00FA303F" w:rsidRPr="00FA303F" w:rsidRDefault="00FA303F" w:rsidP="00FA303F">
            <w:pPr>
              <w:spacing w:after="0" w:line="240" w:lineRule="auto"/>
              <w:jc w:val="both"/>
            </w:pPr>
            <w:r w:rsidRPr="00FA303F">
              <w:t>В условиях тесной, или сложившейся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14:paraId="0558541E" w14:textId="77777777" w:rsidR="00FA303F" w:rsidRPr="00FA303F" w:rsidRDefault="00FA303F" w:rsidP="00FA303F">
            <w:pPr>
              <w:spacing w:after="0" w:line="240" w:lineRule="auto"/>
              <w:jc w:val="both"/>
            </w:pPr>
            <w:r w:rsidRPr="00FA303F">
              <w:t>Действие градостроительного регламента в части минимального отступа до границ земельных участков не распространяется на случаи реконструкции существующих объектов капитального строительства, построенных и введенных в эксплуатацию до введения в действие Правил. Минимальный отступ от таких объектов принимается равным фактическому расстоянию от объектов до границ земельных участков, которые не подлежат уменьшению в процессе реконструкции.</w:t>
            </w:r>
          </w:p>
        </w:tc>
      </w:tr>
      <w:tr w:rsidR="00FA303F" w:rsidRPr="00FA303F" w14:paraId="4467870D" w14:textId="77777777" w:rsidTr="003077E5">
        <w:trPr>
          <w:trHeight w:val="640"/>
        </w:trPr>
        <w:tc>
          <w:tcPr>
            <w:tcW w:w="481" w:type="pct"/>
          </w:tcPr>
          <w:p w14:paraId="10C5A254" w14:textId="77777777" w:rsidR="00FA303F" w:rsidRPr="00FA303F" w:rsidRDefault="00FA303F" w:rsidP="00FA303F">
            <w:pPr>
              <w:spacing w:after="0" w:line="240" w:lineRule="auto"/>
              <w:jc w:val="both"/>
              <w:rPr>
                <w:b/>
              </w:rPr>
            </w:pPr>
            <w:r w:rsidRPr="00FA303F">
              <w:rPr>
                <w:b/>
              </w:rPr>
              <w:t>3.1.1.</w:t>
            </w:r>
          </w:p>
        </w:tc>
        <w:tc>
          <w:tcPr>
            <w:tcW w:w="1138" w:type="pct"/>
            <w:tcBorders>
              <w:top w:val="single" w:sz="4" w:space="0" w:color="auto"/>
              <w:bottom w:val="single" w:sz="4" w:space="0" w:color="auto"/>
              <w:right w:val="single" w:sz="4" w:space="0" w:color="auto"/>
            </w:tcBorders>
          </w:tcPr>
          <w:p w14:paraId="08F12797" w14:textId="77777777" w:rsidR="00FA303F" w:rsidRPr="00FA303F" w:rsidRDefault="00FA303F" w:rsidP="00FA303F">
            <w:pPr>
              <w:spacing w:after="0" w:line="240" w:lineRule="auto"/>
              <w:jc w:val="both"/>
            </w:pPr>
            <w:r w:rsidRPr="00FA303F">
              <w:t>Предоставление коммунальных услуг</w:t>
            </w:r>
          </w:p>
          <w:p w14:paraId="268892BD" w14:textId="77777777" w:rsidR="00FA303F" w:rsidRPr="00FA303F" w:rsidRDefault="00FA303F" w:rsidP="00FA303F">
            <w:pPr>
              <w:spacing w:after="0" w:line="240" w:lineRule="auto"/>
              <w:jc w:val="both"/>
            </w:pPr>
          </w:p>
        </w:tc>
        <w:tc>
          <w:tcPr>
            <w:tcW w:w="1614" w:type="pct"/>
            <w:tcBorders>
              <w:top w:val="single" w:sz="4" w:space="0" w:color="auto"/>
              <w:left w:val="single" w:sz="4" w:space="0" w:color="auto"/>
              <w:bottom w:val="single" w:sz="4" w:space="0" w:color="auto"/>
              <w:right w:val="single" w:sz="4" w:space="0" w:color="auto"/>
            </w:tcBorders>
          </w:tcPr>
          <w:p w14:paraId="6072300E" w14:textId="77777777" w:rsidR="00FA303F" w:rsidRPr="00FA303F" w:rsidRDefault="00FA303F" w:rsidP="00FA303F">
            <w:pPr>
              <w:spacing w:after="0" w:line="240" w:lineRule="auto"/>
              <w:jc w:val="both"/>
            </w:pPr>
            <w:r w:rsidRPr="00FA303F">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767" w:type="pct"/>
          </w:tcPr>
          <w:p w14:paraId="17AA694C" w14:textId="77777777" w:rsidR="00FA303F" w:rsidRPr="00FA303F" w:rsidRDefault="00FA303F" w:rsidP="00FA303F">
            <w:pPr>
              <w:spacing w:after="0" w:line="240" w:lineRule="auto"/>
              <w:jc w:val="both"/>
            </w:pPr>
            <w:r w:rsidRPr="00FA303F">
              <w:t xml:space="preserve">- минимальная/максимальная площадь земельного участка   – </w:t>
            </w:r>
            <w:r w:rsidRPr="00FA303F">
              <w:rPr>
                <w:b/>
              </w:rPr>
              <w:t>10</w:t>
            </w:r>
            <w:r w:rsidRPr="00FA303F">
              <w:t>кв. м/</w:t>
            </w:r>
            <w:r w:rsidRPr="00FA303F">
              <w:rPr>
                <w:b/>
                <w:bCs/>
              </w:rPr>
              <w:t xml:space="preserve"> не подлежит установлению</w:t>
            </w:r>
            <w:r w:rsidRPr="00FA303F">
              <w:t>;</w:t>
            </w:r>
          </w:p>
          <w:p w14:paraId="7F9644C6" w14:textId="77777777" w:rsidR="00FA303F" w:rsidRPr="00FA303F" w:rsidRDefault="00FA303F" w:rsidP="00FA303F">
            <w:pPr>
              <w:spacing w:after="0" w:line="240" w:lineRule="auto"/>
              <w:jc w:val="both"/>
            </w:pPr>
            <w:r w:rsidRPr="00FA303F">
              <w:t xml:space="preserve">-   для объектов инженерного обеспечения и объектов вспомогательного инженерного назначения от </w:t>
            </w:r>
            <w:r w:rsidRPr="00FA303F">
              <w:rPr>
                <w:b/>
              </w:rPr>
              <w:t>1 кв. м</w:t>
            </w:r>
            <w:r w:rsidRPr="00FA303F">
              <w:t>;</w:t>
            </w:r>
          </w:p>
          <w:p w14:paraId="42D95AAA" w14:textId="77777777" w:rsidR="00FA303F" w:rsidRPr="00FA303F" w:rsidRDefault="00FA303F" w:rsidP="00FA303F">
            <w:pPr>
              <w:spacing w:after="0" w:line="240" w:lineRule="auto"/>
              <w:jc w:val="both"/>
              <w:rPr>
                <w:b/>
              </w:rPr>
            </w:pPr>
            <w:r w:rsidRPr="00FA303F">
              <w:t xml:space="preserve">- минимальная ширина земельных участков вдоль фронта улицы (проезда) – </w:t>
            </w:r>
            <w:r w:rsidRPr="00FA303F">
              <w:rPr>
                <w:b/>
              </w:rPr>
              <w:t>4 м;</w:t>
            </w:r>
          </w:p>
          <w:p w14:paraId="2777F39E" w14:textId="77777777" w:rsidR="00FA303F" w:rsidRPr="00FA303F" w:rsidRDefault="00FA303F" w:rsidP="00FA303F">
            <w:pPr>
              <w:spacing w:after="0" w:line="240" w:lineRule="auto"/>
              <w:jc w:val="both"/>
              <w:rPr>
                <w:bCs/>
              </w:rPr>
            </w:pPr>
            <w:r w:rsidRPr="00FA303F">
              <w:t xml:space="preserve">-минимальные отступы от границ смежных  земельных участков – </w:t>
            </w:r>
            <w:r w:rsidRPr="00FA303F">
              <w:rPr>
                <w:b/>
              </w:rPr>
              <w:t>1 м.,</w:t>
            </w:r>
            <w:r w:rsidRPr="00FA303F">
              <w:t xml:space="preserve"> от фронтальной границы участка </w:t>
            </w:r>
            <w:r w:rsidRPr="00FA303F">
              <w:rPr>
                <w:bCs/>
              </w:rPr>
              <w:t>– не предусмотрен;</w:t>
            </w:r>
          </w:p>
          <w:p w14:paraId="3FC9AF4B" w14:textId="77777777" w:rsidR="00FA303F" w:rsidRPr="00FA303F" w:rsidRDefault="00FA303F" w:rsidP="00FA303F">
            <w:pPr>
              <w:spacing w:after="0" w:line="240" w:lineRule="auto"/>
              <w:jc w:val="both"/>
              <w:rPr>
                <w:b/>
              </w:rPr>
            </w:pPr>
            <w:r w:rsidRPr="00FA303F">
              <w:t xml:space="preserve"> - максимальное количество этажей зданий – не более </w:t>
            </w:r>
            <w:r w:rsidRPr="00FA303F">
              <w:rPr>
                <w:b/>
              </w:rPr>
              <w:t>3 этажа;</w:t>
            </w:r>
          </w:p>
          <w:p w14:paraId="3756A13F" w14:textId="77777777" w:rsidR="00FA303F" w:rsidRPr="00FA303F" w:rsidRDefault="00FA303F" w:rsidP="00FA303F">
            <w:pPr>
              <w:spacing w:after="0" w:line="240" w:lineRule="auto"/>
              <w:jc w:val="both"/>
            </w:pPr>
            <w:r w:rsidRPr="00FA303F">
              <w:rPr>
                <w:b/>
              </w:rPr>
              <w:t xml:space="preserve">- </w:t>
            </w:r>
            <w:r w:rsidRPr="00FA303F">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FA303F">
              <w:rPr>
                <w:b/>
              </w:rPr>
              <w:t>20 м;</w:t>
            </w:r>
            <w:r w:rsidRPr="00FA303F">
              <w:t xml:space="preserve"> </w:t>
            </w:r>
          </w:p>
          <w:p w14:paraId="1174AEED" w14:textId="77777777" w:rsidR="00FA303F" w:rsidRPr="00FA303F" w:rsidRDefault="00FA303F" w:rsidP="00FA303F">
            <w:pPr>
              <w:spacing w:after="0" w:line="240" w:lineRule="auto"/>
              <w:jc w:val="both"/>
            </w:pPr>
            <w:r w:rsidRPr="00FA303F">
              <w:t xml:space="preserve">- максимальный процент застройки в границах земельного участка – </w:t>
            </w:r>
            <w:r w:rsidRPr="00FA303F">
              <w:rPr>
                <w:b/>
              </w:rPr>
              <w:t>80%</w:t>
            </w:r>
            <w:r w:rsidRPr="00FA303F">
              <w:t xml:space="preserve">, за исключением линейных объектов, </w:t>
            </w:r>
            <w:r w:rsidRPr="00FA303F">
              <w:rPr>
                <w:bCs/>
              </w:rPr>
              <w:t>процент застройки</w:t>
            </w:r>
            <w:r w:rsidRPr="00FA303F">
              <w:t xml:space="preserve"> подземной части не регламентируется.</w:t>
            </w:r>
          </w:p>
        </w:tc>
      </w:tr>
      <w:tr w:rsidR="00FA303F" w:rsidRPr="00FA303F" w14:paraId="31372236" w14:textId="77777777" w:rsidTr="003077E5">
        <w:trPr>
          <w:trHeight w:val="640"/>
        </w:trPr>
        <w:tc>
          <w:tcPr>
            <w:tcW w:w="481" w:type="pct"/>
          </w:tcPr>
          <w:p w14:paraId="52B4C61A" w14:textId="77777777" w:rsidR="00FA303F" w:rsidRPr="00FA303F" w:rsidRDefault="00FA303F" w:rsidP="00FA303F">
            <w:pPr>
              <w:spacing w:after="0" w:line="240" w:lineRule="auto"/>
              <w:jc w:val="both"/>
              <w:rPr>
                <w:b/>
              </w:rPr>
            </w:pPr>
            <w:r w:rsidRPr="00FA303F">
              <w:rPr>
                <w:b/>
              </w:rPr>
              <w:t>4.9</w:t>
            </w:r>
          </w:p>
        </w:tc>
        <w:tc>
          <w:tcPr>
            <w:tcW w:w="1138" w:type="pct"/>
            <w:tcBorders>
              <w:top w:val="single" w:sz="4" w:space="0" w:color="auto"/>
              <w:bottom w:val="single" w:sz="4" w:space="0" w:color="auto"/>
              <w:right w:val="single" w:sz="4" w:space="0" w:color="auto"/>
            </w:tcBorders>
          </w:tcPr>
          <w:p w14:paraId="7C20BF1D" w14:textId="77777777" w:rsidR="00FA303F" w:rsidRPr="00FA303F" w:rsidRDefault="00FA303F" w:rsidP="00FA303F">
            <w:pPr>
              <w:spacing w:after="0" w:line="240" w:lineRule="auto"/>
              <w:jc w:val="both"/>
            </w:pPr>
            <w:r w:rsidRPr="00FA303F">
              <w:t>Служебные гаражи</w:t>
            </w:r>
          </w:p>
        </w:tc>
        <w:tc>
          <w:tcPr>
            <w:tcW w:w="1614" w:type="pct"/>
            <w:tcBorders>
              <w:top w:val="single" w:sz="4" w:space="0" w:color="auto"/>
              <w:left w:val="single" w:sz="4" w:space="0" w:color="auto"/>
              <w:bottom w:val="single" w:sz="4" w:space="0" w:color="auto"/>
              <w:right w:val="single" w:sz="4" w:space="0" w:color="auto"/>
            </w:tcBorders>
          </w:tcPr>
          <w:p w14:paraId="0F50BC6A" w14:textId="77777777" w:rsidR="00FA303F" w:rsidRPr="00FA303F" w:rsidRDefault="00FA303F" w:rsidP="00FA303F">
            <w:pPr>
              <w:spacing w:after="0" w:line="240" w:lineRule="auto"/>
              <w:jc w:val="both"/>
            </w:pPr>
            <w:r w:rsidRPr="00FA303F">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66" w:anchor="/document/70736874/entry/1030" w:history="1">
              <w:r w:rsidRPr="00FA303F">
                <w:rPr>
                  <w:rStyle w:val="ad"/>
                  <w:color w:val="auto"/>
                  <w:u w:val="none"/>
                </w:rPr>
                <w:t>кодами 3.0</w:t>
              </w:r>
            </w:hyperlink>
            <w:r w:rsidRPr="00FA303F">
              <w:t>, </w:t>
            </w:r>
            <w:hyperlink r:id="rId167" w:anchor="/document/70736874/entry/1040" w:history="1">
              <w:r w:rsidRPr="00FA303F">
                <w:rPr>
                  <w:rStyle w:val="ad"/>
                  <w:color w:val="auto"/>
                  <w:u w:val="none"/>
                </w:rPr>
                <w:t>4.0</w:t>
              </w:r>
            </w:hyperlink>
            <w:r w:rsidRPr="00FA303F">
              <w:t>, а также для стоянки и хранения транспортных средств общего пользования, в том числе в депо</w:t>
            </w:r>
          </w:p>
        </w:tc>
        <w:tc>
          <w:tcPr>
            <w:tcW w:w="1767" w:type="pct"/>
          </w:tcPr>
          <w:p w14:paraId="2758F22B" w14:textId="77777777" w:rsidR="00FA303F" w:rsidRPr="00FA303F" w:rsidRDefault="00FA303F" w:rsidP="00FA303F">
            <w:pPr>
              <w:spacing w:after="0" w:line="240" w:lineRule="auto"/>
              <w:jc w:val="both"/>
            </w:pPr>
            <w:r w:rsidRPr="00FA303F">
              <w:t xml:space="preserve">- минимальная/максимальная площадь земельных участков – </w:t>
            </w:r>
            <w:r w:rsidRPr="00FA303F">
              <w:rPr>
                <w:b/>
              </w:rPr>
              <w:t>20/5000</w:t>
            </w:r>
            <w:r w:rsidRPr="00FA303F">
              <w:t xml:space="preserve"> кв.м.;</w:t>
            </w:r>
          </w:p>
          <w:p w14:paraId="1A4F3649" w14:textId="77777777" w:rsidR="00FA303F" w:rsidRPr="00FA303F" w:rsidRDefault="00FA303F" w:rsidP="00FA303F">
            <w:pPr>
              <w:spacing w:after="0" w:line="240" w:lineRule="auto"/>
              <w:jc w:val="both"/>
              <w:rPr>
                <w:b/>
              </w:rPr>
            </w:pPr>
            <w:r w:rsidRPr="00FA303F">
              <w:t xml:space="preserve">- минимальная ширина земельных участков вдоль фронта улицы (проезда) – </w:t>
            </w:r>
            <w:r w:rsidRPr="00FA303F">
              <w:rPr>
                <w:b/>
              </w:rPr>
              <w:t>5 м;</w:t>
            </w:r>
          </w:p>
          <w:p w14:paraId="6BE2601D" w14:textId="77777777" w:rsidR="00FA303F" w:rsidRPr="00FA303F" w:rsidRDefault="00FA303F" w:rsidP="00FA303F">
            <w:pPr>
              <w:spacing w:after="0" w:line="240" w:lineRule="auto"/>
              <w:jc w:val="both"/>
              <w:rPr>
                <w:b/>
              </w:rPr>
            </w:pPr>
            <w:r w:rsidRPr="00FA303F">
              <w:t xml:space="preserve">- минимальный отступ строений от красной линии улиц не менее чем на - </w:t>
            </w:r>
            <w:r w:rsidRPr="00FA303F">
              <w:rPr>
                <w:b/>
              </w:rPr>
              <w:t>5 м</w:t>
            </w:r>
            <w:r w:rsidRPr="00FA303F">
              <w:t xml:space="preserve">, от красной линии проездов не менее чем на </w:t>
            </w:r>
            <w:r w:rsidRPr="00FA303F">
              <w:rPr>
                <w:b/>
              </w:rPr>
              <w:t>3 м;</w:t>
            </w:r>
          </w:p>
          <w:p w14:paraId="668E3151" w14:textId="77777777" w:rsidR="00FA303F" w:rsidRPr="00FA303F" w:rsidRDefault="00FA303F" w:rsidP="00FA303F">
            <w:pPr>
              <w:spacing w:after="0" w:line="240" w:lineRule="auto"/>
              <w:jc w:val="both"/>
            </w:pPr>
            <w:r w:rsidRPr="00FA303F">
              <w:t xml:space="preserve">- минимальные отступы от границ земельных участков - </w:t>
            </w:r>
            <w:r w:rsidRPr="00FA303F">
              <w:rPr>
                <w:b/>
              </w:rPr>
              <w:t>1 м;</w:t>
            </w:r>
          </w:p>
          <w:p w14:paraId="7806E922" w14:textId="77777777" w:rsidR="00FA303F" w:rsidRPr="00FA303F" w:rsidRDefault="00FA303F" w:rsidP="00FA303F">
            <w:pPr>
              <w:spacing w:after="0" w:line="240" w:lineRule="auto"/>
              <w:jc w:val="both"/>
            </w:pPr>
            <w:r w:rsidRPr="00FA303F">
              <w:t xml:space="preserve">- максимальное количество этажей зданий – </w:t>
            </w:r>
            <w:r w:rsidRPr="00FA303F">
              <w:rPr>
                <w:b/>
              </w:rPr>
              <w:t>2 этажа;</w:t>
            </w:r>
            <w:r w:rsidRPr="00FA303F">
              <w:t xml:space="preserve"> </w:t>
            </w:r>
          </w:p>
          <w:p w14:paraId="3C2AAF18" w14:textId="77777777" w:rsidR="00FA303F" w:rsidRPr="00FA303F" w:rsidRDefault="00FA303F" w:rsidP="00FA303F">
            <w:pPr>
              <w:spacing w:after="0" w:line="240" w:lineRule="auto"/>
              <w:jc w:val="both"/>
            </w:pPr>
            <w:r w:rsidRPr="00FA303F">
              <w:t xml:space="preserve">-  максимальная высота зданий, строений, сооружений от уровня земли - </w:t>
            </w:r>
            <w:r w:rsidRPr="00FA303F">
              <w:rPr>
                <w:b/>
              </w:rPr>
              <w:t>12 м</w:t>
            </w:r>
            <w:r w:rsidRPr="00FA303F">
              <w:t>;</w:t>
            </w:r>
          </w:p>
          <w:p w14:paraId="4C8BFB5E" w14:textId="77777777" w:rsidR="00FA303F" w:rsidRPr="00FA303F" w:rsidRDefault="00FA303F" w:rsidP="00FA303F">
            <w:pPr>
              <w:spacing w:after="0" w:line="240" w:lineRule="auto"/>
              <w:jc w:val="both"/>
            </w:pPr>
            <w:r w:rsidRPr="00FA303F">
              <w:t xml:space="preserve">- максимальный процент застройки в границах земельного участка – </w:t>
            </w:r>
            <w:r w:rsidRPr="00FA303F">
              <w:rPr>
                <w:b/>
              </w:rPr>
              <w:t xml:space="preserve">80%, </w:t>
            </w:r>
            <w:r w:rsidRPr="00FA303F">
              <w:rPr>
                <w:bCs/>
              </w:rPr>
              <w:t>процент застройки</w:t>
            </w:r>
            <w:r w:rsidRPr="00FA303F">
              <w:t xml:space="preserve"> подземной части не регламентируется</w:t>
            </w:r>
            <w:r w:rsidRPr="00FA303F">
              <w:rPr>
                <w:b/>
              </w:rPr>
              <w:t>.</w:t>
            </w:r>
          </w:p>
        </w:tc>
      </w:tr>
      <w:tr w:rsidR="00FA303F" w:rsidRPr="00FA303F" w14:paraId="34F0AD90" w14:textId="77777777" w:rsidTr="003077E5">
        <w:trPr>
          <w:trHeight w:val="640"/>
        </w:trPr>
        <w:tc>
          <w:tcPr>
            <w:tcW w:w="481" w:type="pct"/>
          </w:tcPr>
          <w:p w14:paraId="2B283C06" w14:textId="77777777" w:rsidR="00FA303F" w:rsidRPr="00FA303F" w:rsidRDefault="00FA303F" w:rsidP="00FA303F">
            <w:pPr>
              <w:spacing w:after="0" w:line="240" w:lineRule="auto"/>
              <w:jc w:val="both"/>
              <w:rPr>
                <w:b/>
              </w:rPr>
            </w:pPr>
            <w:r w:rsidRPr="00FA303F">
              <w:rPr>
                <w:b/>
              </w:rPr>
              <w:t>4.9.1.1</w:t>
            </w:r>
          </w:p>
        </w:tc>
        <w:tc>
          <w:tcPr>
            <w:tcW w:w="1138" w:type="pct"/>
            <w:tcBorders>
              <w:top w:val="single" w:sz="4" w:space="0" w:color="auto"/>
              <w:bottom w:val="single" w:sz="4" w:space="0" w:color="auto"/>
              <w:right w:val="single" w:sz="4" w:space="0" w:color="auto"/>
            </w:tcBorders>
          </w:tcPr>
          <w:p w14:paraId="419373D1" w14:textId="77777777" w:rsidR="00FA303F" w:rsidRPr="00FA303F" w:rsidRDefault="00FA303F" w:rsidP="00FA303F">
            <w:pPr>
              <w:spacing w:after="0" w:line="240" w:lineRule="auto"/>
              <w:jc w:val="both"/>
            </w:pPr>
            <w:r w:rsidRPr="00FA303F">
              <w:t>Заправка транспортных средств</w:t>
            </w:r>
          </w:p>
        </w:tc>
        <w:tc>
          <w:tcPr>
            <w:tcW w:w="1614" w:type="pct"/>
            <w:tcBorders>
              <w:top w:val="single" w:sz="4" w:space="0" w:color="auto"/>
              <w:left w:val="single" w:sz="4" w:space="0" w:color="auto"/>
              <w:bottom w:val="single" w:sz="4" w:space="0" w:color="auto"/>
              <w:right w:val="single" w:sz="4" w:space="0" w:color="auto"/>
            </w:tcBorders>
          </w:tcPr>
          <w:p w14:paraId="50CEF743" w14:textId="77777777" w:rsidR="00FA303F" w:rsidRPr="00FA303F" w:rsidRDefault="00FA303F" w:rsidP="00FA303F">
            <w:pPr>
              <w:spacing w:after="0" w:line="240" w:lineRule="auto"/>
              <w:jc w:val="both"/>
            </w:pPr>
            <w:r w:rsidRPr="00FA303F">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1767" w:type="pct"/>
          </w:tcPr>
          <w:p w14:paraId="2EF0931E" w14:textId="77777777" w:rsidR="00FA303F" w:rsidRPr="00FA303F" w:rsidRDefault="00FA303F" w:rsidP="00FA303F">
            <w:pPr>
              <w:spacing w:after="0" w:line="240" w:lineRule="auto"/>
              <w:jc w:val="both"/>
            </w:pPr>
            <w:r w:rsidRPr="00FA303F">
              <w:t xml:space="preserve">-минимальная/максимальная площадь земельных участков – </w:t>
            </w:r>
            <w:r w:rsidRPr="00FA303F">
              <w:rPr>
                <w:b/>
                <w:bCs/>
              </w:rPr>
              <w:t>100 кв. м/не подлежит установлению</w:t>
            </w:r>
            <w:r w:rsidRPr="00FA303F">
              <w:rPr>
                <w:bCs/>
              </w:rPr>
              <w:t>;</w:t>
            </w:r>
          </w:p>
          <w:p w14:paraId="5E48AE34" w14:textId="77777777" w:rsidR="00FA303F" w:rsidRPr="00FA303F" w:rsidRDefault="00FA303F" w:rsidP="00FA303F">
            <w:pPr>
              <w:spacing w:after="0" w:line="240" w:lineRule="auto"/>
              <w:jc w:val="both"/>
              <w:rPr>
                <w:b/>
              </w:rPr>
            </w:pPr>
            <w:r w:rsidRPr="00FA303F">
              <w:t xml:space="preserve">- минимальная ширина земельных участков вдоль фронта улицы (проезда) – </w:t>
            </w:r>
            <w:r w:rsidRPr="00FA303F">
              <w:rPr>
                <w:b/>
              </w:rPr>
              <w:t>10 м;</w:t>
            </w:r>
          </w:p>
          <w:p w14:paraId="254FE599" w14:textId="77777777" w:rsidR="00FA303F" w:rsidRPr="00FA303F" w:rsidRDefault="00FA303F" w:rsidP="00FA303F">
            <w:pPr>
              <w:spacing w:after="0" w:line="240" w:lineRule="auto"/>
              <w:jc w:val="both"/>
              <w:rPr>
                <w:b/>
              </w:rPr>
            </w:pPr>
            <w:r w:rsidRPr="00FA303F">
              <w:t xml:space="preserve">- минимальный отступ строений от красной линии улиц не менее чем на - </w:t>
            </w:r>
            <w:r w:rsidRPr="00FA303F">
              <w:rPr>
                <w:b/>
              </w:rPr>
              <w:t>5 м</w:t>
            </w:r>
            <w:r w:rsidRPr="00FA303F">
              <w:t xml:space="preserve">, от красной линии проездов не менее чем на </w:t>
            </w:r>
            <w:r w:rsidRPr="00FA303F">
              <w:rPr>
                <w:b/>
              </w:rPr>
              <w:t>3 м;</w:t>
            </w:r>
          </w:p>
          <w:p w14:paraId="0527D6DB" w14:textId="77777777" w:rsidR="00FA303F" w:rsidRPr="00FA303F" w:rsidRDefault="00FA303F" w:rsidP="00FA303F">
            <w:pPr>
              <w:spacing w:after="0" w:line="240" w:lineRule="auto"/>
              <w:jc w:val="both"/>
              <w:rPr>
                <w:b/>
                <w:bCs/>
              </w:rPr>
            </w:pPr>
            <w:r w:rsidRPr="00FA303F">
              <w:t xml:space="preserve">- минимальные отступы от границ земельных участков до строений – </w:t>
            </w:r>
            <w:r w:rsidRPr="00FA303F">
              <w:rPr>
                <w:b/>
              </w:rPr>
              <w:t>3 м</w:t>
            </w:r>
            <w:r w:rsidRPr="00FA303F">
              <w:t>;</w:t>
            </w:r>
          </w:p>
          <w:p w14:paraId="646A52D8" w14:textId="77777777" w:rsidR="00FA303F" w:rsidRPr="00FA303F" w:rsidRDefault="00FA303F" w:rsidP="00FA303F">
            <w:pPr>
              <w:spacing w:after="0" w:line="240" w:lineRule="auto"/>
              <w:jc w:val="both"/>
            </w:pPr>
            <w:r w:rsidRPr="00FA303F">
              <w:t xml:space="preserve">- максимальное количество этажей зданий – </w:t>
            </w:r>
            <w:r w:rsidRPr="00FA303F">
              <w:rPr>
                <w:b/>
              </w:rPr>
              <w:t>2 этажа;</w:t>
            </w:r>
            <w:r w:rsidRPr="00FA303F">
              <w:t xml:space="preserve"> </w:t>
            </w:r>
          </w:p>
          <w:p w14:paraId="5DF906A7" w14:textId="77777777" w:rsidR="00FA303F" w:rsidRPr="00FA303F" w:rsidRDefault="00FA303F" w:rsidP="00FA303F">
            <w:pPr>
              <w:spacing w:after="0" w:line="240" w:lineRule="auto"/>
              <w:jc w:val="both"/>
            </w:pPr>
            <w:r w:rsidRPr="00FA303F">
              <w:t xml:space="preserve">-  максимальная высота зданий, строений, сооружений от уровня земли - </w:t>
            </w:r>
            <w:r w:rsidRPr="00FA303F">
              <w:rPr>
                <w:b/>
              </w:rPr>
              <w:t>12 м</w:t>
            </w:r>
            <w:r w:rsidRPr="00FA303F">
              <w:t>;</w:t>
            </w:r>
          </w:p>
          <w:p w14:paraId="35811ADF" w14:textId="77777777" w:rsidR="00FA303F" w:rsidRPr="00FA303F" w:rsidRDefault="00FA303F" w:rsidP="00FA303F">
            <w:pPr>
              <w:spacing w:after="0" w:line="240" w:lineRule="auto"/>
              <w:jc w:val="both"/>
            </w:pPr>
            <w:r w:rsidRPr="00FA303F">
              <w:t xml:space="preserve">- максимальный процент застройки в границах земельного участка – </w:t>
            </w:r>
            <w:r w:rsidRPr="00FA303F">
              <w:rPr>
                <w:b/>
              </w:rPr>
              <w:t xml:space="preserve">80%, </w:t>
            </w:r>
            <w:r w:rsidRPr="00FA303F">
              <w:rPr>
                <w:bCs/>
              </w:rPr>
              <w:t>процент застройки</w:t>
            </w:r>
            <w:r w:rsidRPr="00FA303F">
              <w:t xml:space="preserve"> подземной части не регламентируется.</w:t>
            </w:r>
          </w:p>
        </w:tc>
      </w:tr>
      <w:tr w:rsidR="00FA303F" w:rsidRPr="00FA303F" w14:paraId="6AF4B547" w14:textId="77777777" w:rsidTr="003077E5">
        <w:trPr>
          <w:trHeight w:val="640"/>
        </w:trPr>
        <w:tc>
          <w:tcPr>
            <w:tcW w:w="481" w:type="pct"/>
          </w:tcPr>
          <w:p w14:paraId="103F2AE8" w14:textId="77777777" w:rsidR="00FA303F" w:rsidRPr="00FA303F" w:rsidRDefault="00FA303F" w:rsidP="00FA303F">
            <w:pPr>
              <w:spacing w:after="0" w:line="240" w:lineRule="auto"/>
              <w:jc w:val="both"/>
              <w:rPr>
                <w:b/>
              </w:rPr>
            </w:pPr>
            <w:r w:rsidRPr="00FA303F">
              <w:rPr>
                <w:b/>
              </w:rPr>
              <w:t>4.9.1.3</w:t>
            </w:r>
          </w:p>
        </w:tc>
        <w:tc>
          <w:tcPr>
            <w:tcW w:w="1138" w:type="pct"/>
            <w:tcBorders>
              <w:top w:val="single" w:sz="4" w:space="0" w:color="auto"/>
              <w:bottom w:val="single" w:sz="4" w:space="0" w:color="auto"/>
              <w:right w:val="single" w:sz="4" w:space="0" w:color="auto"/>
            </w:tcBorders>
          </w:tcPr>
          <w:p w14:paraId="625DC598" w14:textId="77777777" w:rsidR="00FA303F" w:rsidRPr="00FA303F" w:rsidRDefault="00FA303F" w:rsidP="00FA303F">
            <w:pPr>
              <w:spacing w:after="0" w:line="240" w:lineRule="auto"/>
              <w:jc w:val="both"/>
            </w:pPr>
            <w:r w:rsidRPr="00FA303F">
              <w:t>Автомобильные мойки</w:t>
            </w:r>
          </w:p>
        </w:tc>
        <w:tc>
          <w:tcPr>
            <w:tcW w:w="1614" w:type="pct"/>
            <w:tcBorders>
              <w:top w:val="single" w:sz="4" w:space="0" w:color="auto"/>
              <w:left w:val="single" w:sz="4" w:space="0" w:color="auto"/>
              <w:bottom w:val="single" w:sz="4" w:space="0" w:color="auto"/>
              <w:right w:val="single" w:sz="4" w:space="0" w:color="auto"/>
            </w:tcBorders>
          </w:tcPr>
          <w:p w14:paraId="427244B7" w14:textId="77777777" w:rsidR="00FA303F" w:rsidRPr="00FA303F" w:rsidRDefault="00FA303F" w:rsidP="00FA303F">
            <w:pPr>
              <w:spacing w:after="0" w:line="240" w:lineRule="auto"/>
              <w:jc w:val="both"/>
            </w:pPr>
            <w:r w:rsidRPr="00FA303F">
              <w:t>Размещение автомобильных моек, а также размещение магазинов сопутствующей торговли</w:t>
            </w:r>
          </w:p>
        </w:tc>
        <w:tc>
          <w:tcPr>
            <w:tcW w:w="1767" w:type="pct"/>
          </w:tcPr>
          <w:p w14:paraId="34C2FAEC" w14:textId="77777777" w:rsidR="00FA303F" w:rsidRPr="00FA303F" w:rsidRDefault="00FA303F" w:rsidP="00FA303F">
            <w:pPr>
              <w:spacing w:after="0" w:line="240" w:lineRule="auto"/>
              <w:jc w:val="both"/>
            </w:pPr>
            <w:r w:rsidRPr="00FA303F">
              <w:t>-минимальная/максимальная площадь земельных участков –</w:t>
            </w:r>
            <w:r w:rsidRPr="00FA303F">
              <w:rPr>
                <w:b/>
              </w:rPr>
              <w:t>60/1000</w:t>
            </w:r>
            <w:r w:rsidRPr="00FA303F">
              <w:t xml:space="preserve"> кв.м.</w:t>
            </w:r>
          </w:p>
          <w:p w14:paraId="3720EC6D" w14:textId="77777777" w:rsidR="00FA303F" w:rsidRPr="00FA303F" w:rsidRDefault="00FA303F" w:rsidP="00FA303F">
            <w:pPr>
              <w:spacing w:after="0" w:line="240" w:lineRule="auto"/>
              <w:jc w:val="both"/>
              <w:rPr>
                <w:b/>
              </w:rPr>
            </w:pPr>
            <w:r w:rsidRPr="00FA303F">
              <w:t xml:space="preserve">- минимальная ширина земельных участков вдоль фронта улицы (проезда) – </w:t>
            </w:r>
            <w:r w:rsidRPr="00FA303F">
              <w:rPr>
                <w:b/>
              </w:rPr>
              <w:t>12 м;</w:t>
            </w:r>
          </w:p>
          <w:p w14:paraId="051AF063" w14:textId="77777777" w:rsidR="00FA303F" w:rsidRPr="00FA303F" w:rsidRDefault="00FA303F" w:rsidP="00FA303F">
            <w:pPr>
              <w:spacing w:after="0" w:line="240" w:lineRule="auto"/>
              <w:jc w:val="both"/>
              <w:rPr>
                <w:b/>
              </w:rPr>
            </w:pPr>
            <w:r w:rsidRPr="00FA303F">
              <w:t xml:space="preserve">- минимальный отступ строений от красной линии улиц не менее чем на - </w:t>
            </w:r>
            <w:r w:rsidRPr="00FA303F">
              <w:rPr>
                <w:b/>
              </w:rPr>
              <w:t>5 м</w:t>
            </w:r>
            <w:r w:rsidRPr="00FA303F">
              <w:t xml:space="preserve">, от красной линии проездов не менее чем на </w:t>
            </w:r>
            <w:r w:rsidRPr="00FA303F">
              <w:rPr>
                <w:b/>
              </w:rPr>
              <w:t>3 м;</w:t>
            </w:r>
          </w:p>
          <w:p w14:paraId="7584B0D2" w14:textId="77777777" w:rsidR="00FA303F" w:rsidRPr="00FA303F" w:rsidRDefault="00FA303F" w:rsidP="00FA303F">
            <w:pPr>
              <w:spacing w:after="0" w:line="240" w:lineRule="auto"/>
              <w:jc w:val="both"/>
            </w:pPr>
            <w:r w:rsidRPr="00FA303F">
              <w:t xml:space="preserve">- минимальные отступы от границ земельных участков - </w:t>
            </w:r>
            <w:r w:rsidRPr="00FA303F">
              <w:rPr>
                <w:b/>
              </w:rPr>
              <w:t>1 м;</w:t>
            </w:r>
          </w:p>
          <w:p w14:paraId="7E806497" w14:textId="77777777" w:rsidR="00FA303F" w:rsidRPr="00FA303F" w:rsidRDefault="00FA303F" w:rsidP="00FA303F">
            <w:pPr>
              <w:spacing w:after="0" w:line="240" w:lineRule="auto"/>
              <w:jc w:val="both"/>
            </w:pPr>
            <w:r w:rsidRPr="00FA303F">
              <w:t xml:space="preserve">- максимальный процент застройки в границах земельного участка – </w:t>
            </w:r>
            <w:r w:rsidRPr="00FA303F">
              <w:rPr>
                <w:b/>
              </w:rPr>
              <w:t xml:space="preserve">80%, </w:t>
            </w:r>
            <w:r w:rsidRPr="00FA303F">
              <w:rPr>
                <w:bCs/>
              </w:rPr>
              <w:t>процент застройки</w:t>
            </w:r>
            <w:r w:rsidRPr="00FA303F">
              <w:t xml:space="preserve"> подземной части не регламентируется;</w:t>
            </w:r>
          </w:p>
          <w:p w14:paraId="1EA0023F" w14:textId="77777777" w:rsidR="00FA303F" w:rsidRPr="00FA303F" w:rsidRDefault="00FA303F" w:rsidP="00FA303F">
            <w:pPr>
              <w:spacing w:after="0" w:line="240" w:lineRule="auto"/>
              <w:jc w:val="both"/>
              <w:rPr>
                <w:b/>
              </w:rPr>
            </w:pPr>
            <w:r w:rsidRPr="00FA303F">
              <w:t xml:space="preserve">-максимальное количество этажей – </w:t>
            </w:r>
            <w:r w:rsidRPr="00FA303F">
              <w:rPr>
                <w:b/>
                <w:bCs/>
              </w:rPr>
              <w:t xml:space="preserve">1 </w:t>
            </w:r>
            <w:r w:rsidRPr="00FA303F">
              <w:rPr>
                <w:b/>
              </w:rPr>
              <w:t>этаж;</w:t>
            </w:r>
          </w:p>
          <w:p w14:paraId="7B82FB6E" w14:textId="77777777" w:rsidR="00FA303F" w:rsidRPr="00FA303F" w:rsidRDefault="00FA303F" w:rsidP="00FA303F">
            <w:pPr>
              <w:spacing w:after="0" w:line="240" w:lineRule="auto"/>
              <w:jc w:val="both"/>
            </w:pPr>
            <w:r w:rsidRPr="00FA303F">
              <w:rPr>
                <w:b/>
              </w:rPr>
              <w:t xml:space="preserve">- </w:t>
            </w:r>
            <w:r w:rsidRPr="00FA303F">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FA303F">
              <w:rPr>
                <w:b/>
              </w:rPr>
              <w:t>12 м.</w:t>
            </w:r>
          </w:p>
        </w:tc>
      </w:tr>
      <w:tr w:rsidR="00FA303F" w:rsidRPr="00FA303F" w14:paraId="7D272EBD" w14:textId="77777777" w:rsidTr="003077E5">
        <w:trPr>
          <w:trHeight w:val="640"/>
        </w:trPr>
        <w:tc>
          <w:tcPr>
            <w:tcW w:w="481" w:type="pct"/>
          </w:tcPr>
          <w:p w14:paraId="48DB4A9F" w14:textId="77777777" w:rsidR="00FA303F" w:rsidRPr="00FA303F" w:rsidRDefault="00FA303F" w:rsidP="00FA303F">
            <w:pPr>
              <w:spacing w:after="0" w:line="240" w:lineRule="auto"/>
              <w:jc w:val="both"/>
              <w:rPr>
                <w:b/>
              </w:rPr>
            </w:pPr>
            <w:r w:rsidRPr="00FA303F">
              <w:rPr>
                <w:b/>
              </w:rPr>
              <w:t>4.9.1.4</w:t>
            </w:r>
          </w:p>
        </w:tc>
        <w:tc>
          <w:tcPr>
            <w:tcW w:w="1138" w:type="pct"/>
            <w:tcBorders>
              <w:top w:val="single" w:sz="4" w:space="0" w:color="auto"/>
              <w:bottom w:val="single" w:sz="4" w:space="0" w:color="auto"/>
              <w:right w:val="single" w:sz="4" w:space="0" w:color="auto"/>
            </w:tcBorders>
          </w:tcPr>
          <w:p w14:paraId="1FCA89E9" w14:textId="77777777" w:rsidR="00FA303F" w:rsidRPr="00FA303F" w:rsidRDefault="00FA303F" w:rsidP="00FA303F">
            <w:pPr>
              <w:spacing w:after="0" w:line="240" w:lineRule="auto"/>
              <w:jc w:val="both"/>
            </w:pPr>
            <w:r w:rsidRPr="00FA303F">
              <w:t>Ремонт автомобилей</w:t>
            </w:r>
          </w:p>
        </w:tc>
        <w:tc>
          <w:tcPr>
            <w:tcW w:w="1614" w:type="pct"/>
            <w:tcBorders>
              <w:top w:val="single" w:sz="4" w:space="0" w:color="auto"/>
              <w:left w:val="single" w:sz="4" w:space="0" w:color="auto"/>
              <w:bottom w:val="single" w:sz="4" w:space="0" w:color="auto"/>
              <w:right w:val="single" w:sz="4" w:space="0" w:color="auto"/>
            </w:tcBorders>
          </w:tcPr>
          <w:p w14:paraId="38196272" w14:textId="77777777" w:rsidR="00FA303F" w:rsidRPr="00FA303F" w:rsidRDefault="00FA303F" w:rsidP="00FA303F">
            <w:pPr>
              <w:spacing w:after="0" w:line="240" w:lineRule="auto"/>
              <w:jc w:val="both"/>
            </w:pPr>
            <w:r w:rsidRPr="00FA303F">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1767" w:type="pct"/>
          </w:tcPr>
          <w:p w14:paraId="40E28F19" w14:textId="77777777" w:rsidR="00FA303F" w:rsidRPr="00FA303F" w:rsidRDefault="00FA303F" w:rsidP="00FA303F">
            <w:pPr>
              <w:spacing w:after="0" w:line="240" w:lineRule="auto"/>
              <w:jc w:val="both"/>
            </w:pPr>
            <w:r w:rsidRPr="00FA303F">
              <w:t xml:space="preserve">-минимальная/максимальная площадь земельных участков – </w:t>
            </w:r>
            <w:r w:rsidRPr="00FA303F">
              <w:rPr>
                <w:b/>
              </w:rPr>
              <w:t>60/2000</w:t>
            </w:r>
            <w:r w:rsidRPr="00FA303F">
              <w:t xml:space="preserve"> кв.м.</w:t>
            </w:r>
          </w:p>
          <w:p w14:paraId="4E988A32" w14:textId="77777777" w:rsidR="00FA303F" w:rsidRPr="00FA303F" w:rsidRDefault="00FA303F" w:rsidP="00FA303F">
            <w:pPr>
              <w:spacing w:after="0" w:line="240" w:lineRule="auto"/>
              <w:jc w:val="both"/>
              <w:rPr>
                <w:b/>
              </w:rPr>
            </w:pPr>
            <w:r w:rsidRPr="00FA303F">
              <w:t xml:space="preserve">- минимальная ширина земельных участков вдоль фронта улицы (проезда) – </w:t>
            </w:r>
            <w:r w:rsidRPr="00FA303F">
              <w:rPr>
                <w:b/>
              </w:rPr>
              <w:t>12 м;</w:t>
            </w:r>
          </w:p>
          <w:p w14:paraId="4CFA9161" w14:textId="77777777" w:rsidR="00FA303F" w:rsidRPr="00FA303F" w:rsidRDefault="00FA303F" w:rsidP="00FA303F">
            <w:pPr>
              <w:spacing w:after="0" w:line="240" w:lineRule="auto"/>
              <w:jc w:val="both"/>
              <w:rPr>
                <w:b/>
              </w:rPr>
            </w:pPr>
            <w:r w:rsidRPr="00FA303F">
              <w:t xml:space="preserve">- минимальный отступ строений от красной линии улиц не менее чем на - </w:t>
            </w:r>
            <w:r w:rsidRPr="00FA303F">
              <w:rPr>
                <w:b/>
              </w:rPr>
              <w:t>5 м</w:t>
            </w:r>
            <w:r w:rsidRPr="00FA303F">
              <w:t xml:space="preserve">, от красной линии проездов не менее чем на </w:t>
            </w:r>
            <w:r w:rsidRPr="00FA303F">
              <w:rPr>
                <w:b/>
              </w:rPr>
              <w:t>3 м;</w:t>
            </w:r>
          </w:p>
          <w:p w14:paraId="43A821B0" w14:textId="77777777" w:rsidR="00FA303F" w:rsidRPr="00FA303F" w:rsidRDefault="00FA303F" w:rsidP="00FA303F">
            <w:pPr>
              <w:spacing w:after="0" w:line="240" w:lineRule="auto"/>
              <w:jc w:val="both"/>
            </w:pPr>
            <w:r w:rsidRPr="00FA303F">
              <w:t xml:space="preserve">- минимальные отступы от границ земельных участков - </w:t>
            </w:r>
            <w:r w:rsidRPr="00FA303F">
              <w:rPr>
                <w:b/>
              </w:rPr>
              <w:t>1 м;</w:t>
            </w:r>
          </w:p>
          <w:p w14:paraId="2421228C" w14:textId="77777777" w:rsidR="00FA303F" w:rsidRPr="00FA303F" w:rsidRDefault="00FA303F" w:rsidP="00FA303F">
            <w:pPr>
              <w:spacing w:after="0" w:line="240" w:lineRule="auto"/>
              <w:jc w:val="both"/>
            </w:pPr>
            <w:r w:rsidRPr="00FA303F">
              <w:t xml:space="preserve">- максимальный процент застройки в границах земельного участка – </w:t>
            </w:r>
            <w:r w:rsidRPr="00FA303F">
              <w:rPr>
                <w:b/>
              </w:rPr>
              <w:t xml:space="preserve">80%, </w:t>
            </w:r>
            <w:r w:rsidRPr="00FA303F">
              <w:rPr>
                <w:bCs/>
              </w:rPr>
              <w:t>процент застройки</w:t>
            </w:r>
            <w:r w:rsidRPr="00FA303F">
              <w:t xml:space="preserve"> подземной части не регламентируется;</w:t>
            </w:r>
          </w:p>
          <w:p w14:paraId="263724E2" w14:textId="77777777" w:rsidR="00FA303F" w:rsidRPr="00FA303F" w:rsidRDefault="00FA303F" w:rsidP="00FA303F">
            <w:pPr>
              <w:spacing w:after="0" w:line="240" w:lineRule="auto"/>
              <w:jc w:val="both"/>
              <w:rPr>
                <w:b/>
              </w:rPr>
            </w:pPr>
            <w:r w:rsidRPr="00FA303F">
              <w:t xml:space="preserve">-максимальное количество этажей – </w:t>
            </w:r>
            <w:r w:rsidRPr="00FA303F">
              <w:rPr>
                <w:b/>
                <w:bCs/>
              </w:rPr>
              <w:t xml:space="preserve">2 </w:t>
            </w:r>
            <w:r w:rsidRPr="00FA303F">
              <w:rPr>
                <w:b/>
              </w:rPr>
              <w:t>этажа;</w:t>
            </w:r>
          </w:p>
          <w:p w14:paraId="2C8ECBA4" w14:textId="77777777" w:rsidR="00FA303F" w:rsidRPr="00FA303F" w:rsidRDefault="00FA303F" w:rsidP="00FA303F">
            <w:pPr>
              <w:spacing w:after="0" w:line="240" w:lineRule="auto"/>
              <w:jc w:val="both"/>
            </w:pPr>
            <w:r w:rsidRPr="00FA303F">
              <w:rPr>
                <w:b/>
              </w:rPr>
              <w:t xml:space="preserve">- </w:t>
            </w:r>
            <w:r w:rsidRPr="00FA303F">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FA303F">
              <w:rPr>
                <w:b/>
              </w:rPr>
              <w:t>12 м.</w:t>
            </w:r>
          </w:p>
        </w:tc>
      </w:tr>
      <w:tr w:rsidR="00FA303F" w:rsidRPr="00FA303F" w14:paraId="4A1232F4" w14:textId="77777777" w:rsidTr="003077E5">
        <w:trPr>
          <w:trHeight w:val="640"/>
        </w:trPr>
        <w:tc>
          <w:tcPr>
            <w:tcW w:w="481" w:type="pct"/>
          </w:tcPr>
          <w:p w14:paraId="6338F288" w14:textId="77777777" w:rsidR="00FA303F" w:rsidRPr="00FA303F" w:rsidRDefault="00FA303F" w:rsidP="00FA303F">
            <w:pPr>
              <w:spacing w:after="0" w:line="240" w:lineRule="auto"/>
              <w:jc w:val="both"/>
              <w:rPr>
                <w:b/>
              </w:rPr>
            </w:pPr>
            <w:r w:rsidRPr="00FA303F">
              <w:rPr>
                <w:b/>
              </w:rPr>
              <w:t>6.9</w:t>
            </w:r>
          </w:p>
        </w:tc>
        <w:tc>
          <w:tcPr>
            <w:tcW w:w="1138" w:type="pct"/>
            <w:tcBorders>
              <w:top w:val="single" w:sz="4" w:space="0" w:color="auto"/>
              <w:bottom w:val="single" w:sz="4" w:space="0" w:color="auto"/>
              <w:right w:val="single" w:sz="4" w:space="0" w:color="auto"/>
            </w:tcBorders>
          </w:tcPr>
          <w:p w14:paraId="1ABD3E93" w14:textId="77777777" w:rsidR="00FA303F" w:rsidRPr="00FA303F" w:rsidRDefault="00FA303F" w:rsidP="00FA303F">
            <w:pPr>
              <w:spacing w:after="0" w:line="240" w:lineRule="auto"/>
              <w:jc w:val="both"/>
            </w:pPr>
            <w:r w:rsidRPr="00FA303F">
              <w:t>Склады</w:t>
            </w:r>
          </w:p>
        </w:tc>
        <w:tc>
          <w:tcPr>
            <w:tcW w:w="1614" w:type="pct"/>
            <w:tcBorders>
              <w:top w:val="single" w:sz="4" w:space="0" w:color="auto"/>
              <w:left w:val="single" w:sz="4" w:space="0" w:color="auto"/>
              <w:bottom w:val="single" w:sz="4" w:space="0" w:color="auto"/>
              <w:right w:val="single" w:sz="4" w:space="0" w:color="auto"/>
            </w:tcBorders>
          </w:tcPr>
          <w:p w14:paraId="691647D8" w14:textId="77777777" w:rsidR="00FA303F" w:rsidRPr="00FA303F" w:rsidRDefault="00FA303F" w:rsidP="00FA303F">
            <w:pPr>
              <w:spacing w:after="0" w:line="240" w:lineRule="auto"/>
              <w:jc w:val="both"/>
            </w:pPr>
            <w:r w:rsidRPr="00FA303F">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767" w:type="pct"/>
            <w:vMerge w:val="restart"/>
          </w:tcPr>
          <w:p w14:paraId="16CF1D63" w14:textId="1CC611B1" w:rsidR="00FA303F" w:rsidRPr="00FA303F" w:rsidRDefault="00FA303F" w:rsidP="00FA303F">
            <w:pPr>
              <w:spacing w:after="0" w:line="240" w:lineRule="auto"/>
              <w:jc w:val="both"/>
            </w:pPr>
            <w:r w:rsidRPr="00FA303F">
              <w:t xml:space="preserve">- минимальная/ максимальная площадь земельных участков – </w:t>
            </w:r>
            <w:r w:rsidRPr="00FA303F">
              <w:rPr>
                <w:b/>
                <w:bCs/>
              </w:rPr>
              <w:t>100 кв. м/не подлежит установлению</w:t>
            </w:r>
            <w:r w:rsidRPr="00FA303F">
              <w:rPr>
                <w:bCs/>
              </w:rPr>
              <w:t>;</w:t>
            </w:r>
          </w:p>
          <w:p w14:paraId="22A7125E" w14:textId="77777777" w:rsidR="00FA303F" w:rsidRPr="00FA303F" w:rsidRDefault="00FA303F" w:rsidP="00FA303F">
            <w:pPr>
              <w:spacing w:after="0" w:line="240" w:lineRule="auto"/>
              <w:jc w:val="both"/>
              <w:rPr>
                <w:b/>
              </w:rPr>
            </w:pPr>
            <w:r w:rsidRPr="00FA303F">
              <w:t xml:space="preserve">- минимальная ширина земельных участков вдоль фронта улицы (проезда) – </w:t>
            </w:r>
            <w:r w:rsidRPr="00FA303F">
              <w:rPr>
                <w:b/>
              </w:rPr>
              <w:t>4 м;</w:t>
            </w:r>
          </w:p>
          <w:p w14:paraId="7E786AD9" w14:textId="77777777" w:rsidR="00FA303F" w:rsidRPr="00FA303F" w:rsidRDefault="00FA303F" w:rsidP="00FA303F">
            <w:pPr>
              <w:spacing w:after="0" w:line="240" w:lineRule="auto"/>
              <w:jc w:val="both"/>
            </w:pPr>
            <w:r w:rsidRPr="00FA303F">
              <w:t xml:space="preserve">- максимальное количество надземных этажей – </w:t>
            </w:r>
            <w:r w:rsidRPr="00FA303F">
              <w:rPr>
                <w:b/>
              </w:rPr>
              <w:t xml:space="preserve"> 3 этажа</w:t>
            </w:r>
            <w:r w:rsidRPr="00FA303F">
              <w:t>;</w:t>
            </w:r>
          </w:p>
          <w:p w14:paraId="6CA80AB4" w14:textId="77777777" w:rsidR="00FA303F" w:rsidRPr="00FA303F" w:rsidRDefault="00FA303F" w:rsidP="00FA303F">
            <w:pPr>
              <w:spacing w:after="0" w:line="240" w:lineRule="auto"/>
              <w:jc w:val="both"/>
            </w:pPr>
            <w:r w:rsidRPr="00FA303F">
              <w:t>- максимальная высота зданий, строений, сооружений  от уровня земли -</w:t>
            </w:r>
            <w:r w:rsidRPr="00FA303F">
              <w:rPr>
                <w:b/>
                <w:bCs/>
              </w:rPr>
              <w:t xml:space="preserve"> не подлежит установлению</w:t>
            </w:r>
            <w:r w:rsidRPr="00FA303F">
              <w:rPr>
                <w:bCs/>
              </w:rPr>
              <w:t>;</w:t>
            </w:r>
          </w:p>
          <w:p w14:paraId="05AF8F9C" w14:textId="77777777" w:rsidR="00FA303F" w:rsidRPr="00FA303F" w:rsidRDefault="00FA303F" w:rsidP="00FA303F">
            <w:pPr>
              <w:spacing w:after="0" w:line="240" w:lineRule="auto"/>
              <w:jc w:val="both"/>
              <w:rPr>
                <w:b/>
              </w:rPr>
            </w:pPr>
            <w:r w:rsidRPr="00FA303F">
              <w:t xml:space="preserve">- минимальный отступ строений от красной линии улиц не менее чем на - </w:t>
            </w:r>
            <w:r w:rsidRPr="00FA303F">
              <w:rPr>
                <w:b/>
              </w:rPr>
              <w:t>5 м</w:t>
            </w:r>
            <w:r w:rsidRPr="00FA303F">
              <w:t xml:space="preserve">, от красной линии проездов не менее чем на </w:t>
            </w:r>
            <w:r w:rsidRPr="00FA303F">
              <w:rPr>
                <w:b/>
              </w:rPr>
              <w:t>3 м;</w:t>
            </w:r>
          </w:p>
          <w:p w14:paraId="3B24FCA9" w14:textId="77777777" w:rsidR="00FA303F" w:rsidRPr="00FA303F" w:rsidRDefault="00FA303F" w:rsidP="00FA303F">
            <w:pPr>
              <w:spacing w:after="0" w:line="240" w:lineRule="auto"/>
              <w:jc w:val="both"/>
            </w:pPr>
            <w:r w:rsidRPr="00FA303F">
              <w:t xml:space="preserve">- минимальные отступы от границ земельных участков - </w:t>
            </w:r>
            <w:r w:rsidRPr="00FA303F">
              <w:rPr>
                <w:b/>
              </w:rPr>
              <w:t>1 м;</w:t>
            </w:r>
          </w:p>
          <w:p w14:paraId="14FDA096" w14:textId="77777777" w:rsidR="00FA303F" w:rsidRPr="00FA303F" w:rsidRDefault="00FA303F" w:rsidP="00FA303F">
            <w:pPr>
              <w:spacing w:after="0" w:line="240" w:lineRule="auto"/>
              <w:jc w:val="both"/>
            </w:pPr>
            <w:r w:rsidRPr="00FA303F">
              <w:t xml:space="preserve">- максимальный процент застройки в границах земельного участка – </w:t>
            </w:r>
            <w:r w:rsidRPr="00FA303F">
              <w:rPr>
                <w:b/>
              </w:rPr>
              <w:t xml:space="preserve">80%, </w:t>
            </w:r>
            <w:r w:rsidRPr="00FA303F">
              <w:rPr>
                <w:bCs/>
              </w:rPr>
              <w:t>процент застройки</w:t>
            </w:r>
            <w:r w:rsidRPr="00FA303F">
              <w:t xml:space="preserve"> подземной части не регламентируется;</w:t>
            </w:r>
          </w:p>
          <w:p w14:paraId="61064F04" w14:textId="77777777" w:rsidR="00FA303F" w:rsidRPr="00FA303F" w:rsidRDefault="00FA303F" w:rsidP="00FA303F">
            <w:pPr>
              <w:spacing w:after="0" w:line="240" w:lineRule="auto"/>
              <w:jc w:val="both"/>
            </w:pPr>
            <w:r w:rsidRPr="00FA303F">
              <w:t>Уменьшение отступа либо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FA303F" w:rsidRPr="00FA303F" w14:paraId="21C4A7A1" w14:textId="77777777" w:rsidTr="003077E5">
        <w:trPr>
          <w:trHeight w:val="640"/>
        </w:trPr>
        <w:tc>
          <w:tcPr>
            <w:tcW w:w="481" w:type="pct"/>
          </w:tcPr>
          <w:p w14:paraId="3739A710" w14:textId="77777777" w:rsidR="00FA303F" w:rsidRPr="00FA303F" w:rsidRDefault="00FA303F" w:rsidP="00FA303F">
            <w:pPr>
              <w:spacing w:after="0" w:line="240" w:lineRule="auto"/>
              <w:jc w:val="both"/>
              <w:rPr>
                <w:b/>
              </w:rPr>
            </w:pPr>
            <w:r w:rsidRPr="00FA303F">
              <w:rPr>
                <w:b/>
              </w:rPr>
              <w:t>6.9.1</w:t>
            </w:r>
          </w:p>
        </w:tc>
        <w:tc>
          <w:tcPr>
            <w:tcW w:w="1138" w:type="pct"/>
            <w:tcBorders>
              <w:top w:val="single" w:sz="4" w:space="0" w:color="auto"/>
              <w:bottom w:val="single" w:sz="4" w:space="0" w:color="auto"/>
              <w:right w:val="single" w:sz="4" w:space="0" w:color="auto"/>
            </w:tcBorders>
          </w:tcPr>
          <w:p w14:paraId="39CAE449" w14:textId="77777777" w:rsidR="00FA303F" w:rsidRPr="00FA303F" w:rsidRDefault="00FA303F" w:rsidP="00FA303F">
            <w:pPr>
              <w:spacing w:after="0" w:line="240" w:lineRule="auto"/>
              <w:jc w:val="both"/>
            </w:pPr>
            <w:r w:rsidRPr="00FA303F">
              <w:t>Складские площадки</w:t>
            </w:r>
          </w:p>
        </w:tc>
        <w:tc>
          <w:tcPr>
            <w:tcW w:w="1614" w:type="pct"/>
            <w:tcBorders>
              <w:top w:val="single" w:sz="4" w:space="0" w:color="auto"/>
              <w:left w:val="single" w:sz="4" w:space="0" w:color="auto"/>
              <w:bottom w:val="single" w:sz="4" w:space="0" w:color="auto"/>
              <w:right w:val="single" w:sz="4" w:space="0" w:color="auto"/>
            </w:tcBorders>
          </w:tcPr>
          <w:p w14:paraId="37A48555" w14:textId="77777777" w:rsidR="00FA303F" w:rsidRPr="00FA303F" w:rsidRDefault="00FA303F" w:rsidP="00FA303F">
            <w:pPr>
              <w:spacing w:after="0" w:line="240" w:lineRule="auto"/>
              <w:jc w:val="both"/>
            </w:pPr>
            <w:r w:rsidRPr="00FA303F">
              <w:t>Временное хранение, распределение и перевалка грузов (за исключением хранения стратегических запасов) на открытом воздухе</w:t>
            </w:r>
          </w:p>
        </w:tc>
        <w:tc>
          <w:tcPr>
            <w:tcW w:w="1767" w:type="pct"/>
            <w:vMerge/>
          </w:tcPr>
          <w:p w14:paraId="3D9BEC4A" w14:textId="77777777" w:rsidR="00FA303F" w:rsidRPr="00FA303F" w:rsidRDefault="00FA303F" w:rsidP="00FA303F">
            <w:pPr>
              <w:spacing w:after="0" w:line="240" w:lineRule="auto"/>
              <w:jc w:val="both"/>
            </w:pPr>
          </w:p>
        </w:tc>
      </w:tr>
      <w:tr w:rsidR="00FA303F" w:rsidRPr="00FA303F" w14:paraId="32DBF2A3" w14:textId="77777777" w:rsidTr="003077E5">
        <w:trPr>
          <w:trHeight w:val="640"/>
        </w:trPr>
        <w:tc>
          <w:tcPr>
            <w:tcW w:w="481" w:type="pct"/>
          </w:tcPr>
          <w:p w14:paraId="105F8FAD" w14:textId="77777777" w:rsidR="00FA303F" w:rsidRPr="00FA303F" w:rsidRDefault="00FA303F" w:rsidP="00FA303F">
            <w:pPr>
              <w:spacing w:after="0" w:line="240" w:lineRule="auto"/>
              <w:jc w:val="both"/>
              <w:rPr>
                <w:b/>
              </w:rPr>
            </w:pPr>
            <w:r w:rsidRPr="00FA303F">
              <w:rPr>
                <w:b/>
              </w:rPr>
              <w:t>7.1.1</w:t>
            </w:r>
          </w:p>
        </w:tc>
        <w:tc>
          <w:tcPr>
            <w:tcW w:w="1138" w:type="pct"/>
            <w:tcBorders>
              <w:top w:val="single" w:sz="4" w:space="0" w:color="auto"/>
              <w:bottom w:val="single" w:sz="4" w:space="0" w:color="auto"/>
              <w:right w:val="single" w:sz="4" w:space="0" w:color="auto"/>
            </w:tcBorders>
          </w:tcPr>
          <w:p w14:paraId="3D179E90" w14:textId="77777777" w:rsidR="00FA303F" w:rsidRPr="00FA303F" w:rsidRDefault="00FA303F" w:rsidP="00FA303F">
            <w:pPr>
              <w:spacing w:after="0" w:line="240" w:lineRule="auto"/>
              <w:jc w:val="both"/>
            </w:pPr>
            <w:r w:rsidRPr="00FA303F">
              <w:t>Железнодорожные пути</w:t>
            </w:r>
          </w:p>
        </w:tc>
        <w:tc>
          <w:tcPr>
            <w:tcW w:w="1614" w:type="pct"/>
            <w:tcBorders>
              <w:top w:val="single" w:sz="4" w:space="0" w:color="auto"/>
              <w:left w:val="single" w:sz="4" w:space="0" w:color="auto"/>
              <w:bottom w:val="single" w:sz="4" w:space="0" w:color="auto"/>
              <w:right w:val="single" w:sz="4" w:space="0" w:color="auto"/>
            </w:tcBorders>
          </w:tcPr>
          <w:p w14:paraId="4E2AD56D" w14:textId="77777777" w:rsidR="00FA303F" w:rsidRPr="00FA303F" w:rsidRDefault="00FA303F" w:rsidP="00FA303F">
            <w:pPr>
              <w:spacing w:after="0" w:line="240" w:lineRule="auto"/>
              <w:jc w:val="both"/>
            </w:pPr>
            <w:r w:rsidRPr="00FA303F">
              <w:t>Размещение железнодорожных путей</w:t>
            </w:r>
          </w:p>
        </w:tc>
        <w:tc>
          <w:tcPr>
            <w:tcW w:w="1767" w:type="pct"/>
          </w:tcPr>
          <w:p w14:paraId="5C4A8BA4" w14:textId="77777777" w:rsidR="00FA303F" w:rsidRPr="00FA303F" w:rsidRDefault="00FA303F" w:rsidP="00FA303F">
            <w:pPr>
              <w:spacing w:after="0" w:line="240" w:lineRule="auto"/>
              <w:jc w:val="both"/>
            </w:pPr>
            <w:r w:rsidRPr="00FA303F">
              <w:t>Регламенты не устанавливаются в соответствии с ч.4, ст.36 Градостроительного кодекса Российской Федерации.</w:t>
            </w:r>
          </w:p>
        </w:tc>
      </w:tr>
      <w:tr w:rsidR="00FA303F" w:rsidRPr="00FA303F" w14:paraId="3913582B" w14:textId="77777777" w:rsidTr="003077E5">
        <w:trPr>
          <w:trHeight w:val="640"/>
        </w:trPr>
        <w:tc>
          <w:tcPr>
            <w:tcW w:w="481" w:type="pct"/>
          </w:tcPr>
          <w:p w14:paraId="3AF82BCF" w14:textId="77777777" w:rsidR="00FA303F" w:rsidRPr="00FA303F" w:rsidRDefault="00FA303F" w:rsidP="00FA303F">
            <w:pPr>
              <w:spacing w:after="0" w:line="240" w:lineRule="auto"/>
              <w:jc w:val="both"/>
              <w:rPr>
                <w:b/>
              </w:rPr>
            </w:pPr>
            <w:r w:rsidRPr="00FA303F">
              <w:rPr>
                <w:b/>
              </w:rPr>
              <w:t>7.1.2</w:t>
            </w:r>
          </w:p>
        </w:tc>
        <w:tc>
          <w:tcPr>
            <w:tcW w:w="1138" w:type="pct"/>
            <w:tcBorders>
              <w:top w:val="single" w:sz="4" w:space="0" w:color="auto"/>
              <w:bottom w:val="single" w:sz="4" w:space="0" w:color="auto"/>
              <w:right w:val="single" w:sz="4" w:space="0" w:color="auto"/>
            </w:tcBorders>
          </w:tcPr>
          <w:p w14:paraId="5DB580CF" w14:textId="77777777" w:rsidR="00FA303F" w:rsidRPr="00FA303F" w:rsidRDefault="00FA303F" w:rsidP="00FA303F">
            <w:pPr>
              <w:spacing w:after="0" w:line="240" w:lineRule="auto"/>
              <w:jc w:val="both"/>
            </w:pPr>
            <w:r w:rsidRPr="00FA303F">
              <w:t>Обслуживание железнодорожных перевозок</w:t>
            </w:r>
          </w:p>
        </w:tc>
        <w:tc>
          <w:tcPr>
            <w:tcW w:w="1614" w:type="pct"/>
            <w:tcBorders>
              <w:top w:val="single" w:sz="4" w:space="0" w:color="auto"/>
              <w:left w:val="single" w:sz="4" w:space="0" w:color="auto"/>
              <w:bottom w:val="single" w:sz="4" w:space="0" w:color="auto"/>
              <w:right w:val="single" w:sz="4" w:space="0" w:color="auto"/>
            </w:tcBorders>
          </w:tcPr>
          <w:p w14:paraId="171B7286" w14:textId="77777777" w:rsidR="00FA303F" w:rsidRPr="00FA303F" w:rsidRDefault="00FA303F" w:rsidP="00FA303F">
            <w:pPr>
              <w:spacing w:after="0" w:line="240" w:lineRule="auto"/>
              <w:jc w:val="both"/>
            </w:pPr>
            <w:r w:rsidRPr="00FA303F">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c>
          <w:tcPr>
            <w:tcW w:w="1767" w:type="pct"/>
          </w:tcPr>
          <w:p w14:paraId="130532AF" w14:textId="77777777" w:rsidR="00FA303F" w:rsidRPr="00FA303F" w:rsidRDefault="00FA303F" w:rsidP="00FA303F">
            <w:pPr>
              <w:spacing w:after="0" w:line="240" w:lineRule="auto"/>
              <w:jc w:val="both"/>
            </w:pPr>
            <w:r w:rsidRPr="00FA303F">
              <w:t xml:space="preserve">- минимальная/максимальная площадь земельного участка–  </w:t>
            </w:r>
            <w:r w:rsidRPr="00FA303F">
              <w:rPr>
                <w:b/>
              </w:rPr>
              <w:t>10</w:t>
            </w:r>
            <w:r w:rsidRPr="00FA303F">
              <w:t>кв. м/</w:t>
            </w:r>
            <w:r w:rsidRPr="00FA303F">
              <w:rPr>
                <w:b/>
                <w:bCs/>
              </w:rPr>
              <w:t xml:space="preserve"> не подлежит установлению</w:t>
            </w:r>
            <w:r w:rsidRPr="00FA303F">
              <w:t>;</w:t>
            </w:r>
          </w:p>
          <w:p w14:paraId="4976194C" w14:textId="77777777" w:rsidR="00FA303F" w:rsidRPr="00FA303F" w:rsidRDefault="00FA303F" w:rsidP="00FA303F">
            <w:pPr>
              <w:spacing w:after="0" w:line="240" w:lineRule="auto"/>
              <w:jc w:val="both"/>
            </w:pPr>
            <w:r w:rsidRPr="00FA303F">
              <w:t>- минимальная ширина земельных участков вдоль фронта улицы (проезда)  – не подлежит установлению;</w:t>
            </w:r>
          </w:p>
          <w:p w14:paraId="52B55B84" w14:textId="77777777" w:rsidR="00FA303F" w:rsidRPr="00FA303F" w:rsidRDefault="00FA303F" w:rsidP="00FA303F">
            <w:pPr>
              <w:spacing w:after="0" w:line="240" w:lineRule="auto"/>
              <w:jc w:val="both"/>
            </w:pPr>
            <w:r w:rsidRPr="00FA303F">
              <w:t xml:space="preserve">- минимальный отступ строений от красной линии улиц не менее чем на - </w:t>
            </w:r>
            <w:r w:rsidRPr="00FA303F">
              <w:rPr>
                <w:b/>
              </w:rPr>
              <w:t>5 м</w:t>
            </w:r>
            <w:r w:rsidRPr="00FA303F">
              <w:t xml:space="preserve">, от красной линии проездов не менее чем на </w:t>
            </w:r>
            <w:r w:rsidRPr="00FA303F">
              <w:rPr>
                <w:b/>
              </w:rPr>
              <w:t>3 м;</w:t>
            </w:r>
          </w:p>
          <w:p w14:paraId="1284A7CE" w14:textId="77777777" w:rsidR="00FA303F" w:rsidRPr="00FA303F" w:rsidRDefault="00FA303F" w:rsidP="00FA303F">
            <w:pPr>
              <w:spacing w:after="0" w:line="240" w:lineRule="auto"/>
              <w:jc w:val="both"/>
            </w:pPr>
            <w:r w:rsidRPr="00FA303F">
              <w:t xml:space="preserve">- минимальные отступы от границ земельных участков - </w:t>
            </w:r>
            <w:r w:rsidRPr="00FA303F">
              <w:rPr>
                <w:b/>
              </w:rPr>
              <w:t>1</w:t>
            </w:r>
            <w:r w:rsidRPr="00FA303F">
              <w:t xml:space="preserve"> м;</w:t>
            </w:r>
          </w:p>
          <w:p w14:paraId="06263CF1" w14:textId="77777777" w:rsidR="00FA303F" w:rsidRPr="00FA303F" w:rsidRDefault="00FA303F" w:rsidP="00FA303F">
            <w:pPr>
              <w:spacing w:after="0" w:line="240" w:lineRule="auto"/>
              <w:jc w:val="both"/>
            </w:pPr>
            <w:r w:rsidRPr="00FA303F">
              <w:t xml:space="preserve">- максимальный процент застройки в границах земельного участка – </w:t>
            </w:r>
            <w:r w:rsidRPr="00FA303F">
              <w:rPr>
                <w:b/>
              </w:rPr>
              <w:t>80%</w:t>
            </w:r>
            <w:r w:rsidRPr="00FA303F">
              <w:t>,</w:t>
            </w:r>
            <w:r w:rsidRPr="00FA303F">
              <w:rPr>
                <w:bCs/>
              </w:rPr>
              <w:t xml:space="preserve"> процент застройки</w:t>
            </w:r>
            <w:r w:rsidRPr="00FA303F">
              <w:t xml:space="preserve"> подземной части не регламентируется;</w:t>
            </w:r>
          </w:p>
          <w:p w14:paraId="03FC9863" w14:textId="77777777" w:rsidR="00FA303F" w:rsidRPr="00FA303F" w:rsidRDefault="00FA303F" w:rsidP="00FA303F">
            <w:pPr>
              <w:spacing w:after="0" w:line="240" w:lineRule="auto"/>
              <w:jc w:val="both"/>
            </w:pPr>
            <w:r w:rsidRPr="00FA303F">
              <w:t xml:space="preserve">- максимальное количество надземных этажей – </w:t>
            </w:r>
            <w:r w:rsidRPr="00FA303F">
              <w:rPr>
                <w:b/>
              </w:rPr>
              <w:t xml:space="preserve"> 3 этажа</w:t>
            </w:r>
            <w:r w:rsidRPr="00FA303F">
              <w:t>.</w:t>
            </w:r>
          </w:p>
          <w:p w14:paraId="0C6EAF3D" w14:textId="77777777" w:rsidR="00FA303F" w:rsidRPr="00FA303F" w:rsidRDefault="00FA303F" w:rsidP="00FA303F">
            <w:pPr>
              <w:spacing w:after="0" w:line="240" w:lineRule="auto"/>
              <w:jc w:val="both"/>
            </w:pPr>
            <w:r w:rsidRPr="00FA303F">
              <w:t xml:space="preserve">-  максимальная высота зданий, строений, сооружений от уровня земли - </w:t>
            </w:r>
            <w:r w:rsidRPr="00FA303F">
              <w:rPr>
                <w:b/>
                <w:bCs/>
              </w:rPr>
              <w:t>не подлежит установлению.</w:t>
            </w:r>
          </w:p>
          <w:p w14:paraId="0D455D27" w14:textId="77777777" w:rsidR="00FA303F" w:rsidRPr="00FA303F" w:rsidRDefault="00FA303F" w:rsidP="00FA303F">
            <w:pPr>
              <w:spacing w:after="0" w:line="240" w:lineRule="auto"/>
              <w:jc w:val="both"/>
            </w:pPr>
            <w:r w:rsidRPr="00FA303F">
              <w:t>Уменьшение отступа либо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FA303F" w:rsidRPr="00FA303F" w14:paraId="3F7B3BA9" w14:textId="77777777" w:rsidTr="003077E5">
        <w:trPr>
          <w:trHeight w:val="640"/>
        </w:trPr>
        <w:tc>
          <w:tcPr>
            <w:tcW w:w="481" w:type="pct"/>
          </w:tcPr>
          <w:p w14:paraId="362A2989" w14:textId="77777777" w:rsidR="00FA303F" w:rsidRPr="00FA303F" w:rsidRDefault="00FA303F" w:rsidP="00FA303F">
            <w:pPr>
              <w:spacing w:after="0" w:line="240" w:lineRule="auto"/>
              <w:jc w:val="both"/>
              <w:rPr>
                <w:b/>
              </w:rPr>
            </w:pPr>
            <w:r w:rsidRPr="00FA303F">
              <w:rPr>
                <w:b/>
              </w:rPr>
              <w:t>7.2</w:t>
            </w:r>
          </w:p>
        </w:tc>
        <w:tc>
          <w:tcPr>
            <w:tcW w:w="1138" w:type="pct"/>
            <w:tcBorders>
              <w:top w:val="single" w:sz="4" w:space="0" w:color="auto"/>
              <w:bottom w:val="single" w:sz="4" w:space="0" w:color="auto"/>
              <w:right w:val="single" w:sz="4" w:space="0" w:color="auto"/>
            </w:tcBorders>
          </w:tcPr>
          <w:p w14:paraId="0A88444A" w14:textId="77777777" w:rsidR="00FA303F" w:rsidRPr="00FA303F" w:rsidRDefault="00FA303F" w:rsidP="00FA303F">
            <w:pPr>
              <w:spacing w:after="0" w:line="240" w:lineRule="auto"/>
              <w:jc w:val="both"/>
            </w:pPr>
            <w:r w:rsidRPr="00FA303F">
              <w:t>Автомобильный транспорт</w:t>
            </w:r>
          </w:p>
        </w:tc>
        <w:tc>
          <w:tcPr>
            <w:tcW w:w="1614" w:type="pct"/>
            <w:tcBorders>
              <w:top w:val="single" w:sz="4" w:space="0" w:color="auto"/>
              <w:left w:val="single" w:sz="4" w:space="0" w:color="auto"/>
              <w:bottom w:val="single" w:sz="4" w:space="0" w:color="auto"/>
              <w:right w:val="single" w:sz="4" w:space="0" w:color="auto"/>
            </w:tcBorders>
          </w:tcPr>
          <w:p w14:paraId="28B0845B" w14:textId="77777777" w:rsidR="00FA303F" w:rsidRPr="00FA303F" w:rsidRDefault="00FA303F" w:rsidP="00FA303F">
            <w:pPr>
              <w:spacing w:after="0" w:line="240" w:lineRule="auto"/>
              <w:jc w:val="both"/>
            </w:pPr>
            <w:r w:rsidRPr="00FA303F">
              <w:t>Размещение зданий и сооружений автомобильного транспорта.</w:t>
            </w:r>
          </w:p>
          <w:p w14:paraId="16D256C0" w14:textId="77777777" w:rsidR="00FA303F" w:rsidRPr="00FA303F" w:rsidRDefault="00FA303F" w:rsidP="00FA303F">
            <w:pPr>
              <w:spacing w:after="0" w:line="240" w:lineRule="auto"/>
              <w:jc w:val="both"/>
            </w:pPr>
            <w:r w:rsidRPr="00FA303F">
              <w:t>Содержание данного вида разрешенного использования включает в себя содержание видов разрешенного использования с </w:t>
            </w:r>
            <w:hyperlink r:id="rId168" w:anchor="/document/70736874/entry/1721" w:history="1">
              <w:r w:rsidRPr="00FA303F">
                <w:rPr>
                  <w:rStyle w:val="ad"/>
                  <w:color w:val="auto"/>
                  <w:u w:val="none"/>
                </w:rPr>
                <w:t>кодами 7.2.1 - 7.2.3</w:t>
              </w:r>
            </w:hyperlink>
          </w:p>
        </w:tc>
        <w:tc>
          <w:tcPr>
            <w:tcW w:w="1767" w:type="pct"/>
          </w:tcPr>
          <w:p w14:paraId="1E56C65D" w14:textId="77777777" w:rsidR="00FA303F" w:rsidRPr="00FA303F" w:rsidRDefault="00FA303F" w:rsidP="00FA303F">
            <w:pPr>
              <w:spacing w:after="0" w:line="240" w:lineRule="auto"/>
              <w:jc w:val="both"/>
            </w:pPr>
            <w:r w:rsidRPr="00FA303F">
              <w:t xml:space="preserve">- минимальная/максимальная площадь земельных участков – </w:t>
            </w:r>
            <w:r w:rsidRPr="00FA303F">
              <w:rPr>
                <w:b/>
              </w:rPr>
              <w:t>10</w:t>
            </w:r>
            <w:r w:rsidRPr="00FA303F">
              <w:t>кв. м/</w:t>
            </w:r>
            <w:r w:rsidRPr="00FA303F">
              <w:rPr>
                <w:b/>
                <w:bCs/>
              </w:rPr>
              <w:t xml:space="preserve"> не подлежит установлению</w:t>
            </w:r>
            <w:r w:rsidRPr="00FA303F">
              <w:t>;</w:t>
            </w:r>
          </w:p>
          <w:p w14:paraId="0204A39F" w14:textId="77777777" w:rsidR="00FA303F" w:rsidRPr="00FA303F" w:rsidRDefault="00FA303F" w:rsidP="00FA303F">
            <w:pPr>
              <w:spacing w:after="0" w:line="240" w:lineRule="auto"/>
              <w:jc w:val="both"/>
            </w:pPr>
            <w:r w:rsidRPr="00FA303F">
              <w:t>- минимальная ширина земельных участков вдоль фронта улицы (проезда)  – не подлежит установлению;</w:t>
            </w:r>
          </w:p>
          <w:p w14:paraId="0705C955" w14:textId="77777777" w:rsidR="00FA303F" w:rsidRPr="00FA303F" w:rsidRDefault="00FA303F" w:rsidP="00FA303F">
            <w:pPr>
              <w:spacing w:after="0" w:line="240" w:lineRule="auto"/>
              <w:jc w:val="both"/>
              <w:rPr>
                <w:b/>
              </w:rPr>
            </w:pPr>
            <w:r w:rsidRPr="00FA303F">
              <w:t xml:space="preserve">- минимальный отступ строений от красной линии улиц не менее чем на - </w:t>
            </w:r>
            <w:r w:rsidRPr="00FA303F">
              <w:rPr>
                <w:b/>
              </w:rPr>
              <w:t>5 м</w:t>
            </w:r>
            <w:r w:rsidRPr="00FA303F">
              <w:t xml:space="preserve">, от красной линии проездов не менее чем на </w:t>
            </w:r>
            <w:r w:rsidRPr="00FA303F">
              <w:rPr>
                <w:b/>
              </w:rPr>
              <w:t>3 м;</w:t>
            </w:r>
          </w:p>
          <w:p w14:paraId="040968B3" w14:textId="77777777" w:rsidR="00FA303F" w:rsidRPr="00FA303F" w:rsidRDefault="00FA303F" w:rsidP="00FA303F">
            <w:pPr>
              <w:spacing w:after="0" w:line="240" w:lineRule="auto"/>
              <w:jc w:val="both"/>
            </w:pPr>
            <w:r w:rsidRPr="00FA303F">
              <w:t xml:space="preserve">- минимальные отступы от границ земельных участков - </w:t>
            </w:r>
            <w:r w:rsidRPr="00FA303F">
              <w:rPr>
                <w:b/>
              </w:rPr>
              <w:t>1 м;</w:t>
            </w:r>
          </w:p>
          <w:p w14:paraId="78024294" w14:textId="77777777" w:rsidR="00FA303F" w:rsidRPr="00FA303F" w:rsidRDefault="00FA303F" w:rsidP="00FA303F">
            <w:pPr>
              <w:spacing w:after="0" w:line="240" w:lineRule="auto"/>
              <w:jc w:val="both"/>
            </w:pPr>
            <w:r w:rsidRPr="00FA303F">
              <w:t xml:space="preserve">- максимальный процент застройки в границах земельного участка – </w:t>
            </w:r>
            <w:r w:rsidRPr="00FA303F">
              <w:rPr>
                <w:b/>
              </w:rPr>
              <w:t>80%</w:t>
            </w:r>
            <w:r w:rsidRPr="00FA303F">
              <w:t xml:space="preserve">, за исключением линейных объектов, </w:t>
            </w:r>
            <w:r w:rsidRPr="00FA303F">
              <w:rPr>
                <w:bCs/>
              </w:rPr>
              <w:t>процент застройки</w:t>
            </w:r>
            <w:r w:rsidRPr="00FA303F">
              <w:t xml:space="preserve"> подземной части не регламентируется;</w:t>
            </w:r>
          </w:p>
          <w:p w14:paraId="09C1151E" w14:textId="77777777" w:rsidR="00FA303F" w:rsidRPr="00FA303F" w:rsidRDefault="00FA303F" w:rsidP="00FA303F">
            <w:pPr>
              <w:spacing w:after="0" w:line="240" w:lineRule="auto"/>
              <w:jc w:val="both"/>
              <w:rPr>
                <w:b/>
              </w:rPr>
            </w:pPr>
            <w:r w:rsidRPr="00FA303F">
              <w:t xml:space="preserve">- максимальное количество этажей – не более </w:t>
            </w:r>
            <w:r w:rsidRPr="00FA303F">
              <w:rPr>
                <w:b/>
              </w:rPr>
              <w:t>2 этажей;</w:t>
            </w:r>
          </w:p>
          <w:p w14:paraId="4F53DB51" w14:textId="77777777" w:rsidR="00FA303F" w:rsidRPr="00FA303F" w:rsidRDefault="00FA303F" w:rsidP="00FA303F">
            <w:pPr>
              <w:spacing w:after="0" w:line="240" w:lineRule="auto"/>
              <w:jc w:val="both"/>
            </w:pPr>
            <w:r w:rsidRPr="00FA303F">
              <w:t xml:space="preserve">-  максимальная высота зданий, строений, сооружений от уровня земли - </w:t>
            </w:r>
            <w:r w:rsidRPr="00FA303F">
              <w:rPr>
                <w:b/>
                <w:bCs/>
              </w:rPr>
              <w:t>не подлежит установлению.</w:t>
            </w:r>
          </w:p>
          <w:p w14:paraId="5F118DD6" w14:textId="77777777" w:rsidR="00FA303F" w:rsidRPr="00FA303F" w:rsidRDefault="00FA303F" w:rsidP="00FA303F">
            <w:pPr>
              <w:spacing w:after="0" w:line="240" w:lineRule="auto"/>
              <w:jc w:val="both"/>
              <w:rPr>
                <w:b/>
              </w:rPr>
            </w:pPr>
            <w:r w:rsidRPr="00FA303F">
              <w:t>Уменьшение отступа либо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FA303F" w:rsidRPr="00FA303F" w14:paraId="1AA009FC" w14:textId="77777777" w:rsidTr="003077E5">
        <w:trPr>
          <w:trHeight w:val="640"/>
        </w:trPr>
        <w:tc>
          <w:tcPr>
            <w:tcW w:w="481" w:type="pct"/>
          </w:tcPr>
          <w:p w14:paraId="75AC91F7" w14:textId="77777777" w:rsidR="00FA303F" w:rsidRPr="00FA303F" w:rsidRDefault="00FA303F" w:rsidP="00FA303F">
            <w:pPr>
              <w:spacing w:after="0" w:line="240" w:lineRule="auto"/>
              <w:jc w:val="both"/>
              <w:rPr>
                <w:b/>
              </w:rPr>
            </w:pPr>
            <w:r w:rsidRPr="00FA303F">
              <w:rPr>
                <w:b/>
              </w:rPr>
              <w:t>7.3</w:t>
            </w:r>
          </w:p>
        </w:tc>
        <w:tc>
          <w:tcPr>
            <w:tcW w:w="1138" w:type="pct"/>
            <w:tcBorders>
              <w:top w:val="single" w:sz="4" w:space="0" w:color="auto"/>
              <w:bottom w:val="single" w:sz="4" w:space="0" w:color="auto"/>
              <w:right w:val="single" w:sz="4" w:space="0" w:color="auto"/>
            </w:tcBorders>
          </w:tcPr>
          <w:p w14:paraId="7868AD2F" w14:textId="77777777" w:rsidR="00FA303F" w:rsidRPr="00FA303F" w:rsidRDefault="00FA303F" w:rsidP="00FA303F">
            <w:pPr>
              <w:spacing w:after="0" w:line="240" w:lineRule="auto"/>
              <w:jc w:val="both"/>
            </w:pPr>
            <w:r w:rsidRPr="00FA303F">
              <w:t>Водный транспорт</w:t>
            </w:r>
          </w:p>
        </w:tc>
        <w:tc>
          <w:tcPr>
            <w:tcW w:w="1614" w:type="pct"/>
            <w:tcBorders>
              <w:top w:val="single" w:sz="4" w:space="0" w:color="auto"/>
              <w:left w:val="single" w:sz="4" w:space="0" w:color="auto"/>
              <w:bottom w:val="single" w:sz="4" w:space="0" w:color="auto"/>
              <w:right w:val="single" w:sz="4" w:space="0" w:color="auto"/>
            </w:tcBorders>
          </w:tcPr>
          <w:p w14:paraId="62C8D909" w14:textId="77777777" w:rsidR="00FA303F" w:rsidRPr="00FA303F" w:rsidRDefault="00FA303F" w:rsidP="00FA303F">
            <w:pPr>
              <w:spacing w:after="0" w:line="240" w:lineRule="auto"/>
              <w:jc w:val="both"/>
            </w:pPr>
            <w:r w:rsidRPr="00FA303F">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c>
          <w:tcPr>
            <w:tcW w:w="1767" w:type="pct"/>
          </w:tcPr>
          <w:p w14:paraId="4E3B1CF0" w14:textId="77777777" w:rsidR="00FA303F" w:rsidRPr="00FA303F" w:rsidRDefault="00FA303F" w:rsidP="00FA303F">
            <w:pPr>
              <w:spacing w:after="0" w:line="240" w:lineRule="auto"/>
              <w:jc w:val="both"/>
            </w:pPr>
            <w:r w:rsidRPr="00FA303F">
              <w:t xml:space="preserve">-минимальная/максимальная площадь земельных участков – </w:t>
            </w:r>
            <w:r w:rsidRPr="00FA303F">
              <w:rPr>
                <w:b/>
              </w:rPr>
              <w:t>20</w:t>
            </w:r>
            <w:r w:rsidRPr="00FA303F">
              <w:t>кв. м/</w:t>
            </w:r>
            <w:r w:rsidRPr="00FA303F">
              <w:rPr>
                <w:b/>
                <w:bCs/>
              </w:rPr>
              <w:t xml:space="preserve"> не подлежит установлению</w:t>
            </w:r>
            <w:r w:rsidRPr="00FA303F">
              <w:t>;</w:t>
            </w:r>
          </w:p>
          <w:p w14:paraId="4CD207E4" w14:textId="77777777" w:rsidR="00FA303F" w:rsidRPr="00FA303F" w:rsidRDefault="00FA303F" w:rsidP="00FA303F">
            <w:pPr>
              <w:spacing w:after="0" w:line="240" w:lineRule="auto"/>
              <w:jc w:val="both"/>
              <w:rPr>
                <w:b/>
              </w:rPr>
            </w:pPr>
            <w:r w:rsidRPr="00FA303F">
              <w:t xml:space="preserve">- минимальная ширина земельных участков вдоль фронта улицы (проезда) – </w:t>
            </w:r>
            <w:r w:rsidRPr="00FA303F">
              <w:rPr>
                <w:b/>
                <w:bCs/>
              </w:rPr>
              <w:t>6 м;</w:t>
            </w:r>
          </w:p>
          <w:p w14:paraId="30859477" w14:textId="77777777" w:rsidR="00FA303F" w:rsidRPr="00FA303F" w:rsidRDefault="00FA303F" w:rsidP="00FA303F">
            <w:pPr>
              <w:spacing w:after="0" w:line="240" w:lineRule="auto"/>
              <w:jc w:val="both"/>
              <w:rPr>
                <w:b/>
              </w:rPr>
            </w:pPr>
            <w:r w:rsidRPr="00FA303F">
              <w:t xml:space="preserve">- минимальный отступ строений от красной линии улиц не менее чем на - </w:t>
            </w:r>
            <w:r w:rsidRPr="00FA303F">
              <w:rPr>
                <w:b/>
              </w:rPr>
              <w:t>5 м</w:t>
            </w:r>
            <w:r w:rsidRPr="00FA303F">
              <w:t xml:space="preserve">, от красной линии проездов не менее чем на </w:t>
            </w:r>
            <w:r w:rsidRPr="00FA303F">
              <w:rPr>
                <w:b/>
              </w:rPr>
              <w:t>3 м;</w:t>
            </w:r>
          </w:p>
          <w:p w14:paraId="0F9D5C85" w14:textId="77777777" w:rsidR="00FA303F" w:rsidRPr="00FA303F" w:rsidRDefault="00FA303F" w:rsidP="00FA303F">
            <w:pPr>
              <w:spacing w:after="0" w:line="240" w:lineRule="auto"/>
              <w:jc w:val="both"/>
            </w:pPr>
            <w:r w:rsidRPr="00FA303F">
              <w:t xml:space="preserve">- минимальные отступы от границ земельных участков - </w:t>
            </w:r>
            <w:r w:rsidRPr="00FA303F">
              <w:rPr>
                <w:b/>
              </w:rPr>
              <w:t>1 м;</w:t>
            </w:r>
          </w:p>
          <w:p w14:paraId="22F31224" w14:textId="77777777" w:rsidR="00FA303F" w:rsidRPr="00FA303F" w:rsidRDefault="00FA303F" w:rsidP="00FA303F">
            <w:pPr>
              <w:spacing w:after="0" w:line="240" w:lineRule="auto"/>
              <w:jc w:val="both"/>
            </w:pPr>
            <w:r w:rsidRPr="00FA303F">
              <w:t xml:space="preserve">- максимальный процент застройки в границах земельного участка – </w:t>
            </w:r>
            <w:r w:rsidRPr="00FA303F">
              <w:rPr>
                <w:b/>
              </w:rPr>
              <w:t>80%</w:t>
            </w:r>
            <w:r w:rsidRPr="00FA303F">
              <w:t xml:space="preserve">, за исключением линейных объектов, </w:t>
            </w:r>
            <w:r w:rsidRPr="00FA303F">
              <w:rPr>
                <w:bCs/>
              </w:rPr>
              <w:t>процент застройки</w:t>
            </w:r>
            <w:r w:rsidRPr="00FA303F">
              <w:t xml:space="preserve"> подземной части не регламентируется;</w:t>
            </w:r>
          </w:p>
          <w:p w14:paraId="620BAEEA" w14:textId="77777777" w:rsidR="00FA303F" w:rsidRPr="00FA303F" w:rsidRDefault="00FA303F" w:rsidP="00FA303F">
            <w:pPr>
              <w:spacing w:after="0" w:line="240" w:lineRule="auto"/>
              <w:jc w:val="both"/>
              <w:rPr>
                <w:b/>
              </w:rPr>
            </w:pPr>
            <w:r w:rsidRPr="00FA303F">
              <w:t xml:space="preserve">- максимальное количество этажей – не более </w:t>
            </w:r>
            <w:r w:rsidRPr="00FA303F">
              <w:rPr>
                <w:b/>
              </w:rPr>
              <w:t>2 этажей.</w:t>
            </w:r>
          </w:p>
          <w:p w14:paraId="75423DEB" w14:textId="77777777" w:rsidR="00FA303F" w:rsidRPr="00FA303F" w:rsidRDefault="00FA303F" w:rsidP="00FA303F">
            <w:pPr>
              <w:spacing w:after="0" w:line="240" w:lineRule="auto"/>
              <w:jc w:val="both"/>
            </w:pPr>
            <w:r w:rsidRPr="00FA303F">
              <w:t xml:space="preserve">-  максимальная высота зданий, строений, сооружений от уровня земли - </w:t>
            </w:r>
            <w:r w:rsidRPr="00FA303F">
              <w:rPr>
                <w:b/>
                <w:bCs/>
              </w:rPr>
              <w:t>не подлежит установлению.</w:t>
            </w:r>
          </w:p>
          <w:p w14:paraId="094E4454" w14:textId="77777777" w:rsidR="00FA303F" w:rsidRPr="00FA303F" w:rsidRDefault="00FA303F" w:rsidP="00FA303F">
            <w:pPr>
              <w:spacing w:after="0" w:line="240" w:lineRule="auto"/>
              <w:jc w:val="both"/>
              <w:rPr>
                <w:b/>
              </w:rPr>
            </w:pPr>
            <w:r w:rsidRPr="00FA303F">
              <w:t>Уменьшение отступа либо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FA303F" w:rsidRPr="00FA303F" w14:paraId="7F4338AD" w14:textId="77777777" w:rsidTr="003077E5">
        <w:trPr>
          <w:trHeight w:val="640"/>
        </w:trPr>
        <w:tc>
          <w:tcPr>
            <w:tcW w:w="481" w:type="pct"/>
          </w:tcPr>
          <w:p w14:paraId="08ABB642" w14:textId="77777777" w:rsidR="00FA303F" w:rsidRPr="00FA303F" w:rsidRDefault="00FA303F" w:rsidP="00FA303F">
            <w:pPr>
              <w:spacing w:after="0" w:line="240" w:lineRule="auto"/>
              <w:jc w:val="both"/>
              <w:rPr>
                <w:b/>
              </w:rPr>
            </w:pPr>
            <w:r w:rsidRPr="00FA303F">
              <w:rPr>
                <w:b/>
              </w:rPr>
              <w:t>12.0.1</w:t>
            </w:r>
          </w:p>
        </w:tc>
        <w:tc>
          <w:tcPr>
            <w:tcW w:w="1138" w:type="pct"/>
            <w:tcBorders>
              <w:top w:val="single" w:sz="4" w:space="0" w:color="auto"/>
              <w:bottom w:val="single" w:sz="4" w:space="0" w:color="auto"/>
              <w:right w:val="single" w:sz="4" w:space="0" w:color="auto"/>
            </w:tcBorders>
          </w:tcPr>
          <w:p w14:paraId="29C7C201" w14:textId="36AEA5D7" w:rsidR="00FA303F" w:rsidRPr="00FA303F" w:rsidRDefault="000126CE" w:rsidP="000126CE">
            <w:pPr>
              <w:spacing w:after="0" w:line="240" w:lineRule="auto"/>
              <w:jc w:val="both"/>
            </w:pPr>
            <w:r>
              <w:t>Улично-дорожная сеть</w:t>
            </w:r>
          </w:p>
        </w:tc>
        <w:tc>
          <w:tcPr>
            <w:tcW w:w="1614" w:type="pct"/>
            <w:tcBorders>
              <w:top w:val="single" w:sz="4" w:space="0" w:color="auto"/>
              <w:left w:val="single" w:sz="4" w:space="0" w:color="auto"/>
              <w:bottom w:val="single" w:sz="4" w:space="0" w:color="auto"/>
              <w:right w:val="single" w:sz="4" w:space="0" w:color="auto"/>
            </w:tcBorders>
          </w:tcPr>
          <w:p w14:paraId="6F6A781A" w14:textId="77777777" w:rsidR="00FA303F" w:rsidRPr="00FA303F" w:rsidRDefault="00FA303F" w:rsidP="00FA303F">
            <w:pPr>
              <w:spacing w:after="0" w:line="240" w:lineRule="auto"/>
              <w:jc w:val="both"/>
            </w:pPr>
            <w:r w:rsidRPr="00FA303F">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628E722F" w14:textId="77777777" w:rsidR="00FA303F" w:rsidRPr="00FA303F" w:rsidRDefault="00FA303F" w:rsidP="00FA303F">
            <w:pPr>
              <w:spacing w:after="0" w:line="240" w:lineRule="auto"/>
              <w:jc w:val="both"/>
            </w:pPr>
            <w:r w:rsidRPr="00FA303F">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67" w:type="pct"/>
          </w:tcPr>
          <w:p w14:paraId="0DBF4EEB" w14:textId="77777777" w:rsidR="00FA303F" w:rsidRPr="00FA303F" w:rsidRDefault="00FA303F" w:rsidP="00FA303F">
            <w:pPr>
              <w:spacing w:after="0" w:line="240" w:lineRule="auto"/>
              <w:jc w:val="both"/>
              <w:rPr>
                <w:u w:val="single"/>
              </w:rPr>
            </w:pPr>
            <w:r w:rsidRPr="00FA303F">
              <w:t>Не установлены в соответствии с ч.4, ст.36 Градостроительного кодекса Российской Федерации.</w:t>
            </w:r>
          </w:p>
        </w:tc>
      </w:tr>
      <w:tr w:rsidR="00FA303F" w:rsidRPr="00FA303F" w14:paraId="0BB11893" w14:textId="77777777" w:rsidTr="003077E5">
        <w:trPr>
          <w:trHeight w:val="640"/>
        </w:trPr>
        <w:tc>
          <w:tcPr>
            <w:tcW w:w="481" w:type="pct"/>
          </w:tcPr>
          <w:p w14:paraId="50E2449A" w14:textId="77777777" w:rsidR="00FA303F" w:rsidRPr="00FA303F" w:rsidRDefault="00FA303F" w:rsidP="00FA303F">
            <w:pPr>
              <w:spacing w:after="0" w:line="240" w:lineRule="auto"/>
              <w:jc w:val="both"/>
              <w:rPr>
                <w:b/>
              </w:rPr>
            </w:pPr>
            <w:r w:rsidRPr="00FA303F">
              <w:rPr>
                <w:b/>
              </w:rPr>
              <w:t>12.0.2</w:t>
            </w:r>
          </w:p>
        </w:tc>
        <w:tc>
          <w:tcPr>
            <w:tcW w:w="1138" w:type="pct"/>
            <w:tcBorders>
              <w:top w:val="single" w:sz="4" w:space="0" w:color="auto"/>
              <w:bottom w:val="single" w:sz="4" w:space="0" w:color="auto"/>
              <w:right w:val="single" w:sz="4" w:space="0" w:color="auto"/>
            </w:tcBorders>
          </w:tcPr>
          <w:p w14:paraId="136E9640" w14:textId="77777777" w:rsidR="00FA303F" w:rsidRPr="00FA303F" w:rsidRDefault="00FA303F" w:rsidP="00FA303F">
            <w:pPr>
              <w:spacing w:after="0" w:line="240" w:lineRule="auto"/>
              <w:jc w:val="both"/>
            </w:pPr>
            <w:r w:rsidRPr="00FA303F">
              <w:t>Благоустройство территории</w:t>
            </w:r>
          </w:p>
        </w:tc>
        <w:tc>
          <w:tcPr>
            <w:tcW w:w="1614" w:type="pct"/>
            <w:tcBorders>
              <w:top w:val="single" w:sz="4" w:space="0" w:color="auto"/>
              <w:left w:val="single" w:sz="4" w:space="0" w:color="auto"/>
              <w:bottom w:val="single" w:sz="4" w:space="0" w:color="auto"/>
              <w:right w:val="single" w:sz="4" w:space="0" w:color="auto"/>
            </w:tcBorders>
          </w:tcPr>
          <w:p w14:paraId="1486C19C" w14:textId="77777777" w:rsidR="00FA303F" w:rsidRPr="00FA303F" w:rsidRDefault="00FA303F" w:rsidP="00FA303F">
            <w:pPr>
              <w:spacing w:after="0" w:line="240" w:lineRule="auto"/>
              <w:jc w:val="both"/>
            </w:pPr>
            <w:r w:rsidRPr="00FA303F">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767" w:type="pct"/>
          </w:tcPr>
          <w:p w14:paraId="10BE4588" w14:textId="77777777" w:rsidR="00FA303F" w:rsidRPr="00FA303F" w:rsidRDefault="00FA303F" w:rsidP="00FA303F">
            <w:pPr>
              <w:spacing w:after="0" w:line="240" w:lineRule="auto"/>
              <w:jc w:val="both"/>
            </w:pPr>
            <w:r w:rsidRPr="00FA303F">
              <w:t>Регламенты не устанавливаются в соответствии с ч.4, ст.36 Градостроительного кодекса Российской Федерации.</w:t>
            </w:r>
          </w:p>
          <w:p w14:paraId="799CB3F8" w14:textId="651D0B42" w:rsidR="00FA303F" w:rsidRPr="00FA303F" w:rsidRDefault="00FA303F" w:rsidP="000126CE">
            <w:pPr>
              <w:spacing w:after="0" w:line="240" w:lineRule="auto"/>
              <w:jc w:val="both"/>
            </w:pPr>
            <w:r w:rsidRPr="00FA303F">
              <w:t>- соблюдение условий общедоступности и безопасности.</w:t>
            </w:r>
          </w:p>
        </w:tc>
      </w:tr>
    </w:tbl>
    <w:p w14:paraId="724BBD7F" w14:textId="77777777" w:rsidR="00FA303F" w:rsidRPr="00FA303F" w:rsidRDefault="00FA303F" w:rsidP="00FA303F">
      <w:pPr>
        <w:spacing w:after="0" w:line="240" w:lineRule="auto"/>
        <w:jc w:val="both"/>
        <w:rPr>
          <w:b/>
        </w:rPr>
      </w:pPr>
      <w:r w:rsidRPr="00FA303F">
        <w:rPr>
          <w:b/>
        </w:rPr>
        <w:t>2. УСЛОВНО РАЗРЕШЕННЫЕ ВИДЫ И ПАРАМЕТРЫ ИСПОЛЬЗОВАНИЯ ЗЕМЕЛЬНЫХ УЧАСТКОВ И ОБЪЕКТОВ КАПИТАЛЬНОГО СТРОИТЕЛЬСТВА</w:t>
      </w:r>
    </w:p>
    <w:tbl>
      <w:tblPr>
        <w:tblW w:w="502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28"/>
        <w:gridCol w:w="3392"/>
        <w:gridCol w:w="4791"/>
        <w:gridCol w:w="5304"/>
      </w:tblGrid>
      <w:tr w:rsidR="00FA303F" w:rsidRPr="00FA303F" w14:paraId="0D6D93EE" w14:textId="77777777" w:rsidTr="000126CE">
        <w:trPr>
          <w:trHeight w:val="552"/>
          <w:tblHeader/>
        </w:trPr>
        <w:tc>
          <w:tcPr>
            <w:tcW w:w="479" w:type="pct"/>
            <w:vAlign w:val="center"/>
          </w:tcPr>
          <w:p w14:paraId="5E49D241" w14:textId="77777777" w:rsidR="00FA303F" w:rsidRPr="00FA303F" w:rsidRDefault="00FA303F" w:rsidP="00FA303F">
            <w:pPr>
              <w:spacing w:after="0" w:line="240" w:lineRule="auto"/>
              <w:jc w:val="both"/>
              <w:rPr>
                <w:b/>
              </w:rPr>
            </w:pPr>
            <w:r w:rsidRPr="00FA303F">
              <w:rPr>
                <w:b/>
              </w:rPr>
              <w:t xml:space="preserve">Код вида </w:t>
            </w:r>
          </w:p>
          <w:p w14:paraId="5113E07A" w14:textId="77777777" w:rsidR="00FA303F" w:rsidRPr="00FA303F" w:rsidRDefault="00FA303F" w:rsidP="00FA303F">
            <w:pPr>
              <w:spacing w:after="0" w:line="240" w:lineRule="auto"/>
              <w:jc w:val="both"/>
              <w:rPr>
                <w:b/>
              </w:rPr>
            </w:pPr>
            <w:r w:rsidRPr="00FA303F">
              <w:rPr>
                <w:b/>
              </w:rPr>
              <w:t>разрешенного использования</w:t>
            </w:r>
          </w:p>
        </w:tc>
        <w:tc>
          <w:tcPr>
            <w:tcW w:w="1137" w:type="pct"/>
            <w:vAlign w:val="center"/>
          </w:tcPr>
          <w:p w14:paraId="0297927F" w14:textId="77777777" w:rsidR="00FA303F" w:rsidRPr="00FA303F" w:rsidRDefault="00FA303F" w:rsidP="00FA303F">
            <w:pPr>
              <w:spacing w:after="0" w:line="240" w:lineRule="auto"/>
              <w:jc w:val="both"/>
              <w:rPr>
                <w:b/>
              </w:rPr>
            </w:pPr>
            <w:r w:rsidRPr="00FA303F">
              <w:rPr>
                <w:b/>
              </w:rPr>
              <w:t>НАИМЕНОВАНИЕ ВИДА РАЗРЕШЕННОГО ИСПОЛЬЗОВАНИЯ ЗЕМЕЛЬНОГО УЧАСТКА</w:t>
            </w:r>
          </w:p>
        </w:tc>
        <w:tc>
          <w:tcPr>
            <w:tcW w:w="1606" w:type="pct"/>
            <w:vAlign w:val="center"/>
          </w:tcPr>
          <w:p w14:paraId="0BDBD460" w14:textId="77777777" w:rsidR="00FA303F" w:rsidRPr="00FA303F" w:rsidRDefault="00FA303F" w:rsidP="00FA303F">
            <w:pPr>
              <w:spacing w:after="0" w:line="240" w:lineRule="auto"/>
              <w:jc w:val="both"/>
              <w:rPr>
                <w:b/>
              </w:rPr>
            </w:pPr>
            <w:r w:rsidRPr="00FA303F">
              <w:rPr>
                <w:b/>
              </w:rPr>
              <w:t>ОПИСАНИЕ ВИДА РАЗРЕШЕННОГО ИСПОЛЬЗОВАНИЯ ЗЕМЕЛЬНОГО УЧАСТКА</w:t>
            </w:r>
          </w:p>
        </w:tc>
        <w:tc>
          <w:tcPr>
            <w:tcW w:w="1778" w:type="pct"/>
            <w:vAlign w:val="center"/>
          </w:tcPr>
          <w:p w14:paraId="0B6F303C" w14:textId="77777777" w:rsidR="00FA303F" w:rsidRPr="00FA303F" w:rsidRDefault="00FA303F" w:rsidP="00FA303F">
            <w:pPr>
              <w:spacing w:after="0" w:line="240" w:lineRule="auto"/>
              <w:jc w:val="both"/>
              <w:rPr>
                <w:b/>
              </w:rPr>
            </w:pPr>
            <w:r w:rsidRPr="00FA303F">
              <w:rPr>
                <w:b/>
              </w:rPr>
              <w:t>ПРЕДЕЛЬНЫЕ РАЗМЕРЫ ЗЕМЕЛЬНЫХУЧАСТКОВ И ПРЕДЕЛЬНЫЕ ПАРАМЕТРЫ</w:t>
            </w:r>
          </w:p>
          <w:p w14:paraId="439A3199" w14:textId="77777777" w:rsidR="00FA303F" w:rsidRPr="00FA303F" w:rsidRDefault="00FA303F" w:rsidP="00FA303F">
            <w:pPr>
              <w:spacing w:after="0" w:line="240" w:lineRule="auto"/>
              <w:jc w:val="both"/>
              <w:rPr>
                <w:b/>
              </w:rPr>
            </w:pPr>
            <w:r w:rsidRPr="00FA303F">
              <w:rPr>
                <w:b/>
              </w:rPr>
              <w:t>РАЗРЕШЕННОГО СТРОИТЕЛЬСТВА ОКС</w:t>
            </w:r>
          </w:p>
        </w:tc>
      </w:tr>
      <w:tr w:rsidR="00FA303F" w:rsidRPr="00FA303F" w14:paraId="73644CA8" w14:textId="77777777" w:rsidTr="003077E5">
        <w:trPr>
          <w:trHeight w:val="800"/>
        </w:trPr>
        <w:tc>
          <w:tcPr>
            <w:tcW w:w="479" w:type="pct"/>
          </w:tcPr>
          <w:p w14:paraId="3FD0B9C6" w14:textId="77777777" w:rsidR="00FA303F" w:rsidRPr="00FA303F" w:rsidRDefault="00FA303F" w:rsidP="00FA303F">
            <w:pPr>
              <w:spacing w:after="0" w:line="240" w:lineRule="auto"/>
              <w:jc w:val="both"/>
            </w:pPr>
            <w:r w:rsidRPr="00FA303F">
              <w:t>Не подлежат установлению</w:t>
            </w:r>
          </w:p>
        </w:tc>
        <w:tc>
          <w:tcPr>
            <w:tcW w:w="1137" w:type="pct"/>
            <w:tcBorders>
              <w:top w:val="single" w:sz="4" w:space="0" w:color="auto"/>
              <w:bottom w:val="single" w:sz="4" w:space="0" w:color="auto"/>
              <w:right w:val="single" w:sz="4" w:space="0" w:color="auto"/>
            </w:tcBorders>
          </w:tcPr>
          <w:p w14:paraId="4573B021" w14:textId="77777777" w:rsidR="00FA303F" w:rsidRPr="00FA303F" w:rsidRDefault="00FA303F" w:rsidP="00FA303F">
            <w:pPr>
              <w:spacing w:after="0" w:line="240" w:lineRule="auto"/>
              <w:jc w:val="both"/>
            </w:pPr>
            <w:r w:rsidRPr="00FA303F">
              <w:t>Не подлежат установлению</w:t>
            </w:r>
          </w:p>
        </w:tc>
        <w:tc>
          <w:tcPr>
            <w:tcW w:w="1606" w:type="pct"/>
            <w:tcBorders>
              <w:top w:val="single" w:sz="4" w:space="0" w:color="auto"/>
              <w:left w:val="single" w:sz="4" w:space="0" w:color="auto"/>
              <w:bottom w:val="single" w:sz="4" w:space="0" w:color="auto"/>
              <w:right w:val="single" w:sz="4" w:space="0" w:color="auto"/>
            </w:tcBorders>
          </w:tcPr>
          <w:p w14:paraId="0238BB9B" w14:textId="77777777" w:rsidR="00FA303F" w:rsidRPr="00FA303F" w:rsidRDefault="00FA303F" w:rsidP="00FA303F">
            <w:pPr>
              <w:spacing w:after="0" w:line="240" w:lineRule="auto"/>
              <w:jc w:val="both"/>
            </w:pPr>
            <w:r w:rsidRPr="00FA303F">
              <w:t>Не подлежат установлению</w:t>
            </w:r>
          </w:p>
        </w:tc>
        <w:tc>
          <w:tcPr>
            <w:tcW w:w="1778" w:type="pct"/>
            <w:shd w:val="clear" w:color="auto" w:fill="auto"/>
          </w:tcPr>
          <w:p w14:paraId="5581E613" w14:textId="77777777" w:rsidR="00FA303F" w:rsidRPr="00FA303F" w:rsidRDefault="00FA303F" w:rsidP="00FA303F">
            <w:pPr>
              <w:spacing w:after="0" w:line="240" w:lineRule="auto"/>
              <w:jc w:val="both"/>
            </w:pPr>
            <w:r w:rsidRPr="00FA303F">
              <w:t>Не подлежат установлению</w:t>
            </w:r>
          </w:p>
        </w:tc>
      </w:tr>
    </w:tbl>
    <w:p w14:paraId="7847E4F6" w14:textId="77777777" w:rsidR="00FA303F" w:rsidRPr="00FA303F" w:rsidRDefault="00FA303F" w:rsidP="00FA303F">
      <w:pPr>
        <w:spacing w:after="0" w:line="240" w:lineRule="auto"/>
        <w:jc w:val="both"/>
        <w:rPr>
          <w:b/>
        </w:rPr>
      </w:pPr>
      <w:r w:rsidRPr="00FA303F">
        <w:rPr>
          <w:b/>
        </w:rPr>
        <w:t>3. ВСПОМОГАТЕЛЬНЫЕ ВИДЫ РАЗРЕШЕННОГО ИСПОЛЬЗОВАНИЯ ОБЪЕКТОВ КАПИТАЛЬНОГО СТРОИТЕЛЬСТВА</w:t>
      </w:r>
    </w:p>
    <w:p w14:paraId="7927BBFB" w14:textId="77777777" w:rsidR="00FA303F" w:rsidRPr="00FA303F" w:rsidRDefault="00FA303F" w:rsidP="00FA303F">
      <w:pPr>
        <w:spacing w:after="0" w:line="240" w:lineRule="auto"/>
        <w:jc w:val="both"/>
      </w:pPr>
      <w:r w:rsidRPr="00FA303F">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30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797"/>
        <w:gridCol w:w="7512"/>
      </w:tblGrid>
      <w:tr w:rsidR="00FA303F" w:rsidRPr="00FA303F" w14:paraId="3BA1FFA1" w14:textId="77777777" w:rsidTr="000126CE">
        <w:trPr>
          <w:trHeight w:val="20"/>
        </w:trPr>
        <w:tc>
          <w:tcPr>
            <w:tcW w:w="7797" w:type="dxa"/>
            <w:vAlign w:val="center"/>
          </w:tcPr>
          <w:p w14:paraId="7A47011F" w14:textId="77777777" w:rsidR="00FA303F" w:rsidRPr="00FA303F" w:rsidRDefault="00FA303F" w:rsidP="00FA303F">
            <w:pPr>
              <w:spacing w:after="0" w:line="240" w:lineRule="auto"/>
              <w:jc w:val="both"/>
            </w:pPr>
            <w:r w:rsidRPr="00FA303F">
              <w:rPr>
                <w:b/>
              </w:rPr>
              <w:t>Виды разрешенного использования земельных участков и объектов капитального строительства</w:t>
            </w:r>
          </w:p>
        </w:tc>
        <w:tc>
          <w:tcPr>
            <w:tcW w:w="7512" w:type="dxa"/>
            <w:vAlign w:val="center"/>
          </w:tcPr>
          <w:p w14:paraId="1103034B" w14:textId="77777777" w:rsidR="00FA303F" w:rsidRPr="00FA303F" w:rsidRDefault="00FA303F" w:rsidP="00FA303F">
            <w:pPr>
              <w:spacing w:after="0" w:line="240" w:lineRule="auto"/>
              <w:jc w:val="both"/>
            </w:pPr>
            <w:r w:rsidRPr="00FA303F">
              <w:rPr>
                <w:b/>
              </w:rPr>
              <w:t>Предельные параметры разрешенного строительства, реконструкции объектов капитального строительства</w:t>
            </w:r>
          </w:p>
        </w:tc>
      </w:tr>
      <w:tr w:rsidR="00FA303F" w:rsidRPr="00FA303F" w14:paraId="38354965" w14:textId="77777777" w:rsidTr="000126CE">
        <w:trPr>
          <w:trHeight w:val="20"/>
        </w:trPr>
        <w:tc>
          <w:tcPr>
            <w:tcW w:w="7797" w:type="dxa"/>
            <w:vAlign w:val="center"/>
          </w:tcPr>
          <w:p w14:paraId="50D8A3D8" w14:textId="77777777" w:rsidR="00FA303F" w:rsidRPr="00FA303F" w:rsidRDefault="00FA303F" w:rsidP="00FA303F">
            <w:pPr>
              <w:spacing w:after="0" w:line="240" w:lineRule="auto"/>
              <w:jc w:val="both"/>
            </w:pPr>
            <w:r w:rsidRPr="00FA303F">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221285F0" w14:textId="77777777" w:rsidR="00FA303F" w:rsidRPr="00FA303F" w:rsidRDefault="00FA303F" w:rsidP="00FA303F">
            <w:pPr>
              <w:spacing w:after="0" w:line="240" w:lineRule="auto"/>
              <w:jc w:val="both"/>
            </w:pPr>
            <w:r w:rsidRPr="00FA303F">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BA91451" w14:textId="77777777" w:rsidR="00FA303F" w:rsidRPr="00FA303F" w:rsidRDefault="00FA303F" w:rsidP="00FA303F">
            <w:pPr>
              <w:spacing w:after="0" w:line="240" w:lineRule="auto"/>
              <w:jc w:val="both"/>
            </w:pPr>
            <w:r w:rsidRPr="00FA303F">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07D2FE1" w14:textId="77777777" w:rsidR="00FA303F" w:rsidRPr="00FA303F" w:rsidRDefault="00FA303F" w:rsidP="00FA303F">
            <w:pPr>
              <w:spacing w:after="0" w:line="240" w:lineRule="auto"/>
              <w:jc w:val="both"/>
            </w:pPr>
            <w:r w:rsidRPr="00FA303F">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DA2BD61" w14:textId="77777777" w:rsidR="00FA303F" w:rsidRPr="00FA303F" w:rsidRDefault="00FA303F" w:rsidP="00FA303F">
            <w:pPr>
              <w:spacing w:after="0" w:line="240" w:lineRule="auto"/>
              <w:jc w:val="both"/>
            </w:pPr>
            <w:r w:rsidRPr="00FA303F">
              <w:t>- проезды общего пользования;</w:t>
            </w:r>
          </w:p>
          <w:p w14:paraId="274808A2" w14:textId="77777777" w:rsidR="00FA303F" w:rsidRPr="00FA303F" w:rsidRDefault="00FA303F" w:rsidP="00FA303F">
            <w:pPr>
              <w:spacing w:after="0" w:line="240" w:lineRule="auto"/>
              <w:jc w:val="both"/>
            </w:pPr>
            <w:r w:rsidRPr="00FA303F">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117FF2E4" w14:textId="77777777" w:rsidR="00FA303F" w:rsidRPr="00FA303F" w:rsidRDefault="00FA303F" w:rsidP="00FA303F">
            <w:pPr>
              <w:spacing w:after="0" w:line="240" w:lineRule="auto"/>
              <w:jc w:val="both"/>
            </w:pPr>
            <w:r w:rsidRPr="00FA303F">
              <w:t>- благоустроенные, в том числе озелененные территории, площадки для отдыха, спортивных занятий;</w:t>
            </w:r>
          </w:p>
          <w:p w14:paraId="7495C59B" w14:textId="77777777" w:rsidR="00FA303F" w:rsidRPr="00FA303F" w:rsidRDefault="00FA303F" w:rsidP="00FA303F">
            <w:pPr>
              <w:spacing w:after="0" w:line="240" w:lineRule="auto"/>
              <w:jc w:val="both"/>
            </w:pPr>
            <w:r w:rsidRPr="00FA303F">
              <w:t xml:space="preserve">- постройки хозяйственного назначения; </w:t>
            </w:r>
          </w:p>
          <w:p w14:paraId="30CAAEAA" w14:textId="77777777" w:rsidR="00FA303F" w:rsidRPr="00FA303F" w:rsidRDefault="00FA303F" w:rsidP="00FA303F">
            <w:pPr>
              <w:spacing w:after="0" w:line="240" w:lineRule="auto"/>
              <w:jc w:val="both"/>
            </w:pPr>
            <w:r w:rsidRPr="00FA303F">
              <w:t>- площадки хозяйственные, в том числе площадки для мусоросборников;</w:t>
            </w:r>
          </w:p>
          <w:p w14:paraId="6A9B8433" w14:textId="77777777" w:rsidR="00FA303F" w:rsidRPr="00FA303F" w:rsidRDefault="00FA303F" w:rsidP="00FA303F">
            <w:pPr>
              <w:spacing w:after="0" w:line="240" w:lineRule="auto"/>
              <w:jc w:val="both"/>
            </w:pPr>
            <w:r w:rsidRPr="00FA303F">
              <w:t>- общественные туалеты, надворные туалеты, гидронепроницаемые выгребы, септики;</w:t>
            </w:r>
          </w:p>
          <w:p w14:paraId="6B2B8D90" w14:textId="77777777" w:rsidR="00FA303F" w:rsidRPr="00FA303F" w:rsidRDefault="00FA303F" w:rsidP="00FA303F">
            <w:pPr>
              <w:spacing w:after="0" w:line="240" w:lineRule="auto"/>
              <w:jc w:val="both"/>
            </w:pPr>
            <w:r w:rsidRPr="00FA303F">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512" w:type="dxa"/>
            <w:vAlign w:val="center"/>
          </w:tcPr>
          <w:p w14:paraId="00E2C2E1" w14:textId="77777777" w:rsidR="00FA303F" w:rsidRPr="00FA303F" w:rsidRDefault="00FA303F" w:rsidP="00FA303F">
            <w:pPr>
              <w:spacing w:after="0" w:line="240" w:lineRule="auto"/>
              <w:jc w:val="both"/>
            </w:pPr>
            <w:r w:rsidRPr="00FA303F">
              <w:t xml:space="preserve">минимальная площадь земельных участков - 1 кв. м. </w:t>
            </w:r>
          </w:p>
          <w:p w14:paraId="165AE511" w14:textId="77777777" w:rsidR="00FA303F" w:rsidRPr="00FA303F" w:rsidRDefault="00FA303F" w:rsidP="00FA303F">
            <w:pPr>
              <w:spacing w:after="0" w:line="240" w:lineRule="auto"/>
              <w:jc w:val="both"/>
            </w:pPr>
            <w:r w:rsidRPr="00FA303F">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81280EA" w14:textId="77777777" w:rsidR="00FA303F" w:rsidRPr="00FA303F" w:rsidRDefault="00FA303F" w:rsidP="00FA303F">
            <w:pPr>
              <w:spacing w:after="0" w:line="240" w:lineRule="auto"/>
              <w:jc w:val="both"/>
            </w:pPr>
          </w:p>
          <w:p w14:paraId="38E857C7" w14:textId="77777777" w:rsidR="00FA303F" w:rsidRPr="00FA303F" w:rsidRDefault="00FA303F" w:rsidP="00FA303F">
            <w:pPr>
              <w:spacing w:after="0" w:line="240" w:lineRule="auto"/>
              <w:jc w:val="both"/>
            </w:pPr>
            <w:r w:rsidRPr="00FA303F">
              <w:t xml:space="preserve">минимальная ширина земельных участков вдоль фронта улицы (проезда) - </w:t>
            </w:r>
          </w:p>
          <w:p w14:paraId="447C4974" w14:textId="77777777" w:rsidR="00FA303F" w:rsidRPr="00FA303F" w:rsidRDefault="00FA303F" w:rsidP="00FA303F">
            <w:pPr>
              <w:spacing w:after="0" w:line="240" w:lineRule="auto"/>
              <w:jc w:val="both"/>
            </w:pPr>
            <w:r w:rsidRPr="00FA303F">
              <w:t>1 м/</w:t>
            </w:r>
            <w:r w:rsidRPr="00FA303F">
              <w:rPr>
                <w:b/>
                <w:bCs/>
              </w:rPr>
              <w:t xml:space="preserve"> не подлежит установлению</w:t>
            </w:r>
            <w:r w:rsidRPr="00FA303F">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6F1AD103" w14:textId="77777777" w:rsidR="00FA303F" w:rsidRPr="00FA303F" w:rsidRDefault="00FA303F" w:rsidP="00FA303F">
            <w:pPr>
              <w:spacing w:after="0" w:line="240" w:lineRule="auto"/>
              <w:jc w:val="both"/>
            </w:pPr>
          </w:p>
          <w:p w14:paraId="72D1532D" w14:textId="77777777" w:rsidR="00FA303F" w:rsidRPr="00FA303F" w:rsidRDefault="00FA303F" w:rsidP="00FA303F">
            <w:pPr>
              <w:spacing w:after="0" w:line="240" w:lineRule="auto"/>
              <w:jc w:val="both"/>
            </w:pPr>
            <w:r w:rsidRPr="00FA303F">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370E58C" w14:textId="77777777" w:rsidR="00FA303F" w:rsidRPr="00FA303F" w:rsidRDefault="00FA303F" w:rsidP="00FA303F">
            <w:pPr>
              <w:spacing w:after="0" w:line="240" w:lineRule="auto"/>
              <w:jc w:val="both"/>
            </w:pPr>
            <w:r w:rsidRPr="00FA303F">
              <w:t>минимальные отступы от границ земельных участков - 1 м;</w:t>
            </w:r>
          </w:p>
          <w:p w14:paraId="7D2323F7" w14:textId="77777777" w:rsidR="00FA303F" w:rsidRPr="00FA303F" w:rsidRDefault="00FA303F" w:rsidP="00FA303F">
            <w:pPr>
              <w:spacing w:after="0" w:line="240" w:lineRule="auto"/>
              <w:jc w:val="both"/>
            </w:pPr>
            <w:r w:rsidRPr="00FA303F">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827C174" w14:textId="77777777" w:rsidR="00FA303F" w:rsidRPr="00FA303F" w:rsidRDefault="00FA303F" w:rsidP="00FA303F">
            <w:pPr>
              <w:spacing w:after="0" w:line="240" w:lineRule="auto"/>
              <w:jc w:val="both"/>
            </w:pPr>
          </w:p>
        </w:tc>
      </w:tr>
    </w:tbl>
    <w:p w14:paraId="3E4F99C9" w14:textId="77777777" w:rsidR="002D5C89" w:rsidRPr="002D5C89" w:rsidRDefault="002D5C89" w:rsidP="002D5C89">
      <w:pPr>
        <w:spacing w:after="0" w:line="240" w:lineRule="auto"/>
        <w:jc w:val="both"/>
        <w:rPr>
          <w:b/>
        </w:rPr>
      </w:pPr>
      <w:r w:rsidRPr="002D5C89">
        <w:rPr>
          <w:b/>
        </w:rPr>
        <w:t>Ограничения использования земельных участков и объектов капитального строительства:</w:t>
      </w:r>
    </w:p>
    <w:p w14:paraId="0ECB77FC" w14:textId="77777777" w:rsidR="002D5C89" w:rsidRPr="002D5C89" w:rsidRDefault="002D5C89" w:rsidP="002D5C89">
      <w:pPr>
        <w:spacing w:after="0" w:line="240" w:lineRule="auto"/>
        <w:jc w:val="both"/>
      </w:pPr>
      <w:r w:rsidRPr="002D5C89">
        <w:t>Минимальный процент озеленения земельного участка для зданий общественно-делового назначения – 10%.</w:t>
      </w:r>
    </w:p>
    <w:p w14:paraId="2EC6A85C" w14:textId="77777777" w:rsidR="002D5C89" w:rsidRPr="002D5C89" w:rsidRDefault="002D5C89" w:rsidP="002D5C89">
      <w:pPr>
        <w:spacing w:after="0" w:line="240" w:lineRule="auto"/>
        <w:jc w:val="both"/>
      </w:pPr>
    </w:p>
    <w:p w14:paraId="1635928A" w14:textId="77777777" w:rsidR="002D5C89" w:rsidRPr="002D5C89" w:rsidRDefault="002D5C89" w:rsidP="002D5C89">
      <w:pPr>
        <w:spacing w:after="0" w:line="240" w:lineRule="auto"/>
        <w:jc w:val="both"/>
      </w:pPr>
      <w:r w:rsidRPr="002D5C89">
        <w:t>Расстояние до красной линии:</w:t>
      </w:r>
    </w:p>
    <w:p w14:paraId="204365B1" w14:textId="77777777" w:rsidR="002D5C89" w:rsidRPr="002D5C89" w:rsidRDefault="002D5C89" w:rsidP="002D5C89">
      <w:pPr>
        <w:spacing w:after="0" w:line="240" w:lineRule="auto"/>
        <w:jc w:val="both"/>
      </w:pPr>
      <w:r w:rsidRPr="002D5C89">
        <w:t xml:space="preserve">1) от Пожарных депо – </w:t>
      </w:r>
      <w:smartTag w:uri="urn:schemas-microsoft-com:office:smarttags" w:element="metricconverter">
        <w:smartTagPr>
          <w:attr w:name="ProductID" w:val="10 м"/>
        </w:smartTagPr>
        <w:r w:rsidRPr="002D5C89">
          <w:t>10 м</w:t>
        </w:r>
      </w:smartTag>
      <w:r w:rsidRPr="002D5C89">
        <w:t xml:space="preserve"> (</w:t>
      </w:r>
      <w:smartTag w:uri="urn:schemas-microsoft-com:office:smarttags" w:element="metricconverter">
        <w:smartTagPr>
          <w:attr w:name="ProductID" w:val="15 м"/>
        </w:smartTagPr>
        <w:r w:rsidRPr="002D5C89">
          <w:t>15 м</w:t>
        </w:r>
      </w:smartTag>
      <w:r w:rsidRPr="002D5C89">
        <w:t xml:space="preserve"> – для депо </w:t>
      </w:r>
      <w:r w:rsidRPr="002D5C89">
        <w:rPr>
          <w:lang w:val="en-US"/>
        </w:rPr>
        <w:t>I</w:t>
      </w:r>
      <w:r w:rsidRPr="002D5C89">
        <w:t xml:space="preserve"> типа);</w:t>
      </w:r>
    </w:p>
    <w:p w14:paraId="54A0FB8F" w14:textId="77777777" w:rsidR="002D5C89" w:rsidRPr="002D5C89" w:rsidRDefault="002D5C89" w:rsidP="002D5C89">
      <w:pPr>
        <w:spacing w:after="0" w:line="240" w:lineRule="auto"/>
        <w:jc w:val="both"/>
      </w:pPr>
      <w:r w:rsidRPr="002D5C89">
        <w:t xml:space="preserve">3) улиц, от общественных зданий  – </w:t>
      </w:r>
      <w:smartTag w:uri="urn:schemas-microsoft-com:office:smarttags" w:element="metricconverter">
        <w:smartTagPr>
          <w:attr w:name="ProductID" w:val="5 м"/>
        </w:smartTagPr>
        <w:r w:rsidRPr="002D5C89">
          <w:t>5 м</w:t>
        </w:r>
      </w:smartTag>
      <w:r w:rsidRPr="002D5C89">
        <w:t>;</w:t>
      </w:r>
    </w:p>
    <w:p w14:paraId="3EDF88FF" w14:textId="77777777" w:rsidR="002D5C89" w:rsidRPr="002D5C89" w:rsidRDefault="002D5C89" w:rsidP="002D5C89">
      <w:pPr>
        <w:spacing w:after="0" w:line="240" w:lineRule="auto"/>
        <w:jc w:val="both"/>
      </w:pPr>
      <w:r w:rsidRPr="002D5C89">
        <w:t xml:space="preserve">4) проездов, от общественных зданий – </w:t>
      </w:r>
      <w:smartTag w:uri="urn:schemas-microsoft-com:office:smarttags" w:element="metricconverter">
        <w:smartTagPr>
          <w:attr w:name="ProductID" w:val="3 м"/>
        </w:smartTagPr>
        <w:r w:rsidRPr="002D5C89">
          <w:t>3 м</w:t>
        </w:r>
      </w:smartTag>
      <w:r w:rsidRPr="002D5C89">
        <w:t>;</w:t>
      </w:r>
    </w:p>
    <w:p w14:paraId="209775A1" w14:textId="77777777" w:rsidR="002D5C89" w:rsidRPr="002D5C89" w:rsidRDefault="002D5C89" w:rsidP="002D5C89">
      <w:pPr>
        <w:spacing w:after="0" w:line="240" w:lineRule="auto"/>
        <w:jc w:val="both"/>
      </w:pPr>
      <w:r w:rsidRPr="002D5C89">
        <w:t>5) от контрольно-пропускных пунктов, пунктов охраны, проходных – 1 м.</w:t>
      </w:r>
    </w:p>
    <w:p w14:paraId="6D8876E7" w14:textId="77777777" w:rsidR="002D5C89" w:rsidRPr="002D5C89" w:rsidRDefault="002D5C89" w:rsidP="002D5C89">
      <w:pPr>
        <w:spacing w:after="0" w:line="240" w:lineRule="auto"/>
        <w:jc w:val="both"/>
      </w:pPr>
      <w:r w:rsidRPr="002D5C89">
        <w:t xml:space="preserve">6) от остальных зданий – </w:t>
      </w:r>
      <w:smartTag w:uri="urn:schemas-microsoft-com:office:smarttags" w:element="metricconverter">
        <w:smartTagPr>
          <w:attr w:name="ProductID" w:val="5 м"/>
        </w:smartTagPr>
        <w:r w:rsidRPr="002D5C89">
          <w:t>5 м</w:t>
        </w:r>
      </w:smartTag>
      <w:r w:rsidRPr="002D5C89">
        <w:t>.</w:t>
      </w:r>
    </w:p>
    <w:p w14:paraId="27467ED2" w14:textId="77777777" w:rsidR="002D5C89" w:rsidRPr="002D5C89" w:rsidRDefault="002D5C89" w:rsidP="002D5C89">
      <w:pPr>
        <w:spacing w:after="0" w:line="240" w:lineRule="auto"/>
        <w:jc w:val="both"/>
      </w:pPr>
      <w:r w:rsidRPr="002D5C89">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567BFE5A" w14:textId="77777777" w:rsidR="002D5C89" w:rsidRPr="002D5C89" w:rsidRDefault="002D5C89" w:rsidP="002D5C89">
      <w:pPr>
        <w:spacing w:after="0" w:line="240" w:lineRule="auto"/>
        <w:jc w:val="both"/>
      </w:pPr>
    </w:p>
    <w:p w14:paraId="6DD9A825" w14:textId="77777777" w:rsidR="002D5C89" w:rsidRPr="002D5C89" w:rsidRDefault="002D5C89" w:rsidP="002D5C89">
      <w:pPr>
        <w:spacing w:after="0" w:line="240" w:lineRule="auto"/>
        <w:jc w:val="both"/>
        <w:rPr>
          <w:u w:val="single"/>
        </w:rPr>
      </w:pPr>
      <w:r w:rsidRPr="002D5C89">
        <w:rPr>
          <w:u w:val="single"/>
        </w:rPr>
        <w:t>Примечание общее.</w:t>
      </w:r>
    </w:p>
    <w:p w14:paraId="52149165" w14:textId="77777777" w:rsidR="002D5C89" w:rsidRPr="002D5C89" w:rsidRDefault="002D5C89" w:rsidP="002D5C89">
      <w:pPr>
        <w:spacing w:after="0" w:line="240" w:lineRule="auto"/>
        <w:jc w:val="both"/>
      </w:pPr>
      <w:r w:rsidRPr="002D5C89">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A1AB691" w14:textId="77777777" w:rsidR="002D5C89" w:rsidRPr="002D5C89" w:rsidRDefault="002D5C89" w:rsidP="002D5C89">
      <w:pPr>
        <w:spacing w:after="0" w:line="240" w:lineRule="auto"/>
        <w:jc w:val="both"/>
      </w:pPr>
      <w:r w:rsidRPr="002D5C89">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DDAC193" w14:textId="77777777" w:rsidR="002D5C89" w:rsidRPr="002D5C89" w:rsidRDefault="002D5C89" w:rsidP="002D5C89">
      <w:pPr>
        <w:spacing w:after="0" w:line="240" w:lineRule="auto"/>
        <w:jc w:val="both"/>
      </w:pPr>
      <w:r w:rsidRPr="002D5C89">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7C4109A1" w14:textId="77777777" w:rsidR="002D5C89" w:rsidRPr="002D5C89" w:rsidRDefault="002D5C89" w:rsidP="002D5C89">
      <w:pPr>
        <w:spacing w:after="0" w:line="240" w:lineRule="auto"/>
        <w:jc w:val="both"/>
      </w:pPr>
      <w:r w:rsidRPr="002D5C89">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661B4E9C" w14:textId="77777777" w:rsidR="002D5C89" w:rsidRPr="002D5C89" w:rsidRDefault="002D5C89" w:rsidP="002D5C89">
      <w:pPr>
        <w:spacing w:after="0" w:line="240" w:lineRule="auto"/>
        <w:jc w:val="both"/>
      </w:pPr>
      <w:r w:rsidRPr="002D5C89">
        <w:t>2) использование сточных вод в целях повышения почвенного плодородия;</w:t>
      </w:r>
    </w:p>
    <w:p w14:paraId="40A3B0E1" w14:textId="77777777" w:rsidR="002D5C89" w:rsidRPr="002D5C89" w:rsidRDefault="002D5C89" w:rsidP="002D5C89">
      <w:pPr>
        <w:spacing w:after="0" w:line="240" w:lineRule="auto"/>
        <w:jc w:val="both"/>
      </w:pPr>
      <w:r w:rsidRPr="002D5C8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62C58B64" w14:textId="77777777" w:rsidR="002D5C89" w:rsidRPr="002D5C89" w:rsidRDefault="002D5C89" w:rsidP="002D5C89">
      <w:pPr>
        <w:spacing w:after="0" w:line="240" w:lineRule="auto"/>
        <w:jc w:val="both"/>
      </w:pPr>
      <w:r w:rsidRPr="002D5C89">
        <w:t>4) осуществление авиационных мер по борьбе с вредными организмами.</w:t>
      </w:r>
    </w:p>
    <w:p w14:paraId="4F816B7F" w14:textId="77777777" w:rsidR="002D5C89" w:rsidRPr="002D5C89" w:rsidRDefault="002D5C89" w:rsidP="002D5C89">
      <w:pPr>
        <w:spacing w:after="0" w:line="240" w:lineRule="auto"/>
        <w:jc w:val="both"/>
      </w:pPr>
      <w:r w:rsidRPr="002D5C89">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305BDC1" w14:textId="77777777" w:rsidR="002D5C89" w:rsidRPr="002D5C89" w:rsidRDefault="002D5C89" w:rsidP="002D5C89">
      <w:pPr>
        <w:spacing w:after="0" w:line="240" w:lineRule="auto"/>
        <w:jc w:val="both"/>
      </w:pPr>
      <w:r w:rsidRPr="002D5C89">
        <w:t>- в границах территорий общего пользования;</w:t>
      </w:r>
    </w:p>
    <w:p w14:paraId="7E4D6E0D" w14:textId="77777777" w:rsidR="002D5C89" w:rsidRPr="002D5C89" w:rsidRDefault="002D5C89" w:rsidP="002D5C89">
      <w:pPr>
        <w:spacing w:after="0" w:line="240" w:lineRule="auto"/>
        <w:jc w:val="both"/>
      </w:pPr>
      <w:r w:rsidRPr="002D5C89">
        <w:t>- предназначенные для размещения линейных объектов и (или) занятые линейными объектами.</w:t>
      </w:r>
    </w:p>
    <w:p w14:paraId="7B83D9DC" w14:textId="77777777" w:rsidR="002D5C89" w:rsidRPr="002D5C89" w:rsidRDefault="002D5C89" w:rsidP="002D5C89">
      <w:pPr>
        <w:spacing w:after="0" w:line="240" w:lineRule="auto"/>
        <w:jc w:val="both"/>
      </w:pPr>
      <w:r w:rsidRPr="002D5C89">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C49D7EB" w14:textId="71CACDEA" w:rsidR="002D5C89" w:rsidRPr="002D5C89" w:rsidRDefault="002D5C89" w:rsidP="002D5C89">
      <w:pPr>
        <w:spacing w:after="0" w:line="240" w:lineRule="auto"/>
        <w:jc w:val="both"/>
      </w:pPr>
      <w:r w:rsidRPr="002D5C89">
        <w:t>Размещение зданий, строений и сооружений возможно при соб</w:t>
      </w:r>
      <w:r w:rsidR="008F7783">
        <w:t>людении требований статей 48 и 52</w:t>
      </w:r>
      <w:r w:rsidRPr="002D5C89">
        <w:t xml:space="preserve"> настоящих Правил.</w:t>
      </w:r>
    </w:p>
    <w:p w14:paraId="07ED03C1" w14:textId="77777777" w:rsidR="002D5C89" w:rsidRPr="002D5C89" w:rsidRDefault="002D5C89" w:rsidP="002D5C89">
      <w:pPr>
        <w:spacing w:after="0" w:line="240" w:lineRule="auto"/>
        <w:jc w:val="both"/>
      </w:pPr>
    </w:p>
    <w:p w14:paraId="2AB5AB20" w14:textId="77777777" w:rsidR="002D5C89" w:rsidRPr="002D5C89" w:rsidRDefault="002D5C89" w:rsidP="00C01359">
      <w:pPr>
        <w:pStyle w:val="1ff4"/>
      </w:pPr>
      <w:bookmarkStart w:id="132" w:name="_Toc124859459"/>
      <w:bookmarkStart w:id="133" w:name="_Toc158642580"/>
      <w:r w:rsidRPr="002D5C89">
        <w:t>ЗОНЫ СЕЛЬСКОХОЗЯЙСТВЕННОГО ИСПОЛЬЗОВАНИЯ:</w:t>
      </w:r>
      <w:bookmarkEnd w:id="132"/>
      <w:bookmarkEnd w:id="133"/>
    </w:p>
    <w:p w14:paraId="1672C451" w14:textId="77777777" w:rsidR="002D5C89" w:rsidRPr="002D5C89" w:rsidRDefault="002D5C89" w:rsidP="002D5C89">
      <w:pPr>
        <w:spacing w:after="0" w:line="240" w:lineRule="auto"/>
        <w:jc w:val="both"/>
        <w:rPr>
          <w:b/>
          <w:u w:val="single"/>
        </w:rPr>
      </w:pPr>
    </w:p>
    <w:p w14:paraId="4BE21B29" w14:textId="77777777" w:rsidR="002D5C89" w:rsidRPr="002D5C89" w:rsidRDefault="002D5C89" w:rsidP="00BC4CDA">
      <w:pPr>
        <w:pStyle w:val="6"/>
      </w:pPr>
      <w:bookmarkStart w:id="134" w:name="_Toc124859460"/>
      <w:bookmarkStart w:id="135" w:name="_Toc158642581"/>
      <w:r w:rsidRPr="002D5C89">
        <w:t>СХ-1. Зона сельскохозяйственных угодий.</w:t>
      </w:r>
      <w:bookmarkEnd w:id="134"/>
      <w:bookmarkEnd w:id="135"/>
    </w:p>
    <w:p w14:paraId="3C38D587" w14:textId="77777777" w:rsidR="002D5C89" w:rsidRDefault="002D5C89" w:rsidP="002D5C89">
      <w:pPr>
        <w:spacing w:after="0" w:line="240" w:lineRule="auto"/>
        <w:jc w:val="both"/>
        <w:rPr>
          <w:i/>
        </w:rPr>
      </w:pPr>
      <w:r w:rsidRPr="002D5C89">
        <w:rPr>
          <w:i/>
        </w:rPr>
        <w:t>Зона СХ – 1 предназначена для выращивания сельхозпродукции на сельскохозяйственных угодьях (пашни, сенокосы, пастбища, залежи, земли, занятые многолетними насаждениями (садами, виноградниками и другими)) и выделена для обеспечения правовых условий их сохранения, а также предотвращения их занятия другими видами деятельности при соблюдении нижеследующих видов и параметров разрешенного использования.</w:t>
      </w:r>
    </w:p>
    <w:p w14:paraId="76AF3D38" w14:textId="77777777" w:rsidR="000126CE" w:rsidRPr="002D5C89" w:rsidRDefault="000126CE" w:rsidP="002D5C89">
      <w:pPr>
        <w:spacing w:after="0" w:line="240" w:lineRule="auto"/>
        <w:jc w:val="both"/>
        <w:rPr>
          <w:i/>
        </w:rPr>
      </w:pPr>
    </w:p>
    <w:p w14:paraId="47C3B028" w14:textId="77777777" w:rsidR="000126CE" w:rsidRPr="000126CE" w:rsidRDefault="000126CE" w:rsidP="0024114F">
      <w:pPr>
        <w:numPr>
          <w:ilvl w:val="0"/>
          <w:numId w:val="90"/>
        </w:numPr>
        <w:spacing w:after="0" w:line="240" w:lineRule="auto"/>
        <w:jc w:val="both"/>
        <w:rPr>
          <w:b/>
        </w:rPr>
      </w:pPr>
      <w:r w:rsidRPr="000126CE">
        <w:rPr>
          <w:b/>
        </w:rPr>
        <w:t>ОСНОВНЫЕ ВИДЫ И ПАРАМЕТРЫ РАЗРЕШЕННОГО ИСПОЛЬЗОВАНИЯ ЗЕМЕЛЬНЫХ УЧАСТКОВ И ОБЪЕКТОВ КАПИТАЛЬНОГО СТРОИТЕЛЬСТВА</w:t>
      </w:r>
    </w:p>
    <w:p w14:paraId="3949C958" w14:textId="77777777" w:rsidR="000126CE" w:rsidRPr="000126CE" w:rsidRDefault="000126CE" w:rsidP="000126CE">
      <w:pPr>
        <w:spacing w:after="0" w:line="240" w:lineRule="auto"/>
        <w:jc w:val="both"/>
      </w:pP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297"/>
        <w:gridCol w:w="4875"/>
        <w:gridCol w:w="5165"/>
      </w:tblGrid>
      <w:tr w:rsidR="000126CE" w:rsidRPr="000126CE" w14:paraId="081EB634" w14:textId="77777777" w:rsidTr="003077E5">
        <w:trPr>
          <w:trHeight w:val="552"/>
          <w:tblHeader/>
        </w:trPr>
        <w:tc>
          <w:tcPr>
            <w:tcW w:w="486" w:type="pct"/>
            <w:vAlign w:val="center"/>
          </w:tcPr>
          <w:p w14:paraId="5EBE1480" w14:textId="77777777" w:rsidR="000126CE" w:rsidRPr="000126CE" w:rsidRDefault="000126CE" w:rsidP="000126CE">
            <w:pPr>
              <w:spacing w:after="0" w:line="240" w:lineRule="auto"/>
              <w:jc w:val="both"/>
              <w:rPr>
                <w:b/>
              </w:rPr>
            </w:pPr>
            <w:r w:rsidRPr="000126CE">
              <w:rPr>
                <w:b/>
              </w:rPr>
              <w:t xml:space="preserve">Код вида </w:t>
            </w:r>
          </w:p>
          <w:p w14:paraId="3D25630B" w14:textId="77777777" w:rsidR="000126CE" w:rsidRPr="000126CE" w:rsidRDefault="000126CE" w:rsidP="000126CE">
            <w:pPr>
              <w:spacing w:after="0" w:line="240" w:lineRule="auto"/>
              <w:jc w:val="both"/>
              <w:rPr>
                <w:b/>
              </w:rPr>
            </w:pPr>
            <w:r w:rsidRPr="000126CE">
              <w:rPr>
                <w:b/>
              </w:rPr>
              <w:t>разрешенного использования</w:t>
            </w:r>
          </w:p>
        </w:tc>
        <w:tc>
          <w:tcPr>
            <w:tcW w:w="1116" w:type="pct"/>
            <w:vAlign w:val="center"/>
          </w:tcPr>
          <w:p w14:paraId="5E557017" w14:textId="77777777" w:rsidR="000126CE" w:rsidRPr="000126CE" w:rsidRDefault="000126CE" w:rsidP="000126CE">
            <w:pPr>
              <w:spacing w:after="0" w:line="240" w:lineRule="auto"/>
              <w:jc w:val="both"/>
              <w:rPr>
                <w:b/>
              </w:rPr>
            </w:pPr>
            <w:r w:rsidRPr="000126CE">
              <w:rPr>
                <w:b/>
              </w:rPr>
              <w:t>НАИМЕНОВАНИЕ ВИДА РАЗРЕШЕННОГО ИСПОЛЬЗОВАНИЯ ЗЕМЕЛЬНОГО УЧАСТКА</w:t>
            </w:r>
          </w:p>
        </w:tc>
        <w:tc>
          <w:tcPr>
            <w:tcW w:w="1650" w:type="pct"/>
            <w:vAlign w:val="center"/>
          </w:tcPr>
          <w:p w14:paraId="0EBA0D0F" w14:textId="77777777" w:rsidR="000126CE" w:rsidRPr="000126CE" w:rsidRDefault="000126CE" w:rsidP="000126CE">
            <w:pPr>
              <w:spacing w:after="0" w:line="240" w:lineRule="auto"/>
              <w:jc w:val="both"/>
              <w:rPr>
                <w:b/>
              </w:rPr>
            </w:pPr>
            <w:r w:rsidRPr="000126CE">
              <w:rPr>
                <w:b/>
              </w:rPr>
              <w:t>ОПИСАНИЕ ВИДА РАЗРЕШЕННОГО ИСПОЛЬЗОВАНИЯ ЗЕМЕЛЬНОГО УЧАСТКА</w:t>
            </w:r>
          </w:p>
        </w:tc>
        <w:tc>
          <w:tcPr>
            <w:tcW w:w="1748" w:type="pct"/>
            <w:vAlign w:val="center"/>
          </w:tcPr>
          <w:p w14:paraId="12939EBE" w14:textId="77777777" w:rsidR="000126CE" w:rsidRPr="000126CE" w:rsidRDefault="000126CE" w:rsidP="000126CE">
            <w:pPr>
              <w:spacing w:after="0" w:line="240" w:lineRule="auto"/>
              <w:jc w:val="both"/>
              <w:rPr>
                <w:b/>
              </w:rPr>
            </w:pPr>
            <w:r w:rsidRPr="000126CE">
              <w:rPr>
                <w:b/>
              </w:rPr>
              <w:t>ПРЕДЕЛЬНЫЕ РАЗМЕРЫ ЗЕМЕЛЬНЫХУЧАСТКОВ И ПРЕДЕЛЬНЫЕ ПАРАМЕТРЫ</w:t>
            </w:r>
          </w:p>
          <w:p w14:paraId="443D8B88" w14:textId="77777777" w:rsidR="000126CE" w:rsidRPr="000126CE" w:rsidRDefault="000126CE" w:rsidP="000126CE">
            <w:pPr>
              <w:spacing w:after="0" w:line="240" w:lineRule="auto"/>
              <w:jc w:val="both"/>
              <w:rPr>
                <w:b/>
              </w:rPr>
            </w:pPr>
            <w:r w:rsidRPr="000126CE">
              <w:rPr>
                <w:b/>
              </w:rPr>
              <w:t>РАЗРЕШЕННОГО СТРОИТЕЛЬСТВА ОКС</w:t>
            </w:r>
          </w:p>
        </w:tc>
      </w:tr>
      <w:tr w:rsidR="000126CE" w:rsidRPr="000126CE" w14:paraId="33D1951D" w14:textId="77777777" w:rsidTr="003077E5">
        <w:trPr>
          <w:trHeight w:val="800"/>
        </w:trPr>
        <w:tc>
          <w:tcPr>
            <w:tcW w:w="486" w:type="pct"/>
          </w:tcPr>
          <w:p w14:paraId="1D409B8B" w14:textId="77777777" w:rsidR="000126CE" w:rsidRPr="000126CE" w:rsidRDefault="000126CE" w:rsidP="000126CE">
            <w:pPr>
              <w:spacing w:after="0" w:line="240" w:lineRule="auto"/>
              <w:jc w:val="both"/>
              <w:rPr>
                <w:b/>
              </w:rPr>
            </w:pPr>
            <w:r w:rsidRPr="000126CE">
              <w:rPr>
                <w:b/>
              </w:rPr>
              <w:t>1.1</w:t>
            </w:r>
          </w:p>
        </w:tc>
        <w:tc>
          <w:tcPr>
            <w:tcW w:w="1116" w:type="pct"/>
            <w:tcBorders>
              <w:top w:val="single" w:sz="4" w:space="0" w:color="auto"/>
              <w:bottom w:val="single" w:sz="4" w:space="0" w:color="auto"/>
              <w:right w:val="single" w:sz="4" w:space="0" w:color="auto"/>
            </w:tcBorders>
          </w:tcPr>
          <w:p w14:paraId="529BF53E" w14:textId="77777777" w:rsidR="000126CE" w:rsidRPr="000126CE" w:rsidRDefault="000126CE" w:rsidP="000126CE">
            <w:pPr>
              <w:spacing w:after="0" w:line="240" w:lineRule="auto"/>
              <w:jc w:val="both"/>
            </w:pPr>
            <w:r w:rsidRPr="000126CE">
              <w:t>Растениеводство</w:t>
            </w:r>
          </w:p>
        </w:tc>
        <w:tc>
          <w:tcPr>
            <w:tcW w:w="1650" w:type="pct"/>
            <w:tcBorders>
              <w:top w:val="single" w:sz="4" w:space="0" w:color="auto"/>
              <w:left w:val="single" w:sz="4" w:space="0" w:color="auto"/>
              <w:bottom w:val="single" w:sz="4" w:space="0" w:color="auto"/>
              <w:right w:val="single" w:sz="4" w:space="0" w:color="auto"/>
            </w:tcBorders>
          </w:tcPr>
          <w:p w14:paraId="441C2BE2" w14:textId="77777777" w:rsidR="000126CE" w:rsidRPr="000126CE" w:rsidRDefault="000126CE" w:rsidP="000126CE">
            <w:pPr>
              <w:spacing w:after="0" w:line="240" w:lineRule="auto"/>
              <w:jc w:val="both"/>
            </w:pPr>
            <w:r w:rsidRPr="000126CE">
              <w:t>Осуществление хозяйственной деятельности, связанной с выращиванием сельскохозяйственных культур.</w:t>
            </w:r>
          </w:p>
          <w:p w14:paraId="07CC4736" w14:textId="77777777" w:rsidR="000126CE" w:rsidRPr="000126CE" w:rsidRDefault="000126CE" w:rsidP="000126CE">
            <w:pPr>
              <w:spacing w:after="0" w:line="240" w:lineRule="auto"/>
              <w:jc w:val="both"/>
            </w:pPr>
            <w:r w:rsidRPr="000126CE">
              <w:t xml:space="preserve">Содержание данного вида разрешенного использования включает в себя содержание видов разрешенного использования с </w:t>
            </w:r>
            <w:hyperlink w:anchor="sub_1012" w:history="1">
              <w:r w:rsidRPr="000126CE">
                <w:rPr>
                  <w:rStyle w:val="ad"/>
                  <w:color w:val="auto"/>
                  <w:u w:val="none"/>
                </w:rPr>
                <w:t>кодами 1.2-1.6</w:t>
              </w:r>
            </w:hyperlink>
          </w:p>
        </w:tc>
        <w:tc>
          <w:tcPr>
            <w:tcW w:w="1748" w:type="pct"/>
            <w:vMerge w:val="restart"/>
            <w:shd w:val="clear" w:color="auto" w:fill="auto"/>
          </w:tcPr>
          <w:p w14:paraId="42D48862" w14:textId="77777777" w:rsidR="000126CE" w:rsidRPr="000126CE" w:rsidRDefault="000126CE" w:rsidP="000126CE">
            <w:pPr>
              <w:spacing w:after="0" w:line="240" w:lineRule="auto"/>
              <w:jc w:val="both"/>
            </w:pPr>
            <w:r w:rsidRPr="000126CE">
              <w:t xml:space="preserve">- минимальная/максимальная площадь земельного участка   – </w:t>
            </w:r>
            <w:r w:rsidRPr="000126CE">
              <w:rPr>
                <w:b/>
              </w:rPr>
              <w:t>300/600 000</w:t>
            </w:r>
            <w:r w:rsidRPr="000126CE">
              <w:t>кв. м;</w:t>
            </w:r>
          </w:p>
          <w:p w14:paraId="6E80E00E" w14:textId="77777777" w:rsidR="000126CE" w:rsidRPr="000126CE" w:rsidRDefault="000126CE" w:rsidP="000126CE">
            <w:pPr>
              <w:spacing w:after="0" w:line="240" w:lineRule="auto"/>
              <w:jc w:val="both"/>
              <w:rPr>
                <w:b/>
              </w:rPr>
            </w:pPr>
            <w:r w:rsidRPr="000126CE">
              <w:t xml:space="preserve">- минимальная ширина земельных участков вдоль фронта улицы (проезда) – </w:t>
            </w:r>
            <w:r w:rsidRPr="000126CE">
              <w:rPr>
                <w:b/>
              </w:rPr>
              <w:t>10 м;</w:t>
            </w:r>
          </w:p>
          <w:p w14:paraId="61206BB9" w14:textId="77777777" w:rsidR="000126CE" w:rsidRPr="000126CE" w:rsidRDefault="000126CE" w:rsidP="000126CE">
            <w:pPr>
              <w:spacing w:after="0" w:line="240" w:lineRule="auto"/>
              <w:jc w:val="both"/>
              <w:rPr>
                <w:b/>
              </w:rPr>
            </w:pPr>
            <w:r w:rsidRPr="000126CE">
              <w:rPr>
                <w:u w:val="single"/>
              </w:rPr>
              <w:t>Застройка участка не допускается, места допустимого размещения объектов не предусматриваются</w:t>
            </w:r>
          </w:p>
        </w:tc>
      </w:tr>
      <w:tr w:rsidR="000126CE" w:rsidRPr="000126CE" w14:paraId="111DAA55" w14:textId="77777777" w:rsidTr="003077E5">
        <w:trPr>
          <w:trHeight w:val="800"/>
        </w:trPr>
        <w:tc>
          <w:tcPr>
            <w:tcW w:w="486" w:type="pct"/>
          </w:tcPr>
          <w:p w14:paraId="0A524B83" w14:textId="77777777" w:rsidR="000126CE" w:rsidRPr="000126CE" w:rsidRDefault="000126CE" w:rsidP="000126CE">
            <w:pPr>
              <w:spacing w:after="0" w:line="240" w:lineRule="auto"/>
              <w:jc w:val="both"/>
              <w:rPr>
                <w:b/>
              </w:rPr>
            </w:pPr>
            <w:r w:rsidRPr="000126CE">
              <w:rPr>
                <w:b/>
              </w:rPr>
              <w:t>1.2</w:t>
            </w:r>
          </w:p>
        </w:tc>
        <w:tc>
          <w:tcPr>
            <w:tcW w:w="1116" w:type="pct"/>
            <w:tcBorders>
              <w:top w:val="single" w:sz="4" w:space="0" w:color="auto"/>
              <w:bottom w:val="single" w:sz="4" w:space="0" w:color="auto"/>
              <w:right w:val="single" w:sz="4" w:space="0" w:color="auto"/>
            </w:tcBorders>
          </w:tcPr>
          <w:p w14:paraId="12278921" w14:textId="77777777" w:rsidR="000126CE" w:rsidRPr="000126CE" w:rsidRDefault="000126CE" w:rsidP="000126CE">
            <w:pPr>
              <w:spacing w:after="0" w:line="240" w:lineRule="auto"/>
              <w:jc w:val="both"/>
            </w:pPr>
            <w:r w:rsidRPr="000126CE">
              <w:t>Выращивание зерновых и иных сельскохозяйственных культур</w:t>
            </w:r>
          </w:p>
        </w:tc>
        <w:tc>
          <w:tcPr>
            <w:tcW w:w="1650" w:type="pct"/>
            <w:tcBorders>
              <w:top w:val="single" w:sz="4" w:space="0" w:color="auto"/>
              <w:left w:val="single" w:sz="4" w:space="0" w:color="auto"/>
              <w:bottom w:val="single" w:sz="4" w:space="0" w:color="auto"/>
              <w:right w:val="single" w:sz="4" w:space="0" w:color="auto"/>
            </w:tcBorders>
          </w:tcPr>
          <w:p w14:paraId="11C474BB" w14:textId="77777777" w:rsidR="000126CE" w:rsidRPr="000126CE" w:rsidRDefault="000126CE" w:rsidP="000126CE">
            <w:pPr>
              <w:spacing w:after="0" w:line="240" w:lineRule="auto"/>
              <w:jc w:val="both"/>
            </w:pPr>
            <w:r w:rsidRPr="000126CE">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1748" w:type="pct"/>
            <w:vMerge/>
            <w:shd w:val="clear" w:color="auto" w:fill="auto"/>
          </w:tcPr>
          <w:p w14:paraId="38BEF72F" w14:textId="77777777" w:rsidR="000126CE" w:rsidRPr="000126CE" w:rsidRDefault="000126CE" w:rsidP="000126CE">
            <w:pPr>
              <w:spacing w:after="0" w:line="240" w:lineRule="auto"/>
              <w:jc w:val="both"/>
            </w:pPr>
          </w:p>
        </w:tc>
      </w:tr>
      <w:tr w:rsidR="000126CE" w:rsidRPr="000126CE" w14:paraId="61CB2CA2" w14:textId="77777777" w:rsidTr="003077E5">
        <w:trPr>
          <w:trHeight w:val="800"/>
        </w:trPr>
        <w:tc>
          <w:tcPr>
            <w:tcW w:w="486" w:type="pct"/>
          </w:tcPr>
          <w:p w14:paraId="3A1C33B4" w14:textId="77777777" w:rsidR="000126CE" w:rsidRPr="000126CE" w:rsidRDefault="000126CE" w:rsidP="000126CE">
            <w:pPr>
              <w:spacing w:after="0" w:line="240" w:lineRule="auto"/>
              <w:jc w:val="both"/>
              <w:rPr>
                <w:b/>
              </w:rPr>
            </w:pPr>
            <w:r w:rsidRPr="000126CE">
              <w:rPr>
                <w:b/>
              </w:rPr>
              <w:t>1.3</w:t>
            </w:r>
          </w:p>
        </w:tc>
        <w:tc>
          <w:tcPr>
            <w:tcW w:w="1116" w:type="pct"/>
            <w:tcBorders>
              <w:top w:val="single" w:sz="4" w:space="0" w:color="auto"/>
              <w:bottom w:val="single" w:sz="4" w:space="0" w:color="auto"/>
              <w:right w:val="single" w:sz="4" w:space="0" w:color="auto"/>
            </w:tcBorders>
          </w:tcPr>
          <w:p w14:paraId="66F85C67" w14:textId="77777777" w:rsidR="000126CE" w:rsidRPr="000126CE" w:rsidRDefault="000126CE" w:rsidP="000126CE">
            <w:pPr>
              <w:spacing w:after="0" w:line="240" w:lineRule="auto"/>
              <w:jc w:val="both"/>
            </w:pPr>
            <w:r w:rsidRPr="000126CE">
              <w:t>Овощеводство</w:t>
            </w:r>
          </w:p>
        </w:tc>
        <w:tc>
          <w:tcPr>
            <w:tcW w:w="1650" w:type="pct"/>
            <w:tcBorders>
              <w:top w:val="single" w:sz="4" w:space="0" w:color="auto"/>
              <w:left w:val="single" w:sz="4" w:space="0" w:color="auto"/>
              <w:bottom w:val="single" w:sz="4" w:space="0" w:color="auto"/>
              <w:right w:val="single" w:sz="4" w:space="0" w:color="auto"/>
            </w:tcBorders>
          </w:tcPr>
          <w:p w14:paraId="60FDB75A" w14:textId="77777777" w:rsidR="000126CE" w:rsidRPr="000126CE" w:rsidRDefault="000126CE" w:rsidP="000126CE">
            <w:pPr>
              <w:spacing w:after="0" w:line="240" w:lineRule="auto"/>
              <w:jc w:val="both"/>
            </w:pPr>
            <w:r w:rsidRPr="000126CE">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1748" w:type="pct"/>
            <w:vMerge/>
            <w:shd w:val="clear" w:color="auto" w:fill="auto"/>
          </w:tcPr>
          <w:p w14:paraId="006FF308" w14:textId="77777777" w:rsidR="000126CE" w:rsidRPr="000126CE" w:rsidRDefault="000126CE" w:rsidP="000126CE">
            <w:pPr>
              <w:spacing w:after="0" w:line="240" w:lineRule="auto"/>
              <w:jc w:val="both"/>
            </w:pPr>
          </w:p>
        </w:tc>
      </w:tr>
      <w:tr w:rsidR="000126CE" w:rsidRPr="000126CE" w14:paraId="7B0242B0" w14:textId="77777777" w:rsidTr="003077E5">
        <w:trPr>
          <w:trHeight w:val="800"/>
        </w:trPr>
        <w:tc>
          <w:tcPr>
            <w:tcW w:w="486" w:type="pct"/>
          </w:tcPr>
          <w:p w14:paraId="4A7C1B91" w14:textId="77777777" w:rsidR="000126CE" w:rsidRPr="000126CE" w:rsidRDefault="000126CE" w:rsidP="000126CE">
            <w:pPr>
              <w:spacing w:after="0" w:line="240" w:lineRule="auto"/>
              <w:jc w:val="both"/>
              <w:rPr>
                <w:b/>
              </w:rPr>
            </w:pPr>
            <w:r w:rsidRPr="000126CE">
              <w:rPr>
                <w:b/>
              </w:rPr>
              <w:t>1.4</w:t>
            </w:r>
          </w:p>
        </w:tc>
        <w:tc>
          <w:tcPr>
            <w:tcW w:w="1116" w:type="pct"/>
            <w:tcBorders>
              <w:top w:val="single" w:sz="4" w:space="0" w:color="auto"/>
              <w:bottom w:val="single" w:sz="4" w:space="0" w:color="auto"/>
              <w:right w:val="single" w:sz="4" w:space="0" w:color="auto"/>
            </w:tcBorders>
          </w:tcPr>
          <w:p w14:paraId="163A7161" w14:textId="77777777" w:rsidR="000126CE" w:rsidRPr="000126CE" w:rsidRDefault="000126CE" w:rsidP="000126CE">
            <w:pPr>
              <w:spacing w:after="0" w:line="240" w:lineRule="auto"/>
              <w:jc w:val="both"/>
            </w:pPr>
            <w:r w:rsidRPr="000126CE">
              <w:t>Выращивание тонизирующих, лекарственных, цветочных культур</w:t>
            </w:r>
          </w:p>
        </w:tc>
        <w:tc>
          <w:tcPr>
            <w:tcW w:w="1650" w:type="pct"/>
            <w:tcBorders>
              <w:top w:val="single" w:sz="4" w:space="0" w:color="auto"/>
              <w:left w:val="single" w:sz="4" w:space="0" w:color="auto"/>
              <w:bottom w:val="single" w:sz="4" w:space="0" w:color="auto"/>
              <w:right w:val="single" w:sz="4" w:space="0" w:color="auto"/>
            </w:tcBorders>
          </w:tcPr>
          <w:p w14:paraId="5B1C58B3" w14:textId="77777777" w:rsidR="000126CE" w:rsidRPr="000126CE" w:rsidRDefault="000126CE" w:rsidP="000126CE">
            <w:pPr>
              <w:spacing w:after="0" w:line="240" w:lineRule="auto"/>
              <w:jc w:val="both"/>
            </w:pPr>
            <w:r w:rsidRPr="000126CE">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1748" w:type="pct"/>
            <w:vMerge/>
            <w:shd w:val="clear" w:color="auto" w:fill="auto"/>
          </w:tcPr>
          <w:p w14:paraId="6983A949" w14:textId="77777777" w:rsidR="000126CE" w:rsidRPr="000126CE" w:rsidRDefault="000126CE" w:rsidP="000126CE">
            <w:pPr>
              <w:spacing w:after="0" w:line="240" w:lineRule="auto"/>
              <w:jc w:val="both"/>
            </w:pPr>
          </w:p>
        </w:tc>
      </w:tr>
      <w:tr w:rsidR="000126CE" w:rsidRPr="000126CE" w14:paraId="5CC0CB09" w14:textId="77777777" w:rsidTr="003077E5">
        <w:trPr>
          <w:trHeight w:val="800"/>
        </w:trPr>
        <w:tc>
          <w:tcPr>
            <w:tcW w:w="486" w:type="pct"/>
          </w:tcPr>
          <w:p w14:paraId="20C54CBB" w14:textId="77777777" w:rsidR="000126CE" w:rsidRPr="000126CE" w:rsidRDefault="000126CE" w:rsidP="000126CE">
            <w:pPr>
              <w:spacing w:after="0" w:line="240" w:lineRule="auto"/>
              <w:jc w:val="both"/>
              <w:rPr>
                <w:b/>
              </w:rPr>
            </w:pPr>
            <w:r w:rsidRPr="000126CE">
              <w:rPr>
                <w:b/>
              </w:rPr>
              <w:t>1.5</w:t>
            </w:r>
          </w:p>
        </w:tc>
        <w:tc>
          <w:tcPr>
            <w:tcW w:w="1116" w:type="pct"/>
            <w:tcBorders>
              <w:top w:val="single" w:sz="4" w:space="0" w:color="auto"/>
              <w:bottom w:val="single" w:sz="4" w:space="0" w:color="auto"/>
              <w:right w:val="single" w:sz="4" w:space="0" w:color="auto"/>
            </w:tcBorders>
          </w:tcPr>
          <w:p w14:paraId="4C1D5FE6" w14:textId="77777777" w:rsidR="000126CE" w:rsidRPr="000126CE" w:rsidRDefault="000126CE" w:rsidP="000126CE">
            <w:pPr>
              <w:spacing w:after="0" w:line="240" w:lineRule="auto"/>
              <w:jc w:val="both"/>
            </w:pPr>
            <w:r w:rsidRPr="000126CE">
              <w:t>Садоводство</w:t>
            </w:r>
          </w:p>
        </w:tc>
        <w:tc>
          <w:tcPr>
            <w:tcW w:w="1650" w:type="pct"/>
            <w:tcBorders>
              <w:top w:val="single" w:sz="4" w:space="0" w:color="auto"/>
              <w:left w:val="single" w:sz="4" w:space="0" w:color="auto"/>
              <w:bottom w:val="single" w:sz="4" w:space="0" w:color="auto"/>
              <w:right w:val="single" w:sz="4" w:space="0" w:color="auto"/>
            </w:tcBorders>
          </w:tcPr>
          <w:p w14:paraId="1DF4DCB7" w14:textId="77777777" w:rsidR="000126CE" w:rsidRPr="000126CE" w:rsidRDefault="000126CE" w:rsidP="000126CE">
            <w:pPr>
              <w:spacing w:after="0" w:line="240" w:lineRule="auto"/>
              <w:jc w:val="both"/>
            </w:pPr>
            <w:r w:rsidRPr="000126CE">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1748" w:type="pct"/>
            <w:vMerge/>
            <w:shd w:val="clear" w:color="auto" w:fill="auto"/>
          </w:tcPr>
          <w:p w14:paraId="55C40A02" w14:textId="77777777" w:rsidR="000126CE" w:rsidRPr="000126CE" w:rsidRDefault="000126CE" w:rsidP="000126CE">
            <w:pPr>
              <w:spacing w:after="0" w:line="240" w:lineRule="auto"/>
              <w:jc w:val="both"/>
            </w:pPr>
          </w:p>
        </w:tc>
      </w:tr>
      <w:tr w:rsidR="000126CE" w:rsidRPr="000126CE" w14:paraId="246992F0" w14:textId="77777777" w:rsidTr="003077E5">
        <w:trPr>
          <w:trHeight w:val="800"/>
        </w:trPr>
        <w:tc>
          <w:tcPr>
            <w:tcW w:w="486" w:type="pct"/>
          </w:tcPr>
          <w:p w14:paraId="6B3A1014" w14:textId="77777777" w:rsidR="000126CE" w:rsidRPr="000126CE" w:rsidRDefault="000126CE" w:rsidP="000126CE">
            <w:pPr>
              <w:spacing w:after="0" w:line="240" w:lineRule="auto"/>
              <w:jc w:val="both"/>
              <w:rPr>
                <w:b/>
              </w:rPr>
            </w:pPr>
            <w:r w:rsidRPr="000126CE">
              <w:rPr>
                <w:b/>
              </w:rPr>
              <w:t>1.6</w:t>
            </w:r>
          </w:p>
        </w:tc>
        <w:tc>
          <w:tcPr>
            <w:tcW w:w="1116" w:type="pct"/>
            <w:tcBorders>
              <w:top w:val="single" w:sz="4" w:space="0" w:color="auto"/>
              <w:bottom w:val="single" w:sz="4" w:space="0" w:color="auto"/>
              <w:right w:val="single" w:sz="4" w:space="0" w:color="auto"/>
            </w:tcBorders>
          </w:tcPr>
          <w:p w14:paraId="2D87BA1D" w14:textId="77777777" w:rsidR="000126CE" w:rsidRPr="000126CE" w:rsidRDefault="000126CE" w:rsidP="000126CE">
            <w:pPr>
              <w:spacing w:after="0" w:line="240" w:lineRule="auto"/>
              <w:jc w:val="both"/>
            </w:pPr>
            <w:r w:rsidRPr="000126CE">
              <w:t>Выращивание льна и конопли</w:t>
            </w:r>
          </w:p>
        </w:tc>
        <w:tc>
          <w:tcPr>
            <w:tcW w:w="1650" w:type="pct"/>
            <w:tcBorders>
              <w:top w:val="single" w:sz="4" w:space="0" w:color="auto"/>
              <w:left w:val="single" w:sz="4" w:space="0" w:color="auto"/>
              <w:bottom w:val="single" w:sz="4" w:space="0" w:color="auto"/>
              <w:right w:val="single" w:sz="4" w:space="0" w:color="auto"/>
            </w:tcBorders>
          </w:tcPr>
          <w:p w14:paraId="4AFBC546" w14:textId="77777777" w:rsidR="000126CE" w:rsidRPr="000126CE" w:rsidRDefault="000126CE" w:rsidP="000126CE">
            <w:pPr>
              <w:spacing w:after="0" w:line="240" w:lineRule="auto"/>
              <w:jc w:val="both"/>
            </w:pPr>
            <w:r w:rsidRPr="000126CE">
              <w:t>Осуществление хозяйственной деятельности, в том числе на сельскохозяйственных угодьях, связанной с выращиванием льна, конопли</w:t>
            </w:r>
          </w:p>
        </w:tc>
        <w:tc>
          <w:tcPr>
            <w:tcW w:w="1748" w:type="pct"/>
            <w:vMerge/>
            <w:shd w:val="clear" w:color="auto" w:fill="auto"/>
          </w:tcPr>
          <w:p w14:paraId="37CBE6FF" w14:textId="77777777" w:rsidR="000126CE" w:rsidRPr="000126CE" w:rsidRDefault="000126CE" w:rsidP="000126CE">
            <w:pPr>
              <w:spacing w:after="0" w:line="240" w:lineRule="auto"/>
              <w:jc w:val="both"/>
            </w:pPr>
          </w:p>
        </w:tc>
      </w:tr>
      <w:tr w:rsidR="000126CE" w:rsidRPr="000126CE" w14:paraId="7F791952" w14:textId="77777777" w:rsidTr="003077E5">
        <w:trPr>
          <w:trHeight w:val="800"/>
        </w:trPr>
        <w:tc>
          <w:tcPr>
            <w:tcW w:w="486" w:type="pct"/>
          </w:tcPr>
          <w:p w14:paraId="0136D3EA" w14:textId="77777777" w:rsidR="000126CE" w:rsidRPr="000126CE" w:rsidRDefault="000126CE" w:rsidP="000126CE">
            <w:pPr>
              <w:spacing w:after="0" w:line="240" w:lineRule="auto"/>
              <w:jc w:val="both"/>
              <w:rPr>
                <w:b/>
              </w:rPr>
            </w:pPr>
            <w:r w:rsidRPr="000126CE">
              <w:rPr>
                <w:b/>
              </w:rPr>
              <w:t>1.16</w:t>
            </w:r>
          </w:p>
        </w:tc>
        <w:tc>
          <w:tcPr>
            <w:tcW w:w="1116" w:type="pct"/>
            <w:tcBorders>
              <w:top w:val="single" w:sz="4" w:space="0" w:color="auto"/>
              <w:bottom w:val="single" w:sz="4" w:space="0" w:color="auto"/>
              <w:right w:val="single" w:sz="4" w:space="0" w:color="auto"/>
            </w:tcBorders>
          </w:tcPr>
          <w:p w14:paraId="2F6C5981" w14:textId="77777777" w:rsidR="000126CE" w:rsidRPr="000126CE" w:rsidRDefault="000126CE" w:rsidP="000126CE">
            <w:pPr>
              <w:spacing w:after="0" w:line="240" w:lineRule="auto"/>
              <w:jc w:val="both"/>
            </w:pPr>
            <w:r w:rsidRPr="000126CE">
              <w:t>Ведение личного подсобного хозяйства на полевых участках</w:t>
            </w:r>
          </w:p>
        </w:tc>
        <w:tc>
          <w:tcPr>
            <w:tcW w:w="1650" w:type="pct"/>
            <w:tcBorders>
              <w:top w:val="single" w:sz="4" w:space="0" w:color="auto"/>
              <w:left w:val="single" w:sz="4" w:space="0" w:color="auto"/>
              <w:bottom w:val="single" w:sz="4" w:space="0" w:color="auto"/>
              <w:right w:val="single" w:sz="4" w:space="0" w:color="auto"/>
            </w:tcBorders>
          </w:tcPr>
          <w:p w14:paraId="6AB264C1" w14:textId="77777777" w:rsidR="000126CE" w:rsidRPr="000126CE" w:rsidRDefault="000126CE" w:rsidP="000126CE">
            <w:pPr>
              <w:spacing w:after="0" w:line="240" w:lineRule="auto"/>
              <w:jc w:val="both"/>
            </w:pPr>
            <w:r w:rsidRPr="000126CE">
              <w:t>Производство сельскохозяйственной продукции без права возведения объектов капитального строительства</w:t>
            </w:r>
          </w:p>
        </w:tc>
        <w:tc>
          <w:tcPr>
            <w:tcW w:w="1748" w:type="pct"/>
            <w:shd w:val="clear" w:color="auto" w:fill="auto"/>
          </w:tcPr>
          <w:p w14:paraId="58D042F9" w14:textId="77777777" w:rsidR="000126CE" w:rsidRPr="000126CE" w:rsidRDefault="000126CE" w:rsidP="000126CE">
            <w:pPr>
              <w:spacing w:after="0" w:line="240" w:lineRule="auto"/>
              <w:jc w:val="both"/>
            </w:pPr>
            <w:r w:rsidRPr="000126CE">
              <w:t>-минимальная/максимальная площадь земельных участков –</w:t>
            </w:r>
            <w:r w:rsidRPr="000126CE">
              <w:rPr>
                <w:b/>
              </w:rPr>
              <w:t>300 /250000 кв.м.</w:t>
            </w:r>
          </w:p>
          <w:p w14:paraId="48A6408B" w14:textId="77777777" w:rsidR="000126CE" w:rsidRPr="000126CE" w:rsidRDefault="000126CE" w:rsidP="000126CE">
            <w:pPr>
              <w:spacing w:after="0" w:line="240" w:lineRule="auto"/>
              <w:jc w:val="both"/>
              <w:rPr>
                <w:b/>
              </w:rPr>
            </w:pPr>
            <w:r w:rsidRPr="000126CE">
              <w:t xml:space="preserve">- минимальная ширина земельных участков вдоль фронта улицы (проезда) – </w:t>
            </w:r>
            <w:r w:rsidRPr="000126CE">
              <w:rPr>
                <w:b/>
              </w:rPr>
              <w:t>12 м;</w:t>
            </w:r>
          </w:p>
          <w:p w14:paraId="2D06F887" w14:textId="77777777" w:rsidR="000126CE" w:rsidRPr="000126CE" w:rsidRDefault="000126CE" w:rsidP="000126CE">
            <w:pPr>
              <w:spacing w:after="0" w:line="240" w:lineRule="auto"/>
              <w:jc w:val="both"/>
              <w:rPr>
                <w:u w:val="single"/>
              </w:rPr>
            </w:pPr>
            <w:r w:rsidRPr="000126CE">
              <w:rPr>
                <w:u w:val="single"/>
              </w:rPr>
              <w:t>Застройка участка не допускается, места допустимого размещения объектов не предусматриваются</w:t>
            </w:r>
          </w:p>
        </w:tc>
      </w:tr>
      <w:tr w:rsidR="000126CE" w:rsidRPr="000126CE" w14:paraId="18259000" w14:textId="77777777" w:rsidTr="003077E5">
        <w:trPr>
          <w:trHeight w:val="800"/>
        </w:trPr>
        <w:tc>
          <w:tcPr>
            <w:tcW w:w="486" w:type="pct"/>
          </w:tcPr>
          <w:p w14:paraId="63CD6D87" w14:textId="77777777" w:rsidR="000126CE" w:rsidRPr="000126CE" w:rsidRDefault="000126CE" w:rsidP="000126CE">
            <w:pPr>
              <w:spacing w:after="0" w:line="240" w:lineRule="auto"/>
              <w:jc w:val="both"/>
              <w:rPr>
                <w:b/>
              </w:rPr>
            </w:pPr>
            <w:r w:rsidRPr="000126CE">
              <w:rPr>
                <w:b/>
              </w:rPr>
              <w:t>1.19</w:t>
            </w:r>
          </w:p>
        </w:tc>
        <w:tc>
          <w:tcPr>
            <w:tcW w:w="1116" w:type="pct"/>
            <w:tcBorders>
              <w:top w:val="single" w:sz="4" w:space="0" w:color="auto"/>
              <w:bottom w:val="single" w:sz="4" w:space="0" w:color="auto"/>
              <w:right w:val="single" w:sz="4" w:space="0" w:color="auto"/>
            </w:tcBorders>
          </w:tcPr>
          <w:p w14:paraId="5AEFAEEE" w14:textId="77777777" w:rsidR="000126CE" w:rsidRPr="000126CE" w:rsidRDefault="000126CE" w:rsidP="000126CE">
            <w:pPr>
              <w:spacing w:after="0" w:line="240" w:lineRule="auto"/>
              <w:jc w:val="both"/>
            </w:pPr>
            <w:r w:rsidRPr="000126CE">
              <w:t>Сенокошение</w:t>
            </w:r>
          </w:p>
        </w:tc>
        <w:tc>
          <w:tcPr>
            <w:tcW w:w="1650" w:type="pct"/>
            <w:tcBorders>
              <w:top w:val="single" w:sz="4" w:space="0" w:color="auto"/>
              <w:left w:val="single" w:sz="4" w:space="0" w:color="auto"/>
              <w:bottom w:val="single" w:sz="4" w:space="0" w:color="auto"/>
              <w:right w:val="single" w:sz="4" w:space="0" w:color="auto"/>
            </w:tcBorders>
          </w:tcPr>
          <w:p w14:paraId="3816C6F7" w14:textId="77777777" w:rsidR="000126CE" w:rsidRPr="000126CE" w:rsidRDefault="000126CE" w:rsidP="000126CE">
            <w:pPr>
              <w:spacing w:after="0" w:line="240" w:lineRule="auto"/>
              <w:jc w:val="both"/>
            </w:pPr>
            <w:r w:rsidRPr="000126CE">
              <w:t>Кошение трав, сбор и заготовка сена</w:t>
            </w:r>
          </w:p>
        </w:tc>
        <w:tc>
          <w:tcPr>
            <w:tcW w:w="1748" w:type="pct"/>
            <w:vMerge w:val="restart"/>
            <w:shd w:val="clear" w:color="auto" w:fill="auto"/>
          </w:tcPr>
          <w:p w14:paraId="5CDBB7C9" w14:textId="77777777" w:rsidR="000126CE" w:rsidRPr="000126CE" w:rsidRDefault="000126CE" w:rsidP="000126CE">
            <w:pPr>
              <w:spacing w:after="0" w:line="240" w:lineRule="auto"/>
              <w:jc w:val="both"/>
            </w:pPr>
            <w:r w:rsidRPr="000126CE">
              <w:t>-минимальная/максимальная площадь земельных участков –</w:t>
            </w:r>
            <w:r w:rsidRPr="000126CE">
              <w:rPr>
                <w:b/>
              </w:rPr>
              <w:t>300 /600 000кв.м.</w:t>
            </w:r>
          </w:p>
          <w:p w14:paraId="742693DA" w14:textId="77777777" w:rsidR="000126CE" w:rsidRPr="000126CE" w:rsidRDefault="000126CE" w:rsidP="000126CE">
            <w:pPr>
              <w:spacing w:after="0" w:line="240" w:lineRule="auto"/>
              <w:jc w:val="both"/>
              <w:rPr>
                <w:b/>
              </w:rPr>
            </w:pPr>
            <w:r w:rsidRPr="000126CE">
              <w:t>- минимальная ширина земельных участков вдоль фронта улицы (проезда) –</w:t>
            </w:r>
            <w:r w:rsidRPr="000126CE">
              <w:rPr>
                <w:b/>
              </w:rPr>
              <w:t>20 м;</w:t>
            </w:r>
          </w:p>
          <w:p w14:paraId="0702F960" w14:textId="77777777" w:rsidR="000126CE" w:rsidRPr="000126CE" w:rsidRDefault="000126CE" w:rsidP="000126CE">
            <w:pPr>
              <w:spacing w:after="0" w:line="240" w:lineRule="auto"/>
              <w:jc w:val="both"/>
            </w:pPr>
            <w:r w:rsidRPr="000126CE">
              <w:rPr>
                <w:u w:val="single"/>
              </w:rPr>
              <w:t>Застройка участка не допускается, места допустимого размещения объектов не предусматриваются</w:t>
            </w:r>
          </w:p>
        </w:tc>
      </w:tr>
      <w:tr w:rsidR="000126CE" w:rsidRPr="000126CE" w14:paraId="52AD8D49" w14:textId="77777777" w:rsidTr="003077E5">
        <w:trPr>
          <w:trHeight w:val="800"/>
        </w:trPr>
        <w:tc>
          <w:tcPr>
            <w:tcW w:w="486" w:type="pct"/>
          </w:tcPr>
          <w:p w14:paraId="74120559" w14:textId="77777777" w:rsidR="000126CE" w:rsidRPr="000126CE" w:rsidRDefault="000126CE" w:rsidP="000126CE">
            <w:pPr>
              <w:spacing w:after="0" w:line="240" w:lineRule="auto"/>
              <w:jc w:val="both"/>
              <w:rPr>
                <w:b/>
              </w:rPr>
            </w:pPr>
            <w:r w:rsidRPr="000126CE">
              <w:rPr>
                <w:b/>
              </w:rPr>
              <w:t>1.20</w:t>
            </w:r>
          </w:p>
        </w:tc>
        <w:tc>
          <w:tcPr>
            <w:tcW w:w="1116" w:type="pct"/>
            <w:tcBorders>
              <w:top w:val="single" w:sz="4" w:space="0" w:color="auto"/>
              <w:bottom w:val="single" w:sz="4" w:space="0" w:color="auto"/>
              <w:right w:val="single" w:sz="4" w:space="0" w:color="auto"/>
            </w:tcBorders>
          </w:tcPr>
          <w:p w14:paraId="72640DC2" w14:textId="77777777" w:rsidR="000126CE" w:rsidRPr="000126CE" w:rsidRDefault="000126CE" w:rsidP="000126CE">
            <w:pPr>
              <w:spacing w:after="0" w:line="240" w:lineRule="auto"/>
              <w:jc w:val="both"/>
            </w:pPr>
            <w:r w:rsidRPr="000126CE">
              <w:t>Выпас сельскохозяйственных животных</w:t>
            </w:r>
          </w:p>
        </w:tc>
        <w:tc>
          <w:tcPr>
            <w:tcW w:w="1650" w:type="pct"/>
            <w:tcBorders>
              <w:top w:val="single" w:sz="4" w:space="0" w:color="auto"/>
              <w:left w:val="single" w:sz="4" w:space="0" w:color="auto"/>
              <w:bottom w:val="single" w:sz="4" w:space="0" w:color="auto"/>
              <w:right w:val="single" w:sz="4" w:space="0" w:color="auto"/>
            </w:tcBorders>
          </w:tcPr>
          <w:p w14:paraId="0370B102" w14:textId="77777777" w:rsidR="000126CE" w:rsidRPr="000126CE" w:rsidRDefault="000126CE" w:rsidP="000126CE">
            <w:pPr>
              <w:spacing w:after="0" w:line="240" w:lineRule="auto"/>
              <w:jc w:val="both"/>
            </w:pPr>
            <w:r w:rsidRPr="000126CE">
              <w:t>Выпас сельскохозяйственных животных</w:t>
            </w:r>
          </w:p>
        </w:tc>
        <w:tc>
          <w:tcPr>
            <w:tcW w:w="1748" w:type="pct"/>
            <w:vMerge/>
            <w:shd w:val="clear" w:color="auto" w:fill="auto"/>
          </w:tcPr>
          <w:p w14:paraId="15435200" w14:textId="77777777" w:rsidR="000126CE" w:rsidRPr="000126CE" w:rsidRDefault="000126CE" w:rsidP="000126CE">
            <w:pPr>
              <w:spacing w:after="0" w:line="240" w:lineRule="auto"/>
              <w:jc w:val="both"/>
              <w:rPr>
                <w:u w:val="single"/>
              </w:rPr>
            </w:pPr>
          </w:p>
        </w:tc>
      </w:tr>
      <w:tr w:rsidR="000126CE" w:rsidRPr="000126CE" w14:paraId="50CFA530" w14:textId="77777777" w:rsidTr="003077E5">
        <w:trPr>
          <w:trHeight w:val="640"/>
        </w:trPr>
        <w:tc>
          <w:tcPr>
            <w:tcW w:w="486" w:type="pct"/>
          </w:tcPr>
          <w:p w14:paraId="671207B4" w14:textId="77777777" w:rsidR="000126CE" w:rsidRPr="000126CE" w:rsidRDefault="000126CE" w:rsidP="000126CE">
            <w:pPr>
              <w:spacing w:after="0" w:line="240" w:lineRule="auto"/>
              <w:jc w:val="both"/>
              <w:rPr>
                <w:b/>
              </w:rPr>
            </w:pPr>
            <w:r w:rsidRPr="000126CE">
              <w:rPr>
                <w:b/>
              </w:rPr>
              <w:t>12.0.1</w:t>
            </w:r>
          </w:p>
        </w:tc>
        <w:tc>
          <w:tcPr>
            <w:tcW w:w="1116" w:type="pct"/>
            <w:tcBorders>
              <w:top w:val="single" w:sz="4" w:space="0" w:color="auto"/>
              <w:bottom w:val="single" w:sz="4" w:space="0" w:color="auto"/>
              <w:right w:val="single" w:sz="4" w:space="0" w:color="auto"/>
            </w:tcBorders>
          </w:tcPr>
          <w:p w14:paraId="39BE6A98" w14:textId="77777777" w:rsidR="000126CE" w:rsidRPr="000126CE" w:rsidRDefault="000126CE" w:rsidP="000126CE">
            <w:pPr>
              <w:spacing w:after="0" w:line="240" w:lineRule="auto"/>
              <w:jc w:val="both"/>
            </w:pPr>
            <w:r w:rsidRPr="000126CE">
              <w:t xml:space="preserve">Улично-дорожная сеть </w:t>
            </w:r>
          </w:p>
          <w:p w14:paraId="590C19C4" w14:textId="77777777" w:rsidR="000126CE" w:rsidRPr="000126CE" w:rsidRDefault="000126CE" w:rsidP="000126CE">
            <w:pPr>
              <w:spacing w:after="0" w:line="240" w:lineRule="auto"/>
              <w:jc w:val="both"/>
            </w:pPr>
          </w:p>
        </w:tc>
        <w:tc>
          <w:tcPr>
            <w:tcW w:w="1650" w:type="pct"/>
            <w:tcBorders>
              <w:top w:val="single" w:sz="4" w:space="0" w:color="auto"/>
              <w:left w:val="single" w:sz="4" w:space="0" w:color="auto"/>
              <w:bottom w:val="single" w:sz="4" w:space="0" w:color="auto"/>
              <w:right w:val="single" w:sz="4" w:space="0" w:color="auto"/>
            </w:tcBorders>
          </w:tcPr>
          <w:p w14:paraId="40455828" w14:textId="77777777" w:rsidR="000126CE" w:rsidRPr="000126CE" w:rsidRDefault="000126CE" w:rsidP="000126CE">
            <w:pPr>
              <w:spacing w:after="0" w:line="240" w:lineRule="auto"/>
              <w:jc w:val="both"/>
            </w:pPr>
            <w:r w:rsidRPr="000126CE">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3F53DC36" w14:textId="77777777" w:rsidR="000126CE" w:rsidRPr="000126CE" w:rsidRDefault="000126CE" w:rsidP="000126CE">
            <w:pPr>
              <w:spacing w:after="0" w:line="240" w:lineRule="auto"/>
              <w:jc w:val="both"/>
            </w:pPr>
            <w:r w:rsidRPr="000126CE">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48" w:type="pct"/>
          </w:tcPr>
          <w:p w14:paraId="0F33C9C1" w14:textId="77777777" w:rsidR="000126CE" w:rsidRPr="000126CE" w:rsidRDefault="000126CE" w:rsidP="000126CE">
            <w:pPr>
              <w:spacing w:after="0" w:line="240" w:lineRule="auto"/>
              <w:jc w:val="both"/>
              <w:rPr>
                <w:u w:val="single"/>
              </w:rPr>
            </w:pPr>
            <w:r w:rsidRPr="000126CE">
              <w:t>Не установлены в соответствии с ч.4, ст.36 Градостроительного кодекса Российской Федерации.</w:t>
            </w:r>
          </w:p>
        </w:tc>
      </w:tr>
      <w:tr w:rsidR="000126CE" w:rsidRPr="000126CE" w14:paraId="50071811" w14:textId="77777777" w:rsidTr="003077E5">
        <w:trPr>
          <w:trHeight w:val="640"/>
        </w:trPr>
        <w:tc>
          <w:tcPr>
            <w:tcW w:w="486" w:type="pct"/>
          </w:tcPr>
          <w:p w14:paraId="4901057E" w14:textId="77777777" w:rsidR="000126CE" w:rsidRPr="000126CE" w:rsidRDefault="000126CE" w:rsidP="000126CE">
            <w:pPr>
              <w:spacing w:after="0" w:line="240" w:lineRule="auto"/>
              <w:jc w:val="both"/>
              <w:rPr>
                <w:b/>
              </w:rPr>
            </w:pPr>
            <w:r w:rsidRPr="000126CE">
              <w:rPr>
                <w:b/>
              </w:rPr>
              <w:t>12.0.2</w:t>
            </w:r>
          </w:p>
        </w:tc>
        <w:tc>
          <w:tcPr>
            <w:tcW w:w="1116" w:type="pct"/>
            <w:tcBorders>
              <w:top w:val="single" w:sz="4" w:space="0" w:color="auto"/>
              <w:bottom w:val="single" w:sz="4" w:space="0" w:color="auto"/>
              <w:right w:val="single" w:sz="4" w:space="0" w:color="auto"/>
            </w:tcBorders>
          </w:tcPr>
          <w:p w14:paraId="473C918F" w14:textId="77777777" w:rsidR="000126CE" w:rsidRPr="000126CE" w:rsidRDefault="000126CE" w:rsidP="000126CE">
            <w:pPr>
              <w:spacing w:after="0" w:line="240" w:lineRule="auto"/>
              <w:jc w:val="both"/>
            </w:pPr>
            <w:r w:rsidRPr="000126CE">
              <w:t>Благоустройство территории</w:t>
            </w:r>
          </w:p>
        </w:tc>
        <w:tc>
          <w:tcPr>
            <w:tcW w:w="1650" w:type="pct"/>
            <w:tcBorders>
              <w:top w:val="single" w:sz="4" w:space="0" w:color="auto"/>
              <w:left w:val="single" w:sz="4" w:space="0" w:color="auto"/>
              <w:bottom w:val="single" w:sz="4" w:space="0" w:color="auto"/>
              <w:right w:val="single" w:sz="4" w:space="0" w:color="auto"/>
            </w:tcBorders>
          </w:tcPr>
          <w:p w14:paraId="79A8EC2B" w14:textId="77777777" w:rsidR="000126CE" w:rsidRPr="000126CE" w:rsidRDefault="000126CE" w:rsidP="000126CE">
            <w:pPr>
              <w:spacing w:after="0" w:line="240" w:lineRule="auto"/>
              <w:jc w:val="both"/>
            </w:pPr>
            <w:r w:rsidRPr="000126CE">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748" w:type="pct"/>
          </w:tcPr>
          <w:p w14:paraId="607929ED" w14:textId="77777777" w:rsidR="000126CE" w:rsidRPr="000126CE" w:rsidRDefault="000126CE" w:rsidP="000126CE">
            <w:pPr>
              <w:spacing w:after="0" w:line="240" w:lineRule="auto"/>
              <w:jc w:val="both"/>
            </w:pPr>
            <w:r w:rsidRPr="000126CE">
              <w:t>Регламенты не устанавливаются в соответствии с ч.4, ст.36 Градостроительного кодекса Российской Федерации.</w:t>
            </w:r>
          </w:p>
          <w:p w14:paraId="234A5020" w14:textId="77777777" w:rsidR="000126CE" w:rsidRPr="000126CE" w:rsidRDefault="000126CE" w:rsidP="000126CE">
            <w:pPr>
              <w:spacing w:after="0" w:line="240" w:lineRule="auto"/>
              <w:jc w:val="both"/>
            </w:pPr>
            <w:r w:rsidRPr="000126CE">
              <w:t>- соблюдение условий общедоступности и безопасности.</w:t>
            </w:r>
          </w:p>
          <w:p w14:paraId="74F0AC18" w14:textId="77777777" w:rsidR="000126CE" w:rsidRPr="000126CE" w:rsidRDefault="000126CE" w:rsidP="000126CE">
            <w:pPr>
              <w:spacing w:after="0" w:line="240" w:lineRule="auto"/>
              <w:jc w:val="both"/>
            </w:pPr>
          </w:p>
        </w:tc>
      </w:tr>
      <w:tr w:rsidR="000126CE" w:rsidRPr="000126CE" w14:paraId="607F6D47" w14:textId="77777777" w:rsidTr="003077E5">
        <w:trPr>
          <w:trHeight w:val="640"/>
        </w:trPr>
        <w:tc>
          <w:tcPr>
            <w:tcW w:w="486" w:type="pct"/>
          </w:tcPr>
          <w:p w14:paraId="3B332E0D" w14:textId="77777777" w:rsidR="000126CE" w:rsidRPr="000126CE" w:rsidRDefault="000126CE" w:rsidP="000126CE">
            <w:pPr>
              <w:spacing w:after="0" w:line="240" w:lineRule="auto"/>
              <w:jc w:val="both"/>
              <w:rPr>
                <w:b/>
              </w:rPr>
            </w:pPr>
            <w:r w:rsidRPr="000126CE">
              <w:rPr>
                <w:b/>
              </w:rPr>
              <w:t>13.1</w:t>
            </w:r>
          </w:p>
        </w:tc>
        <w:tc>
          <w:tcPr>
            <w:tcW w:w="1116" w:type="pct"/>
            <w:tcBorders>
              <w:top w:val="single" w:sz="4" w:space="0" w:color="auto"/>
              <w:bottom w:val="single" w:sz="4" w:space="0" w:color="auto"/>
              <w:right w:val="single" w:sz="4" w:space="0" w:color="auto"/>
            </w:tcBorders>
          </w:tcPr>
          <w:p w14:paraId="357A7573" w14:textId="77777777" w:rsidR="000126CE" w:rsidRPr="000126CE" w:rsidRDefault="000126CE" w:rsidP="000126CE">
            <w:pPr>
              <w:spacing w:after="0" w:line="240" w:lineRule="auto"/>
              <w:jc w:val="both"/>
            </w:pPr>
            <w:r w:rsidRPr="000126CE">
              <w:t>Ведение огородничества</w:t>
            </w:r>
          </w:p>
        </w:tc>
        <w:tc>
          <w:tcPr>
            <w:tcW w:w="1650" w:type="pct"/>
            <w:tcBorders>
              <w:top w:val="single" w:sz="4" w:space="0" w:color="auto"/>
              <w:left w:val="single" w:sz="4" w:space="0" w:color="auto"/>
              <w:bottom w:val="single" w:sz="4" w:space="0" w:color="auto"/>
              <w:right w:val="single" w:sz="4" w:space="0" w:color="auto"/>
            </w:tcBorders>
          </w:tcPr>
          <w:p w14:paraId="35F8969E" w14:textId="77777777" w:rsidR="000126CE" w:rsidRPr="000126CE" w:rsidRDefault="000126CE" w:rsidP="000126CE">
            <w:pPr>
              <w:spacing w:after="0" w:line="240" w:lineRule="auto"/>
              <w:jc w:val="both"/>
            </w:pPr>
            <w:r w:rsidRPr="000126CE">
              <w:t>Осуществление отдыха и (или) выращивания гражданами для собственных нужд сельскохозяйственных культур;</w:t>
            </w:r>
          </w:p>
          <w:p w14:paraId="1CB6FD13" w14:textId="77777777" w:rsidR="000126CE" w:rsidRPr="000126CE" w:rsidRDefault="000126CE" w:rsidP="000126CE">
            <w:pPr>
              <w:spacing w:after="0" w:line="240" w:lineRule="auto"/>
              <w:jc w:val="both"/>
            </w:pPr>
            <w:r w:rsidRPr="000126CE">
              <w:t xml:space="preserve">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1748" w:type="pct"/>
          </w:tcPr>
          <w:p w14:paraId="331774EE" w14:textId="77777777" w:rsidR="000126CE" w:rsidRPr="000126CE" w:rsidRDefault="000126CE" w:rsidP="000126CE">
            <w:pPr>
              <w:spacing w:after="0" w:line="240" w:lineRule="auto"/>
              <w:jc w:val="both"/>
            </w:pPr>
            <w:r w:rsidRPr="000126CE">
              <w:t xml:space="preserve">- минимальная/максимальная площадь земельного участка   – </w:t>
            </w:r>
            <w:r w:rsidRPr="000126CE">
              <w:rPr>
                <w:b/>
              </w:rPr>
              <w:t xml:space="preserve">300 </w:t>
            </w:r>
            <w:r w:rsidRPr="000126CE">
              <w:t>кв. м/</w:t>
            </w:r>
            <w:r w:rsidRPr="000126CE">
              <w:rPr>
                <w:b/>
                <w:bCs/>
              </w:rPr>
              <w:t xml:space="preserve"> не подлежит установлению</w:t>
            </w:r>
            <w:r w:rsidRPr="000126CE">
              <w:t>;</w:t>
            </w:r>
          </w:p>
          <w:p w14:paraId="25ED9CB0" w14:textId="77777777" w:rsidR="000126CE" w:rsidRPr="000126CE" w:rsidRDefault="000126CE" w:rsidP="000126CE">
            <w:pPr>
              <w:spacing w:after="0" w:line="240" w:lineRule="auto"/>
              <w:jc w:val="both"/>
              <w:rPr>
                <w:b/>
              </w:rPr>
            </w:pPr>
            <w:r w:rsidRPr="000126CE">
              <w:t xml:space="preserve">- минимальная ширина земельных участков вдоль фронта улицы (проезда) – </w:t>
            </w:r>
            <w:r w:rsidRPr="000126CE">
              <w:rPr>
                <w:b/>
              </w:rPr>
              <w:t>12 м;</w:t>
            </w:r>
          </w:p>
          <w:p w14:paraId="27A0D7B1" w14:textId="77777777" w:rsidR="000126CE" w:rsidRPr="000126CE" w:rsidRDefault="000126CE" w:rsidP="000126CE">
            <w:pPr>
              <w:spacing w:after="0" w:line="240" w:lineRule="auto"/>
              <w:jc w:val="both"/>
              <w:rPr>
                <w:b/>
              </w:rPr>
            </w:pPr>
            <w:r w:rsidRPr="000126CE">
              <w:rPr>
                <w:u w:val="single"/>
              </w:rPr>
              <w:t>Без права возведения объектов капитального строительства</w:t>
            </w:r>
          </w:p>
        </w:tc>
      </w:tr>
    </w:tbl>
    <w:p w14:paraId="1ACF4A5F" w14:textId="77777777" w:rsidR="000126CE" w:rsidRPr="000126CE" w:rsidRDefault="000126CE" w:rsidP="000126CE">
      <w:pPr>
        <w:spacing w:after="0" w:line="240" w:lineRule="auto"/>
        <w:jc w:val="both"/>
        <w:rPr>
          <w:b/>
        </w:rPr>
      </w:pPr>
      <w:r w:rsidRPr="000126CE">
        <w:rPr>
          <w:b/>
        </w:rPr>
        <w:t>2. УСЛОВНО РАЗРЕШЕННЫЕ ВИДЫ И ПАРАМЕТРЫ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380"/>
        <w:gridCol w:w="4760"/>
        <w:gridCol w:w="59"/>
        <w:gridCol w:w="5138"/>
      </w:tblGrid>
      <w:tr w:rsidR="000126CE" w:rsidRPr="000126CE" w14:paraId="7814A676" w14:textId="77777777" w:rsidTr="003077E5">
        <w:trPr>
          <w:trHeight w:val="552"/>
          <w:tblHeader/>
        </w:trPr>
        <w:tc>
          <w:tcPr>
            <w:tcW w:w="486" w:type="pct"/>
            <w:vAlign w:val="center"/>
          </w:tcPr>
          <w:p w14:paraId="56610BA4" w14:textId="3BCC8DC5" w:rsidR="000126CE" w:rsidRPr="000126CE" w:rsidRDefault="000126CE" w:rsidP="000126CE">
            <w:pPr>
              <w:spacing w:after="0" w:line="240" w:lineRule="auto"/>
              <w:jc w:val="both"/>
              <w:rPr>
                <w:b/>
              </w:rPr>
            </w:pPr>
            <w:r w:rsidRPr="000126CE">
              <w:rPr>
                <w:b/>
              </w:rPr>
              <w:t>Код вида разрешенного использования</w:t>
            </w:r>
          </w:p>
        </w:tc>
        <w:tc>
          <w:tcPr>
            <w:tcW w:w="1144" w:type="pct"/>
            <w:vAlign w:val="center"/>
          </w:tcPr>
          <w:p w14:paraId="6408722F" w14:textId="77777777" w:rsidR="000126CE" w:rsidRPr="000126CE" w:rsidRDefault="000126CE" w:rsidP="000126CE">
            <w:pPr>
              <w:spacing w:after="0" w:line="240" w:lineRule="auto"/>
              <w:jc w:val="both"/>
              <w:rPr>
                <w:b/>
              </w:rPr>
            </w:pPr>
            <w:r w:rsidRPr="000126CE">
              <w:rPr>
                <w:b/>
              </w:rPr>
              <w:t>НАИМЕНОВАНИЕ ВИДА РАЗРЕШЕННОГО ИСПОЛЬЗОВАНИЯ ЗЕМЕЛЬНОГО УЧАСТКА</w:t>
            </w:r>
          </w:p>
        </w:tc>
        <w:tc>
          <w:tcPr>
            <w:tcW w:w="1611" w:type="pct"/>
            <w:vAlign w:val="center"/>
          </w:tcPr>
          <w:p w14:paraId="33116C96" w14:textId="77777777" w:rsidR="000126CE" w:rsidRPr="000126CE" w:rsidRDefault="000126CE" w:rsidP="000126CE">
            <w:pPr>
              <w:spacing w:after="0" w:line="240" w:lineRule="auto"/>
              <w:jc w:val="both"/>
              <w:rPr>
                <w:b/>
              </w:rPr>
            </w:pPr>
            <w:r w:rsidRPr="000126CE">
              <w:rPr>
                <w:b/>
              </w:rPr>
              <w:t>ОПИСАНИЕ ВИДА РАЗРЕШЕННОГО ИСПОЛЬЗОВАНИЯ ЗЕМЕЛЬНОГО УЧАСТКА</w:t>
            </w:r>
          </w:p>
        </w:tc>
        <w:tc>
          <w:tcPr>
            <w:tcW w:w="1759" w:type="pct"/>
            <w:gridSpan w:val="2"/>
            <w:vAlign w:val="center"/>
          </w:tcPr>
          <w:p w14:paraId="3E7F8578" w14:textId="77777777" w:rsidR="000126CE" w:rsidRPr="000126CE" w:rsidRDefault="000126CE" w:rsidP="000126CE">
            <w:pPr>
              <w:spacing w:after="0" w:line="240" w:lineRule="auto"/>
              <w:jc w:val="both"/>
              <w:rPr>
                <w:b/>
              </w:rPr>
            </w:pPr>
            <w:r w:rsidRPr="000126CE">
              <w:rPr>
                <w:b/>
              </w:rPr>
              <w:t>ПРЕДЕЛЬНЫЕ РАЗМЕРЫ ЗЕМЕЛЬНЫХУЧАСТКОВ И ПРЕДЕЛЬНЫЕ ПАРАМЕТРЫ</w:t>
            </w:r>
          </w:p>
          <w:p w14:paraId="3D30114E" w14:textId="77777777" w:rsidR="000126CE" w:rsidRPr="000126CE" w:rsidRDefault="000126CE" w:rsidP="000126CE">
            <w:pPr>
              <w:spacing w:after="0" w:line="240" w:lineRule="auto"/>
              <w:jc w:val="both"/>
              <w:rPr>
                <w:b/>
              </w:rPr>
            </w:pPr>
            <w:r w:rsidRPr="000126CE">
              <w:rPr>
                <w:b/>
              </w:rPr>
              <w:t>РАЗРЕШЕННОГО СТРОИТЕЛЬСТВА ОКС</w:t>
            </w:r>
          </w:p>
        </w:tc>
      </w:tr>
      <w:tr w:rsidR="000126CE" w:rsidRPr="000126CE" w14:paraId="109BF092" w14:textId="77777777" w:rsidTr="003077E5">
        <w:trPr>
          <w:trHeight w:val="800"/>
        </w:trPr>
        <w:tc>
          <w:tcPr>
            <w:tcW w:w="486" w:type="pct"/>
          </w:tcPr>
          <w:p w14:paraId="4B4307DC" w14:textId="77777777" w:rsidR="000126CE" w:rsidRPr="000126CE" w:rsidRDefault="000126CE" w:rsidP="000126CE">
            <w:pPr>
              <w:spacing w:after="0" w:line="240" w:lineRule="auto"/>
              <w:jc w:val="both"/>
              <w:rPr>
                <w:b/>
              </w:rPr>
            </w:pPr>
            <w:r w:rsidRPr="000126CE">
              <w:rPr>
                <w:b/>
              </w:rPr>
              <w:t>7.5</w:t>
            </w:r>
          </w:p>
        </w:tc>
        <w:tc>
          <w:tcPr>
            <w:tcW w:w="1144" w:type="pct"/>
            <w:tcBorders>
              <w:top w:val="single" w:sz="4" w:space="0" w:color="auto"/>
              <w:bottom w:val="single" w:sz="4" w:space="0" w:color="auto"/>
              <w:right w:val="single" w:sz="4" w:space="0" w:color="auto"/>
            </w:tcBorders>
          </w:tcPr>
          <w:p w14:paraId="65915AA9" w14:textId="77777777" w:rsidR="000126CE" w:rsidRPr="000126CE" w:rsidRDefault="000126CE" w:rsidP="000126CE">
            <w:pPr>
              <w:spacing w:after="0" w:line="240" w:lineRule="auto"/>
              <w:jc w:val="both"/>
            </w:pPr>
            <w:r w:rsidRPr="000126CE">
              <w:t>Трубопроводный транспорт</w:t>
            </w:r>
          </w:p>
        </w:tc>
        <w:tc>
          <w:tcPr>
            <w:tcW w:w="1631" w:type="pct"/>
            <w:gridSpan w:val="2"/>
            <w:tcBorders>
              <w:top w:val="single" w:sz="4" w:space="0" w:color="auto"/>
              <w:left w:val="single" w:sz="4" w:space="0" w:color="auto"/>
              <w:bottom w:val="single" w:sz="4" w:space="0" w:color="auto"/>
              <w:right w:val="single" w:sz="4" w:space="0" w:color="auto"/>
            </w:tcBorders>
          </w:tcPr>
          <w:p w14:paraId="144FFA23" w14:textId="77777777" w:rsidR="000126CE" w:rsidRPr="000126CE" w:rsidRDefault="000126CE" w:rsidP="000126CE">
            <w:pPr>
              <w:spacing w:after="0" w:line="240" w:lineRule="auto"/>
              <w:jc w:val="both"/>
            </w:pPr>
            <w:r w:rsidRPr="000126CE">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1739" w:type="pct"/>
            <w:shd w:val="clear" w:color="auto" w:fill="auto"/>
          </w:tcPr>
          <w:p w14:paraId="5B3BC40A" w14:textId="77777777" w:rsidR="000126CE" w:rsidRPr="000126CE" w:rsidRDefault="000126CE" w:rsidP="000126CE">
            <w:pPr>
              <w:spacing w:after="0" w:line="240" w:lineRule="auto"/>
              <w:jc w:val="both"/>
            </w:pPr>
            <w:r w:rsidRPr="000126CE">
              <w:t>Регламенты не устанавливаются</w:t>
            </w:r>
          </w:p>
          <w:p w14:paraId="1EDC9DBC" w14:textId="77777777" w:rsidR="000126CE" w:rsidRPr="000126CE" w:rsidRDefault="000126CE" w:rsidP="000126CE">
            <w:pPr>
              <w:spacing w:after="0" w:line="240" w:lineRule="auto"/>
              <w:jc w:val="both"/>
            </w:pPr>
          </w:p>
        </w:tc>
      </w:tr>
    </w:tbl>
    <w:p w14:paraId="516D82F7" w14:textId="77777777" w:rsidR="000126CE" w:rsidRPr="000126CE" w:rsidRDefault="000126CE" w:rsidP="000126CE">
      <w:pPr>
        <w:spacing w:after="0" w:line="240" w:lineRule="auto"/>
        <w:jc w:val="both"/>
        <w:rPr>
          <w:b/>
        </w:rPr>
      </w:pPr>
      <w:r w:rsidRPr="000126CE">
        <w:rPr>
          <w:b/>
        </w:rPr>
        <w:t>3. ВСПОМОГАТЕЛЬНЫЕ ВИДЫ РАЗРЕШЕННОГО ИСПОЛЬЗОВАНИЯ ОБЪЕКТОВ КАПИТАЛЬНОГО СТРОИТЕЛЬСТВА</w:t>
      </w:r>
    </w:p>
    <w:p w14:paraId="275C80B9" w14:textId="77777777" w:rsidR="000126CE" w:rsidRPr="000126CE" w:rsidRDefault="000126CE" w:rsidP="000126CE">
      <w:pPr>
        <w:spacing w:after="0" w:line="240" w:lineRule="auto"/>
        <w:jc w:val="both"/>
      </w:pPr>
      <w:r w:rsidRPr="000126CE">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30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79"/>
        <w:gridCol w:w="8930"/>
      </w:tblGrid>
      <w:tr w:rsidR="000126CE" w:rsidRPr="000126CE" w14:paraId="3C5EE420" w14:textId="77777777" w:rsidTr="000126CE">
        <w:trPr>
          <w:trHeight w:val="20"/>
        </w:trPr>
        <w:tc>
          <w:tcPr>
            <w:tcW w:w="6379" w:type="dxa"/>
            <w:vAlign w:val="center"/>
          </w:tcPr>
          <w:p w14:paraId="2F7C9384" w14:textId="77777777" w:rsidR="000126CE" w:rsidRPr="000126CE" w:rsidRDefault="000126CE" w:rsidP="000126CE">
            <w:pPr>
              <w:spacing w:after="0" w:line="240" w:lineRule="auto"/>
              <w:jc w:val="both"/>
            </w:pPr>
            <w:r w:rsidRPr="000126CE">
              <w:rPr>
                <w:b/>
              </w:rPr>
              <w:t>Виды разрешенного использования земельных участков и объектов капитального строительства</w:t>
            </w:r>
          </w:p>
        </w:tc>
        <w:tc>
          <w:tcPr>
            <w:tcW w:w="8930" w:type="dxa"/>
            <w:vAlign w:val="center"/>
          </w:tcPr>
          <w:p w14:paraId="5934098A" w14:textId="77777777" w:rsidR="000126CE" w:rsidRPr="000126CE" w:rsidRDefault="000126CE" w:rsidP="000126CE">
            <w:pPr>
              <w:spacing w:after="0" w:line="240" w:lineRule="auto"/>
              <w:jc w:val="both"/>
            </w:pPr>
            <w:r w:rsidRPr="000126CE">
              <w:rPr>
                <w:b/>
              </w:rPr>
              <w:t>Предельные параметры разрешенного строительства, реконструкции объектов капитального строительства</w:t>
            </w:r>
          </w:p>
        </w:tc>
      </w:tr>
      <w:tr w:rsidR="000126CE" w:rsidRPr="000126CE" w14:paraId="6CB22650" w14:textId="77777777" w:rsidTr="000126CE">
        <w:trPr>
          <w:trHeight w:val="20"/>
        </w:trPr>
        <w:tc>
          <w:tcPr>
            <w:tcW w:w="6379" w:type="dxa"/>
            <w:vAlign w:val="center"/>
          </w:tcPr>
          <w:p w14:paraId="1F62762B" w14:textId="77777777" w:rsidR="000126CE" w:rsidRPr="000126CE" w:rsidRDefault="000126CE" w:rsidP="000126CE">
            <w:pPr>
              <w:spacing w:after="0" w:line="240" w:lineRule="auto"/>
              <w:jc w:val="both"/>
            </w:pPr>
            <w:r w:rsidRPr="000126CE">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1F5C2198" w14:textId="77777777" w:rsidR="000126CE" w:rsidRPr="000126CE" w:rsidRDefault="000126CE" w:rsidP="000126CE">
            <w:pPr>
              <w:spacing w:after="0" w:line="240" w:lineRule="auto"/>
              <w:jc w:val="both"/>
            </w:pPr>
            <w:r w:rsidRPr="000126CE">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C81931F" w14:textId="77777777" w:rsidR="000126CE" w:rsidRPr="000126CE" w:rsidRDefault="000126CE" w:rsidP="000126CE">
            <w:pPr>
              <w:spacing w:after="0" w:line="240" w:lineRule="auto"/>
              <w:jc w:val="both"/>
            </w:pPr>
            <w:r w:rsidRPr="000126CE">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1F5CA02" w14:textId="77777777" w:rsidR="000126CE" w:rsidRPr="000126CE" w:rsidRDefault="000126CE" w:rsidP="000126CE">
            <w:pPr>
              <w:spacing w:after="0" w:line="240" w:lineRule="auto"/>
              <w:jc w:val="both"/>
            </w:pPr>
            <w:r w:rsidRPr="000126CE">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8930" w:type="dxa"/>
            <w:vAlign w:val="center"/>
          </w:tcPr>
          <w:p w14:paraId="4D53559D" w14:textId="77777777" w:rsidR="000126CE" w:rsidRPr="000126CE" w:rsidRDefault="000126CE" w:rsidP="000126CE">
            <w:pPr>
              <w:spacing w:after="0" w:line="240" w:lineRule="auto"/>
              <w:jc w:val="both"/>
            </w:pPr>
            <w:r w:rsidRPr="000126CE">
              <w:t xml:space="preserve">минимальная площадь земельных участков - 1 кв. м. </w:t>
            </w:r>
          </w:p>
          <w:p w14:paraId="11084C4B" w14:textId="77777777" w:rsidR="000126CE" w:rsidRPr="000126CE" w:rsidRDefault="000126CE" w:rsidP="000126CE">
            <w:pPr>
              <w:spacing w:after="0" w:line="240" w:lineRule="auto"/>
              <w:jc w:val="both"/>
            </w:pPr>
            <w:r w:rsidRPr="000126CE">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663A514" w14:textId="77777777" w:rsidR="000126CE" w:rsidRPr="000126CE" w:rsidRDefault="000126CE" w:rsidP="000126CE">
            <w:pPr>
              <w:spacing w:after="0" w:line="240" w:lineRule="auto"/>
              <w:jc w:val="both"/>
            </w:pPr>
          </w:p>
          <w:p w14:paraId="37C09CD9" w14:textId="77777777" w:rsidR="000126CE" w:rsidRPr="000126CE" w:rsidRDefault="000126CE" w:rsidP="000126CE">
            <w:pPr>
              <w:spacing w:after="0" w:line="240" w:lineRule="auto"/>
              <w:jc w:val="both"/>
            </w:pPr>
            <w:r w:rsidRPr="000126CE">
              <w:t xml:space="preserve">минимальная ширина земельных участков вдоль фронта улицы (проезда) - </w:t>
            </w:r>
          </w:p>
          <w:p w14:paraId="734E0D97" w14:textId="77777777" w:rsidR="000126CE" w:rsidRPr="000126CE" w:rsidRDefault="000126CE" w:rsidP="000126CE">
            <w:pPr>
              <w:spacing w:after="0" w:line="240" w:lineRule="auto"/>
              <w:jc w:val="both"/>
            </w:pPr>
            <w:r w:rsidRPr="000126CE">
              <w:t>1 м/</w:t>
            </w:r>
            <w:r w:rsidRPr="000126CE">
              <w:rPr>
                <w:b/>
                <w:bCs/>
              </w:rPr>
              <w:t xml:space="preserve"> не подлежит установлению</w:t>
            </w:r>
            <w:r w:rsidRPr="000126CE">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46C551E" w14:textId="77777777" w:rsidR="000126CE" w:rsidRPr="000126CE" w:rsidRDefault="000126CE" w:rsidP="000126CE">
            <w:pPr>
              <w:spacing w:after="0" w:line="240" w:lineRule="auto"/>
              <w:jc w:val="both"/>
            </w:pPr>
          </w:p>
          <w:p w14:paraId="1B0A0BBC" w14:textId="77777777" w:rsidR="000126CE" w:rsidRPr="000126CE" w:rsidRDefault="000126CE" w:rsidP="000126CE">
            <w:pPr>
              <w:spacing w:after="0" w:line="240" w:lineRule="auto"/>
              <w:jc w:val="both"/>
            </w:pPr>
            <w:r w:rsidRPr="000126CE">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B70E8BC" w14:textId="77777777" w:rsidR="000126CE" w:rsidRPr="000126CE" w:rsidRDefault="000126CE" w:rsidP="000126CE">
            <w:pPr>
              <w:spacing w:after="0" w:line="240" w:lineRule="auto"/>
              <w:jc w:val="both"/>
            </w:pPr>
            <w:r w:rsidRPr="000126CE">
              <w:t>минимальные отступы от границ земельных участков - 1 м;</w:t>
            </w:r>
          </w:p>
          <w:p w14:paraId="3946D04F" w14:textId="63B01F57" w:rsidR="000126CE" w:rsidRPr="000126CE" w:rsidRDefault="000126CE" w:rsidP="000126CE">
            <w:pPr>
              <w:spacing w:after="0" w:line="240" w:lineRule="auto"/>
              <w:jc w:val="both"/>
            </w:pPr>
            <w:r w:rsidRPr="000126CE">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1B923D4A" w14:textId="77777777" w:rsidR="002D5C89" w:rsidRPr="002D5C89" w:rsidRDefault="002D5C89" w:rsidP="002D5C89">
      <w:pPr>
        <w:spacing w:after="0" w:line="240" w:lineRule="auto"/>
        <w:jc w:val="both"/>
        <w:rPr>
          <w:u w:val="single"/>
        </w:rPr>
      </w:pPr>
      <w:r w:rsidRPr="002D5C89">
        <w:rPr>
          <w:u w:val="single"/>
        </w:rPr>
        <w:t>Расстояние до красной линии:</w:t>
      </w:r>
    </w:p>
    <w:p w14:paraId="54461347" w14:textId="77777777" w:rsidR="002D5C89" w:rsidRPr="002D5C89" w:rsidRDefault="002D5C89" w:rsidP="002D5C89">
      <w:pPr>
        <w:spacing w:after="0" w:line="240" w:lineRule="auto"/>
        <w:jc w:val="both"/>
      </w:pPr>
      <w:r w:rsidRPr="002D5C89">
        <w:t>1) от контрольно-пропускных пунктов, пунктов охраны, проходных – 1 м.</w:t>
      </w:r>
    </w:p>
    <w:p w14:paraId="1F5E7964" w14:textId="77777777" w:rsidR="002D5C89" w:rsidRPr="002D5C89" w:rsidRDefault="002D5C89" w:rsidP="002D5C89">
      <w:pPr>
        <w:spacing w:after="0" w:line="240" w:lineRule="auto"/>
        <w:jc w:val="both"/>
      </w:pPr>
      <w:r w:rsidRPr="002D5C89">
        <w:t xml:space="preserve">2) от сооружений – </w:t>
      </w:r>
      <w:smartTag w:uri="urn:schemas-microsoft-com:office:smarttags" w:element="metricconverter">
        <w:smartTagPr>
          <w:attr w:name="ProductID" w:val="5 м"/>
        </w:smartTagPr>
        <w:r w:rsidRPr="002D5C89">
          <w:t>5 м</w:t>
        </w:r>
      </w:smartTag>
      <w:r w:rsidRPr="002D5C89">
        <w:t>.</w:t>
      </w:r>
    </w:p>
    <w:p w14:paraId="0663A8B4" w14:textId="77777777" w:rsidR="002D5C89" w:rsidRPr="002D5C89" w:rsidRDefault="002D5C89" w:rsidP="002D5C89">
      <w:pPr>
        <w:spacing w:after="0" w:line="240" w:lineRule="auto"/>
        <w:jc w:val="both"/>
      </w:pPr>
      <w:r w:rsidRPr="002D5C89">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4CBC8AEE" w14:textId="77777777" w:rsidR="002D5C89" w:rsidRPr="002D5C89" w:rsidRDefault="002D5C89" w:rsidP="002D5C89">
      <w:pPr>
        <w:spacing w:after="0" w:line="240" w:lineRule="auto"/>
        <w:jc w:val="both"/>
        <w:rPr>
          <w:b/>
        </w:rPr>
      </w:pPr>
      <w:r w:rsidRPr="002D5C89">
        <w:rPr>
          <w:b/>
        </w:rPr>
        <w:t>Примечание общее.</w:t>
      </w:r>
    </w:p>
    <w:p w14:paraId="782AAE2A" w14:textId="77777777" w:rsidR="002D5C89" w:rsidRPr="002D5C89" w:rsidRDefault="002D5C89" w:rsidP="002D5C89">
      <w:pPr>
        <w:spacing w:after="0" w:line="240" w:lineRule="auto"/>
        <w:jc w:val="both"/>
      </w:pPr>
      <w:r w:rsidRPr="002D5C89">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8687C11" w14:textId="77777777" w:rsidR="002D5C89" w:rsidRPr="002D5C89" w:rsidRDefault="002D5C89" w:rsidP="002D5C89">
      <w:pPr>
        <w:spacing w:after="0" w:line="240" w:lineRule="auto"/>
        <w:jc w:val="both"/>
      </w:pPr>
      <w:r w:rsidRPr="002D5C89">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B6C66EC" w14:textId="77777777" w:rsidR="002D5C89" w:rsidRPr="002D5C89" w:rsidRDefault="002D5C89" w:rsidP="002D5C89">
      <w:pPr>
        <w:spacing w:after="0" w:line="240" w:lineRule="auto"/>
        <w:jc w:val="both"/>
      </w:pPr>
      <w:r w:rsidRPr="002D5C89">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08B56845" w14:textId="77777777" w:rsidR="002D5C89" w:rsidRPr="002D5C89" w:rsidRDefault="002D5C89" w:rsidP="002D5C89">
      <w:pPr>
        <w:spacing w:after="0" w:line="240" w:lineRule="auto"/>
        <w:jc w:val="both"/>
      </w:pPr>
      <w:r w:rsidRPr="002D5C89">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26DCE59" w14:textId="77777777" w:rsidR="002D5C89" w:rsidRPr="002D5C89" w:rsidRDefault="002D5C89" w:rsidP="002D5C89">
      <w:pPr>
        <w:spacing w:after="0" w:line="240" w:lineRule="auto"/>
        <w:jc w:val="both"/>
      </w:pPr>
      <w:r w:rsidRPr="002D5C89">
        <w:t>2) использование сточных вод в целях повышения почвенного плодородия;</w:t>
      </w:r>
    </w:p>
    <w:p w14:paraId="3991F769" w14:textId="77777777" w:rsidR="002D5C89" w:rsidRPr="002D5C89" w:rsidRDefault="002D5C89" w:rsidP="002D5C89">
      <w:pPr>
        <w:spacing w:after="0" w:line="240" w:lineRule="auto"/>
        <w:jc w:val="both"/>
      </w:pPr>
      <w:r w:rsidRPr="002D5C8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2FCD5122" w14:textId="77777777" w:rsidR="002D5C89" w:rsidRPr="002D5C89" w:rsidRDefault="002D5C89" w:rsidP="002D5C89">
      <w:pPr>
        <w:spacing w:after="0" w:line="240" w:lineRule="auto"/>
        <w:jc w:val="both"/>
      </w:pPr>
      <w:r w:rsidRPr="002D5C89">
        <w:t>4) осуществление авиационных мер по борьбе с вредными организмами.</w:t>
      </w:r>
    </w:p>
    <w:p w14:paraId="72AE64F5" w14:textId="77777777" w:rsidR="002D5C89" w:rsidRPr="002D5C89" w:rsidRDefault="002D5C89" w:rsidP="002D5C89">
      <w:pPr>
        <w:spacing w:after="0" w:line="240" w:lineRule="auto"/>
        <w:jc w:val="both"/>
      </w:pPr>
      <w:r w:rsidRPr="002D5C89">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7640284" w14:textId="77777777" w:rsidR="002D5C89" w:rsidRPr="002D5C89" w:rsidRDefault="002D5C89" w:rsidP="002D5C89">
      <w:pPr>
        <w:spacing w:after="0" w:line="240" w:lineRule="auto"/>
        <w:jc w:val="both"/>
      </w:pPr>
      <w:r w:rsidRPr="002D5C89">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2D5C89">
          <w:t>2,0 м</w:t>
        </w:r>
      </w:smartTag>
      <w:r w:rsidRPr="002D5C89">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2C15101" w14:textId="77777777" w:rsidR="002D5C89" w:rsidRPr="002D5C89" w:rsidRDefault="002D5C89" w:rsidP="002D5C89">
      <w:pPr>
        <w:spacing w:after="0" w:line="240" w:lineRule="auto"/>
        <w:jc w:val="both"/>
      </w:pPr>
      <w:r w:rsidRPr="002D5C89">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2D5C89">
          <w:t>0,5 м</w:t>
        </w:r>
      </w:smartTag>
      <w:r w:rsidRPr="002D5C89">
        <w:t xml:space="preserve"> от уровня земли ограждения и высотой не более </w:t>
      </w:r>
      <w:smartTag w:uri="urn:schemas-microsoft-com:office:smarttags" w:element="metricconverter">
        <w:smartTagPr>
          <w:attr w:name="ProductID" w:val="2,0 м"/>
        </w:smartTagPr>
        <w:r w:rsidRPr="002D5C89">
          <w:t>2,0 м</w:t>
        </w:r>
      </w:smartTag>
      <w:r w:rsidRPr="002D5C89">
        <w:t>.</w:t>
      </w:r>
    </w:p>
    <w:p w14:paraId="0D4D5F0B" w14:textId="77777777" w:rsidR="002D5C89" w:rsidRPr="002D5C89" w:rsidRDefault="002D5C89" w:rsidP="002D5C89">
      <w:pPr>
        <w:spacing w:after="0" w:line="240" w:lineRule="auto"/>
        <w:jc w:val="both"/>
      </w:pPr>
      <w:r w:rsidRPr="002D5C89">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C43EE01" w14:textId="77777777" w:rsidR="002D5C89" w:rsidRPr="002D5C89" w:rsidRDefault="002D5C89" w:rsidP="002D5C89">
      <w:pPr>
        <w:spacing w:after="0" w:line="240" w:lineRule="auto"/>
        <w:jc w:val="both"/>
      </w:pPr>
      <w:r w:rsidRPr="002D5C89">
        <w:t>- в границах территорий общего пользования;</w:t>
      </w:r>
    </w:p>
    <w:p w14:paraId="050E815F" w14:textId="77777777" w:rsidR="002D5C89" w:rsidRPr="002D5C89" w:rsidRDefault="002D5C89" w:rsidP="002D5C89">
      <w:pPr>
        <w:spacing w:after="0" w:line="240" w:lineRule="auto"/>
        <w:jc w:val="both"/>
      </w:pPr>
      <w:r w:rsidRPr="002D5C89">
        <w:t>- предназначенные для размещения линейных объектов и (или) занятые линейными объектами.</w:t>
      </w:r>
    </w:p>
    <w:p w14:paraId="1885C74C" w14:textId="77777777" w:rsidR="002D5C89" w:rsidRPr="002D5C89" w:rsidRDefault="002D5C89" w:rsidP="002D5C89">
      <w:pPr>
        <w:spacing w:after="0" w:line="240" w:lineRule="auto"/>
        <w:jc w:val="both"/>
      </w:pPr>
      <w:r w:rsidRPr="002D5C89">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F3B6169" w14:textId="282382A5" w:rsidR="002D5C89" w:rsidRPr="002D5C89" w:rsidRDefault="002D5C89" w:rsidP="002D5C89">
      <w:pPr>
        <w:spacing w:after="0" w:line="240" w:lineRule="auto"/>
        <w:jc w:val="both"/>
      </w:pPr>
      <w:r w:rsidRPr="002D5C89">
        <w:t>Размещение зданий, строений и сооружений возможно при соблюдении требований стат</w:t>
      </w:r>
      <w:r w:rsidR="008F7783">
        <w:t>ей 48 и 52</w:t>
      </w:r>
      <w:r w:rsidRPr="002D5C89">
        <w:t xml:space="preserve"> настоящих Правил.</w:t>
      </w:r>
    </w:p>
    <w:p w14:paraId="006589D7" w14:textId="77777777" w:rsidR="00E843DA" w:rsidRDefault="00E843DA" w:rsidP="00BC4CDA">
      <w:pPr>
        <w:pStyle w:val="6"/>
      </w:pPr>
      <w:bookmarkStart w:id="136" w:name="_Toc124859461"/>
    </w:p>
    <w:p w14:paraId="0414D8D5" w14:textId="77777777" w:rsidR="002D5C89" w:rsidRPr="002D5C89" w:rsidRDefault="002D5C89" w:rsidP="00BC4CDA">
      <w:pPr>
        <w:pStyle w:val="6"/>
      </w:pPr>
      <w:bookmarkStart w:id="137" w:name="_Toc158642582"/>
      <w:r w:rsidRPr="002D5C89">
        <w:t>СХ-2. Зона объектов сельскохозяйственного назначения.</w:t>
      </w:r>
      <w:bookmarkEnd w:id="136"/>
      <w:bookmarkEnd w:id="137"/>
    </w:p>
    <w:p w14:paraId="2ECF1522" w14:textId="77777777" w:rsidR="002D5C89" w:rsidRDefault="002D5C89" w:rsidP="002D5C89">
      <w:pPr>
        <w:spacing w:after="0" w:line="240" w:lineRule="auto"/>
        <w:jc w:val="both"/>
        <w:rPr>
          <w:i/>
        </w:rPr>
      </w:pPr>
      <w:r w:rsidRPr="002D5C89">
        <w:rPr>
          <w:i/>
        </w:rPr>
        <w:t>Зона СХ – 2 служит для размещения объектов сельскохозяйственного назначения, предназначенных для ведения сельского хозяйства, а также их развития, при соблюдении нижеследующих видов и параметров разрешенного использования недвижимости.</w:t>
      </w:r>
    </w:p>
    <w:p w14:paraId="2334F034" w14:textId="77777777" w:rsidR="00D704B4" w:rsidRPr="002D5C89" w:rsidRDefault="00D704B4" w:rsidP="002D5C89">
      <w:pPr>
        <w:spacing w:after="0" w:line="240" w:lineRule="auto"/>
        <w:jc w:val="both"/>
        <w:rPr>
          <w:i/>
        </w:rPr>
      </w:pPr>
    </w:p>
    <w:p w14:paraId="543A42C2" w14:textId="77777777" w:rsidR="00D704B4" w:rsidRPr="00D704B4" w:rsidRDefault="00D704B4" w:rsidP="0024114F">
      <w:pPr>
        <w:numPr>
          <w:ilvl w:val="0"/>
          <w:numId w:val="91"/>
        </w:numPr>
        <w:spacing w:after="0" w:line="240" w:lineRule="auto"/>
        <w:jc w:val="both"/>
        <w:rPr>
          <w:b/>
        </w:rPr>
      </w:pPr>
      <w:r w:rsidRPr="00D704B4">
        <w:rPr>
          <w:b/>
        </w:rPr>
        <w:t>ОСНОВНЫЕ ВИДЫ И ПАРАМЕТРЫ РАЗРЕШЕННОГО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5"/>
        <w:gridCol w:w="3410"/>
        <w:gridCol w:w="4843"/>
        <w:gridCol w:w="5085"/>
      </w:tblGrid>
      <w:tr w:rsidR="00D704B4" w:rsidRPr="00D704B4" w14:paraId="59313C22" w14:textId="77777777" w:rsidTr="003077E5">
        <w:trPr>
          <w:trHeight w:val="552"/>
          <w:tblHeader/>
        </w:trPr>
        <w:tc>
          <w:tcPr>
            <w:tcW w:w="486" w:type="pct"/>
            <w:vAlign w:val="center"/>
          </w:tcPr>
          <w:p w14:paraId="1796A349" w14:textId="77777777" w:rsidR="00D704B4" w:rsidRPr="00D704B4" w:rsidRDefault="00D704B4" w:rsidP="00D704B4">
            <w:pPr>
              <w:spacing w:after="0" w:line="240" w:lineRule="auto"/>
              <w:jc w:val="both"/>
              <w:rPr>
                <w:b/>
              </w:rPr>
            </w:pPr>
            <w:r w:rsidRPr="00D704B4">
              <w:rPr>
                <w:b/>
              </w:rPr>
              <w:t xml:space="preserve">Код вида </w:t>
            </w:r>
          </w:p>
          <w:p w14:paraId="0902F094" w14:textId="77777777" w:rsidR="00D704B4" w:rsidRPr="00D704B4" w:rsidRDefault="00D704B4" w:rsidP="00D704B4">
            <w:pPr>
              <w:spacing w:after="0" w:line="240" w:lineRule="auto"/>
              <w:jc w:val="both"/>
              <w:rPr>
                <w:b/>
              </w:rPr>
            </w:pPr>
            <w:r w:rsidRPr="00D704B4">
              <w:rPr>
                <w:b/>
              </w:rPr>
              <w:t>разрешенного использования</w:t>
            </w:r>
          </w:p>
        </w:tc>
        <w:tc>
          <w:tcPr>
            <w:tcW w:w="1154" w:type="pct"/>
            <w:vAlign w:val="center"/>
          </w:tcPr>
          <w:p w14:paraId="50D41510" w14:textId="77777777" w:rsidR="00D704B4" w:rsidRPr="00D704B4" w:rsidRDefault="00D704B4" w:rsidP="00D704B4">
            <w:pPr>
              <w:spacing w:after="0" w:line="240" w:lineRule="auto"/>
              <w:jc w:val="both"/>
              <w:rPr>
                <w:b/>
              </w:rPr>
            </w:pPr>
            <w:r w:rsidRPr="00D704B4">
              <w:rPr>
                <w:b/>
              </w:rPr>
              <w:t>НАИМЕНОВАНИЕ ВИДА РАЗРЕШЕННОГО ИСПОЛЬЗОВАНИЯ ЗЕМЕЛЬНОГО УЧАСТКА</w:t>
            </w:r>
          </w:p>
        </w:tc>
        <w:tc>
          <w:tcPr>
            <w:tcW w:w="1639" w:type="pct"/>
            <w:vAlign w:val="center"/>
          </w:tcPr>
          <w:p w14:paraId="7338E299" w14:textId="77777777" w:rsidR="00D704B4" w:rsidRPr="00D704B4" w:rsidRDefault="00D704B4" w:rsidP="00D704B4">
            <w:pPr>
              <w:spacing w:after="0" w:line="240" w:lineRule="auto"/>
              <w:jc w:val="both"/>
              <w:rPr>
                <w:b/>
              </w:rPr>
            </w:pPr>
            <w:r w:rsidRPr="00D704B4">
              <w:rPr>
                <w:b/>
              </w:rPr>
              <w:t>ОПИСАНИЕ ВИДА РАЗРЕШЕННОГО ИСПОЛЬЗОВАНИЯ ЗЕМЕЛЬНОГО УЧАСТКА</w:t>
            </w:r>
          </w:p>
        </w:tc>
        <w:tc>
          <w:tcPr>
            <w:tcW w:w="1721" w:type="pct"/>
            <w:vAlign w:val="center"/>
          </w:tcPr>
          <w:p w14:paraId="6859F4FA" w14:textId="77777777" w:rsidR="00D704B4" w:rsidRPr="00D704B4" w:rsidRDefault="00D704B4" w:rsidP="00D704B4">
            <w:pPr>
              <w:spacing w:after="0" w:line="240" w:lineRule="auto"/>
              <w:jc w:val="both"/>
              <w:rPr>
                <w:b/>
              </w:rPr>
            </w:pPr>
            <w:r w:rsidRPr="00D704B4">
              <w:rPr>
                <w:b/>
              </w:rPr>
              <w:t>ПРЕДЕЛЬНЫЕ РАЗМЕРЫ ЗЕМЕЛЬНЫХУЧАСТКОВ И ПРЕДЕЛЬНЫЕ ПАРАМЕТРЫ</w:t>
            </w:r>
          </w:p>
          <w:p w14:paraId="5E17FC27" w14:textId="77777777" w:rsidR="00D704B4" w:rsidRPr="00D704B4" w:rsidRDefault="00D704B4" w:rsidP="00D704B4">
            <w:pPr>
              <w:spacing w:after="0" w:line="240" w:lineRule="auto"/>
              <w:jc w:val="both"/>
              <w:rPr>
                <w:b/>
              </w:rPr>
            </w:pPr>
            <w:r w:rsidRPr="00D704B4">
              <w:rPr>
                <w:b/>
              </w:rPr>
              <w:t>РАЗРЕШЕННОГО СТРОИТЕЛЬСТВА ОКС</w:t>
            </w:r>
          </w:p>
        </w:tc>
      </w:tr>
      <w:tr w:rsidR="00D704B4" w:rsidRPr="00D704B4" w14:paraId="3821D246" w14:textId="77777777" w:rsidTr="003077E5">
        <w:trPr>
          <w:trHeight w:val="800"/>
        </w:trPr>
        <w:tc>
          <w:tcPr>
            <w:tcW w:w="486" w:type="pct"/>
          </w:tcPr>
          <w:p w14:paraId="50DCC7A1" w14:textId="77777777" w:rsidR="00D704B4" w:rsidRPr="00D704B4" w:rsidRDefault="00D704B4" w:rsidP="00D704B4">
            <w:pPr>
              <w:spacing w:after="0" w:line="240" w:lineRule="auto"/>
              <w:jc w:val="both"/>
              <w:rPr>
                <w:b/>
              </w:rPr>
            </w:pPr>
            <w:r w:rsidRPr="00D704B4">
              <w:rPr>
                <w:b/>
              </w:rPr>
              <w:t>1.3</w:t>
            </w:r>
          </w:p>
        </w:tc>
        <w:tc>
          <w:tcPr>
            <w:tcW w:w="1154" w:type="pct"/>
            <w:tcBorders>
              <w:top w:val="single" w:sz="4" w:space="0" w:color="auto"/>
              <w:bottom w:val="single" w:sz="4" w:space="0" w:color="auto"/>
              <w:right w:val="single" w:sz="4" w:space="0" w:color="auto"/>
            </w:tcBorders>
          </w:tcPr>
          <w:p w14:paraId="40E35F2E" w14:textId="77777777" w:rsidR="00D704B4" w:rsidRPr="00D704B4" w:rsidRDefault="00D704B4" w:rsidP="00D704B4">
            <w:pPr>
              <w:spacing w:after="0" w:line="240" w:lineRule="auto"/>
              <w:jc w:val="both"/>
            </w:pPr>
            <w:r w:rsidRPr="00D704B4">
              <w:t>Овощеводство</w:t>
            </w:r>
          </w:p>
        </w:tc>
        <w:tc>
          <w:tcPr>
            <w:tcW w:w="1639" w:type="pct"/>
            <w:tcBorders>
              <w:top w:val="single" w:sz="4" w:space="0" w:color="auto"/>
              <w:left w:val="single" w:sz="4" w:space="0" w:color="auto"/>
              <w:bottom w:val="single" w:sz="4" w:space="0" w:color="auto"/>
              <w:right w:val="single" w:sz="4" w:space="0" w:color="auto"/>
            </w:tcBorders>
          </w:tcPr>
          <w:p w14:paraId="6DC72C91" w14:textId="77777777" w:rsidR="00D704B4" w:rsidRPr="00D704B4" w:rsidRDefault="00D704B4" w:rsidP="00D704B4">
            <w:pPr>
              <w:spacing w:after="0" w:line="240" w:lineRule="auto"/>
              <w:jc w:val="both"/>
            </w:pPr>
            <w:r w:rsidRPr="00D704B4">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1721" w:type="pct"/>
            <w:vMerge w:val="restart"/>
            <w:shd w:val="clear" w:color="auto" w:fill="auto"/>
          </w:tcPr>
          <w:p w14:paraId="0D05B41C" w14:textId="77777777" w:rsidR="00D704B4" w:rsidRPr="00D704B4" w:rsidRDefault="00D704B4" w:rsidP="00D704B4">
            <w:pPr>
              <w:spacing w:after="0" w:line="240" w:lineRule="auto"/>
              <w:jc w:val="both"/>
            </w:pPr>
            <w:r w:rsidRPr="00D704B4">
              <w:t xml:space="preserve">- минимальная/максимальная площадь земельного участка   – </w:t>
            </w:r>
            <w:r w:rsidRPr="00D704B4">
              <w:rPr>
                <w:b/>
              </w:rPr>
              <w:t>300/600 000</w:t>
            </w:r>
            <w:r w:rsidRPr="00D704B4">
              <w:t>кв. м;</w:t>
            </w:r>
          </w:p>
          <w:p w14:paraId="2EDB4C59" w14:textId="77777777" w:rsidR="00D704B4" w:rsidRPr="00D704B4" w:rsidRDefault="00D704B4" w:rsidP="00D704B4">
            <w:pPr>
              <w:spacing w:after="0" w:line="240" w:lineRule="auto"/>
              <w:jc w:val="both"/>
              <w:rPr>
                <w:b/>
              </w:rPr>
            </w:pPr>
            <w:r w:rsidRPr="00D704B4">
              <w:t xml:space="preserve">- минимальная ширина земельных участков вдоль фронта улицы (проезда) – </w:t>
            </w:r>
            <w:r w:rsidRPr="00D704B4">
              <w:rPr>
                <w:b/>
              </w:rPr>
              <w:t>10 м;</w:t>
            </w:r>
          </w:p>
          <w:p w14:paraId="2E0CB252" w14:textId="77777777" w:rsidR="00D704B4" w:rsidRPr="00D704B4" w:rsidRDefault="00D704B4" w:rsidP="00D704B4">
            <w:pPr>
              <w:spacing w:after="0" w:line="240" w:lineRule="auto"/>
              <w:jc w:val="both"/>
            </w:pPr>
            <w:r w:rsidRPr="00D704B4">
              <w:rPr>
                <w:u w:val="single"/>
              </w:rPr>
              <w:t>Застройка участка не допускается, места допустимого размещения объектов не предусматриваются</w:t>
            </w:r>
          </w:p>
        </w:tc>
      </w:tr>
      <w:tr w:rsidR="00D704B4" w:rsidRPr="00D704B4" w14:paraId="54DBC341" w14:textId="77777777" w:rsidTr="003077E5">
        <w:trPr>
          <w:trHeight w:val="800"/>
        </w:trPr>
        <w:tc>
          <w:tcPr>
            <w:tcW w:w="486" w:type="pct"/>
          </w:tcPr>
          <w:p w14:paraId="048CA325" w14:textId="77777777" w:rsidR="00D704B4" w:rsidRPr="00D704B4" w:rsidRDefault="00D704B4" w:rsidP="00D704B4">
            <w:pPr>
              <w:spacing w:after="0" w:line="240" w:lineRule="auto"/>
              <w:jc w:val="both"/>
              <w:rPr>
                <w:b/>
              </w:rPr>
            </w:pPr>
            <w:r w:rsidRPr="00D704B4">
              <w:rPr>
                <w:b/>
              </w:rPr>
              <w:t>1.4</w:t>
            </w:r>
          </w:p>
        </w:tc>
        <w:tc>
          <w:tcPr>
            <w:tcW w:w="1154" w:type="pct"/>
            <w:tcBorders>
              <w:top w:val="single" w:sz="4" w:space="0" w:color="auto"/>
              <w:bottom w:val="single" w:sz="4" w:space="0" w:color="auto"/>
              <w:right w:val="single" w:sz="4" w:space="0" w:color="auto"/>
            </w:tcBorders>
          </w:tcPr>
          <w:p w14:paraId="225B8282" w14:textId="77777777" w:rsidR="00D704B4" w:rsidRPr="00D704B4" w:rsidRDefault="00D704B4" w:rsidP="00D704B4">
            <w:pPr>
              <w:spacing w:after="0" w:line="240" w:lineRule="auto"/>
              <w:jc w:val="both"/>
            </w:pPr>
            <w:r w:rsidRPr="00D704B4">
              <w:t>Выращивание тонизирующих, лекарственных, цветочных культур</w:t>
            </w:r>
          </w:p>
        </w:tc>
        <w:tc>
          <w:tcPr>
            <w:tcW w:w="1639" w:type="pct"/>
            <w:tcBorders>
              <w:top w:val="single" w:sz="4" w:space="0" w:color="auto"/>
              <w:left w:val="single" w:sz="4" w:space="0" w:color="auto"/>
              <w:bottom w:val="single" w:sz="4" w:space="0" w:color="auto"/>
              <w:right w:val="single" w:sz="4" w:space="0" w:color="auto"/>
            </w:tcBorders>
          </w:tcPr>
          <w:p w14:paraId="2BAA7451" w14:textId="77777777" w:rsidR="00D704B4" w:rsidRPr="00D704B4" w:rsidRDefault="00D704B4" w:rsidP="00D704B4">
            <w:pPr>
              <w:spacing w:after="0" w:line="240" w:lineRule="auto"/>
              <w:jc w:val="both"/>
            </w:pPr>
            <w:r w:rsidRPr="00D704B4">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1721" w:type="pct"/>
            <w:vMerge/>
            <w:shd w:val="clear" w:color="auto" w:fill="auto"/>
          </w:tcPr>
          <w:p w14:paraId="453D1F04" w14:textId="77777777" w:rsidR="00D704B4" w:rsidRPr="00D704B4" w:rsidRDefault="00D704B4" w:rsidP="00D704B4">
            <w:pPr>
              <w:spacing w:after="0" w:line="240" w:lineRule="auto"/>
              <w:jc w:val="both"/>
            </w:pPr>
          </w:p>
        </w:tc>
      </w:tr>
      <w:tr w:rsidR="00D704B4" w:rsidRPr="00D704B4" w14:paraId="25B80341" w14:textId="77777777" w:rsidTr="003077E5">
        <w:trPr>
          <w:trHeight w:val="800"/>
        </w:trPr>
        <w:tc>
          <w:tcPr>
            <w:tcW w:w="486" w:type="pct"/>
          </w:tcPr>
          <w:p w14:paraId="0DDE768C" w14:textId="77777777" w:rsidR="00D704B4" w:rsidRPr="00D704B4" w:rsidRDefault="00D704B4" w:rsidP="00D704B4">
            <w:pPr>
              <w:spacing w:after="0" w:line="240" w:lineRule="auto"/>
              <w:jc w:val="both"/>
              <w:rPr>
                <w:b/>
              </w:rPr>
            </w:pPr>
            <w:r w:rsidRPr="00D704B4">
              <w:rPr>
                <w:b/>
              </w:rPr>
              <w:t>1.6</w:t>
            </w:r>
          </w:p>
        </w:tc>
        <w:tc>
          <w:tcPr>
            <w:tcW w:w="1154" w:type="pct"/>
            <w:tcBorders>
              <w:top w:val="single" w:sz="4" w:space="0" w:color="auto"/>
              <w:bottom w:val="single" w:sz="4" w:space="0" w:color="auto"/>
              <w:right w:val="single" w:sz="4" w:space="0" w:color="auto"/>
            </w:tcBorders>
          </w:tcPr>
          <w:p w14:paraId="2A769BD9" w14:textId="77777777" w:rsidR="00D704B4" w:rsidRPr="00D704B4" w:rsidRDefault="00D704B4" w:rsidP="00D704B4">
            <w:pPr>
              <w:spacing w:after="0" w:line="240" w:lineRule="auto"/>
              <w:jc w:val="both"/>
            </w:pPr>
            <w:r w:rsidRPr="00D704B4">
              <w:t>Выращивание льна и конопли</w:t>
            </w:r>
          </w:p>
        </w:tc>
        <w:tc>
          <w:tcPr>
            <w:tcW w:w="1639" w:type="pct"/>
            <w:tcBorders>
              <w:top w:val="single" w:sz="4" w:space="0" w:color="auto"/>
              <w:left w:val="single" w:sz="4" w:space="0" w:color="auto"/>
              <w:bottom w:val="single" w:sz="4" w:space="0" w:color="auto"/>
              <w:right w:val="single" w:sz="4" w:space="0" w:color="auto"/>
            </w:tcBorders>
          </w:tcPr>
          <w:p w14:paraId="23459625" w14:textId="77777777" w:rsidR="00D704B4" w:rsidRPr="00D704B4" w:rsidRDefault="00D704B4" w:rsidP="00D704B4">
            <w:pPr>
              <w:spacing w:after="0" w:line="240" w:lineRule="auto"/>
              <w:jc w:val="both"/>
            </w:pPr>
            <w:r w:rsidRPr="00D704B4">
              <w:t>Осуществление хозяйственной деятельности, в том числе на сельскохозяйственных угодьях, связанной с выращиванием льна, конопли</w:t>
            </w:r>
          </w:p>
        </w:tc>
        <w:tc>
          <w:tcPr>
            <w:tcW w:w="1721" w:type="pct"/>
            <w:vMerge/>
            <w:shd w:val="clear" w:color="auto" w:fill="auto"/>
          </w:tcPr>
          <w:p w14:paraId="3F9DD9C4" w14:textId="77777777" w:rsidR="00D704B4" w:rsidRPr="00D704B4" w:rsidRDefault="00D704B4" w:rsidP="00D704B4">
            <w:pPr>
              <w:spacing w:after="0" w:line="240" w:lineRule="auto"/>
              <w:jc w:val="both"/>
            </w:pPr>
          </w:p>
        </w:tc>
      </w:tr>
      <w:tr w:rsidR="00D704B4" w:rsidRPr="00D704B4" w14:paraId="311B6D9D" w14:textId="77777777" w:rsidTr="003077E5">
        <w:trPr>
          <w:trHeight w:val="800"/>
        </w:trPr>
        <w:tc>
          <w:tcPr>
            <w:tcW w:w="486" w:type="pct"/>
          </w:tcPr>
          <w:p w14:paraId="1F61A04B" w14:textId="77777777" w:rsidR="00D704B4" w:rsidRPr="00D704B4" w:rsidRDefault="00D704B4" w:rsidP="00D704B4">
            <w:pPr>
              <w:spacing w:after="0" w:line="240" w:lineRule="auto"/>
              <w:jc w:val="both"/>
              <w:rPr>
                <w:b/>
              </w:rPr>
            </w:pPr>
            <w:r w:rsidRPr="00D704B4">
              <w:rPr>
                <w:b/>
              </w:rPr>
              <w:t>1.8</w:t>
            </w:r>
          </w:p>
        </w:tc>
        <w:tc>
          <w:tcPr>
            <w:tcW w:w="1154" w:type="pct"/>
            <w:tcBorders>
              <w:top w:val="single" w:sz="4" w:space="0" w:color="auto"/>
              <w:bottom w:val="single" w:sz="4" w:space="0" w:color="auto"/>
              <w:right w:val="single" w:sz="4" w:space="0" w:color="auto"/>
            </w:tcBorders>
          </w:tcPr>
          <w:p w14:paraId="7F4F2240" w14:textId="77777777" w:rsidR="00D704B4" w:rsidRPr="00D704B4" w:rsidRDefault="00D704B4" w:rsidP="00D704B4">
            <w:pPr>
              <w:spacing w:after="0" w:line="240" w:lineRule="auto"/>
              <w:jc w:val="both"/>
            </w:pPr>
            <w:r w:rsidRPr="00D704B4">
              <w:t xml:space="preserve">Скотоводство </w:t>
            </w:r>
          </w:p>
        </w:tc>
        <w:tc>
          <w:tcPr>
            <w:tcW w:w="1639" w:type="pct"/>
            <w:tcBorders>
              <w:top w:val="single" w:sz="4" w:space="0" w:color="auto"/>
              <w:left w:val="single" w:sz="4" w:space="0" w:color="auto"/>
              <w:bottom w:val="single" w:sz="4" w:space="0" w:color="auto"/>
              <w:right w:val="single" w:sz="4" w:space="0" w:color="auto"/>
            </w:tcBorders>
          </w:tcPr>
          <w:p w14:paraId="19E1FC9F" w14:textId="77777777" w:rsidR="00D704B4" w:rsidRPr="00D704B4" w:rsidRDefault="00D704B4" w:rsidP="00D704B4">
            <w:pPr>
              <w:spacing w:after="0" w:line="240" w:lineRule="auto"/>
              <w:jc w:val="both"/>
            </w:pPr>
            <w:r w:rsidRPr="00D704B4">
              <w:t xml:space="preserve">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 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 </w:t>
            </w:r>
          </w:p>
        </w:tc>
        <w:tc>
          <w:tcPr>
            <w:tcW w:w="1721" w:type="pct"/>
            <w:shd w:val="clear" w:color="auto" w:fill="auto"/>
          </w:tcPr>
          <w:p w14:paraId="0DA50D8C" w14:textId="77777777" w:rsidR="00D704B4" w:rsidRPr="00D704B4" w:rsidRDefault="00D704B4" w:rsidP="00D704B4">
            <w:pPr>
              <w:spacing w:after="0" w:line="240" w:lineRule="auto"/>
              <w:jc w:val="both"/>
            </w:pPr>
            <w:r w:rsidRPr="00D704B4">
              <w:t xml:space="preserve">- минимальная/максимальная площадь земельного участка   – </w:t>
            </w:r>
            <w:r w:rsidRPr="00D704B4">
              <w:rPr>
                <w:b/>
              </w:rPr>
              <w:t>300</w:t>
            </w:r>
            <w:r w:rsidRPr="00D704B4">
              <w:t>кв. м/</w:t>
            </w:r>
            <w:r w:rsidRPr="00D704B4">
              <w:rPr>
                <w:b/>
                <w:bCs/>
              </w:rPr>
              <w:t xml:space="preserve"> не подлежит установлению</w:t>
            </w:r>
            <w:r w:rsidRPr="00D704B4">
              <w:t>;</w:t>
            </w:r>
          </w:p>
          <w:p w14:paraId="100566AA" w14:textId="77777777" w:rsidR="00D704B4" w:rsidRPr="00D704B4" w:rsidRDefault="00D704B4" w:rsidP="00D704B4">
            <w:pPr>
              <w:spacing w:after="0" w:line="240" w:lineRule="auto"/>
              <w:jc w:val="both"/>
              <w:rPr>
                <w:b/>
              </w:rPr>
            </w:pPr>
            <w:r w:rsidRPr="00D704B4">
              <w:t xml:space="preserve">- минимальная ширина земельных участков вдоль фронта улицы (проезда) – </w:t>
            </w:r>
            <w:r w:rsidRPr="00D704B4">
              <w:rPr>
                <w:b/>
              </w:rPr>
              <w:t>20 м;</w:t>
            </w:r>
          </w:p>
          <w:p w14:paraId="3A404114" w14:textId="77777777" w:rsidR="00D704B4" w:rsidRPr="00D704B4" w:rsidRDefault="00D704B4" w:rsidP="00D704B4">
            <w:pPr>
              <w:spacing w:after="0" w:line="240" w:lineRule="auto"/>
              <w:jc w:val="both"/>
              <w:rPr>
                <w:b/>
              </w:rPr>
            </w:pPr>
            <w:r w:rsidRPr="00D704B4">
              <w:t xml:space="preserve">- минимальный отступ строений от красной линии улиц не менее чем на - </w:t>
            </w:r>
            <w:r w:rsidRPr="00D704B4">
              <w:rPr>
                <w:b/>
              </w:rPr>
              <w:t>5 м</w:t>
            </w:r>
            <w:r w:rsidRPr="00D704B4">
              <w:t xml:space="preserve">, от красной линии проездов не менее чем на </w:t>
            </w:r>
            <w:r w:rsidRPr="00D704B4">
              <w:rPr>
                <w:b/>
              </w:rPr>
              <w:t>3 м;</w:t>
            </w:r>
          </w:p>
          <w:p w14:paraId="4E0D7461" w14:textId="77777777" w:rsidR="00D704B4" w:rsidRPr="00D704B4" w:rsidRDefault="00D704B4" w:rsidP="00D704B4">
            <w:pPr>
              <w:spacing w:after="0" w:line="240" w:lineRule="auto"/>
              <w:jc w:val="both"/>
            </w:pPr>
            <w:r w:rsidRPr="00D704B4">
              <w:t xml:space="preserve">- минимальные отступы от границ земельных участков - </w:t>
            </w:r>
            <w:r w:rsidRPr="00D704B4">
              <w:rPr>
                <w:b/>
              </w:rPr>
              <w:t>3 м;</w:t>
            </w:r>
          </w:p>
          <w:p w14:paraId="75369E74" w14:textId="77777777" w:rsidR="00D704B4" w:rsidRPr="00D704B4" w:rsidRDefault="00D704B4" w:rsidP="00D704B4">
            <w:pPr>
              <w:spacing w:after="0" w:line="240" w:lineRule="auto"/>
              <w:jc w:val="both"/>
            </w:pPr>
            <w:r w:rsidRPr="00D704B4">
              <w:rPr>
                <w:b/>
              </w:rPr>
              <w:t xml:space="preserve">- </w:t>
            </w:r>
            <w:r w:rsidRPr="00D704B4">
              <w:t xml:space="preserve">максимальная высота строений, сооружений от уровня земли - </w:t>
            </w:r>
            <w:r w:rsidRPr="00D704B4">
              <w:rPr>
                <w:b/>
                <w:bCs/>
              </w:rPr>
              <w:t>не подлежит установлению</w:t>
            </w:r>
            <w:r w:rsidRPr="00D704B4">
              <w:rPr>
                <w:b/>
              </w:rPr>
              <w:t>;</w:t>
            </w:r>
            <w:r w:rsidRPr="00D704B4">
              <w:t xml:space="preserve"> </w:t>
            </w:r>
          </w:p>
          <w:p w14:paraId="4B69B396" w14:textId="77777777" w:rsidR="00D704B4" w:rsidRPr="00D704B4" w:rsidRDefault="00D704B4" w:rsidP="00D704B4">
            <w:pPr>
              <w:spacing w:after="0" w:line="240" w:lineRule="auto"/>
              <w:jc w:val="both"/>
            </w:pPr>
            <w:r w:rsidRPr="00D704B4">
              <w:t xml:space="preserve">- максимальный процент застройки в границах земельного участка – </w:t>
            </w:r>
            <w:r w:rsidRPr="00D704B4">
              <w:rPr>
                <w:b/>
              </w:rPr>
              <w:t xml:space="preserve">50%, </w:t>
            </w:r>
            <w:r w:rsidRPr="00D704B4">
              <w:rPr>
                <w:bCs/>
              </w:rPr>
              <w:t>процент застройки</w:t>
            </w:r>
            <w:r w:rsidRPr="00D704B4">
              <w:t xml:space="preserve"> подземной части не регламентируется.</w:t>
            </w:r>
          </w:p>
        </w:tc>
      </w:tr>
      <w:tr w:rsidR="00D704B4" w:rsidRPr="00D704B4" w14:paraId="52F64533" w14:textId="77777777" w:rsidTr="003077E5">
        <w:trPr>
          <w:trHeight w:val="800"/>
        </w:trPr>
        <w:tc>
          <w:tcPr>
            <w:tcW w:w="486" w:type="pct"/>
          </w:tcPr>
          <w:p w14:paraId="0448FE00" w14:textId="77777777" w:rsidR="00D704B4" w:rsidRPr="00D704B4" w:rsidRDefault="00D704B4" w:rsidP="00D704B4">
            <w:pPr>
              <w:spacing w:after="0" w:line="240" w:lineRule="auto"/>
              <w:jc w:val="both"/>
              <w:rPr>
                <w:b/>
              </w:rPr>
            </w:pPr>
            <w:r w:rsidRPr="00D704B4">
              <w:rPr>
                <w:b/>
              </w:rPr>
              <w:t>1.9</w:t>
            </w:r>
          </w:p>
        </w:tc>
        <w:tc>
          <w:tcPr>
            <w:tcW w:w="1154" w:type="pct"/>
            <w:tcBorders>
              <w:top w:val="single" w:sz="4" w:space="0" w:color="auto"/>
              <w:bottom w:val="single" w:sz="4" w:space="0" w:color="auto"/>
              <w:right w:val="single" w:sz="4" w:space="0" w:color="auto"/>
            </w:tcBorders>
          </w:tcPr>
          <w:p w14:paraId="7F44F0EE" w14:textId="77777777" w:rsidR="00D704B4" w:rsidRPr="00D704B4" w:rsidRDefault="00D704B4" w:rsidP="00D704B4">
            <w:pPr>
              <w:spacing w:after="0" w:line="240" w:lineRule="auto"/>
              <w:jc w:val="both"/>
            </w:pPr>
            <w:r w:rsidRPr="00D704B4">
              <w:t xml:space="preserve">Звероводство </w:t>
            </w:r>
          </w:p>
        </w:tc>
        <w:tc>
          <w:tcPr>
            <w:tcW w:w="1639" w:type="pct"/>
            <w:tcBorders>
              <w:top w:val="single" w:sz="4" w:space="0" w:color="auto"/>
              <w:left w:val="single" w:sz="4" w:space="0" w:color="auto"/>
              <w:bottom w:val="single" w:sz="4" w:space="0" w:color="auto"/>
              <w:right w:val="single" w:sz="4" w:space="0" w:color="auto"/>
            </w:tcBorders>
          </w:tcPr>
          <w:p w14:paraId="12DBDDBD" w14:textId="77777777" w:rsidR="00D704B4" w:rsidRPr="00D704B4" w:rsidRDefault="00D704B4" w:rsidP="00D704B4">
            <w:pPr>
              <w:spacing w:after="0" w:line="240" w:lineRule="auto"/>
              <w:jc w:val="both"/>
            </w:pPr>
            <w:r w:rsidRPr="00D704B4">
              <w:t xml:space="preserve">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 </w:t>
            </w:r>
          </w:p>
        </w:tc>
        <w:tc>
          <w:tcPr>
            <w:tcW w:w="1721" w:type="pct"/>
            <w:shd w:val="clear" w:color="auto" w:fill="auto"/>
          </w:tcPr>
          <w:p w14:paraId="17D65821" w14:textId="77777777" w:rsidR="00D704B4" w:rsidRPr="00D704B4" w:rsidRDefault="00D704B4" w:rsidP="00D704B4">
            <w:pPr>
              <w:spacing w:after="0" w:line="240" w:lineRule="auto"/>
              <w:jc w:val="both"/>
            </w:pPr>
            <w:r w:rsidRPr="00D704B4">
              <w:t xml:space="preserve">- минимальная/максимальная площадь земельного участка   – </w:t>
            </w:r>
            <w:r w:rsidRPr="00D704B4">
              <w:rPr>
                <w:b/>
              </w:rPr>
              <w:t>300</w:t>
            </w:r>
            <w:r w:rsidRPr="00D704B4">
              <w:t>кв. м/</w:t>
            </w:r>
            <w:r w:rsidRPr="00D704B4">
              <w:rPr>
                <w:b/>
                <w:bCs/>
              </w:rPr>
              <w:t xml:space="preserve"> не подлежит установлению</w:t>
            </w:r>
            <w:r w:rsidRPr="00D704B4">
              <w:t>;</w:t>
            </w:r>
          </w:p>
          <w:p w14:paraId="14FFB3DF" w14:textId="77777777" w:rsidR="00D704B4" w:rsidRPr="00D704B4" w:rsidRDefault="00D704B4" w:rsidP="00D704B4">
            <w:pPr>
              <w:spacing w:after="0" w:line="240" w:lineRule="auto"/>
              <w:jc w:val="both"/>
              <w:rPr>
                <w:b/>
              </w:rPr>
            </w:pPr>
            <w:r w:rsidRPr="00D704B4">
              <w:t xml:space="preserve">- минимальная ширина земельных участков вдоль фронта улицы (проезда) – </w:t>
            </w:r>
            <w:r w:rsidRPr="00D704B4">
              <w:rPr>
                <w:b/>
              </w:rPr>
              <w:t>20 м;</w:t>
            </w:r>
          </w:p>
          <w:p w14:paraId="30A4293C" w14:textId="77777777" w:rsidR="00D704B4" w:rsidRPr="00D704B4" w:rsidRDefault="00D704B4" w:rsidP="00D704B4">
            <w:pPr>
              <w:spacing w:after="0" w:line="240" w:lineRule="auto"/>
              <w:jc w:val="both"/>
              <w:rPr>
                <w:b/>
              </w:rPr>
            </w:pPr>
            <w:r w:rsidRPr="00D704B4">
              <w:t xml:space="preserve">- минимальный отступ строений от красной линии улиц не менее чем на - </w:t>
            </w:r>
            <w:r w:rsidRPr="00D704B4">
              <w:rPr>
                <w:b/>
              </w:rPr>
              <w:t>5 м</w:t>
            </w:r>
            <w:r w:rsidRPr="00D704B4">
              <w:t xml:space="preserve">, от красной линии проездов не менее чем на </w:t>
            </w:r>
            <w:r w:rsidRPr="00D704B4">
              <w:rPr>
                <w:b/>
              </w:rPr>
              <w:t>3 м;</w:t>
            </w:r>
          </w:p>
          <w:p w14:paraId="24CEB79E" w14:textId="77777777" w:rsidR="00D704B4" w:rsidRPr="00D704B4" w:rsidRDefault="00D704B4" w:rsidP="00D704B4">
            <w:pPr>
              <w:spacing w:after="0" w:line="240" w:lineRule="auto"/>
              <w:jc w:val="both"/>
            </w:pPr>
            <w:r w:rsidRPr="00D704B4">
              <w:t xml:space="preserve">- минимальные отступы от границ земельных участков - </w:t>
            </w:r>
            <w:r w:rsidRPr="00D704B4">
              <w:rPr>
                <w:b/>
              </w:rPr>
              <w:t>3 м;</w:t>
            </w:r>
          </w:p>
          <w:p w14:paraId="2966F38E" w14:textId="77777777" w:rsidR="00D704B4" w:rsidRPr="00D704B4" w:rsidRDefault="00D704B4" w:rsidP="00D704B4">
            <w:pPr>
              <w:spacing w:after="0" w:line="240" w:lineRule="auto"/>
              <w:jc w:val="both"/>
            </w:pPr>
            <w:r w:rsidRPr="00D704B4">
              <w:rPr>
                <w:b/>
              </w:rPr>
              <w:t xml:space="preserve">- </w:t>
            </w:r>
            <w:r w:rsidRPr="00D704B4">
              <w:t xml:space="preserve">максимальная высота строений, сооружений от уровня земли - </w:t>
            </w:r>
            <w:r w:rsidRPr="00D704B4">
              <w:rPr>
                <w:b/>
                <w:bCs/>
              </w:rPr>
              <w:t>не подлежит установлению</w:t>
            </w:r>
            <w:r w:rsidRPr="00D704B4">
              <w:rPr>
                <w:b/>
              </w:rPr>
              <w:t>;</w:t>
            </w:r>
            <w:r w:rsidRPr="00D704B4">
              <w:t xml:space="preserve"> </w:t>
            </w:r>
          </w:p>
          <w:p w14:paraId="6D9A492D" w14:textId="77777777" w:rsidR="00D704B4" w:rsidRPr="00D704B4" w:rsidRDefault="00D704B4" w:rsidP="00D704B4">
            <w:pPr>
              <w:spacing w:after="0" w:line="240" w:lineRule="auto"/>
              <w:jc w:val="both"/>
            </w:pPr>
            <w:r w:rsidRPr="00D704B4">
              <w:t xml:space="preserve">- максимальный процент застройки в границах земельного участка – </w:t>
            </w:r>
            <w:r w:rsidRPr="00D704B4">
              <w:rPr>
                <w:b/>
              </w:rPr>
              <w:t xml:space="preserve">50%, </w:t>
            </w:r>
            <w:r w:rsidRPr="00D704B4">
              <w:rPr>
                <w:bCs/>
              </w:rPr>
              <w:t>процент застройки</w:t>
            </w:r>
            <w:r w:rsidRPr="00D704B4">
              <w:t xml:space="preserve"> подземной части не регламентируется.</w:t>
            </w:r>
          </w:p>
        </w:tc>
      </w:tr>
      <w:tr w:rsidR="00D704B4" w:rsidRPr="00D704B4" w14:paraId="18AE70DB" w14:textId="77777777" w:rsidTr="003077E5">
        <w:trPr>
          <w:trHeight w:val="800"/>
        </w:trPr>
        <w:tc>
          <w:tcPr>
            <w:tcW w:w="486" w:type="pct"/>
          </w:tcPr>
          <w:p w14:paraId="4CC98720" w14:textId="77777777" w:rsidR="00D704B4" w:rsidRPr="00D704B4" w:rsidRDefault="00D704B4" w:rsidP="00D704B4">
            <w:pPr>
              <w:spacing w:after="0" w:line="240" w:lineRule="auto"/>
              <w:jc w:val="both"/>
              <w:rPr>
                <w:b/>
              </w:rPr>
            </w:pPr>
            <w:r w:rsidRPr="00D704B4">
              <w:rPr>
                <w:b/>
              </w:rPr>
              <w:t>1.10</w:t>
            </w:r>
          </w:p>
        </w:tc>
        <w:tc>
          <w:tcPr>
            <w:tcW w:w="1154" w:type="pct"/>
            <w:tcBorders>
              <w:top w:val="single" w:sz="4" w:space="0" w:color="auto"/>
              <w:bottom w:val="single" w:sz="4" w:space="0" w:color="auto"/>
              <w:right w:val="single" w:sz="4" w:space="0" w:color="auto"/>
            </w:tcBorders>
          </w:tcPr>
          <w:p w14:paraId="6A51A90B" w14:textId="77777777" w:rsidR="00D704B4" w:rsidRPr="00D704B4" w:rsidRDefault="00D704B4" w:rsidP="00D704B4">
            <w:pPr>
              <w:spacing w:after="0" w:line="240" w:lineRule="auto"/>
              <w:jc w:val="both"/>
            </w:pPr>
            <w:r w:rsidRPr="00D704B4">
              <w:t xml:space="preserve">Птицеводство </w:t>
            </w:r>
          </w:p>
        </w:tc>
        <w:tc>
          <w:tcPr>
            <w:tcW w:w="1639" w:type="pct"/>
            <w:tcBorders>
              <w:top w:val="single" w:sz="4" w:space="0" w:color="auto"/>
              <w:left w:val="single" w:sz="4" w:space="0" w:color="auto"/>
              <w:bottom w:val="single" w:sz="4" w:space="0" w:color="auto"/>
              <w:right w:val="single" w:sz="4" w:space="0" w:color="auto"/>
            </w:tcBorders>
          </w:tcPr>
          <w:p w14:paraId="59CF03B4" w14:textId="77777777" w:rsidR="00D704B4" w:rsidRPr="00D704B4" w:rsidRDefault="00D704B4" w:rsidP="00D704B4">
            <w:pPr>
              <w:spacing w:after="0" w:line="240" w:lineRule="auto"/>
              <w:jc w:val="both"/>
            </w:pPr>
            <w:r w:rsidRPr="00D704B4">
              <w:t xml:space="preserve">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w:t>
            </w:r>
            <w:r w:rsidRPr="00D704B4">
              <w:br/>
              <w:t xml:space="preserve">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 </w:t>
            </w:r>
          </w:p>
        </w:tc>
        <w:tc>
          <w:tcPr>
            <w:tcW w:w="1721" w:type="pct"/>
            <w:shd w:val="clear" w:color="auto" w:fill="auto"/>
          </w:tcPr>
          <w:p w14:paraId="75CE0221" w14:textId="77777777" w:rsidR="00D704B4" w:rsidRPr="00D704B4" w:rsidRDefault="00D704B4" w:rsidP="00D704B4">
            <w:pPr>
              <w:spacing w:after="0" w:line="240" w:lineRule="auto"/>
              <w:jc w:val="both"/>
            </w:pPr>
            <w:r w:rsidRPr="00D704B4">
              <w:t xml:space="preserve">- минимальная/максимальная площадь земельного участка   – </w:t>
            </w:r>
            <w:r w:rsidRPr="00D704B4">
              <w:rPr>
                <w:b/>
              </w:rPr>
              <w:t>300</w:t>
            </w:r>
            <w:r w:rsidRPr="00D704B4">
              <w:t>кв. м/</w:t>
            </w:r>
            <w:r w:rsidRPr="00D704B4">
              <w:rPr>
                <w:b/>
                <w:bCs/>
              </w:rPr>
              <w:t xml:space="preserve"> не подлежит установлению</w:t>
            </w:r>
            <w:r w:rsidRPr="00D704B4">
              <w:t>;</w:t>
            </w:r>
          </w:p>
          <w:p w14:paraId="7B34A1D9" w14:textId="77777777" w:rsidR="00D704B4" w:rsidRPr="00D704B4" w:rsidRDefault="00D704B4" w:rsidP="00D704B4">
            <w:pPr>
              <w:spacing w:after="0" w:line="240" w:lineRule="auto"/>
              <w:jc w:val="both"/>
              <w:rPr>
                <w:b/>
              </w:rPr>
            </w:pPr>
            <w:r w:rsidRPr="00D704B4">
              <w:t xml:space="preserve">- минимальная ширина земельных участков вдоль фронта улицы (проезда) – </w:t>
            </w:r>
            <w:r w:rsidRPr="00D704B4">
              <w:rPr>
                <w:b/>
              </w:rPr>
              <w:t>20 м;</w:t>
            </w:r>
          </w:p>
          <w:p w14:paraId="2D31F765" w14:textId="77777777" w:rsidR="00D704B4" w:rsidRPr="00D704B4" w:rsidRDefault="00D704B4" w:rsidP="00D704B4">
            <w:pPr>
              <w:spacing w:after="0" w:line="240" w:lineRule="auto"/>
              <w:jc w:val="both"/>
              <w:rPr>
                <w:b/>
              </w:rPr>
            </w:pPr>
            <w:r w:rsidRPr="00D704B4">
              <w:t xml:space="preserve">- минимальный отступ строений от красной линии улиц не менее чем на - </w:t>
            </w:r>
            <w:r w:rsidRPr="00D704B4">
              <w:rPr>
                <w:b/>
              </w:rPr>
              <w:t>5 м</w:t>
            </w:r>
            <w:r w:rsidRPr="00D704B4">
              <w:t xml:space="preserve">, от красной линии проездов не менее чем на </w:t>
            </w:r>
            <w:r w:rsidRPr="00D704B4">
              <w:rPr>
                <w:b/>
              </w:rPr>
              <w:t>3 м;</w:t>
            </w:r>
          </w:p>
          <w:p w14:paraId="70ECB761" w14:textId="77777777" w:rsidR="00D704B4" w:rsidRPr="00D704B4" w:rsidRDefault="00D704B4" w:rsidP="00D704B4">
            <w:pPr>
              <w:spacing w:after="0" w:line="240" w:lineRule="auto"/>
              <w:jc w:val="both"/>
            </w:pPr>
            <w:r w:rsidRPr="00D704B4">
              <w:t xml:space="preserve">- минимальные отступы от границ земельных участков - </w:t>
            </w:r>
            <w:r w:rsidRPr="00D704B4">
              <w:rPr>
                <w:b/>
              </w:rPr>
              <w:t>3 м;</w:t>
            </w:r>
          </w:p>
          <w:p w14:paraId="4443EE56" w14:textId="77777777" w:rsidR="00D704B4" w:rsidRPr="00D704B4" w:rsidRDefault="00D704B4" w:rsidP="00D704B4">
            <w:pPr>
              <w:spacing w:after="0" w:line="240" w:lineRule="auto"/>
              <w:jc w:val="both"/>
            </w:pPr>
            <w:r w:rsidRPr="00D704B4">
              <w:rPr>
                <w:b/>
              </w:rPr>
              <w:t xml:space="preserve">- </w:t>
            </w:r>
            <w:r w:rsidRPr="00D704B4">
              <w:t xml:space="preserve">максимальная высота строений, сооружений от уровня земли - </w:t>
            </w:r>
            <w:r w:rsidRPr="00D704B4">
              <w:rPr>
                <w:b/>
                <w:bCs/>
              </w:rPr>
              <w:t>не подлежит установлению</w:t>
            </w:r>
            <w:r w:rsidRPr="00D704B4">
              <w:rPr>
                <w:b/>
              </w:rPr>
              <w:t>;</w:t>
            </w:r>
            <w:r w:rsidRPr="00D704B4">
              <w:t xml:space="preserve"> </w:t>
            </w:r>
          </w:p>
          <w:p w14:paraId="7D1B3ADF" w14:textId="77777777" w:rsidR="00D704B4" w:rsidRPr="00D704B4" w:rsidRDefault="00D704B4" w:rsidP="00D704B4">
            <w:pPr>
              <w:spacing w:after="0" w:line="240" w:lineRule="auto"/>
              <w:jc w:val="both"/>
            </w:pPr>
            <w:r w:rsidRPr="00D704B4">
              <w:t xml:space="preserve">- максимальный процент застройки в границах земельного участка – </w:t>
            </w:r>
            <w:r w:rsidRPr="00D704B4">
              <w:rPr>
                <w:b/>
              </w:rPr>
              <w:t xml:space="preserve">50%, </w:t>
            </w:r>
            <w:r w:rsidRPr="00D704B4">
              <w:rPr>
                <w:bCs/>
              </w:rPr>
              <w:t>процент застройки</w:t>
            </w:r>
            <w:r w:rsidRPr="00D704B4">
              <w:t xml:space="preserve"> подземной части не регламентируется.</w:t>
            </w:r>
          </w:p>
        </w:tc>
      </w:tr>
      <w:tr w:rsidR="00D704B4" w:rsidRPr="00D704B4" w14:paraId="5B8B3055" w14:textId="77777777" w:rsidTr="003077E5">
        <w:trPr>
          <w:trHeight w:val="800"/>
        </w:trPr>
        <w:tc>
          <w:tcPr>
            <w:tcW w:w="486" w:type="pct"/>
          </w:tcPr>
          <w:p w14:paraId="772C2E23" w14:textId="77777777" w:rsidR="00D704B4" w:rsidRPr="00D704B4" w:rsidRDefault="00D704B4" w:rsidP="00D704B4">
            <w:pPr>
              <w:spacing w:after="0" w:line="240" w:lineRule="auto"/>
              <w:jc w:val="both"/>
              <w:rPr>
                <w:b/>
              </w:rPr>
            </w:pPr>
            <w:r w:rsidRPr="00D704B4">
              <w:rPr>
                <w:b/>
              </w:rPr>
              <w:t>1.11</w:t>
            </w:r>
          </w:p>
        </w:tc>
        <w:tc>
          <w:tcPr>
            <w:tcW w:w="1154" w:type="pct"/>
            <w:tcBorders>
              <w:top w:val="single" w:sz="4" w:space="0" w:color="auto"/>
              <w:bottom w:val="single" w:sz="4" w:space="0" w:color="auto"/>
              <w:right w:val="single" w:sz="4" w:space="0" w:color="auto"/>
            </w:tcBorders>
          </w:tcPr>
          <w:p w14:paraId="74F2F7D6" w14:textId="77777777" w:rsidR="00D704B4" w:rsidRPr="00D704B4" w:rsidRDefault="00D704B4" w:rsidP="00D704B4">
            <w:pPr>
              <w:spacing w:after="0" w:line="240" w:lineRule="auto"/>
              <w:jc w:val="both"/>
            </w:pPr>
            <w:r w:rsidRPr="00D704B4">
              <w:t xml:space="preserve">Свиноводство </w:t>
            </w:r>
          </w:p>
        </w:tc>
        <w:tc>
          <w:tcPr>
            <w:tcW w:w="1639" w:type="pct"/>
            <w:tcBorders>
              <w:top w:val="single" w:sz="4" w:space="0" w:color="auto"/>
              <w:left w:val="single" w:sz="4" w:space="0" w:color="auto"/>
              <w:bottom w:val="single" w:sz="4" w:space="0" w:color="auto"/>
              <w:right w:val="single" w:sz="4" w:space="0" w:color="auto"/>
            </w:tcBorders>
          </w:tcPr>
          <w:p w14:paraId="281AC827" w14:textId="77777777" w:rsidR="00D704B4" w:rsidRPr="00D704B4" w:rsidRDefault="00D704B4" w:rsidP="00D704B4">
            <w:pPr>
              <w:spacing w:after="0" w:line="240" w:lineRule="auto"/>
              <w:jc w:val="both"/>
            </w:pPr>
            <w:r w:rsidRPr="00D704B4">
              <w:t xml:space="preserve">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 </w:t>
            </w:r>
          </w:p>
        </w:tc>
        <w:tc>
          <w:tcPr>
            <w:tcW w:w="1721" w:type="pct"/>
            <w:shd w:val="clear" w:color="auto" w:fill="auto"/>
          </w:tcPr>
          <w:p w14:paraId="267D39F1" w14:textId="77777777" w:rsidR="00D704B4" w:rsidRPr="00D704B4" w:rsidRDefault="00D704B4" w:rsidP="00D704B4">
            <w:pPr>
              <w:spacing w:after="0" w:line="240" w:lineRule="auto"/>
              <w:jc w:val="both"/>
            </w:pPr>
            <w:r w:rsidRPr="00D704B4">
              <w:t xml:space="preserve">- минимальная/максимальная площадь земельного участка   – </w:t>
            </w:r>
            <w:r w:rsidRPr="00D704B4">
              <w:rPr>
                <w:b/>
              </w:rPr>
              <w:t>1000</w:t>
            </w:r>
            <w:r w:rsidRPr="00D704B4">
              <w:t>кв. м/</w:t>
            </w:r>
            <w:r w:rsidRPr="00D704B4">
              <w:rPr>
                <w:b/>
                <w:bCs/>
              </w:rPr>
              <w:t xml:space="preserve"> не подлежит установлению</w:t>
            </w:r>
            <w:r w:rsidRPr="00D704B4">
              <w:t>;</w:t>
            </w:r>
          </w:p>
          <w:p w14:paraId="2D2487C0" w14:textId="77777777" w:rsidR="00D704B4" w:rsidRPr="00D704B4" w:rsidRDefault="00D704B4" w:rsidP="00D704B4">
            <w:pPr>
              <w:spacing w:after="0" w:line="240" w:lineRule="auto"/>
              <w:jc w:val="both"/>
              <w:rPr>
                <w:b/>
              </w:rPr>
            </w:pPr>
            <w:r w:rsidRPr="00D704B4">
              <w:t xml:space="preserve">- минимальная ширина земельных участков вдоль фронта улицы (проезда) – </w:t>
            </w:r>
            <w:r w:rsidRPr="00D704B4">
              <w:rPr>
                <w:b/>
              </w:rPr>
              <w:t>20 м;</w:t>
            </w:r>
          </w:p>
          <w:p w14:paraId="6D78A93D" w14:textId="77777777" w:rsidR="00D704B4" w:rsidRPr="00D704B4" w:rsidRDefault="00D704B4" w:rsidP="00D704B4">
            <w:pPr>
              <w:spacing w:after="0" w:line="240" w:lineRule="auto"/>
              <w:jc w:val="both"/>
              <w:rPr>
                <w:b/>
              </w:rPr>
            </w:pPr>
            <w:r w:rsidRPr="00D704B4">
              <w:t xml:space="preserve">- минимальный отступ строений от красной линии улиц не менее чем на - </w:t>
            </w:r>
            <w:r w:rsidRPr="00D704B4">
              <w:rPr>
                <w:b/>
              </w:rPr>
              <w:t>5 м</w:t>
            </w:r>
            <w:r w:rsidRPr="00D704B4">
              <w:t xml:space="preserve">, от красной линии проездов не менее чем на </w:t>
            </w:r>
            <w:r w:rsidRPr="00D704B4">
              <w:rPr>
                <w:b/>
              </w:rPr>
              <w:t>3 м;</w:t>
            </w:r>
          </w:p>
          <w:p w14:paraId="490176DB" w14:textId="77777777" w:rsidR="00D704B4" w:rsidRPr="00D704B4" w:rsidRDefault="00D704B4" w:rsidP="00D704B4">
            <w:pPr>
              <w:spacing w:after="0" w:line="240" w:lineRule="auto"/>
              <w:jc w:val="both"/>
            </w:pPr>
            <w:r w:rsidRPr="00D704B4">
              <w:t xml:space="preserve">- минимальные отступы от границ земельных участков - </w:t>
            </w:r>
            <w:r w:rsidRPr="00D704B4">
              <w:rPr>
                <w:b/>
              </w:rPr>
              <w:t>3 м;</w:t>
            </w:r>
          </w:p>
          <w:p w14:paraId="58398666" w14:textId="77777777" w:rsidR="00D704B4" w:rsidRPr="00D704B4" w:rsidRDefault="00D704B4" w:rsidP="00D704B4">
            <w:pPr>
              <w:spacing w:after="0" w:line="240" w:lineRule="auto"/>
              <w:jc w:val="both"/>
            </w:pPr>
            <w:r w:rsidRPr="00D704B4">
              <w:rPr>
                <w:b/>
              </w:rPr>
              <w:t xml:space="preserve">- </w:t>
            </w:r>
            <w:r w:rsidRPr="00D704B4">
              <w:t xml:space="preserve">максимальная высота строений, сооружений от уровня земли - </w:t>
            </w:r>
            <w:r w:rsidRPr="00D704B4">
              <w:rPr>
                <w:b/>
                <w:bCs/>
              </w:rPr>
              <w:t>не подлежит установлению</w:t>
            </w:r>
            <w:r w:rsidRPr="00D704B4">
              <w:rPr>
                <w:b/>
              </w:rPr>
              <w:t>;</w:t>
            </w:r>
            <w:r w:rsidRPr="00D704B4">
              <w:t xml:space="preserve"> </w:t>
            </w:r>
          </w:p>
          <w:p w14:paraId="31E5E4E7" w14:textId="77777777" w:rsidR="00D704B4" w:rsidRPr="00D704B4" w:rsidRDefault="00D704B4" w:rsidP="00D704B4">
            <w:pPr>
              <w:spacing w:after="0" w:line="240" w:lineRule="auto"/>
              <w:jc w:val="both"/>
            </w:pPr>
            <w:r w:rsidRPr="00D704B4">
              <w:t xml:space="preserve">- максимальный процент застройки в границах земельного участка – </w:t>
            </w:r>
            <w:r w:rsidRPr="00D704B4">
              <w:rPr>
                <w:b/>
              </w:rPr>
              <w:t xml:space="preserve">50%, </w:t>
            </w:r>
            <w:r w:rsidRPr="00D704B4">
              <w:rPr>
                <w:bCs/>
              </w:rPr>
              <w:t>процент застройки</w:t>
            </w:r>
            <w:r w:rsidRPr="00D704B4">
              <w:t xml:space="preserve"> подземной части не регламентируется.</w:t>
            </w:r>
          </w:p>
        </w:tc>
      </w:tr>
      <w:tr w:rsidR="00D704B4" w:rsidRPr="00D704B4" w14:paraId="094137BC" w14:textId="77777777" w:rsidTr="003077E5">
        <w:trPr>
          <w:trHeight w:val="5244"/>
        </w:trPr>
        <w:tc>
          <w:tcPr>
            <w:tcW w:w="486" w:type="pct"/>
          </w:tcPr>
          <w:p w14:paraId="05CA127C" w14:textId="77777777" w:rsidR="00D704B4" w:rsidRPr="00D704B4" w:rsidRDefault="00D704B4" w:rsidP="00D704B4">
            <w:pPr>
              <w:spacing w:after="0" w:line="240" w:lineRule="auto"/>
              <w:jc w:val="both"/>
              <w:rPr>
                <w:b/>
              </w:rPr>
            </w:pPr>
            <w:r w:rsidRPr="00D704B4">
              <w:rPr>
                <w:b/>
              </w:rPr>
              <w:t>1.12</w:t>
            </w:r>
          </w:p>
        </w:tc>
        <w:tc>
          <w:tcPr>
            <w:tcW w:w="1154" w:type="pct"/>
            <w:tcBorders>
              <w:top w:val="single" w:sz="4" w:space="0" w:color="auto"/>
              <w:right w:val="single" w:sz="4" w:space="0" w:color="auto"/>
            </w:tcBorders>
          </w:tcPr>
          <w:p w14:paraId="3433DE36" w14:textId="77777777" w:rsidR="00D704B4" w:rsidRPr="00D704B4" w:rsidRDefault="00D704B4" w:rsidP="00D704B4">
            <w:pPr>
              <w:spacing w:after="0" w:line="240" w:lineRule="auto"/>
              <w:jc w:val="both"/>
            </w:pPr>
            <w:r w:rsidRPr="00D704B4">
              <w:t>Пчеловодство</w:t>
            </w:r>
          </w:p>
        </w:tc>
        <w:tc>
          <w:tcPr>
            <w:tcW w:w="1639" w:type="pct"/>
            <w:tcBorders>
              <w:top w:val="single" w:sz="4" w:space="0" w:color="auto"/>
              <w:left w:val="single" w:sz="4" w:space="0" w:color="auto"/>
              <w:right w:val="single" w:sz="4" w:space="0" w:color="auto"/>
            </w:tcBorders>
          </w:tcPr>
          <w:p w14:paraId="44E09C2D" w14:textId="77777777" w:rsidR="00D704B4" w:rsidRPr="00D704B4" w:rsidRDefault="00D704B4" w:rsidP="00D704B4">
            <w:pPr>
              <w:spacing w:after="0" w:line="240" w:lineRule="auto"/>
              <w:jc w:val="both"/>
            </w:pPr>
            <w:r w:rsidRPr="00D704B4">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14:paraId="77D44D06" w14:textId="77777777" w:rsidR="00D704B4" w:rsidRPr="00D704B4" w:rsidRDefault="00D704B4" w:rsidP="00D704B4">
            <w:pPr>
              <w:spacing w:after="0" w:line="240" w:lineRule="auto"/>
              <w:jc w:val="both"/>
            </w:pPr>
            <w:r w:rsidRPr="00D704B4">
              <w:t>размещение ульев, иных объектов и оборудования, необходимого для пчеловодства и разведениях иных полезных насекомых;</w:t>
            </w:r>
          </w:p>
          <w:p w14:paraId="269BE7DA" w14:textId="77777777" w:rsidR="00D704B4" w:rsidRPr="00D704B4" w:rsidRDefault="00D704B4" w:rsidP="00D704B4">
            <w:pPr>
              <w:spacing w:after="0" w:line="240" w:lineRule="auto"/>
              <w:jc w:val="both"/>
            </w:pPr>
            <w:r w:rsidRPr="00D704B4">
              <w:t>размещение сооружений, используемых для хранения и первичной переработки продукции пчеловодства</w:t>
            </w:r>
          </w:p>
        </w:tc>
        <w:tc>
          <w:tcPr>
            <w:tcW w:w="1721" w:type="pct"/>
            <w:shd w:val="clear" w:color="auto" w:fill="auto"/>
          </w:tcPr>
          <w:p w14:paraId="461A55A9" w14:textId="77777777" w:rsidR="00D704B4" w:rsidRPr="00D704B4" w:rsidRDefault="00D704B4" w:rsidP="00D704B4">
            <w:pPr>
              <w:spacing w:after="0" w:line="240" w:lineRule="auto"/>
              <w:jc w:val="both"/>
            </w:pPr>
            <w:r w:rsidRPr="00D704B4">
              <w:t xml:space="preserve">- минимальная/максимальная площадь земельного участка   – </w:t>
            </w:r>
            <w:r w:rsidRPr="00D704B4">
              <w:rPr>
                <w:b/>
              </w:rPr>
              <w:t>1000</w:t>
            </w:r>
            <w:r w:rsidRPr="00D704B4">
              <w:t>кв. м/</w:t>
            </w:r>
            <w:r w:rsidRPr="00D704B4">
              <w:rPr>
                <w:b/>
                <w:bCs/>
              </w:rPr>
              <w:t xml:space="preserve"> не подлежит установлению</w:t>
            </w:r>
            <w:r w:rsidRPr="00D704B4">
              <w:t>;</w:t>
            </w:r>
          </w:p>
          <w:p w14:paraId="7B550876" w14:textId="77777777" w:rsidR="00D704B4" w:rsidRPr="00D704B4" w:rsidRDefault="00D704B4" w:rsidP="00D704B4">
            <w:pPr>
              <w:spacing w:after="0" w:line="240" w:lineRule="auto"/>
              <w:jc w:val="both"/>
              <w:rPr>
                <w:b/>
              </w:rPr>
            </w:pPr>
            <w:r w:rsidRPr="00D704B4">
              <w:t xml:space="preserve">- минимальная ширина земельных участков вдоль фронта улицы (проезда) – </w:t>
            </w:r>
            <w:r w:rsidRPr="00D704B4">
              <w:rPr>
                <w:b/>
              </w:rPr>
              <w:t>8 м;</w:t>
            </w:r>
          </w:p>
          <w:p w14:paraId="08328F6E" w14:textId="77777777" w:rsidR="00D704B4" w:rsidRPr="00D704B4" w:rsidRDefault="00D704B4" w:rsidP="00D704B4">
            <w:pPr>
              <w:spacing w:after="0" w:line="240" w:lineRule="auto"/>
              <w:jc w:val="both"/>
              <w:rPr>
                <w:b/>
              </w:rPr>
            </w:pPr>
            <w:r w:rsidRPr="00D704B4">
              <w:t xml:space="preserve">- минимальный отступ строений от красной линии улиц не менее чем на - </w:t>
            </w:r>
            <w:r w:rsidRPr="00D704B4">
              <w:rPr>
                <w:b/>
              </w:rPr>
              <w:t>5 м</w:t>
            </w:r>
            <w:r w:rsidRPr="00D704B4">
              <w:t xml:space="preserve">, от красной линии проездов не менее чем на </w:t>
            </w:r>
            <w:r w:rsidRPr="00D704B4">
              <w:rPr>
                <w:b/>
              </w:rPr>
              <w:t>3 м;</w:t>
            </w:r>
          </w:p>
          <w:p w14:paraId="16B52C7B" w14:textId="77777777" w:rsidR="00D704B4" w:rsidRPr="00D704B4" w:rsidRDefault="00D704B4" w:rsidP="00D704B4">
            <w:pPr>
              <w:spacing w:after="0" w:line="240" w:lineRule="auto"/>
              <w:jc w:val="both"/>
            </w:pPr>
            <w:r w:rsidRPr="00D704B4">
              <w:t xml:space="preserve">- минимальные отступы от границ земельных участков - </w:t>
            </w:r>
            <w:r w:rsidRPr="00D704B4">
              <w:rPr>
                <w:b/>
              </w:rPr>
              <w:t>1 м;</w:t>
            </w:r>
          </w:p>
          <w:p w14:paraId="3F782308" w14:textId="77777777" w:rsidR="00D704B4" w:rsidRPr="00D704B4" w:rsidRDefault="00D704B4" w:rsidP="00D704B4">
            <w:pPr>
              <w:spacing w:after="0" w:line="240" w:lineRule="auto"/>
              <w:jc w:val="both"/>
            </w:pPr>
            <w:r w:rsidRPr="00D704B4">
              <w:t xml:space="preserve">- максимальное количество надземных этажей </w:t>
            </w:r>
            <w:r w:rsidRPr="00D704B4">
              <w:rPr>
                <w:b/>
              </w:rPr>
              <w:t>2 этажа</w:t>
            </w:r>
            <w:r w:rsidRPr="00D704B4">
              <w:t>;</w:t>
            </w:r>
          </w:p>
          <w:p w14:paraId="7EE4B428" w14:textId="77777777" w:rsidR="00D704B4" w:rsidRPr="00D704B4" w:rsidRDefault="00D704B4" w:rsidP="00D704B4">
            <w:pPr>
              <w:spacing w:after="0" w:line="240" w:lineRule="auto"/>
              <w:jc w:val="both"/>
            </w:pPr>
            <w:r w:rsidRPr="00D704B4">
              <w:rPr>
                <w:b/>
              </w:rPr>
              <w:t xml:space="preserve">- </w:t>
            </w:r>
            <w:r w:rsidRPr="00D704B4">
              <w:t xml:space="preserve">максимальная высота строений, сооружений от уровня земли - </w:t>
            </w:r>
            <w:r w:rsidRPr="00D704B4">
              <w:rPr>
                <w:b/>
                <w:bCs/>
              </w:rPr>
              <w:t>не подлежит установлению</w:t>
            </w:r>
            <w:r w:rsidRPr="00D704B4">
              <w:rPr>
                <w:b/>
              </w:rPr>
              <w:t>;</w:t>
            </w:r>
            <w:r w:rsidRPr="00D704B4">
              <w:t xml:space="preserve"> </w:t>
            </w:r>
          </w:p>
          <w:p w14:paraId="26E062F6" w14:textId="77777777" w:rsidR="00D704B4" w:rsidRPr="00D704B4" w:rsidRDefault="00D704B4" w:rsidP="00D704B4">
            <w:pPr>
              <w:spacing w:after="0" w:line="240" w:lineRule="auto"/>
              <w:jc w:val="both"/>
              <w:rPr>
                <w:b/>
              </w:rPr>
            </w:pPr>
            <w:r w:rsidRPr="00D704B4">
              <w:t xml:space="preserve">- максимальный процент застройки в границах земельного участка – </w:t>
            </w:r>
            <w:r w:rsidRPr="00D704B4">
              <w:rPr>
                <w:b/>
              </w:rPr>
              <w:t xml:space="preserve">50%, </w:t>
            </w:r>
            <w:r w:rsidRPr="00D704B4">
              <w:rPr>
                <w:bCs/>
              </w:rPr>
              <w:t>процент застройки</w:t>
            </w:r>
            <w:r w:rsidRPr="00D704B4">
              <w:t xml:space="preserve"> подземной части не регламентируется.</w:t>
            </w:r>
          </w:p>
        </w:tc>
      </w:tr>
      <w:tr w:rsidR="00D704B4" w:rsidRPr="00D704B4" w14:paraId="58742F23" w14:textId="77777777" w:rsidTr="003077E5">
        <w:trPr>
          <w:trHeight w:val="800"/>
        </w:trPr>
        <w:tc>
          <w:tcPr>
            <w:tcW w:w="486" w:type="pct"/>
          </w:tcPr>
          <w:p w14:paraId="2603DBE6" w14:textId="77777777" w:rsidR="00D704B4" w:rsidRPr="00D704B4" w:rsidRDefault="00D704B4" w:rsidP="00D704B4">
            <w:pPr>
              <w:spacing w:after="0" w:line="240" w:lineRule="auto"/>
              <w:jc w:val="both"/>
              <w:rPr>
                <w:b/>
              </w:rPr>
            </w:pPr>
            <w:r w:rsidRPr="00D704B4">
              <w:rPr>
                <w:b/>
              </w:rPr>
              <w:t>1.13</w:t>
            </w:r>
          </w:p>
        </w:tc>
        <w:tc>
          <w:tcPr>
            <w:tcW w:w="1154" w:type="pct"/>
            <w:tcBorders>
              <w:top w:val="single" w:sz="4" w:space="0" w:color="auto"/>
              <w:bottom w:val="single" w:sz="4" w:space="0" w:color="auto"/>
              <w:right w:val="single" w:sz="4" w:space="0" w:color="auto"/>
            </w:tcBorders>
          </w:tcPr>
          <w:p w14:paraId="7D17CDA9" w14:textId="77777777" w:rsidR="00D704B4" w:rsidRPr="00D704B4" w:rsidRDefault="00D704B4" w:rsidP="00D704B4">
            <w:pPr>
              <w:spacing w:after="0" w:line="240" w:lineRule="auto"/>
              <w:jc w:val="both"/>
            </w:pPr>
            <w:r w:rsidRPr="00D704B4">
              <w:t>Рыбоводство</w:t>
            </w:r>
          </w:p>
        </w:tc>
        <w:tc>
          <w:tcPr>
            <w:tcW w:w="1639" w:type="pct"/>
            <w:tcBorders>
              <w:top w:val="single" w:sz="4" w:space="0" w:color="auto"/>
              <w:left w:val="single" w:sz="4" w:space="0" w:color="auto"/>
              <w:bottom w:val="single" w:sz="4" w:space="0" w:color="auto"/>
              <w:right w:val="single" w:sz="4" w:space="0" w:color="auto"/>
            </w:tcBorders>
          </w:tcPr>
          <w:p w14:paraId="1539B4B3" w14:textId="77777777" w:rsidR="00D704B4" w:rsidRPr="00D704B4" w:rsidRDefault="00D704B4" w:rsidP="00D704B4">
            <w:pPr>
              <w:spacing w:after="0" w:line="240" w:lineRule="auto"/>
              <w:jc w:val="both"/>
            </w:pPr>
            <w:r w:rsidRPr="00D704B4">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1721" w:type="pct"/>
            <w:shd w:val="clear" w:color="auto" w:fill="auto"/>
          </w:tcPr>
          <w:p w14:paraId="61D5E482" w14:textId="77777777" w:rsidR="00D704B4" w:rsidRPr="00D704B4" w:rsidRDefault="00D704B4" w:rsidP="00D704B4">
            <w:pPr>
              <w:spacing w:after="0" w:line="240" w:lineRule="auto"/>
              <w:jc w:val="both"/>
            </w:pPr>
            <w:r w:rsidRPr="00D704B4">
              <w:t xml:space="preserve">- минимальная/максимальная площадь земельного участка   – </w:t>
            </w:r>
            <w:r w:rsidRPr="00D704B4">
              <w:rPr>
                <w:b/>
              </w:rPr>
              <w:t>1000</w:t>
            </w:r>
            <w:r w:rsidRPr="00D704B4">
              <w:t>кв. м/</w:t>
            </w:r>
            <w:r w:rsidRPr="00D704B4">
              <w:rPr>
                <w:b/>
                <w:bCs/>
              </w:rPr>
              <w:t xml:space="preserve"> не подлежит установлению</w:t>
            </w:r>
            <w:r w:rsidRPr="00D704B4">
              <w:t>;</w:t>
            </w:r>
          </w:p>
          <w:p w14:paraId="65AC32E1" w14:textId="77777777" w:rsidR="00D704B4" w:rsidRPr="00D704B4" w:rsidRDefault="00D704B4" w:rsidP="00D704B4">
            <w:pPr>
              <w:spacing w:after="0" w:line="240" w:lineRule="auto"/>
              <w:jc w:val="both"/>
              <w:rPr>
                <w:b/>
              </w:rPr>
            </w:pPr>
            <w:r w:rsidRPr="00D704B4">
              <w:t xml:space="preserve">- минимальная ширина земельных участков вдоль фронта улицы (проезда) – </w:t>
            </w:r>
            <w:r w:rsidRPr="00D704B4">
              <w:rPr>
                <w:b/>
              </w:rPr>
              <w:t>8 м;</w:t>
            </w:r>
          </w:p>
          <w:p w14:paraId="1A28D1E9" w14:textId="77777777" w:rsidR="00D704B4" w:rsidRPr="00D704B4" w:rsidRDefault="00D704B4" w:rsidP="00D704B4">
            <w:pPr>
              <w:spacing w:after="0" w:line="240" w:lineRule="auto"/>
              <w:jc w:val="both"/>
              <w:rPr>
                <w:b/>
              </w:rPr>
            </w:pPr>
            <w:r w:rsidRPr="00D704B4">
              <w:t xml:space="preserve">- минимальный отступ строений от красной линии улиц не менее чем на - </w:t>
            </w:r>
            <w:r w:rsidRPr="00D704B4">
              <w:rPr>
                <w:b/>
              </w:rPr>
              <w:t>5 м</w:t>
            </w:r>
            <w:r w:rsidRPr="00D704B4">
              <w:t xml:space="preserve">, от красной линии проездов не менее чем на </w:t>
            </w:r>
            <w:r w:rsidRPr="00D704B4">
              <w:rPr>
                <w:b/>
              </w:rPr>
              <w:t>3 м;</w:t>
            </w:r>
          </w:p>
          <w:p w14:paraId="2B0987E6" w14:textId="77777777" w:rsidR="00D704B4" w:rsidRPr="00D704B4" w:rsidRDefault="00D704B4" w:rsidP="00D704B4">
            <w:pPr>
              <w:spacing w:after="0" w:line="240" w:lineRule="auto"/>
              <w:jc w:val="both"/>
            </w:pPr>
            <w:r w:rsidRPr="00D704B4">
              <w:t xml:space="preserve">- минимальные отступы от границ земельных участков - </w:t>
            </w:r>
            <w:r w:rsidRPr="00D704B4">
              <w:rPr>
                <w:b/>
              </w:rPr>
              <w:t>1 м;</w:t>
            </w:r>
          </w:p>
          <w:p w14:paraId="27AF5B7F" w14:textId="77777777" w:rsidR="00D704B4" w:rsidRPr="00D704B4" w:rsidRDefault="00D704B4" w:rsidP="00D704B4">
            <w:pPr>
              <w:spacing w:after="0" w:line="240" w:lineRule="auto"/>
              <w:jc w:val="both"/>
            </w:pPr>
            <w:r w:rsidRPr="00D704B4">
              <w:t xml:space="preserve">- максимальное количество надземных этажей </w:t>
            </w:r>
            <w:r w:rsidRPr="00D704B4">
              <w:rPr>
                <w:b/>
              </w:rPr>
              <w:t>2 этажа</w:t>
            </w:r>
            <w:r w:rsidRPr="00D704B4">
              <w:t>;</w:t>
            </w:r>
          </w:p>
          <w:p w14:paraId="0D55E1EB" w14:textId="77777777" w:rsidR="00D704B4" w:rsidRPr="00D704B4" w:rsidRDefault="00D704B4" w:rsidP="00D704B4">
            <w:pPr>
              <w:spacing w:after="0" w:line="240" w:lineRule="auto"/>
              <w:jc w:val="both"/>
            </w:pPr>
            <w:r w:rsidRPr="00D704B4">
              <w:rPr>
                <w:b/>
              </w:rPr>
              <w:t xml:space="preserve">- </w:t>
            </w:r>
            <w:r w:rsidRPr="00D704B4">
              <w:t xml:space="preserve">максимальная высота строений, сооружений от уровня земли - </w:t>
            </w:r>
            <w:r w:rsidRPr="00D704B4">
              <w:rPr>
                <w:b/>
                <w:bCs/>
              </w:rPr>
              <w:t>не подлежит установлению</w:t>
            </w:r>
            <w:r w:rsidRPr="00D704B4">
              <w:rPr>
                <w:b/>
              </w:rPr>
              <w:t>;</w:t>
            </w:r>
            <w:r w:rsidRPr="00D704B4">
              <w:t xml:space="preserve"> </w:t>
            </w:r>
          </w:p>
          <w:p w14:paraId="32C8B27D" w14:textId="77777777" w:rsidR="00D704B4" w:rsidRPr="00D704B4" w:rsidRDefault="00D704B4" w:rsidP="00D704B4">
            <w:pPr>
              <w:spacing w:after="0" w:line="240" w:lineRule="auto"/>
              <w:jc w:val="both"/>
            </w:pPr>
            <w:r w:rsidRPr="00D704B4">
              <w:t xml:space="preserve">- максимальный процент застройки в границах земельного участка – </w:t>
            </w:r>
            <w:r w:rsidRPr="00D704B4">
              <w:rPr>
                <w:b/>
              </w:rPr>
              <w:t xml:space="preserve">80%, </w:t>
            </w:r>
            <w:r w:rsidRPr="00D704B4">
              <w:rPr>
                <w:bCs/>
              </w:rPr>
              <w:t>процент застройки</w:t>
            </w:r>
            <w:r w:rsidRPr="00D704B4">
              <w:t xml:space="preserve"> подземной части не регламентируется.</w:t>
            </w:r>
          </w:p>
        </w:tc>
      </w:tr>
      <w:tr w:rsidR="00D704B4" w:rsidRPr="00D704B4" w14:paraId="23DB1348" w14:textId="77777777" w:rsidTr="003077E5">
        <w:trPr>
          <w:trHeight w:val="800"/>
        </w:trPr>
        <w:tc>
          <w:tcPr>
            <w:tcW w:w="486" w:type="pct"/>
          </w:tcPr>
          <w:p w14:paraId="7C4147B9" w14:textId="77777777" w:rsidR="00D704B4" w:rsidRPr="00D704B4" w:rsidRDefault="00D704B4" w:rsidP="00D704B4">
            <w:pPr>
              <w:spacing w:after="0" w:line="240" w:lineRule="auto"/>
              <w:jc w:val="both"/>
              <w:rPr>
                <w:b/>
              </w:rPr>
            </w:pPr>
            <w:r w:rsidRPr="00D704B4">
              <w:rPr>
                <w:b/>
              </w:rPr>
              <w:t>1.14</w:t>
            </w:r>
          </w:p>
        </w:tc>
        <w:tc>
          <w:tcPr>
            <w:tcW w:w="1154" w:type="pct"/>
            <w:tcBorders>
              <w:top w:val="single" w:sz="4" w:space="0" w:color="auto"/>
              <w:bottom w:val="single" w:sz="4" w:space="0" w:color="auto"/>
              <w:right w:val="single" w:sz="4" w:space="0" w:color="auto"/>
            </w:tcBorders>
          </w:tcPr>
          <w:p w14:paraId="6F6987A1" w14:textId="77777777" w:rsidR="00D704B4" w:rsidRPr="00D704B4" w:rsidRDefault="00D704B4" w:rsidP="00D704B4">
            <w:pPr>
              <w:spacing w:after="0" w:line="240" w:lineRule="auto"/>
              <w:jc w:val="both"/>
            </w:pPr>
            <w:r w:rsidRPr="00D704B4">
              <w:t>Научное обеспечение сельского хозяйства</w:t>
            </w:r>
          </w:p>
        </w:tc>
        <w:tc>
          <w:tcPr>
            <w:tcW w:w="1639" w:type="pct"/>
            <w:tcBorders>
              <w:top w:val="single" w:sz="4" w:space="0" w:color="auto"/>
              <w:left w:val="single" w:sz="4" w:space="0" w:color="auto"/>
              <w:bottom w:val="single" w:sz="4" w:space="0" w:color="auto"/>
              <w:right w:val="single" w:sz="4" w:space="0" w:color="auto"/>
            </w:tcBorders>
          </w:tcPr>
          <w:p w14:paraId="3E851C68" w14:textId="77777777" w:rsidR="00D704B4" w:rsidRPr="00D704B4" w:rsidRDefault="00D704B4" w:rsidP="00D704B4">
            <w:pPr>
              <w:spacing w:after="0" w:line="240" w:lineRule="auto"/>
              <w:jc w:val="both"/>
            </w:pPr>
            <w:r w:rsidRPr="00D704B4">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c>
          <w:tcPr>
            <w:tcW w:w="1721" w:type="pct"/>
            <w:shd w:val="clear" w:color="auto" w:fill="auto"/>
          </w:tcPr>
          <w:p w14:paraId="139F916F" w14:textId="77777777" w:rsidR="00D704B4" w:rsidRPr="00D704B4" w:rsidRDefault="00D704B4" w:rsidP="00D704B4">
            <w:pPr>
              <w:spacing w:after="0" w:line="240" w:lineRule="auto"/>
              <w:jc w:val="both"/>
            </w:pPr>
            <w:r w:rsidRPr="00D704B4">
              <w:t xml:space="preserve">- минимальная/максимальная площадь земельного участка   – </w:t>
            </w:r>
            <w:r w:rsidRPr="00D704B4">
              <w:rPr>
                <w:b/>
              </w:rPr>
              <w:t xml:space="preserve">1000 </w:t>
            </w:r>
            <w:r w:rsidRPr="00D704B4">
              <w:t>кв. м/</w:t>
            </w:r>
            <w:r w:rsidRPr="00D704B4">
              <w:rPr>
                <w:b/>
                <w:bCs/>
              </w:rPr>
              <w:t xml:space="preserve"> не подлежит установлению</w:t>
            </w:r>
            <w:r w:rsidRPr="00D704B4">
              <w:t>;</w:t>
            </w:r>
          </w:p>
          <w:p w14:paraId="6B9B0605" w14:textId="77777777" w:rsidR="00D704B4" w:rsidRPr="00D704B4" w:rsidRDefault="00D704B4" w:rsidP="00D704B4">
            <w:pPr>
              <w:spacing w:after="0" w:line="240" w:lineRule="auto"/>
              <w:jc w:val="both"/>
              <w:rPr>
                <w:b/>
              </w:rPr>
            </w:pPr>
            <w:r w:rsidRPr="00D704B4">
              <w:t xml:space="preserve">- минимальная ширина земельных участков вдоль фронта улицы (проезда) – </w:t>
            </w:r>
            <w:r w:rsidRPr="00D704B4">
              <w:rPr>
                <w:b/>
              </w:rPr>
              <w:t>8 м;</w:t>
            </w:r>
          </w:p>
          <w:p w14:paraId="3542DE96" w14:textId="77777777" w:rsidR="00D704B4" w:rsidRPr="00D704B4" w:rsidRDefault="00D704B4" w:rsidP="00D704B4">
            <w:pPr>
              <w:spacing w:after="0" w:line="240" w:lineRule="auto"/>
              <w:jc w:val="both"/>
              <w:rPr>
                <w:b/>
              </w:rPr>
            </w:pPr>
            <w:r w:rsidRPr="00D704B4">
              <w:t xml:space="preserve">- минимальный отступ строений от красной линии улиц не менее чем на - </w:t>
            </w:r>
            <w:r w:rsidRPr="00D704B4">
              <w:rPr>
                <w:b/>
              </w:rPr>
              <w:t>5 м</w:t>
            </w:r>
            <w:r w:rsidRPr="00D704B4">
              <w:t xml:space="preserve">, от красной линии проездов не менее чем на </w:t>
            </w:r>
            <w:r w:rsidRPr="00D704B4">
              <w:rPr>
                <w:b/>
              </w:rPr>
              <w:t>3 м;</w:t>
            </w:r>
          </w:p>
          <w:p w14:paraId="6161E234" w14:textId="77777777" w:rsidR="00D704B4" w:rsidRPr="00D704B4" w:rsidRDefault="00D704B4" w:rsidP="00D704B4">
            <w:pPr>
              <w:spacing w:after="0" w:line="240" w:lineRule="auto"/>
              <w:jc w:val="both"/>
            </w:pPr>
            <w:r w:rsidRPr="00D704B4">
              <w:t xml:space="preserve">- минимальные отступы от границ земельных участков – </w:t>
            </w:r>
            <w:r w:rsidRPr="00D704B4">
              <w:rPr>
                <w:b/>
              </w:rPr>
              <w:t>1 м;</w:t>
            </w:r>
          </w:p>
          <w:p w14:paraId="032FCA33" w14:textId="77777777" w:rsidR="00D704B4" w:rsidRPr="00D704B4" w:rsidRDefault="00D704B4" w:rsidP="00D704B4">
            <w:pPr>
              <w:spacing w:after="0" w:line="240" w:lineRule="auto"/>
              <w:jc w:val="both"/>
            </w:pPr>
            <w:r w:rsidRPr="00D704B4">
              <w:t xml:space="preserve">- максимальное количество надземных этажей </w:t>
            </w:r>
            <w:r w:rsidRPr="00D704B4">
              <w:rPr>
                <w:b/>
              </w:rPr>
              <w:t>2 этажа</w:t>
            </w:r>
            <w:r w:rsidRPr="00D704B4">
              <w:t>;</w:t>
            </w:r>
          </w:p>
          <w:p w14:paraId="5B6CA9D1" w14:textId="77777777" w:rsidR="00D704B4" w:rsidRPr="00D704B4" w:rsidRDefault="00D704B4" w:rsidP="00D704B4">
            <w:pPr>
              <w:spacing w:after="0" w:line="240" w:lineRule="auto"/>
              <w:jc w:val="both"/>
            </w:pPr>
            <w:r w:rsidRPr="00D704B4">
              <w:rPr>
                <w:b/>
              </w:rPr>
              <w:t xml:space="preserve">- </w:t>
            </w:r>
            <w:r w:rsidRPr="00D704B4">
              <w:t xml:space="preserve">максимальная высота строений, сооружений от уровня земли - </w:t>
            </w:r>
            <w:r w:rsidRPr="00D704B4">
              <w:rPr>
                <w:b/>
                <w:bCs/>
              </w:rPr>
              <w:t>не подлежит установлению</w:t>
            </w:r>
            <w:r w:rsidRPr="00D704B4">
              <w:rPr>
                <w:b/>
              </w:rPr>
              <w:t>;</w:t>
            </w:r>
            <w:r w:rsidRPr="00D704B4">
              <w:t xml:space="preserve"> </w:t>
            </w:r>
          </w:p>
          <w:p w14:paraId="72BBA5F8" w14:textId="77777777" w:rsidR="00D704B4" w:rsidRPr="00D704B4" w:rsidRDefault="00D704B4" w:rsidP="00D704B4">
            <w:pPr>
              <w:spacing w:after="0" w:line="240" w:lineRule="auto"/>
              <w:jc w:val="both"/>
            </w:pPr>
            <w:r w:rsidRPr="00D704B4">
              <w:t xml:space="preserve">- максимальный процент застройки в границах земельного участка – </w:t>
            </w:r>
            <w:r w:rsidRPr="00D704B4">
              <w:rPr>
                <w:b/>
              </w:rPr>
              <w:t xml:space="preserve">50%, </w:t>
            </w:r>
            <w:r w:rsidRPr="00D704B4">
              <w:rPr>
                <w:bCs/>
              </w:rPr>
              <w:t>процент застройки</w:t>
            </w:r>
            <w:r w:rsidRPr="00D704B4">
              <w:t xml:space="preserve"> подземной части не регламентируется.</w:t>
            </w:r>
          </w:p>
        </w:tc>
      </w:tr>
      <w:tr w:rsidR="00D704B4" w:rsidRPr="00D704B4" w14:paraId="41069918" w14:textId="77777777" w:rsidTr="003077E5">
        <w:trPr>
          <w:trHeight w:val="800"/>
        </w:trPr>
        <w:tc>
          <w:tcPr>
            <w:tcW w:w="486" w:type="pct"/>
          </w:tcPr>
          <w:p w14:paraId="267F721F" w14:textId="77777777" w:rsidR="00D704B4" w:rsidRPr="00D704B4" w:rsidRDefault="00D704B4" w:rsidP="00D704B4">
            <w:pPr>
              <w:spacing w:after="0" w:line="240" w:lineRule="auto"/>
              <w:jc w:val="both"/>
              <w:rPr>
                <w:b/>
              </w:rPr>
            </w:pPr>
            <w:r w:rsidRPr="00D704B4">
              <w:rPr>
                <w:b/>
              </w:rPr>
              <w:t>1.15</w:t>
            </w:r>
          </w:p>
        </w:tc>
        <w:tc>
          <w:tcPr>
            <w:tcW w:w="1154" w:type="pct"/>
            <w:tcBorders>
              <w:top w:val="single" w:sz="4" w:space="0" w:color="auto"/>
              <w:bottom w:val="single" w:sz="4" w:space="0" w:color="auto"/>
              <w:right w:val="single" w:sz="4" w:space="0" w:color="auto"/>
            </w:tcBorders>
          </w:tcPr>
          <w:p w14:paraId="0249D540" w14:textId="77777777" w:rsidR="00D704B4" w:rsidRPr="00D704B4" w:rsidRDefault="00D704B4" w:rsidP="00D704B4">
            <w:pPr>
              <w:spacing w:after="0" w:line="240" w:lineRule="auto"/>
              <w:jc w:val="both"/>
            </w:pPr>
            <w:r w:rsidRPr="00D704B4">
              <w:t>Хранение и переработка</w:t>
            </w:r>
          </w:p>
          <w:p w14:paraId="65869E63" w14:textId="77777777" w:rsidR="00D704B4" w:rsidRPr="00D704B4" w:rsidRDefault="00D704B4" w:rsidP="00D704B4">
            <w:pPr>
              <w:spacing w:after="0" w:line="240" w:lineRule="auto"/>
              <w:jc w:val="both"/>
            </w:pPr>
            <w:r w:rsidRPr="00D704B4">
              <w:t>сельскохозяйственной</w:t>
            </w:r>
          </w:p>
          <w:p w14:paraId="78772743" w14:textId="77777777" w:rsidR="00D704B4" w:rsidRPr="00D704B4" w:rsidRDefault="00D704B4" w:rsidP="00D704B4">
            <w:pPr>
              <w:spacing w:after="0" w:line="240" w:lineRule="auto"/>
              <w:jc w:val="both"/>
            </w:pPr>
            <w:r w:rsidRPr="00D704B4">
              <w:t>продукции</w:t>
            </w:r>
          </w:p>
        </w:tc>
        <w:tc>
          <w:tcPr>
            <w:tcW w:w="1639" w:type="pct"/>
            <w:tcBorders>
              <w:top w:val="single" w:sz="4" w:space="0" w:color="auto"/>
              <w:left w:val="single" w:sz="4" w:space="0" w:color="auto"/>
              <w:bottom w:val="single" w:sz="4" w:space="0" w:color="auto"/>
              <w:right w:val="single" w:sz="4" w:space="0" w:color="auto"/>
            </w:tcBorders>
          </w:tcPr>
          <w:p w14:paraId="0E2A2A62" w14:textId="77777777" w:rsidR="00D704B4" w:rsidRPr="00D704B4" w:rsidRDefault="00D704B4" w:rsidP="00D704B4">
            <w:pPr>
              <w:spacing w:after="0" w:line="240" w:lineRule="auto"/>
              <w:jc w:val="both"/>
            </w:pPr>
            <w:r w:rsidRPr="00D704B4">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1721" w:type="pct"/>
            <w:shd w:val="clear" w:color="auto" w:fill="auto"/>
          </w:tcPr>
          <w:p w14:paraId="02A89A97" w14:textId="77777777" w:rsidR="00D704B4" w:rsidRPr="00D704B4" w:rsidRDefault="00D704B4" w:rsidP="00D704B4">
            <w:pPr>
              <w:spacing w:after="0" w:line="240" w:lineRule="auto"/>
              <w:jc w:val="both"/>
            </w:pPr>
            <w:r w:rsidRPr="00D704B4">
              <w:t xml:space="preserve">- минимальная/максимальная площадь земельного участка   – </w:t>
            </w:r>
            <w:r w:rsidRPr="00D704B4">
              <w:rPr>
                <w:b/>
              </w:rPr>
              <w:t>1000</w:t>
            </w:r>
            <w:r w:rsidRPr="00D704B4">
              <w:t>кв. м/</w:t>
            </w:r>
            <w:r w:rsidRPr="00D704B4">
              <w:rPr>
                <w:b/>
                <w:bCs/>
              </w:rPr>
              <w:t xml:space="preserve"> не подлежит установлению</w:t>
            </w:r>
            <w:r w:rsidRPr="00D704B4">
              <w:t>;</w:t>
            </w:r>
          </w:p>
          <w:p w14:paraId="193F540C" w14:textId="77777777" w:rsidR="00D704B4" w:rsidRPr="00D704B4" w:rsidRDefault="00D704B4" w:rsidP="00D704B4">
            <w:pPr>
              <w:spacing w:after="0" w:line="240" w:lineRule="auto"/>
              <w:jc w:val="both"/>
              <w:rPr>
                <w:b/>
              </w:rPr>
            </w:pPr>
            <w:r w:rsidRPr="00D704B4">
              <w:t xml:space="preserve">- минимальная ширина земельных участков вдоль фронта улицы (проезда) – </w:t>
            </w:r>
            <w:r w:rsidRPr="00D704B4">
              <w:rPr>
                <w:b/>
              </w:rPr>
              <w:t>15м;</w:t>
            </w:r>
          </w:p>
          <w:p w14:paraId="2D8804E3" w14:textId="77777777" w:rsidR="00D704B4" w:rsidRPr="00D704B4" w:rsidRDefault="00D704B4" w:rsidP="00D704B4">
            <w:pPr>
              <w:spacing w:after="0" w:line="240" w:lineRule="auto"/>
              <w:jc w:val="both"/>
              <w:rPr>
                <w:b/>
              </w:rPr>
            </w:pPr>
            <w:r w:rsidRPr="00D704B4">
              <w:t xml:space="preserve">- минимальный отступ строений от красной линии улиц не менее чем на - </w:t>
            </w:r>
            <w:r w:rsidRPr="00D704B4">
              <w:rPr>
                <w:b/>
              </w:rPr>
              <w:t>5 м</w:t>
            </w:r>
            <w:r w:rsidRPr="00D704B4">
              <w:t xml:space="preserve">, от красной линии проездов не менее чем на </w:t>
            </w:r>
            <w:r w:rsidRPr="00D704B4">
              <w:rPr>
                <w:b/>
              </w:rPr>
              <w:t>3 м;</w:t>
            </w:r>
          </w:p>
          <w:p w14:paraId="56304F9B" w14:textId="77777777" w:rsidR="00D704B4" w:rsidRPr="00D704B4" w:rsidRDefault="00D704B4" w:rsidP="00D704B4">
            <w:pPr>
              <w:spacing w:after="0" w:line="240" w:lineRule="auto"/>
              <w:jc w:val="both"/>
            </w:pPr>
            <w:r w:rsidRPr="00D704B4">
              <w:t xml:space="preserve">- минимальные отступы от границ земельных участков - </w:t>
            </w:r>
            <w:r w:rsidRPr="00D704B4">
              <w:rPr>
                <w:b/>
              </w:rPr>
              <w:t>1 м;</w:t>
            </w:r>
          </w:p>
          <w:p w14:paraId="166AD0AB" w14:textId="77777777" w:rsidR="00D704B4" w:rsidRPr="00D704B4" w:rsidRDefault="00D704B4" w:rsidP="00D704B4">
            <w:pPr>
              <w:spacing w:after="0" w:line="240" w:lineRule="auto"/>
              <w:jc w:val="both"/>
            </w:pPr>
            <w:r w:rsidRPr="00D704B4">
              <w:t xml:space="preserve">- максимальное количество надземных этажей </w:t>
            </w:r>
            <w:r w:rsidRPr="00D704B4">
              <w:rPr>
                <w:b/>
              </w:rPr>
              <w:t>2 этажа</w:t>
            </w:r>
            <w:r w:rsidRPr="00D704B4">
              <w:t>;</w:t>
            </w:r>
          </w:p>
          <w:p w14:paraId="1AD3DE0E" w14:textId="77777777" w:rsidR="00D704B4" w:rsidRPr="00D704B4" w:rsidRDefault="00D704B4" w:rsidP="00D704B4">
            <w:pPr>
              <w:spacing w:after="0" w:line="240" w:lineRule="auto"/>
              <w:jc w:val="both"/>
            </w:pPr>
            <w:r w:rsidRPr="00D704B4">
              <w:rPr>
                <w:b/>
              </w:rPr>
              <w:t xml:space="preserve">- </w:t>
            </w:r>
            <w:r w:rsidRPr="00D704B4">
              <w:t xml:space="preserve">максимальная высота строений, сооружений от уровня земли - </w:t>
            </w:r>
            <w:r w:rsidRPr="00D704B4">
              <w:rPr>
                <w:b/>
                <w:bCs/>
              </w:rPr>
              <w:t>не подлежит установлению</w:t>
            </w:r>
            <w:r w:rsidRPr="00D704B4">
              <w:rPr>
                <w:b/>
              </w:rPr>
              <w:t>;</w:t>
            </w:r>
            <w:r w:rsidRPr="00D704B4">
              <w:t xml:space="preserve"> </w:t>
            </w:r>
          </w:p>
          <w:p w14:paraId="4CFA7FD3" w14:textId="77777777" w:rsidR="00D704B4" w:rsidRPr="00D704B4" w:rsidRDefault="00D704B4" w:rsidP="00D704B4">
            <w:pPr>
              <w:spacing w:after="0" w:line="240" w:lineRule="auto"/>
              <w:jc w:val="both"/>
            </w:pPr>
            <w:r w:rsidRPr="00D704B4">
              <w:t xml:space="preserve">- максимальный процент застройки в границах земельного участка – </w:t>
            </w:r>
            <w:r w:rsidRPr="00D704B4">
              <w:rPr>
                <w:b/>
              </w:rPr>
              <w:t xml:space="preserve">80%, </w:t>
            </w:r>
            <w:r w:rsidRPr="00D704B4">
              <w:rPr>
                <w:bCs/>
              </w:rPr>
              <w:t>процент застройки</w:t>
            </w:r>
            <w:r w:rsidRPr="00D704B4">
              <w:t xml:space="preserve"> подземной части не регламентируется.</w:t>
            </w:r>
          </w:p>
        </w:tc>
      </w:tr>
      <w:tr w:rsidR="00D704B4" w:rsidRPr="00D704B4" w14:paraId="022BE3D2" w14:textId="77777777" w:rsidTr="003077E5">
        <w:trPr>
          <w:trHeight w:val="800"/>
        </w:trPr>
        <w:tc>
          <w:tcPr>
            <w:tcW w:w="486" w:type="pct"/>
          </w:tcPr>
          <w:p w14:paraId="352C0696" w14:textId="77777777" w:rsidR="00D704B4" w:rsidRPr="00D704B4" w:rsidRDefault="00D704B4" w:rsidP="00D704B4">
            <w:pPr>
              <w:spacing w:after="0" w:line="240" w:lineRule="auto"/>
              <w:jc w:val="both"/>
              <w:rPr>
                <w:b/>
              </w:rPr>
            </w:pPr>
            <w:r w:rsidRPr="00D704B4">
              <w:rPr>
                <w:b/>
              </w:rPr>
              <w:t>1.17</w:t>
            </w:r>
          </w:p>
        </w:tc>
        <w:tc>
          <w:tcPr>
            <w:tcW w:w="1154" w:type="pct"/>
            <w:tcBorders>
              <w:top w:val="single" w:sz="4" w:space="0" w:color="auto"/>
              <w:bottom w:val="single" w:sz="4" w:space="0" w:color="auto"/>
              <w:right w:val="single" w:sz="4" w:space="0" w:color="auto"/>
            </w:tcBorders>
          </w:tcPr>
          <w:p w14:paraId="75056C4D" w14:textId="77777777" w:rsidR="00D704B4" w:rsidRPr="00D704B4" w:rsidRDefault="00D704B4" w:rsidP="00D704B4">
            <w:pPr>
              <w:spacing w:after="0" w:line="240" w:lineRule="auto"/>
              <w:jc w:val="both"/>
            </w:pPr>
            <w:r w:rsidRPr="00D704B4">
              <w:t>Питомники</w:t>
            </w:r>
          </w:p>
        </w:tc>
        <w:tc>
          <w:tcPr>
            <w:tcW w:w="1639" w:type="pct"/>
            <w:tcBorders>
              <w:top w:val="single" w:sz="4" w:space="0" w:color="auto"/>
              <w:left w:val="single" w:sz="4" w:space="0" w:color="auto"/>
              <w:bottom w:val="single" w:sz="4" w:space="0" w:color="auto"/>
              <w:right w:val="single" w:sz="4" w:space="0" w:color="auto"/>
            </w:tcBorders>
          </w:tcPr>
          <w:p w14:paraId="6C18AE92" w14:textId="77777777" w:rsidR="00D704B4" w:rsidRPr="00D704B4" w:rsidRDefault="00D704B4" w:rsidP="00D704B4">
            <w:pPr>
              <w:spacing w:after="0" w:line="240" w:lineRule="auto"/>
              <w:jc w:val="both"/>
            </w:pPr>
            <w:r w:rsidRPr="00D704B4">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09EE06C3" w14:textId="77777777" w:rsidR="00D704B4" w:rsidRPr="00D704B4" w:rsidRDefault="00D704B4" w:rsidP="00D704B4">
            <w:pPr>
              <w:spacing w:after="0" w:line="240" w:lineRule="auto"/>
              <w:jc w:val="both"/>
            </w:pPr>
            <w:r w:rsidRPr="00D704B4">
              <w:t>размещение сооружений, необходимых для указанных видов сельскохозяйственного производства</w:t>
            </w:r>
          </w:p>
        </w:tc>
        <w:tc>
          <w:tcPr>
            <w:tcW w:w="1721" w:type="pct"/>
            <w:shd w:val="clear" w:color="auto" w:fill="auto"/>
          </w:tcPr>
          <w:p w14:paraId="0B8613BA" w14:textId="77777777" w:rsidR="00D704B4" w:rsidRPr="00D704B4" w:rsidRDefault="00D704B4" w:rsidP="00D704B4">
            <w:pPr>
              <w:spacing w:after="0" w:line="240" w:lineRule="auto"/>
              <w:jc w:val="both"/>
            </w:pPr>
            <w:r w:rsidRPr="00D704B4">
              <w:t xml:space="preserve">- минимальная/максимальная площадь земельного участка   – </w:t>
            </w:r>
            <w:r w:rsidRPr="00D704B4">
              <w:rPr>
                <w:b/>
              </w:rPr>
              <w:t>1000</w:t>
            </w:r>
            <w:r w:rsidRPr="00D704B4">
              <w:t>кв. м/</w:t>
            </w:r>
            <w:r w:rsidRPr="00D704B4">
              <w:rPr>
                <w:b/>
                <w:bCs/>
              </w:rPr>
              <w:t xml:space="preserve"> не подлежит установлению</w:t>
            </w:r>
            <w:r w:rsidRPr="00D704B4">
              <w:t>;</w:t>
            </w:r>
          </w:p>
          <w:p w14:paraId="31AF727B" w14:textId="77777777" w:rsidR="00D704B4" w:rsidRPr="00D704B4" w:rsidRDefault="00D704B4" w:rsidP="00D704B4">
            <w:pPr>
              <w:spacing w:after="0" w:line="240" w:lineRule="auto"/>
              <w:jc w:val="both"/>
              <w:rPr>
                <w:b/>
              </w:rPr>
            </w:pPr>
            <w:r w:rsidRPr="00D704B4">
              <w:t xml:space="preserve">- минимальная ширина земельных участков вдоль фронта улицы (проезда) – </w:t>
            </w:r>
            <w:r w:rsidRPr="00D704B4">
              <w:rPr>
                <w:b/>
              </w:rPr>
              <w:t>20 м;</w:t>
            </w:r>
          </w:p>
          <w:p w14:paraId="32C79D18" w14:textId="77777777" w:rsidR="00D704B4" w:rsidRPr="00D704B4" w:rsidRDefault="00D704B4" w:rsidP="00D704B4">
            <w:pPr>
              <w:spacing w:after="0" w:line="240" w:lineRule="auto"/>
              <w:jc w:val="both"/>
              <w:rPr>
                <w:b/>
              </w:rPr>
            </w:pPr>
            <w:r w:rsidRPr="00D704B4">
              <w:t xml:space="preserve">- минимальный отступ строений от красной линии улиц не менее чем на - </w:t>
            </w:r>
            <w:r w:rsidRPr="00D704B4">
              <w:rPr>
                <w:b/>
              </w:rPr>
              <w:t>5 м</w:t>
            </w:r>
            <w:r w:rsidRPr="00D704B4">
              <w:t xml:space="preserve">, от красной линии проездов не менее чем на </w:t>
            </w:r>
            <w:r w:rsidRPr="00D704B4">
              <w:rPr>
                <w:b/>
              </w:rPr>
              <w:t>3 м;</w:t>
            </w:r>
          </w:p>
          <w:p w14:paraId="2EE27557" w14:textId="77777777" w:rsidR="00D704B4" w:rsidRPr="00D704B4" w:rsidRDefault="00D704B4" w:rsidP="00D704B4">
            <w:pPr>
              <w:spacing w:after="0" w:line="240" w:lineRule="auto"/>
              <w:jc w:val="both"/>
            </w:pPr>
            <w:r w:rsidRPr="00D704B4">
              <w:t xml:space="preserve">- минимальные отступы от границ земельных участков - </w:t>
            </w:r>
            <w:r w:rsidRPr="00D704B4">
              <w:rPr>
                <w:b/>
              </w:rPr>
              <w:t>1 м;</w:t>
            </w:r>
          </w:p>
          <w:p w14:paraId="40BC595B" w14:textId="77777777" w:rsidR="00D704B4" w:rsidRPr="00D704B4" w:rsidRDefault="00D704B4" w:rsidP="00D704B4">
            <w:pPr>
              <w:spacing w:after="0" w:line="240" w:lineRule="auto"/>
              <w:jc w:val="both"/>
            </w:pPr>
            <w:r w:rsidRPr="00D704B4">
              <w:t xml:space="preserve">- максимальное количество этажей зданий – </w:t>
            </w:r>
            <w:r w:rsidRPr="00D704B4">
              <w:rPr>
                <w:b/>
              </w:rPr>
              <w:t xml:space="preserve"> 2 этажа</w:t>
            </w:r>
            <w:r w:rsidRPr="00D704B4">
              <w:t>;</w:t>
            </w:r>
          </w:p>
          <w:p w14:paraId="14BCCE3B" w14:textId="77777777" w:rsidR="00D704B4" w:rsidRPr="00D704B4" w:rsidRDefault="00D704B4" w:rsidP="00D704B4">
            <w:pPr>
              <w:spacing w:after="0" w:line="240" w:lineRule="auto"/>
              <w:jc w:val="both"/>
            </w:pPr>
            <w:r w:rsidRPr="00D704B4">
              <w:rPr>
                <w:b/>
              </w:rPr>
              <w:t xml:space="preserve">- </w:t>
            </w:r>
            <w:r w:rsidRPr="00D704B4">
              <w:t xml:space="preserve">максимальная высота строений, сооружений от уровня земли - </w:t>
            </w:r>
            <w:r w:rsidRPr="00D704B4">
              <w:rPr>
                <w:b/>
                <w:bCs/>
              </w:rPr>
              <w:t>не подлежит установлению</w:t>
            </w:r>
            <w:r w:rsidRPr="00D704B4">
              <w:rPr>
                <w:b/>
              </w:rPr>
              <w:t>;</w:t>
            </w:r>
            <w:r w:rsidRPr="00D704B4">
              <w:t xml:space="preserve"> </w:t>
            </w:r>
          </w:p>
          <w:p w14:paraId="2A405C91" w14:textId="77777777" w:rsidR="00D704B4" w:rsidRPr="00D704B4" w:rsidRDefault="00D704B4" w:rsidP="00D704B4">
            <w:pPr>
              <w:spacing w:after="0" w:line="240" w:lineRule="auto"/>
              <w:jc w:val="both"/>
              <w:rPr>
                <w:b/>
              </w:rPr>
            </w:pPr>
            <w:r w:rsidRPr="00D704B4">
              <w:t xml:space="preserve">- максимальный процент застройки в границах земельного участка – </w:t>
            </w:r>
            <w:r w:rsidRPr="00D704B4">
              <w:rPr>
                <w:b/>
              </w:rPr>
              <w:t xml:space="preserve">50%, </w:t>
            </w:r>
            <w:r w:rsidRPr="00D704B4">
              <w:rPr>
                <w:bCs/>
              </w:rPr>
              <w:t>процент застройки</w:t>
            </w:r>
            <w:r w:rsidRPr="00D704B4">
              <w:t xml:space="preserve"> подземной части не регламентируется.</w:t>
            </w:r>
          </w:p>
        </w:tc>
      </w:tr>
      <w:tr w:rsidR="00D704B4" w:rsidRPr="00D704B4" w14:paraId="220A4D11" w14:textId="77777777" w:rsidTr="003077E5">
        <w:trPr>
          <w:trHeight w:val="800"/>
        </w:trPr>
        <w:tc>
          <w:tcPr>
            <w:tcW w:w="486" w:type="pct"/>
          </w:tcPr>
          <w:p w14:paraId="68CFAB28" w14:textId="77777777" w:rsidR="00D704B4" w:rsidRPr="00D704B4" w:rsidRDefault="00D704B4" w:rsidP="00D704B4">
            <w:pPr>
              <w:spacing w:after="0" w:line="240" w:lineRule="auto"/>
              <w:jc w:val="both"/>
              <w:rPr>
                <w:b/>
              </w:rPr>
            </w:pPr>
            <w:r w:rsidRPr="00D704B4">
              <w:rPr>
                <w:b/>
              </w:rPr>
              <w:t>1.18</w:t>
            </w:r>
          </w:p>
        </w:tc>
        <w:tc>
          <w:tcPr>
            <w:tcW w:w="1154" w:type="pct"/>
            <w:tcBorders>
              <w:top w:val="single" w:sz="4" w:space="0" w:color="auto"/>
              <w:bottom w:val="single" w:sz="4" w:space="0" w:color="auto"/>
              <w:right w:val="single" w:sz="4" w:space="0" w:color="auto"/>
            </w:tcBorders>
          </w:tcPr>
          <w:p w14:paraId="01E5FC66" w14:textId="77777777" w:rsidR="00D704B4" w:rsidRPr="00D704B4" w:rsidRDefault="00D704B4" w:rsidP="00D704B4">
            <w:pPr>
              <w:spacing w:after="0" w:line="240" w:lineRule="auto"/>
              <w:jc w:val="both"/>
            </w:pPr>
            <w:bookmarkStart w:id="138" w:name="sub_10118"/>
            <w:r w:rsidRPr="00D704B4">
              <w:t>Обеспечение</w:t>
            </w:r>
            <w:bookmarkEnd w:id="138"/>
          </w:p>
          <w:p w14:paraId="6F107785" w14:textId="77777777" w:rsidR="00D704B4" w:rsidRPr="00D704B4" w:rsidRDefault="00D704B4" w:rsidP="00D704B4">
            <w:pPr>
              <w:spacing w:after="0" w:line="240" w:lineRule="auto"/>
              <w:jc w:val="both"/>
            </w:pPr>
            <w:r w:rsidRPr="00D704B4">
              <w:t>сельскохозяйственного</w:t>
            </w:r>
          </w:p>
          <w:p w14:paraId="65C6186F" w14:textId="77777777" w:rsidR="00D704B4" w:rsidRPr="00D704B4" w:rsidRDefault="00D704B4" w:rsidP="00D704B4">
            <w:pPr>
              <w:spacing w:after="0" w:line="240" w:lineRule="auto"/>
              <w:jc w:val="both"/>
            </w:pPr>
            <w:r w:rsidRPr="00D704B4">
              <w:t>производства</w:t>
            </w:r>
          </w:p>
        </w:tc>
        <w:tc>
          <w:tcPr>
            <w:tcW w:w="1639" w:type="pct"/>
            <w:tcBorders>
              <w:top w:val="single" w:sz="4" w:space="0" w:color="auto"/>
              <w:left w:val="single" w:sz="4" w:space="0" w:color="auto"/>
              <w:bottom w:val="single" w:sz="4" w:space="0" w:color="auto"/>
              <w:right w:val="single" w:sz="4" w:space="0" w:color="auto"/>
            </w:tcBorders>
          </w:tcPr>
          <w:p w14:paraId="7BA45979" w14:textId="77777777" w:rsidR="00D704B4" w:rsidRPr="00D704B4" w:rsidRDefault="00D704B4" w:rsidP="00D704B4">
            <w:pPr>
              <w:spacing w:after="0" w:line="240" w:lineRule="auto"/>
              <w:jc w:val="both"/>
            </w:pPr>
            <w:r w:rsidRPr="00D704B4">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1721" w:type="pct"/>
            <w:shd w:val="clear" w:color="auto" w:fill="auto"/>
          </w:tcPr>
          <w:p w14:paraId="6B098086" w14:textId="77777777" w:rsidR="00D704B4" w:rsidRPr="00D704B4" w:rsidRDefault="00D704B4" w:rsidP="00D704B4">
            <w:pPr>
              <w:spacing w:after="0" w:line="240" w:lineRule="auto"/>
              <w:jc w:val="both"/>
            </w:pPr>
            <w:r w:rsidRPr="00D704B4">
              <w:t xml:space="preserve">- минимальная/максимальная площадь земельного участка   – </w:t>
            </w:r>
            <w:r w:rsidRPr="00D704B4">
              <w:rPr>
                <w:b/>
              </w:rPr>
              <w:t>1000</w:t>
            </w:r>
            <w:r w:rsidRPr="00D704B4">
              <w:t>кв. м/</w:t>
            </w:r>
            <w:r w:rsidRPr="00D704B4">
              <w:rPr>
                <w:b/>
                <w:bCs/>
              </w:rPr>
              <w:t xml:space="preserve"> не подлежит установлению</w:t>
            </w:r>
            <w:r w:rsidRPr="00D704B4">
              <w:t>;</w:t>
            </w:r>
          </w:p>
          <w:p w14:paraId="66948166" w14:textId="77777777" w:rsidR="00D704B4" w:rsidRPr="00D704B4" w:rsidRDefault="00D704B4" w:rsidP="00D704B4">
            <w:pPr>
              <w:spacing w:after="0" w:line="240" w:lineRule="auto"/>
              <w:jc w:val="both"/>
              <w:rPr>
                <w:b/>
              </w:rPr>
            </w:pPr>
            <w:r w:rsidRPr="00D704B4">
              <w:t xml:space="preserve">- минимальная ширина земельных участков вдоль фронта улицы (проезда) – </w:t>
            </w:r>
            <w:r w:rsidRPr="00D704B4">
              <w:rPr>
                <w:b/>
              </w:rPr>
              <w:t>20 м;</w:t>
            </w:r>
          </w:p>
          <w:p w14:paraId="6A351579" w14:textId="77777777" w:rsidR="00D704B4" w:rsidRPr="00D704B4" w:rsidRDefault="00D704B4" w:rsidP="00D704B4">
            <w:pPr>
              <w:spacing w:after="0" w:line="240" w:lineRule="auto"/>
              <w:jc w:val="both"/>
              <w:rPr>
                <w:b/>
              </w:rPr>
            </w:pPr>
            <w:r w:rsidRPr="00D704B4">
              <w:t xml:space="preserve">- минимальный отступ строений от красной линии улиц не менее чем на - </w:t>
            </w:r>
            <w:r w:rsidRPr="00D704B4">
              <w:rPr>
                <w:b/>
              </w:rPr>
              <w:t>5 м</w:t>
            </w:r>
            <w:r w:rsidRPr="00D704B4">
              <w:t xml:space="preserve">, от красной линии проездов не менее чем на </w:t>
            </w:r>
            <w:r w:rsidRPr="00D704B4">
              <w:rPr>
                <w:b/>
              </w:rPr>
              <w:t>3 м;</w:t>
            </w:r>
          </w:p>
          <w:p w14:paraId="1185A09F" w14:textId="77777777" w:rsidR="00D704B4" w:rsidRPr="00D704B4" w:rsidRDefault="00D704B4" w:rsidP="00D704B4">
            <w:pPr>
              <w:spacing w:after="0" w:line="240" w:lineRule="auto"/>
              <w:jc w:val="both"/>
            </w:pPr>
            <w:r w:rsidRPr="00D704B4">
              <w:t xml:space="preserve">- минимальные отступы от границ земельных участков - </w:t>
            </w:r>
            <w:r w:rsidRPr="00D704B4">
              <w:rPr>
                <w:b/>
              </w:rPr>
              <w:t>1 м;</w:t>
            </w:r>
          </w:p>
          <w:p w14:paraId="4E6FA92F" w14:textId="77777777" w:rsidR="00D704B4" w:rsidRPr="00D704B4" w:rsidRDefault="00D704B4" w:rsidP="00D704B4">
            <w:pPr>
              <w:spacing w:after="0" w:line="240" w:lineRule="auto"/>
              <w:jc w:val="both"/>
            </w:pPr>
            <w:r w:rsidRPr="00D704B4">
              <w:t xml:space="preserve">- максимальное количество надземных этажей </w:t>
            </w:r>
            <w:r w:rsidRPr="00D704B4">
              <w:rPr>
                <w:b/>
              </w:rPr>
              <w:t>2 этажа</w:t>
            </w:r>
            <w:r w:rsidRPr="00D704B4">
              <w:t>;</w:t>
            </w:r>
          </w:p>
          <w:p w14:paraId="2CBA5D79" w14:textId="77777777" w:rsidR="00D704B4" w:rsidRPr="00D704B4" w:rsidRDefault="00D704B4" w:rsidP="00D704B4">
            <w:pPr>
              <w:spacing w:after="0" w:line="240" w:lineRule="auto"/>
              <w:jc w:val="both"/>
            </w:pPr>
            <w:r w:rsidRPr="00D704B4">
              <w:rPr>
                <w:b/>
              </w:rPr>
              <w:t xml:space="preserve">- </w:t>
            </w:r>
            <w:r w:rsidRPr="00D704B4">
              <w:t xml:space="preserve">максимальная высота строений, сооружений от уровня земли - </w:t>
            </w:r>
            <w:r w:rsidRPr="00D704B4">
              <w:rPr>
                <w:b/>
                <w:bCs/>
              </w:rPr>
              <w:t>не подлежит установлению</w:t>
            </w:r>
            <w:r w:rsidRPr="00D704B4">
              <w:rPr>
                <w:b/>
              </w:rPr>
              <w:t>;</w:t>
            </w:r>
            <w:r w:rsidRPr="00D704B4">
              <w:t xml:space="preserve"> </w:t>
            </w:r>
          </w:p>
          <w:p w14:paraId="04A0A5EE" w14:textId="77777777" w:rsidR="00D704B4" w:rsidRPr="00D704B4" w:rsidRDefault="00D704B4" w:rsidP="00D704B4">
            <w:pPr>
              <w:spacing w:after="0" w:line="240" w:lineRule="auto"/>
              <w:jc w:val="both"/>
              <w:rPr>
                <w:b/>
              </w:rPr>
            </w:pPr>
            <w:r w:rsidRPr="00D704B4">
              <w:t xml:space="preserve">- максимальный процент застройки в границах земельного участка – </w:t>
            </w:r>
            <w:r w:rsidRPr="00D704B4">
              <w:rPr>
                <w:b/>
              </w:rPr>
              <w:t xml:space="preserve">80%, </w:t>
            </w:r>
            <w:r w:rsidRPr="00D704B4">
              <w:rPr>
                <w:bCs/>
              </w:rPr>
              <w:t>процент застройки</w:t>
            </w:r>
            <w:r w:rsidRPr="00D704B4">
              <w:t xml:space="preserve"> подземной части не регламентируется.</w:t>
            </w:r>
          </w:p>
        </w:tc>
      </w:tr>
      <w:tr w:rsidR="00D704B4" w:rsidRPr="00D704B4" w14:paraId="0354C019" w14:textId="77777777" w:rsidTr="003077E5">
        <w:trPr>
          <w:trHeight w:val="640"/>
        </w:trPr>
        <w:tc>
          <w:tcPr>
            <w:tcW w:w="486" w:type="pct"/>
          </w:tcPr>
          <w:p w14:paraId="003B4219" w14:textId="77777777" w:rsidR="00D704B4" w:rsidRPr="00D704B4" w:rsidRDefault="00D704B4" w:rsidP="00D704B4">
            <w:pPr>
              <w:spacing w:after="0" w:line="240" w:lineRule="auto"/>
              <w:jc w:val="both"/>
              <w:rPr>
                <w:b/>
              </w:rPr>
            </w:pPr>
            <w:r w:rsidRPr="00D704B4">
              <w:rPr>
                <w:b/>
              </w:rPr>
              <w:t>3.1.1.</w:t>
            </w:r>
          </w:p>
        </w:tc>
        <w:tc>
          <w:tcPr>
            <w:tcW w:w="1154" w:type="pct"/>
            <w:tcBorders>
              <w:top w:val="single" w:sz="4" w:space="0" w:color="auto"/>
              <w:bottom w:val="single" w:sz="4" w:space="0" w:color="auto"/>
              <w:right w:val="single" w:sz="4" w:space="0" w:color="auto"/>
            </w:tcBorders>
          </w:tcPr>
          <w:p w14:paraId="7C63600B" w14:textId="77777777" w:rsidR="00D704B4" w:rsidRPr="00D704B4" w:rsidRDefault="00D704B4" w:rsidP="00D704B4">
            <w:pPr>
              <w:spacing w:after="0" w:line="240" w:lineRule="auto"/>
              <w:jc w:val="both"/>
            </w:pPr>
            <w:r w:rsidRPr="00D704B4">
              <w:t>Предоставление коммунальных услуг</w:t>
            </w:r>
          </w:p>
          <w:p w14:paraId="0B687139" w14:textId="77777777" w:rsidR="00D704B4" w:rsidRPr="00D704B4" w:rsidRDefault="00D704B4" w:rsidP="00D704B4">
            <w:pPr>
              <w:spacing w:after="0" w:line="240" w:lineRule="auto"/>
              <w:jc w:val="both"/>
            </w:pPr>
          </w:p>
        </w:tc>
        <w:tc>
          <w:tcPr>
            <w:tcW w:w="1639" w:type="pct"/>
            <w:tcBorders>
              <w:top w:val="single" w:sz="4" w:space="0" w:color="auto"/>
              <w:left w:val="single" w:sz="4" w:space="0" w:color="auto"/>
              <w:bottom w:val="single" w:sz="4" w:space="0" w:color="auto"/>
              <w:right w:val="single" w:sz="4" w:space="0" w:color="auto"/>
            </w:tcBorders>
          </w:tcPr>
          <w:p w14:paraId="40CC56DF" w14:textId="77777777" w:rsidR="00D704B4" w:rsidRPr="00D704B4" w:rsidRDefault="00D704B4" w:rsidP="00D704B4">
            <w:pPr>
              <w:spacing w:after="0" w:line="240" w:lineRule="auto"/>
              <w:jc w:val="both"/>
            </w:pPr>
            <w:r w:rsidRPr="00D704B4">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721" w:type="pct"/>
          </w:tcPr>
          <w:p w14:paraId="7A2D8791" w14:textId="77777777" w:rsidR="00D704B4" w:rsidRPr="00D704B4" w:rsidRDefault="00D704B4" w:rsidP="00D704B4">
            <w:pPr>
              <w:spacing w:after="0" w:line="240" w:lineRule="auto"/>
              <w:jc w:val="both"/>
            </w:pPr>
            <w:r w:rsidRPr="00D704B4">
              <w:t xml:space="preserve">- минимальная/максимальная площадь земельного участка   – </w:t>
            </w:r>
            <w:r w:rsidRPr="00D704B4">
              <w:rPr>
                <w:b/>
              </w:rPr>
              <w:t>10</w:t>
            </w:r>
            <w:r w:rsidRPr="00D704B4">
              <w:t>кв. м/</w:t>
            </w:r>
            <w:r w:rsidRPr="00D704B4">
              <w:rPr>
                <w:b/>
                <w:bCs/>
              </w:rPr>
              <w:t xml:space="preserve"> не подлежит установлению</w:t>
            </w:r>
            <w:r w:rsidRPr="00D704B4">
              <w:t>;</w:t>
            </w:r>
          </w:p>
          <w:p w14:paraId="3FB6CEB8" w14:textId="77777777" w:rsidR="00D704B4" w:rsidRPr="00D704B4" w:rsidRDefault="00D704B4" w:rsidP="00D704B4">
            <w:pPr>
              <w:spacing w:after="0" w:line="240" w:lineRule="auto"/>
              <w:jc w:val="both"/>
            </w:pPr>
            <w:r w:rsidRPr="00D704B4">
              <w:t xml:space="preserve">-   для объектов инженерного обеспечения и объектов вспомогательного инженерного назначения от </w:t>
            </w:r>
            <w:r w:rsidRPr="00D704B4">
              <w:rPr>
                <w:b/>
              </w:rPr>
              <w:t>1 кв. м</w:t>
            </w:r>
            <w:r w:rsidRPr="00D704B4">
              <w:t>;</w:t>
            </w:r>
          </w:p>
          <w:p w14:paraId="63254B39" w14:textId="77777777" w:rsidR="00D704B4" w:rsidRPr="00D704B4" w:rsidRDefault="00D704B4" w:rsidP="00D704B4">
            <w:pPr>
              <w:spacing w:after="0" w:line="240" w:lineRule="auto"/>
              <w:jc w:val="both"/>
              <w:rPr>
                <w:b/>
              </w:rPr>
            </w:pPr>
            <w:r w:rsidRPr="00D704B4">
              <w:t xml:space="preserve">- минимальная ширина земельных участков вдоль фронта улицы (проезда) – </w:t>
            </w:r>
            <w:r w:rsidRPr="00D704B4">
              <w:rPr>
                <w:b/>
              </w:rPr>
              <w:t>4 м;</w:t>
            </w:r>
          </w:p>
          <w:p w14:paraId="28C3B681" w14:textId="77777777" w:rsidR="00D704B4" w:rsidRPr="00D704B4" w:rsidRDefault="00D704B4" w:rsidP="00D704B4">
            <w:pPr>
              <w:spacing w:after="0" w:line="240" w:lineRule="auto"/>
              <w:jc w:val="both"/>
              <w:rPr>
                <w:bCs/>
              </w:rPr>
            </w:pPr>
            <w:r w:rsidRPr="00D704B4">
              <w:t xml:space="preserve">-минимальные отступы от границ смежных  земельных участков – </w:t>
            </w:r>
            <w:r w:rsidRPr="00D704B4">
              <w:rPr>
                <w:b/>
              </w:rPr>
              <w:t>1 м.,</w:t>
            </w:r>
            <w:r w:rsidRPr="00D704B4">
              <w:t xml:space="preserve"> от фронтальной границы участка </w:t>
            </w:r>
            <w:r w:rsidRPr="00D704B4">
              <w:rPr>
                <w:bCs/>
              </w:rPr>
              <w:t>– не предусмотрен;</w:t>
            </w:r>
          </w:p>
          <w:p w14:paraId="773D42CF" w14:textId="77777777" w:rsidR="00D704B4" w:rsidRPr="00D704B4" w:rsidRDefault="00D704B4" w:rsidP="00D704B4">
            <w:pPr>
              <w:spacing w:after="0" w:line="240" w:lineRule="auto"/>
              <w:jc w:val="both"/>
              <w:rPr>
                <w:b/>
              </w:rPr>
            </w:pPr>
            <w:r w:rsidRPr="00D704B4">
              <w:t xml:space="preserve"> - максимальное количество этажей зданий – не более </w:t>
            </w:r>
            <w:r w:rsidRPr="00D704B4">
              <w:rPr>
                <w:b/>
              </w:rPr>
              <w:t>3 этажа;</w:t>
            </w:r>
          </w:p>
          <w:p w14:paraId="0438F823" w14:textId="77777777" w:rsidR="00D704B4" w:rsidRPr="00D704B4" w:rsidRDefault="00D704B4" w:rsidP="00D704B4">
            <w:pPr>
              <w:spacing w:after="0" w:line="240" w:lineRule="auto"/>
              <w:jc w:val="both"/>
            </w:pPr>
            <w:r w:rsidRPr="00D704B4">
              <w:rPr>
                <w:b/>
              </w:rPr>
              <w:t xml:space="preserve">- </w:t>
            </w:r>
            <w:r w:rsidRPr="00D704B4">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D704B4">
              <w:rPr>
                <w:b/>
              </w:rPr>
              <w:t>20 м;</w:t>
            </w:r>
            <w:r w:rsidRPr="00D704B4">
              <w:t xml:space="preserve"> </w:t>
            </w:r>
          </w:p>
          <w:p w14:paraId="189410C9" w14:textId="77777777" w:rsidR="00D704B4" w:rsidRPr="00D704B4" w:rsidRDefault="00D704B4" w:rsidP="00D704B4">
            <w:pPr>
              <w:spacing w:after="0" w:line="240" w:lineRule="auto"/>
              <w:jc w:val="both"/>
            </w:pPr>
            <w:r w:rsidRPr="00D704B4">
              <w:t xml:space="preserve">- максимальный процент застройки в границах земельного участка – </w:t>
            </w:r>
            <w:r w:rsidRPr="00D704B4">
              <w:rPr>
                <w:b/>
              </w:rPr>
              <w:t>80%</w:t>
            </w:r>
            <w:r w:rsidRPr="00D704B4">
              <w:t xml:space="preserve">, за исключением линейных объектов, </w:t>
            </w:r>
            <w:r w:rsidRPr="00D704B4">
              <w:rPr>
                <w:bCs/>
              </w:rPr>
              <w:t>процент застройки</w:t>
            </w:r>
            <w:r w:rsidRPr="00D704B4">
              <w:t xml:space="preserve"> подземной части не регламентируется.</w:t>
            </w:r>
          </w:p>
        </w:tc>
      </w:tr>
      <w:tr w:rsidR="00D704B4" w:rsidRPr="00D704B4" w14:paraId="06DF33A0" w14:textId="77777777" w:rsidTr="003077E5">
        <w:trPr>
          <w:trHeight w:val="640"/>
        </w:trPr>
        <w:tc>
          <w:tcPr>
            <w:tcW w:w="486" w:type="pct"/>
          </w:tcPr>
          <w:p w14:paraId="655A20B9" w14:textId="77777777" w:rsidR="00D704B4" w:rsidRPr="00D704B4" w:rsidRDefault="00D704B4" w:rsidP="00D704B4">
            <w:pPr>
              <w:spacing w:after="0" w:line="240" w:lineRule="auto"/>
              <w:jc w:val="both"/>
              <w:rPr>
                <w:b/>
              </w:rPr>
            </w:pPr>
            <w:r w:rsidRPr="00D704B4">
              <w:rPr>
                <w:b/>
              </w:rPr>
              <w:t>12.0.1</w:t>
            </w:r>
          </w:p>
        </w:tc>
        <w:tc>
          <w:tcPr>
            <w:tcW w:w="1154" w:type="pct"/>
            <w:tcBorders>
              <w:top w:val="single" w:sz="4" w:space="0" w:color="auto"/>
              <w:bottom w:val="single" w:sz="4" w:space="0" w:color="auto"/>
              <w:right w:val="single" w:sz="4" w:space="0" w:color="auto"/>
            </w:tcBorders>
          </w:tcPr>
          <w:p w14:paraId="4DA64867" w14:textId="77777777" w:rsidR="00D704B4" w:rsidRPr="00D704B4" w:rsidRDefault="00D704B4" w:rsidP="00D704B4">
            <w:pPr>
              <w:spacing w:after="0" w:line="240" w:lineRule="auto"/>
              <w:jc w:val="both"/>
            </w:pPr>
            <w:r w:rsidRPr="00D704B4">
              <w:t xml:space="preserve">Улично-дорожная сеть </w:t>
            </w:r>
          </w:p>
          <w:p w14:paraId="7F34772C" w14:textId="77777777" w:rsidR="00D704B4" w:rsidRPr="00D704B4" w:rsidRDefault="00D704B4" w:rsidP="00D704B4">
            <w:pPr>
              <w:spacing w:after="0" w:line="240" w:lineRule="auto"/>
              <w:jc w:val="both"/>
            </w:pPr>
          </w:p>
        </w:tc>
        <w:tc>
          <w:tcPr>
            <w:tcW w:w="1639" w:type="pct"/>
            <w:tcBorders>
              <w:top w:val="single" w:sz="4" w:space="0" w:color="auto"/>
              <w:left w:val="single" w:sz="4" w:space="0" w:color="auto"/>
              <w:bottom w:val="single" w:sz="4" w:space="0" w:color="auto"/>
              <w:right w:val="single" w:sz="4" w:space="0" w:color="auto"/>
            </w:tcBorders>
          </w:tcPr>
          <w:p w14:paraId="1ACCD86F" w14:textId="77777777" w:rsidR="00D704B4" w:rsidRPr="00D704B4" w:rsidRDefault="00D704B4" w:rsidP="00D704B4">
            <w:pPr>
              <w:spacing w:after="0" w:line="240" w:lineRule="auto"/>
              <w:jc w:val="both"/>
            </w:pPr>
            <w:r w:rsidRPr="00D704B4">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3F97E122" w14:textId="77777777" w:rsidR="00D704B4" w:rsidRPr="00D704B4" w:rsidRDefault="00D704B4" w:rsidP="00D704B4">
            <w:pPr>
              <w:spacing w:after="0" w:line="240" w:lineRule="auto"/>
              <w:jc w:val="both"/>
            </w:pPr>
            <w:r w:rsidRPr="00D704B4">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21" w:type="pct"/>
          </w:tcPr>
          <w:p w14:paraId="40A4A1C7" w14:textId="77777777" w:rsidR="00D704B4" w:rsidRPr="00D704B4" w:rsidRDefault="00D704B4" w:rsidP="00D704B4">
            <w:pPr>
              <w:spacing w:after="0" w:line="240" w:lineRule="auto"/>
              <w:jc w:val="both"/>
              <w:rPr>
                <w:u w:val="single"/>
              </w:rPr>
            </w:pPr>
            <w:r w:rsidRPr="00D704B4">
              <w:t>Не установлены в соответствии с ч.4, ст.36 Градостроительного кодекса Российской Федерации.</w:t>
            </w:r>
          </w:p>
        </w:tc>
      </w:tr>
      <w:tr w:rsidR="00D704B4" w:rsidRPr="00D704B4" w14:paraId="57829C6E" w14:textId="77777777" w:rsidTr="003077E5">
        <w:trPr>
          <w:trHeight w:val="640"/>
        </w:trPr>
        <w:tc>
          <w:tcPr>
            <w:tcW w:w="486" w:type="pct"/>
          </w:tcPr>
          <w:p w14:paraId="3BCC3CEB" w14:textId="77777777" w:rsidR="00D704B4" w:rsidRPr="00D704B4" w:rsidRDefault="00D704B4" w:rsidP="00D704B4">
            <w:pPr>
              <w:spacing w:after="0" w:line="240" w:lineRule="auto"/>
              <w:jc w:val="both"/>
              <w:rPr>
                <w:b/>
              </w:rPr>
            </w:pPr>
            <w:r w:rsidRPr="00D704B4">
              <w:rPr>
                <w:b/>
              </w:rPr>
              <w:t>12.0.2</w:t>
            </w:r>
          </w:p>
        </w:tc>
        <w:tc>
          <w:tcPr>
            <w:tcW w:w="1154" w:type="pct"/>
            <w:tcBorders>
              <w:top w:val="single" w:sz="4" w:space="0" w:color="auto"/>
              <w:bottom w:val="single" w:sz="4" w:space="0" w:color="auto"/>
              <w:right w:val="single" w:sz="4" w:space="0" w:color="auto"/>
            </w:tcBorders>
          </w:tcPr>
          <w:p w14:paraId="2549DB44" w14:textId="77777777" w:rsidR="00D704B4" w:rsidRPr="00D704B4" w:rsidRDefault="00D704B4" w:rsidP="00D704B4">
            <w:pPr>
              <w:spacing w:after="0" w:line="240" w:lineRule="auto"/>
              <w:jc w:val="both"/>
            </w:pPr>
            <w:r w:rsidRPr="00D704B4">
              <w:t>Благоустройство территории</w:t>
            </w:r>
          </w:p>
        </w:tc>
        <w:tc>
          <w:tcPr>
            <w:tcW w:w="1639" w:type="pct"/>
            <w:tcBorders>
              <w:top w:val="single" w:sz="4" w:space="0" w:color="auto"/>
              <w:left w:val="single" w:sz="4" w:space="0" w:color="auto"/>
              <w:bottom w:val="single" w:sz="4" w:space="0" w:color="auto"/>
              <w:right w:val="single" w:sz="4" w:space="0" w:color="auto"/>
            </w:tcBorders>
          </w:tcPr>
          <w:p w14:paraId="1D6D75A7" w14:textId="77777777" w:rsidR="00D704B4" w:rsidRPr="00D704B4" w:rsidRDefault="00D704B4" w:rsidP="00D704B4">
            <w:pPr>
              <w:spacing w:after="0" w:line="240" w:lineRule="auto"/>
              <w:jc w:val="both"/>
            </w:pPr>
            <w:r w:rsidRPr="00D704B4">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721" w:type="pct"/>
          </w:tcPr>
          <w:p w14:paraId="0B47591E" w14:textId="77777777" w:rsidR="00D704B4" w:rsidRPr="00D704B4" w:rsidRDefault="00D704B4" w:rsidP="00D704B4">
            <w:pPr>
              <w:spacing w:after="0" w:line="240" w:lineRule="auto"/>
              <w:jc w:val="both"/>
            </w:pPr>
            <w:r w:rsidRPr="00D704B4">
              <w:t>Регламенты не устанавливаются в соответствии с ч.4, ст.36 Градостроительного кодекса Российской Федерации.</w:t>
            </w:r>
          </w:p>
          <w:p w14:paraId="4B329862" w14:textId="77777777" w:rsidR="00D704B4" w:rsidRPr="00D704B4" w:rsidRDefault="00D704B4" w:rsidP="00D704B4">
            <w:pPr>
              <w:spacing w:after="0" w:line="240" w:lineRule="auto"/>
              <w:jc w:val="both"/>
            </w:pPr>
            <w:r w:rsidRPr="00D704B4">
              <w:t>- соблюдение условий общедоступности и безопасности.</w:t>
            </w:r>
          </w:p>
          <w:p w14:paraId="6F0CC230" w14:textId="77777777" w:rsidR="00D704B4" w:rsidRPr="00D704B4" w:rsidRDefault="00D704B4" w:rsidP="00D704B4">
            <w:pPr>
              <w:spacing w:after="0" w:line="240" w:lineRule="auto"/>
              <w:jc w:val="both"/>
            </w:pPr>
          </w:p>
        </w:tc>
      </w:tr>
    </w:tbl>
    <w:p w14:paraId="55AB6CD5" w14:textId="77777777" w:rsidR="00D704B4" w:rsidRPr="00D704B4" w:rsidRDefault="00D704B4" w:rsidP="00D704B4">
      <w:pPr>
        <w:spacing w:after="0" w:line="240" w:lineRule="auto"/>
        <w:jc w:val="both"/>
        <w:rPr>
          <w:b/>
        </w:rPr>
      </w:pPr>
      <w:r w:rsidRPr="00D704B4">
        <w:rPr>
          <w:b/>
        </w:rPr>
        <w:t>2. УСЛОВНО РАЗРЕШЕННЫЕ ВИДЫ И ПАРАМЕТРЫ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380"/>
        <w:gridCol w:w="4822"/>
        <w:gridCol w:w="5135"/>
      </w:tblGrid>
      <w:tr w:rsidR="00D704B4" w:rsidRPr="00D704B4" w14:paraId="59D0C8EE" w14:textId="77777777" w:rsidTr="00D704B4">
        <w:trPr>
          <w:trHeight w:val="552"/>
          <w:tblHeader/>
        </w:trPr>
        <w:tc>
          <w:tcPr>
            <w:tcW w:w="486" w:type="pct"/>
            <w:vAlign w:val="center"/>
          </w:tcPr>
          <w:p w14:paraId="0A06A3B0" w14:textId="77777777" w:rsidR="00D704B4" w:rsidRPr="00D704B4" w:rsidRDefault="00D704B4" w:rsidP="00D704B4">
            <w:pPr>
              <w:spacing w:after="0" w:line="240" w:lineRule="auto"/>
              <w:jc w:val="both"/>
              <w:rPr>
                <w:b/>
              </w:rPr>
            </w:pPr>
            <w:r w:rsidRPr="00D704B4">
              <w:rPr>
                <w:b/>
              </w:rPr>
              <w:t xml:space="preserve">Код вида </w:t>
            </w:r>
          </w:p>
          <w:p w14:paraId="3BC23DD3" w14:textId="77777777" w:rsidR="00D704B4" w:rsidRPr="00D704B4" w:rsidRDefault="00D704B4" w:rsidP="00D704B4">
            <w:pPr>
              <w:spacing w:after="0" w:line="240" w:lineRule="auto"/>
              <w:jc w:val="both"/>
              <w:rPr>
                <w:b/>
              </w:rPr>
            </w:pPr>
            <w:r w:rsidRPr="00D704B4">
              <w:rPr>
                <w:b/>
              </w:rPr>
              <w:t>разрешенного использования</w:t>
            </w:r>
          </w:p>
        </w:tc>
        <w:tc>
          <w:tcPr>
            <w:tcW w:w="1144" w:type="pct"/>
            <w:vAlign w:val="center"/>
          </w:tcPr>
          <w:p w14:paraId="25CAABE9" w14:textId="77777777" w:rsidR="00D704B4" w:rsidRPr="00D704B4" w:rsidRDefault="00D704B4" w:rsidP="00D704B4">
            <w:pPr>
              <w:spacing w:after="0" w:line="240" w:lineRule="auto"/>
              <w:jc w:val="both"/>
              <w:rPr>
                <w:b/>
              </w:rPr>
            </w:pPr>
            <w:r w:rsidRPr="00D704B4">
              <w:rPr>
                <w:b/>
              </w:rPr>
              <w:t>НАИМЕНОВАНИЕ ВИДА РАЗРЕШЕННОГО ИСПОЛЬЗОВАНИЯ ЗЕМЕЛЬНОГО УЧАСТКА</w:t>
            </w:r>
          </w:p>
        </w:tc>
        <w:tc>
          <w:tcPr>
            <w:tcW w:w="1632" w:type="pct"/>
            <w:vAlign w:val="center"/>
          </w:tcPr>
          <w:p w14:paraId="6B31BE77" w14:textId="77777777" w:rsidR="00D704B4" w:rsidRPr="00D704B4" w:rsidRDefault="00D704B4" w:rsidP="00D704B4">
            <w:pPr>
              <w:spacing w:after="0" w:line="240" w:lineRule="auto"/>
              <w:jc w:val="both"/>
              <w:rPr>
                <w:b/>
              </w:rPr>
            </w:pPr>
            <w:r w:rsidRPr="00D704B4">
              <w:rPr>
                <w:b/>
              </w:rPr>
              <w:t>ОПИСАНИЕ ВИДА РАЗРЕШЕННОГО ИСПОЛЬЗОВАНИЯ ЗЕМЕЛЬНОГО УЧАСТКА</w:t>
            </w:r>
          </w:p>
        </w:tc>
        <w:tc>
          <w:tcPr>
            <w:tcW w:w="1738" w:type="pct"/>
            <w:vAlign w:val="center"/>
          </w:tcPr>
          <w:p w14:paraId="6E64DD9A" w14:textId="77777777" w:rsidR="00D704B4" w:rsidRPr="00D704B4" w:rsidRDefault="00D704B4" w:rsidP="00D704B4">
            <w:pPr>
              <w:spacing w:after="0" w:line="240" w:lineRule="auto"/>
              <w:jc w:val="both"/>
              <w:rPr>
                <w:b/>
              </w:rPr>
            </w:pPr>
            <w:r w:rsidRPr="00D704B4">
              <w:rPr>
                <w:b/>
              </w:rPr>
              <w:t>ПРЕДЕЛЬНЫЕ РАЗМЕРЫ ЗЕМЕЛЬНЫХУЧАСТКОВ И ПРЕДЕЛЬНЫЕ ПАРАМЕТРЫ</w:t>
            </w:r>
          </w:p>
          <w:p w14:paraId="2E965F3F" w14:textId="77777777" w:rsidR="00D704B4" w:rsidRPr="00D704B4" w:rsidRDefault="00D704B4" w:rsidP="00D704B4">
            <w:pPr>
              <w:spacing w:after="0" w:line="240" w:lineRule="auto"/>
              <w:jc w:val="both"/>
              <w:rPr>
                <w:b/>
              </w:rPr>
            </w:pPr>
            <w:r w:rsidRPr="00D704B4">
              <w:rPr>
                <w:b/>
              </w:rPr>
              <w:t>РАЗРЕШЕННОГО СТРОИТЕЛЬСТВА ОКС</w:t>
            </w:r>
          </w:p>
        </w:tc>
      </w:tr>
      <w:tr w:rsidR="00D704B4" w:rsidRPr="00D704B4" w14:paraId="4FD0DA03" w14:textId="77777777" w:rsidTr="003077E5">
        <w:trPr>
          <w:trHeight w:val="800"/>
        </w:trPr>
        <w:tc>
          <w:tcPr>
            <w:tcW w:w="486" w:type="pct"/>
          </w:tcPr>
          <w:p w14:paraId="39B93285" w14:textId="77777777" w:rsidR="00D704B4" w:rsidRPr="00D704B4" w:rsidRDefault="00D704B4" w:rsidP="00D704B4">
            <w:pPr>
              <w:spacing w:after="0" w:line="240" w:lineRule="auto"/>
              <w:jc w:val="both"/>
              <w:rPr>
                <w:b/>
              </w:rPr>
            </w:pPr>
            <w:r w:rsidRPr="00D704B4">
              <w:rPr>
                <w:b/>
              </w:rPr>
              <w:t>3.10.1</w:t>
            </w:r>
          </w:p>
        </w:tc>
        <w:tc>
          <w:tcPr>
            <w:tcW w:w="1144" w:type="pct"/>
            <w:tcBorders>
              <w:top w:val="single" w:sz="4" w:space="0" w:color="auto"/>
              <w:bottom w:val="single" w:sz="4" w:space="0" w:color="auto"/>
              <w:right w:val="single" w:sz="4" w:space="0" w:color="auto"/>
            </w:tcBorders>
          </w:tcPr>
          <w:p w14:paraId="10D3ECEA" w14:textId="77777777" w:rsidR="00D704B4" w:rsidRPr="00D704B4" w:rsidRDefault="00D704B4" w:rsidP="00D704B4">
            <w:pPr>
              <w:spacing w:after="0" w:line="240" w:lineRule="auto"/>
              <w:jc w:val="both"/>
            </w:pPr>
            <w:r w:rsidRPr="00D704B4">
              <w:t>Амбулаторное ветеринарное обслуживание</w:t>
            </w:r>
          </w:p>
          <w:p w14:paraId="2D348342" w14:textId="77777777" w:rsidR="00D704B4" w:rsidRPr="00D704B4" w:rsidRDefault="00D704B4" w:rsidP="00D704B4">
            <w:pPr>
              <w:spacing w:after="0" w:line="240" w:lineRule="auto"/>
              <w:jc w:val="both"/>
            </w:pPr>
          </w:p>
        </w:tc>
        <w:tc>
          <w:tcPr>
            <w:tcW w:w="1631" w:type="pct"/>
            <w:tcBorders>
              <w:top w:val="single" w:sz="4" w:space="0" w:color="auto"/>
              <w:left w:val="single" w:sz="4" w:space="0" w:color="auto"/>
              <w:bottom w:val="single" w:sz="4" w:space="0" w:color="auto"/>
              <w:right w:val="single" w:sz="4" w:space="0" w:color="auto"/>
            </w:tcBorders>
          </w:tcPr>
          <w:p w14:paraId="529C41EF" w14:textId="77777777" w:rsidR="00D704B4" w:rsidRPr="00D704B4" w:rsidRDefault="00D704B4" w:rsidP="00D704B4">
            <w:pPr>
              <w:spacing w:after="0" w:line="240" w:lineRule="auto"/>
              <w:jc w:val="both"/>
            </w:pPr>
            <w:r w:rsidRPr="00D704B4">
              <w:t>Размещение объектов капитального строительства, предназначенных для оказания ветеринарных услуг без содержания животных</w:t>
            </w:r>
          </w:p>
        </w:tc>
        <w:tc>
          <w:tcPr>
            <w:tcW w:w="1739" w:type="pct"/>
            <w:shd w:val="clear" w:color="auto" w:fill="auto"/>
          </w:tcPr>
          <w:p w14:paraId="4F9A4830" w14:textId="77777777" w:rsidR="00D704B4" w:rsidRPr="00D704B4" w:rsidRDefault="00D704B4" w:rsidP="00D704B4">
            <w:pPr>
              <w:spacing w:after="0" w:line="240" w:lineRule="auto"/>
              <w:jc w:val="both"/>
            </w:pPr>
            <w:r w:rsidRPr="00D704B4">
              <w:t xml:space="preserve">- минимальная/максимальная площадь земельного участка–  </w:t>
            </w:r>
            <w:r w:rsidRPr="00D704B4">
              <w:rPr>
                <w:b/>
              </w:rPr>
              <w:t>100/5 000</w:t>
            </w:r>
            <w:r w:rsidRPr="00D704B4">
              <w:t xml:space="preserve"> кв. м;</w:t>
            </w:r>
          </w:p>
          <w:p w14:paraId="6CD03586" w14:textId="77777777" w:rsidR="00D704B4" w:rsidRPr="00D704B4" w:rsidRDefault="00D704B4" w:rsidP="00D704B4">
            <w:pPr>
              <w:spacing w:after="0" w:line="240" w:lineRule="auto"/>
              <w:jc w:val="both"/>
            </w:pPr>
            <w:r w:rsidRPr="00D704B4">
              <w:t xml:space="preserve">- максимальное количество этажей зданий – </w:t>
            </w:r>
            <w:r w:rsidRPr="00D704B4">
              <w:rPr>
                <w:b/>
              </w:rPr>
              <w:t>2 этажа;</w:t>
            </w:r>
            <w:r w:rsidRPr="00D704B4">
              <w:t xml:space="preserve"> </w:t>
            </w:r>
          </w:p>
          <w:p w14:paraId="0AA23897" w14:textId="77777777" w:rsidR="00D704B4" w:rsidRPr="00D704B4" w:rsidRDefault="00D704B4" w:rsidP="00D704B4">
            <w:pPr>
              <w:spacing w:after="0" w:line="240" w:lineRule="auto"/>
              <w:jc w:val="both"/>
            </w:pPr>
            <w:r w:rsidRPr="00D704B4">
              <w:rPr>
                <w:b/>
              </w:rPr>
              <w:t xml:space="preserve">- </w:t>
            </w:r>
            <w:r w:rsidRPr="00D704B4">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D704B4">
              <w:rPr>
                <w:b/>
              </w:rPr>
              <w:t>12 м;</w:t>
            </w:r>
            <w:r w:rsidRPr="00D704B4">
              <w:t xml:space="preserve"> </w:t>
            </w:r>
          </w:p>
          <w:p w14:paraId="0C61A358" w14:textId="77777777" w:rsidR="00D704B4" w:rsidRPr="00D704B4" w:rsidRDefault="00D704B4" w:rsidP="00D704B4">
            <w:pPr>
              <w:spacing w:after="0" w:line="240" w:lineRule="auto"/>
              <w:jc w:val="both"/>
            </w:pPr>
            <w:r w:rsidRPr="00D704B4">
              <w:t xml:space="preserve">- минимальная ширина земельных участков вдоль фронта улицы (проезда)  – </w:t>
            </w:r>
            <w:r w:rsidRPr="00D704B4">
              <w:rPr>
                <w:b/>
              </w:rPr>
              <w:t>12 м</w:t>
            </w:r>
            <w:r w:rsidRPr="00D704B4">
              <w:t xml:space="preserve">; </w:t>
            </w:r>
          </w:p>
          <w:p w14:paraId="18C41A13" w14:textId="77777777" w:rsidR="00D704B4" w:rsidRPr="00D704B4" w:rsidRDefault="00D704B4" w:rsidP="00D704B4">
            <w:pPr>
              <w:spacing w:after="0" w:line="240" w:lineRule="auto"/>
              <w:jc w:val="both"/>
            </w:pPr>
            <w:r w:rsidRPr="00D704B4">
              <w:t xml:space="preserve">- минимальный отступ строений от красной линии улиц не менее чем на - </w:t>
            </w:r>
            <w:r w:rsidRPr="00D704B4">
              <w:rPr>
                <w:b/>
              </w:rPr>
              <w:t>5 м</w:t>
            </w:r>
            <w:r w:rsidRPr="00D704B4">
              <w:t xml:space="preserve">, от красной линии проездов не менее чем на </w:t>
            </w:r>
            <w:r w:rsidRPr="00D704B4">
              <w:rPr>
                <w:b/>
              </w:rPr>
              <w:t>3 м;</w:t>
            </w:r>
          </w:p>
          <w:p w14:paraId="3628F9BC" w14:textId="77777777" w:rsidR="00D704B4" w:rsidRPr="00D704B4" w:rsidRDefault="00D704B4" w:rsidP="00D704B4">
            <w:pPr>
              <w:spacing w:after="0" w:line="240" w:lineRule="auto"/>
              <w:jc w:val="both"/>
            </w:pPr>
            <w:r w:rsidRPr="00D704B4">
              <w:t xml:space="preserve">- минимальные отступы от границ земельных участков - </w:t>
            </w:r>
            <w:r w:rsidRPr="00D704B4">
              <w:rPr>
                <w:b/>
              </w:rPr>
              <w:t>3</w:t>
            </w:r>
            <w:r w:rsidRPr="00D704B4">
              <w:t xml:space="preserve"> м;</w:t>
            </w:r>
          </w:p>
          <w:p w14:paraId="5D0168ED" w14:textId="77777777" w:rsidR="00D704B4" w:rsidRPr="00D704B4" w:rsidRDefault="00D704B4" w:rsidP="00D704B4">
            <w:pPr>
              <w:spacing w:after="0" w:line="240" w:lineRule="auto"/>
              <w:jc w:val="both"/>
            </w:pPr>
            <w:r w:rsidRPr="00D704B4">
              <w:t xml:space="preserve">- максимальный процент застройки в границах земельного участка – </w:t>
            </w:r>
            <w:r w:rsidRPr="00D704B4">
              <w:rPr>
                <w:b/>
              </w:rPr>
              <w:t xml:space="preserve">60%, </w:t>
            </w:r>
            <w:r w:rsidRPr="00D704B4">
              <w:rPr>
                <w:bCs/>
              </w:rPr>
              <w:t>процент застройки</w:t>
            </w:r>
            <w:r w:rsidRPr="00D704B4">
              <w:t xml:space="preserve"> подземной части не регламентируется;</w:t>
            </w:r>
          </w:p>
          <w:p w14:paraId="1A233ED1" w14:textId="77777777" w:rsidR="00D704B4" w:rsidRPr="00D704B4" w:rsidRDefault="00D704B4" w:rsidP="00D704B4">
            <w:pPr>
              <w:spacing w:after="0" w:line="240" w:lineRule="auto"/>
              <w:jc w:val="both"/>
            </w:pPr>
            <w:r w:rsidRPr="00D704B4">
              <w:t xml:space="preserve">- минимальный процент озеленения - </w:t>
            </w:r>
            <w:r w:rsidRPr="00D704B4">
              <w:rPr>
                <w:b/>
              </w:rPr>
              <w:t>15%</w:t>
            </w:r>
            <w:r w:rsidRPr="00D704B4">
              <w:t xml:space="preserve"> от площади земельного участка.</w:t>
            </w:r>
          </w:p>
          <w:p w14:paraId="552D8EEC" w14:textId="77777777" w:rsidR="00D704B4" w:rsidRPr="00D704B4" w:rsidRDefault="00D704B4" w:rsidP="00D704B4">
            <w:pPr>
              <w:spacing w:after="0" w:line="240" w:lineRule="auto"/>
              <w:jc w:val="both"/>
            </w:pPr>
            <w:r w:rsidRPr="00D704B4">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bl>
    <w:p w14:paraId="7D811921" w14:textId="77777777" w:rsidR="00D704B4" w:rsidRPr="00D704B4" w:rsidRDefault="00D704B4" w:rsidP="00D704B4">
      <w:pPr>
        <w:spacing w:after="0" w:line="240" w:lineRule="auto"/>
        <w:jc w:val="both"/>
        <w:rPr>
          <w:b/>
        </w:rPr>
      </w:pPr>
      <w:r w:rsidRPr="00D704B4">
        <w:rPr>
          <w:b/>
        </w:rPr>
        <w:t>3. ВСПОМОГАТЕЛЬНЫЕ ВИДЫ РАЗРЕШЕННОГО ИСПОЛЬЗОВАНИЯ ОБЪЕКТОВ КАПИТАЛЬНОГО СТРОИТЕЛЬСТВА</w:t>
      </w:r>
    </w:p>
    <w:p w14:paraId="17DB9CA4" w14:textId="77777777" w:rsidR="00D704B4" w:rsidRPr="00D704B4" w:rsidRDefault="00D704B4" w:rsidP="00D704B4">
      <w:pPr>
        <w:spacing w:after="0" w:line="240" w:lineRule="auto"/>
        <w:jc w:val="both"/>
      </w:pPr>
      <w:r w:rsidRPr="00D704B4">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D704B4" w:rsidRPr="00D704B4" w14:paraId="26DA6BBE" w14:textId="77777777" w:rsidTr="003077E5">
        <w:trPr>
          <w:trHeight w:val="20"/>
        </w:trPr>
        <w:tc>
          <w:tcPr>
            <w:tcW w:w="7655" w:type="dxa"/>
            <w:vAlign w:val="center"/>
          </w:tcPr>
          <w:p w14:paraId="4471F297" w14:textId="77777777" w:rsidR="00D704B4" w:rsidRPr="00D704B4" w:rsidRDefault="00D704B4" w:rsidP="00D704B4">
            <w:pPr>
              <w:spacing w:after="0" w:line="240" w:lineRule="auto"/>
              <w:jc w:val="both"/>
            </w:pPr>
            <w:r w:rsidRPr="00D704B4">
              <w:rPr>
                <w:b/>
              </w:rPr>
              <w:t>Виды разрешенного использования земельных участков и объектов капитального строительства</w:t>
            </w:r>
          </w:p>
        </w:tc>
        <w:tc>
          <w:tcPr>
            <w:tcW w:w="7938" w:type="dxa"/>
            <w:vAlign w:val="center"/>
          </w:tcPr>
          <w:p w14:paraId="62746884" w14:textId="77777777" w:rsidR="00D704B4" w:rsidRPr="00D704B4" w:rsidRDefault="00D704B4" w:rsidP="00D704B4">
            <w:pPr>
              <w:spacing w:after="0" w:line="240" w:lineRule="auto"/>
              <w:jc w:val="both"/>
            </w:pPr>
            <w:r w:rsidRPr="00D704B4">
              <w:rPr>
                <w:b/>
              </w:rPr>
              <w:t>Предельные параметры разрешенного строительства, реконструкции объектов капитального строительства</w:t>
            </w:r>
          </w:p>
        </w:tc>
      </w:tr>
      <w:tr w:rsidR="00D704B4" w:rsidRPr="00D704B4" w14:paraId="64205FAB" w14:textId="77777777" w:rsidTr="003077E5">
        <w:trPr>
          <w:trHeight w:val="20"/>
        </w:trPr>
        <w:tc>
          <w:tcPr>
            <w:tcW w:w="7655" w:type="dxa"/>
            <w:vAlign w:val="center"/>
          </w:tcPr>
          <w:p w14:paraId="24641F0F" w14:textId="77777777" w:rsidR="00D704B4" w:rsidRPr="00D704B4" w:rsidRDefault="00D704B4" w:rsidP="00D704B4">
            <w:pPr>
              <w:spacing w:after="0" w:line="240" w:lineRule="auto"/>
              <w:jc w:val="both"/>
            </w:pPr>
            <w:r w:rsidRPr="00D704B4">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30083D6B" w14:textId="77777777" w:rsidR="00D704B4" w:rsidRPr="00D704B4" w:rsidRDefault="00D704B4" w:rsidP="00D704B4">
            <w:pPr>
              <w:spacing w:after="0" w:line="240" w:lineRule="auto"/>
              <w:jc w:val="both"/>
            </w:pPr>
            <w:r w:rsidRPr="00D704B4">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72909D6" w14:textId="77777777" w:rsidR="00D704B4" w:rsidRPr="00D704B4" w:rsidRDefault="00D704B4" w:rsidP="00D704B4">
            <w:pPr>
              <w:spacing w:after="0" w:line="240" w:lineRule="auto"/>
              <w:jc w:val="both"/>
            </w:pPr>
            <w:r w:rsidRPr="00D704B4">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C6B3A07" w14:textId="77777777" w:rsidR="00D704B4" w:rsidRPr="00D704B4" w:rsidRDefault="00D704B4" w:rsidP="00D704B4">
            <w:pPr>
              <w:spacing w:after="0" w:line="240" w:lineRule="auto"/>
              <w:jc w:val="both"/>
            </w:pPr>
            <w:r w:rsidRPr="00D704B4">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89DC582" w14:textId="77777777" w:rsidR="00D704B4" w:rsidRPr="00D704B4" w:rsidRDefault="00D704B4" w:rsidP="00D704B4">
            <w:pPr>
              <w:spacing w:after="0" w:line="240" w:lineRule="auto"/>
              <w:jc w:val="both"/>
            </w:pPr>
            <w:r w:rsidRPr="00D704B4">
              <w:t>- проезды общего пользования;</w:t>
            </w:r>
          </w:p>
          <w:p w14:paraId="27AED116" w14:textId="77777777" w:rsidR="00D704B4" w:rsidRPr="00D704B4" w:rsidRDefault="00D704B4" w:rsidP="00D704B4">
            <w:pPr>
              <w:spacing w:after="0" w:line="240" w:lineRule="auto"/>
              <w:jc w:val="both"/>
            </w:pPr>
            <w:r w:rsidRPr="00D704B4">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7898100E" w14:textId="77777777" w:rsidR="00D704B4" w:rsidRPr="00D704B4" w:rsidRDefault="00D704B4" w:rsidP="00D704B4">
            <w:pPr>
              <w:spacing w:after="0" w:line="240" w:lineRule="auto"/>
              <w:jc w:val="both"/>
            </w:pPr>
            <w:r w:rsidRPr="00D704B4">
              <w:t>- благоустроенные, в том числе озелененные территории, площадки для отдыха, спортивных занятий;</w:t>
            </w:r>
          </w:p>
          <w:p w14:paraId="7CACEBD5" w14:textId="77777777" w:rsidR="00D704B4" w:rsidRPr="00D704B4" w:rsidRDefault="00D704B4" w:rsidP="00D704B4">
            <w:pPr>
              <w:spacing w:after="0" w:line="240" w:lineRule="auto"/>
              <w:jc w:val="both"/>
            </w:pPr>
            <w:r w:rsidRPr="00D704B4">
              <w:t xml:space="preserve">- постройки хозяйственного назначения; </w:t>
            </w:r>
          </w:p>
          <w:p w14:paraId="10E0493C" w14:textId="77777777" w:rsidR="00D704B4" w:rsidRPr="00D704B4" w:rsidRDefault="00D704B4" w:rsidP="00D704B4">
            <w:pPr>
              <w:spacing w:after="0" w:line="240" w:lineRule="auto"/>
              <w:jc w:val="both"/>
            </w:pPr>
            <w:r w:rsidRPr="00D704B4">
              <w:t>- площадки хозяйственные, в том числе площадки для мусоросборников;</w:t>
            </w:r>
          </w:p>
          <w:p w14:paraId="07664A35" w14:textId="77777777" w:rsidR="00D704B4" w:rsidRPr="00D704B4" w:rsidRDefault="00D704B4" w:rsidP="00D704B4">
            <w:pPr>
              <w:spacing w:after="0" w:line="240" w:lineRule="auto"/>
              <w:jc w:val="both"/>
            </w:pPr>
            <w:r w:rsidRPr="00D704B4">
              <w:t>- общественные туалеты, надворные туалеты, гидронепроницаемые выгребы, септики;</w:t>
            </w:r>
          </w:p>
          <w:p w14:paraId="7A398AB3" w14:textId="77777777" w:rsidR="00D704B4" w:rsidRPr="00D704B4" w:rsidRDefault="00D704B4" w:rsidP="00D704B4">
            <w:pPr>
              <w:spacing w:after="0" w:line="240" w:lineRule="auto"/>
              <w:jc w:val="both"/>
            </w:pPr>
            <w:r w:rsidRPr="00D704B4">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0C8ADEC1" w14:textId="77777777" w:rsidR="00D704B4" w:rsidRPr="00D704B4" w:rsidRDefault="00D704B4" w:rsidP="00D704B4">
            <w:pPr>
              <w:spacing w:after="0" w:line="240" w:lineRule="auto"/>
              <w:jc w:val="both"/>
            </w:pPr>
            <w:r w:rsidRPr="00D704B4">
              <w:t xml:space="preserve">минимальная площадь земельных участков - 1 кв. м. </w:t>
            </w:r>
          </w:p>
          <w:p w14:paraId="469050FA" w14:textId="77777777" w:rsidR="00D704B4" w:rsidRPr="00D704B4" w:rsidRDefault="00D704B4" w:rsidP="00D704B4">
            <w:pPr>
              <w:spacing w:after="0" w:line="240" w:lineRule="auto"/>
              <w:jc w:val="both"/>
            </w:pPr>
            <w:r w:rsidRPr="00D704B4">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97F6FDF" w14:textId="77777777" w:rsidR="00D704B4" w:rsidRPr="00D704B4" w:rsidRDefault="00D704B4" w:rsidP="00D704B4">
            <w:pPr>
              <w:spacing w:after="0" w:line="240" w:lineRule="auto"/>
              <w:jc w:val="both"/>
            </w:pPr>
          </w:p>
          <w:p w14:paraId="18F38AD1" w14:textId="77777777" w:rsidR="00D704B4" w:rsidRPr="00D704B4" w:rsidRDefault="00D704B4" w:rsidP="00D704B4">
            <w:pPr>
              <w:spacing w:after="0" w:line="240" w:lineRule="auto"/>
              <w:jc w:val="both"/>
            </w:pPr>
            <w:r w:rsidRPr="00D704B4">
              <w:t xml:space="preserve">минимальная ширина земельных участков вдоль фронта улицы (проезда) - </w:t>
            </w:r>
          </w:p>
          <w:p w14:paraId="52212E5E" w14:textId="77777777" w:rsidR="00D704B4" w:rsidRPr="00D704B4" w:rsidRDefault="00D704B4" w:rsidP="00D704B4">
            <w:pPr>
              <w:spacing w:after="0" w:line="240" w:lineRule="auto"/>
              <w:jc w:val="both"/>
            </w:pPr>
            <w:r w:rsidRPr="00D704B4">
              <w:t>1 м/</w:t>
            </w:r>
            <w:r w:rsidRPr="00D704B4">
              <w:rPr>
                <w:b/>
                <w:bCs/>
              </w:rPr>
              <w:t>не подлежит установлению</w:t>
            </w:r>
            <w:r w:rsidRPr="00D704B4">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DFCC010" w14:textId="77777777" w:rsidR="00D704B4" w:rsidRPr="00D704B4" w:rsidRDefault="00D704B4" w:rsidP="00D704B4">
            <w:pPr>
              <w:spacing w:after="0" w:line="240" w:lineRule="auto"/>
              <w:jc w:val="both"/>
            </w:pPr>
          </w:p>
          <w:p w14:paraId="4460FF94" w14:textId="77777777" w:rsidR="00D704B4" w:rsidRPr="00D704B4" w:rsidRDefault="00D704B4" w:rsidP="00D704B4">
            <w:pPr>
              <w:spacing w:after="0" w:line="240" w:lineRule="auto"/>
              <w:jc w:val="both"/>
            </w:pPr>
            <w:r w:rsidRPr="00D704B4">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8399B78" w14:textId="77777777" w:rsidR="00D704B4" w:rsidRPr="00D704B4" w:rsidRDefault="00D704B4" w:rsidP="00D704B4">
            <w:pPr>
              <w:spacing w:after="0" w:line="240" w:lineRule="auto"/>
              <w:jc w:val="both"/>
            </w:pPr>
            <w:r w:rsidRPr="00D704B4">
              <w:t>минимальные отступы от границ земельных участков - 1 м;</w:t>
            </w:r>
          </w:p>
          <w:p w14:paraId="350E281B" w14:textId="77777777" w:rsidR="00D704B4" w:rsidRPr="00D704B4" w:rsidRDefault="00D704B4" w:rsidP="00D704B4">
            <w:pPr>
              <w:spacing w:after="0" w:line="240" w:lineRule="auto"/>
              <w:jc w:val="both"/>
            </w:pPr>
            <w:r w:rsidRPr="00D704B4">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B2561A8" w14:textId="77777777" w:rsidR="00D704B4" w:rsidRPr="00D704B4" w:rsidRDefault="00D704B4" w:rsidP="00D704B4">
            <w:pPr>
              <w:spacing w:after="0" w:line="240" w:lineRule="auto"/>
              <w:jc w:val="both"/>
            </w:pPr>
          </w:p>
        </w:tc>
      </w:tr>
    </w:tbl>
    <w:p w14:paraId="7FAB9B71" w14:textId="77777777" w:rsidR="002D5C89" w:rsidRPr="002D5C89" w:rsidRDefault="002D5C89" w:rsidP="002D5C89">
      <w:pPr>
        <w:spacing w:after="0" w:line="240" w:lineRule="auto"/>
        <w:jc w:val="both"/>
        <w:rPr>
          <w:u w:val="single"/>
        </w:rPr>
      </w:pPr>
      <w:r w:rsidRPr="002D5C89">
        <w:rPr>
          <w:u w:val="single"/>
        </w:rPr>
        <w:t>Расстояние до красной линии:</w:t>
      </w:r>
    </w:p>
    <w:p w14:paraId="7577339C" w14:textId="77777777" w:rsidR="002D5C89" w:rsidRPr="002D5C89" w:rsidRDefault="002D5C89" w:rsidP="002D5C89">
      <w:pPr>
        <w:spacing w:after="0" w:line="240" w:lineRule="auto"/>
        <w:jc w:val="both"/>
      </w:pPr>
      <w:r w:rsidRPr="002D5C89">
        <w:t xml:space="preserve">1) от Пожарных депо - </w:t>
      </w:r>
      <w:smartTag w:uri="urn:schemas-microsoft-com:office:smarttags" w:element="metricconverter">
        <w:smartTagPr>
          <w:attr w:name="ProductID" w:val="10 м"/>
        </w:smartTagPr>
        <w:r w:rsidRPr="002D5C89">
          <w:t>10 м</w:t>
        </w:r>
      </w:smartTag>
      <w:r w:rsidRPr="002D5C89">
        <w:t xml:space="preserve"> (</w:t>
      </w:r>
      <w:smartTag w:uri="urn:schemas-microsoft-com:office:smarttags" w:element="metricconverter">
        <w:smartTagPr>
          <w:attr w:name="ProductID" w:val="15 м"/>
        </w:smartTagPr>
        <w:r w:rsidRPr="002D5C89">
          <w:t>15 м</w:t>
        </w:r>
      </w:smartTag>
      <w:r w:rsidRPr="002D5C89">
        <w:t xml:space="preserve"> - для депо </w:t>
      </w:r>
      <w:r w:rsidRPr="002D5C89">
        <w:rPr>
          <w:lang w:val="en-US"/>
        </w:rPr>
        <w:t>I</w:t>
      </w:r>
      <w:r w:rsidRPr="002D5C89">
        <w:t xml:space="preserve"> типа);</w:t>
      </w:r>
    </w:p>
    <w:p w14:paraId="7903E7B9" w14:textId="77777777" w:rsidR="002D5C89" w:rsidRPr="002D5C89" w:rsidRDefault="002D5C89" w:rsidP="002D5C89">
      <w:pPr>
        <w:spacing w:after="0" w:line="240" w:lineRule="auto"/>
        <w:jc w:val="both"/>
      </w:pPr>
      <w:r w:rsidRPr="002D5C89">
        <w:t xml:space="preserve">3) улиц, от зданий и сооружений – </w:t>
      </w:r>
      <w:smartTag w:uri="urn:schemas-microsoft-com:office:smarttags" w:element="metricconverter">
        <w:smartTagPr>
          <w:attr w:name="ProductID" w:val="5 м"/>
        </w:smartTagPr>
        <w:r w:rsidRPr="002D5C89">
          <w:t>5 м</w:t>
        </w:r>
      </w:smartTag>
      <w:r w:rsidRPr="002D5C89">
        <w:t>;</w:t>
      </w:r>
    </w:p>
    <w:p w14:paraId="25DD8E62" w14:textId="77777777" w:rsidR="002D5C89" w:rsidRPr="002D5C89" w:rsidRDefault="002D5C89" w:rsidP="002D5C89">
      <w:pPr>
        <w:spacing w:after="0" w:line="240" w:lineRule="auto"/>
        <w:jc w:val="both"/>
      </w:pPr>
      <w:r w:rsidRPr="002D5C89">
        <w:t xml:space="preserve">4) проездов, от зданий и сооружений – </w:t>
      </w:r>
      <w:smartTag w:uri="urn:schemas-microsoft-com:office:smarttags" w:element="metricconverter">
        <w:smartTagPr>
          <w:attr w:name="ProductID" w:val="3 м"/>
        </w:smartTagPr>
        <w:r w:rsidRPr="002D5C89">
          <w:t>3 м</w:t>
        </w:r>
      </w:smartTag>
      <w:r w:rsidRPr="002D5C89">
        <w:t>;</w:t>
      </w:r>
    </w:p>
    <w:p w14:paraId="3FAC07EA" w14:textId="77777777" w:rsidR="002D5C89" w:rsidRPr="002D5C89" w:rsidRDefault="002D5C89" w:rsidP="002D5C89">
      <w:pPr>
        <w:spacing w:after="0" w:line="240" w:lineRule="auto"/>
        <w:jc w:val="both"/>
      </w:pPr>
      <w:r w:rsidRPr="002D5C89">
        <w:t>5) от контрольно-пропускных пунктов, пунктов охраны, проходных – 1 м.</w:t>
      </w:r>
    </w:p>
    <w:p w14:paraId="45B86C55" w14:textId="77777777" w:rsidR="002D5C89" w:rsidRPr="002D5C89" w:rsidRDefault="002D5C89" w:rsidP="002D5C89">
      <w:pPr>
        <w:spacing w:after="0" w:line="240" w:lineRule="auto"/>
        <w:jc w:val="both"/>
      </w:pPr>
      <w:r w:rsidRPr="002D5C89">
        <w:t xml:space="preserve">6) от строений и сооружений - </w:t>
      </w:r>
      <w:smartTag w:uri="urn:schemas-microsoft-com:office:smarttags" w:element="metricconverter">
        <w:smartTagPr>
          <w:attr w:name="ProductID" w:val="5 м"/>
        </w:smartTagPr>
        <w:r w:rsidRPr="002D5C89">
          <w:t>5 м</w:t>
        </w:r>
      </w:smartTag>
      <w:r w:rsidRPr="002D5C89">
        <w:t>.</w:t>
      </w:r>
    </w:p>
    <w:p w14:paraId="4F20C7ED" w14:textId="77777777" w:rsidR="002D5C89" w:rsidRPr="002D5C89" w:rsidRDefault="002D5C89" w:rsidP="002D5C89">
      <w:pPr>
        <w:spacing w:after="0" w:line="240" w:lineRule="auto"/>
        <w:jc w:val="both"/>
      </w:pPr>
      <w:r w:rsidRPr="002D5C89">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37A2C124" w14:textId="77777777" w:rsidR="002D5C89" w:rsidRPr="002D5C89" w:rsidRDefault="002D5C89" w:rsidP="002D5C89">
      <w:pPr>
        <w:spacing w:after="0" w:line="240" w:lineRule="auto"/>
        <w:jc w:val="both"/>
      </w:pPr>
    </w:p>
    <w:p w14:paraId="79D84715" w14:textId="77777777" w:rsidR="002D5C89" w:rsidRPr="002D5C89" w:rsidRDefault="002D5C89" w:rsidP="002D5C89">
      <w:pPr>
        <w:spacing w:after="0" w:line="240" w:lineRule="auto"/>
        <w:jc w:val="both"/>
        <w:rPr>
          <w:b/>
        </w:rPr>
      </w:pPr>
      <w:r w:rsidRPr="002D5C89">
        <w:rPr>
          <w:b/>
        </w:rPr>
        <w:t>Примечание общее.</w:t>
      </w:r>
    </w:p>
    <w:p w14:paraId="792BFBFE" w14:textId="77777777" w:rsidR="002D5C89" w:rsidRPr="002D5C89" w:rsidRDefault="002D5C89" w:rsidP="002D5C89">
      <w:pPr>
        <w:spacing w:after="0" w:line="240" w:lineRule="auto"/>
        <w:jc w:val="both"/>
      </w:pPr>
      <w:r w:rsidRPr="002D5C89">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76F39C8" w14:textId="77777777" w:rsidR="002D5C89" w:rsidRPr="002D5C89" w:rsidRDefault="002D5C89" w:rsidP="002D5C89">
      <w:pPr>
        <w:spacing w:after="0" w:line="240" w:lineRule="auto"/>
        <w:jc w:val="both"/>
      </w:pPr>
      <w:r w:rsidRPr="002D5C89">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10886E5" w14:textId="77777777" w:rsidR="002D5C89" w:rsidRPr="002D5C89" w:rsidRDefault="002D5C89" w:rsidP="002D5C89">
      <w:pPr>
        <w:spacing w:after="0" w:line="240" w:lineRule="auto"/>
        <w:jc w:val="both"/>
      </w:pPr>
      <w:r w:rsidRPr="002D5C89">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6F2BE5D7" w14:textId="77777777" w:rsidR="002D5C89" w:rsidRPr="002D5C89" w:rsidRDefault="002D5C89" w:rsidP="002D5C89">
      <w:pPr>
        <w:spacing w:after="0" w:line="240" w:lineRule="auto"/>
        <w:jc w:val="both"/>
      </w:pPr>
      <w:r w:rsidRPr="002D5C89">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21D639E" w14:textId="77777777" w:rsidR="002D5C89" w:rsidRPr="002D5C89" w:rsidRDefault="002D5C89" w:rsidP="002D5C89">
      <w:pPr>
        <w:spacing w:after="0" w:line="240" w:lineRule="auto"/>
        <w:jc w:val="both"/>
      </w:pPr>
      <w:r w:rsidRPr="002D5C89">
        <w:t>2) использование сточных вод в целях повышения почвенного плодородия;</w:t>
      </w:r>
    </w:p>
    <w:p w14:paraId="3C835746" w14:textId="77777777" w:rsidR="002D5C89" w:rsidRPr="002D5C89" w:rsidRDefault="002D5C89" w:rsidP="002D5C89">
      <w:pPr>
        <w:spacing w:after="0" w:line="240" w:lineRule="auto"/>
        <w:jc w:val="both"/>
      </w:pPr>
      <w:r w:rsidRPr="002D5C8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5B7FF16" w14:textId="77777777" w:rsidR="002D5C89" w:rsidRPr="002D5C89" w:rsidRDefault="002D5C89" w:rsidP="002D5C89">
      <w:pPr>
        <w:spacing w:after="0" w:line="240" w:lineRule="auto"/>
        <w:jc w:val="both"/>
      </w:pPr>
      <w:r w:rsidRPr="002D5C89">
        <w:t>4) осуществление авиационных мер по борьбе с вредными организмами.</w:t>
      </w:r>
    </w:p>
    <w:p w14:paraId="4EC1B3A0" w14:textId="77777777" w:rsidR="002D5C89" w:rsidRPr="002D5C89" w:rsidRDefault="002D5C89" w:rsidP="002D5C89">
      <w:pPr>
        <w:spacing w:after="0" w:line="240" w:lineRule="auto"/>
        <w:jc w:val="both"/>
      </w:pPr>
      <w:r w:rsidRPr="002D5C89">
        <w:t>Размещение сельскохозяйственных предприятий, зданий и сооружений не допускается:</w:t>
      </w:r>
    </w:p>
    <w:p w14:paraId="7814E9A6" w14:textId="77777777" w:rsidR="002D5C89" w:rsidRPr="002D5C89" w:rsidRDefault="002D5C89" w:rsidP="002D5C89">
      <w:pPr>
        <w:spacing w:after="0" w:line="240" w:lineRule="auto"/>
        <w:jc w:val="both"/>
      </w:pPr>
      <w:r w:rsidRPr="002D5C89">
        <w:t>на месте бывших полигонов для бытовых отходов, очистных сооружений, скотомогильников, кожсырьевых предприятий;</w:t>
      </w:r>
    </w:p>
    <w:p w14:paraId="55546E0E" w14:textId="77777777" w:rsidR="002D5C89" w:rsidRPr="002D5C89" w:rsidRDefault="002D5C89" w:rsidP="002D5C89">
      <w:pPr>
        <w:spacing w:after="0" w:line="240" w:lineRule="auto"/>
        <w:jc w:val="both"/>
      </w:pPr>
      <w:r w:rsidRPr="002D5C89">
        <w:t>на площадях залегания полезных ископаемых без согласования с органами Федерального агентства по недропользованию;</w:t>
      </w:r>
    </w:p>
    <w:p w14:paraId="230EE688" w14:textId="77777777" w:rsidR="002D5C89" w:rsidRPr="002D5C89" w:rsidRDefault="002D5C89" w:rsidP="002D5C89">
      <w:pPr>
        <w:spacing w:after="0" w:line="240" w:lineRule="auto"/>
        <w:jc w:val="both"/>
      </w:pPr>
      <w:r w:rsidRPr="002D5C89">
        <w:t>в опасных зонах отвалов породы угольных и сланцевых шахт и обогатительных фабрик;</w:t>
      </w:r>
    </w:p>
    <w:p w14:paraId="0DAEA1E9" w14:textId="77777777" w:rsidR="002D5C89" w:rsidRPr="002D5C89" w:rsidRDefault="002D5C89" w:rsidP="002D5C89">
      <w:pPr>
        <w:spacing w:after="0" w:line="240" w:lineRule="auto"/>
        <w:jc w:val="both"/>
      </w:pPr>
      <w:r w:rsidRPr="002D5C89">
        <w:t>в зонах оползней, селевых потоков и снежных лавин, которые могут угрожать застройке и эксплуатации предприятий, зданий и сооружений;</w:t>
      </w:r>
    </w:p>
    <w:p w14:paraId="7F862B73" w14:textId="77777777" w:rsidR="002D5C89" w:rsidRPr="002D5C89" w:rsidRDefault="002D5C89" w:rsidP="002D5C89">
      <w:pPr>
        <w:spacing w:after="0" w:line="240" w:lineRule="auto"/>
        <w:jc w:val="both"/>
      </w:pPr>
      <w:r w:rsidRPr="002D5C89">
        <w:t>в зонах санитарной охраны источников водоснабжения и минеральных источников во всех зонах округов санитарной, горно-санитарной охраны лечебно-оздоровительных местностей и курортов;</w:t>
      </w:r>
    </w:p>
    <w:p w14:paraId="593DE9BD" w14:textId="77777777" w:rsidR="002D5C89" w:rsidRPr="002D5C89" w:rsidRDefault="002D5C89" w:rsidP="002D5C89">
      <w:pPr>
        <w:spacing w:after="0" w:line="240" w:lineRule="auto"/>
        <w:jc w:val="both"/>
      </w:pPr>
      <w:r w:rsidRPr="002D5C89">
        <w:t>на землях зеленых зон городов;</w:t>
      </w:r>
    </w:p>
    <w:p w14:paraId="373CE761" w14:textId="77777777" w:rsidR="002D5C89" w:rsidRPr="002D5C89" w:rsidRDefault="002D5C89" w:rsidP="002D5C89">
      <w:pPr>
        <w:spacing w:after="0" w:line="240" w:lineRule="auto"/>
        <w:jc w:val="both"/>
      </w:pPr>
      <w:r w:rsidRPr="002D5C89">
        <w:t>на земельных участках, загрязненных органическими и радиоактивными отходами, до истечения сроков, установленных органами Роспотребнадзора и Россельхознадзора;</w:t>
      </w:r>
    </w:p>
    <w:p w14:paraId="36854769" w14:textId="77777777" w:rsidR="002D5C89" w:rsidRPr="002D5C89" w:rsidRDefault="002D5C89" w:rsidP="002D5C89">
      <w:pPr>
        <w:spacing w:after="0" w:line="240" w:lineRule="auto"/>
        <w:jc w:val="both"/>
      </w:pPr>
      <w:r w:rsidRPr="002D5C89">
        <w:t>на землях заповедников;</w:t>
      </w:r>
    </w:p>
    <w:p w14:paraId="32115273" w14:textId="77777777" w:rsidR="002D5C89" w:rsidRPr="002D5C89" w:rsidRDefault="002D5C89" w:rsidP="002D5C89">
      <w:pPr>
        <w:spacing w:after="0" w:line="240" w:lineRule="auto"/>
        <w:jc w:val="both"/>
      </w:pPr>
      <w:r w:rsidRPr="002D5C89">
        <w:t>на землях особоохраняемых природных территорий, в том числе в зонах охраны объектов культурного наследия.</w:t>
      </w:r>
    </w:p>
    <w:p w14:paraId="5D94CE4E" w14:textId="77777777" w:rsidR="002D5C89" w:rsidRPr="002D5C89" w:rsidRDefault="002D5C89" w:rsidP="002D5C89">
      <w:pPr>
        <w:spacing w:after="0" w:line="240" w:lineRule="auto"/>
        <w:jc w:val="both"/>
      </w:pPr>
      <w:r w:rsidRPr="002D5C89">
        <w:t xml:space="preserve">Примечания. </w:t>
      </w:r>
    </w:p>
    <w:p w14:paraId="30BB7FF2" w14:textId="77777777" w:rsidR="002D5C89" w:rsidRPr="002D5C89" w:rsidRDefault="002D5C89" w:rsidP="002D5C89">
      <w:pPr>
        <w:spacing w:after="0" w:line="240" w:lineRule="auto"/>
        <w:jc w:val="both"/>
      </w:pPr>
      <w:r w:rsidRPr="002D5C89">
        <w:t>1. Размещение животноводческих, птицеводческих и звероводческих предприятий запрещается в водоохранных зонах рек и озер.</w:t>
      </w:r>
    </w:p>
    <w:p w14:paraId="24283930" w14:textId="77777777" w:rsidR="002D5C89" w:rsidRPr="002D5C89" w:rsidRDefault="002D5C89" w:rsidP="002D5C89">
      <w:pPr>
        <w:spacing w:after="0" w:line="240" w:lineRule="auto"/>
        <w:jc w:val="both"/>
      </w:pPr>
      <w:r w:rsidRPr="002D5C89">
        <w:t>2. Размещение сельскохозяйственных предприятий, зданий, сооружений во втором поясе зоны санитарной охраны источников водоснабжения населенных пунктов допускается в соответствии с СП 31.13330.</w:t>
      </w:r>
    </w:p>
    <w:p w14:paraId="3626AAD9" w14:textId="77777777" w:rsidR="002D5C89" w:rsidRPr="002D5C89" w:rsidRDefault="002D5C89" w:rsidP="002D5C89">
      <w:pPr>
        <w:spacing w:after="0" w:line="240" w:lineRule="auto"/>
        <w:jc w:val="both"/>
      </w:pPr>
      <w:r w:rsidRPr="002D5C89">
        <w:t>3. Размещение свиноводческих комплексов промышленного типа и птицефабрик во втором поясе зоны санитарной охраны источников водоснабжения населенных пунктов не допускается.</w:t>
      </w:r>
    </w:p>
    <w:p w14:paraId="04751A75" w14:textId="77777777" w:rsidR="002D5C89" w:rsidRPr="002D5C89" w:rsidRDefault="002D5C89" w:rsidP="002D5C89">
      <w:pPr>
        <w:spacing w:after="0" w:line="240" w:lineRule="auto"/>
        <w:jc w:val="both"/>
      </w:pPr>
      <w:r w:rsidRPr="002D5C89">
        <w:t>4. Размещение сельскохозяйственных предприятий, зданий и сооружений в третьей зоне округов санитарной охраны курортов допускается в соответствии с законодательством об особоохраняемых природных территориях, если это не оказывает отрицательного влияния на лечебные средства курорта, и при условии согласования размещения намечаемых объектов с Роспотребнадзором.</w:t>
      </w:r>
    </w:p>
    <w:p w14:paraId="1B84A2E5" w14:textId="77777777" w:rsidR="002D5C89" w:rsidRPr="002D5C89" w:rsidRDefault="002D5C89" w:rsidP="002D5C89">
      <w:pPr>
        <w:spacing w:after="0" w:line="240" w:lineRule="auto"/>
        <w:jc w:val="both"/>
      </w:pPr>
      <w:r w:rsidRPr="002D5C89">
        <w:t>5. Размещение сельскохозяйственных предприятий, зданий и сооружений в охранных зонах государственных заповедников, национальных парков допускается, если строительство намечаемых объектов или их эксплуатация не нарушит режим использования земель государственных заповедников и национальных парков и не будет угрожать их сохранности. Условия размещения намечаемых объектов должны быть согласованы с ведомствами, в ведении которых находятся эти заповедники и парки.</w:t>
      </w:r>
    </w:p>
    <w:p w14:paraId="4A69DAFF" w14:textId="77777777" w:rsidR="002D5C89" w:rsidRPr="002D5C89" w:rsidRDefault="002D5C89" w:rsidP="002D5C89">
      <w:pPr>
        <w:spacing w:after="0" w:line="240" w:lineRule="auto"/>
        <w:jc w:val="both"/>
      </w:pPr>
    </w:p>
    <w:p w14:paraId="5A033E21" w14:textId="77777777" w:rsidR="002D5C89" w:rsidRPr="002D5C89" w:rsidRDefault="002D5C89" w:rsidP="002D5C89">
      <w:pPr>
        <w:spacing w:after="0" w:line="240" w:lineRule="auto"/>
        <w:jc w:val="both"/>
      </w:pPr>
      <w:r w:rsidRPr="002D5C89">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49735B7E" w14:textId="77777777" w:rsidR="002D5C89" w:rsidRPr="002D5C89" w:rsidRDefault="002D5C89" w:rsidP="002D5C89">
      <w:pPr>
        <w:spacing w:after="0" w:line="240" w:lineRule="auto"/>
        <w:jc w:val="both"/>
      </w:pPr>
      <w:r w:rsidRPr="002D5C89">
        <w:t xml:space="preserve">Характер ограждения земельных участков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2D5C89">
          <w:t>2,0 м</w:t>
        </w:r>
      </w:smartTag>
      <w:r w:rsidRPr="002D5C89">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989D301" w14:textId="77777777" w:rsidR="002D5C89" w:rsidRPr="002D5C89" w:rsidRDefault="002D5C89" w:rsidP="002D5C89">
      <w:pPr>
        <w:spacing w:after="0" w:line="240" w:lineRule="auto"/>
        <w:jc w:val="both"/>
      </w:pPr>
      <w:r w:rsidRPr="002D5C89">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2D5C89">
          <w:t>0,5 м</w:t>
        </w:r>
      </w:smartTag>
      <w:r w:rsidRPr="002D5C89">
        <w:t xml:space="preserve"> от уровня земли ограждения и высотой не более </w:t>
      </w:r>
      <w:smartTag w:uri="urn:schemas-microsoft-com:office:smarttags" w:element="metricconverter">
        <w:smartTagPr>
          <w:attr w:name="ProductID" w:val="2,0 м"/>
        </w:smartTagPr>
        <w:r w:rsidRPr="002D5C89">
          <w:t>2,0 м</w:t>
        </w:r>
      </w:smartTag>
      <w:r w:rsidRPr="002D5C89">
        <w:t>.</w:t>
      </w:r>
    </w:p>
    <w:p w14:paraId="6770AC38" w14:textId="77777777" w:rsidR="002D5C89" w:rsidRPr="002D5C89" w:rsidRDefault="002D5C89" w:rsidP="002D5C89">
      <w:pPr>
        <w:spacing w:after="0" w:line="240" w:lineRule="auto"/>
        <w:jc w:val="both"/>
      </w:pPr>
      <w:r w:rsidRPr="002D5C89">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88BDEE5" w14:textId="77777777" w:rsidR="002D5C89" w:rsidRPr="002D5C89" w:rsidRDefault="002D5C89" w:rsidP="002D5C89">
      <w:pPr>
        <w:spacing w:after="0" w:line="240" w:lineRule="auto"/>
        <w:jc w:val="both"/>
      </w:pPr>
      <w:r w:rsidRPr="002D5C89">
        <w:t>- в границах территорий общего пользования;</w:t>
      </w:r>
    </w:p>
    <w:p w14:paraId="58F2EF60" w14:textId="77777777" w:rsidR="002D5C89" w:rsidRPr="002D5C89" w:rsidRDefault="002D5C89" w:rsidP="002D5C89">
      <w:pPr>
        <w:spacing w:after="0" w:line="240" w:lineRule="auto"/>
        <w:jc w:val="both"/>
      </w:pPr>
      <w:r w:rsidRPr="002D5C89">
        <w:t>- предназначенные для размещения линейных объектов и (или) занятые линейными объектами.</w:t>
      </w:r>
    </w:p>
    <w:p w14:paraId="7AD61D33" w14:textId="77777777" w:rsidR="002D5C89" w:rsidRPr="002D5C89" w:rsidRDefault="002D5C89" w:rsidP="002D5C89">
      <w:pPr>
        <w:spacing w:after="0" w:line="240" w:lineRule="auto"/>
        <w:jc w:val="both"/>
      </w:pPr>
      <w:r w:rsidRPr="002D5C89">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32B19E1" w14:textId="1160A1C1" w:rsidR="002D5C89" w:rsidRDefault="002D5C89" w:rsidP="002D5C89">
      <w:pPr>
        <w:spacing w:after="0" w:line="240" w:lineRule="auto"/>
        <w:jc w:val="both"/>
      </w:pPr>
      <w:r w:rsidRPr="002D5C89">
        <w:t>Размещение зданий, строений и сооружений возможно</w:t>
      </w:r>
      <w:r w:rsidR="008F7783">
        <w:t xml:space="preserve"> при соблюдении требований статей 48 и 52</w:t>
      </w:r>
      <w:r w:rsidRPr="002D5C89">
        <w:t xml:space="preserve"> настоящих Правил.</w:t>
      </w:r>
    </w:p>
    <w:p w14:paraId="6B1EC256" w14:textId="77777777" w:rsidR="003077E5" w:rsidRPr="003077E5" w:rsidRDefault="003077E5" w:rsidP="003077E5">
      <w:pPr>
        <w:spacing w:after="0" w:line="240" w:lineRule="auto"/>
        <w:jc w:val="both"/>
        <w:rPr>
          <w:b/>
          <w:u w:val="single"/>
        </w:rPr>
      </w:pPr>
      <w:r w:rsidRPr="003077E5">
        <w:rPr>
          <w:b/>
          <w:u w:val="single"/>
        </w:rPr>
        <w:t>СХ-3. Зона садоводческих или огороднических некоммерческих товариществ.</w:t>
      </w:r>
    </w:p>
    <w:p w14:paraId="161245FF" w14:textId="77777777" w:rsidR="003077E5" w:rsidRPr="003077E5" w:rsidRDefault="003077E5" w:rsidP="003077E5">
      <w:pPr>
        <w:spacing w:after="0" w:line="240" w:lineRule="auto"/>
        <w:jc w:val="both"/>
        <w:rPr>
          <w:b/>
          <w:u w:val="single"/>
        </w:rPr>
      </w:pPr>
    </w:p>
    <w:p w14:paraId="5613F8B7" w14:textId="77777777" w:rsidR="003077E5" w:rsidRPr="003077E5" w:rsidRDefault="003077E5" w:rsidP="003077E5">
      <w:pPr>
        <w:spacing w:after="0" w:line="240" w:lineRule="auto"/>
        <w:jc w:val="both"/>
        <w:rPr>
          <w:i/>
          <w:iCs/>
        </w:rPr>
      </w:pPr>
      <w:r w:rsidRPr="003077E5">
        <w:rPr>
          <w:i/>
        </w:rPr>
        <w:t>Зона садоводческих или огороднических некоммерческих товариществ СХ-3 предназначена для размещения садовых и огородных участков с</w:t>
      </w:r>
      <w:r w:rsidRPr="003077E5">
        <w:rPr>
          <w:i/>
          <w:iCs/>
        </w:rPr>
        <w:t xml:space="preserve"> правом возведения жилого строения, используемых населением в целях отдыха  и выращивания сельскохозяйственных культур.</w:t>
      </w:r>
      <w:r w:rsidRPr="003077E5">
        <w:rPr>
          <w:i/>
        </w:rPr>
        <w:t xml:space="preserve"> Подготовку проектов планировки рассматриваемой территории  осуществлять в соответствии с </w:t>
      </w:r>
      <w:r w:rsidRPr="003077E5">
        <w:rPr>
          <w:i/>
          <w:iCs/>
        </w:rPr>
        <w:t xml:space="preserve">СП 53.13330.2019 "СНиП 30-02-97*. Планировка и застройка территории ведения гражданами садоводства. Здания и сооружения" (утв. </w:t>
      </w:r>
      <w:hyperlink r:id="rId169" w:history="1">
        <w:r w:rsidRPr="003077E5">
          <w:rPr>
            <w:rStyle w:val="ad"/>
            <w:i/>
            <w:iCs/>
          </w:rPr>
          <w:t>приказом</w:t>
        </w:r>
      </w:hyperlink>
      <w:r w:rsidRPr="003077E5">
        <w:rPr>
          <w:i/>
          <w:iCs/>
        </w:rPr>
        <w:t xml:space="preserve"> Министерства строительства и жилищно-коммунального хозяйства Российской Федерации от 14 октября 2019 г. № 618/пр и введен в действие с 15 апреля 2020 г).</w:t>
      </w:r>
    </w:p>
    <w:p w14:paraId="57395D58" w14:textId="77777777" w:rsidR="003077E5" w:rsidRPr="003077E5" w:rsidRDefault="003077E5" w:rsidP="003077E5">
      <w:pPr>
        <w:spacing w:after="0" w:line="240" w:lineRule="auto"/>
        <w:jc w:val="both"/>
        <w:rPr>
          <w:b/>
        </w:rPr>
      </w:pPr>
    </w:p>
    <w:p w14:paraId="4EBEE324" w14:textId="77777777" w:rsidR="003077E5" w:rsidRPr="003077E5" w:rsidRDefault="003077E5" w:rsidP="0024114F">
      <w:pPr>
        <w:numPr>
          <w:ilvl w:val="0"/>
          <w:numId w:val="92"/>
        </w:numPr>
        <w:spacing w:after="0" w:line="240" w:lineRule="auto"/>
        <w:jc w:val="both"/>
        <w:rPr>
          <w:b/>
        </w:rPr>
      </w:pPr>
      <w:r w:rsidRPr="003077E5">
        <w:rPr>
          <w:b/>
        </w:rPr>
        <w:t>ОСНОВНЫЕ ВИДЫ И ПАРАМЕТРЫ РАЗРЕШЕННОГО ИСПОЛЬЗОВАНИЯ ЗЕМЕЛЬНЫХ УЧАСТКОВ И ОБЪЕКТОВ КАПИТАЛЬНОГО СТРОИТЕЛЬСТВА</w:t>
      </w:r>
    </w:p>
    <w:p w14:paraId="0C1CC4AE" w14:textId="77777777" w:rsidR="003077E5" w:rsidRPr="003077E5" w:rsidRDefault="003077E5" w:rsidP="003077E5">
      <w:pPr>
        <w:spacing w:after="0" w:line="240" w:lineRule="auto"/>
        <w:jc w:val="both"/>
        <w:rPr>
          <w:b/>
        </w:rPr>
      </w:pPr>
    </w:p>
    <w:p w14:paraId="46B21091" w14:textId="77777777" w:rsidR="003077E5" w:rsidRPr="003077E5" w:rsidRDefault="003077E5" w:rsidP="003077E5">
      <w:pPr>
        <w:spacing w:after="0" w:line="240" w:lineRule="auto"/>
        <w:jc w:val="both"/>
      </w:pP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386"/>
        <w:gridCol w:w="4819"/>
        <w:gridCol w:w="5132"/>
      </w:tblGrid>
      <w:tr w:rsidR="003077E5" w:rsidRPr="003077E5" w14:paraId="38C74B64" w14:textId="77777777" w:rsidTr="003077E5">
        <w:trPr>
          <w:trHeight w:val="552"/>
          <w:tblHeader/>
        </w:trPr>
        <w:tc>
          <w:tcPr>
            <w:tcW w:w="486" w:type="pct"/>
            <w:vAlign w:val="center"/>
          </w:tcPr>
          <w:p w14:paraId="38325DD9" w14:textId="77777777" w:rsidR="003077E5" w:rsidRPr="003077E5" w:rsidRDefault="003077E5" w:rsidP="003077E5">
            <w:pPr>
              <w:spacing w:after="0" w:line="240" w:lineRule="auto"/>
              <w:jc w:val="both"/>
              <w:rPr>
                <w:b/>
              </w:rPr>
            </w:pPr>
            <w:r w:rsidRPr="003077E5">
              <w:rPr>
                <w:b/>
              </w:rPr>
              <w:t xml:space="preserve">Код вида </w:t>
            </w:r>
          </w:p>
          <w:p w14:paraId="7F471922" w14:textId="77777777" w:rsidR="003077E5" w:rsidRPr="003077E5" w:rsidRDefault="003077E5" w:rsidP="003077E5">
            <w:pPr>
              <w:spacing w:after="0" w:line="240" w:lineRule="auto"/>
              <w:jc w:val="both"/>
              <w:rPr>
                <w:b/>
              </w:rPr>
            </w:pPr>
            <w:r w:rsidRPr="003077E5">
              <w:rPr>
                <w:b/>
              </w:rPr>
              <w:t>разрешенного использования</w:t>
            </w:r>
          </w:p>
        </w:tc>
        <w:tc>
          <w:tcPr>
            <w:tcW w:w="1146" w:type="pct"/>
            <w:vAlign w:val="center"/>
          </w:tcPr>
          <w:p w14:paraId="659C1C3E" w14:textId="77777777" w:rsidR="003077E5" w:rsidRPr="003077E5" w:rsidRDefault="003077E5" w:rsidP="003077E5">
            <w:pPr>
              <w:spacing w:after="0" w:line="240" w:lineRule="auto"/>
              <w:jc w:val="both"/>
              <w:rPr>
                <w:b/>
              </w:rPr>
            </w:pPr>
            <w:r w:rsidRPr="003077E5">
              <w:rPr>
                <w:b/>
              </w:rPr>
              <w:t>НАИМЕНОВАНИЕ ВИДА РАЗРЕШЕННОГО ИСПОЛЬЗОВАНИЯ ЗЕМЕЛЬНОГО УЧАСТКА</w:t>
            </w:r>
          </w:p>
        </w:tc>
        <w:tc>
          <w:tcPr>
            <w:tcW w:w="1631" w:type="pct"/>
            <w:vAlign w:val="center"/>
          </w:tcPr>
          <w:p w14:paraId="30F47022" w14:textId="77777777" w:rsidR="003077E5" w:rsidRPr="003077E5" w:rsidRDefault="003077E5" w:rsidP="003077E5">
            <w:pPr>
              <w:spacing w:after="0" w:line="240" w:lineRule="auto"/>
              <w:jc w:val="both"/>
              <w:rPr>
                <w:b/>
              </w:rPr>
            </w:pPr>
            <w:r w:rsidRPr="003077E5">
              <w:rPr>
                <w:b/>
              </w:rPr>
              <w:t>ОПИСАНИЕ ВИДА РАЗРЕШЕННОГО ИСПОЛЬЗОВАНИЯ ЗЕМЕЛЬНОГО УЧАСТКА</w:t>
            </w:r>
          </w:p>
        </w:tc>
        <w:tc>
          <w:tcPr>
            <w:tcW w:w="1737" w:type="pct"/>
            <w:vAlign w:val="center"/>
          </w:tcPr>
          <w:p w14:paraId="2C7E9AA0" w14:textId="77777777" w:rsidR="003077E5" w:rsidRPr="003077E5" w:rsidRDefault="003077E5" w:rsidP="003077E5">
            <w:pPr>
              <w:spacing w:after="0" w:line="240" w:lineRule="auto"/>
              <w:jc w:val="both"/>
              <w:rPr>
                <w:b/>
              </w:rPr>
            </w:pPr>
            <w:r w:rsidRPr="003077E5">
              <w:rPr>
                <w:b/>
              </w:rPr>
              <w:t>ПРЕДЕЛЬНЫЕ РАЗМЕРЫ ЗЕМЕЛЬНЫХУЧАСТКОВ И ПРЕДЕЛЬНЫЕ ПАРАМЕТРЫ</w:t>
            </w:r>
          </w:p>
          <w:p w14:paraId="0FFEB08A" w14:textId="77777777" w:rsidR="003077E5" w:rsidRPr="003077E5" w:rsidRDefault="003077E5" w:rsidP="003077E5">
            <w:pPr>
              <w:spacing w:after="0" w:line="240" w:lineRule="auto"/>
              <w:jc w:val="both"/>
              <w:rPr>
                <w:b/>
              </w:rPr>
            </w:pPr>
            <w:r w:rsidRPr="003077E5">
              <w:rPr>
                <w:b/>
              </w:rPr>
              <w:t>РАЗРЕШЕННОГО СТРОИТЕЛЬСТВА ОКС</w:t>
            </w:r>
          </w:p>
        </w:tc>
      </w:tr>
      <w:tr w:rsidR="003077E5" w:rsidRPr="003077E5" w14:paraId="7863F295" w14:textId="77777777" w:rsidTr="003077E5">
        <w:trPr>
          <w:trHeight w:val="640"/>
        </w:trPr>
        <w:tc>
          <w:tcPr>
            <w:tcW w:w="486" w:type="pct"/>
          </w:tcPr>
          <w:p w14:paraId="50A40A14" w14:textId="77777777" w:rsidR="003077E5" w:rsidRPr="003077E5" w:rsidRDefault="003077E5" w:rsidP="003077E5">
            <w:pPr>
              <w:spacing w:after="0" w:line="240" w:lineRule="auto"/>
              <w:jc w:val="both"/>
              <w:rPr>
                <w:b/>
              </w:rPr>
            </w:pPr>
            <w:r w:rsidRPr="003077E5">
              <w:rPr>
                <w:b/>
              </w:rPr>
              <w:t>1.5</w:t>
            </w:r>
          </w:p>
        </w:tc>
        <w:tc>
          <w:tcPr>
            <w:tcW w:w="1146" w:type="pct"/>
            <w:tcBorders>
              <w:top w:val="single" w:sz="4" w:space="0" w:color="auto"/>
              <w:bottom w:val="single" w:sz="4" w:space="0" w:color="auto"/>
              <w:right w:val="single" w:sz="4" w:space="0" w:color="auto"/>
            </w:tcBorders>
          </w:tcPr>
          <w:p w14:paraId="4023776F" w14:textId="77777777" w:rsidR="003077E5" w:rsidRPr="003077E5" w:rsidRDefault="003077E5" w:rsidP="003077E5">
            <w:pPr>
              <w:spacing w:after="0" w:line="240" w:lineRule="auto"/>
              <w:jc w:val="both"/>
            </w:pPr>
            <w:r w:rsidRPr="003077E5">
              <w:t>Садоводство</w:t>
            </w:r>
          </w:p>
        </w:tc>
        <w:tc>
          <w:tcPr>
            <w:tcW w:w="1631" w:type="pct"/>
            <w:tcBorders>
              <w:top w:val="single" w:sz="4" w:space="0" w:color="auto"/>
              <w:left w:val="single" w:sz="4" w:space="0" w:color="auto"/>
              <w:bottom w:val="single" w:sz="4" w:space="0" w:color="auto"/>
              <w:right w:val="single" w:sz="4" w:space="0" w:color="auto"/>
            </w:tcBorders>
          </w:tcPr>
          <w:p w14:paraId="2BA9B2D2" w14:textId="77777777" w:rsidR="003077E5" w:rsidRPr="003077E5" w:rsidRDefault="003077E5" w:rsidP="003077E5">
            <w:pPr>
              <w:spacing w:after="0" w:line="240" w:lineRule="auto"/>
              <w:jc w:val="both"/>
            </w:pPr>
            <w:r w:rsidRPr="003077E5">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1737" w:type="pct"/>
          </w:tcPr>
          <w:p w14:paraId="283DDF6F" w14:textId="77777777" w:rsidR="003077E5" w:rsidRPr="003077E5" w:rsidRDefault="003077E5" w:rsidP="003077E5">
            <w:pPr>
              <w:spacing w:after="0" w:line="240" w:lineRule="auto"/>
              <w:jc w:val="both"/>
            </w:pPr>
            <w:r w:rsidRPr="003077E5">
              <w:t xml:space="preserve">- минимальная/максимальная площадь земельного участка – </w:t>
            </w:r>
            <w:r w:rsidRPr="003077E5">
              <w:rPr>
                <w:b/>
              </w:rPr>
              <w:t>300кв.м</w:t>
            </w:r>
            <w:r w:rsidRPr="003077E5">
              <w:t>/ не подлежит установлению;</w:t>
            </w:r>
          </w:p>
          <w:p w14:paraId="68B16131" w14:textId="77777777" w:rsidR="003077E5" w:rsidRPr="003077E5" w:rsidRDefault="003077E5" w:rsidP="003077E5">
            <w:pPr>
              <w:spacing w:after="0" w:line="240" w:lineRule="auto"/>
              <w:jc w:val="both"/>
              <w:rPr>
                <w:b/>
              </w:rPr>
            </w:pPr>
            <w:r w:rsidRPr="003077E5">
              <w:t xml:space="preserve">- минимальная ширина земельных участков вдоль фронта улицы (проезда) – </w:t>
            </w:r>
            <w:r w:rsidRPr="003077E5">
              <w:rPr>
                <w:b/>
              </w:rPr>
              <w:t>10 м;</w:t>
            </w:r>
          </w:p>
          <w:p w14:paraId="77EA73A8" w14:textId="77777777" w:rsidR="003077E5" w:rsidRPr="003077E5" w:rsidRDefault="003077E5" w:rsidP="003077E5">
            <w:pPr>
              <w:spacing w:after="0" w:line="240" w:lineRule="auto"/>
              <w:jc w:val="both"/>
              <w:rPr>
                <w:u w:val="single"/>
              </w:rPr>
            </w:pPr>
            <w:r w:rsidRPr="003077E5">
              <w:rPr>
                <w:u w:val="single"/>
              </w:rPr>
              <w:t>Застройка участка не допускается, места допустимого размещения объектов не предусматриваются</w:t>
            </w:r>
          </w:p>
        </w:tc>
      </w:tr>
      <w:tr w:rsidR="003077E5" w:rsidRPr="003077E5" w14:paraId="1CA3E115" w14:textId="77777777" w:rsidTr="003077E5">
        <w:trPr>
          <w:trHeight w:val="640"/>
        </w:trPr>
        <w:tc>
          <w:tcPr>
            <w:tcW w:w="486" w:type="pct"/>
          </w:tcPr>
          <w:p w14:paraId="2D5E3664" w14:textId="77777777" w:rsidR="003077E5" w:rsidRPr="003077E5" w:rsidRDefault="003077E5" w:rsidP="003077E5">
            <w:pPr>
              <w:spacing w:after="0" w:line="240" w:lineRule="auto"/>
              <w:jc w:val="both"/>
              <w:rPr>
                <w:b/>
              </w:rPr>
            </w:pPr>
            <w:r w:rsidRPr="003077E5">
              <w:rPr>
                <w:b/>
              </w:rPr>
              <w:t>12.0.1</w:t>
            </w:r>
          </w:p>
        </w:tc>
        <w:tc>
          <w:tcPr>
            <w:tcW w:w="1146" w:type="pct"/>
            <w:tcBorders>
              <w:top w:val="single" w:sz="4" w:space="0" w:color="auto"/>
              <w:bottom w:val="single" w:sz="4" w:space="0" w:color="auto"/>
              <w:right w:val="single" w:sz="4" w:space="0" w:color="auto"/>
            </w:tcBorders>
          </w:tcPr>
          <w:p w14:paraId="12596256" w14:textId="77777777" w:rsidR="003077E5" w:rsidRPr="003077E5" w:rsidRDefault="003077E5" w:rsidP="003077E5">
            <w:pPr>
              <w:spacing w:after="0" w:line="240" w:lineRule="auto"/>
              <w:jc w:val="both"/>
            </w:pPr>
            <w:r w:rsidRPr="003077E5">
              <w:t xml:space="preserve">Улично-дорожная сеть </w:t>
            </w:r>
          </w:p>
          <w:p w14:paraId="0A1E4613" w14:textId="77777777" w:rsidR="003077E5" w:rsidRPr="003077E5" w:rsidRDefault="003077E5" w:rsidP="003077E5">
            <w:pPr>
              <w:spacing w:after="0" w:line="240" w:lineRule="auto"/>
              <w:jc w:val="both"/>
            </w:pPr>
          </w:p>
        </w:tc>
        <w:tc>
          <w:tcPr>
            <w:tcW w:w="1631" w:type="pct"/>
            <w:tcBorders>
              <w:top w:val="single" w:sz="4" w:space="0" w:color="auto"/>
              <w:left w:val="single" w:sz="4" w:space="0" w:color="auto"/>
              <w:bottom w:val="single" w:sz="4" w:space="0" w:color="auto"/>
              <w:right w:val="single" w:sz="4" w:space="0" w:color="auto"/>
            </w:tcBorders>
          </w:tcPr>
          <w:p w14:paraId="46730FA8" w14:textId="77777777" w:rsidR="003077E5" w:rsidRPr="003077E5" w:rsidRDefault="003077E5" w:rsidP="003077E5">
            <w:pPr>
              <w:spacing w:after="0" w:line="240" w:lineRule="auto"/>
              <w:jc w:val="both"/>
            </w:pPr>
            <w:r w:rsidRPr="003077E5">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472C882E" w14:textId="77777777" w:rsidR="003077E5" w:rsidRPr="003077E5" w:rsidRDefault="003077E5" w:rsidP="003077E5">
            <w:pPr>
              <w:spacing w:after="0" w:line="240" w:lineRule="auto"/>
              <w:jc w:val="both"/>
            </w:pPr>
            <w:r w:rsidRPr="003077E5">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37" w:type="pct"/>
          </w:tcPr>
          <w:p w14:paraId="127138FC" w14:textId="77777777" w:rsidR="003077E5" w:rsidRPr="003077E5" w:rsidRDefault="003077E5" w:rsidP="003077E5">
            <w:pPr>
              <w:spacing w:after="0" w:line="240" w:lineRule="auto"/>
              <w:jc w:val="both"/>
            </w:pPr>
            <w:r w:rsidRPr="003077E5">
              <w:t>Не установлены в соответствии с ч.4, ст.36 Градостроительного кодекса Российской Федерации.</w:t>
            </w:r>
          </w:p>
        </w:tc>
      </w:tr>
      <w:tr w:rsidR="003077E5" w:rsidRPr="003077E5" w14:paraId="11640204" w14:textId="77777777" w:rsidTr="003077E5">
        <w:trPr>
          <w:trHeight w:val="640"/>
        </w:trPr>
        <w:tc>
          <w:tcPr>
            <w:tcW w:w="486" w:type="pct"/>
          </w:tcPr>
          <w:p w14:paraId="55FEABAF" w14:textId="77777777" w:rsidR="003077E5" w:rsidRPr="003077E5" w:rsidRDefault="003077E5" w:rsidP="003077E5">
            <w:pPr>
              <w:spacing w:after="0" w:line="240" w:lineRule="auto"/>
              <w:jc w:val="both"/>
              <w:rPr>
                <w:b/>
              </w:rPr>
            </w:pPr>
            <w:r w:rsidRPr="003077E5">
              <w:rPr>
                <w:b/>
              </w:rPr>
              <w:t>13.0</w:t>
            </w:r>
          </w:p>
        </w:tc>
        <w:tc>
          <w:tcPr>
            <w:tcW w:w="1146" w:type="pct"/>
            <w:tcBorders>
              <w:top w:val="single" w:sz="4" w:space="0" w:color="auto"/>
              <w:bottom w:val="single" w:sz="4" w:space="0" w:color="auto"/>
              <w:right w:val="single" w:sz="4" w:space="0" w:color="auto"/>
            </w:tcBorders>
          </w:tcPr>
          <w:p w14:paraId="260D363D" w14:textId="77777777" w:rsidR="003077E5" w:rsidRPr="003077E5" w:rsidRDefault="003077E5" w:rsidP="003077E5">
            <w:pPr>
              <w:spacing w:after="0" w:line="240" w:lineRule="auto"/>
              <w:jc w:val="both"/>
            </w:pPr>
            <w:r w:rsidRPr="003077E5">
              <w:t>Земельные участки общего назначения</w:t>
            </w:r>
          </w:p>
        </w:tc>
        <w:tc>
          <w:tcPr>
            <w:tcW w:w="1631" w:type="pct"/>
            <w:tcBorders>
              <w:top w:val="single" w:sz="4" w:space="0" w:color="auto"/>
              <w:left w:val="single" w:sz="4" w:space="0" w:color="auto"/>
              <w:bottom w:val="single" w:sz="4" w:space="0" w:color="auto"/>
              <w:right w:val="single" w:sz="4" w:space="0" w:color="auto"/>
            </w:tcBorders>
          </w:tcPr>
          <w:p w14:paraId="63E67795" w14:textId="77777777" w:rsidR="003077E5" w:rsidRPr="003077E5" w:rsidRDefault="003077E5" w:rsidP="003077E5">
            <w:pPr>
              <w:spacing w:after="0" w:line="240" w:lineRule="auto"/>
              <w:jc w:val="both"/>
            </w:pPr>
            <w:r w:rsidRPr="003077E5">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1737" w:type="pct"/>
          </w:tcPr>
          <w:p w14:paraId="1B867C87" w14:textId="77777777" w:rsidR="003077E5" w:rsidRPr="003077E5" w:rsidRDefault="003077E5" w:rsidP="003077E5">
            <w:pPr>
              <w:spacing w:after="0" w:line="240" w:lineRule="auto"/>
              <w:jc w:val="both"/>
            </w:pPr>
            <w:r w:rsidRPr="003077E5">
              <w:t>Не установлены в соответствии с ч.4, ст.36 Градостроительного кодекса Российской Федерации.</w:t>
            </w:r>
          </w:p>
        </w:tc>
      </w:tr>
      <w:tr w:rsidR="003077E5" w:rsidRPr="003077E5" w14:paraId="3746D324" w14:textId="77777777" w:rsidTr="003077E5">
        <w:trPr>
          <w:trHeight w:val="640"/>
        </w:trPr>
        <w:tc>
          <w:tcPr>
            <w:tcW w:w="486" w:type="pct"/>
          </w:tcPr>
          <w:p w14:paraId="44AE050E" w14:textId="77777777" w:rsidR="003077E5" w:rsidRPr="003077E5" w:rsidRDefault="003077E5" w:rsidP="003077E5">
            <w:pPr>
              <w:spacing w:after="0" w:line="240" w:lineRule="auto"/>
              <w:jc w:val="both"/>
              <w:rPr>
                <w:b/>
              </w:rPr>
            </w:pPr>
            <w:r w:rsidRPr="003077E5">
              <w:rPr>
                <w:b/>
              </w:rPr>
              <w:t>13.1</w:t>
            </w:r>
          </w:p>
        </w:tc>
        <w:tc>
          <w:tcPr>
            <w:tcW w:w="1146" w:type="pct"/>
            <w:tcBorders>
              <w:top w:val="single" w:sz="4" w:space="0" w:color="auto"/>
              <w:bottom w:val="single" w:sz="4" w:space="0" w:color="auto"/>
              <w:right w:val="single" w:sz="4" w:space="0" w:color="auto"/>
            </w:tcBorders>
          </w:tcPr>
          <w:p w14:paraId="6304CD5D" w14:textId="77777777" w:rsidR="003077E5" w:rsidRPr="003077E5" w:rsidRDefault="003077E5" w:rsidP="003077E5">
            <w:pPr>
              <w:spacing w:after="0" w:line="240" w:lineRule="auto"/>
              <w:jc w:val="both"/>
            </w:pPr>
            <w:r w:rsidRPr="003077E5">
              <w:t>Ведение огородничества</w:t>
            </w:r>
          </w:p>
        </w:tc>
        <w:tc>
          <w:tcPr>
            <w:tcW w:w="1631" w:type="pct"/>
            <w:tcBorders>
              <w:top w:val="single" w:sz="4" w:space="0" w:color="auto"/>
              <w:left w:val="single" w:sz="4" w:space="0" w:color="auto"/>
              <w:bottom w:val="single" w:sz="4" w:space="0" w:color="auto"/>
              <w:right w:val="single" w:sz="4" w:space="0" w:color="auto"/>
            </w:tcBorders>
          </w:tcPr>
          <w:p w14:paraId="4A475C79" w14:textId="77777777" w:rsidR="003077E5" w:rsidRPr="003077E5" w:rsidRDefault="003077E5" w:rsidP="003077E5">
            <w:pPr>
              <w:spacing w:after="0" w:line="240" w:lineRule="auto"/>
              <w:jc w:val="both"/>
            </w:pPr>
            <w:r w:rsidRPr="003077E5">
              <w:t xml:space="preserve">Осуществление отдыха и (или) выращивания гражданами для собственных нужд сельскохозяйственных культур; </w:t>
            </w:r>
          </w:p>
          <w:p w14:paraId="2EB3792E" w14:textId="77777777" w:rsidR="003077E5" w:rsidRPr="003077E5" w:rsidRDefault="003077E5" w:rsidP="003077E5">
            <w:pPr>
              <w:spacing w:after="0" w:line="240" w:lineRule="auto"/>
              <w:jc w:val="both"/>
            </w:pPr>
            <w:r w:rsidRPr="003077E5">
              <w:t>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1737" w:type="pct"/>
          </w:tcPr>
          <w:p w14:paraId="363CB0C7" w14:textId="77777777" w:rsidR="003077E5" w:rsidRPr="003077E5" w:rsidRDefault="003077E5" w:rsidP="003077E5">
            <w:pPr>
              <w:spacing w:after="0" w:line="240" w:lineRule="auto"/>
              <w:jc w:val="both"/>
            </w:pPr>
            <w:r w:rsidRPr="003077E5">
              <w:t xml:space="preserve">- минимальная/максимальная площадь земельного участка – </w:t>
            </w:r>
            <w:r w:rsidRPr="003077E5">
              <w:rPr>
                <w:b/>
              </w:rPr>
              <w:t>300кв.м</w:t>
            </w:r>
            <w:r w:rsidRPr="003077E5">
              <w:t>/ не подлежит установлению;</w:t>
            </w:r>
          </w:p>
          <w:p w14:paraId="51569EAE" w14:textId="77777777" w:rsidR="003077E5" w:rsidRPr="003077E5" w:rsidRDefault="003077E5" w:rsidP="003077E5">
            <w:pPr>
              <w:spacing w:after="0" w:line="240" w:lineRule="auto"/>
              <w:jc w:val="both"/>
            </w:pPr>
            <w:r w:rsidRPr="003077E5">
              <w:t xml:space="preserve">- минимальная ширина земельных участков вдоль фронта улицы (проездов)- </w:t>
            </w:r>
            <w:r w:rsidRPr="003077E5">
              <w:rPr>
                <w:b/>
              </w:rPr>
              <w:t>10 м</w:t>
            </w:r>
            <w:r w:rsidRPr="003077E5">
              <w:t>;</w:t>
            </w:r>
          </w:p>
          <w:p w14:paraId="031251A1" w14:textId="77777777" w:rsidR="003077E5" w:rsidRPr="003077E5" w:rsidRDefault="003077E5" w:rsidP="003077E5">
            <w:pPr>
              <w:spacing w:after="0" w:line="240" w:lineRule="auto"/>
              <w:jc w:val="both"/>
              <w:rPr>
                <w:b/>
              </w:rPr>
            </w:pPr>
            <w:r w:rsidRPr="003077E5">
              <w:t xml:space="preserve">- минимальный отступ строений от красной линии улиц не менее чем на - </w:t>
            </w:r>
            <w:r w:rsidRPr="003077E5">
              <w:rPr>
                <w:b/>
              </w:rPr>
              <w:t>5 м</w:t>
            </w:r>
            <w:r w:rsidRPr="003077E5">
              <w:t xml:space="preserve">, от красной линии проездов не менее чем на </w:t>
            </w:r>
            <w:r w:rsidRPr="003077E5">
              <w:rPr>
                <w:b/>
              </w:rPr>
              <w:t>3 м;</w:t>
            </w:r>
          </w:p>
          <w:p w14:paraId="70D24DD9" w14:textId="77777777" w:rsidR="003077E5" w:rsidRPr="003077E5" w:rsidRDefault="003077E5" w:rsidP="003077E5">
            <w:pPr>
              <w:spacing w:after="0" w:line="240" w:lineRule="auto"/>
              <w:jc w:val="both"/>
              <w:rPr>
                <w:b/>
              </w:rPr>
            </w:pPr>
            <w:r w:rsidRPr="003077E5">
              <w:t xml:space="preserve">- минимальные отступы для хозяйственных построек от границ участка </w:t>
            </w:r>
            <w:r w:rsidRPr="003077E5">
              <w:rPr>
                <w:b/>
              </w:rPr>
              <w:t xml:space="preserve">1 </w:t>
            </w:r>
            <w:r w:rsidRPr="003077E5">
              <w:t>метр  с учетом соблюдения требований технических регламентов;</w:t>
            </w:r>
          </w:p>
          <w:p w14:paraId="4F017F29" w14:textId="77777777" w:rsidR="003077E5" w:rsidRPr="003077E5" w:rsidRDefault="003077E5" w:rsidP="003077E5">
            <w:pPr>
              <w:spacing w:after="0" w:line="240" w:lineRule="auto"/>
              <w:jc w:val="both"/>
            </w:pPr>
            <w:r w:rsidRPr="003077E5">
              <w:t xml:space="preserve">- максимальный процент застройки в границах земельного участка – </w:t>
            </w:r>
            <w:r w:rsidRPr="003077E5">
              <w:rPr>
                <w:b/>
              </w:rPr>
              <w:t xml:space="preserve">20%, </w:t>
            </w:r>
            <w:r w:rsidRPr="003077E5">
              <w:rPr>
                <w:bCs/>
              </w:rPr>
              <w:t>процент застройки</w:t>
            </w:r>
            <w:r w:rsidRPr="003077E5">
              <w:t xml:space="preserve"> подземной части не регламентируется</w:t>
            </w:r>
            <w:r w:rsidRPr="003077E5">
              <w:rPr>
                <w:b/>
              </w:rPr>
              <w:t>;</w:t>
            </w:r>
          </w:p>
          <w:p w14:paraId="07782615" w14:textId="77777777" w:rsidR="003077E5" w:rsidRPr="003077E5" w:rsidRDefault="003077E5" w:rsidP="003077E5">
            <w:pPr>
              <w:spacing w:after="0" w:line="240" w:lineRule="auto"/>
              <w:jc w:val="both"/>
            </w:pPr>
            <w:r w:rsidRPr="003077E5">
              <w:t xml:space="preserve">Максимальное количество этажей для хозяйственных строений и сооружений – </w:t>
            </w:r>
            <w:r w:rsidRPr="003077E5">
              <w:rPr>
                <w:b/>
              </w:rPr>
              <w:t>1</w:t>
            </w:r>
            <w:r w:rsidRPr="003077E5">
              <w:t xml:space="preserve"> этаж.</w:t>
            </w:r>
          </w:p>
          <w:p w14:paraId="2759B378" w14:textId="77777777" w:rsidR="003077E5" w:rsidRPr="003077E5" w:rsidRDefault="003077E5" w:rsidP="003077E5">
            <w:pPr>
              <w:spacing w:after="0" w:line="240" w:lineRule="auto"/>
              <w:jc w:val="both"/>
            </w:pPr>
            <w:r w:rsidRPr="003077E5">
              <w:t xml:space="preserve">Максимальная высота хозяйственных построек от уровня земли до верха конька кровли - </w:t>
            </w:r>
            <w:r w:rsidRPr="003077E5">
              <w:rPr>
                <w:b/>
              </w:rPr>
              <w:t>6</w:t>
            </w:r>
            <w:r w:rsidRPr="003077E5">
              <w:t xml:space="preserve"> метров, высота помещения не менее </w:t>
            </w:r>
            <w:r w:rsidRPr="003077E5">
              <w:rPr>
                <w:b/>
              </w:rPr>
              <w:t>2,4</w:t>
            </w:r>
            <w:r w:rsidRPr="003077E5">
              <w:t xml:space="preserve"> м.</w:t>
            </w:r>
          </w:p>
        </w:tc>
      </w:tr>
      <w:tr w:rsidR="003077E5" w:rsidRPr="003077E5" w14:paraId="13957CE2" w14:textId="77777777" w:rsidTr="003077E5">
        <w:trPr>
          <w:trHeight w:val="640"/>
        </w:trPr>
        <w:tc>
          <w:tcPr>
            <w:tcW w:w="486" w:type="pct"/>
          </w:tcPr>
          <w:p w14:paraId="331EF009" w14:textId="77777777" w:rsidR="003077E5" w:rsidRPr="003077E5" w:rsidRDefault="003077E5" w:rsidP="003077E5">
            <w:pPr>
              <w:spacing w:after="0" w:line="240" w:lineRule="auto"/>
              <w:jc w:val="both"/>
              <w:rPr>
                <w:b/>
              </w:rPr>
            </w:pPr>
            <w:r w:rsidRPr="003077E5">
              <w:rPr>
                <w:b/>
              </w:rPr>
              <w:t>13.2</w:t>
            </w:r>
          </w:p>
        </w:tc>
        <w:tc>
          <w:tcPr>
            <w:tcW w:w="1146" w:type="pct"/>
            <w:tcBorders>
              <w:top w:val="single" w:sz="4" w:space="0" w:color="auto"/>
              <w:bottom w:val="single" w:sz="4" w:space="0" w:color="auto"/>
              <w:right w:val="single" w:sz="4" w:space="0" w:color="auto"/>
            </w:tcBorders>
          </w:tcPr>
          <w:p w14:paraId="44EB4895" w14:textId="77777777" w:rsidR="003077E5" w:rsidRPr="003077E5" w:rsidRDefault="003077E5" w:rsidP="003077E5">
            <w:pPr>
              <w:spacing w:after="0" w:line="240" w:lineRule="auto"/>
              <w:jc w:val="both"/>
            </w:pPr>
            <w:bookmarkStart w:id="139" w:name="sub_10132"/>
            <w:r w:rsidRPr="003077E5">
              <w:t>Ведение садоводства</w:t>
            </w:r>
            <w:bookmarkEnd w:id="139"/>
          </w:p>
        </w:tc>
        <w:tc>
          <w:tcPr>
            <w:tcW w:w="1631" w:type="pct"/>
            <w:tcBorders>
              <w:top w:val="single" w:sz="4" w:space="0" w:color="auto"/>
              <w:left w:val="single" w:sz="4" w:space="0" w:color="auto"/>
              <w:bottom w:val="single" w:sz="4" w:space="0" w:color="auto"/>
              <w:right w:val="single" w:sz="4" w:space="0" w:color="auto"/>
            </w:tcBorders>
          </w:tcPr>
          <w:p w14:paraId="114C68A1" w14:textId="77777777" w:rsidR="003077E5" w:rsidRPr="003077E5" w:rsidRDefault="003077E5" w:rsidP="003077E5">
            <w:pPr>
              <w:spacing w:after="0" w:line="240" w:lineRule="auto"/>
              <w:jc w:val="both"/>
            </w:pPr>
            <w:r w:rsidRPr="003077E5">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w:t>
            </w:r>
            <w:hyperlink r:id="rId170" w:anchor="/document/70736874/entry/1021" w:history="1">
              <w:r w:rsidRPr="003077E5">
                <w:rPr>
                  <w:rStyle w:val="ad"/>
                </w:rPr>
                <w:t>кодом 2.1</w:t>
              </w:r>
            </w:hyperlink>
            <w:r w:rsidRPr="003077E5">
              <w:t>, хозяйственных построек и гаражей для собственных нужд</w:t>
            </w:r>
          </w:p>
        </w:tc>
        <w:tc>
          <w:tcPr>
            <w:tcW w:w="1737" w:type="pct"/>
          </w:tcPr>
          <w:p w14:paraId="3B569C90" w14:textId="77777777" w:rsidR="003077E5" w:rsidRPr="003077E5" w:rsidRDefault="003077E5" w:rsidP="003077E5">
            <w:pPr>
              <w:spacing w:after="0" w:line="240" w:lineRule="auto"/>
              <w:jc w:val="both"/>
            </w:pPr>
            <w:r w:rsidRPr="003077E5">
              <w:t xml:space="preserve">- минимальная/максимальная площадь земельного участка – </w:t>
            </w:r>
            <w:r w:rsidRPr="003077E5">
              <w:rPr>
                <w:b/>
                <w:bCs/>
              </w:rPr>
              <w:t>3</w:t>
            </w:r>
            <w:r w:rsidRPr="003077E5">
              <w:rPr>
                <w:b/>
              </w:rPr>
              <w:t>00кв.м</w:t>
            </w:r>
            <w:r w:rsidRPr="003077E5">
              <w:t>/ не подлежит установлению;</w:t>
            </w:r>
          </w:p>
          <w:p w14:paraId="04C1235F" w14:textId="77777777" w:rsidR="003077E5" w:rsidRPr="003077E5" w:rsidRDefault="003077E5" w:rsidP="003077E5">
            <w:pPr>
              <w:spacing w:after="0" w:line="240" w:lineRule="auto"/>
              <w:jc w:val="both"/>
            </w:pPr>
            <w:r w:rsidRPr="003077E5">
              <w:t xml:space="preserve">- минимальная ширина земельных участков вдоль фронта улицы (проездов)- </w:t>
            </w:r>
            <w:r w:rsidRPr="003077E5">
              <w:rPr>
                <w:b/>
              </w:rPr>
              <w:t>12 м</w:t>
            </w:r>
            <w:r w:rsidRPr="003077E5">
              <w:t>;</w:t>
            </w:r>
          </w:p>
          <w:p w14:paraId="0076ABF0" w14:textId="77777777" w:rsidR="003077E5" w:rsidRPr="003077E5" w:rsidRDefault="003077E5" w:rsidP="003077E5">
            <w:pPr>
              <w:spacing w:after="0" w:line="240" w:lineRule="auto"/>
              <w:jc w:val="both"/>
              <w:rPr>
                <w:b/>
              </w:rPr>
            </w:pPr>
            <w:r w:rsidRPr="003077E5">
              <w:t xml:space="preserve">- минимальный отступ строений от красной линии улиц не менее чем на - </w:t>
            </w:r>
            <w:r w:rsidRPr="003077E5">
              <w:rPr>
                <w:b/>
              </w:rPr>
              <w:t>5 м</w:t>
            </w:r>
            <w:r w:rsidRPr="003077E5">
              <w:t xml:space="preserve">, от красной линии проездов не менее чем на </w:t>
            </w:r>
            <w:r w:rsidRPr="003077E5">
              <w:rPr>
                <w:b/>
              </w:rPr>
              <w:t>3 м;</w:t>
            </w:r>
          </w:p>
          <w:p w14:paraId="63AEC10B" w14:textId="77777777" w:rsidR="003077E5" w:rsidRPr="003077E5" w:rsidRDefault="003077E5" w:rsidP="003077E5">
            <w:pPr>
              <w:spacing w:after="0" w:line="240" w:lineRule="auto"/>
              <w:jc w:val="both"/>
            </w:pPr>
            <w:r w:rsidRPr="003077E5">
              <w:t xml:space="preserve">- минимальные отступы для жилых строений от границ участка </w:t>
            </w:r>
            <w:r w:rsidRPr="003077E5">
              <w:rPr>
                <w:b/>
              </w:rPr>
              <w:t>- 3</w:t>
            </w:r>
            <w:r w:rsidRPr="003077E5">
              <w:t xml:space="preserve"> </w:t>
            </w:r>
            <w:r w:rsidRPr="003077E5">
              <w:rPr>
                <w:b/>
              </w:rPr>
              <w:t>м</w:t>
            </w:r>
            <w:r w:rsidRPr="003077E5">
              <w:t>;</w:t>
            </w:r>
          </w:p>
          <w:p w14:paraId="4230BF4E" w14:textId="77777777" w:rsidR="003077E5" w:rsidRPr="003077E5" w:rsidRDefault="003077E5" w:rsidP="003077E5">
            <w:pPr>
              <w:spacing w:after="0" w:line="240" w:lineRule="auto"/>
              <w:jc w:val="both"/>
            </w:pPr>
            <w:r w:rsidRPr="003077E5">
              <w:t xml:space="preserve">- минимальные отступы для хозяйственных построек от границ участка </w:t>
            </w:r>
            <w:r w:rsidRPr="003077E5">
              <w:rPr>
                <w:b/>
              </w:rPr>
              <w:t xml:space="preserve">1 </w:t>
            </w:r>
            <w:r w:rsidRPr="003077E5">
              <w:t>метр  с учетом соблюдения требований технических регламентов;</w:t>
            </w:r>
          </w:p>
          <w:p w14:paraId="6327DF63" w14:textId="77777777" w:rsidR="003077E5" w:rsidRPr="003077E5" w:rsidRDefault="003077E5" w:rsidP="003077E5">
            <w:pPr>
              <w:spacing w:after="0" w:line="240" w:lineRule="auto"/>
              <w:jc w:val="both"/>
            </w:pPr>
            <w:r w:rsidRPr="003077E5">
              <w:t xml:space="preserve">- максимальное количество надземных этажей зданий – </w:t>
            </w:r>
            <w:r w:rsidRPr="003077E5">
              <w:rPr>
                <w:b/>
              </w:rPr>
              <w:t>3 этажа</w:t>
            </w:r>
            <w:r w:rsidRPr="003077E5">
              <w:t xml:space="preserve"> (включая мансардный этаж);</w:t>
            </w:r>
          </w:p>
          <w:p w14:paraId="0BB1C0D2" w14:textId="77777777" w:rsidR="003077E5" w:rsidRPr="003077E5" w:rsidRDefault="003077E5" w:rsidP="003077E5">
            <w:pPr>
              <w:spacing w:after="0" w:line="240" w:lineRule="auto"/>
              <w:jc w:val="both"/>
            </w:pPr>
            <w:r w:rsidRPr="003077E5">
              <w:rPr>
                <w:b/>
              </w:rPr>
              <w:t xml:space="preserve">- </w:t>
            </w:r>
            <w:r w:rsidRPr="003077E5">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077E5">
              <w:rPr>
                <w:b/>
              </w:rPr>
              <w:t>12 м;</w:t>
            </w:r>
            <w:r w:rsidRPr="003077E5">
              <w:t xml:space="preserve"> </w:t>
            </w:r>
          </w:p>
          <w:p w14:paraId="3D3EE253" w14:textId="77777777" w:rsidR="003077E5" w:rsidRPr="003077E5" w:rsidRDefault="003077E5" w:rsidP="003077E5">
            <w:pPr>
              <w:spacing w:after="0" w:line="240" w:lineRule="auto"/>
              <w:jc w:val="both"/>
              <w:rPr>
                <w:b/>
              </w:rPr>
            </w:pPr>
            <w:r w:rsidRPr="003077E5">
              <w:t xml:space="preserve">- максимальный процент застройки в границах земельного участка – </w:t>
            </w:r>
            <w:r w:rsidRPr="003077E5">
              <w:rPr>
                <w:b/>
              </w:rPr>
              <w:t xml:space="preserve">40%, </w:t>
            </w:r>
            <w:r w:rsidRPr="003077E5">
              <w:rPr>
                <w:bCs/>
              </w:rPr>
              <w:t>процент застройки</w:t>
            </w:r>
            <w:r w:rsidRPr="003077E5">
              <w:t xml:space="preserve"> подземной части не регламентируется</w:t>
            </w:r>
            <w:r w:rsidRPr="003077E5">
              <w:rPr>
                <w:b/>
              </w:rPr>
              <w:t>;</w:t>
            </w:r>
          </w:p>
          <w:p w14:paraId="307D602C" w14:textId="77777777" w:rsidR="003077E5" w:rsidRPr="003077E5" w:rsidRDefault="003077E5" w:rsidP="003077E5">
            <w:pPr>
              <w:spacing w:after="0" w:line="240" w:lineRule="auto"/>
              <w:jc w:val="both"/>
            </w:pPr>
            <w:r w:rsidRPr="003077E5">
              <w:t xml:space="preserve">Максимальное количество этажей для хозяйственных строений и сооружений – </w:t>
            </w:r>
            <w:r w:rsidRPr="003077E5">
              <w:rPr>
                <w:b/>
              </w:rPr>
              <w:t>1</w:t>
            </w:r>
            <w:r w:rsidRPr="003077E5">
              <w:t xml:space="preserve"> этаж.</w:t>
            </w:r>
          </w:p>
          <w:p w14:paraId="54DF3F8A" w14:textId="77777777" w:rsidR="003077E5" w:rsidRPr="003077E5" w:rsidRDefault="003077E5" w:rsidP="003077E5">
            <w:pPr>
              <w:spacing w:after="0" w:line="240" w:lineRule="auto"/>
              <w:jc w:val="both"/>
            </w:pPr>
            <w:r w:rsidRPr="003077E5">
              <w:t xml:space="preserve">Максимальная высота хозяйственных построек от уровня земли до верха конька кровли </w:t>
            </w:r>
            <w:r w:rsidRPr="003077E5">
              <w:rPr>
                <w:b/>
              </w:rPr>
              <w:t>- 7</w:t>
            </w:r>
            <w:r w:rsidRPr="003077E5">
              <w:t xml:space="preserve"> метров, высота помещения не менее </w:t>
            </w:r>
            <w:r w:rsidRPr="003077E5">
              <w:rPr>
                <w:b/>
              </w:rPr>
              <w:t>2,4 м</w:t>
            </w:r>
            <w:r w:rsidRPr="003077E5">
              <w:t>.</w:t>
            </w:r>
          </w:p>
        </w:tc>
      </w:tr>
    </w:tbl>
    <w:p w14:paraId="68E4A538" w14:textId="77777777" w:rsidR="003077E5" w:rsidRPr="003077E5" w:rsidRDefault="003077E5" w:rsidP="003077E5">
      <w:pPr>
        <w:spacing w:after="0" w:line="240" w:lineRule="auto"/>
        <w:jc w:val="both"/>
        <w:rPr>
          <w:b/>
        </w:rPr>
      </w:pPr>
      <w:r w:rsidRPr="003077E5">
        <w:rPr>
          <w:b/>
        </w:rPr>
        <w:t xml:space="preserve"> </w:t>
      </w:r>
    </w:p>
    <w:p w14:paraId="26A33B40" w14:textId="77777777" w:rsidR="003077E5" w:rsidRPr="003077E5" w:rsidRDefault="003077E5" w:rsidP="003077E5">
      <w:pPr>
        <w:spacing w:after="0" w:line="240" w:lineRule="auto"/>
        <w:jc w:val="both"/>
        <w:rPr>
          <w:b/>
        </w:rPr>
      </w:pPr>
      <w:r w:rsidRPr="003077E5">
        <w:rPr>
          <w:b/>
        </w:rPr>
        <w:t>2. УСЛОВНО РАЗРЕШЕННЫЕ ВИДЫ И ПАРАМЕТРЫ ИСПОЛЬЗОВАНИЯ ЗЕМЕЛЬНЫХ УЧАСТКОВ И ОБЪЕКТОВ КАПИТАЛЬНОГО СТРОИТЕЛЬСТВА</w:t>
      </w:r>
    </w:p>
    <w:p w14:paraId="5F24BAEC" w14:textId="77777777" w:rsidR="003077E5" w:rsidRPr="003077E5" w:rsidRDefault="003077E5" w:rsidP="003077E5">
      <w:pPr>
        <w:spacing w:after="0" w:line="240" w:lineRule="auto"/>
        <w:jc w:val="both"/>
      </w:pPr>
    </w:p>
    <w:tbl>
      <w:tblPr>
        <w:tblW w:w="502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4"/>
        <w:gridCol w:w="3392"/>
        <w:gridCol w:w="4740"/>
        <w:gridCol w:w="15"/>
        <w:gridCol w:w="5334"/>
      </w:tblGrid>
      <w:tr w:rsidR="003077E5" w:rsidRPr="003077E5" w14:paraId="553EB56F" w14:textId="77777777" w:rsidTr="003077E5">
        <w:trPr>
          <w:trHeight w:val="552"/>
          <w:tblHeader/>
        </w:trPr>
        <w:tc>
          <w:tcPr>
            <w:tcW w:w="481" w:type="pct"/>
            <w:vAlign w:val="center"/>
          </w:tcPr>
          <w:p w14:paraId="1F23E42D" w14:textId="77777777" w:rsidR="003077E5" w:rsidRPr="003077E5" w:rsidRDefault="003077E5" w:rsidP="003077E5">
            <w:pPr>
              <w:spacing w:after="0" w:line="240" w:lineRule="auto"/>
              <w:jc w:val="both"/>
              <w:rPr>
                <w:b/>
              </w:rPr>
            </w:pPr>
            <w:r w:rsidRPr="003077E5">
              <w:rPr>
                <w:b/>
              </w:rPr>
              <w:t xml:space="preserve">Код вида </w:t>
            </w:r>
          </w:p>
          <w:p w14:paraId="3EF5502A" w14:textId="77777777" w:rsidR="003077E5" w:rsidRPr="003077E5" w:rsidRDefault="003077E5" w:rsidP="003077E5">
            <w:pPr>
              <w:spacing w:after="0" w:line="240" w:lineRule="auto"/>
              <w:jc w:val="both"/>
              <w:rPr>
                <w:b/>
              </w:rPr>
            </w:pPr>
            <w:r w:rsidRPr="003077E5">
              <w:rPr>
                <w:b/>
              </w:rPr>
              <w:t>разрешенного использования</w:t>
            </w:r>
          </w:p>
        </w:tc>
        <w:tc>
          <w:tcPr>
            <w:tcW w:w="1137" w:type="pct"/>
            <w:vAlign w:val="center"/>
          </w:tcPr>
          <w:p w14:paraId="64112F7A" w14:textId="77777777" w:rsidR="003077E5" w:rsidRPr="003077E5" w:rsidRDefault="003077E5" w:rsidP="003077E5">
            <w:pPr>
              <w:spacing w:after="0" w:line="240" w:lineRule="auto"/>
              <w:jc w:val="both"/>
              <w:rPr>
                <w:b/>
              </w:rPr>
            </w:pPr>
            <w:r w:rsidRPr="003077E5">
              <w:rPr>
                <w:b/>
              </w:rPr>
              <w:t>НАИМЕНОВАНИЕ ВИДА РАЗРЕШЕННОГО ИСПОЛЬЗОВАНИЯ ЗЕМЕЛЬНОГО УЧАСТКА</w:t>
            </w:r>
          </w:p>
        </w:tc>
        <w:tc>
          <w:tcPr>
            <w:tcW w:w="1594" w:type="pct"/>
            <w:gridSpan w:val="2"/>
            <w:vAlign w:val="center"/>
          </w:tcPr>
          <w:p w14:paraId="02573B75" w14:textId="77777777" w:rsidR="003077E5" w:rsidRPr="003077E5" w:rsidRDefault="003077E5" w:rsidP="003077E5">
            <w:pPr>
              <w:spacing w:after="0" w:line="240" w:lineRule="auto"/>
              <w:jc w:val="both"/>
              <w:rPr>
                <w:b/>
              </w:rPr>
            </w:pPr>
            <w:r w:rsidRPr="003077E5">
              <w:rPr>
                <w:b/>
              </w:rPr>
              <w:t>ОПИСАНИЕ ВИДА РАЗРЕШЕННОГО ИСПОЛЬЗОВАНИЯ ЗЕМЕЛЬНОГО УЧАСТКА</w:t>
            </w:r>
          </w:p>
        </w:tc>
        <w:tc>
          <w:tcPr>
            <w:tcW w:w="1788" w:type="pct"/>
            <w:vAlign w:val="center"/>
          </w:tcPr>
          <w:p w14:paraId="6790ACB3" w14:textId="77777777" w:rsidR="003077E5" w:rsidRPr="003077E5" w:rsidRDefault="003077E5" w:rsidP="003077E5">
            <w:pPr>
              <w:spacing w:after="0" w:line="240" w:lineRule="auto"/>
              <w:jc w:val="both"/>
              <w:rPr>
                <w:b/>
              </w:rPr>
            </w:pPr>
            <w:r w:rsidRPr="003077E5">
              <w:rPr>
                <w:b/>
              </w:rPr>
              <w:t>ПРЕДЕЛЬНЫЕ РАЗМЕРЫ ЗЕМЕЛЬНЫХУЧАСТКОВ И ПРЕДЕЛЬНЫЕ ПАРАМЕТРЫ</w:t>
            </w:r>
          </w:p>
          <w:p w14:paraId="343E4DE2" w14:textId="77777777" w:rsidR="003077E5" w:rsidRPr="003077E5" w:rsidRDefault="003077E5" w:rsidP="003077E5">
            <w:pPr>
              <w:spacing w:after="0" w:line="240" w:lineRule="auto"/>
              <w:jc w:val="both"/>
              <w:rPr>
                <w:b/>
              </w:rPr>
            </w:pPr>
            <w:r w:rsidRPr="003077E5">
              <w:rPr>
                <w:b/>
              </w:rPr>
              <w:t>РАЗРЕШЕННОГО СТРОИТЕЛЬСТВА ОКС</w:t>
            </w:r>
          </w:p>
        </w:tc>
      </w:tr>
      <w:tr w:rsidR="003077E5" w:rsidRPr="003077E5" w14:paraId="3F1C6E81" w14:textId="77777777" w:rsidTr="003077E5">
        <w:trPr>
          <w:trHeight w:val="800"/>
        </w:trPr>
        <w:tc>
          <w:tcPr>
            <w:tcW w:w="481" w:type="pct"/>
          </w:tcPr>
          <w:p w14:paraId="61C35776" w14:textId="77777777" w:rsidR="003077E5" w:rsidRPr="003077E5" w:rsidRDefault="003077E5" w:rsidP="003077E5">
            <w:pPr>
              <w:spacing w:after="0" w:line="240" w:lineRule="auto"/>
              <w:jc w:val="both"/>
            </w:pPr>
            <w:r w:rsidRPr="003077E5">
              <w:t>Не подлежат установлению</w:t>
            </w:r>
          </w:p>
        </w:tc>
        <w:tc>
          <w:tcPr>
            <w:tcW w:w="1137" w:type="pct"/>
            <w:tcBorders>
              <w:top w:val="single" w:sz="4" w:space="0" w:color="auto"/>
              <w:bottom w:val="single" w:sz="4" w:space="0" w:color="auto"/>
              <w:right w:val="single" w:sz="4" w:space="0" w:color="auto"/>
            </w:tcBorders>
          </w:tcPr>
          <w:p w14:paraId="1DFF388A" w14:textId="77777777" w:rsidR="003077E5" w:rsidRPr="003077E5" w:rsidRDefault="003077E5" w:rsidP="003077E5">
            <w:pPr>
              <w:spacing w:after="0" w:line="240" w:lineRule="auto"/>
              <w:jc w:val="both"/>
            </w:pPr>
            <w:r w:rsidRPr="003077E5">
              <w:t>Не подлежат установлению</w:t>
            </w:r>
          </w:p>
        </w:tc>
        <w:tc>
          <w:tcPr>
            <w:tcW w:w="1589" w:type="pct"/>
            <w:tcBorders>
              <w:top w:val="single" w:sz="4" w:space="0" w:color="auto"/>
              <w:left w:val="single" w:sz="4" w:space="0" w:color="auto"/>
              <w:bottom w:val="single" w:sz="4" w:space="0" w:color="auto"/>
              <w:right w:val="single" w:sz="4" w:space="0" w:color="auto"/>
            </w:tcBorders>
          </w:tcPr>
          <w:p w14:paraId="6328C479" w14:textId="77777777" w:rsidR="003077E5" w:rsidRPr="003077E5" w:rsidRDefault="003077E5" w:rsidP="003077E5">
            <w:pPr>
              <w:spacing w:after="0" w:line="240" w:lineRule="auto"/>
              <w:jc w:val="both"/>
            </w:pPr>
            <w:r w:rsidRPr="003077E5">
              <w:t>Не подлежат установлению</w:t>
            </w:r>
          </w:p>
        </w:tc>
        <w:tc>
          <w:tcPr>
            <w:tcW w:w="1793" w:type="pct"/>
            <w:gridSpan w:val="2"/>
            <w:shd w:val="clear" w:color="auto" w:fill="auto"/>
          </w:tcPr>
          <w:p w14:paraId="2E063498" w14:textId="77777777" w:rsidR="003077E5" w:rsidRPr="003077E5" w:rsidRDefault="003077E5" w:rsidP="003077E5">
            <w:pPr>
              <w:spacing w:after="0" w:line="240" w:lineRule="auto"/>
              <w:jc w:val="both"/>
            </w:pPr>
            <w:r w:rsidRPr="003077E5">
              <w:t>Не подлежат установлению</w:t>
            </w:r>
          </w:p>
        </w:tc>
      </w:tr>
    </w:tbl>
    <w:p w14:paraId="40C8290C" w14:textId="77777777" w:rsidR="003077E5" w:rsidRPr="003077E5" w:rsidRDefault="003077E5" w:rsidP="003077E5">
      <w:pPr>
        <w:spacing w:after="0" w:line="240" w:lineRule="auto"/>
        <w:jc w:val="both"/>
      </w:pPr>
    </w:p>
    <w:p w14:paraId="59DB978F" w14:textId="77777777" w:rsidR="003077E5" w:rsidRPr="003077E5" w:rsidRDefault="003077E5" w:rsidP="003077E5">
      <w:pPr>
        <w:spacing w:after="0" w:line="240" w:lineRule="auto"/>
        <w:jc w:val="both"/>
        <w:rPr>
          <w:b/>
        </w:rPr>
      </w:pPr>
      <w:r w:rsidRPr="003077E5">
        <w:rPr>
          <w:b/>
        </w:rPr>
        <w:t>3.ВСПОМОГАТЕЛЬНЫЕ ВИДЫ И ПАРАМЕТРЫ РАЗРЕШЕННОГО ИСПОЛЬЗОВАНИЯ ОБЪЕКТОВ КАПИТАЛЬНОГО СТРОИТЕЛЬСТВА</w:t>
      </w:r>
    </w:p>
    <w:p w14:paraId="58523FDC" w14:textId="77777777" w:rsidR="003077E5" w:rsidRPr="003077E5" w:rsidRDefault="003077E5" w:rsidP="003077E5">
      <w:pPr>
        <w:spacing w:after="0" w:line="240" w:lineRule="auto"/>
        <w:jc w:val="both"/>
      </w:pPr>
      <w:r w:rsidRPr="003077E5">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14:paraId="6668BEE0" w14:textId="77777777" w:rsidR="003077E5" w:rsidRPr="003077E5" w:rsidRDefault="003077E5" w:rsidP="003077E5">
      <w:pPr>
        <w:spacing w:after="0" w:line="240" w:lineRule="auto"/>
        <w:jc w:val="both"/>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3077E5" w:rsidRPr="003077E5" w14:paraId="016866C9" w14:textId="77777777" w:rsidTr="003077E5">
        <w:trPr>
          <w:trHeight w:val="20"/>
        </w:trPr>
        <w:tc>
          <w:tcPr>
            <w:tcW w:w="7655" w:type="dxa"/>
            <w:vAlign w:val="center"/>
          </w:tcPr>
          <w:p w14:paraId="5B6F7D0D" w14:textId="77777777" w:rsidR="003077E5" w:rsidRPr="003077E5" w:rsidRDefault="003077E5" w:rsidP="003077E5">
            <w:pPr>
              <w:spacing w:after="0" w:line="240" w:lineRule="auto"/>
              <w:jc w:val="both"/>
            </w:pPr>
            <w:r w:rsidRPr="003077E5">
              <w:rPr>
                <w:b/>
              </w:rPr>
              <w:t>Виды разрешенного использования земельных участков и объектов капитального строительства</w:t>
            </w:r>
          </w:p>
        </w:tc>
        <w:tc>
          <w:tcPr>
            <w:tcW w:w="7938" w:type="dxa"/>
            <w:vAlign w:val="center"/>
          </w:tcPr>
          <w:p w14:paraId="5F1D4838" w14:textId="77777777" w:rsidR="003077E5" w:rsidRPr="003077E5" w:rsidRDefault="003077E5" w:rsidP="003077E5">
            <w:pPr>
              <w:spacing w:after="0" w:line="240" w:lineRule="auto"/>
              <w:jc w:val="both"/>
            </w:pPr>
            <w:r w:rsidRPr="003077E5">
              <w:rPr>
                <w:b/>
              </w:rPr>
              <w:t>Предельные параметры разрешенного строительства, реконструкции объектов капитального строительства</w:t>
            </w:r>
          </w:p>
        </w:tc>
      </w:tr>
      <w:tr w:rsidR="003077E5" w:rsidRPr="003077E5" w14:paraId="31BFAC68" w14:textId="77777777" w:rsidTr="003077E5">
        <w:trPr>
          <w:trHeight w:val="20"/>
        </w:trPr>
        <w:tc>
          <w:tcPr>
            <w:tcW w:w="7655" w:type="dxa"/>
            <w:vAlign w:val="center"/>
          </w:tcPr>
          <w:p w14:paraId="1D3BE9B7" w14:textId="77777777" w:rsidR="003077E5" w:rsidRPr="003077E5" w:rsidRDefault="003077E5" w:rsidP="003077E5">
            <w:pPr>
              <w:spacing w:after="0" w:line="240" w:lineRule="auto"/>
              <w:jc w:val="both"/>
            </w:pPr>
            <w:r w:rsidRPr="003077E5">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1E81C9E8" w14:textId="77777777" w:rsidR="003077E5" w:rsidRPr="003077E5" w:rsidRDefault="003077E5" w:rsidP="003077E5">
            <w:pPr>
              <w:spacing w:after="0" w:line="240" w:lineRule="auto"/>
              <w:jc w:val="both"/>
            </w:pPr>
            <w:r w:rsidRPr="003077E5">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42B7FA4" w14:textId="77777777" w:rsidR="003077E5" w:rsidRPr="003077E5" w:rsidRDefault="003077E5" w:rsidP="003077E5">
            <w:pPr>
              <w:spacing w:after="0" w:line="240" w:lineRule="auto"/>
              <w:jc w:val="both"/>
            </w:pPr>
            <w:r w:rsidRPr="003077E5">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3CC9B2B" w14:textId="77777777" w:rsidR="003077E5" w:rsidRPr="003077E5" w:rsidRDefault="003077E5" w:rsidP="003077E5">
            <w:pPr>
              <w:spacing w:after="0" w:line="240" w:lineRule="auto"/>
              <w:jc w:val="both"/>
            </w:pPr>
            <w:r w:rsidRPr="003077E5">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B69A81A" w14:textId="77777777" w:rsidR="003077E5" w:rsidRPr="003077E5" w:rsidRDefault="003077E5" w:rsidP="003077E5">
            <w:pPr>
              <w:spacing w:after="0" w:line="240" w:lineRule="auto"/>
              <w:jc w:val="both"/>
            </w:pPr>
            <w:r w:rsidRPr="003077E5">
              <w:t>- проезды общего пользования;</w:t>
            </w:r>
          </w:p>
          <w:p w14:paraId="3F629B01" w14:textId="77777777" w:rsidR="003077E5" w:rsidRPr="003077E5" w:rsidRDefault="003077E5" w:rsidP="003077E5">
            <w:pPr>
              <w:spacing w:after="0" w:line="240" w:lineRule="auto"/>
              <w:jc w:val="both"/>
            </w:pPr>
            <w:r w:rsidRPr="003077E5">
              <w:t>- автостоянки и гаражи (в том числе открытого типа, наземные) для обслуживания жителей и посетителей основных, условно разрешенных, а также иных вспомогательных видов использования;</w:t>
            </w:r>
          </w:p>
          <w:p w14:paraId="44E1399F" w14:textId="77777777" w:rsidR="003077E5" w:rsidRPr="003077E5" w:rsidRDefault="003077E5" w:rsidP="003077E5">
            <w:pPr>
              <w:spacing w:after="0" w:line="240" w:lineRule="auto"/>
              <w:jc w:val="both"/>
            </w:pPr>
            <w:r w:rsidRPr="003077E5">
              <w:t>- благоустроенные, в том числе озелененные территории, детские площадки, площадки для отдыха, спортивных занятий;</w:t>
            </w:r>
          </w:p>
          <w:p w14:paraId="0F6C74D0" w14:textId="77777777" w:rsidR="003077E5" w:rsidRPr="003077E5" w:rsidRDefault="003077E5" w:rsidP="003077E5">
            <w:pPr>
              <w:spacing w:after="0" w:line="240" w:lineRule="auto"/>
              <w:jc w:val="both"/>
            </w:pPr>
            <w:r w:rsidRPr="003077E5">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4ECA0031" w14:textId="77777777" w:rsidR="003077E5" w:rsidRPr="003077E5" w:rsidRDefault="003077E5" w:rsidP="003077E5">
            <w:pPr>
              <w:spacing w:after="0" w:line="240" w:lineRule="auto"/>
              <w:jc w:val="both"/>
            </w:pPr>
            <w:r w:rsidRPr="003077E5">
              <w:t>- площадки хозяйственные, в том числе площадки для мусоросборников и выгула собак;</w:t>
            </w:r>
          </w:p>
          <w:p w14:paraId="36762D38" w14:textId="77777777" w:rsidR="003077E5" w:rsidRPr="003077E5" w:rsidRDefault="003077E5" w:rsidP="003077E5">
            <w:pPr>
              <w:spacing w:after="0" w:line="240" w:lineRule="auto"/>
              <w:jc w:val="both"/>
            </w:pPr>
            <w:r w:rsidRPr="003077E5">
              <w:t>- общественные туалеты, надворные туалеты, гидронепроницаемые выгребы, септики;</w:t>
            </w:r>
          </w:p>
          <w:p w14:paraId="6EB199E1" w14:textId="77777777" w:rsidR="003077E5" w:rsidRPr="003077E5" w:rsidRDefault="003077E5" w:rsidP="003077E5">
            <w:pPr>
              <w:spacing w:after="0" w:line="240" w:lineRule="auto"/>
              <w:jc w:val="both"/>
            </w:pPr>
            <w:r w:rsidRPr="003077E5">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2E693317" w14:textId="77777777" w:rsidR="003077E5" w:rsidRPr="003077E5" w:rsidRDefault="003077E5" w:rsidP="003077E5">
            <w:pPr>
              <w:spacing w:after="0" w:line="240" w:lineRule="auto"/>
              <w:jc w:val="both"/>
            </w:pPr>
            <w:r w:rsidRPr="003077E5">
              <w:t xml:space="preserve">минимальная площадь земельных участков - 1 кв. м. </w:t>
            </w:r>
          </w:p>
          <w:p w14:paraId="14D9D7FE" w14:textId="77777777" w:rsidR="003077E5" w:rsidRPr="003077E5" w:rsidRDefault="003077E5" w:rsidP="003077E5">
            <w:pPr>
              <w:spacing w:after="0" w:line="240" w:lineRule="auto"/>
              <w:jc w:val="both"/>
            </w:pPr>
            <w:r w:rsidRPr="003077E5">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43FEE90" w14:textId="77777777" w:rsidR="003077E5" w:rsidRPr="003077E5" w:rsidRDefault="003077E5" w:rsidP="003077E5">
            <w:pPr>
              <w:spacing w:after="0" w:line="240" w:lineRule="auto"/>
              <w:jc w:val="both"/>
            </w:pPr>
          </w:p>
          <w:p w14:paraId="23AFC223" w14:textId="77777777" w:rsidR="003077E5" w:rsidRPr="003077E5" w:rsidRDefault="003077E5" w:rsidP="003077E5">
            <w:pPr>
              <w:spacing w:after="0" w:line="240" w:lineRule="auto"/>
              <w:jc w:val="both"/>
            </w:pPr>
            <w:r w:rsidRPr="003077E5">
              <w:t xml:space="preserve">минимальная ширина земельных участков вдоль фронта улицы (проезда) - </w:t>
            </w:r>
          </w:p>
          <w:p w14:paraId="28B7788E" w14:textId="77777777" w:rsidR="003077E5" w:rsidRPr="003077E5" w:rsidRDefault="003077E5" w:rsidP="003077E5">
            <w:pPr>
              <w:spacing w:after="0" w:line="240" w:lineRule="auto"/>
              <w:jc w:val="both"/>
            </w:pPr>
            <w:r w:rsidRPr="003077E5">
              <w:t>1 м/не подлежит ограничению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198B023" w14:textId="77777777" w:rsidR="003077E5" w:rsidRPr="003077E5" w:rsidRDefault="003077E5" w:rsidP="003077E5">
            <w:pPr>
              <w:spacing w:after="0" w:line="240" w:lineRule="auto"/>
              <w:jc w:val="both"/>
            </w:pPr>
          </w:p>
          <w:p w14:paraId="79A9EC4D" w14:textId="77777777" w:rsidR="003077E5" w:rsidRPr="003077E5" w:rsidRDefault="003077E5" w:rsidP="003077E5">
            <w:pPr>
              <w:spacing w:after="0" w:line="240" w:lineRule="auto"/>
              <w:jc w:val="both"/>
            </w:pPr>
            <w:r w:rsidRPr="003077E5">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6DB5204" w14:textId="77777777" w:rsidR="003077E5" w:rsidRPr="003077E5" w:rsidRDefault="003077E5" w:rsidP="003077E5">
            <w:pPr>
              <w:spacing w:after="0" w:line="240" w:lineRule="auto"/>
              <w:jc w:val="both"/>
            </w:pPr>
            <w:r w:rsidRPr="003077E5">
              <w:t>минимальные отступы от границ земельных участков - 1 м;</w:t>
            </w:r>
          </w:p>
          <w:p w14:paraId="26E629AA" w14:textId="77777777" w:rsidR="003077E5" w:rsidRPr="003077E5" w:rsidRDefault="003077E5" w:rsidP="003077E5">
            <w:pPr>
              <w:spacing w:after="0" w:line="240" w:lineRule="auto"/>
              <w:jc w:val="both"/>
            </w:pPr>
            <w:r w:rsidRPr="003077E5">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6D919CD" w14:textId="77777777" w:rsidR="003077E5" w:rsidRPr="003077E5" w:rsidRDefault="003077E5" w:rsidP="003077E5">
            <w:pPr>
              <w:spacing w:after="0" w:line="240" w:lineRule="auto"/>
              <w:jc w:val="both"/>
            </w:pPr>
          </w:p>
        </w:tc>
      </w:tr>
    </w:tbl>
    <w:p w14:paraId="0C7DD492" w14:textId="77777777" w:rsidR="003077E5" w:rsidRPr="003077E5" w:rsidRDefault="003077E5" w:rsidP="003077E5">
      <w:pPr>
        <w:spacing w:after="0" w:line="240" w:lineRule="auto"/>
        <w:jc w:val="both"/>
        <w:rPr>
          <w:b/>
        </w:rPr>
      </w:pPr>
      <w:r w:rsidRPr="003077E5">
        <w:rPr>
          <w:b/>
        </w:rPr>
        <w:t>Ограничения использования земельных участков и объектов капитального строительства:</w:t>
      </w:r>
    </w:p>
    <w:p w14:paraId="5250A720" w14:textId="77777777" w:rsidR="003077E5" w:rsidRPr="003077E5" w:rsidRDefault="003077E5" w:rsidP="003077E5">
      <w:pPr>
        <w:spacing w:after="0" w:line="240" w:lineRule="auto"/>
        <w:jc w:val="both"/>
      </w:pPr>
      <w:r w:rsidRPr="003077E5">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B285867" w14:textId="77777777" w:rsidR="003077E5" w:rsidRPr="003077E5" w:rsidRDefault="003077E5" w:rsidP="003077E5">
      <w:pPr>
        <w:spacing w:after="0" w:line="240" w:lineRule="auto"/>
        <w:jc w:val="both"/>
      </w:pPr>
      <w:r w:rsidRPr="003077E5">
        <w:t>Жилое строение (или дом) должно отстоять от красной линии улиц не менее чем на 5 м, от красной линии проездов - не менее чем на 3 м. При этом между домами, расположенными на противоположных сторонах проезда, должны быть учтены противопожарные расстояния. Расстояние от хозяйственных построек до красных линий улиц и проездов должно быть не менее 5 м.</w:t>
      </w:r>
    </w:p>
    <w:p w14:paraId="55D46931" w14:textId="77777777" w:rsidR="003077E5" w:rsidRPr="003077E5" w:rsidRDefault="003077E5" w:rsidP="003077E5">
      <w:pPr>
        <w:spacing w:after="0" w:line="240" w:lineRule="auto"/>
        <w:jc w:val="both"/>
      </w:pPr>
      <w:r w:rsidRPr="003077E5">
        <w:t xml:space="preserve"> Минимальные расстояния до границы соседнего участка по санитарно-бытовым условиям должны быть:</w:t>
      </w:r>
    </w:p>
    <w:p w14:paraId="50D46DB8" w14:textId="77777777" w:rsidR="003077E5" w:rsidRPr="003077E5" w:rsidRDefault="003077E5" w:rsidP="003077E5">
      <w:pPr>
        <w:spacing w:after="0" w:line="240" w:lineRule="auto"/>
        <w:jc w:val="both"/>
      </w:pPr>
      <w:r w:rsidRPr="003077E5">
        <w:t>от жилого строения (или дома) - 3 м;</w:t>
      </w:r>
    </w:p>
    <w:p w14:paraId="0081FB6C" w14:textId="77777777" w:rsidR="003077E5" w:rsidRPr="003077E5" w:rsidRDefault="003077E5" w:rsidP="003077E5">
      <w:pPr>
        <w:spacing w:after="0" w:line="240" w:lineRule="auto"/>
        <w:jc w:val="both"/>
      </w:pPr>
      <w:r w:rsidRPr="003077E5">
        <w:t>от постройки для содержания мелкого скота и птицы - 4 м;</w:t>
      </w:r>
    </w:p>
    <w:p w14:paraId="15970DF7" w14:textId="77777777" w:rsidR="003077E5" w:rsidRPr="003077E5" w:rsidRDefault="003077E5" w:rsidP="003077E5">
      <w:pPr>
        <w:spacing w:after="0" w:line="240" w:lineRule="auto"/>
        <w:jc w:val="both"/>
      </w:pPr>
      <w:r w:rsidRPr="003077E5">
        <w:t>от других построек - 1 м;</w:t>
      </w:r>
    </w:p>
    <w:p w14:paraId="5EFF8B41" w14:textId="77777777" w:rsidR="003077E5" w:rsidRPr="003077E5" w:rsidRDefault="003077E5" w:rsidP="003077E5">
      <w:pPr>
        <w:spacing w:after="0" w:line="240" w:lineRule="auto"/>
        <w:jc w:val="both"/>
      </w:pPr>
      <w:r w:rsidRPr="003077E5">
        <w:t>от стволов высокорослых деревьев - 4 м, среднерослых - 2 м;</w:t>
      </w:r>
    </w:p>
    <w:p w14:paraId="0C8E2FBE" w14:textId="77777777" w:rsidR="003077E5" w:rsidRPr="003077E5" w:rsidRDefault="003077E5" w:rsidP="003077E5">
      <w:pPr>
        <w:spacing w:after="0" w:line="240" w:lineRule="auto"/>
        <w:jc w:val="both"/>
      </w:pPr>
      <w:r w:rsidRPr="003077E5">
        <w:t>от кустарника - 1 м.</w:t>
      </w:r>
    </w:p>
    <w:p w14:paraId="45CA5634" w14:textId="77777777" w:rsidR="003077E5" w:rsidRPr="003077E5" w:rsidRDefault="003077E5" w:rsidP="003077E5">
      <w:pPr>
        <w:spacing w:after="0" w:line="240" w:lineRule="auto"/>
        <w:jc w:val="both"/>
      </w:pPr>
      <w:r w:rsidRPr="003077E5">
        <w:t>Расстояние между жилым строением (или домом) и границей соседнего участка измеряется от цоколя дома или от стены дома (при отсутствии цоколя), если элементы дома (эркер, крыльцо, навес, свес крыши и другое) выступают не более чем на 50 см от плоскости стены. Если элементы выступают более чем на 50 см, расстояние измеряется от выступающих частей или от проекции их на землю (консольный навес крыши, элементы второго этажа, расположенные на столбах и другое).</w:t>
      </w:r>
    </w:p>
    <w:p w14:paraId="7E59DBFC" w14:textId="77777777" w:rsidR="003077E5" w:rsidRPr="003077E5" w:rsidRDefault="003077E5" w:rsidP="003077E5">
      <w:pPr>
        <w:spacing w:after="0" w:line="240" w:lineRule="auto"/>
        <w:jc w:val="both"/>
      </w:pPr>
      <w:r w:rsidRPr="003077E5">
        <w:t>При возведении на садовом участке хозяйственных построек, располагаемых на расстоянии 1 м от границы соседнего садового участка, скат крыши следует ориентировать на свой участок.</w:t>
      </w:r>
    </w:p>
    <w:p w14:paraId="58593D3E" w14:textId="77777777" w:rsidR="003077E5" w:rsidRPr="003077E5" w:rsidRDefault="003077E5" w:rsidP="003077E5">
      <w:pPr>
        <w:spacing w:after="0" w:line="240" w:lineRule="auto"/>
        <w:jc w:val="both"/>
      </w:pPr>
      <w:r w:rsidRPr="003077E5">
        <w:t>Минимальные расстояния между постройками по санитарно-бытовым условиям должны быть:</w:t>
      </w:r>
    </w:p>
    <w:p w14:paraId="728F6689" w14:textId="77777777" w:rsidR="003077E5" w:rsidRPr="003077E5" w:rsidRDefault="003077E5" w:rsidP="003077E5">
      <w:pPr>
        <w:spacing w:after="0" w:line="240" w:lineRule="auto"/>
        <w:jc w:val="both"/>
      </w:pPr>
      <w:r w:rsidRPr="003077E5">
        <w:t>от жилого строения (или дома) и погреба до уборной и постройки для содержания мелкого скота и птицы - 12 м;</w:t>
      </w:r>
    </w:p>
    <w:p w14:paraId="025D8F02" w14:textId="77777777" w:rsidR="003077E5" w:rsidRPr="003077E5" w:rsidRDefault="003077E5" w:rsidP="003077E5">
      <w:pPr>
        <w:spacing w:after="0" w:line="240" w:lineRule="auto"/>
        <w:jc w:val="both"/>
      </w:pPr>
      <w:r w:rsidRPr="003077E5">
        <w:t>до душа, бани (сауны) - 8 м;</w:t>
      </w:r>
    </w:p>
    <w:p w14:paraId="5A43EF4E" w14:textId="77777777" w:rsidR="003077E5" w:rsidRPr="003077E5" w:rsidRDefault="003077E5" w:rsidP="003077E5">
      <w:pPr>
        <w:spacing w:after="0" w:line="240" w:lineRule="auto"/>
        <w:jc w:val="both"/>
      </w:pPr>
      <w:r w:rsidRPr="003077E5">
        <w:t>от колодца до уборной и компостного устройства - 8 м.</w:t>
      </w:r>
    </w:p>
    <w:p w14:paraId="7B406A49" w14:textId="77777777" w:rsidR="003077E5" w:rsidRPr="003077E5" w:rsidRDefault="003077E5" w:rsidP="003077E5">
      <w:pPr>
        <w:spacing w:after="0" w:line="240" w:lineRule="auto"/>
        <w:jc w:val="both"/>
      </w:pPr>
      <w:r w:rsidRPr="003077E5">
        <w:t>Указанные расстояния должны соблюдаться как между постройками на одном участке, так и между постройками, расположенными на смежных участках.</w:t>
      </w:r>
    </w:p>
    <w:p w14:paraId="713A7963" w14:textId="77777777" w:rsidR="003077E5" w:rsidRPr="003077E5" w:rsidRDefault="003077E5" w:rsidP="003077E5">
      <w:pPr>
        <w:spacing w:after="0" w:line="240" w:lineRule="auto"/>
        <w:jc w:val="both"/>
      </w:pPr>
      <w:r w:rsidRPr="003077E5">
        <w:t>В случае примыкания хозяйственных построек к жилому строению (или дому) помещения для мелкого скота и птицы должны иметь изолированный наружный вход, расположенный не ближе 7 м от входа в дом.</w:t>
      </w:r>
    </w:p>
    <w:p w14:paraId="6B4FC95E" w14:textId="77777777" w:rsidR="003077E5" w:rsidRPr="003077E5" w:rsidRDefault="003077E5" w:rsidP="003077E5">
      <w:pPr>
        <w:spacing w:after="0" w:line="240" w:lineRule="auto"/>
        <w:jc w:val="both"/>
      </w:pPr>
      <w:r w:rsidRPr="003077E5">
        <w:t>В этих случаях расстояние до границы с соседним участком измеряется отдельно от каждого объекта блокировки.</w:t>
      </w:r>
    </w:p>
    <w:p w14:paraId="6EED0578" w14:textId="77777777" w:rsidR="003077E5" w:rsidRPr="003077E5" w:rsidRDefault="003077E5" w:rsidP="003077E5">
      <w:pPr>
        <w:spacing w:after="0" w:line="240" w:lineRule="auto"/>
        <w:jc w:val="both"/>
      </w:pPr>
      <w:r w:rsidRPr="003077E5">
        <w:t>При реконструкции индивидуальных жилых домов для существующей части объекта допускается отступ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15F7C335" w14:textId="77777777" w:rsidR="003077E5" w:rsidRPr="003077E5" w:rsidRDefault="003077E5" w:rsidP="003077E5">
      <w:pPr>
        <w:spacing w:after="0" w:line="240" w:lineRule="auto"/>
        <w:jc w:val="both"/>
      </w:pPr>
      <w:r w:rsidRPr="003077E5">
        <w:t>Гаражи для автомобилей могут быть отдельно стоящими, встроенными или пристроенными к садовому дому и хозяйственным постройкам.</w:t>
      </w:r>
    </w:p>
    <w:p w14:paraId="5D089069" w14:textId="77777777" w:rsidR="003077E5" w:rsidRPr="003077E5" w:rsidRDefault="003077E5" w:rsidP="003077E5">
      <w:pPr>
        <w:spacing w:after="0" w:line="240" w:lineRule="auto"/>
        <w:jc w:val="both"/>
      </w:pPr>
      <w:r w:rsidRPr="003077E5">
        <w:t>Земельный участок, предоставленный садоводческому объединению, состоит из земель общего пользования и земель индивидуальных участков.</w:t>
      </w:r>
    </w:p>
    <w:p w14:paraId="2C98E2EA" w14:textId="77777777" w:rsidR="003077E5" w:rsidRPr="003077E5" w:rsidRDefault="003077E5" w:rsidP="003077E5">
      <w:pPr>
        <w:spacing w:after="0" w:line="240" w:lineRule="auto"/>
        <w:jc w:val="both"/>
      </w:pPr>
    </w:p>
    <w:p w14:paraId="0045EB86" w14:textId="77777777" w:rsidR="003077E5" w:rsidRPr="003077E5" w:rsidRDefault="003077E5" w:rsidP="003077E5">
      <w:pPr>
        <w:spacing w:after="0" w:line="240" w:lineRule="auto"/>
        <w:jc w:val="both"/>
      </w:pPr>
      <w:r w:rsidRPr="003077E5">
        <w:t>К землям общего пользования относятся земли, занятые дорогами, улицами, проездами (в пределах красных линий), пожарными водоемами, а также площадками и участками объектов общего пользования (включая их санитарно-защитные зоны).</w:t>
      </w:r>
    </w:p>
    <w:p w14:paraId="15693638" w14:textId="77777777" w:rsidR="003077E5" w:rsidRPr="003077E5" w:rsidRDefault="003077E5" w:rsidP="003077E5">
      <w:pPr>
        <w:spacing w:after="0" w:line="240" w:lineRule="auto"/>
        <w:jc w:val="both"/>
      </w:pPr>
      <w:r w:rsidRPr="003077E5">
        <w:t>Минимально необходимый состав зданий, сооружений, площадок общего пользования приведен в таблице:</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379"/>
        <w:gridCol w:w="1985"/>
        <w:gridCol w:w="2835"/>
        <w:gridCol w:w="3402"/>
      </w:tblGrid>
      <w:tr w:rsidR="003077E5" w:rsidRPr="003077E5" w14:paraId="26DC6758" w14:textId="77777777" w:rsidTr="003077E5">
        <w:tc>
          <w:tcPr>
            <w:tcW w:w="6379" w:type="dxa"/>
            <w:vMerge w:val="restart"/>
            <w:tcBorders>
              <w:top w:val="single" w:sz="4" w:space="0" w:color="auto"/>
              <w:bottom w:val="single" w:sz="4" w:space="0" w:color="auto"/>
              <w:right w:val="single" w:sz="4" w:space="0" w:color="auto"/>
            </w:tcBorders>
          </w:tcPr>
          <w:p w14:paraId="0051C137" w14:textId="77777777" w:rsidR="003077E5" w:rsidRPr="003077E5" w:rsidRDefault="003077E5" w:rsidP="003077E5">
            <w:pPr>
              <w:spacing w:after="0" w:line="240" w:lineRule="auto"/>
              <w:jc w:val="both"/>
            </w:pPr>
            <w:r w:rsidRPr="003077E5">
              <w:t>Объекты</w:t>
            </w:r>
          </w:p>
        </w:tc>
        <w:tc>
          <w:tcPr>
            <w:tcW w:w="8222" w:type="dxa"/>
            <w:gridSpan w:val="3"/>
            <w:tcBorders>
              <w:top w:val="single" w:sz="4" w:space="0" w:color="auto"/>
              <w:left w:val="single" w:sz="4" w:space="0" w:color="auto"/>
              <w:bottom w:val="nil"/>
            </w:tcBorders>
          </w:tcPr>
          <w:p w14:paraId="5B6E05AB" w14:textId="77777777" w:rsidR="003077E5" w:rsidRPr="003077E5" w:rsidRDefault="003077E5" w:rsidP="003077E5">
            <w:pPr>
              <w:spacing w:after="0" w:line="240" w:lineRule="auto"/>
              <w:jc w:val="both"/>
            </w:pPr>
            <w:r w:rsidRPr="003077E5">
              <w:t>Удельные показатели земельных участков общего назначения, м2 на один садовый земельный участок, при числе садовых земельных участков</w:t>
            </w:r>
          </w:p>
        </w:tc>
      </w:tr>
      <w:tr w:rsidR="003077E5" w:rsidRPr="003077E5" w14:paraId="0D69A625" w14:textId="77777777" w:rsidTr="003077E5">
        <w:tc>
          <w:tcPr>
            <w:tcW w:w="6379" w:type="dxa"/>
            <w:vMerge/>
            <w:tcBorders>
              <w:top w:val="single" w:sz="4" w:space="0" w:color="auto"/>
              <w:bottom w:val="single" w:sz="4" w:space="0" w:color="auto"/>
              <w:right w:val="single" w:sz="4" w:space="0" w:color="auto"/>
            </w:tcBorders>
          </w:tcPr>
          <w:p w14:paraId="70755676" w14:textId="77777777" w:rsidR="003077E5" w:rsidRPr="003077E5" w:rsidRDefault="003077E5" w:rsidP="003077E5">
            <w:pPr>
              <w:spacing w:after="0" w:line="240" w:lineRule="auto"/>
              <w:jc w:val="both"/>
            </w:pPr>
          </w:p>
        </w:tc>
        <w:tc>
          <w:tcPr>
            <w:tcW w:w="1985" w:type="dxa"/>
            <w:tcBorders>
              <w:top w:val="single" w:sz="4" w:space="0" w:color="auto"/>
              <w:left w:val="single" w:sz="4" w:space="0" w:color="auto"/>
              <w:bottom w:val="nil"/>
              <w:right w:val="nil"/>
            </w:tcBorders>
          </w:tcPr>
          <w:p w14:paraId="6082CF3F" w14:textId="77777777" w:rsidR="003077E5" w:rsidRPr="003077E5" w:rsidRDefault="003077E5" w:rsidP="003077E5">
            <w:pPr>
              <w:spacing w:after="0" w:line="240" w:lineRule="auto"/>
              <w:jc w:val="both"/>
            </w:pPr>
            <w:r w:rsidRPr="003077E5">
              <w:t>от 51 до 100</w:t>
            </w:r>
          </w:p>
        </w:tc>
        <w:tc>
          <w:tcPr>
            <w:tcW w:w="2835" w:type="dxa"/>
            <w:tcBorders>
              <w:top w:val="single" w:sz="4" w:space="0" w:color="auto"/>
              <w:left w:val="single" w:sz="4" w:space="0" w:color="auto"/>
              <w:bottom w:val="nil"/>
              <w:right w:val="nil"/>
            </w:tcBorders>
          </w:tcPr>
          <w:p w14:paraId="155590C3" w14:textId="77777777" w:rsidR="003077E5" w:rsidRPr="003077E5" w:rsidRDefault="003077E5" w:rsidP="003077E5">
            <w:pPr>
              <w:spacing w:after="0" w:line="240" w:lineRule="auto"/>
              <w:jc w:val="both"/>
            </w:pPr>
            <w:r w:rsidRPr="003077E5">
              <w:t>101 -300</w:t>
            </w:r>
          </w:p>
        </w:tc>
        <w:tc>
          <w:tcPr>
            <w:tcW w:w="3402" w:type="dxa"/>
            <w:tcBorders>
              <w:top w:val="single" w:sz="4" w:space="0" w:color="auto"/>
              <w:left w:val="single" w:sz="4" w:space="0" w:color="auto"/>
              <w:bottom w:val="nil"/>
            </w:tcBorders>
          </w:tcPr>
          <w:p w14:paraId="0E9F3966" w14:textId="77777777" w:rsidR="003077E5" w:rsidRPr="003077E5" w:rsidRDefault="003077E5" w:rsidP="003077E5">
            <w:pPr>
              <w:spacing w:after="0" w:line="240" w:lineRule="auto"/>
              <w:jc w:val="both"/>
            </w:pPr>
            <w:r w:rsidRPr="003077E5">
              <w:t>301 и более</w:t>
            </w:r>
          </w:p>
        </w:tc>
      </w:tr>
      <w:tr w:rsidR="003077E5" w:rsidRPr="003077E5" w14:paraId="088B7947" w14:textId="77777777" w:rsidTr="003077E5">
        <w:tc>
          <w:tcPr>
            <w:tcW w:w="14601" w:type="dxa"/>
            <w:gridSpan w:val="4"/>
            <w:tcBorders>
              <w:top w:val="single" w:sz="4" w:space="0" w:color="auto"/>
              <w:bottom w:val="single" w:sz="4" w:space="0" w:color="auto"/>
            </w:tcBorders>
          </w:tcPr>
          <w:p w14:paraId="291793BD" w14:textId="77777777" w:rsidR="003077E5" w:rsidRPr="003077E5" w:rsidRDefault="003077E5" w:rsidP="003077E5">
            <w:pPr>
              <w:spacing w:after="0" w:line="240" w:lineRule="auto"/>
              <w:jc w:val="both"/>
            </w:pPr>
            <w:r w:rsidRPr="003077E5">
              <w:t>I Обязательный перечень</w:t>
            </w:r>
          </w:p>
        </w:tc>
      </w:tr>
      <w:tr w:rsidR="003077E5" w:rsidRPr="003077E5" w14:paraId="0C160941" w14:textId="77777777" w:rsidTr="003077E5">
        <w:tc>
          <w:tcPr>
            <w:tcW w:w="6379" w:type="dxa"/>
            <w:tcBorders>
              <w:top w:val="single" w:sz="4" w:space="0" w:color="auto"/>
              <w:bottom w:val="single" w:sz="4" w:space="0" w:color="auto"/>
              <w:right w:val="single" w:sz="4" w:space="0" w:color="auto"/>
            </w:tcBorders>
          </w:tcPr>
          <w:p w14:paraId="69B8546F" w14:textId="77777777" w:rsidR="003077E5" w:rsidRPr="003077E5" w:rsidRDefault="003077E5" w:rsidP="003077E5">
            <w:pPr>
              <w:spacing w:after="0" w:line="240" w:lineRule="auto"/>
              <w:jc w:val="both"/>
            </w:pPr>
            <w:r w:rsidRPr="003077E5">
              <w:t>Сторожка с помещением правления</w:t>
            </w:r>
          </w:p>
        </w:tc>
        <w:tc>
          <w:tcPr>
            <w:tcW w:w="1985" w:type="dxa"/>
            <w:tcBorders>
              <w:top w:val="single" w:sz="4" w:space="0" w:color="auto"/>
              <w:left w:val="single" w:sz="4" w:space="0" w:color="auto"/>
              <w:bottom w:val="nil"/>
              <w:right w:val="nil"/>
            </w:tcBorders>
          </w:tcPr>
          <w:p w14:paraId="5F8C16A4" w14:textId="77777777" w:rsidR="003077E5" w:rsidRPr="003077E5" w:rsidRDefault="003077E5" w:rsidP="003077E5">
            <w:pPr>
              <w:spacing w:after="0" w:line="240" w:lineRule="auto"/>
              <w:jc w:val="both"/>
            </w:pPr>
            <w:r w:rsidRPr="003077E5">
              <w:t>1,0 - 0,7</w:t>
            </w:r>
          </w:p>
        </w:tc>
        <w:tc>
          <w:tcPr>
            <w:tcW w:w="2835" w:type="dxa"/>
            <w:tcBorders>
              <w:top w:val="single" w:sz="4" w:space="0" w:color="auto"/>
              <w:left w:val="single" w:sz="4" w:space="0" w:color="auto"/>
              <w:bottom w:val="nil"/>
              <w:right w:val="nil"/>
            </w:tcBorders>
          </w:tcPr>
          <w:p w14:paraId="1C4D7622" w14:textId="77777777" w:rsidR="003077E5" w:rsidRPr="003077E5" w:rsidRDefault="003077E5" w:rsidP="003077E5">
            <w:pPr>
              <w:spacing w:after="0" w:line="240" w:lineRule="auto"/>
              <w:jc w:val="both"/>
            </w:pPr>
            <w:r w:rsidRPr="003077E5">
              <w:t>0,65 - 0,5</w:t>
            </w:r>
          </w:p>
        </w:tc>
        <w:tc>
          <w:tcPr>
            <w:tcW w:w="3402" w:type="dxa"/>
            <w:tcBorders>
              <w:top w:val="single" w:sz="4" w:space="0" w:color="auto"/>
              <w:left w:val="single" w:sz="4" w:space="0" w:color="auto"/>
              <w:bottom w:val="nil"/>
            </w:tcBorders>
          </w:tcPr>
          <w:p w14:paraId="62B9C70C" w14:textId="77777777" w:rsidR="003077E5" w:rsidRPr="003077E5" w:rsidRDefault="003077E5" w:rsidP="003077E5">
            <w:pPr>
              <w:spacing w:after="0" w:line="240" w:lineRule="auto"/>
              <w:jc w:val="both"/>
            </w:pPr>
            <w:r w:rsidRPr="003077E5">
              <w:t>0,4 - 0,3</w:t>
            </w:r>
          </w:p>
        </w:tc>
      </w:tr>
      <w:tr w:rsidR="003077E5" w:rsidRPr="003077E5" w14:paraId="56B19A30" w14:textId="77777777" w:rsidTr="003077E5">
        <w:tc>
          <w:tcPr>
            <w:tcW w:w="6379" w:type="dxa"/>
            <w:tcBorders>
              <w:top w:val="single" w:sz="4" w:space="0" w:color="auto"/>
              <w:bottom w:val="single" w:sz="4" w:space="0" w:color="auto"/>
              <w:right w:val="single" w:sz="4" w:space="0" w:color="auto"/>
            </w:tcBorders>
          </w:tcPr>
          <w:p w14:paraId="446DB9B0" w14:textId="77777777" w:rsidR="003077E5" w:rsidRPr="003077E5" w:rsidRDefault="003077E5" w:rsidP="003077E5">
            <w:pPr>
              <w:spacing w:after="0" w:line="240" w:lineRule="auto"/>
              <w:jc w:val="both"/>
            </w:pPr>
            <w:r w:rsidRPr="003077E5">
              <w:t>Здания и сооружения для хранения средств пожаротушения</w:t>
            </w:r>
          </w:p>
        </w:tc>
        <w:tc>
          <w:tcPr>
            <w:tcW w:w="1985" w:type="dxa"/>
            <w:tcBorders>
              <w:top w:val="single" w:sz="4" w:space="0" w:color="auto"/>
              <w:left w:val="single" w:sz="4" w:space="0" w:color="auto"/>
              <w:bottom w:val="nil"/>
              <w:right w:val="nil"/>
            </w:tcBorders>
          </w:tcPr>
          <w:p w14:paraId="40795BD2" w14:textId="77777777" w:rsidR="003077E5" w:rsidRPr="003077E5" w:rsidRDefault="003077E5" w:rsidP="003077E5">
            <w:pPr>
              <w:spacing w:after="0" w:line="240" w:lineRule="auto"/>
              <w:jc w:val="both"/>
            </w:pPr>
            <w:r w:rsidRPr="003077E5">
              <w:t>0,5</w:t>
            </w:r>
          </w:p>
        </w:tc>
        <w:tc>
          <w:tcPr>
            <w:tcW w:w="2835" w:type="dxa"/>
            <w:tcBorders>
              <w:top w:val="single" w:sz="4" w:space="0" w:color="auto"/>
              <w:left w:val="single" w:sz="4" w:space="0" w:color="auto"/>
              <w:bottom w:val="nil"/>
              <w:right w:val="nil"/>
            </w:tcBorders>
          </w:tcPr>
          <w:p w14:paraId="0AC45AB0" w14:textId="77777777" w:rsidR="003077E5" w:rsidRPr="003077E5" w:rsidRDefault="003077E5" w:rsidP="003077E5">
            <w:pPr>
              <w:spacing w:after="0" w:line="240" w:lineRule="auto"/>
              <w:jc w:val="both"/>
            </w:pPr>
            <w:r w:rsidRPr="003077E5">
              <w:t>0,4</w:t>
            </w:r>
          </w:p>
        </w:tc>
        <w:tc>
          <w:tcPr>
            <w:tcW w:w="3402" w:type="dxa"/>
            <w:tcBorders>
              <w:top w:val="single" w:sz="4" w:space="0" w:color="auto"/>
              <w:left w:val="single" w:sz="4" w:space="0" w:color="auto"/>
              <w:bottom w:val="nil"/>
            </w:tcBorders>
          </w:tcPr>
          <w:p w14:paraId="29D7CBC9" w14:textId="77777777" w:rsidR="003077E5" w:rsidRPr="003077E5" w:rsidRDefault="003077E5" w:rsidP="003077E5">
            <w:pPr>
              <w:spacing w:after="0" w:line="240" w:lineRule="auto"/>
              <w:jc w:val="both"/>
            </w:pPr>
            <w:r w:rsidRPr="003077E5">
              <w:t>0,35</w:t>
            </w:r>
          </w:p>
        </w:tc>
      </w:tr>
      <w:tr w:rsidR="003077E5" w:rsidRPr="003077E5" w14:paraId="6687B500" w14:textId="77777777" w:rsidTr="003077E5">
        <w:tc>
          <w:tcPr>
            <w:tcW w:w="6379" w:type="dxa"/>
            <w:tcBorders>
              <w:top w:val="single" w:sz="4" w:space="0" w:color="auto"/>
              <w:bottom w:val="single" w:sz="4" w:space="0" w:color="auto"/>
              <w:right w:val="single" w:sz="4" w:space="0" w:color="auto"/>
            </w:tcBorders>
          </w:tcPr>
          <w:p w14:paraId="7674F7CE" w14:textId="77777777" w:rsidR="003077E5" w:rsidRPr="003077E5" w:rsidRDefault="003077E5" w:rsidP="003077E5">
            <w:pPr>
              <w:spacing w:after="0" w:line="240" w:lineRule="auto"/>
              <w:jc w:val="both"/>
            </w:pPr>
            <w:r w:rsidRPr="003077E5">
              <w:t>Площадка для контейнеров твердых коммунальных отходов</w:t>
            </w:r>
          </w:p>
        </w:tc>
        <w:tc>
          <w:tcPr>
            <w:tcW w:w="1985" w:type="dxa"/>
            <w:tcBorders>
              <w:top w:val="single" w:sz="4" w:space="0" w:color="auto"/>
              <w:left w:val="single" w:sz="4" w:space="0" w:color="auto"/>
              <w:bottom w:val="nil"/>
              <w:right w:val="nil"/>
            </w:tcBorders>
          </w:tcPr>
          <w:p w14:paraId="005387E9" w14:textId="77777777" w:rsidR="003077E5" w:rsidRPr="003077E5" w:rsidRDefault="003077E5" w:rsidP="003077E5">
            <w:pPr>
              <w:spacing w:after="0" w:line="240" w:lineRule="auto"/>
              <w:jc w:val="both"/>
            </w:pPr>
            <w:r w:rsidRPr="003077E5">
              <w:t>0,13</w:t>
            </w:r>
          </w:p>
        </w:tc>
        <w:tc>
          <w:tcPr>
            <w:tcW w:w="2835" w:type="dxa"/>
            <w:tcBorders>
              <w:top w:val="single" w:sz="4" w:space="0" w:color="auto"/>
              <w:left w:val="single" w:sz="4" w:space="0" w:color="auto"/>
              <w:bottom w:val="nil"/>
              <w:right w:val="nil"/>
            </w:tcBorders>
          </w:tcPr>
          <w:p w14:paraId="1F91A2AE" w14:textId="77777777" w:rsidR="003077E5" w:rsidRPr="003077E5" w:rsidRDefault="003077E5" w:rsidP="003077E5">
            <w:pPr>
              <w:spacing w:after="0" w:line="240" w:lineRule="auto"/>
              <w:jc w:val="both"/>
            </w:pPr>
            <w:r w:rsidRPr="003077E5">
              <w:t>0,13</w:t>
            </w:r>
          </w:p>
        </w:tc>
        <w:tc>
          <w:tcPr>
            <w:tcW w:w="3402" w:type="dxa"/>
            <w:tcBorders>
              <w:top w:val="single" w:sz="4" w:space="0" w:color="auto"/>
              <w:left w:val="single" w:sz="4" w:space="0" w:color="auto"/>
              <w:bottom w:val="nil"/>
            </w:tcBorders>
          </w:tcPr>
          <w:p w14:paraId="311AA70F" w14:textId="77777777" w:rsidR="003077E5" w:rsidRPr="003077E5" w:rsidRDefault="003077E5" w:rsidP="003077E5">
            <w:pPr>
              <w:spacing w:after="0" w:line="240" w:lineRule="auto"/>
              <w:jc w:val="both"/>
            </w:pPr>
            <w:r w:rsidRPr="003077E5">
              <w:t>0,13</w:t>
            </w:r>
          </w:p>
        </w:tc>
      </w:tr>
      <w:tr w:rsidR="003077E5" w:rsidRPr="003077E5" w14:paraId="1771EB48" w14:textId="77777777" w:rsidTr="003077E5">
        <w:tc>
          <w:tcPr>
            <w:tcW w:w="14601" w:type="dxa"/>
            <w:gridSpan w:val="4"/>
            <w:tcBorders>
              <w:top w:val="single" w:sz="4" w:space="0" w:color="auto"/>
              <w:bottom w:val="single" w:sz="4" w:space="0" w:color="auto"/>
            </w:tcBorders>
          </w:tcPr>
          <w:p w14:paraId="7F37B6EF" w14:textId="77777777" w:rsidR="003077E5" w:rsidRPr="003077E5" w:rsidRDefault="003077E5" w:rsidP="003077E5">
            <w:pPr>
              <w:spacing w:after="0" w:line="240" w:lineRule="auto"/>
              <w:jc w:val="both"/>
            </w:pPr>
            <w:r w:rsidRPr="003077E5">
              <w:t>II Дополнительный перечень</w:t>
            </w:r>
          </w:p>
        </w:tc>
      </w:tr>
      <w:tr w:rsidR="003077E5" w:rsidRPr="003077E5" w14:paraId="5DC928AE" w14:textId="77777777" w:rsidTr="003077E5">
        <w:tc>
          <w:tcPr>
            <w:tcW w:w="6379" w:type="dxa"/>
            <w:tcBorders>
              <w:top w:val="single" w:sz="4" w:space="0" w:color="auto"/>
              <w:bottom w:val="single" w:sz="4" w:space="0" w:color="auto"/>
              <w:right w:val="single" w:sz="4" w:space="0" w:color="auto"/>
            </w:tcBorders>
          </w:tcPr>
          <w:p w14:paraId="085BF7C2" w14:textId="77777777" w:rsidR="003077E5" w:rsidRPr="003077E5" w:rsidRDefault="003077E5" w:rsidP="003077E5">
            <w:pPr>
              <w:spacing w:after="0" w:line="240" w:lineRule="auto"/>
              <w:jc w:val="both"/>
            </w:pPr>
            <w:r w:rsidRPr="003077E5">
              <w:t>Детская игровая площадка</w:t>
            </w:r>
          </w:p>
        </w:tc>
        <w:tc>
          <w:tcPr>
            <w:tcW w:w="1985" w:type="dxa"/>
            <w:tcBorders>
              <w:top w:val="single" w:sz="4" w:space="0" w:color="auto"/>
              <w:left w:val="single" w:sz="4" w:space="0" w:color="auto"/>
              <w:bottom w:val="nil"/>
              <w:right w:val="nil"/>
            </w:tcBorders>
          </w:tcPr>
          <w:p w14:paraId="4B3C95B5" w14:textId="77777777" w:rsidR="003077E5" w:rsidRPr="003077E5" w:rsidRDefault="003077E5" w:rsidP="003077E5">
            <w:pPr>
              <w:spacing w:after="0" w:line="240" w:lineRule="auto"/>
              <w:jc w:val="both"/>
            </w:pPr>
            <w:r w:rsidRPr="003077E5">
              <w:t>2,0- 1,0</w:t>
            </w:r>
          </w:p>
        </w:tc>
        <w:tc>
          <w:tcPr>
            <w:tcW w:w="2835" w:type="dxa"/>
            <w:tcBorders>
              <w:top w:val="single" w:sz="4" w:space="0" w:color="auto"/>
              <w:left w:val="single" w:sz="4" w:space="0" w:color="auto"/>
              <w:bottom w:val="nil"/>
              <w:right w:val="nil"/>
            </w:tcBorders>
          </w:tcPr>
          <w:p w14:paraId="6E481E7D" w14:textId="77777777" w:rsidR="003077E5" w:rsidRPr="003077E5" w:rsidRDefault="003077E5" w:rsidP="003077E5">
            <w:pPr>
              <w:spacing w:after="0" w:line="240" w:lineRule="auto"/>
              <w:jc w:val="both"/>
            </w:pPr>
            <w:r w:rsidRPr="003077E5">
              <w:t>0,9 - 0,5</w:t>
            </w:r>
          </w:p>
        </w:tc>
        <w:tc>
          <w:tcPr>
            <w:tcW w:w="3402" w:type="dxa"/>
            <w:tcBorders>
              <w:top w:val="single" w:sz="4" w:space="0" w:color="auto"/>
              <w:left w:val="single" w:sz="4" w:space="0" w:color="auto"/>
              <w:bottom w:val="nil"/>
            </w:tcBorders>
          </w:tcPr>
          <w:p w14:paraId="5FC6842A" w14:textId="77777777" w:rsidR="003077E5" w:rsidRPr="003077E5" w:rsidRDefault="003077E5" w:rsidP="003077E5">
            <w:pPr>
              <w:spacing w:after="0" w:line="240" w:lineRule="auto"/>
              <w:jc w:val="both"/>
            </w:pPr>
            <w:r w:rsidRPr="003077E5">
              <w:t>0,4 - 0,3</w:t>
            </w:r>
          </w:p>
        </w:tc>
      </w:tr>
      <w:tr w:rsidR="003077E5" w:rsidRPr="003077E5" w14:paraId="1A0AE9B1" w14:textId="77777777" w:rsidTr="003077E5">
        <w:tc>
          <w:tcPr>
            <w:tcW w:w="6379" w:type="dxa"/>
            <w:tcBorders>
              <w:top w:val="single" w:sz="4" w:space="0" w:color="auto"/>
              <w:bottom w:val="single" w:sz="4" w:space="0" w:color="auto"/>
              <w:right w:val="single" w:sz="4" w:space="0" w:color="auto"/>
            </w:tcBorders>
          </w:tcPr>
          <w:p w14:paraId="092A8ADC" w14:textId="77777777" w:rsidR="003077E5" w:rsidRPr="003077E5" w:rsidRDefault="003077E5" w:rsidP="003077E5">
            <w:pPr>
              <w:spacing w:after="0" w:line="240" w:lineRule="auto"/>
              <w:jc w:val="both"/>
            </w:pPr>
            <w:r w:rsidRPr="003077E5">
              <w:t>Универсальная спортивная площадка</w:t>
            </w:r>
          </w:p>
        </w:tc>
        <w:tc>
          <w:tcPr>
            <w:tcW w:w="1985" w:type="dxa"/>
            <w:tcBorders>
              <w:top w:val="single" w:sz="4" w:space="0" w:color="auto"/>
              <w:left w:val="single" w:sz="4" w:space="0" w:color="auto"/>
              <w:bottom w:val="nil"/>
              <w:right w:val="nil"/>
            </w:tcBorders>
          </w:tcPr>
          <w:p w14:paraId="401DBFC3" w14:textId="77777777" w:rsidR="003077E5" w:rsidRPr="003077E5" w:rsidRDefault="003077E5" w:rsidP="003077E5">
            <w:pPr>
              <w:spacing w:after="0" w:line="240" w:lineRule="auto"/>
              <w:jc w:val="both"/>
            </w:pPr>
            <w:r w:rsidRPr="003077E5">
              <w:t>4,0 - 3,4</w:t>
            </w:r>
          </w:p>
        </w:tc>
        <w:tc>
          <w:tcPr>
            <w:tcW w:w="2835" w:type="dxa"/>
            <w:tcBorders>
              <w:top w:val="single" w:sz="4" w:space="0" w:color="auto"/>
              <w:left w:val="single" w:sz="4" w:space="0" w:color="auto"/>
              <w:bottom w:val="nil"/>
              <w:right w:val="nil"/>
            </w:tcBorders>
          </w:tcPr>
          <w:p w14:paraId="50526B43" w14:textId="77777777" w:rsidR="003077E5" w:rsidRPr="003077E5" w:rsidRDefault="003077E5" w:rsidP="003077E5">
            <w:pPr>
              <w:spacing w:after="0" w:line="240" w:lineRule="auto"/>
              <w:jc w:val="both"/>
            </w:pPr>
            <w:r w:rsidRPr="003077E5">
              <w:t>3,2-2,8</w:t>
            </w:r>
          </w:p>
        </w:tc>
        <w:tc>
          <w:tcPr>
            <w:tcW w:w="3402" w:type="dxa"/>
            <w:tcBorders>
              <w:top w:val="single" w:sz="4" w:space="0" w:color="auto"/>
              <w:left w:val="single" w:sz="4" w:space="0" w:color="auto"/>
              <w:bottom w:val="nil"/>
            </w:tcBorders>
          </w:tcPr>
          <w:p w14:paraId="04E9D7DD" w14:textId="77777777" w:rsidR="003077E5" w:rsidRPr="003077E5" w:rsidRDefault="003077E5" w:rsidP="003077E5">
            <w:pPr>
              <w:spacing w:after="0" w:line="240" w:lineRule="auto"/>
              <w:jc w:val="both"/>
            </w:pPr>
            <w:r w:rsidRPr="003077E5">
              <w:t>2,7-2,5</w:t>
            </w:r>
          </w:p>
        </w:tc>
      </w:tr>
      <w:tr w:rsidR="003077E5" w:rsidRPr="003077E5" w14:paraId="5681A25E" w14:textId="77777777" w:rsidTr="003077E5">
        <w:tc>
          <w:tcPr>
            <w:tcW w:w="6379" w:type="dxa"/>
            <w:tcBorders>
              <w:top w:val="single" w:sz="4" w:space="0" w:color="auto"/>
              <w:bottom w:val="single" w:sz="4" w:space="0" w:color="auto"/>
              <w:right w:val="single" w:sz="4" w:space="0" w:color="auto"/>
            </w:tcBorders>
          </w:tcPr>
          <w:p w14:paraId="2FB3EBD1" w14:textId="77777777" w:rsidR="003077E5" w:rsidRPr="003077E5" w:rsidRDefault="003077E5" w:rsidP="003077E5">
            <w:pPr>
              <w:spacing w:after="0" w:line="240" w:lineRule="auto"/>
              <w:jc w:val="both"/>
            </w:pPr>
            <w:r w:rsidRPr="003077E5">
              <w:t>Предприятие торговли</w:t>
            </w:r>
          </w:p>
        </w:tc>
        <w:tc>
          <w:tcPr>
            <w:tcW w:w="1985" w:type="dxa"/>
            <w:tcBorders>
              <w:top w:val="single" w:sz="4" w:space="0" w:color="auto"/>
              <w:left w:val="single" w:sz="4" w:space="0" w:color="auto"/>
              <w:bottom w:val="single" w:sz="4" w:space="0" w:color="auto"/>
              <w:right w:val="nil"/>
            </w:tcBorders>
          </w:tcPr>
          <w:p w14:paraId="246A7377" w14:textId="77777777" w:rsidR="003077E5" w:rsidRPr="003077E5" w:rsidRDefault="003077E5" w:rsidP="003077E5">
            <w:pPr>
              <w:spacing w:after="0" w:line="240" w:lineRule="auto"/>
              <w:jc w:val="both"/>
            </w:pPr>
            <w:r w:rsidRPr="003077E5">
              <w:t>2-0,5</w:t>
            </w:r>
          </w:p>
        </w:tc>
        <w:tc>
          <w:tcPr>
            <w:tcW w:w="2835" w:type="dxa"/>
            <w:tcBorders>
              <w:top w:val="single" w:sz="4" w:space="0" w:color="auto"/>
              <w:left w:val="single" w:sz="4" w:space="0" w:color="auto"/>
              <w:bottom w:val="single" w:sz="4" w:space="0" w:color="auto"/>
              <w:right w:val="nil"/>
            </w:tcBorders>
          </w:tcPr>
          <w:p w14:paraId="22DC5B19" w14:textId="77777777" w:rsidR="003077E5" w:rsidRPr="003077E5" w:rsidRDefault="003077E5" w:rsidP="003077E5">
            <w:pPr>
              <w:spacing w:after="0" w:line="240" w:lineRule="auto"/>
              <w:jc w:val="both"/>
            </w:pPr>
            <w:r w:rsidRPr="003077E5">
              <w:t>0,45 - 0,25</w:t>
            </w:r>
          </w:p>
        </w:tc>
        <w:tc>
          <w:tcPr>
            <w:tcW w:w="3402" w:type="dxa"/>
            <w:tcBorders>
              <w:top w:val="single" w:sz="4" w:space="0" w:color="auto"/>
              <w:left w:val="single" w:sz="4" w:space="0" w:color="auto"/>
              <w:bottom w:val="single" w:sz="4" w:space="0" w:color="auto"/>
            </w:tcBorders>
          </w:tcPr>
          <w:p w14:paraId="7A9F90C4" w14:textId="77777777" w:rsidR="003077E5" w:rsidRPr="003077E5" w:rsidRDefault="003077E5" w:rsidP="003077E5">
            <w:pPr>
              <w:spacing w:after="0" w:line="240" w:lineRule="auto"/>
              <w:jc w:val="both"/>
            </w:pPr>
            <w:r w:rsidRPr="003077E5">
              <w:t>0,2 - 0,1</w:t>
            </w:r>
          </w:p>
        </w:tc>
      </w:tr>
      <w:tr w:rsidR="003077E5" w:rsidRPr="003077E5" w14:paraId="220DF5E2" w14:textId="77777777" w:rsidTr="003077E5">
        <w:tc>
          <w:tcPr>
            <w:tcW w:w="6379" w:type="dxa"/>
            <w:tcBorders>
              <w:top w:val="single" w:sz="4" w:space="0" w:color="auto"/>
              <w:bottom w:val="single" w:sz="4" w:space="0" w:color="auto"/>
              <w:right w:val="single" w:sz="4" w:space="0" w:color="auto"/>
            </w:tcBorders>
          </w:tcPr>
          <w:p w14:paraId="463ED108" w14:textId="77777777" w:rsidR="003077E5" w:rsidRPr="003077E5" w:rsidRDefault="003077E5" w:rsidP="003077E5">
            <w:pPr>
              <w:spacing w:after="0" w:line="240" w:lineRule="auto"/>
              <w:jc w:val="both"/>
            </w:pPr>
            <w:r w:rsidRPr="003077E5">
              <w:t>Площадка для стоянки автомобилей при въезде на территорию садоводства</w:t>
            </w:r>
          </w:p>
        </w:tc>
        <w:tc>
          <w:tcPr>
            <w:tcW w:w="1985" w:type="dxa"/>
            <w:tcBorders>
              <w:top w:val="single" w:sz="4" w:space="0" w:color="auto"/>
              <w:left w:val="single" w:sz="4" w:space="0" w:color="auto"/>
              <w:bottom w:val="nil"/>
              <w:right w:val="nil"/>
            </w:tcBorders>
          </w:tcPr>
          <w:p w14:paraId="72E5F46C" w14:textId="77777777" w:rsidR="003077E5" w:rsidRPr="003077E5" w:rsidRDefault="003077E5" w:rsidP="003077E5">
            <w:pPr>
              <w:spacing w:after="0" w:line="240" w:lineRule="auto"/>
              <w:jc w:val="both"/>
            </w:pPr>
            <w:r w:rsidRPr="003077E5">
              <w:t>0,9</w:t>
            </w:r>
          </w:p>
        </w:tc>
        <w:tc>
          <w:tcPr>
            <w:tcW w:w="2835" w:type="dxa"/>
            <w:tcBorders>
              <w:top w:val="single" w:sz="4" w:space="0" w:color="auto"/>
              <w:left w:val="single" w:sz="4" w:space="0" w:color="auto"/>
              <w:bottom w:val="nil"/>
              <w:right w:val="nil"/>
            </w:tcBorders>
          </w:tcPr>
          <w:p w14:paraId="7ADECF3D" w14:textId="77777777" w:rsidR="003077E5" w:rsidRPr="003077E5" w:rsidRDefault="003077E5" w:rsidP="003077E5">
            <w:pPr>
              <w:spacing w:after="0" w:line="240" w:lineRule="auto"/>
              <w:jc w:val="both"/>
            </w:pPr>
            <w:r w:rsidRPr="003077E5">
              <w:t>0,8 - 0,45</w:t>
            </w:r>
          </w:p>
        </w:tc>
        <w:tc>
          <w:tcPr>
            <w:tcW w:w="3402" w:type="dxa"/>
            <w:tcBorders>
              <w:top w:val="single" w:sz="4" w:space="0" w:color="auto"/>
              <w:left w:val="single" w:sz="4" w:space="0" w:color="auto"/>
              <w:bottom w:val="nil"/>
            </w:tcBorders>
          </w:tcPr>
          <w:p w14:paraId="50C148AD" w14:textId="77777777" w:rsidR="003077E5" w:rsidRPr="003077E5" w:rsidRDefault="003077E5" w:rsidP="003077E5">
            <w:pPr>
              <w:spacing w:after="0" w:line="240" w:lineRule="auto"/>
              <w:jc w:val="both"/>
            </w:pPr>
            <w:r w:rsidRPr="003077E5">
              <w:t>0,4 - 0,3</w:t>
            </w:r>
          </w:p>
        </w:tc>
      </w:tr>
      <w:tr w:rsidR="003077E5" w:rsidRPr="003077E5" w14:paraId="1A9A7881" w14:textId="77777777" w:rsidTr="003077E5">
        <w:tc>
          <w:tcPr>
            <w:tcW w:w="6379" w:type="dxa"/>
            <w:tcBorders>
              <w:top w:val="single" w:sz="4" w:space="0" w:color="auto"/>
              <w:bottom w:val="single" w:sz="4" w:space="0" w:color="auto"/>
              <w:right w:val="single" w:sz="4" w:space="0" w:color="auto"/>
            </w:tcBorders>
          </w:tcPr>
          <w:p w14:paraId="0C9E9B33" w14:textId="77777777" w:rsidR="003077E5" w:rsidRPr="003077E5" w:rsidRDefault="003077E5" w:rsidP="003077E5">
            <w:pPr>
              <w:spacing w:after="0" w:line="240" w:lineRule="auto"/>
              <w:jc w:val="both"/>
            </w:pPr>
            <w:r w:rsidRPr="003077E5">
              <w:t>Медпункт</w:t>
            </w:r>
          </w:p>
        </w:tc>
        <w:tc>
          <w:tcPr>
            <w:tcW w:w="8222" w:type="dxa"/>
            <w:gridSpan w:val="3"/>
            <w:tcBorders>
              <w:top w:val="single" w:sz="4" w:space="0" w:color="auto"/>
              <w:left w:val="single" w:sz="4" w:space="0" w:color="auto"/>
              <w:bottom w:val="nil"/>
            </w:tcBorders>
          </w:tcPr>
          <w:p w14:paraId="3BB49A91" w14:textId="77777777" w:rsidR="003077E5" w:rsidRPr="003077E5" w:rsidRDefault="003077E5" w:rsidP="003077E5">
            <w:pPr>
              <w:spacing w:after="0" w:line="240" w:lineRule="auto"/>
              <w:jc w:val="both"/>
            </w:pPr>
            <w:r w:rsidRPr="003077E5">
              <w:t>По заданию на проектирование</w:t>
            </w:r>
          </w:p>
        </w:tc>
      </w:tr>
      <w:tr w:rsidR="003077E5" w:rsidRPr="003077E5" w14:paraId="3A566643" w14:textId="77777777" w:rsidTr="003077E5">
        <w:tc>
          <w:tcPr>
            <w:tcW w:w="6379" w:type="dxa"/>
            <w:tcBorders>
              <w:top w:val="single" w:sz="4" w:space="0" w:color="auto"/>
              <w:bottom w:val="single" w:sz="4" w:space="0" w:color="auto"/>
              <w:right w:val="single" w:sz="4" w:space="0" w:color="auto"/>
            </w:tcBorders>
          </w:tcPr>
          <w:p w14:paraId="330DBFCF" w14:textId="77777777" w:rsidR="003077E5" w:rsidRPr="003077E5" w:rsidRDefault="003077E5" w:rsidP="003077E5">
            <w:pPr>
              <w:spacing w:after="0" w:line="240" w:lineRule="auto"/>
              <w:jc w:val="both"/>
            </w:pPr>
            <w:r w:rsidRPr="003077E5">
              <w:t>Объекты досугового назначения</w:t>
            </w:r>
          </w:p>
        </w:tc>
        <w:tc>
          <w:tcPr>
            <w:tcW w:w="8222" w:type="dxa"/>
            <w:gridSpan w:val="3"/>
            <w:tcBorders>
              <w:top w:val="single" w:sz="4" w:space="0" w:color="auto"/>
              <w:left w:val="single" w:sz="4" w:space="0" w:color="auto"/>
              <w:bottom w:val="single" w:sz="4" w:space="0" w:color="auto"/>
            </w:tcBorders>
          </w:tcPr>
          <w:p w14:paraId="318444F6" w14:textId="77777777" w:rsidR="003077E5" w:rsidRPr="003077E5" w:rsidRDefault="003077E5" w:rsidP="003077E5">
            <w:pPr>
              <w:spacing w:after="0" w:line="240" w:lineRule="auto"/>
              <w:jc w:val="both"/>
            </w:pPr>
            <w:r w:rsidRPr="003077E5">
              <w:t>По заданию на проектирование</w:t>
            </w:r>
          </w:p>
        </w:tc>
      </w:tr>
    </w:tbl>
    <w:p w14:paraId="1F9DEA77" w14:textId="77777777" w:rsidR="003077E5" w:rsidRPr="003077E5" w:rsidRDefault="003077E5" w:rsidP="003077E5">
      <w:pPr>
        <w:spacing w:after="0" w:line="240" w:lineRule="auto"/>
        <w:jc w:val="both"/>
      </w:pPr>
      <w:r w:rsidRPr="003077E5">
        <w:t>Планировочное решение территории садоводческого (дачного) объединения должно обеспечивать проезд автотранспорта ко всем индивидуальным садовым (дачным) участкам, объединенным в группы, и объектам общего пользования.</w:t>
      </w:r>
    </w:p>
    <w:p w14:paraId="08388DB5" w14:textId="77777777" w:rsidR="003077E5" w:rsidRPr="003077E5" w:rsidRDefault="003077E5" w:rsidP="003077E5">
      <w:pPr>
        <w:spacing w:after="0" w:line="240" w:lineRule="auto"/>
        <w:jc w:val="both"/>
      </w:pPr>
      <w:r w:rsidRPr="003077E5">
        <w:t>На территории садоводческого (дачного) объединения ширина улиц и проездов в красных линиях должна быть:</w:t>
      </w:r>
    </w:p>
    <w:p w14:paraId="7CA10E40" w14:textId="77777777" w:rsidR="003077E5" w:rsidRPr="003077E5" w:rsidRDefault="003077E5" w:rsidP="003077E5">
      <w:pPr>
        <w:spacing w:after="0" w:line="240" w:lineRule="auto"/>
        <w:jc w:val="both"/>
      </w:pPr>
      <w:r w:rsidRPr="003077E5">
        <w:t>для улиц - не менее 15 м;</w:t>
      </w:r>
    </w:p>
    <w:p w14:paraId="49ACA19D" w14:textId="77777777" w:rsidR="003077E5" w:rsidRPr="003077E5" w:rsidRDefault="003077E5" w:rsidP="003077E5">
      <w:pPr>
        <w:spacing w:after="0" w:line="240" w:lineRule="auto"/>
        <w:jc w:val="both"/>
      </w:pPr>
      <w:r w:rsidRPr="003077E5">
        <w:t>для проездов - не менее 9 м.</w:t>
      </w:r>
    </w:p>
    <w:p w14:paraId="7EC0E151" w14:textId="77777777" w:rsidR="003077E5" w:rsidRPr="003077E5" w:rsidRDefault="003077E5" w:rsidP="003077E5">
      <w:pPr>
        <w:spacing w:after="0" w:line="240" w:lineRule="auto"/>
        <w:jc w:val="both"/>
      </w:pPr>
      <w:r w:rsidRPr="003077E5">
        <w:t>Минимальный радиус закругления края проезжей части - 6 м.</w:t>
      </w:r>
    </w:p>
    <w:p w14:paraId="4890E619" w14:textId="77777777" w:rsidR="003077E5" w:rsidRPr="003077E5" w:rsidRDefault="003077E5" w:rsidP="003077E5">
      <w:pPr>
        <w:spacing w:after="0" w:line="240" w:lineRule="auto"/>
        <w:jc w:val="both"/>
      </w:pPr>
      <w:r w:rsidRPr="003077E5">
        <w:t>Ширина проезжей части улиц и проездов принимается:</w:t>
      </w:r>
    </w:p>
    <w:p w14:paraId="79D828B7" w14:textId="77777777" w:rsidR="003077E5" w:rsidRPr="003077E5" w:rsidRDefault="003077E5" w:rsidP="003077E5">
      <w:pPr>
        <w:spacing w:after="0" w:line="240" w:lineRule="auto"/>
        <w:jc w:val="both"/>
      </w:pPr>
      <w:r w:rsidRPr="003077E5">
        <w:t>для улиц - не менее 7 м;</w:t>
      </w:r>
    </w:p>
    <w:p w14:paraId="749EFA4D" w14:textId="77777777" w:rsidR="003077E5" w:rsidRPr="003077E5" w:rsidRDefault="003077E5" w:rsidP="003077E5">
      <w:pPr>
        <w:spacing w:after="0" w:line="240" w:lineRule="auto"/>
        <w:jc w:val="both"/>
      </w:pPr>
      <w:r w:rsidRPr="003077E5">
        <w:t>для проездов - не менее 3,5 м.</w:t>
      </w:r>
    </w:p>
    <w:p w14:paraId="11F545B3" w14:textId="77777777" w:rsidR="003077E5" w:rsidRPr="003077E5" w:rsidRDefault="003077E5" w:rsidP="003077E5">
      <w:pPr>
        <w:spacing w:after="0" w:line="240" w:lineRule="auto"/>
        <w:jc w:val="both"/>
      </w:pPr>
    </w:p>
    <w:p w14:paraId="097FA2E5" w14:textId="77777777" w:rsidR="003077E5" w:rsidRPr="003077E5" w:rsidRDefault="003077E5" w:rsidP="003077E5">
      <w:pPr>
        <w:spacing w:after="0" w:line="240" w:lineRule="auto"/>
        <w:jc w:val="both"/>
      </w:pPr>
      <w:r w:rsidRPr="003077E5">
        <w:t>Запрещается размещение территорий садоводческих или огороднических некоммерческих товариществ в санитарно-защитных зонах промышленных предприятий.</w:t>
      </w:r>
    </w:p>
    <w:p w14:paraId="0098EDE2" w14:textId="77777777" w:rsidR="003077E5" w:rsidRPr="003077E5" w:rsidRDefault="003077E5" w:rsidP="003077E5">
      <w:pPr>
        <w:spacing w:after="0" w:line="240" w:lineRule="auto"/>
        <w:jc w:val="both"/>
      </w:pPr>
      <w:r w:rsidRPr="003077E5">
        <w:t>Территорию садоводческого или огороднического некоммерческого товарищества необходимо отделять от железных дорог любых категорий и автодорог общего пользования I, II, III категорий санитарно-защитной зоной шириной не менее 50 м, от автодорог IV категории - санитарно-защитной зоной не менее 25 м с размещением в ней лесополосы шириной не менее 10 м.</w:t>
      </w:r>
    </w:p>
    <w:p w14:paraId="05EA9D8B" w14:textId="77777777" w:rsidR="003077E5" w:rsidRPr="003077E5" w:rsidRDefault="003077E5" w:rsidP="003077E5">
      <w:pPr>
        <w:spacing w:after="0" w:line="240" w:lineRule="auto"/>
        <w:jc w:val="both"/>
      </w:pPr>
      <w:r w:rsidRPr="003077E5">
        <w:t>Границы территории садоводческого или огороднического некоммерческого товарищества должны отстоять от крайней нити нефтепродуктопровода на расстоянии не менее 15 м. Указанное расстояние допускается сокращать при соответствующем технико-экономическом обосновании, но не более чем на 30 процентов.</w:t>
      </w:r>
    </w:p>
    <w:p w14:paraId="14AA97F2" w14:textId="77777777" w:rsidR="003077E5" w:rsidRPr="003077E5" w:rsidRDefault="003077E5" w:rsidP="003077E5">
      <w:pPr>
        <w:spacing w:after="0" w:line="240" w:lineRule="auto"/>
        <w:jc w:val="both"/>
      </w:pPr>
      <w:r w:rsidRPr="003077E5">
        <w:t>Запрещается проектирование территорий для садоводческих или огороднических некоммерческих товариществ на землях, расположенных под линиями высоковольтных передач 35 кВА и выше, а также с пересечением этих земель магистральными газо- и нефтепроводами.</w:t>
      </w:r>
    </w:p>
    <w:p w14:paraId="6F93D199" w14:textId="77777777" w:rsidR="003077E5" w:rsidRPr="003077E5" w:rsidRDefault="003077E5" w:rsidP="003077E5">
      <w:pPr>
        <w:spacing w:after="0" w:line="240" w:lineRule="auto"/>
        <w:jc w:val="both"/>
      </w:pPr>
      <w:r w:rsidRPr="003077E5">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14:paraId="14DCBB60" w14:textId="77777777" w:rsidR="003077E5" w:rsidRPr="003077E5" w:rsidRDefault="003077E5" w:rsidP="003077E5">
      <w:pPr>
        <w:spacing w:after="0" w:line="240" w:lineRule="auto"/>
        <w:jc w:val="both"/>
      </w:pPr>
      <w:r w:rsidRPr="003077E5">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а также улицы. Водоотоведение должно быть организовано на собственный земельный участок. </w:t>
      </w:r>
    </w:p>
    <w:p w14:paraId="730D0101" w14:textId="77777777" w:rsidR="003077E5" w:rsidRPr="003077E5" w:rsidRDefault="003077E5" w:rsidP="003077E5">
      <w:pPr>
        <w:spacing w:after="0" w:line="240" w:lineRule="auto"/>
        <w:jc w:val="both"/>
      </w:pPr>
      <w:r w:rsidRPr="003077E5">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Изменение общего рельефа участка, осуществляемое путем выемки или насыпи, ведущее к изменению существующей водоотводной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4EC66DE" w14:textId="77777777" w:rsidR="003077E5" w:rsidRPr="003077E5" w:rsidRDefault="003077E5" w:rsidP="003077E5">
      <w:pPr>
        <w:spacing w:after="0" w:line="240" w:lineRule="auto"/>
        <w:jc w:val="both"/>
      </w:pPr>
      <w:r w:rsidRPr="003077E5">
        <w:t xml:space="preserve">Индивидуальные садовые участки должны быть ограждены. Ограждения с целью минимального затенения территории соседних участков должны быть сетчатые или решетчатые высотой </w:t>
      </w:r>
      <w:smartTag w:uri="urn:schemas-microsoft-com:office:smarttags" w:element="metricconverter">
        <w:smartTagPr>
          <w:attr w:name="ProductID" w:val="1,5 м"/>
        </w:smartTagPr>
        <w:r w:rsidRPr="003077E5">
          <w:t>1,5 м</w:t>
        </w:r>
      </w:smartTag>
      <w:r w:rsidRPr="003077E5">
        <w:t>. Высота ограждения смежных участков считается от уровня земельного участка имеющего наибольшую высотную отметку.</w:t>
      </w:r>
    </w:p>
    <w:p w14:paraId="0C3334E2" w14:textId="77777777" w:rsidR="003077E5" w:rsidRPr="003077E5" w:rsidRDefault="003077E5" w:rsidP="003077E5">
      <w:pPr>
        <w:spacing w:after="0" w:line="240" w:lineRule="auto"/>
        <w:jc w:val="both"/>
      </w:pPr>
      <w:r w:rsidRPr="003077E5">
        <w:t>Допускается устройство глухих ограждений со стороны улиц и проездов по решению общего собрания членов садоводческого объединения.</w:t>
      </w:r>
    </w:p>
    <w:p w14:paraId="23383EC8" w14:textId="77777777" w:rsidR="00813E88" w:rsidRPr="00214D5E" w:rsidRDefault="00813E88" w:rsidP="00813E88">
      <w:pPr>
        <w:spacing w:after="0" w:line="240" w:lineRule="auto"/>
        <w:ind w:firstLine="567"/>
        <w:jc w:val="both"/>
      </w:pPr>
      <w:r w:rsidRPr="00214D5E">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3E4E10EC" w14:textId="77777777" w:rsidR="00813E88" w:rsidRPr="00214D5E" w:rsidRDefault="00813E88" w:rsidP="00813E88">
      <w:pPr>
        <w:spacing w:after="0" w:line="240" w:lineRule="auto"/>
        <w:ind w:firstLine="567"/>
        <w:jc w:val="both"/>
      </w:pPr>
      <w:r w:rsidRPr="00214D5E">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1D874B22" w14:textId="04EB86F5" w:rsidR="00813E88" w:rsidRPr="00214D5E" w:rsidRDefault="00813E88" w:rsidP="00813E88">
      <w:pPr>
        <w:spacing w:after="0" w:line="240" w:lineRule="auto"/>
        <w:ind w:firstLine="567"/>
        <w:jc w:val="both"/>
      </w:pPr>
      <w:r w:rsidRPr="00214D5E">
        <w:t xml:space="preserve">При застройке земельных участков объектами жилищного строительства на территории </w:t>
      </w:r>
      <w:r>
        <w:t>Южного</w:t>
      </w:r>
      <w:r w:rsidRPr="00214D5E">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6A5A1B4F" w14:textId="2A6981C6" w:rsidR="00813E88" w:rsidRPr="00214D5E" w:rsidRDefault="00813E88" w:rsidP="00813E88">
      <w:pPr>
        <w:spacing w:after="0" w:line="240" w:lineRule="auto"/>
        <w:ind w:firstLine="567"/>
        <w:jc w:val="both"/>
      </w:pPr>
      <w:r w:rsidRPr="00214D5E">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t>Южного</w:t>
      </w:r>
      <w:r w:rsidRPr="00214D5E">
        <w:t xml:space="preserve"> сельского поселения Крымского района, выданных уполномоченными органами муниципального образования Крымский район.</w:t>
      </w:r>
    </w:p>
    <w:p w14:paraId="1DD69C3D" w14:textId="77777777" w:rsidR="00813E88" w:rsidRPr="00214D5E" w:rsidRDefault="00813E88" w:rsidP="00813E88">
      <w:pPr>
        <w:spacing w:after="0" w:line="240" w:lineRule="auto"/>
        <w:ind w:firstLine="567"/>
        <w:jc w:val="both"/>
      </w:pPr>
      <w:r w:rsidRPr="00214D5E">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23807A99" w14:textId="77777777" w:rsidR="003077E5" w:rsidRPr="003077E5" w:rsidRDefault="003077E5" w:rsidP="003077E5">
      <w:pPr>
        <w:spacing w:after="0" w:line="240" w:lineRule="auto"/>
        <w:jc w:val="both"/>
      </w:pPr>
    </w:p>
    <w:p w14:paraId="12EC17C7" w14:textId="77777777" w:rsidR="003077E5" w:rsidRPr="003077E5" w:rsidRDefault="003077E5" w:rsidP="003077E5">
      <w:pPr>
        <w:spacing w:after="0" w:line="240" w:lineRule="auto"/>
        <w:jc w:val="both"/>
        <w:rPr>
          <w:b/>
        </w:rPr>
      </w:pPr>
      <w:r w:rsidRPr="003077E5">
        <w:rPr>
          <w:b/>
        </w:rPr>
        <w:t>Примечание общее.</w:t>
      </w:r>
    </w:p>
    <w:p w14:paraId="0658D8C1" w14:textId="77777777" w:rsidR="003077E5" w:rsidRPr="003077E5" w:rsidRDefault="003077E5" w:rsidP="003077E5">
      <w:pPr>
        <w:spacing w:after="0" w:line="240" w:lineRule="auto"/>
        <w:jc w:val="both"/>
      </w:pPr>
      <w:r w:rsidRPr="003077E5">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9802514" w14:textId="77777777" w:rsidR="003077E5" w:rsidRPr="003077E5" w:rsidRDefault="003077E5" w:rsidP="003077E5">
      <w:pPr>
        <w:spacing w:after="0" w:line="240" w:lineRule="auto"/>
        <w:jc w:val="both"/>
      </w:pPr>
      <w:r w:rsidRPr="003077E5">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41B363F" w14:textId="77777777" w:rsidR="003077E5" w:rsidRPr="003077E5" w:rsidRDefault="003077E5" w:rsidP="003077E5">
      <w:pPr>
        <w:spacing w:after="0" w:line="240" w:lineRule="auto"/>
        <w:jc w:val="both"/>
      </w:pPr>
      <w:r w:rsidRPr="003077E5">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02FD01C1" w14:textId="77777777" w:rsidR="003077E5" w:rsidRPr="003077E5" w:rsidRDefault="003077E5" w:rsidP="003077E5">
      <w:pPr>
        <w:spacing w:after="0" w:line="240" w:lineRule="auto"/>
        <w:jc w:val="both"/>
      </w:pPr>
      <w:r w:rsidRPr="003077E5">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F390E0C" w14:textId="77777777" w:rsidR="003077E5" w:rsidRPr="003077E5" w:rsidRDefault="003077E5" w:rsidP="003077E5">
      <w:pPr>
        <w:spacing w:after="0" w:line="240" w:lineRule="auto"/>
        <w:jc w:val="both"/>
      </w:pPr>
      <w:r w:rsidRPr="003077E5">
        <w:t>2) использование сточных вод в целях повышения почвенного плодородия;</w:t>
      </w:r>
    </w:p>
    <w:p w14:paraId="0ADCC066" w14:textId="77777777" w:rsidR="003077E5" w:rsidRPr="003077E5" w:rsidRDefault="003077E5" w:rsidP="003077E5">
      <w:pPr>
        <w:spacing w:after="0" w:line="240" w:lineRule="auto"/>
        <w:jc w:val="both"/>
      </w:pPr>
      <w:r w:rsidRPr="003077E5">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51CDD1F6" w14:textId="77777777" w:rsidR="003077E5" w:rsidRPr="003077E5" w:rsidRDefault="003077E5" w:rsidP="003077E5">
      <w:pPr>
        <w:spacing w:after="0" w:line="240" w:lineRule="auto"/>
        <w:jc w:val="both"/>
      </w:pPr>
      <w:r w:rsidRPr="003077E5">
        <w:t xml:space="preserve">4) осуществление авиационных мер по борьбе с вредными организмами. </w:t>
      </w:r>
    </w:p>
    <w:p w14:paraId="5FFC9A17" w14:textId="77777777" w:rsidR="003077E5" w:rsidRPr="003077E5" w:rsidRDefault="003077E5" w:rsidP="003077E5">
      <w:pPr>
        <w:spacing w:after="0" w:line="240" w:lineRule="auto"/>
        <w:jc w:val="both"/>
      </w:pPr>
      <w:r w:rsidRPr="003077E5">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8B04862" w14:textId="77777777" w:rsidR="003077E5" w:rsidRPr="003077E5" w:rsidRDefault="003077E5" w:rsidP="003077E5">
      <w:pPr>
        <w:spacing w:after="0" w:line="240" w:lineRule="auto"/>
        <w:jc w:val="both"/>
      </w:pPr>
      <w:r w:rsidRPr="003077E5">
        <w:t>- в границах территорий общего пользования;</w:t>
      </w:r>
    </w:p>
    <w:p w14:paraId="1DD5C440" w14:textId="77777777" w:rsidR="003077E5" w:rsidRPr="003077E5" w:rsidRDefault="003077E5" w:rsidP="003077E5">
      <w:pPr>
        <w:spacing w:after="0" w:line="240" w:lineRule="auto"/>
        <w:jc w:val="both"/>
      </w:pPr>
      <w:r w:rsidRPr="003077E5">
        <w:t>- предназначенные для размещения линейных объектов и (или) занятые линейными объектами.</w:t>
      </w:r>
    </w:p>
    <w:p w14:paraId="2CD68D6A" w14:textId="77777777" w:rsidR="003077E5" w:rsidRPr="003077E5" w:rsidRDefault="003077E5" w:rsidP="003077E5">
      <w:pPr>
        <w:spacing w:after="0" w:line="240" w:lineRule="auto"/>
        <w:jc w:val="both"/>
      </w:pPr>
      <w:r w:rsidRPr="003077E5">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DFBDDE5" w14:textId="77777777" w:rsidR="003077E5" w:rsidRPr="003077E5" w:rsidRDefault="003077E5" w:rsidP="003077E5">
      <w:pPr>
        <w:spacing w:after="0" w:line="240" w:lineRule="auto"/>
        <w:jc w:val="both"/>
      </w:pPr>
      <w:r w:rsidRPr="003077E5">
        <w:t>Размещение зданий, строений и сооружений возможно при соблюдении требований статей 48 и 52 настоящих Правил.</w:t>
      </w:r>
    </w:p>
    <w:p w14:paraId="027C717D" w14:textId="77777777" w:rsidR="003077E5" w:rsidRPr="003077E5" w:rsidRDefault="003077E5" w:rsidP="003077E5">
      <w:pPr>
        <w:spacing w:after="0" w:line="240" w:lineRule="auto"/>
        <w:jc w:val="both"/>
      </w:pPr>
    </w:p>
    <w:p w14:paraId="7EB7188E" w14:textId="77777777" w:rsidR="003077E5" w:rsidRPr="002D5C89" w:rsidRDefault="003077E5" w:rsidP="002D5C89">
      <w:pPr>
        <w:spacing w:after="0" w:line="240" w:lineRule="auto"/>
        <w:jc w:val="both"/>
      </w:pPr>
    </w:p>
    <w:p w14:paraId="1F882623" w14:textId="77777777" w:rsidR="002D5C89" w:rsidRPr="002D5C89" w:rsidRDefault="002D5C89" w:rsidP="00C01359">
      <w:pPr>
        <w:pStyle w:val="1ff4"/>
      </w:pPr>
      <w:bookmarkStart w:id="140" w:name="_Toc124859463"/>
      <w:bookmarkStart w:id="141" w:name="_Toc158642583"/>
      <w:r w:rsidRPr="002D5C89">
        <w:t>ЗОНЫ РЕКРЕАЦИОННОГО НАЗНАЧЕНИЯ:</w:t>
      </w:r>
      <w:bookmarkEnd w:id="140"/>
      <w:bookmarkEnd w:id="141"/>
    </w:p>
    <w:p w14:paraId="452BC55C" w14:textId="77777777" w:rsidR="002D5C89" w:rsidRPr="002D5C89" w:rsidRDefault="002D5C89" w:rsidP="002D5C89">
      <w:pPr>
        <w:spacing w:after="0" w:line="240" w:lineRule="auto"/>
        <w:jc w:val="both"/>
        <w:rPr>
          <w:i/>
        </w:rPr>
      </w:pPr>
      <w:r w:rsidRPr="002D5C89">
        <w:rPr>
          <w:i/>
        </w:rPr>
        <w:t>Земельные участки в составе рекреационной зоны,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w:t>
      </w:r>
    </w:p>
    <w:p w14:paraId="3B3F408D" w14:textId="77777777" w:rsidR="002D5C89" w:rsidRPr="002D5C89" w:rsidRDefault="002D5C89" w:rsidP="002D5C89">
      <w:pPr>
        <w:spacing w:after="0" w:line="240" w:lineRule="auto"/>
        <w:jc w:val="both"/>
        <w:rPr>
          <w:bCs/>
          <w:u w:val="single"/>
        </w:rPr>
      </w:pPr>
    </w:p>
    <w:p w14:paraId="049C2ACE" w14:textId="77777777" w:rsidR="002D5C89" w:rsidRPr="002D5C89" w:rsidRDefault="002D5C89" w:rsidP="00BC4CDA">
      <w:pPr>
        <w:pStyle w:val="6"/>
      </w:pPr>
      <w:bookmarkStart w:id="142" w:name="_Toc124859464"/>
      <w:bookmarkStart w:id="143" w:name="_Toc158642584"/>
      <w:r w:rsidRPr="002D5C89">
        <w:t>Р-О. Зона парков, скверов, бульваров, озеленения общего пользования.</w:t>
      </w:r>
      <w:bookmarkEnd w:id="142"/>
      <w:bookmarkEnd w:id="143"/>
    </w:p>
    <w:p w14:paraId="7622E28C" w14:textId="77777777" w:rsidR="002D5C89" w:rsidRPr="002D5C89" w:rsidRDefault="002D5C89" w:rsidP="002D5C89">
      <w:pPr>
        <w:spacing w:after="0" w:line="240" w:lineRule="auto"/>
        <w:jc w:val="both"/>
        <w:rPr>
          <w:i/>
          <w:iCs/>
        </w:rPr>
      </w:pPr>
      <w:r w:rsidRPr="002D5C89">
        <w:rPr>
          <w:i/>
          <w:iCs/>
        </w:rPr>
        <w:t>Зона предназначена для сохранения природного ландшафта, экологически чистой окружающей среды, а также для организации отдыха и досуга населения.</w:t>
      </w:r>
    </w:p>
    <w:p w14:paraId="3359FA2A" w14:textId="77777777" w:rsidR="002D5C89" w:rsidRPr="002D5C89" w:rsidRDefault="002D5C89" w:rsidP="002D5C89">
      <w:pPr>
        <w:spacing w:after="0" w:line="240" w:lineRule="auto"/>
        <w:jc w:val="both"/>
        <w:rPr>
          <w:b/>
        </w:rPr>
      </w:pPr>
    </w:p>
    <w:p w14:paraId="788FEDD7" w14:textId="77777777" w:rsidR="00805578" w:rsidRPr="00805578" w:rsidRDefault="00805578" w:rsidP="0024114F">
      <w:pPr>
        <w:numPr>
          <w:ilvl w:val="0"/>
          <w:numId w:val="93"/>
        </w:numPr>
        <w:spacing w:after="0" w:line="240" w:lineRule="auto"/>
        <w:jc w:val="both"/>
        <w:rPr>
          <w:b/>
        </w:rPr>
      </w:pPr>
      <w:r w:rsidRPr="00805578">
        <w:rPr>
          <w:b/>
        </w:rPr>
        <w:t>. ОСНОВНЫЕ ВИДЫ И ПАРАМЕТРЫ РАЗРЕШЕННОГО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345"/>
        <w:gridCol w:w="41"/>
        <w:gridCol w:w="4733"/>
        <w:gridCol w:w="9"/>
        <w:gridCol w:w="5209"/>
      </w:tblGrid>
      <w:tr w:rsidR="00805578" w:rsidRPr="00805578" w14:paraId="62F06B3E" w14:textId="77777777" w:rsidTr="00805578">
        <w:trPr>
          <w:trHeight w:val="552"/>
          <w:tblHeader/>
        </w:trPr>
        <w:tc>
          <w:tcPr>
            <w:tcW w:w="486" w:type="pct"/>
            <w:vAlign w:val="center"/>
          </w:tcPr>
          <w:p w14:paraId="70348568" w14:textId="77777777" w:rsidR="00805578" w:rsidRPr="00805578" w:rsidRDefault="00805578" w:rsidP="00805578">
            <w:pPr>
              <w:spacing w:after="0" w:line="240" w:lineRule="auto"/>
              <w:jc w:val="both"/>
              <w:rPr>
                <w:b/>
              </w:rPr>
            </w:pPr>
            <w:r w:rsidRPr="00805578">
              <w:rPr>
                <w:b/>
              </w:rPr>
              <w:t xml:space="preserve">Код вида </w:t>
            </w:r>
          </w:p>
          <w:p w14:paraId="29EEE137" w14:textId="77777777" w:rsidR="00805578" w:rsidRPr="00805578" w:rsidRDefault="00805578" w:rsidP="00805578">
            <w:pPr>
              <w:spacing w:after="0" w:line="240" w:lineRule="auto"/>
              <w:jc w:val="both"/>
              <w:rPr>
                <w:b/>
              </w:rPr>
            </w:pPr>
            <w:r w:rsidRPr="00805578">
              <w:rPr>
                <w:b/>
              </w:rPr>
              <w:t>разрешенного использования</w:t>
            </w:r>
          </w:p>
        </w:tc>
        <w:tc>
          <w:tcPr>
            <w:tcW w:w="1132" w:type="pct"/>
            <w:vAlign w:val="center"/>
          </w:tcPr>
          <w:p w14:paraId="4C42CD54" w14:textId="77777777" w:rsidR="00805578" w:rsidRPr="00805578" w:rsidRDefault="00805578" w:rsidP="00805578">
            <w:pPr>
              <w:spacing w:after="0" w:line="240" w:lineRule="auto"/>
              <w:jc w:val="both"/>
              <w:rPr>
                <w:b/>
              </w:rPr>
            </w:pPr>
            <w:r w:rsidRPr="00805578">
              <w:rPr>
                <w:b/>
              </w:rPr>
              <w:t>НАИМЕНОВАНИЕ ВИДА РАЗРЕШЕННОГО ИСПОЛЬЗОВАНИЯ ЗЕМЕЛЬНОГО УЧАСТКА</w:t>
            </w:r>
          </w:p>
        </w:tc>
        <w:tc>
          <w:tcPr>
            <w:tcW w:w="1616" w:type="pct"/>
            <w:gridSpan w:val="2"/>
            <w:vAlign w:val="center"/>
          </w:tcPr>
          <w:p w14:paraId="39CBDAE5" w14:textId="77777777" w:rsidR="00805578" w:rsidRPr="00805578" w:rsidRDefault="00805578" w:rsidP="00805578">
            <w:pPr>
              <w:spacing w:after="0" w:line="240" w:lineRule="auto"/>
              <w:jc w:val="both"/>
              <w:rPr>
                <w:b/>
              </w:rPr>
            </w:pPr>
            <w:r w:rsidRPr="00805578">
              <w:rPr>
                <w:b/>
              </w:rPr>
              <w:t>ОПИСАНИЕ ВИДА РАЗРЕШЕННОГО ИСПОЛЬЗОВАНИЯ ЗЕМЕЛЬНОГО УЧАСТКА</w:t>
            </w:r>
          </w:p>
        </w:tc>
        <w:tc>
          <w:tcPr>
            <w:tcW w:w="1766" w:type="pct"/>
            <w:gridSpan w:val="2"/>
            <w:vAlign w:val="center"/>
          </w:tcPr>
          <w:p w14:paraId="5C9952B0" w14:textId="77777777" w:rsidR="00805578" w:rsidRPr="00805578" w:rsidRDefault="00805578" w:rsidP="00805578">
            <w:pPr>
              <w:spacing w:after="0" w:line="240" w:lineRule="auto"/>
              <w:jc w:val="both"/>
              <w:rPr>
                <w:b/>
              </w:rPr>
            </w:pPr>
            <w:r w:rsidRPr="00805578">
              <w:rPr>
                <w:b/>
              </w:rPr>
              <w:t>ПРЕДЕЛЬНЫЕ РАЗМЕРЫ ЗЕМЕЛЬНЫХУЧАСТКОВ И ПРЕДЕЛЬНЫЕ ПАРАМЕТРЫ</w:t>
            </w:r>
          </w:p>
          <w:p w14:paraId="01061F6E" w14:textId="77777777" w:rsidR="00805578" w:rsidRPr="00805578" w:rsidRDefault="00805578" w:rsidP="00805578">
            <w:pPr>
              <w:spacing w:after="0" w:line="240" w:lineRule="auto"/>
              <w:jc w:val="both"/>
              <w:rPr>
                <w:b/>
              </w:rPr>
            </w:pPr>
            <w:r w:rsidRPr="00805578">
              <w:rPr>
                <w:b/>
              </w:rPr>
              <w:t>РАЗРЕШЕННОГО СТРОИТЕЛЬСТВА ОКС</w:t>
            </w:r>
          </w:p>
        </w:tc>
      </w:tr>
      <w:tr w:rsidR="00805578" w:rsidRPr="00805578" w14:paraId="11E6CC3A" w14:textId="77777777" w:rsidTr="00805578">
        <w:trPr>
          <w:trHeight w:val="640"/>
        </w:trPr>
        <w:tc>
          <w:tcPr>
            <w:tcW w:w="486" w:type="pct"/>
          </w:tcPr>
          <w:p w14:paraId="3C4F10C7" w14:textId="77777777" w:rsidR="00805578" w:rsidRPr="00805578" w:rsidRDefault="00805578" w:rsidP="00805578">
            <w:pPr>
              <w:spacing w:after="0" w:line="240" w:lineRule="auto"/>
              <w:jc w:val="both"/>
              <w:rPr>
                <w:b/>
              </w:rPr>
            </w:pPr>
            <w:r w:rsidRPr="00805578">
              <w:rPr>
                <w:b/>
              </w:rPr>
              <w:t>3.6.2</w:t>
            </w:r>
          </w:p>
        </w:tc>
        <w:tc>
          <w:tcPr>
            <w:tcW w:w="1132" w:type="pct"/>
            <w:tcBorders>
              <w:top w:val="single" w:sz="4" w:space="0" w:color="auto"/>
              <w:bottom w:val="single" w:sz="4" w:space="0" w:color="auto"/>
              <w:right w:val="single" w:sz="4" w:space="0" w:color="auto"/>
            </w:tcBorders>
          </w:tcPr>
          <w:p w14:paraId="40436CC6" w14:textId="77777777" w:rsidR="00805578" w:rsidRPr="00805578" w:rsidRDefault="00805578" w:rsidP="00805578">
            <w:pPr>
              <w:spacing w:after="0" w:line="240" w:lineRule="auto"/>
              <w:jc w:val="both"/>
            </w:pPr>
            <w:r w:rsidRPr="00805578">
              <w:t>Парки культуры и отдыха</w:t>
            </w:r>
          </w:p>
        </w:tc>
        <w:tc>
          <w:tcPr>
            <w:tcW w:w="1616" w:type="pct"/>
            <w:gridSpan w:val="2"/>
            <w:tcBorders>
              <w:top w:val="single" w:sz="4" w:space="0" w:color="auto"/>
              <w:left w:val="single" w:sz="4" w:space="0" w:color="auto"/>
              <w:bottom w:val="single" w:sz="4" w:space="0" w:color="auto"/>
              <w:right w:val="single" w:sz="4" w:space="0" w:color="auto"/>
            </w:tcBorders>
          </w:tcPr>
          <w:p w14:paraId="75B0B088" w14:textId="77777777" w:rsidR="00805578" w:rsidRPr="00805578" w:rsidRDefault="00805578" w:rsidP="00805578">
            <w:pPr>
              <w:spacing w:after="0" w:line="240" w:lineRule="auto"/>
              <w:jc w:val="both"/>
            </w:pPr>
            <w:r w:rsidRPr="00805578">
              <w:t>Размещение парков культуры и отдыха</w:t>
            </w:r>
          </w:p>
        </w:tc>
        <w:tc>
          <w:tcPr>
            <w:tcW w:w="1766" w:type="pct"/>
            <w:gridSpan w:val="2"/>
          </w:tcPr>
          <w:p w14:paraId="167151FC" w14:textId="77777777" w:rsidR="00805578" w:rsidRPr="00805578" w:rsidRDefault="00805578" w:rsidP="00805578">
            <w:pPr>
              <w:spacing w:after="0" w:line="240" w:lineRule="auto"/>
              <w:jc w:val="both"/>
            </w:pPr>
            <w:r w:rsidRPr="00805578">
              <w:t>Минимальная/максимальная площадь земельных участков 400 кв. м. /</w:t>
            </w:r>
            <w:r w:rsidRPr="00805578">
              <w:rPr>
                <w:b/>
              </w:rPr>
              <w:t>не подлежит установлению</w:t>
            </w:r>
            <w:r w:rsidRPr="00805578">
              <w:t>;</w:t>
            </w:r>
          </w:p>
          <w:p w14:paraId="1462FEB3" w14:textId="77777777" w:rsidR="00805578" w:rsidRPr="00805578" w:rsidRDefault="00805578" w:rsidP="00805578">
            <w:pPr>
              <w:spacing w:after="0" w:line="240" w:lineRule="auto"/>
              <w:jc w:val="both"/>
            </w:pPr>
            <w:r w:rsidRPr="00805578">
              <w:t xml:space="preserve">Регламенты не устанавливаются в соответствии с ч.4, ст.36 Градостроительного кодекса Российской Федерации. </w:t>
            </w:r>
          </w:p>
          <w:p w14:paraId="34D1DDD0" w14:textId="77777777" w:rsidR="00805578" w:rsidRPr="00805578" w:rsidRDefault="00805578" w:rsidP="00805578">
            <w:pPr>
              <w:spacing w:after="0" w:line="240" w:lineRule="auto"/>
              <w:jc w:val="both"/>
            </w:pPr>
            <w:r w:rsidRPr="00805578">
              <w:t>Без права возведения объектов капитального строительства.</w:t>
            </w:r>
          </w:p>
          <w:p w14:paraId="723744A8" w14:textId="77777777" w:rsidR="00805578" w:rsidRPr="00805578" w:rsidRDefault="00805578" w:rsidP="00805578">
            <w:pPr>
              <w:spacing w:after="0" w:line="240" w:lineRule="auto"/>
              <w:jc w:val="both"/>
            </w:pPr>
            <w:r w:rsidRPr="00805578">
              <w:t>- соблюдение условий общедоступности и безопасности.</w:t>
            </w:r>
          </w:p>
          <w:p w14:paraId="4D51E7E7" w14:textId="77777777" w:rsidR="00805578" w:rsidRPr="00805578" w:rsidRDefault="00805578" w:rsidP="00805578">
            <w:pPr>
              <w:spacing w:after="0" w:line="240" w:lineRule="auto"/>
              <w:jc w:val="both"/>
            </w:pPr>
            <w:r w:rsidRPr="00805578">
              <w:t>- соотношение элементов территории парка следует принимать в процентах от общей площади парка:</w:t>
            </w:r>
          </w:p>
          <w:p w14:paraId="5A3A60F5" w14:textId="77777777" w:rsidR="00805578" w:rsidRPr="00805578" w:rsidRDefault="00805578" w:rsidP="00805578">
            <w:pPr>
              <w:spacing w:after="0" w:line="240" w:lineRule="auto"/>
              <w:jc w:val="both"/>
            </w:pPr>
            <w:r w:rsidRPr="00805578">
              <w:t xml:space="preserve">территории зеленых насаждений и водоемов – </w:t>
            </w:r>
            <w:r w:rsidRPr="00805578">
              <w:rPr>
                <w:b/>
              </w:rPr>
              <w:t>65% – 75%;</w:t>
            </w:r>
          </w:p>
          <w:p w14:paraId="0CA68141" w14:textId="77777777" w:rsidR="00805578" w:rsidRPr="00805578" w:rsidRDefault="00805578" w:rsidP="00805578">
            <w:pPr>
              <w:spacing w:after="0" w:line="240" w:lineRule="auto"/>
              <w:jc w:val="both"/>
            </w:pPr>
            <w:r w:rsidRPr="00805578">
              <w:t xml:space="preserve">аллеи, дороги, площадки – </w:t>
            </w:r>
            <w:r w:rsidRPr="00805578">
              <w:rPr>
                <w:b/>
              </w:rPr>
              <w:t>10% - 15%;</w:t>
            </w:r>
          </w:p>
          <w:p w14:paraId="6AB963D1" w14:textId="77777777" w:rsidR="00805578" w:rsidRPr="00805578" w:rsidRDefault="00805578" w:rsidP="00805578">
            <w:pPr>
              <w:spacing w:after="0" w:line="240" w:lineRule="auto"/>
              <w:jc w:val="both"/>
            </w:pPr>
            <w:r w:rsidRPr="00805578">
              <w:t xml:space="preserve">площадки – </w:t>
            </w:r>
            <w:r w:rsidRPr="00805578">
              <w:rPr>
                <w:b/>
              </w:rPr>
              <w:t>8% - 12%;</w:t>
            </w:r>
          </w:p>
          <w:p w14:paraId="65373485" w14:textId="77777777" w:rsidR="00805578" w:rsidRPr="00805578" w:rsidRDefault="00805578" w:rsidP="00805578">
            <w:pPr>
              <w:spacing w:after="0" w:line="240" w:lineRule="auto"/>
              <w:jc w:val="both"/>
            </w:pPr>
            <w:r w:rsidRPr="00805578">
              <w:t xml:space="preserve">сооружения – </w:t>
            </w:r>
            <w:r w:rsidRPr="00805578">
              <w:rPr>
                <w:b/>
              </w:rPr>
              <w:t>5% - 7%.</w:t>
            </w:r>
          </w:p>
        </w:tc>
      </w:tr>
      <w:tr w:rsidR="00805578" w:rsidRPr="00805578" w14:paraId="6EB39A68" w14:textId="77777777" w:rsidTr="00805578">
        <w:trPr>
          <w:trHeight w:val="800"/>
        </w:trPr>
        <w:tc>
          <w:tcPr>
            <w:tcW w:w="486" w:type="pct"/>
          </w:tcPr>
          <w:p w14:paraId="5E3594DA" w14:textId="77777777" w:rsidR="00805578" w:rsidRPr="00805578" w:rsidRDefault="00805578" w:rsidP="00805578">
            <w:pPr>
              <w:spacing w:after="0" w:line="240" w:lineRule="auto"/>
              <w:jc w:val="both"/>
              <w:rPr>
                <w:b/>
              </w:rPr>
            </w:pPr>
            <w:r w:rsidRPr="00805578">
              <w:rPr>
                <w:b/>
              </w:rPr>
              <w:t>9.3</w:t>
            </w:r>
          </w:p>
        </w:tc>
        <w:tc>
          <w:tcPr>
            <w:tcW w:w="1146" w:type="pct"/>
            <w:gridSpan w:val="2"/>
            <w:tcBorders>
              <w:top w:val="single" w:sz="4" w:space="0" w:color="auto"/>
              <w:bottom w:val="single" w:sz="4" w:space="0" w:color="auto"/>
              <w:right w:val="single" w:sz="4" w:space="0" w:color="auto"/>
            </w:tcBorders>
          </w:tcPr>
          <w:p w14:paraId="489C497C" w14:textId="77777777" w:rsidR="00805578" w:rsidRPr="00805578" w:rsidRDefault="00805578" w:rsidP="00805578">
            <w:pPr>
              <w:spacing w:after="0" w:line="240" w:lineRule="auto"/>
              <w:jc w:val="both"/>
            </w:pPr>
            <w:r w:rsidRPr="00805578">
              <w:t>Историко-культурная деятельность</w:t>
            </w:r>
          </w:p>
        </w:tc>
        <w:tc>
          <w:tcPr>
            <w:tcW w:w="1605" w:type="pct"/>
            <w:gridSpan w:val="2"/>
            <w:tcBorders>
              <w:top w:val="single" w:sz="4" w:space="0" w:color="auto"/>
              <w:left w:val="single" w:sz="4" w:space="0" w:color="auto"/>
              <w:bottom w:val="single" w:sz="4" w:space="0" w:color="auto"/>
              <w:right w:val="single" w:sz="4" w:space="0" w:color="auto"/>
            </w:tcBorders>
          </w:tcPr>
          <w:p w14:paraId="2EBBEF2B" w14:textId="77777777" w:rsidR="00805578" w:rsidRPr="00805578" w:rsidRDefault="00805578" w:rsidP="00805578">
            <w:pPr>
              <w:spacing w:after="0" w:line="240" w:lineRule="auto"/>
              <w:jc w:val="both"/>
            </w:pPr>
            <w:r w:rsidRPr="00805578">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763" w:type="pct"/>
            <w:shd w:val="clear" w:color="auto" w:fill="auto"/>
          </w:tcPr>
          <w:p w14:paraId="7AD30548" w14:textId="77777777" w:rsidR="00805578" w:rsidRPr="00805578" w:rsidRDefault="00805578" w:rsidP="00805578">
            <w:pPr>
              <w:spacing w:after="0" w:line="240" w:lineRule="auto"/>
              <w:jc w:val="both"/>
            </w:pPr>
            <w:r w:rsidRPr="00805578">
              <w:t>Регламенты не устанавливаются в соответствии с ч.4, ст.36 Градостроительного кодекса Российской Федерации.</w:t>
            </w:r>
          </w:p>
          <w:p w14:paraId="0C7E91FF" w14:textId="77777777" w:rsidR="00805578" w:rsidRPr="00805578" w:rsidRDefault="00805578" w:rsidP="00805578">
            <w:pPr>
              <w:spacing w:after="0" w:line="240" w:lineRule="auto"/>
              <w:jc w:val="both"/>
            </w:pPr>
          </w:p>
        </w:tc>
      </w:tr>
      <w:tr w:rsidR="00805578" w:rsidRPr="00805578" w14:paraId="3C545FE4" w14:textId="77777777" w:rsidTr="00805578">
        <w:trPr>
          <w:trHeight w:val="640"/>
        </w:trPr>
        <w:tc>
          <w:tcPr>
            <w:tcW w:w="486" w:type="pct"/>
          </w:tcPr>
          <w:p w14:paraId="7B377F83" w14:textId="77777777" w:rsidR="00805578" w:rsidRPr="00805578" w:rsidRDefault="00805578" w:rsidP="00805578">
            <w:pPr>
              <w:spacing w:after="0" w:line="240" w:lineRule="auto"/>
              <w:jc w:val="both"/>
              <w:rPr>
                <w:b/>
              </w:rPr>
            </w:pPr>
            <w:r w:rsidRPr="00805578">
              <w:rPr>
                <w:b/>
              </w:rPr>
              <w:t>12.0</w:t>
            </w:r>
          </w:p>
        </w:tc>
        <w:tc>
          <w:tcPr>
            <w:tcW w:w="1132" w:type="pct"/>
            <w:tcBorders>
              <w:top w:val="single" w:sz="4" w:space="0" w:color="auto"/>
              <w:bottom w:val="single" w:sz="4" w:space="0" w:color="auto"/>
              <w:right w:val="single" w:sz="4" w:space="0" w:color="auto"/>
            </w:tcBorders>
          </w:tcPr>
          <w:p w14:paraId="1B23CEFC" w14:textId="77777777" w:rsidR="00805578" w:rsidRPr="00805578" w:rsidRDefault="00805578" w:rsidP="00805578">
            <w:pPr>
              <w:spacing w:after="0" w:line="240" w:lineRule="auto"/>
              <w:jc w:val="both"/>
            </w:pPr>
            <w:r w:rsidRPr="00805578">
              <w:t xml:space="preserve">Земельные участки (территории) общего пользования </w:t>
            </w:r>
          </w:p>
        </w:tc>
        <w:tc>
          <w:tcPr>
            <w:tcW w:w="1616" w:type="pct"/>
            <w:gridSpan w:val="2"/>
            <w:tcBorders>
              <w:top w:val="single" w:sz="4" w:space="0" w:color="auto"/>
              <w:left w:val="single" w:sz="4" w:space="0" w:color="auto"/>
              <w:bottom w:val="single" w:sz="4" w:space="0" w:color="auto"/>
              <w:right w:val="single" w:sz="4" w:space="0" w:color="auto"/>
            </w:tcBorders>
          </w:tcPr>
          <w:p w14:paraId="47C85FE8" w14:textId="77777777" w:rsidR="00805578" w:rsidRPr="00805578" w:rsidRDefault="00805578" w:rsidP="00805578">
            <w:pPr>
              <w:spacing w:after="0" w:line="240" w:lineRule="auto"/>
              <w:jc w:val="both"/>
            </w:pPr>
            <w:r w:rsidRPr="00805578">
              <w:t xml:space="preserve">Земельные участки пользования. Содержание данного вида разрешенного использования включает в себя содержание видов разрешенного использования </w:t>
            </w:r>
            <w:r w:rsidRPr="00805578">
              <w:br/>
              <w:t xml:space="preserve">с кодами 12.0.1-12.0.2 </w:t>
            </w:r>
          </w:p>
        </w:tc>
        <w:tc>
          <w:tcPr>
            <w:tcW w:w="1766" w:type="pct"/>
            <w:gridSpan w:val="2"/>
          </w:tcPr>
          <w:p w14:paraId="6D141042" w14:textId="77777777" w:rsidR="00805578" w:rsidRPr="00805578" w:rsidRDefault="00805578" w:rsidP="00805578">
            <w:pPr>
              <w:spacing w:after="0" w:line="240" w:lineRule="auto"/>
              <w:jc w:val="both"/>
            </w:pPr>
            <w:r w:rsidRPr="00805578">
              <w:t>Регламенты не устанавливаются в соответствии с ч.4, ст.36 Градостроительного кодекса Российской Федерации.</w:t>
            </w:r>
          </w:p>
          <w:p w14:paraId="35C0B108" w14:textId="77777777" w:rsidR="00805578" w:rsidRPr="00805578" w:rsidRDefault="00805578" w:rsidP="00805578">
            <w:pPr>
              <w:spacing w:after="0" w:line="240" w:lineRule="auto"/>
              <w:jc w:val="both"/>
            </w:pPr>
          </w:p>
        </w:tc>
      </w:tr>
      <w:tr w:rsidR="00805578" w:rsidRPr="00805578" w14:paraId="1B6B74B5" w14:textId="77777777" w:rsidTr="00805578">
        <w:trPr>
          <w:trHeight w:val="640"/>
        </w:trPr>
        <w:tc>
          <w:tcPr>
            <w:tcW w:w="486" w:type="pct"/>
          </w:tcPr>
          <w:p w14:paraId="0BEF7B75" w14:textId="77777777" w:rsidR="00805578" w:rsidRPr="00805578" w:rsidRDefault="00805578" w:rsidP="00805578">
            <w:pPr>
              <w:spacing w:after="0" w:line="240" w:lineRule="auto"/>
              <w:jc w:val="both"/>
              <w:rPr>
                <w:b/>
              </w:rPr>
            </w:pPr>
            <w:r w:rsidRPr="00805578">
              <w:rPr>
                <w:b/>
              </w:rPr>
              <w:t>12.0.1</w:t>
            </w:r>
          </w:p>
        </w:tc>
        <w:tc>
          <w:tcPr>
            <w:tcW w:w="1132" w:type="pct"/>
            <w:tcBorders>
              <w:top w:val="single" w:sz="4" w:space="0" w:color="auto"/>
              <w:bottom w:val="single" w:sz="4" w:space="0" w:color="auto"/>
              <w:right w:val="single" w:sz="4" w:space="0" w:color="auto"/>
            </w:tcBorders>
          </w:tcPr>
          <w:p w14:paraId="7D5FF1DF" w14:textId="77777777" w:rsidR="00805578" w:rsidRPr="00805578" w:rsidRDefault="00805578" w:rsidP="00805578">
            <w:pPr>
              <w:spacing w:after="0" w:line="240" w:lineRule="auto"/>
              <w:jc w:val="both"/>
            </w:pPr>
            <w:r w:rsidRPr="00805578">
              <w:t xml:space="preserve">Улично-дорожная сеть </w:t>
            </w:r>
          </w:p>
          <w:p w14:paraId="64CEE4F5" w14:textId="77777777" w:rsidR="00805578" w:rsidRPr="00805578" w:rsidRDefault="00805578" w:rsidP="00805578">
            <w:pPr>
              <w:spacing w:after="0" w:line="240" w:lineRule="auto"/>
              <w:jc w:val="both"/>
            </w:pPr>
          </w:p>
        </w:tc>
        <w:tc>
          <w:tcPr>
            <w:tcW w:w="1616" w:type="pct"/>
            <w:gridSpan w:val="2"/>
            <w:tcBorders>
              <w:top w:val="single" w:sz="4" w:space="0" w:color="auto"/>
              <w:left w:val="single" w:sz="4" w:space="0" w:color="auto"/>
              <w:bottom w:val="single" w:sz="4" w:space="0" w:color="auto"/>
              <w:right w:val="single" w:sz="4" w:space="0" w:color="auto"/>
            </w:tcBorders>
          </w:tcPr>
          <w:p w14:paraId="70326909" w14:textId="77777777" w:rsidR="00805578" w:rsidRPr="00805578" w:rsidRDefault="00805578" w:rsidP="00805578">
            <w:pPr>
              <w:spacing w:after="0" w:line="240" w:lineRule="auto"/>
              <w:jc w:val="both"/>
            </w:pPr>
            <w:r w:rsidRPr="00805578">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58F47CE6" w14:textId="77777777" w:rsidR="00805578" w:rsidRPr="00805578" w:rsidRDefault="00805578" w:rsidP="00805578">
            <w:pPr>
              <w:spacing w:after="0" w:line="240" w:lineRule="auto"/>
              <w:jc w:val="both"/>
            </w:pPr>
            <w:r w:rsidRPr="00805578">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66" w:type="pct"/>
            <w:gridSpan w:val="2"/>
          </w:tcPr>
          <w:p w14:paraId="36685C7F" w14:textId="77777777" w:rsidR="00805578" w:rsidRPr="00805578" w:rsidRDefault="00805578" w:rsidP="00805578">
            <w:pPr>
              <w:spacing w:after="0" w:line="240" w:lineRule="auto"/>
              <w:jc w:val="both"/>
            </w:pPr>
            <w:r w:rsidRPr="00805578">
              <w:t>Регламенты не устанавливаются в соответствии с ч.4, ст.36 Градостроительного кодекса Российской Федерации.</w:t>
            </w:r>
          </w:p>
          <w:p w14:paraId="5CB13EEA" w14:textId="77777777" w:rsidR="00805578" w:rsidRPr="00805578" w:rsidRDefault="00805578" w:rsidP="00805578">
            <w:pPr>
              <w:spacing w:after="0" w:line="240" w:lineRule="auto"/>
              <w:jc w:val="both"/>
            </w:pPr>
            <w:r w:rsidRPr="00805578">
              <w:t>- нормы расчета ширины улиц проездов принимаются согласно СП 42.13330.2016 «Градостроительство и планировка городских и сельских поселений».</w:t>
            </w:r>
          </w:p>
          <w:p w14:paraId="16C77B7D" w14:textId="77777777" w:rsidR="00805578" w:rsidRPr="00805578" w:rsidRDefault="00805578" w:rsidP="00805578">
            <w:pPr>
              <w:spacing w:after="0" w:line="240" w:lineRule="auto"/>
              <w:jc w:val="both"/>
            </w:pPr>
            <w:r w:rsidRPr="00805578">
              <w:t>- соблюдение условий общедоступности и безопасности.</w:t>
            </w:r>
          </w:p>
          <w:p w14:paraId="7DD93423" w14:textId="77777777" w:rsidR="00805578" w:rsidRPr="00805578" w:rsidRDefault="00805578" w:rsidP="00805578">
            <w:pPr>
              <w:spacing w:after="0" w:line="240" w:lineRule="auto"/>
              <w:jc w:val="both"/>
            </w:pPr>
          </w:p>
          <w:p w14:paraId="10B218BB" w14:textId="77777777" w:rsidR="00805578" w:rsidRPr="00805578" w:rsidRDefault="00805578" w:rsidP="00805578">
            <w:pPr>
              <w:spacing w:after="0" w:line="240" w:lineRule="auto"/>
              <w:jc w:val="both"/>
            </w:pPr>
          </w:p>
        </w:tc>
      </w:tr>
      <w:tr w:rsidR="00805578" w:rsidRPr="00805578" w14:paraId="5F6D6C7C" w14:textId="77777777" w:rsidTr="00805578">
        <w:trPr>
          <w:trHeight w:val="640"/>
        </w:trPr>
        <w:tc>
          <w:tcPr>
            <w:tcW w:w="486" w:type="pct"/>
          </w:tcPr>
          <w:p w14:paraId="04691521" w14:textId="77777777" w:rsidR="00805578" w:rsidRPr="00805578" w:rsidRDefault="00805578" w:rsidP="00805578">
            <w:pPr>
              <w:spacing w:after="0" w:line="240" w:lineRule="auto"/>
              <w:jc w:val="both"/>
              <w:rPr>
                <w:b/>
              </w:rPr>
            </w:pPr>
            <w:r w:rsidRPr="00805578">
              <w:rPr>
                <w:b/>
              </w:rPr>
              <w:t>12.0.2</w:t>
            </w:r>
          </w:p>
        </w:tc>
        <w:tc>
          <w:tcPr>
            <w:tcW w:w="1132" w:type="pct"/>
            <w:tcBorders>
              <w:top w:val="single" w:sz="4" w:space="0" w:color="auto"/>
              <w:bottom w:val="single" w:sz="4" w:space="0" w:color="auto"/>
              <w:right w:val="single" w:sz="4" w:space="0" w:color="auto"/>
            </w:tcBorders>
          </w:tcPr>
          <w:p w14:paraId="4E5C5081" w14:textId="77777777" w:rsidR="00805578" w:rsidRPr="00805578" w:rsidRDefault="00805578" w:rsidP="00805578">
            <w:pPr>
              <w:spacing w:after="0" w:line="240" w:lineRule="auto"/>
              <w:jc w:val="both"/>
            </w:pPr>
            <w:r w:rsidRPr="00805578">
              <w:t>Благоустройство территории</w:t>
            </w:r>
          </w:p>
        </w:tc>
        <w:tc>
          <w:tcPr>
            <w:tcW w:w="1616" w:type="pct"/>
            <w:gridSpan w:val="2"/>
            <w:tcBorders>
              <w:top w:val="single" w:sz="4" w:space="0" w:color="auto"/>
              <w:left w:val="single" w:sz="4" w:space="0" w:color="auto"/>
              <w:bottom w:val="single" w:sz="4" w:space="0" w:color="auto"/>
              <w:right w:val="single" w:sz="4" w:space="0" w:color="auto"/>
            </w:tcBorders>
          </w:tcPr>
          <w:p w14:paraId="46894393" w14:textId="77777777" w:rsidR="00805578" w:rsidRPr="00805578" w:rsidRDefault="00805578" w:rsidP="00805578">
            <w:pPr>
              <w:spacing w:after="0" w:line="240" w:lineRule="auto"/>
              <w:jc w:val="both"/>
            </w:pPr>
            <w:r w:rsidRPr="00805578">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766" w:type="pct"/>
            <w:gridSpan w:val="2"/>
          </w:tcPr>
          <w:p w14:paraId="1AF228A9" w14:textId="77777777" w:rsidR="00805578" w:rsidRPr="00805578" w:rsidRDefault="00805578" w:rsidP="00805578">
            <w:pPr>
              <w:spacing w:after="0" w:line="240" w:lineRule="auto"/>
              <w:jc w:val="both"/>
            </w:pPr>
            <w:r w:rsidRPr="00805578">
              <w:t>Регламенты не устанавливаются в соответствии с ч.4, ст.36 Градостроительного кодекса Российской Федерации.</w:t>
            </w:r>
          </w:p>
          <w:p w14:paraId="570E8F18" w14:textId="77777777" w:rsidR="00805578" w:rsidRPr="00805578" w:rsidRDefault="00805578" w:rsidP="00805578">
            <w:pPr>
              <w:spacing w:after="0" w:line="240" w:lineRule="auto"/>
              <w:jc w:val="both"/>
            </w:pPr>
            <w:r w:rsidRPr="00805578">
              <w:t>- соблюдение условий общедоступности и безопасности.</w:t>
            </w:r>
          </w:p>
          <w:p w14:paraId="6494724B" w14:textId="77777777" w:rsidR="00805578" w:rsidRPr="00805578" w:rsidRDefault="00805578" w:rsidP="00805578">
            <w:pPr>
              <w:spacing w:after="0" w:line="240" w:lineRule="auto"/>
              <w:jc w:val="both"/>
            </w:pPr>
            <w:r w:rsidRPr="00805578">
              <w:t>- соотношение элементов территории парка следует принимать в процентах от общей площади парка:</w:t>
            </w:r>
          </w:p>
          <w:p w14:paraId="2DF19AA3" w14:textId="77777777" w:rsidR="00805578" w:rsidRPr="00805578" w:rsidRDefault="00805578" w:rsidP="00805578">
            <w:pPr>
              <w:spacing w:after="0" w:line="240" w:lineRule="auto"/>
              <w:jc w:val="both"/>
            </w:pPr>
            <w:r w:rsidRPr="00805578">
              <w:t xml:space="preserve">территории зеленых насаждений и водоемов – </w:t>
            </w:r>
            <w:r w:rsidRPr="00805578">
              <w:rPr>
                <w:b/>
              </w:rPr>
              <w:t>65% – 75%;</w:t>
            </w:r>
          </w:p>
          <w:p w14:paraId="28C62E91" w14:textId="77777777" w:rsidR="00805578" w:rsidRPr="00805578" w:rsidRDefault="00805578" w:rsidP="00805578">
            <w:pPr>
              <w:spacing w:after="0" w:line="240" w:lineRule="auto"/>
              <w:jc w:val="both"/>
            </w:pPr>
            <w:r w:rsidRPr="00805578">
              <w:t xml:space="preserve">аллеи, дороги, площадки – </w:t>
            </w:r>
            <w:r w:rsidRPr="00805578">
              <w:rPr>
                <w:b/>
              </w:rPr>
              <w:t>10% - 15%;</w:t>
            </w:r>
          </w:p>
          <w:p w14:paraId="55F531DD" w14:textId="77777777" w:rsidR="00805578" w:rsidRPr="00805578" w:rsidRDefault="00805578" w:rsidP="00805578">
            <w:pPr>
              <w:spacing w:after="0" w:line="240" w:lineRule="auto"/>
              <w:jc w:val="both"/>
            </w:pPr>
            <w:r w:rsidRPr="00805578">
              <w:t xml:space="preserve">площадки – </w:t>
            </w:r>
            <w:r w:rsidRPr="00805578">
              <w:rPr>
                <w:b/>
              </w:rPr>
              <w:t>8% - 12%;</w:t>
            </w:r>
          </w:p>
          <w:p w14:paraId="3A86C62D" w14:textId="77777777" w:rsidR="00805578" w:rsidRPr="00805578" w:rsidRDefault="00805578" w:rsidP="00805578">
            <w:pPr>
              <w:spacing w:after="0" w:line="240" w:lineRule="auto"/>
              <w:jc w:val="both"/>
            </w:pPr>
            <w:r w:rsidRPr="00805578">
              <w:t xml:space="preserve">сооружения – </w:t>
            </w:r>
            <w:r w:rsidRPr="00805578">
              <w:rPr>
                <w:b/>
              </w:rPr>
              <w:t>5% - 7%.</w:t>
            </w:r>
          </w:p>
        </w:tc>
      </w:tr>
    </w:tbl>
    <w:p w14:paraId="6C5C7810" w14:textId="77777777" w:rsidR="00805578" w:rsidRPr="00805578" w:rsidRDefault="00805578" w:rsidP="00805578">
      <w:pPr>
        <w:spacing w:after="0" w:line="240" w:lineRule="auto"/>
        <w:jc w:val="both"/>
        <w:rPr>
          <w:b/>
        </w:rPr>
      </w:pPr>
      <w:r w:rsidRPr="00805578">
        <w:rPr>
          <w:b/>
        </w:rPr>
        <w:t>2. УСЛОВНО РАЗРЕШЕННЫЕ ВИДЫ И ПАРАМЕТРЫ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386"/>
        <w:gridCol w:w="4742"/>
        <w:gridCol w:w="15"/>
        <w:gridCol w:w="5194"/>
      </w:tblGrid>
      <w:tr w:rsidR="00805578" w:rsidRPr="00805578" w14:paraId="4544375A" w14:textId="77777777" w:rsidTr="00805578">
        <w:trPr>
          <w:trHeight w:val="552"/>
          <w:tblHeader/>
        </w:trPr>
        <w:tc>
          <w:tcPr>
            <w:tcW w:w="486" w:type="pct"/>
            <w:vAlign w:val="center"/>
          </w:tcPr>
          <w:p w14:paraId="163B9C66" w14:textId="77777777" w:rsidR="00805578" w:rsidRPr="00805578" w:rsidRDefault="00805578" w:rsidP="00805578">
            <w:pPr>
              <w:spacing w:after="0" w:line="240" w:lineRule="auto"/>
              <w:jc w:val="both"/>
              <w:rPr>
                <w:b/>
              </w:rPr>
            </w:pPr>
            <w:r w:rsidRPr="00805578">
              <w:rPr>
                <w:b/>
              </w:rPr>
              <w:t xml:space="preserve">Код вида </w:t>
            </w:r>
          </w:p>
          <w:p w14:paraId="07EBAA68" w14:textId="77777777" w:rsidR="00805578" w:rsidRPr="00805578" w:rsidRDefault="00805578" w:rsidP="00805578">
            <w:pPr>
              <w:spacing w:after="0" w:line="240" w:lineRule="auto"/>
              <w:jc w:val="both"/>
              <w:rPr>
                <w:b/>
              </w:rPr>
            </w:pPr>
            <w:r w:rsidRPr="00805578">
              <w:rPr>
                <w:b/>
              </w:rPr>
              <w:t>разрешенного использования</w:t>
            </w:r>
          </w:p>
        </w:tc>
        <w:tc>
          <w:tcPr>
            <w:tcW w:w="1146" w:type="pct"/>
            <w:vAlign w:val="center"/>
          </w:tcPr>
          <w:p w14:paraId="76F517D8" w14:textId="77777777" w:rsidR="00805578" w:rsidRPr="00805578" w:rsidRDefault="00805578" w:rsidP="00805578">
            <w:pPr>
              <w:spacing w:after="0" w:line="240" w:lineRule="auto"/>
              <w:jc w:val="both"/>
              <w:rPr>
                <w:b/>
              </w:rPr>
            </w:pPr>
            <w:r w:rsidRPr="00805578">
              <w:rPr>
                <w:b/>
              </w:rPr>
              <w:t>НАИМЕНОВАНИЕ ВИДА РАЗРЕШЕННОГО ИСПОЛЬЗОВАНИЯ ЗЕМЕЛЬНОГО УЧАСТКА</w:t>
            </w:r>
          </w:p>
        </w:tc>
        <w:tc>
          <w:tcPr>
            <w:tcW w:w="1610" w:type="pct"/>
            <w:gridSpan w:val="2"/>
            <w:vAlign w:val="center"/>
          </w:tcPr>
          <w:p w14:paraId="33A09EEC" w14:textId="77777777" w:rsidR="00805578" w:rsidRPr="00805578" w:rsidRDefault="00805578" w:rsidP="00805578">
            <w:pPr>
              <w:spacing w:after="0" w:line="240" w:lineRule="auto"/>
              <w:jc w:val="both"/>
              <w:rPr>
                <w:b/>
              </w:rPr>
            </w:pPr>
            <w:r w:rsidRPr="00805578">
              <w:rPr>
                <w:b/>
              </w:rPr>
              <w:t>ОПИСАНИЕ ВИДА РАЗРЕШЕННОГО ИСПОЛЬЗОВАНИЯ ЗЕМЕЛЬНОГО УЧАСТКА</w:t>
            </w:r>
          </w:p>
        </w:tc>
        <w:tc>
          <w:tcPr>
            <w:tcW w:w="1758" w:type="pct"/>
            <w:vAlign w:val="center"/>
          </w:tcPr>
          <w:p w14:paraId="33FD9B7A" w14:textId="77777777" w:rsidR="00805578" w:rsidRPr="00805578" w:rsidRDefault="00805578" w:rsidP="00805578">
            <w:pPr>
              <w:spacing w:after="0" w:line="240" w:lineRule="auto"/>
              <w:jc w:val="both"/>
              <w:rPr>
                <w:b/>
              </w:rPr>
            </w:pPr>
            <w:r w:rsidRPr="00805578">
              <w:rPr>
                <w:b/>
              </w:rPr>
              <w:t>ПРЕДЕЛЬНЫЕ РАЗМЕРЫ ЗЕМЕЛЬНЫХУЧАСТКОВ И ПРЕДЕЛЬНЫЕ ПАРАМЕТРЫ</w:t>
            </w:r>
          </w:p>
          <w:p w14:paraId="234265B3" w14:textId="77777777" w:rsidR="00805578" w:rsidRPr="00805578" w:rsidRDefault="00805578" w:rsidP="00805578">
            <w:pPr>
              <w:spacing w:after="0" w:line="240" w:lineRule="auto"/>
              <w:jc w:val="both"/>
              <w:rPr>
                <w:b/>
              </w:rPr>
            </w:pPr>
            <w:r w:rsidRPr="00805578">
              <w:rPr>
                <w:b/>
              </w:rPr>
              <w:t>РАЗРЕШЕННОГО СТРОИТЕЛЬСТВА ОКС</w:t>
            </w:r>
          </w:p>
        </w:tc>
      </w:tr>
      <w:tr w:rsidR="00805578" w:rsidRPr="00805578" w14:paraId="781CF8DE" w14:textId="77777777" w:rsidTr="00805578">
        <w:trPr>
          <w:trHeight w:val="800"/>
        </w:trPr>
        <w:tc>
          <w:tcPr>
            <w:tcW w:w="486" w:type="pct"/>
          </w:tcPr>
          <w:p w14:paraId="650C61CB" w14:textId="77777777" w:rsidR="00805578" w:rsidRPr="00805578" w:rsidRDefault="00805578" w:rsidP="00805578">
            <w:pPr>
              <w:spacing w:after="0" w:line="240" w:lineRule="auto"/>
              <w:jc w:val="both"/>
              <w:rPr>
                <w:b/>
              </w:rPr>
            </w:pPr>
            <w:r w:rsidRPr="00805578">
              <w:rPr>
                <w:b/>
              </w:rPr>
              <w:t>5.1.3</w:t>
            </w:r>
          </w:p>
        </w:tc>
        <w:tc>
          <w:tcPr>
            <w:tcW w:w="1146" w:type="pct"/>
            <w:tcBorders>
              <w:top w:val="single" w:sz="4" w:space="0" w:color="auto"/>
              <w:bottom w:val="single" w:sz="4" w:space="0" w:color="auto"/>
              <w:right w:val="single" w:sz="4" w:space="0" w:color="auto"/>
            </w:tcBorders>
          </w:tcPr>
          <w:p w14:paraId="27108A61" w14:textId="77777777" w:rsidR="00805578" w:rsidRPr="00805578" w:rsidRDefault="00805578" w:rsidP="00805578">
            <w:pPr>
              <w:spacing w:after="0" w:line="240" w:lineRule="auto"/>
              <w:jc w:val="both"/>
            </w:pPr>
            <w:r w:rsidRPr="00805578">
              <w:t>Площадки для занятий спортом</w:t>
            </w:r>
          </w:p>
        </w:tc>
        <w:tc>
          <w:tcPr>
            <w:tcW w:w="1605" w:type="pct"/>
            <w:tcBorders>
              <w:top w:val="single" w:sz="4" w:space="0" w:color="auto"/>
              <w:left w:val="single" w:sz="4" w:space="0" w:color="auto"/>
              <w:bottom w:val="single" w:sz="4" w:space="0" w:color="auto"/>
              <w:right w:val="single" w:sz="4" w:space="0" w:color="auto"/>
            </w:tcBorders>
          </w:tcPr>
          <w:p w14:paraId="409978B7" w14:textId="77777777" w:rsidR="00805578" w:rsidRPr="00805578" w:rsidRDefault="00805578" w:rsidP="00805578">
            <w:pPr>
              <w:spacing w:after="0" w:line="240" w:lineRule="auto"/>
              <w:jc w:val="both"/>
            </w:pPr>
            <w:r w:rsidRPr="00805578">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763" w:type="pct"/>
            <w:gridSpan w:val="2"/>
            <w:shd w:val="clear" w:color="auto" w:fill="auto"/>
          </w:tcPr>
          <w:p w14:paraId="5AB8D746" w14:textId="77777777" w:rsidR="00805578" w:rsidRPr="00805578" w:rsidRDefault="00805578" w:rsidP="00805578">
            <w:pPr>
              <w:spacing w:after="0" w:line="240" w:lineRule="auto"/>
              <w:jc w:val="both"/>
            </w:pPr>
            <w:r w:rsidRPr="00805578">
              <w:t xml:space="preserve">- минимальная/максимальная площадь земельного участка– </w:t>
            </w:r>
            <w:r w:rsidRPr="00805578">
              <w:rPr>
                <w:b/>
                <w:bCs/>
              </w:rPr>
              <w:t>50 кв. м/не подлежит установлению</w:t>
            </w:r>
            <w:r w:rsidRPr="00805578">
              <w:rPr>
                <w:bCs/>
              </w:rPr>
              <w:t>;</w:t>
            </w:r>
          </w:p>
          <w:p w14:paraId="00278D9F" w14:textId="77777777" w:rsidR="00805578" w:rsidRPr="00805578" w:rsidRDefault="00805578" w:rsidP="00805578">
            <w:pPr>
              <w:spacing w:after="0" w:line="240" w:lineRule="auto"/>
              <w:jc w:val="both"/>
              <w:rPr>
                <w:b/>
              </w:rPr>
            </w:pPr>
            <w:r w:rsidRPr="00805578">
              <w:t xml:space="preserve">-минимальная ширина земельных участков вдоль фронта улицы (проезда) – </w:t>
            </w:r>
            <w:r w:rsidRPr="00805578">
              <w:rPr>
                <w:b/>
              </w:rPr>
              <w:t>5 м;</w:t>
            </w:r>
          </w:p>
          <w:p w14:paraId="0870C38A" w14:textId="77777777" w:rsidR="00805578" w:rsidRPr="00805578" w:rsidRDefault="00805578" w:rsidP="00805578">
            <w:pPr>
              <w:spacing w:after="0" w:line="240" w:lineRule="auto"/>
              <w:jc w:val="both"/>
            </w:pPr>
            <w:r w:rsidRPr="00805578">
              <w:t xml:space="preserve">- минимальные отступы от границ земельных участков – </w:t>
            </w:r>
            <w:r w:rsidRPr="00805578">
              <w:rPr>
                <w:b/>
              </w:rPr>
              <w:t>1 м;</w:t>
            </w:r>
          </w:p>
          <w:p w14:paraId="690A3024" w14:textId="77777777" w:rsidR="00805578" w:rsidRPr="00805578" w:rsidRDefault="00805578" w:rsidP="00805578">
            <w:pPr>
              <w:spacing w:after="0" w:line="240" w:lineRule="auto"/>
              <w:jc w:val="both"/>
            </w:pPr>
            <w:r w:rsidRPr="00805578">
              <w:t>- максимальная высота строений, сооружений от уровня земли -</w:t>
            </w:r>
            <w:r w:rsidRPr="00805578">
              <w:rPr>
                <w:b/>
              </w:rPr>
              <w:t>10 м</w:t>
            </w:r>
            <w:r w:rsidRPr="00805578">
              <w:t>;</w:t>
            </w:r>
          </w:p>
          <w:p w14:paraId="46E5C756" w14:textId="77777777" w:rsidR="00805578" w:rsidRPr="00805578" w:rsidRDefault="00805578" w:rsidP="00805578">
            <w:pPr>
              <w:spacing w:after="0" w:line="240" w:lineRule="auto"/>
              <w:jc w:val="both"/>
            </w:pPr>
            <w:r w:rsidRPr="00805578">
              <w:t xml:space="preserve">- максимальный процент застройки в границах земельного участка – </w:t>
            </w:r>
            <w:r w:rsidRPr="00805578">
              <w:rPr>
                <w:b/>
              </w:rPr>
              <w:t xml:space="preserve">90%, </w:t>
            </w:r>
            <w:r w:rsidRPr="00805578">
              <w:rPr>
                <w:bCs/>
              </w:rPr>
              <w:t>процент застройки</w:t>
            </w:r>
            <w:r w:rsidRPr="00805578">
              <w:t xml:space="preserve"> подземной части не регламентируется.</w:t>
            </w:r>
          </w:p>
        </w:tc>
      </w:tr>
      <w:tr w:rsidR="00805578" w:rsidRPr="00805578" w14:paraId="02834759" w14:textId="77777777" w:rsidTr="00805578">
        <w:trPr>
          <w:trHeight w:val="800"/>
        </w:trPr>
        <w:tc>
          <w:tcPr>
            <w:tcW w:w="486" w:type="pct"/>
          </w:tcPr>
          <w:p w14:paraId="0A84598F" w14:textId="77777777" w:rsidR="00805578" w:rsidRPr="00805578" w:rsidRDefault="00805578" w:rsidP="00805578">
            <w:pPr>
              <w:spacing w:after="0" w:line="240" w:lineRule="auto"/>
              <w:jc w:val="both"/>
              <w:rPr>
                <w:b/>
              </w:rPr>
            </w:pPr>
            <w:r w:rsidRPr="00805578">
              <w:rPr>
                <w:b/>
              </w:rPr>
              <w:t>11.1</w:t>
            </w:r>
          </w:p>
        </w:tc>
        <w:tc>
          <w:tcPr>
            <w:tcW w:w="1146" w:type="pct"/>
            <w:tcBorders>
              <w:top w:val="single" w:sz="4" w:space="0" w:color="auto"/>
              <w:bottom w:val="single" w:sz="4" w:space="0" w:color="auto"/>
              <w:right w:val="single" w:sz="4" w:space="0" w:color="auto"/>
            </w:tcBorders>
          </w:tcPr>
          <w:p w14:paraId="126C6EA3" w14:textId="77777777" w:rsidR="00805578" w:rsidRPr="00805578" w:rsidRDefault="00805578" w:rsidP="00805578">
            <w:pPr>
              <w:spacing w:after="0" w:line="240" w:lineRule="auto"/>
              <w:jc w:val="both"/>
            </w:pPr>
            <w:r w:rsidRPr="00805578">
              <w:t xml:space="preserve">Общее пользование водными объектами </w:t>
            </w:r>
          </w:p>
        </w:tc>
        <w:tc>
          <w:tcPr>
            <w:tcW w:w="1605" w:type="pct"/>
            <w:tcBorders>
              <w:top w:val="single" w:sz="4" w:space="0" w:color="auto"/>
              <w:left w:val="single" w:sz="4" w:space="0" w:color="auto"/>
              <w:bottom w:val="single" w:sz="4" w:space="0" w:color="auto"/>
              <w:right w:val="single" w:sz="4" w:space="0" w:color="auto"/>
            </w:tcBorders>
          </w:tcPr>
          <w:p w14:paraId="64DD12B8" w14:textId="77777777" w:rsidR="00805578" w:rsidRPr="00805578" w:rsidRDefault="00805578" w:rsidP="00805578">
            <w:pPr>
              <w:spacing w:after="0" w:line="240" w:lineRule="auto"/>
              <w:jc w:val="both"/>
            </w:pPr>
            <w:r w:rsidRPr="00805578">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w:t>
            </w:r>
            <w:r w:rsidRPr="00805578">
              <w:br/>
              <w:t xml:space="preserve">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 </w:t>
            </w:r>
          </w:p>
        </w:tc>
        <w:tc>
          <w:tcPr>
            <w:tcW w:w="1763" w:type="pct"/>
            <w:gridSpan w:val="2"/>
            <w:shd w:val="clear" w:color="auto" w:fill="auto"/>
          </w:tcPr>
          <w:p w14:paraId="1023FCD5" w14:textId="77777777" w:rsidR="00805578" w:rsidRPr="00805578" w:rsidRDefault="00805578" w:rsidP="00805578">
            <w:pPr>
              <w:spacing w:after="0" w:line="240" w:lineRule="auto"/>
              <w:jc w:val="both"/>
            </w:pPr>
            <w:r w:rsidRPr="00805578">
              <w:t xml:space="preserve">- минимальная/максимальная площадь земельного участка– </w:t>
            </w:r>
            <w:r w:rsidRPr="00805578">
              <w:rPr>
                <w:b/>
                <w:bCs/>
              </w:rPr>
              <w:t>100 кв. м/3000 кв.м</w:t>
            </w:r>
            <w:r w:rsidRPr="00805578">
              <w:rPr>
                <w:bCs/>
              </w:rPr>
              <w:t>;</w:t>
            </w:r>
          </w:p>
          <w:p w14:paraId="4FA71EA4" w14:textId="77777777" w:rsidR="00805578" w:rsidRPr="00805578" w:rsidRDefault="00805578" w:rsidP="00805578">
            <w:pPr>
              <w:spacing w:after="0" w:line="240" w:lineRule="auto"/>
              <w:jc w:val="both"/>
              <w:rPr>
                <w:b/>
              </w:rPr>
            </w:pPr>
            <w:r w:rsidRPr="00805578">
              <w:t xml:space="preserve">-минимальная ширина земельных участков вдоль фронта улицы (проезда) – </w:t>
            </w:r>
            <w:r w:rsidRPr="00805578">
              <w:rPr>
                <w:b/>
              </w:rPr>
              <w:t>10 м;</w:t>
            </w:r>
          </w:p>
          <w:p w14:paraId="594F5A4F" w14:textId="77777777" w:rsidR="00805578" w:rsidRPr="00805578" w:rsidRDefault="00805578" w:rsidP="00805578">
            <w:pPr>
              <w:spacing w:after="0" w:line="240" w:lineRule="auto"/>
              <w:jc w:val="both"/>
            </w:pPr>
            <w:r w:rsidRPr="00805578">
              <w:t xml:space="preserve">- минимальные отступы от границ земельных участков – </w:t>
            </w:r>
            <w:r w:rsidRPr="00805578">
              <w:rPr>
                <w:b/>
              </w:rPr>
              <w:t>1 м;</w:t>
            </w:r>
          </w:p>
          <w:p w14:paraId="544875A5" w14:textId="77777777" w:rsidR="00805578" w:rsidRPr="00805578" w:rsidRDefault="00805578" w:rsidP="00805578">
            <w:pPr>
              <w:spacing w:after="0" w:line="240" w:lineRule="auto"/>
              <w:jc w:val="both"/>
            </w:pPr>
            <w:r w:rsidRPr="00805578">
              <w:t>- максимальная высота зданий, строений от уровня земли -</w:t>
            </w:r>
            <w:r w:rsidRPr="00805578">
              <w:rPr>
                <w:b/>
              </w:rPr>
              <w:t>10 м</w:t>
            </w:r>
            <w:r w:rsidRPr="00805578">
              <w:t>;</w:t>
            </w:r>
          </w:p>
          <w:p w14:paraId="7AD618D3" w14:textId="77777777" w:rsidR="00805578" w:rsidRPr="00805578" w:rsidRDefault="00805578" w:rsidP="00805578">
            <w:pPr>
              <w:spacing w:after="0" w:line="240" w:lineRule="auto"/>
              <w:jc w:val="both"/>
            </w:pPr>
            <w:r w:rsidRPr="00805578">
              <w:t xml:space="preserve">- максимальный процент застройки в границах земельного участка – </w:t>
            </w:r>
            <w:r w:rsidRPr="00805578">
              <w:rPr>
                <w:b/>
              </w:rPr>
              <w:t xml:space="preserve">90%, </w:t>
            </w:r>
            <w:r w:rsidRPr="00805578">
              <w:rPr>
                <w:bCs/>
              </w:rPr>
              <w:t>процент застройки</w:t>
            </w:r>
            <w:r w:rsidRPr="00805578">
              <w:t xml:space="preserve"> подземной части не регламентируется.</w:t>
            </w:r>
          </w:p>
        </w:tc>
      </w:tr>
    </w:tbl>
    <w:p w14:paraId="2F88CE76" w14:textId="77777777" w:rsidR="00805578" w:rsidRPr="00805578" w:rsidRDefault="00805578" w:rsidP="00805578">
      <w:pPr>
        <w:spacing w:after="0" w:line="240" w:lineRule="auto"/>
        <w:jc w:val="both"/>
        <w:rPr>
          <w:b/>
        </w:rPr>
      </w:pPr>
      <w:r w:rsidRPr="00805578">
        <w:rPr>
          <w:b/>
        </w:rPr>
        <w:t>3. ВСПОМОГАТЕЛЬНЫЕ ВИДЫ И ПАРАМЕТРЫ РАЗРЕШЕННОГО ИСПОЛЬЗОВАНИЯ ОБЪЕКТОВ КАПИТАЛЬНОГО СТРОИТЕЛЬСТВА</w:t>
      </w:r>
    </w:p>
    <w:p w14:paraId="7DC46DE5" w14:textId="77777777" w:rsidR="00805578" w:rsidRPr="00805578" w:rsidRDefault="00805578" w:rsidP="00805578">
      <w:pPr>
        <w:spacing w:after="0" w:line="240" w:lineRule="auto"/>
        <w:jc w:val="both"/>
      </w:pPr>
      <w:r w:rsidRPr="00805578">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805578" w:rsidRPr="00805578" w14:paraId="70CB6748" w14:textId="77777777" w:rsidTr="00805578">
        <w:trPr>
          <w:trHeight w:val="20"/>
        </w:trPr>
        <w:tc>
          <w:tcPr>
            <w:tcW w:w="7655" w:type="dxa"/>
            <w:vAlign w:val="center"/>
          </w:tcPr>
          <w:p w14:paraId="17A1CAF1" w14:textId="77777777" w:rsidR="00805578" w:rsidRPr="00805578" w:rsidRDefault="00805578" w:rsidP="00805578">
            <w:pPr>
              <w:spacing w:after="0" w:line="240" w:lineRule="auto"/>
              <w:jc w:val="both"/>
            </w:pPr>
            <w:r w:rsidRPr="00805578">
              <w:rPr>
                <w:b/>
              </w:rPr>
              <w:t>Виды разрешенного использования земельных участков и объектов капитального строительства</w:t>
            </w:r>
          </w:p>
        </w:tc>
        <w:tc>
          <w:tcPr>
            <w:tcW w:w="7938" w:type="dxa"/>
            <w:vAlign w:val="center"/>
          </w:tcPr>
          <w:p w14:paraId="34F331D4" w14:textId="77777777" w:rsidR="00805578" w:rsidRPr="00805578" w:rsidRDefault="00805578" w:rsidP="00805578">
            <w:pPr>
              <w:spacing w:after="0" w:line="240" w:lineRule="auto"/>
              <w:jc w:val="both"/>
            </w:pPr>
            <w:r w:rsidRPr="00805578">
              <w:rPr>
                <w:b/>
              </w:rPr>
              <w:t>Предельные параметры разрешенного строительства, реконструкции объектов капитального строительства</w:t>
            </w:r>
          </w:p>
        </w:tc>
      </w:tr>
      <w:tr w:rsidR="00805578" w:rsidRPr="00805578" w14:paraId="63442096" w14:textId="77777777" w:rsidTr="00805578">
        <w:trPr>
          <w:trHeight w:val="20"/>
        </w:trPr>
        <w:tc>
          <w:tcPr>
            <w:tcW w:w="7655" w:type="dxa"/>
            <w:vAlign w:val="center"/>
          </w:tcPr>
          <w:p w14:paraId="46462A1F" w14:textId="77777777" w:rsidR="00805578" w:rsidRPr="00805578" w:rsidRDefault="00805578" w:rsidP="00805578">
            <w:pPr>
              <w:spacing w:after="0" w:line="240" w:lineRule="auto"/>
              <w:jc w:val="both"/>
            </w:pPr>
            <w:r w:rsidRPr="00805578">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CCAAF92" w14:textId="77777777" w:rsidR="00805578" w:rsidRPr="00805578" w:rsidRDefault="00805578" w:rsidP="00805578">
            <w:pPr>
              <w:spacing w:after="0" w:line="240" w:lineRule="auto"/>
              <w:jc w:val="both"/>
            </w:pPr>
            <w:r w:rsidRPr="00805578">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6BE3261" w14:textId="77777777" w:rsidR="00805578" w:rsidRPr="00805578" w:rsidRDefault="00805578" w:rsidP="00805578">
            <w:pPr>
              <w:spacing w:after="0" w:line="240" w:lineRule="auto"/>
              <w:jc w:val="both"/>
            </w:pPr>
            <w:r w:rsidRPr="00805578">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99F91DF" w14:textId="77777777" w:rsidR="00805578" w:rsidRPr="00805578" w:rsidRDefault="00805578" w:rsidP="00805578">
            <w:pPr>
              <w:spacing w:after="0" w:line="240" w:lineRule="auto"/>
              <w:jc w:val="both"/>
            </w:pPr>
            <w:r w:rsidRPr="00805578">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9AC01A9" w14:textId="77777777" w:rsidR="00805578" w:rsidRPr="00805578" w:rsidRDefault="00805578" w:rsidP="00805578">
            <w:pPr>
              <w:spacing w:after="0" w:line="240" w:lineRule="auto"/>
              <w:jc w:val="both"/>
            </w:pPr>
            <w:r w:rsidRPr="00805578">
              <w:t>- проезды общего пользования;</w:t>
            </w:r>
          </w:p>
          <w:p w14:paraId="36C88E95" w14:textId="77777777" w:rsidR="00805578" w:rsidRPr="00805578" w:rsidRDefault="00805578" w:rsidP="00805578">
            <w:pPr>
              <w:spacing w:after="0" w:line="240" w:lineRule="auto"/>
              <w:jc w:val="both"/>
            </w:pPr>
            <w:r w:rsidRPr="00805578">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712A9F8" w14:textId="77777777" w:rsidR="00805578" w:rsidRPr="00805578" w:rsidRDefault="00805578" w:rsidP="00805578">
            <w:pPr>
              <w:spacing w:after="0" w:line="240" w:lineRule="auto"/>
              <w:jc w:val="both"/>
            </w:pPr>
            <w:r w:rsidRPr="00805578">
              <w:t>- благоустроенные, в том числе озелененные территории, детские площадки, площадки для отдыха, спортивных занятий;</w:t>
            </w:r>
          </w:p>
          <w:p w14:paraId="320F5FA5" w14:textId="77777777" w:rsidR="00805578" w:rsidRPr="00805578" w:rsidRDefault="00805578" w:rsidP="00805578">
            <w:pPr>
              <w:spacing w:after="0" w:line="240" w:lineRule="auto"/>
              <w:jc w:val="both"/>
            </w:pPr>
            <w:r w:rsidRPr="00805578">
              <w:t xml:space="preserve">- постройки хозяйственного назначения; </w:t>
            </w:r>
          </w:p>
          <w:p w14:paraId="12D4FA89" w14:textId="77777777" w:rsidR="00805578" w:rsidRPr="00805578" w:rsidRDefault="00805578" w:rsidP="00805578">
            <w:pPr>
              <w:spacing w:after="0" w:line="240" w:lineRule="auto"/>
              <w:jc w:val="both"/>
            </w:pPr>
            <w:r w:rsidRPr="00805578">
              <w:t>- площадки хозяйственные, в том числе площадки для мусоросборников;</w:t>
            </w:r>
          </w:p>
          <w:p w14:paraId="0F9C1916" w14:textId="77777777" w:rsidR="00805578" w:rsidRPr="00805578" w:rsidRDefault="00805578" w:rsidP="00805578">
            <w:pPr>
              <w:spacing w:after="0" w:line="240" w:lineRule="auto"/>
              <w:jc w:val="both"/>
            </w:pPr>
            <w:r w:rsidRPr="00805578">
              <w:t>- общественные туалеты, надворные туалеты, гидронепроницаемые выгребы, септики;</w:t>
            </w:r>
          </w:p>
          <w:p w14:paraId="727B271F" w14:textId="77777777" w:rsidR="00805578" w:rsidRPr="00805578" w:rsidRDefault="00805578" w:rsidP="00805578">
            <w:pPr>
              <w:spacing w:after="0" w:line="240" w:lineRule="auto"/>
              <w:jc w:val="both"/>
            </w:pPr>
            <w:r w:rsidRPr="00805578">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7998D10F" w14:textId="77777777" w:rsidR="00805578" w:rsidRPr="00805578" w:rsidRDefault="00805578" w:rsidP="00805578">
            <w:pPr>
              <w:spacing w:after="0" w:line="240" w:lineRule="auto"/>
              <w:jc w:val="both"/>
            </w:pPr>
            <w:r w:rsidRPr="00805578">
              <w:t xml:space="preserve">минимальная площадь земельных участков - 1 кв. м. </w:t>
            </w:r>
          </w:p>
          <w:p w14:paraId="769935F1" w14:textId="77777777" w:rsidR="00805578" w:rsidRPr="00805578" w:rsidRDefault="00805578" w:rsidP="00805578">
            <w:pPr>
              <w:spacing w:after="0" w:line="240" w:lineRule="auto"/>
              <w:jc w:val="both"/>
            </w:pPr>
            <w:r w:rsidRPr="00805578">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6EB74460" w14:textId="77777777" w:rsidR="00805578" w:rsidRPr="00805578" w:rsidRDefault="00805578" w:rsidP="00805578">
            <w:pPr>
              <w:spacing w:after="0" w:line="240" w:lineRule="auto"/>
              <w:jc w:val="both"/>
            </w:pPr>
          </w:p>
          <w:p w14:paraId="07C71163" w14:textId="77777777" w:rsidR="00805578" w:rsidRPr="00805578" w:rsidRDefault="00805578" w:rsidP="00805578">
            <w:pPr>
              <w:spacing w:after="0" w:line="240" w:lineRule="auto"/>
              <w:jc w:val="both"/>
            </w:pPr>
            <w:r w:rsidRPr="00805578">
              <w:t>минимальная ширина земельных участков вдоль фронта улицы (проезда) - 1 м/</w:t>
            </w:r>
            <w:r w:rsidRPr="00805578">
              <w:rPr>
                <w:b/>
                <w:bCs/>
              </w:rPr>
              <w:t>не подлежит установлению</w:t>
            </w:r>
            <w:r w:rsidRPr="00805578">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AF2B5D6" w14:textId="77777777" w:rsidR="00805578" w:rsidRPr="00805578" w:rsidRDefault="00805578" w:rsidP="00805578">
            <w:pPr>
              <w:spacing w:after="0" w:line="240" w:lineRule="auto"/>
              <w:jc w:val="both"/>
            </w:pPr>
          </w:p>
          <w:p w14:paraId="4C36DFC2" w14:textId="77777777" w:rsidR="00805578" w:rsidRPr="00805578" w:rsidRDefault="00805578" w:rsidP="00805578">
            <w:pPr>
              <w:spacing w:after="0" w:line="240" w:lineRule="auto"/>
              <w:jc w:val="both"/>
            </w:pPr>
            <w:r w:rsidRPr="00805578">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032E99E" w14:textId="77777777" w:rsidR="00805578" w:rsidRPr="00805578" w:rsidRDefault="00805578" w:rsidP="00805578">
            <w:pPr>
              <w:spacing w:after="0" w:line="240" w:lineRule="auto"/>
              <w:jc w:val="both"/>
            </w:pPr>
            <w:r w:rsidRPr="00805578">
              <w:t>минимальные отступы от границ земельных участков - 1 м;</w:t>
            </w:r>
          </w:p>
          <w:p w14:paraId="6C3951ED" w14:textId="77777777" w:rsidR="00805578" w:rsidRPr="00805578" w:rsidRDefault="00805578" w:rsidP="00805578">
            <w:pPr>
              <w:spacing w:after="0" w:line="240" w:lineRule="auto"/>
              <w:jc w:val="both"/>
            </w:pPr>
            <w:r w:rsidRPr="00805578">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E08D0EE" w14:textId="77777777" w:rsidR="00805578" w:rsidRPr="00805578" w:rsidRDefault="00805578" w:rsidP="00805578">
            <w:pPr>
              <w:spacing w:after="0" w:line="240" w:lineRule="auto"/>
              <w:jc w:val="both"/>
            </w:pPr>
          </w:p>
        </w:tc>
      </w:tr>
    </w:tbl>
    <w:p w14:paraId="786698DC" w14:textId="77777777" w:rsidR="002D5C89" w:rsidRPr="002D5C89" w:rsidRDefault="002D5C89" w:rsidP="002D5C89">
      <w:pPr>
        <w:spacing w:after="0" w:line="240" w:lineRule="auto"/>
        <w:jc w:val="both"/>
        <w:rPr>
          <w:u w:val="single"/>
        </w:rPr>
      </w:pPr>
      <w:r w:rsidRPr="002D5C89">
        <w:rPr>
          <w:u w:val="single"/>
        </w:rPr>
        <w:t>Расстояние до красной линии:</w:t>
      </w:r>
    </w:p>
    <w:p w14:paraId="130325DD" w14:textId="77777777" w:rsidR="002D5C89" w:rsidRPr="002D5C89" w:rsidRDefault="002D5C89" w:rsidP="002D5C89">
      <w:pPr>
        <w:spacing w:after="0" w:line="240" w:lineRule="auto"/>
        <w:jc w:val="both"/>
      </w:pPr>
      <w:r w:rsidRPr="002D5C89">
        <w:t>1) улиц, от общественных зданий  – 5 м;</w:t>
      </w:r>
    </w:p>
    <w:p w14:paraId="7AD03F29" w14:textId="77777777" w:rsidR="002D5C89" w:rsidRPr="002D5C89" w:rsidRDefault="002D5C89" w:rsidP="002D5C89">
      <w:pPr>
        <w:spacing w:after="0" w:line="240" w:lineRule="auto"/>
        <w:jc w:val="both"/>
      </w:pPr>
      <w:r w:rsidRPr="002D5C89">
        <w:t>2) проездов, от общественных зданий – 3 м;</w:t>
      </w:r>
    </w:p>
    <w:p w14:paraId="22140AB9" w14:textId="77777777" w:rsidR="002D5C89" w:rsidRPr="002D5C89" w:rsidRDefault="002D5C89" w:rsidP="002D5C89">
      <w:pPr>
        <w:spacing w:after="0" w:line="240" w:lineRule="auto"/>
        <w:jc w:val="both"/>
      </w:pPr>
      <w:r w:rsidRPr="002D5C89">
        <w:t>3) от остальных зданий и сооружений - 5 м.</w:t>
      </w:r>
    </w:p>
    <w:p w14:paraId="75EC1460" w14:textId="77777777" w:rsidR="002D5C89" w:rsidRPr="002D5C89" w:rsidRDefault="002D5C89" w:rsidP="002D5C89">
      <w:pPr>
        <w:spacing w:after="0" w:line="240" w:lineRule="auto"/>
        <w:jc w:val="both"/>
      </w:pPr>
    </w:p>
    <w:p w14:paraId="7CD6976A" w14:textId="77777777" w:rsidR="002D5C89" w:rsidRPr="002D5C89" w:rsidRDefault="002D5C89" w:rsidP="002D5C89">
      <w:pPr>
        <w:spacing w:after="0" w:line="240" w:lineRule="auto"/>
        <w:jc w:val="both"/>
      </w:pPr>
      <w:r w:rsidRPr="002D5C89">
        <w:t>Вспомогательные строения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4F7BB71E" w14:textId="77777777" w:rsidR="002D5C89" w:rsidRPr="002D5C89" w:rsidRDefault="002D5C89" w:rsidP="002D5C89">
      <w:pPr>
        <w:spacing w:after="0" w:line="240" w:lineRule="auto"/>
        <w:jc w:val="both"/>
      </w:pPr>
    </w:p>
    <w:p w14:paraId="582CCC3E" w14:textId="77777777" w:rsidR="002D5C89" w:rsidRPr="002D5C89" w:rsidRDefault="002D5C89" w:rsidP="002D5C89">
      <w:pPr>
        <w:spacing w:after="0" w:line="240" w:lineRule="auto"/>
        <w:jc w:val="both"/>
      </w:pPr>
      <w:r w:rsidRPr="002D5C89">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полностью проветриваемыми и высотой не более 2,0 м. </w:t>
      </w:r>
    </w:p>
    <w:p w14:paraId="49A45844" w14:textId="77777777" w:rsidR="002D5C89" w:rsidRPr="002D5C89" w:rsidRDefault="002D5C89" w:rsidP="002D5C89">
      <w:pPr>
        <w:spacing w:after="0" w:line="240" w:lineRule="auto"/>
        <w:jc w:val="both"/>
      </w:pPr>
      <w:r w:rsidRPr="002D5C89">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0DAF834" w14:textId="77777777" w:rsidR="002D5C89" w:rsidRPr="002D5C89" w:rsidRDefault="002D5C89" w:rsidP="002D5C89">
      <w:pPr>
        <w:spacing w:after="0" w:line="240" w:lineRule="auto"/>
        <w:jc w:val="both"/>
      </w:pPr>
    </w:p>
    <w:p w14:paraId="2B70B204" w14:textId="77777777" w:rsidR="002D5C89" w:rsidRPr="002D5C89" w:rsidRDefault="002D5C89" w:rsidP="002D5C89">
      <w:pPr>
        <w:spacing w:after="0" w:line="240" w:lineRule="auto"/>
        <w:jc w:val="both"/>
        <w:rPr>
          <w:b/>
        </w:rPr>
      </w:pPr>
      <w:r w:rsidRPr="002D5C89">
        <w:rPr>
          <w:b/>
        </w:rPr>
        <w:t>Примечание общее.</w:t>
      </w:r>
    </w:p>
    <w:p w14:paraId="1D6A161A" w14:textId="77777777" w:rsidR="002D5C89" w:rsidRPr="002D5C89" w:rsidRDefault="002D5C89" w:rsidP="002D5C89">
      <w:pPr>
        <w:spacing w:after="0" w:line="240" w:lineRule="auto"/>
        <w:jc w:val="both"/>
      </w:pPr>
      <w:r w:rsidRPr="002D5C89">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9DEA456" w14:textId="77777777" w:rsidR="002D5C89" w:rsidRPr="002D5C89" w:rsidRDefault="002D5C89" w:rsidP="002D5C89">
      <w:pPr>
        <w:spacing w:after="0" w:line="240" w:lineRule="auto"/>
        <w:jc w:val="both"/>
      </w:pPr>
      <w:r w:rsidRPr="002D5C89">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D533642" w14:textId="77777777" w:rsidR="002D5C89" w:rsidRPr="002D5C89" w:rsidRDefault="002D5C89" w:rsidP="002D5C89">
      <w:pPr>
        <w:spacing w:after="0" w:line="240" w:lineRule="auto"/>
        <w:jc w:val="both"/>
      </w:pPr>
      <w:r w:rsidRPr="002D5C89">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3C55529A" w14:textId="77777777" w:rsidR="002D5C89" w:rsidRPr="002D5C89" w:rsidRDefault="002D5C89" w:rsidP="002D5C89">
      <w:pPr>
        <w:spacing w:after="0" w:line="240" w:lineRule="auto"/>
        <w:jc w:val="both"/>
      </w:pPr>
      <w:r w:rsidRPr="002D5C89">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04EA282" w14:textId="77777777" w:rsidR="002D5C89" w:rsidRPr="002D5C89" w:rsidRDefault="002D5C89" w:rsidP="002D5C89">
      <w:pPr>
        <w:spacing w:after="0" w:line="240" w:lineRule="auto"/>
        <w:jc w:val="both"/>
      </w:pPr>
      <w:r w:rsidRPr="002D5C89">
        <w:t>2) использование сточных вод в целях повышения почвенного плодородия;</w:t>
      </w:r>
    </w:p>
    <w:p w14:paraId="53BD106B" w14:textId="77777777" w:rsidR="002D5C89" w:rsidRPr="002D5C89" w:rsidRDefault="002D5C89" w:rsidP="002D5C89">
      <w:pPr>
        <w:spacing w:after="0" w:line="240" w:lineRule="auto"/>
        <w:jc w:val="both"/>
      </w:pPr>
      <w:r w:rsidRPr="002D5C8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72BC5BF" w14:textId="77777777" w:rsidR="002D5C89" w:rsidRPr="002D5C89" w:rsidRDefault="002D5C89" w:rsidP="002D5C89">
      <w:pPr>
        <w:spacing w:after="0" w:line="240" w:lineRule="auto"/>
        <w:jc w:val="both"/>
      </w:pPr>
      <w:r w:rsidRPr="002D5C89">
        <w:t>4) осуществление авиационных мер по борьбе с вредными организмами.</w:t>
      </w:r>
    </w:p>
    <w:p w14:paraId="054DE0F2" w14:textId="77777777" w:rsidR="002D5C89" w:rsidRPr="002D5C89" w:rsidRDefault="002D5C89" w:rsidP="002D5C89">
      <w:pPr>
        <w:spacing w:after="0" w:line="240" w:lineRule="auto"/>
        <w:jc w:val="both"/>
      </w:pPr>
      <w:r w:rsidRPr="002D5C89">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7BB4C01" w14:textId="77777777" w:rsidR="002D5C89" w:rsidRPr="002D5C89" w:rsidRDefault="002D5C89" w:rsidP="002D5C89">
      <w:pPr>
        <w:spacing w:after="0" w:line="240" w:lineRule="auto"/>
        <w:jc w:val="both"/>
      </w:pPr>
      <w:r w:rsidRPr="002D5C89">
        <w:t>- в границах территорий общего пользования;</w:t>
      </w:r>
    </w:p>
    <w:p w14:paraId="075F7CA9" w14:textId="77777777" w:rsidR="002D5C89" w:rsidRPr="002D5C89" w:rsidRDefault="002D5C89" w:rsidP="002D5C89">
      <w:pPr>
        <w:spacing w:after="0" w:line="240" w:lineRule="auto"/>
        <w:jc w:val="both"/>
      </w:pPr>
      <w:r w:rsidRPr="002D5C89">
        <w:t>- предназначенные для размещения линейных объектов и (или) занятые линейными объектами.</w:t>
      </w:r>
    </w:p>
    <w:p w14:paraId="753E1F01" w14:textId="77777777" w:rsidR="002D5C89" w:rsidRPr="002D5C89" w:rsidRDefault="002D5C89" w:rsidP="002D5C89">
      <w:pPr>
        <w:spacing w:after="0" w:line="240" w:lineRule="auto"/>
        <w:jc w:val="both"/>
      </w:pPr>
      <w:r w:rsidRPr="002D5C89">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B3871BB" w14:textId="2965A011" w:rsidR="002D5C89" w:rsidRPr="002D5C89" w:rsidRDefault="002D5C89" w:rsidP="002D5C89">
      <w:pPr>
        <w:spacing w:after="0" w:line="240" w:lineRule="auto"/>
        <w:jc w:val="both"/>
      </w:pPr>
      <w:r w:rsidRPr="002D5C89">
        <w:t xml:space="preserve">Размещение зданий, строений и сооружений возможно </w:t>
      </w:r>
      <w:r w:rsidR="00081082">
        <w:t>при соблюдении требований статей 48 и 52</w:t>
      </w:r>
      <w:r w:rsidRPr="002D5C89">
        <w:t xml:space="preserve"> настоящих Правил.</w:t>
      </w:r>
    </w:p>
    <w:p w14:paraId="6F700340" w14:textId="77777777" w:rsidR="002D5C89" w:rsidRDefault="002D5C89" w:rsidP="002D5C89">
      <w:pPr>
        <w:spacing w:after="0" w:line="240" w:lineRule="auto"/>
        <w:jc w:val="both"/>
      </w:pPr>
    </w:p>
    <w:p w14:paraId="5103CB67" w14:textId="77777777" w:rsidR="004434A0" w:rsidRPr="004434A0" w:rsidRDefault="004434A0" w:rsidP="004434A0">
      <w:pPr>
        <w:pStyle w:val="6"/>
      </w:pPr>
      <w:bookmarkStart w:id="144" w:name="_Toc158642585"/>
      <w:r w:rsidRPr="004434A0">
        <w:t>Р-ТОС. Зона объектов туризма, отдыха и спорта.</w:t>
      </w:r>
      <w:bookmarkEnd w:id="144"/>
    </w:p>
    <w:p w14:paraId="199F0111" w14:textId="77777777" w:rsidR="004434A0" w:rsidRPr="004434A0" w:rsidRDefault="004434A0" w:rsidP="004434A0">
      <w:pPr>
        <w:spacing w:after="0" w:line="240" w:lineRule="auto"/>
        <w:jc w:val="both"/>
        <w:rPr>
          <w:i/>
          <w:iCs/>
        </w:rPr>
      </w:pPr>
      <w:r w:rsidRPr="004434A0">
        <w:rPr>
          <w:i/>
          <w:iCs/>
        </w:rPr>
        <w:t>Зона предназначена для размещения объектов</w:t>
      </w:r>
      <w:r w:rsidRPr="004434A0">
        <w:rPr>
          <w:i/>
        </w:rPr>
        <w:t xml:space="preserve"> туризма, отдыха и спорта</w:t>
      </w:r>
      <w:r w:rsidRPr="004434A0">
        <w:rPr>
          <w:i/>
          <w:iCs/>
        </w:rPr>
        <w:t xml:space="preserve">, сохранения экологически чистой окружающей среды </w:t>
      </w:r>
      <w:r w:rsidRPr="004434A0">
        <w:rPr>
          <w:i/>
        </w:rPr>
        <w:t>и использования существующего природного ландшафта в рекреационных целях</w:t>
      </w:r>
      <w:r w:rsidRPr="004434A0">
        <w:rPr>
          <w:i/>
          <w:iCs/>
        </w:rPr>
        <w:t>.</w:t>
      </w:r>
    </w:p>
    <w:p w14:paraId="411789CD" w14:textId="77777777" w:rsidR="00805578" w:rsidRPr="00805578" w:rsidRDefault="00805578" w:rsidP="0024114F">
      <w:pPr>
        <w:numPr>
          <w:ilvl w:val="0"/>
          <w:numId w:val="94"/>
        </w:numPr>
        <w:spacing w:after="0" w:line="240" w:lineRule="auto"/>
        <w:jc w:val="both"/>
        <w:rPr>
          <w:b/>
        </w:rPr>
      </w:pPr>
      <w:r w:rsidRPr="00805578">
        <w:rPr>
          <w:b/>
        </w:rPr>
        <w:t>ОСНОВНЫЕ ВИДЫ И ПАРАМЕТРЫ РАЗРЕШЕННОГО ИСПОЛЬЗОВАНИЯ ЗЕМЕЛЬНЫХ УЧАСТКОВ И ОБЪЕКТОВ КАПИТАЛЬНОГО СТРОИТЕЛЬСТВА</w:t>
      </w:r>
    </w:p>
    <w:p w14:paraId="3F0E481A" w14:textId="77777777" w:rsidR="00805578" w:rsidRPr="00805578" w:rsidRDefault="00805578" w:rsidP="00805578">
      <w:pPr>
        <w:spacing w:after="0" w:line="240" w:lineRule="auto"/>
        <w:jc w:val="both"/>
      </w:pP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389"/>
        <w:gridCol w:w="4928"/>
        <w:gridCol w:w="5020"/>
      </w:tblGrid>
      <w:tr w:rsidR="00805578" w:rsidRPr="00805578" w14:paraId="65A0E794" w14:textId="77777777" w:rsidTr="00805578">
        <w:trPr>
          <w:trHeight w:val="552"/>
          <w:tblHeader/>
        </w:trPr>
        <w:tc>
          <w:tcPr>
            <w:tcW w:w="486" w:type="pct"/>
            <w:vAlign w:val="center"/>
          </w:tcPr>
          <w:p w14:paraId="21F0E3FD" w14:textId="77777777" w:rsidR="00805578" w:rsidRPr="00805578" w:rsidRDefault="00805578" w:rsidP="00805578">
            <w:pPr>
              <w:spacing w:after="0" w:line="240" w:lineRule="auto"/>
              <w:jc w:val="both"/>
              <w:rPr>
                <w:b/>
              </w:rPr>
            </w:pPr>
            <w:r w:rsidRPr="00805578">
              <w:rPr>
                <w:b/>
              </w:rPr>
              <w:t xml:space="preserve">Код вида </w:t>
            </w:r>
          </w:p>
          <w:p w14:paraId="316732E2" w14:textId="77777777" w:rsidR="00805578" w:rsidRPr="00805578" w:rsidRDefault="00805578" w:rsidP="00805578">
            <w:pPr>
              <w:spacing w:after="0" w:line="240" w:lineRule="auto"/>
              <w:jc w:val="both"/>
              <w:rPr>
                <w:b/>
              </w:rPr>
            </w:pPr>
            <w:r w:rsidRPr="00805578">
              <w:rPr>
                <w:b/>
              </w:rPr>
              <w:t>разрешенного использования</w:t>
            </w:r>
          </w:p>
        </w:tc>
        <w:tc>
          <w:tcPr>
            <w:tcW w:w="1147" w:type="pct"/>
            <w:vAlign w:val="center"/>
          </w:tcPr>
          <w:p w14:paraId="5F17D700" w14:textId="77777777" w:rsidR="00805578" w:rsidRPr="00805578" w:rsidRDefault="00805578" w:rsidP="00805578">
            <w:pPr>
              <w:spacing w:after="0" w:line="240" w:lineRule="auto"/>
              <w:jc w:val="both"/>
              <w:rPr>
                <w:b/>
              </w:rPr>
            </w:pPr>
            <w:r w:rsidRPr="00805578">
              <w:rPr>
                <w:b/>
              </w:rPr>
              <w:t>НАИМЕНОВАНИЕ ВИДА РАЗРЕШЕННОГО ИСПОЛЬЗОВАНИЯ ЗЕМЕЛЬНОГО УЧАСТКА</w:t>
            </w:r>
          </w:p>
        </w:tc>
        <w:tc>
          <w:tcPr>
            <w:tcW w:w="1668" w:type="pct"/>
            <w:vAlign w:val="center"/>
          </w:tcPr>
          <w:p w14:paraId="309FFF1B" w14:textId="77777777" w:rsidR="00805578" w:rsidRPr="00805578" w:rsidRDefault="00805578" w:rsidP="00805578">
            <w:pPr>
              <w:spacing w:after="0" w:line="240" w:lineRule="auto"/>
              <w:jc w:val="both"/>
              <w:rPr>
                <w:b/>
              </w:rPr>
            </w:pPr>
            <w:r w:rsidRPr="00805578">
              <w:rPr>
                <w:b/>
              </w:rPr>
              <w:t>ОПИСАНИЕ ВИДА РАЗРЕШЕННОГО ИСПОЛЬЗОВАНИЯ ЗЕМЕЛЬНОГО УЧАСТКА</w:t>
            </w:r>
          </w:p>
        </w:tc>
        <w:tc>
          <w:tcPr>
            <w:tcW w:w="1699" w:type="pct"/>
            <w:vAlign w:val="center"/>
          </w:tcPr>
          <w:p w14:paraId="050A7C10" w14:textId="77777777" w:rsidR="00805578" w:rsidRPr="00805578" w:rsidRDefault="00805578" w:rsidP="00805578">
            <w:pPr>
              <w:spacing w:after="0" w:line="240" w:lineRule="auto"/>
              <w:jc w:val="both"/>
              <w:rPr>
                <w:b/>
              </w:rPr>
            </w:pPr>
            <w:r w:rsidRPr="00805578">
              <w:rPr>
                <w:b/>
              </w:rPr>
              <w:t>ПРЕДЕЛЬНЫЕ РАЗМЕРЫ ЗЕМЕЛЬНЫХУЧАСТКОВ И ПРЕДЕЛЬНЫЕ ПАРАМЕТРЫ</w:t>
            </w:r>
          </w:p>
          <w:p w14:paraId="7E462FB3" w14:textId="77777777" w:rsidR="00805578" w:rsidRPr="00805578" w:rsidRDefault="00805578" w:rsidP="00805578">
            <w:pPr>
              <w:spacing w:after="0" w:line="240" w:lineRule="auto"/>
              <w:jc w:val="both"/>
              <w:rPr>
                <w:b/>
              </w:rPr>
            </w:pPr>
            <w:r w:rsidRPr="00805578">
              <w:rPr>
                <w:b/>
              </w:rPr>
              <w:t>РАЗРЕШЕННОГО СТРОИТЕЛЬСТВА ОКС</w:t>
            </w:r>
          </w:p>
        </w:tc>
      </w:tr>
      <w:tr w:rsidR="00805578" w:rsidRPr="00805578" w14:paraId="29DE2E05" w14:textId="77777777" w:rsidTr="00805578">
        <w:trPr>
          <w:trHeight w:val="640"/>
        </w:trPr>
        <w:tc>
          <w:tcPr>
            <w:tcW w:w="486" w:type="pct"/>
          </w:tcPr>
          <w:p w14:paraId="68E0F4DA" w14:textId="77777777" w:rsidR="00805578" w:rsidRPr="00805578" w:rsidRDefault="00805578" w:rsidP="00805578">
            <w:pPr>
              <w:spacing w:after="0" w:line="240" w:lineRule="auto"/>
              <w:jc w:val="both"/>
              <w:rPr>
                <w:b/>
              </w:rPr>
            </w:pPr>
            <w:r w:rsidRPr="00805578">
              <w:rPr>
                <w:b/>
              </w:rPr>
              <w:t>3.6.2</w:t>
            </w:r>
          </w:p>
        </w:tc>
        <w:tc>
          <w:tcPr>
            <w:tcW w:w="1147" w:type="pct"/>
            <w:tcBorders>
              <w:top w:val="single" w:sz="4" w:space="0" w:color="auto"/>
              <w:bottom w:val="single" w:sz="4" w:space="0" w:color="auto"/>
              <w:right w:val="single" w:sz="4" w:space="0" w:color="auto"/>
            </w:tcBorders>
          </w:tcPr>
          <w:p w14:paraId="191E321A" w14:textId="77777777" w:rsidR="00805578" w:rsidRPr="00805578" w:rsidRDefault="00805578" w:rsidP="00805578">
            <w:pPr>
              <w:spacing w:after="0" w:line="240" w:lineRule="auto"/>
              <w:jc w:val="both"/>
            </w:pPr>
            <w:r w:rsidRPr="00805578">
              <w:t>Парки культуры и отдыха</w:t>
            </w:r>
          </w:p>
        </w:tc>
        <w:tc>
          <w:tcPr>
            <w:tcW w:w="1668" w:type="pct"/>
            <w:tcBorders>
              <w:top w:val="single" w:sz="4" w:space="0" w:color="auto"/>
              <w:left w:val="single" w:sz="4" w:space="0" w:color="auto"/>
              <w:bottom w:val="single" w:sz="4" w:space="0" w:color="auto"/>
              <w:right w:val="single" w:sz="4" w:space="0" w:color="auto"/>
            </w:tcBorders>
          </w:tcPr>
          <w:p w14:paraId="3674E04B" w14:textId="77777777" w:rsidR="00805578" w:rsidRPr="00805578" w:rsidRDefault="00805578" w:rsidP="00805578">
            <w:pPr>
              <w:spacing w:after="0" w:line="240" w:lineRule="auto"/>
              <w:jc w:val="both"/>
            </w:pPr>
            <w:r w:rsidRPr="00805578">
              <w:t>Размещение парков культуры и отдыха</w:t>
            </w:r>
          </w:p>
        </w:tc>
        <w:tc>
          <w:tcPr>
            <w:tcW w:w="1699" w:type="pct"/>
          </w:tcPr>
          <w:p w14:paraId="3CCD76B6" w14:textId="77777777" w:rsidR="00805578" w:rsidRPr="00805578" w:rsidRDefault="00805578" w:rsidP="00805578">
            <w:pPr>
              <w:spacing w:after="0" w:line="240" w:lineRule="auto"/>
              <w:jc w:val="both"/>
            </w:pPr>
            <w:r w:rsidRPr="00805578">
              <w:t xml:space="preserve">Минимальная/максимальная площадь земельных участков </w:t>
            </w:r>
            <w:r w:rsidRPr="00805578">
              <w:rPr>
                <w:b/>
                <w:bCs/>
              </w:rPr>
              <w:t>400</w:t>
            </w:r>
            <w:r w:rsidRPr="00805578">
              <w:t xml:space="preserve"> кв. м. /</w:t>
            </w:r>
            <w:r w:rsidRPr="00805578">
              <w:rPr>
                <w:b/>
              </w:rPr>
              <w:t>не подлежит установлению</w:t>
            </w:r>
            <w:r w:rsidRPr="00805578">
              <w:t>;</w:t>
            </w:r>
          </w:p>
          <w:p w14:paraId="314FF950" w14:textId="77777777" w:rsidR="00805578" w:rsidRPr="00805578" w:rsidRDefault="00805578" w:rsidP="00805578">
            <w:pPr>
              <w:spacing w:after="0" w:line="240" w:lineRule="auto"/>
              <w:jc w:val="both"/>
            </w:pPr>
            <w:r w:rsidRPr="00805578">
              <w:t xml:space="preserve">Регламенты не устанавливаются в соответствии с ч.4, ст.36 Градостроительного кодекса Российской Федерации. </w:t>
            </w:r>
          </w:p>
          <w:p w14:paraId="641C39B1" w14:textId="77777777" w:rsidR="00805578" w:rsidRPr="00805578" w:rsidRDefault="00805578" w:rsidP="00805578">
            <w:pPr>
              <w:spacing w:after="0" w:line="240" w:lineRule="auto"/>
              <w:jc w:val="both"/>
            </w:pPr>
            <w:r w:rsidRPr="00805578">
              <w:t>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w:t>
            </w:r>
          </w:p>
        </w:tc>
      </w:tr>
      <w:tr w:rsidR="00805578" w:rsidRPr="00805578" w14:paraId="234A6AD6" w14:textId="77777777" w:rsidTr="00805578">
        <w:trPr>
          <w:trHeight w:val="640"/>
        </w:trPr>
        <w:tc>
          <w:tcPr>
            <w:tcW w:w="486" w:type="pct"/>
          </w:tcPr>
          <w:p w14:paraId="4B982CD0" w14:textId="77777777" w:rsidR="00805578" w:rsidRPr="00805578" w:rsidRDefault="00805578" w:rsidP="00805578">
            <w:pPr>
              <w:spacing w:after="0" w:line="240" w:lineRule="auto"/>
              <w:jc w:val="both"/>
              <w:rPr>
                <w:b/>
              </w:rPr>
            </w:pPr>
            <w:r w:rsidRPr="00805578">
              <w:rPr>
                <w:b/>
              </w:rPr>
              <w:t>5.1.1</w:t>
            </w:r>
          </w:p>
        </w:tc>
        <w:tc>
          <w:tcPr>
            <w:tcW w:w="1147" w:type="pct"/>
            <w:tcBorders>
              <w:top w:val="single" w:sz="4" w:space="0" w:color="auto"/>
              <w:bottom w:val="single" w:sz="4" w:space="0" w:color="auto"/>
              <w:right w:val="single" w:sz="4" w:space="0" w:color="auto"/>
            </w:tcBorders>
          </w:tcPr>
          <w:p w14:paraId="27FC0DD7" w14:textId="77777777" w:rsidR="00805578" w:rsidRPr="00805578" w:rsidRDefault="00805578" w:rsidP="00805578">
            <w:pPr>
              <w:spacing w:after="0" w:line="240" w:lineRule="auto"/>
              <w:jc w:val="both"/>
            </w:pPr>
            <w:r w:rsidRPr="00805578">
              <w:t>Обеспечение спортивно-зрелищных мероприятий</w:t>
            </w:r>
          </w:p>
        </w:tc>
        <w:tc>
          <w:tcPr>
            <w:tcW w:w="1668" w:type="pct"/>
            <w:tcBorders>
              <w:top w:val="single" w:sz="4" w:space="0" w:color="auto"/>
              <w:left w:val="single" w:sz="4" w:space="0" w:color="auto"/>
              <w:bottom w:val="single" w:sz="4" w:space="0" w:color="auto"/>
              <w:right w:val="single" w:sz="4" w:space="0" w:color="auto"/>
            </w:tcBorders>
          </w:tcPr>
          <w:p w14:paraId="0BABC8A0" w14:textId="77777777" w:rsidR="00805578" w:rsidRPr="00805578" w:rsidRDefault="00805578" w:rsidP="00805578">
            <w:pPr>
              <w:spacing w:after="0" w:line="240" w:lineRule="auto"/>
              <w:jc w:val="both"/>
            </w:pPr>
            <w:r w:rsidRPr="00805578">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1699" w:type="pct"/>
          </w:tcPr>
          <w:p w14:paraId="583C5B98" w14:textId="77777777" w:rsidR="00805578" w:rsidRPr="00805578" w:rsidRDefault="00805578" w:rsidP="00805578">
            <w:pPr>
              <w:spacing w:after="0" w:line="240" w:lineRule="auto"/>
              <w:jc w:val="both"/>
            </w:pPr>
            <w:r w:rsidRPr="00805578">
              <w:t xml:space="preserve">- минимальная/максимальная площадь земельного участка–  </w:t>
            </w:r>
            <w:r w:rsidRPr="00805578">
              <w:rPr>
                <w:b/>
              </w:rPr>
              <w:t>1000</w:t>
            </w:r>
            <w:r w:rsidRPr="00805578">
              <w:t xml:space="preserve"> кв. м. /</w:t>
            </w:r>
            <w:r w:rsidRPr="00805578">
              <w:rPr>
                <w:b/>
                <w:bCs/>
              </w:rPr>
              <w:t xml:space="preserve"> не подлежит установлению</w:t>
            </w:r>
            <w:r w:rsidRPr="00805578">
              <w:t>;</w:t>
            </w:r>
          </w:p>
          <w:p w14:paraId="1E92BC46" w14:textId="77777777" w:rsidR="00805578" w:rsidRPr="00805578" w:rsidRDefault="00805578" w:rsidP="00805578">
            <w:pPr>
              <w:spacing w:after="0" w:line="240" w:lineRule="auto"/>
              <w:jc w:val="both"/>
              <w:rPr>
                <w:b/>
              </w:rPr>
            </w:pPr>
            <w:r w:rsidRPr="00805578">
              <w:t xml:space="preserve">-минимальная ширина земельных участков вдоль фронта улицы (проезда) – </w:t>
            </w:r>
            <w:r w:rsidRPr="00805578">
              <w:rPr>
                <w:b/>
              </w:rPr>
              <w:t>50 м;</w:t>
            </w:r>
          </w:p>
          <w:p w14:paraId="7E4D8C0A" w14:textId="77777777" w:rsidR="00805578" w:rsidRPr="00805578" w:rsidRDefault="00805578" w:rsidP="00805578">
            <w:pPr>
              <w:spacing w:after="0" w:line="240" w:lineRule="auto"/>
              <w:jc w:val="both"/>
              <w:rPr>
                <w:b/>
              </w:rPr>
            </w:pPr>
            <w:r w:rsidRPr="00805578">
              <w:t xml:space="preserve">- минимальный отступ строений от красной линии улиц не менее чем на - </w:t>
            </w:r>
            <w:r w:rsidRPr="00805578">
              <w:rPr>
                <w:b/>
              </w:rPr>
              <w:t>5 м</w:t>
            </w:r>
            <w:r w:rsidRPr="00805578">
              <w:t xml:space="preserve">, от красной линии проездов не менее чем на </w:t>
            </w:r>
            <w:r w:rsidRPr="00805578">
              <w:rPr>
                <w:b/>
              </w:rPr>
              <w:t>3 м;</w:t>
            </w:r>
          </w:p>
          <w:p w14:paraId="000247D5" w14:textId="77777777" w:rsidR="00805578" w:rsidRPr="00805578" w:rsidRDefault="00805578" w:rsidP="00805578">
            <w:pPr>
              <w:spacing w:after="0" w:line="240" w:lineRule="auto"/>
              <w:jc w:val="both"/>
            </w:pPr>
            <w:r w:rsidRPr="00805578">
              <w:t xml:space="preserve">- минимальные отступы от границ земельных участков - </w:t>
            </w:r>
            <w:r w:rsidRPr="00805578">
              <w:rPr>
                <w:b/>
              </w:rPr>
              <w:t>3 м;</w:t>
            </w:r>
          </w:p>
          <w:p w14:paraId="728A74F1" w14:textId="77777777" w:rsidR="00805578" w:rsidRPr="00805578" w:rsidRDefault="00805578" w:rsidP="00805578">
            <w:pPr>
              <w:spacing w:after="0" w:line="240" w:lineRule="auto"/>
              <w:jc w:val="both"/>
            </w:pPr>
            <w:r w:rsidRPr="00805578">
              <w:t xml:space="preserve">- максимальное количество этажей зданий – </w:t>
            </w:r>
            <w:r w:rsidRPr="00805578">
              <w:rPr>
                <w:b/>
              </w:rPr>
              <w:t>3 этажа;</w:t>
            </w:r>
            <w:r w:rsidRPr="00805578">
              <w:t xml:space="preserve"> </w:t>
            </w:r>
          </w:p>
          <w:p w14:paraId="44B53517" w14:textId="77777777" w:rsidR="00805578" w:rsidRPr="00805578" w:rsidRDefault="00805578" w:rsidP="00805578">
            <w:pPr>
              <w:spacing w:after="0" w:line="240" w:lineRule="auto"/>
              <w:jc w:val="both"/>
              <w:rPr>
                <w:bCs/>
              </w:rPr>
            </w:pPr>
            <w:r w:rsidRPr="00805578">
              <w:t xml:space="preserve">- максимальная высота зданий, строений от уровня земли -- </w:t>
            </w:r>
            <w:r w:rsidRPr="00805578">
              <w:rPr>
                <w:b/>
                <w:bCs/>
              </w:rPr>
              <w:t>не подлежит установлению</w:t>
            </w:r>
            <w:r w:rsidRPr="00805578">
              <w:rPr>
                <w:bCs/>
              </w:rPr>
              <w:t>;</w:t>
            </w:r>
          </w:p>
          <w:p w14:paraId="76C29E93" w14:textId="77777777" w:rsidR="00805578" w:rsidRPr="00805578" w:rsidRDefault="00805578" w:rsidP="00805578">
            <w:pPr>
              <w:spacing w:after="0" w:line="240" w:lineRule="auto"/>
              <w:jc w:val="both"/>
            </w:pPr>
            <w:r w:rsidRPr="00805578">
              <w:t xml:space="preserve">- максимальный процент застройки в границах земельного участка – </w:t>
            </w:r>
            <w:r w:rsidRPr="00805578">
              <w:rPr>
                <w:b/>
              </w:rPr>
              <w:t xml:space="preserve">80%, </w:t>
            </w:r>
            <w:r w:rsidRPr="00805578">
              <w:rPr>
                <w:bCs/>
              </w:rPr>
              <w:t>процент застройки</w:t>
            </w:r>
            <w:r w:rsidRPr="00805578">
              <w:t xml:space="preserve"> подземной части не регламентируется.</w:t>
            </w:r>
          </w:p>
        </w:tc>
      </w:tr>
      <w:tr w:rsidR="00805578" w:rsidRPr="00805578" w14:paraId="5424DF2F" w14:textId="77777777" w:rsidTr="00805578">
        <w:trPr>
          <w:trHeight w:val="640"/>
        </w:trPr>
        <w:tc>
          <w:tcPr>
            <w:tcW w:w="486" w:type="pct"/>
          </w:tcPr>
          <w:p w14:paraId="78F149EA" w14:textId="77777777" w:rsidR="00805578" w:rsidRPr="00805578" w:rsidRDefault="00805578" w:rsidP="00805578">
            <w:pPr>
              <w:spacing w:after="0" w:line="240" w:lineRule="auto"/>
              <w:jc w:val="both"/>
              <w:rPr>
                <w:b/>
              </w:rPr>
            </w:pPr>
            <w:r w:rsidRPr="00805578">
              <w:rPr>
                <w:b/>
              </w:rPr>
              <w:t>5.1.2</w:t>
            </w:r>
          </w:p>
        </w:tc>
        <w:tc>
          <w:tcPr>
            <w:tcW w:w="1147" w:type="pct"/>
            <w:tcBorders>
              <w:top w:val="single" w:sz="4" w:space="0" w:color="auto"/>
              <w:bottom w:val="single" w:sz="4" w:space="0" w:color="auto"/>
              <w:right w:val="single" w:sz="4" w:space="0" w:color="auto"/>
            </w:tcBorders>
          </w:tcPr>
          <w:p w14:paraId="5BAD7C5C" w14:textId="77777777" w:rsidR="00805578" w:rsidRPr="00805578" w:rsidRDefault="00805578" w:rsidP="00805578">
            <w:pPr>
              <w:spacing w:after="0" w:line="240" w:lineRule="auto"/>
              <w:jc w:val="both"/>
            </w:pPr>
            <w:r w:rsidRPr="00805578">
              <w:t>Обеспечение занятий спортом в помещениях</w:t>
            </w:r>
          </w:p>
        </w:tc>
        <w:tc>
          <w:tcPr>
            <w:tcW w:w="1668" w:type="pct"/>
            <w:tcBorders>
              <w:top w:val="single" w:sz="4" w:space="0" w:color="auto"/>
              <w:left w:val="single" w:sz="4" w:space="0" w:color="auto"/>
              <w:bottom w:val="single" w:sz="4" w:space="0" w:color="auto"/>
              <w:right w:val="single" w:sz="4" w:space="0" w:color="auto"/>
            </w:tcBorders>
          </w:tcPr>
          <w:p w14:paraId="2988B40F" w14:textId="77777777" w:rsidR="00805578" w:rsidRPr="00805578" w:rsidRDefault="00805578" w:rsidP="00805578">
            <w:pPr>
              <w:spacing w:after="0" w:line="240" w:lineRule="auto"/>
              <w:jc w:val="both"/>
            </w:pPr>
            <w:r w:rsidRPr="00805578">
              <w:t>Размещение спортивных клубов, спортивных залов, бассейнов, физкультурно-оздоровительных комплексов в зданиях и сооружениях</w:t>
            </w:r>
          </w:p>
        </w:tc>
        <w:tc>
          <w:tcPr>
            <w:tcW w:w="1699" w:type="pct"/>
          </w:tcPr>
          <w:p w14:paraId="7C7066BB" w14:textId="77777777" w:rsidR="00805578" w:rsidRPr="00805578" w:rsidRDefault="00805578" w:rsidP="00805578">
            <w:pPr>
              <w:spacing w:after="0" w:line="240" w:lineRule="auto"/>
              <w:jc w:val="both"/>
            </w:pPr>
            <w:r w:rsidRPr="00805578">
              <w:t xml:space="preserve">- минимальная/максимальная площадь земельного участка– </w:t>
            </w:r>
            <w:r w:rsidRPr="00805578">
              <w:rPr>
                <w:b/>
                <w:bCs/>
              </w:rPr>
              <w:t xml:space="preserve">50 </w:t>
            </w:r>
            <w:r w:rsidRPr="00805578">
              <w:t>кв. м/</w:t>
            </w:r>
            <w:r w:rsidRPr="00805578">
              <w:rPr>
                <w:b/>
                <w:bCs/>
              </w:rPr>
              <w:t>не подлежит установлению</w:t>
            </w:r>
            <w:r w:rsidRPr="00805578">
              <w:rPr>
                <w:bCs/>
              </w:rPr>
              <w:t>;</w:t>
            </w:r>
          </w:p>
          <w:p w14:paraId="7F22187A" w14:textId="77777777" w:rsidR="00805578" w:rsidRPr="00805578" w:rsidRDefault="00805578" w:rsidP="00805578">
            <w:pPr>
              <w:spacing w:after="0" w:line="240" w:lineRule="auto"/>
              <w:jc w:val="both"/>
              <w:rPr>
                <w:b/>
              </w:rPr>
            </w:pPr>
            <w:r w:rsidRPr="00805578">
              <w:t xml:space="preserve">-минимальная ширина земельных участков вдоль фронта улицы (проезда) – </w:t>
            </w:r>
            <w:r w:rsidRPr="00805578">
              <w:rPr>
                <w:b/>
              </w:rPr>
              <w:t>20 м;</w:t>
            </w:r>
          </w:p>
          <w:p w14:paraId="5A120CF6" w14:textId="77777777" w:rsidR="00805578" w:rsidRPr="00805578" w:rsidRDefault="00805578" w:rsidP="00805578">
            <w:pPr>
              <w:spacing w:after="0" w:line="240" w:lineRule="auto"/>
              <w:jc w:val="both"/>
              <w:rPr>
                <w:b/>
              </w:rPr>
            </w:pPr>
            <w:r w:rsidRPr="00805578">
              <w:t xml:space="preserve">- минимальный отступ строений от красной линии улиц не менее чем на - </w:t>
            </w:r>
            <w:r w:rsidRPr="00805578">
              <w:rPr>
                <w:b/>
              </w:rPr>
              <w:t>5 м</w:t>
            </w:r>
            <w:r w:rsidRPr="00805578">
              <w:t xml:space="preserve">, от красной линии проездов не менее чем на </w:t>
            </w:r>
            <w:r w:rsidRPr="00805578">
              <w:rPr>
                <w:b/>
              </w:rPr>
              <w:t>3 м;</w:t>
            </w:r>
          </w:p>
          <w:p w14:paraId="018810F6" w14:textId="77777777" w:rsidR="00805578" w:rsidRPr="00805578" w:rsidRDefault="00805578" w:rsidP="00805578">
            <w:pPr>
              <w:spacing w:after="0" w:line="240" w:lineRule="auto"/>
              <w:jc w:val="both"/>
            </w:pPr>
            <w:r w:rsidRPr="00805578">
              <w:t xml:space="preserve">- минимальные отступы от границ земельных участков - </w:t>
            </w:r>
            <w:r w:rsidRPr="00805578">
              <w:rPr>
                <w:b/>
              </w:rPr>
              <w:t>3 м;</w:t>
            </w:r>
          </w:p>
          <w:p w14:paraId="5BFF6DCE" w14:textId="77777777" w:rsidR="00805578" w:rsidRPr="00805578" w:rsidRDefault="00805578" w:rsidP="00805578">
            <w:pPr>
              <w:spacing w:after="0" w:line="240" w:lineRule="auto"/>
              <w:jc w:val="both"/>
            </w:pPr>
            <w:r w:rsidRPr="00805578">
              <w:t xml:space="preserve">- максимальное количество этажей зданий – </w:t>
            </w:r>
            <w:r w:rsidRPr="00805578">
              <w:rPr>
                <w:b/>
              </w:rPr>
              <w:t>3 этажа;</w:t>
            </w:r>
            <w:r w:rsidRPr="00805578">
              <w:t xml:space="preserve"> </w:t>
            </w:r>
          </w:p>
          <w:p w14:paraId="712459C4" w14:textId="77777777" w:rsidR="00805578" w:rsidRPr="00805578" w:rsidRDefault="00805578" w:rsidP="00805578">
            <w:pPr>
              <w:spacing w:after="0" w:line="240" w:lineRule="auto"/>
              <w:jc w:val="both"/>
            </w:pPr>
            <w:r w:rsidRPr="00805578">
              <w:t>- максимальная высота зданий, строений от уровня земли -</w:t>
            </w:r>
            <w:r w:rsidRPr="00805578">
              <w:rPr>
                <w:b/>
              </w:rPr>
              <w:t>15 м</w:t>
            </w:r>
            <w:r w:rsidRPr="00805578">
              <w:t>;</w:t>
            </w:r>
          </w:p>
          <w:p w14:paraId="1A94A905" w14:textId="77777777" w:rsidR="00805578" w:rsidRPr="00805578" w:rsidRDefault="00805578" w:rsidP="00805578">
            <w:pPr>
              <w:spacing w:after="0" w:line="240" w:lineRule="auto"/>
              <w:jc w:val="both"/>
            </w:pPr>
            <w:r w:rsidRPr="00805578">
              <w:t xml:space="preserve">- максимальный процент застройки в границах земельного участка – </w:t>
            </w:r>
            <w:r w:rsidRPr="00805578">
              <w:rPr>
                <w:b/>
              </w:rPr>
              <w:t xml:space="preserve">80%, </w:t>
            </w:r>
            <w:r w:rsidRPr="00805578">
              <w:rPr>
                <w:bCs/>
              </w:rPr>
              <w:t>процент застройки</w:t>
            </w:r>
            <w:r w:rsidRPr="00805578">
              <w:t xml:space="preserve"> подземной части не регламентируется.</w:t>
            </w:r>
          </w:p>
        </w:tc>
      </w:tr>
      <w:tr w:rsidR="00805578" w:rsidRPr="00805578" w14:paraId="3DFEF509" w14:textId="77777777" w:rsidTr="00805578">
        <w:trPr>
          <w:trHeight w:val="640"/>
        </w:trPr>
        <w:tc>
          <w:tcPr>
            <w:tcW w:w="486" w:type="pct"/>
          </w:tcPr>
          <w:p w14:paraId="2592FB06" w14:textId="77777777" w:rsidR="00805578" w:rsidRPr="00805578" w:rsidRDefault="00805578" w:rsidP="00805578">
            <w:pPr>
              <w:spacing w:after="0" w:line="240" w:lineRule="auto"/>
              <w:jc w:val="both"/>
              <w:rPr>
                <w:b/>
              </w:rPr>
            </w:pPr>
            <w:r w:rsidRPr="00805578">
              <w:rPr>
                <w:b/>
              </w:rPr>
              <w:t>5.1.3</w:t>
            </w:r>
          </w:p>
        </w:tc>
        <w:tc>
          <w:tcPr>
            <w:tcW w:w="1147" w:type="pct"/>
            <w:tcBorders>
              <w:top w:val="single" w:sz="4" w:space="0" w:color="auto"/>
              <w:bottom w:val="single" w:sz="4" w:space="0" w:color="auto"/>
              <w:right w:val="single" w:sz="4" w:space="0" w:color="auto"/>
            </w:tcBorders>
          </w:tcPr>
          <w:p w14:paraId="12B4CCB4" w14:textId="77777777" w:rsidR="00805578" w:rsidRPr="00805578" w:rsidRDefault="00805578" w:rsidP="00805578">
            <w:pPr>
              <w:spacing w:after="0" w:line="240" w:lineRule="auto"/>
              <w:jc w:val="both"/>
            </w:pPr>
            <w:r w:rsidRPr="00805578">
              <w:t>Площадки для занятий спортом</w:t>
            </w:r>
          </w:p>
        </w:tc>
        <w:tc>
          <w:tcPr>
            <w:tcW w:w="1668" w:type="pct"/>
            <w:tcBorders>
              <w:top w:val="single" w:sz="4" w:space="0" w:color="auto"/>
              <w:left w:val="single" w:sz="4" w:space="0" w:color="auto"/>
              <w:bottom w:val="single" w:sz="4" w:space="0" w:color="auto"/>
              <w:right w:val="single" w:sz="4" w:space="0" w:color="auto"/>
            </w:tcBorders>
          </w:tcPr>
          <w:p w14:paraId="3D1DDFB8" w14:textId="77777777" w:rsidR="00805578" w:rsidRPr="00805578" w:rsidRDefault="00805578" w:rsidP="00805578">
            <w:pPr>
              <w:spacing w:after="0" w:line="240" w:lineRule="auto"/>
              <w:jc w:val="both"/>
            </w:pPr>
            <w:r w:rsidRPr="00805578">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699" w:type="pct"/>
          </w:tcPr>
          <w:p w14:paraId="3E1C76E0" w14:textId="77777777" w:rsidR="00805578" w:rsidRPr="00805578" w:rsidRDefault="00805578" w:rsidP="00805578">
            <w:pPr>
              <w:spacing w:after="0" w:line="240" w:lineRule="auto"/>
              <w:jc w:val="both"/>
            </w:pPr>
            <w:r w:rsidRPr="00805578">
              <w:t>- минимальная/максимальная площадь земельного участка–  50 кв. м/</w:t>
            </w:r>
            <w:r w:rsidRPr="00805578">
              <w:rPr>
                <w:b/>
                <w:bCs/>
              </w:rPr>
              <w:t>не подлежит установлению</w:t>
            </w:r>
            <w:r w:rsidRPr="00805578">
              <w:rPr>
                <w:bCs/>
              </w:rPr>
              <w:t>;</w:t>
            </w:r>
          </w:p>
          <w:p w14:paraId="650951D4" w14:textId="77777777" w:rsidR="00805578" w:rsidRPr="00805578" w:rsidRDefault="00805578" w:rsidP="00805578">
            <w:pPr>
              <w:spacing w:after="0" w:line="240" w:lineRule="auto"/>
              <w:jc w:val="both"/>
            </w:pPr>
            <w:r w:rsidRPr="00805578">
              <w:t xml:space="preserve">- минимальная ширина земельных участков вдоль фронта улицы (проезда) – </w:t>
            </w:r>
            <w:r w:rsidRPr="00805578">
              <w:rPr>
                <w:b/>
              </w:rPr>
              <w:t>15 м</w:t>
            </w:r>
            <w:r w:rsidRPr="00805578">
              <w:t>;</w:t>
            </w:r>
          </w:p>
          <w:p w14:paraId="319525C8" w14:textId="77777777" w:rsidR="00805578" w:rsidRPr="00805578" w:rsidRDefault="00805578" w:rsidP="00805578">
            <w:pPr>
              <w:spacing w:after="0" w:line="240" w:lineRule="auto"/>
              <w:jc w:val="both"/>
              <w:rPr>
                <w:b/>
                <w:bCs/>
              </w:rPr>
            </w:pPr>
            <w:r w:rsidRPr="00805578">
              <w:t xml:space="preserve">- минимальные отступы от границ земельных участков - </w:t>
            </w:r>
            <w:r w:rsidRPr="00805578">
              <w:rPr>
                <w:b/>
                <w:bCs/>
              </w:rPr>
              <w:t>1 м;</w:t>
            </w:r>
          </w:p>
          <w:p w14:paraId="41D7357C" w14:textId="77777777" w:rsidR="00805578" w:rsidRPr="00805578" w:rsidRDefault="00805578" w:rsidP="00805578">
            <w:pPr>
              <w:spacing w:after="0" w:line="240" w:lineRule="auto"/>
              <w:jc w:val="both"/>
              <w:rPr>
                <w:bCs/>
              </w:rPr>
            </w:pPr>
            <w:r w:rsidRPr="00805578">
              <w:t xml:space="preserve">- максимальная высота строений, сооружений от уровня земли - </w:t>
            </w:r>
            <w:r w:rsidRPr="00805578">
              <w:rPr>
                <w:b/>
              </w:rPr>
              <w:t>10 м</w:t>
            </w:r>
            <w:r w:rsidRPr="00805578">
              <w:rPr>
                <w:bCs/>
              </w:rPr>
              <w:t>;</w:t>
            </w:r>
          </w:p>
          <w:p w14:paraId="782BA8FD" w14:textId="77777777" w:rsidR="00805578" w:rsidRPr="00805578" w:rsidRDefault="00805578" w:rsidP="00805578">
            <w:pPr>
              <w:spacing w:after="0" w:line="240" w:lineRule="auto"/>
              <w:jc w:val="both"/>
            </w:pPr>
            <w:r w:rsidRPr="00805578">
              <w:t xml:space="preserve">- максимальный процент застройки в границах земельного участка – </w:t>
            </w:r>
            <w:r w:rsidRPr="00805578">
              <w:rPr>
                <w:b/>
                <w:bCs/>
              </w:rPr>
              <w:t>90%.</w:t>
            </w:r>
          </w:p>
        </w:tc>
      </w:tr>
      <w:tr w:rsidR="00805578" w:rsidRPr="00805578" w14:paraId="1589289E" w14:textId="77777777" w:rsidTr="00805578">
        <w:trPr>
          <w:trHeight w:val="640"/>
        </w:trPr>
        <w:tc>
          <w:tcPr>
            <w:tcW w:w="486" w:type="pct"/>
          </w:tcPr>
          <w:p w14:paraId="790B2F4F" w14:textId="77777777" w:rsidR="00805578" w:rsidRPr="00805578" w:rsidRDefault="00805578" w:rsidP="00805578">
            <w:pPr>
              <w:spacing w:after="0" w:line="240" w:lineRule="auto"/>
              <w:jc w:val="both"/>
              <w:rPr>
                <w:b/>
              </w:rPr>
            </w:pPr>
            <w:r w:rsidRPr="00805578">
              <w:rPr>
                <w:b/>
              </w:rPr>
              <w:t>5.1.4</w:t>
            </w:r>
          </w:p>
        </w:tc>
        <w:tc>
          <w:tcPr>
            <w:tcW w:w="1147" w:type="pct"/>
            <w:tcBorders>
              <w:top w:val="single" w:sz="4" w:space="0" w:color="auto"/>
              <w:bottom w:val="single" w:sz="4" w:space="0" w:color="auto"/>
              <w:right w:val="single" w:sz="4" w:space="0" w:color="auto"/>
            </w:tcBorders>
          </w:tcPr>
          <w:p w14:paraId="3D22F01F" w14:textId="77777777" w:rsidR="00805578" w:rsidRPr="00805578" w:rsidRDefault="00805578" w:rsidP="00805578">
            <w:pPr>
              <w:spacing w:after="0" w:line="240" w:lineRule="auto"/>
              <w:jc w:val="both"/>
            </w:pPr>
            <w:r w:rsidRPr="00805578">
              <w:t>Оборудованные площадки для занятий спортом</w:t>
            </w:r>
          </w:p>
        </w:tc>
        <w:tc>
          <w:tcPr>
            <w:tcW w:w="1668" w:type="pct"/>
            <w:tcBorders>
              <w:top w:val="single" w:sz="4" w:space="0" w:color="auto"/>
              <w:left w:val="single" w:sz="4" w:space="0" w:color="auto"/>
              <w:bottom w:val="single" w:sz="4" w:space="0" w:color="auto"/>
              <w:right w:val="single" w:sz="4" w:space="0" w:color="auto"/>
            </w:tcBorders>
          </w:tcPr>
          <w:p w14:paraId="0062AA03" w14:textId="77777777" w:rsidR="00805578" w:rsidRPr="00805578" w:rsidRDefault="00805578" w:rsidP="00805578">
            <w:pPr>
              <w:spacing w:after="0" w:line="240" w:lineRule="auto"/>
              <w:jc w:val="both"/>
            </w:pPr>
            <w:r w:rsidRPr="00805578">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1699" w:type="pct"/>
          </w:tcPr>
          <w:p w14:paraId="6420D2E9" w14:textId="77777777" w:rsidR="00805578" w:rsidRPr="00805578" w:rsidRDefault="00805578" w:rsidP="00805578">
            <w:pPr>
              <w:spacing w:after="0" w:line="240" w:lineRule="auto"/>
              <w:jc w:val="both"/>
            </w:pPr>
            <w:r w:rsidRPr="00805578">
              <w:t xml:space="preserve">- минимальная/максимальная площадь земельного участка–  </w:t>
            </w:r>
            <w:r w:rsidRPr="00805578">
              <w:rPr>
                <w:b/>
                <w:bCs/>
              </w:rPr>
              <w:t>50 кв. м/не подлежит установлению</w:t>
            </w:r>
            <w:r w:rsidRPr="00805578">
              <w:rPr>
                <w:bCs/>
              </w:rPr>
              <w:t>;</w:t>
            </w:r>
          </w:p>
          <w:p w14:paraId="5A4819B9" w14:textId="77777777" w:rsidR="00805578" w:rsidRPr="00805578" w:rsidRDefault="00805578" w:rsidP="00805578">
            <w:pPr>
              <w:spacing w:after="0" w:line="240" w:lineRule="auto"/>
              <w:jc w:val="both"/>
            </w:pPr>
            <w:r w:rsidRPr="00805578">
              <w:t xml:space="preserve">- минимальная ширина земельных участков вдоль фронта улицы (проезда) – </w:t>
            </w:r>
            <w:r w:rsidRPr="00805578">
              <w:rPr>
                <w:b/>
              </w:rPr>
              <w:t>15 м</w:t>
            </w:r>
            <w:r w:rsidRPr="00805578">
              <w:t>;</w:t>
            </w:r>
          </w:p>
          <w:p w14:paraId="1B0FB7B5" w14:textId="77777777" w:rsidR="00805578" w:rsidRPr="00805578" w:rsidRDefault="00805578" w:rsidP="00805578">
            <w:pPr>
              <w:spacing w:after="0" w:line="240" w:lineRule="auto"/>
              <w:jc w:val="both"/>
            </w:pPr>
            <w:r w:rsidRPr="00805578">
              <w:t xml:space="preserve">- минимальные отступы от границ земельных участков - </w:t>
            </w:r>
            <w:r w:rsidRPr="00805578">
              <w:rPr>
                <w:b/>
                <w:bCs/>
              </w:rPr>
              <w:t>1 м;</w:t>
            </w:r>
          </w:p>
          <w:p w14:paraId="45076B01" w14:textId="77777777" w:rsidR="00805578" w:rsidRPr="00805578" w:rsidRDefault="00805578" w:rsidP="00805578">
            <w:pPr>
              <w:spacing w:after="0" w:line="240" w:lineRule="auto"/>
              <w:jc w:val="both"/>
              <w:rPr>
                <w:b/>
                <w:bCs/>
              </w:rPr>
            </w:pPr>
            <w:r w:rsidRPr="00805578">
              <w:t xml:space="preserve">- максимальное количество надземных этажей зданий – </w:t>
            </w:r>
            <w:r w:rsidRPr="00805578">
              <w:rPr>
                <w:b/>
                <w:bCs/>
              </w:rPr>
              <w:t xml:space="preserve">2 этажа; </w:t>
            </w:r>
          </w:p>
          <w:p w14:paraId="48A0CD72" w14:textId="77777777" w:rsidR="00805578" w:rsidRPr="00805578" w:rsidRDefault="00805578" w:rsidP="00805578">
            <w:pPr>
              <w:spacing w:after="0" w:line="240" w:lineRule="auto"/>
              <w:jc w:val="both"/>
              <w:rPr>
                <w:bCs/>
              </w:rPr>
            </w:pPr>
            <w:r w:rsidRPr="00805578">
              <w:t xml:space="preserve">- максимальная высота строений, сооружений от уровня земли - </w:t>
            </w:r>
            <w:r w:rsidRPr="00805578">
              <w:rPr>
                <w:b/>
                <w:bCs/>
              </w:rPr>
              <w:t>не подлежит установлению</w:t>
            </w:r>
            <w:r w:rsidRPr="00805578">
              <w:rPr>
                <w:bCs/>
              </w:rPr>
              <w:t>;</w:t>
            </w:r>
          </w:p>
          <w:p w14:paraId="5BF65E36" w14:textId="77777777" w:rsidR="00805578" w:rsidRPr="00805578" w:rsidRDefault="00805578" w:rsidP="00805578">
            <w:pPr>
              <w:spacing w:after="0" w:line="240" w:lineRule="auto"/>
              <w:jc w:val="both"/>
            </w:pPr>
            <w:r w:rsidRPr="00805578">
              <w:t xml:space="preserve">- максимальный процент застройки в границах земельного участка – </w:t>
            </w:r>
            <w:r w:rsidRPr="00805578">
              <w:rPr>
                <w:b/>
                <w:bCs/>
              </w:rPr>
              <w:t>80%</w:t>
            </w:r>
            <w:r w:rsidRPr="00805578">
              <w:t>, процент застройки подземной части не регламентируется.</w:t>
            </w:r>
          </w:p>
        </w:tc>
      </w:tr>
      <w:tr w:rsidR="00805578" w:rsidRPr="00805578" w14:paraId="7B296E99" w14:textId="77777777" w:rsidTr="00805578">
        <w:trPr>
          <w:trHeight w:val="640"/>
        </w:trPr>
        <w:tc>
          <w:tcPr>
            <w:tcW w:w="486" w:type="pct"/>
          </w:tcPr>
          <w:p w14:paraId="49E7F78F" w14:textId="77777777" w:rsidR="00805578" w:rsidRPr="00805578" w:rsidRDefault="00805578" w:rsidP="00805578">
            <w:pPr>
              <w:spacing w:after="0" w:line="240" w:lineRule="auto"/>
              <w:jc w:val="both"/>
              <w:rPr>
                <w:b/>
              </w:rPr>
            </w:pPr>
            <w:r w:rsidRPr="00805578">
              <w:rPr>
                <w:b/>
              </w:rPr>
              <w:t>5.1.5</w:t>
            </w:r>
          </w:p>
        </w:tc>
        <w:tc>
          <w:tcPr>
            <w:tcW w:w="1147" w:type="pct"/>
            <w:tcBorders>
              <w:top w:val="single" w:sz="4" w:space="0" w:color="auto"/>
              <w:bottom w:val="single" w:sz="4" w:space="0" w:color="auto"/>
              <w:right w:val="single" w:sz="4" w:space="0" w:color="auto"/>
            </w:tcBorders>
          </w:tcPr>
          <w:p w14:paraId="631111B2" w14:textId="77777777" w:rsidR="00805578" w:rsidRPr="00805578" w:rsidRDefault="00805578" w:rsidP="00805578">
            <w:pPr>
              <w:spacing w:after="0" w:line="240" w:lineRule="auto"/>
              <w:jc w:val="both"/>
            </w:pPr>
            <w:r w:rsidRPr="00805578">
              <w:t xml:space="preserve">Водный спорт </w:t>
            </w:r>
          </w:p>
        </w:tc>
        <w:tc>
          <w:tcPr>
            <w:tcW w:w="1668" w:type="pct"/>
            <w:tcBorders>
              <w:top w:val="single" w:sz="4" w:space="0" w:color="auto"/>
              <w:left w:val="single" w:sz="4" w:space="0" w:color="auto"/>
              <w:bottom w:val="single" w:sz="4" w:space="0" w:color="auto"/>
              <w:right w:val="single" w:sz="4" w:space="0" w:color="auto"/>
            </w:tcBorders>
          </w:tcPr>
          <w:p w14:paraId="20E0D752" w14:textId="77777777" w:rsidR="00805578" w:rsidRPr="00805578" w:rsidRDefault="00805578" w:rsidP="00805578">
            <w:pPr>
              <w:spacing w:after="0" w:line="240" w:lineRule="auto"/>
              <w:jc w:val="both"/>
            </w:pPr>
            <w:r w:rsidRPr="00805578">
              <w:t xml:space="preserve">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 </w:t>
            </w:r>
          </w:p>
        </w:tc>
        <w:tc>
          <w:tcPr>
            <w:tcW w:w="1699" w:type="pct"/>
          </w:tcPr>
          <w:p w14:paraId="6CB12FB7" w14:textId="77777777" w:rsidR="00805578" w:rsidRPr="00805578" w:rsidRDefault="00805578" w:rsidP="00805578">
            <w:pPr>
              <w:spacing w:after="0" w:line="240" w:lineRule="auto"/>
              <w:jc w:val="both"/>
            </w:pPr>
            <w:r w:rsidRPr="00805578">
              <w:t xml:space="preserve">- минимальная/максимальная площадь земельного участка–  </w:t>
            </w:r>
            <w:r w:rsidRPr="00805578">
              <w:rPr>
                <w:b/>
                <w:bCs/>
              </w:rPr>
              <w:t>50 кв. м/не подлежит установлению</w:t>
            </w:r>
            <w:r w:rsidRPr="00805578">
              <w:rPr>
                <w:bCs/>
              </w:rPr>
              <w:t>;</w:t>
            </w:r>
          </w:p>
          <w:p w14:paraId="648071E5" w14:textId="77777777" w:rsidR="00805578" w:rsidRPr="00805578" w:rsidRDefault="00805578" w:rsidP="00805578">
            <w:pPr>
              <w:spacing w:after="0" w:line="240" w:lineRule="auto"/>
              <w:jc w:val="both"/>
            </w:pPr>
            <w:r w:rsidRPr="00805578">
              <w:t xml:space="preserve">- минимальная ширина земельных участков вдоль фронта улицы (проезда) – </w:t>
            </w:r>
            <w:r w:rsidRPr="00805578">
              <w:rPr>
                <w:b/>
              </w:rPr>
              <w:t>10 м</w:t>
            </w:r>
            <w:r w:rsidRPr="00805578">
              <w:t>;</w:t>
            </w:r>
          </w:p>
          <w:p w14:paraId="2E9E461E" w14:textId="77777777" w:rsidR="00805578" w:rsidRPr="00805578" w:rsidRDefault="00805578" w:rsidP="00805578">
            <w:pPr>
              <w:spacing w:after="0" w:line="240" w:lineRule="auto"/>
              <w:jc w:val="both"/>
            </w:pPr>
            <w:r w:rsidRPr="00805578">
              <w:t xml:space="preserve">- минимальные отступы от границ земельных участков - </w:t>
            </w:r>
            <w:r w:rsidRPr="00805578">
              <w:rPr>
                <w:b/>
                <w:bCs/>
              </w:rPr>
              <w:t>1 м;</w:t>
            </w:r>
          </w:p>
          <w:p w14:paraId="08F4C445" w14:textId="77777777" w:rsidR="00805578" w:rsidRPr="00805578" w:rsidRDefault="00805578" w:rsidP="00805578">
            <w:pPr>
              <w:spacing w:after="0" w:line="240" w:lineRule="auto"/>
              <w:jc w:val="both"/>
              <w:rPr>
                <w:b/>
                <w:bCs/>
              </w:rPr>
            </w:pPr>
            <w:r w:rsidRPr="00805578">
              <w:t xml:space="preserve">- максимальное количество надземных этажей зданий – </w:t>
            </w:r>
            <w:r w:rsidRPr="00805578">
              <w:rPr>
                <w:b/>
                <w:bCs/>
              </w:rPr>
              <w:t xml:space="preserve">2 этажа; </w:t>
            </w:r>
          </w:p>
          <w:p w14:paraId="311A369A" w14:textId="77777777" w:rsidR="00805578" w:rsidRPr="00805578" w:rsidRDefault="00805578" w:rsidP="00805578">
            <w:pPr>
              <w:spacing w:after="0" w:line="240" w:lineRule="auto"/>
              <w:jc w:val="both"/>
              <w:rPr>
                <w:bCs/>
              </w:rPr>
            </w:pPr>
            <w:r w:rsidRPr="00805578">
              <w:t xml:space="preserve">- максимальная высота строений, сооружений от уровня земли - </w:t>
            </w:r>
            <w:r w:rsidRPr="00805578">
              <w:rPr>
                <w:b/>
                <w:bCs/>
              </w:rPr>
              <w:t>не подлежит установлению</w:t>
            </w:r>
            <w:r w:rsidRPr="00805578">
              <w:rPr>
                <w:bCs/>
              </w:rPr>
              <w:t>;</w:t>
            </w:r>
          </w:p>
          <w:p w14:paraId="55AD79E0" w14:textId="77777777" w:rsidR="00805578" w:rsidRPr="00805578" w:rsidRDefault="00805578" w:rsidP="00805578">
            <w:pPr>
              <w:spacing w:after="0" w:line="240" w:lineRule="auto"/>
              <w:jc w:val="both"/>
            </w:pPr>
            <w:r w:rsidRPr="00805578">
              <w:t xml:space="preserve">- максимальный процент застройки в границах земельного участка – </w:t>
            </w:r>
            <w:r w:rsidRPr="00805578">
              <w:rPr>
                <w:b/>
                <w:bCs/>
              </w:rPr>
              <w:t>80%</w:t>
            </w:r>
            <w:r w:rsidRPr="00805578">
              <w:t>, процент застройки подземной части не регламентируется.</w:t>
            </w:r>
          </w:p>
        </w:tc>
      </w:tr>
      <w:tr w:rsidR="00805578" w:rsidRPr="00805578" w14:paraId="01C0FA09" w14:textId="77777777" w:rsidTr="00805578">
        <w:trPr>
          <w:trHeight w:val="640"/>
        </w:trPr>
        <w:tc>
          <w:tcPr>
            <w:tcW w:w="486" w:type="pct"/>
          </w:tcPr>
          <w:p w14:paraId="7F84D6D1" w14:textId="77777777" w:rsidR="00805578" w:rsidRPr="00805578" w:rsidRDefault="00805578" w:rsidP="00805578">
            <w:pPr>
              <w:spacing w:after="0" w:line="240" w:lineRule="auto"/>
              <w:jc w:val="both"/>
              <w:rPr>
                <w:b/>
              </w:rPr>
            </w:pPr>
            <w:r w:rsidRPr="00805578">
              <w:rPr>
                <w:b/>
              </w:rPr>
              <w:t>9.3</w:t>
            </w:r>
          </w:p>
        </w:tc>
        <w:tc>
          <w:tcPr>
            <w:tcW w:w="1147" w:type="pct"/>
            <w:tcBorders>
              <w:top w:val="single" w:sz="4" w:space="0" w:color="auto"/>
              <w:bottom w:val="single" w:sz="4" w:space="0" w:color="auto"/>
              <w:right w:val="single" w:sz="4" w:space="0" w:color="auto"/>
            </w:tcBorders>
          </w:tcPr>
          <w:p w14:paraId="26321E37" w14:textId="77777777" w:rsidR="00805578" w:rsidRPr="00805578" w:rsidRDefault="00805578" w:rsidP="00805578">
            <w:pPr>
              <w:spacing w:after="0" w:line="240" w:lineRule="auto"/>
              <w:jc w:val="both"/>
            </w:pPr>
            <w:r w:rsidRPr="00805578">
              <w:t>Историко-культурная деятельность</w:t>
            </w:r>
          </w:p>
        </w:tc>
        <w:tc>
          <w:tcPr>
            <w:tcW w:w="1668" w:type="pct"/>
            <w:tcBorders>
              <w:top w:val="single" w:sz="4" w:space="0" w:color="auto"/>
              <w:left w:val="single" w:sz="4" w:space="0" w:color="auto"/>
              <w:bottom w:val="single" w:sz="4" w:space="0" w:color="auto"/>
              <w:right w:val="single" w:sz="4" w:space="0" w:color="auto"/>
            </w:tcBorders>
          </w:tcPr>
          <w:p w14:paraId="6BBDFB6B" w14:textId="77777777" w:rsidR="00805578" w:rsidRPr="00805578" w:rsidRDefault="00805578" w:rsidP="00805578">
            <w:pPr>
              <w:spacing w:after="0" w:line="240" w:lineRule="auto"/>
              <w:jc w:val="both"/>
            </w:pPr>
            <w:r w:rsidRPr="00805578">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699" w:type="pct"/>
          </w:tcPr>
          <w:p w14:paraId="72633719" w14:textId="77777777" w:rsidR="00805578" w:rsidRPr="00805578" w:rsidRDefault="00805578" w:rsidP="00805578">
            <w:pPr>
              <w:spacing w:after="0" w:line="240" w:lineRule="auto"/>
              <w:jc w:val="both"/>
            </w:pPr>
            <w:r w:rsidRPr="00805578">
              <w:t>Регламенты не устанавливаются в соответствии с ч.4, ст.36 Градостроительного кодекса Российской Федерации.</w:t>
            </w:r>
          </w:p>
          <w:p w14:paraId="6345A467" w14:textId="77777777" w:rsidR="00805578" w:rsidRPr="00805578" w:rsidRDefault="00805578" w:rsidP="00805578">
            <w:pPr>
              <w:spacing w:after="0" w:line="240" w:lineRule="auto"/>
              <w:jc w:val="both"/>
            </w:pPr>
          </w:p>
        </w:tc>
      </w:tr>
      <w:tr w:rsidR="00805578" w:rsidRPr="00805578" w14:paraId="1CFC2E5B" w14:textId="77777777" w:rsidTr="00805578">
        <w:trPr>
          <w:trHeight w:val="640"/>
        </w:trPr>
        <w:tc>
          <w:tcPr>
            <w:tcW w:w="486" w:type="pct"/>
            <w:shd w:val="clear" w:color="auto" w:fill="auto"/>
          </w:tcPr>
          <w:p w14:paraId="6344CCFC" w14:textId="77777777" w:rsidR="00805578" w:rsidRPr="00805578" w:rsidRDefault="00805578" w:rsidP="00805578">
            <w:pPr>
              <w:spacing w:after="0" w:line="240" w:lineRule="auto"/>
              <w:jc w:val="both"/>
              <w:rPr>
                <w:b/>
              </w:rPr>
            </w:pPr>
            <w:r w:rsidRPr="00805578">
              <w:rPr>
                <w:b/>
              </w:rPr>
              <w:t>12.0.1</w:t>
            </w:r>
          </w:p>
        </w:tc>
        <w:tc>
          <w:tcPr>
            <w:tcW w:w="1147" w:type="pct"/>
            <w:tcBorders>
              <w:top w:val="single" w:sz="4" w:space="0" w:color="auto"/>
              <w:bottom w:val="single" w:sz="4" w:space="0" w:color="auto"/>
              <w:right w:val="single" w:sz="4" w:space="0" w:color="auto"/>
            </w:tcBorders>
            <w:shd w:val="clear" w:color="auto" w:fill="auto"/>
          </w:tcPr>
          <w:p w14:paraId="6178D5B6" w14:textId="77777777" w:rsidR="00805578" w:rsidRPr="00805578" w:rsidRDefault="00805578" w:rsidP="00805578">
            <w:pPr>
              <w:spacing w:after="0" w:line="240" w:lineRule="auto"/>
              <w:jc w:val="both"/>
            </w:pPr>
            <w:r w:rsidRPr="00805578">
              <w:t xml:space="preserve">Улично-дорожная сеть </w:t>
            </w:r>
          </w:p>
          <w:p w14:paraId="73AB82C0" w14:textId="77777777" w:rsidR="00805578" w:rsidRPr="00805578" w:rsidRDefault="00805578" w:rsidP="00805578">
            <w:pPr>
              <w:spacing w:after="0" w:line="240" w:lineRule="auto"/>
              <w:jc w:val="both"/>
            </w:pPr>
          </w:p>
        </w:tc>
        <w:tc>
          <w:tcPr>
            <w:tcW w:w="1668" w:type="pct"/>
            <w:tcBorders>
              <w:top w:val="single" w:sz="4" w:space="0" w:color="auto"/>
              <w:left w:val="single" w:sz="4" w:space="0" w:color="auto"/>
              <w:bottom w:val="single" w:sz="4" w:space="0" w:color="auto"/>
              <w:right w:val="single" w:sz="4" w:space="0" w:color="auto"/>
            </w:tcBorders>
            <w:shd w:val="clear" w:color="auto" w:fill="auto"/>
          </w:tcPr>
          <w:p w14:paraId="15C40593" w14:textId="77777777" w:rsidR="00805578" w:rsidRPr="00805578" w:rsidRDefault="00805578" w:rsidP="00805578">
            <w:pPr>
              <w:spacing w:after="0" w:line="240" w:lineRule="auto"/>
              <w:jc w:val="both"/>
            </w:pPr>
            <w:r w:rsidRPr="00805578">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1C169BC4" w14:textId="77777777" w:rsidR="00805578" w:rsidRPr="00805578" w:rsidRDefault="00805578" w:rsidP="00805578">
            <w:pPr>
              <w:spacing w:after="0" w:line="240" w:lineRule="auto"/>
              <w:jc w:val="both"/>
            </w:pPr>
            <w:r w:rsidRPr="00805578">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699" w:type="pct"/>
            <w:shd w:val="clear" w:color="auto" w:fill="auto"/>
          </w:tcPr>
          <w:p w14:paraId="2A626CFF" w14:textId="77777777" w:rsidR="00805578" w:rsidRPr="00805578" w:rsidRDefault="00805578" w:rsidP="00805578">
            <w:pPr>
              <w:spacing w:after="0" w:line="240" w:lineRule="auto"/>
              <w:jc w:val="both"/>
              <w:rPr>
                <w:u w:val="single"/>
              </w:rPr>
            </w:pPr>
            <w:r w:rsidRPr="00805578">
              <w:t>Не установлены в соответствии с ч.4, ст.36 Градостроительного кодекса Российской Федерации.</w:t>
            </w:r>
          </w:p>
        </w:tc>
      </w:tr>
      <w:tr w:rsidR="00805578" w:rsidRPr="00805578" w14:paraId="7E9E8E53" w14:textId="77777777" w:rsidTr="00805578">
        <w:trPr>
          <w:trHeight w:val="640"/>
        </w:trPr>
        <w:tc>
          <w:tcPr>
            <w:tcW w:w="486" w:type="pct"/>
            <w:shd w:val="clear" w:color="auto" w:fill="auto"/>
          </w:tcPr>
          <w:p w14:paraId="118B29FC" w14:textId="77777777" w:rsidR="00805578" w:rsidRPr="00805578" w:rsidRDefault="00805578" w:rsidP="00805578">
            <w:pPr>
              <w:spacing w:after="0" w:line="240" w:lineRule="auto"/>
              <w:jc w:val="both"/>
              <w:rPr>
                <w:b/>
              </w:rPr>
            </w:pPr>
            <w:r w:rsidRPr="00805578">
              <w:rPr>
                <w:b/>
              </w:rPr>
              <w:t>12.0.2</w:t>
            </w:r>
          </w:p>
        </w:tc>
        <w:tc>
          <w:tcPr>
            <w:tcW w:w="1147" w:type="pct"/>
            <w:tcBorders>
              <w:top w:val="single" w:sz="4" w:space="0" w:color="auto"/>
              <w:bottom w:val="single" w:sz="4" w:space="0" w:color="auto"/>
              <w:right w:val="single" w:sz="4" w:space="0" w:color="auto"/>
            </w:tcBorders>
            <w:shd w:val="clear" w:color="auto" w:fill="auto"/>
          </w:tcPr>
          <w:p w14:paraId="22D6629E" w14:textId="77777777" w:rsidR="00805578" w:rsidRPr="00805578" w:rsidRDefault="00805578" w:rsidP="00805578">
            <w:pPr>
              <w:spacing w:after="0" w:line="240" w:lineRule="auto"/>
              <w:jc w:val="both"/>
            </w:pPr>
            <w:r w:rsidRPr="00805578">
              <w:t>Благоустройство территории</w:t>
            </w:r>
          </w:p>
        </w:tc>
        <w:tc>
          <w:tcPr>
            <w:tcW w:w="1668" w:type="pct"/>
            <w:tcBorders>
              <w:top w:val="single" w:sz="4" w:space="0" w:color="auto"/>
              <w:left w:val="single" w:sz="4" w:space="0" w:color="auto"/>
              <w:bottom w:val="single" w:sz="4" w:space="0" w:color="auto"/>
              <w:right w:val="single" w:sz="4" w:space="0" w:color="auto"/>
            </w:tcBorders>
            <w:shd w:val="clear" w:color="auto" w:fill="auto"/>
          </w:tcPr>
          <w:p w14:paraId="15921879" w14:textId="77777777" w:rsidR="00805578" w:rsidRPr="00805578" w:rsidRDefault="00805578" w:rsidP="00805578">
            <w:pPr>
              <w:spacing w:after="0" w:line="240" w:lineRule="auto"/>
              <w:jc w:val="both"/>
            </w:pPr>
            <w:r w:rsidRPr="00805578">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699" w:type="pct"/>
            <w:shd w:val="clear" w:color="auto" w:fill="auto"/>
          </w:tcPr>
          <w:p w14:paraId="20C1A1F7" w14:textId="77777777" w:rsidR="00805578" w:rsidRPr="00805578" w:rsidRDefault="00805578" w:rsidP="00805578">
            <w:pPr>
              <w:spacing w:after="0" w:line="240" w:lineRule="auto"/>
              <w:jc w:val="both"/>
            </w:pPr>
            <w:r w:rsidRPr="00805578">
              <w:t>Регламенты не устанавливаются в соответствии с ч.4, ст.36 Градостроительного кодекса Российской Федерации.</w:t>
            </w:r>
          </w:p>
          <w:p w14:paraId="3F6F4990" w14:textId="77777777" w:rsidR="00805578" w:rsidRPr="00805578" w:rsidRDefault="00805578" w:rsidP="00805578">
            <w:pPr>
              <w:spacing w:after="0" w:line="240" w:lineRule="auto"/>
              <w:jc w:val="both"/>
            </w:pPr>
            <w:r w:rsidRPr="00805578">
              <w:t>- соблюдение условий общедоступности и безопасности.</w:t>
            </w:r>
          </w:p>
          <w:p w14:paraId="2B65E212" w14:textId="77777777" w:rsidR="00805578" w:rsidRPr="00805578" w:rsidRDefault="00805578" w:rsidP="00805578">
            <w:pPr>
              <w:spacing w:after="0" w:line="240" w:lineRule="auto"/>
              <w:jc w:val="both"/>
            </w:pPr>
          </w:p>
        </w:tc>
      </w:tr>
    </w:tbl>
    <w:p w14:paraId="23C6F26D" w14:textId="77777777" w:rsidR="00805578" w:rsidRPr="00805578" w:rsidRDefault="00805578" w:rsidP="00805578">
      <w:pPr>
        <w:spacing w:after="0" w:line="240" w:lineRule="auto"/>
        <w:jc w:val="both"/>
      </w:pPr>
    </w:p>
    <w:p w14:paraId="224F0535" w14:textId="77777777" w:rsidR="00805578" w:rsidRPr="00805578" w:rsidRDefault="00805578" w:rsidP="00805578">
      <w:pPr>
        <w:spacing w:after="0" w:line="240" w:lineRule="auto"/>
        <w:jc w:val="both"/>
        <w:rPr>
          <w:b/>
        </w:rPr>
      </w:pPr>
      <w:r w:rsidRPr="00805578">
        <w:rPr>
          <w:b/>
        </w:rPr>
        <w:t>2. УСЛОВНО РАЗРЕШЕННЫЕ ВИДЫ И ПАРАМЕТРЫ ИСПОЛЬЗОВАНИЯ ЗЕМЕЛЬНЫХ УЧАСТКОВ И ОБЪЕКТОВ КАПИТАЛЬНОГО СТРОИТЕЛЬСТВА</w:t>
      </w:r>
    </w:p>
    <w:p w14:paraId="4C879247" w14:textId="77777777" w:rsidR="00805578" w:rsidRPr="00805578" w:rsidRDefault="00805578" w:rsidP="00805578">
      <w:pPr>
        <w:spacing w:after="0" w:line="240" w:lineRule="auto"/>
        <w:jc w:val="both"/>
      </w:pP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386"/>
        <w:gridCol w:w="4742"/>
        <w:gridCol w:w="15"/>
        <w:gridCol w:w="5194"/>
      </w:tblGrid>
      <w:tr w:rsidR="00805578" w:rsidRPr="00805578" w14:paraId="7535E698" w14:textId="77777777" w:rsidTr="00805578">
        <w:trPr>
          <w:trHeight w:val="552"/>
          <w:tblHeader/>
        </w:trPr>
        <w:tc>
          <w:tcPr>
            <w:tcW w:w="486" w:type="pct"/>
            <w:vAlign w:val="center"/>
          </w:tcPr>
          <w:p w14:paraId="08038756" w14:textId="77777777" w:rsidR="00805578" w:rsidRPr="00805578" w:rsidRDefault="00805578" w:rsidP="00805578">
            <w:pPr>
              <w:spacing w:after="0" w:line="240" w:lineRule="auto"/>
              <w:jc w:val="both"/>
              <w:rPr>
                <w:b/>
              </w:rPr>
            </w:pPr>
            <w:r w:rsidRPr="00805578">
              <w:rPr>
                <w:b/>
              </w:rPr>
              <w:t xml:space="preserve">Код вида </w:t>
            </w:r>
          </w:p>
          <w:p w14:paraId="0A6BA40B" w14:textId="77777777" w:rsidR="00805578" w:rsidRPr="00805578" w:rsidRDefault="00805578" w:rsidP="00805578">
            <w:pPr>
              <w:spacing w:after="0" w:line="240" w:lineRule="auto"/>
              <w:jc w:val="both"/>
              <w:rPr>
                <w:b/>
              </w:rPr>
            </w:pPr>
            <w:r w:rsidRPr="00805578">
              <w:rPr>
                <w:b/>
              </w:rPr>
              <w:t>разрешенного использования</w:t>
            </w:r>
          </w:p>
        </w:tc>
        <w:tc>
          <w:tcPr>
            <w:tcW w:w="1146" w:type="pct"/>
            <w:vAlign w:val="center"/>
          </w:tcPr>
          <w:p w14:paraId="5E80FD81" w14:textId="77777777" w:rsidR="00805578" w:rsidRPr="00805578" w:rsidRDefault="00805578" w:rsidP="00805578">
            <w:pPr>
              <w:spacing w:after="0" w:line="240" w:lineRule="auto"/>
              <w:jc w:val="both"/>
              <w:rPr>
                <w:b/>
              </w:rPr>
            </w:pPr>
            <w:r w:rsidRPr="00805578">
              <w:rPr>
                <w:b/>
              </w:rPr>
              <w:t>НАИМЕНОВАНИЕ ВИДА РАЗРЕШЕННОГО ИСПОЛЬЗОВАНИЯ ЗЕМЕЛЬНОГО УЧАСТКА</w:t>
            </w:r>
          </w:p>
        </w:tc>
        <w:tc>
          <w:tcPr>
            <w:tcW w:w="1610" w:type="pct"/>
            <w:gridSpan w:val="2"/>
            <w:vAlign w:val="center"/>
          </w:tcPr>
          <w:p w14:paraId="158A30F5" w14:textId="77777777" w:rsidR="00805578" w:rsidRPr="00805578" w:rsidRDefault="00805578" w:rsidP="00805578">
            <w:pPr>
              <w:spacing w:after="0" w:line="240" w:lineRule="auto"/>
              <w:jc w:val="both"/>
              <w:rPr>
                <w:b/>
              </w:rPr>
            </w:pPr>
            <w:r w:rsidRPr="00805578">
              <w:rPr>
                <w:b/>
              </w:rPr>
              <w:t>ОПИСАНИЕ ВИДА РАЗРЕШЕННОГО ИСПОЛЬЗОВАНИЯ ЗЕМЕЛЬНОГО УЧАСТКА</w:t>
            </w:r>
          </w:p>
        </w:tc>
        <w:tc>
          <w:tcPr>
            <w:tcW w:w="1758" w:type="pct"/>
            <w:vAlign w:val="center"/>
          </w:tcPr>
          <w:p w14:paraId="7184DA7A" w14:textId="77777777" w:rsidR="00805578" w:rsidRPr="00805578" w:rsidRDefault="00805578" w:rsidP="00805578">
            <w:pPr>
              <w:spacing w:after="0" w:line="240" w:lineRule="auto"/>
              <w:jc w:val="both"/>
              <w:rPr>
                <w:b/>
              </w:rPr>
            </w:pPr>
            <w:r w:rsidRPr="00805578">
              <w:rPr>
                <w:b/>
              </w:rPr>
              <w:t>ПРЕДЕЛЬНЫЕ РАЗМЕРЫ ЗЕМЕЛЬНЫХУЧАСТКОВ И ПРЕДЕЛЬНЫЕ ПАРАМЕТРЫ</w:t>
            </w:r>
          </w:p>
          <w:p w14:paraId="10BE725C" w14:textId="77777777" w:rsidR="00805578" w:rsidRPr="00805578" w:rsidRDefault="00805578" w:rsidP="00805578">
            <w:pPr>
              <w:spacing w:after="0" w:line="240" w:lineRule="auto"/>
              <w:jc w:val="both"/>
              <w:rPr>
                <w:b/>
              </w:rPr>
            </w:pPr>
            <w:r w:rsidRPr="00805578">
              <w:rPr>
                <w:b/>
              </w:rPr>
              <w:t>РАЗРЕШЕННОГО СТРОИТЕЛЬСТВА ОКС</w:t>
            </w:r>
          </w:p>
        </w:tc>
      </w:tr>
      <w:tr w:rsidR="00805578" w:rsidRPr="00805578" w14:paraId="16273847" w14:textId="77777777" w:rsidTr="00805578">
        <w:trPr>
          <w:trHeight w:val="800"/>
        </w:trPr>
        <w:tc>
          <w:tcPr>
            <w:tcW w:w="486" w:type="pct"/>
            <w:shd w:val="clear" w:color="auto" w:fill="auto"/>
          </w:tcPr>
          <w:p w14:paraId="2FDC57BF" w14:textId="77777777" w:rsidR="00805578" w:rsidRPr="00805578" w:rsidRDefault="00805578" w:rsidP="00805578">
            <w:pPr>
              <w:spacing w:after="0" w:line="240" w:lineRule="auto"/>
              <w:jc w:val="both"/>
              <w:rPr>
                <w:b/>
              </w:rPr>
            </w:pPr>
            <w:r w:rsidRPr="00805578">
              <w:rPr>
                <w:b/>
                <w:lang w:val="en-US"/>
              </w:rPr>
              <w:t>5</w:t>
            </w:r>
            <w:r w:rsidRPr="00805578">
              <w:rPr>
                <w:b/>
              </w:rPr>
              <w:t>.2</w:t>
            </w:r>
          </w:p>
        </w:tc>
        <w:tc>
          <w:tcPr>
            <w:tcW w:w="1146" w:type="pct"/>
            <w:tcBorders>
              <w:top w:val="single" w:sz="4" w:space="0" w:color="auto"/>
              <w:bottom w:val="single" w:sz="4" w:space="0" w:color="auto"/>
              <w:right w:val="single" w:sz="4" w:space="0" w:color="auto"/>
            </w:tcBorders>
          </w:tcPr>
          <w:p w14:paraId="331EFE0C" w14:textId="77777777" w:rsidR="00805578" w:rsidRPr="00805578" w:rsidRDefault="00805578" w:rsidP="00805578">
            <w:pPr>
              <w:spacing w:after="0" w:line="240" w:lineRule="auto"/>
              <w:jc w:val="both"/>
            </w:pPr>
            <w:r w:rsidRPr="00805578">
              <w:t>Природно-</w:t>
            </w:r>
            <w:r w:rsidRPr="00805578">
              <w:br/>
              <w:t xml:space="preserve">познавательный туризм </w:t>
            </w:r>
          </w:p>
        </w:tc>
        <w:tc>
          <w:tcPr>
            <w:tcW w:w="1605" w:type="pct"/>
            <w:tcBorders>
              <w:top w:val="single" w:sz="4" w:space="0" w:color="auto"/>
              <w:left w:val="single" w:sz="4" w:space="0" w:color="auto"/>
              <w:bottom w:val="single" w:sz="4" w:space="0" w:color="auto"/>
              <w:right w:val="single" w:sz="4" w:space="0" w:color="auto"/>
            </w:tcBorders>
          </w:tcPr>
          <w:p w14:paraId="4704ED06" w14:textId="77777777" w:rsidR="00805578" w:rsidRPr="00805578" w:rsidRDefault="00805578" w:rsidP="00805578">
            <w:pPr>
              <w:spacing w:after="0" w:line="240" w:lineRule="auto"/>
              <w:jc w:val="both"/>
            </w:pPr>
            <w:r w:rsidRPr="00805578">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 </w:t>
            </w:r>
          </w:p>
        </w:tc>
        <w:tc>
          <w:tcPr>
            <w:tcW w:w="1763" w:type="pct"/>
            <w:gridSpan w:val="2"/>
            <w:shd w:val="clear" w:color="auto" w:fill="auto"/>
          </w:tcPr>
          <w:p w14:paraId="2305D0C7" w14:textId="77777777" w:rsidR="00805578" w:rsidRPr="00805578" w:rsidRDefault="00805578" w:rsidP="00805578">
            <w:pPr>
              <w:spacing w:after="0" w:line="240" w:lineRule="auto"/>
              <w:jc w:val="both"/>
            </w:pPr>
            <w:r w:rsidRPr="00805578">
              <w:t>- минимальная/максимальная площадь земельного участка</w:t>
            </w:r>
            <w:r w:rsidRPr="00805578">
              <w:rPr>
                <w:b/>
                <w:bCs/>
              </w:rPr>
              <w:t>– 2000 кв. м/не подлежит установлению</w:t>
            </w:r>
            <w:r w:rsidRPr="00805578">
              <w:rPr>
                <w:bCs/>
              </w:rPr>
              <w:t>;</w:t>
            </w:r>
          </w:p>
          <w:p w14:paraId="312734B7" w14:textId="77777777" w:rsidR="00805578" w:rsidRPr="00805578" w:rsidRDefault="00805578" w:rsidP="00805578">
            <w:pPr>
              <w:spacing w:after="0" w:line="240" w:lineRule="auto"/>
              <w:jc w:val="both"/>
              <w:rPr>
                <w:b/>
              </w:rPr>
            </w:pPr>
            <w:r w:rsidRPr="00805578">
              <w:t xml:space="preserve">-минимальная ширина земельных участков вдоль фронта улицы (проезда) – </w:t>
            </w:r>
            <w:r w:rsidRPr="00805578">
              <w:rPr>
                <w:b/>
              </w:rPr>
              <w:t>20 м;</w:t>
            </w:r>
          </w:p>
          <w:p w14:paraId="481E22D4" w14:textId="77777777" w:rsidR="00805578" w:rsidRPr="00805578" w:rsidRDefault="00805578" w:rsidP="00805578">
            <w:pPr>
              <w:spacing w:after="0" w:line="240" w:lineRule="auto"/>
              <w:jc w:val="both"/>
              <w:rPr>
                <w:b/>
              </w:rPr>
            </w:pPr>
            <w:r w:rsidRPr="00805578">
              <w:t xml:space="preserve">- минимальный отступ строений от красной линии улиц не менее чем на - </w:t>
            </w:r>
            <w:r w:rsidRPr="00805578">
              <w:rPr>
                <w:b/>
              </w:rPr>
              <w:t>5 м</w:t>
            </w:r>
            <w:r w:rsidRPr="00805578">
              <w:t xml:space="preserve">, от красной линии проездов не менее чем на </w:t>
            </w:r>
            <w:r w:rsidRPr="00805578">
              <w:rPr>
                <w:b/>
              </w:rPr>
              <w:t>3 м;</w:t>
            </w:r>
          </w:p>
          <w:p w14:paraId="472AEA65" w14:textId="77777777" w:rsidR="00805578" w:rsidRPr="00805578" w:rsidRDefault="00805578" w:rsidP="00805578">
            <w:pPr>
              <w:spacing w:after="0" w:line="240" w:lineRule="auto"/>
              <w:jc w:val="both"/>
            </w:pPr>
            <w:r w:rsidRPr="00805578">
              <w:t xml:space="preserve">- минимальные отступы от границ земельных участков - </w:t>
            </w:r>
            <w:r w:rsidRPr="00805578">
              <w:rPr>
                <w:b/>
              </w:rPr>
              <w:t>3 м;</w:t>
            </w:r>
          </w:p>
          <w:p w14:paraId="546EF430" w14:textId="77777777" w:rsidR="00805578" w:rsidRPr="00805578" w:rsidRDefault="00805578" w:rsidP="00805578">
            <w:pPr>
              <w:spacing w:after="0" w:line="240" w:lineRule="auto"/>
              <w:jc w:val="both"/>
            </w:pPr>
            <w:r w:rsidRPr="00805578">
              <w:t xml:space="preserve">- максимальное количество этажей зданий – </w:t>
            </w:r>
            <w:r w:rsidRPr="00805578">
              <w:rPr>
                <w:b/>
              </w:rPr>
              <w:t>3 этажа;</w:t>
            </w:r>
            <w:r w:rsidRPr="00805578">
              <w:t xml:space="preserve"> </w:t>
            </w:r>
          </w:p>
          <w:p w14:paraId="3F9ACAED" w14:textId="77777777" w:rsidR="00805578" w:rsidRPr="00805578" w:rsidRDefault="00805578" w:rsidP="00805578">
            <w:pPr>
              <w:spacing w:after="0" w:line="240" w:lineRule="auto"/>
              <w:jc w:val="both"/>
            </w:pPr>
            <w:r w:rsidRPr="00805578">
              <w:t>- максимальная высота зданий, строений от уровня земли -</w:t>
            </w:r>
            <w:r w:rsidRPr="00805578">
              <w:rPr>
                <w:b/>
              </w:rPr>
              <w:t>15 м</w:t>
            </w:r>
            <w:r w:rsidRPr="00805578">
              <w:t>;</w:t>
            </w:r>
          </w:p>
          <w:p w14:paraId="3067B8BF" w14:textId="77777777" w:rsidR="00805578" w:rsidRPr="00805578" w:rsidRDefault="00805578" w:rsidP="00805578">
            <w:pPr>
              <w:spacing w:after="0" w:line="240" w:lineRule="auto"/>
              <w:jc w:val="both"/>
            </w:pPr>
            <w:r w:rsidRPr="00805578">
              <w:t xml:space="preserve">- максимальный процент застройки в границах земельного участка – </w:t>
            </w:r>
            <w:r w:rsidRPr="00805578">
              <w:rPr>
                <w:b/>
              </w:rPr>
              <w:t xml:space="preserve">60%, </w:t>
            </w:r>
            <w:r w:rsidRPr="00805578">
              <w:rPr>
                <w:bCs/>
              </w:rPr>
              <w:t>процент застройки</w:t>
            </w:r>
            <w:r w:rsidRPr="00805578">
              <w:t xml:space="preserve"> подземной части не регламентируется</w:t>
            </w:r>
          </w:p>
        </w:tc>
      </w:tr>
      <w:tr w:rsidR="00805578" w:rsidRPr="00805578" w14:paraId="67BF6655" w14:textId="77777777" w:rsidTr="00805578">
        <w:trPr>
          <w:trHeight w:val="800"/>
        </w:trPr>
        <w:tc>
          <w:tcPr>
            <w:tcW w:w="486" w:type="pct"/>
            <w:shd w:val="clear" w:color="auto" w:fill="auto"/>
          </w:tcPr>
          <w:p w14:paraId="79A6BACE" w14:textId="77777777" w:rsidR="00805578" w:rsidRPr="00805578" w:rsidRDefault="00805578" w:rsidP="00805578">
            <w:pPr>
              <w:spacing w:after="0" w:line="240" w:lineRule="auto"/>
              <w:jc w:val="both"/>
              <w:rPr>
                <w:b/>
              </w:rPr>
            </w:pPr>
            <w:r w:rsidRPr="00805578">
              <w:rPr>
                <w:b/>
              </w:rPr>
              <w:t>5.2.1</w:t>
            </w:r>
          </w:p>
        </w:tc>
        <w:tc>
          <w:tcPr>
            <w:tcW w:w="1146" w:type="pct"/>
            <w:tcBorders>
              <w:top w:val="single" w:sz="4" w:space="0" w:color="auto"/>
              <w:bottom w:val="single" w:sz="4" w:space="0" w:color="auto"/>
              <w:right w:val="single" w:sz="4" w:space="0" w:color="auto"/>
            </w:tcBorders>
          </w:tcPr>
          <w:p w14:paraId="0C5967D3" w14:textId="77777777" w:rsidR="00805578" w:rsidRPr="00805578" w:rsidRDefault="00805578" w:rsidP="00805578">
            <w:pPr>
              <w:spacing w:after="0" w:line="240" w:lineRule="auto"/>
              <w:jc w:val="both"/>
            </w:pPr>
            <w:r w:rsidRPr="00805578">
              <w:t xml:space="preserve">Туристическое обслуживание </w:t>
            </w:r>
          </w:p>
        </w:tc>
        <w:tc>
          <w:tcPr>
            <w:tcW w:w="1605" w:type="pct"/>
            <w:tcBorders>
              <w:top w:val="single" w:sz="4" w:space="0" w:color="auto"/>
              <w:left w:val="single" w:sz="4" w:space="0" w:color="auto"/>
              <w:bottom w:val="single" w:sz="4" w:space="0" w:color="auto"/>
              <w:right w:val="single" w:sz="4" w:space="0" w:color="auto"/>
            </w:tcBorders>
          </w:tcPr>
          <w:p w14:paraId="5CF0CE36" w14:textId="77777777" w:rsidR="00805578" w:rsidRPr="00805578" w:rsidRDefault="00805578" w:rsidP="00805578">
            <w:pPr>
              <w:spacing w:after="0" w:line="240" w:lineRule="auto"/>
              <w:jc w:val="both"/>
            </w:pPr>
            <w:r w:rsidRPr="00805578">
              <w:t xml:space="preserve">Размещение пансионатов, гостиниц, кемпингов, домов отдыха, не оказывающих услуги по лечению; размещение детских лагерей </w:t>
            </w:r>
          </w:p>
        </w:tc>
        <w:tc>
          <w:tcPr>
            <w:tcW w:w="1763" w:type="pct"/>
            <w:gridSpan w:val="2"/>
            <w:shd w:val="clear" w:color="auto" w:fill="auto"/>
          </w:tcPr>
          <w:p w14:paraId="1D23CF2D" w14:textId="77777777" w:rsidR="00805578" w:rsidRPr="00805578" w:rsidRDefault="00805578" w:rsidP="00805578">
            <w:pPr>
              <w:spacing w:after="0" w:line="240" w:lineRule="auto"/>
              <w:jc w:val="both"/>
            </w:pPr>
            <w:r w:rsidRPr="00805578">
              <w:t>- минимальная/максимальная площадь земельного участка</w:t>
            </w:r>
            <w:r w:rsidRPr="00805578">
              <w:rPr>
                <w:b/>
                <w:bCs/>
              </w:rPr>
              <w:t>– 2000 кв. м/не подлежит установлению</w:t>
            </w:r>
            <w:r w:rsidRPr="00805578">
              <w:rPr>
                <w:bCs/>
              </w:rPr>
              <w:t>;</w:t>
            </w:r>
          </w:p>
          <w:p w14:paraId="01CFB7DC" w14:textId="77777777" w:rsidR="00805578" w:rsidRPr="00805578" w:rsidRDefault="00805578" w:rsidP="00805578">
            <w:pPr>
              <w:spacing w:after="0" w:line="240" w:lineRule="auto"/>
              <w:jc w:val="both"/>
              <w:rPr>
                <w:b/>
              </w:rPr>
            </w:pPr>
            <w:r w:rsidRPr="00805578">
              <w:t xml:space="preserve">-минимальная ширина земельных участков вдоль фронта улицы (проезда) – </w:t>
            </w:r>
            <w:r w:rsidRPr="00805578">
              <w:rPr>
                <w:b/>
              </w:rPr>
              <w:t>20 м;</w:t>
            </w:r>
          </w:p>
          <w:p w14:paraId="18CD237A" w14:textId="77777777" w:rsidR="00805578" w:rsidRPr="00805578" w:rsidRDefault="00805578" w:rsidP="00805578">
            <w:pPr>
              <w:spacing w:after="0" w:line="240" w:lineRule="auto"/>
              <w:jc w:val="both"/>
              <w:rPr>
                <w:b/>
              </w:rPr>
            </w:pPr>
            <w:r w:rsidRPr="00805578">
              <w:t xml:space="preserve">- минимальный отступ строений от красной линии улиц не менее чем на - </w:t>
            </w:r>
            <w:r w:rsidRPr="00805578">
              <w:rPr>
                <w:b/>
              </w:rPr>
              <w:t>5 м</w:t>
            </w:r>
            <w:r w:rsidRPr="00805578">
              <w:t xml:space="preserve">, от красной линии проездов не менее чем на </w:t>
            </w:r>
            <w:r w:rsidRPr="00805578">
              <w:rPr>
                <w:b/>
              </w:rPr>
              <w:t>3 м;</w:t>
            </w:r>
          </w:p>
          <w:p w14:paraId="10D6CDC7" w14:textId="77777777" w:rsidR="00805578" w:rsidRPr="00805578" w:rsidRDefault="00805578" w:rsidP="00805578">
            <w:pPr>
              <w:spacing w:after="0" w:line="240" w:lineRule="auto"/>
              <w:jc w:val="both"/>
            </w:pPr>
            <w:r w:rsidRPr="00805578">
              <w:t xml:space="preserve">- минимальные отступы от границ земельных участков - </w:t>
            </w:r>
            <w:r w:rsidRPr="00805578">
              <w:rPr>
                <w:b/>
              </w:rPr>
              <w:t>3 м;</w:t>
            </w:r>
          </w:p>
          <w:p w14:paraId="1BA0F63B" w14:textId="77777777" w:rsidR="00805578" w:rsidRPr="00805578" w:rsidRDefault="00805578" w:rsidP="00805578">
            <w:pPr>
              <w:spacing w:after="0" w:line="240" w:lineRule="auto"/>
              <w:jc w:val="both"/>
            </w:pPr>
            <w:r w:rsidRPr="00805578">
              <w:t xml:space="preserve">- максимальное количество этажей зданий – </w:t>
            </w:r>
            <w:r w:rsidRPr="00805578">
              <w:rPr>
                <w:b/>
              </w:rPr>
              <w:t>3 этажа;</w:t>
            </w:r>
            <w:r w:rsidRPr="00805578">
              <w:t xml:space="preserve"> </w:t>
            </w:r>
          </w:p>
          <w:p w14:paraId="0912EBFC" w14:textId="77777777" w:rsidR="00805578" w:rsidRPr="00805578" w:rsidRDefault="00805578" w:rsidP="00805578">
            <w:pPr>
              <w:spacing w:after="0" w:line="240" w:lineRule="auto"/>
              <w:jc w:val="both"/>
            </w:pPr>
            <w:r w:rsidRPr="00805578">
              <w:t>- максимальная высота зданий, строений от уровня земли -</w:t>
            </w:r>
            <w:r w:rsidRPr="00805578">
              <w:rPr>
                <w:b/>
              </w:rPr>
              <w:t>15 м</w:t>
            </w:r>
            <w:r w:rsidRPr="00805578">
              <w:t>;</w:t>
            </w:r>
          </w:p>
          <w:p w14:paraId="35F3DF04" w14:textId="77777777" w:rsidR="00805578" w:rsidRPr="00805578" w:rsidRDefault="00805578" w:rsidP="00805578">
            <w:pPr>
              <w:spacing w:after="0" w:line="240" w:lineRule="auto"/>
              <w:jc w:val="both"/>
            </w:pPr>
            <w:r w:rsidRPr="00805578">
              <w:t xml:space="preserve">- максимальный процент застройки в границах земельного участка – </w:t>
            </w:r>
            <w:r w:rsidRPr="00805578">
              <w:rPr>
                <w:b/>
              </w:rPr>
              <w:t xml:space="preserve">60%, </w:t>
            </w:r>
            <w:r w:rsidRPr="00805578">
              <w:rPr>
                <w:bCs/>
              </w:rPr>
              <w:t>процент застройки</w:t>
            </w:r>
            <w:r w:rsidRPr="00805578">
              <w:t xml:space="preserve"> подземной части не регламентируется</w:t>
            </w:r>
          </w:p>
        </w:tc>
      </w:tr>
    </w:tbl>
    <w:p w14:paraId="34C5A877" w14:textId="77777777" w:rsidR="00805578" w:rsidRPr="00805578" w:rsidRDefault="00805578" w:rsidP="00805578">
      <w:pPr>
        <w:spacing w:after="0" w:line="240" w:lineRule="auto"/>
        <w:jc w:val="both"/>
      </w:pPr>
    </w:p>
    <w:p w14:paraId="1DDCB20D" w14:textId="77777777" w:rsidR="00805578" w:rsidRPr="00805578" w:rsidRDefault="00805578" w:rsidP="00805578">
      <w:pPr>
        <w:spacing w:after="0" w:line="240" w:lineRule="auto"/>
        <w:jc w:val="both"/>
      </w:pPr>
    </w:p>
    <w:p w14:paraId="36A767E0" w14:textId="77777777" w:rsidR="00805578" w:rsidRPr="00805578" w:rsidRDefault="00805578" w:rsidP="00805578">
      <w:pPr>
        <w:spacing w:after="0" w:line="240" w:lineRule="auto"/>
        <w:jc w:val="both"/>
        <w:rPr>
          <w:b/>
        </w:rPr>
      </w:pPr>
      <w:r w:rsidRPr="00805578">
        <w:rPr>
          <w:b/>
        </w:rPr>
        <w:t>3. ВСПОМОГАТЕЛЬНЫЕ ВИДЫ И ПАРАМЕТРЫ РАЗРЕШЕННОГО ИСПОЛЬЗОВАНИЯ ОБЪЕКТОВ КАПИТАЛЬНОГО СТРОИТЕЛЬСТВА</w:t>
      </w:r>
    </w:p>
    <w:p w14:paraId="4F48DD55" w14:textId="77777777" w:rsidR="00805578" w:rsidRPr="00805578" w:rsidRDefault="00805578" w:rsidP="00805578">
      <w:pPr>
        <w:spacing w:after="0" w:line="240" w:lineRule="auto"/>
        <w:jc w:val="both"/>
      </w:pPr>
      <w:r w:rsidRPr="00805578">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805578" w:rsidRPr="00805578" w14:paraId="269B25F0" w14:textId="77777777" w:rsidTr="00805578">
        <w:trPr>
          <w:trHeight w:val="20"/>
        </w:trPr>
        <w:tc>
          <w:tcPr>
            <w:tcW w:w="7655" w:type="dxa"/>
            <w:vAlign w:val="center"/>
          </w:tcPr>
          <w:p w14:paraId="395FE15E" w14:textId="77777777" w:rsidR="00805578" w:rsidRPr="00805578" w:rsidRDefault="00805578" w:rsidP="00805578">
            <w:pPr>
              <w:spacing w:after="0" w:line="240" w:lineRule="auto"/>
              <w:jc w:val="both"/>
            </w:pPr>
            <w:r w:rsidRPr="00805578">
              <w:rPr>
                <w:b/>
              </w:rPr>
              <w:t>Виды разрешенного использования земельных участков и объектов капитального строительства</w:t>
            </w:r>
          </w:p>
        </w:tc>
        <w:tc>
          <w:tcPr>
            <w:tcW w:w="7938" w:type="dxa"/>
            <w:vAlign w:val="center"/>
          </w:tcPr>
          <w:p w14:paraId="2E55A4AC" w14:textId="77777777" w:rsidR="00805578" w:rsidRPr="00805578" w:rsidRDefault="00805578" w:rsidP="00805578">
            <w:pPr>
              <w:spacing w:after="0" w:line="240" w:lineRule="auto"/>
              <w:jc w:val="both"/>
            </w:pPr>
            <w:r w:rsidRPr="00805578">
              <w:rPr>
                <w:b/>
              </w:rPr>
              <w:t>Предельные параметры разрешенного строительства, реконструкции объектов капитального строительства</w:t>
            </w:r>
          </w:p>
        </w:tc>
      </w:tr>
      <w:tr w:rsidR="00805578" w:rsidRPr="00805578" w14:paraId="3498C5EE" w14:textId="77777777" w:rsidTr="00805578">
        <w:trPr>
          <w:trHeight w:val="20"/>
        </w:trPr>
        <w:tc>
          <w:tcPr>
            <w:tcW w:w="7655" w:type="dxa"/>
            <w:vAlign w:val="center"/>
          </w:tcPr>
          <w:p w14:paraId="290B3EA8" w14:textId="77777777" w:rsidR="00805578" w:rsidRPr="00805578" w:rsidRDefault="00805578" w:rsidP="00805578">
            <w:pPr>
              <w:spacing w:after="0" w:line="240" w:lineRule="auto"/>
              <w:jc w:val="both"/>
            </w:pPr>
            <w:r w:rsidRPr="00805578">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2F6F7E09" w14:textId="77777777" w:rsidR="00805578" w:rsidRPr="00805578" w:rsidRDefault="00805578" w:rsidP="00805578">
            <w:pPr>
              <w:spacing w:after="0" w:line="240" w:lineRule="auto"/>
              <w:jc w:val="both"/>
            </w:pPr>
            <w:r w:rsidRPr="00805578">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342F24A" w14:textId="77777777" w:rsidR="00805578" w:rsidRPr="00805578" w:rsidRDefault="00805578" w:rsidP="00805578">
            <w:pPr>
              <w:spacing w:after="0" w:line="240" w:lineRule="auto"/>
              <w:jc w:val="both"/>
            </w:pPr>
            <w:r w:rsidRPr="00805578">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A55E49D" w14:textId="77777777" w:rsidR="00805578" w:rsidRPr="00805578" w:rsidRDefault="00805578" w:rsidP="00805578">
            <w:pPr>
              <w:spacing w:after="0" w:line="240" w:lineRule="auto"/>
              <w:jc w:val="both"/>
            </w:pPr>
            <w:r w:rsidRPr="00805578">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C302BCE" w14:textId="77777777" w:rsidR="00805578" w:rsidRPr="00805578" w:rsidRDefault="00805578" w:rsidP="00805578">
            <w:pPr>
              <w:spacing w:after="0" w:line="240" w:lineRule="auto"/>
              <w:jc w:val="both"/>
            </w:pPr>
            <w:r w:rsidRPr="00805578">
              <w:t>- проезды общего пользования;</w:t>
            </w:r>
          </w:p>
          <w:p w14:paraId="0F0D76B3" w14:textId="77777777" w:rsidR="00805578" w:rsidRPr="00805578" w:rsidRDefault="00805578" w:rsidP="00805578">
            <w:pPr>
              <w:spacing w:after="0" w:line="240" w:lineRule="auto"/>
              <w:jc w:val="both"/>
            </w:pPr>
            <w:r w:rsidRPr="00805578">
              <w:t>- автостоянки и гаражи (в том числе открытого типа, наземные, подземные и многоэтажные) для обслуживания посетителей основных, условно разрешенных, а также иных вспомогательных видов использования;</w:t>
            </w:r>
          </w:p>
          <w:p w14:paraId="128F640E" w14:textId="77777777" w:rsidR="00805578" w:rsidRPr="00805578" w:rsidRDefault="00805578" w:rsidP="00805578">
            <w:pPr>
              <w:spacing w:after="0" w:line="240" w:lineRule="auto"/>
              <w:jc w:val="both"/>
            </w:pPr>
            <w:r w:rsidRPr="00805578">
              <w:t>- благоустроенные, в том числе озелененные территории, детские площадки, площадки для отдыха, спортивных занятий;</w:t>
            </w:r>
          </w:p>
          <w:p w14:paraId="21FE3B50" w14:textId="77777777" w:rsidR="00805578" w:rsidRPr="00805578" w:rsidRDefault="00805578" w:rsidP="00805578">
            <w:pPr>
              <w:spacing w:after="0" w:line="240" w:lineRule="auto"/>
              <w:jc w:val="both"/>
            </w:pPr>
            <w:r w:rsidRPr="00805578">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313637D1" w14:textId="77777777" w:rsidR="00805578" w:rsidRPr="00805578" w:rsidRDefault="00805578" w:rsidP="00805578">
            <w:pPr>
              <w:spacing w:after="0" w:line="240" w:lineRule="auto"/>
              <w:jc w:val="both"/>
            </w:pPr>
            <w:r w:rsidRPr="00805578">
              <w:t>- площадки хозяйственные, в том числе площадки для мусоросборников и выгула собак;</w:t>
            </w:r>
          </w:p>
          <w:p w14:paraId="080818E8" w14:textId="77777777" w:rsidR="00805578" w:rsidRPr="00805578" w:rsidRDefault="00805578" w:rsidP="00805578">
            <w:pPr>
              <w:spacing w:after="0" w:line="240" w:lineRule="auto"/>
              <w:jc w:val="both"/>
            </w:pPr>
            <w:r w:rsidRPr="00805578">
              <w:t>- общественные туалеты, надворные туалеты, гидронепроницаемые выгребы, септики;</w:t>
            </w:r>
          </w:p>
          <w:p w14:paraId="39B036CD" w14:textId="77777777" w:rsidR="00805578" w:rsidRPr="00805578" w:rsidRDefault="00805578" w:rsidP="00805578">
            <w:pPr>
              <w:spacing w:after="0" w:line="240" w:lineRule="auto"/>
              <w:jc w:val="both"/>
            </w:pPr>
            <w:r w:rsidRPr="00805578">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38332AFE" w14:textId="77777777" w:rsidR="00805578" w:rsidRPr="00805578" w:rsidRDefault="00805578" w:rsidP="00805578">
            <w:pPr>
              <w:spacing w:after="0" w:line="240" w:lineRule="auto"/>
              <w:jc w:val="both"/>
            </w:pPr>
            <w:r w:rsidRPr="00805578">
              <w:t xml:space="preserve">минимальная площадь земельных участков - 1 кв. м. </w:t>
            </w:r>
          </w:p>
          <w:p w14:paraId="1E0527EB" w14:textId="77777777" w:rsidR="00805578" w:rsidRPr="00805578" w:rsidRDefault="00805578" w:rsidP="00805578">
            <w:pPr>
              <w:spacing w:after="0" w:line="240" w:lineRule="auto"/>
              <w:jc w:val="both"/>
            </w:pPr>
            <w:r w:rsidRPr="00805578">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46D92D73" w14:textId="77777777" w:rsidR="00805578" w:rsidRPr="00805578" w:rsidRDefault="00805578" w:rsidP="00805578">
            <w:pPr>
              <w:spacing w:after="0" w:line="240" w:lineRule="auto"/>
              <w:jc w:val="both"/>
            </w:pPr>
          </w:p>
          <w:p w14:paraId="14B16EC5" w14:textId="77777777" w:rsidR="00805578" w:rsidRPr="00805578" w:rsidRDefault="00805578" w:rsidP="00805578">
            <w:pPr>
              <w:spacing w:after="0" w:line="240" w:lineRule="auto"/>
              <w:jc w:val="both"/>
            </w:pPr>
            <w:r w:rsidRPr="00805578">
              <w:t>минимальная ширина земельных участков вдоль фронта улицы (проезда) - 1 м/</w:t>
            </w:r>
            <w:r w:rsidRPr="00805578">
              <w:rPr>
                <w:b/>
                <w:bCs/>
              </w:rPr>
              <w:t xml:space="preserve"> не подлежит установлению</w:t>
            </w:r>
            <w:r w:rsidRPr="00805578">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75F334CF" w14:textId="77777777" w:rsidR="00805578" w:rsidRPr="00805578" w:rsidRDefault="00805578" w:rsidP="00805578">
            <w:pPr>
              <w:spacing w:after="0" w:line="240" w:lineRule="auto"/>
              <w:jc w:val="both"/>
            </w:pPr>
          </w:p>
          <w:p w14:paraId="0E3DE0B7" w14:textId="77777777" w:rsidR="00805578" w:rsidRPr="00805578" w:rsidRDefault="00805578" w:rsidP="00805578">
            <w:pPr>
              <w:spacing w:after="0" w:line="240" w:lineRule="auto"/>
              <w:jc w:val="both"/>
            </w:pPr>
            <w:r w:rsidRPr="00805578">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6E2752A" w14:textId="77777777" w:rsidR="00805578" w:rsidRPr="00805578" w:rsidRDefault="00805578" w:rsidP="00805578">
            <w:pPr>
              <w:spacing w:after="0" w:line="240" w:lineRule="auto"/>
              <w:jc w:val="both"/>
            </w:pPr>
            <w:r w:rsidRPr="00805578">
              <w:t>минимальные отступы от границ земельных участков - 1 м;</w:t>
            </w:r>
          </w:p>
          <w:p w14:paraId="68B5BE4C" w14:textId="77777777" w:rsidR="00805578" w:rsidRPr="00805578" w:rsidRDefault="00805578" w:rsidP="00805578">
            <w:pPr>
              <w:spacing w:after="0" w:line="240" w:lineRule="auto"/>
              <w:jc w:val="both"/>
            </w:pPr>
            <w:r w:rsidRPr="00805578">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F525522" w14:textId="77777777" w:rsidR="00805578" w:rsidRPr="00805578" w:rsidRDefault="00805578" w:rsidP="00805578">
            <w:pPr>
              <w:spacing w:after="0" w:line="240" w:lineRule="auto"/>
              <w:jc w:val="both"/>
            </w:pPr>
          </w:p>
        </w:tc>
      </w:tr>
    </w:tbl>
    <w:p w14:paraId="5A3AEB54" w14:textId="77777777" w:rsidR="004434A0" w:rsidRPr="004434A0" w:rsidRDefault="004434A0" w:rsidP="004434A0">
      <w:pPr>
        <w:spacing w:after="0" w:line="240" w:lineRule="auto"/>
        <w:jc w:val="both"/>
        <w:rPr>
          <w:b/>
        </w:rPr>
      </w:pPr>
      <w:r w:rsidRPr="004434A0">
        <w:rPr>
          <w:b/>
        </w:rPr>
        <w:t>Ограничения использования земельных участков и объектов капитального строительства:</w:t>
      </w:r>
    </w:p>
    <w:p w14:paraId="2162E90F" w14:textId="77777777" w:rsidR="004434A0" w:rsidRPr="004434A0" w:rsidRDefault="004434A0" w:rsidP="004434A0">
      <w:pPr>
        <w:spacing w:after="0" w:line="240" w:lineRule="auto"/>
        <w:jc w:val="both"/>
      </w:pPr>
      <w:r w:rsidRPr="004434A0">
        <w:t>Минимальный процент озеленения земельного участка для зданий общественно-делового назначения  – 10%.</w:t>
      </w:r>
    </w:p>
    <w:p w14:paraId="6A939B5F" w14:textId="77777777" w:rsidR="004434A0" w:rsidRPr="004434A0" w:rsidRDefault="004434A0" w:rsidP="004434A0">
      <w:pPr>
        <w:spacing w:after="0" w:line="240" w:lineRule="auto"/>
        <w:jc w:val="both"/>
      </w:pPr>
    </w:p>
    <w:p w14:paraId="3BBC6AD2" w14:textId="77777777" w:rsidR="004434A0" w:rsidRPr="004434A0" w:rsidRDefault="004434A0" w:rsidP="004434A0">
      <w:pPr>
        <w:spacing w:after="0" w:line="240" w:lineRule="auto"/>
        <w:jc w:val="both"/>
      </w:pPr>
      <w:r w:rsidRPr="004434A0">
        <w:t>Расстояние до красной линии:</w:t>
      </w:r>
    </w:p>
    <w:p w14:paraId="465AD5ED" w14:textId="77777777" w:rsidR="004434A0" w:rsidRPr="004434A0" w:rsidRDefault="004434A0" w:rsidP="004434A0">
      <w:pPr>
        <w:spacing w:after="0" w:line="240" w:lineRule="auto"/>
        <w:jc w:val="both"/>
      </w:pPr>
      <w:r w:rsidRPr="004434A0">
        <w:t>1) улиц, от общественных зданий  – 5 м;</w:t>
      </w:r>
    </w:p>
    <w:p w14:paraId="25CDC48F" w14:textId="77777777" w:rsidR="004434A0" w:rsidRPr="004434A0" w:rsidRDefault="004434A0" w:rsidP="004434A0">
      <w:pPr>
        <w:spacing w:after="0" w:line="240" w:lineRule="auto"/>
        <w:jc w:val="both"/>
      </w:pPr>
      <w:r w:rsidRPr="004434A0">
        <w:t>3) проездов, общественных зданий – 3 м;</w:t>
      </w:r>
    </w:p>
    <w:p w14:paraId="61FA6528" w14:textId="77777777" w:rsidR="004434A0" w:rsidRPr="004434A0" w:rsidRDefault="004434A0" w:rsidP="004434A0">
      <w:pPr>
        <w:spacing w:after="0" w:line="240" w:lineRule="auto"/>
        <w:jc w:val="both"/>
      </w:pPr>
      <w:r w:rsidRPr="004434A0">
        <w:t>4) от остальных зданий и сооружений - 5 м.</w:t>
      </w:r>
    </w:p>
    <w:p w14:paraId="5E07AD1C" w14:textId="77777777" w:rsidR="004434A0" w:rsidRPr="004434A0" w:rsidRDefault="004434A0" w:rsidP="004434A0">
      <w:pPr>
        <w:spacing w:after="0" w:line="240" w:lineRule="auto"/>
        <w:jc w:val="both"/>
      </w:pPr>
    </w:p>
    <w:p w14:paraId="6788F57E" w14:textId="77777777" w:rsidR="004434A0" w:rsidRPr="004434A0" w:rsidRDefault="004434A0" w:rsidP="004434A0">
      <w:pPr>
        <w:spacing w:after="0" w:line="240" w:lineRule="auto"/>
        <w:jc w:val="both"/>
      </w:pPr>
      <w:r w:rsidRPr="004434A0">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C3ED950" w14:textId="77777777" w:rsidR="004434A0" w:rsidRPr="004434A0" w:rsidRDefault="004434A0" w:rsidP="004434A0">
      <w:pPr>
        <w:spacing w:after="0" w:line="240" w:lineRule="auto"/>
        <w:jc w:val="both"/>
      </w:pPr>
      <w:r w:rsidRPr="004434A0">
        <w:t>Вспомогательные строения, за исключением гаражей, размещать со стороны улиц не допускается.</w:t>
      </w:r>
    </w:p>
    <w:p w14:paraId="6223932C" w14:textId="77777777" w:rsidR="004434A0" w:rsidRPr="004434A0" w:rsidRDefault="004434A0" w:rsidP="004434A0">
      <w:pPr>
        <w:spacing w:after="0" w:line="240" w:lineRule="auto"/>
        <w:jc w:val="both"/>
      </w:pPr>
      <w:r w:rsidRPr="004434A0">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09D1F945" w14:textId="77777777" w:rsidR="004434A0" w:rsidRPr="004434A0" w:rsidRDefault="004434A0" w:rsidP="004434A0">
      <w:pPr>
        <w:spacing w:after="0" w:line="240" w:lineRule="auto"/>
        <w:jc w:val="both"/>
      </w:pPr>
      <w:r w:rsidRPr="004434A0">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Ограждения должны быть полностью проветриваемыми и высотой не более 2,0 м. </w:t>
      </w:r>
    </w:p>
    <w:p w14:paraId="57549053" w14:textId="77777777" w:rsidR="004434A0" w:rsidRPr="004434A0" w:rsidRDefault="004434A0" w:rsidP="004434A0">
      <w:pPr>
        <w:spacing w:after="0" w:line="240" w:lineRule="auto"/>
        <w:jc w:val="both"/>
      </w:pPr>
      <w:r w:rsidRPr="004434A0">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231AC32" w14:textId="77777777" w:rsidR="004434A0" w:rsidRPr="004434A0" w:rsidRDefault="004434A0" w:rsidP="004434A0">
      <w:pPr>
        <w:spacing w:after="0" w:line="240" w:lineRule="auto"/>
        <w:jc w:val="both"/>
      </w:pPr>
    </w:p>
    <w:p w14:paraId="26A7F785" w14:textId="77777777" w:rsidR="004434A0" w:rsidRPr="004434A0" w:rsidRDefault="004434A0" w:rsidP="004434A0">
      <w:pPr>
        <w:spacing w:after="0" w:line="240" w:lineRule="auto"/>
        <w:jc w:val="both"/>
      </w:pPr>
      <w:r w:rsidRPr="004434A0">
        <w:t>Примечание общее.</w:t>
      </w:r>
    </w:p>
    <w:p w14:paraId="14CF7EBD" w14:textId="77777777" w:rsidR="004434A0" w:rsidRPr="004434A0" w:rsidRDefault="004434A0" w:rsidP="004434A0">
      <w:pPr>
        <w:spacing w:after="0" w:line="240" w:lineRule="auto"/>
        <w:jc w:val="both"/>
      </w:pPr>
      <w:r w:rsidRPr="004434A0">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73DCED5" w14:textId="77777777" w:rsidR="004434A0" w:rsidRPr="004434A0" w:rsidRDefault="004434A0" w:rsidP="004434A0">
      <w:pPr>
        <w:spacing w:after="0" w:line="240" w:lineRule="auto"/>
        <w:jc w:val="both"/>
      </w:pPr>
      <w:r w:rsidRPr="004434A0">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934A7BC" w14:textId="77777777" w:rsidR="004434A0" w:rsidRPr="004434A0" w:rsidRDefault="004434A0" w:rsidP="004434A0">
      <w:pPr>
        <w:spacing w:after="0" w:line="240" w:lineRule="auto"/>
        <w:jc w:val="both"/>
      </w:pPr>
      <w:r w:rsidRPr="004434A0">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14138F92" w14:textId="77777777" w:rsidR="004434A0" w:rsidRPr="004434A0" w:rsidRDefault="004434A0" w:rsidP="004434A0">
      <w:pPr>
        <w:spacing w:after="0" w:line="240" w:lineRule="auto"/>
        <w:jc w:val="both"/>
      </w:pPr>
      <w:r w:rsidRPr="004434A0">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4D779753" w14:textId="77777777" w:rsidR="004434A0" w:rsidRPr="004434A0" w:rsidRDefault="004434A0" w:rsidP="004434A0">
      <w:pPr>
        <w:spacing w:after="0" w:line="240" w:lineRule="auto"/>
        <w:jc w:val="both"/>
      </w:pPr>
      <w:r w:rsidRPr="004434A0">
        <w:t>2) использование сточных вод в целях повышения почвенного плодородия;</w:t>
      </w:r>
    </w:p>
    <w:p w14:paraId="7FF52955" w14:textId="77777777" w:rsidR="004434A0" w:rsidRPr="004434A0" w:rsidRDefault="004434A0" w:rsidP="004434A0">
      <w:pPr>
        <w:spacing w:after="0" w:line="240" w:lineRule="auto"/>
        <w:jc w:val="both"/>
      </w:pPr>
      <w:r w:rsidRPr="004434A0">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7B3FAE71" w14:textId="77777777" w:rsidR="004434A0" w:rsidRPr="004434A0" w:rsidRDefault="004434A0" w:rsidP="004434A0">
      <w:pPr>
        <w:spacing w:after="0" w:line="240" w:lineRule="auto"/>
        <w:jc w:val="both"/>
      </w:pPr>
      <w:r w:rsidRPr="004434A0">
        <w:t xml:space="preserve">4) осуществление авиационных мер по борьбе с вредными организмами. </w:t>
      </w:r>
    </w:p>
    <w:p w14:paraId="55141BF6" w14:textId="77777777" w:rsidR="004434A0" w:rsidRPr="004434A0" w:rsidRDefault="004434A0" w:rsidP="004434A0">
      <w:pPr>
        <w:spacing w:after="0" w:line="240" w:lineRule="auto"/>
        <w:jc w:val="both"/>
      </w:pPr>
      <w:r w:rsidRPr="004434A0">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F819065" w14:textId="77777777" w:rsidR="004434A0" w:rsidRPr="004434A0" w:rsidRDefault="004434A0" w:rsidP="004434A0">
      <w:pPr>
        <w:spacing w:after="0" w:line="240" w:lineRule="auto"/>
        <w:jc w:val="both"/>
      </w:pPr>
      <w:r w:rsidRPr="004434A0">
        <w:t>- в границах территорий общего пользования;</w:t>
      </w:r>
    </w:p>
    <w:p w14:paraId="288D5F57" w14:textId="77777777" w:rsidR="004434A0" w:rsidRPr="004434A0" w:rsidRDefault="004434A0" w:rsidP="004434A0">
      <w:pPr>
        <w:spacing w:after="0" w:line="240" w:lineRule="auto"/>
        <w:jc w:val="both"/>
      </w:pPr>
      <w:r w:rsidRPr="004434A0">
        <w:t>- предназначенные для размещения линейных объектов и (или) занятые линейными объектами.</w:t>
      </w:r>
    </w:p>
    <w:p w14:paraId="528F4EC4" w14:textId="77777777" w:rsidR="004434A0" w:rsidRPr="004434A0" w:rsidRDefault="004434A0" w:rsidP="004434A0">
      <w:pPr>
        <w:spacing w:after="0" w:line="240" w:lineRule="auto"/>
        <w:jc w:val="both"/>
      </w:pPr>
      <w:r w:rsidRPr="004434A0">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ECD9DF4" w14:textId="74AB927E" w:rsidR="004434A0" w:rsidRPr="004434A0" w:rsidRDefault="004434A0" w:rsidP="004434A0">
      <w:pPr>
        <w:spacing w:after="0" w:line="240" w:lineRule="auto"/>
        <w:jc w:val="both"/>
      </w:pPr>
      <w:r w:rsidRPr="004434A0">
        <w:t>Размещение зданий, строений и сооружений возможно при соблюдении требований стат</w:t>
      </w:r>
      <w:r w:rsidR="004A59A5">
        <w:t>ей 48 и 52</w:t>
      </w:r>
      <w:r w:rsidRPr="004434A0">
        <w:t xml:space="preserve"> настоящих Правил.</w:t>
      </w:r>
    </w:p>
    <w:p w14:paraId="348CFB68" w14:textId="77777777" w:rsidR="00941B0A" w:rsidRDefault="00941B0A" w:rsidP="00941B0A">
      <w:pPr>
        <w:spacing w:after="0" w:line="240" w:lineRule="auto"/>
        <w:jc w:val="both"/>
        <w:rPr>
          <w:b/>
        </w:rPr>
      </w:pPr>
    </w:p>
    <w:p w14:paraId="5BF093C3" w14:textId="77777777" w:rsidR="00941B0A" w:rsidRPr="00941B0A" w:rsidRDefault="00941B0A" w:rsidP="00941B0A">
      <w:pPr>
        <w:pStyle w:val="1ff4"/>
      </w:pPr>
      <w:bookmarkStart w:id="145" w:name="_Toc158642586"/>
      <w:r w:rsidRPr="00941B0A">
        <w:t>Зоны специального назначения:</w:t>
      </w:r>
      <w:bookmarkEnd w:id="145"/>
    </w:p>
    <w:p w14:paraId="376175DC" w14:textId="77777777" w:rsidR="00941B0A" w:rsidRPr="00941B0A" w:rsidRDefault="00941B0A" w:rsidP="00941B0A">
      <w:pPr>
        <w:spacing w:after="0" w:line="240" w:lineRule="auto"/>
        <w:jc w:val="both"/>
        <w:rPr>
          <w:i/>
        </w:rPr>
      </w:pPr>
      <w:r w:rsidRPr="00941B0A">
        <w:rPr>
          <w:i/>
        </w:rPr>
        <w:t>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30F3407B" w14:textId="77777777" w:rsidR="00941B0A" w:rsidRPr="00941B0A" w:rsidRDefault="00941B0A" w:rsidP="00941B0A">
      <w:pPr>
        <w:spacing w:after="0" w:line="240" w:lineRule="auto"/>
        <w:jc w:val="both"/>
        <w:rPr>
          <w:u w:val="single"/>
        </w:rPr>
      </w:pPr>
    </w:p>
    <w:p w14:paraId="7EFD7410" w14:textId="77777777" w:rsidR="00941B0A" w:rsidRDefault="00941B0A" w:rsidP="00941B0A">
      <w:pPr>
        <w:pStyle w:val="6"/>
      </w:pPr>
      <w:bookmarkStart w:id="146" w:name="_Toc158642587"/>
      <w:r w:rsidRPr="00941B0A">
        <w:t>СН-1. Зона кладбищ.</w:t>
      </w:r>
      <w:bookmarkEnd w:id="146"/>
    </w:p>
    <w:p w14:paraId="1ED59044" w14:textId="77777777" w:rsidR="00805578" w:rsidRPr="00805578" w:rsidRDefault="00805578" w:rsidP="00805578">
      <w:pPr>
        <w:rPr>
          <w:lang w:eastAsia="zh-CN"/>
        </w:rPr>
      </w:pPr>
    </w:p>
    <w:p w14:paraId="7A9A3904" w14:textId="77777777" w:rsidR="00805578" w:rsidRPr="00805578" w:rsidRDefault="00805578" w:rsidP="00805578">
      <w:pPr>
        <w:spacing w:after="0" w:line="240" w:lineRule="auto"/>
        <w:jc w:val="both"/>
        <w:rPr>
          <w:b/>
        </w:rPr>
      </w:pPr>
      <w:r w:rsidRPr="00805578">
        <w:rPr>
          <w:b/>
        </w:rPr>
        <w:t>1. ОСНОВНЫЕ ВИДЫ И ПАРАМЕТРЫ РАЗРЕШЕННОГО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386"/>
        <w:gridCol w:w="4819"/>
        <w:gridCol w:w="5132"/>
      </w:tblGrid>
      <w:tr w:rsidR="00805578" w:rsidRPr="00805578" w14:paraId="1FFEA50F" w14:textId="77777777" w:rsidTr="00805578">
        <w:trPr>
          <w:trHeight w:val="552"/>
          <w:tblHeader/>
        </w:trPr>
        <w:tc>
          <w:tcPr>
            <w:tcW w:w="486" w:type="pct"/>
            <w:vAlign w:val="center"/>
          </w:tcPr>
          <w:p w14:paraId="1948FCBF" w14:textId="77777777" w:rsidR="00805578" w:rsidRPr="00805578" w:rsidRDefault="00805578" w:rsidP="00805578">
            <w:pPr>
              <w:spacing w:after="0" w:line="240" w:lineRule="auto"/>
              <w:jc w:val="both"/>
              <w:rPr>
                <w:b/>
              </w:rPr>
            </w:pPr>
            <w:r w:rsidRPr="00805578">
              <w:rPr>
                <w:b/>
              </w:rPr>
              <w:t xml:space="preserve">Код вида </w:t>
            </w:r>
          </w:p>
          <w:p w14:paraId="2014DB31" w14:textId="77777777" w:rsidR="00805578" w:rsidRPr="00805578" w:rsidRDefault="00805578" w:rsidP="00805578">
            <w:pPr>
              <w:spacing w:after="0" w:line="240" w:lineRule="auto"/>
              <w:jc w:val="both"/>
              <w:rPr>
                <w:b/>
              </w:rPr>
            </w:pPr>
            <w:r w:rsidRPr="00805578">
              <w:rPr>
                <w:b/>
              </w:rPr>
              <w:t>разрешенного использования</w:t>
            </w:r>
          </w:p>
        </w:tc>
        <w:tc>
          <w:tcPr>
            <w:tcW w:w="1146" w:type="pct"/>
            <w:vAlign w:val="center"/>
          </w:tcPr>
          <w:p w14:paraId="5B29BC4B" w14:textId="77777777" w:rsidR="00805578" w:rsidRPr="00805578" w:rsidRDefault="00805578" w:rsidP="00805578">
            <w:pPr>
              <w:spacing w:after="0" w:line="240" w:lineRule="auto"/>
              <w:jc w:val="both"/>
              <w:rPr>
                <w:b/>
              </w:rPr>
            </w:pPr>
            <w:r w:rsidRPr="00805578">
              <w:rPr>
                <w:b/>
              </w:rPr>
              <w:t>НАИМЕНОВАНИЕ ВИДА РАЗРЕШЕННОГО ИСПОЛЬЗОВАНИЯ ЗЕМЕЛЬНОГО УЧАСТКА</w:t>
            </w:r>
          </w:p>
        </w:tc>
        <w:tc>
          <w:tcPr>
            <w:tcW w:w="1631" w:type="pct"/>
            <w:vAlign w:val="center"/>
          </w:tcPr>
          <w:p w14:paraId="6B296CC0" w14:textId="77777777" w:rsidR="00805578" w:rsidRPr="00805578" w:rsidRDefault="00805578" w:rsidP="00805578">
            <w:pPr>
              <w:spacing w:after="0" w:line="240" w:lineRule="auto"/>
              <w:jc w:val="both"/>
              <w:rPr>
                <w:b/>
              </w:rPr>
            </w:pPr>
            <w:r w:rsidRPr="00805578">
              <w:rPr>
                <w:b/>
              </w:rPr>
              <w:t>ОПИСАНИЕ ВИДА РАЗРЕШЕННОГО ИСПОЛЬЗОВАНИЯ ЗЕМЕЛЬНОГО УЧАСТКА</w:t>
            </w:r>
          </w:p>
        </w:tc>
        <w:tc>
          <w:tcPr>
            <w:tcW w:w="1737" w:type="pct"/>
            <w:vAlign w:val="center"/>
          </w:tcPr>
          <w:p w14:paraId="2F3DE3FB" w14:textId="77777777" w:rsidR="00805578" w:rsidRPr="00805578" w:rsidRDefault="00805578" w:rsidP="00805578">
            <w:pPr>
              <w:spacing w:after="0" w:line="240" w:lineRule="auto"/>
              <w:jc w:val="both"/>
              <w:rPr>
                <w:b/>
              </w:rPr>
            </w:pPr>
            <w:r w:rsidRPr="00805578">
              <w:rPr>
                <w:b/>
              </w:rPr>
              <w:t>ПРЕДЕЛЬНЫЕ РАЗМЕРЫ ЗЕМЕЛЬНЫХУЧАСТКОВ И ПРЕДЕЛЬНЫЕ ПАРАМЕТРЫ</w:t>
            </w:r>
          </w:p>
          <w:p w14:paraId="745FF31D" w14:textId="77777777" w:rsidR="00805578" w:rsidRPr="00805578" w:rsidRDefault="00805578" w:rsidP="00805578">
            <w:pPr>
              <w:spacing w:after="0" w:line="240" w:lineRule="auto"/>
              <w:jc w:val="both"/>
              <w:rPr>
                <w:b/>
              </w:rPr>
            </w:pPr>
            <w:r w:rsidRPr="00805578">
              <w:rPr>
                <w:b/>
              </w:rPr>
              <w:t>РАЗРЕШЕННОГО СТРОИТЕЛЬСТВА ОКС</w:t>
            </w:r>
          </w:p>
        </w:tc>
      </w:tr>
      <w:tr w:rsidR="00805578" w:rsidRPr="00805578" w14:paraId="782110C2" w14:textId="77777777" w:rsidTr="00805578">
        <w:trPr>
          <w:trHeight w:val="640"/>
        </w:trPr>
        <w:tc>
          <w:tcPr>
            <w:tcW w:w="486" w:type="pct"/>
          </w:tcPr>
          <w:p w14:paraId="070EFE4E" w14:textId="77777777" w:rsidR="00805578" w:rsidRPr="00805578" w:rsidRDefault="00805578" w:rsidP="00805578">
            <w:pPr>
              <w:spacing w:after="0" w:line="240" w:lineRule="auto"/>
              <w:jc w:val="both"/>
              <w:rPr>
                <w:b/>
              </w:rPr>
            </w:pPr>
            <w:r w:rsidRPr="00805578">
              <w:rPr>
                <w:b/>
              </w:rPr>
              <w:t>12.0.1</w:t>
            </w:r>
          </w:p>
        </w:tc>
        <w:tc>
          <w:tcPr>
            <w:tcW w:w="1146" w:type="pct"/>
            <w:tcBorders>
              <w:top w:val="single" w:sz="4" w:space="0" w:color="auto"/>
              <w:bottom w:val="single" w:sz="4" w:space="0" w:color="auto"/>
              <w:right w:val="single" w:sz="4" w:space="0" w:color="auto"/>
            </w:tcBorders>
          </w:tcPr>
          <w:p w14:paraId="2E701478" w14:textId="321E8B39" w:rsidR="00805578" w:rsidRPr="00805578" w:rsidRDefault="00805578" w:rsidP="00805578">
            <w:pPr>
              <w:spacing w:after="0" w:line="240" w:lineRule="auto"/>
              <w:jc w:val="both"/>
            </w:pPr>
            <w:r>
              <w:t>Улично-дорожная сеть</w:t>
            </w:r>
          </w:p>
        </w:tc>
        <w:tc>
          <w:tcPr>
            <w:tcW w:w="1631" w:type="pct"/>
            <w:tcBorders>
              <w:top w:val="single" w:sz="4" w:space="0" w:color="auto"/>
              <w:left w:val="single" w:sz="4" w:space="0" w:color="auto"/>
              <w:bottom w:val="single" w:sz="4" w:space="0" w:color="auto"/>
              <w:right w:val="single" w:sz="4" w:space="0" w:color="auto"/>
            </w:tcBorders>
          </w:tcPr>
          <w:p w14:paraId="1CCE1E9B" w14:textId="77777777" w:rsidR="00805578" w:rsidRPr="00805578" w:rsidRDefault="00805578" w:rsidP="00805578">
            <w:pPr>
              <w:spacing w:after="0" w:line="240" w:lineRule="auto"/>
              <w:jc w:val="both"/>
            </w:pPr>
            <w:r w:rsidRPr="00805578">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2A78E013" w14:textId="77777777" w:rsidR="00805578" w:rsidRPr="00805578" w:rsidRDefault="00805578" w:rsidP="00805578">
            <w:pPr>
              <w:spacing w:after="0" w:line="240" w:lineRule="auto"/>
              <w:jc w:val="both"/>
            </w:pPr>
            <w:r w:rsidRPr="00805578">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37" w:type="pct"/>
          </w:tcPr>
          <w:p w14:paraId="7A39027B" w14:textId="77777777" w:rsidR="00805578" w:rsidRPr="00805578" w:rsidRDefault="00805578" w:rsidP="00805578">
            <w:pPr>
              <w:spacing w:after="0" w:line="240" w:lineRule="auto"/>
              <w:jc w:val="both"/>
            </w:pPr>
            <w:r w:rsidRPr="00805578">
              <w:t>Не установлены в соответствии с ч.4, ст.36 Градостроительного кодекса Российской Федерации.</w:t>
            </w:r>
          </w:p>
        </w:tc>
      </w:tr>
      <w:tr w:rsidR="00805578" w:rsidRPr="00805578" w14:paraId="168FD698" w14:textId="77777777" w:rsidTr="00805578">
        <w:trPr>
          <w:trHeight w:val="640"/>
        </w:trPr>
        <w:tc>
          <w:tcPr>
            <w:tcW w:w="486" w:type="pct"/>
          </w:tcPr>
          <w:p w14:paraId="278CC7DB" w14:textId="77777777" w:rsidR="00805578" w:rsidRPr="00805578" w:rsidRDefault="00805578" w:rsidP="00805578">
            <w:pPr>
              <w:spacing w:after="0" w:line="240" w:lineRule="auto"/>
              <w:jc w:val="both"/>
              <w:rPr>
                <w:b/>
              </w:rPr>
            </w:pPr>
            <w:r w:rsidRPr="00805578">
              <w:rPr>
                <w:b/>
              </w:rPr>
              <w:t>12.0.2</w:t>
            </w:r>
          </w:p>
        </w:tc>
        <w:tc>
          <w:tcPr>
            <w:tcW w:w="1146" w:type="pct"/>
            <w:tcBorders>
              <w:top w:val="single" w:sz="4" w:space="0" w:color="auto"/>
              <w:bottom w:val="single" w:sz="4" w:space="0" w:color="auto"/>
              <w:right w:val="single" w:sz="4" w:space="0" w:color="auto"/>
            </w:tcBorders>
          </w:tcPr>
          <w:p w14:paraId="5EDBED41" w14:textId="77777777" w:rsidR="00805578" w:rsidRPr="00805578" w:rsidRDefault="00805578" w:rsidP="00805578">
            <w:pPr>
              <w:spacing w:after="0" w:line="240" w:lineRule="auto"/>
              <w:jc w:val="both"/>
            </w:pPr>
            <w:r w:rsidRPr="00805578">
              <w:t>Благоустройство территории</w:t>
            </w:r>
          </w:p>
        </w:tc>
        <w:tc>
          <w:tcPr>
            <w:tcW w:w="1631" w:type="pct"/>
            <w:tcBorders>
              <w:top w:val="single" w:sz="4" w:space="0" w:color="auto"/>
              <w:left w:val="single" w:sz="4" w:space="0" w:color="auto"/>
              <w:bottom w:val="single" w:sz="4" w:space="0" w:color="auto"/>
              <w:right w:val="single" w:sz="4" w:space="0" w:color="auto"/>
            </w:tcBorders>
          </w:tcPr>
          <w:p w14:paraId="3629C881" w14:textId="77777777" w:rsidR="00805578" w:rsidRPr="00805578" w:rsidRDefault="00805578" w:rsidP="00805578">
            <w:pPr>
              <w:spacing w:after="0" w:line="240" w:lineRule="auto"/>
              <w:jc w:val="both"/>
            </w:pPr>
            <w:r w:rsidRPr="00805578">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737" w:type="pct"/>
          </w:tcPr>
          <w:p w14:paraId="7BFDDA4C" w14:textId="77777777" w:rsidR="00805578" w:rsidRPr="00805578" w:rsidRDefault="00805578" w:rsidP="00805578">
            <w:pPr>
              <w:spacing w:after="0" w:line="240" w:lineRule="auto"/>
              <w:jc w:val="both"/>
            </w:pPr>
            <w:r w:rsidRPr="00805578">
              <w:t>Регламенты не устанавливаются в соответствии с ч.4, ст.36 Градостроительного кодекса Российской Федерации.</w:t>
            </w:r>
          </w:p>
          <w:p w14:paraId="54AC82DB" w14:textId="77777777" w:rsidR="00805578" w:rsidRPr="00805578" w:rsidRDefault="00805578" w:rsidP="00805578">
            <w:pPr>
              <w:spacing w:after="0" w:line="240" w:lineRule="auto"/>
              <w:jc w:val="both"/>
            </w:pPr>
            <w:r w:rsidRPr="00805578">
              <w:t>- соблюдение условий общедоступности и безопасности.</w:t>
            </w:r>
          </w:p>
          <w:p w14:paraId="7924DF1A" w14:textId="77777777" w:rsidR="00805578" w:rsidRPr="00805578" w:rsidRDefault="00805578" w:rsidP="00805578">
            <w:pPr>
              <w:spacing w:after="0" w:line="240" w:lineRule="auto"/>
              <w:jc w:val="both"/>
            </w:pPr>
          </w:p>
        </w:tc>
      </w:tr>
      <w:tr w:rsidR="00805578" w:rsidRPr="00805578" w14:paraId="5F9E2C5A" w14:textId="77777777" w:rsidTr="00805578">
        <w:trPr>
          <w:trHeight w:val="640"/>
        </w:trPr>
        <w:tc>
          <w:tcPr>
            <w:tcW w:w="486" w:type="pct"/>
          </w:tcPr>
          <w:p w14:paraId="2728394C" w14:textId="77777777" w:rsidR="00805578" w:rsidRPr="00805578" w:rsidRDefault="00805578" w:rsidP="00805578">
            <w:pPr>
              <w:spacing w:after="0" w:line="240" w:lineRule="auto"/>
              <w:jc w:val="both"/>
              <w:rPr>
                <w:b/>
              </w:rPr>
            </w:pPr>
            <w:r w:rsidRPr="00805578">
              <w:rPr>
                <w:b/>
              </w:rPr>
              <w:t>12.1</w:t>
            </w:r>
          </w:p>
        </w:tc>
        <w:tc>
          <w:tcPr>
            <w:tcW w:w="1146" w:type="pct"/>
            <w:tcBorders>
              <w:top w:val="single" w:sz="4" w:space="0" w:color="auto"/>
              <w:bottom w:val="single" w:sz="4" w:space="0" w:color="auto"/>
              <w:right w:val="single" w:sz="4" w:space="0" w:color="auto"/>
            </w:tcBorders>
          </w:tcPr>
          <w:p w14:paraId="4D2AD54D" w14:textId="77777777" w:rsidR="00805578" w:rsidRPr="00805578" w:rsidRDefault="00805578" w:rsidP="00805578">
            <w:pPr>
              <w:spacing w:after="0" w:line="240" w:lineRule="auto"/>
              <w:jc w:val="both"/>
            </w:pPr>
            <w:r w:rsidRPr="00805578">
              <w:t>Ритуальная деятельность</w:t>
            </w:r>
          </w:p>
          <w:p w14:paraId="7F45C9C1" w14:textId="77777777" w:rsidR="00805578" w:rsidRPr="00805578" w:rsidRDefault="00805578" w:rsidP="00805578">
            <w:pPr>
              <w:spacing w:after="0" w:line="240" w:lineRule="auto"/>
              <w:jc w:val="both"/>
            </w:pPr>
          </w:p>
        </w:tc>
        <w:tc>
          <w:tcPr>
            <w:tcW w:w="1631" w:type="pct"/>
            <w:tcBorders>
              <w:top w:val="single" w:sz="4" w:space="0" w:color="auto"/>
              <w:left w:val="single" w:sz="4" w:space="0" w:color="auto"/>
              <w:bottom w:val="single" w:sz="4" w:space="0" w:color="auto"/>
              <w:right w:val="single" w:sz="4" w:space="0" w:color="auto"/>
            </w:tcBorders>
          </w:tcPr>
          <w:p w14:paraId="3359E8B3" w14:textId="77777777" w:rsidR="00805578" w:rsidRPr="00805578" w:rsidRDefault="00805578" w:rsidP="00805578">
            <w:pPr>
              <w:spacing w:after="0" w:line="240" w:lineRule="auto"/>
              <w:jc w:val="both"/>
            </w:pPr>
            <w:r w:rsidRPr="00805578">
              <w:t>Размещение кладбищ, крематориев и мест захоронения;</w:t>
            </w:r>
          </w:p>
          <w:p w14:paraId="1B40F0F9" w14:textId="77777777" w:rsidR="00805578" w:rsidRPr="00805578" w:rsidRDefault="00805578" w:rsidP="00805578">
            <w:pPr>
              <w:spacing w:after="0" w:line="240" w:lineRule="auto"/>
              <w:jc w:val="both"/>
            </w:pPr>
            <w:r w:rsidRPr="00805578">
              <w:t>размещение соответствующих культовых сооружений;</w:t>
            </w:r>
          </w:p>
          <w:p w14:paraId="2569410C" w14:textId="77777777" w:rsidR="00805578" w:rsidRPr="00805578" w:rsidRDefault="00805578" w:rsidP="00805578">
            <w:pPr>
              <w:spacing w:after="0" w:line="240" w:lineRule="auto"/>
              <w:jc w:val="both"/>
            </w:pPr>
            <w:r w:rsidRPr="00805578">
              <w:t>осуществление деятельности по производству продукции ритуально-обрядового назначения</w:t>
            </w:r>
          </w:p>
        </w:tc>
        <w:tc>
          <w:tcPr>
            <w:tcW w:w="1737" w:type="pct"/>
          </w:tcPr>
          <w:p w14:paraId="51F132DD" w14:textId="77777777" w:rsidR="00805578" w:rsidRPr="00805578" w:rsidRDefault="00805578" w:rsidP="00805578">
            <w:pPr>
              <w:spacing w:after="0" w:line="240" w:lineRule="auto"/>
              <w:jc w:val="both"/>
            </w:pPr>
            <w:r w:rsidRPr="00805578">
              <w:t xml:space="preserve">- минимальная/максимальная площадь земельного участка–  </w:t>
            </w:r>
            <w:r w:rsidRPr="00805578">
              <w:rPr>
                <w:b/>
              </w:rPr>
              <w:t>100/40 000</w:t>
            </w:r>
            <w:r w:rsidRPr="00805578">
              <w:t xml:space="preserve"> кв. м;</w:t>
            </w:r>
          </w:p>
          <w:p w14:paraId="2D392965" w14:textId="77777777" w:rsidR="00805578" w:rsidRPr="00805578" w:rsidRDefault="00805578" w:rsidP="00805578">
            <w:pPr>
              <w:spacing w:after="0" w:line="240" w:lineRule="auto"/>
              <w:jc w:val="both"/>
            </w:pPr>
            <w:r w:rsidRPr="00805578">
              <w:t xml:space="preserve">- минимальный отступ от границ земельного участка, за пределами которых запрещено строительство зданий, строений, сооружений - </w:t>
            </w:r>
            <w:r w:rsidRPr="00805578">
              <w:rPr>
                <w:b/>
                <w:bCs/>
              </w:rPr>
              <w:t>5</w:t>
            </w:r>
            <w:r w:rsidRPr="00805578">
              <w:rPr>
                <w:b/>
              </w:rPr>
              <w:t xml:space="preserve"> м</w:t>
            </w:r>
            <w:r w:rsidRPr="00805578">
              <w:t>;</w:t>
            </w:r>
          </w:p>
          <w:p w14:paraId="04F5CAC2" w14:textId="77777777" w:rsidR="00805578" w:rsidRPr="00805578" w:rsidRDefault="00805578" w:rsidP="00805578">
            <w:pPr>
              <w:spacing w:after="0" w:line="240" w:lineRule="auto"/>
              <w:jc w:val="both"/>
            </w:pPr>
            <w:r w:rsidRPr="00805578">
              <w:t xml:space="preserve">- минимальный отступ строений от красной линии улиц и проездов не менее чем на - </w:t>
            </w:r>
            <w:r w:rsidRPr="00805578">
              <w:rPr>
                <w:b/>
              </w:rPr>
              <w:t>6 м;</w:t>
            </w:r>
          </w:p>
          <w:p w14:paraId="64701764" w14:textId="77777777" w:rsidR="00805578" w:rsidRPr="00805578" w:rsidRDefault="00805578" w:rsidP="00805578">
            <w:pPr>
              <w:spacing w:after="0" w:line="240" w:lineRule="auto"/>
              <w:jc w:val="both"/>
            </w:pPr>
            <w:r w:rsidRPr="00805578">
              <w:t xml:space="preserve">- максимальное количество надземных этажей – </w:t>
            </w:r>
            <w:r w:rsidRPr="00805578">
              <w:rPr>
                <w:b/>
              </w:rPr>
              <w:t xml:space="preserve"> 1 этаж</w:t>
            </w:r>
            <w:r w:rsidRPr="00805578">
              <w:t>;</w:t>
            </w:r>
          </w:p>
          <w:p w14:paraId="3B3E49E5" w14:textId="77777777" w:rsidR="00805578" w:rsidRPr="00805578" w:rsidRDefault="00805578" w:rsidP="00805578">
            <w:pPr>
              <w:spacing w:after="0" w:line="240" w:lineRule="auto"/>
              <w:jc w:val="both"/>
            </w:pPr>
            <w:r w:rsidRPr="00805578">
              <w:t xml:space="preserve">- высота  объектов, связанных  с отправлением  культа – </w:t>
            </w:r>
            <w:r w:rsidRPr="00805578">
              <w:rPr>
                <w:b/>
              </w:rPr>
              <w:t>до 12 м.</w:t>
            </w:r>
          </w:p>
          <w:p w14:paraId="5FA5A59D" w14:textId="77777777" w:rsidR="00805578" w:rsidRPr="00805578" w:rsidRDefault="00805578" w:rsidP="00805578">
            <w:pPr>
              <w:spacing w:after="0" w:line="240" w:lineRule="auto"/>
              <w:jc w:val="both"/>
            </w:pPr>
            <w:r w:rsidRPr="00805578">
              <w:t xml:space="preserve">- высота объектов,  не связанных  с отправлением  культа – </w:t>
            </w:r>
            <w:r w:rsidRPr="00805578">
              <w:rPr>
                <w:b/>
              </w:rPr>
              <w:t>до 6 м</w:t>
            </w:r>
            <w:r w:rsidRPr="00805578">
              <w:t>.</w:t>
            </w:r>
          </w:p>
          <w:p w14:paraId="70CF668D" w14:textId="77777777" w:rsidR="00805578" w:rsidRPr="00805578" w:rsidRDefault="00805578" w:rsidP="00805578">
            <w:pPr>
              <w:spacing w:after="0" w:line="240" w:lineRule="auto"/>
              <w:jc w:val="both"/>
              <w:rPr>
                <w:b/>
              </w:rPr>
            </w:pPr>
            <w:r w:rsidRPr="00805578">
              <w:t xml:space="preserve">- максимальный процент застройки в границах земельного участка – </w:t>
            </w:r>
            <w:r w:rsidRPr="00805578">
              <w:rPr>
                <w:b/>
              </w:rPr>
              <w:t xml:space="preserve">70%, </w:t>
            </w:r>
            <w:r w:rsidRPr="00805578">
              <w:rPr>
                <w:bCs/>
              </w:rPr>
              <w:t>процент застройки</w:t>
            </w:r>
            <w:r w:rsidRPr="00805578">
              <w:t xml:space="preserve"> подземной части не регламентируется.</w:t>
            </w:r>
          </w:p>
        </w:tc>
      </w:tr>
    </w:tbl>
    <w:p w14:paraId="0C1D0CAF" w14:textId="77777777" w:rsidR="00805578" w:rsidRPr="00805578" w:rsidRDefault="00805578" w:rsidP="00805578">
      <w:pPr>
        <w:spacing w:after="0" w:line="240" w:lineRule="auto"/>
        <w:jc w:val="both"/>
        <w:rPr>
          <w:b/>
        </w:rPr>
      </w:pPr>
      <w:r w:rsidRPr="00805578">
        <w:rPr>
          <w:b/>
        </w:rPr>
        <w:t>2. УСЛОВНО РАЗРЕШЕННЫЕ ВИДЫ И ПАРАМЕТРЫ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5"/>
        <w:gridCol w:w="3384"/>
        <w:gridCol w:w="4759"/>
        <w:gridCol w:w="59"/>
        <w:gridCol w:w="5207"/>
      </w:tblGrid>
      <w:tr w:rsidR="00805578" w:rsidRPr="00805578" w14:paraId="56582DA6" w14:textId="77777777" w:rsidTr="00805578">
        <w:trPr>
          <w:trHeight w:val="552"/>
          <w:tblHeader/>
        </w:trPr>
        <w:tc>
          <w:tcPr>
            <w:tcW w:w="483" w:type="pct"/>
            <w:vAlign w:val="center"/>
          </w:tcPr>
          <w:p w14:paraId="288403F7" w14:textId="77777777" w:rsidR="00805578" w:rsidRPr="00805578" w:rsidRDefault="00805578" w:rsidP="00805578">
            <w:pPr>
              <w:spacing w:after="0" w:line="240" w:lineRule="auto"/>
              <w:jc w:val="both"/>
              <w:rPr>
                <w:b/>
              </w:rPr>
            </w:pPr>
            <w:r w:rsidRPr="00805578">
              <w:rPr>
                <w:b/>
              </w:rPr>
              <w:t xml:space="preserve">Код вида </w:t>
            </w:r>
          </w:p>
          <w:p w14:paraId="6B98E07D" w14:textId="77777777" w:rsidR="00805578" w:rsidRPr="00805578" w:rsidRDefault="00805578" w:rsidP="00805578">
            <w:pPr>
              <w:spacing w:after="0" w:line="240" w:lineRule="auto"/>
              <w:jc w:val="both"/>
              <w:rPr>
                <w:b/>
              </w:rPr>
            </w:pPr>
            <w:r w:rsidRPr="00805578">
              <w:rPr>
                <w:b/>
              </w:rPr>
              <w:t>разрешенного использования</w:t>
            </w:r>
          </w:p>
        </w:tc>
        <w:tc>
          <w:tcPr>
            <w:tcW w:w="1140" w:type="pct"/>
            <w:vAlign w:val="center"/>
          </w:tcPr>
          <w:p w14:paraId="62E8F95E" w14:textId="77777777" w:rsidR="00805578" w:rsidRPr="00805578" w:rsidRDefault="00805578" w:rsidP="00805578">
            <w:pPr>
              <w:spacing w:after="0" w:line="240" w:lineRule="auto"/>
              <w:jc w:val="both"/>
              <w:rPr>
                <w:b/>
              </w:rPr>
            </w:pPr>
            <w:r w:rsidRPr="00805578">
              <w:rPr>
                <w:b/>
              </w:rPr>
              <w:t>НАИМЕНОВАНИЕ ВИДА РАЗРЕШЕННОГО ИСПОЛЬЗОВАНИЯ ЗЕМЕЛЬНОГО УЧАСТКА</w:t>
            </w:r>
          </w:p>
        </w:tc>
        <w:tc>
          <w:tcPr>
            <w:tcW w:w="1603" w:type="pct"/>
            <w:vAlign w:val="center"/>
          </w:tcPr>
          <w:p w14:paraId="1EB382F6" w14:textId="77777777" w:rsidR="00805578" w:rsidRPr="00805578" w:rsidRDefault="00805578" w:rsidP="00805578">
            <w:pPr>
              <w:spacing w:after="0" w:line="240" w:lineRule="auto"/>
              <w:jc w:val="both"/>
              <w:rPr>
                <w:b/>
              </w:rPr>
            </w:pPr>
            <w:r w:rsidRPr="00805578">
              <w:rPr>
                <w:b/>
              </w:rPr>
              <w:t>ОПИСАНИЕ ВИДА РАЗРЕШЕННОГО ИСПОЛЬЗОВАНИЯ ЗЕМЕЛЬНОГО УЧАСТКА</w:t>
            </w:r>
          </w:p>
        </w:tc>
        <w:tc>
          <w:tcPr>
            <w:tcW w:w="1774" w:type="pct"/>
            <w:gridSpan w:val="2"/>
            <w:vAlign w:val="center"/>
          </w:tcPr>
          <w:p w14:paraId="67B3DBD9" w14:textId="77777777" w:rsidR="00805578" w:rsidRPr="00805578" w:rsidRDefault="00805578" w:rsidP="00805578">
            <w:pPr>
              <w:spacing w:after="0" w:line="240" w:lineRule="auto"/>
              <w:jc w:val="both"/>
              <w:rPr>
                <w:b/>
              </w:rPr>
            </w:pPr>
            <w:r w:rsidRPr="00805578">
              <w:rPr>
                <w:b/>
              </w:rPr>
              <w:t>ПРЕДЕЛЬНЫЕ РАЗМЕРЫ ЗЕМЕЛЬНЫХУЧАСТКОВ И ПРЕДЕЛЬНЫЕ ПАРАМЕТРЫ</w:t>
            </w:r>
          </w:p>
          <w:p w14:paraId="7A0614C8" w14:textId="77777777" w:rsidR="00805578" w:rsidRPr="00805578" w:rsidRDefault="00805578" w:rsidP="00805578">
            <w:pPr>
              <w:spacing w:after="0" w:line="240" w:lineRule="auto"/>
              <w:jc w:val="both"/>
              <w:rPr>
                <w:b/>
              </w:rPr>
            </w:pPr>
            <w:r w:rsidRPr="00805578">
              <w:rPr>
                <w:b/>
              </w:rPr>
              <w:t>РАЗРЕШЕННОГО СТРОИТЕЛЬСТВА ОКС</w:t>
            </w:r>
          </w:p>
        </w:tc>
      </w:tr>
      <w:tr w:rsidR="00805578" w:rsidRPr="00805578" w14:paraId="5837F7BE" w14:textId="77777777" w:rsidTr="00805578">
        <w:trPr>
          <w:trHeight w:val="800"/>
        </w:trPr>
        <w:tc>
          <w:tcPr>
            <w:tcW w:w="483" w:type="pct"/>
          </w:tcPr>
          <w:p w14:paraId="0FDC0FDA" w14:textId="77777777" w:rsidR="00805578" w:rsidRPr="00805578" w:rsidRDefault="00805578" w:rsidP="00805578">
            <w:pPr>
              <w:spacing w:after="0" w:line="240" w:lineRule="auto"/>
              <w:jc w:val="both"/>
              <w:rPr>
                <w:b/>
              </w:rPr>
            </w:pPr>
            <w:r w:rsidRPr="00805578">
              <w:rPr>
                <w:b/>
              </w:rPr>
              <w:t>3.7.1</w:t>
            </w:r>
          </w:p>
        </w:tc>
        <w:tc>
          <w:tcPr>
            <w:tcW w:w="1140" w:type="pct"/>
            <w:tcBorders>
              <w:top w:val="single" w:sz="4" w:space="0" w:color="auto"/>
              <w:bottom w:val="single" w:sz="4" w:space="0" w:color="auto"/>
              <w:right w:val="single" w:sz="4" w:space="0" w:color="auto"/>
            </w:tcBorders>
          </w:tcPr>
          <w:p w14:paraId="0858C9CF" w14:textId="77777777" w:rsidR="00805578" w:rsidRPr="00805578" w:rsidRDefault="00805578" w:rsidP="00805578">
            <w:pPr>
              <w:spacing w:after="0" w:line="240" w:lineRule="auto"/>
              <w:jc w:val="both"/>
            </w:pPr>
            <w:r w:rsidRPr="00805578">
              <w:t>Осуществление религиозных обрядов</w:t>
            </w:r>
          </w:p>
        </w:tc>
        <w:tc>
          <w:tcPr>
            <w:tcW w:w="1623" w:type="pct"/>
            <w:gridSpan w:val="2"/>
            <w:tcBorders>
              <w:top w:val="single" w:sz="4" w:space="0" w:color="auto"/>
              <w:left w:val="single" w:sz="4" w:space="0" w:color="auto"/>
              <w:bottom w:val="single" w:sz="4" w:space="0" w:color="auto"/>
              <w:right w:val="single" w:sz="4" w:space="0" w:color="auto"/>
            </w:tcBorders>
          </w:tcPr>
          <w:p w14:paraId="5142B2BC" w14:textId="77777777" w:rsidR="00805578" w:rsidRPr="00805578" w:rsidRDefault="00805578" w:rsidP="00805578">
            <w:pPr>
              <w:spacing w:after="0" w:line="240" w:lineRule="auto"/>
              <w:jc w:val="both"/>
            </w:pPr>
            <w:r w:rsidRPr="00805578">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1754" w:type="pct"/>
            <w:shd w:val="clear" w:color="auto" w:fill="auto"/>
          </w:tcPr>
          <w:p w14:paraId="06CFBA68" w14:textId="77777777" w:rsidR="00805578" w:rsidRPr="00805578" w:rsidRDefault="00805578" w:rsidP="00805578">
            <w:pPr>
              <w:spacing w:after="0" w:line="240" w:lineRule="auto"/>
              <w:jc w:val="both"/>
            </w:pPr>
            <w:r w:rsidRPr="00805578">
              <w:t xml:space="preserve">- минимальная/максимальная площадь земельного участка–  </w:t>
            </w:r>
            <w:r w:rsidRPr="00805578">
              <w:rPr>
                <w:b/>
              </w:rPr>
              <w:t>400/2000</w:t>
            </w:r>
            <w:r w:rsidRPr="00805578">
              <w:t xml:space="preserve"> кв. м;</w:t>
            </w:r>
          </w:p>
          <w:p w14:paraId="6A2ECEAB" w14:textId="77777777" w:rsidR="00805578" w:rsidRPr="00805578" w:rsidRDefault="00805578" w:rsidP="00805578">
            <w:pPr>
              <w:spacing w:after="0" w:line="240" w:lineRule="auto"/>
              <w:jc w:val="both"/>
              <w:rPr>
                <w:b/>
              </w:rPr>
            </w:pPr>
            <w:r w:rsidRPr="00805578">
              <w:t xml:space="preserve">- минимальная ширина земельных участков вдоль фронта улицы (проезда) – </w:t>
            </w:r>
            <w:r w:rsidRPr="00805578">
              <w:rPr>
                <w:b/>
              </w:rPr>
              <w:t>20 м;</w:t>
            </w:r>
          </w:p>
          <w:p w14:paraId="20BB5A61" w14:textId="77777777" w:rsidR="00805578" w:rsidRPr="00805578" w:rsidRDefault="00805578" w:rsidP="00805578">
            <w:pPr>
              <w:spacing w:after="0" w:line="240" w:lineRule="auto"/>
              <w:jc w:val="both"/>
              <w:rPr>
                <w:b/>
              </w:rPr>
            </w:pPr>
            <w:r w:rsidRPr="00805578">
              <w:t xml:space="preserve">- минимальный отступ строений от красной линии улиц не менее чем на - </w:t>
            </w:r>
            <w:r w:rsidRPr="00805578">
              <w:rPr>
                <w:b/>
              </w:rPr>
              <w:t>5 м</w:t>
            </w:r>
            <w:r w:rsidRPr="00805578">
              <w:t xml:space="preserve">, от красной линии проездов не менее чем на </w:t>
            </w:r>
            <w:r w:rsidRPr="00805578">
              <w:rPr>
                <w:b/>
              </w:rPr>
              <w:t>3 м;</w:t>
            </w:r>
          </w:p>
          <w:p w14:paraId="4E86F010" w14:textId="77777777" w:rsidR="00805578" w:rsidRPr="00805578" w:rsidRDefault="00805578" w:rsidP="00805578">
            <w:pPr>
              <w:spacing w:after="0" w:line="240" w:lineRule="auto"/>
              <w:jc w:val="both"/>
              <w:rPr>
                <w:b/>
                <w:bCs/>
              </w:rPr>
            </w:pPr>
            <w:r w:rsidRPr="00805578">
              <w:t xml:space="preserve">- минимальные отступы от границ земельных участков до строений – </w:t>
            </w:r>
            <w:r w:rsidRPr="00805578">
              <w:rPr>
                <w:b/>
              </w:rPr>
              <w:t>3 м</w:t>
            </w:r>
            <w:r w:rsidRPr="00805578">
              <w:t>;</w:t>
            </w:r>
          </w:p>
          <w:p w14:paraId="29B471D3" w14:textId="77777777" w:rsidR="00805578" w:rsidRPr="00805578" w:rsidRDefault="00805578" w:rsidP="00805578">
            <w:pPr>
              <w:spacing w:after="0" w:line="240" w:lineRule="auto"/>
              <w:jc w:val="both"/>
            </w:pPr>
            <w:r w:rsidRPr="00805578">
              <w:rPr>
                <w:b/>
              </w:rPr>
              <w:t xml:space="preserve">- </w:t>
            </w:r>
            <w:r w:rsidRPr="00805578">
              <w:t xml:space="preserve">максимальная высота зданий, строений, сооружений от уровня земли - </w:t>
            </w:r>
            <w:r w:rsidRPr="00805578">
              <w:rPr>
                <w:b/>
              </w:rPr>
              <w:t>30 м.;</w:t>
            </w:r>
          </w:p>
          <w:p w14:paraId="0A7F8798" w14:textId="77777777" w:rsidR="00805578" w:rsidRPr="00805578" w:rsidRDefault="00805578" w:rsidP="00805578">
            <w:pPr>
              <w:spacing w:after="0" w:line="240" w:lineRule="auto"/>
              <w:jc w:val="both"/>
            </w:pPr>
            <w:r w:rsidRPr="00805578">
              <w:t xml:space="preserve">- максимальный процент застройки в границах земельного участка – </w:t>
            </w:r>
            <w:r w:rsidRPr="00805578">
              <w:rPr>
                <w:b/>
              </w:rPr>
              <w:t xml:space="preserve">60%, </w:t>
            </w:r>
            <w:r w:rsidRPr="00805578">
              <w:rPr>
                <w:bCs/>
              </w:rPr>
              <w:t>процент застройки</w:t>
            </w:r>
            <w:r w:rsidRPr="00805578">
              <w:t xml:space="preserve"> подземной части не регламентируется;</w:t>
            </w:r>
          </w:p>
          <w:p w14:paraId="598180D3" w14:textId="77777777" w:rsidR="00805578" w:rsidRPr="00805578" w:rsidRDefault="00805578" w:rsidP="00805578">
            <w:pPr>
              <w:spacing w:after="0" w:line="240" w:lineRule="auto"/>
              <w:jc w:val="both"/>
            </w:pPr>
            <w:r w:rsidRPr="00805578">
              <w:t xml:space="preserve">- минимальный процент озеленения - </w:t>
            </w:r>
            <w:r w:rsidRPr="00805578">
              <w:rPr>
                <w:b/>
              </w:rPr>
              <w:t>30%</w:t>
            </w:r>
            <w:r w:rsidRPr="00805578">
              <w:t xml:space="preserve"> от площади земельного участка.</w:t>
            </w:r>
          </w:p>
        </w:tc>
      </w:tr>
      <w:tr w:rsidR="00805578" w:rsidRPr="00805578" w14:paraId="6486D815" w14:textId="77777777" w:rsidTr="00805578">
        <w:trPr>
          <w:trHeight w:val="800"/>
        </w:trPr>
        <w:tc>
          <w:tcPr>
            <w:tcW w:w="483" w:type="pct"/>
          </w:tcPr>
          <w:p w14:paraId="76280CBC" w14:textId="77777777" w:rsidR="00805578" w:rsidRPr="00805578" w:rsidRDefault="00805578" w:rsidP="00805578">
            <w:pPr>
              <w:spacing w:after="0" w:line="240" w:lineRule="auto"/>
              <w:jc w:val="both"/>
              <w:rPr>
                <w:b/>
              </w:rPr>
            </w:pPr>
            <w:r w:rsidRPr="00805578">
              <w:rPr>
                <w:b/>
              </w:rPr>
              <w:t>9.3</w:t>
            </w:r>
          </w:p>
        </w:tc>
        <w:tc>
          <w:tcPr>
            <w:tcW w:w="1140" w:type="pct"/>
            <w:tcBorders>
              <w:top w:val="single" w:sz="4" w:space="0" w:color="auto"/>
              <w:bottom w:val="single" w:sz="4" w:space="0" w:color="auto"/>
              <w:right w:val="single" w:sz="4" w:space="0" w:color="auto"/>
            </w:tcBorders>
          </w:tcPr>
          <w:p w14:paraId="797D8AE5" w14:textId="77777777" w:rsidR="00805578" w:rsidRPr="00805578" w:rsidRDefault="00805578" w:rsidP="00805578">
            <w:pPr>
              <w:spacing w:after="0" w:line="240" w:lineRule="auto"/>
              <w:jc w:val="both"/>
            </w:pPr>
            <w:r w:rsidRPr="00805578">
              <w:t>Историко-культурная деятельность</w:t>
            </w:r>
          </w:p>
          <w:p w14:paraId="6046641B" w14:textId="77777777" w:rsidR="00805578" w:rsidRPr="00805578" w:rsidRDefault="00805578" w:rsidP="00805578">
            <w:pPr>
              <w:spacing w:after="0" w:line="240" w:lineRule="auto"/>
              <w:jc w:val="both"/>
            </w:pPr>
          </w:p>
        </w:tc>
        <w:tc>
          <w:tcPr>
            <w:tcW w:w="1623" w:type="pct"/>
            <w:gridSpan w:val="2"/>
            <w:tcBorders>
              <w:top w:val="single" w:sz="4" w:space="0" w:color="auto"/>
              <w:left w:val="single" w:sz="4" w:space="0" w:color="auto"/>
              <w:bottom w:val="single" w:sz="4" w:space="0" w:color="auto"/>
              <w:right w:val="single" w:sz="4" w:space="0" w:color="auto"/>
            </w:tcBorders>
          </w:tcPr>
          <w:p w14:paraId="077B55D3" w14:textId="77777777" w:rsidR="00805578" w:rsidRPr="00805578" w:rsidRDefault="00805578" w:rsidP="00805578">
            <w:pPr>
              <w:spacing w:after="0" w:line="240" w:lineRule="auto"/>
              <w:jc w:val="both"/>
            </w:pPr>
            <w:r w:rsidRPr="00805578">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754" w:type="pct"/>
            <w:shd w:val="clear" w:color="auto" w:fill="auto"/>
          </w:tcPr>
          <w:p w14:paraId="6769E519" w14:textId="58CFDB01" w:rsidR="00805578" w:rsidRPr="00805578" w:rsidRDefault="00805578" w:rsidP="00805578">
            <w:pPr>
              <w:spacing w:after="0" w:line="240" w:lineRule="auto"/>
              <w:jc w:val="both"/>
            </w:pPr>
            <w:r w:rsidRPr="00805578">
              <w:t>Регламенты не устанавливаются в соответствии с ч.4, ст.36 Градостроительного кодекса Российской Федерации.</w:t>
            </w:r>
          </w:p>
        </w:tc>
      </w:tr>
    </w:tbl>
    <w:p w14:paraId="241C7BF7" w14:textId="77777777" w:rsidR="00805578" w:rsidRPr="00805578" w:rsidRDefault="00805578" w:rsidP="00805578">
      <w:pPr>
        <w:spacing w:after="0" w:line="240" w:lineRule="auto"/>
        <w:jc w:val="both"/>
        <w:rPr>
          <w:b/>
        </w:rPr>
      </w:pPr>
    </w:p>
    <w:p w14:paraId="73CC8081" w14:textId="77777777" w:rsidR="00805578" w:rsidRPr="00805578" w:rsidRDefault="00805578" w:rsidP="00805578">
      <w:pPr>
        <w:spacing w:after="0" w:line="240" w:lineRule="auto"/>
        <w:jc w:val="both"/>
        <w:rPr>
          <w:b/>
        </w:rPr>
      </w:pPr>
    </w:p>
    <w:p w14:paraId="076AC389" w14:textId="77777777" w:rsidR="00805578" w:rsidRPr="00805578" w:rsidRDefault="00805578" w:rsidP="00805578">
      <w:pPr>
        <w:spacing w:after="0" w:line="240" w:lineRule="auto"/>
        <w:jc w:val="both"/>
        <w:rPr>
          <w:b/>
        </w:rPr>
      </w:pPr>
      <w:r w:rsidRPr="00805578">
        <w:rPr>
          <w:b/>
        </w:rPr>
        <w:t>3. ВСПОМОГАТЕЛЬНЫЕ ВИДЫ И ПАРАМЕТРЫ РАЗРЕШЕННОГО ИСПОЛЬЗОВАНИЯ ОБЪЕКТОВ КАПИТАЛЬНОГО СТРОИТЕЛЬСТВА</w:t>
      </w:r>
    </w:p>
    <w:p w14:paraId="085879AE" w14:textId="77777777" w:rsidR="00805578" w:rsidRPr="00805578" w:rsidRDefault="00805578" w:rsidP="00805578">
      <w:pPr>
        <w:spacing w:after="0" w:line="240" w:lineRule="auto"/>
        <w:jc w:val="both"/>
      </w:pPr>
      <w:r w:rsidRPr="00805578">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805578" w:rsidRPr="00805578" w14:paraId="37A345AC" w14:textId="77777777" w:rsidTr="00805578">
        <w:trPr>
          <w:trHeight w:val="20"/>
        </w:trPr>
        <w:tc>
          <w:tcPr>
            <w:tcW w:w="7655" w:type="dxa"/>
            <w:vAlign w:val="center"/>
          </w:tcPr>
          <w:p w14:paraId="612D8C6F" w14:textId="77777777" w:rsidR="00805578" w:rsidRPr="00805578" w:rsidRDefault="00805578" w:rsidP="00805578">
            <w:pPr>
              <w:spacing w:after="0" w:line="240" w:lineRule="auto"/>
              <w:jc w:val="both"/>
            </w:pPr>
            <w:r w:rsidRPr="00805578">
              <w:rPr>
                <w:b/>
              </w:rPr>
              <w:t>Виды разрешенного использования земельных участков и объектов капитального строительства</w:t>
            </w:r>
          </w:p>
        </w:tc>
        <w:tc>
          <w:tcPr>
            <w:tcW w:w="7938" w:type="dxa"/>
            <w:vAlign w:val="center"/>
          </w:tcPr>
          <w:p w14:paraId="2B716102" w14:textId="77777777" w:rsidR="00805578" w:rsidRPr="00805578" w:rsidRDefault="00805578" w:rsidP="00805578">
            <w:pPr>
              <w:spacing w:after="0" w:line="240" w:lineRule="auto"/>
              <w:jc w:val="both"/>
            </w:pPr>
            <w:r w:rsidRPr="00805578">
              <w:rPr>
                <w:b/>
              </w:rPr>
              <w:t>Предельные параметры разрешенного строительства, реконструкции объектов капитального строительства</w:t>
            </w:r>
          </w:p>
        </w:tc>
      </w:tr>
      <w:tr w:rsidR="00805578" w:rsidRPr="00805578" w14:paraId="7FE4F728" w14:textId="77777777" w:rsidTr="00805578">
        <w:trPr>
          <w:trHeight w:val="20"/>
        </w:trPr>
        <w:tc>
          <w:tcPr>
            <w:tcW w:w="7655" w:type="dxa"/>
            <w:vAlign w:val="center"/>
          </w:tcPr>
          <w:p w14:paraId="0DB496F4" w14:textId="77777777" w:rsidR="00805578" w:rsidRPr="00805578" w:rsidRDefault="00805578" w:rsidP="00805578">
            <w:pPr>
              <w:spacing w:after="0" w:line="240" w:lineRule="auto"/>
              <w:jc w:val="both"/>
            </w:pPr>
            <w:r w:rsidRPr="00805578">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640FBC58" w14:textId="77777777" w:rsidR="00805578" w:rsidRPr="00805578" w:rsidRDefault="00805578" w:rsidP="00805578">
            <w:pPr>
              <w:spacing w:after="0" w:line="240" w:lineRule="auto"/>
              <w:jc w:val="both"/>
            </w:pPr>
            <w:r w:rsidRPr="00805578">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AB97487" w14:textId="77777777" w:rsidR="00805578" w:rsidRPr="00805578" w:rsidRDefault="00805578" w:rsidP="00805578">
            <w:pPr>
              <w:spacing w:after="0" w:line="240" w:lineRule="auto"/>
              <w:jc w:val="both"/>
            </w:pPr>
            <w:r w:rsidRPr="00805578">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7B842D9" w14:textId="77777777" w:rsidR="00805578" w:rsidRPr="00805578" w:rsidRDefault="00805578" w:rsidP="00805578">
            <w:pPr>
              <w:spacing w:after="0" w:line="240" w:lineRule="auto"/>
              <w:jc w:val="both"/>
            </w:pPr>
            <w:r w:rsidRPr="00805578">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2E95694" w14:textId="77777777" w:rsidR="00805578" w:rsidRPr="00805578" w:rsidRDefault="00805578" w:rsidP="00805578">
            <w:pPr>
              <w:spacing w:after="0" w:line="240" w:lineRule="auto"/>
              <w:jc w:val="both"/>
            </w:pPr>
            <w:r w:rsidRPr="00805578">
              <w:t>- проезды общего пользования;</w:t>
            </w:r>
          </w:p>
          <w:p w14:paraId="4CAB13C7" w14:textId="77777777" w:rsidR="00805578" w:rsidRPr="00805578" w:rsidRDefault="00805578" w:rsidP="00805578">
            <w:pPr>
              <w:spacing w:after="0" w:line="240" w:lineRule="auto"/>
              <w:jc w:val="both"/>
            </w:pPr>
            <w:r w:rsidRPr="00805578">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5A2292FC" w14:textId="77777777" w:rsidR="00805578" w:rsidRPr="00805578" w:rsidRDefault="00805578" w:rsidP="00805578">
            <w:pPr>
              <w:spacing w:after="0" w:line="240" w:lineRule="auto"/>
              <w:jc w:val="both"/>
            </w:pPr>
            <w:r w:rsidRPr="00805578">
              <w:t>- благоустроенные, в том числе озелененные территории, площадки для отдыха;</w:t>
            </w:r>
          </w:p>
          <w:p w14:paraId="7B6DA848" w14:textId="77777777" w:rsidR="00805578" w:rsidRPr="00805578" w:rsidRDefault="00805578" w:rsidP="00805578">
            <w:pPr>
              <w:spacing w:after="0" w:line="240" w:lineRule="auto"/>
              <w:jc w:val="both"/>
            </w:pPr>
            <w:r w:rsidRPr="00805578">
              <w:t xml:space="preserve">- постройки хозяйственного назначения; </w:t>
            </w:r>
          </w:p>
          <w:p w14:paraId="38DDD116" w14:textId="77777777" w:rsidR="00805578" w:rsidRPr="00805578" w:rsidRDefault="00805578" w:rsidP="00805578">
            <w:pPr>
              <w:spacing w:after="0" w:line="240" w:lineRule="auto"/>
              <w:jc w:val="both"/>
            </w:pPr>
            <w:r w:rsidRPr="00805578">
              <w:t>- площадки хозяйственные, в том числе площадки для мусоросборников;</w:t>
            </w:r>
          </w:p>
          <w:p w14:paraId="30AB0772" w14:textId="77777777" w:rsidR="00805578" w:rsidRPr="00805578" w:rsidRDefault="00805578" w:rsidP="00805578">
            <w:pPr>
              <w:spacing w:after="0" w:line="240" w:lineRule="auto"/>
              <w:jc w:val="both"/>
            </w:pPr>
            <w:r w:rsidRPr="00805578">
              <w:t>- общественные туалеты, надворные туалеты, гидронепроницаемые выгребы, септики;</w:t>
            </w:r>
          </w:p>
          <w:p w14:paraId="2C495AB6" w14:textId="77777777" w:rsidR="00805578" w:rsidRPr="00805578" w:rsidRDefault="00805578" w:rsidP="00805578">
            <w:pPr>
              <w:spacing w:after="0" w:line="240" w:lineRule="auto"/>
              <w:jc w:val="both"/>
            </w:pPr>
            <w:r w:rsidRPr="00805578">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1529B7BC" w14:textId="77777777" w:rsidR="00805578" w:rsidRPr="00805578" w:rsidRDefault="00805578" w:rsidP="00805578">
            <w:pPr>
              <w:spacing w:after="0" w:line="240" w:lineRule="auto"/>
              <w:jc w:val="both"/>
            </w:pPr>
            <w:r w:rsidRPr="00805578">
              <w:t xml:space="preserve">минимальная площадь земельных участков - 1 кв. м. </w:t>
            </w:r>
          </w:p>
          <w:p w14:paraId="7C7A62F0" w14:textId="77777777" w:rsidR="00805578" w:rsidRPr="00805578" w:rsidRDefault="00805578" w:rsidP="00805578">
            <w:pPr>
              <w:spacing w:after="0" w:line="240" w:lineRule="auto"/>
              <w:jc w:val="both"/>
            </w:pPr>
            <w:r w:rsidRPr="00805578">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E328180" w14:textId="77777777" w:rsidR="00805578" w:rsidRPr="00805578" w:rsidRDefault="00805578" w:rsidP="00805578">
            <w:pPr>
              <w:spacing w:after="0" w:line="240" w:lineRule="auto"/>
              <w:jc w:val="both"/>
            </w:pPr>
          </w:p>
          <w:p w14:paraId="729F167D" w14:textId="77777777" w:rsidR="00805578" w:rsidRPr="00805578" w:rsidRDefault="00805578" w:rsidP="00805578">
            <w:pPr>
              <w:spacing w:after="0" w:line="240" w:lineRule="auto"/>
              <w:jc w:val="both"/>
            </w:pPr>
            <w:r w:rsidRPr="00805578">
              <w:t xml:space="preserve">минимальная ширина земельных участков вдоль фронта улицы (проезда) - </w:t>
            </w:r>
          </w:p>
          <w:p w14:paraId="5C2EB783" w14:textId="77777777" w:rsidR="00805578" w:rsidRPr="00805578" w:rsidRDefault="00805578" w:rsidP="00805578">
            <w:pPr>
              <w:spacing w:after="0" w:line="240" w:lineRule="auto"/>
              <w:jc w:val="both"/>
            </w:pPr>
            <w:r w:rsidRPr="00805578">
              <w:t>1 м/</w:t>
            </w:r>
            <w:r w:rsidRPr="00805578">
              <w:rPr>
                <w:b/>
                <w:bCs/>
              </w:rPr>
              <w:t>не подлежит установлению</w:t>
            </w:r>
            <w:r w:rsidRPr="00805578">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7431168" w14:textId="77777777" w:rsidR="00805578" w:rsidRPr="00805578" w:rsidRDefault="00805578" w:rsidP="00805578">
            <w:pPr>
              <w:spacing w:after="0" w:line="240" w:lineRule="auto"/>
              <w:jc w:val="both"/>
            </w:pPr>
          </w:p>
          <w:p w14:paraId="32FF7D14" w14:textId="77777777" w:rsidR="00805578" w:rsidRPr="00805578" w:rsidRDefault="00805578" w:rsidP="00805578">
            <w:pPr>
              <w:spacing w:after="0" w:line="240" w:lineRule="auto"/>
              <w:jc w:val="both"/>
            </w:pPr>
            <w:r w:rsidRPr="00805578">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E6E27E2" w14:textId="77777777" w:rsidR="00805578" w:rsidRPr="00805578" w:rsidRDefault="00805578" w:rsidP="00805578">
            <w:pPr>
              <w:spacing w:after="0" w:line="240" w:lineRule="auto"/>
              <w:jc w:val="both"/>
            </w:pPr>
            <w:r w:rsidRPr="00805578">
              <w:t>минимальные отступы от границ земельных участков - 1 м;</w:t>
            </w:r>
          </w:p>
          <w:p w14:paraId="32FCC4BF" w14:textId="77777777" w:rsidR="00805578" w:rsidRPr="00805578" w:rsidRDefault="00805578" w:rsidP="00805578">
            <w:pPr>
              <w:spacing w:after="0" w:line="240" w:lineRule="auto"/>
              <w:jc w:val="both"/>
            </w:pPr>
            <w:r w:rsidRPr="00805578">
              <w:t>требования в части максимальной высоты, установленные настоящими Правилами, не распространяются на антенны, вентиляционные и дымовые трубы;</w:t>
            </w:r>
          </w:p>
          <w:p w14:paraId="26149D58" w14:textId="77777777" w:rsidR="00805578" w:rsidRPr="00805578" w:rsidRDefault="00805578" w:rsidP="00805578">
            <w:pPr>
              <w:spacing w:after="0" w:line="240" w:lineRule="auto"/>
              <w:jc w:val="both"/>
            </w:pPr>
          </w:p>
        </w:tc>
      </w:tr>
    </w:tbl>
    <w:p w14:paraId="35FBC9DD" w14:textId="77777777" w:rsidR="00941B0A" w:rsidRPr="00941B0A" w:rsidRDefault="00941B0A" w:rsidP="00941B0A">
      <w:pPr>
        <w:spacing w:after="0" w:line="240" w:lineRule="auto"/>
        <w:jc w:val="both"/>
        <w:rPr>
          <w:b/>
        </w:rPr>
      </w:pPr>
      <w:r w:rsidRPr="00941B0A">
        <w:rPr>
          <w:b/>
        </w:rPr>
        <w:t>Ограничения использования земельных участков и объектов капитального строительства:</w:t>
      </w:r>
    </w:p>
    <w:p w14:paraId="177C054B" w14:textId="77777777" w:rsidR="00941B0A" w:rsidRPr="00941B0A" w:rsidRDefault="00941B0A" w:rsidP="00941B0A">
      <w:pPr>
        <w:spacing w:after="0" w:line="240" w:lineRule="auto"/>
        <w:jc w:val="both"/>
      </w:pPr>
      <w:r w:rsidRPr="00941B0A">
        <w:t>Расстояние до красной линии:</w:t>
      </w:r>
    </w:p>
    <w:p w14:paraId="0BE3D834" w14:textId="77777777" w:rsidR="00941B0A" w:rsidRPr="00941B0A" w:rsidRDefault="00941B0A" w:rsidP="00941B0A">
      <w:pPr>
        <w:spacing w:after="0" w:line="240" w:lineRule="auto"/>
        <w:jc w:val="both"/>
      </w:pPr>
      <w:r w:rsidRPr="00941B0A">
        <w:t>1) улиц, от общественных зданий  – 5 м;</w:t>
      </w:r>
    </w:p>
    <w:p w14:paraId="3EEA0115" w14:textId="77777777" w:rsidR="00941B0A" w:rsidRPr="00941B0A" w:rsidRDefault="00941B0A" w:rsidP="00941B0A">
      <w:pPr>
        <w:spacing w:after="0" w:line="240" w:lineRule="auto"/>
        <w:jc w:val="both"/>
      </w:pPr>
      <w:r w:rsidRPr="00941B0A">
        <w:t xml:space="preserve">2) проездов, от общественных зданий – </w:t>
      </w:r>
      <w:smartTag w:uri="urn:schemas-microsoft-com:office:smarttags" w:element="metricconverter">
        <w:smartTagPr>
          <w:attr w:name="ProductID" w:val="3 м"/>
        </w:smartTagPr>
        <w:r w:rsidRPr="00941B0A">
          <w:t>3 м</w:t>
        </w:r>
      </w:smartTag>
      <w:r w:rsidRPr="00941B0A">
        <w:t>;</w:t>
      </w:r>
    </w:p>
    <w:p w14:paraId="32385354" w14:textId="77777777" w:rsidR="00941B0A" w:rsidRPr="00941B0A" w:rsidRDefault="00941B0A" w:rsidP="00941B0A">
      <w:pPr>
        <w:spacing w:after="0" w:line="240" w:lineRule="auto"/>
        <w:jc w:val="both"/>
      </w:pPr>
      <w:r w:rsidRPr="00941B0A">
        <w:t>3) от контрольно-пропускных пунктов, пунктов охраны, проходных – 1 м.</w:t>
      </w:r>
    </w:p>
    <w:p w14:paraId="35E1890B" w14:textId="77777777" w:rsidR="00941B0A" w:rsidRPr="00941B0A" w:rsidRDefault="00941B0A" w:rsidP="00941B0A">
      <w:pPr>
        <w:spacing w:after="0" w:line="240" w:lineRule="auto"/>
        <w:jc w:val="both"/>
      </w:pPr>
      <w:r w:rsidRPr="00941B0A">
        <w:t xml:space="preserve">4) от остальных зданий - </w:t>
      </w:r>
      <w:smartTag w:uri="urn:schemas-microsoft-com:office:smarttags" w:element="metricconverter">
        <w:smartTagPr>
          <w:attr w:name="ProductID" w:val="5 м"/>
        </w:smartTagPr>
        <w:r w:rsidRPr="00941B0A">
          <w:t>5 м</w:t>
        </w:r>
      </w:smartTag>
      <w:r w:rsidRPr="00941B0A">
        <w:t>.</w:t>
      </w:r>
    </w:p>
    <w:p w14:paraId="2853486F" w14:textId="77777777" w:rsidR="00941B0A" w:rsidRPr="00941B0A" w:rsidRDefault="00941B0A" w:rsidP="00941B0A">
      <w:pPr>
        <w:spacing w:after="0" w:line="240" w:lineRule="auto"/>
        <w:jc w:val="both"/>
      </w:pPr>
      <w:r w:rsidRPr="00941B0A">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1E0E9135" w14:textId="77777777" w:rsidR="00941B0A" w:rsidRPr="00941B0A" w:rsidRDefault="00941B0A" w:rsidP="00941B0A">
      <w:pPr>
        <w:spacing w:after="0" w:line="240" w:lineRule="auto"/>
        <w:jc w:val="both"/>
      </w:pPr>
    </w:p>
    <w:p w14:paraId="2FE571A7" w14:textId="77777777" w:rsidR="00941B0A" w:rsidRPr="00941B0A" w:rsidRDefault="00941B0A" w:rsidP="00941B0A">
      <w:pPr>
        <w:spacing w:after="0" w:line="240" w:lineRule="auto"/>
        <w:jc w:val="both"/>
      </w:pPr>
      <w:r w:rsidRPr="00941B0A">
        <w:t>Примечание общее.</w:t>
      </w:r>
    </w:p>
    <w:p w14:paraId="1045CD84" w14:textId="77777777" w:rsidR="00941B0A" w:rsidRPr="00941B0A" w:rsidRDefault="00941B0A" w:rsidP="00941B0A">
      <w:pPr>
        <w:spacing w:after="0" w:line="240" w:lineRule="auto"/>
        <w:jc w:val="both"/>
      </w:pPr>
      <w:r w:rsidRPr="00941B0A">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0E9FD1E" w14:textId="77777777" w:rsidR="00941B0A" w:rsidRPr="00941B0A" w:rsidRDefault="00941B0A" w:rsidP="00941B0A">
      <w:pPr>
        <w:spacing w:after="0" w:line="240" w:lineRule="auto"/>
        <w:jc w:val="both"/>
      </w:pPr>
      <w:r w:rsidRPr="00941B0A">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BA062A2" w14:textId="77777777" w:rsidR="00941B0A" w:rsidRPr="00941B0A" w:rsidRDefault="00941B0A" w:rsidP="00941B0A">
      <w:pPr>
        <w:spacing w:after="0" w:line="240" w:lineRule="auto"/>
        <w:jc w:val="both"/>
      </w:pPr>
      <w:r w:rsidRPr="00941B0A">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22F4A88F" w14:textId="77777777" w:rsidR="00941B0A" w:rsidRPr="00941B0A" w:rsidRDefault="00941B0A" w:rsidP="00941B0A">
      <w:pPr>
        <w:spacing w:after="0" w:line="240" w:lineRule="auto"/>
        <w:jc w:val="both"/>
      </w:pPr>
      <w:r w:rsidRPr="00941B0A">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1EF34946" w14:textId="77777777" w:rsidR="00941B0A" w:rsidRPr="00941B0A" w:rsidRDefault="00941B0A" w:rsidP="00941B0A">
      <w:pPr>
        <w:spacing w:after="0" w:line="240" w:lineRule="auto"/>
        <w:jc w:val="both"/>
      </w:pPr>
      <w:r w:rsidRPr="00941B0A">
        <w:t>2) использование сточных вод в целях повышения почвенного плодородия;</w:t>
      </w:r>
    </w:p>
    <w:p w14:paraId="764EB54E" w14:textId="77777777" w:rsidR="00941B0A" w:rsidRPr="00941B0A" w:rsidRDefault="00941B0A" w:rsidP="00941B0A">
      <w:pPr>
        <w:spacing w:after="0" w:line="240" w:lineRule="auto"/>
        <w:jc w:val="both"/>
      </w:pPr>
      <w:r w:rsidRPr="00941B0A">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48E57FD" w14:textId="77777777" w:rsidR="00941B0A" w:rsidRPr="00941B0A" w:rsidRDefault="00941B0A" w:rsidP="00941B0A">
      <w:pPr>
        <w:spacing w:after="0" w:line="240" w:lineRule="auto"/>
        <w:jc w:val="both"/>
      </w:pPr>
      <w:r w:rsidRPr="00941B0A">
        <w:t xml:space="preserve">4) осуществление авиационных мер по борьбе с вредными организмами. </w:t>
      </w:r>
    </w:p>
    <w:p w14:paraId="23D2590F" w14:textId="77777777" w:rsidR="00941B0A" w:rsidRPr="00941B0A" w:rsidRDefault="00941B0A" w:rsidP="00941B0A">
      <w:pPr>
        <w:spacing w:after="0" w:line="240" w:lineRule="auto"/>
        <w:jc w:val="both"/>
      </w:pPr>
      <w:r w:rsidRPr="00941B0A">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7AF4740" w14:textId="77777777" w:rsidR="00941B0A" w:rsidRPr="00941B0A" w:rsidRDefault="00941B0A" w:rsidP="00941B0A">
      <w:pPr>
        <w:spacing w:after="0" w:line="240" w:lineRule="auto"/>
        <w:jc w:val="both"/>
      </w:pPr>
      <w:r w:rsidRPr="00941B0A">
        <w:t>- в границах территорий общего пользования;</w:t>
      </w:r>
    </w:p>
    <w:p w14:paraId="7A4D41EE" w14:textId="77777777" w:rsidR="00941B0A" w:rsidRPr="00941B0A" w:rsidRDefault="00941B0A" w:rsidP="00941B0A">
      <w:pPr>
        <w:spacing w:after="0" w:line="240" w:lineRule="auto"/>
        <w:jc w:val="both"/>
      </w:pPr>
      <w:r w:rsidRPr="00941B0A">
        <w:t>- предназначенные для размещения линейных объектов и (или) занятые линейными объектами.</w:t>
      </w:r>
    </w:p>
    <w:p w14:paraId="00E745F2" w14:textId="77777777" w:rsidR="00941B0A" w:rsidRPr="00941B0A" w:rsidRDefault="00941B0A" w:rsidP="00941B0A">
      <w:pPr>
        <w:spacing w:after="0" w:line="240" w:lineRule="auto"/>
        <w:jc w:val="both"/>
      </w:pPr>
      <w:r w:rsidRPr="00941B0A">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372F967" w14:textId="77777777" w:rsidR="00941B0A" w:rsidRDefault="00941B0A" w:rsidP="00941B0A">
      <w:pPr>
        <w:spacing w:after="0" w:line="240" w:lineRule="auto"/>
        <w:jc w:val="both"/>
      </w:pPr>
      <w:r w:rsidRPr="00941B0A">
        <w:t>Размещение зданий, строений и сооружений возможно при соблюдении требований статьи 33 настоящих Правил.</w:t>
      </w:r>
    </w:p>
    <w:p w14:paraId="264418A2" w14:textId="77777777" w:rsidR="00805578" w:rsidRDefault="00805578" w:rsidP="00805578">
      <w:pPr>
        <w:spacing w:after="0" w:line="240" w:lineRule="auto"/>
        <w:ind w:firstLine="426"/>
        <w:jc w:val="center"/>
        <w:rPr>
          <w:rFonts w:eastAsia="SimSun"/>
          <w:b/>
          <w:bCs/>
          <w:szCs w:val="24"/>
          <w:u w:val="single"/>
          <w:lang w:eastAsia="zh-CN"/>
        </w:rPr>
      </w:pPr>
    </w:p>
    <w:p w14:paraId="486A0B47" w14:textId="77777777" w:rsidR="00805578" w:rsidRPr="009E08CF" w:rsidRDefault="00805578" w:rsidP="00805578">
      <w:pPr>
        <w:pStyle w:val="6"/>
      </w:pPr>
      <w:bookmarkStart w:id="147" w:name="_Toc158642588"/>
      <w:r w:rsidRPr="009E08CF">
        <w:t>ИВ-1. Зона озеленения специального назначения.</w:t>
      </w:r>
      <w:bookmarkEnd w:id="147"/>
    </w:p>
    <w:p w14:paraId="273F87F3" w14:textId="77777777" w:rsidR="00805578" w:rsidRPr="009E08CF" w:rsidRDefault="00805578" w:rsidP="00805578">
      <w:pPr>
        <w:spacing w:after="0" w:line="240" w:lineRule="auto"/>
        <w:ind w:firstLine="426"/>
        <w:jc w:val="center"/>
        <w:rPr>
          <w:rFonts w:eastAsia="SimSun"/>
          <w:b/>
          <w:bCs/>
          <w:szCs w:val="24"/>
          <w:u w:val="single"/>
          <w:lang w:eastAsia="zh-CN"/>
        </w:rPr>
      </w:pPr>
    </w:p>
    <w:p w14:paraId="4B4F30FF" w14:textId="77777777" w:rsidR="00805578" w:rsidRPr="009E08CF" w:rsidRDefault="00805578" w:rsidP="00805578">
      <w:pPr>
        <w:spacing w:after="0" w:line="240" w:lineRule="auto"/>
        <w:ind w:firstLine="426"/>
        <w:rPr>
          <w:rFonts w:eastAsia="SimSun"/>
          <w:i/>
          <w:szCs w:val="24"/>
          <w:lang w:eastAsia="zh-CN"/>
        </w:rPr>
      </w:pPr>
      <w:r w:rsidRPr="009E08CF">
        <w:rPr>
          <w:rFonts w:eastAsia="SimSun"/>
          <w:i/>
          <w:szCs w:val="24"/>
          <w:lang w:eastAsia="zh-CN"/>
        </w:rPr>
        <w:t>Зона ИВ-1 предназначена для организации охраны окружающей среды и создания защитных и охранных зон, в том числе санитарно-защитных зон, озелененных территорий, зеленых зон, лесопарковых зон и иных защитных и охранных зон изъятых из интенсивного хозяйственного использования с ограниченным режимом природопользования.</w:t>
      </w:r>
    </w:p>
    <w:p w14:paraId="3817778F" w14:textId="77777777" w:rsidR="00805578" w:rsidRPr="009E08CF" w:rsidRDefault="00805578" w:rsidP="00805578">
      <w:pPr>
        <w:widowControl w:val="0"/>
        <w:spacing w:after="0" w:line="240" w:lineRule="auto"/>
        <w:rPr>
          <w:rFonts w:eastAsia="SimSun"/>
          <w:i/>
          <w:szCs w:val="24"/>
          <w:lang w:eastAsia="zh-CN"/>
        </w:rPr>
      </w:pPr>
      <w:r w:rsidRPr="009E08CF">
        <w:rPr>
          <w:rFonts w:eastAsia="SimSun"/>
          <w:i/>
          <w:szCs w:val="24"/>
          <w:lang w:eastAsia="zh-CN"/>
        </w:rPr>
        <w:t>При утверждении проектов санитарно-защитных зон предприятий и объектов в Карту градостроительного зонирования вносятся соответствующие изменения.</w:t>
      </w:r>
    </w:p>
    <w:p w14:paraId="77528961" w14:textId="77777777" w:rsidR="00805578" w:rsidRPr="009E08CF" w:rsidRDefault="00805578" w:rsidP="00805578">
      <w:pPr>
        <w:spacing w:after="0" w:line="240" w:lineRule="auto"/>
        <w:rPr>
          <w:rFonts w:eastAsia="SimSun"/>
          <w:i/>
          <w:szCs w:val="24"/>
          <w:lang w:eastAsia="zh-CN"/>
        </w:rPr>
      </w:pPr>
      <w:r w:rsidRPr="009E08CF">
        <w:rPr>
          <w:rFonts w:eastAsia="SimSun"/>
          <w:i/>
          <w:szCs w:val="24"/>
          <w:lang w:eastAsia="zh-CN"/>
        </w:rPr>
        <w:t>Допускается размещение объектов капитального строительства только в санитарно-защитных зонах от производственных предприятий, инженерных сооружений.</w:t>
      </w:r>
    </w:p>
    <w:p w14:paraId="346D45AD" w14:textId="77777777" w:rsidR="00805578" w:rsidRPr="009E08CF" w:rsidRDefault="00805578" w:rsidP="00805578">
      <w:pPr>
        <w:spacing w:after="0" w:line="240" w:lineRule="auto"/>
        <w:rPr>
          <w:rFonts w:eastAsia="SimSun"/>
          <w:i/>
          <w:szCs w:val="24"/>
          <w:lang w:eastAsia="zh-CN"/>
        </w:rPr>
      </w:pPr>
      <w:r w:rsidRPr="009E08CF">
        <w:rPr>
          <w:rFonts w:eastAsia="SimSun"/>
          <w:i/>
          <w:szCs w:val="24"/>
          <w:lang w:eastAsia="zh-CN"/>
        </w:rPr>
        <w:t>На землях лесного фонда, в охранных зонах водных объектов  размещение объектов допускается только в соответствии  с  Водным кодексом Российской Федерации и Лесным кодексом Российской Федерации.</w:t>
      </w:r>
    </w:p>
    <w:p w14:paraId="05D70230" w14:textId="77777777" w:rsidR="00805578" w:rsidRPr="009E08CF" w:rsidRDefault="00805578" w:rsidP="00805578">
      <w:pPr>
        <w:spacing w:after="0" w:line="240" w:lineRule="auto"/>
        <w:ind w:firstLine="426"/>
        <w:rPr>
          <w:rFonts w:eastAsia="SimSun"/>
          <w:i/>
          <w:szCs w:val="24"/>
          <w:lang w:eastAsia="zh-CN"/>
        </w:rPr>
      </w:pPr>
    </w:p>
    <w:p w14:paraId="247BAA4E" w14:textId="77777777" w:rsidR="00805578" w:rsidRPr="009E08CF" w:rsidRDefault="00805578" w:rsidP="0024114F">
      <w:pPr>
        <w:numPr>
          <w:ilvl w:val="0"/>
          <w:numId w:val="95"/>
        </w:numPr>
        <w:spacing w:after="0" w:line="240" w:lineRule="auto"/>
        <w:rPr>
          <w:b/>
          <w:szCs w:val="24"/>
        </w:rPr>
      </w:pPr>
      <w:r w:rsidRPr="009E08CF">
        <w:rPr>
          <w:b/>
          <w:szCs w:val="24"/>
        </w:rPr>
        <w:t>ОСНОВНЫЕ ВИДЫ И ПАРАМЕТРЫ РАЗРЕШЕННОГО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5"/>
        <w:gridCol w:w="3387"/>
        <w:gridCol w:w="4818"/>
        <w:gridCol w:w="5204"/>
      </w:tblGrid>
      <w:tr w:rsidR="00805578" w:rsidRPr="009E08CF" w14:paraId="3A6196DC" w14:textId="77777777" w:rsidTr="00805578">
        <w:trPr>
          <w:trHeight w:val="552"/>
          <w:tblHeader/>
        </w:trPr>
        <w:tc>
          <w:tcPr>
            <w:tcW w:w="483" w:type="pct"/>
            <w:vAlign w:val="center"/>
          </w:tcPr>
          <w:p w14:paraId="5B9BF3FB" w14:textId="77777777" w:rsidR="00805578" w:rsidRPr="009E08CF" w:rsidRDefault="00805578" w:rsidP="00805578">
            <w:pPr>
              <w:tabs>
                <w:tab w:val="left" w:pos="2520"/>
              </w:tabs>
              <w:spacing w:after="0" w:line="240" w:lineRule="auto"/>
              <w:ind w:right="-191" w:hanging="108"/>
              <w:jc w:val="center"/>
              <w:rPr>
                <w:b/>
                <w:sz w:val="20"/>
                <w:szCs w:val="20"/>
              </w:rPr>
            </w:pPr>
            <w:r w:rsidRPr="009E08CF">
              <w:rPr>
                <w:b/>
                <w:sz w:val="20"/>
                <w:szCs w:val="20"/>
              </w:rPr>
              <w:t xml:space="preserve">Код вида </w:t>
            </w:r>
          </w:p>
          <w:p w14:paraId="08EBC4FF" w14:textId="77777777" w:rsidR="00805578" w:rsidRPr="009E08CF" w:rsidRDefault="00805578" w:rsidP="00805578">
            <w:pPr>
              <w:tabs>
                <w:tab w:val="left" w:pos="2520"/>
              </w:tabs>
              <w:spacing w:after="0" w:line="240" w:lineRule="auto"/>
              <w:ind w:left="-108" w:right="-191" w:hanging="108"/>
              <w:jc w:val="center"/>
              <w:rPr>
                <w:b/>
                <w:sz w:val="20"/>
                <w:szCs w:val="20"/>
              </w:rPr>
            </w:pPr>
            <w:r w:rsidRPr="009E08CF">
              <w:rPr>
                <w:b/>
                <w:sz w:val="20"/>
                <w:szCs w:val="20"/>
              </w:rPr>
              <w:t>разрешенного использования</w:t>
            </w:r>
          </w:p>
        </w:tc>
        <w:tc>
          <w:tcPr>
            <w:tcW w:w="1141" w:type="pct"/>
            <w:vAlign w:val="center"/>
          </w:tcPr>
          <w:p w14:paraId="57F111D3" w14:textId="77777777" w:rsidR="00805578" w:rsidRPr="009E08CF" w:rsidRDefault="00805578" w:rsidP="00805578">
            <w:pPr>
              <w:tabs>
                <w:tab w:val="left" w:pos="2520"/>
              </w:tabs>
              <w:spacing w:after="0" w:line="240" w:lineRule="auto"/>
              <w:ind w:hanging="36"/>
              <w:jc w:val="center"/>
              <w:rPr>
                <w:b/>
                <w:sz w:val="20"/>
                <w:szCs w:val="20"/>
              </w:rPr>
            </w:pPr>
            <w:r w:rsidRPr="009E08CF">
              <w:rPr>
                <w:b/>
                <w:sz w:val="20"/>
                <w:szCs w:val="20"/>
              </w:rPr>
              <w:t>НАИМЕНОВАНИЕ ВИДА РАЗРЕШЕННОГО ИСПОЛЬЗОВАНИЯ ЗЕМЕЛЬНОГО УЧАСТКА</w:t>
            </w:r>
          </w:p>
        </w:tc>
        <w:tc>
          <w:tcPr>
            <w:tcW w:w="1623" w:type="pct"/>
            <w:vAlign w:val="center"/>
          </w:tcPr>
          <w:p w14:paraId="5645A56A" w14:textId="77777777" w:rsidR="00805578" w:rsidRPr="009E08CF" w:rsidRDefault="00805578" w:rsidP="00805578">
            <w:pPr>
              <w:tabs>
                <w:tab w:val="left" w:pos="2520"/>
              </w:tabs>
              <w:spacing w:after="0" w:line="240" w:lineRule="auto"/>
              <w:jc w:val="center"/>
              <w:rPr>
                <w:b/>
                <w:sz w:val="20"/>
                <w:szCs w:val="20"/>
              </w:rPr>
            </w:pPr>
            <w:r w:rsidRPr="009E08CF">
              <w:rPr>
                <w:b/>
                <w:sz w:val="20"/>
                <w:szCs w:val="20"/>
              </w:rPr>
              <w:t>ОПИСАНИЕ ВИДА РАЗРЕШЕННОГО ИСПОЛЬЗОВАНИЯ ЗЕМЕЛЬНОГО УЧАСТКА</w:t>
            </w:r>
          </w:p>
        </w:tc>
        <w:tc>
          <w:tcPr>
            <w:tcW w:w="1753" w:type="pct"/>
            <w:vAlign w:val="center"/>
          </w:tcPr>
          <w:p w14:paraId="48E7C493" w14:textId="77777777" w:rsidR="00805578" w:rsidRPr="009E08CF" w:rsidRDefault="00805578" w:rsidP="00805578">
            <w:pPr>
              <w:tabs>
                <w:tab w:val="left" w:pos="2520"/>
              </w:tabs>
              <w:spacing w:after="0" w:line="240" w:lineRule="auto"/>
              <w:ind w:left="-177" w:right="-80"/>
              <w:jc w:val="center"/>
              <w:rPr>
                <w:b/>
                <w:sz w:val="20"/>
                <w:szCs w:val="20"/>
              </w:rPr>
            </w:pPr>
            <w:r w:rsidRPr="009E08CF">
              <w:rPr>
                <w:b/>
                <w:sz w:val="20"/>
                <w:szCs w:val="20"/>
              </w:rPr>
              <w:t>ПРЕДЕЛЬНЫЕ РАЗМЕРЫ ЗЕМЕЛЬНЫХУЧАСТКОВ И ПРЕДЕЛЬНЫЕ ПАРАМЕТРЫ</w:t>
            </w:r>
          </w:p>
          <w:p w14:paraId="7E6D18E9" w14:textId="77777777" w:rsidR="00805578" w:rsidRPr="009E08CF" w:rsidRDefault="00805578" w:rsidP="00805578">
            <w:pPr>
              <w:tabs>
                <w:tab w:val="left" w:pos="2520"/>
              </w:tabs>
              <w:spacing w:after="0" w:line="240" w:lineRule="auto"/>
              <w:ind w:left="-177" w:right="-80"/>
              <w:jc w:val="center"/>
              <w:rPr>
                <w:b/>
                <w:sz w:val="20"/>
                <w:szCs w:val="20"/>
              </w:rPr>
            </w:pPr>
            <w:r w:rsidRPr="009E08CF">
              <w:rPr>
                <w:b/>
                <w:sz w:val="20"/>
                <w:szCs w:val="20"/>
              </w:rPr>
              <w:t>РАЗРЕШЕННОГО СТРОИТЕЛЬСТВА ОКС</w:t>
            </w:r>
          </w:p>
        </w:tc>
      </w:tr>
      <w:tr w:rsidR="00805578" w:rsidRPr="009E08CF" w14:paraId="2C8C1A3D" w14:textId="77777777" w:rsidTr="00805578">
        <w:trPr>
          <w:trHeight w:val="640"/>
        </w:trPr>
        <w:tc>
          <w:tcPr>
            <w:tcW w:w="483" w:type="pct"/>
          </w:tcPr>
          <w:p w14:paraId="4CE54545" w14:textId="77777777" w:rsidR="00805578" w:rsidRPr="009E08CF" w:rsidRDefault="00805578" w:rsidP="00805578">
            <w:pPr>
              <w:widowControl w:val="0"/>
              <w:tabs>
                <w:tab w:val="left" w:pos="0"/>
              </w:tabs>
              <w:spacing w:after="0" w:line="240" w:lineRule="auto"/>
              <w:ind w:firstLine="37"/>
              <w:jc w:val="center"/>
              <w:rPr>
                <w:b/>
              </w:rPr>
            </w:pPr>
            <w:r w:rsidRPr="009E08CF">
              <w:rPr>
                <w:b/>
              </w:rPr>
              <w:t>9.1</w:t>
            </w:r>
          </w:p>
        </w:tc>
        <w:tc>
          <w:tcPr>
            <w:tcW w:w="1141" w:type="pct"/>
            <w:tcBorders>
              <w:top w:val="single" w:sz="4" w:space="0" w:color="auto"/>
              <w:bottom w:val="single" w:sz="4" w:space="0" w:color="auto"/>
              <w:right w:val="single" w:sz="4" w:space="0" w:color="auto"/>
            </w:tcBorders>
          </w:tcPr>
          <w:p w14:paraId="129F4F9F" w14:textId="77777777" w:rsidR="00805578" w:rsidRPr="009E08CF" w:rsidRDefault="00805578" w:rsidP="00805578">
            <w:pPr>
              <w:pStyle w:val="aff1"/>
              <w:rPr>
                <w:rFonts w:ascii="Times New Roman" w:hAnsi="Times New Roman" w:cs="Times New Roman"/>
              </w:rPr>
            </w:pPr>
            <w:r w:rsidRPr="009E08CF">
              <w:rPr>
                <w:rFonts w:ascii="Times New Roman" w:hAnsi="Times New Roman" w:cs="Times New Roman"/>
              </w:rPr>
              <w:t>Охрана природных территорий</w:t>
            </w:r>
          </w:p>
        </w:tc>
        <w:tc>
          <w:tcPr>
            <w:tcW w:w="1623" w:type="pct"/>
            <w:tcBorders>
              <w:top w:val="single" w:sz="4" w:space="0" w:color="auto"/>
              <w:left w:val="single" w:sz="4" w:space="0" w:color="auto"/>
              <w:bottom w:val="single" w:sz="4" w:space="0" w:color="auto"/>
              <w:right w:val="single" w:sz="4" w:space="0" w:color="auto"/>
            </w:tcBorders>
          </w:tcPr>
          <w:p w14:paraId="04BE3B4A" w14:textId="77777777" w:rsidR="00805578" w:rsidRPr="009E08CF" w:rsidRDefault="00805578" w:rsidP="00805578">
            <w:pPr>
              <w:widowControl w:val="0"/>
              <w:spacing w:after="0" w:line="240" w:lineRule="auto"/>
              <w:rPr>
                <w:szCs w:val="24"/>
              </w:rPr>
            </w:pPr>
            <w:r w:rsidRPr="009E08CF">
              <w:rPr>
                <w:szCs w:val="24"/>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1753" w:type="pct"/>
          </w:tcPr>
          <w:p w14:paraId="10F54606" w14:textId="77777777" w:rsidR="00805578" w:rsidRPr="009E08CF" w:rsidRDefault="00805578" w:rsidP="00805578">
            <w:pPr>
              <w:spacing w:after="0" w:line="240" w:lineRule="auto"/>
              <w:ind w:firstLine="426"/>
              <w:rPr>
                <w:szCs w:val="24"/>
              </w:rPr>
            </w:pPr>
            <w:r w:rsidRPr="009E08CF">
              <w:rPr>
                <w:szCs w:val="24"/>
              </w:rPr>
              <w:t>Регламенты не устанавливаются</w:t>
            </w:r>
          </w:p>
        </w:tc>
      </w:tr>
      <w:tr w:rsidR="00805578" w:rsidRPr="009E08CF" w14:paraId="193F9529" w14:textId="77777777" w:rsidTr="00805578">
        <w:trPr>
          <w:trHeight w:val="640"/>
        </w:trPr>
        <w:tc>
          <w:tcPr>
            <w:tcW w:w="483" w:type="pct"/>
          </w:tcPr>
          <w:p w14:paraId="15D769A2" w14:textId="77777777" w:rsidR="00805578" w:rsidRPr="009E08CF" w:rsidRDefault="00805578" w:rsidP="00805578">
            <w:pPr>
              <w:widowControl w:val="0"/>
              <w:tabs>
                <w:tab w:val="left" w:pos="0"/>
              </w:tabs>
              <w:spacing w:after="0" w:line="240" w:lineRule="auto"/>
              <w:jc w:val="center"/>
              <w:rPr>
                <w:b/>
              </w:rPr>
            </w:pPr>
            <w:r w:rsidRPr="009E08CF">
              <w:rPr>
                <w:b/>
              </w:rPr>
              <w:t>12.0.1</w:t>
            </w:r>
          </w:p>
        </w:tc>
        <w:tc>
          <w:tcPr>
            <w:tcW w:w="1141" w:type="pct"/>
            <w:tcBorders>
              <w:top w:val="single" w:sz="4" w:space="0" w:color="auto"/>
              <w:bottom w:val="single" w:sz="4" w:space="0" w:color="auto"/>
              <w:right w:val="single" w:sz="4" w:space="0" w:color="auto"/>
            </w:tcBorders>
          </w:tcPr>
          <w:p w14:paraId="03FC2CAB" w14:textId="77777777" w:rsidR="00805578" w:rsidRPr="009E08CF" w:rsidRDefault="00805578" w:rsidP="00805578">
            <w:pPr>
              <w:pStyle w:val="aff1"/>
              <w:ind w:firstLine="422"/>
              <w:rPr>
                <w:rFonts w:ascii="Times New Roman" w:hAnsi="Times New Roman" w:cs="Times New Roman"/>
              </w:rPr>
            </w:pPr>
            <w:r w:rsidRPr="009E08CF">
              <w:rPr>
                <w:rFonts w:ascii="Times New Roman" w:hAnsi="Times New Roman" w:cs="Times New Roman"/>
              </w:rPr>
              <w:t xml:space="preserve">Улично-дорожная сеть </w:t>
            </w:r>
          </w:p>
          <w:p w14:paraId="7C4A542A" w14:textId="77777777" w:rsidR="00805578" w:rsidRPr="009E08CF" w:rsidRDefault="00805578" w:rsidP="00805578">
            <w:pPr>
              <w:pStyle w:val="aff1"/>
              <w:ind w:firstLine="422"/>
              <w:rPr>
                <w:rFonts w:ascii="Times New Roman" w:hAnsi="Times New Roman" w:cs="Times New Roman"/>
                <w:sz w:val="24"/>
                <w:szCs w:val="24"/>
              </w:rPr>
            </w:pPr>
          </w:p>
        </w:tc>
        <w:tc>
          <w:tcPr>
            <w:tcW w:w="1623" w:type="pct"/>
            <w:tcBorders>
              <w:top w:val="single" w:sz="4" w:space="0" w:color="auto"/>
              <w:left w:val="single" w:sz="4" w:space="0" w:color="auto"/>
              <w:bottom w:val="single" w:sz="4" w:space="0" w:color="auto"/>
              <w:right w:val="single" w:sz="4" w:space="0" w:color="auto"/>
            </w:tcBorders>
          </w:tcPr>
          <w:p w14:paraId="4A8BCA5D" w14:textId="77777777" w:rsidR="00805578" w:rsidRPr="009E08CF" w:rsidRDefault="00805578" w:rsidP="00805578">
            <w:pPr>
              <w:pStyle w:val="aff0"/>
              <w:ind w:firstLine="528"/>
              <w:rPr>
                <w:rFonts w:ascii="Times New Roman" w:hAnsi="Times New Roman" w:cs="Times New Roman"/>
                <w:sz w:val="24"/>
                <w:szCs w:val="24"/>
                <w:lang w:eastAsia="ru-RU"/>
              </w:rPr>
            </w:pPr>
            <w:r w:rsidRPr="009E08CF">
              <w:rPr>
                <w:rFonts w:ascii="Times New Roman" w:hAnsi="Times New Roman" w:cs="Times New Roman"/>
                <w:sz w:val="24"/>
                <w:szCs w:val="24"/>
                <w:lang w:eastAsia="ru-RU"/>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6FDF3C68" w14:textId="77777777" w:rsidR="00805578" w:rsidRPr="009E08CF" w:rsidRDefault="00805578" w:rsidP="00805578">
            <w:pPr>
              <w:pStyle w:val="aff0"/>
              <w:ind w:firstLine="528"/>
              <w:rPr>
                <w:rFonts w:ascii="Times New Roman" w:hAnsi="Times New Roman" w:cs="Times New Roman"/>
                <w:sz w:val="24"/>
                <w:szCs w:val="24"/>
                <w:lang w:eastAsia="ru-RU"/>
              </w:rPr>
            </w:pPr>
            <w:r w:rsidRPr="009E08CF">
              <w:rPr>
                <w:rFonts w:ascii="Times New Roman" w:hAnsi="Times New Roman" w:cs="Times New Roman"/>
                <w:sz w:val="24"/>
                <w:szCs w:val="24"/>
                <w:lang w:eastAsia="ru-RU"/>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53" w:type="pct"/>
          </w:tcPr>
          <w:p w14:paraId="621D4DD3" w14:textId="77777777" w:rsidR="00805578" w:rsidRPr="009E08CF" w:rsidRDefault="00805578" w:rsidP="00805578">
            <w:pPr>
              <w:spacing w:after="0" w:line="240" w:lineRule="auto"/>
              <w:ind w:firstLine="426"/>
              <w:rPr>
                <w:szCs w:val="24"/>
              </w:rPr>
            </w:pPr>
            <w:r w:rsidRPr="009E08CF">
              <w:rPr>
                <w:szCs w:val="24"/>
              </w:rPr>
              <w:t>Не установлены в соответствии с ч.4, ст.36 Градостроительного кодекса Российской Федерации.</w:t>
            </w:r>
          </w:p>
        </w:tc>
      </w:tr>
      <w:tr w:rsidR="00805578" w:rsidRPr="009E08CF" w14:paraId="6C965007" w14:textId="77777777" w:rsidTr="00805578">
        <w:trPr>
          <w:trHeight w:val="640"/>
        </w:trPr>
        <w:tc>
          <w:tcPr>
            <w:tcW w:w="483" w:type="pct"/>
          </w:tcPr>
          <w:p w14:paraId="374A02E3" w14:textId="77777777" w:rsidR="00805578" w:rsidRPr="009E08CF" w:rsidRDefault="00805578" w:rsidP="00805578">
            <w:pPr>
              <w:widowControl w:val="0"/>
              <w:tabs>
                <w:tab w:val="left" w:pos="0"/>
              </w:tabs>
              <w:spacing w:after="0" w:line="240" w:lineRule="auto"/>
              <w:jc w:val="center"/>
              <w:rPr>
                <w:b/>
              </w:rPr>
            </w:pPr>
            <w:r w:rsidRPr="009E08CF">
              <w:rPr>
                <w:b/>
              </w:rPr>
              <w:t>12.0.2</w:t>
            </w:r>
          </w:p>
        </w:tc>
        <w:tc>
          <w:tcPr>
            <w:tcW w:w="1141" w:type="pct"/>
            <w:tcBorders>
              <w:top w:val="single" w:sz="4" w:space="0" w:color="auto"/>
              <w:bottom w:val="single" w:sz="4" w:space="0" w:color="auto"/>
              <w:right w:val="single" w:sz="4" w:space="0" w:color="auto"/>
            </w:tcBorders>
          </w:tcPr>
          <w:p w14:paraId="2D5D92C3" w14:textId="77777777" w:rsidR="00805578" w:rsidRPr="009E08CF" w:rsidRDefault="00805578" w:rsidP="00805578">
            <w:pPr>
              <w:pStyle w:val="aff1"/>
              <w:ind w:firstLine="422"/>
              <w:rPr>
                <w:rFonts w:ascii="Times New Roman" w:hAnsi="Times New Roman" w:cs="Times New Roman"/>
              </w:rPr>
            </w:pPr>
            <w:r w:rsidRPr="009E08CF">
              <w:rPr>
                <w:rFonts w:ascii="Times New Roman" w:hAnsi="Times New Roman" w:cs="Times New Roman"/>
              </w:rPr>
              <w:t>Благоустройство территории</w:t>
            </w:r>
          </w:p>
        </w:tc>
        <w:tc>
          <w:tcPr>
            <w:tcW w:w="1623" w:type="pct"/>
            <w:tcBorders>
              <w:top w:val="single" w:sz="4" w:space="0" w:color="auto"/>
              <w:left w:val="single" w:sz="4" w:space="0" w:color="auto"/>
              <w:bottom w:val="single" w:sz="4" w:space="0" w:color="auto"/>
              <w:right w:val="single" w:sz="4" w:space="0" w:color="auto"/>
            </w:tcBorders>
          </w:tcPr>
          <w:p w14:paraId="79D40393" w14:textId="77777777" w:rsidR="00805578" w:rsidRPr="009E08CF" w:rsidRDefault="00805578" w:rsidP="00805578">
            <w:pPr>
              <w:pStyle w:val="aff0"/>
              <w:ind w:firstLine="528"/>
              <w:rPr>
                <w:rFonts w:ascii="Times New Roman" w:hAnsi="Times New Roman" w:cs="Times New Roman"/>
                <w:sz w:val="24"/>
                <w:szCs w:val="24"/>
                <w:lang w:eastAsia="ru-RU"/>
              </w:rPr>
            </w:pPr>
            <w:r w:rsidRPr="009E08CF">
              <w:rPr>
                <w:rFonts w:ascii="Times New Roman" w:hAnsi="Times New Roman" w:cs="Times New Roman"/>
                <w:sz w:val="24"/>
                <w:szCs w:val="24"/>
                <w:lang w:eastAsia="ru-RU"/>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753" w:type="pct"/>
          </w:tcPr>
          <w:p w14:paraId="559A1C35" w14:textId="77777777" w:rsidR="00805578" w:rsidRPr="009E08CF" w:rsidRDefault="00805578" w:rsidP="00805578">
            <w:pPr>
              <w:widowControl w:val="0"/>
              <w:spacing w:after="0" w:line="240" w:lineRule="auto"/>
              <w:rPr>
                <w:szCs w:val="24"/>
              </w:rPr>
            </w:pPr>
            <w:r w:rsidRPr="009E08CF">
              <w:rPr>
                <w:szCs w:val="24"/>
              </w:rPr>
              <w:t>Регламенты не устанавливаются в соответствии с ч.4, ст.36 Градостроительного кодекса Российской Федерации.</w:t>
            </w:r>
          </w:p>
          <w:p w14:paraId="1438F632" w14:textId="77777777" w:rsidR="00805578" w:rsidRPr="009E08CF" w:rsidRDefault="00805578" w:rsidP="00805578">
            <w:pPr>
              <w:spacing w:after="0" w:line="240" w:lineRule="auto"/>
              <w:rPr>
                <w:szCs w:val="24"/>
              </w:rPr>
            </w:pPr>
            <w:r w:rsidRPr="009E08CF">
              <w:rPr>
                <w:szCs w:val="24"/>
              </w:rPr>
              <w:t>- соблюдение условий общедоступности и безопасности.</w:t>
            </w:r>
          </w:p>
          <w:p w14:paraId="6849A6F1" w14:textId="77777777" w:rsidR="00805578" w:rsidRPr="009E08CF" w:rsidRDefault="00805578" w:rsidP="00805578">
            <w:pPr>
              <w:spacing w:after="0" w:line="240" w:lineRule="auto"/>
              <w:ind w:firstLine="426"/>
              <w:rPr>
                <w:szCs w:val="24"/>
              </w:rPr>
            </w:pPr>
          </w:p>
        </w:tc>
      </w:tr>
    </w:tbl>
    <w:p w14:paraId="6DB698DC" w14:textId="77777777" w:rsidR="00805578" w:rsidRPr="009E08CF" w:rsidRDefault="00805578" w:rsidP="00805578">
      <w:pPr>
        <w:spacing w:after="0" w:line="240" w:lineRule="auto"/>
        <w:ind w:left="540"/>
        <w:rPr>
          <w:b/>
          <w:szCs w:val="24"/>
        </w:rPr>
      </w:pPr>
      <w:r w:rsidRPr="009E08CF">
        <w:rPr>
          <w:b/>
          <w:szCs w:val="24"/>
        </w:rPr>
        <w:t>2. УСЛОВНО РАЗРЕШЕННЫЕ ВИДЫ И ПАРАМЕТРЫ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5"/>
        <w:gridCol w:w="3384"/>
        <w:gridCol w:w="4759"/>
        <w:gridCol w:w="59"/>
        <w:gridCol w:w="5207"/>
      </w:tblGrid>
      <w:tr w:rsidR="00805578" w:rsidRPr="009E08CF" w14:paraId="7174E7B3" w14:textId="77777777" w:rsidTr="00805578">
        <w:trPr>
          <w:trHeight w:val="552"/>
          <w:tblHeader/>
        </w:trPr>
        <w:tc>
          <w:tcPr>
            <w:tcW w:w="483" w:type="pct"/>
            <w:vAlign w:val="center"/>
          </w:tcPr>
          <w:p w14:paraId="28A5A7E3" w14:textId="77777777" w:rsidR="00805578" w:rsidRPr="009E08CF" w:rsidRDefault="00805578" w:rsidP="00805578">
            <w:pPr>
              <w:tabs>
                <w:tab w:val="left" w:pos="2520"/>
              </w:tabs>
              <w:spacing w:after="0" w:line="240" w:lineRule="auto"/>
              <w:ind w:right="-191" w:hanging="108"/>
              <w:jc w:val="center"/>
              <w:rPr>
                <w:b/>
                <w:sz w:val="20"/>
                <w:szCs w:val="20"/>
              </w:rPr>
            </w:pPr>
            <w:r w:rsidRPr="009E08CF">
              <w:rPr>
                <w:b/>
                <w:sz w:val="20"/>
                <w:szCs w:val="20"/>
              </w:rPr>
              <w:t xml:space="preserve">Код вида </w:t>
            </w:r>
          </w:p>
          <w:p w14:paraId="76267F09" w14:textId="77777777" w:rsidR="00805578" w:rsidRPr="009E08CF" w:rsidRDefault="00805578" w:rsidP="00805578">
            <w:pPr>
              <w:tabs>
                <w:tab w:val="left" w:pos="2520"/>
              </w:tabs>
              <w:spacing w:after="0" w:line="240" w:lineRule="auto"/>
              <w:ind w:left="-108" w:right="-191" w:hanging="108"/>
              <w:jc w:val="center"/>
              <w:rPr>
                <w:b/>
                <w:sz w:val="20"/>
                <w:szCs w:val="20"/>
              </w:rPr>
            </w:pPr>
            <w:r w:rsidRPr="009E08CF">
              <w:rPr>
                <w:b/>
                <w:sz w:val="20"/>
                <w:szCs w:val="20"/>
              </w:rPr>
              <w:t>разрешенного использования</w:t>
            </w:r>
          </w:p>
        </w:tc>
        <w:tc>
          <w:tcPr>
            <w:tcW w:w="1140" w:type="pct"/>
            <w:vAlign w:val="center"/>
          </w:tcPr>
          <w:p w14:paraId="3DE478BA" w14:textId="77777777" w:rsidR="00805578" w:rsidRPr="009E08CF" w:rsidRDefault="00805578" w:rsidP="00805578">
            <w:pPr>
              <w:tabs>
                <w:tab w:val="left" w:pos="2520"/>
              </w:tabs>
              <w:spacing w:after="0" w:line="240" w:lineRule="auto"/>
              <w:ind w:hanging="36"/>
              <w:jc w:val="center"/>
              <w:rPr>
                <w:b/>
                <w:sz w:val="20"/>
                <w:szCs w:val="20"/>
              </w:rPr>
            </w:pPr>
            <w:r w:rsidRPr="009E08CF">
              <w:rPr>
                <w:b/>
                <w:sz w:val="20"/>
                <w:szCs w:val="20"/>
              </w:rPr>
              <w:t>НАИМЕНОВАНИЕ ВИДА РАЗРЕШЕННОГО ИСПОЛЬЗОВАНИЯ ЗЕМЕЛЬНОГО УЧАСТКА</w:t>
            </w:r>
          </w:p>
        </w:tc>
        <w:tc>
          <w:tcPr>
            <w:tcW w:w="1603" w:type="pct"/>
            <w:vAlign w:val="center"/>
          </w:tcPr>
          <w:p w14:paraId="00F8462D" w14:textId="77777777" w:rsidR="00805578" w:rsidRPr="009E08CF" w:rsidRDefault="00805578" w:rsidP="00805578">
            <w:pPr>
              <w:tabs>
                <w:tab w:val="left" w:pos="2520"/>
              </w:tabs>
              <w:spacing w:after="0" w:line="240" w:lineRule="auto"/>
              <w:jc w:val="center"/>
              <w:rPr>
                <w:b/>
                <w:sz w:val="20"/>
                <w:szCs w:val="20"/>
              </w:rPr>
            </w:pPr>
            <w:r w:rsidRPr="009E08CF">
              <w:rPr>
                <w:b/>
                <w:sz w:val="20"/>
                <w:szCs w:val="20"/>
              </w:rPr>
              <w:t>ОПИСАНИЕ ВИДА РАЗРЕШЕННОГО ИСПОЛЬЗОВАНИЯ ЗЕМЕЛЬНОГО УЧАСТКА</w:t>
            </w:r>
          </w:p>
        </w:tc>
        <w:tc>
          <w:tcPr>
            <w:tcW w:w="1774" w:type="pct"/>
            <w:gridSpan w:val="2"/>
            <w:vAlign w:val="center"/>
          </w:tcPr>
          <w:p w14:paraId="4FA8CE37" w14:textId="77777777" w:rsidR="00805578" w:rsidRPr="009E08CF" w:rsidRDefault="00805578" w:rsidP="00805578">
            <w:pPr>
              <w:tabs>
                <w:tab w:val="left" w:pos="2520"/>
              </w:tabs>
              <w:spacing w:after="0" w:line="240" w:lineRule="auto"/>
              <w:ind w:left="-177" w:right="-80"/>
              <w:jc w:val="center"/>
              <w:rPr>
                <w:b/>
                <w:sz w:val="20"/>
                <w:szCs w:val="20"/>
              </w:rPr>
            </w:pPr>
            <w:r w:rsidRPr="009E08CF">
              <w:rPr>
                <w:b/>
                <w:sz w:val="20"/>
                <w:szCs w:val="20"/>
              </w:rPr>
              <w:t>ПРЕДЕЛЬНЫЕ РАЗМЕРЫ ЗЕМЕЛЬНЫХУЧАСТКОВ И ПРЕДЕЛЬНЫЕ ПАРАМЕТРЫ</w:t>
            </w:r>
          </w:p>
          <w:p w14:paraId="19FBF1B8" w14:textId="77777777" w:rsidR="00805578" w:rsidRPr="009E08CF" w:rsidRDefault="00805578" w:rsidP="00805578">
            <w:pPr>
              <w:tabs>
                <w:tab w:val="left" w:pos="2520"/>
              </w:tabs>
              <w:spacing w:after="0" w:line="240" w:lineRule="auto"/>
              <w:ind w:left="-177" w:right="-80"/>
              <w:jc w:val="center"/>
              <w:rPr>
                <w:b/>
                <w:sz w:val="20"/>
                <w:szCs w:val="20"/>
              </w:rPr>
            </w:pPr>
            <w:r w:rsidRPr="009E08CF">
              <w:rPr>
                <w:b/>
                <w:sz w:val="20"/>
                <w:szCs w:val="20"/>
              </w:rPr>
              <w:t>РАЗРЕШЕННОГО СТРОИТЕЛЬСТВА ОКС</w:t>
            </w:r>
          </w:p>
        </w:tc>
      </w:tr>
      <w:tr w:rsidR="00805578" w:rsidRPr="009E08CF" w14:paraId="18AF86E1" w14:textId="77777777" w:rsidTr="00805578">
        <w:trPr>
          <w:trHeight w:val="800"/>
        </w:trPr>
        <w:tc>
          <w:tcPr>
            <w:tcW w:w="483" w:type="pct"/>
          </w:tcPr>
          <w:p w14:paraId="2CE99F49" w14:textId="77777777" w:rsidR="00805578" w:rsidRPr="009E08CF" w:rsidRDefault="00805578" w:rsidP="00805578">
            <w:pPr>
              <w:widowControl w:val="0"/>
              <w:spacing w:after="0" w:line="240" w:lineRule="auto"/>
              <w:jc w:val="center"/>
              <w:rPr>
                <w:b/>
              </w:rPr>
            </w:pPr>
            <w:r w:rsidRPr="009E08CF">
              <w:rPr>
                <w:rFonts w:eastAsia="SimSun"/>
                <w:color w:val="000000"/>
                <w:szCs w:val="24"/>
                <w:lang w:eastAsia="zh-CN"/>
              </w:rPr>
              <w:t>Не подлежат установлению</w:t>
            </w:r>
          </w:p>
        </w:tc>
        <w:tc>
          <w:tcPr>
            <w:tcW w:w="1140" w:type="pct"/>
            <w:tcBorders>
              <w:top w:val="single" w:sz="4" w:space="0" w:color="auto"/>
              <w:bottom w:val="single" w:sz="4" w:space="0" w:color="auto"/>
              <w:right w:val="single" w:sz="4" w:space="0" w:color="auto"/>
            </w:tcBorders>
          </w:tcPr>
          <w:p w14:paraId="199084AB" w14:textId="77777777" w:rsidR="00805578" w:rsidRPr="009E08CF" w:rsidRDefault="00805578" w:rsidP="00805578">
            <w:pPr>
              <w:spacing w:before="100" w:beforeAutospacing="1" w:after="0" w:line="240" w:lineRule="auto"/>
              <w:rPr>
                <w:sz w:val="26"/>
                <w:szCs w:val="26"/>
              </w:rPr>
            </w:pPr>
            <w:r w:rsidRPr="009E08CF">
              <w:rPr>
                <w:rFonts w:eastAsia="SimSun"/>
                <w:color w:val="000000"/>
                <w:szCs w:val="24"/>
                <w:lang w:eastAsia="zh-CN"/>
              </w:rPr>
              <w:t>Не подлежат установлению</w:t>
            </w:r>
          </w:p>
        </w:tc>
        <w:tc>
          <w:tcPr>
            <w:tcW w:w="1623" w:type="pct"/>
            <w:gridSpan w:val="2"/>
            <w:tcBorders>
              <w:top w:val="single" w:sz="4" w:space="0" w:color="auto"/>
              <w:left w:val="single" w:sz="4" w:space="0" w:color="auto"/>
              <w:bottom w:val="single" w:sz="4" w:space="0" w:color="auto"/>
              <w:right w:val="single" w:sz="4" w:space="0" w:color="auto"/>
            </w:tcBorders>
          </w:tcPr>
          <w:p w14:paraId="583E6318" w14:textId="77777777" w:rsidR="00805578" w:rsidRPr="009E08CF" w:rsidRDefault="00805578" w:rsidP="00805578">
            <w:pPr>
              <w:spacing w:before="100" w:beforeAutospacing="1" w:after="0" w:line="240" w:lineRule="auto"/>
              <w:rPr>
                <w:szCs w:val="24"/>
              </w:rPr>
            </w:pPr>
            <w:r w:rsidRPr="009E08CF">
              <w:rPr>
                <w:rFonts w:eastAsia="SimSun"/>
                <w:color w:val="000000"/>
                <w:szCs w:val="24"/>
                <w:lang w:eastAsia="zh-CN"/>
              </w:rPr>
              <w:t xml:space="preserve">Не подлежат установлению </w:t>
            </w:r>
          </w:p>
        </w:tc>
        <w:tc>
          <w:tcPr>
            <w:tcW w:w="1754" w:type="pct"/>
            <w:shd w:val="clear" w:color="auto" w:fill="auto"/>
          </w:tcPr>
          <w:p w14:paraId="6C6C7ACA" w14:textId="77777777" w:rsidR="00805578" w:rsidRPr="009E08CF" w:rsidRDefault="00805578" w:rsidP="00805578">
            <w:pPr>
              <w:tabs>
                <w:tab w:val="left" w:pos="2520"/>
              </w:tabs>
              <w:spacing w:after="0" w:line="240" w:lineRule="auto"/>
              <w:ind w:firstLine="426"/>
              <w:rPr>
                <w:szCs w:val="24"/>
              </w:rPr>
            </w:pPr>
            <w:r w:rsidRPr="009E08CF">
              <w:rPr>
                <w:rFonts w:eastAsia="SimSun"/>
                <w:color w:val="000000"/>
                <w:szCs w:val="24"/>
                <w:lang w:eastAsia="zh-CN"/>
              </w:rPr>
              <w:t xml:space="preserve">Не подлежат установлению </w:t>
            </w:r>
          </w:p>
        </w:tc>
      </w:tr>
    </w:tbl>
    <w:p w14:paraId="52301207" w14:textId="77777777" w:rsidR="00805578" w:rsidRPr="009E08CF" w:rsidRDefault="00805578" w:rsidP="00805578">
      <w:pPr>
        <w:spacing w:after="0" w:line="240" w:lineRule="auto"/>
        <w:rPr>
          <w:b/>
          <w:szCs w:val="24"/>
        </w:rPr>
      </w:pPr>
      <w:r w:rsidRPr="009E08CF">
        <w:rPr>
          <w:b/>
          <w:szCs w:val="24"/>
        </w:rPr>
        <w:t xml:space="preserve">         3. ВСПОМОГАТЕЛЬНЫЕ ВИДЫ И ПАРАМЕТРЫ РАЗРЕШЕННОГО ИСПОЛЬЗОВАНИЯ ОБЪЕКТОВ КАПИТАЛЬНОГО СТРОИТЕЛЬСТВА</w:t>
      </w:r>
    </w:p>
    <w:p w14:paraId="7550CEDF" w14:textId="77777777" w:rsidR="00805578" w:rsidRPr="009E08CF" w:rsidRDefault="00805578" w:rsidP="00805578">
      <w:pPr>
        <w:widowControl w:val="0"/>
        <w:spacing w:after="0" w:line="240" w:lineRule="auto"/>
      </w:pPr>
      <w:r w:rsidRPr="009E08CF">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805578" w:rsidRPr="009E08CF" w14:paraId="2EDFE6BD" w14:textId="77777777" w:rsidTr="00805578">
        <w:trPr>
          <w:trHeight w:val="20"/>
        </w:trPr>
        <w:tc>
          <w:tcPr>
            <w:tcW w:w="7655" w:type="dxa"/>
            <w:vAlign w:val="center"/>
          </w:tcPr>
          <w:p w14:paraId="51FD5386" w14:textId="77777777" w:rsidR="00805578" w:rsidRPr="009E08CF" w:rsidRDefault="00805578" w:rsidP="00805578">
            <w:pPr>
              <w:widowControl w:val="0"/>
              <w:tabs>
                <w:tab w:val="left" w:pos="-1667"/>
              </w:tabs>
              <w:spacing w:after="0" w:line="240" w:lineRule="auto"/>
              <w:ind w:firstLine="426"/>
              <w:rPr>
                <w:rFonts w:eastAsia="SimSun"/>
                <w:color w:val="000000"/>
                <w:szCs w:val="24"/>
                <w:lang w:eastAsia="zh-CN"/>
              </w:rPr>
            </w:pPr>
            <w:r w:rsidRPr="009E08CF">
              <w:rPr>
                <w:rFonts w:eastAsia="SimSun"/>
                <w:b/>
                <w:color w:val="000000"/>
                <w:szCs w:val="24"/>
                <w:lang w:eastAsia="zh-CN"/>
              </w:rPr>
              <w:t>Виды разрешенного использования земельных участков и</w:t>
            </w:r>
            <w:r w:rsidRPr="009E08CF">
              <w:rPr>
                <w:b/>
                <w:color w:val="000000"/>
                <w:szCs w:val="24"/>
              </w:rPr>
              <w:t xml:space="preserve"> объектов капитального строительства</w:t>
            </w:r>
          </w:p>
        </w:tc>
        <w:tc>
          <w:tcPr>
            <w:tcW w:w="7938" w:type="dxa"/>
            <w:vAlign w:val="center"/>
          </w:tcPr>
          <w:p w14:paraId="7E7A24BA" w14:textId="77777777" w:rsidR="00805578" w:rsidRPr="009E08CF" w:rsidRDefault="00805578" w:rsidP="00805578">
            <w:pPr>
              <w:widowControl w:val="0"/>
              <w:tabs>
                <w:tab w:val="left" w:pos="-6204"/>
              </w:tabs>
              <w:spacing w:after="0" w:line="240" w:lineRule="auto"/>
              <w:ind w:firstLine="426"/>
              <w:jc w:val="center"/>
              <w:rPr>
                <w:rFonts w:eastAsia="SimSun"/>
                <w:color w:val="000000"/>
                <w:szCs w:val="24"/>
                <w:lang w:eastAsia="zh-CN"/>
              </w:rPr>
            </w:pPr>
            <w:r w:rsidRPr="009E08CF">
              <w:rPr>
                <w:b/>
                <w:color w:val="000000"/>
                <w:szCs w:val="24"/>
              </w:rPr>
              <w:t>Предельные параметры разрешенного строительства, реконструкции объектов капитального строительства</w:t>
            </w:r>
          </w:p>
        </w:tc>
      </w:tr>
      <w:tr w:rsidR="00805578" w:rsidRPr="009E08CF" w14:paraId="78CB3AC1" w14:textId="77777777" w:rsidTr="00805578">
        <w:trPr>
          <w:trHeight w:val="20"/>
        </w:trPr>
        <w:tc>
          <w:tcPr>
            <w:tcW w:w="7655" w:type="dxa"/>
            <w:vAlign w:val="center"/>
          </w:tcPr>
          <w:p w14:paraId="5EA39B2D" w14:textId="77777777" w:rsidR="00805578" w:rsidRPr="009E08CF" w:rsidRDefault="00805578" w:rsidP="00805578">
            <w:pPr>
              <w:widowControl w:val="0"/>
              <w:tabs>
                <w:tab w:val="left" w:pos="2520"/>
              </w:tabs>
              <w:spacing w:after="0" w:line="240" w:lineRule="auto"/>
              <w:ind w:firstLine="426"/>
              <w:rPr>
                <w:rFonts w:eastAsia="SimSun"/>
                <w:color w:val="000000"/>
                <w:szCs w:val="24"/>
                <w:lang w:eastAsia="zh-CN"/>
              </w:rPr>
            </w:pPr>
            <w:r w:rsidRPr="009E08CF">
              <w:rPr>
                <w:rFonts w:eastAsia="SimSun"/>
                <w:color w:val="000000"/>
                <w:szCs w:val="24"/>
                <w:lang w:eastAsia="zh-CN"/>
              </w:rPr>
              <w:t>Виды разрешенного использования земельных участков - аналогичны</w:t>
            </w:r>
            <w:r w:rsidRPr="009E08CF">
              <w:rPr>
                <w:color w:val="000000"/>
                <w:szCs w:val="24"/>
              </w:rPr>
              <w:t xml:space="preserve"> видам разрешенного использования земельных участков</w:t>
            </w:r>
            <w:r w:rsidRPr="009E08CF">
              <w:rPr>
                <w:rFonts w:eastAsia="SimSun"/>
                <w:color w:val="000000"/>
                <w:szCs w:val="24"/>
                <w:lang w:eastAsia="zh-CN"/>
              </w:rPr>
              <w:t xml:space="preserve"> с основными и условно разрешенными видами использования;</w:t>
            </w:r>
          </w:p>
          <w:p w14:paraId="4585083B" w14:textId="77777777" w:rsidR="00805578" w:rsidRPr="009E08CF" w:rsidRDefault="00805578" w:rsidP="00805578">
            <w:pPr>
              <w:widowControl w:val="0"/>
              <w:tabs>
                <w:tab w:val="left" w:pos="2520"/>
              </w:tabs>
              <w:spacing w:after="0" w:line="240" w:lineRule="auto"/>
              <w:ind w:firstLine="426"/>
              <w:rPr>
                <w:rFonts w:eastAsia="SimSun"/>
                <w:color w:val="000000"/>
                <w:szCs w:val="24"/>
                <w:lang w:eastAsia="zh-CN"/>
              </w:rPr>
            </w:pPr>
            <w:r w:rsidRPr="009E08CF">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B999514" w14:textId="77777777" w:rsidR="00805578" w:rsidRPr="009E08CF" w:rsidRDefault="00805578" w:rsidP="00805578">
            <w:pPr>
              <w:widowControl w:val="0"/>
              <w:tabs>
                <w:tab w:val="left" w:pos="2520"/>
              </w:tabs>
              <w:spacing w:after="0" w:line="240" w:lineRule="auto"/>
              <w:ind w:firstLine="426"/>
              <w:rPr>
                <w:rFonts w:eastAsia="SimSun"/>
                <w:color w:val="000000"/>
                <w:szCs w:val="24"/>
                <w:lang w:eastAsia="zh-CN"/>
              </w:rPr>
            </w:pPr>
            <w:r w:rsidRPr="009E08CF">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DF8EB57" w14:textId="77777777" w:rsidR="00805578" w:rsidRPr="009E08CF" w:rsidRDefault="00805578" w:rsidP="00805578">
            <w:pPr>
              <w:widowControl w:val="0"/>
              <w:tabs>
                <w:tab w:val="left" w:pos="2520"/>
              </w:tabs>
              <w:spacing w:after="0" w:line="240" w:lineRule="auto"/>
              <w:ind w:firstLine="426"/>
              <w:rPr>
                <w:rFonts w:eastAsia="SimSun"/>
                <w:color w:val="000000"/>
                <w:szCs w:val="24"/>
                <w:lang w:eastAsia="zh-CN"/>
              </w:rPr>
            </w:pPr>
            <w:r w:rsidRPr="009E08CF">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16968F6" w14:textId="77777777" w:rsidR="00805578" w:rsidRPr="009E08CF" w:rsidRDefault="00805578" w:rsidP="00805578">
            <w:pPr>
              <w:widowControl w:val="0"/>
              <w:tabs>
                <w:tab w:val="left" w:pos="2520"/>
              </w:tabs>
              <w:spacing w:after="0" w:line="240" w:lineRule="auto"/>
              <w:ind w:firstLine="426"/>
              <w:rPr>
                <w:rFonts w:eastAsia="SimSun"/>
                <w:color w:val="000000"/>
                <w:szCs w:val="24"/>
                <w:lang w:eastAsia="zh-CN"/>
              </w:rPr>
            </w:pPr>
            <w:r w:rsidRPr="009E08CF">
              <w:rPr>
                <w:rFonts w:eastAsia="SimSun"/>
                <w:color w:val="000000"/>
                <w:szCs w:val="24"/>
                <w:lang w:eastAsia="zh-CN"/>
              </w:rPr>
              <w:t>- проезды общего пользования;</w:t>
            </w:r>
          </w:p>
          <w:p w14:paraId="43EC5EB0" w14:textId="77777777" w:rsidR="00805578" w:rsidRPr="009E08CF" w:rsidRDefault="00805578" w:rsidP="00805578">
            <w:pPr>
              <w:widowControl w:val="0"/>
              <w:tabs>
                <w:tab w:val="left" w:pos="2520"/>
              </w:tabs>
              <w:spacing w:after="0" w:line="240" w:lineRule="auto"/>
              <w:ind w:firstLine="426"/>
              <w:rPr>
                <w:rFonts w:eastAsia="SimSun"/>
                <w:color w:val="000000"/>
                <w:szCs w:val="24"/>
                <w:lang w:eastAsia="zh-CN"/>
              </w:rPr>
            </w:pPr>
            <w:r w:rsidRPr="009E08CF">
              <w:rPr>
                <w:rFonts w:eastAsia="SimSun"/>
                <w:color w:val="000000"/>
                <w:szCs w:val="24"/>
                <w:lang w:eastAsia="zh-CN"/>
              </w:rPr>
              <w:t>- благоустроенные, в том числе озелененные территории;</w:t>
            </w:r>
          </w:p>
          <w:p w14:paraId="5DF95E0E" w14:textId="77777777" w:rsidR="00805578" w:rsidRPr="009E08CF" w:rsidRDefault="00805578" w:rsidP="00805578">
            <w:pPr>
              <w:widowControl w:val="0"/>
              <w:tabs>
                <w:tab w:val="left" w:pos="2520"/>
              </w:tabs>
              <w:spacing w:after="0" w:line="240" w:lineRule="auto"/>
              <w:ind w:firstLine="426"/>
              <w:rPr>
                <w:rFonts w:eastAsia="SimSun"/>
                <w:color w:val="000000"/>
                <w:szCs w:val="24"/>
                <w:lang w:eastAsia="zh-CN"/>
              </w:rPr>
            </w:pPr>
            <w:r w:rsidRPr="009E08CF">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429A1567" w14:textId="77777777" w:rsidR="00805578" w:rsidRPr="009E08CF" w:rsidRDefault="00805578" w:rsidP="00805578">
            <w:pPr>
              <w:widowControl w:val="0"/>
              <w:spacing w:after="0" w:line="240" w:lineRule="auto"/>
              <w:ind w:firstLine="459"/>
              <w:rPr>
                <w:rFonts w:eastAsia="SimSun"/>
                <w:color w:val="000000"/>
                <w:szCs w:val="24"/>
                <w:lang w:eastAsia="zh-CN"/>
              </w:rPr>
            </w:pPr>
            <w:r w:rsidRPr="009E08CF">
              <w:rPr>
                <w:rFonts w:eastAsia="SimSun"/>
                <w:color w:val="000000"/>
                <w:szCs w:val="24"/>
                <w:lang w:eastAsia="zh-CN"/>
              </w:rPr>
              <w:t xml:space="preserve">минимальная площадь земельных участков - 1 кв. м. </w:t>
            </w:r>
          </w:p>
          <w:p w14:paraId="2C33F3D9" w14:textId="77777777" w:rsidR="00805578" w:rsidRPr="009E08CF" w:rsidRDefault="00805578" w:rsidP="00805578">
            <w:pPr>
              <w:widowControl w:val="0"/>
              <w:spacing w:after="0" w:line="240" w:lineRule="auto"/>
              <w:ind w:firstLine="459"/>
              <w:rPr>
                <w:rFonts w:eastAsia="SimSun"/>
                <w:color w:val="000000"/>
                <w:szCs w:val="24"/>
                <w:lang w:eastAsia="zh-CN"/>
              </w:rPr>
            </w:pPr>
            <w:r w:rsidRPr="009E08CF">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01EA718" w14:textId="77777777" w:rsidR="00805578" w:rsidRPr="009E08CF" w:rsidRDefault="00805578" w:rsidP="00805578">
            <w:pPr>
              <w:widowControl w:val="0"/>
              <w:spacing w:after="0" w:line="240" w:lineRule="auto"/>
              <w:ind w:firstLine="459"/>
              <w:rPr>
                <w:rFonts w:eastAsia="SimSun"/>
                <w:color w:val="000000"/>
                <w:szCs w:val="24"/>
                <w:lang w:eastAsia="zh-CN"/>
              </w:rPr>
            </w:pPr>
          </w:p>
          <w:p w14:paraId="12FD26B4" w14:textId="77777777" w:rsidR="00805578" w:rsidRPr="009E08CF" w:rsidRDefault="00805578" w:rsidP="00805578">
            <w:pPr>
              <w:widowControl w:val="0"/>
              <w:spacing w:after="0" w:line="240" w:lineRule="auto"/>
              <w:rPr>
                <w:rFonts w:eastAsia="SimSun"/>
                <w:color w:val="000000"/>
                <w:szCs w:val="24"/>
                <w:lang w:eastAsia="zh-CN"/>
              </w:rPr>
            </w:pPr>
            <w:r w:rsidRPr="009E08CF">
              <w:rPr>
                <w:rFonts w:eastAsia="SimSun"/>
                <w:color w:val="000000"/>
                <w:szCs w:val="24"/>
                <w:lang w:eastAsia="zh-CN"/>
              </w:rPr>
              <w:t xml:space="preserve">минимальная ширина земельных участков вдоль фронта улицы (проезда) - </w:t>
            </w:r>
          </w:p>
          <w:p w14:paraId="14C278D9" w14:textId="77777777" w:rsidR="00805578" w:rsidRPr="009E08CF" w:rsidRDefault="00805578" w:rsidP="00805578">
            <w:pPr>
              <w:widowControl w:val="0"/>
              <w:spacing w:after="0" w:line="240" w:lineRule="auto"/>
              <w:rPr>
                <w:rFonts w:eastAsia="SimSun"/>
                <w:color w:val="000000"/>
                <w:szCs w:val="24"/>
                <w:lang w:eastAsia="zh-CN"/>
              </w:rPr>
            </w:pPr>
            <w:r w:rsidRPr="009E08CF">
              <w:rPr>
                <w:rFonts w:eastAsia="SimSun"/>
                <w:color w:val="000000"/>
                <w:szCs w:val="24"/>
                <w:lang w:eastAsia="zh-CN"/>
              </w:rPr>
              <w:t>1 м/</w:t>
            </w:r>
            <w:r w:rsidRPr="009E08CF">
              <w:rPr>
                <w:b/>
                <w:bCs/>
                <w:color w:val="000000"/>
                <w:szCs w:val="24"/>
              </w:rPr>
              <w:t xml:space="preserve"> не подлежит установлению</w:t>
            </w:r>
            <w:r w:rsidRPr="009E08CF">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3A2CBD1" w14:textId="77777777" w:rsidR="00805578" w:rsidRPr="009E08CF" w:rsidRDefault="00805578" w:rsidP="00805578">
            <w:pPr>
              <w:widowControl w:val="0"/>
              <w:spacing w:after="0" w:line="240" w:lineRule="auto"/>
              <w:rPr>
                <w:rFonts w:eastAsia="SimSun"/>
                <w:color w:val="000000"/>
                <w:szCs w:val="24"/>
                <w:lang w:eastAsia="zh-CN"/>
              </w:rPr>
            </w:pPr>
          </w:p>
          <w:p w14:paraId="1771C022" w14:textId="77777777" w:rsidR="00805578" w:rsidRPr="009E08CF" w:rsidRDefault="00805578" w:rsidP="00805578">
            <w:pPr>
              <w:widowControl w:val="0"/>
              <w:spacing w:after="0" w:line="240" w:lineRule="auto"/>
              <w:ind w:firstLine="459"/>
              <w:rPr>
                <w:color w:val="000000"/>
                <w:szCs w:val="24"/>
              </w:rPr>
            </w:pPr>
            <w:r w:rsidRPr="009E08CF">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1E49C77" w14:textId="77777777" w:rsidR="00805578" w:rsidRPr="009E08CF" w:rsidRDefault="00805578" w:rsidP="00805578">
            <w:pPr>
              <w:widowControl w:val="0"/>
              <w:spacing w:after="0" w:line="240" w:lineRule="auto"/>
              <w:ind w:firstLine="459"/>
              <w:rPr>
                <w:color w:val="000000"/>
                <w:szCs w:val="24"/>
              </w:rPr>
            </w:pPr>
            <w:r w:rsidRPr="009E08CF">
              <w:rPr>
                <w:color w:val="000000"/>
                <w:szCs w:val="24"/>
              </w:rPr>
              <w:t>минимальные отступы от границ земельных участков - 1 м;</w:t>
            </w:r>
          </w:p>
          <w:p w14:paraId="3A5338FA" w14:textId="77777777" w:rsidR="00805578" w:rsidRPr="009E08CF" w:rsidRDefault="00805578" w:rsidP="00805578">
            <w:pPr>
              <w:widowControl w:val="0"/>
              <w:tabs>
                <w:tab w:val="left" w:pos="-6204"/>
              </w:tabs>
              <w:spacing w:after="0" w:line="240" w:lineRule="auto"/>
              <w:ind w:firstLine="459"/>
              <w:rPr>
                <w:rFonts w:eastAsia="SimSun"/>
                <w:color w:val="000000"/>
                <w:szCs w:val="24"/>
                <w:lang w:eastAsia="zh-CN"/>
              </w:rPr>
            </w:pPr>
            <w:r w:rsidRPr="009E08CF">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25BDAE0F" w14:textId="77777777" w:rsidR="00805578" w:rsidRPr="009E08CF" w:rsidRDefault="00805578" w:rsidP="00805578">
            <w:pPr>
              <w:widowControl w:val="0"/>
              <w:spacing w:after="0" w:line="240" w:lineRule="auto"/>
              <w:ind w:firstLine="426"/>
              <w:rPr>
                <w:rFonts w:eastAsia="SimSun"/>
                <w:color w:val="000000"/>
                <w:szCs w:val="24"/>
                <w:lang w:eastAsia="zh-CN"/>
              </w:rPr>
            </w:pPr>
          </w:p>
        </w:tc>
      </w:tr>
    </w:tbl>
    <w:p w14:paraId="3E3657E4" w14:textId="77777777" w:rsidR="00805578" w:rsidRPr="00805578" w:rsidRDefault="00805578" w:rsidP="00805578">
      <w:pPr>
        <w:spacing w:after="0" w:line="240" w:lineRule="auto"/>
        <w:jc w:val="both"/>
        <w:rPr>
          <w:u w:val="single"/>
        </w:rPr>
      </w:pPr>
      <w:r w:rsidRPr="00805578">
        <w:rPr>
          <w:u w:val="single"/>
        </w:rPr>
        <w:t>Расстояние до красной линии:</w:t>
      </w:r>
    </w:p>
    <w:p w14:paraId="45D6A6DC" w14:textId="77777777" w:rsidR="00805578" w:rsidRPr="00805578" w:rsidRDefault="00805578" w:rsidP="00805578">
      <w:pPr>
        <w:spacing w:after="0" w:line="240" w:lineRule="auto"/>
        <w:jc w:val="both"/>
      </w:pPr>
      <w:r w:rsidRPr="00805578">
        <w:t>1) улиц, от зданий и сооружений  – 5 м;</w:t>
      </w:r>
    </w:p>
    <w:p w14:paraId="56CC2860" w14:textId="77777777" w:rsidR="00805578" w:rsidRPr="00805578" w:rsidRDefault="00805578" w:rsidP="00805578">
      <w:pPr>
        <w:spacing w:after="0" w:line="240" w:lineRule="auto"/>
        <w:jc w:val="both"/>
      </w:pPr>
      <w:r w:rsidRPr="00805578">
        <w:t>2) проездов, от зданий и сооружений – 3 м.</w:t>
      </w:r>
    </w:p>
    <w:p w14:paraId="7135DEA3" w14:textId="77777777" w:rsidR="00805578" w:rsidRPr="00805578" w:rsidRDefault="00805578" w:rsidP="00805578">
      <w:pPr>
        <w:spacing w:after="0" w:line="240" w:lineRule="auto"/>
        <w:jc w:val="both"/>
      </w:pPr>
    </w:p>
    <w:p w14:paraId="3AAB0568" w14:textId="77777777" w:rsidR="00805578" w:rsidRPr="00805578" w:rsidRDefault="00805578" w:rsidP="00805578">
      <w:pPr>
        <w:spacing w:after="0" w:line="240" w:lineRule="auto"/>
        <w:jc w:val="both"/>
        <w:rPr>
          <w:b/>
        </w:rPr>
      </w:pPr>
      <w:r w:rsidRPr="00805578">
        <w:rPr>
          <w:b/>
        </w:rPr>
        <w:t>Примечание общее.</w:t>
      </w:r>
    </w:p>
    <w:p w14:paraId="4DFB39BA" w14:textId="77777777" w:rsidR="00805578" w:rsidRPr="00805578" w:rsidRDefault="00805578" w:rsidP="00805578">
      <w:pPr>
        <w:spacing w:after="0" w:line="240" w:lineRule="auto"/>
        <w:jc w:val="both"/>
      </w:pPr>
      <w:r w:rsidRPr="00805578">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9E27155" w14:textId="77777777" w:rsidR="00805578" w:rsidRPr="00805578" w:rsidRDefault="00805578" w:rsidP="00805578">
      <w:pPr>
        <w:spacing w:after="0" w:line="240" w:lineRule="auto"/>
        <w:jc w:val="both"/>
      </w:pPr>
      <w:r w:rsidRPr="00805578">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F229EC6" w14:textId="77777777" w:rsidR="00805578" w:rsidRPr="00805578" w:rsidRDefault="00805578" w:rsidP="00805578">
      <w:pPr>
        <w:spacing w:after="0" w:line="240" w:lineRule="auto"/>
        <w:jc w:val="both"/>
      </w:pPr>
      <w:r w:rsidRPr="00805578">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2E31E40D" w14:textId="77777777" w:rsidR="00805578" w:rsidRPr="00805578" w:rsidRDefault="00805578" w:rsidP="00805578">
      <w:pPr>
        <w:spacing w:after="0" w:line="240" w:lineRule="auto"/>
        <w:jc w:val="both"/>
      </w:pPr>
      <w:r w:rsidRPr="00805578">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4B06A38F" w14:textId="77777777" w:rsidR="00805578" w:rsidRPr="00805578" w:rsidRDefault="00805578" w:rsidP="00805578">
      <w:pPr>
        <w:spacing w:after="0" w:line="240" w:lineRule="auto"/>
        <w:jc w:val="both"/>
      </w:pPr>
      <w:r w:rsidRPr="00805578">
        <w:t>2) использование сточных вод в целях повышения почвенного плодородия;</w:t>
      </w:r>
    </w:p>
    <w:p w14:paraId="58BD80CF" w14:textId="77777777" w:rsidR="00805578" w:rsidRPr="00805578" w:rsidRDefault="00805578" w:rsidP="00805578">
      <w:pPr>
        <w:spacing w:after="0" w:line="240" w:lineRule="auto"/>
        <w:jc w:val="both"/>
      </w:pPr>
      <w:r w:rsidRPr="00805578">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7903798F" w14:textId="77777777" w:rsidR="00805578" w:rsidRPr="00805578" w:rsidRDefault="00805578" w:rsidP="00805578">
      <w:pPr>
        <w:spacing w:after="0" w:line="240" w:lineRule="auto"/>
        <w:jc w:val="both"/>
      </w:pPr>
      <w:r w:rsidRPr="00805578">
        <w:t xml:space="preserve">4) осуществление авиационных мер по борьбе с вредными организмами. </w:t>
      </w:r>
    </w:p>
    <w:p w14:paraId="155B6687" w14:textId="77777777" w:rsidR="00805578" w:rsidRPr="00805578" w:rsidRDefault="00805578" w:rsidP="00805578">
      <w:pPr>
        <w:spacing w:after="0" w:line="240" w:lineRule="auto"/>
        <w:jc w:val="both"/>
      </w:pPr>
      <w:r w:rsidRPr="00805578">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E78FB05" w14:textId="77777777" w:rsidR="00805578" w:rsidRPr="00805578" w:rsidRDefault="00805578" w:rsidP="00805578">
      <w:pPr>
        <w:spacing w:after="0" w:line="240" w:lineRule="auto"/>
        <w:jc w:val="both"/>
      </w:pPr>
      <w:r w:rsidRPr="00805578">
        <w:t>- в границах территорий общего пользования;</w:t>
      </w:r>
    </w:p>
    <w:p w14:paraId="3242CE93" w14:textId="77777777" w:rsidR="00805578" w:rsidRPr="00805578" w:rsidRDefault="00805578" w:rsidP="00805578">
      <w:pPr>
        <w:spacing w:after="0" w:line="240" w:lineRule="auto"/>
        <w:jc w:val="both"/>
      </w:pPr>
      <w:r w:rsidRPr="00805578">
        <w:t>- предназначенные для размещения линейных объектов и (или) занятые линейными объектами.</w:t>
      </w:r>
    </w:p>
    <w:p w14:paraId="47FBBCA3" w14:textId="77777777" w:rsidR="00805578" w:rsidRPr="00805578" w:rsidRDefault="00805578" w:rsidP="00805578">
      <w:pPr>
        <w:spacing w:after="0" w:line="240" w:lineRule="auto"/>
        <w:jc w:val="both"/>
      </w:pPr>
      <w:r w:rsidRPr="00805578">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F808DE3" w14:textId="77777777" w:rsidR="00805578" w:rsidRPr="00805578" w:rsidRDefault="00805578" w:rsidP="00805578">
      <w:pPr>
        <w:spacing w:after="0" w:line="240" w:lineRule="auto"/>
        <w:jc w:val="both"/>
      </w:pPr>
      <w:r w:rsidRPr="00805578">
        <w:t>Размещение зданий, строений и сооружений возможно при соблюдении требований статей 48 и 52 настоящих Правил.</w:t>
      </w:r>
    </w:p>
    <w:p w14:paraId="32F54D57" w14:textId="77777777" w:rsidR="00805578" w:rsidRPr="00941B0A" w:rsidRDefault="00805578" w:rsidP="00941B0A">
      <w:pPr>
        <w:spacing w:after="0" w:line="240" w:lineRule="auto"/>
        <w:jc w:val="both"/>
      </w:pPr>
    </w:p>
    <w:p w14:paraId="373992E1" w14:textId="77777777" w:rsidR="002D5C89" w:rsidRPr="002D5C89" w:rsidRDefault="002D5C89" w:rsidP="00C01359">
      <w:pPr>
        <w:pStyle w:val="1ff4"/>
      </w:pPr>
      <w:bookmarkStart w:id="148" w:name="_Toc124859465"/>
      <w:bookmarkStart w:id="149" w:name="_Toc158642589"/>
      <w:r w:rsidRPr="002D5C89">
        <w:t>ЗОНЫ ВОЕННЫХ ОБЪЕКТОВ И ИНЫЕ ЗОНЫ РЕЖИМНЫХ ТЕРРИТОРИЙ:</w:t>
      </w:r>
      <w:bookmarkEnd w:id="148"/>
      <w:bookmarkEnd w:id="149"/>
    </w:p>
    <w:p w14:paraId="2F40D20F" w14:textId="77777777" w:rsidR="002D5C89" w:rsidRPr="002D5C89" w:rsidRDefault="002D5C89" w:rsidP="00BC4CDA">
      <w:pPr>
        <w:pStyle w:val="6"/>
      </w:pPr>
      <w:bookmarkStart w:id="150" w:name="_Toc112237793"/>
      <w:bookmarkStart w:id="151" w:name="_Toc112237958"/>
      <w:bookmarkStart w:id="152" w:name="_Toc124859466"/>
      <w:bookmarkStart w:id="153" w:name="_Toc158642590"/>
      <w:r w:rsidRPr="002D5C89">
        <w:t>В. Зона военных объектов и иные зоны режимных территорий</w:t>
      </w:r>
      <w:bookmarkEnd w:id="150"/>
      <w:bookmarkEnd w:id="151"/>
      <w:bookmarkEnd w:id="152"/>
      <w:bookmarkEnd w:id="153"/>
    </w:p>
    <w:p w14:paraId="64C76323" w14:textId="77777777" w:rsidR="002D5C89" w:rsidRDefault="002D5C89" w:rsidP="002D5C89">
      <w:pPr>
        <w:spacing w:after="0" w:line="240" w:lineRule="auto"/>
        <w:jc w:val="both"/>
        <w:rPr>
          <w:i/>
        </w:rPr>
      </w:pPr>
      <w:r w:rsidRPr="00941B0A">
        <w:rPr>
          <w:i/>
        </w:rPr>
        <w:t>Зона В предназначена для размещения объектов, в отношении территорий которых устанавливается особый режим, порядок использования территории определяется федеральными органами исполнительной власти и органами исполнительной власти субъекта Российской Федерации по согласованию с органами местного самоуправления в соответствии с государственными градостроительными нормативами и правилами, специальными нормативами.</w:t>
      </w:r>
    </w:p>
    <w:p w14:paraId="50E2718B" w14:textId="77777777" w:rsidR="00805578" w:rsidRPr="00941B0A" w:rsidRDefault="00805578" w:rsidP="002D5C89">
      <w:pPr>
        <w:spacing w:after="0" w:line="240" w:lineRule="auto"/>
        <w:jc w:val="both"/>
        <w:rPr>
          <w:i/>
        </w:rPr>
      </w:pPr>
    </w:p>
    <w:p w14:paraId="18871C16" w14:textId="77777777" w:rsidR="00805578" w:rsidRPr="00805578" w:rsidRDefault="00805578" w:rsidP="0024114F">
      <w:pPr>
        <w:numPr>
          <w:ilvl w:val="0"/>
          <w:numId w:val="96"/>
        </w:numPr>
        <w:spacing w:after="0" w:line="240" w:lineRule="auto"/>
        <w:jc w:val="both"/>
        <w:rPr>
          <w:b/>
        </w:rPr>
      </w:pPr>
      <w:r w:rsidRPr="00805578">
        <w:rPr>
          <w:b/>
        </w:rPr>
        <w:t>ОСНОВНЫЕ ВИДЫ И ПАРАМЕТРЫ РАЗРЕШЕННОГО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5"/>
        <w:gridCol w:w="3387"/>
        <w:gridCol w:w="4818"/>
        <w:gridCol w:w="5204"/>
      </w:tblGrid>
      <w:tr w:rsidR="00805578" w:rsidRPr="00805578" w14:paraId="7E3C0D05" w14:textId="77777777" w:rsidTr="00805578">
        <w:trPr>
          <w:trHeight w:val="552"/>
          <w:tblHeader/>
        </w:trPr>
        <w:tc>
          <w:tcPr>
            <w:tcW w:w="483" w:type="pct"/>
            <w:vAlign w:val="center"/>
          </w:tcPr>
          <w:p w14:paraId="36BCFE6E" w14:textId="77777777" w:rsidR="00805578" w:rsidRPr="00805578" w:rsidRDefault="00805578" w:rsidP="00805578">
            <w:pPr>
              <w:spacing w:after="0" w:line="240" w:lineRule="auto"/>
              <w:jc w:val="both"/>
              <w:rPr>
                <w:b/>
              </w:rPr>
            </w:pPr>
            <w:r w:rsidRPr="00805578">
              <w:rPr>
                <w:b/>
              </w:rPr>
              <w:t xml:space="preserve">Код вида </w:t>
            </w:r>
          </w:p>
          <w:p w14:paraId="0B798866" w14:textId="77777777" w:rsidR="00805578" w:rsidRPr="00805578" w:rsidRDefault="00805578" w:rsidP="00805578">
            <w:pPr>
              <w:spacing w:after="0" w:line="240" w:lineRule="auto"/>
              <w:jc w:val="both"/>
              <w:rPr>
                <w:b/>
              </w:rPr>
            </w:pPr>
            <w:r w:rsidRPr="00805578">
              <w:rPr>
                <w:b/>
              </w:rPr>
              <w:t>разрешенного использования</w:t>
            </w:r>
          </w:p>
        </w:tc>
        <w:tc>
          <w:tcPr>
            <w:tcW w:w="1141" w:type="pct"/>
            <w:vAlign w:val="center"/>
          </w:tcPr>
          <w:p w14:paraId="50725AA4" w14:textId="77777777" w:rsidR="00805578" w:rsidRPr="00805578" w:rsidRDefault="00805578" w:rsidP="00805578">
            <w:pPr>
              <w:spacing w:after="0" w:line="240" w:lineRule="auto"/>
              <w:jc w:val="both"/>
              <w:rPr>
                <w:b/>
              </w:rPr>
            </w:pPr>
            <w:r w:rsidRPr="00805578">
              <w:rPr>
                <w:b/>
              </w:rPr>
              <w:t>НАИМЕНОВАНИЕ ВИДА РАЗРЕШЕННОГО ИСПОЛЬЗОВАНИЯ ЗЕМЕЛЬНОГО УЧАСТКА</w:t>
            </w:r>
          </w:p>
        </w:tc>
        <w:tc>
          <w:tcPr>
            <w:tcW w:w="1623" w:type="pct"/>
            <w:vAlign w:val="center"/>
          </w:tcPr>
          <w:p w14:paraId="4E0C1826" w14:textId="77777777" w:rsidR="00805578" w:rsidRPr="00805578" w:rsidRDefault="00805578" w:rsidP="00805578">
            <w:pPr>
              <w:spacing w:after="0" w:line="240" w:lineRule="auto"/>
              <w:jc w:val="both"/>
              <w:rPr>
                <w:b/>
              </w:rPr>
            </w:pPr>
            <w:r w:rsidRPr="00805578">
              <w:rPr>
                <w:b/>
              </w:rPr>
              <w:t>ОПИСАНИЕ ВИДА РАЗРЕШЕННОГО ИСПОЛЬЗОВАНИЯ ЗЕМЕЛЬНОГО УЧАСТКА</w:t>
            </w:r>
          </w:p>
        </w:tc>
        <w:tc>
          <w:tcPr>
            <w:tcW w:w="1753" w:type="pct"/>
            <w:vAlign w:val="center"/>
          </w:tcPr>
          <w:p w14:paraId="41074A16" w14:textId="77777777" w:rsidR="00805578" w:rsidRPr="00805578" w:rsidRDefault="00805578" w:rsidP="00805578">
            <w:pPr>
              <w:spacing w:after="0" w:line="240" w:lineRule="auto"/>
              <w:jc w:val="both"/>
              <w:rPr>
                <w:b/>
              </w:rPr>
            </w:pPr>
            <w:r w:rsidRPr="00805578">
              <w:rPr>
                <w:b/>
              </w:rPr>
              <w:t>ПРЕДЕЛЬНЫЕ РАЗМЕРЫ ЗЕМЕЛЬНЫХУЧАСТКОВ И ПРЕДЕЛЬНЫЕ ПАРАМЕТРЫ</w:t>
            </w:r>
          </w:p>
          <w:p w14:paraId="4FB2177E" w14:textId="77777777" w:rsidR="00805578" w:rsidRPr="00805578" w:rsidRDefault="00805578" w:rsidP="00805578">
            <w:pPr>
              <w:spacing w:after="0" w:line="240" w:lineRule="auto"/>
              <w:jc w:val="both"/>
              <w:rPr>
                <w:b/>
              </w:rPr>
            </w:pPr>
            <w:r w:rsidRPr="00805578">
              <w:rPr>
                <w:b/>
              </w:rPr>
              <w:t>РАЗРЕШЕННОГО СТРОИТЕЛЬСТВА ОКС</w:t>
            </w:r>
          </w:p>
        </w:tc>
      </w:tr>
      <w:tr w:rsidR="00805578" w:rsidRPr="00805578" w14:paraId="239ACCE0" w14:textId="77777777" w:rsidTr="00805578">
        <w:trPr>
          <w:trHeight w:val="640"/>
        </w:trPr>
        <w:tc>
          <w:tcPr>
            <w:tcW w:w="483" w:type="pct"/>
          </w:tcPr>
          <w:p w14:paraId="60CC6742" w14:textId="77777777" w:rsidR="00805578" w:rsidRPr="00805578" w:rsidRDefault="00805578" w:rsidP="00805578">
            <w:pPr>
              <w:spacing w:after="0" w:line="240" w:lineRule="auto"/>
              <w:jc w:val="both"/>
              <w:rPr>
                <w:b/>
              </w:rPr>
            </w:pPr>
            <w:r w:rsidRPr="00805578">
              <w:rPr>
                <w:b/>
              </w:rPr>
              <w:t>6.8</w:t>
            </w:r>
          </w:p>
        </w:tc>
        <w:tc>
          <w:tcPr>
            <w:tcW w:w="1141" w:type="pct"/>
            <w:tcBorders>
              <w:top w:val="single" w:sz="4" w:space="0" w:color="auto"/>
              <w:bottom w:val="single" w:sz="4" w:space="0" w:color="auto"/>
              <w:right w:val="single" w:sz="4" w:space="0" w:color="auto"/>
            </w:tcBorders>
          </w:tcPr>
          <w:p w14:paraId="1CA2454A" w14:textId="77777777" w:rsidR="00805578" w:rsidRPr="00805578" w:rsidRDefault="00805578" w:rsidP="00805578">
            <w:pPr>
              <w:spacing w:after="0" w:line="240" w:lineRule="auto"/>
              <w:jc w:val="both"/>
            </w:pPr>
            <w:r w:rsidRPr="00805578">
              <w:t>Связь</w:t>
            </w:r>
          </w:p>
        </w:tc>
        <w:tc>
          <w:tcPr>
            <w:tcW w:w="1623" w:type="pct"/>
            <w:tcBorders>
              <w:top w:val="single" w:sz="4" w:space="0" w:color="auto"/>
              <w:left w:val="single" w:sz="4" w:space="0" w:color="auto"/>
              <w:bottom w:val="single" w:sz="4" w:space="0" w:color="auto"/>
              <w:right w:val="single" w:sz="4" w:space="0" w:color="auto"/>
            </w:tcBorders>
          </w:tcPr>
          <w:p w14:paraId="1848FA75" w14:textId="77777777" w:rsidR="00805578" w:rsidRPr="00805578" w:rsidRDefault="00805578" w:rsidP="00805578">
            <w:pPr>
              <w:spacing w:after="0" w:line="240" w:lineRule="auto"/>
              <w:jc w:val="both"/>
            </w:pPr>
            <w:r w:rsidRPr="00805578">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71" w:anchor="/document/70736874/entry/1311" w:history="1">
              <w:r w:rsidRPr="00805578">
                <w:rPr>
                  <w:rStyle w:val="ad"/>
                  <w:color w:val="auto"/>
                  <w:u w:val="none"/>
                </w:rPr>
                <w:t>кодами 3.1.1</w:t>
              </w:r>
            </w:hyperlink>
            <w:r w:rsidRPr="00805578">
              <w:t>, </w:t>
            </w:r>
            <w:hyperlink r:id="rId172" w:anchor="/document/70736874/entry/1323" w:history="1">
              <w:r w:rsidRPr="00805578">
                <w:rPr>
                  <w:rStyle w:val="ad"/>
                  <w:color w:val="auto"/>
                  <w:u w:val="none"/>
                </w:rPr>
                <w:t>3.2.3</w:t>
              </w:r>
            </w:hyperlink>
          </w:p>
        </w:tc>
        <w:tc>
          <w:tcPr>
            <w:tcW w:w="1753" w:type="pct"/>
          </w:tcPr>
          <w:p w14:paraId="42BD146C" w14:textId="77777777" w:rsidR="00805578" w:rsidRPr="00805578" w:rsidRDefault="00805578" w:rsidP="00805578">
            <w:pPr>
              <w:spacing w:after="0" w:line="240" w:lineRule="auto"/>
              <w:jc w:val="both"/>
            </w:pPr>
            <w:r w:rsidRPr="00805578">
              <w:t xml:space="preserve">-минимальная/максимальная площадь земельных участков – </w:t>
            </w:r>
            <w:r w:rsidRPr="00805578">
              <w:rPr>
                <w:b/>
                <w:bCs/>
              </w:rPr>
              <w:t>10</w:t>
            </w:r>
            <w:r w:rsidRPr="00805578">
              <w:t xml:space="preserve"> кв. м/</w:t>
            </w:r>
            <w:r w:rsidRPr="00805578">
              <w:rPr>
                <w:b/>
                <w:bCs/>
              </w:rPr>
              <w:t>не подлежит установлению</w:t>
            </w:r>
            <w:r w:rsidRPr="00805578">
              <w:rPr>
                <w:bCs/>
              </w:rPr>
              <w:t>;</w:t>
            </w:r>
          </w:p>
          <w:p w14:paraId="6AC55CBB" w14:textId="77777777" w:rsidR="00805578" w:rsidRPr="00805578" w:rsidRDefault="00805578" w:rsidP="00805578">
            <w:pPr>
              <w:spacing w:after="0" w:line="240" w:lineRule="auto"/>
              <w:jc w:val="both"/>
              <w:rPr>
                <w:b/>
                <w:bCs/>
              </w:rPr>
            </w:pPr>
            <w:r w:rsidRPr="00805578">
              <w:t xml:space="preserve">- минимальная ширина земельных участков вдоль фронта улицы (проезда)  – </w:t>
            </w:r>
            <w:r w:rsidRPr="00805578">
              <w:rPr>
                <w:b/>
                <w:bCs/>
              </w:rPr>
              <w:t>4 м;</w:t>
            </w:r>
          </w:p>
          <w:p w14:paraId="3083688C" w14:textId="77777777" w:rsidR="00805578" w:rsidRPr="00805578" w:rsidRDefault="00805578" w:rsidP="00805578">
            <w:pPr>
              <w:spacing w:after="0" w:line="240" w:lineRule="auto"/>
              <w:jc w:val="both"/>
              <w:rPr>
                <w:b/>
              </w:rPr>
            </w:pPr>
            <w:r w:rsidRPr="00805578">
              <w:t xml:space="preserve">- минимальный отступ строений от красной линии улиц не менее чем на - </w:t>
            </w:r>
            <w:r w:rsidRPr="00805578">
              <w:rPr>
                <w:b/>
              </w:rPr>
              <w:t>5 м</w:t>
            </w:r>
            <w:r w:rsidRPr="00805578">
              <w:t xml:space="preserve">, от красной линии проездов не менее чем на </w:t>
            </w:r>
            <w:r w:rsidRPr="00805578">
              <w:rPr>
                <w:b/>
              </w:rPr>
              <w:t>3 м;</w:t>
            </w:r>
          </w:p>
          <w:p w14:paraId="3C4E8B04" w14:textId="77777777" w:rsidR="00805578" w:rsidRPr="00805578" w:rsidRDefault="00805578" w:rsidP="00805578">
            <w:pPr>
              <w:spacing w:after="0" w:line="240" w:lineRule="auto"/>
              <w:jc w:val="both"/>
            </w:pPr>
            <w:r w:rsidRPr="00805578">
              <w:t xml:space="preserve">- минимальные отступы от границ земельных участков - </w:t>
            </w:r>
            <w:r w:rsidRPr="00805578">
              <w:rPr>
                <w:b/>
              </w:rPr>
              <w:t>1 м</w:t>
            </w:r>
            <w:r w:rsidRPr="00805578">
              <w:t>;</w:t>
            </w:r>
          </w:p>
          <w:p w14:paraId="2C37EF39" w14:textId="77777777" w:rsidR="00805578" w:rsidRPr="00805578" w:rsidRDefault="00805578" w:rsidP="00805578">
            <w:pPr>
              <w:spacing w:after="0" w:line="240" w:lineRule="auto"/>
              <w:jc w:val="both"/>
            </w:pPr>
            <w:r w:rsidRPr="00805578">
              <w:t xml:space="preserve">- максимальное количество надземных этажей зданий – </w:t>
            </w:r>
            <w:r w:rsidRPr="00805578">
              <w:rPr>
                <w:b/>
                <w:bCs/>
              </w:rPr>
              <w:t>3 этажа</w:t>
            </w:r>
            <w:r w:rsidRPr="00805578">
              <w:t xml:space="preserve"> (включая мансардный этаж); </w:t>
            </w:r>
          </w:p>
          <w:p w14:paraId="78E11E38" w14:textId="77777777" w:rsidR="00805578" w:rsidRPr="00805578" w:rsidRDefault="00805578" w:rsidP="00805578">
            <w:pPr>
              <w:spacing w:after="0" w:line="240" w:lineRule="auto"/>
              <w:jc w:val="both"/>
              <w:rPr>
                <w:b/>
                <w:bCs/>
              </w:rPr>
            </w:pPr>
            <w:r w:rsidRPr="00805578">
              <w:t xml:space="preserve">- максимальная высота строений, сооружений от уровня земли - </w:t>
            </w:r>
            <w:r w:rsidRPr="00805578">
              <w:rPr>
                <w:b/>
                <w:bCs/>
              </w:rPr>
              <w:t>35 м;</w:t>
            </w:r>
          </w:p>
          <w:p w14:paraId="6F51333E" w14:textId="77777777" w:rsidR="00805578" w:rsidRPr="00805578" w:rsidRDefault="00805578" w:rsidP="00805578">
            <w:pPr>
              <w:spacing w:after="0" w:line="240" w:lineRule="auto"/>
              <w:jc w:val="both"/>
            </w:pPr>
            <w:r w:rsidRPr="00805578">
              <w:t xml:space="preserve">- максимальный процент застройки в границах земельного участка – </w:t>
            </w:r>
            <w:r w:rsidRPr="00805578">
              <w:rPr>
                <w:b/>
              </w:rPr>
              <w:t xml:space="preserve">80%, </w:t>
            </w:r>
            <w:r w:rsidRPr="00805578">
              <w:rPr>
                <w:bCs/>
              </w:rPr>
              <w:t>процент застройки</w:t>
            </w:r>
            <w:r w:rsidRPr="00805578">
              <w:t xml:space="preserve"> подземной части не регламентируется;</w:t>
            </w:r>
          </w:p>
          <w:p w14:paraId="1927B6C1" w14:textId="77777777" w:rsidR="00805578" w:rsidRPr="00805578" w:rsidRDefault="00805578" w:rsidP="00805578">
            <w:pPr>
              <w:spacing w:after="0" w:line="240" w:lineRule="auto"/>
              <w:jc w:val="both"/>
            </w:pPr>
            <w:r w:rsidRPr="00805578">
              <w:rPr>
                <w:b/>
              </w:rPr>
              <w:t>Не распространяются на линейные объекты связи.</w:t>
            </w:r>
          </w:p>
        </w:tc>
      </w:tr>
      <w:tr w:rsidR="00805578" w:rsidRPr="00805578" w14:paraId="72A48BB6" w14:textId="77777777" w:rsidTr="00805578">
        <w:trPr>
          <w:trHeight w:val="640"/>
        </w:trPr>
        <w:tc>
          <w:tcPr>
            <w:tcW w:w="483" w:type="pct"/>
          </w:tcPr>
          <w:p w14:paraId="04B28126" w14:textId="77777777" w:rsidR="00805578" w:rsidRPr="00805578" w:rsidRDefault="00805578" w:rsidP="00805578">
            <w:pPr>
              <w:spacing w:after="0" w:line="240" w:lineRule="auto"/>
              <w:jc w:val="both"/>
              <w:rPr>
                <w:b/>
              </w:rPr>
            </w:pPr>
            <w:r w:rsidRPr="00805578">
              <w:rPr>
                <w:b/>
              </w:rPr>
              <w:t>8.0</w:t>
            </w:r>
          </w:p>
        </w:tc>
        <w:tc>
          <w:tcPr>
            <w:tcW w:w="1141" w:type="pct"/>
            <w:tcBorders>
              <w:top w:val="single" w:sz="4" w:space="0" w:color="auto"/>
              <w:bottom w:val="single" w:sz="4" w:space="0" w:color="auto"/>
              <w:right w:val="single" w:sz="4" w:space="0" w:color="auto"/>
            </w:tcBorders>
          </w:tcPr>
          <w:p w14:paraId="4F114521" w14:textId="77777777" w:rsidR="00805578" w:rsidRPr="00805578" w:rsidRDefault="00805578" w:rsidP="00805578">
            <w:pPr>
              <w:spacing w:after="0" w:line="240" w:lineRule="auto"/>
              <w:jc w:val="both"/>
            </w:pPr>
            <w:r w:rsidRPr="00805578">
              <w:t>Обеспечение обороны и безопасности</w:t>
            </w:r>
          </w:p>
        </w:tc>
        <w:tc>
          <w:tcPr>
            <w:tcW w:w="1623" w:type="pct"/>
            <w:tcBorders>
              <w:top w:val="single" w:sz="4" w:space="0" w:color="auto"/>
              <w:left w:val="single" w:sz="4" w:space="0" w:color="auto"/>
              <w:bottom w:val="single" w:sz="4" w:space="0" w:color="auto"/>
              <w:right w:val="single" w:sz="4" w:space="0" w:color="auto"/>
            </w:tcBorders>
          </w:tcPr>
          <w:p w14:paraId="6495D0E9" w14:textId="77777777" w:rsidR="00805578" w:rsidRPr="00805578" w:rsidRDefault="00805578" w:rsidP="00805578">
            <w:pPr>
              <w:spacing w:after="0" w:line="240" w:lineRule="auto"/>
              <w:jc w:val="both"/>
            </w:pPr>
            <w:r w:rsidRPr="00805578">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 размещение зданий военных училищ, военных институтов, военных университетов, военных академий; размещение объектов, обеспечивающих осуществление таможенной деятельности</w:t>
            </w:r>
          </w:p>
        </w:tc>
        <w:tc>
          <w:tcPr>
            <w:tcW w:w="1753" w:type="pct"/>
            <w:vAlign w:val="center"/>
          </w:tcPr>
          <w:p w14:paraId="627C7740" w14:textId="77777777" w:rsidR="00805578" w:rsidRPr="00805578" w:rsidRDefault="00805578" w:rsidP="00805578">
            <w:pPr>
              <w:spacing w:after="0" w:line="240" w:lineRule="auto"/>
              <w:jc w:val="both"/>
            </w:pPr>
            <w:r w:rsidRPr="00805578">
              <w:t xml:space="preserve">- минимальная/максимальная площадь земельных участков - </w:t>
            </w:r>
            <w:r w:rsidRPr="00805578">
              <w:rPr>
                <w:b/>
                <w:bCs/>
              </w:rPr>
              <w:t>100</w:t>
            </w:r>
            <w:r w:rsidRPr="00805578">
              <w:t xml:space="preserve"> кв. м/</w:t>
            </w:r>
            <w:r w:rsidRPr="00805578">
              <w:rPr>
                <w:b/>
                <w:bCs/>
              </w:rPr>
              <w:t>не подлежит установлению</w:t>
            </w:r>
            <w:r w:rsidRPr="00805578">
              <w:rPr>
                <w:bCs/>
              </w:rPr>
              <w:t>;</w:t>
            </w:r>
          </w:p>
          <w:p w14:paraId="5BF7AEB6" w14:textId="77777777" w:rsidR="00805578" w:rsidRPr="00805578" w:rsidRDefault="00805578" w:rsidP="00805578">
            <w:pPr>
              <w:spacing w:after="0" w:line="240" w:lineRule="auto"/>
              <w:jc w:val="both"/>
            </w:pPr>
            <w:r w:rsidRPr="00805578">
              <w:t xml:space="preserve">- минимальная ширина земельных участков вдоль фронта улицы (проезда) – </w:t>
            </w:r>
            <w:r w:rsidRPr="00805578">
              <w:rPr>
                <w:b/>
                <w:bCs/>
              </w:rPr>
              <w:t>10 м</w:t>
            </w:r>
            <w:r w:rsidRPr="00805578">
              <w:t xml:space="preserve">; </w:t>
            </w:r>
          </w:p>
          <w:p w14:paraId="47F65B80" w14:textId="77777777" w:rsidR="00805578" w:rsidRPr="00805578" w:rsidRDefault="00805578" w:rsidP="00805578">
            <w:pPr>
              <w:spacing w:after="0" w:line="240" w:lineRule="auto"/>
              <w:jc w:val="both"/>
              <w:rPr>
                <w:b/>
              </w:rPr>
            </w:pPr>
            <w:r w:rsidRPr="00805578">
              <w:t xml:space="preserve">- минимальный отступ строений от красной линии улиц не менее чем на - </w:t>
            </w:r>
            <w:r w:rsidRPr="00805578">
              <w:rPr>
                <w:b/>
              </w:rPr>
              <w:t>5 м</w:t>
            </w:r>
            <w:r w:rsidRPr="00805578">
              <w:t xml:space="preserve">, от красной линии проездов не менее чем на </w:t>
            </w:r>
            <w:r w:rsidRPr="00805578">
              <w:rPr>
                <w:b/>
              </w:rPr>
              <w:t>3 м;</w:t>
            </w:r>
          </w:p>
          <w:p w14:paraId="5121201B" w14:textId="77777777" w:rsidR="00805578" w:rsidRPr="00805578" w:rsidRDefault="00805578" w:rsidP="00805578">
            <w:pPr>
              <w:spacing w:after="0" w:line="240" w:lineRule="auto"/>
              <w:jc w:val="both"/>
              <w:rPr>
                <w:b/>
                <w:bCs/>
              </w:rPr>
            </w:pPr>
            <w:r w:rsidRPr="00805578">
              <w:t xml:space="preserve">- минимальный отступ от границ земельного участка, за пределами которых запрещено строительство зданий, строений, сооружений, - </w:t>
            </w:r>
            <w:smartTag w:uri="urn:schemas-microsoft-com:office:smarttags" w:element="metricconverter">
              <w:smartTagPr>
                <w:attr w:name="ProductID" w:val="3 м"/>
              </w:smartTagPr>
              <w:r w:rsidRPr="00805578">
                <w:rPr>
                  <w:b/>
                  <w:bCs/>
                </w:rPr>
                <w:t>3 м</w:t>
              </w:r>
            </w:smartTag>
            <w:r w:rsidRPr="00805578">
              <w:rPr>
                <w:b/>
                <w:bCs/>
              </w:rPr>
              <w:t xml:space="preserve">; </w:t>
            </w:r>
          </w:p>
          <w:p w14:paraId="7ED98725" w14:textId="77777777" w:rsidR="00805578" w:rsidRPr="00805578" w:rsidRDefault="00805578" w:rsidP="00805578">
            <w:pPr>
              <w:spacing w:after="0" w:line="240" w:lineRule="auto"/>
              <w:jc w:val="both"/>
            </w:pPr>
            <w:r w:rsidRPr="00805578">
              <w:t xml:space="preserve">- максимальная высота – </w:t>
            </w:r>
            <w:r w:rsidRPr="00805578">
              <w:rPr>
                <w:b/>
                <w:bCs/>
              </w:rPr>
              <w:t>не подлежит установлению</w:t>
            </w:r>
            <w:r w:rsidRPr="00805578">
              <w:t>;</w:t>
            </w:r>
          </w:p>
          <w:p w14:paraId="7A228063" w14:textId="77777777" w:rsidR="00805578" w:rsidRPr="00805578" w:rsidRDefault="00805578" w:rsidP="00805578">
            <w:pPr>
              <w:spacing w:after="0" w:line="240" w:lineRule="auto"/>
              <w:jc w:val="both"/>
            </w:pPr>
            <w:r w:rsidRPr="00805578">
              <w:t xml:space="preserve">- максимальный процент застройки в границах земельного участка – </w:t>
            </w:r>
            <w:r w:rsidRPr="00805578">
              <w:rPr>
                <w:b/>
                <w:bCs/>
              </w:rPr>
              <w:t>60%</w:t>
            </w:r>
            <w:r w:rsidRPr="00805578">
              <w:t>, процент застройки подземной части не регламентируется.</w:t>
            </w:r>
          </w:p>
          <w:p w14:paraId="18A4502D" w14:textId="77777777" w:rsidR="00805578" w:rsidRPr="00805578" w:rsidRDefault="00805578" w:rsidP="00805578">
            <w:pPr>
              <w:spacing w:after="0" w:line="240" w:lineRule="auto"/>
              <w:jc w:val="both"/>
            </w:pPr>
          </w:p>
        </w:tc>
      </w:tr>
      <w:tr w:rsidR="00805578" w:rsidRPr="00805578" w14:paraId="62A141D3" w14:textId="77777777" w:rsidTr="00805578">
        <w:trPr>
          <w:trHeight w:val="640"/>
        </w:trPr>
        <w:tc>
          <w:tcPr>
            <w:tcW w:w="483" w:type="pct"/>
          </w:tcPr>
          <w:p w14:paraId="2D90BC41" w14:textId="77777777" w:rsidR="00805578" w:rsidRPr="00805578" w:rsidRDefault="00805578" w:rsidP="00805578">
            <w:pPr>
              <w:spacing w:after="0" w:line="240" w:lineRule="auto"/>
              <w:jc w:val="both"/>
              <w:rPr>
                <w:b/>
              </w:rPr>
            </w:pPr>
            <w:r w:rsidRPr="00805578">
              <w:rPr>
                <w:b/>
              </w:rPr>
              <w:t>8.1</w:t>
            </w:r>
          </w:p>
        </w:tc>
        <w:tc>
          <w:tcPr>
            <w:tcW w:w="1141" w:type="pct"/>
            <w:tcBorders>
              <w:top w:val="single" w:sz="4" w:space="0" w:color="auto"/>
              <w:bottom w:val="single" w:sz="4" w:space="0" w:color="auto"/>
              <w:right w:val="single" w:sz="4" w:space="0" w:color="auto"/>
            </w:tcBorders>
          </w:tcPr>
          <w:p w14:paraId="2492DC43" w14:textId="77777777" w:rsidR="00805578" w:rsidRPr="00805578" w:rsidRDefault="00805578" w:rsidP="00805578">
            <w:pPr>
              <w:spacing w:after="0" w:line="240" w:lineRule="auto"/>
              <w:jc w:val="both"/>
            </w:pPr>
            <w:r w:rsidRPr="00805578">
              <w:t>Обеспечение вооруженных сил</w:t>
            </w:r>
          </w:p>
        </w:tc>
        <w:tc>
          <w:tcPr>
            <w:tcW w:w="1623" w:type="pct"/>
            <w:tcBorders>
              <w:top w:val="single" w:sz="4" w:space="0" w:color="auto"/>
              <w:left w:val="single" w:sz="4" w:space="0" w:color="auto"/>
              <w:bottom w:val="single" w:sz="4" w:space="0" w:color="auto"/>
              <w:right w:val="single" w:sz="4" w:space="0" w:color="auto"/>
            </w:tcBorders>
          </w:tcPr>
          <w:p w14:paraId="3118B73B" w14:textId="77777777" w:rsidR="00805578" w:rsidRPr="00805578" w:rsidRDefault="00805578" w:rsidP="00805578">
            <w:pPr>
              <w:spacing w:after="0" w:line="240" w:lineRule="auto"/>
              <w:jc w:val="both"/>
            </w:pPr>
            <w:r w:rsidRPr="00805578">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 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 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 размещение объектов, для обеспечения безопасности которых были созданы закрытые административно-территориальные образования</w:t>
            </w:r>
          </w:p>
        </w:tc>
        <w:tc>
          <w:tcPr>
            <w:tcW w:w="1753" w:type="pct"/>
            <w:vAlign w:val="center"/>
          </w:tcPr>
          <w:p w14:paraId="1C3A1173" w14:textId="77777777" w:rsidR="00805578" w:rsidRPr="00805578" w:rsidRDefault="00805578" w:rsidP="00805578">
            <w:pPr>
              <w:spacing w:after="0" w:line="240" w:lineRule="auto"/>
              <w:jc w:val="both"/>
            </w:pPr>
            <w:r w:rsidRPr="00805578">
              <w:t xml:space="preserve">- минимальная/максимальная площадь земельных участков - </w:t>
            </w:r>
            <w:r w:rsidRPr="00805578">
              <w:rPr>
                <w:b/>
                <w:bCs/>
              </w:rPr>
              <w:t>5000 кв. м/не подлежит установлению</w:t>
            </w:r>
            <w:r w:rsidRPr="00805578">
              <w:rPr>
                <w:bCs/>
              </w:rPr>
              <w:t>;</w:t>
            </w:r>
          </w:p>
          <w:p w14:paraId="7ABC3966" w14:textId="77777777" w:rsidR="00805578" w:rsidRPr="00805578" w:rsidRDefault="00805578" w:rsidP="00805578">
            <w:pPr>
              <w:spacing w:after="0" w:line="240" w:lineRule="auto"/>
              <w:jc w:val="both"/>
            </w:pPr>
            <w:r w:rsidRPr="00805578">
              <w:t xml:space="preserve">- минимальная ширина земельных участков вдоль фронта улицы (проезда) – </w:t>
            </w:r>
            <w:r w:rsidRPr="00805578">
              <w:rPr>
                <w:b/>
                <w:bCs/>
              </w:rPr>
              <w:t>50 м;</w:t>
            </w:r>
            <w:r w:rsidRPr="00805578">
              <w:t xml:space="preserve"> </w:t>
            </w:r>
          </w:p>
          <w:p w14:paraId="21F2E8FB" w14:textId="77777777" w:rsidR="00805578" w:rsidRPr="00805578" w:rsidRDefault="00805578" w:rsidP="00805578">
            <w:pPr>
              <w:spacing w:after="0" w:line="240" w:lineRule="auto"/>
              <w:jc w:val="both"/>
              <w:rPr>
                <w:b/>
              </w:rPr>
            </w:pPr>
            <w:r w:rsidRPr="00805578">
              <w:t xml:space="preserve">- минимальный отступ строений от красной линии улиц не менее чем на - </w:t>
            </w:r>
            <w:r w:rsidRPr="00805578">
              <w:rPr>
                <w:b/>
              </w:rPr>
              <w:t>5 м</w:t>
            </w:r>
            <w:r w:rsidRPr="00805578">
              <w:t xml:space="preserve">, от красной линии проездов не менее чем на </w:t>
            </w:r>
            <w:r w:rsidRPr="00805578">
              <w:rPr>
                <w:b/>
              </w:rPr>
              <w:t>3 м;</w:t>
            </w:r>
          </w:p>
          <w:p w14:paraId="7EE0A073" w14:textId="77777777" w:rsidR="00805578" w:rsidRPr="00805578" w:rsidRDefault="00805578" w:rsidP="00805578">
            <w:pPr>
              <w:spacing w:after="0" w:line="240" w:lineRule="auto"/>
              <w:jc w:val="both"/>
            </w:pPr>
            <w:r w:rsidRPr="00805578">
              <w:t xml:space="preserve">- минимальный отступ от границ земельного участка, за пределами которых запрещено строительство зданий, строений, сооружений, - </w:t>
            </w:r>
            <w:r w:rsidRPr="00805578">
              <w:rPr>
                <w:b/>
                <w:bCs/>
              </w:rPr>
              <w:t>5 м;</w:t>
            </w:r>
            <w:r w:rsidRPr="00805578">
              <w:t xml:space="preserve"> </w:t>
            </w:r>
          </w:p>
          <w:p w14:paraId="0A784F9F" w14:textId="77777777" w:rsidR="00805578" w:rsidRPr="00805578" w:rsidRDefault="00805578" w:rsidP="00805578">
            <w:pPr>
              <w:spacing w:after="0" w:line="240" w:lineRule="auto"/>
              <w:jc w:val="both"/>
            </w:pPr>
            <w:r w:rsidRPr="00805578">
              <w:t xml:space="preserve">- максимальная высота – </w:t>
            </w:r>
            <w:r w:rsidRPr="00805578">
              <w:rPr>
                <w:b/>
                <w:bCs/>
              </w:rPr>
              <w:t>не подлежит установлению</w:t>
            </w:r>
            <w:r w:rsidRPr="00805578">
              <w:t>;</w:t>
            </w:r>
          </w:p>
          <w:p w14:paraId="44933358" w14:textId="77777777" w:rsidR="00805578" w:rsidRPr="00805578" w:rsidRDefault="00805578" w:rsidP="00805578">
            <w:pPr>
              <w:spacing w:after="0" w:line="240" w:lineRule="auto"/>
              <w:jc w:val="both"/>
            </w:pPr>
            <w:r w:rsidRPr="00805578">
              <w:t xml:space="preserve">- максимальный процент застройки в границах земельного участка – </w:t>
            </w:r>
            <w:r w:rsidRPr="00805578">
              <w:rPr>
                <w:b/>
                <w:bCs/>
              </w:rPr>
              <w:t>60%,</w:t>
            </w:r>
            <w:r w:rsidRPr="00805578">
              <w:t xml:space="preserve"> процент застройки подземной части не регламентируется.</w:t>
            </w:r>
          </w:p>
          <w:p w14:paraId="5E2593BA" w14:textId="77777777" w:rsidR="00805578" w:rsidRPr="00805578" w:rsidRDefault="00805578" w:rsidP="00805578">
            <w:pPr>
              <w:spacing w:after="0" w:line="240" w:lineRule="auto"/>
              <w:jc w:val="both"/>
            </w:pPr>
          </w:p>
        </w:tc>
      </w:tr>
      <w:tr w:rsidR="00805578" w:rsidRPr="00805578" w14:paraId="3B7152EB" w14:textId="77777777" w:rsidTr="00805578">
        <w:trPr>
          <w:trHeight w:val="640"/>
        </w:trPr>
        <w:tc>
          <w:tcPr>
            <w:tcW w:w="483" w:type="pct"/>
          </w:tcPr>
          <w:p w14:paraId="5F673423" w14:textId="77777777" w:rsidR="00805578" w:rsidRPr="00805578" w:rsidRDefault="00805578" w:rsidP="00805578">
            <w:pPr>
              <w:spacing w:after="0" w:line="240" w:lineRule="auto"/>
              <w:jc w:val="both"/>
              <w:rPr>
                <w:b/>
              </w:rPr>
            </w:pPr>
            <w:r w:rsidRPr="00805578">
              <w:rPr>
                <w:b/>
              </w:rPr>
              <w:t>8.3</w:t>
            </w:r>
          </w:p>
        </w:tc>
        <w:tc>
          <w:tcPr>
            <w:tcW w:w="1141" w:type="pct"/>
            <w:tcBorders>
              <w:top w:val="single" w:sz="4" w:space="0" w:color="auto"/>
              <w:bottom w:val="single" w:sz="4" w:space="0" w:color="auto"/>
              <w:right w:val="single" w:sz="4" w:space="0" w:color="auto"/>
            </w:tcBorders>
          </w:tcPr>
          <w:p w14:paraId="1547FF8E" w14:textId="77777777" w:rsidR="00805578" w:rsidRPr="00805578" w:rsidRDefault="00805578" w:rsidP="00805578">
            <w:pPr>
              <w:spacing w:after="0" w:line="240" w:lineRule="auto"/>
              <w:jc w:val="both"/>
            </w:pPr>
            <w:r w:rsidRPr="00805578">
              <w:t>Обеспечение внутреннего правопорядка</w:t>
            </w:r>
          </w:p>
        </w:tc>
        <w:tc>
          <w:tcPr>
            <w:tcW w:w="1623" w:type="pct"/>
            <w:tcBorders>
              <w:top w:val="single" w:sz="4" w:space="0" w:color="auto"/>
              <w:left w:val="single" w:sz="4" w:space="0" w:color="auto"/>
              <w:bottom w:val="single" w:sz="4" w:space="0" w:color="auto"/>
              <w:right w:val="single" w:sz="4" w:space="0" w:color="auto"/>
            </w:tcBorders>
          </w:tcPr>
          <w:p w14:paraId="0623A017" w14:textId="77777777" w:rsidR="00805578" w:rsidRPr="00805578" w:rsidRDefault="00805578" w:rsidP="00805578">
            <w:pPr>
              <w:spacing w:after="0" w:line="240" w:lineRule="auto"/>
              <w:jc w:val="both"/>
            </w:pPr>
            <w:r w:rsidRPr="00805578">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1753" w:type="pct"/>
          </w:tcPr>
          <w:p w14:paraId="1FC139FF" w14:textId="77777777" w:rsidR="00805578" w:rsidRPr="00805578" w:rsidRDefault="00805578" w:rsidP="00805578">
            <w:pPr>
              <w:spacing w:after="0" w:line="240" w:lineRule="auto"/>
              <w:jc w:val="both"/>
            </w:pPr>
            <w:r w:rsidRPr="00805578">
              <w:t xml:space="preserve">- минимальная/максимальная площадь земельного участка   – </w:t>
            </w:r>
            <w:r w:rsidRPr="00805578">
              <w:rPr>
                <w:b/>
              </w:rPr>
              <w:t>10</w:t>
            </w:r>
            <w:r w:rsidRPr="00805578">
              <w:t>кв. м/</w:t>
            </w:r>
            <w:r w:rsidRPr="00805578">
              <w:rPr>
                <w:b/>
                <w:bCs/>
              </w:rPr>
              <w:t xml:space="preserve"> не подлежит установлению</w:t>
            </w:r>
            <w:r w:rsidRPr="00805578">
              <w:t>;</w:t>
            </w:r>
          </w:p>
          <w:p w14:paraId="52DAA27C" w14:textId="77777777" w:rsidR="00805578" w:rsidRPr="00805578" w:rsidRDefault="00805578" w:rsidP="00805578">
            <w:pPr>
              <w:spacing w:after="0" w:line="240" w:lineRule="auto"/>
              <w:jc w:val="both"/>
              <w:rPr>
                <w:b/>
              </w:rPr>
            </w:pPr>
            <w:r w:rsidRPr="00805578">
              <w:t xml:space="preserve">- минимальная ширина земельных участков вдоль фронта улицы (проезда) – </w:t>
            </w:r>
            <w:r w:rsidRPr="00805578">
              <w:rPr>
                <w:b/>
              </w:rPr>
              <w:t>4 м;</w:t>
            </w:r>
          </w:p>
          <w:p w14:paraId="28984764" w14:textId="77777777" w:rsidR="00805578" w:rsidRPr="00805578" w:rsidRDefault="00805578" w:rsidP="00805578">
            <w:pPr>
              <w:spacing w:after="0" w:line="240" w:lineRule="auto"/>
              <w:jc w:val="both"/>
              <w:rPr>
                <w:b/>
              </w:rPr>
            </w:pPr>
            <w:r w:rsidRPr="00805578">
              <w:t xml:space="preserve">- минимальный отступ строений от красной линии улиц не менее чем на - </w:t>
            </w:r>
            <w:r w:rsidRPr="00805578">
              <w:rPr>
                <w:b/>
              </w:rPr>
              <w:t>5 м</w:t>
            </w:r>
            <w:r w:rsidRPr="00805578">
              <w:t xml:space="preserve">, от красной линии проездов не менее чем на </w:t>
            </w:r>
            <w:r w:rsidRPr="00805578">
              <w:rPr>
                <w:b/>
              </w:rPr>
              <w:t>3 м;</w:t>
            </w:r>
          </w:p>
          <w:p w14:paraId="74F780B8" w14:textId="77777777" w:rsidR="00805578" w:rsidRPr="00805578" w:rsidRDefault="00805578" w:rsidP="00805578">
            <w:pPr>
              <w:spacing w:after="0" w:line="240" w:lineRule="auto"/>
              <w:jc w:val="both"/>
            </w:pPr>
            <w:r w:rsidRPr="00805578">
              <w:t xml:space="preserve">- минимальные отступы от границ земельных участков - </w:t>
            </w:r>
            <w:r w:rsidRPr="00805578">
              <w:rPr>
                <w:b/>
              </w:rPr>
              <w:t>1 м;</w:t>
            </w:r>
          </w:p>
          <w:p w14:paraId="5612184A" w14:textId="77777777" w:rsidR="00805578" w:rsidRPr="00805578" w:rsidRDefault="00805578" w:rsidP="00805578">
            <w:pPr>
              <w:spacing w:after="0" w:line="240" w:lineRule="auto"/>
              <w:jc w:val="both"/>
              <w:rPr>
                <w:b/>
              </w:rPr>
            </w:pPr>
            <w:r w:rsidRPr="00805578">
              <w:t xml:space="preserve"> - максимальное количество этажей зданий – не более </w:t>
            </w:r>
            <w:r w:rsidRPr="00805578">
              <w:rPr>
                <w:b/>
              </w:rPr>
              <w:t>3 этажей;</w:t>
            </w:r>
          </w:p>
          <w:p w14:paraId="0F3ABC0E" w14:textId="77777777" w:rsidR="00805578" w:rsidRPr="00805578" w:rsidRDefault="00805578" w:rsidP="00805578">
            <w:pPr>
              <w:spacing w:after="0" w:line="240" w:lineRule="auto"/>
              <w:jc w:val="both"/>
            </w:pPr>
            <w:r w:rsidRPr="00805578">
              <w:rPr>
                <w:b/>
              </w:rPr>
              <w:t xml:space="preserve">- </w:t>
            </w:r>
            <w:r w:rsidRPr="00805578">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805578">
              <w:rPr>
                <w:b/>
              </w:rPr>
              <w:t>20 м;</w:t>
            </w:r>
            <w:r w:rsidRPr="00805578">
              <w:t xml:space="preserve"> </w:t>
            </w:r>
          </w:p>
          <w:p w14:paraId="5B4D3183" w14:textId="77777777" w:rsidR="00805578" w:rsidRPr="00805578" w:rsidRDefault="00805578" w:rsidP="00805578">
            <w:pPr>
              <w:spacing w:after="0" w:line="240" w:lineRule="auto"/>
              <w:jc w:val="both"/>
            </w:pPr>
            <w:r w:rsidRPr="00805578">
              <w:t xml:space="preserve">- максимальный процент застройки в границах земельного участка – </w:t>
            </w:r>
            <w:r w:rsidRPr="00805578">
              <w:rPr>
                <w:b/>
              </w:rPr>
              <w:t xml:space="preserve">80%, </w:t>
            </w:r>
            <w:r w:rsidRPr="00805578">
              <w:rPr>
                <w:bCs/>
              </w:rPr>
              <w:t>процент застройки</w:t>
            </w:r>
            <w:r w:rsidRPr="00805578">
              <w:t xml:space="preserve"> подземной части не регламентируется.</w:t>
            </w:r>
          </w:p>
        </w:tc>
      </w:tr>
    </w:tbl>
    <w:p w14:paraId="22D389F0" w14:textId="77777777" w:rsidR="00805578" w:rsidRPr="00805578" w:rsidRDefault="00805578" w:rsidP="00805578">
      <w:pPr>
        <w:spacing w:after="0" w:line="240" w:lineRule="auto"/>
        <w:jc w:val="both"/>
        <w:rPr>
          <w:b/>
        </w:rPr>
      </w:pPr>
      <w:r w:rsidRPr="00805578">
        <w:rPr>
          <w:b/>
        </w:rPr>
        <w:t>2. УСЛОВНО РАЗРЕШЕННЫЕ ВИДЫ И ПАРАМЕТРЫ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5"/>
        <w:gridCol w:w="3384"/>
        <w:gridCol w:w="4759"/>
        <w:gridCol w:w="59"/>
        <w:gridCol w:w="5207"/>
      </w:tblGrid>
      <w:tr w:rsidR="00805578" w:rsidRPr="00805578" w14:paraId="6680C58D" w14:textId="77777777" w:rsidTr="00805578">
        <w:trPr>
          <w:trHeight w:val="552"/>
          <w:tblHeader/>
        </w:trPr>
        <w:tc>
          <w:tcPr>
            <w:tcW w:w="483" w:type="pct"/>
            <w:vAlign w:val="center"/>
          </w:tcPr>
          <w:p w14:paraId="70AA7A29" w14:textId="77777777" w:rsidR="00805578" w:rsidRPr="00805578" w:rsidRDefault="00805578" w:rsidP="00805578">
            <w:pPr>
              <w:spacing w:after="0" w:line="240" w:lineRule="auto"/>
              <w:jc w:val="both"/>
              <w:rPr>
                <w:b/>
              </w:rPr>
            </w:pPr>
            <w:r w:rsidRPr="00805578">
              <w:rPr>
                <w:b/>
              </w:rPr>
              <w:t xml:space="preserve">Код вида </w:t>
            </w:r>
          </w:p>
          <w:p w14:paraId="571D61BE" w14:textId="77777777" w:rsidR="00805578" w:rsidRPr="00805578" w:rsidRDefault="00805578" w:rsidP="00805578">
            <w:pPr>
              <w:spacing w:after="0" w:line="240" w:lineRule="auto"/>
              <w:jc w:val="both"/>
              <w:rPr>
                <w:b/>
              </w:rPr>
            </w:pPr>
            <w:r w:rsidRPr="00805578">
              <w:rPr>
                <w:b/>
              </w:rPr>
              <w:t>разрешенного использования</w:t>
            </w:r>
          </w:p>
        </w:tc>
        <w:tc>
          <w:tcPr>
            <w:tcW w:w="1140" w:type="pct"/>
            <w:vAlign w:val="center"/>
          </w:tcPr>
          <w:p w14:paraId="1D3B90C4" w14:textId="77777777" w:rsidR="00805578" w:rsidRPr="00805578" w:rsidRDefault="00805578" w:rsidP="00805578">
            <w:pPr>
              <w:spacing w:after="0" w:line="240" w:lineRule="auto"/>
              <w:jc w:val="both"/>
              <w:rPr>
                <w:b/>
              </w:rPr>
            </w:pPr>
            <w:r w:rsidRPr="00805578">
              <w:rPr>
                <w:b/>
              </w:rPr>
              <w:t>НАИМЕНОВАНИЕ ВИДА РАЗРЕШЕННОГО ИСПОЛЬЗОВАНИЯ ЗЕМЕЛЬНОГО УЧАСТКА</w:t>
            </w:r>
          </w:p>
        </w:tc>
        <w:tc>
          <w:tcPr>
            <w:tcW w:w="1603" w:type="pct"/>
            <w:vAlign w:val="center"/>
          </w:tcPr>
          <w:p w14:paraId="112D6169" w14:textId="77777777" w:rsidR="00805578" w:rsidRPr="00805578" w:rsidRDefault="00805578" w:rsidP="00805578">
            <w:pPr>
              <w:spacing w:after="0" w:line="240" w:lineRule="auto"/>
              <w:jc w:val="both"/>
              <w:rPr>
                <w:b/>
              </w:rPr>
            </w:pPr>
            <w:r w:rsidRPr="00805578">
              <w:rPr>
                <w:b/>
              </w:rPr>
              <w:t>ОПИСАНИЕ ВИДА РАЗРЕШЕННОГО ИСПОЛЬЗОВАНИЯ ЗЕМЕЛЬНОГО УЧАСТКА</w:t>
            </w:r>
          </w:p>
        </w:tc>
        <w:tc>
          <w:tcPr>
            <w:tcW w:w="1774" w:type="pct"/>
            <w:gridSpan w:val="2"/>
            <w:vAlign w:val="center"/>
          </w:tcPr>
          <w:p w14:paraId="14FEA116" w14:textId="77777777" w:rsidR="00805578" w:rsidRPr="00805578" w:rsidRDefault="00805578" w:rsidP="00805578">
            <w:pPr>
              <w:spacing w:after="0" w:line="240" w:lineRule="auto"/>
              <w:jc w:val="both"/>
              <w:rPr>
                <w:b/>
              </w:rPr>
            </w:pPr>
            <w:r w:rsidRPr="00805578">
              <w:rPr>
                <w:b/>
              </w:rPr>
              <w:t>ПРЕДЕЛЬНЫЕ РАЗМЕРЫ ЗЕМЕЛЬНЫХУЧАСТКОВ И ПРЕДЕЛЬНЫЕ ПАРАМЕТРЫ</w:t>
            </w:r>
          </w:p>
          <w:p w14:paraId="0776755B" w14:textId="77777777" w:rsidR="00805578" w:rsidRPr="00805578" w:rsidRDefault="00805578" w:rsidP="00805578">
            <w:pPr>
              <w:spacing w:after="0" w:line="240" w:lineRule="auto"/>
              <w:jc w:val="both"/>
              <w:rPr>
                <w:b/>
              </w:rPr>
            </w:pPr>
            <w:r w:rsidRPr="00805578">
              <w:rPr>
                <w:b/>
              </w:rPr>
              <w:t>РАЗРЕШЕННОГО СТРОИТЕЛЬСТВА ОКС</w:t>
            </w:r>
          </w:p>
        </w:tc>
      </w:tr>
      <w:tr w:rsidR="00805578" w:rsidRPr="00805578" w14:paraId="16ED9016" w14:textId="77777777" w:rsidTr="00805578">
        <w:trPr>
          <w:trHeight w:val="800"/>
        </w:trPr>
        <w:tc>
          <w:tcPr>
            <w:tcW w:w="483" w:type="pct"/>
          </w:tcPr>
          <w:p w14:paraId="7527937A" w14:textId="77777777" w:rsidR="00805578" w:rsidRPr="00805578" w:rsidRDefault="00805578" w:rsidP="00805578">
            <w:pPr>
              <w:spacing w:after="0" w:line="240" w:lineRule="auto"/>
              <w:jc w:val="both"/>
              <w:rPr>
                <w:b/>
              </w:rPr>
            </w:pPr>
            <w:r w:rsidRPr="00805578">
              <w:rPr>
                <w:b/>
              </w:rPr>
              <w:t>3.1.2</w:t>
            </w:r>
          </w:p>
        </w:tc>
        <w:tc>
          <w:tcPr>
            <w:tcW w:w="1140" w:type="pct"/>
            <w:tcBorders>
              <w:top w:val="single" w:sz="4" w:space="0" w:color="auto"/>
              <w:bottom w:val="single" w:sz="4" w:space="0" w:color="auto"/>
              <w:right w:val="single" w:sz="4" w:space="0" w:color="auto"/>
            </w:tcBorders>
          </w:tcPr>
          <w:p w14:paraId="0A51A6AF" w14:textId="77777777" w:rsidR="00805578" w:rsidRPr="00805578" w:rsidRDefault="00805578" w:rsidP="00805578">
            <w:pPr>
              <w:spacing w:after="0" w:line="240" w:lineRule="auto"/>
              <w:jc w:val="both"/>
            </w:pPr>
            <w:r w:rsidRPr="00805578">
              <w:t>Административные здания организаций, обеспечивающих предоставление коммунальных услуг</w:t>
            </w:r>
          </w:p>
        </w:tc>
        <w:tc>
          <w:tcPr>
            <w:tcW w:w="1623" w:type="pct"/>
            <w:gridSpan w:val="2"/>
            <w:tcBorders>
              <w:top w:val="single" w:sz="4" w:space="0" w:color="auto"/>
              <w:left w:val="single" w:sz="4" w:space="0" w:color="auto"/>
              <w:bottom w:val="single" w:sz="4" w:space="0" w:color="auto"/>
              <w:right w:val="single" w:sz="4" w:space="0" w:color="auto"/>
            </w:tcBorders>
          </w:tcPr>
          <w:p w14:paraId="797448AF" w14:textId="77777777" w:rsidR="00805578" w:rsidRPr="00805578" w:rsidRDefault="00805578" w:rsidP="00805578">
            <w:pPr>
              <w:spacing w:after="0" w:line="240" w:lineRule="auto"/>
              <w:jc w:val="both"/>
            </w:pPr>
            <w:r w:rsidRPr="00805578">
              <w:t>Размещение зданий, предназначенных для приема физических и юридических лиц в связи с предоставлением им коммунальных услуг</w:t>
            </w:r>
          </w:p>
        </w:tc>
        <w:tc>
          <w:tcPr>
            <w:tcW w:w="1754" w:type="pct"/>
            <w:shd w:val="clear" w:color="auto" w:fill="auto"/>
          </w:tcPr>
          <w:p w14:paraId="7D155BDB" w14:textId="77777777" w:rsidR="00805578" w:rsidRPr="00805578" w:rsidRDefault="00805578" w:rsidP="00805578">
            <w:pPr>
              <w:spacing w:after="0" w:line="240" w:lineRule="auto"/>
              <w:jc w:val="both"/>
            </w:pPr>
            <w:r w:rsidRPr="00805578">
              <w:t xml:space="preserve">- минимальная/максимальная площадь земельных участков - </w:t>
            </w:r>
            <w:r w:rsidRPr="00805578">
              <w:rPr>
                <w:b/>
                <w:bCs/>
              </w:rPr>
              <w:t>400</w:t>
            </w:r>
            <w:r w:rsidRPr="00805578">
              <w:t xml:space="preserve"> кв. м/</w:t>
            </w:r>
            <w:r w:rsidRPr="00805578">
              <w:rPr>
                <w:b/>
                <w:bCs/>
              </w:rPr>
              <w:t>не подлежит установлению</w:t>
            </w:r>
            <w:r w:rsidRPr="00805578">
              <w:rPr>
                <w:bCs/>
              </w:rPr>
              <w:t>;</w:t>
            </w:r>
          </w:p>
          <w:p w14:paraId="3771CB2F" w14:textId="77777777" w:rsidR="00805578" w:rsidRPr="00805578" w:rsidRDefault="00805578" w:rsidP="00805578">
            <w:pPr>
              <w:spacing w:after="0" w:line="240" w:lineRule="auto"/>
              <w:jc w:val="both"/>
            </w:pPr>
            <w:r w:rsidRPr="00805578">
              <w:t xml:space="preserve">-минимальная ширина земельных участков вдоль фронта улицы (проезда) – </w:t>
            </w:r>
            <w:r w:rsidRPr="00805578">
              <w:rPr>
                <w:b/>
              </w:rPr>
              <w:t>15 м</w:t>
            </w:r>
            <w:r w:rsidRPr="00805578">
              <w:t>;</w:t>
            </w:r>
          </w:p>
          <w:p w14:paraId="238C8FD6" w14:textId="77777777" w:rsidR="00805578" w:rsidRPr="00805578" w:rsidRDefault="00805578" w:rsidP="00805578">
            <w:pPr>
              <w:spacing w:after="0" w:line="240" w:lineRule="auto"/>
              <w:jc w:val="both"/>
              <w:rPr>
                <w:b/>
              </w:rPr>
            </w:pPr>
            <w:r w:rsidRPr="00805578">
              <w:t xml:space="preserve"> - максимальное количество этажей зданий – не более </w:t>
            </w:r>
            <w:r w:rsidRPr="00805578">
              <w:rPr>
                <w:b/>
              </w:rPr>
              <w:t>3 этажей;</w:t>
            </w:r>
          </w:p>
          <w:p w14:paraId="6276BC56" w14:textId="77777777" w:rsidR="00805578" w:rsidRPr="00805578" w:rsidRDefault="00805578" w:rsidP="00805578">
            <w:pPr>
              <w:spacing w:after="0" w:line="240" w:lineRule="auto"/>
              <w:jc w:val="both"/>
            </w:pPr>
            <w:r w:rsidRPr="00805578">
              <w:rPr>
                <w:b/>
              </w:rPr>
              <w:t xml:space="preserve">- </w:t>
            </w:r>
            <w:r w:rsidRPr="00805578">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805578">
              <w:rPr>
                <w:b/>
              </w:rPr>
              <w:t>20 м;</w:t>
            </w:r>
            <w:r w:rsidRPr="00805578">
              <w:t xml:space="preserve"> </w:t>
            </w:r>
          </w:p>
          <w:p w14:paraId="002426E8" w14:textId="77777777" w:rsidR="00805578" w:rsidRPr="00805578" w:rsidRDefault="00805578" w:rsidP="00805578">
            <w:pPr>
              <w:spacing w:after="0" w:line="240" w:lineRule="auto"/>
              <w:jc w:val="both"/>
            </w:pPr>
            <w:r w:rsidRPr="00805578">
              <w:t xml:space="preserve">- минимальный отступ строений от красной линии улиц не менее чем на - </w:t>
            </w:r>
            <w:r w:rsidRPr="00805578">
              <w:rPr>
                <w:b/>
              </w:rPr>
              <w:t>5 м</w:t>
            </w:r>
            <w:r w:rsidRPr="00805578">
              <w:t xml:space="preserve">, от красной линии проездов не менее чем на </w:t>
            </w:r>
            <w:r w:rsidRPr="00805578">
              <w:rPr>
                <w:b/>
              </w:rPr>
              <w:t>3 м;</w:t>
            </w:r>
          </w:p>
          <w:p w14:paraId="05F548D5" w14:textId="77777777" w:rsidR="00805578" w:rsidRPr="00805578" w:rsidRDefault="00805578" w:rsidP="00805578">
            <w:pPr>
              <w:spacing w:after="0" w:line="240" w:lineRule="auto"/>
              <w:jc w:val="both"/>
            </w:pPr>
            <w:r w:rsidRPr="00805578">
              <w:t xml:space="preserve">- минимальные отступы от границ земельных участков - </w:t>
            </w:r>
            <w:r w:rsidRPr="00805578">
              <w:rPr>
                <w:b/>
              </w:rPr>
              <w:t>3</w:t>
            </w:r>
            <w:r w:rsidRPr="00805578">
              <w:t xml:space="preserve"> м;</w:t>
            </w:r>
          </w:p>
          <w:p w14:paraId="2DF7CFD9" w14:textId="77777777" w:rsidR="00805578" w:rsidRPr="00805578" w:rsidRDefault="00805578" w:rsidP="00805578">
            <w:pPr>
              <w:spacing w:after="0" w:line="240" w:lineRule="auto"/>
              <w:jc w:val="both"/>
            </w:pPr>
            <w:r w:rsidRPr="00805578">
              <w:t xml:space="preserve">- максимальный процент застройки в границах земельного участка – </w:t>
            </w:r>
            <w:r w:rsidRPr="00805578">
              <w:rPr>
                <w:b/>
              </w:rPr>
              <w:t>80%</w:t>
            </w:r>
            <w:r w:rsidRPr="00805578">
              <w:t xml:space="preserve">, </w:t>
            </w:r>
            <w:r w:rsidRPr="00805578">
              <w:rPr>
                <w:bCs/>
              </w:rPr>
              <w:t>процент застройки</w:t>
            </w:r>
            <w:r w:rsidRPr="00805578">
              <w:t xml:space="preserve"> подземной части не регламентируется.</w:t>
            </w:r>
          </w:p>
        </w:tc>
      </w:tr>
    </w:tbl>
    <w:p w14:paraId="25C7D75F" w14:textId="77777777" w:rsidR="00805578" w:rsidRPr="00805578" w:rsidRDefault="00805578" w:rsidP="00805578">
      <w:pPr>
        <w:spacing w:after="0" w:line="240" w:lineRule="auto"/>
        <w:jc w:val="both"/>
        <w:rPr>
          <w:b/>
        </w:rPr>
      </w:pPr>
      <w:r w:rsidRPr="00805578">
        <w:rPr>
          <w:b/>
        </w:rPr>
        <w:t xml:space="preserve">         3. ВСПОМОГАТЕЛЬНЫЕ ВИДЫ И ПАРАМЕТРЫ РАЗРЕШЕННОГО ИСПОЛЬЗОВАНИЯ ОБЪЕКТОВ КАПИТАЛЬНОГО СТРОИТЕЛЬСТВА</w:t>
      </w:r>
    </w:p>
    <w:p w14:paraId="14BFD7FB" w14:textId="77777777" w:rsidR="00805578" w:rsidRPr="00805578" w:rsidRDefault="00805578" w:rsidP="00805578">
      <w:pPr>
        <w:spacing w:after="0" w:line="240" w:lineRule="auto"/>
        <w:jc w:val="both"/>
      </w:pPr>
      <w:r w:rsidRPr="00805578">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805578" w:rsidRPr="00805578" w14:paraId="5939BA40" w14:textId="77777777" w:rsidTr="00805578">
        <w:trPr>
          <w:trHeight w:val="20"/>
        </w:trPr>
        <w:tc>
          <w:tcPr>
            <w:tcW w:w="7655" w:type="dxa"/>
            <w:vAlign w:val="center"/>
          </w:tcPr>
          <w:p w14:paraId="49744665" w14:textId="77777777" w:rsidR="00805578" w:rsidRPr="00805578" w:rsidRDefault="00805578" w:rsidP="00805578">
            <w:pPr>
              <w:spacing w:after="0" w:line="240" w:lineRule="auto"/>
              <w:jc w:val="both"/>
            </w:pPr>
            <w:r w:rsidRPr="00805578">
              <w:rPr>
                <w:b/>
              </w:rPr>
              <w:t>Виды разрешенного использования земельных участков и объектов капитального строительства</w:t>
            </w:r>
          </w:p>
        </w:tc>
        <w:tc>
          <w:tcPr>
            <w:tcW w:w="7938" w:type="dxa"/>
            <w:vAlign w:val="center"/>
          </w:tcPr>
          <w:p w14:paraId="0CBD6789" w14:textId="77777777" w:rsidR="00805578" w:rsidRPr="00805578" w:rsidRDefault="00805578" w:rsidP="00805578">
            <w:pPr>
              <w:spacing w:after="0" w:line="240" w:lineRule="auto"/>
              <w:jc w:val="both"/>
            </w:pPr>
            <w:r w:rsidRPr="00805578">
              <w:rPr>
                <w:b/>
              </w:rPr>
              <w:t>Предельные параметры разрешенного строительства, реконструкции объектов капитального строительства</w:t>
            </w:r>
          </w:p>
        </w:tc>
      </w:tr>
      <w:tr w:rsidR="00805578" w:rsidRPr="00805578" w14:paraId="24B07330" w14:textId="77777777" w:rsidTr="00805578">
        <w:trPr>
          <w:trHeight w:val="20"/>
        </w:trPr>
        <w:tc>
          <w:tcPr>
            <w:tcW w:w="7655" w:type="dxa"/>
            <w:vAlign w:val="center"/>
          </w:tcPr>
          <w:p w14:paraId="16AB0E08" w14:textId="77777777" w:rsidR="00805578" w:rsidRPr="00805578" w:rsidRDefault="00805578" w:rsidP="00805578">
            <w:pPr>
              <w:spacing w:after="0" w:line="240" w:lineRule="auto"/>
              <w:jc w:val="both"/>
            </w:pPr>
            <w:r w:rsidRPr="00805578">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3B460825" w14:textId="77777777" w:rsidR="00805578" w:rsidRPr="00805578" w:rsidRDefault="00805578" w:rsidP="00805578">
            <w:pPr>
              <w:spacing w:after="0" w:line="240" w:lineRule="auto"/>
              <w:jc w:val="both"/>
            </w:pPr>
            <w:r w:rsidRPr="00805578">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08B358F9" w14:textId="77777777" w:rsidR="00805578" w:rsidRPr="00805578" w:rsidRDefault="00805578" w:rsidP="00805578">
            <w:pPr>
              <w:spacing w:after="0" w:line="240" w:lineRule="auto"/>
              <w:jc w:val="both"/>
            </w:pPr>
            <w:r w:rsidRPr="00805578">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36900A7" w14:textId="77777777" w:rsidR="00805578" w:rsidRPr="00805578" w:rsidRDefault="00805578" w:rsidP="00805578">
            <w:pPr>
              <w:spacing w:after="0" w:line="240" w:lineRule="auto"/>
              <w:jc w:val="both"/>
            </w:pPr>
            <w:r w:rsidRPr="00805578">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E4AE959" w14:textId="77777777" w:rsidR="00805578" w:rsidRPr="00805578" w:rsidRDefault="00805578" w:rsidP="00805578">
            <w:pPr>
              <w:spacing w:after="0" w:line="240" w:lineRule="auto"/>
              <w:jc w:val="both"/>
            </w:pPr>
            <w:r w:rsidRPr="00805578">
              <w:t>- проезды общего пользования;</w:t>
            </w:r>
          </w:p>
          <w:p w14:paraId="2AE6DDA4" w14:textId="77777777" w:rsidR="00805578" w:rsidRPr="00805578" w:rsidRDefault="00805578" w:rsidP="00805578">
            <w:pPr>
              <w:spacing w:after="0" w:line="240" w:lineRule="auto"/>
              <w:jc w:val="both"/>
            </w:pPr>
            <w:r w:rsidRPr="00805578">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75D19C0A" w14:textId="77777777" w:rsidR="00805578" w:rsidRPr="00805578" w:rsidRDefault="00805578" w:rsidP="00805578">
            <w:pPr>
              <w:spacing w:after="0" w:line="240" w:lineRule="auto"/>
              <w:jc w:val="both"/>
            </w:pPr>
            <w:r w:rsidRPr="00805578">
              <w:t>- благоустроенные, в том числе озелененные территории, детские площадки, площадки для отдыха, спортивных занятий;</w:t>
            </w:r>
          </w:p>
          <w:p w14:paraId="055C2612" w14:textId="77777777" w:rsidR="00805578" w:rsidRPr="00805578" w:rsidRDefault="00805578" w:rsidP="00805578">
            <w:pPr>
              <w:spacing w:after="0" w:line="240" w:lineRule="auto"/>
              <w:jc w:val="both"/>
            </w:pPr>
            <w:r w:rsidRPr="00805578">
              <w:t xml:space="preserve">- постройки хозяйственного назначения; </w:t>
            </w:r>
          </w:p>
          <w:p w14:paraId="3B2D2C86" w14:textId="77777777" w:rsidR="00805578" w:rsidRPr="00805578" w:rsidRDefault="00805578" w:rsidP="00805578">
            <w:pPr>
              <w:spacing w:after="0" w:line="240" w:lineRule="auto"/>
              <w:jc w:val="both"/>
            </w:pPr>
            <w:r w:rsidRPr="00805578">
              <w:t>- площадки хозяйственные, в том числе площадки для мусоросборников;</w:t>
            </w:r>
          </w:p>
          <w:p w14:paraId="4F11DC0F" w14:textId="77777777" w:rsidR="00805578" w:rsidRPr="00805578" w:rsidRDefault="00805578" w:rsidP="00805578">
            <w:pPr>
              <w:spacing w:after="0" w:line="240" w:lineRule="auto"/>
              <w:jc w:val="both"/>
            </w:pPr>
            <w:r w:rsidRPr="00805578">
              <w:t>- общественные туалеты, надворные туалеты, гидронепроницаемые выгребы, септики;</w:t>
            </w:r>
          </w:p>
          <w:p w14:paraId="7B33FAF2" w14:textId="77777777" w:rsidR="00805578" w:rsidRPr="00805578" w:rsidRDefault="00805578" w:rsidP="00805578">
            <w:pPr>
              <w:spacing w:after="0" w:line="240" w:lineRule="auto"/>
              <w:jc w:val="both"/>
            </w:pPr>
            <w:r w:rsidRPr="00805578">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142F0B68" w14:textId="77777777" w:rsidR="00805578" w:rsidRPr="00805578" w:rsidRDefault="00805578" w:rsidP="00805578">
            <w:pPr>
              <w:spacing w:after="0" w:line="240" w:lineRule="auto"/>
              <w:jc w:val="both"/>
            </w:pPr>
            <w:r w:rsidRPr="00805578">
              <w:t xml:space="preserve">минимальная площадь земельных участков - 1 кв. м. </w:t>
            </w:r>
          </w:p>
          <w:p w14:paraId="6BD54110" w14:textId="77777777" w:rsidR="00805578" w:rsidRPr="00805578" w:rsidRDefault="00805578" w:rsidP="00805578">
            <w:pPr>
              <w:spacing w:after="0" w:line="240" w:lineRule="auto"/>
              <w:jc w:val="both"/>
            </w:pPr>
            <w:r w:rsidRPr="00805578">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F2DEA10" w14:textId="77777777" w:rsidR="00805578" w:rsidRPr="00805578" w:rsidRDefault="00805578" w:rsidP="00805578">
            <w:pPr>
              <w:spacing w:after="0" w:line="240" w:lineRule="auto"/>
              <w:jc w:val="both"/>
            </w:pPr>
          </w:p>
          <w:p w14:paraId="4F794D57" w14:textId="77777777" w:rsidR="00805578" w:rsidRPr="00805578" w:rsidRDefault="00805578" w:rsidP="00805578">
            <w:pPr>
              <w:spacing w:after="0" w:line="240" w:lineRule="auto"/>
              <w:jc w:val="both"/>
            </w:pPr>
            <w:r w:rsidRPr="00805578">
              <w:t xml:space="preserve">минимальная ширина земельных участков вдоль фронта улицы (проезда) - </w:t>
            </w:r>
          </w:p>
          <w:p w14:paraId="7B98E13D" w14:textId="77777777" w:rsidR="00805578" w:rsidRPr="00805578" w:rsidRDefault="00805578" w:rsidP="00805578">
            <w:pPr>
              <w:spacing w:after="0" w:line="240" w:lineRule="auto"/>
              <w:jc w:val="both"/>
            </w:pPr>
            <w:r w:rsidRPr="00805578">
              <w:t>1 м/</w:t>
            </w:r>
            <w:r w:rsidRPr="00805578">
              <w:rPr>
                <w:b/>
                <w:bCs/>
              </w:rPr>
              <w:t xml:space="preserve"> не подлежит установлению</w:t>
            </w:r>
            <w:r w:rsidRPr="00805578">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305CACF" w14:textId="77777777" w:rsidR="00805578" w:rsidRPr="00805578" w:rsidRDefault="00805578" w:rsidP="00805578">
            <w:pPr>
              <w:spacing w:after="0" w:line="240" w:lineRule="auto"/>
              <w:jc w:val="both"/>
            </w:pPr>
          </w:p>
          <w:p w14:paraId="0042458A" w14:textId="77777777" w:rsidR="00805578" w:rsidRPr="00805578" w:rsidRDefault="00805578" w:rsidP="00805578">
            <w:pPr>
              <w:spacing w:after="0" w:line="240" w:lineRule="auto"/>
              <w:jc w:val="both"/>
            </w:pPr>
            <w:r w:rsidRPr="00805578">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972668C" w14:textId="77777777" w:rsidR="00805578" w:rsidRPr="00805578" w:rsidRDefault="00805578" w:rsidP="00805578">
            <w:pPr>
              <w:spacing w:after="0" w:line="240" w:lineRule="auto"/>
              <w:jc w:val="both"/>
            </w:pPr>
            <w:r w:rsidRPr="00805578">
              <w:t>минимальные отступы от границ земельных участков - 1 м;</w:t>
            </w:r>
          </w:p>
          <w:p w14:paraId="04D4D12C" w14:textId="77777777" w:rsidR="00805578" w:rsidRPr="00805578" w:rsidRDefault="00805578" w:rsidP="00805578">
            <w:pPr>
              <w:spacing w:after="0" w:line="240" w:lineRule="auto"/>
              <w:jc w:val="both"/>
            </w:pPr>
            <w:r w:rsidRPr="00805578">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3692B56" w14:textId="77777777" w:rsidR="00805578" w:rsidRPr="00805578" w:rsidRDefault="00805578" w:rsidP="00805578">
            <w:pPr>
              <w:spacing w:after="0" w:line="240" w:lineRule="auto"/>
              <w:jc w:val="both"/>
            </w:pPr>
          </w:p>
        </w:tc>
      </w:tr>
    </w:tbl>
    <w:p w14:paraId="7615A20C" w14:textId="77777777" w:rsidR="005C3577" w:rsidRPr="005C3577" w:rsidRDefault="005C3577" w:rsidP="005C3577">
      <w:pPr>
        <w:spacing w:after="0" w:line="240" w:lineRule="auto"/>
        <w:jc w:val="both"/>
        <w:rPr>
          <w:b/>
          <w:bCs/>
        </w:rPr>
      </w:pPr>
      <w:r w:rsidRPr="005C3577">
        <w:rPr>
          <w:b/>
          <w:bCs/>
        </w:rPr>
        <w:t>Ограничения использования земельных участков и объектов капитального строительства:</w:t>
      </w:r>
    </w:p>
    <w:p w14:paraId="36F68F09" w14:textId="77777777" w:rsidR="005C3577" w:rsidRPr="005C3577" w:rsidRDefault="005C3577" w:rsidP="005C3577">
      <w:pPr>
        <w:spacing w:after="0" w:line="240" w:lineRule="auto"/>
        <w:jc w:val="both"/>
        <w:rPr>
          <w:bCs/>
        </w:rPr>
      </w:pPr>
      <w:r w:rsidRPr="005C3577">
        <w:rPr>
          <w:bCs/>
        </w:rPr>
        <w:t>Расстояние до красной линии:</w:t>
      </w:r>
    </w:p>
    <w:p w14:paraId="2BDA1CAB" w14:textId="77777777" w:rsidR="005C3577" w:rsidRPr="005C3577" w:rsidRDefault="005C3577" w:rsidP="005C3577">
      <w:pPr>
        <w:spacing w:after="0" w:line="240" w:lineRule="auto"/>
        <w:jc w:val="both"/>
        <w:rPr>
          <w:bCs/>
        </w:rPr>
      </w:pPr>
      <w:r w:rsidRPr="005C3577">
        <w:rPr>
          <w:bCs/>
        </w:rPr>
        <w:t xml:space="preserve">1) от Пожарных депо - 10 м (15 м - для депо </w:t>
      </w:r>
      <w:r w:rsidRPr="005C3577">
        <w:rPr>
          <w:bCs/>
          <w:lang w:val="en-US"/>
        </w:rPr>
        <w:t>I</w:t>
      </w:r>
      <w:r w:rsidRPr="005C3577">
        <w:rPr>
          <w:bCs/>
        </w:rPr>
        <w:t xml:space="preserve"> типа);</w:t>
      </w:r>
    </w:p>
    <w:p w14:paraId="698AA223" w14:textId="77777777" w:rsidR="005C3577" w:rsidRPr="005C3577" w:rsidRDefault="005C3577" w:rsidP="005C3577">
      <w:pPr>
        <w:spacing w:after="0" w:line="240" w:lineRule="auto"/>
        <w:jc w:val="both"/>
        <w:rPr>
          <w:bCs/>
        </w:rPr>
      </w:pPr>
      <w:r w:rsidRPr="005C3577">
        <w:rPr>
          <w:bCs/>
        </w:rPr>
        <w:t>2) улиц, от жилых и общественных зданий  – 5 м;</w:t>
      </w:r>
    </w:p>
    <w:p w14:paraId="067B06A3" w14:textId="77777777" w:rsidR="005C3577" w:rsidRPr="005C3577" w:rsidRDefault="005C3577" w:rsidP="005C3577">
      <w:pPr>
        <w:spacing w:after="0" w:line="240" w:lineRule="auto"/>
        <w:jc w:val="both"/>
        <w:rPr>
          <w:bCs/>
        </w:rPr>
      </w:pPr>
      <w:r w:rsidRPr="005C3577">
        <w:rPr>
          <w:bCs/>
        </w:rPr>
        <w:t>3) проездов, от жилых и общественных зданий – 3 м;</w:t>
      </w:r>
    </w:p>
    <w:p w14:paraId="38BA6099" w14:textId="77777777" w:rsidR="005C3577" w:rsidRPr="005C3577" w:rsidRDefault="005C3577" w:rsidP="005C3577">
      <w:pPr>
        <w:spacing w:after="0" w:line="240" w:lineRule="auto"/>
        <w:jc w:val="both"/>
        <w:rPr>
          <w:bCs/>
        </w:rPr>
      </w:pPr>
      <w:r w:rsidRPr="005C3577">
        <w:rPr>
          <w:bCs/>
        </w:rPr>
        <w:t>4) от остальных зданий и сооружений - 5 м.</w:t>
      </w:r>
    </w:p>
    <w:p w14:paraId="6118AF10" w14:textId="77777777" w:rsidR="005C3577" w:rsidRPr="005C3577" w:rsidRDefault="005C3577" w:rsidP="005C3577">
      <w:pPr>
        <w:spacing w:after="0" w:line="240" w:lineRule="auto"/>
        <w:jc w:val="both"/>
        <w:rPr>
          <w:bCs/>
        </w:rPr>
      </w:pPr>
    </w:p>
    <w:p w14:paraId="0B00DEB8" w14:textId="77777777" w:rsidR="005C3577" w:rsidRPr="005C3577" w:rsidRDefault="005C3577" w:rsidP="005C3577">
      <w:pPr>
        <w:spacing w:after="0" w:line="240" w:lineRule="auto"/>
        <w:jc w:val="both"/>
        <w:rPr>
          <w:bCs/>
        </w:rPr>
      </w:pPr>
      <w:r w:rsidRPr="005C3577">
        <w:rPr>
          <w:bCs/>
        </w:rPr>
        <w:t>Примечание общее.</w:t>
      </w:r>
    </w:p>
    <w:p w14:paraId="3B6CED85" w14:textId="77777777" w:rsidR="005C3577" w:rsidRPr="005C3577" w:rsidRDefault="005C3577" w:rsidP="005C3577">
      <w:pPr>
        <w:spacing w:after="0" w:line="240" w:lineRule="auto"/>
        <w:jc w:val="both"/>
        <w:rPr>
          <w:bCs/>
        </w:rPr>
      </w:pPr>
      <w:r w:rsidRPr="005C3577">
        <w:rPr>
          <w:bCs/>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CE0D564" w14:textId="77777777" w:rsidR="005C3577" w:rsidRPr="005C3577" w:rsidRDefault="005C3577" w:rsidP="005C3577">
      <w:pPr>
        <w:spacing w:after="0" w:line="240" w:lineRule="auto"/>
        <w:jc w:val="both"/>
        <w:rPr>
          <w:bCs/>
        </w:rPr>
      </w:pPr>
      <w:r w:rsidRPr="005C3577">
        <w:rPr>
          <w:bC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8674182" w14:textId="77777777" w:rsidR="005C3577" w:rsidRPr="005C3577" w:rsidRDefault="005C3577" w:rsidP="005C3577">
      <w:pPr>
        <w:spacing w:after="0" w:line="240" w:lineRule="auto"/>
        <w:jc w:val="both"/>
        <w:rPr>
          <w:bCs/>
        </w:rPr>
      </w:pPr>
      <w:r w:rsidRPr="005C3577">
        <w:rPr>
          <w:bCs/>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6C48EC72" w14:textId="77777777" w:rsidR="005C3577" w:rsidRPr="005C3577" w:rsidRDefault="005C3577" w:rsidP="005C3577">
      <w:pPr>
        <w:spacing w:after="0" w:line="240" w:lineRule="auto"/>
        <w:jc w:val="both"/>
        <w:rPr>
          <w:bCs/>
        </w:rPr>
      </w:pPr>
      <w:r w:rsidRPr="005C3577">
        <w:rPr>
          <w:bCs/>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44A3B18C" w14:textId="77777777" w:rsidR="005C3577" w:rsidRPr="005C3577" w:rsidRDefault="005C3577" w:rsidP="005C3577">
      <w:pPr>
        <w:spacing w:after="0" w:line="240" w:lineRule="auto"/>
        <w:jc w:val="both"/>
        <w:rPr>
          <w:bCs/>
        </w:rPr>
      </w:pPr>
      <w:r w:rsidRPr="005C3577">
        <w:rPr>
          <w:bCs/>
        </w:rPr>
        <w:t>2) использование сточных вод в целях повышения почвенного плодородия;</w:t>
      </w:r>
    </w:p>
    <w:p w14:paraId="56DF237F" w14:textId="77777777" w:rsidR="005C3577" w:rsidRPr="005C3577" w:rsidRDefault="005C3577" w:rsidP="005C3577">
      <w:pPr>
        <w:spacing w:after="0" w:line="240" w:lineRule="auto"/>
        <w:jc w:val="both"/>
        <w:rPr>
          <w:bCs/>
        </w:rPr>
      </w:pPr>
      <w:r w:rsidRPr="005C3577">
        <w:rPr>
          <w:bCs/>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9619E98" w14:textId="77777777" w:rsidR="005C3577" w:rsidRPr="005C3577" w:rsidRDefault="005C3577" w:rsidP="005C3577">
      <w:pPr>
        <w:spacing w:after="0" w:line="240" w:lineRule="auto"/>
        <w:jc w:val="both"/>
        <w:rPr>
          <w:bCs/>
        </w:rPr>
      </w:pPr>
      <w:r w:rsidRPr="005C3577">
        <w:rPr>
          <w:bCs/>
        </w:rPr>
        <w:t xml:space="preserve">4) осуществление авиационных мер по борьбе с вредными организмами. </w:t>
      </w:r>
    </w:p>
    <w:p w14:paraId="410E16CB" w14:textId="77777777" w:rsidR="005C3577" w:rsidRPr="005C3577" w:rsidRDefault="005C3577" w:rsidP="005C3577">
      <w:pPr>
        <w:spacing w:after="0" w:line="240" w:lineRule="auto"/>
        <w:jc w:val="both"/>
        <w:rPr>
          <w:bCs/>
        </w:rPr>
      </w:pPr>
      <w:r w:rsidRPr="005C3577">
        <w:rPr>
          <w:bCs/>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48D40F6" w14:textId="77777777" w:rsidR="005C3577" w:rsidRPr="005C3577" w:rsidRDefault="005C3577" w:rsidP="005C3577">
      <w:pPr>
        <w:spacing w:after="0" w:line="240" w:lineRule="auto"/>
        <w:jc w:val="both"/>
        <w:rPr>
          <w:bCs/>
        </w:rPr>
      </w:pPr>
      <w:r w:rsidRPr="005C3577">
        <w:rPr>
          <w:bCs/>
        </w:rPr>
        <w:t>- в границах территорий общего пользования;</w:t>
      </w:r>
    </w:p>
    <w:p w14:paraId="4A0207B1" w14:textId="77777777" w:rsidR="005C3577" w:rsidRPr="005C3577" w:rsidRDefault="005C3577" w:rsidP="005C3577">
      <w:pPr>
        <w:spacing w:after="0" w:line="240" w:lineRule="auto"/>
        <w:jc w:val="both"/>
        <w:rPr>
          <w:bCs/>
        </w:rPr>
      </w:pPr>
      <w:r w:rsidRPr="005C3577">
        <w:rPr>
          <w:bCs/>
        </w:rPr>
        <w:t>- предназначенные для размещения линейных объектов и (или) занятые линейными объектами.</w:t>
      </w:r>
    </w:p>
    <w:p w14:paraId="4AEDE179" w14:textId="77777777" w:rsidR="005C3577" w:rsidRPr="005C3577" w:rsidRDefault="005C3577" w:rsidP="005C3577">
      <w:pPr>
        <w:spacing w:after="0" w:line="240" w:lineRule="auto"/>
        <w:jc w:val="both"/>
        <w:rPr>
          <w:bCs/>
        </w:rPr>
      </w:pPr>
      <w:r w:rsidRPr="005C3577">
        <w:rPr>
          <w:bCs/>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2EFC66F" w14:textId="7AB53882" w:rsidR="005C3577" w:rsidRPr="005C3577" w:rsidRDefault="005C3577" w:rsidP="005C3577">
      <w:pPr>
        <w:spacing w:after="0" w:line="240" w:lineRule="auto"/>
        <w:jc w:val="both"/>
        <w:rPr>
          <w:bCs/>
        </w:rPr>
      </w:pPr>
      <w:r w:rsidRPr="005C3577">
        <w:rPr>
          <w:bCs/>
        </w:rPr>
        <w:t>Размещение зданий, строений и сооружений возможно при соблюдении требований стат</w:t>
      </w:r>
      <w:r>
        <w:rPr>
          <w:bCs/>
        </w:rPr>
        <w:t>ей 48 и 52</w:t>
      </w:r>
      <w:r w:rsidRPr="005C3577">
        <w:rPr>
          <w:bCs/>
        </w:rPr>
        <w:t xml:space="preserve"> настоящих Правил.</w:t>
      </w:r>
    </w:p>
    <w:p w14:paraId="184F196D" w14:textId="77777777" w:rsidR="00214D5E" w:rsidRDefault="00214D5E" w:rsidP="00004D2E">
      <w:pPr>
        <w:spacing w:after="0" w:line="240" w:lineRule="auto"/>
        <w:jc w:val="both"/>
      </w:pPr>
    </w:p>
    <w:p w14:paraId="5B93EF22" w14:textId="77777777" w:rsidR="00B5765A" w:rsidRPr="00B5765A" w:rsidRDefault="00B5765A" w:rsidP="00B5765A">
      <w:pPr>
        <w:pStyle w:val="1ff4"/>
      </w:pPr>
      <w:bookmarkStart w:id="154" w:name="_Toc158642591"/>
      <w:r w:rsidRPr="00B5765A">
        <w:t>иные виды территориальных зон:</w:t>
      </w:r>
      <w:bookmarkEnd w:id="154"/>
    </w:p>
    <w:p w14:paraId="5549D693" w14:textId="77777777" w:rsidR="00B5765A" w:rsidRPr="00B5765A" w:rsidRDefault="00B5765A" w:rsidP="00B5765A">
      <w:pPr>
        <w:spacing w:after="0" w:line="240" w:lineRule="auto"/>
        <w:jc w:val="both"/>
        <w:rPr>
          <w:b/>
          <w:u w:val="single"/>
        </w:rPr>
      </w:pPr>
    </w:p>
    <w:p w14:paraId="0CB99C79" w14:textId="77777777" w:rsidR="00B5765A" w:rsidRPr="00B5765A" w:rsidRDefault="00B5765A" w:rsidP="00B5765A">
      <w:pPr>
        <w:pStyle w:val="6"/>
      </w:pPr>
      <w:bookmarkStart w:id="155" w:name="_Toc158642592"/>
      <w:r w:rsidRPr="00B5765A">
        <w:t>ЗКР Зона комплексного развития.</w:t>
      </w:r>
      <w:bookmarkEnd w:id="155"/>
    </w:p>
    <w:p w14:paraId="47B483FB" w14:textId="77777777" w:rsidR="00B5765A" w:rsidRPr="00B5765A" w:rsidRDefault="00B5765A" w:rsidP="00B5765A">
      <w:pPr>
        <w:spacing w:after="0" w:line="240" w:lineRule="auto"/>
        <w:jc w:val="both"/>
        <w:rPr>
          <w:b/>
          <w:u w:val="single"/>
        </w:rPr>
      </w:pPr>
    </w:p>
    <w:p w14:paraId="73380C99" w14:textId="77777777" w:rsidR="00B5765A" w:rsidRPr="00B5765A" w:rsidRDefault="00B5765A" w:rsidP="00B5765A">
      <w:pPr>
        <w:spacing w:after="0" w:line="240" w:lineRule="auto"/>
        <w:jc w:val="both"/>
        <w:rPr>
          <w:i/>
          <w:iCs/>
        </w:rPr>
      </w:pPr>
      <w:r w:rsidRPr="00B5765A">
        <w:rPr>
          <w:i/>
          <w:iCs/>
        </w:rPr>
        <w:t>Зона ЗКР предназначена для формирования территорий, преимущественно жилой застройки, при  перспективном градостроительном развитии, согласно утвержденному генеральному плану и  утвержденной градостроительной документации.</w:t>
      </w:r>
    </w:p>
    <w:p w14:paraId="4848304F" w14:textId="77777777" w:rsidR="00B5765A" w:rsidRPr="00B5765A" w:rsidRDefault="00B5765A" w:rsidP="00B5765A">
      <w:pPr>
        <w:spacing w:after="0" w:line="240" w:lineRule="auto"/>
        <w:jc w:val="both"/>
        <w:rPr>
          <w:i/>
          <w:iCs/>
        </w:rPr>
      </w:pPr>
      <w:r w:rsidRPr="00B5765A">
        <w:rPr>
          <w:i/>
          <w:iCs/>
        </w:rPr>
        <w:t xml:space="preserve"> По мере принятия решений о застройке данных территорий, в соответствии со ст.42,43 Градостроительного кодекса Российской Федерации, в обязательном порядке подготавливается документация по планировке территории, после чего проводятся работы по размежеванию существующих земельных участков с целью выделения требуемой планировочной структуры. </w:t>
      </w:r>
    </w:p>
    <w:p w14:paraId="147221BD" w14:textId="77777777" w:rsidR="00B5765A" w:rsidRPr="00B5765A" w:rsidRDefault="00B5765A" w:rsidP="00B5765A">
      <w:pPr>
        <w:spacing w:after="0" w:line="240" w:lineRule="auto"/>
        <w:jc w:val="both"/>
        <w:rPr>
          <w:i/>
          <w:iCs/>
        </w:rPr>
      </w:pPr>
      <w:r w:rsidRPr="00B5765A">
        <w:rPr>
          <w:i/>
          <w:iCs/>
        </w:rPr>
        <w:t xml:space="preserve">Нижеперечисленные виды разрешенного использования земельных участков и предельные параметры разрешенного строительства, реконструкции объектов капитального строительства распространяются на земельные участки  (а впоследствии и на возведённые на них объекты капитального строительства), сформированные (размежеванные) только в строгом соответствии с утверждённым  и действующим проектом планировки территории. </w:t>
      </w:r>
    </w:p>
    <w:p w14:paraId="79851DBB" w14:textId="77777777" w:rsidR="00B5765A" w:rsidRPr="00B5765A" w:rsidRDefault="00B5765A" w:rsidP="00B5765A">
      <w:pPr>
        <w:spacing w:after="0" w:line="240" w:lineRule="auto"/>
        <w:jc w:val="both"/>
        <w:rPr>
          <w:i/>
        </w:rPr>
      </w:pPr>
      <w:r w:rsidRPr="00B5765A">
        <w:rPr>
          <w:i/>
          <w:iCs/>
        </w:rPr>
        <w:t xml:space="preserve">После проведения данных мероприятий осуществляется зонирование таких территорий, в установленном порядке вносятся изменения  в карту градостроительного зонирования </w:t>
      </w:r>
      <w:r w:rsidRPr="00B5765A">
        <w:rPr>
          <w:i/>
        </w:rPr>
        <w:t>настоящих Правил.</w:t>
      </w:r>
    </w:p>
    <w:p w14:paraId="02D2997B" w14:textId="77777777" w:rsidR="00B5765A" w:rsidRPr="00B5765A" w:rsidRDefault="00B5765A" w:rsidP="00B5765A">
      <w:pPr>
        <w:spacing w:after="0" w:line="240" w:lineRule="auto"/>
        <w:jc w:val="both"/>
        <w:rPr>
          <w:i/>
        </w:rPr>
      </w:pPr>
      <w:r w:rsidRPr="00B5765A">
        <w:rPr>
          <w:i/>
        </w:rPr>
        <w:t>До момента принятия указанных выше решений земельные участки, попадающие в зону ЗКР, используются по фактическому целевому назначению.</w:t>
      </w:r>
    </w:p>
    <w:p w14:paraId="6456B19D" w14:textId="77777777" w:rsidR="00B5765A" w:rsidRPr="00B5765A" w:rsidRDefault="00B5765A" w:rsidP="00B5765A">
      <w:pPr>
        <w:spacing w:after="0" w:line="240" w:lineRule="auto"/>
        <w:jc w:val="both"/>
        <w:rPr>
          <w:b/>
        </w:rPr>
      </w:pPr>
    </w:p>
    <w:p w14:paraId="6CE8BB23" w14:textId="77777777" w:rsidR="00B5765A" w:rsidRPr="00B5765A" w:rsidRDefault="00B5765A" w:rsidP="00B5765A">
      <w:pPr>
        <w:spacing w:after="0" w:line="240" w:lineRule="auto"/>
        <w:jc w:val="both"/>
        <w:rPr>
          <w:b/>
        </w:rPr>
      </w:pPr>
      <w:r w:rsidRPr="00B5765A">
        <w:rPr>
          <w:b/>
        </w:rPr>
        <w:t>1.ОСНОВНЫЕ ВИДЫ И ПАРАМЕТРЫ РАЗРЕШЕННОГО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26"/>
        <w:gridCol w:w="3393"/>
        <w:gridCol w:w="4536"/>
        <w:gridCol w:w="5489"/>
      </w:tblGrid>
      <w:tr w:rsidR="00B5765A" w:rsidRPr="00B5765A" w14:paraId="31678EF5" w14:textId="77777777" w:rsidTr="000518C6">
        <w:trPr>
          <w:trHeight w:val="552"/>
          <w:tblHeader/>
        </w:trPr>
        <w:tc>
          <w:tcPr>
            <w:tcW w:w="480" w:type="pct"/>
            <w:vAlign w:val="center"/>
          </w:tcPr>
          <w:p w14:paraId="7D2520D7" w14:textId="77777777" w:rsidR="00B5765A" w:rsidRPr="00B5765A" w:rsidRDefault="00B5765A" w:rsidP="00B5765A">
            <w:pPr>
              <w:spacing w:after="0" w:line="240" w:lineRule="auto"/>
              <w:jc w:val="both"/>
              <w:rPr>
                <w:b/>
              </w:rPr>
            </w:pPr>
            <w:r w:rsidRPr="00B5765A">
              <w:rPr>
                <w:b/>
              </w:rPr>
              <w:t xml:space="preserve">Код вида </w:t>
            </w:r>
          </w:p>
          <w:p w14:paraId="1469D10B" w14:textId="77777777" w:rsidR="00B5765A" w:rsidRPr="00B5765A" w:rsidRDefault="00B5765A" w:rsidP="00B5765A">
            <w:pPr>
              <w:spacing w:after="0" w:line="240" w:lineRule="auto"/>
              <w:jc w:val="both"/>
              <w:rPr>
                <w:b/>
              </w:rPr>
            </w:pPr>
            <w:r w:rsidRPr="00B5765A">
              <w:rPr>
                <w:b/>
              </w:rPr>
              <w:t>разрешенного использования</w:t>
            </w:r>
          </w:p>
        </w:tc>
        <w:tc>
          <w:tcPr>
            <w:tcW w:w="1143" w:type="pct"/>
            <w:vAlign w:val="center"/>
          </w:tcPr>
          <w:p w14:paraId="3A854D11" w14:textId="77777777" w:rsidR="00B5765A" w:rsidRPr="00B5765A" w:rsidRDefault="00B5765A" w:rsidP="00B5765A">
            <w:pPr>
              <w:spacing w:after="0" w:line="240" w:lineRule="auto"/>
              <w:jc w:val="both"/>
              <w:rPr>
                <w:b/>
              </w:rPr>
            </w:pPr>
            <w:r w:rsidRPr="00B5765A">
              <w:rPr>
                <w:b/>
              </w:rPr>
              <w:t>НАИМЕНОВАНИЕ ВИДА РАЗРЕШЕННОГО ИСПОЛЬЗОВАНИЯ ЗЕМЕЛЬНОГО УЧАСТКА</w:t>
            </w:r>
          </w:p>
        </w:tc>
        <w:tc>
          <w:tcPr>
            <w:tcW w:w="1528" w:type="pct"/>
            <w:vAlign w:val="center"/>
          </w:tcPr>
          <w:p w14:paraId="26EA5640" w14:textId="77777777" w:rsidR="00B5765A" w:rsidRPr="00B5765A" w:rsidRDefault="00B5765A" w:rsidP="00B5765A">
            <w:pPr>
              <w:spacing w:after="0" w:line="240" w:lineRule="auto"/>
              <w:jc w:val="both"/>
              <w:rPr>
                <w:b/>
              </w:rPr>
            </w:pPr>
            <w:r w:rsidRPr="00B5765A">
              <w:rPr>
                <w:b/>
              </w:rPr>
              <w:t>ОПИСАНИЕ ВИДА РАЗРЕШЕННОГО ИСПОЛЬЗОВАНИЯ ЗЕМЕЛЬНОГО УЧАСТКА</w:t>
            </w:r>
          </w:p>
        </w:tc>
        <w:tc>
          <w:tcPr>
            <w:tcW w:w="1849" w:type="pct"/>
            <w:vAlign w:val="center"/>
          </w:tcPr>
          <w:p w14:paraId="06FB9D43" w14:textId="77777777" w:rsidR="00B5765A" w:rsidRPr="00B5765A" w:rsidRDefault="00B5765A" w:rsidP="00B5765A">
            <w:pPr>
              <w:spacing w:after="0" w:line="240" w:lineRule="auto"/>
              <w:jc w:val="both"/>
              <w:rPr>
                <w:b/>
              </w:rPr>
            </w:pPr>
            <w:r w:rsidRPr="00B5765A">
              <w:rPr>
                <w:b/>
              </w:rPr>
              <w:t>ПРЕДЕЛЬНЫЕ РАЗМЕРЫ ЗЕМЕЛЬНЫХУЧАСТКОВ И ПРЕДЕЛЬНЫЕ ПАРАМЕТРЫ</w:t>
            </w:r>
          </w:p>
          <w:p w14:paraId="7DCCB5CE" w14:textId="77777777" w:rsidR="00B5765A" w:rsidRPr="00B5765A" w:rsidRDefault="00B5765A" w:rsidP="00B5765A">
            <w:pPr>
              <w:spacing w:after="0" w:line="240" w:lineRule="auto"/>
              <w:jc w:val="both"/>
              <w:rPr>
                <w:b/>
              </w:rPr>
            </w:pPr>
            <w:r w:rsidRPr="00B5765A">
              <w:rPr>
                <w:b/>
              </w:rPr>
              <w:t>РАЗРЕШЕННОГО СТРОИТЕЛЬСТВА ОКС</w:t>
            </w:r>
          </w:p>
        </w:tc>
      </w:tr>
      <w:tr w:rsidR="00B5765A" w:rsidRPr="00B5765A" w14:paraId="041B2787" w14:textId="77777777" w:rsidTr="00775161">
        <w:trPr>
          <w:trHeight w:val="552"/>
        </w:trPr>
        <w:tc>
          <w:tcPr>
            <w:tcW w:w="5000" w:type="pct"/>
            <w:gridSpan w:val="4"/>
          </w:tcPr>
          <w:p w14:paraId="6CE40EDD" w14:textId="77777777" w:rsidR="00B5765A" w:rsidRPr="00B5765A" w:rsidRDefault="00B5765A" w:rsidP="00B5765A">
            <w:pPr>
              <w:spacing w:after="0" w:line="240" w:lineRule="auto"/>
              <w:jc w:val="both"/>
            </w:pPr>
            <w:r w:rsidRPr="00B5765A">
              <w:rPr>
                <w:b/>
              </w:rPr>
              <w:t>Применяются только при подготовке документации по планировке территории</w:t>
            </w:r>
          </w:p>
        </w:tc>
      </w:tr>
      <w:tr w:rsidR="00B5765A" w:rsidRPr="00B5765A" w14:paraId="4B904CAF" w14:textId="77777777" w:rsidTr="000518C6">
        <w:trPr>
          <w:trHeight w:val="552"/>
        </w:trPr>
        <w:tc>
          <w:tcPr>
            <w:tcW w:w="480" w:type="pct"/>
          </w:tcPr>
          <w:p w14:paraId="20C8279C" w14:textId="77777777" w:rsidR="00B5765A" w:rsidRPr="00B5765A" w:rsidRDefault="00B5765A" w:rsidP="00B5765A">
            <w:pPr>
              <w:spacing w:after="0" w:line="240" w:lineRule="auto"/>
              <w:jc w:val="both"/>
              <w:rPr>
                <w:b/>
              </w:rPr>
            </w:pPr>
            <w:r w:rsidRPr="00B5765A">
              <w:rPr>
                <w:b/>
              </w:rPr>
              <w:t>2.1</w:t>
            </w:r>
          </w:p>
        </w:tc>
        <w:tc>
          <w:tcPr>
            <w:tcW w:w="1143" w:type="pct"/>
          </w:tcPr>
          <w:p w14:paraId="39A43CAD" w14:textId="77777777" w:rsidR="00B5765A" w:rsidRPr="00B5765A" w:rsidRDefault="00B5765A" w:rsidP="00B5765A">
            <w:pPr>
              <w:spacing w:after="0" w:line="240" w:lineRule="auto"/>
              <w:jc w:val="both"/>
            </w:pPr>
            <w:r w:rsidRPr="00B5765A">
              <w:t xml:space="preserve">Для индивидуального жилищного строительства </w:t>
            </w:r>
          </w:p>
        </w:tc>
        <w:tc>
          <w:tcPr>
            <w:tcW w:w="1528" w:type="pct"/>
          </w:tcPr>
          <w:p w14:paraId="6CB88ABE" w14:textId="77777777" w:rsidR="00B5765A" w:rsidRPr="00B5765A" w:rsidRDefault="00B5765A" w:rsidP="00B5765A">
            <w:pPr>
              <w:spacing w:after="0" w:line="240" w:lineRule="auto"/>
              <w:jc w:val="both"/>
            </w:pPr>
            <w:r w:rsidRPr="00B5765A">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7EAF8950" w14:textId="77777777" w:rsidR="00B5765A" w:rsidRPr="00B5765A" w:rsidRDefault="00B5765A" w:rsidP="00B5765A">
            <w:pPr>
              <w:spacing w:after="0" w:line="240" w:lineRule="auto"/>
              <w:jc w:val="both"/>
            </w:pPr>
            <w:r w:rsidRPr="00B5765A">
              <w:t>выращивание сельскохозяйственных культур;</w:t>
            </w:r>
          </w:p>
          <w:p w14:paraId="71D8639E" w14:textId="06ABB169" w:rsidR="00B5765A" w:rsidRPr="00B5765A" w:rsidRDefault="00B5765A" w:rsidP="00E64B43">
            <w:pPr>
              <w:spacing w:after="0" w:line="240" w:lineRule="auto"/>
              <w:jc w:val="both"/>
            </w:pPr>
            <w:r w:rsidRPr="00B5765A">
              <w:t>размещение гаражей для собственных нужд и хозяйственных построек</w:t>
            </w:r>
          </w:p>
        </w:tc>
        <w:tc>
          <w:tcPr>
            <w:tcW w:w="1849" w:type="pct"/>
          </w:tcPr>
          <w:p w14:paraId="15729325" w14:textId="1AB45247" w:rsidR="00B5765A" w:rsidRPr="00B5765A" w:rsidRDefault="00B5765A" w:rsidP="00B5765A">
            <w:pPr>
              <w:spacing w:after="0" w:line="240" w:lineRule="auto"/>
              <w:jc w:val="both"/>
            </w:pPr>
            <w:r>
              <w:t>- </w:t>
            </w:r>
            <w:r w:rsidRPr="00B5765A">
              <w:t xml:space="preserve">минимальная/максимальная площадь земельных участков   – </w:t>
            </w:r>
            <w:r w:rsidRPr="00B5765A">
              <w:rPr>
                <w:b/>
              </w:rPr>
              <w:t>400 /2000</w:t>
            </w:r>
            <w:r w:rsidRPr="00B5765A">
              <w:t xml:space="preserve"> кв. м;</w:t>
            </w:r>
          </w:p>
          <w:p w14:paraId="6783B7E6" w14:textId="04119851" w:rsidR="00B5765A" w:rsidRPr="00B5765A" w:rsidRDefault="00B5765A" w:rsidP="00B5765A">
            <w:pPr>
              <w:spacing w:after="0" w:line="240" w:lineRule="auto"/>
              <w:jc w:val="both"/>
              <w:rPr>
                <w:b/>
                <w:bCs/>
              </w:rPr>
            </w:pPr>
            <w:r>
              <w:t>- </w:t>
            </w:r>
            <w:r w:rsidRPr="00B5765A">
              <w:t xml:space="preserve">предельный коэффициент плотности жилой застройки </w:t>
            </w:r>
            <w:r w:rsidRPr="00B5765A">
              <w:rPr>
                <w:b/>
                <w:bCs/>
              </w:rPr>
              <w:t>– 0,7;</w:t>
            </w:r>
          </w:p>
          <w:p w14:paraId="4332DB01" w14:textId="2A683E73" w:rsidR="00B5765A" w:rsidRPr="00B5765A" w:rsidRDefault="00B5765A" w:rsidP="00B5765A">
            <w:pPr>
              <w:spacing w:after="0" w:line="240" w:lineRule="auto"/>
              <w:jc w:val="both"/>
            </w:pPr>
            <w:r w:rsidRPr="00B5765A">
              <w:t>-</w:t>
            </w:r>
            <w:r>
              <w:t> </w:t>
            </w:r>
            <w:r w:rsidRPr="00B5765A">
              <w:t xml:space="preserve">минимальная ширина земельных участков вдоль фронта улицы (проезда) – </w:t>
            </w:r>
            <w:r w:rsidRPr="00B5765A">
              <w:rPr>
                <w:b/>
              </w:rPr>
              <w:t>12 м</w:t>
            </w:r>
            <w:r w:rsidRPr="00B5765A">
              <w:t>;</w:t>
            </w:r>
          </w:p>
          <w:p w14:paraId="11089726" w14:textId="7C308BE1" w:rsidR="00B5765A" w:rsidRPr="00B5765A" w:rsidRDefault="00B5765A" w:rsidP="00B5765A">
            <w:pPr>
              <w:spacing w:after="0" w:line="240" w:lineRule="auto"/>
              <w:jc w:val="both"/>
            </w:pPr>
            <w:r w:rsidRPr="00B5765A">
              <w:t>-</w:t>
            </w:r>
            <w:r>
              <w:t> </w:t>
            </w:r>
            <w:r w:rsidRPr="00B5765A">
              <w:t xml:space="preserve">максимальное количество надземных этажей объектов капитального строительства – </w:t>
            </w:r>
            <w:r w:rsidRPr="00B5765A">
              <w:rPr>
                <w:b/>
              </w:rPr>
              <w:t>3 этажа</w:t>
            </w:r>
            <w:r w:rsidRPr="00B5765A">
              <w:t xml:space="preserve"> (или 2 этажа с возможностью использования мансардного этажа);</w:t>
            </w:r>
          </w:p>
          <w:p w14:paraId="119B41DB" w14:textId="77777777" w:rsidR="00B5765A" w:rsidRPr="00B5765A" w:rsidRDefault="00B5765A" w:rsidP="00B5765A">
            <w:pPr>
              <w:spacing w:after="0" w:line="240" w:lineRule="auto"/>
              <w:jc w:val="both"/>
            </w:pPr>
            <w:r w:rsidRPr="00B5765A">
              <w:t xml:space="preserve">- максимальная высота объектов капитального строительства от уровня земли до верха перекрытия последнего этажа (или конька кровли) - </w:t>
            </w:r>
            <w:r w:rsidRPr="00B5765A">
              <w:rPr>
                <w:b/>
              </w:rPr>
              <w:t>12 м</w:t>
            </w:r>
            <w:r w:rsidRPr="00B5765A">
              <w:t xml:space="preserve">; </w:t>
            </w:r>
          </w:p>
          <w:p w14:paraId="0C3A391E" w14:textId="77777777" w:rsidR="00B5765A" w:rsidRPr="00B5765A" w:rsidRDefault="00B5765A" w:rsidP="00B5765A">
            <w:pPr>
              <w:spacing w:after="0" w:line="240" w:lineRule="auto"/>
              <w:jc w:val="both"/>
            </w:pPr>
            <w:r w:rsidRPr="00B5765A">
              <w:t xml:space="preserve">- максимальный процент застройки в границах земельного участка – </w:t>
            </w:r>
            <w:r w:rsidRPr="00B5765A">
              <w:rPr>
                <w:b/>
              </w:rPr>
              <w:t xml:space="preserve">30%, </w:t>
            </w:r>
            <w:r w:rsidRPr="00B5765A">
              <w:rPr>
                <w:bCs/>
              </w:rPr>
              <w:t>процент застройки</w:t>
            </w:r>
            <w:r w:rsidRPr="00B5765A">
              <w:t xml:space="preserve"> подземной части не регламентируется;</w:t>
            </w:r>
          </w:p>
          <w:p w14:paraId="30ADDD1C" w14:textId="77777777" w:rsidR="00B5765A" w:rsidRPr="00B5765A" w:rsidRDefault="00B5765A" w:rsidP="00B5765A">
            <w:pPr>
              <w:spacing w:after="0" w:line="240" w:lineRule="auto"/>
              <w:jc w:val="both"/>
            </w:pPr>
            <w:r w:rsidRPr="00B5765A">
              <w:t>Минимальные отступы от границы смежного земельного участка до:</w:t>
            </w:r>
          </w:p>
          <w:p w14:paraId="19085144" w14:textId="77777777" w:rsidR="00B5765A" w:rsidRPr="00B5765A" w:rsidRDefault="00B5765A" w:rsidP="00B5765A">
            <w:pPr>
              <w:spacing w:after="0" w:line="240" w:lineRule="auto"/>
              <w:jc w:val="both"/>
              <w:rPr>
                <w:b/>
              </w:rPr>
            </w:pPr>
            <w:r w:rsidRPr="00B5765A">
              <w:t xml:space="preserve"> - жилых зданий - </w:t>
            </w:r>
            <w:r w:rsidRPr="00B5765A">
              <w:rPr>
                <w:b/>
              </w:rPr>
              <w:t>3 м;</w:t>
            </w:r>
          </w:p>
          <w:p w14:paraId="6F226C3A" w14:textId="77777777" w:rsidR="00B5765A" w:rsidRPr="00B5765A" w:rsidRDefault="00B5765A" w:rsidP="00B5765A">
            <w:pPr>
              <w:spacing w:after="0" w:line="240" w:lineRule="auto"/>
              <w:jc w:val="both"/>
              <w:rPr>
                <w:b/>
              </w:rPr>
            </w:pPr>
            <w:r w:rsidRPr="00B5765A">
              <w:rPr>
                <w:b/>
              </w:rPr>
              <w:t>-</w:t>
            </w:r>
            <w:r w:rsidRPr="00B5765A">
              <w:t xml:space="preserve"> хозяйственных построек- </w:t>
            </w:r>
            <w:r w:rsidRPr="00B5765A">
              <w:rPr>
                <w:b/>
              </w:rPr>
              <w:t>1 м;</w:t>
            </w:r>
          </w:p>
          <w:p w14:paraId="169ED4B3" w14:textId="77777777" w:rsidR="00B5765A" w:rsidRPr="00B5765A" w:rsidRDefault="00B5765A" w:rsidP="00B5765A">
            <w:pPr>
              <w:spacing w:after="0" w:line="240" w:lineRule="auto"/>
              <w:jc w:val="both"/>
            </w:pPr>
            <w:r w:rsidRPr="00B5765A">
              <w:t xml:space="preserve">- построек для содержания скота и птицы – </w:t>
            </w:r>
            <w:r w:rsidRPr="00B5765A">
              <w:rPr>
                <w:b/>
              </w:rPr>
              <w:t>4 м.</w:t>
            </w:r>
          </w:p>
          <w:p w14:paraId="66529298" w14:textId="77777777" w:rsidR="00B5765A" w:rsidRPr="00B5765A" w:rsidRDefault="00B5765A" w:rsidP="00B5765A">
            <w:pPr>
              <w:spacing w:after="0" w:line="240" w:lineRule="auto"/>
              <w:jc w:val="both"/>
            </w:pPr>
            <w:r w:rsidRPr="00B5765A">
              <w:t xml:space="preserve">В сложившейся застройке, при ширине земельного участка </w:t>
            </w:r>
            <w:r w:rsidRPr="00B5765A">
              <w:rPr>
                <w:b/>
              </w:rPr>
              <w:t>12</w:t>
            </w:r>
            <w:r w:rsidRPr="00B5765A">
              <w:t xml:space="preserve"> и менее метров, для строительства жилого дома минимальный отступ от границы соседнего участка составляет:</w:t>
            </w:r>
          </w:p>
          <w:p w14:paraId="08CEBA92" w14:textId="77777777" w:rsidR="00B5765A" w:rsidRPr="00B5765A" w:rsidRDefault="00B5765A" w:rsidP="00B5765A">
            <w:pPr>
              <w:spacing w:after="0" w:line="240" w:lineRule="auto"/>
              <w:jc w:val="both"/>
            </w:pPr>
            <w:r w:rsidRPr="00B5765A">
              <w:t>- для одноэтажного – 1 м.;</w:t>
            </w:r>
          </w:p>
          <w:p w14:paraId="7DD83559" w14:textId="77777777" w:rsidR="00B5765A" w:rsidRPr="00B5765A" w:rsidRDefault="00B5765A" w:rsidP="00B5765A">
            <w:pPr>
              <w:spacing w:after="0" w:line="240" w:lineRule="auto"/>
              <w:jc w:val="both"/>
            </w:pPr>
            <w:r w:rsidRPr="00B5765A">
              <w:t>- для двухэтажного – 1,5 м.;</w:t>
            </w:r>
          </w:p>
          <w:p w14:paraId="6A838E04" w14:textId="77777777" w:rsidR="00B5765A" w:rsidRPr="00B5765A" w:rsidRDefault="00B5765A" w:rsidP="00B5765A">
            <w:pPr>
              <w:spacing w:after="0" w:line="240" w:lineRule="auto"/>
              <w:jc w:val="both"/>
            </w:pPr>
            <w:r w:rsidRPr="00B5765A">
              <w:t>- для трехэтажного – 2 м., при условии, что расстояние до расположенного на соседнем земельном участке жилого дома не менее 5 м.</w:t>
            </w:r>
          </w:p>
          <w:p w14:paraId="53EC24DD" w14:textId="77777777" w:rsidR="00B5765A" w:rsidRPr="00B5765A" w:rsidRDefault="00B5765A" w:rsidP="00B5765A">
            <w:pPr>
              <w:spacing w:after="0" w:line="240" w:lineRule="auto"/>
              <w:jc w:val="both"/>
            </w:pPr>
            <w:r w:rsidRPr="00B5765A">
              <w:t xml:space="preserve">Минимальный отступ строений от красной линии улиц не менее чем на - </w:t>
            </w:r>
            <w:r w:rsidRPr="00B5765A">
              <w:rPr>
                <w:b/>
              </w:rPr>
              <w:t>5 м</w:t>
            </w:r>
            <w:r w:rsidRPr="00B5765A">
              <w:t xml:space="preserve">, от красной линии проездов не менее чем на </w:t>
            </w:r>
            <w:r w:rsidRPr="00B5765A">
              <w:rPr>
                <w:b/>
              </w:rPr>
              <w:t>3 м</w:t>
            </w:r>
            <w:r w:rsidRPr="00B5765A">
              <w:t>.</w:t>
            </w:r>
          </w:p>
          <w:p w14:paraId="254F2454" w14:textId="77777777" w:rsidR="00B5765A" w:rsidRPr="00B5765A" w:rsidRDefault="00B5765A" w:rsidP="00B5765A">
            <w:pPr>
              <w:spacing w:after="0" w:line="240" w:lineRule="auto"/>
              <w:jc w:val="both"/>
            </w:pPr>
            <w:r w:rsidRPr="00B5765A">
              <w:t xml:space="preserve">Максимальное количество этажей для гаражей и подсобных сооружений (хозяйственных построек) – до </w:t>
            </w:r>
            <w:r w:rsidRPr="00B5765A">
              <w:rPr>
                <w:b/>
              </w:rPr>
              <w:t>2</w:t>
            </w:r>
            <w:r w:rsidRPr="00B5765A">
              <w:t xml:space="preserve"> этажей.</w:t>
            </w:r>
          </w:p>
          <w:p w14:paraId="68316F86" w14:textId="77777777" w:rsidR="00B5765A" w:rsidRPr="00B5765A" w:rsidRDefault="00B5765A" w:rsidP="00B5765A">
            <w:pPr>
              <w:spacing w:after="0" w:line="240" w:lineRule="auto"/>
              <w:jc w:val="both"/>
            </w:pPr>
            <w:r w:rsidRPr="00B5765A">
              <w:t xml:space="preserve">Максимальная высота гаражей и подсобных сооружений (хозяйственных построек) от уровня земли до верха конька кровли - </w:t>
            </w:r>
            <w:r w:rsidRPr="00B5765A">
              <w:rPr>
                <w:b/>
              </w:rPr>
              <w:t xml:space="preserve">6 </w:t>
            </w:r>
            <w:r w:rsidRPr="00B5765A">
              <w:t xml:space="preserve">метров, высота помещения не менее </w:t>
            </w:r>
            <w:r w:rsidRPr="00B5765A">
              <w:rPr>
                <w:b/>
              </w:rPr>
              <w:t>2,4 м</w:t>
            </w:r>
            <w:r w:rsidRPr="00B5765A">
              <w:t>.</w:t>
            </w:r>
          </w:p>
        </w:tc>
      </w:tr>
      <w:tr w:rsidR="00B5765A" w:rsidRPr="00B5765A" w14:paraId="0DD7708B" w14:textId="77777777" w:rsidTr="000518C6">
        <w:trPr>
          <w:trHeight w:val="552"/>
        </w:trPr>
        <w:tc>
          <w:tcPr>
            <w:tcW w:w="480" w:type="pct"/>
          </w:tcPr>
          <w:p w14:paraId="79DAA9B7" w14:textId="77777777" w:rsidR="00B5765A" w:rsidRPr="00B5765A" w:rsidRDefault="00B5765A" w:rsidP="00B5765A">
            <w:pPr>
              <w:spacing w:after="0" w:line="240" w:lineRule="auto"/>
              <w:jc w:val="both"/>
              <w:rPr>
                <w:b/>
              </w:rPr>
            </w:pPr>
            <w:r w:rsidRPr="00B5765A">
              <w:rPr>
                <w:b/>
              </w:rPr>
              <w:t>2.1.1</w:t>
            </w:r>
          </w:p>
        </w:tc>
        <w:tc>
          <w:tcPr>
            <w:tcW w:w="1143" w:type="pct"/>
          </w:tcPr>
          <w:p w14:paraId="54ADD102" w14:textId="77777777" w:rsidR="00B5765A" w:rsidRPr="00B5765A" w:rsidRDefault="00B5765A" w:rsidP="00B5765A">
            <w:pPr>
              <w:spacing w:after="0" w:line="240" w:lineRule="auto"/>
              <w:jc w:val="both"/>
            </w:pPr>
            <w:r w:rsidRPr="00B5765A">
              <w:t>Малоэтажная многоквартирная жилая застройка</w:t>
            </w:r>
          </w:p>
        </w:tc>
        <w:tc>
          <w:tcPr>
            <w:tcW w:w="1528" w:type="pct"/>
          </w:tcPr>
          <w:p w14:paraId="2B381990" w14:textId="03C1AED6" w:rsidR="00B5765A" w:rsidRPr="00B5765A" w:rsidRDefault="00B5765A" w:rsidP="00B5765A">
            <w:pPr>
              <w:spacing w:after="0" w:line="240" w:lineRule="auto"/>
              <w:jc w:val="both"/>
            </w:pPr>
            <w:r w:rsidRPr="00B5765A">
              <w:t>Размещение малоэтажных многоквартирных домов (многоквартирные дома высотой до 4 этажей, включая мансардный);</w:t>
            </w:r>
          </w:p>
          <w:p w14:paraId="22396901" w14:textId="77777777" w:rsidR="00B5765A" w:rsidRPr="00B5765A" w:rsidRDefault="00B5765A" w:rsidP="00B5765A">
            <w:pPr>
              <w:spacing w:after="0" w:line="240" w:lineRule="auto"/>
              <w:jc w:val="both"/>
            </w:pPr>
            <w:r w:rsidRPr="00B5765A">
              <w:t>обустройство спортивных и детских площадок, площадок для отдыха;</w:t>
            </w:r>
          </w:p>
          <w:p w14:paraId="0F7E0DFA" w14:textId="77777777" w:rsidR="00B5765A" w:rsidRPr="00B5765A" w:rsidRDefault="00B5765A" w:rsidP="00B5765A">
            <w:pPr>
              <w:spacing w:after="0" w:line="240" w:lineRule="auto"/>
              <w:jc w:val="both"/>
            </w:pPr>
            <w:r w:rsidRPr="00B5765A">
              <w:t xml:space="preserve">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p w14:paraId="71EAF5A7" w14:textId="77777777" w:rsidR="00B5765A" w:rsidRPr="00B5765A" w:rsidRDefault="00B5765A" w:rsidP="00B5765A">
            <w:pPr>
              <w:spacing w:after="0" w:line="240" w:lineRule="auto"/>
              <w:jc w:val="both"/>
            </w:pPr>
          </w:p>
        </w:tc>
        <w:tc>
          <w:tcPr>
            <w:tcW w:w="1849" w:type="pct"/>
          </w:tcPr>
          <w:p w14:paraId="5DDEEC98" w14:textId="77777777" w:rsidR="00B5765A" w:rsidRPr="00B5765A" w:rsidRDefault="00B5765A" w:rsidP="00B5765A">
            <w:pPr>
              <w:spacing w:after="0" w:line="240" w:lineRule="auto"/>
              <w:jc w:val="both"/>
            </w:pPr>
            <w:r w:rsidRPr="00B5765A">
              <w:t xml:space="preserve">- минимальная/максимальная площадь земельных участков – </w:t>
            </w:r>
            <w:r w:rsidRPr="00B5765A">
              <w:rPr>
                <w:b/>
              </w:rPr>
              <w:t>1000</w:t>
            </w:r>
            <w:r w:rsidRPr="00B5765A">
              <w:t>кв.м./</w:t>
            </w:r>
            <w:r w:rsidRPr="00B5765A">
              <w:rPr>
                <w:b/>
                <w:bCs/>
              </w:rPr>
              <w:t xml:space="preserve"> не подлежит установлению</w:t>
            </w:r>
            <w:r w:rsidRPr="00B5765A">
              <w:t>;</w:t>
            </w:r>
          </w:p>
          <w:p w14:paraId="4C2776D5" w14:textId="77777777" w:rsidR="00B5765A" w:rsidRPr="00B5765A" w:rsidRDefault="00B5765A" w:rsidP="00B5765A">
            <w:pPr>
              <w:spacing w:after="0" w:line="240" w:lineRule="auto"/>
              <w:jc w:val="both"/>
              <w:rPr>
                <w:b/>
                <w:bCs/>
              </w:rPr>
            </w:pPr>
            <w:r w:rsidRPr="00B5765A">
              <w:t xml:space="preserve">- предельный коэффициент плотности жилой застройки </w:t>
            </w:r>
            <w:r w:rsidRPr="00B5765A">
              <w:rPr>
                <w:b/>
                <w:bCs/>
              </w:rPr>
              <w:t>– 0,5;</w:t>
            </w:r>
          </w:p>
          <w:p w14:paraId="2106ADA3" w14:textId="385D093B" w:rsidR="00B5765A" w:rsidRPr="00B5765A" w:rsidRDefault="00B5765A" w:rsidP="00B5765A">
            <w:pPr>
              <w:spacing w:after="0" w:line="240" w:lineRule="auto"/>
              <w:jc w:val="both"/>
              <w:rPr>
                <w:b/>
              </w:rPr>
            </w:pPr>
            <w:r w:rsidRPr="00B5765A">
              <w:t xml:space="preserve"> - максимальное количество этажей – не более </w:t>
            </w:r>
            <w:r w:rsidRPr="00B5765A">
              <w:rPr>
                <w:b/>
              </w:rPr>
              <w:t xml:space="preserve">4 этажа </w:t>
            </w:r>
            <w:r w:rsidRPr="00B5765A">
              <w:t>(включая мансардный этаж)</w:t>
            </w:r>
            <w:r w:rsidRPr="00B5765A">
              <w:rPr>
                <w:b/>
              </w:rPr>
              <w:t>;</w:t>
            </w:r>
          </w:p>
          <w:p w14:paraId="183FFB0B" w14:textId="77777777" w:rsidR="00B5765A" w:rsidRPr="00B5765A" w:rsidRDefault="00B5765A" w:rsidP="00B5765A">
            <w:pPr>
              <w:spacing w:after="0" w:line="240" w:lineRule="auto"/>
              <w:jc w:val="both"/>
            </w:pPr>
            <w:r w:rsidRPr="00B5765A">
              <w:rPr>
                <w:b/>
              </w:rPr>
              <w:t xml:space="preserve">- </w:t>
            </w:r>
            <w:r w:rsidRPr="00B5765A">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B5765A">
              <w:rPr>
                <w:b/>
              </w:rPr>
              <w:t>12 м;</w:t>
            </w:r>
            <w:r w:rsidRPr="00B5765A">
              <w:t xml:space="preserve"> </w:t>
            </w:r>
          </w:p>
          <w:p w14:paraId="698E8AA4" w14:textId="77777777" w:rsidR="00B5765A" w:rsidRPr="00B5765A" w:rsidRDefault="00B5765A" w:rsidP="00B5765A">
            <w:pPr>
              <w:spacing w:after="0" w:line="240" w:lineRule="auto"/>
              <w:jc w:val="both"/>
            </w:pPr>
            <w:r w:rsidRPr="00B5765A">
              <w:t xml:space="preserve">- минимальная ширина земельных участков вдоль фронта улицы (проезда) – </w:t>
            </w:r>
            <w:r w:rsidRPr="00B5765A">
              <w:rPr>
                <w:b/>
              </w:rPr>
              <w:t>12 м</w:t>
            </w:r>
            <w:r w:rsidRPr="00B5765A">
              <w:t xml:space="preserve">; </w:t>
            </w:r>
          </w:p>
          <w:p w14:paraId="1C69B7E2" w14:textId="77777777" w:rsidR="00B5765A" w:rsidRPr="00B5765A" w:rsidRDefault="00B5765A" w:rsidP="00B5765A">
            <w:pPr>
              <w:spacing w:after="0" w:line="240" w:lineRule="auto"/>
              <w:jc w:val="both"/>
            </w:pPr>
            <w:r w:rsidRPr="00B5765A">
              <w:t xml:space="preserve">- минимальные отступы от границ земельных участков - </w:t>
            </w:r>
            <w:r w:rsidRPr="00B5765A">
              <w:rPr>
                <w:b/>
              </w:rPr>
              <w:t>3 м</w:t>
            </w:r>
            <w:r w:rsidRPr="00B5765A">
              <w:t>;</w:t>
            </w:r>
          </w:p>
          <w:p w14:paraId="1EC007B6" w14:textId="77777777" w:rsidR="00B5765A" w:rsidRPr="00B5765A" w:rsidRDefault="00B5765A" w:rsidP="00B5765A">
            <w:pPr>
              <w:spacing w:after="0" w:line="240" w:lineRule="auto"/>
              <w:jc w:val="both"/>
            </w:pPr>
            <w:r w:rsidRPr="00B5765A">
              <w:t xml:space="preserve">- минимальный отступ строений от красной линии улиц не менее чем на - </w:t>
            </w:r>
            <w:r w:rsidRPr="00B5765A">
              <w:rPr>
                <w:b/>
              </w:rPr>
              <w:t>5 м</w:t>
            </w:r>
            <w:r w:rsidRPr="00B5765A">
              <w:t xml:space="preserve">, от красной линии проездов не менее чем на </w:t>
            </w:r>
            <w:r w:rsidRPr="00B5765A">
              <w:rPr>
                <w:b/>
              </w:rPr>
              <w:t>3 м;</w:t>
            </w:r>
          </w:p>
          <w:p w14:paraId="47F483D8" w14:textId="77777777" w:rsidR="00B5765A" w:rsidRPr="00B5765A" w:rsidRDefault="00B5765A" w:rsidP="00B5765A">
            <w:pPr>
              <w:spacing w:after="0" w:line="240" w:lineRule="auto"/>
              <w:jc w:val="both"/>
            </w:pPr>
            <w:r w:rsidRPr="00B5765A">
              <w:t xml:space="preserve">- максимальный процент застройки в границах земельного участка – </w:t>
            </w:r>
            <w:r w:rsidRPr="00B5765A">
              <w:rPr>
                <w:b/>
              </w:rPr>
              <w:t xml:space="preserve">40%, </w:t>
            </w:r>
            <w:r w:rsidRPr="00B5765A">
              <w:rPr>
                <w:bCs/>
              </w:rPr>
              <w:t>процент застройки</w:t>
            </w:r>
            <w:r w:rsidRPr="00B5765A">
              <w:t xml:space="preserve"> подземной части не регламентируется;</w:t>
            </w:r>
          </w:p>
          <w:p w14:paraId="0A72CE30" w14:textId="77777777" w:rsidR="00B5765A" w:rsidRPr="00B5765A" w:rsidRDefault="00B5765A" w:rsidP="00B5765A">
            <w:pPr>
              <w:spacing w:after="0" w:line="240" w:lineRule="auto"/>
              <w:jc w:val="both"/>
            </w:pPr>
            <w:r w:rsidRPr="00B5765A">
              <w:t xml:space="preserve">Минимальный процент озеленения </w:t>
            </w:r>
            <w:r w:rsidRPr="00B5765A">
              <w:rPr>
                <w:b/>
              </w:rPr>
              <w:t>15%</w:t>
            </w:r>
            <w:r w:rsidRPr="00B5765A">
              <w:t xml:space="preserve"> от площади земельного участка.</w:t>
            </w:r>
          </w:p>
          <w:p w14:paraId="715CBD4F" w14:textId="77777777" w:rsidR="00B5765A" w:rsidRPr="00B5765A" w:rsidRDefault="00B5765A" w:rsidP="00B5765A">
            <w:pPr>
              <w:spacing w:after="0" w:line="240" w:lineRule="auto"/>
              <w:jc w:val="both"/>
            </w:pPr>
            <w:r w:rsidRPr="00B5765A">
              <w:t>На территории малоэтажной жилой застройки следует предусматривать 100-процентную обеспеченность местами для хранения и парковки легковых автомобилей, мотоциклов, мопедов.</w:t>
            </w:r>
          </w:p>
        </w:tc>
      </w:tr>
      <w:tr w:rsidR="00B5765A" w:rsidRPr="00B5765A" w14:paraId="080F5620" w14:textId="77777777" w:rsidTr="000518C6">
        <w:trPr>
          <w:trHeight w:val="552"/>
        </w:trPr>
        <w:tc>
          <w:tcPr>
            <w:tcW w:w="480" w:type="pct"/>
          </w:tcPr>
          <w:p w14:paraId="1D054D41" w14:textId="77777777" w:rsidR="00B5765A" w:rsidRPr="00B5765A" w:rsidRDefault="00B5765A" w:rsidP="00B5765A">
            <w:pPr>
              <w:spacing w:after="0" w:line="240" w:lineRule="auto"/>
              <w:jc w:val="both"/>
              <w:rPr>
                <w:b/>
              </w:rPr>
            </w:pPr>
            <w:r w:rsidRPr="00B5765A">
              <w:rPr>
                <w:b/>
              </w:rPr>
              <w:t>2.2</w:t>
            </w:r>
          </w:p>
        </w:tc>
        <w:tc>
          <w:tcPr>
            <w:tcW w:w="1143" w:type="pct"/>
          </w:tcPr>
          <w:p w14:paraId="6F717866" w14:textId="77777777" w:rsidR="00B5765A" w:rsidRPr="00B5765A" w:rsidRDefault="00B5765A" w:rsidP="00B5765A">
            <w:pPr>
              <w:spacing w:after="0" w:line="240" w:lineRule="auto"/>
              <w:jc w:val="both"/>
            </w:pPr>
            <w:r w:rsidRPr="00B5765A">
              <w:t>Для ведения личного подсобного хозяйства (приусадебный земельный участок)</w:t>
            </w:r>
          </w:p>
        </w:tc>
        <w:tc>
          <w:tcPr>
            <w:tcW w:w="1528" w:type="pct"/>
          </w:tcPr>
          <w:p w14:paraId="6F24CD53" w14:textId="77777777" w:rsidR="00B5765A" w:rsidRPr="00B5765A" w:rsidRDefault="00B5765A" w:rsidP="00B5765A">
            <w:pPr>
              <w:spacing w:after="0" w:line="240" w:lineRule="auto"/>
              <w:jc w:val="both"/>
            </w:pPr>
            <w:r w:rsidRPr="00B5765A">
              <w:t>Размещение жилого дома, указанного в описании вида разрешенного использования с кодом 2.1;</w:t>
            </w:r>
          </w:p>
          <w:p w14:paraId="71E5D51F" w14:textId="77777777" w:rsidR="00B5765A" w:rsidRPr="00B5765A" w:rsidRDefault="00B5765A" w:rsidP="00B5765A">
            <w:pPr>
              <w:spacing w:after="0" w:line="240" w:lineRule="auto"/>
              <w:jc w:val="both"/>
            </w:pPr>
            <w:r w:rsidRPr="00B5765A">
              <w:t>производство сельскохозяйственной продукции;</w:t>
            </w:r>
          </w:p>
          <w:p w14:paraId="192DFCBA" w14:textId="77777777" w:rsidR="00B5765A" w:rsidRPr="00B5765A" w:rsidRDefault="00B5765A" w:rsidP="00B5765A">
            <w:pPr>
              <w:spacing w:after="0" w:line="240" w:lineRule="auto"/>
              <w:jc w:val="both"/>
            </w:pPr>
            <w:r w:rsidRPr="00B5765A">
              <w:t>размещение гаража и иных вспомогательных сооружений;</w:t>
            </w:r>
          </w:p>
          <w:p w14:paraId="144525CB" w14:textId="77777777" w:rsidR="00B5765A" w:rsidRPr="00B5765A" w:rsidRDefault="00B5765A" w:rsidP="00B5765A">
            <w:pPr>
              <w:spacing w:after="0" w:line="240" w:lineRule="auto"/>
              <w:jc w:val="both"/>
            </w:pPr>
            <w:r w:rsidRPr="00B5765A">
              <w:t>содержание сельскохозяйственных животных</w:t>
            </w:r>
          </w:p>
        </w:tc>
        <w:tc>
          <w:tcPr>
            <w:tcW w:w="1849" w:type="pct"/>
          </w:tcPr>
          <w:p w14:paraId="3BC79564" w14:textId="77777777" w:rsidR="00B5765A" w:rsidRPr="00B5765A" w:rsidRDefault="00B5765A" w:rsidP="00B5765A">
            <w:pPr>
              <w:spacing w:after="0" w:line="240" w:lineRule="auto"/>
              <w:jc w:val="both"/>
            </w:pPr>
            <w:r w:rsidRPr="00B5765A">
              <w:t xml:space="preserve">- минимальная/максимальная площадь земельных участков   – </w:t>
            </w:r>
            <w:r w:rsidRPr="00B5765A">
              <w:rPr>
                <w:b/>
              </w:rPr>
              <w:t>1000 /5000</w:t>
            </w:r>
            <w:r w:rsidRPr="00B5765A">
              <w:t xml:space="preserve"> кв. м;</w:t>
            </w:r>
          </w:p>
          <w:p w14:paraId="72BB0374" w14:textId="77777777" w:rsidR="00B5765A" w:rsidRPr="00B5765A" w:rsidRDefault="00B5765A" w:rsidP="00B5765A">
            <w:pPr>
              <w:spacing w:after="0" w:line="240" w:lineRule="auto"/>
              <w:jc w:val="both"/>
            </w:pPr>
            <w:r w:rsidRPr="00B5765A">
              <w:t xml:space="preserve">- минимальная ширина земельных участков вдоль фронта улицы (проезда) – </w:t>
            </w:r>
            <w:r w:rsidRPr="00B5765A">
              <w:rPr>
                <w:b/>
              </w:rPr>
              <w:t>12 м</w:t>
            </w:r>
            <w:r w:rsidRPr="00B5765A">
              <w:t>;</w:t>
            </w:r>
          </w:p>
          <w:p w14:paraId="0B806916" w14:textId="77777777" w:rsidR="00B5765A" w:rsidRPr="00B5765A" w:rsidRDefault="00B5765A" w:rsidP="00B5765A">
            <w:pPr>
              <w:spacing w:after="0" w:line="240" w:lineRule="auto"/>
              <w:jc w:val="both"/>
            </w:pPr>
            <w:r w:rsidRPr="00B5765A">
              <w:t xml:space="preserve">-максимальное количество этажей объектов капитального строительства – </w:t>
            </w:r>
            <w:r w:rsidRPr="00B5765A">
              <w:rPr>
                <w:b/>
              </w:rPr>
              <w:t>3 этажа</w:t>
            </w:r>
            <w:r w:rsidRPr="00B5765A">
              <w:t xml:space="preserve"> (или 2 этажа с возможностью использования мансардного этажа);</w:t>
            </w:r>
          </w:p>
          <w:p w14:paraId="584C32DA" w14:textId="77777777" w:rsidR="00B5765A" w:rsidRPr="00B5765A" w:rsidRDefault="00B5765A" w:rsidP="00B5765A">
            <w:pPr>
              <w:spacing w:after="0" w:line="240" w:lineRule="auto"/>
              <w:jc w:val="both"/>
            </w:pPr>
            <w:r w:rsidRPr="00B5765A">
              <w:t xml:space="preserve">- максимальная высота объектов капитального строительства от уровня земли до верха перекрытия последнего этажа (или конька кровли) - </w:t>
            </w:r>
            <w:r w:rsidRPr="00B5765A">
              <w:rPr>
                <w:b/>
              </w:rPr>
              <w:t>12 м</w:t>
            </w:r>
            <w:r w:rsidRPr="00B5765A">
              <w:t xml:space="preserve">; </w:t>
            </w:r>
          </w:p>
          <w:p w14:paraId="7E47C86E" w14:textId="77777777" w:rsidR="00B5765A" w:rsidRPr="00B5765A" w:rsidRDefault="00B5765A" w:rsidP="00B5765A">
            <w:pPr>
              <w:spacing w:after="0" w:line="240" w:lineRule="auto"/>
              <w:jc w:val="both"/>
            </w:pPr>
            <w:r w:rsidRPr="00B5765A">
              <w:t xml:space="preserve">- максимальный процент застройки в границах земельного участка – </w:t>
            </w:r>
            <w:r w:rsidRPr="00B5765A">
              <w:rPr>
                <w:b/>
              </w:rPr>
              <w:t xml:space="preserve">20%, </w:t>
            </w:r>
            <w:r w:rsidRPr="00B5765A">
              <w:rPr>
                <w:bCs/>
              </w:rPr>
              <w:t>процент застройки</w:t>
            </w:r>
            <w:r w:rsidRPr="00B5765A">
              <w:t xml:space="preserve"> подземной части не регламентируется;</w:t>
            </w:r>
          </w:p>
          <w:p w14:paraId="22E1321A" w14:textId="77777777" w:rsidR="00B5765A" w:rsidRPr="00B5765A" w:rsidRDefault="00B5765A" w:rsidP="00B5765A">
            <w:pPr>
              <w:spacing w:after="0" w:line="240" w:lineRule="auto"/>
              <w:jc w:val="both"/>
            </w:pPr>
            <w:r w:rsidRPr="00B5765A">
              <w:t>Минимальные отступы от границы смежного земельного участка до:</w:t>
            </w:r>
          </w:p>
          <w:p w14:paraId="344BD8F3" w14:textId="77777777" w:rsidR="00B5765A" w:rsidRPr="00B5765A" w:rsidRDefault="00B5765A" w:rsidP="00B5765A">
            <w:pPr>
              <w:spacing w:after="0" w:line="240" w:lineRule="auto"/>
              <w:jc w:val="both"/>
              <w:rPr>
                <w:b/>
              </w:rPr>
            </w:pPr>
            <w:r w:rsidRPr="00B5765A">
              <w:t xml:space="preserve"> - жилых зданий - </w:t>
            </w:r>
            <w:r w:rsidRPr="00B5765A">
              <w:rPr>
                <w:b/>
              </w:rPr>
              <w:t>3 м;</w:t>
            </w:r>
          </w:p>
          <w:p w14:paraId="5CCEC362" w14:textId="77777777" w:rsidR="00B5765A" w:rsidRPr="00B5765A" w:rsidRDefault="00B5765A" w:rsidP="00B5765A">
            <w:pPr>
              <w:spacing w:after="0" w:line="240" w:lineRule="auto"/>
              <w:jc w:val="both"/>
            </w:pPr>
            <w:r w:rsidRPr="00B5765A">
              <w:rPr>
                <w:b/>
              </w:rPr>
              <w:t>-</w:t>
            </w:r>
            <w:r w:rsidRPr="00B5765A">
              <w:t xml:space="preserve"> хозяйственных построек- </w:t>
            </w:r>
            <w:r w:rsidRPr="00B5765A">
              <w:rPr>
                <w:b/>
              </w:rPr>
              <w:t>1 м</w:t>
            </w:r>
            <w:r w:rsidRPr="00B5765A">
              <w:t>;</w:t>
            </w:r>
          </w:p>
          <w:p w14:paraId="032A7008" w14:textId="77777777" w:rsidR="00B5765A" w:rsidRPr="00B5765A" w:rsidRDefault="00B5765A" w:rsidP="00B5765A">
            <w:pPr>
              <w:spacing w:after="0" w:line="240" w:lineRule="auto"/>
              <w:jc w:val="both"/>
            </w:pPr>
            <w:r w:rsidRPr="00B5765A">
              <w:t xml:space="preserve">- построек для содержания скота и птицы – </w:t>
            </w:r>
            <w:r w:rsidRPr="00B5765A">
              <w:rPr>
                <w:b/>
              </w:rPr>
              <w:t>4 м.</w:t>
            </w:r>
          </w:p>
          <w:p w14:paraId="0E1885D4" w14:textId="77777777" w:rsidR="00B5765A" w:rsidRPr="00B5765A" w:rsidRDefault="00B5765A" w:rsidP="00B5765A">
            <w:pPr>
              <w:spacing w:after="0" w:line="240" w:lineRule="auto"/>
              <w:jc w:val="both"/>
            </w:pPr>
            <w:r w:rsidRPr="00B5765A">
              <w:t xml:space="preserve">В сложившейся застройке, при ширине земельного участка </w:t>
            </w:r>
            <w:r w:rsidRPr="00B5765A">
              <w:rPr>
                <w:b/>
              </w:rPr>
              <w:t>12</w:t>
            </w:r>
            <w:r w:rsidRPr="00B5765A">
              <w:t xml:space="preserve"> и менее метров, для строительства жилого дома минимальный отступ от границы соседнего участка составляет:</w:t>
            </w:r>
          </w:p>
          <w:p w14:paraId="5DD2BBDB" w14:textId="77777777" w:rsidR="00B5765A" w:rsidRPr="00B5765A" w:rsidRDefault="00B5765A" w:rsidP="00B5765A">
            <w:pPr>
              <w:spacing w:after="0" w:line="240" w:lineRule="auto"/>
              <w:jc w:val="both"/>
            </w:pPr>
            <w:r w:rsidRPr="00B5765A">
              <w:t>- для одноэтажного – 1 м.;</w:t>
            </w:r>
          </w:p>
          <w:p w14:paraId="787DA6FC" w14:textId="77777777" w:rsidR="00B5765A" w:rsidRPr="00B5765A" w:rsidRDefault="00B5765A" w:rsidP="00B5765A">
            <w:pPr>
              <w:spacing w:after="0" w:line="240" w:lineRule="auto"/>
              <w:jc w:val="both"/>
            </w:pPr>
            <w:r w:rsidRPr="00B5765A">
              <w:t>- для двухэтажного – 1,5 м.;</w:t>
            </w:r>
          </w:p>
          <w:p w14:paraId="077BF701" w14:textId="77777777" w:rsidR="00B5765A" w:rsidRPr="00B5765A" w:rsidRDefault="00B5765A" w:rsidP="00B5765A">
            <w:pPr>
              <w:spacing w:after="0" w:line="240" w:lineRule="auto"/>
              <w:jc w:val="both"/>
            </w:pPr>
            <w:r w:rsidRPr="00B5765A">
              <w:t>- для трехэтажного – 2 м., при условии, что расстояние до расположенного на соседнем земельном участке жилого дома не менее 5 м.</w:t>
            </w:r>
          </w:p>
          <w:p w14:paraId="39BF92BE" w14:textId="77777777" w:rsidR="00B5765A" w:rsidRPr="00B5765A" w:rsidRDefault="00B5765A" w:rsidP="00B5765A">
            <w:pPr>
              <w:spacing w:after="0" w:line="240" w:lineRule="auto"/>
              <w:jc w:val="both"/>
            </w:pPr>
            <w:r w:rsidRPr="00B5765A">
              <w:t xml:space="preserve">Минимальный отступ строений от красной линии улиц не менее чем на - </w:t>
            </w:r>
            <w:r w:rsidRPr="00B5765A">
              <w:rPr>
                <w:b/>
              </w:rPr>
              <w:t>5 м</w:t>
            </w:r>
            <w:r w:rsidRPr="00B5765A">
              <w:t xml:space="preserve">, от красной линии проездов не менее чем на </w:t>
            </w:r>
            <w:r w:rsidRPr="00B5765A">
              <w:rPr>
                <w:b/>
              </w:rPr>
              <w:t>3 м</w:t>
            </w:r>
            <w:r w:rsidRPr="00B5765A">
              <w:t>.</w:t>
            </w:r>
          </w:p>
          <w:p w14:paraId="056D5167" w14:textId="77777777" w:rsidR="00B5765A" w:rsidRPr="00B5765A" w:rsidRDefault="00B5765A" w:rsidP="00B5765A">
            <w:pPr>
              <w:spacing w:after="0" w:line="240" w:lineRule="auto"/>
              <w:jc w:val="both"/>
            </w:pPr>
            <w:r w:rsidRPr="00B5765A">
              <w:t xml:space="preserve">Максимальное количество этажей для гаражей и подсобных сооружений (хозяйственных построек) – до </w:t>
            </w:r>
            <w:r w:rsidRPr="00B5765A">
              <w:rPr>
                <w:b/>
              </w:rPr>
              <w:t>2</w:t>
            </w:r>
            <w:r w:rsidRPr="00B5765A">
              <w:t xml:space="preserve"> этажей.</w:t>
            </w:r>
          </w:p>
          <w:p w14:paraId="4DD88FBE" w14:textId="77777777" w:rsidR="00B5765A" w:rsidRPr="00B5765A" w:rsidRDefault="00B5765A" w:rsidP="00B5765A">
            <w:pPr>
              <w:spacing w:after="0" w:line="240" w:lineRule="auto"/>
              <w:jc w:val="both"/>
            </w:pPr>
            <w:r w:rsidRPr="00B5765A">
              <w:t xml:space="preserve">Максимальная высота гаражей и подсобных сооружений (хозяйственных построек) от уровня земли до верха конька кровли - </w:t>
            </w:r>
            <w:r w:rsidRPr="00B5765A">
              <w:rPr>
                <w:b/>
              </w:rPr>
              <w:t>6</w:t>
            </w:r>
            <w:r w:rsidRPr="00B5765A">
              <w:t xml:space="preserve"> метров, высота помещения не менее </w:t>
            </w:r>
            <w:r w:rsidRPr="00B5765A">
              <w:rPr>
                <w:b/>
              </w:rPr>
              <w:t>2,4 м</w:t>
            </w:r>
            <w:r w:rsidRPr="00B5765A">
              <w:t>.</w:t>
            </w:r>
          </w:p>
        </w:tc>
      </w:tr>
      <w:tr w:rsidR="00B5765A" w:rsidRPr="00B5765A" w14:paraId="06C2D418" w14:textId="77777777" w:rsidTr="000518C6">
        <w:trPr>
          <w:trHeight w:val="552"/>
        </w:trPr>
        <w:tc>
          <w:tcPr>
            <w:tcW w:w="480" w:type="pct"/>
          </w:tcPr>
          <w:p w14:paraId="4F67C4E5" w14:textId="77777777" w:rsidR="00B5765A" w:rsidRPr="00B5765A" w:rsidRDefault="00B5765A" w:rsidP="00B5765A">
            <w:pPr>
              <w:spacing w:after="0" w:line="240" w:lineRule="auto"/>
              <w:jc w:val="both"/>
              <w:rPr>
                <w:b/>
              </w:rPr>
            </w:pPr>
            <w:r w:rsidRPr="00B5765A">
              <w:rPr>
                <w:b/>
              </w:rPr>
              <w:t>2.3</w:t>
            </w:r>
          </w:p>
        </w:tc>
        <w:tc>
          <w:tcPr>
            <w:tcW w:w="1143" w:type="pct"/>
          </w:tcPr>
          <w:p w14:paraId="5AF952AA" w14:textId="77777777" w:rsidR="00B5765A" w:rsidRPr="00B5765A" w:rsidRDefault="00B5765A" w:rsidP="00B5765A">
            <w:pPr>
              <w:spacing w:after="0" w:line="240" w:lineRule="auto"/>
              <w:jc w:val="both"/>
            </w:pPr>
            <w:r w:rsidRPr="00B5765A">
              <w:t>Блокированная жилая застройка</w:t>
            </w:r>
          </w:p>
        </w:tc>
        <w:tc>
          <w:tcPr>
            <w:tcW w:w="1528" w:type="pct"/>
          </w:tcPr>
          <w:p w14:paraId="29E53CEB" w14:textId="77777777" w:rsidR="00B5765A" w:rsidRPr="00B5765A" w:rsidRDefault="00B5765A" w:rsidP="00B5765A">
            <w:pPr>
              <w:spacing w:after="0" w:line="240" w:lineRule="auto"/>
              <w:jc w:val="both"/>
            </w:pPr>
            <w:r w:rsidRPr="00B5765A">
              <w:t xml:space="preserve">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 </w:t>
            </w:r>
          </w:p>
          <w:p w14:paraId="5A5ED232" w14:textId="77777777" w:rsidR="00B5765A" w:rsidRPr="00B5765A" w:rsidRDefault="00B5765A" w:rsidP="00B5765A">
            <w:pPr>
              <w:spacing w:after="0" w:line="240" w:lineRule="auto"/>
              <w:jc w:val="both"/>
            </w:pPr>
            <w:r w:rsidRPr="00B5765A">
              <w:t>разведение декоративных и плодовых деревьев, овощных и ягодных культур;</w:t>
            </w:r>
          </w:p>
          <w:p w14:paraId="02B2A54E" w14:textId="77777777" w:rsidR="00B5765A" w:rsidRPr="00B5765A" w:rsidRDefault="00B5765A" w:rsidP="00B5765A">
            <w:pPr>
              <w:spacing w:after="0" w:line="240" w:lineRule="auto"/>
              <w:jc w:val="both"/>
            </w:pPr>
            <w:r w:rsidRPr="00B5765A">
              <w:t xml:space="preserve"> размещение гаражей для собственных нужд и иных вспомогательных сооружений;</w:t>
            </w:r>
          </w:p>
          <w:p w14:paraId="1A7C4C59" w14:textId="77777777" w:rsidR="00B5765A" w:rsidRPr="00B5765A" w:rsidRDefault="00B5765A" w:rsidP="00B5765A">
            <w:pPr>
              <w:spacing w:after="0" w:line="240" w:lineRule="auto"/>
              <w:jc w:val="both"/>
            </w:pPr>
            <w:r w:rsidRPr="00B5765A">
              <w:t xml:space="preserve"> обустройство спортивных и детских площадок, площадок для отдыха</w:t>
            </w:r>
          </w:p>
          <w:p w14:paraId="2D89AFDA" w14:textId="77777777" w:rsidR="00B5765A" w:rsidRPr="00B5765A" w:rsidRDefault="00B5765A" w:rsidP="00B5765A">
            <w:pPr>
              <w:spacing w:after="0" w:line="240" w:lineRule="auto"/>
              <w:jc w:val="both"/>
            </w:pPr>
          </w:p>
        </w:tc>
        <w:tc>
          <w:tcPr>
            <w:tcW w:w="1849" w:type="pct"/>
          </w:tcPr>
          <w:p w14:paraId="162C0D8C" w14:textId="77777777" w:rsidR="00B5765A" w:rsidRPr="00B5765A" w:rsidRDefault="00B5765A" w:rsidP="00B5765A">
            <w:pPr>
              <w:spacing w:after="0" w:line="240" w:lineRule="auto"/>
              <w:jc w:val="both"/>
            </w:pPr>
            <w:r w:rsidRPr="00B5765A">
              <w:t xml:space="preserve">- минимальная/максимальная площадь  земельных участков   </w:t>
            </w:r>
            <w:r w:rsidRPr="00B5765A">
              <w:rPr>
                <w:b/>
                <w:bCs/>
              </w:rPr>
              <w:t>- 400/8000</w:t>
            </w:r>
            <w:r w:rsidRPr="00B5765A">
              <w:t xml:space="preserve"> кв. м;</w:t>
            </w:r>
          </w:p>
          <w:p w14:paraId="3310750C" w14:textId="77777777" w:rsidR="00B5765A" w:rsidRPr="00B5765A" w:rsidRDefault="00B5765A" w:rsidP="00B5765A">
            <w:pPr>
              <w:spacing w:after="0" w:line="240" w:lineRule="auto"/>
              <w:jc w:val="both"/>
            </w:pPr>
            <w:r w:rsidRPr="00B5765A">
              <w:t xml:space="preserve">минимальная/максимальная площадь приквартирного участка блокированного жилого дома – </w:t>
            </w:r>
            <w:r w:rsidRPr="00B5765A">
              <w:rPr>
                <w:b/>
                <w:bCs/>
              </w:rPr>
              <w:t>200/800</w:t>
            </w:r>
            <w:r w:rsidRPr="00B5765A">
              <w:t xml:space="preserve"> кв. м из расчета </w:t>
            </w:r>
            <w:r w:rsidRPr="00B5765A">
              <w:rPr>
                <w:b/>
                <w:bCs/>
              </w:rPr>
              <w:t>на 1 блок</w:t>
            </w:r>
            <w:r w:rsidRPr="00B5765A">
              <w:t>;</w:t>
            </w:r>
          </w:p>
          <w:p w14:paraId="19672840" w14:textId="77777777" w:rsidR="00B5765A" w:rsidRPr="00B5765A" w:rsidRDefault="00B5765A" w:rsidP="00B5765A">
            <w:pPr>
              <w:spacing w:after="0" w:line="240" w:lineRule="auto"/>
              <w:jc w:val="both"/>
              <w:rPr>
                <w:b/>
                <w:bCs/>
              </w:rPr>
            </w:pPr>
            <w:r w:rsidRPr="00B5765A">
              <w:t xml:space="preserve">- предельный коэффициент плотности жилой застройки </w:t>
            </w:r>
            <w:r w:rsidRPr="00B5765A">
              <w:rPr>
                <w:b/>
                <w:bCs/>
              </w:rPr>
              <w:t>– 0,7;</w:t>
            </w:r>
          </w:p>
          <w:p w14:paraId="257FDF64" w14:textId="77777777" w:rsidR="00B5765A" w:rsidRPr="00B5765A" w:rsidRDefault="00B5765A" w:rsidP="00B5765A">
            <w:pPr>
              <w:spacing w:after="0" w:line="240" w:lineRule="auto"/>
              <w:jc w:val="both"/>
            </w:pPr>
            <w:r w:rsidRPr="00B5765A">
              <w:t xml:space="preserve">- минимальная ширина земельных участков вдоль фронта улицы (проезда)  – </w:t>
            </w:r>
            <w:r w:rsidRPr="00B5765A">
              <w:rPr>
                <w:b/>
              </w:rPr>
              <w:t>6 м</w:t>
            </w:r>
            <w:r w:rsidRPr="00B5765A">
              <w:t xml:space="preserve">; </w:t>
            </w:r>
          </w:p>
          <w:p w14:paraId="35A9C563" w14:textId="77777777" w:rsidR="00B5765A" w:rsidRPr="00B5765A" w:rsidRDefault="00B5765A" w:rsidP="00B5765A">
            <w:pPr>
              <w:spacing w:after="0" w:line="240" w:lineRule="auto"/>
              <w:jc w:val="both"/>
            </w:pPr>
            <w:r w:rsidRPr="00B5765A">
              <w:t xml:space="preserve">-максимальное количество этажей объектов капитального строительства – </w:t>
            </w:r>
            <w:r w:rsidRPr="00B5765A">
              <w:rPr>
                <w:b/>
              </w:rPr>
              <w:t>3 этажа</w:t>
            </w:r>
            <w:r w:rsidRPr="00B5765A">
              <w:t xml:space="preserve"> (включая мансардный этаж);</w:t>
            </w:r>
          </w:p>
          <w:p w14:paraId="4D063A6F" w14:textId="77777777" w:rsidR="00B5765A" w:rsidRPr="00B5765A" w:rsidRDefault="00B5765A" w:rsidP="00B5765A">
            <w:pPr>
              <w:spacing w:after="0" w:line="240" w:lineRule="auto"/>
              <w:jc w:val="both"/>
            </w:pPr>
            <w:r w:rsidRPr="00B5765A">
              <w:t xml:space="preserve">- максимальная высота объектов капитального строительства от уровня земли до верха перекрытия последнего этажа (или конька кровли) - </w:t>
            </w:r>
            <w:r w:rsidRPr="00B5765A">
              <w:rPr>
                <w:b/>
              </w:rPr>
              <w:t>12 м</w:t>
            </w:r>
            <w:r w:rsidRPr="00B5765A">
              <w:t xml:space="preserve">; </w:t>
            </w:r>
          </w:p>
          <w:p w14:paraId="02FC9B81" w14:textId="77777777" w:rsidR="00B5765A" w:rsidRPr="00B5765A" w:rsidRDefault="00B5765A" w:rsidP="00B5765A">
            <w:pPr>
              <w:spacing w:after="0" w:line="240" w:lineRule="auto"/>
              <w:jc w:val="both"/>
            </w:pPr>
            <w:r w:rsidRPr="00B5765A">
              <w:t xml:space="preserve">- минимальные отступы от границ смежных (крайних) земельных участков в блокировке - </w:t>
            </w:r>
            <w:r w:rsidRPr="00B5765A">
              <w:rPr>
                <w:b/>
              </w:rPr>
              <w:t>3 м;</w:t>
            </w:r>
            <w:r w:rsidRPr="00B5765A">
              <w:t xml:space="preserve"> при этом минимальные отступы от границ земельных участков между автономными блоками внутри блокировки- </w:t>
            </w:r>
            <w:r w:rsidRPr="00B5765A">
              <w:rPr>
                <w:b/>
              </w:rPr>
              <w:t>0 м;</w:t>
            </w:r>
          </w:p>
          <w:p w14:paraId="2FE65BE9" w14:textId="77777777" w:rsidR="00B5765A" w:rsidRPr="00B5765A" w:rsidRDefault="00B5765A" w:rsidP="00B5765A">
            <w:pPr>
              <w:spacing w:after="0" w:line="240" w:lineRule="auto"/>
              <w:jc w:val="both"/>
            </w:pPr>
            <w:r w:rsidRPr="00B5765A">
              <w:t>Минимальные отступы от границы смежного земельного участка до:</w:t>
            </w:r>
            <w:r w:rsidRPr="00B5765A">
              <w:br/>
            </w:r>
            <w:r w:rsidRPr="00B5765A">
              <w:rPr>
                <w:b/>
              </w:rPr>
              <w:t xml:space="preserve">    -</w:t>
            </w:r>
            <w:r w:rsidRPr="00B5765A">
              <w:t xml:space="preserve">  хозяйственных построек- </w:t>
            </w:r>
            <w:r w:rsidRPr="00B5765A">
              <w:rPr>
                <w:b/>
              </w:rPr>
              <w:t>1 м.</w:t>
            </w:r>
          </w:p>
          <w:p w14:paraId="3360CE64" w14:textId="77777777" w:rsidR="00B5765A" w:rsidRPr="00B5765A" w:rsidRDefault="00B5765A" w:rsidP="00B5765A">
            <w:pPr>
              <w:spacing w:after="0" w:line="240" w:lineRule="auto"/>
              <w:jc w:val="both"/>
            </w:pPr>
            <w:r w:rsidRPr="00B5765A">
              <w:t xml:space="preserve">Минимальный отступ строений от красной линии улиц не менее чем на - </w:t>
            </w:r>
            <w:r w:rsidRPr="00B5765A">
              <w:rPr>
                <w:b/>
              </w:rPr>
              <w:t>5 м</w:t>
            </w:r>
            <w:r w:rsidRPr="00B5765A">
              <w:t xml:space="preserve">, от красной линии проездов не менее чем на </w:t>
            </w:r>
            <w:r w:rsidRPr="00B5765A">
              <w:rPr>
                <w:b/>
              </w:rPr>
              <w:t>3 м</w:t>
            </w:r>
            <w:r w:rsidRPr="00B5765A">
              <w:t>.</w:t>
            </w:r>
          </w:p>
          <w:p w14:paraId="23DAAD85" w14:textId="77777777" w:rsidR="00B5765A" w:rsidRPr="00B5765A" w:rsidRDefault="00B5765A" w:rsidP="00B5765A">
            <w:pPr>
              <w:spacing w:after="0" w:line="240" w:lineRule="auto"/>
              <w:jc w:val="both"/>
            </w:pPr>
            <w:r w:rsidRPr="00B5765A">
              <w:t xml:space="preserve">Максимальный процент застройки в границах земельного участка – </w:t>
            </w:r>
            <w:r w:rsidRPr="00B5765A">
              <w:rPr>
                <w:b/>
              </w:rPr>
              <w:t xml:space="preserve">40%, </w:t>
            </w:r>
            <w:r w:rsidRPr="00B5765A">
              <w:rPr>
                <w:bCs/>
              </w:rPr>
              <w:t>процент застройки</w:t>
            </w:r>
            <w:r w:rsidRPr="00B5765A">
              <w:t xml:space="preserve"> подземной части не регламентируется;</w:t>
            </w:r>
          </w:p>
          <w:p w14:paraId="173F7CF8" w14:textId="77777777" w:rsidR="00B5765A" w:rsidRPr="00B5765A" w:rsidRDefault="00B5765A" w:rsidP="00B5765A">
            <w:pPr>
              <w:spacing w:after="0" w:line="240" w:lineRule="auto"/>
              <w:jc w:val="both"/>
            </w:pPr>
            <w:r w:rsidRPr="00B5765A">
              <w:t xml:space="preserve">Максимальное количество этажей для гаражей и подсобных сооружений (хозяйственных построек) - до </w:t>
            </w:r>
            <w:r w:rsidRPr="00B5765A">
              <w:rPr>
                <w:b/>
              </w:rPr>
              <w:t>2</w:t>
            </w:r>
            <w:r w:rsidRPr="00B5765A">
              <w:t xml:space="preserve"> этажей.</w:t>
            </w:r>
          </w:p>
          <w:p w14:paraId="79A9EBAA" w14:textId="77777777" w:rsidR="00B5765A" w:rsidRPr="00B5765A" w:rsidRDefault="00B5765A" w:rsidP="00B5765A">
            <w:pPr>
              <w:spacing w:after="0" w:line="240" w:lineRule="auto"/>
              <w:jc w:val="both"/>
            </w:pPr>
            <w:r w:rsidRPr="00B5765A">
              <w:t xml:space="preserve">Максимальная высота гаражей и подсобных сооружений (хозяйственных построек) от уровня земли до верха конька кровли)- </w:t>
            </w:r>
            <w:r w:rsidRPr="00B5765A">
              <w:rPr>
                <w:b/>
              </w:rPr>
              <w:t xml:space="preserve">6 </w:t>
            </w:r>
            <w:r w:rsidRPr="00B5765A">
              <w:t xml:space="preserve">метров, высота помещения не менее </w:t>
            </w:r>
            <w:r w:rsidRPr="00B5765A">
              <w:rPr>
                <w:b/>
              </w:rPr>
              <w:t>2,4</w:t>
            </w:r>
            <w:r w:rsidRPr="00B5765A">
              <w:t xml:space="preserve"> м.</w:t>
            </w:r>
          </w:p>
        </w:tc>
      </w:tr>
      <w:tr w:rsidR="00B5765A" w:rsidRPr="00B5765A" w14:paraId="3F58E9C9" w14:textId="77777777" w:rsidTr="000518C6">
        <w:trPr>
          <w:trHeight w:val="552"/>
        </w:trPr>
        <w:tc>
          <w:tcPr>
            <w:tcW w:w="480" w:type="pct"/>
          </w:tcPr>
          <w:p w14:paraId="7B4F4F97" w14:textId="77777777" w:rsidR="00B5765A" w:rsidRPr="00B5765A" w:rsidRDefault="00B5765A" w:rsidP="00B5765A">
            <w:pPr>
              <w:spacing w:after="0" w:line="240" w:lineRule="auto"/>
              <w:jc w:val="both"/>
              <w:rPr>
                <w:b/>
              </w:rPr>
            </w:pPr>
            <w:r w:rsidRPr="00B5765A">
              <w:rPr>
                <w:b/>
              </w:rPr>
              <w:t>2.7.1</w:t>
            </w:r>
          </w:p>
        </w:tc>
        <w:tc>
          <w:tcPr>
            <w:tcW w:w="1143" w:type="pct"/>
          </w:tcPr>
          <w:p w14:paraId="2CAD60DF" w14:textId="77777777" w:rsidR="00B5765A" w:rsidRPr="00B5765A" w:rsidRDefault="00B5765A" w:rsidP="00B5765A">
            <w:pPr>
              <w:spacing w:after="0" w:line="240" w:lineRule="auto"/>
              <w:jc w:val="both"/>
            </w:pPr>
            <w:r w:rsidRPr="00B5765A">
              <w:t>Хранение автотранспорта</w:t>
            </w:r>
          </w:p>
        </w:tc>
        <w:tc>
          <w:tcPr>
            <w:tcW w:w="1528" w:type="pct"/>
          </w:tcPr>
          <w:p w14:paraId="126A1F29" w14:textId="77777777" w:rsidR="00B5765A" w:rsidRPr="00B5765A" w:rsidRDefault="00B5765A" w:rsidP="00B5765A">
            <w:pPr>
              <w:spacing w:after="0" w:line="240" w:lineRule="auto"/>
              <w:jc w:val="both"/>
            </w:pPr>
            <w:r w:rsidRPr="00B5765A">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73" w:anchor="/document/70736874/entry/1049" w:history="1">
              <w:r w:rsidRPr="00E64B43">
                <w:rPr>
                  <w:rStyle w:val="ad"/>
                  <w:color w:val="auto"/>
                  <w:u w:val="none"/>
                </w:rPr>
                <w:t>кодами 2.7.2, 4.9</w:t>
              </w:r>
            </w:hyperlink>
          </w:p>
        </w:tc>
        <w:tc>
          <w:tcPr>
            <w:tcW w:w="1849" w:type="pct"/>
          </w:tcPr>
          <w:p w14:paraId="0C3A1AB3" w14:textId="77777777" w:rsidR="00B5765A" w:rsidRPr="00B5765A" w:rsidRDefault="00B5765A" w:rsidP="00B5765A">
            <w:pPr>
              <w:spacing w:after="0" w:line="240" w:lineRule="auto"/>
              <w:jc w:val="both"/>
            </w:pPr>
            <w:r w:rsidRPr="00B5765A">
              <w:t xml:space="preserve">-минимальная/максимальная площадь земельных участков – </w:t>
            </w:r>
            <w:r w:rsidRPr="00B5765A">
              <w:rPr>
                <w:b/>
              </w:rPr>
              <w:t>20/50 кв.м.</w:t>
            </w:r>
            <w:r w:rsidRPr="00B5765A">
              <w:t xml:space="preserve"> </w:t>
            </w:r>
          </w:p>
          <w:p w14:paraId="2C1EFE59" w14:textId="77777777" w:rsidR="00B5765A" w:rsidRPr="00B5765A" w:rsidRDefault="00B5765A" w:rsidP="00B5765A">
            <w:pPr>
              <w:spacing w:after="0" w:line="240" w:lineRule="auto"/>
              <w:jc w:val="both"/>
            </w:pPr>
            <w:r w:rsidRPr="00B5765A">
              <w:t xml:space="preserve">- минимальная ширина земельных участков вдоль фронта улицы (проезда) – </w:t>
            </w:r>
            <w:r w:rsidRPr="00B5765A">
              <w:rPr>
                <w:b/>
              </w:rPr>
              <w:t>5 м</w:t>
            </w:r>
            <w:r w:rsidRPr="00B5765A">
              <w:t>;</w:t>
            </w:r>
          </w:p>
          <w:p w14:paraId="3C107473" w14:textId="77777777" w:rsidR="00B5765A" w:rsidRPr="00B5765A" w:rsidRDefault="00B5765A" w:rsidP="00B5765A">
            <w:pPr>
              <w:spacing w:after="0" w:line="240" w:lineRule="auto"/>
              <w:jc w:val="both"/>
            </w:pPr>
            <w:r w:rsidRPr="00B5765A">
              <w:t xml:space="preserve">-максимальное количество этажей для гаражей – </w:t>
            </w:r>
            <w:r w:rsidRPr="00B5765A">
              <w:rPr>
                <w:b/>
              </w:rPr>
              <w:t>1 этаж;</w:t>
            </w:r>
          </w:p>
          <w:p w14:paraId="5E502AA1" w14:textId="77777777" w:rsidR="00B5765A" w:rsidRPr="00B5765A" w:rsidRDefault="00B5765A" w:rsidP="00B5765A">
            <w:pPr>
              <w:spacing w:after="0" w:line="240" w:lineRule="auto"/>
              <w:jc w:val="both"/>
              <w:rPr>
                <w:b/>
              </w:rPr>
            </w:pPr>
            <w:r w:rsidRPr="00B5765A">
              <w:t xml:space="preserve">-максимальная высота гаражей от уровня земли до верха конька кровли - </w:t>
            </w:r>
            <w:r w:rsidRPr="00B5765A">
              <w:rPr>
                <w:b/>
              </w:rPr>
              <w:t xml:space="preserve">3 </w:t>
            </w:r>
            <w:r w:rsidRPr="00B5765A">
              <w:t>метра.</w:t>
            </w:r>
          </w:p>
          <w:p w14:paraId="44804DEF" w14:textId="77777777" w:rsidR="00B5765A" w:rsidRPr="00B5765A" w:rsidRDefault="00B5765A" w:rsidP="00B5765A">
            <w:pPr>
              <w:spacing w:after="0" w:line="240" w:lineRule="auto"/>
              <w:jc w:val="both"/>
            </w:pPr>
            <w:r w:rsidRPr="00B5765A">
              <w:t xml:space="preserve">- максимальный процент застройки в границах земельного участка – </w:t>
            </w:r>
            <w:r w:rsidRPr="00B5765A">
              <w:rPr>
                <w:b/>
              </w:rPr>
              <w:t xml:space="preserve">80%, </w:t>
            </w:r>
            <w:r w:rsidRPr="00B5765A">
              <w:rPr>
                <w:bCs/>
              </w:rPr>
              <w:t>процент застройки</w:t>
            </w:r>
            <w:r w:rsidRPr="00B5765A">
              <w:t xml:space="preserve"> подземной части не регламентируется;</w:t>
            </w:r>
          </w:p>
          <w:p w14:paraId="093AB5CD" w14:textId="77777777" w:rsidR="00B5765A" w:rsidRPr="00B5765A" w:rsidRDefault="00B5765A" w:rsidP="00B5765A">
            <w:pPr>
              <w:spacing w:after="0" w:line="240" w:lineRule="auto"/>
              <w:jc w:val="both"/>
              <w:rPr>
                <w:b/>
              </w:rPr>
            </w:pPr>
            <w:r w:rsidRPr="00B5765A">
              <w:t xml:space="preserve">- минимальный отступ строений от красной линии улиц не менее чем на - </w:t>
            </w:r>
            <w:r w:rsidRPr="00B5765A">
              <w:rPr>
                <w:b/>
              </w:rPr>
              <w:t>5 м</w:t>
            </w:r>
            <w:r w:rsidRPr="00B5765A">
              <w:t xml:space="preserve">, от красной линии проездов не менее чем на </w:t>
            </w:r>
            <w:r w:rsidRPr="00B5765A">
              <w:rPr>
                <w:b/>
              </w:rPr>
              <w:t>3 м;</w:t>
            </w:r>
          </w:p>
          <w:p w14:paraId="2C5D2322" w14:textId="77777777" w:rsidR="00B5765A" w:rsidRPr="00B5765A" w:rsidRDefault="00B5765A" w:rsidP="00B5765A">
            <w:pPr>
              <w:spacing w:after="0" w:line="240" w:lineRule="auto"/>
              <w:jc w:val="both"/>
            </w:pPr>
            <w:r w:rsidRPr="00B5765A">
              <w:t xml:space="preserve">- минимальные отступы от границ земельных участков - </w:t>
            </w:r>
            <w:r w:rsidRPr="00B5765A">
              <w:rPr>
                <w:b/>
              </w:rPr>
              <w:t>1 м;</w:t>
            </w:r>
          </w:p>
          <w:p w14:paraId="0C19A8E5" w14:textId="77777777" w:rsidR="00B5765A" w:rsidRPr="00B5765A" w:rsidRDefault="00B5765A" w:rsidP="00B5765A">
            <w:pPr>
              <w:spacing w:after="0" w:line="240" w:lineRule="auto"/>
              <w:jc w:val="both"/>
            </w:pPr>
            <w:r w:rsidRPr="00B5765A">
              <w:t>В условиях тесной, или сложившейся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14:paraId="4F710EFD" w14:textId="77777777" w:rsidR="00B5765A" w:rsidRPr="00B5765A" w:rsidRDefault="00B5765A" w:rsidP="00B5765A">
            <w:pPr>
              <w:spacing w:after="0" w:line="240" w:lineRule="auto"/>
              <w:jc w:val="both"/>
            </w:pPr>
            <w:r w:rsidRPr="00B5765A">
              <w:t>Действие градостроительного регламента в части минимального отступа до границ земельных участков не распространяется на случаи реконструкции существующих объектов капитального строительства, построенных и введенных в эксплуатацию до введения в действие Правил. Минимальный отступ от таких объектов принимается равным фактическому расстоянию от объектов до границ земельных участков, которые не подлежат уменьшению в процессе реконструкции.</w:t>
            </w:r>
          </w:p>
        </w:tc>
      </w:tr>
      <w:tr w:rsidR="00B5765A" w:rsidRPr="00B5765A" w14:paraId="4B5B5679" w14:textId="77777777" w:rsidTr="000518C6">
        <w:trPr>
          <w:trHeight w:val="552"/>
        </w:trPr>
        <w:tc>
          <w:tcPr>
            <w:tcW w:w="480" w:type="pct"/>
          </w:tcPr>
          <w:p w14:paraId="510D90BF" w14:textId="77777777" w:rsidR="00B5765A" w:rsidRPr="00B5765A" w:rsidRDefault="00B5765A" w:rsidP="00B5765A">
            <w:pPr>
              <w:spacing w:after="0" w:line="240" w:lineRule="auto"/>
              <w:jc w:val="both"/>
              <w:rPr>
                <w:b/>
              </w:rPr>
            </w:pPr>
            <w:r w:rsidRPr="00B5765A">
              <w:rPr>
                <w:b/>
              </w:rPr>
              <w:t>3.1.1.</w:t>
            </w:r>
          </w:p>
        </w:tc>
        <w:tc>
          <w:tcPr>
            <w:tcW w:w="1143" w:type="pct"/>
          </w:tcPr>
          <w:p w14:paraId="1076C93B" w14:textId="77777777" w:rsidR="00B5765A" w:rsidRPr="00B5765A" w:rsidRDefault="00B5765A" w:rsidP="00B5765A">
            <w:pPr>
              <w:spacing w:after="0" w:line="240" w:lineRule="auto"/>
              <w:jc w:val="both"/>
            </w:pPr>
            <w:r w:rsidRPr="00B5765A">
              <w:t>Предоставление коммунальных услуг</w:t>
            </w:r>
          </w:p>
          <w:p w14:paraId="381287BE" w14:textId="77777777" w:rsidR="00B5765A" w:rsidRPr="00B5765A" w:rsidRDefault="00B5765A" w:rsidP="00B5765A">
            <w:pPr>
              <w:spacing w:after="0" w:line="240" w:lineRule="auto"/>
              <w:jc w:val="both"/>
            </w:pPr>
          </w:p>
        </w:tc>
        <w:tc>
          <w:tcPr>
            <w:tcW w:w="1528" w:type="pct"/>
          </w:tcPr>
          <w:p w14:paraId="39EE5D6A" w14:textId="77777777" w:rsidR="00B5765A" w:rsidRPr="00B5765A" w:rsidRDefault="00B5765A" w:rsidP="00B5765A">
            <w:pPr>
              <w:spacing w:after="0" w:line="240" w:lineRule="auto"/>
              <w:jc w:val="both"/>
            </w:pPr>
            <w:r w:rsidRPr="00B5765A">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849" w:type="pct"/>
          </w:tcPr>
          <w:p w14:paraId="088279BD" w14:textId="2140EB3C" w:rsidR="00B5765A" w:rsidRPr="00B5765A" w:rsidRDefault="00B5765A" w:rsidP="00B5765A">
            <w:pPr>
              <w:spacing w:after="0" w:line="240" w:lineRule="auto"/>
              <w:jc w:val="both"/>
            </w:pPr>
            <w:r w:rsidRPr="00B5765A">
              <w:t xml:space="preserve">- минимальная/максимальная площадь земельного участка – </w:t>
            </w:r>
            <w:r w:rsidRPr="00B5765A">
              <w:rPr>
                <w:b/>
              </w:rPr>
              <w:t>10</w:t>
            </w:r>
            <w:r w:rsidRPr="00B5765A">
              <w:t>кв. м/</w:t>
            </w:r>
            <w:r w:rsidRPr="00B5765A">
              <w:rPr>
                <w:b/>
                <w:bCs/>
              </w:rPr>
              <w:t xml:space="preserve"> не подлежит установлению</w:t>
            </w:r>
            <w:r w:rsidRPr="00B5765A">
              <w:t>;</w:t>
            </w:r>
          </w:p>
          <w:p w14:paraId="1084ED0D" w14:textId="77777777" w:rsidR="00B5765A" w:rsidRPr="00B5765A" w:rsidRDefault="00B5765A" w:rsidP="00B5765A">
            <w:pPr>
              <w:spacing w:after="0" w:line="240" w:lineRule="auto"/>
              <w:jc w:val="both"/>
            </w:pPr>
            <w:r w:rsidRPr="00B5765A">
              <w:t xml:space="preserve">-   для объектов инженерного обеспечения и объектов вспомогательного инженерного назначения от </w:t>
            </w:r>
            <w:r w:rsidRPr="00B5765A">
              <w:rPr>
                <w:b/>
              </w:rPr>
              <w:t>1 кв. м</w:t>
            </w:r>
            <w:r w:rsidRPr="00B5765A">
              <w:t>;</w:t>
            </w:r>
          </w:p>
          <w:p w14:paraId="5686D7B3" w14:textId="77777777" w:rsidR="00B5765A" w:rsidRPr="00B5765A" w:rsidRDefault="00B5765A" w:rsidP="00B5765A">
            <w:pPr>
              <w:spacing w:after="0" w:line="240" w:lineRule="auto"/>
              <w:jc w:val="both"/>
              <w:rPr>
                <w:b/>
              </w:rPr>
            </w:pPr>
            <w:r w:rsidRPr="00B5765A">
              <w:t xml:space="preserve">- минимальная ширина земельных участков вдоль фронта улицы (проезда) – </w:t>
            </w:r>
            <w:r w:rsidRPr="00B5765A">
              <w:rPr>
                <w:b/>
              </w:rPr>
              <w:t>4 м;</w:t>
            </w:r>
          </w:p>
          <w:p w14:paraId="0E0DCEEA" w14:textId="77777777" w:rsidR="00B5765A" w:rsidRPr="00B5765A" w:rsidRDefault="00B5765A" w:rsidP="00B5765A">
            <w:pPr>
              <w:spacing w:after="0" w:line="240" w:lineRule="auto"/>
              <w:jc w:val="both"/>
              <w:rPr>
                <w:bCs/>
              </w:rPr>
            </w:pPr>
            <w:r w:rsidRPr="00B5765A">
              <w:t xml:space="preserve">-минимальные отступы от границ смежных  земельных участков – </w:t>
            </w:r>
            <w:r w:rsidRPr="00B5765A">
              <w:rPr>
                <w:b/>
              </w:rPr>
              <w:t>1 м.,</w:t>
            </w:r>
            <w:r w:rsidRPr="00B5765A">
              <w:t xml:space="preserve"> от фронтальной границы участка </w:t>
            </w:r>
            <w:r w:rsidRPr="00B5765A">
              <w:rPr>
                <w:bCs/>
              </w:rPr>
              <w:t>– не предусмотрен;</w:t>
            </w:r>
          </w:p>
          <w:p w14:paraId="42C7952A" w14:textId="77777777" w:rsidR="00B5765A" w:rsidRPr="00B5765A" w:rsidRDefault="00B5765A" w:rsidP="00B5765A">
            <w:pPr>
              <w:spacing w:after="0" w:line="240" w:lineRule="auto"/>
              <w:jc w:val="both"/>
              <w:rPr>
                <w:b/>
              </w:rPr>
            </w:pPr>
            <w:r w:rsidRPr="00B5765A">
              <w:t xml:space="preserve"> - максимальное количество этажей зданий – не более </w:t>
            </w:r>
            <w:r w:rsidRPr="00B5765A">
              <w:rPr>
                <w:b/>
              </w:rPr>
              <w:t>3 этажа;</w:t>
            </w:r>
          </w:p>
          <w:p w14:paraId="7DB241E6" w14:textId="77777777" w:rsidR="00B5765A" w:rsidRPr="00B5765A" w:rsidRDefault="00B5765A" w:rsidP="00B5765A">
            <w:pPr>
              <w:spacing w:after="0" w:line="240" w:lineRule="auto"/>
              <w:jc w:val="both"/>
            </w:pPr>
            <w:r w:rsidRPr="00B5765A">
              <w:rPr>
                <w:b/>
              </w:rPr>
              <w:t xml:space="preserve">- </w:t>
            </w:r>
            <w:r w:rsidRPr="00B5765A">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B5765A">
              <w:rPr>
                <w:b/>
              </w:rPr>
              <w:t>20 м;</w:t>
            </w:r>
            <w:r w:rsidRPr="00B5765A">
              <w:t xml:space="preserve"> </w:t>
            </w:r>
          </w:p>
          <w:p w14:paraId="3A9705FF" w14:textId="77777777" w:rsidR="00B5765A" w:rsidRPr="00B5765A" w:rsidRDefault="00B5765A" w:rsidP="00B5765A">
            <w:pPr>
              <w:spacing w:after="0" w:line="240" w:lineRule="auto"/>
              <w:jc w:val="both"/>
            </w:pPr>
            <w:r w:rsidRPr="00B5765A">
              <w:t xml:space="preserve">- максимальный процент застройки в границах земельного участка – </w:t>
            </w:r>
            <w:r w:rsidRPr="00B5765A">
              <w:rPr>
                <w:b/>
              </w:rPr>
              <w:t>80%</w:t>
            </w:r>
            <w:r w:rsidRPr="00B5765A">
              <w:t xml:space="preserve">, за исключением линейных объектов, </w:t>
            </w:r>
            <w:r w:rsidRPr="00B5765A">
              <w:rPr>
                <w:bCs/>
              </w:rPr>
              <w:t>процент застройки</w:t>
            </w:r>
            <w:r w:rsidRPr="00B5765A">
              <w:t xml:space="preserve"> подземной части не регламентируется;</w:t>
            </w:r>
          </w:p>
          <w:p w14:paraId="4ECDE1C6" w14:textId="77777777" w:rsidR="00B5765A" w:rsidRPr="00B5765A" w:rsidRDefault="00B5765A" w:rsidP="00B5765A">
            <w:pPr>
              <w:spacing w:after="0" w:line="240" w:lineRule="auto"/>
              <w:jc w:val="both"/>
            </w:pPr>
            <w:r w:rsidRPr="00B5765A">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B5765A" w:rsidRPr="00B5765A" w14:paraId="4810F323" w14:textId="77777777" w:rsidTr="000518C6">
        <w:trPr>
          <w:trHeight w:val="552"/>
        </w:trPr>
        <w:tc>
          <w:tcPr>
            <w:tcW w:w="480" w:type="pct"/>
          </w:tcPr>
          <w:p w14:paraId="0A114F3B" w14:textId="77777777" w:rsidR="00B5765A" w:rsidRPr="00B5765A" w:rsidRDefault="00B5765A" w:rsidP="00B5765A">
            <w:pPr>
              <w:spacing w:after="0" w:line="240" w:lineRule="auto"/>
              <w:jc w:val="both"/>
              <w:rPr>
                <w:b/>
              </w:rPr>
            </w:pPr>
            <w:r w:rsidRPr="00B5765A">
              <w:rPr>
                <w:b/>
              </w:rPr>
              <w:t>3.1.2</w:t>
            </w:r>
          </w:p>
        </w:tc>
        <w:tc>
          <w:tcPr>
            <w:tcW w:w="1143" w:type="pct"/>
          </w:tcPr>
          <w:p w14:paraId="551933CB" w14:textId="77777777" w:rsidR="00B5765A" w:rsidRPr="00B5765A" w:rsidRDefault="00B5765A" w:rsidP="00B5765A">
            <w:pPr>
              <w:spacing w:after="0" w:line="240" w:lineRule="auto"/>
              <w:jc w:val="both"/>
            </w:pPr>
            <w:r w:rsidRPr="00B5765A">
              <w:t>Административные здания организаций, обеспечивающих предоставление коммунальных услуг</w:t>
            </w:r>
          </w:p>
        </w:tc>
        <w:tc>
          <w:tcPr>
            <w:tcW w:w="1528" w:type="pct"/>
          </w:tcPr>
          <w:p w14:paraId="42E4D6C7" w14:textId="77777777" w:rsidR="00B5765A" w:rsidRPr="00B5765A" w:rsidRDefault="00B5765A" w:rsidP="00B5765A">
            <w:pPr>
              <w:spacing w:after="0" w:line="240" w:lineRule="auto"/>
              <w:jc w:val="both"/>
            </w:pPr>
            <w:r w:rsidRPr="00B5765A">
              <w:t>Размещение зданий, предназначенных для приема физических и юридических лиц в связи с предоставлением им коммунальных услуг</w:t>
            </w:r>
          </w:p>
        </w:tc>
        <w:tc>
          <w:tcPr>
            <w:tcW w:w="1849" w:type="pct"/>
          </w:tcPr>
          <w:p w14:paraId="60105693" w14:textId="77777777" w:rsidR="00B5765A" w:rsidRPr="00B5765A" w:rsidRDefault="00B5765A" w:rsidP="00B5765A">
            <w:pPr>
              <w:spacing w:after="0" w:line="240" w:lineRule="auto"/>
              <w:jc w:val="both"/>
            </w:pPr>
            <w:r w:rsidRPr="00B5765A">
              <w:t xml:space="preserve">- минимальная/максимальная площадь земельных участков - </w:t>
            </w:r>
            <w:r w:rsidRPr="00B5765A">
              <w:rPr>
                <w:b/>
                <w:bCs/>
              </w:rPr>
              <w:t>400</w:t>
            </w:r>
            <w:r w:rsidRPr="00B5765A">
              <w:t xml:space="preserve"> кв. м/</w:t>
            </w:r>
            <w:r w:rsidRPr="00B5765A">
              <w:rPr>
                <w:b/>
                <w:bCs/>
              </w:rPr>
              <w:t>не подлежит установлению</w:t>
            </w:r>
            <w:r w:rsidRPr="00B5765A">
              <w:rPr>
                <w:bCs/>
              </w:rPr>
              <w:t>;</w:t>
            </w:r>
          </w:p>
          <w:p w14:paraId="6DD62DC6" w14:textId="77777777" w:rsidR="00B5765A" w:rsidRPr="00B5765A" w:rsidRDefault="00B5765A" w:rsidP="00B5765A">
            <w:pPr>
              <w:spacing w:after="0" w:line="240" w:lineRule="auto"/>
              <w:jc w:val="both"/>
            </w:pPr>
            <w:r w:rsidRPr="00B5765A">
              <w:t xml:space="preserve">-минимальная ширина земельных участков вдоль фронта улицы (проезда) – </w:t>
            </w:r>
            <w:r w:rsidRPr="00B5765A">
              <w:rPr>
                <w:b/>
              </w:rPr>
              <w:t>15 м</w:t>
            </w:r>
            <w:r w:rsidRPr="00B5765A">
              <w:t>;</w:t>
            </w:r>
          </w:p>
          <w:p w14:paraId="4CA7061B" w14:textId="77777777" w:rsidR="00B5765A" w:rsidRPr="00B5765A" w:rsidRDefault="00B5765A" w:rsidP="00B5765A">
            <w:pPr>
              <w:spacing w:after="0" w:line="240" w:lineRule="auto"/>
              <w:jc w:val="both"/>
              <w:rPr>
                <w:b/>
              </w:rPr>
            </w:pPr>
            <w:r w:rsidRPr="00B5765A">
              <w:t xml:space="preserve"> - максимальное количество этажей зданий – не более </w:t>
            </w:r>
            <w:r w:rsidRPr="00B5765A">
              <w:rPr>
                <w:b/>
              </w:rPr>
              <w:t>3 этажей;</w:t>
            </w:r>
          </w:p>
          <w:p w14:paraId="3EA21958" w14:textId="77777777" w:rsidR="00B5765A" w:rsidRPr="00B5765A" w:rsidRDefault="00B5765A" w:rsidP="00B5765A">
            <w:pPr>
              <w:spacing w:after="0" w:line="240" w:lineRule="auto"/>
              <w:jc w:val="both"/>
            </w:pPr>
            <w:r w:rsidRPr="00B5765A">
              <w:rPr>
                <w:b/>
              </w:rPr>
              <w:t xml:space="preserve">- </w:t>
            </w:r>
            <w:r w:rsidRPr="00B5765A">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B5765A">
              <w:rPr>
                <w:b/>
              </w:rPr>
              <w:t>20 м;</w:t>
            </w:r>
            <w:r w:rsidRPr="00B5765A">
              <w:t xml:space="preserve"> </w:t>
            </w:r>
          </w:p>
          <w:p w14:paraId="6BB30F25" w14:textId="77777777" w:rsidR="00B5765A" w:rsidRPr="00B5765A" w:rsidRDefault="00B5765A" w:rsidP="00B5765A">
            <w:pPr>
              <w:spacing w:after="0" w:line="240" w:lineRule="auto"/>
              <w:jc w:val="both"/>
            </w:pPr>
            <w:r w:rsidRPr="00B5765A">
              <w:t xml:space="preserve">- минимальный отступ строений от красной линии улиц не менее чем на - </w:t>
            </w:r>
            <w:r w:rsidRPr="00B5765A">
              <w:rPr>
                <w:b/>
              </w:rPr>
              <w:t>5 м</w:t>
            </w:r>
            <w:r w:rsidRPr="00B5765A">
              <w:t xml:space="preserve">, от красной линии проездов не менее чем на </w:t>
            </w:r>
            <w:r w:rsidRPr="00B5765A">
              <w:rPr>
                <w:b/>
              </w:rPr>
              <w:t>3 м;</w:t>
            </w:r>
          </w:p>
          <w:p w14:paraId="4F58F7E6" w14:textId="77777777" w:rsidR="00B5765A" w:rsidRPr="00B5765A" w:rsidRDefault="00B5765A" w:rsidP="00B5765A">
            <w:pPr>
              <w:spacing w:after="0" w:line="240" w:lineRule="auto"/>
              <w:jc w:val="both"/>
            </w:pPr>
            <w:r w:rsidRPr="00B5765A">
              <w:t xml:space="preserve">- минимальные отступы от границ земельных участков - </w:t>
            </w:r>
            <w:r w:rsidRPr="00B5765A">
              <w:rPr>
                <w:b/>
              </w:rPr>
              <w:t>3</w:t>
            </w:r>
            <w:r w:rsidRPr="00B5765A">
              <w:t xml:space="preserve"> м;</w:t>
            </w:r>
          </w:p>
          <w:p w14:paraId="232B1D54" w14:textId="77777777" w:rsidR="00B5765A" w:rsidRPr="00B5765A" w:rsidRDefault="00B5765A" w:rsidP="00B5765A">
            <w:pPr>
              <w:spacing w:after="0" w:line="240" w:lineRule="auto"/>
              <w:jc w:val="both"/>
            </w:pPr>
            <w:r w:rsidRPr="00B5765A">
              <w:t xml:space="preserve">- максимальный процент застройки в границах земельного участка – </w:t>
            </w:r>
            <w:r w:rsidRPr="00B5765A">
              <w:rPr>
                <w:b/>
              </w:rPr>
              <w:t>80%</w:t>
            </w:r>
            <w:r w:rsidRPr="00B5765A">
              <w:t xml:space="preserve">, </w:t>
            </w:r>
            <w:r w:rsidRPr="00B5765A">
              <w:rPr>
                <w:bCs/>
              </w:rPr>
              <w:t>процент застройки</w:t>
            </w:r>
            <w:r w:rsidRPr="00B5765A">
              <w:t xml:space="preserve"> подземной части не регламентируется.</w:t>
            </w:r>
          </w:p>
        </w:tc>
      </w:tr>
      <w:tr w:rsidR="00B5765A" w:rsidRPr="00B5765A" w14:paraId="29D5C9F0" w14:textId="77777777" w:rsidTr="000518C6">
        <w:trPr>
          <w:trHeight w:val="552"/>
        </w:trPr>
        <w:tc>
          <w:tcPr>
            <w:tcW w:w="480" w:type="pct"/>
          </w:tcPr>
          <w:p w14:paraId="4D4C5477" w14:textId="77777777" w:rsidR="00B5765A" w:rsidRPr="00B5765A" w:rsidRDefault="00B5765A" w:rsidP="00B5765A">
            <w:pPr>
              <w:spacing w:after="0" w:line="240" w:lineRule="auto"/>
              <w:jc w:val="both"/>
              <w:rPr>
                <w:b/>
              </w:rPr>
            </w:pPr>
            <w:r w:rsidRPr="00B5765A">
              <w:rPr>
                <w:b/>
              </w:rPr>
              <w:t>3.2.2</w:t>
            </w:r>
          </w:p>
        </w:tc>
        <w:tc>
          <w:tcPr>
            <w:tcW w:w="1143" w:type="pct"/>
          </w:tcPr>
          <w:p w14:paraId="04512F67" w14:textId="77777777" w:rsidR="00B5765A" w:rsidRPr="00B5765A" w:rsidRDefault="00B5765A" w:rsidP="00B5765A">
            <w:pPr>
              <w:spacing w:after="0" w:line="240" w:lineRule="auto"/>
              <w:jc w:val="both"/>
            </w:pPr>
            <w:r w:rsidRPr="00B5765A">
              <w:t>Оказание социальной помощи населению</w:t>
            </w:r>
          </w:p>
        </w:tc>
        <w:tc>
          <w:tcPr>
            <w:tcW w:w="1528" w:type="pct"/>
          </w:tcPr>
          <w:p w14:paraId="3994318C" w14:textId="77777777" w:rsidR="00B5765A" w:rsidRPr="00B5765A" w:rsidRDefault="00B5765A" w:rsidP="00B5765A">
            <w:pPr>
              <w:spacing w:after="0" w:line="240" w:lineRule="auto"/>
              <w:jc w:val="both"/>
            </w:pPr>
            <w:r w:rsidRPr="00B5765A">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1849" w:type="pct"/>
            <w:vMerge w:val="restart"/>
          </w:tcPr>
          <w:p w14:paraId="053DAB5E" w14:textId="77777777" w:rsidR="00B5765A" w:rsidRPr="00B5765A" w:rsidRDefault="00B5765A" w:rsidP="00B5765A">
            <w:pPr>
              <w:spacing w:after="0" w:line="240" w:lineRule="auto"/>
              <w:jc w:val="both"/>
            </w:pPr>
            <w:r w:rsidRPr="00B5765A">
              <w:t xml:space="preserve">- минимальная/максимальная площадь земельного участка   – </w:t>
            </w:r>
            <w:r w:rsidRPr="00B5765A">
              <w:rPr>
                <w:b/>
              </w:rPr>
              <w:t>400/5000</w:t>
            </w:r>
            <w:r w:rsidRPr="00B5765A">
              <w:t>кв. м;</w:t>
            </w:r>
          </w:p>
          <w:p w14:paraId="29E3F105" w14:textId="77777777" w:rsidR="00B5765A" w:rsidRPr="00B5765A" w:rsidRDefault="00B5765A" w:rsidP="00B5765A">
            <w:pPr>
              <w:spacing w:after="0" w:line="240" w:lineRule="auto"/>
              <w:jc w:val="both"/>
            </w:pPr>
            <w:r w:rsidRPr="00B5765A">
              <w:t xml:space="preserve">- минимальная ширина земельных участков вдоль фронта улицы (проезда)  – </w:t>
            </w:r>
            <w:r w:rsidRPr="00B5765A">
              <w:rPr>
                <w:b/>
              </w:rPr>
              <w:t>15 м</w:t>
            </w:r>
            <w:r w:rsidRPr="00B5765A">
              <w:t xml:space="preserve">; </w:t>
            </w:r>
          </w:p>
          <w:p w14:paraId="28A20550" w14:textId="77777777" w:rsidR="00B5765A" w:rsidRPr="00B5765A" w:rsidRDefault="00B5765A" w:rsidP="00B5765A">
            <w:pPr>
              <w:spacing w:after="0" w:line="240" w:lineRule="auto"/>
              <w:jc w:val="both"/>
            </w:pPr>
            <w:r w:rsidRPr="00B5765A">
              <w:t xml:space="preserve">- минимальный отступ строений от красной линии улиц не менее чем на - </w:t>
            </w:r>
            <w:r w:rsidRPr="00B5765A">
              <w:rPr>
                <w:b/>
              </w:rPr>
              <w:t>5 м</w:t>
            </w:r>
            <w:r w:rsidRPr="00B5765A">
              <w:t xml:space="preserve">, от красной линии проездов не менее чем на </w:t>
            </w:r>
            <w:r w:rsidRPr="00B5765A">
              <w:rPr>
                <w:b/>
              </w:rPr>
              <w:t>3 м;</w:t>
            </w:r>
          </w:p>
          <w:p w14:paraId="6AB2A640" w14:textId="77777777" w:rsidR="00B5765A" w:rsidRPr="00B5765A" w:rsidRDefault="00B5765A" w:rsidP="00B5765A">
            <w:pPr>
              <w:spacing w:after="0" w:line="240" w:lineRule="auto"/>
              <w:jc w:val="both"/>
            </w:pPr>
            <w:r w:rsidRPr="00B5765A">
              <w:t xml:space="preserve">- минимальные отступы от границ земельных участков - </w:t>
            </w:r>
            <w:r w:rsidRPr="00B5765A">
              <w:rPr>
                <w:b/>
              </w:rPr>
              <w:t>3</w:t>
            </w:r>
            <w:r w:rsidRPr="00B5765A">
              <w:t xml:space="preserve"> м;</w:t>
            </w:r>
          </w:p>
          <w:p w14:paraId="62A0DD6F" w14:textId="77777777" w:rsidR="00B5765A" w:rsidRPr="00B5765A" w:rsidRDefault="00B5765A" w:rsidP="00B5765A">
            <w:pPr>
              <w:spacing w:after="0" w:line="240" w:lineRule="auto"/>
              <w:jc w:val="both"/>
            </w:pPr>
            <w:r w:rsidRPr="00B5765A">
              <w:t xml:space="preserve">- максимальное количество этажей зданий – </w:t>
            </w:r>
            <w:r w:rsidRPr="00B5765A">
              <w:rPr>
                <w:b/>
              </w:rPr>
              <w:t>3 этажа;</w:t>
            </w:r>
            <w:r w:rsidRPr="00B5765A">
              <w:t xml:space="preserve"> </w:t>
            </w:r>
          </w:p>
          <w:p w14:paraId="505BD2A6" w14:textId="77777777" w:rsidR="00B5765A" w:rsidRPr="00B5765A" w:rsidRDefault="00B5765A" w:rsidP="00B5765A">
            <w:pPr>
              <w:spacing w:after="0" w:line="240" w:lineRule="auto"/>
              <w:jc w:val="both"/>
            </w:pPr>
            <w:r w:rsidRPr="00B5765A">
              <w:t>- максимальная высота зданий, строений от уровня земли -</w:t>
            </w:r>
            <w:r w:rsidRPr="00B5765A">
              <w:rPr>
                <w:b/>
              </w:rPr>
              <w:t>15 м</w:t>
            </w:r>
            <w:r w:rsidRPr="00B5765A">
              <w:t>;</w:t>
            </w:r>
          </w:p>
          <w:p w14:paraId="6DAD16A6" w14:textId="77777777" w:rsidR="00B5765A" w:rsidRPr="00B5765A" w:rsidRDefault="00B5765A" w:rsidP="00B5765A">
            <w:pPr>
              <w:spacing w:after="0" w:line="240" w:lineRule="auto"/>
              <w:jc w:val="both"/>
            </w:pPr>
            <w:r w:rsidRPr="00B5765A">
              <w:t xml:space="preserve">- максимальная высота сооружений от уровня земли - </w:t>
            </w:r>
            <w:r w:rsidRPr="00B5765A">
              <w:rPr>
                <w:b/>
              </w:rPr>
              <w:t>30 м;</w:t>
            </w:r>
          </w:p>
          <w:p w14:paraId="244AD12C" w14:textId="77777777" w:rsidR="00B5765A" w:rsidRPr="00B5765A" w:rsidRDefault="00B5765A" w:rsidP="00B5765A">
            <w:pPr>
              <w:spacing w:after="0" w:line="240" w:lineRule="auto"/>
              <w:jc w:val="both"/>
            </w:pPr>
            <w:r w:rsidRPr="00B5765A">
              <w:t xml:space="preserve">- максимальный процент застройки в границах земельного участка – </w:t>
            </w:r>
            <w:r w:rsidRPr="00B5765A">
              <w:rPr>
                <w:b/>
              </w:rPr>
              <w:t xml:space="preserve">70%, </w:t>
            </w:r>
            <w:r w:rsidRPr="00B5765A">
              <w:rPr>
                <w:bCs/>
              </w:rPr>
              <w:t>процент застройки</w:t>
            </w:r>
            <w:r w:rsidRPr="00B5765A">
              <w:t xml:space="preserve"> подземной части не регламентируется;</w:t>
            </w:r>
          </w:p>
          <w:p w14:paraId="654749FE" w14:textId="77777777" w:rsidR="00B5765A" w:rsidRPr="00B5765A" w:rsidRDefault="00B5765A" w:rsidP="00B5765A">
            <w:pPr>
              <w:spacing w:after="0" w:line="240" w:lineRule="auto"/>
              <w:jc w:val="both"/>
            </w:pPr>
            <w:r w:rsidRPr="00B5765A">
              <w:t xml:space="preserve">- минимальный процент озеленения - </w:t>
            </w:r>
            <w:r w:rsidRPr="00B5765A">
              <w:rPr>
                <w:b/>
              </w:rPr>
              <w:t>15%</w:t>
            </w:r>
            <w:r w:rsidRPr="00B5765A">
              <w:t xml:space="preserve"> от площади земельного участка.</w:t>
            </w:r>
          </w:p>
          <w:p w14:paraId="7AEE7A46" w14:textId="77777777" w:rsidR="00B5765A" w:rsidRPr="00B5765A" w:rsidRDefault="00B5765A" w:rsidP="00B5765A">
            <w:pPr>
              <w:spacing w:after="0" w:line="240" w:lineRule="auto"/>
              <w:jc w:val="both"/>
            </w:pPr>
            <w:r w:rsidRPr="00B5765A">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B5765A" w:rsidRPr="00B5765A" w14:paraId="67292075" w14:textId="77777777" w:rsidTr="000518C6">
        <w:trPr>
          <w:trHeight w:val="552"/>
        </w:trPr>
        <w:tc>
          <w:tcPr>
            <w:tcW w:w="480" w:type="pct"/>
          </w:tcPr>
          <w:p w14:paraId="09B0D56E" w14:textId="77777777" w:rsidR="00B5765A" w:rsidRPr="00B5765A" w:rsidRDefault="00B5765A" w:rsidP="00B5765A">
            <w:pPr>
              <w:spacing w:after="0" w:line="240" w:lineRule="auto"/>
              <w:jc w:val="both"/>
              <w:rPr>
                <w:b/>
              </w:rPr>
            </w:pPr>
            <w:r w:rsidRPr="00B5765A">
              <w:rPr>
                <w:b/>
              </w:rPr>
              <w:t>3.2.3</w:t>
            </w:r>
          </w:p>
        </w:tc>
        <w:tc>
          <w:tcPr>
            <w:tcW w:w="1143" w:type="pct"/>
          </w:tcPr>
          <w:p w14:paraId="5FF89D3F" w14:textId="77777777" w:rsidR="00B5765A" w:rsidRPr="00B5765A" w:rsidRDefault="00B5765A" w:rsidP="00B5765A">
            <w:pPr>
              <w:spacing w:after="0" w:line="240" w:lineRule="auto"/>
              <w:jc w:val="both"/>
            </w:pPr>
            <w:r w:rsidRPr="00B5765A">
              <w:t>Оказание услуг связи</w:t>
            </w:r>
          </w:p>
        </w:tc>
        <w:tc>
          <w:tcPr>
            <w:tcW w:w="1528" w:type="pct"/>
          </w:tcPr>
          <w:p w14:paraId="5FB5743E" w14:textId="77777777" w:rsidR="00B5765A" w:rsidRPr="00B5765A" w:rsidRDefault="00B5765A" w:rsidP="00B5765A">
            <w:pPr>
              <w:spacing w:after="0" w:line="240" w:lineRule="auto"/>
              <w:jc w:val="both"/>
            </w:pPr>
            <w:r w:rsidRPr="00B5765A">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1849" w:type="pct"/>
            <w:vMerge/>
          </w:tcPr>
          <w:p w14:paraId="4F39601D" w14:textId="77777777" w:rsidR="00B5765A" w:rsidRPr="00B5765A" w:rsidRDefault="00B5765A" w:rsidP="00B5765A">
            <w:pPr>
              <w:spacing w:after="0" w:line="240" w:lineRule="auto"/>
              <w:jc w:val="both"/>
            </w:pPr>
          </w:p>
        </w:tc>
      </w:tr>
      <w:tr w:rsidR="00B5765A" w:rsidRPr="00B5765A" w14:paraId="10399A4B" w14:textId="77777777" w:rsidTr="000518C6">
        <w:trPr>
          <w:trHeight w:val="552"/>
        </w:trPr>
        <w:tc>
          <w:tcPr>
            <w:tcW w:w="480" w:type="pct"/>
          </w:tcPr>
          <w:p w14:paraId="2FCF263C" w14:textId="77777777" w:rsidR="00B5765A" w:rsidRPr="00B5765A" w:rsidRDefault="00B5765A" w:rsidP="00B5765A">
            <w:pPr>
              <w:spacing w:after="0" w:line="240" w:lineRule="auto"/>
              <w:jc w:val="both"/>
              <w:rPr>
                <w:b/>
              </w:rPr>
            </w:pPr>
            <w:r w:rsidRPr="00B5765A">
              <w:rPr>
                <w:b/>
              </w:rPr>
              <w:t>3.3</w:t>
            </w:r>
          </w:p>
        </w:tc>
        <w:tc>
          <w:tcPr>
            <w:tcW w:w="1143" w:type="pct"/>
          </w:tcPr>
          <w:p w14:paraId="38FA9DB2" w14:textId="77777777" w:rsidR="00B5765A" w:rsidRPr="00B5765A" w:rsidRDefault="00B5765A" w:rsidP="00B5765A">
            <w:pPr>
              <w:spacing w:after="0" w:line="240" w:lineRule="auto"/>
              <w:jc w:val="both"/>
            </w:pPr>
            <w:r w:rsidRPr="00B5765A">
              <w:t>Бытовое обслуживание</w:t>
            </w:r>
          </w:p>
        </w:tc>
        <w:tc>
          <w:tcPr>
            <w:tcW w:w="1528" w:type="pct"/>
          </w:tcPr>
          <w:p w14:paraId="01807D99" w14:textId="77777777" w:rsidR="00B5765A" w:rsidRPr="00B5765A" w:rsidRDefault="00B5765A" w:rsidP="00B5765A">
            <w:pPr>
              <w:spacing w:after="0" w:line="240" w:lineRule="auto"/>
              <w:jc w:val="both"/>
            </w:pPr>
            <w:r w:rsidRPr="00B5765A">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849" w:type="pct"/>
            <w:vMerge/>
          </w:tcPr>
          <w:p w14:paraId="395F1872" w14:textId="77777777" w:rsidR="00B5765A" w:rsidRPr="00B5765A" w:rsidRDefault="00B5765A" w:rsidP="00B5765A">
            <w:pPr>
              <w:spacing w:after="0" w:line="240" w:lineRule="auto"/>
              <w:jc w:val="both"/>
            </w:pPr>
          </w:p>
        </w:tc>
      </w:tr>
      <w:tr w:rsidR="00B5765A" w:rsidRPr="00B5765A" w14:paraId="18C8FC2C" w14:textId="77777777" w:rsidTr="000518C6">
        <w:trPr>
          <w:trHeight w:val="552"/>
        </w:trPr>
        <w:tc>
          <w:tcPr>
            <w:tcW w:w="480" w:type="pct"/>
          </w:tcPr>
          <w:p w14:paraId="0CE0FC20" w14:textId="77777777" w:rsidR="00B5765A" w:rsidRPr="00B5765A" w:rsidRDefault="00B5765A" w:rsidP="00B5765A">
            <w:pPr>
              <w:spacing w:after="0" w:line="240" w:lineRule="auto"/>
              <w:jc w:val="both"/>
              <w:rPr>
                <w:b/>
              </w:rPr>
            </w:pPr>
            <w:r w:rsidRPr="00B5765A">
              <w:rPr>
                <w:b/>
              </w:rPr>
              <w:t>3.4.1</w:t>
            </w:r>
          </w:p>
        </w:tc>
        <w:tc>
          <w:tcPr>
            <w:tcW w:w="1143" w:type="pct"/>
          </w:tcPr>
          <w:p w14:paraId="2E35190A" w14:textId="77777777" w:rsidR="00B5765A" w:rsidRPr="00B5765A" w:rsidRDefault="00B5765A" w:rsidP="00B5765A">
            <w:pPr>
              <w:spacing w:after="0" w:line="240" w:lineRule="auto"/>
              <w:jc w:val="both"/>
            </w:pPr>
            <w:r w:rsidRPr="00B5765A">
              <w:t>Амбулаторно-поликлиническое обслуживание</w:t>
            </w:r>
          </w:p>
        </w:tc>
        <w:tc>
          <w:tcPr>
            <w:tcW w:w="1528" w:type="pct"/>
          </w:tcPr>
          <w:p w14:paraId="460E5E10" w14:textId="77777777" w:rsidR="00B5765A" w:rsidRPr="00B5765A" w:rsidRDefault="00B5765A" w:rsidP="00B5765A">
            <w:pPr>
              <w:spacing w:after="0" w:line="240" w:lineRule="auto"/>
              <w:jc w:val="both"/>
            </w:pPr>
            <w:r w:rsidRPr="00B5765A">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1849" w:type="pct"/>
          </w:tcPr>
          <w:p w14:paraId="303B65F4" w14:textId="77777777" w:rsidR="00B5765A" w:rsidRPr="00B5765A" w:rsidRDefault="00B5765A" w:rsidP="00B5765A">
            <w:pPr>
              <w:spacing w:after="0" w:line="240" w:lineRule="auto"/>
              <w:jc w:val="both"/>
            </w:pPr>
            <w:r w:rsidRPr="00B5765A">
              <w:t xml:space="preserve">- минимальная/максимальная площадь земельного участка–  </w:t>
            </w:r>
            <w:r w:rsidRPr="00B5765A">
              <w:rPr>
                <w:b/>
                <w:bCs/>
              </w:rPr>
              <w:t>400кв. м/ не подлежит установлению</w:t>
            </w:r>
            <w:r w:rsidRPr="00B5765A">
              <w:t>;</w:t>
            </w:r>
          </w:p>
          <w:p w14:paraId="71C308D2" w14:textId="77777777" w:rsidR="00B5765A" w:rsidRPr="00B5765A" w:rsidRDefault="00B5765A" w:rsidP="00B5765A">
            <w:pPr>
              <w:spacing w:after="0" w:line="240" w:lineRule="auto"/>
              <w:jc w:val="both"/>
              <w:rPr>
                <w:b/>
              </w:rPr>
            </w:pPr>
            <w:r w:rsidRPr="00B5765A">
              <w:t xml:space="preserve">- минимальная ширина земельных участков вдоль фронта улицы (проезда) – </w:t>
            </w:r>
            <w:r w:rsidRPr="00B5765A">
              <w:rPr>
                <w:b/>
              </w:rPr>
              <w:t>20 м;</w:t>
            </w:r>
          </w:p>
          <w:p w14:paraId="62364F8E" w14:textId="77777777" w:rsidR="00B5765A" w:rsidRPr="00B5765A" w:rsidRDefault="00B5765A" w:rsidP="00B5765A">
            <w:pPr>
              <w:spacing w:after="0" w:line="240" w:lineRule="auto"/>
              <w:jc w:val="both"/>
              <w:rPr>
                <w:b/>
              </w:rPr>
            </w:pPr>
            <w:r w:rsidRPr="00B5765A">
              <w:t xml:space="preserve">- минимальный отступ строений от красной линии улиц не менее чем на - </w:t>
            </w:r>
            <w:r w:rsidRPr="00B5765A">
              <w:rPr>
                <w:b/>
              </w:rPr>
              <w:t>5 м</w:t>
            </w:r>
            <w:r w:rsidRPr="00B5765A">
              <w:t xml:space="preserve">, от красной линии проездов не менее чем на </w:t>
            </w:r>
            <w:r w:rsidRPr="00B5765A">
              <w:rPr>
                <w:b/>
              </w:rPr>
              <w:t>3 м;</w:t>
            </w:r>
          </w:p>
          <w:p w14:paraId="5896F0BF" w14:textId="77777777" w:rsidR="00B5765A" w:rsidRPr="00B5765A" w:rsidRDefault="00B5765A" w:rsidP="00B5765A">
            <w:pPr>
              <w:spacing w:after="0" w:line="240" w:lineRule="auto"/>
              <w:jc w:val="both"/>
              <w:rPr>
                <w:b/>
                <w:bCs/>
              </w:rPr>
            </w:pPr>
            <w:r w:rsidRPr="00B5765A">
              <w:t xml:space="preserve">- минимальные отступы от границ земельных участков до строений – </w:t>
            </w:r>
            <w:r w:rsidRPr="00B5765A">
              <w:rPr>
                <w:b/>
              </w:rPr>
              <w:t>3 м</w:t>
            </w:r>
            <w:r w:rsidRPr="00B5765A">
              <w:t>;</w:t>
            </w:r>
          </w:p>
          <w:p w14:paraId="319EBA63" w14:textId="77777777" w:rsidR="00B5765A" w:rsidRPr="00B5765A" w:rsidRDefault="00B5765A" w:rsidP="00B5765A">
            <w:pPr>
              <w:spacing w:after="0" w:line="240" w:lineRule="auto"/>
              <w:jc w:val="both"/>
            </w:pPr>
            <w:r w:rsidRPr="00B5765A">
              <w:t xml:space="preserve">- максимальное количество этажей зданий – </w:t>
            </w:r>
            <w:r w:rsidRPr="00B5765A">
              <w:rPr>
                <w:b/>
              </w:rPr>
              <w:t>4 этажа;</w:t>
            </w:r>
            <w:r w:rsidRPr="00B5765A">
              <w:t xml:space="preserve"> </w:t>
            </w:r>
          </w:p>
          <w:p w14:paraId="31612A21" w14:textId="77777777" w:rsidR="00B5765A" w:rsidRPr="00B5765A" w:rsidRDefault="00B5765A" w:rsidP="00B5765A">
            <w:pPr>
              <w:spacing w:after="0" w:line="240" w:lineRule="auto"/>
              <w:jc w:val="both"/>
            </w:pPr>
            <w:r w:rsidRPr="00B5765A">
              <w:t>- максимальная высота зданий, строений от уровня земли -</w:t>
            </w:r>
            <w:r w:rsidRPr="00B5765A">
              <w:rPr>
                <w:b/>
              </w:rPr>
              <w:t>15 м</w:t>
            </w:r>
            <w:r w:rsidRPr="00B5765A">
              <w:t>;</w:t>
            </w:r>
          </w:p>
          <w:p w14:paraId="7799F65F" w14:textId="77777777" w:rsidR="00B5765A" w:rsidRPr="00B5765A" w:rsidRDefault="00B5765A" w:rsidP="00B5765A">
            <w:pPr>
              <w:spacing w:after="0" w:line="240" w:lineRule="auto"/>
              <w:jc w:val="both"/>
            </w:pPr>
            <w:r w:rsidRPr="00B5765A">
              <w:t xml:space="preserve">- максимальная высота сооружений от уровня земли - </w:t>
            </w:r>
            <w:r w:rsidRPr="00B5765A">
              <w:rPr>
                <w:b/>
              </w:rPr>
              <w:t>30 м;</w:t>
            </w:r>
          </w:p>
          <w:p w14:paraId="688D982A" w14:textId="77777777" w:rsidR="00B5765A" w:rsidRPr="00B5765A" w:rsidRDefault="00B5765A" w:rsidP="00B5765A">
            <w:pPr>
              <w:spacing w:after="0" w:line="240" w:lineRule="auto"/>
              <w:jc w:val="both"/>
            </w:pPr>
            <w:r w:rsidRPr="00B5765A">
              <w:t xml:space="preserve">- максимальный процент застройки в границах земельного участка – </w:t>
            </w:r>
            <w:r w:rsidRPr="00B5765A">
              <w:rPr>
                <w:b/>
              </w:rPr>
              <w:t xml:space="preserve">60%, </w:t>
            </w:r>
            <w:r w:rsidRPr="00B5765A">
              <w:rPr>
                <w:bCs/>
              </w:rPr>
              <w:t>процент застройки</w:t>
            </w:r>
            <w:r w:rsidRPr="00B5765A">
              <w:t xml:space="preserve"> подземной части не регламентируется;</w:t>
            </w:r>
          </w:p>
          <w:p w14:paraId="1B1374A0" w14:textId="77777777" w:rsidR="00B5765A" w:rsidRPr="00B5765A" w:rsidRDefault="00B5765A" w:rsidP="00B5765A">
            <w:pPr>
              <w:spacing w:after="0" w:line="240" w:lineRule="auto"/>
              <w:jc w:val="both"/>
            </w:pPr>
            <w:r w:rsidRPr="00B5765A">
              <w:t xml:space="preserve">- минимальный процент озеленения - </w:t>
            </w:r>
            <w:r w:rsidRPr="00B5765A">
              <w:rPr>
                <w:b/>
              </w:rPr>
              <w:t>30%</w:t>
            </w:r>
            <w:r w:rsidRPr="00B5765A">
              <w:t xml:space="preserve"> от площади земельного участка.</w:t>
            </w:r>
          </w:p>
          <w:p w14:paraId="546DF125" w14:textId="77777777" w:rsidR="00B5765A" w:rsidRPr="00B5765A" w:rsidRDefault="00B5765A" w:rsidP="00B5765A">
            <w:pPr>
              <w:spacing w:after="0" w:line="240" w:lineRule="auto"/>
              <w:jc w:val="both"/>
            </w:pPr>
            <w:r w:rsidRPr="00B5765A">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B5765A" w:rsidRPr="00B5765A" w14:paraId="31A718EF" w14:textId="77777777" w:rsidTr="000518C6">
        <w:trPr>
          <w:trHeight w:val="552"/>
        </w:trPr>
        <w:tc>
          <w:tcPr>
            <w:tcW w:w="480" w:type="pct"/>
          </w:tcPr>
          <w:p w14:paraId="717EF4C1" w14:textId="77777777" w:rsidR="00B5765A" w:rsidRPr="00B5765A" w:rsidRDefault="00B5765A" w:rsidP="00B5765A">
            <w:pPr>
              <w:spacing w:after="0" w:line="240" w:lineRule="auto"/>
              <w:jc w:val="both"/>
              <w:rPr>
                <w:b/>
              </w:rPr>
            </w:pPr>
            <w:r w:rsidRPr="00B5765A">
              <w:rPr>
                <w:b/>
              </w:rPr>
              <w:t>3.5.1</w:t>
            </w:r>
          </w:p>
          <w:p w14:paraId="2E8088F9" w14:textId="77777777" w:rsidR="00B5765A" w:rsidRPr="00B5765A" w:rsidRDefault="00B5765A" w:rsidP="00B5765A">
            <w:pPr>
              <w:spacing w:after="0" w:line="240" w:lineRule="auto"/>
              <w:jc w:val="both"/>
              <w:rPr>
                <w:b/>
              </w:rPr>
            </w:pPr>
          </w:p>
        </w:tc>
        <w:tc>
          <w:tcPr>
            <w:tcW w:w="1143" w:type="pct"/>
          </w:tcPr>
          <w:p w14:paraId="141391D9" w14:textId="77777777" w:rsidR="00B5765A" w:rsidRPr="00B5765A" w:rsidRDefault="00B5765A" w:rsidP="00B5765A">
            <w:pPr>
              <w:spacing w:after="0" w:line="240" w:lineRule="auto"/>
              <w:jc w:val="both"/>
            </w:pPr>
            <w:r w:rsidRPr="00B5765A">
              <w:t xml:space="preserve">Дошкольное, начальное и среднее общее образование </w:t>
            </w:r>
          </w:p>
        </w:tc>
        <w:tc>
          <w:tcPr>
            <w:tcW w:w="1528" w:type="pct"/>
          </w:tcPr>
          <w:p w14:paraId="4DCF000F" w14:textId="77777777" w:rsidR="00B5765A" w:rsidRPr="00B5765A" w:rsidRDefault="00B5765A" w:rsidP="00B5765A">
            <w:pPr>
              <w:spacing w:after="0" w:line="240" w:lineRule="auto"/>
              <w:jc w:val="both"/>
            </w:pPr>
            <w:r w:rsidRPr="00B5765A">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1849" w:type="pct"/>
          </w:tcPr>
          <w:p w14:paraId="19420B34" w14:textId="77777777" w:rsidR="00B5765A" w:rsidRPr="00B5765A" w:rsidRDefault="00B5765A" w:rsidP="00B5765A">
            <w:pPr>
              <w:spacing w:after="0" w:line="240" w:lineRule="auto"/>
              <w:jc w:val="both"/>
              <w:rPr>
                <w:b/>
                <w:bCs/>
              </w:rPr>
            </w:pPr>
            <w:r w:rsidRPr="00B5765A">
              <w:t xml:space="preserve">-минимальная/максимальная площадь земельного участка–  </w:t>
            </w:r>
            <w:r w:rsidRPr="00B5765A">
              <w:rPr>
                <w:b/>
              </w:rPr>
              <w:t>400</w:t>
            </w:r>
            <w:r w:rsidRPr="00B5765A">
              <w:t xml:space="preserve"> кв. м</w:t>
            </w:r>
            <w:r w:rsidRPr="00B5765A">
              <w:rPr>
                <w:b/>
              </w:rPr>
              <w:t xml:space="preserve"> /</w:t>
            </w:r>
            <w:r w:rsidRPr="00B5765A">
              <w:t xml:space="preserve"> </w:t>
            </w:r>
            <w:r w:rsidRPr="00B5765A">
              <w:rPr>
                <w:b/>
                <w:bCs/>
              </w:rPr>
              <w:t>не подлежит установлению;</w:t>
            </w:r>
          </w:p>
          <w:p w14:paraId="15B495DF" w14:textId="77777777" w:rsidR="00B5765A" w:rsidRPr="00B5765A" w:rsidRDefault="00B5765A" w:rsidP="00B5765A">
            <w:pPr>
              <w:spacing w:after="0" w:line="240" w:lineRule="auto"/>
              <w:jc w:val="both"/>
            </w:pPr>
            <w:r w:rsidRPr="00B5765A">
              <w:t xml:space="preserve">- минимальная ширина земельных участков вдоль фронта улицы (проезда)  – </w:t>
            </w:r>
            <w:r w:rsidRPr="00B5765A">
              <w:rPr>
                <w:b/>
              </w:rPr>
              <w:t>25 м</w:t>
            </w:r>
            <w:r w:rsidRPr="00B5765A">
              <w:t xml:space="preserve">; </w:t>
            </w:r>
          </w:p>
          <w:p w14:paraId="4BE64688" w14:textId="77777777" w:rsidR="00B5765A" w:rsidRPr="00B5765A" w:rsidRDefault="00B5765A" w:rsidP="00B5765A">
            <w:pPr>
              <w:spacing w:after="0" w:line="240" w:lineRule="auto"/>
              <w:jc w:val="both"/>
            </w:pPr>
            <w:r w:rsidRPr="00B5765A">
              <w:t xml:space="preserve">-минимальные отступы от границ участка - </w:t>
            </w:r>
            <w:r w:rsidRPr="00B5765A">
              <w:rPr>
                <w:b/>
              </w:rPr>
              <w:t>10 м</w:t>
            </w:r>
            <w:r w:rsidRPr="00B5765A">
              <w:t xml:space="preserve">, от красной линии - </w:t>
            </w:r>
            <w:r w:rsidRPr="00B5765A">
              <w:rPr>
                <w:b/>
              </w:rPr>
              <w:t>10 м</w:t>
            </w:r>
            <w:r w:rsidRPr="00B5765A">
              <w:t xml:space="preserve">, с учетом соблюдения требований технических регламентов,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 </w:t>
            </w:r>
          </w:p>
          <w:p w14:paraId="5C2CA3ED" w14:textId="77777777" w:rsidR="00B5765A" w:rsidRPr="00B5765A" w:rsidRDefault="00B5765A" w:rsidP="00B5765A">
            <w:pPr>
              <w:spacing w:after="0" w:line="240" w:lineRule="auto"/>
              <w:jc w:val="both"/>
              <w:rPr>
                <w:b/>
              </w:rPr>
            </w:pPr>
            <w:r w:rsidRPr="00B5765A">
              <w:t xml:space="preserve">-максимальное количество этажей зданий – </w:t>
            </w:r>
            <w:r w:rsidRPr="00B5765A">
              <w:rPr>
                <w:b/>
              </w:rPr>
              <w:t>4 этажа;</w:t>
            </w:r>
          </w:p>
          <w:p w14:paraId="379990BE" w14:textId="77777777" w:rsidR="00B5765A" w:rsidRPr="00B5765A" w:rsidRDefault="00B5765A" w:rsidP="00B5765A">
            <w:pPr>
              <w:spacing w:after="0" w:line="240" w:lineRule="auto"/>
              <w:jc w:val="both"/>
            </w:pPr>
            <w:r w:rsidRPr="00B5765A">
              <w:rPr>
                <w:b/>
              </w:rPr>
              <w:t xml:space="preserve">- </w:t>
            </w:r>
            <w:r w:rsidRPr="00B5765A">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B5765A">
              <w:rPr>
                <w:b/>
              </w:rPr>
              <w:t>18 м;</w:t>
            </w:r>
            <w:r w:rsidRPr="00B5765A">
              <w:t xml:space="preserve">  </w:t>
            </w:r>
          </w:p>
          <w:p w14:paraId="1952941B" w14:textId="77777777" w:rsidR="00B5765A" w:rsidRPr="00B5765A" w:rsidRDefault="00B5765A" w:rsidP="00B5765A">
            <w:pPr>
              <w:spacing w:after="0" w:line="240" w:lineRule="auto"/>
              <w:jc w:val="both"/>
            </w:pPr>
            <w:r w:rsidRPr="00B5765A">
              <w:t xml:space="preserve">- максимальный процент застройки в границах земельного участка – </w:t>
            </w:r>
            <w:r w:rsidRPr="00B5765A">
              <w:rPr>
                <w:b/>
              </w:rPr>
              <w:t xml:space="preserve">40%, </w:t>
            </w:r>
            <w:r w:rsidRPr="00B5765A">
              <w:rPr>
                <w:bCs/>
              </w:rPr>
              <w:t>процент застройки</w:t>
            </w:r>
            <w:r w:rsidRPr="00B5765A">
              <w:t xml:space="preserve"> подземной части не регламентируется;</w:t>
            </w:r>
          </w:p>
          <w:p w14:paraId="10088370" w14:textId="77777777" w:rsidR="00B5765A" w:rsidRPr="00B5765A" w:rsidRDefault="00B5765A" w:rsidP="00B5765A">
            <w:pPr>
              <w:spacing w:after="0" w:line="240" w:lineRule="auto"/>
              <w:jc w:val="both"/>
            </w:pPr>
            <w:r w:rsidRPr="00B5765A">
              <w:t xml:space="preserve">-минимальный процент озеленения - </w:t>
            </w:r>
            <w:r w:rsidRPr="00B5765A">
              <w:rPr>
                <w:b/>
              </w:rPr>
              <w:t>30%</w:t>
            </w:r>
            <w:r w:rsidRPr="00B5765A">
              <w:t xml:space="preserve"> от площади земельного участка.</w:t>
            </w:r>
          </w:p>
        </w:tc>
      </w:tr>
      <w:tr w:rsidR="00B5765A" w:rsidRPr="00B5765A" w14:paraId="40A852E7" w14:textId="77777777" w:rsidTr="000518C6">
        <w:trPr>
          <w:trHeight w:val="552"/>
        </w:trPr>
        <w:tc>
          <w:tcPr>
            <w:tcW w:w="480" w:type="pct"/>
          </w:tcPr>
          <w:p w14:paraId="727459F8" w14:textId="77777777" w:rsidR="00B5765A" w:rsidRPr="00B5765A" w:rsidRDefault="00B5765A" w:rsidP="00B5765A">
            <w:pPr>
              <w:spacing w:after="0" w:line="240" w:lineRule="auto"/>
              <w:jc w:val="both"/>
              <w:rPr>
                <w:b/>
              </w:rPr>
            </w:pPr>
            <w:r w:rsidRPr="00B5765A">
              <w:rPr>
                <w:b/>
              </w:rPr>
              <w:t>3.10.1</w:t>
            </w:r>
          </w:p>
        </w:tc>
        <w:tc>
          <w:tcPr>
            <w:tcW w:w="1143" w:type="pct"/>
          </w:tcPr>
          <w:p w14:paraId="74AC746E" w14:textId="77777777" w:rsidR="00B5765A" w:rsidRPr="00B5765A" w:rsidRDefault="00B5765A" w:rsidP="00B5765A">
            <w:pPr>
              <w:spacing w:after="0" w:line="240" w:lineRule="auto"/>
              <w:jc w:val="both"/>
            </w:pPr>
            <w:r w:rsidRPr="00B5765A">
              <w:t>Амбулаторное ветеринарное обслуживание</w:t>
            </w:r>
          </w:p>
          <w:p w14:paraId="16FB8B30" w14:textId="77777777" w:rsidR="00B5765A" w:rsidRPr="00B5765A" w:rsidRDefault="00B5765A" w:rsidP="00B5765A">
            <w:pPr>
              <w:spacing w:after="0" w:line="240" w:lineRule="auto"/>
              <w:jc w:val="both"/>
            </w:pPr>
          </w:p>
        </w:tc>
        <w:tc>
          <w:tcPr>
            <w:tcW w:w="1528" w:type="pct"/>
          </w:tcPr>
          <w:p w14:paraId="4B176137" w14:textId="77777777" w:rsidR="00B5765A" w:rsidRPr="00B5765A" w:rsidRDefault="00B5765A" w:rsidP="00B5765A">
            <w:pPr>
              <w:spacing w:after="0" w:line="240" w:lineRule="auto"/>
              <w:jc w:val="both"/>
            </w:pPr>
            <w:r w:rsidRPr="00B5765A">
              <w:t>Размещение объектов капитального строительства, предназначенных для оказания ветеринарных услуг без содержания животных</w:t>
            </w:r>
          </w:p>
        </w:tc>
        <w:tc>
          <w:tcPr>
            <w:tcW w:w="1849" w:type="pct"/>
          </w:tcPr>
          <w:p w14:paraId="5AF95E56" w14:textId="77777777" w:rsidR="00B5765A" w:rsidRPr="00B5765A" w:rsidRDefault="00B5765A" w:rsidP="00B5765A">
            <w:pPr>
              <w:spacing w:after="0" w:line="240" w:lineRule="auto"/>
              <w:jc w:val="both"/>
            </w:pPr>
            <w:r w:rsidRPr="00B5765A">
              <w:t xml:space="preserve">- минимальная/максимальная площадь земельного участка   – </w:t>
            </w:r>
            <w:r w:rsidRPr="00B5765A">
              <w:rPr>
                <w:b/>
              </w:rPr>
              <w:t>400/5000</w:t>
            </w:r>
            <w:r w:rsidRPr="00B5765A">
              <w:t>кв. м;</w:t>
            </w:r>
          </w:p>
          <w:p w14:paraId="2BA4DD8A" w14:textId="77777777" w:rsidR="00B5765A" w:rsidRPr="00B5765A" w:rsidRDefault="00B5765A" w:rsidP="00B5765A">
            <w:pPr>
              <w:spacing w:after="0" w:line="240" w:lineRule="auto"/>
              <w:jc w:val="both"/>
            </w:pPr>
            <w:r w:rsidRPr="00B5765A">
              <w:t xml:space="preserve">- минимальная ширина земельных участков вдоль фронта улицы (проезда)  – </w:t>
            </w:r>
            <w:r w:rsidRPr="00B5765A">
              <w:rPr>
                <w:b/>
              </w:rPr>
              <w:t>15 м</w:t>
            </w:r>
            <w:r w:rsidRPr="00B5765A">
              <w:t xml:space="preserve">; </w:t>
            </w:r>
          </w:p>
          <w:p w14:paraId="6ED3B7DE" w14:textId="77777777" w:rsidR="00B5765A" w:rsidRPr="00B5765A" w:rsidRDefault="00B5765A" w:rsidP="00B5765A">
            <w:pPr>
              <w:spacing w:after="0" w:line="240" w:lineRule="auto"/>
              <w:jc w:val="both"/>
            </w:pPr>
            <w:r w:rsidRPr="00B5765A">
              <w:t xml:space="preserve">- минимальный отступ строений от красной линии улиц не менее чем на - </w:t>
            </w:r>
            <w:r w:rsidRPr="00B5765A">
              <w:rPr>
                <w:b/>
              </w:rPr>
              <w:t>5 м</w:t>
            </w:r>
            <w:r w:rsidRPr="00B5765A">
              <w:t xml:space="preserve">, от красной линии проездов не менее чем на </w:t>
            </w:r>
            <w:r w:rsidRPr="00B5765A">
              <w:rPr>
                <w:b/>
              </w:rPr>
              <w:t>3 м;</w:t>
            </w:r>
          </w:p>
          <w:p w14:paraId="4B41BD74" w14:textId="77777777" w:rsidR="00B5765A" w:rsidRPr="00B5765A" w:rsidRDefault="00B5765A" w:rsidP="00B5765A">
            <w:pPr>
              <w:spacing w:after="0" w:line="240" w:lineRule="auto"/>
              <w:jc w:val="both"/>
            </w:pPr>
            <w:r w:rsidRPr="00B5765A">
              <w:t xml:space="preserve">- минимальные отступы от границ земельных участков - </w:t>
            </w:r>
            <w:r w:rsidRPr="00B5765A">
              <w:rPr>
                <w:b/>
              </w:rPr>
              <w:t>3</w:t>
            </w:r>
            <w:r w:rsidRPr="00B5765A">
              <w:t xml:space="preserve"> м;</w:t>
            </w:r>
          </w:p>
          <w:p w14:paraId="340DE415" w14:textId="77777777" w:rsidR="00B5765A" w:rsidRPr="00B5765A" w:rsidRDefault="00B5765A" w:rsidP="00B5765A">
            <w:pPr>
              <w:spacing w:after="0" w:line="240" w:lineRule="auto"/>
              <w:jc w:val="both"/>
            </w:pPr>
            <w:r w:rsidRPr="00B5765A">
              <w:t xml:space="preserve">- максимальное количество этажей зданий – </w:t>
            </w:r>
            <w:r w:rsidRPr="00B5765A">
              <w:rPr>
                <w:b/>
              </w:rPr>
              <w:t>3 этажа;</w:t>
            </w:r>
            <w:r w:rsidRPr="00B5765A">
              <w:t xml:space="preserve"> </w:t>
            </w:r>
          </w:p>
          <w:p w14:paraId="13F3C469" w14:textId="77777777" w:rsidR="00B5765A" w:rsidRPr="00B5765A" w:rsidRDefault="00B5765A" w:rsidP="00B5765A">
            <w:pPr>
              <w:spacing w:after="0" w:line="240" w:lineRule="auto"/>
              <w:jc w:val="both"/>
            </w:pPr>
            <w:r w:rsidRPr="00B5765A">
              <w:t>- максимальная высота зданий, строений от уровня земли -</w:t>
            </w:r>
            <w:r w:rsidRPr="00B5765A">
              <w:rPr>
                <w:b/>
              </w:rPr>
              <w:t>15 м</w:t>
            </w:r>
            <w:r w:rsidRPr="00B5765A">
              <w:t>;</w:t>
            </w:r>
          </w:p>
          <w:p w14:paraId="09C2AE44" w14:textId="77777777" w:rsidR="00B5765A" w:rsidRPr="00B5765A" w:rsidRDefault="00B5765A" w:rsidP="00B5765A">
            <w:pPr>
              <w:spacing w:after="0" w:line="240" w:lineRule="auto"/>
              <w:jc w:val="both"/>
            </w:pPr>
            <w:r w:rsidRPr="00B5765A">
              <w:t xml:space="preserve">- максимальная высота сооружений от уровня земли - </w:t>
            </w:r>
            <w:r w:rsidRPr="00B5765A">
              <w:rPr>
                <w:b/>
              </w:rPr>
              <w:t>30 м;</w:t>
            </w:r>
          </w:p>
          <w:p w14:paraId="0CA40A13" w14:textId="77777777" w:rsidR="00B5765A" w:rsidRPr="00B5765A" w:rsidRDefault="00B5765A" w:rsidP="00B5765A">
            <w:pPr>
              <w:spacing w:after="0" w:line="240" w:lineRule="auto"/>
              <w:jc w:val="both"/>
            </w:pPr>
            <w:r w:rsidRPr="00B5765A">
              <w:t xml:space="preserve">- максимальный процент застройки в границах земельного участка – </w:t>
            </w:r>
            <w:r w:rsidRPr="00B5765A">
              <w:rPr>
                <w:b/>
              </w:rPr>
              <w:t xml:space="preserve">70%, </w:t>
            </w:r>
            <w:r w:rsidRPr="00B5765A">
              <w:rPr>
                <w:bCs/>
              </w:rPr>
              <w:t>процент застройки</w:t>
            </w:r>
            <w:r w:rsidRPr="00B5765A">
              <w:t xml:space="preserve"> подземной части не регламентируется;</w:t>
            </w:r>
          </w:p>
          <w:p w14:paraId="0C232431" w14:textId="77777777" w:rsidR="00B5765A" w:rsidRPr="00B5765A" w:rsidRDefault="00B5765A" w:rsidP="00B5765A">
            <w:pPr>
              <w:spacing w:after="0" w:line="240" w:lineRule="auto"/>
              <w:jc w:val="both"/>
            </w:pPr>
            <w:r w:rsidRPr="00B5765A">
              <w:t xml:space="preserve">- минимальный процент озеленения - </w:t>
            </w:r>
            <w:r w:rsidRPr="00B5765A">
              <w:rPr>
                <w:b/>
              </w:rPr>
              <w:t>15%</w:t>
            </w:r>
            <w:r w:rsidRPr="00B5765A">
              <w:t xml:space="preserve"> от площади земельного участка.</w:t>
            </w:r>
          </w:p>
          <w:p w14:paraId="3B302280" w14:textId="77777777" w:rsidR="00B5765A" w:rsidRPr="00B5765A" w:rsidRDefault="00B5765A" w:rsidP="00B5765A">
            <w:pPr>
              <w:spacing w:after="0" w:line="240" w:lineRule="auto"/>
              <w:jc w:val="both"/>
            </w:pPr>
            <w:r w:rsidRPr="00B5765A">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B5765A" w:rsidRPr="00B5765A" w14:paraId="1C2CE032" w14:textId="77777777" w:rsidTr="000518C6">
        <w:trPr>
          <w:trHeight w:val="552"/>
        </w:trPr>
        <w:tc>
          <w:tcPr>
            <w:tcW w:w="480" w:type="pct"/>
          </w:tcPr>
          <w:p w14:paraId="14814FEC" w14:textId="77777777" w:rsidR="00B5765A" w:rsidRPr="00B5765A" w:rsidRDefault="00B5765A" w:rsidP="00B5765A">
            <w:pPr>
              <w:spacing w:after="0" w:line="240" w:lineRule="auto"/>
              <w:jc w:val="both"/>
              <w:rPr>
                <w:b/>
              </w:rPr>
            </w:pPr>
            <w:r w:rsidRPr="00B5765A">
              <w:rPr>
                <w:b/>
              </w:rPr>
              <w:t>4.1</w:t>
            </w:r>
          </w:p>
        </w:tc>
        <w:tc>
          <w:tcPr>
            <w:tcW w:w="1143" w:type="pct"/>
          </w:tcPr>
          <w:p w14:paraId="3FE3C8B5" w14:textId="77777777" w:rsidR="00B5765A" w:rsidRPr="00B5765A" w:rsidRDefault="00B5765A" w:rsidP="00B5765A">
            <w:pPr>
              <w:spacing w:after="0" w:line="240" w:lineRule="auto"/>
              <w:jc w:val="both"/>
            </w:pPr>
            <w:r w:rsidRPr="00B5765A">
              <w:t>Деловое управление</w:t>
            </w:r>
          </w:p>
        </w:tc>
        <w:tc>
          <w:tcPr>
            <w:tcW w:w="1528" w:type="pct"/>
          </w:tcPr>
          <w:p w14:paraId="20979588" w14:textId="77777777" w:rsidR="00B5765A" w:rsidRPr="00B5765A" w:rsidRDefault="00B5765A" w:rsidP="00B5765A">
            <w:pPr>
              <w:spacing w:after="0" w:line="240" w:lineRule="auto"/>
              <w:jc w:val="both"/>
            </w:pPr>
            <w:r w:rsidRPr="00B5765A">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849" w:type="pct"/>
          </w:tcPr>
          <w:p w14:paraId="72504AB6" w14:textId="77777777" w:rsidR="00B5765A" w:rsidRPr="00B5765A" w:rsidRDefault="00B5765A" w:rsidP="00B5765A">
            <w:pPr>
              <w:spacing w:after="0" w:line="240" w:lineRule="auto"/>
              <w:jc w:val="both"/>
            </w:pPr>
            <w:r w:rsidRPr="00B5765A">
              <w:t xml:space="preserve">- минимальная/максимальная площадь земельного участка–  </w:t>
            </w:r>
            <w:r w:rsidRPr="00B5765A">
              <w:rPr>
                <w:b/>
              </w:rPr>
              <w:t>400/5 000</w:t>
            </w:r>
            <w:r w:rsidRPr="00B5765A">
              <w:t xml:space="preserve"> кв. м;</w:t>
            </w:r>
          </w:p>
          <w:p w14:paraId="0D4F0CD3" w14:textId="77777777" w:rsidR="00B5765A" w:rsidRPr="00B5765A" w:rsidRDefault="00B5765A" w:rsidP="00B5765A">
            <w:pPr>
              <w:spacing w:after="0" w:line="240" w:lineRule="auto"/>
              <w:jc w:val="both"/>
            </w:pPr>
            <w:r w:rsidRPr="00B5765A">
              <w:t xml:space="preserve">- минимальная ширина земельных участков вдоль фронта улицы (проезда)  – </w:t>
            </w:r>
            <w:r w:rsidRPr="00B5765A">
              <w:rPr>
                <w:b/>
              </w:rPr>
              <w:t>15 м</w:t>
            </w:r>
            <w:r w:rsidRPr="00B5765A">
              <w:t xml:space="preserve">; </w:t>
            </w:r>
          </w:p>
          <w:p w14:paraId="2CABB2ED" w14:textId="77777777" w:rsidR="00B5765A" w:rsidRPr="00B5765A" w:rsidRDefault="00B5765A" w:rsidP="00B5765A">
            <w:pPr>
              <w:spacing w:after="0" w:line="240" w:lineRule="auto"/>
              <w:jc w:val="both"/>
            </w:pPr>
            <w:r w:rsidRPr="00B5765A">
              <w:t xml:space="preserve">- минимальный отступ строений от красной линии улиц не менее чем на - </w:t>
            </w:r>
            <w:r w:rsidRPr="00B5765A">
              <w:rPr>
                <w:b/>
              </w:rPr>
              <w:t>5 м</w:t>
            </w:r>
            <w:r w:rsidRPr="00B5765A">
              <w:t xml:space="preserve">, от красной линии проездов не менее чем на </w:t>
            </w:r>
            <w:r w:rsidRPr="00B5765A">
              <w:rPr>
                <w:b/>
              </w:rPr>
              <w:t>3 м;</w:t>
            </w:r>
          </w:p>
          <w:p w14:paraId="51FBF162" w14:textId="77777777" w:rsidR="00B5765A" w:rsidRPr="00B5765A" w:rsidRDefault="00B5765A" w:rsidP="00B5765A">
            <w:pPr>
              <w:spacing w:after="0" w:line="240" w:lineRule="auto"/>
              <w:jc w:val="both"/>
            </w:pPr>
            <w:r w:rsidRPr="00B5765A">
              <w:t xml:space="preserve">- минимальные отступы от границ земельных участков - </w:t>
            </w:r>
            <w:r w:rsidRPr="00B5765A">
              <w:rPr>
                <w:b/>
              </w:rPr>
              <w:t>3</w:t>
            </w:r>
            <w:r w:rsidRPr="00B5765A">
              <w:t xml:space="preserve"> м;</w:t>
            </w:r>
          </w:p>
          <w:p w14:paraId="49681AC9" w14:textId="77777777" w:rsidR="00B5765A" w:rsidRPr="00B5765A" w:rsidRDefault="00B5765A" w:rsidP="00B5765A">
            <w:pPr>
              <w:spacing w:after="0" w:line="240" w:lineRule="auto"/>
              <w:jc w:val="both"/>
            </w:pPr>
            <w:r w:rsidRPr="00B5765A">
              <w:t>- максимальное количество надземных этажей зданий –</w:t>
            </w:r>
            <w:r w:rsidRPr="00B5765A">
              <w:rPr>
                <w:b/>
              </w:rPr>
              <w:t>4 этажа;</w:t>
            </w:r>
            <w:r w:rsidRPr="00B5765A">
              <w:t xml:space="preserve"> </w:t>
            </w:r>
          </w:p>
          <w:p w14:paraId="39D87739" w14:textId="77777777" w:rsidR="00B5765A" w:rsidRPr="00B5765A" w:rsidRDefault="00B5765A" w:rsidP="00B5765A">
            <w:pPr>
              <w:spacing w:after="0" w:line="240" w:lineRule="auto"/>
              <w:jc w:val="both"/>
            </w:pPr>
            <w:r w:rsidRPr="00B5765A">
              <w:rPr>
                <w:b/>
              </w:rPr>
              <w:t xml:space="preserve">- </w:t>
            </w:r>
            <w:r w:rsidRPr="00B5765A">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B5765A">
              <w:rPr>
                <w:b/>
              </w:rPr>
              <w:t>12 м;</w:t>
            </w:r>
            <w:r w:rsidRPr="00B5765A">
              <w:t xml:space="preserve"> </w:t>
            </w:r>
          </w:p>
          <w:p w14:paraId="40629641" w14:textId="77777777" w:rsidR="00B5765A" w:rsidRPr="00B5765A" w:rsidRDefault="00B5765A" w:rsidP="00B5765A">
            <w:pPr>
              <w:spacing w:after="0" w:line="240" w:lineRule="auto"/>
              <w:jc w:val="both"/>
            </w:pPr>
            <w:r w:rsidRPr="00B5765A">
              <w:t xml:space="preserve">- максимальный процент застройки в границах земельного участка – </w:t>
            </w:r>
            <w:r w:rsidRPr="00B5765A">
              <w:rPr>
                <w:b/>
              </w:rPr>
              <w:t xml:space="preserve">60%, </w:t>
            </w:r>
            <w:r w:rsidRPr="00B5765A">
              <w:rPr>
                <w:bCs/>
              </w:rPr>
              <w:t>процент застройки</w:t>
            </w:r>
            <w:r w:rsidRPr="00B5765A">
              <w:t xml:space="preserve"> подземной части не регламентируется;</w:t>
            </w:r>
          </w:p>
          <w:p w14:paraId="212B1F92" w14:textId="77777777" w:rsidR="00B5765A" w:rsidRPr="00B5765A" w:rsidRDefault="00B5765A" w:rsidP="00B5765A">
            <w:pPr>
              <w:spacing w:after="0" w:line="240" w:lineRule="auto"/>
              <w:jc w:val="both"/>
            </w:pPr>
            <w:r w:rsidRPr="00B5765A">
              <w:t xml:space="preserve">- минимальный процент озеленения - </w:t>
            </w:r>
            <w:r w:rsidRPr="00B5765A">
              <w:rPr>
                <w:b/>
              </w:rPr>
              <w:t xml:space="preserve">15% </w:t>
            </w:r>
            <w:r w:rsidRPr="00B5765A">
              <w:t>от площади земельного участка.</w:t>
            </w:r>
          </w:p>
          <w:p w14:paraId="0E66E35B" w14:textId="77777777" w:rsidR="00B5765A" w:rsidRPr="00B5765A" w:rsidRDefault="00B5765A" w:rsidP="00B5765A">
            <w:pPr>
              <w:spacing w:after="0" w:line="240" w:lineRule="auto"/>
              <w:jc w:val="both"/>
            </w:pPr>
            <w:r w:rsidRPr="00B5765A">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B5765A" w:rsidRPr="00B5765A" w14:paraId="5686E7E9" w14:textId="77777777" w:rsidTr="000518C6">
        <w:trPr>
          <w:trHeight w:val="552"/>
        </w:trPr>
        <w:tc>
          <w:tcPr>
            <w:tcW w:w="480" w:type="pct"/>
          </w:tcPr>
          <w:p w14:paraId="00A1923E" w14:textId="77777777" w:rsidR="00B5765A" w:rsidRPr="00B5765A" w:rsidRDefault="00B5765A" w:rsidP="00B5765A">
            <w:pPr>
              <w:spacing w:after="0" w:line="240" w:lineRule="auto"/>
              <w:jc w:val="both"/>
              <w:rPr>
                <w:b/>
              </w:rPr>
            </w:pPr>
            <w:r w:rsidRPr="00B5765A">
              <w:rPr>
                <w:b/>
              </w:rPr>
              <w:t>4.4</w:t>
            </w:r>
          </w:p>
        </w:tc>
        <w:tc>
          <w:tcPr>
            <w:tcW w:w="1143" w:type="pct"/>
          </w:tcPr>
          <w:p w14:paraId="51741137" w14:textId="77777777" w:rsidR="00B5765A" w:rsidRPr="00B5765A" w:rsidRDefault="00B5765A" w:rsidP="00B5765A">
            <w:pPr>
              <w:spacing w:after="0" w:line="240" w:lineRule="auto"/>
              <w:jc w:val="both"/>
            </w:pPr>
            <w:r w:rsidRPr="00B5765A">
              <w:t>Магазины</w:t>
            </w:r>
          </w:p>
        </w:tc>
        <w:tc>
          <w:tcPr>
            <w:tcW w:w="1528" w:type="pct"/>
          </w:tcPr>
          <w:p w14:paraId="6CC549C3" w14:textId="77777777" w:rsidR="00B5765A" w:rsidRPr="00B5765A" w:rsidRDefault="00B5765A" w:rsidP="00B5765A">
            <w:pPr>
              <w:spacing w:after="0" w:line="240" w:lineRule="auto"/>
              <w:jc w:val="both"/>
            </w:pPr>
            <w:r w:rsidRPr="00B5765A">
              <w:t>Размещение объектов капитального строительства, предназначенных для продажи товаров, торговая площадь которых составляет до 5000 кв. м</w:t>
            </w:r>
          </w:p>
        </w:tc>
        <w:tc>
          <w:tcPr>
            <w:tcW w:w="1849" w:type="pct"/>
          </w:tcPr>
          <w:p w14:paraId="67ABC0E3" w14:textId="77777777" w:rsidR="00B5765A" w:rsidRPr="00B5765A" w:rsidRDefault="00B5765A" w:rsidP="00B5765A">
            <w:pPr>
              <w:spacing w:after="0" w:line="240" w:lineRule="auto"/>
              <w:jc w:val="both"/>
            </w:pPr>
            <w:r w:rsidRPr="00B5765A">
              <w:t xml:space="preserve">- минимальная/максимальная площадь земельного участка–  </w:t>
            </w:r>
            <w:r w:rsidRPr="00B5765A">
              <w:rPr>
                <w:b/>
              </w:rPr>
              <w:t>100/5 000</w:t>
            </w:r>
            <w:r w:rsidRPr="00B5765A">
              <w:t xml:space="preserve"> кв. м;</w:t>
            </w:r>
          </w:p>
          <w:p w14:paraId="4313B8D4" w14:textId="77777777" w:rsidR="00B5765A" w:rsidRPr="00B5765A" w:rsidRDefault="00B5765A" w:rsidP="00B5765A">
            <w:pPr>
              <w:spacing w:after="0" w:line="240" w:lineRule="auto"/>
              <w:jc w:val="both"/>
            </w:pPr>
            <w:r w:rsidRPr="00B5765A">
              <w:t xml:space="preserve">- минимальная ширина земельных участков вдоль фронта улицы (проезда)  – </w:t>
            </w:r>
            <w:r w:rsidRPr="00B5765A">
              <w:rPr>
                <w:b/>
              </w:rPr>
              <w:t>10 м</w:t>
            </w:r>
            <w:r w:rsidRPr="00B5765A">
              <w:t xml:space="preserve">; </w:t>
            </w:r>
          </w:p>
          <w:p w14:paraId="66A67A39" w14:textId="77777777" w:rsidR="00B5765A" w:rsidRPr="00B5765A" w:rsidRDefault="00B5765A" w:rsidP="00B5765A">
            <w:pPr>
              <w:spacing w:after="0" w:line="240" w:lineRule="auto"/>
              <w:jc w:val="both"/>
            </w:pPr>
            <w:r w:rsidRPr="00B5765A">
              <w:t xml:space="preserve">- минимальный отступ строений от красной линии улиц не менее чем на - </w:t>
            </w:r>
            <w:r w:rsidRPr="00B5765A">
              <w:rPr>
                <w:b/>
              </w:rPr>
              <w:t>5 м</w:t>
            </w:r>
            <w:r w:rsidRPr="00B5765A">
              <w:t xml:space="preserve">, от красной линии проездов не менее чем на </w:t>
            </w:r>
            <w:r w:rsidRPr="00B5765A">
              <w:rPr>
                <w:b/>
              </w:rPr>
              <w:t>3 м;</w:t>
            </w:r>
          </w:p>
          <w:p w14:paraId="1BABDB6A" w14:textId="77777777" w:rsidR="00B5765A" w:rsidRPr="00B5765A" w:rsidRDefault="00B5765A" w:rsidP="00B5765A">
            <w:pPr>
              <w:spacing w:after="0" w:line="240" w:lineRule="auto"/>
              <w:jc w:val="both"/>
            </w:pPr>
            <w:r w:rsidRPr="00B5765A">
              <w:t xml:space="preserve">- минимальные отступы от границ земельных участков - </w:t>
            </w:r>
            <w:r w:rsidRPr="00B5765A">
              <w:rPr>
                <w:b/>
              </w:rPr>
              <w:t>3</w:t>
            </w:r>
            <w:r w:rsidRPr="00B5765A">
              <w:t xml:space="preserve"> м;</w:t>
            </w:r>
          </w:p>
          <w:p w14:paraId="2B0D2AE8" w14:textId="77777777" w:rsidR="00B5765A" w:rsidRPr="00B5765A" w:rsidRDefault="00B5765A" w:rsidP="00B5765A">
            <w:pPr>
              <w:spacing w:after="0" w:line="240" w:lineRule="auto"/>
              <w:jc w:val="both"/>
            </w:pPr>
            <w:r w:rsidRPr="00B5765A">
              <w:t xml:space="preserve">- максимальное количество этажей зданий – </w:t>
            </w:r>
            <w:r w:rsidRPr="00B5765A">
              <w:rPr>
                <w:b/>
              </w:rPr>
              <w:t>3 этажа;</w:t>
            </w:r>
            <w:r w:rsidRPr="00B5765A">
              <w:t xml:space="preserve"> </w:t>
            </w:r>
          </w:p>
          <w:p w14:paraId="3333BF01" w14:textId="77777777" w:rsidR="00B5765A" w:rsidRPr="00B5765A" w:rsidRDefault="00B5765A" w:rsidP="00B5765A">
            <w:pPr>
              <w:spacing w:after="0" w:line="240" w:lineRule="auto"/>
              <w:jc w:val="both"/>
            </w:pPr>
            <w:r w:rsidRPr="00B5765A">
              <w:t>- максимальная высота зданий, строений от уровня земли -</w:t>
            </w:r>
            <w:r w:rsidRPr="00B5765A">
              <w:rPr>
                <w:b/>
              </w:rPr>
              <w:t>12 м</w:t>
            </w:r>
            <w:r w:rsidRPr="00B5765A">
              <w:t>;</w:t>
            </w:r>
          </w:p>
          <w:p w14:paraId="63335018" w14:textId="77777777" w:rsidR="00B5765A" w:rsidRPr="00B5765A" w:rsidRDefault="00B5765A" w:rsidP="00B5765A">
            <w:pPr>
              <w:spacing w:after="0" w:line="240" w:lineRule="auto"/>
              <w:jc w:val="both"/>
            </w:pPr>
            <w:r w:rsidRPr="00B5765A">
              <w:t xml:space="preserve">- максимальный процент застройки в границах земельного участка – </w:t>
            </w:r>
            <w:r w:rsidRPr="00B5765A">
              <w:rPr>
                <w:b/>
              </w:rPr>
              <w:t xml:space="preserve">70%, </w:t>
            </w:r>
            <w:r w:rsidRPr="00B5765A">
              <w:rPr>
                <w:bCs/>
              </w:rPr>
              <w:t>процент застройки</w:t>
            </w:r>
            <w:r w:rsidRPr="00B5765A">
              <w:t xml:space="preserve"> подземной части не регламентируется;</w:t>
            </w:r>
          </w:p>
          <w:p w14:paraId="4294948A" w14:textId="77777777" w:rsidR="00B5765A" w:rsidRPr="00B5765A" w:rsidRDefault="00B5765A" w:rsidP="00B5765A">
            <w:pPr>
              <w:spacing w:after="0" w:line="240" w:lineRule="auto"/>
              <w:jc w:val="both"/>
            </w:pPr>
            <w:r w:rsidRPr="00B5765A">
              <w:t xml:space="preserve">- минимальный процент озеленения - </w:t>
            </w:r>
            <w:r w:rsidRPr="00B5765A">
              <w:rPr>
                <w:b/>
              </w:rPr>
              <w:t>15%</w:t>
            </w:r>
            <w:r w:rsidRPr="00B5765A">
              <w:t xml:space="preserve"> от площади земельного участка.</w:t>
            </w:r>
          </w:p>
          <w:p w14:paraId="59135A95" w14:textId="77777777" w:rsidR="00B5765A" w:rsidRPr="00B5765A" w:rsidRDefault="00B5765A" w:rsidP="00B5765A">
            <w:pPr>
              <w:spacing w:after="0" w:line="240" w:lineRule="auto"/>
              <w:jc w:val="both"/>
            </w:pPr>
            <w:r w:rsidRPr="00B5765A">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B5765A" w:rsidRPr="00B5765A" w14:paraId="2F6B9B7E" w14:textId="77777777" w:rsidTr="000518C6">
        <w:trPr>
          <w:trHeight w:val="552"/>
        </w:trPr>
        <w:tc>
          <w:tcPr>
            <w:tcW w:w="480" w:type="pct"/>
          </w:tcPr>
          <w:p w14:paraId="107BB10F" w14:textId="77777777" w:rsidR="00B5765A" w:rsidRPr="00B5765A" w:rsidRDefault="00B5765A" w:rsidP="00B5765A">
            <w:pPr>
              <w:spacing w:after="0" w:line="240" w:lineRule="auto"/>
              <w:jc w:val="both"/>
              <w:rPr>
                <w:b/>
              </w:rPr>
            </w:pPr>
            <w:r w:rsidRPr="00B5765A">
              <w:rPr>
                <w:b/>
              </w:rPr>
              <w:t>4.6</w:t>
            </w:r>
          </w:p>
        </w:tc>
        <w:tc>
          <w:tcPr>
            <w:tcW w:w="1143" w:type="pct"/>
          </w:tcPr>
          <w:p w14:paraId="74445700" w14:textId="77777777" w:rsidR="00B5765A" w:rsidRPr="00B5765A" w:rsidRDefault="00B5765A" w:rsidP="00B5765A">
            <w:pPr>
              <w:spacing w:after="0" w:line="240" w:lineRule="auto"/>
              <w:jc w:val="both"/>
            </w:pPr>
            <w:r w:rsidRPr="00B5765A">
              <w:t>Общественное питание</w:t>
            </w:r>
          </w:p>
        </w:tc>
        <w:tc>
          <w:tcPr>
            <w:tcW w:w="1528" w:type="pct"/>
          </w:tcPr>
          <w:p w14:paraId="7CCA90EF" w14:textId="77777777" w:rsidR="00B5765A" w:rsidRPr="00B5765A" w:rsidRDefault="00B5765A" w:rsidP="00B5765A">
            <w:pPr>
              <w:spacing w:after="0" w:line="240" w:lineRule="auto"/>
              <w:jc w:val="both"/>
            </w:pPr>
            <w:r w:rsidRPr="00B5765A">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849" w:type="pct"/>
          </w:tcPr>
          <w:p w14:paraId="02271D6F" w14:textId="77777777" w:rsidR="00B5765A" w:rsidRPr="00B5765A" w:rsidRDefault="00B5765A" w:rsidP="00B5765A">
            <w:pPr>
              <w:spacing w:after="0" w:line="240" w:lineRule="auto"/>
              <w:jc w:val="both"/>
            </w:pPr>
            <w:r w:rsidRPr="00B5765A">
              <w:t xml:space="preserve">- минимальная/максимальная площадь земельного участка–  </w:t>
            </w:r>
            <w:r w:rsidRPr="00B5765A">
              <w:rPr>
                <w:b/>
              </w:rPr>
              <w:t>300/5 000</w:t>
            </w:r>
            <w:r w:rsidRPr="00B5765A">
              <w:t xml:space="preserve"> кв. м;</w:t>
            </w:r>
          </w:p>
          <w:p w14:paraId="31A0E180" w14:textId="77777777" w:rsidR="00B5765A" w:rsidRPr="00B5765A" w:rsidRDefault="00B5765A" w:rsidP="00B5765A">
            <w:pPr>
              <w:spacing w:after="0" w:line="240" w:lineRule="auto"/>
              <w:jc w:val="both"/>
            </w:pPr>
            <w:r w:rsidRPr="00B5765A">
              <w:t xml:space="preserve">- минимальная ширина земельных участков вдоль фронта улицы (проезда)  – </w:t>
            </w:r>
            <w:r w:rsidRPr="00B5765A">
              <w:rPr>
                <w:b/>
              </w:rPr>
              <w:t>15 м</w:t>
            </w:r>
            <w:r w:rsidRPr="00B5765A">
              <w:t xml:space="preserve">; </w:t>
            </w:r>
          </w:p>
          <w:p w14:paraId="03F7AB7F" w14:textId="77777777" w:rsidR="00B5765A" w:rsidRPr="00B5765A" w:rsidRDefault="00B5765A" w:rsidP="00B5765A">
            <w:pPr>
              <w:spacing w:after="0" w:line="240" w:lineRule="auto"/>
              <w:jc w:val="both"/>
            </w:pPr>
            <w:r w:rsidRPr="00B5765A">
              <w:t xml:space="preserve">- минимальный отступ строений от красной линии улиц не менее чем на - </w:t>
            </w:r>
            <w:r w:rsidRPr="00B5765A">
              <w:rPr>
                <w:b/>
              </w:rPr>
              <w:t>5 м</w:t>
            </w:r>
            <w:r w:rsidRPr="00B5765A">
              <w:t xml:space="preserve">, от красной линии проездов не менее чем на </w:t>
            </w:r>
            <w:r w:rsidRPr="00B5765A">
              <w:rPr>
                <w:b/>
              </w:rPr>
              <w:t>3 м;</w:t>
            </w:r>
          </w:p>
          <w:p w14:paraId="4F7ACFE6" w14:textId="77777777" w:rsidR="00B5765A" w:rsidRPr="00B5765A" w:rsidRDefault="00B5765A" w:rsidP="00B5765A">
            <w:pPr>
              <w:spacing w:after="0" w:line="240" w:lineRule="auto"/>
              <w:jc w:val="both"/>
            </w:pPr>
            <w:r w:rsidRPr="00B5765A">
              <w:t xml:space="preserve">- минимальные отступы от границ земельных участков - </w:t>
            </w:r>
            <w:r w:rsidRPr="00B5765A">
              <w:rPr>
                <w:b/>
              </w:rPr>
              <w:t>3</w:t>
            </w:r>
            <w:r w:rsidRPr="00B5765A">
              <w:t xml:space="preserve"> м;</w:t>
            </w:r>
          </w:p>
          <w:p w14:paraId="35867D34" w14:textId="77777777" w:rsidR="00B5765A" w:rsidRPr="00B5765A" w:rsidRDefault="00B5765A" w:rsidP="00B5765A">
            <w:pPr>
              <w:spacing w:after="0" w:line="240" w:lineRule="auto"/>
              <w:jc w:val="both"/>
            </w:pPr>
            <w:r w:rsidRPr="00B5765A">
              <w:t>- максимальное количество надземных этажей зданий –</w:t>
            </w:r>
            <w:r w:rsidRPr="00B5765A">
              <w:rPr>
                <w:b/>
              </w:rPr>
              <w:t>2 этажа;</w:t>
            </w:r>
            <w:r w:rsidRPr="00B5765A">
              <w:t xml:space="preserve"> </w:t>
            </w:r>
          </w:p>
          <w:p w14:paraId="037DF4C8" w14:textId="77777777" w:rsidR="00B5765A" w:rsidRPr="00B5765A" w:rsidRDefault="00B5765A" w:rsidP="00B5765A">
            <w:pPr>
              <w:spacing w:after="0" w:line="240" w:lineRule="auto"/>
              <w:jc w:val="both"/>
            </w:pPr>
            <w:r w:rsidRPr="00B5765A">
              <w:rPr>
                <w:b/>
              </w:rPr>
              <w:t xml:space="preserve">- </w:t>
            </w:r>
            <w:r w:rsidRPr="00B5765A">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B5765A">
              <w:rPr>
                <w:b/>
              </w:rPr>
              <w:t>12 м;</w:t>
            </w:r>
            <w:r w:rsidRPr="00B5765A">
              <w:t xml:space="preserve"> </w:t>
            </w:r>
          </w:p>
          <w:p w14:paraId="12245BAD" w14:textId="77777777" w:rsidR="00B5765A" w:rsidRPr="00B5765A" w:rsidRDefault="00B5765A" w:rsidP="00B5765A">
            <w:pPr>
              <w:spacing w:after="0" w:line="240" w:lineRule="auto"/>
              <w:jc w:val="both"/>
            </w:pPr>
            <w:r w:rsidRPr="00B5765A">
              <w:t xml:space="preserve">- максимальный процент застройки в границах земельного участка – </w:t>
            </w:r>
            <w:r w:rsidRPr="00B5765A">
              <w:rPr>
                <w:b/>
              </w:rPr>
              <w:t xml:space="preserve">60%, </w:t>
            </w:r>
            <w:r w:rsidRPr="00B5765A">
              <w:rPr>
                <w:bCs/>
              </w:rPr>
              <w:t>процент застройки</w:t>
            </w:r>
            <w:r w:rsidRPr="00B5765A">
              <w:t xml:space="preserve"> подземной части не регламентируется;</w:t>
            </w:r>
          </w:p>
          <w:p w14:paraId="17DDA61C" w14:textId="77777777" w:rsidR="00B5765A" w:rsidRPr="00B5765A" w:rsidRDefault="00B5765A" w:rsidP="00B5765A">
            <w:pPr>
              <w:spacing w:after="0" w:line="240" w:lineRule="auto"/>
              <w:jc w:val="both"/>
            </w:pPr>
            <w:r w:rsidRPr="00B5765A">
              <w:t xml:space="preserve">- минимальный процент озеленения - </w:t>
            </w:r>
            <w:r w:rsidRPr="00B5765A">
              <w:rPr>
                <w:b/>
              </w:rPr>
              <w:t xml:space="preserve">15% </w:t>
            </w:r>
            <w:r w:rsidRPr="00B5765A">
              <w:t>от площади земельного участка.</w:t>
            </w:r>
          </w:p>
          <w:p w14:paraId="2D3A44BC" w14:textId="77777777" w:rsidR="00B5765A" w:rsidRPr="00B5765A" w:rsidRDefault="00B5765A" w:rsidP="00B5765A">
            <w:pPr>
              <w:spacing w:after="0" w:line="240" w:lineRule="auto"/>
              <w:jc w:val="both"/>
            </w:pPr>
            <w:r w:rsidRPr="00B5765A">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B5765A" w:rsidRPr="00B5765A" w14:paraId="5CBC8F97" w14:textId="77777777" w:rsidTr="000518C6">
        <w:trPr>
          <w:trHeight w:val="552"/>
        </w:trPr>
        <w:tc>
          <w:tcPr>
            <w:tcW w:w="480" w:type="pct"/>
          </w:tcPr>
          <w:p w14:paraId="4E38F748" w14:textId="77777777" w:rsidR="00B5765A" w:rsidRPr="00B5765A" w:rsidRDefault="00B5765A" w:rsidP="00B5765A">
            <w:pPr>
              <w:spacing w:after="0" w:line="240" w:lineRule="auto"/>
              <w:jc w:val="both"/>
              <w:rPr>
                <w:b/>
              </w:rPr>
            </w:pPr>
            <w:r w:rsidRPr="00B5765A">
              <w:rPr>
                <w:b/>
              </w:rPr>
              <w:t>4.7</w:t>
            </w:r>
          </w:p>
        </w:tc>
        <w:tc>
          <w:tcPr>
            <w:tcW w:w="1143" w:type="pct"/>
          </w:tcPr>
          <w:p w14:paraId="7A735C12" w14:textId="77777777" w:rsidR="00B5765A" w:rsidRPr="00B5765A" w:rsidRDefault="00B5765A" w:rsidP="00B5765A">
            <w:pPr>
              <w:spacing w:after="0" w:line="240" w:lineRule="auto"/>
              <w:jc w:val="both"/>
            </w:pPr>
            <w:r w:rsidRPr="00B5765A">
              <w:t>Гостиничное обслуживание</w:t>
            </w:r>
          </w:p>
          <w:p w14:paraId="36A0135A" w14:textId="77777777" w:rsidR="00B5765A" w:rsidRPr="00B5765A" w:rsidRDefault="00B5765A" w:rsidP="00B5765A">
            <w:pPr>
              <w:spacing w:after="0" w:line="240" w:lineRule="auto"/>
              <w:jc w:val="both"/>
            </w:pPr>
          </w:p>
        </w:tc>
        <w:tc>
          <w:tcPr>
            <w:tcW w:w="1528" w:type="pct"/>
          </w:tcPr>
          <w:p w14:paraId="3613446E" w14:textId="77777777" w:rsidR="00B5765A" w:rsidRPr="00B5765A" w:rsidRDefault="00B5765A" w:rsidP="00B5765A">
            <w:pPr>
              <w:spacing w:after="0" w:line="240" w:lineRule="auto"/>
              <w:jc w:val="both"/>
            </w:pPr>
            <w:r w:rsidRPr="00B5765A">
              <w:t>Размещение гостиниц</w:t>
            </w:r>
          </w:p>
        </w:tc>
        <w:tc>
          <w:tcPr>
            <w:tcW w:w="1849" w:type="pct"/>
          </w:tcPr>
          <w:p w14:paraId="1C34F68C" w14:textId="77777777" w:rsidR="00B5765A" w:rsidRPr="00B5765A" w:rsidRDefault="00B5765A" w:rsidP="00B5765A">
            <w:pPr>
              <w:spacing w:after="0" w:line="240" w:lineRule="auto"/>
              <w:jc w:val="both"/>
            </w:pPr>
            <w:r w:rsidRPr="00B5765A">
              <w:t xml:space="preserve">- минимальная/максимальная площадь земельного участка–  </w:t>
            </w:r>
            <w:r w:rsidRPr="00B5765A">
              <w:rPr>
                <w:b/>
              </w:rPr>
              <w:t>400/5 000</w:t>
            </w:r>
            <w:r w:rsidRPr="00B5765A">
              <w:t xml:space="preserve"> кв. м;</w:t>
            </w:r>
          </w:p>
          <w:p w14:paraId="36E31062" w14:textId="77777777" w:rsidR="00B5765A" w:rsidRPr="00B5765A" w:rsidRDefault="00B5765A" w:rsidP="00B5765A">
            <w:pPr>
              <w:spacing w:after="0" w:line="240" w:lineRule="auto"/>
              <w:jc w:val="both"/>
              <w:rPr>
                <w:b/>
              </w:rPr>
            </w:pPr>
            <w:r w:rsidRPr="00B5765A">
              <w:t xml:space="preserve">- минимальная ширина земельных участков вдоль фронта улицы (проезда) – </w:t>
            </w:r>
            <w:r w:rsidRPr="00B5765A">
              <w:rPr>
                <w:b/>
              </w:rPr>
              <w:t>15 м;</w:t>
            </w:r>
          </w:p>
          <w:p w14:paraId="3FF849EE" w14:textId="77777777" w:rsidR="00B5765A" w:rsidRPr="00B5765A" w:rsidRDefault="00B5765A" w:rsidP="00B5765A">
            <w:pPr>
              <w:spacing w:after="0" w:line="240" w:lineRule="auto"/>
              <w:jc w:val="both"/>
              <w:rPr>
                <w:b/>
              </w:rPr>
            </w:pPr>
            <w:r w:rsidRPr="00B5765A">
              <w:t xml:space="preserve">- минимальный отступ строений от красной линии улиц не менее чем на - </w:t>
            </w:r>
            <w:r w:rsidRPr="00B5765A">
              <w:rPr>
                <w:b/>
              </w:rPr>
              <w:t>5 м</w:t>
            </w:r>
            <w:r w:rsidRPr="00B5765A">
              <w:t xml:space="preserve">, от красной линии проездов не менее чем на </w:t>
            </w:r>
            <w:r w:rsidRPr="00B5765A">
              <w:rPr>
                <w:b/>
              </w:rPr>
              <w:t>3 м;</w:t>
            </w:r>
          </w:p>
          <w:p w14:paraId="3339107F" w14:textId="77777777" w:rsidR="00B5765A" w:rsidRPr="00B5765A" w:rsidRDefault="00B5765A" w:rsidP="00B5765A">
            <w:pPr>
              <w:spacing w:after="0" w:line="240" w:lineRule="auto"/>
              <w:jc w:val="both"/>
            </w:pPr>
            <w:r w:rsidRPr="00B5765A">
              <w:t xml:space="preserve">- минимальные отступы от границ земельных участков - </w:t>
            </w:r>
            <w:r w:rsidRPr="00B5765A">
              <w:rPr>
                <w:b/>
              </w:rPr>
              <w:t>3 м;</w:t>
            </w:r>
          </w:p>
          <w:p w14:paraId="2F3A943B" w14:textId="77777777" w:rsidR="00B5765A" w:rsidRPr="00B5765A" w:rsidRDefault="00B5765A" w:rsidP="00B5765A">
            <w:pPr>
              <w:spacing w:after="0" w:line="240" w:lineRule="auto"/>
              <w:jc w:val="both"/>
            </w:pPr>
            <w:r w:rsidRPr="00B5765A">
              <w:t xml:space="preserve">- максимальное количество этажей зданий – </w:t>
            </w:r>
            <w:r w:rsidRPr="00B5765A">
              <w:rPr>
                <w:b/>
              </w:rPr>
              <w:t>4 этажа;</w:t>
            </w:r>
            <w:r w:rsidRPr="00B5765A">
              <w:t xml:space="preserve"> </w:t>
            </w:r>
          </w:p>
          <w:p w14:paraId="755568D5" w14:textId="77777777" w:rsidR="00B5765A" w:rsidRPr="00B5765A" w:rsidRDefault="00B5765A" w:rsidP="00B5765A">
            <w:pPr>
              <w:spacing w:after="0" w:line="240" w:lineRule="auto"/>
              <w:jc w:val="both"/>
            </w:pPr>
            <w:r w:rsidRPr="00B5765A">
              <w:rPr>
                <w:b/>
              </w:rPr>
              <w:t xml:space="preserve">- </w:t>
            </w:r>
            <w:r w:rsidRPr="00B5765A">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B5765A">
              <w:rPr>
                <w:b/>
              </w:rPr>
              <w:t>15 м;</w:t>
            </w:r>
            <w:r w:rsidRPr="00B5765A">
              <w:t xml:space="preserve"> </w:t>
            </w:r>
          </w:p>
          <w:p w14:paraId="68A3A591" w14:textId="77777777" w:rsidR="00B5765A" w:rsidRPr="00B5765A" w:rsidRDefault="00B5765A" w:rsidP="00B5765A">
            <w:pPr>
              <w:spacing w:after="0" w:line="240" w:lineRule="auto"/>
              <w:jc w:val="both"/>
            </w:pPr>
            <w:r w:rsidRPr="00B5765A">
              <w:t xml:space="preserve">- максимальный процент застройки в границах земельного участка – </w:t>
            </w:r>
            <w:r w:rsidRPr="00B5765A">
              <w:rPr>
                <w:b/>
              </w:rPr>
              <w:t xml:space="preserve">60%, </w:t>
            </w:r>
            <w:r w:rsidRPr="00B5765A">
              <w:rPr>
                <w:bCs/>
              </w:rPr>
              <w:t>процент застройки</w:t>
            </w:r>
            <w:r w:rsidRPr="00B5765A">
              <w:t xml:space="preserve"> подземной части не регламентируется;</w:t>
            </w:r>
          </w:p>
          <w:p w14:paraId="6913A4FC" w14:textId="77777777" w:rsidR="00B5765A" w:rsidRPr="00B5765A" w:rsidRDefault="00B5765A" w:rsidP="00B5765A">
            <w:pPr>
              <w:spacing w:after="0" w:line="240" w:lineRule="auto"/>
              <w:jc w:val="both"/>
            </w:pPr>
            <w:r w:rsidRPr="00B5765A">
              <w:t xml:space="preserve">- минимальный процент озеленения - </w:t>
            </w:r>
            <w:r w:rsidRPr="00B5765A">
              <w:rPr>
                <w:b/>
              </w:rPr>
              <w:t>15%</w:t>
            </w:r>
            <w:r w:rsidRPr="00B5765A">
              <w:t xml:space="preserve"> от площади земельного участка.</w:t>
            </w:r>
          </w:p>
          <w:p w14:paraId="31AD344F" w14:textId="77777777" w:rsidR="00B5765A" w:rsidRPr="00B5765A" w:rsidRDefault="00B5765A" w:rsidP="00B5765A">
            <w:pPr>
              <w:spacing w:after="0" w:line="240" w:lineRule="auto"/>
              <w:jc w:val="both"/>
            </w:pPr>
            <w:r w:rsidRPr="00B5765A">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B5765A" w:rsidRPr="00B5765A" w14:paraId="0E78C2E1" w14:textId="77777777" w:rsidTr="000518C6">
        <w:trPr>
          <w:trHeight w:val="552"/>
        </w:trPr>
        <w:tc>
          <w:tcPr>
            <w:tcW w:w="480" w:type="pct"/>
          </w:tcPr>
          <w:p w14:paraId="48DD8C57" w14:textId="77777777" w:rsidR="00B5765A" w:rsidRPr="00B5765A" w:rsidRDefault="00B5765A" w:rsidP="00B5765A">
            <w:pPr>
              <w:spacing w:after="0" w:line="240" w:lineRule="auto"/>
              <w:jc w:val="both"/>
              <w:rPr>
                <w:b/>
              </w:rPr>
            </w:pPr>
            <w:r w:rsidRPr="00B5765A">
              <w:rPr>
                <w:b/>
              </w:rPr>
              <w:t>4.8.1</w:t>
            </w:r>
          </w:p>
        </w:tc>
        <w:tc>
          <w:tcPr>
            <w:tcW w:w="1143" w:type="pct"/>
          </w:tcPr>
          <w:p w14:paraId="765DC270" w14:textId="77777777" w:rsidR="00B5765A" w:rsidRPr="00B5765A" w:rsidRDefault="00B5765A" w:rsidP="00B5765A">
            <w:pPr>
              <w:spacing w:after="0" w:line="240" w:lineRule="auto"/>
              <w:jc w:val="both"/>
            </w:pPr>
            <w:r w:rsidRPr="00B5765A">
              <w:t>Развлекательные мероприятия</w:t>
            </w:r>
          </w:p>
        </w:tc>
        <w:tc>
          <w:tcPr>
            <w:tcW w:w="1528" w:type="pct"/>
          </w:tcPr>
          <w:p w14:paraId="05F944EB" w14:textId="77777777" w:rsidR="00B5765A" w:rsidRPr="00B5765A" w:rsidRDefault="00B5765A" w:rsidP="00B5765A">
            <w:pPr>
              <w:spacing w:after="0" w:line="240" w:lineRule="auto"/>
              <w:jc w:val="both"/>
            </w:pPr>
            <w:r w:rsidRPr="00B5765A">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tc>
        <w:tc>
          <w:tcPr>
            <w:tcW w:w="1849" w:type="pct"/>
          </w:tcPr>
          <w:p w14:paraId="46D59328" w14:textId="77777777" w:rsidR="00B5765A" w:rsidRPr="00B5765A" w:rsidRDefault="00B5765A" w:rsidP="00B5765A">
            <w:pPr>
              <w:spacing w:after="0" w:line="240" w:lineRule="auto"/>
              <w:jc w:val="both"/>
            </w:pPr>
            <w:r w:rsidRPr="00B5765A">
              <w:t xml:space="preserve">- минимальная/максимальная площадь земельного участка–  </w:t>
            </w:r>
            <w:r w:rsidRPr="00B5765A">
              <w:rPr>
                <w:b/>
                <w:bCs/>
              </w:rPr>
              <w:t>300</w:t>
            </w:r>
            <w:r w:rsidRPr="00B5765A">
              <w:t xml:space="preserve"> кв. м/</w:t>
            </w:r>
            <w:r w:rsidRPr="00B5765A">
              <w:rPr>
                <w:b/>
                <w:bCs/>
              </w:rPr>
              <w:t>не подлежит установлению</w:t>
            </w:r>
            <w:r w:rsidRPr="00B5765A">
              <w:rPr>
                <w:bCs/>
              </w:rPr>
              <w:t>;</w:t>
            </w:r>
          </w:p>
          <w:p w14:paraId="0A7B50AF" w14:textId="77777777" w:rsidR="00B5765A" w:rsidRPr="00B5765A" w:rsidRDefault="00B5765A" w:rsidP="00B5765A">
            <w:pPr>
              <w:spacing w:after="0" w:line="240" w:lineRule="auto"/>
              <w:jc w:val="both"/>
              <w:rPr>
                <w:b/>
              </w:rPr>
            </w:pPr>
            <w:r w:rsidRPr="00B5765A">
              <w:t xml:space="preserve">- минимальная ширина земельных участков вдоль фронта улицы (проезда) – </w:t>
            </w:r>
            <w:r w:rsidRPr="00B5765A">
              <w:rPr>
                <w:b/>
              </w:rPr>
              <w:t>15 м;</w:t>
            </w:r>
          </w:p>
          <w:p w14:paraId="37D2F34F" w14:textId="77777777" w:rsidR="00B5765A" w:rsidRPr="00B5765A" w:rsidRDefault="00B5765A" w:rsidP="00B5765A">
            <w:pPr>
              <w:spacing w:after="0" w:line="240" w:lineRule="auto"/>
              <w:jc w:val="both"/>
              <w:rPr>
                <w:b/>
              </w:rPr>
            </w:pPr>
            <w:r w:rsidRPr="00B5765A">
              <w:t xml:space="preserve">- минимальный отступ строений от красной линии улиц не менее чем на - </w:t>
            </w:r>
            <w:r w:rsidRPr="00B5765A">
              <w:rPr>
                <w:b/>
              </w:rPr>
              <w:t>5 м</w:t>
            </w:r>
            <w:r w:rsidRPr="00B5765A">
              <w:t xml:space="preserve">, от красной линии проездов не менее чем на </w:t>
            </w:r>
            <w:r w:rsidRPr="00B5765A">
              <w:rPr>
                <w:b/>
              </w:rPr>
              <w:t>3 м;</w:t>
            </w:r>
          </w:p>
          <w:p w14:paraId="32CCFE35" w14:textId="77777777" w:rsidR="00B5765A" w:rsidRPr="00B5765A" w:rsidRDefault="00B5765A" w:rsidP="00B5765A">
            <w:pPr>
              <w:spacing w:after="0" w:line="240" w:lineRule="auto"/>
              <w:jc w:val="both"/>
            </w:pPr>
            <w:r w:rsidRPr="00B5765A">
              <w:t xml:space="preserve">- минимальные отступы от границ земельных участков - </w:t>
            </w:r>
            <w:r w:rsidRPr="00B5765A">
              <w:rPr>
                <w:b/>
              </w:rPr>
              <w:t>3 м;</w:t>
            </w:r>
          </w:p>
          <w:p w14:paraId="7D410F4B" w14:textId="77777777" w:rsidR="00B5765A" w:rsidRPr="00B5765A" w:rsidRDefault="00B5765A" w:rsidP="00B5765A">
            <w:pPr>
              <w:spacing w:after="0" w:line="240" w:lineRule="auto"/>
              <w:jc w:val="both"/>
            </w:pPr>
            <w:r w:rsidRPr="00B5765A">
              <w:t xml:space="preserve">- максимальное количество этажей зданий – </w:t>
            </w:r>
            <w:r w:rsidRPr="00B5765A">
              <w:rPr>
                <w:b/>
              </w:rPr>
              <w:t>3 этажа;</w:t>
            </w:r>
            <w:r w:rsidRPr="00B5765A">
              <w:t xml:space="preserve"> </w:t>
            </w:r>
          </w:p>
          <w:p w14:paraId="43F49A7F" w14:textId="77777777" w:rsidR="00B5765A" w:rsidRPr="00B5765A" w:rsidRDefault="00B5765A" w:rsidP="00B5765A">
            <w:pPr>
              <w:spacing w:after="0" w:line="240" w:lineRule="auto"/>
              <w:jc w:val="both"/>
            </w:pPr>
            <w:r w:rsidRPr="00B5765A">
              <w:t>- максимальная высота зданий, строений от уровня земли -</w:t>
            </w:r>
            <w:r w:rsidRPr="00B5765A">
              <w:rPr>
                <w:b/>
              </w:rPr>
              <w:t>15 м</w:t>
            </w:r>
            <w:r w:rsidRPr="00B5765A">
              <w:t>;</w:t>
            </w:r>
          </w:p>
          <w:p w14:paraId="19D7C37F" w14:textId="77777777" w:rsidR="00B5765A" w:rsidRPr="00B5765A" w:rsidRDefault="00B5765A" w:rsidP="00B5765A">
            <w:pPr>
              <w:spacing w:after="0" w:line="240" w:lineRule="auto"/>
              <w:jc w:val="both"/>
            </w:pPr>
            <w:r w:rsidRPr="00B5765A">
              <w:t xml:space="preserve">- максимальная высота сооружений от уровня земли - </w:t>
            </w:r>
            <w:r w:rsidRPr="00B5765A">
              <w:rPr>
                <w:b/>
              </w:rPr>
              <w:t>30 м;</w:t>
            </w:r>
          </w:p>
          <w:p w14:paraId="05738BF3" w14:textId="77777777" w:rsidR="00B5765A" w:rsidRPr="00B5765A" w:rsidRDefault="00B5765A" w:rsidP="00B5765A">
            <w:pPr>
              <w:spacing w:after="0" w:line="240" w:lineRule="auto"/>
              <w:jc w:val="both"/>
            </w:pPr>
            <w:r w:rsidRPr="00B5765A">
              <w:t xml:space="preserve">- максимальный процент застройки в границах земельного участка – </w:t>
            </w:r>
            <w:r w:rsidRPr="00B5765A">
              <w:rPr>
                <w:b/>
              </w:rPr>
              <w:t xml:space="preserve">60%, </w:t>
            </w:r>
            <w:r w:rsidRPr="00B5765A">
              <w:rPr>
                <w:bCs/>
              </w:rPr>
              <w:t>процент застройки</w:t>
            </w:r>
            <w:r w:rsidRPr="00B5765A">
              <w:t xml:space="preserve"> подземной части не регламентируется;</w:t>
            </w:r>
          </w:p>
          <w:p w14:paraId="3CCC8E38" w14:textId="77777777" w:rsidR="00B5765A" w:rsidRPr="00B5765A" w:rsidRDefault="00B5765A" w:rsidP="00B5765A">
            <w:pPr>
              <w:spacing w:after="0" w:line="240" w:lineRule="auto"/>
              <w:jc w:val="both"/>
            </w:pPr>
            <w:r w:rsidRPr="00B5765A">
              <w:t xml:space="preserve">- минимальный процент озеленения - </w:t>
            </w:r>
            <w:r w:rsidRPr="00B5765A">
              <w:rPr>
                <w:b/>
              </w:rPr>
              <w:t>15%</w:t>
            </w:r>
            <w:r w:rsidRPr="00B5765A">
              <w:t xml:space="preserve"> от площади земельного участка.</w:t>
            </w:r>
          </w:p>
        </w:tc>
      </w:tr>
      <w:tr w:rsidR="00B5765A" w:rsidRPr="00B5765A" w14:paraId="02DE0F46" w14:textId="77777777" w:rsidTr="000518C6">
        <w:trPr>
          <w:trHeight w:val="552"/>
        </w:trPr>
        <w:tc>
          <w:tcPr>
            <w:tcW w:w="480" w:type="pct"/>
          </w:tcPr>
          <w:p w14:paraId="49D8DE9F" w14:textId="77777777" w:rsidR="00B5765A" w:rsidRPr="00B5765A" w:rsidRDefault="00B5765A" w:rsidP="00B5765A">
            <w:pPr>
              <w:spacing w:after="0" w:line="240" w:lineRule="auto"/>
              <w:jc w:val="both"/>
              <w:rPr>
                <w:b/>
              </w:rPr>
            </w:pPr>
            <w:r w:rsidRPr="00B5765A">
              <w:rPr>
                <w:b/>
              </w:rPr>
              <w:t>4.9</w:t>
            </w:r>
          </w:p>
        </w:tc>
        <w:tc>
          <w:tcPr>
            <w:tcW w:w="1143" w:type="pct"/>
          </w:tcPr>
          <w:p w14:paraId="1FE14C09" w14:textId="77777777" w:rsidR="00B5765A" w:rsidRPr="00B5765A" w:rsidRDefault="00B5765A" w:rsidP="00B5765A">
            <w:pPr>
              <w:spacing w:after="0" w:line="240" w:lineRule="auto"/>
              <w:jc w:val="both"/>
            </w:pPr>
            <w:r w:rsidRPr="00B5765A">
              <w:t>Служебные гаражи</w:t>
            </w:r>
          </w:p>
        </w:tc>
        <w:tc>
          <w:tcPr>
            <w:tcW w:w="1528" w:type="pct"/>
          </w:tcPr>
          <w:p w14:paraId="212EB9AE" w14:textId="77777777" w:rsidR="00B5765A" w:rsidRPr="00B5765A" w:rsidRDefault="00B5765A" w:rsidP="00B5765A">
            <w:pPr>
              <w:spacing w:after="0" w:line="240" w:lineRule="auto"/>
              <w:jc w:val="both"/>
            </w:pPr>
            <w:r w:rsidRPr="00B5765A">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w:t>
            </w:r>
            <w:r w:rsidRPr="000518C6">
              <w:t>с </w:t>
            </w:r>
            <w:hyperlink r:id="rId174" w:anchor="/document/70736874/entry/1030" w:history="1">
              <w:r w:rsidRPr="000518C6">
                <w:rPr>
                  <w:rStyle w:val="ad"/>
                  <w:color w:val="auto"/>
                  <w:u w:val="none"/>
                </w:rPr>
                <w:t>кодами 3.0</w:t>
              </w:r>
            </w:hyperlink>
            <w:r w:rsidRPr="000518C6">
              <w:t>, </w:t>
            </w:r>
            <w:hyperlink r:id="rId175" w:anchor="/document/70736874/entry/1040" w:history="1">
              <w:r w:rsidRPr="000518C6">
                <w:rPr>
                  <w:rStyle w:val="ad"/>
                  <w:color w:val="auto"/>
                  <w:u w:val="none"/>
                </w:rPr>
                <w:t>4.0</w:t>
              </w:r>
            </w:hyperlink>
            <w:r w:rsidRPr="00B5765A">
              <w:t>, а также для стоянки и хранения транспортных средств общего пользования, в том числе в депо</w:t>
            </w:r>
          </w:p>
        </w:tc>
        <w:tc>
          <w:tcPr>
            <w:tcW w:w="1849" w:type="pct"/>
          </w:tcPr>
          <w:p w14:paraId="18961BD5" w14:textId="77777777" w:rsidR="00B5765A" w:rsidRPr="00B5765A" w:rsidRDefault="00B5765A" w:rsidP="00B5765A">
            <w:pPr>
              <w:spacing w:after="0" w:line="240" w:lineRule="auto"/>
              <w:jc w:val="both"/>
            </w:pPr>
            <w:r w:rsidRPr="00B5765A">
              <w:t xml:space="preserve">- минимальная/максимальная площадь земельных участков – </w:t>
            </w:r>
            <w:r w:rsidRPr="00B5765A">
              <w:rPr>
                <w:b/>
              </w:rPr>
              <w:t>20/5000</w:t>
            </w:r>
            <w:r w:rsidRPr="00B5765A">
              <w:t xml:space="preserve"> кв.м.;</w:t>
            </w:r>
          </w:p>
          <w:p w14:paraId="51B68921" w14:textId="77777777" w:rsidR="00B5765A" w:rsidRPr="00B5765A" w:rsidRDefault="00B5765A" w:rsidP="00B5765A">
            <w:pPr>
              <w:spacing w:after="0" w:line="240" w:lineRule="auto"/>
              <w:jc w:val="both"/>
              <w:rPr>
                <w:b/>
              </w:rPr>
            </w:pPr>
            <w:r w:rsidRPr="00B5765A">
              <w:t xml:space="preserve">- минимальная ширина земельных участков вдоль фронта улицы (проезда) – </w:t>
            </w:r>
            <w:r w:rsidRPr="00B5765A">
              <w:rPr>
                <w:b/>
              </w:rPr>
              <w:t>5 м;</w:t>
            </w:r>
          </w:p>
          <w:p w14:paraId="62B78D27" w14:textId="77777777" w:rsidR="00B5765A" w:rsidRPr="00B5765A" w:rsidRDefault="00B5765A" w:rsidP="00B5765A">
            <w:pPr>
              <w:spacing w:after="0" w:line="240" w:lineRule="auto"/>
              <w:jc w:val="both"/>
              <w:rPr>
                <w:b/>
              </w:rPr>
            </w:pPr>
            <w:r w:rsidRPr="00B5765A">
              <w:t xml:space="preserve">- минимальный отступ строений от красной линии улиц не менее чем на - </w:t>
            </w:r>
            <w:r w:rsidRPr="00B5765A">
              <w:rPr>
                <w:b/>
              </w:rPr>
              <w:t>5 м</w:t>
            </w:r>
            <w:r w:rsidRPr="00B5765A">
              <w:t xml:space="preserve">, от красной линии проездов не менее чем на </w:t>
            </w:r>
            <w:r w:rsidRPr="00B5765A">
              <w:rPr>
                <w:b/>
              </w:rPr>
              <w:t>3 м;</w:t>
            </w:r>
          </w:p>
          <w:p w14:paraId="36AF0D06" w14:textId="77777777" w:rsidR="00B5765A" w:rsidRPr="00B5765A" w:rsidRDefault="00B5765A" w:rsidP="00B5765A">
            <w:pPr>
              <w:spacing w:after="0" w:line="240" w:lineRule="auto"/>
              <w:jc w:val="both"/>
            </w:pPr>
            <w:r w:rsidRPr="00B5765A">
              <w:t xml:space="preserve">- минимальные отступы от границ земельных участков - </w:t>
            </w:r>
            <w:r w:rsidRPr="00B5765A">
              <w:rPr>
                <w:b/>
              </w:rPr>
              <w:t>1 м;</w:t>
            </w:r>
          </w:p>
          <w:p w14:paraId="749382AE" w14:textId="77777777" w:rsidR="00B5765A" w:rsidRPr="00B5765A" w:rsidRDefault="00B5765A" w:rsidP="00B5765A">
            <w:pPr>
              <w:spacing w:after="0" w:line="240" w:lineRule="auto"/>
              <w:jc w:val="both"/>
            </w:pPr>
            <w:r w:rsidRPr="00B5765A">
              <w:t xml:space="preserve">- максимальное количество этажей зданий – </w:t>
            </w:r>
            <w:r w:rsidRPr="00B5765A">
              <w:rPr>
                <w:b/>
              </w:rPr>
              <w:t>2 этажа;</w:t>
            </w:r>
            <w:r w:rsidRPr="00B5765A">
              <w:t xml:space="preserve"> </w:t>
            </w:r>
          </w:p>
          <w:p w14:paraId="5A0955CE" w14:textId="77777777" w:rsidR="00B5765A" w:rsidRPr="00B5765A" w:rsidRDefault="00B5765A" w:rsidP="00B5765A">
            <w:pPr>
              <w:spacing w:after="0" w:line="240" w:lineRule="auto"/>
              <w:jc w:val="both"/>
            </w:pPr>
            <w:r w:rsidRPr="00B5765A">
              <w:t xml:space="preserve">-  максимальная высота зданий, строений, сооружений от уровня земли - </w:t>
            </w:r>
            <w:r w:rsidRPr="00B5765A">
              <w:rPr>
                <w:b/>
              </w:rPr>
              <w:t>12 м</w:t>
            </w:r>
            <w:r w:rsidRPr="00B5765A">
              <w:t>;</w:t>
            </w:r>
          </w:p>
          <w:p w14:paraId="332D9EC5" w14:textId="77777777" w:rsidR="00B5765A" w:rsidRPr="00B5765A" w:rsidRDefault="00B5765A" w:rsidP="00B5765A">
            <w:pPr>
              <w:spacing w:after="0" w:line="240" w:lineRule="auto"/>
              <w:jc w:val="both"/>
            </w:pPr>
            <w:r w:rsidRPr="00B5765A">
              <w:t xml:space="preserve">- максимальный процент застройки в границах земельного участка – </w:t>
            </w:r>
            <w:r w:rsidRPr="00B5765A">
              <w:rPr>
                <w:b/>
              </w:rPr>
              <w:t xml:space="preserve">80%, </w:t>
            </w:r>
            <w:r w:rsidRPr="00B5765A">
              <w:rPr>
                <w:bCs/>
              </w:rPr>
              <w:t>процент застройки</w:t>
            </w:r>
            <w:r w:rsidRPr="00B5765A">
              <w:t xml:space="preserve"> подземной части не регламентируется;</w:t>
            </w:r>
          </w:p>
          <w:p w14:paraId="7830CAB9" w14:textId="77777777" w:rsidR="00B5765A" w:rsidRPr="00B5765A" w:rsidRDefault="00B5765A" w:rsidP="00B5765A">
            <w:pPr>
              <w:spacing w:after="0" w:line="240" w:lineRule="auto"/>
              <w:jc w:val="both"/>
            </w:pPr>
            <w:r w:rsidRPr="00B5765A">
              <w:t>- вместимость до 300 машиномест, встроенные, пристроенные до 150 машиномест.</w:t>
            </w:r>
          </w:p>
        </w:tc>
      </w:tr>
      <w:tr w:rsidR="00B5765A" w:rsidRPr="00B5765A" w14:paraId="6B2F712C" w14:textId="77777777" w:rsidTr="000518C6">
        <w:trPr>
          <w:trHeight w:val="552"/>
        </w:trPr>
        <w:tc>
          <w:tcPr>
            <w:tcW w:w="480" w:type="pct"/>
          </w:tcPr>
          <w:p w14:paraId="1BFCB1D8" w14:textId="77777777" w:rsidR="00B5765A" w:rsidRPr="00B5765A" w:rsidRDefault="00B5765A" w:rsidP="00B5765A">
            <w:pPr>
              <w:spacing w:after="0" w:line="240" w:lineRule="auto"/>
              <w:jc w:val="both"/>
              <w:rPr>
                <w:b/>
              </w:rPr>
            </w:pPr>
            <w:r w:rsidRPr="00B5765A">
              <w:rPr>
                <w:b/>
              </w:rPr>
              <w:t>4.10</w:t>
            </w:r>
          </w:p>
        </w:tc>
        <w:tc>
          <w:tcPr>
            <w:tcW w:w="1143" w:type="pct"/>
          </w:tcPr>
          <w:p w14:paraId="483F74E7" w14:textId="77777777" w:rsidR="00B5765A" w:rsidRPr="00B5765A" w:rsidRDefault="00B5765A" w:rsidP="00B5765A">
            <w:pPr>
              <w:spacing w:after="0" w:line="240" w:lineRule="auto"/>
              <w:jc w:val="both"/>
            </w:pPr>
            <w:r w:rsidRPr="00B5765A">
              <w:t>Выставочно-ярмарочная деятельность</w:t>
            </w:r>
          </w:p>
        </w:tc>
        <w:tc>
          <w:tcPr>
            <w:tcW w:w="1528" w:type="pct"/>
          </w:tcPr>
          <w:p w14:paraId="45748CB2" w14:textId="77777777" w:rsidR="00B5765A" w:rsidRPr="00B5765A" w:rsidRDefault="00B5765A" w:rsidP="00B5765A">
            <w:pPr>
              <w:spacing w:after="0" w:line="240" w:lineRule="auto"/>
              <w:jc w:val="both"/>
            </w:pPr>
            <w:r w:rsidRPr="00B5765A">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1849" w:type="pct"/>
          </w:tcPr>
          <w:p w14:paraId="23466D25" w14:textId="77777777" w:rsidR="00B5765A" w:rsidRPr="00B5765A" w:rsidRDefault="00B5765A" w:rsidP="00B5765A">
            <w:pPr>
              <w:spacing w:after="0" w:line="240" w:lineRule="auto"/>
              <w:jc w:val="both"/>
            </w:pPr>
            <w:r w:rsidRPr="00B5765A">
              <w:t xml:space="preserve">- минимальная/максимальная площадь земельного участка–  </w:t>
            </w:r>
            <w:r w:rsidRPr="00B5765A">
              <w:rPr>
                <w:b/>
                <w:bCs/>
              </w:rPr>
              <w:t>400</w:t>
            </w:r>
            <w:r w:rsidRPr="00B5765A">
              <w:t xml:space="preserve"> кв. м/</w:t>
            </w:r>
            <w:r w:rsidRPr="00B5765A">
              <w:rPr>
                <w:b/>
                <w:bCs/>
              </w:rPr>
              <w:t>не подлежит установлению</w:t>
            </w:r>
            <w:r w:rsidRPr="00B5765A">
              <w:rPr>
                <w:bCs/>
              </w:rPr>
              <w:t>;</w:t>
            </w:r>
          </w:p>
          <w:p w14:paraId="5FD5EE2B" w14:textId="77777777" w:rsidR="00B5765A" w:rsidRPr="00B5765A" w:rsidRDefault="00B5765A" w:rsidP="00B5765A">
            <w:pPr>
              <w:spacing w:after="0" w:line="240" w:lineRule="auto"/>
              <w:jc w:val="both"/>
              <w:rPr>
                <w:b/>
              </w:rPr>
            </w:pPr>
            <w:r w:rsidRPr="00B5765A">
              <w:t xml:space="preserve">- минимальная ширина земельных участков вдоль фронта улицы (проезда) – </w:t>
            </w:r>
            <w:r w:rsidRPr="00B5765A">
              <w:rPr>
                <w:b/>
              </w:rPr>
              <w:t>20 м;</w:t>
            </w:r>
          </w:p>
          <w:p w14:paraId="2D1EDDA2" w14:textId="77777777" w:rsidR="00B5765A" w:rsidRPr="00B5765A" w:rsidRDefault="00B5765A" w:rsidP="00B5765A">
            <w:pPr>
              <w:spacing w:after="0" w:line="240" w:lineRule="auto"/>
              <w:jc w:val="both"/>
              <w:rPr>
                <w:b/>
              </w:rPr>
            </w:pPr>
            <w:r w:rsidRPr="00B5765A">
              <w:t xml:space="preserve">- минимальный отступ строений от красной линии улиц не менее чем на - </w:t>
            </w:r>
            <w:r w:rsidRPr="00B5765A">
              <w:rPr>
                <w:b/>
              </w:rPr>
              <w:t>5 м</w:t>
            </w:r>
            <w:r w:rsidRPr="00B5765A">
              <w:t xml:space="preserve">, от красной линии проездов не менее чем на </w:t>
            </w:r>
            <w:r w:rsidRPr="00B5765A">
              <w:rPr>
                <w:b/>
              </w:rPr>
              <w:t>3 м;</w:t>
            </w:r>
          </w:p>
          <w:p w14:paraId="14296CEA" w14:textId="77777777" w:rsidR="00B5765A" w:rsidRPr="00B5765A" w:rsidRDefault="00B5765A" w:rsidP="00B5765A">
            <w:pPr>
              <w:spacing w:after="0" w:line="240" w:lineRule="auto"/>
              <w:jc w:val="both"/>
            </w:pPr>
            <w:r w:rsidRPr="00B5765A">
              <w:t xml:space="preserve">- минимальные отступы от границ земельных участков - </w:t>
            </w:r>
            <w:r w:rsidRPr="00B5765A">
              <w:rPr>
                <w:b/>
              </w:rPr>
              <w:t>3 м;</w:t>
            </w:r>
          </w:p>
          <w:p w14:paraId="1444176A" w14:textId="77777777" w:rsidR="00B5765A" w:rsidRPr="00B5765A" w:rsidRDefault="00B5765A" w:rsidP="00B5765A">
            <w:pPr>
              <w:spacing w:after="0" w:line="240" w:lineRule="auto"/>
              <w:jc w:val="both"/>
            </w:pPr>
            <w:r w:rsidRPr="00B5765A">
              <w:t xml:space="preserve">- максимальное количество этажей зданий – </w:t>
            </w:r>
            <w:r w:rsidRPr="00B5765A">
              <w:rPr>
                <w:b/>
              </w:rPr>
              <w:t>4 этажа;</w:t>
            </w:r>
            <w:r w:rsidRPr="00B5765A">
              <w:t xml:space="preserve"> </w:t>
            </w:r>
          </w:p>
          <w:p w14:paraId="1342FF26" w14:textId="77777777" w:rsidR="00B5765A" w:rsidRPr="00B5765A" w:rsidRDefault="00B5765A" w:rsidP="00B5765A">
            <w:pPr>
              <w:spacing w:after="0" w:line="240" w:lineRule="auto"/>
              <w:jc w:val="both"/>
            </w:pPr>
            <w:r w:rsidRPr="00B5765A">
              <w:t>- максимальная высота зданий, строений от уровня земли -</w:t>
            </w:r>
            <w:r w:rsidRPr="00B5765A">
              <w:rPr>
                <w:b/>
              </w:rPr>
              <w:t>15 м</w:t>
            </w:r>
            <w:r w:rsidRPr="00B5765A">
              <w:t>;</w:t>
            </w:r>
          </w:p>
          <w:p w14:paraId="0C430CC8" w14:textId="77777777" w:rsidR="00B5765A" w:rsidRPr="00B5765A" w:rsidRDefault="00B5765A" w:rsidP="00B5765A">
            <w:pPr>
              <w:spacing w:after="0" w:line="240" w:lineRule="auto"/>
              <w:jc w:val="both"/>
            </w:pPr>
            <w:r w:rsidRPr="00B5765A">
              <w:t xml:space="preserve">- максимальная высота сооружений от уровня земли - </w:t>
            </w:r>
            <w:r w:rsidRPr="00B5765A">
              <w:rPr>
                <w:b/>
              </w:rPr>
              <w:t>30 м;</w:t>
            </w:r>
          </w:p>
          <w:p w14:paraId="034DFC13" w14:textId="77777777" w:rsidR="00B5765A" w:rsidRPr="00B5765A" w:rsidRDefault="00B5765A" w:rsidP="00B5765A">
            <w:pPr>
              <w:spacing w:after="0" w:line="240" w:lineRule="auto"/>
              <w:jc w:val="both"/>
            </w:pPr>
            <w:r w:rsidRPr="00B5765A">
              <w:t xml:space="preserve">- максимальный процент застройки в границах земельного участка – </w:t>
            </w:r>
            <w:r w:rsidRPr="00B5765A">
              <w:rPr>
                <w:b/>
              </w:rPr>
              <w:t xml:space="preserve">60%, </w:t>
            </w:r>
            <w:r w:rsidRPr="00B5765A">
              <w:rPr>
                <w:bCs/>
              </w:rPr>
              <w:t>процент застройки</w:t>
            </w:r>
            <w:r w:rsidRPr="00B5765A">
              <w:t xml:space="preserve"> подземной части не регламентируется;</w:t>
            </w:r>
          </w:p>
          <w:p w14:paraId="61CC06D8" w14:textId="77777777" w:rsidR="00B5765A" w:rsidRPr="00B5765A" w:rsidRDefault="00B5765A" w:rsidP="00B5765A">
            <w:pPr>
              <w:spacing w:after="0" w:line="240" w:lineRule="auto"/>
              <w:jc w:val="both"/>
            </w:pPr>
            <w:r w:rsidRPr="00B5765A">
              <w:t xml:space="preserve">- минимальный процент озеленения - </w:t>
            </w:r>
            <w:r w:rsidRPr="00B5765A">
              <w:rPr>
                <w:b/>
              </w:rPr>
              <w:t>15%</w:t>
            </w:r>
            <w:r w:rsidRPr="00B5765A">
              <w:t xml:space="preserve"> от площади земельного участка.</w:t>
            </w:r>
          </w:p>
        </w:tc>
      </w:tr>
      <w:tr w:rsidR="00B5765A" w:rsidRPr="00B5765A" w14:paraId="12E105FB" w14:textId="77777777" w:rsidTr="000518C6">
        <w:trPr>
          <w:trHeight w:val="552"/>
        </w:trPr>
        <w:tc>
          <w:tcPr>
            <w:tcW w:w="480" w:type="pct"/>
          </w:tcPr>
          <w:p w14:paraId="16159AA0" w14:textId="77777777" w:rsidR="00B5765A" w:rsidRPr="00B5765A" w:rsidRDefault="00B5765A" w:rsidP="00B5765A">
            <w:pPr>
              <w:spacing w:after="0" w:line="240" w:lineRule="auto"/>
              <w:jc w:val="both"/>
              <w:rPr>
                <w:b/>
              </w:rPr>
            </w:pPr>
            <w:r w:rsidRPr="00B5765A">
              <w:rPr>
                <w:b/>
              </w:rPr>
              <w:t>5.1.2</w:t>
            </w:r>
          </w:p>
        </w:tc>
        <w:tc>
          <w:tcPr>
            <w:tcW w:w="1143" w:type="pct"/>
          </w:tcPr>
          <w:p w14:paraId="55D9A67E" w14:textId="77777777" w:rsidR="00B5765A" w:rsidRPr="00B5765A" w:rsidRDefault="00B5765A" w:rsidP="00B5765A">
            <w:pPr>
              <w:spacing w:after="0" w:line="240" w:lineRule="auto"/>
              <w:jc w:val="both"/>
            </w:pPr>
            <w:r w:rsidRPr="00B5765A">
              <w:t>Обеспечение занятий спортом в помещениях</w:t>
            </w:r>
          </w:p>
        </w:tc>
        <w:tc>
          <w:tcPr>
            <w:tcW w:w="1528" w:type="pct"/>
          </w:tcPr>
          <w:p w14:paraId="19D51CB9" w14:textId="77777777" w:rsidR="00B5765A" w:rsidRPr="00B5765A" w:rsidRDefault="00B5765A" w:rsidP="00B5765A">
            <w:pPr>
              <w:spacing w:after="0" w:line="240" w:lineRule="auto"/>
              <w:jc w:val="both"/>
            </w:pPr>
            <w:r w:rsidRPr="00B5765A">
              <w:t>Размещение спортивных клубов, спортивных залов, бассейнов, физкультурно-оздоровительных комплексов в зданиях и сооружениях</w:t>
            </w:r>
          </w:p>
        </w:tc>
        <w:tc>
          <w:tcPr>
            <w:tcW w:w="1849" w:type="pct"/>
          </w:tcPr>
          <w:p w14:paraId="1FBB9CBB" w14:textId="77777777" w:rsidR="00B5765A" w:rsidRPr="00B5765A" w:rsidRDefault="00B5765A" w:rsidP="00B5765A">
            <w:pPr>
              <w:spacing w:after="0" w:line="240" w:lineRule="auto"/>
              <w:jc w:val="both"/>
            </w:pPr>
            <w:r w:rsidRPr="00B5765A">
              <w:t xml:space="preserve">- минимальная/максимальная площадь земельного участка– </w:t>
            </w:r>
            <w:r w:rsidRPr="00B5765A">
              <w:rPr>
                <w:b/>
                <w:bCs/>
              </w:rPr>
              <w:t xml:space="preserve">50 </w:t>
            </w:r>
            <w:r w:rsidRPr="00B5765A">
              <w:t>кв. м/</w:t>
            </w:r>
            <w:r w:rsidRPr="00B5765A">
              <w:rPr>
                <w:b/>
                <w:bCs/>
              </w:rPr>
              <w:t>не подлежит установлению</w:t>
            </w:r>
            <w:r w:rsidRPr="00B5765A">
              <w:rPr>
                <w:bCs/>
              </w:rPr>
              <w:t>;</w:t>
            </w:r>
          </w:p>
          <w:p w14:paraId="7B787C42" w14:textId="77777777" w:rsidR="00B5765A" w:rsidRPr="00B5765A" w:rsidRDefault="00B5765A" w:rsidP="00B5765A">
            <w:pPr>
              <w:spacing w:after="0" w:line="240" w:lineRule="auto"/>
              <w:jc w:val="both"/>
              <w:rPr>
                <w:b/>
              </w:rPr>
            </w:pPr>
            <w:r w:rsidRPr="00B5765A">
              <w:t xml:space="preserve">-минимальная ширина земельных участков вдоль фронта улицы (проезда) – </w:t>
            </w:r>
            <w:r w:rsidRPr="00B5765A">
              <w:rPr>
                <w:b/>
              </w:rPr>
              <w:t>20 м;</w:t>
            </w:r>
          </w:p>
          <w:p w14:paraId="5843F75F" w14:textId="77777777" w:rsidR="00B5765A" w:rsidRPr="00B5765A" w:rsidRDefault="00B5765A" w:rsidP="00B5765A">
            <w:pPr>
              <w:spacing w:after="0" w:line="240" w:lineRule="auto"/>
              <w:jc w:val="both"/>
              <w:rPr>
                <w:b/>
              </w:rPr>
            </w:pPr>
            <w:r w:rsidRPr="00B5765A">
              <w:t xml:space="preserve">- минимальный отступ строений от красной линии улиц не менее чем на - </w:t>
            </w:r>
            <w:r w:rsidRPr="00B5765A">
              <w:rPr>
                <w:b/>
              </w:rPr>
              <w:t>5 м</w:t>
            </w:r>
            <w:r w:rsidRPr="00B5765A">
              <w:t xml:space="preserve">, от красной линии проездов не менее чем на </w:t>
            </w:r>
            <w:r w:rsidRPr="00B5765A">
              <w:rPr>
                <w:b/>
              </w:rPr>
              <w:t>3 м;</w:t>
            </w:r>
          </w:p>
          <w:p w14:paraId="4275DA0B" w14:textId="77777777" w:rsidR="00B5765A" w:rsidRPr="00B5765A" w:rsidRDefault="00B5765A" w:rsidP="00B5765A">
            <w:pPr>
              <w:spacing w:after="0" w:line="240" w:lineRule="auto"/>
              <w:jc w:val="both"/>
            </w:pPr>
            <w:r w:rsidRPr="00B5765A">
              <w:t xml:space="preserve">- минимальные отступы от границ земельных участков - </w:t>
            </w:r>
            <w:r w:rsidRPr="00B5765A">
              <w:rPr>
                <w:b/>
              </w:rPr>
              <w:t>3 м;</w:t>
            </w:r>
          </w:p>
          <w:p w14:paraId="3E3AAC5E" w14:textId="77777777" w:rsidR="00B5765A" w:rsidRPr="00B5765A" w:rsidRDefault="00B5765A" w:rsidP="00B5765A">
            <w:pPr>
              <w:spacing w:after="0" w:line="240" w:lineRule="auto"/>
              <w:jc w:val="both"/>
            </w:pPr>
            <w:r w:rsidRPr="00B5765A">
              <w:t xml:space="preserve">- максимальное количество этажей зданий – </w:t>
            </w:r>
            <w:r w:rsidRPr="00B5765A">
              <w:rPr>
                <w:b/>
              </w:rPr>
              <w:t>3 этажа;</w:t>
            </w:r>
            <w:r w:rsidRPr="00B5765A">
              <w:t xml:space="preserve"> </w:t>
            </w:r>
          </w:p>
          <w:p w14:paraId="6BF359DA" w14:textId="77777777" w:rsidR="00B5765A" w:rsidRPr="00B5765A" w:rsidRDefault="00B5765A" w:rsidP="00B5765A">
            <w:pPr>
              <w:spacing w:after="0" w:line="240" w:lineRule="auto"/>
              <w:jc w:val="both"/>
            </w:pPr>
            <w:r w:rsidRPr="00B5765A">
              <w:t>- максимальная высота зданий, строений от уровня земли -</w:t>
            </w:r>
            <w:r w:rsidRPr="00B5765A">
              <w:rPr>
                <w:b/>
              </w:rPr>
              <w:t>15 м</w:t>
            </w:r>
            <w:r w:rsidRPr="00B5765A">
              <w:t>;</w:t>
            </w:r>
          </w:p>
          <w:p w14:paraId="71CAF9E0" w14:textId="77777777" w:rsidR="00B5765A" w:rsidRPr="00B5765A" w:rsidRDefault="00B5765A" w:rsidP="00B5765A">
            <w:pPr>
              <w:spacing w:after="0" w:line="240" w:lineRule="auto"/>
              <w:jc w:val="both"/>
            </w:pPr>
            <w:r w:rsidRPr="00B5765A">
              <w:t xml:space="preserve">- максимальный процент застройки в границах земельного участка – </w:t>
            </w:r>
            <w:r w:rsidRPr="00B5765A">
              <w:rPr>
                <w:b/>
              </w:rPr>
              <w:t xml:space="preserve">80%, </w:t>
            </w:r>
            <w:r w:rsidRPr="00B5765A">
              <w:rPr>
                <w:bCs/>
              </w:rPr>
              <w:t>процент застройки</w:t>
            </w:r>
            <w:r w:rsidRPr="00B5765A">
              <w:t xml:space="preserve"> подземной части не регламентируется.</w:t>
            </w:r>
          </w:p>
        </w:tc>
      </w:tr>
      <w:tr w:rsidR="00B5765A" w:rsidRPr="00B5765A" w14:paraId="26C0ECF0" w14:textId="77777777" w:rsidTr="000518C6">
        <w:trPr>
          <w:trHeight w:val="552"/>
        </w:trPr>
        <w:tc>
          <w:tcPr>
            <w:tcW w:w="480" w:type="pct"/>
          </w:tcPr>
          <w:p w14:paraId="5DAF2E8C" w14:textId="77777777" w:rsidR="00B5765A" w:rsidRPr="00B5765A" w:rsidRDefault="00B5765A" w:rsidP="00B5765A">
            <w:pPr>
              <w:spacing w:after="0" w:line="240" w:lineRule="auto"/>
              <w:jc w:val="both"/>
              <w:rPr>
                <w:b/>
              </w:rPr>
            </w:pPr>
            <w:r w:rsidRPr="00B5765A">
              <w:rPr>
                <w:b/>
              </w:rPr>
              <w:t>5.1.3</w:t>
            </w:r>
          </w:p>
        </w:tc>
        <w:tc>
          <w:tcPr>
            <w:tcW w:w="1143" w:type="pct"/>
          </w:tcPr>
          <w:p w14:paraId="24998BD3" w14:textId="77777777" w:rsidR="00B5765A" w:rsidRPr="00B5765A" w:rsidRDefault="00B5765A" w:rsidP="00B5765A">
            <w:pPr>
              <w:spacing w:after="0" w:line="240" w:lineRule="auto"/>
              <w:jc w:val="both"/>
            </w:pPr>
            <w:r w:rsidRPr="00B5765A">
              <w:t>Площадки для занятий спортом</w:t>
            </w:r>
          </w:p>
        </w:tc>
        <w:tc>
          <w:tcPr>
            <w:tcW w:w="1528" w:type="pct"/>
          </w:tcPr>
          <w:p w14:paraId="3195E4C3" w14:textId="77777777" w:rsidR="00B5765A" w:rsidRPr="00B5765A" w:rsidRDefault="00B5765A" w:rsidP="00B5765A">
            <w:pPr>
              <w:spacing w:after="0" w:line="240" w:lineRule="auto"/>
              <w:jc w:val="both"/>
            </w:pPr>
            <w:r w:rsidRPr="00B5765A">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849" w:type="pct"/>
          </w:tcPr>
          <w:p w14:paraId="5E75CEC6" w14:textId="77777777" w:rsidR="00B5765A" w:rsidRPr="00B5765A" w:rsidRDefault="00B5765A" w:rsidP="00B5765A">
            <w:pPr>
              <w:spacing w:after="0" w:line="240" w:lineRule="auto"/>
              <w:jc w:val="both"/>
            </w:pPr>
            <w:r w:rsidRPr="00B5765A">
              <w:t xml:space="preserve">- минимальная/максимальная площадь земельного участка– </w:t>
            </w:r>
            <w:r w:rsidRPr="00B5765A">
              <w:rPr>
                <w:b/>
                <w:bCs/>
              </w:rPr>
              <w:t xml:space="preserve">50 </w:t>
            </w:r>
            <w:r w:rsidRPr="00B5765A">
              <w:t>кв. м/</w:t>
            </w:r>
            <w:r w:rsidRPr="00B5765A">
              <w:rPr>
                <w:b/>
                <w:bCs/>
              </w:rPr>
              <w:t>не подлежит установлению</w:t>
            </w:r>
            <w:r w:rsidRPr="00B5765A">
              <w:rPr>
                <w:bCs/>
              </w:rPr>
              <w:t>;</w:t>
            </w:r>
          </w:p>
          <w:p w14:paraId="688A7C23" w14:textId="77777777" w:rsidR="00B5765A" w:rsidRPr="00B5765A" w:rsidRDefault="00B5765A" w:rsidP="00B5765A">
            <w:pPr>
              <w:spacing w:after="0" w:line="240" w:lineRule="auto"/>
              <w:jc w:val="both"/>
              <w:rPr>
                <w:b/>
              </w:rPr>
            </w:pPr>
            <w:r w:rsidRPr="00B5765A">
              <w:t xml:space="preserve">-минимальная ширина земельных участков вдоль фронта улицы (проезда) – </w:t>
            </w:r>
            <w:r w:rsidRPr="00B5765A">
              <w:rPr>
                <w:b/>
              </w:rPr>
              <w:t>5 м;</w:t>
            </w:r>
          </w:p>
          <w:p w14:paraId="23C92E5F" w14:textId="77777777" w:rsidR="00B5765A" w:rsidRPr="00B5765A" w:rsidRDefault="00B5765A" w:rsidP="00B5765A">
            <w:pPr>
              <w:spacing w:after="0" w:line="240" w:lineRule="auto"/>
              <w:jc w:val="both"/>
            </w:pPr>
            <w:r w:rsidRPr="00B5765A">
              <w:t xml:space="preserve">- минимальные отступы от границ земельных участков – </w:t>
            </w:r>
            <w:r w:rsidRPr="00B5765A">
              <w:rPr>
                <w:b/>
              </w:rPr>
              <w:t>1 м;</w:t>
            </w:r>
          </w:p>
          <w:p w14:paraId="7804BC50" w14:textId="77777777" w:rsidR="00B5765A" w:rsidRPr="00B5765A" w:rsidRDefault="00B5765A" w:rsidP="00B5765A">
            <w:pPr>
              <w:spacing w:after="0" w:line="240" w:lineRule="auto"/>
              <w:jc w:val="both"/>
            </w:pPr>
            <w:r w:rsidRPr="00B5765A">
              <w:t>- максимальная высота строений, сооружений от уровня земли -</w:t>
            </w:r>
            <w:r w:rsidRPr="00B5765A">
              <w:rPr>
                <w:b/>
              </w:rPr>
              <w:t>10 м</w:t>
            </w:r>
            <w:r w:rsidRPr="00B5765A">
              <w:t>;</w:t>
            </w:r>
          </w:p>
          <w:p w14:paraId="68B9460A" w14:textId="77777777" w:rsidR="00B5765A" w:rsidRPr="00B5765A" w:rsidRDefault="00B5765A" w:rsidP="00B5765A">
            <w:pPr>
              <w:spacing w:after="0" w:line="240" w:lineRule="auto"/>
              <w:jc w:val="both"/>
            </w:pPr>
            <w:r w:rsidRPr="00B5765A">
              <w:t xml:space="preserve">- максимальный процент застройки в границах земельного участка – </w:t>
            </w:r>
            <w:r w:rsidRPr="00B5765A">
              <w:rPr>
                <w:b/>
              </w:rPr>
              <w:t xml:space="preserve">90%, </w:t>
            </w:r>
            <w:r w:rsidRPr="00B5765A">
              <w:rPr>
                <w:bCs/>
              </w:rPr>
              <w:t>процент застройки</w:t>
            </w:r>
            <w:r w:rsidRPr="00B5765A">
              <w:t xml:space="preserve"> подземной части не регламентируется.</w:t>
            </w:r>
          </w:p>
        </w:tc>
      </w:tr>
      <w:tr w:rsidR="00B5765A" w:rsidRPr="00B5765A" w14:paraId="3D6C9EE2" w14:textId="77777777" w:rsidTr="000518C6">
        <w:trPr>
          <w:trHeight w:val="552"/>
        </w:trPr>
        <w:tc>
          <w:tcPr>
            <w:tcW w:w="480" w:type="pct"/>
          </w:tcPr>
          <w:p w14:paraId="524E7DF7" w14:textId="77777777" w:rsidR="00B5765A" w:rsidRPr="00B5765A" w:rsidRDefault="00B5765A" w:rsidP="00B5765A">
            <w:pPr>
              <w:spacing w:after="0" w:line="240" w:lineRule="auto"/>
              <w:jc w:val="both"/>
              <w:rPr>
                <w:b/>
              </w:rPr>
            </w:pPr>
            <w:r w:rsidRPr="00B5765A">
              <w:rPr>
                <w:b/>
              </w:rPr>
              <w:t>12.0.1</w:t>
            </w:r>
          </w:p>
        </w:tc>
        <w:tc>
          <w:tcPr>
            <w:tcW w:w="1143" w:type="pct"/>
          </w:tcPr>
          <w:p w14:paraId="28435136" w14:textId="77777777" w:rsidR="00B5765A" w:rsidRPr="00B5765A" w:rsidRDefault="00B5765A" w:rsidP="00B5765A">
            <w:pPr>
              <w:spacing w:after="0" w:line="240" w:lineRule="auto"/>
              <w:jc w:val="both"/>
            </w:pPr>
            <w:r w:rsidRPr="00B5765A">
              <w:t xml:space="preserve">Улично-дорожная сеть </w:t>
            </w:r>
          </w:p>
          <w:p w14:paraId="398F4E59" w14:textId="77777777" w:rsidR="00B5765A" w:rsidRPr="00B5765A" w:rsidRDefault="00B5765A" w:rsidP="00B5765A">
            <w:pPr>
              <w:spacing w:after="0" w:line="240" w:lineRule="auto"/>
              <w:jc w:val="both"/>
            </w:pPr>
          </w:p>
        </w:tc>
        <w:tc>
          <w:tcPr>
            <w:tcW w:w="1528" w:type="pct"/>
          </w:tcPr>
          <w:p w14:paraId="49BD7BFB" w14:textId="77777777" w:rsidR="00B5765A" w:rsidRPr="00B5765A" w:rsidRDefault="00B5765A" w:rsidP="00B5765A">
            <w:pPr>
              <w:spacing w:after="0" w:line="240" w:lineRule="auto"/>
              <w:jc w:val="both"/>
            </w:pPr>
            <w:r w:rsidRPr="00B5765A">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054A2940" w14:textId="77777777" w:rsidR="00B5765A" w:rsidRPr="00B5765A" w:rsidRDefault="00B5765A" w:rsidP="00B5765A">
            <w:pPr>
              <w:spacing w:after="0" w:line="240" w:lineRule="auto"/>
              <w:jc w:val="both"/>
            </w:pPr>
            <w:r w:rsidRPr="00B5765A">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849" w:type="pct"/>
          </w:tcPr>
          <w:p w14:paraId="091D204B" w14:textId="77777777" w:rsidR="00B5765A" w:rsidRPr="00B5765A" w:rsidRDefault="00B5765A" w:rsidP="00B5765A">
            <w:pPr>
              <w:spacing w:after="0" w:line="240" w:lineRule="auto"/>
              <w:jc w:val="both"/>
            </w:pPr>
            <w:r w:rsidRPr="00B5765A">
              <w:t>Не установлены в соответствии с ч.4, ст.36 Градостроительного кодекса Российской Федерации.</w:t>
            </w:r>
          </w:p>
        </w:tc>
      </w:tr>
      <w:tr w:rsidR="00B5765A" w:rsidRPr="00B5765A" w14:paraId="4C93CE0C" w14:textId="77777777" w:rsidTr="000518C6">
        <w:trPr>
          <w:trHeight w:val="552"/>
        </w:trPr>
        <w:tc>
          <w:tcPr>
            <w:tcW w:w="480" w:type="pct"/>
          </w:tcPr>
          <w:p w14:paraId="0B182271" w14:textId="77777777" w:rsidR="00B5765A" w:rsidRPr="00B5765A" w:rsidRDefault="00B5765A" w:rsidP="00B5765A">
            <w:pPr>
              <w:spacing w:after="0" w:line="240" w:lineRule="auto"/>
              <w:jc w:val="both"/>
              <w:rPr>
                <w:b/>
              </w:rPr>
            </w:pPr>
            <w:r w:rsidRPr="00B5765A">
              <w:rPr>
                <w:b/>
              </w:rPr>
              <w:t>12.0.2</w:t>
            </w:r>
          </w:p>
        </w:tc>
        <w:tc>
          <w:tcPr>
            <w:tcW w:w="1143" w:type="pct"/>
          </w:tcPr>
          <w:p w14:paraId="37EDF077" w14:textId="77777777" w:rsidR="00B5765A" w:rsidRPr="00B5765A" w:rsidRDefault="00B5765A" w:rsidP="00B5765A">
            <w:pPr>
              <w:spacing w:after="0" w:line="240" w:lineRule="auto"/>
              <w:jc w:val="both"/>
            </w:pPr>
            <w:r w:rsidRPr="00B5765A">
              <w:t>Благоустройство территории</w:t>
            </w:r>
          </w:p>
        </w:tc>
        <w:tc>
          <w:tcPr>
            <w:tcW w:w="1528" w:type="pct"/>
          </w:tcPr>
          <w:p w14:paraId="3E2ECD89" w14:textId="77777777" w:rsidR="00B5765A" w:rsidRPr="00B5765A" w:rsidRDefault="00B5765A" w:rsidP="00B5765A">
            <w:pPr>
              <w:spacing w:after="0" w:line="240" w:lineRule="auto"/>
              <w:jc w:val="both"/>
            </w:pPr>
            <w:r w:rsidRPr="00B5765A">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849" w:type="pct"/>
          </w:tcPr>
          <w:p w14:paraId="248FE57A" w14:textId="77777777" w:rsidR="00B5765A" w:rsidRPr="00B5765A" w:rsidRDefault="00B5765A" w:rsidP="00B5765A">
            <w:pPr>
              <w:spacing w:after="0" w:line="240" w:lineRule="auto"/>
              <w:jc w:val="both"/>
            </w:pPr>
            <w:r w:rsidRPr="00B5765A">
              <w:t>Регламенты не устанавливаются в соответствии с ч.4, ст.36 Градостроительного кодекса Российской Федерации.</w:t>
            </w:r>
          </w:p>
          <w:p w14:paraId="3F633198" w14:textId="77777777" w:rsidR="00B5765A" w:rsidRPr="00B5765A" w:rsidRDefault="00B5765A" w:rsidP="00B5765A">
            <w:pPr>
              <w:spacing w:after="0" w:line="240" w:lineRule="auto"/>
              <w:jc w:val="both"/>
            </w:pPr>
            <w:r w:rsidRPr="00B5765A">
              <w:t>- соблюдение условий общедоступности и безопасности.</w:t>
            </w:r>
          </w:p>
          <w:p w14:paraId="5B725781" w14:textId="77777777" w:rsidR="00B5765A" w:rsidRPr="00B5765A" w:rsidRDefault="00B5765A" w:rsidP="00B5765A">
            <w:pPr>
              <w:spacing w:after="0" w:line="240" w:lineRule="auto"/>
              <w:jc w:val="both"/>
            </w:pPr>
          </w:p>
        </w:tc>
      </w:tr>
    </w:tbl>
    <w:p w14:paraId="0F07CCDD" w14:textId="77777777" w:rsidR="00B5765A" w:rsidRPr="00B5765A" w:rsidRDefault="00B5765A" w:rsidP="00B5765A">
      <w:pPr>
        <w:spacing w:after="0" w:line="240" w:lineRule="auto"/>
        <w:jc w:val="both"/>
        <w:rPr>
          <w:u w:val="single"/>
        </w:rPr>
      </w:pPr>
      <w:r w:rsidRPr="00B5765A">
        <w:rPr>
          <w:u w:val="single"/>
        </w:rPr>
        <w:t>Примечание:</w:t>
      </w:r>
    </w:p>
    <w:p w14:paraId="394AF7E0" w14:textId="77777777" w:rsidR="00B5765A" w:rsidRPr="00B5765A" w:rsidRDefault="00B5765A" w:rsidP="00B5765A">
      <w:pPr>
        <w:spacing w:after="0" w:line="240" w:lineRule="auto"/>
        <w:jc w:val="both"/>
      </w:pPr>
      <w:r w:rsidRPr="00B5765A">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0C14320E" w14:textId="77777777" w:rsidR="00B5765A" w:rsidRPr="00B5765A" w:rsidRDefault="00B5765A" w:rsidP="00B5765A">
      <w:pPr>
        <w:spacing w:after="0" w:line="240" w:lineRule="auto"/>
        <w:jc w:val="both"/>
      </w:pPr>
      <w:r w:rsidRPr="00B5765A">
        <w:t>Указанная информация должна отражаться в градостроительном плане земельного участка в разделе «5. Информация об ограничениях использования земельного участка…».</w:t>
      </w:r>
    </w:p>
    <w:p w14:paraId="7DD10937" w14:textId="77777777" w:rsidR="00B5765A" w:rsidRPr="00B5765A" w:rsidRDefault="00B5765A" w:rsidP="00B5765A">
      <w:pPr>
        <w:spacing w:after="0" w:line="240" w:lineRule="auto"/>
        <w:jc w:val="both"/>
      </w:pPr>
      <w:r w:rsidRPr="00B5765A">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6CDB72C9" w14:textId="77777777" w:rsidR="00B5765A" w:rsidRPr="00B5765A" w:rsidRDefault="00B5765A" w:rsidP="00B5765A">
      <w:pPr>
        <w:spacing w:after="0" w:line="240" w:lineRule="auto"/>
        <w:jc w:val="both"/>
        <w:rPr>
          <w:b/>
        </w:rPr>
      </w:pPr>
      <w:r w:rsidRPr="00B5765A">
        <w:rPr>
          <w:b/>
        </w:rPr>
        <w:t>2. УСЛОВНО РАЗРЕШЕННЫЕ ВИДЫ И ПАРАМЕТРЫ ИСПОЛЬЗОВАНИЯ ЗЕМЕЛЬНЫХ УЧАСТКОВ И ОБЪЕКТОВ КАПИТАЛЬНОГО СТРОИТЕЛЬСТВА</w:t>
      </w:r>
    </w:p>
    <w:tbl>
      <w:tblPr>
        <w:tblW w:w="493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20"/>
        <w:gridCol w:w="3543"/>
        <w:gridCol w:w="3827"/>
        <w:gridCol w:w="4173"/>
      </w:tblGrid>
      <w:tr w:rsidR="00B5765A" w:rsidRPr="00B5765A" w14:paraId="565B1489" w14:textId="77777777" w:rsidTr="000518C6">
        <w:trPr>
          <w:trHeight w:val="552"/>
          <w:tblHeader/>
        </w:trPr>
        <w:tc>
          <w:tcPr>
            <w:tcW w:w="1064" w:type="pct"/>
            <w:vAlign w:val="center"/>
          </w:tcPr>
          <w:p w14:paraId="65D96F2E" w14:textId="77777777" w:rsidR="00B5765A" w:rsidRPr="00B5765A" w:rsidRDefault="00B5765A" w:rsidP="00B5765A">
            <w:pPr>
              <w:spacing w:after="0" w:line="240" w:lineRule="auto"/>
              <w:jc w:val="both"/>
              <w:rPr>
                <w:b/>
              </w:rPr>
            </w:pPr>
            <w:r w:rsidRPr="00B5765A">
              <w:rPr>
                <w:b/>
              </w:rPr>
              <w:t xml:space="preserve">Код вида </w:t>
            </w:r>
          </w:p>
          <w:p w14:paraId="618B1BF7" w14:textId="77777777" w:rsidR="00B5765A" w:rsidRPr="00B5765A" w:rsidRDefault="00B5765A" w:rsidP="00B5765A">
            <w:pPr>
              <w:spacing w:after="0" w:line="240" w:lineRule="auto"/>
              <w:jc w:val="both"/>
              <w:rPr>
                <w:b/>
              </w:rPr>
            </w:pPr>
            <w:r w:rsidRPr="00B5765A">
              <w:rPr>
                <w:b/>
              </w:rPr>
              <w:t>разрешенного использования</w:t>
            </w:r>
          </w:p>
        </w:tc>
        <w:tc>
          <w:tcPr>
            <w:tcW w:w="1208" w:type="pct"/>
            <w:vAlign w:val="center"/>
          </w:tcPr>
          <w:p w14:paraId="30BCADEB" w14:textId="77777777" w:rsidR="00B5765A" w:rsidRPr="00B5765A" w:rsidRDefault="00B5765A" w:rsidP="00B5765A">
            <w:pPr>
              <w:spacing w:after="0" w:line="240" w:lineRule="auto"/>
              <w:jc w:val="both"/>
              <w:rPr>
                <w:b/>
              </w:rPr>
            </w:pPr>
            <w:r w:rsidRPr="00B5765A">
              <w:rPr>
                <w:b/>
              </w:rPr>
              <w:t>НАИМЕНОВАНИЕ ВИДА РАЗРЕШЕННОГО ИСПОЛЬЗОВАНИЯ ЗЕМЕЛЬНОГО УЧАСТКА</w:t>
            </w:r>
          </w:p>
        </w:tc>
        <w:tc>
          <w:tcPr>
            <w:tcW w:w="1305" w:type="pct"/>
            <w:vAlign w:val="center"/>
          </w:tcPr>
          <w:p w14:paraId="5168EC62" w14:textId="77777777" w:rsidR="00B5765A" w:rsidRPr="00B5765A" w:rsidRDefault="00B5765A" w:rsidP="00B5765A">
            <w:pPr>
              <w:spacing w:after="0" w:line="240" w:lineRule="auto"/>
              <w:jc w:val="both"/>
              <w:rPr>
                <w:b/>
              </w:rPr>
            </w:pPr>
            <w:r w:rsidRPr="00B5765A">
              <w:rPr>
                <w:b/>
              </w:rPr>
              <w:t>ОПИСАНИЕ ВИДА РАЗРЕШЕННОГО ИСПОЛЬЗОВАНИЯ ЗЕМЕЛЬНОГО УЧАСТКА</w:t>
            </w:r>
          </w:p>
        </w:tc>
        <w:tc>
          <w:tcPr>
            <w:tcW w:w="1423" w:type="pct"/>
            <w:vAlign w:val="center"/>
          </w:tcPr>
          <w:p w14:paraId="4141478A" w14:textId="77777777" w:rsidR="00B5765A" w:rsidRPr="00B5765A" w:rsidRDefault="00B5765A" w:rsidP="00B5765A">
            <w:pPr>
              <w:spacing w:after="0" w:line="240" w:lineRule="auto"/>
              <w:jc w:val="both"/>
              <w:rPr>
                <w:b/>
              </w:rPr>
            </w:pPr>
            <w:r w:rsidRPr="00B5765A">
              <w:rPr>
                <w:b/>
              </w:rPr>
              <w:t>ПРЕДЕЛЬНЫЕ РАЗМЕРЫ ЗЕМЕЛЬНЫХУЧАСТКОВ И ПРЕДЕЛЬНЫЕ ПАРАМЕТРЫ</w:t>
            </w:r>
          </w:p>
          <w:p w14:paraId="00624E1B" w14:textId="77777777" w:rsidR="00B5765A" w:rsidRPr="00B5765A" w:rsidRDefault="00B5765A" w:rsidP="00B5765A">
            <w:pPr>
              <w:spacing w:after="0" w:line="240" w:lineRule="auto"/>
              <w:jc w:val="both"/>
              <w:rPr>
                <w:b/>
              </w:rPr>
            </w:pPr>
            <w:r w:rsidRPr="00B5765A">
              <w:rPr>
                <w:b/>
              </w:rPr>
              <w:t>РАЗРЕШЕННОГО СТРОИТЕЛЬСТВА ОКС</w:t>
            </w:r>
          </w:p>
        </w:tc>
      </w:tr>
      <w:tr w:rsidR="00B5765A" w:rsidRPr="00B5765A" w14:paraId="47723958" w14:textId="77777777" w:rsidTr="000518C6">
        <w:trPr>
          <w:trHeight w:val="318"/>
        </w:trPr>
        <w:tc>
          <w:tcPr>
            <w:tcW w:w="1064" w:type="pct"/>
          </w:tcPr>
          <w:p w14:paraId="7F2FA47C" w14:textId="77777777" w:rsidR="00B5765A" w:rsidRPr="00B5765A" w:rsidRDefault="00B5765A" w:rsidP="00B5765A">
            <w:pPr>
              <w:spacing w:after="0" w:line="240" w:lineRule="auto"/>
              <w:jc w:val="both"/>
            </w:pPr>
            <w:r w:rsidRPr="00B5765A">
              <w:t>Не подлежат установлению</w:t>
            </w:r>
          </w:p>
        </w:tc>
        <w:tc>
          <w:tcPr>
            <w:tcW w:w="1208" w:type="pct"/>
            <w:tcBorders>
              <w:top w:val="single" w:sz="4" w:space="0" w:color="auto"/>
              <w:bottom w:val="single" w:sz="4" w:space="0" w:color="auto"/>
              <w:right w:val="single" w:sz="4" w:space="0" w:color="auto"/>
            </w:tcBorders>
          </w:tcPr>
          <w:p w14:paraId="61C613AB" w14:textId="77777777" w:rsidR="00B5765A" w:rsidRPr="00B5765A" w:rsidRDefault="00B5765A" w:rsidP="00B5765A">
            <w:pPr>
              <w:spacing w:after="0" w:line="240" w:lineRule="auto"/>
              <w:jc w:val="both"/>
            </w:pPr>
            <w:r w:rsidRPr="00B5765A">
              <w:t>Не подлежат установлению</w:t>
            </w:r>
          </w:p>
        </w:tc>
        <w:tc>
          <w:tcPr>
            <w:tcW w:w="1305" w:type="pct"/>
            <w:tcBorders>
              <w:top w:val="single" w:sz="4" w:space="0" w:color="auto"/>
              <w:left w:val="single" w:sz="4" w:space="0" w:color="auto"/>
              <w:bottom w:val="single" w:sz="4" w:space="0" w:color="auto"/>
              <w:right w:val="single" w:sz="4" w:space="0" w:color="auto"/>
            </w:tcBorders>
          </w:tcPr>
          <w:p w14:paraId="06ED733F" w14:textId="77777777" w:rsidR="00B5765A" w:rsidRPr="00B5765A" w:rsidRDefault="00B5765A" w:rsidP="00B5765A">
            <w:pPr>
              <w:spacing w:after="0" w:line="240" w:lineRule="auto"/>
              <w:jc w:val="both"/>
            </w:pPr>
            <w:r w:rsidRPr="00B5765A">
              <w:t>Не подлежат установлению</w:t>
            </w:r>
          </w:p>
        </w:tc>
        <w:tc>
          <w:tcPr>
            <w:tcW w:w="1423" w:type="pct"/>
          </w:tcPr>
          <w:p w14:paraId="5E6AEF7B" w14:textId="77777777" w:rsidR="00B5765A" w:rsidRPr="00B5765A" w:rsidRDefault="00B5765A" w:rsidP="00B5765A">
            <w:pPr>
              <w:spacing w:after="0" w:line="240" w:lineRule="auto"/>
              <w:jc w:val="both"/>
            </w:pPr>
            <w:r w:rsidRPr="00B5765A">
              <w:t>Не подлежат установлению</w:t>
            </w:r>
          </w:p>
        </w:tc>
      </w:tr>
    </w:tbl>
    <w:p w14:paraId="4530B792" w14:textId="77777777" w:rsidR="00B5765A" w:rsidRPr="00B5765A" w:rsidRDefault="00B5765A" w:rsidP="00B5765A">
      <w:pPr>
        <w:spacing w:after="0" w:line="240" w:lineRule="auto"/>
        <w:jc w:val="both"/>
        <w:rPr>
          <w:b/>
        </w:rPr>
      </w:pPr>
      <w:r w:rsidRPr="00B5765A">
        <w:rPr>
          <w:b/>
        </w:rPr>
        <w:t>3. ВСПОМОГАТЕЛЬНЫЕ ВИДЫ РАЗРЕШЕННОГО ИСПОЛЬЗОВАНИЯ ОБЪЕКТОВ КАПИТАЛЬНОГО СТРОИТЕЛЬСТВА</w:t>
      </w:r>
    </w:p>
    <w:p w14:paraId="6F5E85F4" w14:textId="77777777" w:rsidR="00B5765A" w:rsidRPr="00B5765A" w:rsidRDefault="00B5765A" w:rsidP="00B5765A">
      <w:pPr>
        <w:spacing w:after="0" w:line="240" w:lineRule="auto"/>
        <w:jc w:val="both"/>
      </w:pPr>
      <w:r w:rsidRPr="00B5765A">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B5765A" w:rsidRPr="00B5765A" w14:paraId="4672EA8E" w14:textId="77777777" w:rsidTr="00775161">
        <w:trPr>
          <w:trHeight w:val="20"/>
        </w:trPr>
        <w:tc>
          <w:tcPr>
            <w:tcW w:w="7655" w:type="dxa"/>
            <w:vAlign w:val="center"/>
          </w:tcPr>
          <w:p w14:paraId="1845DCE7" w14:textId="77777777" w:rsidR="00B5765A" w:rsidRPr="00B5765A" w:rsidRDefault="00B5765A" w:rsidP="00B5765A">
            <w:pPr>
              <w:spacing w:after="0" w:line="240" w:lineRule="auto"/>
              <w:jc w:val="both"/>
            </w:pPr>
            <w:r w:rsidRPr="00B5765A">
              <w:rPr>
                <w:b/>
              </w:rPr>
              <w:t>Виды разрешенного использования земельных участков и объектов капитального строительства</w:t>
            </w:r>
          </w:p>
        </w:tc>
        <w:tc>
          <w:tcPr>
            <w:tcW w:w="7938" w:type="dxa"/>
            <w:vAlign w:val="center"/>
          </w:tcPr>
          <w:p w14:paraId="4B3835C0" w14:textId="77777777" w:rsidR="00B5765A" w:rsidRPr="00B5765A" w:rsidRDefault="00B5765A" w:rsidP="00B5765A">
            <w:pPr>
              <w:spacing w:after="0" w:line="240" w:lineRule="auto"/>
              <w:jc w:val="both"/>
            </w:pPr>
            <w:r w:rsidRPr="00B5765A">
              <w:rPr>
                <w:b/>
              </w:rPr>
              <w:t>Предельные параметры разрешенного строительства, реконструкции объектов капитального строительства</w:t>
            </w:r>
          </w:p>
        </w:tc>
      </w:tr>
      <w:tr w:rsidR="00B5765A" w:rsidRPr="00B5765A" w14:paraId="7FE0875B" w14:textId="77777777" w:rsidTr="00775161">
        <w:trPr>
          <w:trHeight w:val="20"/>
        </w:trPr>
        <w:tc>
          <w:tcPr>
            <w:tcW w:w="7655" w:type="dxa"/>
            <w:vAlign w:val="center"/>
          </w:tcPr>
          <w:p w14:paraId="419D2154" w14:textId="77777777" w:rsidR="00B5765A" w:rsidRPr="00B5765A" w:rsidRDefault="00B5765A" w:rsidP="00B5765A">
            <w:pPr>
              <w:spacing w:after="0" w:line="240" w:lineRule="auto"/>
              <w:jc w:val="both"/>
            </w:pPr>
            <w:r w:rsidRPr="00B5765A">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41461E4" w14:textId="77777777" w:rsidR="00B5765A" w:rsidRPr="00B5765A" w:rsidRDefault="00B5765A" w:rsidP="00B5765A">
            <w:pPr>
              <w:spacing w:after="0" w:line="240" w:lineRule="auto"/>
              <w:jc w:val="both"/>
            </w:pPr>
            <w:r w:rsidRPr="00B5765A">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CFC4184" w14:textId="77777777" w:rsidR="00B5765A" w:rsidRPr="00B5765A" w:rsidRDefault="00B5765A" w:rsidP="00B5765A">
            <w:pPr>
              <w:spacing w:after="0" w:line="240" w:lineRule="auto"/>
              <w:jc w:val="both"/>
            </w:pPr>
            <w:r w:rsidRPr="00B5765A">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46A4F0D" w14:textId="77777777" w:rsidR="00B5765A" w:rsidRPr="00B5765A" w:rsidRDefault="00B5765A" w:rsidP="00B5765A">
            <w:pPr>
              <w:spacing w:after="0" w:line="240" w:lineRule="auto"/>
              <w:jc w:val="both"/>
            </w:pPr>
            <w:r w:rsidRPr="00B5765A">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D67875C" w14:textId="77777777" w:rsidR="00B5765A" w:rsidRPr="00B5765A" w:rsidRDefault="00B5765A" w:rsidP="00B5765A">
            <w:pPr>
              <w:spacing w:after="0" w:line="240" w:lineRule="auto"/>
              <w:jc w:val="both"/>
            </w:pPr>
            <w:r w:rsidRPr="00B5765A">
              <w:t>- проезды общего пользования;</w:t>
            </w:r>
          </w:p>
          <w:p w14:paraId="57C07B89" w14:textId="77777777" w:rsidR="00B5765A" w:rsidRPr="00B5765A" w:rsidRDefault="00B5765A" w:rsidP="00B5765A">
            <w:pPr>
              <w:spacing w:after="0" w:line="240" w:lineRule="auto"/>
              <w:jc w:val="both"/>
            </w:pPr>
            <w:r w:rsidRPr="00B5765A">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0E500992" w14:textId="77777777" w:rsidR="00B5765A" w:rsidRPr="00B5765A" w:rsidRDefault="00B5765A" w:rsidP="00B5765A">
            <w:pPr>
              <w:spacing w:after="0" w:line="240" w:lineRule="auto"/>
              <w:jc w:val="both"/>
            </w:pPr>
            <w:r w:rsidRPr="00B5765A">
              <w:t>- благоустроенные, в том числе озелененные территории, детские площадки, площадки для отдыха, спортивных занятий;</w:t>
            </w:r>
          </w:p>
          <w:p w14:paraId="2F8BCE80" w14:textId="77777777" w:rsidR="00B5765A" w:rsidRPr="00B5765A" w:rsidRDefault="00B5765A" w:rsidP="00B5765A">
            <w:pPr>
              <w:spacing w:after="0" w:line="240" w:lineRule="auto"/>
              <w:jc w:val="both"/>
            </w:pPr>
            <w:r w:rsidRPr="00B5765A">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217DE1A3" w14:textId="77777777" w:rsidR="00B5765A" w:rsidRPr="00B5765A" w:rsidRDefault="00B5765A" w:rsidP="00B5765A">
            <w:pPr>
              <w:spacing w:after="0" w:line="240" w:lineRule="auto"/>
              <w:jc w:val="both"/>
            </w:pPr>
            <w:r w:rsidRPr="00B5765A">
              <w:t>- площадки хозяйственные, в том числе площадки для мусоросборников и выгула собак;</w:t>
            </w:r>
          </w:p>
          <w:p w14:paraId="7545FB96" w14:textId="77777777" w:rsidR="00B5765A" w:rsidRPr="00B5765A" w:rsidRDefault="00B5765A" w:rsidP="00B5765A">
            <w:pPr>
              <w:spacing w:after="0" w:line="240" w:lineRule="auto"/>
              <w:jc w:val="both"/>
            </w:pPr>
            <w:r w:rsidRPr="00B5765A">
              <w:t>- общественные туалеты, надворные туалеты, гидронепроницаемые выгребы, септики;</w:t>
            </w:r>
          </w:p>
          <w:p w14:paraId="18D18D60" w14:textId="77777777" w:rsidR="00B5765A" w:rsidRPr="00B5765A" w:rsidRDefault="00B5765A" w:rsidP="00B5765A">
            <w:pPr>
              <w:spacing w:after="0" w:line="240" w:lineRule="auto"/>
              <w:jc w:val="both"/>
            </w:pPr>
            <w:r w:rsidRPr="00B5765A">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3A29544C" w14:textId="77777777" w:rsidR="00B5765A" w:rsidRPr="00B5765A" w:rsidRDefault="00B5765A" w:rsidP="00B5765A">
            <w:pPr>
              <w:spacing w:after="0" w:line="240" w:lineRule="auto"/>
              <w:jc w:val="both"/>
            </w:pPr>
            <w:r w:rsidRPr="00B5765A">
              <w:t xml:space="preserve">минимальная площадь земельных участков - 1 кв. м. </w:t>
            </w:r>
          </w:p>
          <w:p w14:paraId="5E93B8D5" w14:textId="07BA0CE6" w:rsidR="00B5765A" w:rsidRPr="00B5765A" w:rsidRDefault="00B5765A" w:rsidP="00B5765A">
            <w:pPr>
              <w:spacing w:after="0" w:line="240" w:lineRule="auto"/>
              <w:jc w:val="both"/>
            </w:pPr>
            <w:r w:rsidRPr="00B5765A">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4269952" w14:textId="77777777" w:rsidR="00B5765A" w:rsidRPr="00B5765A" w:rsidRDefault="00B5765A" w:rsidP="00B5765A">
            <w:pPr>
              <w:spacing w:after="0" w:line="240" w:lineRule="auto"/>
              <w:jc w:val="both"/>
            </w:pPr>
          </w:p>
          <w:p w14:paraId="37D4C5BE" w14:textId="77777777" w:rsidR="00B5765A" w:rsidRPr="00B5765A" w:rsidRDefault="00B5765A" w:rsidP="00B5765A">
            <w:pPr>
              <w:spacing w:after="0" w:line="240" w:lineRule="auto"/>
              <w:jc w:val="both"/>
            </w:pPr>
            <w:r w:rsidRPr="00B5765A">
              <w:t xml:space="preserve">минимальная ширина земельных участков вдоль фронта улицы (проезда) - </w:t>
            </w:r>
          </w:p>
          <w:p w14:paraId="78B2D386" w14:textId="77777777" w:rsidR="00B5765A" w:rsidRPr="00B5765A" w:rsidRDefault="00B5765A" w:rsidP="00B5765A">
            <w:pPr>
              <w:spacing w:after="0" w:line="240" w:lineRule="auto"/>
              <w:jc w:val="both"/>
            </w:pPr>
            <w:r w:rsidRPr="00B5765A">
              <w:t>1 м/</w:t>
            </w:r>
            <w:r w:rsidRPr="00B5765A">
              <w:rPr>
                <w:b/>
                <w:bCs/>
              </w:rPr>
              <w:t xml:space="preserve"> не подлежит установлению</w:t>
            </w:r>
            <w:r w:rsidRPr="00B5765A">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F69C326" w14:textId="77777777" w:rsidR="00B5765A" w:rsidRPr="00B5765A" w:rsidRDefault="00B5765A" w:rsidP="00B5765A">
            <w:pPr>
              <w:spacing w:after="0" w:line="240" w:lineRule="auto"/>
              <w:jc w:val="both"/>
            </w:pPr>
          </w:p>
          <w:p w14:paraId="1770723B" w14:textId="078D8097" w:rsidR="00B5765A" w:rsidRPr="00B5765A" w:rsidRDefault="00B5765A" w:rsidP="00B5765A">
            <w:pPr>
              <w:spacing w:after="0" w:line="240" w:lineRule="auto"/>
              <w:jc w:val="both"/>
            </w:pPr>
            <w:r w:rsidRPr="00B5765A">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FDB0ACA" w14:textId="77777777" w:rsidR="00B5765A" w:rsidRPr="00B5765A" w:rsidRDefault="00B5765A" w:rsidP="00B5765A">
            <w:pPr>
              <w:spacing w:after="0" w:line="240" w:lineRule="auto"/>
              <w:jc w:val="both"/>
            </w:pPr>
            <w:r w:rsidRPr="00B5765A">
              <w:t>минимальные отступы от границ земельных участков - 1 м;</w:t>
            </w:r>
          </w:p>
          <w:p w14:paraId="2139BA8E" w14:textId="77777777" w:rsidR="00B5765A" w:rsidRPr="00B5765A" w:rsidRDefault="00B5765A" w:rsidP="00B5765A">
            <w:pPr>
              <w:spacing w:after="0" w:line="240" w:lineRule="auto"/>
              <w:jc w:val="both"/>
            </w:pPr>
            <w:r w:rsidRPr="00B5765A">
              <w:t>требования в части максимальной высоты, установленные настоящими Правилами, не распространяются на антенны, вентиляционные и дымовые трубы;</w:t>
            </w:r>
          </w:p>
          <w:p w14:paraId="3EB6A4E4" w14:textId="77777777" w:rsidR="00B5765A" w:rsidRPr="00B5765A" w:rsidRDefault="00B5765A" w:rsidP="00B5765A">
            <w:pPr>
              <w:spacing w:after="0" w:line="240" w:lineRule="auto"/>
              <w:jc w:val="both"/>
            </w:pPr>
          </w:p>
        </w:tc>
      </w:tr>
    </w:tbl>
    <w:p w14:paraId="7F739F4E" w14:textId="77777777" w:rsidR="00B5765A" w:rsidRPr="00B5765A" w:rsidRDefault="00B5765A" w:rsidP="00B5765A">
      <w:pPr>
        <w:spacing w:after="0" w:line="240" w:lineRule="auto"/>
        <w:jc w:val="both"/>
        <w:rPr>
          <w:b/>
        </w:rPr>
      </w:pPr>
      <w:r w:rsidRPr="00B5765A">
        <w:rPr>
          <w:b/>
        </w:rPr>
        <w:t>Ограничения использования земельных участков и объектов капитального строительства:</w:t>
      </w:r>
    </w:p>
    <w:p w14:paraId="11B37DBB" w14:textId="77777777" w:rsidR="00B5765A" w:rsidRPr="00B5765A" w:rsidRDefault="00B5765A" w:rsidP="00B5765A">
      <w:pPr>
        <w:spacing w:after="0" w:line="240" w:lineRule="auto"/>
        <w:jc w:val="both"/>
      </w:pPr>
      <w:r w:rsidRPr="00B5765A">
        <w:t>Минимальный процент озеленения земельного участка для всех типов многоквартирной жилой застройки – 15%.</w:t>
      </w:r>
    </w:p>
    <w:p w14:paraId="2DEB354B" w14:textId="77777777" w:rsidR="00B5765A" w:rsidRPr="00B5765A" w:rsidRDefault="00B5765A" w:rsidP="00B5765A">
      <w:pPr>
        <w:spacing w:after="0" w:line="240" w:lineRule="auto"/>
        <w:jc w:val="both"/>
      </w:pPr>
      <w:r w:rsidRPr="00B5765A">
        <w:t>Минимальный процент озеленения земельного участка для зданий общественно-делового назначения и апартаментов – 10%.</w:t>
      </w:r>
    </w:p>
    <w:p w14:paraId="3368473A" w14:textId="77777777" w:rsidR="00B5765A" w:rsidRPr="00B5765A" w:rsidRDefault="00B5765A" w:rsidP="00B5765A">
      <w:pPr>
        <w:spacing w:after="0" w:line="240" w:lineRule="auto"/>
        <w:jc w:val="both"/>
      </w:pPr>
      <w:r w:rsidRPr="00B5765A">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28152C3" w14:textId="77777777" w:rsidR="00B5765A" w:rsidRPr="00B5765A" w:rsidRDefault="00B5765A" w:rsidP="00B5765A">
      <w:pPr>
        <w:spacing w:after="0" w:line="240" w:lineRule="auto"/>
        <w:jc w:val="both"/>
      </w:pPr>
      <w:r w:rsidRPr="00B5765A">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650E2BF" w14:textId="77777777" w:rsidR="00B5765A" w:rsidRPr="00B5765A" w:rsidRDefault="00B5765A" w:rsidP="00B5765A">
      <w:pPr>
        <w:spacing w:after="0" w:line="240" w:lineRule="auto"/>
        <w:jc w:val="both"/>
      </w:pPr>
      <w:r w:rsidRPr="00B5765A">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1817A669" w14:textId="77777777" w:rsidR="00B5765A" w:rsidRPr="00B5765A" w:rsidRDefault="00B5765A" w:rsidP="00B5765A">
      <w:pPr>
        <w:spacing w:after="0" w:line="240" w:lineRule="auto"/>
        <w:jc w:val="both"/>
      </w:pPr>
    </w:p>
    <w:p w14:paraId="5E57C8B5" w14:textId="77777777" w:rsidR="00B5765A" w:rsidRPr="00B5765A" w:rsidRDefault="00B5765A" w:rsidP="00B5765A">
      <w:pPr>
        <w:spacing w:after="0" w:line="240" w:lineRule="auto"/>
        <w:jc w:val="both"/>
        <w:rPr>
          <w:u w:val="single"/>
        </w:rPr>
      </w:pPr>
      <w:r w:rsidRPr="00B5765A">
        <w:rPr>
          <w:u w:val="single"/>
        </w:rPr>
        <w:t>Расстояние до красной линии:</w:t>
      </w:r>
    </w:p>
    <w:p w14:paraId="68BBBB4B" w14:textId="77777777" w:rsidR="00B5765A" w:rsidRPr="00B5765A" w:rsidRDefault="00B5765A" w:rsidP="00B5765A">
      <w:pPr>
        <w:spacing w:after="0" w:line="240" w:lineRule="auto"/>
        <w:jc w:val="both"/>
      </w:pPr>
      <w:r w:rsidRPr="00B5765A">
        <w:t>1) от Дошкольных образовательных учреждений и общеобразовательных школ (стены здания) -10 м;</w:t>
      </w:r>
    </w:p>
    <w:p w14:paraId="050D0989" w14:textId="77777777" w:rsidR="00B5765A" w:rsidRPr="00B5765A" w:rsidRDefault="00B5765A" w:rsidP="00B5765A">
      <w:pPr>
        <w:spacing w:after="0" w:line="240" w:lineRule="auto"/>
        <w:jc w:val="both"/>
      </w:pPr>
      <w:r w:rsidRPr="00B5765A">
        <w:t xml:space="preserve">2) от Пожарных депо - 10 м (15 м - для депо </w:t>
      </w:r>
      <w:r w:rsidRPr="00B5765A">
        <w:rPr>
          <w:lang w:val="en-US"/>
        </w:rPr>
        <w:t>I</w:t>
      </w:r>
      <w:r w:rsidRPr="00B5765A">
        <w:t xml:space="preserve"> типа);</w:t>
      </w:r>
    </w:p>
    <w:p w14:paraId="603385B7" w14:textId="77777777" w:rsidR="00B5765A" w:rsidRPr="00B5765A" w:rsidRDefault="00B5765A" w:rsidP="00B5765A">
      <w:pPr>
        <w:spacing w:after="0" w:line="240" w:lineRule="auto"/>
        <w:jc w:val="both"/>
      </w:pPr>
      <w:r w:rsidRPr="00B5765A">
        <w:t>3) улиц, от жилых и общественных зданий  – 5 м;</w:t>
      </w:r>
    </w:p>
    <w:p w14:paraId="339D991E" w14:textId="77777777" w:rsidR="00B5765A" w:rsidRPr="00B5765A" w:rsidRDefault="00B5765A" w:rsidP="00B5765A">
      <w:pPr>
        <w:spacing w:after="0" w:line="240" w:lineRule="auto"/>
        <w:jc w:val="both"/>
      </w:pPr>
      <w:r w:rsidRPr="00B5765A">
        <w:t>4) проездов, от жилых и общественных зданий – 3 м;</w:t>
      </w:r>
    </w:p>
    <w:p w14:paraId="4007F35B" w14:textId="77777777" w:rsidR="00B5765A" w:rsidRPr="00B5765A" w:rsidRDefault="00B5765A" w:rsidP="00B5765A">
      <w:pPr>
        <w:spacing w:after="0" w:line="240" w:lineRule="auto"/>
        <w:jc w:val="both"/>
      </w:pPr>
      <w:r w:rsidRPr="00B5765A">
        <w:t>5) от остальных зданий и сооружений - 5 м.</w:t>
      </w:r>
    </w:p>
    <w:p w14:paraId="0C0FD3A3" w14:textId="77777777" w:rsidR="00B5765A" w:rsidRPr="00B5765A" w:rsidRDefault="00B5765A" w:rsidP="00B5765A">
      <w:pPr>
        <w:spacing w:after="0" w:line="240" w:lineRule="auto"/>
        <w:jc w:val="both"/>
      </w:pPr>
      <w:r w:rsidRPr="00B5765A">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5636C511" w14:textId="77777777" w:rsidR="00B5765A" w:rsidRPr="00B5765A" w:rsidRDefault="00B5765A" w:rsidP="00B5765A">
      <w:pPr>
        <w:spacing w:after="0" w:line="240" w:lineRule="auto"/>
        <w:jc w:val="both"/>
      </w:pPr>
      <w:r w:rsidRPr="00B5765A">
        <w:t>До границы соседнего приквартирного участка расстояния по санитарно-бытовым условиям должны быть не менее:</w:t>
      </w:r>
    </w:p>
    <w:p w14:paraId="0E330781" w14:textId="77777777" w:rsidR="00B5765A" w:rsidRPr="00B5765A" w:rsidRDefault="00B5765A" w:rsidP="00B5765A">
      <w:pPr>
        <w:spacing w:after="0" w:line="240" w:lineRule="auto"/>
        <w:jc w:val="both"/>
      </w:pPr>
      <w:r w:rsidRPr="00B5765A">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6B389AC" w14:textId="77777777" w:rsidR="00B5765A" w:rsidRPr="00B5765A" w:rsidRDefault="00B5765A" w:rsidP="00B5765A">
      <w:pPr>
        <w:spacing w:after="0" w:line="240" w:lineRule="auto"/>
        <w:jc w:val="both"/>
      </w:pPr>
      <w:r w:rsidRPr="00B5765A">
        <w:t>1,0 м - для одноэтажного жилого дома;</w:t>
      </w:r>
    </w:p>
    <w:p w14:paraId="40B572F6" w14:textId="77777777" w:rsidR="00B5765A" w:rsidRPr="00B5765A" w:rsidRDefault="00B5765A" w:rsidP="00B5765A">
      <w:pPr>
        <w:spacing w:after="0" w:line="240" w:lineRule="auto"/>
        <w:jc w:val="both"/>
      </w:pPr>
      <w:r w:rsidRPr="00B5765A">
        <w:t>1,5 м - для двухэтажного жилого дома;</w:t>
      </w:r>
    </w:p>
    <w:p w14:paraId="0C081B4A" w14:textId="77777777" w:rsidR="00B5765A" w:rsidRPr="00B5765A" w:rsidRDefault="00B5765A" w:rsidP="00B5765A">
      <w:pPr>
        <w:spacing w:after="0" w:line="240" w:lineRule="auto"/>
        <w:jc w:val="both"/>
      </w:pPr>
      <w:r w:rsidRPr="00B5765A">
        <w:t>2,0 м - для трехэтажного жилого дома, при условии, что расстояние до расположенного на соседнем земельном участке жилого дома не менее 5 м;</w:t>
      </w:r>
    </w:p>
    <w:p w14:paraId="2E0BAA25" w14:textId="77777777" w:rsidR="00B5765A" w:rsidRPr="00B5765A" w:rsidRDefault="00B5765A" w:rsidP="00B5765A">
      <w:pPr>
        <w:spacing w:after="0" w:line="240" w:lineRule="auto"/>
        <w:jc w:val="both"/>
      </w:pPr>
      <w:r w:rsidRPr="00B5765A">
        <w:t>от других построек (баня, гараж и другие) - 1 м;</w:t>
      </w:r>
    </w:p>
    <w:p w14:paraId="108B1321" w14:textId="77777777" w:rsidR="00B5765A" w:rsidRPr="00B5765A" w:rsidRDefault="00B5765A" w:rsidP="00B5765A">
      <w:pPr>
        <w:spacing w:after="0" w:line="240" w:lineRule="auto"/>
        <w:jc w:val="both"/>
      </w:pPr>
      <w:r w:rsidRPr="00B5765A">
        <w:t>от стволов высокорослых деревьев - 4 м;</w:t>
      </w:r>
    </w:p>
    <w:p w14:paraId="4269899E" w14:textId="77777777" w:rsidR="00B5765A" w:rsidRPr="00B5765A" w:rsidRDefault="00B5765A" w:rsidP="00B5765A">
      <w:pPr>
        <w:spacing w:after="0" w:line="240" w:lineRule="auto"/>
        <w:jc w:val="both"/>
      </w:pPr>
      <w:r w:rsidRPr="00B5765A">
        <w:t>от стволов среднерослых деревьев - 2 м;</w:t>
      </w:r>
    </w:p>
    <w:p w14:paraId="65D147D1" w14:textId="77777777" w:rsidR="00B5765A" w:rsidRPr="00B5765A" w:rsidRDefault="00B5765A" w:rsidP="00B5765A">
      <w:pPr>
        <w:spacing w:after="0" w:line="240" w:lineRule="auto"/>
        <w:jc w:val="both"/>
      </w:pPr>
      <w:r w:rsidRPr="00B5765A">
        <w:t>от кустарника - 1 м.</w:t>
      </w:r>
    </w:p>
    <w:p w14:paraId="28BCF977" w14:textId="77777777" w:rsidR="00B5765A" w:rsidRPr="00B5765A" w:rsidRDefault="00B5765A" w:rsidP="00B5765A">
      <w:pPr>
        <w:spacing w:after="0" w:line="240" w:lineRule="auto"/>
        <w:jc w:val="both"/>
      </w:pPr>
      <w:r w:rsidRPr="00B5765A">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74BB0A37" w14:textId="77777777" w:rsidR="00B5765A" w:rsidRPr="00B5765A" w:rsidRDefault="00B5765A" w:rsidP="00B5765A">
      <w:pPr>
        <w:spacing w:after="0" w:line="240" w:lineRule="auto"/>
        <w:jc w:val="both"/>
      </w:pPr>
      <w:r w:rsidRPr="00B5765A">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4683E4D4" w14:textId="77777777" w:rsidR="00B5765A" w:rsidRPr="00B5765A" w:rsidRDefault="00B5765A" w:rsidP="00B5765A">
      <w:pPr>
        <w:spacing w:after="0" w:line="240" w:lineRule="auto"/>
        <w:jc w:val="both"/>
      </w:pPr>
      <w:r w:rsidRPr="00B5765A">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CEE74CD" w14:textId="77777777" w:rsidR="00B5765A" w:rsidRPr="00B5765A" w:rsidRDefault="00B5765A" w:rsidP="00B5765A">
      <w:pPr>
        <w:spacing w:after="0" w:line="240" w:lineRule="auto"/>
        <w:jc w:val="both"/>
      </w:pPr>
      <w:r w:rsidRPr="00B5765A">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7303C9DD" w14:textId="77777777" w:rsidR="00B5765A" w:rsidRPr="00B5765A" w:rsidRDefault="00B5765A" w:rsidP="00B5765A">
      <w:pPr>
        <w:spacing w:after="0" w:line="240" w:lineRule="auto"/>
        <w:jc w:val="both"/>
      </w:pPr>
      <w:r w:rsidRPr="00B5765A">
        <w:t>При реконструкции индивидуальных жилых домов для существующей части объекта допускается отступ в 1,0 м от границ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73642AFA" w14:textId="77777777" w:rsidR="00B5765A" w:rsidRPr="00B5765A" w:rsidRDefault="00B5765A" w:rsidP="00B5765A">
      <w:pPr>
        <w:spacing w:after="0" w:line="240" w:lineRule="auto"/>
        <w:jc w:val="both"/>
      </w:pPr>
      <w:r w:rsidRPr="00B5765A">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64D1B739" w14:textId="77777777" w:rsidR="00B5765A" w:rsidRPr="00B5765A" w:rsidRDefault="00B5765A" w:rsidP="00B5765A">
      <w:pPr>
        <w:spacing w:after="0" w:line="240" w:lineRule="auto"/>
        <w:jc w:val="both"/>
      </w:pPr>
      <w:r w:rsidRPr="00B5765A">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5C6EF007" w14:textId="77777777" w:rsidR="00B5765A" w:rsidRPr="00B5765A" w:rsidRDefault="00B5765A" w:rsidP="00B5765A">
      <w:pPr>
        <w:spacing w:after="0" w:line="240" w:lineRule="auto"/>
        <w:jc w:val="both"/>
      </w:pPr>
      <w:r w:rsidRPr="00B5765A">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26FB3315" w14:textId="77777777" w:rsidR="00B5765A" w:rsidRPr="00B5765A" w:rsidRDefault="00B5765A" w:rsidP="00B5765A">
      <w:pPr>
        <w:spacing w:after="0" w:line="240" w:lineRule="auto"/>
        <w:jc w:val="both"/>
      </w:pPr>
      <w:r w:rsidRPr="00B5765A">
        <w:t>Вспомогательные строения, за исключением гаражей, размещать со стороны улиц не допускается.</w:t>
      </w:r>
    </w:p>
    <w:p w14:paraId="0DE36DBF" w14:textId="77777777" w:rsidR="00B5765A" w:rsidRPr="00B5765A" w:rsidRDefault="00B5765A" w:rsidP="00B5765A">
      <w:pPr>
        <w:spacing w:after="0" w:line="240" w:lineRule="auto"/>
        <w:jc w:val="both"/>
      </w:pPr>
      <w:r w:rsidRPr="00B5765A">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68F5E5F1" w14:textId="77777777" w:rsidR="00B5765A" w:rsidRPr="00B5765A" w:rsidRDefault="00B5765A" w:rsidP="00B5765A">
      <w:pPr>
        <w:spacing w:after="0" w:line="240" w:lineRule="auto"/>
        <w:jc w:val="both"/>
      </w:pPr>
      <w:r w:rsidRPr="00B5765A">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3C83392D" w14:textId="77777777" w:rsidR="00B5765A" w:rsidRPr="00B5765A" w:rsidRDefault="00B5765A" w:rsidP="00B5765A">
      <w:pPr>
        <w:spacing w:after="0" w:line="240" w:lineRule="auto"/>
        <w:jc w:val="both"/>
      </w:pPr>
      <w:r w:rsidRPr="00B5765A">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11353909" w14:textId="77777777" w:rsidR="00B5765A" w:rsidRPr="00B5765A" w:rsidRDefault="00B5765A" w:rsidP="00B5765A">
      <w:pPr>
        <w:spacing w:after="0" w:line="240" w:lineRule="auto"/>
        <w:jc w:val="both"/>
      </w:pPr>
      <w:r w:rsidRPr="00B5765A">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41D9BEE6" w14:textId="77777777" w:rsidR="00B5765A" w:rsidRPr="00B5765A" w:rsidRDefault="00B5765A" w:rsidP="00B5765A">
      <w:pPr>
        <w:spacing w:after="0" w:line="240" w:lineRule="auto"/>
        <w:jc w:val="both"/>
      </w:pPr>
      <w:r w:rsidRPr="00B5765A">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597D52F9" w14:textId="77777777" w:rsidR="00B5765A" w:rsidRPr="00B5765A" w:rsidRDefault="00B5765A" w:rsidP="00B5765A">
      <w:pPr>
        <w:spacing w:after="0" w:line="240" w:lineRule="auto"/>
        <w:jc w:val="both"/>
      </w:pPr>
      <w:r w:rsidRPr="00B5765A">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37E4F6FF" w14:textId="77777777" w:rsidR="00B5765A" w:rsidRPr="00B5765A" w:rsidRDefault="00B5765A" w:rsidP="00B5765A">
      <w:pPr>
        <w:spacing w:after="0" w:line="240" w:lineRule="auto"/>
        <w:jc w:val="both"/>
      </w:pPr>
      <w:r w:rsidRPr="00B5765A">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65E454A0" w14:textId="77777777" w:rsidR="00B5765A" w:rsidRPr="00B5765A" w:rsidRDefault="00B5765A" w:rsidP="00B5765A">
      <w:pPr>
        <w:spacing w:after="0" w:line="240" w:lineRule="auto"/>
        <w:jc w:val="both"/>
      </w:pPr>
      <w:r w:rsidRPr="00B5765A">
        <w:t>При застройке земельных участков объектами жилищного строительства на территории Варениковского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038F5C9D" w14:textId="77777777" w:rsidR="00B5765A" w:rsidRPr="00B5765A" w:rsidRDefault="00B5765A" w:rsidP="00B5765A">
      <w:pPr>
        <w:spacing w:after="0" w:line="240" w:lineRule="auto"/>
        <w:jc w:val="both"/>
      </w:pPr>
      <w:r w:rsidRPr="00B5765A">
        <w:t>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Варениковского сельского поселения Крымского района, выданных уполномоченными органами муниципального образования Крымский район.</w:t>
      </w:r>
    </w:p>
    <w:p w14:paraId="2DE0A863" w14:textId="77777777" w:rsidR="00B5765A" w:rsidRPr="00B5765A" w:rsidRDefault="00B5765A" w:rsidP="00B5765A">
      <w:pPr>
        <w:spacing w:after="0" w:line="240" w:lineRule="auto"/>
        <w:jc w:val="both"/>
      </w:pPr>
      <w:r w:rsidRPr="00B5765A">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1EA89E08" w14:textId="77777777" w:rsidR="00B5765A" w:rsidRPr="00B5765A" w:rsidRDefault="00B5765A" w:rsidP="00B5765A">
      <w:pPr>
        <w:spacing w:after="0" w:line="240" w:lineRule="auto"/>
        <w:jc w:val="both"/>
      </w:pPr>
    </w:p>
    <w:p w14:paraId="45C357FF" w14:textId="77777777" w:rsidR="00B5765A" w:rsidRPr="00B5765A" w:rsidRDefault="00B5765A" w:rsidP="00B5765A">
      <w:pPr>
        <w:spacing w:after="0" w:line="240" w:lineRule="auto"/>
        <w:jc w:val="both"/>
      </w:pPr>
      <w:r w:rsidRPr="00B5765A">
        <w:t>Примечание общее.</w:t>
      </w:r>
    </w:p>
    <w:p w14:paraId="7213A93A" w14:textId="77777777" w:rsidR="00B5765A" w:rsidRPr="00B5765A" w:rsidRDefault="00B5765A" w:rsidP="00B5765A">
      <w:pPr>
        <w:spacing w:after="0" w:line="240" w:lineRule="auto"/>
        <w:jc w:val="both"/>
      </w:pPr>
      <w:r w:rsidRPr="00B5765A">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74FFCDE" w14:textId="77777777" w:rsidR="00B5765A" w:rsidRPr="00B5765A" w:rsidRDefault="00B5765A" w:rsidP="00B5765A">
      <w:pPr>
        <w:spacing w:after="0" w:line="240" w:lineRule="auto"/>
        <w:jc w:val="both"/>
      </w:pPr>
      <w:r w:rsidRPr="00B5765A">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2A4D8F1" w14:textId="77777777" w:rsidR="00B5765A" w:rsidRPr="00B5765A" w:rsidRDefault="00B5765A" w:rsidP="00B5765A">
      <w:pPr>
        <w:spacing w:after="0" w:line="240" w:lineRule="auto"/>
        <w:jc w:val="both"/>
      </w:pPr>
      <w:r w:rsidRPr="00B5765A">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19237EFA" w14:textId="77777777" w:rsidR="00B5765A" w:rsidRPr="00B5765A" w:rsidRDefault="00B5765A" w:rsidP="00B5765A">
      <w:pPr>
        <w:spacing w:after="0" w:line="240" w:lineRule="auto"/>
        <w:jc w:val="both"/>
      </w:pPr>
      <w:r w:rsidRPr="00B5765A">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1CB061B" w14:textId="77777777" w:rsidR="00B5765A" w:rsidRPr="00B5765A" w:rsidRDefault="00B5765A" w:rsidP="00B5765A">
      <w:pPr>
        <w:spacing w:after="0" w:line="240" w:lineRule="auto"/>
        <w:jc w:val="both"/>
      </w:pPr>
      <w:r w:rsidRPr="00B5765A">
        <w:t>2) использование сточных вод в целях регулирования плодородия почв;</w:t>
      </w:r>
    </w:p>
    <w:p w14:paraId="64B5DFA5" w14:textId="77777777" w:rsidR="00B5765A" w:rsidRPr="00B5765A" w:rsidRDefault="00B5765A" w:rsidP="00B5765A">
      <w:pPr>
        <w:spacing w:after="0" w:line="240" w:lineRule="auto"/>
        <w:jc w:val="both"/>
      </w:pPr>
      <w:r w:rsidRPr="00B5765A">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051B2BB" w14:textId="77777777" w:rsidR="00B5765A" w:rsidRPr="00B5765A" w:rsidRDefault="00B5765A" w:rsidP="00B5765A">
      <w:pPr>
        <w:spacing w:after="0" w:line="240" w:lineRule="auto"/>
        <w:jc w:val="both"/>
      </w:pPr>
      <w:r w:rsidRPr="00B5765A">
        <w:t>4) осуществление авиационных мер по борьбе с вредными организмами.</w:t>
      </w:r>
    </w:p>
    <w:p w14:paraId="49428F18" w14:textId="77777777" w:rsidR="00B5765A" w:rsidRPr="00B5765A" w:rsidRDefault="00B5765A" w:rsidP="00B5765A">
      <w:pPr>
        <w:spacing w:after="0" w:line="240" w:lineRule="auto"/>
        <w:jc w:val="both"/>
      </w:pPr>
      <w:r w:rsidRPr="00B5765A">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978596C" w14:textId="77777777" w:rsidR="00B5765A" w:rsidRPr="00B5765A" w:rsidRDefault="00B5765A" w:rsidP="00B5765A">
      <w:pPr>
        <w:spacing w:after="0" w:line="240" w:lineRule="auto"/>
        <w:jc w:val="both"/>
      </w:pPr>
      <w:r w:rsidRPr="00B5765A">
        <w:t>- в границах территорий общего пользования;</w:t>
      </w:r>
    </w:p>
    <w:p w14:paraId="390B4593" w14:textId="77777777" w:rsidR="00B5765A" w:rsidRPr="00B5765A" w:rsidRDefault="00B5765A" w:rsidP="00B5765A">
      <w:pPr>
        <w:spacing w:after="0" w:line="240" w:lineRule="auto"/>
        <w:jc w:val="both"/>
      </w:pPr>
      <w:r w:rsidRPr="00B5765A">
        <w:t>- предназначенные для размещения линейных объектов и (или) занятые линейными объектами.</w:t>
      </w:r>
    </w:p>
    <w:p w14:paraId="0078DADE" w14:textId="77777777" w:rsidR="00B5765A" w:rsidRPr="00B5765A" w:rsidRDefault="00B5765A" w:rsidP="00B5765A">
      <w:pPr>
        <w:spacing w:after="0" w:line="240" w:lineRule="auto"/>
        <w:jc w:val="both"/>
      </w:pPr>
      <w:r w:rsidRPr="00B5765A">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7712E8C" w14:textId="77777777" w:rsidR="00B5765A" w:rsidRPr="00B5765A" w:rsidRDefault="00B5765A" w:rsidP="00B5765A">
      <w:pPr>
        <w:spacing w:after="0" w:line="240" w:lineRule="auto"/>
        <w:jc w:val="both"/>
      </w:pPr>
      <w:r w:rsidRPr="00B5765A">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0C1377AC" w14:textId="77777777" w:rsidR="00B5765A" w:rsidRPr="00B5765A" w:rsidRDefault="00B5765A" w:rsidP="00B5765A">
      <w:pPr>
        <w:spacing w:after="0" w:line="240" w:lineRule="auto"/>
        <w:jc w:val="both"/>
      </w:pPr>
      <w:r w:rsidRPr="00B5765A">
        <w:t>Размещение зданий, строений и сооружений возможно при соблюдении требований статей 48 и 52 настоящих Правил.</w:t>
      </w:r>
    </w:p>
    <w:p w14:paraId="63B5A7AA" w14:textId="77777777" w:rsidR="00B5765A" w:rsidRPr="00B5765A" w:rsidRDefault="00B5765A" w:rsidP="00B5765A">
      <w:pPr>
        <w:spacing w:after="0" w:line="240" w:lineRule="auto"/>
        <w:jc w:val="both"/>
      </w:pPr>
    </w:p>
    <w:p w14:paraId="027B481F" w14:textId="77777777" w:rsidR="00B5765A" w:rsidRPr="00214D5E" w:rsidRDefault="00B5765A" w:rsidP="00004D2E">
      <w:pPr>
        <w:spacing w:after="0" w:line="240" w:lineRule="auto"/>
        <w:jc w:val="both"/>
        <w:sectPr w:rsidR="00B5765A" w:rsidRPr="00214D5E" w:rsidSect="00214D5E">
          <w:headerReference w:type="default" r:id="rId176"/>
          <w:pgSz w:w="16838" w:h="11906" w:orient="landscape"/>
          <w:pgMar w:top="1129" w:right="1075" w:bottom="566" w:left="1135" w:header="567" w:footer="709" w:gutter="0"/>
          <w:cols w:space="708"/>
          <w:titlePg/>
          <w:docGrid w:linePitch="381"/>
        </w:sectPr>
      </w:pPr>
    </w:p>
    <w:p w14:paraId="2D8F2CFC" w14:textId="24195307" w:rsidR="00214D5E" w:rsidRPr="00004D2E" w:rsidRDefault="00214D5E" w:rsidP="00004D2E">
      <w:pPr>
        <w:spacing w:after="0" w:line="240" w:lineRule="auto"/>
        <w:ind w:firstLine="567"/>
        <w:jc w:val="both"/>
        <w:rPr>
          <w:b/>
          <w:i/>
        </w:rPr>
      </w:pPr>
      <w:r w:rsidRPr="00004D2E">
        <w:rPr>
          <w:b/>
          <w:i/>
        </w:rPr>
        <w:t xml:space="preserve">Статья </w:t>
      </w:r>
      <w:r w:rsidR="00004D2E">
        <w:rPr>
          <w:b/>
          <w:i/>
        </w:rPr>
        <w:t>52</w:t>
      </w:r>
      <w:r w:rsidRPr="00004D2E">
        <w:rPr>
          <w:b/>
          <w:i/>
        </w:rPr>
        <w:t>.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68BD96D6" w14:textId="77777777" w:rsidR="00214D5E" w:rsidRPr="00004D2E" w:rsidRDefault="00214D5E" w:rsidP="00004D2E">
      <w:pPr>
        <w:spacing w:after="0" w:line="240" w:lineRule="auto"/>
        <w:ind w:firstLine="567"/>
        <w:jc w:val="both"/>
        <w:rPr>
          <w:b/>
          <w:i/>
        </w:rPr>
      </w:pPr>
    </w:p>
    <w:p w14:paraId="4C508109" w14:textId="77777777" w:rsidR="00214D5E" w:rsidRPr="00214D5E" w:rsidRDefault="00214D5E" w:rsidP="00004D2E">
      <w:pPr>
        <w:spacing w:after="0" w:line="240" w:lineRule="auto"/>
        <w:ind w:firstLine="567"/>
        <w:jc w:val="both"/>
      </w:pPr>
      <w:r w:rsidRPr="00214D5E">
        <w:t>Обеспечение доступности объектов социальной инфраструктуры для инвалидов и других маломобильных групп населения.</w:t>
      </w:r>
    </w:p>
    <w:p w14:paraId="47730252" w14:textId="1857F594" w:rsidR="00214D5E" w:rsidRPr="00214D5E" w:rsidRDefault="00214D5E" w:rsidP="00004D2E">
      <w:pPr>
        <w:spacing w:after="0" w:line="240" w:lineRule="auto"/>
        <w:ind w:firstLine="567"/>
        <w:jc w:val="both"/>
      </w:pPr>
      <w:r w:rsidRPr="00214D5E">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 Федеральным законом от 1 декабря 2014 г. № 419-ФЗ «О внесении изменений в отдельные законодательные акты Российской Федерации по вопросам социальной защиты инвалидов в связи с ратификацией Конвенции о правах инвалидов», СП 140.13330.2012, СП 136.13330.2012, СП 141.13330.2012, СП 35-107-2003, СП 35-101-2001, СП 35-102-2001, СП 31-102-99, СП 35-103-2001, СП 35-104-2001, СП 35-105-2002, СП 35-106-2003, СП 35-109-2005, СП 35-112-2005, СП 35-114-2003, СП 35-117-2006, ВСН-62-91*,РДС 35-201-99. При проектировании также допускается использовать рекомендации по проектированию окружающей среды, зданий и сооружений с учетом потребностей инвалидов и других маломобильных групп населения: МДС 35-1-2000, МДС 35-2-2000, МДС 35-9-2000 и иные действующие рекомендации, а также нормативные документы и стандарты по обеспечению доступности окружающей среды для маломобильных групп населения и инвалидов.</w:t>
      </w:r>
    </w:p>
    <w:p w14:paraId="222CEBA4" w14:textId="77777777" w:rsidR="00214D5E" w:rsidRPr="00214D5E" w:rsidRDefault="00214D5E" w:rsidP="00004D2E">
      <w:pPr>
        <w:spacing w:after="0" w:line="240" w:lineRule="auto"/>
        <w:ind w:firstLine="567"/>
        <w:jc w:val="both"/>
      </w:pPr>
      <w:r w:rsidRPr="00214D5E">
        <w:t>На территории населенных пунктов муниципальных образований Краснодарского края формирование системы объектов общественного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 барьерной городской среды для маломобильных групп населения (МГН) на основании требований СП 141.13330.</w:t>
      </w:r>
    </w:p>
    <w:p w14:paraId="583CC6D6" w14:textId="77777777" w:rsidR="00214D5E" w:rsidRPr="00214D5E" w:rsidRDefault="00214D5E" w:rsidP="00004D2E">
      <w:pPr>
        <w:spacing w:after="0" w:line="240" w:lineRule="auto"/>
        <w:ind w:firstLine="567"/>
        <w:jc w:val="both"/>
      </w:pPr>
    </w:p>
    <w:p w14:paraId="2EA4EDAA" w14:textId="0CE53539" w:rsidR="00214D5E" w:rsidRPr="002C1A1F" w:rsidRDefault="00214D5E" w:rsidP="00004D2E">
      <w:pPr>
        <w:spacing w:after="0" w:line="240" w:lineRule="auto"/>
        <w:ind w:firstLine="567"/>
        <w:jc w:val="center"/>
        <w:rPr>
          <w:b/>
        </w:rPr>
      </w:pPr>
      <w:r w:rsidRPr="002C1A1F">
        <w:rPr>
          <w:b/>
        </w:rPr>
        <w:t>Ограничения</w:t>
      </w:r>
    </w:p>
    <w:p w14:paraId="083E5825" w14:textId="50378A32" w:rsidR="00214D5E" w:rsidRPr="002C1A1F" w:rsidRDefault="00214D5E" w:rsidP="00004D2E">
      <w:pPr>
        <w:spacing w:after="0" w:line="240" w:lineRule="auto"/>
        <w:ind w:firstLine="567"/>
        <w:jc w:val="center"/>
        <w:rPr>
          <w:b/>
        </w:rPr>
      </w:pPr>
      <w:r w:rsidRPr="002C1A1F">
        <w:rPr>
          <w:b/>
        </w:rPr>
        <w:t>использования земельных участков и объектов капитального строительства</w:t>
      </w:r>
    </w:p>
    <w:p w14:paraId="5AC83E8F" w14:textId="77777777" w:rsidR="00214D5E" w:rsidRPr="002C1A1F" w:rsidRDefault="00214D5E" w:rsidP="00004D2E">
      <w:pPr>
        <w:spacing w:after="0" w:line="240" w:lineRule="auto"/>
        <w:ind w:firstLine="567"/>
        <w:jc w:val="center"/>
        <w:rPr>
          <w:b/>
        </w:rPr>
      </w:pPr>
      <w:r w:rsidRPr="002C1A1F">
        <w:rPr>
          <w:b/>
        </w:rPr>
        <w:t>в зонах с особыми условиями использования территории</w:t>
      </w:r>
    </w:p>
    <w:p w14:paraId="7DBD8CBB" w14:textId="77777777" w:rsidR="00004D2E" w:rsidRPr="00214D5E" w:rsidRDefault="00004D2E" w:rsidP="00004D2E">
      <w:pPr>
        <w:spacing w:after="0" w:line="240" w:lineRule="auto"/>
        <w:ind w:firstLine="567"/>
        <w:jc w:val="center"/>
      </w:pPr>
    </w:p>
    <w:p w14:paraId="4F14D9DA" w14:textId="77777777" w:rsidR="00214D5E" w:rsidRPr="00214D5E" w:rsidRDefault="00214D5E" w:rsidP="00004D2E">
      <w:pPr>
        <w:spacing w:after="0" w:line="240" w:lineRule="auto"/>
        <w:ind w:firstLine="567"/>
        <w:jc w:val="both"/>
      </w:pPr>
      <w:r w:rsidRPr="00214D5E">
        <w:t>Зоны с особыми условиями использования территорий устанавливаются в следующих целях:</w:t>
      </w:r>
    </w:p>
    <w:p w14:paraId="6DF65B3B" w14:textId="5174BDB0" w:rsidR="00214D5E" w:rsidRPr="00214D5E" w:rsidRDefault="00366B60" w:rsidP="00004D2E">
      <w:pPr>
        <w:spacing w:after="0" w:line="240" w:lineRule="auto"/>
        <w:ind w:firstLine="567"/>
        <w:jc w:val="both"/>
      </w:pPr>
      <w:r>
        <w:t>1) </w:t>
      </w:r>
      <w:r w:rsidR="00214D5E" w:rsidRPr="00214D5E">
        <w:t>защита жизни и здоровья граждан;</w:t>
      </w:r>
    </w:p>
    <w:p w14:paraId="1F16DAE0" w14:textId="749B60BC" w:rsidR="00214D5E" w:rsidRPr="00214D5E" w:rsidRDefault="00214D5E" w:rsidP="00004D2E">
      <w:pPr>
        <w:spacing w:after="0" w:line="240" w:lineRule="auto"/>
        <w:ind w:firstLine="567"/>
        <w:jc w:val="both"/>
      </w:pPr>
      <w:r w:rsidRPr="00214D5E">
        <w:t>2)</w:t>
      </w:r>
      <w:r w:rsidR="00366B60">
        <w:t> </w:t>
      </w:r>
      <w:r w:rsidRPr="00214D5E">
        <w:t>безопасная эксплуатация объектов транспорта, связи, энергетики, объектов обороны страны и безопасности государства;</w:t>
      </w:r>
    </w:p>
    <w:p w14:paraId="4AD78157" w14:textId="4BD9856D" w:rsidR="00214D5E" w:rsidRPr="00214D5E" w:rsidRDefault="00366B60" w:rsidP="00004D2E">
      <w:pPr>
        <w:spacing w:after="0" w:line="240" w:lineRule="auto"/>
        <w:ind w:firstLine="567"/>
        <w:jc w:val="both"/>
      </w:pPr>
      <w:r>
        <w:t>3) </w:t>
      </w:r>
      <w:r w:rsidR="00214D5E" w:rsidRPr="00214D5E">
        <w:t>обеспечение сохранности объектов культурного наследия;</w:t>
      </w:r>
    </w:p>
    <w:p w14:paraId="4889C8C3" w14:textId="076384A8" w:rsidR="00214D5E" w:rsidRPr="00214D5E" w:rsidRDefault="00366B60" w:rsidP="00004D2E">
      <w:pPr>
        <w:spacing w:after="0" w:line="240" w:lineRule="auto"/>
        <w:ind w:firstLine="567"/>
        <w:jc w:val="both"/>
      </w:pPr>
      <w:r>
        <w:t>4) </w:t>
      </w:r>
      <w:r w:rsidR="00214D5E" w:rsidRPr="00214D5E">
        <w:t>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68E7B8BB" w14:textId="569999FC" w:rsidR="00214D5E" w:rsidRPr="00214D5E" w:rsidRDefault="00366B60" w:rsidP="00004D2E">
      <w:pPr>
        <w:spacing w:after="0" w:line="240" w:lineRule="auto"/>
        <w:ind w:firstLine="567"/>
        <w:jc w:val="both"/>
      </w:pPr>
      <w:r>
        <w:t>5) </w:t>
      </w:r>
      <w:r w:rsidR="00214D5E" w:rsidRPr="00214D5E">
        <w:t>обеспечение обороны страны и безопасности государства.</w:t>
      </w:r>
    </w:p>
    <w:p w14:paraId="1CA6BA3F" w14:textId="77777777" w:rsidR="00214D5E" w:rsidRPr="00214D5E" w:rsidRDefault="00214D5E" w:rsidP="00004D2E">
      <w:pPr>
        <w:spacing w:after="0" w:line="240" w:lineRule="auto"/>
        <w:ind w:firstLine="567"/>
        <w:jc w:val="both"/>
      </w:pPr>
      <w:r w:rsidRPr="00214D5E">
        <w:t>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4343D455" w14:textId="77777777" w:rsidR="00214D5E" w:rsidRPr="00214D5E" w:rsidRDefault="00214D5E" w:rsidP="00004D2E">
      <w:pPr>
        <w:spacing w:after="0" w:line="240" w:lineRule="auto"/>
        <w:ind w:firstLine="567"/>
        <w:jc w:val="both"/>
      </w:pPr>
      <w:r w:rsidRPr="00214D5E">
        <w:t>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1C35ABBB" w14:textId="77777777" w:rsidR="00214D5E" w:rsidRPr="00214D5E" w:rsidRDefault="00214D5E" w:rsidP="00004D2E">
      <w:pPr>
        <w:spacing w:after="0" w:line="240" w:lineRule="auto"/>
        <w:ind w:firstLine="567"/>
        <w:jc w:val="both"/>
      </w:pPr>
    </w:p>
    <w:p w14:paraId="5209D928" w14:textId="57328D55" w:rsidR="00214D5E" w:rsidRPr="002C1A1F" w:rsidRDefault="00214D5E" w:rsidP="002C1A1F">
      <w:pPr>
        <w:spacing w:after="0" w:line="240" w:lineRule="auto"/>
        <w:ind w:firstLine="567"/>
        <w:jc w:val="center"/>
        <w:rPr>
          <w:b/>
        </w:rPr>
      </w:pPr>
      <w:r w:rsidRPr="002C1A1F">
        <w:rPr>
          <w:b/>
        </w:rPr>
        <w:t>Виды зон с особыми условиями использования территорий</w:t>
      </w:r>
    </w:p>
    <w:p w14:paraId="5EDCC486" w14:textId="77777777" w:rsidR="00214D5E" w:rsidRPr="002C1A1F" w:rsidRDefault="00214D5E" w:rsidP="002C1A1F">
      <w:pPr>
        <w:spacing w:after="0" w:line="240" w:lineRule="auto"/>
        <w:ind w:firstLine="567"/>
        <w:jc w:val="center"/>
        <w:rPr>
          <w:b/>
        </w:rPr>
      </w:pPr>
      <w:r w:rsidRPr="002C1A1F">
        <w:rPr>
          <w:b/>
        </w:rPr>
        <w:t>и ограничения использования земельных участков и объектов капитального строительства в них:</w:t>
      </w:r>
    </w:p>
    <w:p w14:paraId="566C1F39" w14:textId="77777777" w:rsidR="00214D5E" w:rsidRPr="00214D5E" w:rsidRDefault="00214D5E" w:rsidP="00004D2E">
      <w:pPr>
        <w:spacing w:after="0" w:line="240" w:lineRule="auto"/>
        <w:ind w:firstLine="567"/>
        <w:jc w:val="both"/>
      </w:pPr>
      <w:r w:rsidRPr="002C1A1F">
        <w:rPr>
          <w:b/>
        </w:rPr>
        <w:t>Зоны охраны объектов культурного наследия</w:t>
      </w:r>
      <w:r w:rsidRPr="00214D5E">
        <w:t>;</w:t>
      </w:r>
    </w:p>
    <w:p w14:paraId="0CF69FAF" w14:textId="77777777" w:rsidR="00214D5E" w:rsidRPr="00214D5E" w:rsidRDefault="00214D5E" w:rsidP="00004D2E">
      <w:pPr>
        <w:spacing w:after="0" w:line="240" w:lineRule="auto"/>
        <w:ind w:firstLine="567"/>
        <w:jc w:val="both"/>
      </w:pPr>
      <w:r w:rsidRPr="00214D5E">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6C58A51C" w14:textId="77777777" w:rsidR="00214D5E" w:rsidRPr="00214D5E" w:rsidRDefault="00214D5E" w:rsidP="00004D2E">
      <w:pPr>
        <w:spacing w:after="0" w:line="240" w:lineRule="auto"/>
        <w:ind w:firstLine="567"/>
        <w:jc w:val="both"/>
      </w:pPr>
      <w:r w:rsidRPr="00214D5E">
        <w:t>Необходимый состав зон охраны объекта культурного наследия определяется проектом зон охраны объекта культурного наследия.</w:t>
      </w:r>
    </w:p>
    <w:p w14:paraId="1FC30747" w14:textId="77777777" w:rsidR="00214D5E" w:rsidRPr="00214D5E" w:rsidRDefault="00214D5E" w:rsidP="00004D2E">
      <w:pPr>
        <w:spacing w:after="0" w:line="240" w:lineRule="auto"/>
        <w:ind w:firstLine="567"/>
        <w:jc w:val="both"/>
      </w:pPr>
      <w:r w:rsidRPr="00214D5E">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17FAFC0C" w14:textId="77777777" w:rsidR="00214D5E" w:rsidRPr="00214D5E" w:rsidRDefault="00214D5E" w:rsidP="00004D2E">
      <w:pPr>
        <w:spacing w:after="0" w:line="240" w:lineRule="auto"/>
        <w:ind w:firstLine="567"/>
        <w:jc w:val="both"/>
      </w:pPr>
      <w:r w:rsidRPr="00214D5E">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12A41641" w14:textId="77777777" w:rsidR="00214D5E" w:rsidRPr="00214D5E" w:rsidRDefault="00214D5E" w:rsidP="00004D2E">
      <w:pPr>
        <w:spacing w:after="0" w:line="240" w:lineRule="auto"/>
        <w:ind w:firstLine="567"/>
        <w:jc w:val="both"/>
      </w:pPr>
      <w:r w:rsidRPr="00214D5E">
        <w:t>Требование об установлении зон охраны объекта культурного наследия к выявленному объекту культурного наследия не предъявляется.</w:t>
      </w:r>
    </w:p>
    <w:p w14:paraId="3BF67070" w14:textId="77777777" w:rsidR="00214D5E" w:rsidRPr="00214D5E" w:rsidRDefault="00214D5E" w:rsidP="00004D2E">
      <w:pPr>
        <w:spacing w:after="0" w:line="240" w:lineRule="auto"/>
        <w:ind w:firstLine="567"/>
        <w:jc w:val="both"/>
      </w:pPr>
      <w:r w:rsidRPr="002C1A1F">
        <w:rPr>
          <w:b/>
        </w:rPr>
        <w:t>Охранная зона объекта культурного наследия</w:t>
      </w:r>
      <w:r w:rsidRPr="00214D5E">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784454B2" w14:textId="77777777" w:rsidR="00214D5E" w:rsidRPr="00214D5E" w:rsidRDefault="00214D5E" w:rsidP="00004D2E">
      <w:pPr>
        <w:spacing w:after="0" w:line="240" w:lineRule="auto"/>
        <w:ind w:firstLine="567"/>
        <w:jc w:val="both"/>
      </w:pPr>
      <w:r w:rsidRPr="002C1A1F">
        <w:rPr>
          <w:b/>
        </w:rPr>
        <w:t>Зона регулирования застройки и хозяйственной деятельности</w:t>
      </w:r>
      <w:r w:rsidRPr="00214D5E">
        <w:t xml:space="preserve">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707232F6" w14:textId="77777777" w:rsidR="00214D5E" w:rsidRPr="00214D5E" w:rsidRDefault="00214D5E" w:rsidP="00004D2E">
      <w:pPr>
        <w:spacing w:after="0" w:line="240" w:lineRule="auto"/>
        <w:ind w:firstLine="567"/>
        <w:jc w:val="both"/>
      </w:pPr>
      <w:r w:rsidRPr="002C1A1F">
        <w:rPr>
          <w:b/>
        </w:rPr>
        <w:t>Зона охраняемого природного ландшафта</w:t>
      </w:r>
      <w:r w:rsidRPr="00214D5E">
        <w:t xml:space="preserve">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681A02C6" w14:textId="4964CFF1" w:rsidR="00214D5E" w:rsidRPr="00214D5E" w:rsidRDefault="00214D5E" w:rsidP="00004D2E">
      <w:pPr>
        <w:spacing w:after="0" w:line="240" w:lineRule="auto"/>
        <w:ind w:firstLine="567"/>
        <w:jc w:val="both"/>
      </w:pPr>
      <w:r w:rsidRPr="00214D5E">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p>
    <w:p w14:paraId="48E94610" w14:textId="77777777" w:rsidR="00214D5E" w:rsidRPr="00214D5E" w:rsidRDefault="00214D5E" w:rsidP="00004D2E">
      <w:pPr>
        <w:spacing w:after="0" w:line="240" w:lineRule="auto"/>
        <w:ind w:firstLine="567"/>
        <w:jc w:val="both"/>
      </w:pPr>
      <w:r w:rsidRPr="00214D5E">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3831AF60" w14:textId="77777777" w:rsidR="00214D5E" w:rsidRPr="00214D5E" w:rsidRDefault="00214D5E" w:rsidP="00004D2E">
      <w:pPr>
        <w:spacing w:after="0" w:line="240" w:lineRule="auto"/>
        <w:ind w:firstLine="567"/>
        <w:jc w:val="both"/>
      </w:pPr>
      <w:r w:rsidRPr="00214D5E">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6521CE5D" w14:textId="77777777" w:rsidR="00214D5E" w:rsidRPr="00214D5E" w:rsidRDefault="00214D5E" w:rsidP="00004D2E">
      <w:pPr>
        <w:spacing w:after="0" w:line="240" w:lineRule="auto"/>
        <w:ind w:firstLine="567"/>
        <w:jc w:val="both"/>
      </w:pPr>
      <w:r w:rsidRPr="00214D5E">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5CF6B37B" w14:textId="77777777" w:rsidR="00214D5E" w:rsidRPr="00214D5E" w:rsidRDefault="00214D5E" w:rsidP="00004D2E">
      <w:pPr>
        <w:spacing w:after="0" w:line="240" w:lineRule="auto"/>
        <w:ind w:firstLine="567"/>
        <w:jc w:val="both"/>
      </w:pPr>
      <w:r w:rsidRPr="00214D5E">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устанавливается защитная зона.</w:t>
      </w:r>
    </w:p>
    <w:p w14:paraId="7F504C86" w14:textId="77777777" w:rsidR="00214D5E" w:rsidRPr="002C1A1F" w:rsidRDefault="00214D5E" w:rsidP="00004D2E">
      <w:pPr>
        <w:spacing w:after="0" w:line="240" w:lineRule="auto"/>
        <w:ind w:firstLine="567"/>
        <w:jc w:val="both"/>
        <w:rPr>
          <w:b/>
        </w:rPr>
      </w:pPr>
      <w:r w:rsidRPr="002C1A1F">
        <w:rPr>
          <w:b/>
        </w:rPr>
        <w:t>Защитная зона объекта культурного наследия;</w:t>
      </w:r>
    </w:p>
    <w:p w14:paraId="46949E86" w14:textId="77777777" w:rsidR="00214D5E" w:rsidRPr="00214D5E" w:rsidRDefault="00214D5E" w:rsidP="00004D2E">
      <w:pPr>
        <w:spacing w:after="0" w:line="240" w:lineRule="auto"/>
        <w:ind w:firstLine="567"/>
        <w:jc w:val="both"/>
      </w:pPr>
      <w:r w:rsidRPr="00214D5E">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4E925F9C" w14:textId="77777777" w:rsidR="00214D5E" w:rsidRPr="00214D5E" w:rsidRDefault="00214D5E" w:rsidP="00004D2E">
      <w:pPr>
        <w:spacing w:after="0" w:line="240" w:lineRule="auto"/>
        <w:ind w:firstLine="567"/>
        <w:jc w:val="both"/>
      </w:pPr>
      <w:r w:rsidRPr="00214D5E">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от 25.06.2002 N 73-ФЗ "Об объектах культурного наследия (памятниках истории и культуры) народов Российской Федерации" требования и ограничения.</w:t>
      </w:r>
    </w:p>
    <w:p w14:paraId="606AB0D9" w14:textId="77777777" w:rsidR="00214D5E" w:rsidRPr="00214D5E" w:rsidRDefault="00214D5E" w:rsidP="00004D2E">
      <w:pPr>
        <w:spacing w:after="0" w:line="240" w:lineRule="auto"/>
        <w:ind w:firstLine="567"/>
        <w:jc w:val="both"/>
      </w:pPr>
      <w:r w:rsidRPr="00214D5E">
        <w:t>Границы защитной зоны объекта культурного наследия устанавливаются:</w:t>
      </w:r>
    </w:p>
    <w:p w14:paraId="780F521D" w14:textId="77777777" w:rsidR="00214D5E" w:rsidRPr="00214D5E" w:rsidRDefault="00214D5E" w:rsidP="00004D2E">
      <w:pPr>
        <w:spacing w:after="0" w:line="240" w:lineRule="auto"/>
        <w:ind w:firstLine="567"/>
        <w:jc w:val="both"/>
      </w:pPr>
      <w:r w:rsidRPr="00214D5E">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7ECE2834" w14:textId="77777777" w:rsidR="00214D5E" w:rsidRPr="00214D5E" w:rsidRDefault="00214D5E" w:rsidP="00004D2E">
      <w:pPr>
        <w:spacing w:after="0" w:line="240" w:lineRule="auto"/>
        <w:ind w:firstLine="567"/>
        <w:jc w:val="both"/>
      </w:pPr>
      <w:r w:rsidRPr="00214D5E">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5E954E4" w14:textId="77777777" w:rsidR="00214D5E" w:rsidRPr="00214D5E" w:rsidRDefault="00214D5E" w:rsidP="00004D2E">
      <w:pPr>
        <w:spacing w:after="0" w:line="240" w:lineRule="auto"/>
        <w:ind w:firstLine="567"/>
        <w:jc w:val="both"/>
      </w:pPr>
      <w:r w:rsidRPr="00214D5E">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236A8E5D" w14:textId="77777777" w:rsidR="00214D5E" w:rsidRPr="00214D5E" w:rsidRDefault="00214D5E" w:rsidP="00004D2E">
      <w:pPr>
        <w:spacing w:after="0" w:line="240" w:lineRule="auto"/>
        <w:ind w:firstLine="567"/>
        <w:jc w:val="both"/>
      </w:pPr>
      <w:r w:rsidRPr="00214D5E">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49E44FF7" w14:textId="77777777" w:rsidR="00214D5E" w:rsidRPr="00214D5E" w:rsidRDefault="00214D5E" w:rsidP="00004D2E">
      <w:pPr>
        <w:spacing w:after="0" w:line="240" w:lineRule="auto"/>
        <w:ind w:firstLine="567"/>
        <w:jc w:val="both"/>
      </w:pPr>
      <w:r w:rsidRPr="00214D5E">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56DC89D3" w14:textId="77777777" w:rsidR="00214D5E" w:rsidRPr="00214D5E" w:rsidRDefault="00214D5E" w:rsidP="00004D2E">
      <w:pPr>
        <w:spacing w:after="0" w:line="240" w:lineRule="auto"/>
        <w:ind w:firstLine="567"/>
        <w:jc w:val="both"/>
      </w:pPr>
    </w:p>
    <w:p w14:paraId="65A04E59" w14:textId="77777777" w:rsidR="00214D5E" w:rsidRPr="002C1A1F" w:rsidRDefault="00214D5E" w:rsidP="00004D2E">
      <w:pPr>
        <w:spacing w:after="0" w:line="240" w:lineRule="auto"/>
        <w:ind w:firstLine="567"/>
        <w:jc w:val="both"/>
        <w:rPr>
          <w:b/>
        </w:rPr>
      </w:pPr>
      <w:r w:rsidRPr="002C1A1F">
        <w:rPr>
          <w:b/>
        </w:rPr>
        <w:t>Охранная зона объектов электроэнергетики (объектов электросетевого хозяйства и объектов по производству электрической энергии);</w:t>
      </w:r>
    </w:p>
    <w:p w14:paraId="51EA9F59" w14:textId="77777777" w:rsidR="00214D5E" w:rsidRPr="00214D5E" w:rsidRDefault="00214D5E" w:rsidP="00004D2E">
      <w:pPr>
        <w:spacing w:after="0" w:line="240" w:lineRule="auto"/>
        <w:ind w:firstLine="567"/>
        <w:jc w:val="both"/>
      </w:pPr>
      <w:r w:rsidRPr="00214D5E">
        <w:t>Ограничения использования земельных участков и объектов капитального строительства на территории охранных зон определяются на основании Постановления Правительства РФ от 24.02.2009 N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(вместе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14:paraId="30EFEC34" w14:textId="77777777" w:rsidR="00214D5E" w:rsidRPr="00214D5E" w:rsidRDefault="00214D5E" w:rsidP="00004D2E">
      <w:pPr>
        <w:spacing w:after="0" w:line="240" w:lineRule="auto"/>
        <w:ind w:firstLine="567"/>
        <w:jc w:val="both"/>
      </w:pPr>
      <w:r w:rsidRPr="00214D5E">
        <w:t>Охранная зона объектов электросетевого хозяйства устанавливается в целях обеспечения безопасного функционирования и эксплуатации, исключения возможности повреждения линий электропередачи и иных объектов электросетевого хозяйства (п. п. 1, 2 Правил).</w:t>
      </w:r>
    </w:p>
    <w:p w14:paraId="7F455CAE" w14:textId="77777777" w:rsidR="00214D5E" w:rsidRPr="00214D5E" w:rsidRDefault="00214D5E" w:rsidP="00004D2E">
      <w:pPr>
        <w:spacing w:after="0" w:line="240" w:lineRule="auto"/>
        <w:ind w:firstLine="567"/>
        <w:jc w:val="both"/>
      </w:pPr>
      <w:r w:rsidRPr="00214D5E">
        <w:t>В частности, охранные зоны устанавливаются: вдоль воздушных линий электропередачи, вдоль подземных кабельных линий электропередачи, вдоль подводных кабельных линий электропередачи, вдоль переходов воздушных линий электропередачи через водоемы (реки, каналы, озера и др.) - п. "а" Требований к границам установления охранных зон объектов электросетевого хозяйства (Приложение к Правилам).</w:t>
      </w:r>
    </w:p>
    <w:p w14:paraId="23017E97" w14:textId="77777777" w:rsidR="00214D5E" w:rsidRPr="00214D5E" w:rsidRDefault="00214D5E" w:rsidP="00004D2E">
      <w:pPr>
        <w:spacing w:after="0" w:line="240" w:lineRule="auto"/>
        <w:ind w:firstLine="567"/>
        <w:jc w:val="both"/>
      </w:pPr>
      <w:r w:rsidRPr="00214D5E">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(п. 8 Правил).</w:t>
      </w:r>
    </w:p>
    <w:p w14:paraId="0B62389B" w14:textId="77777777" w:rsidR="00214D5E" w:rsidRPr="00214D5E" w:rsidRDefault="00214D5E" w:rsidP="00004D2E">
      <w:pPr>
        <w:spacing w:after="0" w:line="240" w:lineRule="auto"/>
        <w:ind w:firstLine="567"/>
        <w:jc w:val="both"/>
      </w:pPr>
      <w:r w:rsidRPr="00214D5E">
        <w:t>Ограничения использования земельных участков в границах санитарных разрывов линий электропередачи установлены СанПиН 2.2.1/2.1.1.1200-03 "Санитарно-защитные зоны и санитарная классификация предприятий, сооружений и иных объектов".</w:t>
      </w:r>
    </w:p>
    <w:p w14:paraId="52224C4D" w14:textId="77777777" w:rsidR="00214D5E" w:rsidRPr="002C1A1F" w:rsidRDefault="00214D5E" w:rsidP="00004D2E">
      <w:pPr>
        <w:spacing w:after="0" w:line="240" w:lineRule="auto"/>
        <w:ind w:firstLine="567"/>
        <w:jc w:val="both"/>
        <w:rPr>
          <w:b/>
        </w:rPr>
      </w:pPr>
      <w:r w:rsidRPr="002C1A1F">
        <w:rPr>
          <w:b/>
        </w:rPr>
        <w:t>Охранная зона железных дорог;</w:t>
      </w:r>
    </w:p>
    <w:p w14:paraId="08D61672" w14:textId="77777777" w:rsidR="00214D5E" w:rsidRPr="00214D5E" w:rsidRDefault="00214D5E" w:rsidP="00004D2E">
      <w:pPr>
        <w:spacing w:after="0" w:line="240" w:lineRule="auto"/>
        <w:ind w:firstLine="567"/>
        <w:jc w:val="both"/>
      </w:pPr>
      <w:r w:rsidRPr="00214D5E">
        <w:t>В целях обеспечения нормальной эксплуатации железнодорожного транспорта и санитарной защиты населения устанавливаются охранные зоны, размеры которых определяются исходя из рельефа, особых природных условий местности, необходимости создания защиты жилой застройки от шумов проходящих поездов, необходимости развития объектов железнодорожного транспорта. Размеры и режимы полосы отвода и санитарно-защитных зон железных дорог устанавливаются в соответствии с ЗК РФ (п. 3 ч. 2 ст. 90), Федеральным законом от 10.01.2003 N 17-ФЗ "О железнодорожном транспорте в Российской Федерации" (ст. 9) и Постановлением Правительства РФ от 12.10.2006 N 611 "О порядке установления и использования полос отвода и охранных зон железных дорог", Приказом Минтранса РФ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p>
    <w:p w14:paraId="1827B92E" w14:textId="77777777" w:rsidR="00214D5E" w:rsidRPr="00214D5E" w:rsidRDefault="00214D5E" w:rsidP="00004D2E">
      <w:pPr>
        <w:spacing w:after="0" w:line="240" w:lineRule="auto"/>
        <w:ind w:firstLine="567"/>
        <w:jc w:val="both"/>
      </w:pPr>
      <w:r w:rsidRPr="00214D5E">
        <w:t>Приказом Министерства путей сообщения РФ от 15.05.1999 N 26Ц утверждено Положение о порядке использования земель федерального железнодорожного транспорта в пределах полосы отвода железных дорог.</w:t>
      </w:r>
    </w:p>
    <w:p w14:paraId="46F7E22B" w14:textId="77777777" w:rsidR="00214D5E" w:rsidRPr="00214D5E" w:rsidRDefault="00214D5E" w:rsidP="00004D2E">
      <w:pPr>
        <w:spacing w:after="0" w:line="240" w:lineRule="auto"/>
        <w:ind w:firstLine="567"/>
        <w:jc w:val="both"/>
      </w:pPr>
      <w:r w:rsidRPr="00214D5E">
        <w:t>В отношении земельных участков (их частей) в границах охранной зоны могут быть установлены запреты или ограничения на строительство капитальных зданий и сооружений, устройство временных дорог, вырубку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 железнодорожного транспорта, а также в связи с устройством, обслуживанием и ремонтом линейных сооружений; распашку земель; выпас скота; выпуск поверхностных и хозяйственно-бытовых вод (п. 10 Правил, утв. Постановлением Правительства РФ от 12.10.2006 N 611).</w:t>
      </w:r>
    </w:p>
    <w:p w14:paraId="2EAC57E6" w14:textId="77777777" w:rsidR="00214D5E" w:rsidRPr="00214D5E" w:rsidRDefault="00214D5E" w:rsidP="00004D2E">
      <w:pPr>
        <w:spacing w:after="0" w:line="240" w:lineRule="auto"/>
        <w:ind w:firstLine="567"/>
        <w:jc w:val="both"/>
      </w:pPr>
      <w:r w:rsidRPr="002C1A1F">
        <w:rPr>
          <w:b/>
        </w:rPr>
        <w:t>Придорожные полосы автомобильных дорог</w:t>
      </w:r>
      <w:r w:rsidRPr="00214D5E">
        <w:t>;</w:t>
      </w:r>
    </w:p>
    <w:p w14:paraId="24B4E8F3" w14:textId="77777777" w:rsidR="00214D5E" w:rsidRPr="00214D5E" w:rsidRDefault="00214D5E" w:rsidP="00004D2E">
      <w:pPr>
        <w:spacing w:after="0" w:line="240" w:lineRule="auto"/>
        <w:ind w:firstLine="567"/>
        <w:jc w:val="both"/>
      </w:pPr>
      <w:r w:rsidRPr="00214D5E">
        <w:t>Для автомобильных дорог, за исключением автомобильных дорог, расположенных в границах населенных пунктов, устанавливаются придорожные полосы.</w:t>
      </w:r>
    </w:p>
    <w:p w14:paraId="4B597650" w14:textId="77777777" w:rsidR="00214D5E" w:rsidRPr="00214D5E" w:rsidRDefault="00214D5E" w:rsidP="00004D2E">
      <w:pPr>
        <w:spacing w:after="0" w:line="240" w:lineRule="auto"/>
        <w:ind w:firstLine="567"/>
        <w:jc w:val="both"/>
      </w:pPr>
      <w:r w:rsidRPr="00214D5E">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421CB234" w14:textId="77777777" w:rsidR="00214D5E" w:rsidRPr="00214D5E" w:rsidRDefault="00214D5E" w:rsidP="00004D2E">
      <w:pPr>
        <w:spacing w:after="0" w:line="240" w:lineRule="auto"/>
        <w:ind w:firstLine="567"/>
        <w:jc w:val="both"/>
      </w:pPr>
      <w:r w:rsidRPr="00214D5E">
        <w:t>1) семидесяти пяти метров - для автомобильных дорог первой и второй категорий;</w:t>
      </w:r>
    </w:p>
    <w:p w14:paraId="61ED583E" w14:textId="77777777" w:rsidR="00214D5E" w:rsidRPr="00214D5E" w:rsidRDefault="00214D5E" w:rsidP="00004D2E">
      <w:pPr>
        <w:spacing w:after="0" w:line="240" w:lineRule="auto"/>
        <w:ind w:firstLine="567"/>
        <w:jc w:val="both"/>
      </w:pPr>
      <w:r w:rsidRPr="00214D5E">
        <w:t>2) пятидесяти метров - для автомобильных дорог третьей и четвертой категорий;</w:t>
      </w:r>
    </w:p>
    <w:p w14:paraId="695F3D2E" w14:textId="77777777" w:rsidR="00214D5E" w:rsidRPr="00214D5E" w:rsidRDefault="00214D5E" w:rsidP="00004D2E">
      <w:pPr>
        <w:spacing w:after="0" w:line="240" w:lineRule="auto"/>
        <w:ind w:firstLine="567"/>
        <w:jc w:val="both"/>
      </w:pPr>
      <w:r w:rsidRPr="00214D5E">
        <w:t>3) двадцати пяти метров - для автомобильных дорог пятой категории;</w:t>
      </w:r>
    </w:p>
    <w:p w14:paraId="05BAF4D1" w14:textId="77777777" w:rsidR="00214D5E" w:rsidRPr="00214D5E" w:rsidRDefault="00214D5E" w:rsidP="00004D2E">
      <w:pPr>
        <w:spacing w:after="0" w:line="240" w:lineRule="auto"/>
        <w:ind w:firstLine="567"/>
        <w:jc w:val="both"/>
      </w:pPr>
      <w:r w:rsidRPr="00214D5E">
        <w:t>4) ста метров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14:paraId="704EA700" w14:textId="77777777" w:rsidR="00214D5E" w:rsidRPr="00214D5E" w:rsidRDefault="00214D5E" w:rsidP="00004D2E">
      <w:pPr>
        <w:spacing w:after="0" w:line="240" w:lineRule="auto"/>
        <w:ind w:firstLine="567"/>
        <w:jc w:val="both"/>
      </w:pPr>
      <w:r w:rsidRPr="00214D5E">
        <w:t>5) ста пятидесяти метров - для участков автомобильных дорог, построенных для объездов городов с численностью населения свыше двухсот пятидесяти тысяч человек.</w:t>
      </w:r>
    </w:p>
    <w:p w14:paraId="1469AA3B" w14:textId="77777777" w:rsidR="00214D5E" w:rsidRPr="00214D5E" w:rsidRDefault="00214D5E" w:rsidP="00004D2E">
      <w:pPr>
        <w:spacing w:after="0" w:line="240" w:lineRule="auto"/>
        <w:ind w:firstLine="567"/>
        <w:jc w:val="both"/>
      </w:pPr>
      <w:r w:rsidRPr="00214D5E">
        <w:t>Решение об установлении придорожных полос автомобильных дорог федерального, регионального или муниципального, местного значения или об изменении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субъекта Российской Федерации, органом местного самоуправления.</w:t>
      </w:r>
    </w:p>
    <w:p w14:paraId="34B45D65" w14:textId="77777777" w:rsidR="00214D5E" w:rsidRPr="00214D5E" w:rsidRDefault="00214D5E" w:rsidP="00004D2E">
      <w:pPr>
        <w:spacing w:after="0" w:line="240" w:lineRule="auto"/>
        <w:ind w:firstLine="567"/>
        <w:jc w:val="both"/>
      </w:pPr>
      <w:r w:rsidRPr="00214D5E">
        <w:t>Решение об установлении придорожных полос частных автомобильных дорог или об изменении таких придорожных полос принимается:</w:t>
      </w:r>
    </w:p>
    <w:p w14:paraId="066FBBDE" w14:textId="77777777" w:rsidR="00214D5E" w:rsidRPr="00214D5E" w:rsidRDefault="00214D5E" w:rsidP="00004D2E">
      <w:pPr>
        <w:spacing w:after="0" w:line="240" w:lineRule="auto"/>
        <w:ind w:firstLine="567"/>
        <w:jc w:val="both"/>
      </w:pPr>
      <w:r w:rsidRPr="00214D5E">
        <w:t>1)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в отношении частных автомобильных дорог, которые расположены на территориях двух и более субъектов Российской Федерации или строительство которых планируется осуществлять на территориях двух и более субъектов Российской Федерации;</w:t>
      </w:r>
    </w:p>
    <w:p w14:paraId="0786F4C4" w14:textId="77777777" w:rsidR="00214D5E" w:rsidRPr="00214D5E" w:rsidRDefault="00214D5E" w:rsidP="00004D2E">
      <w:pPr>
        <w:spacing w:after="0" w:line="240" w:lineRule="auto"/>
        <w:ind w:firstLine="567"/>
        <w:jc w:val="both"/>
      </w:pPr>
      <w:r w:rsidRPr="00214D5E">
        <w:t>2) уполномоченным органом исполнительной власти субъекта Российской Федерации в отношении частных автомобильных дорог, которые расположены на территориях двух и более муниципальных образований (муниципальных районов, городских округов) или строительство которых планируется осуществлять на территориях двух и более муниципальных образований (муниципальных районов, городских округов);</w:t>
      </w:r>
    </w:p>
    <w:p w14:paraId="5F68B0C2" w14:textId="77777777" w:rsidR="00214D5E" w:rsidRPr="00214D5E" w:rsidRDefault="00214D5E" w:rsidP="00004D2E">
      <w:pPr>
        <w:spacing w:after="0" w:line="240" w:lineRule="auto"/>
        <w:ind w:firstLine="567"/>
        <w:jc w:val="both"/>
      </w:pPr>
      <w:r w:rsidRPr="00214D5E">
        <w:t>3) органом местного самоуправления муниципального района в отношении частных автомобильных дорог, которые расположены на территориях двух и более поселений и (или) на межселенных территориях в границах муниципального района или строительство которых планируется осуществлять в границах муниципального района на территориях двух и более поселений и (или) на межселенных территориях в границах муниципального района, а также в отношении частных автомобильных дорог, которые расположены на территориях сельских поселений (за исключением случая, установленного пунктом 3.1 настоящей части);</w:t>
      </w:r>
    </w:p>
    <w:p w14:paraId="4E51ED19" w14:textId="77777777" w:rsidR="00214D5E" w:rsidRPr="00214D5E" w:rsidRDefault="00214D5E" w:rsidP="00004D2E">
      <w:pPr>
        <w:spacing w:after="0" w:line="240" w:lineRule="auto"/>
        <w:ind w:firstLine="567"/>
        <w:jc w:val="both"/>
      </w:pPr>
      <w:r w:rsidRPr="00214D5E">
        <w:t>3.1) органом местного самоуправления сельского поселения в отношении частных автомобильных дорог, которые расположены на территории сельского поселения (в случае закрепления законом субъекта Российской Федерации за сельскими поселениями вопроса осуществления дорожной деятельности в отношении автомобильных дорог местного значения в границах населенных пунктов сельских поселений);</w:t>
      </w:r>
    </w:p>
    <w:p w14:paraId="3801C421" w14:textId="77777777" w:rsidR="00214D5E" w:rsidRPr="00214D5E" w:rsidRDefault="00214D5E" w:rsidP="00004D2E">
      <w:pPr>
        <w:spacing w:after="0" w:line="240" w:lineRule="auto"/>
        <w:ind w:firstLine="567"/>
        <w:jc w:val="both"/>
      </w:pPr>
      <w:r w:rsidRPr="00214D5E">
        <w:t>4) органом местного самоуправления городского поселения в отношении частных автомобильных дорог, которые расположены в границах городского поселения или строительство которых планируется осуществлять в границах городского поселения;</w:t>
      </w:r>
    </w:p>
    <w:p w14:paraId="36CDFCFB" w14:textId="77777777" w:rsidR="00214D5E" w:rsidRPr="00214D5E" w:rsidRDefault="00214D5E" w:rsidP="00004D2E">
      <w:pPr>
        <w:spacing w:after="0" w:line="240" w:lineRule="auto"/>
        <w:ind w:firstLine="567"/>
        <w:jc w:val="both"/>
      </w:pPr>
      <w:r w:rsidRPr="00214D5E">
        <w:t>5) органом местного самоуправления городского округа в отношении частных автомобильных дорог, которые расположены в границах городского округа или строительство которых планируется осуществлять в границах городского округа.</w:t>
      </w:r>
    </w:p>
    <w:p w14:paraId="176EFE9B" w14:textId="77777777" w:rsidR="00214D5E" w:rsidRPr="00214D5E" w:rsidRDefault="00214D5E" w:rsidP="00004D2E">
      <w:pPr>
        <w:spacing w:after="0" w:line="240" w:lineRule="auto"/>
        <w:ind w:firstLine="567"/>
        <w:jc w:val="both"/>
      </w:pPr>
      <w:r w:rsidRPr="00214D5E">
        <w:t>Федеральный орган исполнительной власти, орган исполнительной власти субъекта Российской Федерации, орган местного самоуправления, принявшие решение об установлении придорожных полос автомобильных дорог федерального, регионального или межмуниципального, местного значения или об изменении таких придорожных полос, в течение семи дней со дня принятия такого решения направляют копию такого решения в орган местного самоуправления городского округа, орган местного самоуправления муниципального района, орган местного самоуправления поселения, в отношении территорий которых принято такое решение.</w:t>
      </w:r>
    </w:p>
    <w:p w14:paraId="182A367C" w14:textId="77777777" w:rsidR="00214D5E" w:rsidRPr="00214D5E" w:rsidRDefault="00214D5E" w:rsidP="00004D2E">
      <w:pPr>
        <w:spacing w:after="0" w:line="240" w:lineRule="auto"/>
        <w:ind w:firstLine="567"/>
        <w:jc w:val="both"/>
      </w:pPr>
      <w:r w:rsidRPr="00214D5E">
        <w:t>Обозначение границ придорожных полос автомобильных дорог на местности осуществляется владельцами автомобильных дорог за их счет.</w:t>
      </w:r>
    </w:p>
    <w:p w14:paraId="2678F30A" w14:textId="77777777" w:rsidR="00214D5E" w:rsidRPr="00214D5E" w:rsidRDefault="00214D5E" w:rsidP="00004D2E">
      <w:pPr>
        <w:spacing w:after="0" w:line="240" w:lineRule="auto"/>
        <w:ind w:firstLine="567"/>
        <w:jc w:val="both"/>
      </w:pPr>
      <w:r w:rsidRPr="00214D5E">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 (далее в настоящей статье - технические требования и условия, подлежащие обязательному исполнению).</w:t>
      </w:r>
    </w:p>
    <w:p w14:paraId="09107EC2" w14:textId="77777777" w:rsidR="00214D5E" w:rsidRPr="00214D5E" w:rsidRDefault="00214D5E" w:rsidP="00004D2E">
      <w:pPr>
        <w:spacing w:after="0" w:line="240" w:lineRule="auto"/>
        <w:ind w:firstLine="567"/>
        <w:jc w:val="both"/>
      </w:pPr>
      <w:r w:rsidRPr="00214D5E">
        <w:t>Положение о придорожных полосах автомобильных дорог утверждается Правительством Российской Федерации.</w:t>
      </w:r>
    </w:p>
    <w:p w14:paraId="58DB8DD3" w14:textId="77777777" w:rsidR="00214D5E" w:rsidRPr="002C1A1F" w:rsidRDefault="00214D5E" w:rsidP="00004D2E">
      <w:pPr>
        <w:spacing w:after="0" w:line="240" w:lineRule="auto"/>
        <w:ind w:firstLine="567"/>
        <w:jc w:val="both"/>
        <w:rPr>
          <w:b/>
        </w:rPr>
      </w:pPr>
      <w:r w:rsidRPr="002C1A1F">
        <w:rPr>
          <w:b/>
        </w:rPr>
        <w:t>Охранная зона трубопроводов (газопроводов, нефтепроводов и нефтепродуктопроводов, аммиакопроводов);</w:t>
      </w:r>
    </w:p>
    <w:p w14:paraId="79DCBE13" w14:textId="77777777" w:rsidR="00214D5E" w:rsidRPr="00214D5E" w:rsidRDefault="00214D5E" w:rsidP="00004D2E">
      <w:pPr>
        <w:spacing w:after="0" w:line="240" w:lineRule="auto"/>
        <w:ind w:firstLine="567"/>
        <w:jc w:val="both"/>
      </w:pPr>
      <w:r w:rsidRPr="00214D5E">
        <w:t>Охранные зоны трубопроводов устанавливаются согласно п. 1.1 Правил охраны магистральных трубопроводов, утв. Минтопэнерго России 29.04.1992, Постановлением Госгортехнадзора России от 22.04.1992 N 9, в целях обеспечения сохранности, создания нормальных условий эксплуатации и предотвращения несчастных случаев на магистральных трубопроводах, транспортирующих нефть, природный газ, нефтепродукты, нефтяной и искусственный углеводородные газы, сжиженные углеводородные газы, нестабильный бензин и конденсат.</w:t>
      </w:r>
    </w:p>
    <w:p w14:paraId="2474EAB8" w14:textId="77777777" w:rsidR="00214D5E" w:rsidRPr="00214D5E" w:rsidRDefault="00214D5E" w:rsidP="00004D2E">
      <w:pPr>
        <w:spacing w:after="0" w:line="240" w:lineRule="auto"/>
        <w:ind w:firstLine="567"/>
        <w:jc w:val="both"/>
      </w:pPr>
      <w:r w:rsidRPr="00214D5E">
        <w:t>В соответствии с п. 4.1 Правил охранные зоны устанавливаются вдоль трасс трубопроводов, транспортирующих нефть, природный газ, нефтепродукты, нефтяной и искусственный углеводородные газы, в виде участка земли, ограниченного условными линиями, проходящими в 25 метрах от оси трубопровода с каждой стороны.</w:t>
      </w:r>
    </w:p>
    <w:p w14:paraId="345D6C96" w14:textId="77777777" w:rsidR="00214D5E" w:rsidRPr="00214D5E" w:rsidRDefault="00214D5E" w:rsidP="00004D2E">
      <w:pPr>
        <w:spacing w:after="0" w:line="240" w:lineRule="auto"/>
        <w:ind w:firstLine="567"/>
        <w:jc w:val="both"/>
      </w:pPr>
      <w:r w:rsidRPr="00214D5E">
        <w:t>Земельные участки, которые входят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Правил охраны магистральных трубопроводов (п. 4.2 Правил).</w:t>
      </w:r>
    </w:p>
    <w:p w14:paraId="7F1B84DD" w14:textId="77777777" w:rsidR="00214D5E" w:rsidRPr="00214D5E" w:rsidRDefault="00214D5E" w:rsidP="00004D2E">
      <w:pPr>
        <w:spacing w:after="0" w:line="240" w:lineRule="auto"/>
        <w:ind w:firstLine="567"/>
        <w:jc w:val="both"/>
      </w:pPr>
      <w:r w:rsidRPr="00214D5E">
        <w:t>Для обеспечения нормальных условий эксплуатации и исключения возможности повреждения магистральных трубопроводов и их объектов вокруг них устанавливаются охранные зоны, размеры которых и порядок производства в которых сельскохозяйственных и других работ регламентируются Правилами охраны магистральных трубопроводов (п. 5.6 СП 36.13330.2012. Свод правил. Магистральные трубопроводы. Актуализированная редакция СНиП 2.05.06-85* (утв. Приказом Госстроя от 25.12.2012 N 108/ГС)). Необходимо учитывать, что в соответствии с Изменением N 1 к СП 36.13330.2012 "СНиП 2.05.06-85* Магистральные трубопроводы" (утв. и введено в действие Приказом Минстроя России от 18.08.2016 N 580/пр) указанный свод правил не распространяется на проектирование трубопроводов, прокладываемых на территории городов и других населенных пунктов, в морских акваториях и промыслах.</w:t>
      </w:r>
    </w:p>
    <w:p w14:paraId="5DC51256" w14:textId="77777777" w:rsidR="00214D5E" w:rsidRPr="00214D5E" w:rsidRDefault="00214D5E" w:rsidP="00004D2E">
      <w:pPr>
        <w:spacing w:after="0" w:line="240" w:lineRule="auto"/>
        <w:ind w:firstLine="567"/>
        <w:jc w:val="both"/>
      </w:pPr>
      <w:r w:rsidRPr="00214D5E">
        <w:t>На земельных участках, прилегающих к объектам систем газоснабжения, в целях безопасной эксплуатации таких объектов устанавливаются охранные зоны газопроводов. Владельцы указанных земельных участков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6C5D576A" w14:textId="77777777" w:rsidR="00214D5E" w:rsidRPr="002C1A1F" w:rsidRDefault="00214D5E" w:rsidP="00004D2E">
      <w:pPr>
        <w:spacing w:after="0" w:line="240" w:lineRule="auto"/>
        <w:ind w:firstLine="567"/>
        <w:jc w:val="both"/>
        <w:rPr>
          <w:b/>
        </w:rPr>
      </w:pPr>
      <w:r w:rsidRPr="002C1A1F">
        <w:rPr>
          <w:b/>
        </w:rPr>
        <w:t>Охранная зона линий и сооружений связи;</w:t>
      </w:r>
    </w:p>
    <w:p w14:paraId="53EF661B" w14:textId="77777777" w:rsidR="00214D5E" w:rsidRPr="00214D5E" w:rsidRDefault="00214D5E" w:rsidP="00004D2E">
      <w:pPr>
        <w:spacing w:after="0" w:line="240" w:lineRule="auto"/>
        <w:ind w:firstLine="567"/>
        <w:jc w:val="both"/>
      </w:pPr>
      <w:r w:rsidRPr="00214D5E">
        <w:t>На трассах кабельных и воздушных линий связи и линий радиофикации:</w:t>
      </w:r>
    </w:p>
    <w:p w14:paraId="222D0987" w14:textId="77777777" w:rsidR="00214D5E" w:rsidRPr="00214D5E" w:rsidRDefault="00214D5E" w:rsidP="00004D2E">
      <w:pPr>
        <w:spacing w:after="0" w:line="240" w:lineRule="auto"/>
        <w:ind w:firstLine="567"/>
        <w:jc w:val="both"/>
      </w:pPr>
      <w:r w:rsidRPr="00214D5E">
        <w:t>а) устанавливаются охранные зоны с особыми условиями использования:</w:t>
      </w:r>
    </w:p>
    <w:p w14:paraId="34D35337" w14:textId="77777777" w:rsidR="00214D5E" w:rsidRPr="00214D5E" w:rsidRDefault="00214D5E" w:rsidP="00004D2E">
      <w:pPr>
        <w:spacing w:after="0" w:line="240" w:lineRule="auto"/>
        <w:ind w:firstLine="567"/>
        <w:jc w:val="both"/>
      </w:pPr>
      <w:r w:rsidRPr="00214D5E">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14:paraId="2A2C3049" w14:textId="77777777" w:rsidR="00214D5E" w:rsidRPr="00214D5E" w:rsidRDefault="00214D5E" w:rsidP="00004D2E">
      <w:pPr>
        <w:spacing w:after="0" w:line="240" w:lineRule="auto"/>
        <w:ind w:firstLine="567"/>
        <w:jc w:val="both"/>
      </w:pPr>
      <w:r w:rsidRPr="00214D5E">
        <w:t>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метров с каждой стороны;</w:t>
      </w:r>
    </w:p>
    <w:p w14:paraId="7C45290C" w14:textId="77777777" w:rsidR="00214D5E" w:rsidRPr="00214D5E" w:rsidRDefault="00214D5E" w:rsidP="00004D2E">
      <w:pPr>
        <w:spacing w:after="0" w:line="240" w:lineRule="auto"/>
        <w:ind w:firstLine="567"/>
        <w:jc w:val="both"/>
      </w:pPr>
      <w:r w:rsidRPr="00214D5E">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14:paraId="0444AAF9" w14:textId="77777777" w:rsidR="00214D5E" w:rsidRPr="00214D5E" w:rsidRDefault="00214D5E" w:rsidP="00004D2E">
      <w:pPr>
        <w:spacing w:after="0" w:line="240" w:lineRule="auto"/>
        <w:ind w:firstLine="567"/>
        <w:jc w:val="both"/>
      </w:pPr>
      <w:r w:rsidRPr="00214D5E">
        <w:t>б) создаются просеки в лесных массивах и зеленых насаждениях:</w:t>
      </w:r>
    </w:p>
    <w:p w14:paraId="595FBE70" w14:textId="77777777" w:rsidR="00214D5E" w:rsidRPr="00214D5E" w:rsidRDefault="00214D5E" w:rsidP="00004D2E">
      <w:pPr>
        <w:spacing w:after="0" w:line="240" w:lineRule="auto"/>
        <w:ind w:firstLine="567"/>
        <w:jc w:val="both"/>
      </w:pPr>
      <w:r w:rsidRPr="00214D5E">
        <w:t>при высоте насаждений менее 4 метров - шириной не менее расстояния между крайними проводами воздушных линий связи и линий радиофикации плюс 4 метра (по 2 метра с каждой стороны от крайних проводов до ветвей деревьев);</w:t>
      </w:r>
    </w:p>
    <w:p w14:paraId="4919C06E" w14:textId="77777777" w:rsidR="00214D5E" w:rsidRPr="00214D5E" w:rsidRDefault="00214D5E" w:rsidP="00004D2E">
      <w:pPr>
        <w:spacing w:after="0" w:line="240" w:lineRule="auto"/>
        <w:ind w:firstLine="567"/>
        <w:jc w:val="both"/>
      </w:pPr>
      <w:r w:rsidRPr="00214D5E">
        <w:t>при высоте насаждений более 4 метров - шириной не менее расстояния между крайними проводами воздушных линий связи и линий радиофикации плюс 6 метров (по 3 метра с каждой стороны от крайних проводов до ветвей деревьев);</w:t>
      </w:r>
    </w:p>
    <w:p w14:paraId="7BF80B75" w14:textId="77777777" w:rsidR="00214D5E" w:rsidRPr="00214D5E" w:rsidRDefault="00214D5E" w:rsidP="00004D2E">
      <w:pPr>
        <w:spacing w:after="0" w:line="240" w:lineRule="auto"/>
        <w:ind w:firstLine="567"/>
        <w:jc w:val="both"/>
      </w:pPr>
      <w:r w:rsidRPr="00214D5E">
        <w:t>вдоль трассы кабеля связи - шириной не менее 6 метров (по 3 метра с каждой стороны от кабеля связи);</w:t>
      </w:r>
    </w:p>
    <w:p w14:paraId="75DC7CFD" w14:textId="77777777" w:rsidR="00214D5E" w:rsidRPr="00214D5E" w:rsidRDefault="00214D5E" w:rsidP="00004D2E">
      <w:pPr>
        <w:spacing w:after="0" w:line="240" w:lineRule="auto"/>
        <w:ind w:firstLine="567"/>
        <w:jc w:val="both"/>
      </w:pPr>
      <w:r w:rsidRPr="00214D5E">
        <w:t>в) все работы в охранных зонах линий и сооружений связи, линий и сооружений радиофикации выполняются с соблюдением действующих нормативных документов по правилам производства и приемки работ.</w:t>
      </w:r>
    </w:p>
    <w:p w14:paraId="26B3EEEC" w14:textId="77777777" w:rsidR="00214D5E" w:rsidRPr="002C1A1F" w:rsidRDefault="00214D5E" w:rsidP="00004D2E">
      <w:pPr>
        <w:spacing w:after="0" w:line="240" w:lineRule="auto"/>
        <w:ind w:firstLine="567"/>
        <w:jc w:val="both"/>
        <w:rPr>
          <w:b/>
        </w:rPr>
      </w:pPr>
      <w:r w:rsidRPr="002C1A1F">
        <w:rPr>
          <w:b/>
        </w:rPr>
        <w:t>Приаэродромная территория;</w:t>
      </w:r>
    </w:p>
    <w:p w14:paraId="5FE194B2" w14:textId="77777777" w:rsidR="00214D5E" w:rsidRPr="00214D5E" w:rsidRDefault="00214D5E" w:rsidP="00004D2E">
      <w:pPr>
        <w:spacing w:after="0" w:line="240" w:lineRule="auto"/>
        <w:ind w:firstLine="567"/>
        <w:jc w:val="both"/>
      </w:pPr>
      <w:r w:rsidRPr="00214D5E">
        <w:t>Приаэродромная территория является зоной с особыми условиями использования территорий.</w:t>
      </w:r>
    </w:p>
    <w:p w14:paraId="6C125D02" w14:textId="77777777" w:rsidR="00214D5E" w:rsidRPr="00214D5E" w:rsidRDefault="00214D5E" w:rsidP="00004D2E">
      <w:pPr>
        <w:spacing w:after="0" w:line="240" w:lineRule="auto"/>
        <w:ind w:firstLine="567"/>
        <w:jc w:val="both"/>
      </w:pPr>
      <w:r w:rsidRPr="00214D5E">
        <w:t>1. Приаэродромная территория аэродрома совместного базирования Анапа (Витязево) установлена приказом Первого заместителя министра обороны Российской Федерации от 29 июля 2019 г. № 645 «Об установлении приаэродромной территории аэродрома совместного базирования Анапа (Витязево)».</w:t>
      </w:r>
    </w:p>
    <w:p w14:paraId="17870898" w14:textId="77777777" w:rsidR="00214D5E" w:rsidRPr="00214D5E" w:rsidRDefault="00214D5E" w:rsidP="00004D2E">
      <w:pPr>
        <w:spacing w:after="0" w:line="240" w:lineRule="auto"/>
        <w:ind w:firstLine="567"/>
        <w:jc w:val="both"/>
      </w:pPr>
      <w:r w:rsidRPr="00214D5E">
        <w:t>Ограничения использования объектов недвижимости и осуществления деятельности в границах подзоны № 7 определяются уполномоченным Правительством Российской Федерации федеральным органом исполнительной власти при установлении приаэродромной территории с учетом требований законодательства в области обеспечения санитарно-эпидемиологического благополучия населения.</w:t>
      </w:r>
    </w:p>
    <w:p w14:paraId="3261743B" w14:textId="77777777" w:rsidR="00214D5E" w:rsidRPr="00214D5E" w:rsidRDefault="00214D5E" w:rsidP="00004D2E">
      <w:pPr>
        <w:spacing w:after="0" w:line="240" w:lineRule="auto"/>
        <w:ind w:firstLine="567"/>
        <w:jc w:val="both"/>
      </w:pPr>
      <w:r w:rsidRPr="00214D5E">
        <w:t>Ввиду превышения уровня шумового и электромагнитного воздействий, концентраций загрязняющих веществ в атмосферном воздухе в границах контура № 1, определенного по факторам, учитывающим электромагнитное воздействие, акустическое воздействие (от наземных источников) и концентрацию загрязняющих веществ в атмосферном воздухе, не рекомендуется использование земельных участков в целях:</w:t>
      </w:r>
    </w:p>
    <w:p w14:paraId="5FB4BA12" w14:textId="77777777" w:rsidR="00214D5E" w:rsidRPr="00214D5E" w:rsidRDefault="00214D5E" w:rsidP="00004D2E">
      <w:pPr>
        <w:spacing w:after="0" w:line="240" w:lineRule="auto"/>
        <w:ind w:firstLine="567"/>
        <w:jc w:val="both"/>
      </w:pPr>
      <w:r w:rsidRPr="00214D5E">
        <w:t>1) размещения жилой застройки, объектов образовательного и медицинского назначения, спортивных сооружений открытого типа, организации отдыха детей и их оздоровления, зон рекреационного назначения и для ведения дачного хозяйства и садоводства;</w:t>
      </w:r>
    </w:p>
    <w:p w14:paraId="33533F0C" w14:textId="77777777" w:rsidR="00214D5E" w:rsidRPr="00214D5E" w:rsidRDefault="00214D5E" w:rsidP="00004D2E">
      <w:pPr>
        <w:spacing w:after="0" w:line="240" w:lineRule="auto"/>
        <w:ind w:firstLine="567"/>
        <w:jc w:val="both"/>
      </w:pPr>
      <w:r w:rsidRPr="00214D5E">
        <w:t>2)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w:t>
      </w:r>
    </w:p>
    <w:p w14:paraId="1BA68887" w14:textId="77777777" w:rsidR="00214D5E" w:rsidRPr="00214D5E" w:rsidRDefault="00214D5E" w:rsidP="00004D2E">
      <w:pPr>
        <w:spacing w:after="0" w:line="240" w:lineRule="auto"/>
        <w:ind w:firstLine="567"/>
        <w:jc w:val="both"/>
      </w:pPr>
      <w:r w:rsidRPr="00214D5E">
        <w:t>В случае если земельный участок или объект капитального строительства расположены границах зон с особыми условиями использования территорий, правовой режим использования и застройки указанного земельного участка определяется градостроительными регламентами и совокупностью ограничений, установленных в соответствии с законодательством Российской Федерации.</w:t>
      </w:r>
    </w:p>
    <w:p w14:paraId="5ED05C5D" w14:textId="77777777" w:rsidR="00214D5E" w:rsidRPr="00214D5E" w:rsidRDefault="00214D5E" w:rsidP="00004D2E">
      <w:pPr>
        <w:spacing w:after="0" w:line="240" w:lineRule="auto"/>
        <w:ind w:firstLine="567"/>
        <w:jc w:val="both"/>
      </w:pPr>
      <w:r w:rsidRPr="00214D5E">
        <w:t>В соответствии с подпунктом 5 пункта 7 статьи 4 Федерального закона от</w:t>
      </w:r>
    </w:p>
    <w:p w14:paraId="7A7433E6" w14:textId="77777777" w:rsidR="00214D5E" w:rsidRPr="00214D5E" w:rsidRDefault="00214D5E" w:rsidP="00004D2E">
      <w:pPr>
        <w:spacing w:after="0" w:line="240" w:lineRule="auto"/>
        <w:ind w:firstLine="567"/>
        <w:jc w:val="both"/>
      </w:pPr>
      <w:r w:rsidRPr="00214D5E">
        <w:t>1 июля 2017 г. № 135-ФЗ «О внесении изменений в отдельные законодательные акты Российской Федерации в части совершенствования порядка установления и использования приаэродромной территории и санитарно-защитной зоны» ограничения использования земельных участков и (или) расположенных на них объектов недвижимости  и осуществления экономической и иной деятельности, установленные в седьмой зоне приаэродромной территории при установлении приаэродромных территорий в порядке, предусмотренном Воздушным кодексом Российской Федерации (в редакции настоящего Федерального закона), не применяются в отношении земельных участков и (или) расположенных на них объектов недвижимости, права на которые возникли у граждан или юридических лиц до дня вступления в силу Федерального закона от 1 июля 2017 г. № 135-ФЗ.</w:t>
      </w:r>
    </w:p>
    <w:p w14:paraId="56F7EFC5" w14:textId="77777777" w:rsidR="00214D5E" w:rsidRPr="00214D5E" w:rsidRDefault="00214D5E" w:rsidP="00004D2E">
      <w:pPr>
        <w:spacing w:after="0" w:line="240" w:lineRule="auto"/>
        <w:ind w:firstLine="567"/>
        <w:jc w:val="both"/>
      </w:pPr>
      <w:r w:rsidRPr="00214D5E">
        <w:t>Если ограничения, установленные в проекте решения об установлении приаэродромной территории аэродрома совместного базирования Анапа (Витязево), относятся к одному и тому же параметру (требованию), применению подлежат более строгие ограничения.</w:t>
      </w:r>
    </w:p>
    <w:p w14:paraId="00B64418" w14:textId="77777777" w:rsidR="00214D5E" w:rsidRPr="00214D5E" w:rsidRDefault="00214D5E" w:rsidP="00004D2E">
      <w:pPr>
        <w:spacing w:after="0" w:line="240" w:lineRule="auto"/>
        <w:ind w:firstLine="567"/>
        <w:jc w:val="both"/>
      </w:pPr>
      <w:r w:rsidRPr="00214D5E">
        <w:t>Размещение линий связи и линий электропередачи, сооружений различного назначения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6B5EF2EE" w14:textId="77777777" w:rsidR="00214D5E" w:rsidRPr="002C1A1F" w:rsidRDefault="00214D5E" w:rsidP="00004D2E">
      <w:pPr>
        <w:spacing w:after="0" w:line="240" w:lineRule="auto"/>
        <w:ind w:firstLine="567"/>
        <w:jc w:val="both"/>
        <w:rPr>
          <w:b/>
        </w:rPr>
      </w:pPr>
      <w:r w:rsidRPr="002C1A1F">
        <w:rPr>
          <w:b/>
        </w:rPr>
        <w:t>Зона охраняемого объекта;</w:t>
      </w:r>
    </w:p>
    <w:p w14:paraId="349A86BB" w14:textId="77777777" w:rsidR="00214D5E" w:rsidRPr="00214D5E" w:rsidRDefault="00214D5E" w:rsidP="00004D2E">
      <w:pPr>
        <w:spacing w:after="0" w:line="240" w:lineRule="auto"/>
        <w:ind w:firstLine="567"/>
        <w:jc w:val="both"/>
      </w:pPr>
      <w:r w:rsidRPr="00214D5E">
        <w:t>Определение границ зон охраняемых объектов и согласование с федеральным органом исполнительной власти в области государственной охраны градостроительных регламентов для таких зон осуществляются в порядке, установленном Правительством Российской Федерации (Постановление Правительства РФ от 31.08.2019 N 1132 "Об утверждении Положения о зоне охраняемого объекта");</w:t>
      </w:r>
    </w:p>
    <w:p w14:paraId="272F731A" w14:textId="77777777" w:rsidR="00214D5E" w:rsidRPr="00214D5E" w:rsidRDefault="00214D5E" w:rsidP="00004D2E">
      <w:pPr>
        <w:spacing w:after="0" w:line="240" w:lineRule="auto"/>
        <w:ind w:firstLine="567"/>
        <w:jc w:val="both"/>
      </w:pPr>
      <w:r w:rsidRPr="002C1A1F">
        <w:rPr>
          <w:b/>
        </w:rPr>
        <w:t>Охраняемые объекты</w:t>
      </w:r>
      <w:r w:rsidRPr="00214D5E">
        <w:t xml:space="preserve"> - здания, строения, сооружения (в том числе отдельные помещения), прилегающие к ним земельные участки (водные объекты), территории (акватории), защита которых осуществляется органами государственной охраны в целях обеспечения безопасности объектов государственной охраны; здания, строения, сооружения (в том числе отдельные помещения), земельные участки и водные объекты, предоставленные органам государственной охраны в соответствии с законодательством Российской Федерации;</w:t>
      </w:r>
    </w:p>
    <w:p w14:paraId="625F64A4" w14:textId="77777777" w:rsidR="00214D5E" w:rsidRPr="00214D5E" w:rsidRDefault="00214D5E" w:rsidP="00004D2E">
      <w:pPr>
        <w:spacing w:after="0" w:line="240" w:lineRule="auto"/>
        <w:ind w:firstLine="567"/>
        <w:jc w:val="both"/>
      </w:pPr>
      <w:r w:rsidRPr="002C1A1F">
        <w:rPr>
          <w:b/>
        </w:rPr>
        <w:t>Зона охраняемого объекта</w:t>
      </w:r>
      <w:r w:rsidRPr="00214D5E">
        <w:t xml:space="preserve"> - территория (акватория), в границах которой в соответствии с федеральным законодательством устанавливаются особые условия ее использования;</w:t>
      </w:r>
    </w:p>
    <w:p w14:paraId="00A4CA43" w14:textId="77777777" w:rsidR="00214D5E" w:rsidRPr="00214D5E" w:rsidRDefault="00214D5E" w:rsidP="00004D2E">
      <w:pPr>
        <w:spacing w:after="0" w:line="240" w:lineRule="auto"/>
        <w:ind w:firstLine="567"/>
        <w:jc w:val="both"/>
      </w:pPr>
      <w:r w:rsidRPr="00214D5E">
        <w:t>Зона охраняемого объекта устанавливается бессрочно для исключения причин и условий, порождающих угрозу безопасности объектов государственной охраны и охраняемых объектов, в том числе в отношении вновь создаваемого объекта (планируемого к строительству) или в случае реконструкции охраняемого объекта.</w:t>
      </w:r>
    </w:p>
    <w:p w14:paraId="4CF02848" w14:textId="77777777" w:rsidR="00214D5E" w:rsidRPr="00214D5E" w:rsidRDefault="00214D5E" w:rsidP="00004D2E">
      <w:pPr>
        <w:spacing w:after="0" w:line="240" w:lineRule="auto"/>
        <w:ind w:firstLine="567"/>
        <w:jc w:val="both"/>
      </w:pPr>
      <w:r w:rsidRPr="00214D5E">
        <w:t>Размер зоны охраняемого объекта и ее границы определяются с учетом размера земельного участка, на котором расположены охраняемые объекты, застройки земельного участка и застройки вокруг него, рельефа местности, а также с учетом иных условий, обеспечивающих безопасность объектов государственной охраны и охраняемых объектов.</w:t>
      </w:r>
    </w:p>
    <w:p w14:paraId="344637FC" w14:textId="77777777" w:rsidR="00214D5E" w:rsidRPr="00214D5E" w:rsidRDefault="00214D5E" w:rsidP="00004D2E">
      <w:pPr>
        <w:spacing w:after="0" w:line="240" w:lineRule="auto"/>
        <w:ind w:firstLine="567"/>
        <w:jc w:val="both"/>
      </w:pPr>
      <w:r w:rsidRPr="00214D5E">
        <w:t>Расстояние от границ охраняемого объекта до границ зоны охраняемого объекта не должно превышать 1 километр, а в горной местности - 3 километра.</w:t>
      </w:r>
    </w:p>
    <w:p w14:paraId="04DE9E16" w14:textId="77777777" w:rsidR="00214D5E" w:rsidRPr="00214D5E" w:rsidRDefault="00214D5E" w:rsidP="00004D2E">
      <w:pPr>
        <w:spacing w:after="0" w:line="240" w:lineRule="auto"/>
        <w:ind w:firstLine="567"/>
        <w:jc w:val="both"/>
      </w:pPr>
      <w:r w:rsidRPr="00214D5E">
        <w:t>В границах зоны охраняемого объекта может устанавливаться запрет на:</w:t>
      </w:r>
    </w:p>
    <w:p w14:paraId="6B6355CE" w14:textId="77777777" w:rsidR="00214D5E" w:rsidRPr="00214D5E" w:rsidRDefault="00214D5E" w:rsidP="00004D2E">
      <w:pPr>
        <w:spacing w:after="0" w:line="240" w:lineRule="auto"/>
        <w:ind w:firstLine="567"/>
        <w:jc w:val="both"/>
      </w:pPr>
      <w:r w:rsidRPr="00214D5E">
        <w:t>строительство и реконструкцию объектов капитального строительства, в том числе многоквартирных домов, объектов индивидуального жилищного строительства, торгово-развлекательных центров, вертодромов, вертолетных площадок, аэродромов, подземных сооружений (метрополитен, транспортные туннели, пешеходные переходы, парковки, коллекторы, бомбоубежища), гостиниц и иных средств размещения;</w:t>
      </w:r>
    </w:p>
    <w:p w14:paraId="5CDFB94B" w14:textId="77777777" w:rsidR="00214D5E" w:rsidRPr="00214D5E" w:rsidRDefault="00214D5E" w:rsidP="00004D2E">
      <w:pPr>
        <w:spacing w:after="0" w:line="240" w:lineRule="auto"/>
        <w:ind w:firstLine="567"/>
        <w:jc w:val="both"/>
      </w:pPr>
      <w:r w:rsidRPr="00214D5E">
        <w:t>размещение и эксплуатацию любых объектов недвижимого имущества;</w:t>
      </w:r>
    </w:p>
    <w:p w14:paraId="0DD45D06" w14:textId="77777777" w:rsidR="00214D5E" w:rsidRPr="00214D5E" w:rsidRDefault="00214D5E" w:rsidP="00004D2E">
      <w:pPr>
        <w:spacing w:after="0" w:line="240" w:lineRule="auto"/>
        <w:ind w:firstLine="567"/>
        <w:jc w:val="both"/>
      </w:pPr>
      <w:r w:rsidRPr="00214D5E">
        <w:t>размещение и эксплуатацию любых некапитальных строений, сооружений, в том числе временных;</w:t>
      </w:r>
    </w:p>
    <w:p w14:paraId="27015C70" w14:textId="77777777" w:rsidR="00214D5E" w:rsidRPr="00214D5E" w:rsidRDefault="00214D5E" w:rsidP="00004D2E">
      <w:pPr>
        <w:spacing w:after="0" w:line="240" w:lineRule="auto"/>
        <w:ind w:firstLine="567"/>
        <w:jc w:val="both"/>
      </w:pPr>
      <w:r w:rsidRPr="00214D5E">
        <w:t>расположение посадочных площадок и площадок десантирования (приземления);</w:t>
      </w:r>
    </w:p>
    <w:p w14:paraId="7A44036F" w14:textId="77777777" w:rsidR="00214D5E" w:rsidRPr="00214D5E" w:rsidRDefault="00214D5E" w:rsidP="00004D2E">
      <w:pPr>
        <w:spacing w:after="0" w:line="240" w:lineRule="auto"/>
        <w:ind w:firstLine="567"/>
        <w:jc w:val="both"/>
      </w:pPr>
      <w:r w:rsidRPr="00214D5E">
        <w:t>использование земельных участков для строительства, а также для ведения садоводства, огородничества, крестьянского (фермерского), личного подсобного хозяйства и животноводства;</w:t>
      </w:r>
    </w:p>
    <w:p w14:paraId="1E44B5DC" w14:textId="77777777" w:rsidR="00214D5E" w:rsidRPr="00214D5E" w:rsidRDefault="00214D5E" w:rsidP="00004D2E">
      <w:pPr>
        <w:spacing w:after="0" w:line="240" w:lineRule="auto"/>
        <w:ind w:firstLine="567"/>
        <w:jc w:val="both"/>
      </w:pPr>
      <w:r w:rsidRPr="00214D5E">
        <w:t>строительство новых дорог (в том числе велодорожек и путепроводов) для движения наземного транспорта;</w:t>
      </w:r>
    </w:p>
    <w:p w14:paraId="4D016833" w14:textId="77777777" w:rsidR="00214D5E" w:rsidRPr="00214D5E" w:rsidRDefault="00214D5E" w:rsidP="00004D2E">
      <w:pPr>
        <w:spacing w:after="0" w:line="240" w:lineRule="auto"/>
        <w:ind w:firstLine="567"/>
        <w:jc w:val="both"/>
      </w:pPr>
      <w:r w:rsidRPr="00214D5E">
        <w:t>строительство сооружений связи;</w:t>
      </w:r>
    </w:p>
    <w:p w14:paraId="4A075DF8" w14:textId="77777777" w:rsidR="00214D5E" w:rsidRPr="00214D5E" w:rsidRDefault="00214D5E" w:rsidP="00004D2E">
      <w:pPr>
        <w:spacing w:after="0" w:line="240" w:lineRule="auto"/>
        <w:ind w:firstLine="567"/>
        <w:jc w:val="both"/>
      </w:pPr>
      <w:r w:rsidRPr="00214D5E">
        <w:t>устройство якорных стоянок в акватории водного объекта или ее части;</w:t>
      </w:r>
    </w:p>
    <w:p w14:paraId="17ACCD16" w14:textId="77777777" w:rsidR="00214D5E" w:rsidRPr="00214D5E" w:rsidRDefault="00214D5E" w:rsidP="00004D2E">
      <w:pPr>
        <w:spacing w:after="0" w:line="240" w:lineRule="auto"/>
        <w:ind w:firstLine="567"/>
        <w:jc w:val="both"/>
      </w:pPr>
      <w:r w:rsidRPr="00214D5E">
        <w:t>размещение надземных и наземных инженерных коммуникаций (теплотрассы, водопроводы, газопроводы, водостоки, канализации, электрические кабели и иные кабельные линии);</w:t>
      </w:r>
    </w:p>
    <w:p w14:paraId="5B447E3C" w14:textId="77777777" w:rsidR="00214D5E" w:rsidRPr="00214D5E" w:rsidRDefault="00214D5E" w:rsidP="00004D2E">
      <w:pPr>
        <w:spacing w:after="0" w:line="240" w:lineRule="auto"/>
        <w:ind w:firstLine="567"/>
        <w:jc w:val="both"/>
      </w:pPr>
      <w:r w:rsidRPr="00214D5E">
        <w:t>установку и эксплуатацию всех типов и видов рекламных конструкций и "транспарантов-перетяжек";</w:t>
      </w:r>
    </w:p>
    <w:p w14:paraId="6DABBB4E" w14:textId="77777777" w:rsidR="00214D5E" w:rsidRPr="00214D5E" w:rsidRDefault="00214D5E" w:rsidP="00004D2E">
      <w:pPr>
        <w:spacing w:after="0" w:line="240" w:lineRule="auto"/>
        <w:ind w:firstLine="567"/>
        <w:jc w:val="both"/>
      </w:pPr>
      <w:r w:rsidRPr="00214D5E">
        <w:t>устройство свалок, создание мест погребения, мест, отведенных для захоронения биологических отходов, и иных объектов, оказывающих негативное воздействие на состояние подземных вод;</w:t>
      </w:r>
    </w:p>
    <w:p w14:paraId="703D94AC" w14:textId="77777777" w:rsidR="00214D5E" w:rsidRPr="00214D5E" w:rsidRDefault="00214D5E" w:rsidP="00004D2E">
      <w:pPr>
        <w:spacing w:after="0" w:line="240" w:lineRule="auto"/>
        <w:ind w:firstLine="567"/>
        <w:jc w:val="both"/>
      </w:pPr>
      <w:r w:rsidRPr="00214D5E">
        <w:t>размещение на фасадах зданий (строений, сооружений) информационных досок, надписей и обозначений с площадью информационного поля более 0,3 кв. метра, вывесок и указателей высотой более 0,6 метра с размещением выше отметки нижнего края оконных проемов 2-го этажа здания (строения, сооружения) в виде объемных букв и знаков;</w:t>
      </w:r>
    </w:p>
    <w:p w14:paraId="057D75B6" w14:textId="77777777" w:rsidR="00214D5E" w:rsidRPr="00214D5E" w:rsidRDefault="00214D5E" w:rsidP="00004D2E">
      <w:pPr>
        <w:spacing w:after="0" w:line="240" w:lineRule="auto"/>
        <w:ind w:firstLine="567"/>
        <w:jc w:val="both"/>
      </w:pPr>
      <w:r w:rsidRPr="00214D5E">
        <w:t>посадку древесных насаждений и кустарников, нарушающих исторически сложившуюся систему озеленения и благоустройства;</w:t>
      </w:r>
    </w:p>
    <w:p w14:paraId="391977E5" w14:textId="77777777" w:rsidR="00214D5E" w:rsidRPr="00214D5E" w:rsidRDefault="00214D5E" w:rsidP="00004D2E">
      <w:pPr>
        <w:spacing w:after="0" w:line="240" w:lineRule="auto"/>
        <w:ind w:firstLine="567"/>
        <w:jc w:val="both"/>
      </w:pPr>
      <w:r w:rsidRPr="00214D5E">
        <w:t>размещение инженерно-технического оборудования на главных фасадах зданий, строений, сооружений;</w:t>
      </w:r>
    </w:p>
    <w:p w14:paraId="21196F8C" w14:textId="77777777" w:rsidR="00214D5E" w:rsidRPr="00214D5E" w:rsidRDefault="00214D5E" w:rsidP="00004D2E">
      <w:pPr>
        <w:spacing w:after="0" w:line="240" w:lineRule="auto"/>
        <w:ind w:firstLine="567"/>
        <w:jc w:val="both"/>
      </w:pPr>
      <w:r w:rsidRPr="00214D5E">
        <w:t>установку произведений монументально-декоративного искусства (фонтаны, малые архитектурные формы) высотой более 3,5 метра;</w:t>
      </w:r>
    </w:p>
    <w:p w14:paraId="67D92227" w14:textId="77777777" w:rsidR="00214D5E" w:rsidRPr="00214D5E" w:rsidRDefault="00214D5E" w:rsidP="00004D2E">
      <w:pPr>
        <w:spacing w:after="0" w:line="240" w:lineRule="auto"/>
        <w:ind w:firstLine="567"/>
        <w:jc w:val="both"/>
      </w:pPr>
      <w:r w:rsidRPr="00214D5E">
        <w:t>использование акватории водных объектов в целях любительского рыболовства, прогулок, в том числе лыжных прогулок, занятий буерным спортом и сноукайтингом;</w:t>
      </w:r>
    </w:p>
    <w:p w14:paraId="10001946" w14:textId="77777777" w:rsidR="00214D5E" w:rsidRPr="00214D5E" w:rsidRDefault="00214D5E" w:rsidP="00004D2E">
      <w:pPr>
        <w:spacing w:after="0" w:line="240" w:lineRule="auto"/>
        <w:ind w:firstLine="567"/>
        <w:jc w:val="both"/>
      </w:pPr>
      <w:r w:rsidRPr="00214D5E">
        <w:t>осуществление полетов беспилотных воздушных судов любой максимальной взлетной массы;</w:t>
      </w:r>
    </w:p>
    <w:p w14:paraId="6ED64381" w14:textId="77777777" w:rsidR="00214D5E" w:rsidRPr="00214D5E" w:rsidRDefault="00214D5E" w:rsidP="00004D2E">
      <w:pPr>
        <w:spacing w:after="0" w:line="240" w:lineRule="auto"/>
        <w:ind w:firstLine="567"/>
        <w:jc w:val="both"/>
      </w:pPr>
      <w:r w:rsidRPr="00214D5E">
        <w:t>использование беспилотных аппаратов, перемещающихся по земле, на воде и под водой;</w:t>
      </w:r>
    </w:p>
    <w:p w14:paraId="2CE8AB18" w14:textId="77777777" w:rsidR="00214D5E" w:rsidRPr="00214D5E" w:rsidRDefault="00214D5E" w:rsidP="00004D2E">
      <w:pPr>
        <w:spacing w:after="0" w:line="240" w:lineRule="auto"/>
        <w:ind w:firstLine="567"/>
        <w:jc w:val="both"/>
      </w:pPr>
      <w:r w:rsidRPr="00214D5E">
        <w:t>организацию и функционирование тиров, стрелково-стендовых комплексов и стрельбищ, а также пейнтбольных, страйкбольных клубов и иных учебных, спортивных и досуговых организаций, использующих изделия, имеющие внешнее и (или) конструктивное сходство с оружием;</w:t>
      </w:r>
    </w:p>
    <w:p w14:paraId="74F87BAD" w14:textId="77777777" w:rsidR="00214D5E" w:rsidRPr="00214D5E" w:rsidRDefault="00214D5E" w:rsidP="00004D2E">
      <w:pPr>
        <w:spacing w:after="0" w:line="240" w:lineRule="auto"/>
        <w:ind w:firstLine="567"/>
        <w:jc w:val="both"/>
      </w:pPr>
      <w:r w:rsidRPr="00214D5E">
        <w:t>осуществление деятельности всех видов промышленных и сельскохозяйственных предприятий, создающих в том числе повышенные транспортные потоки;</w:t>
      </w:r>
    </w:p>
    <w:p w14:paraId="7BAD9262" w14:textId="77777777" w:rsidR="00214D5E" w:rsidRPr="00214D5E" w:rsidRDefault="00214D5E" w:rsidP="00004D2E">
      <w:pPr>
        <w:spacing w:after="0" w:line="240" w:lineRule="auto"/>
        <w:ind w:firstLine="567"/>
        <w:jc w:val="both"/>
      </w:pPr>
      <w:r w:rsidRPr="00214D5E">
        <w:t>эксплуатацию химически опасных, взрывопожароопасных и иных опасных производственных объектов;</w:t>
      </w:r>
    </w:p>
    <w:p w14:paraId="4CD5A13A" w14:textId="77777777" w:rsidR="00214D5E" w:rsidRPr="00214D5E" w:rsidRDefault="00214D5E" w:rsidP="00004D2E">
      <w:pPr>
        <w:spacing w:after="0" w:line="240" w:lineRule="auto"/>
        <w:ind w:firstLine="567"/>
        <w:jc w:val="both"/>
      </w:pPr>
      <w:r w:rsidRPr="00214D5E">
        <w:t>использование морского и внутреннего водного транспорта;</w:t>
      </w:r>
    </w:p>
    <w:p w14:paraId="3A971001" w14:textId="77777777" w:rsidR="00214D5E" w:rsidRPr="00214D5E" w:rsidRDefault="00214D5E" w:rsidP="00004D2E">
      <w:pPr>
        <w:spacing w:after="0" w:line="240" w:lineRule="auto"/>
        <w:ind w:firstLine="567"/>
        <w:jc w:val="both"/>
      </w:pPr>
      <w:r w:rsidRPr="00214D5E">
        <w:t>организацию зон массового отдыха и пляжей водных объектов;</w:t>
      </w:r>
    </w:p>
    <w:p w14:paraId="504DB959" w14:textId="77777777" w:rsidR="00214D5E" w:rsidRPr="00214D5E" w:rsidRDefault="00214D5E" w:rsidP="00004D2E">
      <w:pPr>
        <w:spacing w:after="0" w:line="240" w:lineRule="auto"/>
        <w:ind w:firstLine="567"/>
        <w:jc w:val="both"/>
      </w:pPr>
      <w:r w:rsidRPr="00214D5E">
        <w:t>осуществление деятельности по накоплению, обработке, утилизации, обезвреживанию и размещению отходов производства и потребления;</w:t>
      </w:r>
    </w:p>
    <w:p w14:paraId="50CC7402" w14:textId="77777777" w:rsidR="00214D5E" w:rsidRPr="00214D5E" w:rsidRDefault="00214D5E" w:rsidP="00004D2E">
      <w:pPr>
        <w:spacing w:after="0" w:line="240" w:lineRule="auto"/>
        <w:ind w:firstLine="567"/>
        <w:jc w:val="both"/>
      </w:pPr>
      <w:r w:rsidRPr="00214D5E">
        <w:t>организацию аэроклубов, а также запуск аэростатов, шаров-зондов и других беспилотных воздушных судов;</w:t>
      </w:r>
    </w:p>
    <w:p w14:paraId="4E8B410D" w14:textId="77777777" w:rsidR="00214D5E" w:rsidRPr="00214D5E" w:rsidRDefault="00214D5E" w:rsidP="00004D2E">
      <w:pPr>
        <w:spacing w:after="0" w:line="240" w:lineRule="auto"/>
        <w:ind w:firstLine="567"/>
        <w:jc w:val="both"/>
      </w:pPr>
      <w:r w:rsidRPr="00214D5E">
        <w:t>проведение массовых общественно-политических, спортивных, культурных, зрелищно-развлекательных или иных мероприятий;</w:t>
      </w:r>
    </w:p>
    <w:p w14:paraId="4F4B5EC5" w14:textId="77777777" w:rsidR="00214D5E" w:rsidRPr="00214D5E" w:rsidRDefault="00214D5E" w:rsidP="00004D2E">
      <w:pPr>
        <w:spacing w:after="0" w:line="240" w:lineRule="auto"/>
        <w:ind w:firstLine="567"/>
        <w:jc w:val="both"/>
      </w:pPr>
      <w:r w:rsidRPr="00214D5E">
        <w:t>осуществление оптовой и розничной торговли, в том числе всех действий, связанных с продажей и ремонтом автомобилей и мотоциклов;</w:t>
      </w:r>
    </w:p>
    <w:p w14:paraId="197F9D9C" w14:textId="77777777" w:rsidR="00214D5E" w:rsidRPr="00214D5E" w:rsidRDefault="00214D5E" w:rsidP="00004D2E">
      <w:pPr>
        <w:spacing w:after="0" w:line="240" w:lineRule="auto"/>
        <w:ind w:firstLine="567"/>
        <w:jc w:val="both"/>
      </w:pPr>
      <w:r w:rsidRPr="00214D5E">
        <w:t>использование для осуществления рекреационной деятельности лесов, а также земельных участков в составе земель особо охраняемых природных территорий;</w:t>
      </w:r>
    </w:p>
    <w:p w14:paraId="4FCE2EAE" w14:textId="77777777" w:rsidR="00214D5E" w:rsidRPr="00214D5E" w:rsidRDefault="00214D5E" w:rsidP="00004D2E">
      <w:pPr>
        <w:spacing w:after="0" w:line="240" w:lineRule="auto"/>
        <w:ind w:firstLine="567"/>
        <w:jc w:val="both"/>
      </w:pPr>
      <w:r w:rsidRPr="00214D5E">
        <w:t>туристскую деятельность и деятельность по разработке месторождений полезных ископаемых и природных лечебных ресурсов, а также деятельность по санаторно-курортному лечению и профилактике заболеваний, медицинской реабилитации, организации отдыха граждан.</w:t>
      </w:r>
    </w:p>
    <w:p w14:paraId="33E1AE37" w14:textId="77777777" w:rsidR="00214D5E" w:rsidRPr="002C1A1F" w:rsidRDefault="00214D5E" w:rsidP="00004D2E">
      <w:pPr>
        <w:spacing w:after="0" w:line="240" w:lineRule="auto"/>
        <w:ind w:firstLine="567"/>
        <w:jc w:val="both"/>
        <w:rPr>
          <w:b/>
        </w:rPr>
      </w:pPr>
      <w:r w:rsidRPr="002C1A1F">
        <w:rPr>
          <w:b/>
        </w:rPr>
        <w:t>Зона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73E5481F" w14:textId="77777777" w:rsidR="00214D5E" w:rsidRPr="00214D5E" w:rsidRDefault="00214D5E" w:rsidP="00004D2E">
      <w:pPr>
        <w:spacing w:after="0" w:line="240" w:lineRule="auto"/>
        <w:ind w:firstLine="567"/>
        <w:jc w:val="both"/>
      </w:pPr>
      <w:r w:rsidRPr="00214D5E">
        <w:t>Согласно Постановлению Правительства РФ от 05.05.2014 N 405 (ред. от 27.07.2017)</w:t>
      </w:r>
    </w:p>
    <w:p w14:paraId="3E0CCCCA" w14:textId="77777777" w:rsidR="00214D5E" w:rsidRPr="00214D5E" w:rsidRDefault="00214D5E" w:rsidP="00004D2E">
      <w:pPr>
        <w:spacing w:after="0" w:line="240" w:lineRule="auto"/>
        <w:ind w:firstLine="567"/>
        <w:jc w:val="both"/>
      </w:pPr>
      <w:r w:rsidRPr="00214D5E">
        <w:t>"Об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 (вместе с "Положением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p w14:paraId="0C194138" w14:textId="77777777" w:rsidR="00214D5E" w:rsidRPr="00214D5E" w:rsidRDefault="00214D5E" w:rsidP="00004D2E">
      <w:pPr>
        <w:spacing w:after="0" w:line="240" w:lineRule="auto"/>
        <w:ind w:firstLine="567"/>
        <w:jc w:val="both"/>
      </w:pPr>
      <w:r w:rsidRPr="00214D5E">
        <w:t>"военные объекты" - существующие или планируемые к строительству полигоны, аэродромы, узлы связи, базы, склады, арсеналы и иные используемые для нужд обороны страны и безопасности государства объекты, а также объекты недвижимого имущества, расположенные на позициях войск и воинских частей, на стационарных пунктах управления, в военных научно-исследовательских организациях, комплексы зданий и отдельные здания, строения и сооружения Вооруженных Сил Российской Федерации, других войск, воинских формирований и органов, выполняющих задачи в области обороны;</w:t>
      </w:r>
    </w:p>
    <w:p w14:paraId="3FE7C108" w14:textId="77777777" w:rsidR="00214D5E" w:rsidRPr="00214D5E" w:rsidRDefault="00214D5E" w:rsidP="00004D2E">
      <w:pPr>
        <w:spacing w:after="0" w:line="240" w:lineRule="auto"/>
        <w:ind w:firstLine="567"/>
        <w:jc w:val="both"/>
      </w:pPr>
      <w:r w:rsidRPr="00214D5E">
        <w:t>"Вооруженные Силы Российской Федерации, другие войска, воинские формирования и органы, выполняющие задачи в области обороны" - главные командования, главные штабы видов Вооруженных Сил Российской Федерации, командования (штабы) военных округов, объединенные стратегические командования, командования (штабы) родов войск, центральные органы военного управления Министерства обороны Российской Федерации, другие постоянные (штатные) и временно создаваемые (нештатные) органы управления войсками (силами), командиры (начальники) воинских формирований и органов, органы управления войсками национальной гвардии Российской Федерации, командиры (начальники) соединений и воинских частей (учреждений) войск национальной гвардии Российской Федерации, инженерно-технических и дорожно-строительных воинских формирований при федеральных органах исполнительной власти, а также спасательных воинских формирований федерального органа исполнительной власти, уполномоченного на решение задач в области гражданской обороны, Службы внешней разведки Российской Федерации, органов федеральной службы безопасности, органов государственной охраны и федерального органа обеспечения мобилизационной подготовки органов государственной власти Российской Федерации, воинских подразделений федеральной противопожарной службы и создаваемых на военное время специальных формирований, органы военной прокуратуры и военные следственные органы Следственного комитета Российской Федерации;</w:t>
      </w:r>
    </w:p>
    <w:p w14:paraId="38E538E2" w14:textId="77777777" w:rsidR="00214D5E" w:rsidRPr="00214D5E" w:rsidRDefault="00214D5E" w:rsidP="00004D2E">
      <w:pPr>
        <w:spacing w:after="0" w:line="240" w:lineRule="auto"/>
        <w:ind w:firstLine="567"/>
        <w:jc w:val="both"/>
      </w:pPr>
      <w:r w:rsidRPr="00214D5E">
        <w:t>"запретная зона" - территория вокруг военного объекта, включающая земельный участок, на котором он размещен, в границах которой в соответствии с настоящим Положением запрещается или ограничивается хозяйственная и иная деятельность с целью обеспечения безопасности населения при функционировании военного объекта и возникновении на нем чрезвычайных ситуаций природного и техногенного характера или совершении террористического акта;</w:t>
      </w:r>
    </w:p>
    <w:p w14:paraId="4CC3FBEF" w14:textId="77777777" w:rsidR="00214D5E" w:rsidRPr="00214D5E" w:rsidRDefault="00214D5E" w:rsidP="00004D2E">
      <w:pPr>
        <w:spacing w:after="0" w:line="240" w:lineRule="auto"/>
        <w:ind w:firstLine="567"/>
        <w:jc w:val="both"/>
      </w:pPr>
      <w:r w:rsidRPr="00214D5E">
        <w:t>"зона охраняемого военного объекта" - территория, в границах которой ограничивается строительство объектов капитального строительства, предусматривающих эксплуатацию оборудования, создающего искусственные, в том числе индустриальные, радиопомехи, а также использование стационарного или переносного приемо-передающего оборудования, препятствующего нормальному функционированию военного объекта;</w:t>
      </w:r>
    </w:p>
    <w:p w14:paraId="15A4E4C1" w14:textId="77777777" w:rsidR="00214D5E" w:rsidRPr="00214D5E" w:rsidRDefault="00214D5E" w:rsidP="00004D2E">
      <w:pPr>
        <w:spacing w:after="0" w:line="240" w:lineRule="auto"/>
        <w:ind w:firstLine="567"/>
        <w:jc w:val="both"/>
      </w:pPr>
      <w:r w:rsidRPr="00214D5E">
        <w:t>"охранная зона военного объекта" - территория, в границах которой принимаются особые меры по обеспечению безопасного функционирования и защите военного объекта, включающие меры по обеспечению безопасного хранения вооружения, военной техники, ракет и боеприпасов, а также иного имущества военного назначения при возникновении чрезвычайных ситуаций природного и техногенного характера или совершении террористического акта;</w:t>
      </w:r>
    </w:p>
    <w:p w14:paraId="71E88D49" w14:textId="77777777" w:rsidR="00214D5E" w:rsidRPr="00214D5E" w:rsidRDefault="00214D5E" w:rsidP="00004D2E">
      <w:pPr>
        <w:spacing w:after="0" w:line="240" w:lineRule="auto"/>
        <w:ind w:firstLine="567"/>
        <w:jc w:val="both"/>
      </w:pPr>
      <w:r w:rsidRPr="00214D5E">
        <w:t>"внешний периметр военного объекта" - граница земельного участка, занимаемого военным объектом, используемого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w:t>
      </w:r>
    </w:p>
    <w:p w14:paraId="01812D2C" w14:textId="77777777" w:rsidR="00214D5E" w:rsidRPr="00214D5E" w:rsidRDefault="00214D5E" w:rsidP="00004D2E">
      <w:pPr>
        <w:spacing w:after="0" w:line="240" w:lineRule="auto"/>
        <w:ind w:firstLine="567"/>
        <w:jc w:val="both"/>
      </w:pPr>
      <w:r w:rsidRPr="00214D5E">
        <w:t>"специальная зона" - территория вокруг военного объекта, в границах которой с целью обеспечения защиты сосредоточенных на военном объекте сведений, составляющих государственную тайну, запрещается или ограничивается ведение хозяйственной деятельности, строительство объектов капитального строительства, проживание и (или) нахождение физических лиц.</w:t>
      </w:r>
    </w:p>
    <w:p w14:paraId="53AEAA01" w14:textId="77777777" w:rsidR="00214D5E" w:rsidRPr="00214D5E" w:rsidRDefault="00214D5E" w:rsidP="00004D2E">
      <w:pPr>
        <w:spacing w:after="0" w:line="240" w:lineRule="auto"/>
        <w:ind w:firstLine="567"/>
        <w:jc w:val="both"/>
      </w:pPr>
      <w:r w:rsidRPr="00214D5E">
        <w:t>В случае если земельный участок, занимаемый военным объектом и используемый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 не поставлен на государственный кадастровый учет, внешний периметр военного объекта образуется прямыми линиями, соединяющими характерные точки внешних границ контуров зданий, строений и сооружений военного объекта, строительство которых не завершено, таким образом, чтобы все здания, строения и сооружения военного объекта располагались в границах единой территории.</w:t>
      </w:r>
    </w:p>
    <w:p w14:paraId="6EBCCAF8" w14:textId="77777777" w:rsidR="00214D5E" w:rsidRPr="00214D5E" w:rsidRDefault="00214D5E" w:rsidP="00004D2E">
      <w:pPr>
        <w:spacing w:after="0" w:line="240" w:lineRule="auto"/>
        <w:ind w:firstLine="567"/>
        <w:jc w:val="both"/>
      </w:pPr>
      <w:r w:rsidRPr="00214D5E">
        <w:t>Запретные зоны и специальные зоны являются территориями с особыми условиями использования находящихся в их границах земельных участков.</w:t>
      </w:r>
    </w:p>
    <w:p w14:paraId="5BC372E5" w14:textId="77777777" w:rsidR="00214D5E" w:rsidRPr="00214D5E" w:rsidRDefault="00214D5E" w:rsidP="00004D2E">
      <w:pPr>
        <w:spacing w:after="0" w:line="240" w:lineRule="auto"/>
        <w:ind w:firstLine="567"/>
        <w:jc w:val="both"/>
      </w:pPr>
      <w:r w:rsidRPr="00214D5E">
        <w:t>В границах запретной зоны могут (при необходимости) устанавливаться зоны охраняемых военных объектов и охранные зоны военных объектов.</w:t>
      </w:r>
    </w:p>
    <w:p w14:paraId="741B9D1F" w14:textId="77777777" w:rsidR="00214D5E" w:rsidRPr="00214D5E" w:rsidRDefault="00214D5E" w:rsidP="00004D2E">
      <w:pPr>
        <w:spacing w:after="0" w:line="240" w:lineRule="auto"/>
        <w:ind w:firstLine="567"/>
        <w:jc w:val="both"/>
      </w:pPr>
      <w:r w:rsidRPr="00214D5E">
        <w:t>Целями установления запретных зон являются:</w:t>
      </w:r>
    </w:p>
    <w:p w14:paraId="6267979C" w14:textId="77777777" w:rsidR="00214D5E" w:rsidRPr="00214D5E" w:rsidRDefault="00214D5E" w:rsidP="00004D2E">
      <w:pPr>
        <w:spacing w:after="0" w:line="240" w:lineRule="auto"/>
        <w:ind w:firstLine="567"/>
        <w:jc w:val="both"/>
      </w:pPr>
      <w:r w:rsidRPr="00214D5E">
        <w:t>а) обеспечение обороны страны, защиты населения и бесперебойного функционирования военных объектов;</w:t>
      </w:r>
    </w:p>
    <w:p w14:paraId="3B30247F" w14:textId="77777777" w:rsidR="00214D5E" w:rsidRPr="00214D5E" w:rsidRDefault="00214D5E" w:rsidP="00004D2E">
      <w:pPr>
        <w:spacing w:after="0" w:line="240" w:lineRule="auto"/>
        <w:ind w:firstLine="567"/>
        <w:jc w:val="both"/>
      </w:pPr>
      <w:r w:rsidRPr="00214D5E">
        <w:t>б) безопасность эксплуатации военных объектов и хранения вооружения, военной техники, ракет и боеприпасов, а также иного имущества военного назначения;</w:t>
      </w:r>
    </w:p>
    <w:p w14:paraId="40F4FA66" w14:textId="77777777" w:rsidR="00214D5E" w:rsidRPr="00214D5E" w:rsidRDefault="00214D5E" w:rsidP="00004D2E">
      <w:pPr>
        <w:spacing w:after="0" w:line="240" w:lineRule="auto"/>
        <w:ind w:firstLine="567"/>
        <w:jc w:val="both"/>
      </w:pPr>
      <w:r w:rsidRPr="00214D5E">
        <w:t>в) недопущение разрушающего и иного воздействия на военные объекты, в том числе вследствие возникновения чрезвычайных ситуаций природного и техногенного характера или совершении террористического акта (далее - чрезвычайная ситуация);</w:t>
      </w:r>
    </w:p>
    <w:p w14:paraId="1136E1DD" w14:textId="77777777" w:rsidR="00214D5E" w:rsidRPr="00214D5E" w:rsidRDefault="00214D5E" w:rsidP="00004D2E">
      <w:pPr>
        <w:spacing w:after="0" w:line="240" w:lineRule="auto"/>
        <w:ind w:firstLine="567"/>
        <w:jc w:val="both"/>
      </w:pPr>
      <w:r w:rsidRPr="00214D5E">
        <w:t>г) защита населения при функционировании военных объектов и возникновении чрезвычайных ситуаций на них.</w:t>
      </w:r>
    </w:p>
    <w:p w14:paraId="0183A7B7" w14:textId="77777777" w:rsidR="00214D5E" w:rsidRPr="00214D5E" w:rsidRDefault="00214D5E" w:rsidP="00004D2E">
      <w:pPr>
        <w:spacing w:after="0" w:line="240" w:lineRule="auto"/>
        <w:ind w:firstLine="567"/>
        <w:jc w:val="both"/>
      </w:pPr>
      <w:r w:rsidRPr="00214D5E">
        <w:t>Целями установления специальных зон являются:</w:t>
      </w:r>
    </w:p>
    <w:p w14:paraId="32C5D573" w14:textId="77777777" w:rsidR="00214D5E" w:rsidRPr="00214D5E" w:rsidRDefault="00214D5E" w:rsidP="00004D2E">
      <w:pPr>
        <w:spacing w:after="0" w:line="240" w:lineRule="auto"/>
        <w:ind w:firstLine="567"/>
        <w:jc w:val="both"/>
      </w:pPr>
      <w:r w:rsidRPr="00214D5E">
        <w:t>а) обеспечение безопасности государства, сохранность сведений, составляющих государственную тайну, и противодействие иностранным техническим разведкам;</w:t>
      </w:r>
    </w:p>
    <w:p w14:paraId="6A9A5892" w14:textId="77777777" w:rsidR="00214D5E" w:rsidRPr="00214D5E" w:rsidRDefault="00214D5E" w:rsidP="00004D2E">
      <w:pPr>
        <w:spacing w:after="0" w:line="240" w:lineRule="auto"/>
        <w:ind w:firstLine="567"/>
        <w:jc w:val="both"/>
      </w:pPr>
      <w:r w:rsidRPr="00214D5E">
        <w:t>б) обеспечение бесперебойного функционирования и безопасности эксплуатации военных объектов.</w:t>
      </w:r>
    </w:p>
    <w:p w14:paraId="3E44BC6F" w14:textId="17E8C1F3" w:rsidR="00214D5E" w:rsidRPr="00214D5E" w:rsidRDefault="00214D5E" w:rsidP="00004D2E">
      <w:pPr>
        <w:spacing w:after="0" w:line="240" w:lineRule="auto"/>
        <w:ind w:firstLine="567"/>
        <w:jc w:val="both"/>
      </w:pPr>
      <w:r w:rsidRPr="00214D5E">
        <w:t>Для военных объектов, расположенных в границах населенных пунктов, запретная зона и специальная зона устанавливаются по внешнему ограждению территории военного объекта или, если такое ограждение отсутствует, по его внешнему периметру.</w:t>
      </w:r>
    </w:p>
    <w:p w14:paraId="6DFDB2F5" w14:textId="77777777" w:rsidR="00214D5E" w:rsidRPr="00214D5E" w:rsidRDefault="00214D5E" w:rsidP="00004D2E">
      <w:pPr>
        <w:spacing w:after="0" w:line="240" w:lineRule="auto"/>
        <w:ind w:firstLine="567"/>
        <w:jc w:val="both"/>
      </w:pPr>
      <w:r w:rsidRPr="00214D5E">
        <w:t>Для военных объектов, расположенных вне населенных пунктов, внешняя граница запретной зоны устанавливается на расстоянии не более чем 3 километра от внешнего ограждения территории военного объекта или, если такое ограждение отсутствует, от его внешнего периметра. Ширина запретной зоны военного объекта определяется величиной расчетного радиуса воздействия поражающих факторов военного объекта, возникающих при нарушении его нормального функционирования вследствие возникновения чрезвычайных ситуаций.</w:t>
      </w:r>
    </w:p>
    <w:p w14:paraId="38C74988" w14:textId="77777777" w:rsidR="00214D5E" w:rsidRPr="00214D5E" w:rsidRDefault="00214D5E" w:rsidP="00004D2E">
      <w:pPr>
        <w:spacing w:after="0" w:line="240" w:lineRule="auto"/>
        <w:ind w:firstLine="567"/>
        <w:jc w:val="both"/>
      </w:pPr>
      <w:r w:rsidRPr="00214D5E">
        <w:t>Внешняя граница зоны охраняемого военного объекта устанавливается на расстоянии, не превышающем 2 километров от внешнего ограждения территории военного объекта или, если такое ограждение отсутствует, от его внешнего периметра. Ширина зоны охраняемого военного объекта определяется с учетом норм электромагнитной совместимости и помехозащищенности оборудования, эксплуатируемого на военном объекте. Зона охраняемого военного объекта не устанавливается, если ее внешняя граница совпадает с границей запретной зоны.</w:t>
      </w:r>
    </w:p>
    <w:p w14:paraId="505CA8DE" w14:textId="77777777" w:rsidR="00214D5E" w:rsidRPr="00214D5E" w:rsidRDefault="00214D5E" w:rsidP="00004D2E">
      <w:pPr>
        <w:spacing w:after="0" w:line="240" w:lineRule="auto"/>
        <w:ind w:firstLine="567"/>
        <w:jc w:val="both"/>
      </w:pPr>
      <w:r w:rsidRPr="00214D5E">
        <w:t>Граница охранной зоны военного объекта устанавливается в пределах запретной зоны (или в пределах зоны охраняемого военного объекта, если она установлена) на территории, непосредственно примыкающей к внешнему ограждению территории военного объекта или, если такое ограждение отсутствует, к его внешнему периметру:</w:t>
      </w:r>
    </w:p>
    <w:p w14:paraId="0DC72AE9" w14:textId="77777777" w:rsidR="00214D5E" w:rsidRPr="00214D5E" w:rsidRDefault="00214D5E" w:rsidP="00004D2E">
      <w:pPr>
        <w:spacing w:after="0" w:line="240" w:lineRule="auto"/>
        <w:ind w:firstLine="567"/>
        <w:jc w:val="both"/>
      </w:pPr>
      <w:r w:rsidRPr="00214D5E">
        <w:t>а) на расстоянии, не превышающем 400 метров, - для военных объектов, на которых хранятся боеприпасы, ракеты, взрывчатые, радиоактивные, отравляющие, химически и биологически опасные вещества, легковоспламеняющиеся и (или) горючие жидкости, а также горюче-смазочные материалы;</w:t>
      </w:r>
    </w:p>
    <w:p w14:paraId="2CC5F374" w14:textId="77777777" w:rsidR="00214D5E" w:rsidRPr="00214D5E" w:rsidRDefault="00214D5E" w:rsidP="00004D2E">
      <w:pPr>
        <w:spacing w:after="0" w:line="240" w:lineRule="auto"/>
        <w:ind w:firstLine="567"/>
        <w:jc w:val="both"/>
      </w:pPr>
      <w:r w:rsidRPr="00214D5E">
        <w:t>б) на расстоянии, не превышающем 100 метров, - для прочих военных объектов.</w:t>
      </w:r>
    </w:p>
    <w:p w14:paraId="41197591" w14:textId="77777777" w:rsidR="00214D5E" w:rsidRPr="00214D5E" w:rsidRDefault="00214D5E" w:rsidP="00004D2E">
      <w:pPr>
        <w:spacing w:after="0" w:line="240" w:lineRule="auto"/>
        <w:ind w:firstLine="567"/>
        <w:jc w:val="both"/>
      </w:pPr>
      <w:r w:rsidRPr="00214D5E">
        <w:t>Внешняя граница специальной зоны устанавливается на расстоянии не более чем 400 метров от внешнего ограждения территории военного объекта или, если такое ограждение отсутствует, от его внешнего периметра, за исключением внешних границ ранее установленных специальных зон.</w:t>
      </w:r>
    </w:p>
    <w:p w14:paraId="08C02002" w14:textId="77777777" w:rsidR="00214D5E" w:rsidRPr="00214D5E" w:rsidRDefault="00214D5E" w:rsidP="00004D2E">
      <w:pPr>
        <w:spacing w:after="0" w:line="240" w:lineRule="auto"/>
        <w:ind w:firstLine="567"/>
        <w:jc w:val="both"/>
      </w:pPr>
      <w:r w:rsidRPr="00214D5E">
        <w:t>Внешние границы специальной зоны могут оборудоваться ограждением. Требования к ограждению специальной зоны определяются руководителем федерального органа исполнительной власти (федерального государственного органа), в ведении которого находится военный объект.</w:t>
      </w:r>
    </w:p>
    <w:p w14:paraId="4D98A885" w14:textId="77777777" w:rsidR="00214D5E" w:rsidRPr="00214D5E" w:rsidRDefault="00214D5E" w:rsidP="00004D2E">
      <w:pPr>
        <w:spacing w:after="0" w:line="240" w:lineRule="auto"/>
        <w:ind w:firstLine="567"/>
        <w:jc w:val="both"/>
      </w:pPr>
      <w:r w:rsidRPr="00214D5E">
        <w:t>На территории охранной зоны военного объекта без специального разрешения федерального органа исполнительной власти (федерального государственного органа), в ведении которого находится военный объект, запрещается:</w:t>
      </w:r>
    </w:p>
    <w:p w14:paraId="7485CE34" w14:textId="77777777" w:rsidR="00214D5E" w:rsidRPr="00214D5E" w:rsidRDefault="00214D5E" w:rsidP="00004D2E">
      <w:pPr>
        <w:spacing w:after="0" w:line="240" w:lineRule="auto"/>
        <w:ind w:firstLine="567"/>
        <w:jc w:val="both"/>
      </w:pPr>
      <w:r w:rsidRPr="00214D5E">
        <w:t>а) проживание и (или) нахождение физических лиц;</w:t>
      </w:r>
    </w:p>
    <w:p w14:paraId="4C44A391" w14:textId="77777777" w:rsidR="00214D5E" w:rsidRPr="00214D5E" w:rsidRDefault="00214D5E" w:rsidP="00004D2E">
      <w:pPr>
        <w:spacing w:after="0" w:line="240" w:lineRule="auto"/>
        <w:ind w:firstLine="567"/>
        <w:jc w:val="both"/>
      </w:pPr>
      <w:r w:rsidRPr="00214D5E">
        <w:t>б) осуществление хозяйственной и иной деятельности в соответствии с настоящим Положением;</w:t>
      </w:r>
    </w:p>
    <w:p w14:paraId="0043C321" w14:textId="77777777" w:rsidR="00214D5E" w:rsidRPr="00214D5E" w:rsidRDefault="00214D5E" w:rsidP="00004D2E">
      <w:pPr>
        <w:spacing w:after="0" w:line="240" w:lineRule="auto"/>
        <w:ind w:firstLine="567"/>
        <w:jc w:val="both"/>
      </w:pPr>
      <w:r w:rsidRPr="00214D5E">
        <w:t>в) размещение объектов производственного, социально-бытового и иного назначения, устройство туристических лагерей и зон отдыха, размещение и оборудование стоянок автотранспорта, разведение открытого огня (костров), стрельба из любых видов оружия, использование взрывных устройств и пиротехнических средств, проведение земляных, строительных, мелиоративных, хозяйственных и иных работ, за исключением противопожарных и других мероприятий по обеспечению безопасности военного объекта, в том числе фитосанитарных мероприятий, любыми лицами, за исключением лиц, обеспечивающих функционирование военного объекта или использующих его.</w:t>
      </w:r>
    </w:p>
    <w:p w14:paraId="42A1671C" w14:textId="77777777" w:rsidR="00214D5E" w:rsidRPr="00214D5E" w:rsidRDefault="00214D5E" w:rsidP="00004D2E">
      <w:pPr>
        <w:spacing w:after="0" w:line="240" w:lineRule="auto"/>
        <w:ind w:firstLine="567"/>
        <w:jc w:val="both"/>
      </w:pPr>
      <w:r w:rsidRPr="00214D5E">
        <w:t>На территории зоны охраняемого военного объекта строительство объектов капитального строительства, ввод в эксплуатацию оборудования, создающего искусственные, в том числе индустриальные, радиопомехи, а также размещение и эксплуатация стационарного или переносного приемо-передающего оборудования с мощностью передатчиков более 5 Вт осуществляются исключительно по согласованию с федеральным органом исполнительной власти (федеральным государственным органом), в ведении которого находится военный объект. При этом параметры электромагнитной совместимости оборудования, создающего радиопомехи военному объекту, определяются по внешней границе зоны охраняемого военного объекта.</w:t>
      </w:r>
    </w:p>
    <w:p w14:paraId="44FD77C3" w14:textId="77777777" w:rsidR="00214D5E" w:rsidRPr="00214D5E" w:rsidRDefault="00214D5E" w:rsidP="00004D2E">
      <w:pPr>
        <w:spacing w:after="0" w:line="240" w:lineRule="auto"/>
        <w:ind w:firstLine="567"/>
        <w:jc w:val="both"/>
      </w:pPr>
      <w:r w:rsidRPr="00214D5E">
        <w:t>На территории зоны охраняемого военного объекта не допускается ликвидация дорог и переправ, а также осушение и отведение русел рек.</w:t>
      </w:r>
    </w:p>
    <w:p w14:paraId="4AE84CDB" w14:textId="77777777" w:rsidR="00214D5E" w:rsidRPr="00214D5E" w:rsidRDefault="00214D5E" w:rsidP="00004D2E">
      <w:pPr>
        <w:spacing w:after="0" w:line="240" w:lineRule="auto"/>
        <w:ind w:firstLine="567"/>
        <w:jc w:val="both"/>
      </w:pPr>
      <w:r w:rsidRPr="00214D5E">
        <w:t>На территории запретной зоны запрещается строительство объектов капитального строительства производственного, социально-бытового и иного назначения, а также проведение ландшафтно-реабилитационных, рекреационных и иных работ, создающих угрозу безопасности военного объекта и сохранности находящегося на нем имущества.</w:t>
      </w:r>
    </w:p>
    <w:p w14:paraId="4CD93F4E" w14:textId="77777777" w:rsidR="00214D5E" w:rsidRPr="00214D5E" w:rsidRDefault="00214D5E" w:rsidP="00004D2E">
      <w:pPr>
        <w:spacing w:after="0" w:line="240" w:lineRule="auto"/>
        <w:ind w:firstLine="567"/>
        <w:jc w:val="both"/>
      </w:pPr>
      <w:r w:rsidRPr="00214D5E">
        <w:t>В пределах запретной зоны не допускается устройство стрельбищ и тиров, стрельба из всех видов оружия, а также использование взрывных устройств и пиротехнических средств.</w:t>
      </w:r>
    </w:p>
    <w:p w14:paraId="455E73B2" w14:textId="77777777" w:rsidR="00214D5E" w:rsidRPr="00214D5E" w:rsidRDefault="00214D5E" w:rsidP="00004D2E">
      <w:pPr>
        <w:spacing w:after="0" w:line="240" w:lineRule="auto"/>
        <w:ind w:firstLine="567"/>
        <w:jc w:val="both"/>
      </w:pPr>
      <w:r w:rsidRPr="00214D5E">
        <w:t>Использование расположенных в границах запретной зоны водных объектов и воздушного пространства над ней регулируется нормами водного и воздушного законодательства Российской Федерации.</w:t>
      </w:r>
    </w:p>
    <w:p w14:paraId="53893DC4" w14:textId="77777777" w:rsidR="00214D5E" w:rsidRPr="00214D5E" w:rsidRDefault="00214D5E" w:rsidP="00004D2E">
      <w:pPr>
        <w:spacing w:after="0" w:line="240" w:lineRule="auto"/>
        <w:ind w:firstLine="567"/>
        <w:jc w:val="both"/>
      </w:pPr>
      <w:r w:rsidRPr="00214D5E">
        <w:t>На территории специальной зоны ведение хозяйственной деятельности, строительство объектов капитального строительства, проживание и (или) нахождение физических лиц осуществляются по согласованию с федеральным органом исполнительной власти (федеральным государственным органом), в ведении которого находится военный объект.</w:t>
      </w:r>
    </w:p>
    <w:p w14:paraId="53137AB1" w14:textId="77777777" w:rsidR="00214D5E" w:rsidRPr="00214D5E" w:rsidRDefault="00214D5E" w:rsidP="00004D2E">
      <w:pPr>
        <w:spacing w:after="0" w:line="240" w:lineRule="auto"/>
        <w:ind w:firstLine="567"/>
        <w:jc w:val="both"/>
      </w:pPr>
      <w:r w:rsidRPr="00214D5E">
        <w:t>Отчуждение объектов недвижимого имущества, расположенных на территории запретной зоны, специальной зоны и создающих угрозу безопасности военного объекта и сохранности находящегося на нем имущества, осуществляется в установленном законодательством Российской Федерации порядке.</w:t>
      </w:r>
    </w:p>
    <w:p w14:paraId="2D56C71F" w14:textId="77777777" w:rsidR="00214D5E" w:rsidRPr="00DA275F" w:rsidRDefault="00214D5E" w:rsidP="00004D2E">
      <w:pPr>
        <w:spacing w:after="0" w:line="240" w:lineRule="auto"/>
        <w:ind w:firstLine="567"/>
        <w:jc w:val="both"/>
        <w:rPr>
          <w:b/>
        </w:rPr>
      </w:pPr>
      <w:r w:rsidRPr="00DA275F">
        <w:rPr>
          <w:b/>
        </w:rPr>
        <w:t>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7521BC89" w14:textId="77777777" w:rsidR="00214D5E" w:rsidRPr="00214D5E" w:rsidRDefault="00214D5E" w:rsidP="00004D2E">
      <w:pPr>
        <w:spacing w:after="0" w:line="240" w:lineRule="auto"/>
        <w:ind w:firstLine="567"/>
        <w:jc w:val="both"/>
      </w:pPr>
      <w:r w:rsidRPr="00214D5E">
        <w:t>Для предотвращения неблагоприятных антропогенных воздействий на государственные природные заповедники, национальные парки, природные парки и памятники природы на прилегающих к ним земельных участках и водных объектах устанавливаются охранные зоны. Положение об охранных зонах указанных особо охраняемых природных территорий утверждается Правительством Российской Федерации. Ограничения использования земельных участков и водных объектов в границах охранной зоны устанавливаются решением об установлении охранной зоны особо охраняемой природной территории.</w:t>
      </w:r>
    </w:p>
    <w:p w14:paraId="2A4AD087" w14:textId="77777777" w:rsidR="00214D5E" w:rsidRPr="00214D5E" w:rsidRDefault="00214D5E" w:rsidP="00004D2E">
      <w:pPr>
        <w:spacing w:after="0" w:line="240" w:lineRule="auto"/>
        <w:ind w:firstLine="567"/>
        <w:jc w:val="both"/>
      </w:pPr>
      <w:r w:rsidRPr="00214D5E">
        <w:t>Решения об установлении, изменении, о прекращении существования охранных зон особо охраняемых природных территорий принимаются в отношении:</w:t>
      </w:r>
    </w:p>
    <w:p w14:paraId="132E8F28" w14:textId="77777777" w:rsidR="00214D5E" w:rsidRPr="00214D5E" w:rsidRDefault="00214D5E" w:rsidP="00004D2E">
      <w:pPr>
        <w:spacing w:after="0" w:line="240" w:lineRule="auto"/>
        <w:ind w:firstLine="567"/>
        <w:jc w:val="both"/>
      </w:pPr>
      <w:r w:rsidRPr="00214D5E">
        <w:t>а) охранных зон государственных природных заповедников, национальных парков и памятников природы федерального значения федеральным органом исполнительной власти, в ведении которого находятся указанные особо охраняемые природные территории;</w:t>
      </w:r>
    </w:p>
    <w:p w14:paraId="7C36A946" w14:textId="77777777" w:rsidR="00214D5E" w:rsidRPr="00214D5E" w:rsidRDefault="00214D5E" w:rsidP="00004D2E">
      <w:pPr>
        <w:spacing w:after="0" w:line="240" w:lineRule="auto"/>
        <w:ind w:firstLine="567"/>
        <w:jc w:val="both"/>
      </w:pPr>
      <w:r w:rsidRPr="00214D5E">
        <w:t>б) охранных зон природных парков и памятников природы регионального значения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w:t>
      </w:r>
    </w:p>
    <w:p w14:paraId="5808E807" w14:textId="77777777" w:rsidR="00214D5E" w:rsidRPr="00214D5E" w:rsidRDefault="00214D5E" w:rsidP="00004D2E">
      <w:pPr>
        <w:spacing w:after="0" w:line="240" w:lineRule="auto"/>
        <w:ind w:firstLine="567"/>
        <w:jc w:val="both"/>
      </w:pPr>
      <w:r w:rsidRPr="00214D5E">
        <w:t>Обязательным приложением к решению о создании особо охраняемой природной территории являются сведения о границах такой территории, которые должны содержать графическое описание местоположения границ такой территории,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68BA2949" w14:textId="77777777" w:rsidR="00214D5E" w:rsidRPr="00214D5E" w:rsidRDefault="00214D5E" w:rsidP="00004D2E">
      <w:pPr>
        <w:spacing w:after="0" w:line="240" w:lineRule="auto"/>
        <w:ind w:firstLine="567"/>
        <w:jc w:val="both"/>
      </w:pPr>
      <w:r w:rsidRPr="00214D5E">
        <w:t>Форма графического описания местоположения границ особо охраняемой природной территории, требования к точности определения координат характерных точек границ особо охраняемой природной территории,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48CEC011" w14:textId="77777777" w:rsidR="00214D5E" w:rsidRPr="00214D5E" w:rsidRDefault="00214D5E" w:rsidP="00004D2E">
      <w:pPr>
        <w:spacing w:after="0" w:line="240" w:lineRule="auto"/>
        <w:ind w:firstLine="567"/>
        <w:jc w:val="both"/>
      </w:pPr>
      <w:r w:rsidRPr="00214D5E">
        <w:t>Основные виды разрешенного использования земельных участков, расположенных в границах особо охраняемых природных территорий, определяются положением об особо охраняемой природной территории. Положением об особо охраняемой природной территории могут быть также предусмотрены вспомогательные виды разрешенного использования земельных участков. В случае зонирования особо охраняемой природной территории основные и вспомогательные виды разрешенного использования земельных участков предусматриваются положением об особо охраняемой природной территории применительно к каждой функциональной зоне особо охраняемой природной территории.</w:t>
      </w:r>
    </w:p>
    <w:p w14:paraId="3EAB3141" w14:textId="77777777" w:rsidR="00214D5E" w:rsidRPr="00214D5E" w:rsidRDefault="00214D5E" w:rsidP="00004D2E">
      <w:pPr>
        <w:spacing w:after="0" w:line="240" w:lineRule="auto"/>
        <w:ind w:firstLine="567"/>
        <w:jc w:val="both"/>
      </w:pPr>
      <w:r w:rsidRPr="00214D5E">
        <w:t>В случаях, если разрешенное использование земельных участков в границах особо охраняемой природной территории допускает строительство на них, в положении об особо охраняемой природной территории устанавливаются предельные (максимальные и (или) минимальные) параметры разрешенного строительства, реконструкции объектов капитального строительства.</w:t>
      </w:r>
    </w:p>
    <w:p w14:paraId="488D65BA" w14:textId="77777777" w:rsidR="00214D5E" w:rsidRPr="00214D5E" w:rsidRDefault="00214D5E" w:rsidP="00004D2E">
      <w:pPr>
        <w:spacing w:after="0" w:line="240" w:lineRule="auto"/>
        <w:ind w:firstLine="567"/>
        <w:jc w:val="both"/>
      </w:pPr>
      <w:r w:rsidRPr="00214D5E">
        <w:t>Указанные виды разрешенного использования земельных участков и предельные параметры разрешенного строительства, реконструкции объектов капитального строительства не распространяются на случаи размещения линейных объектов. При этом не допускается размещение линейных объектов в границах особо охраняемых природных территорий в случаях, установленных Федеральным законом от 14.03.1995 N 33-ФЗ "Об особо охраняемых природных территориях", а в случае зонирования особо охраняемой природной территории - в границах ее функциональных зон, режим которых, установленный в соответствии с Федеральным законом от 14.03.1995 N 33-ФЗ "Об особо охраняемых природных территориях", запрещает размещение таких линейных объектов.</w:t>
      </w:r>
    </w:p>
    <w:p w14:paraId="7384659C" w14:textId="77777777" w:rsidR="00214D5E" w:rsidRPr="00DA275F" w:rsidRDefault="00214D5E" w:rsidP="00004D2E">
      <w:pPr>
        <w:spacing w:after="0" w:line="240" w:lineRule="auto"/>
        <w:ind w:firstLine="567"/>
        <w:jc w:val="both"/>
        <w:rPr>
          <w:b/>
        </w:rPr>
      </w:pPr>
      <w:r w:rsidRPr="00DA275F">
        <w:rPr>
          <w:b/>
        </w:rPr>
        <w:t>Охранная зона стационарных пунктов наблюдений за состоянием окружающей среды, ее загрязнением;</w:t>
      </w:r>
    </w:p>
    <w:p w14:paraId="393B1818" w14:textId="77777777" w:rsidR="00214D5E" w:rsidRPr="00214D5E" w:rsidRDefault="00214D5E" w:rsidP="00004D2E">
      <w:pPr>
        <w:spacing w:after="0" w:line="240" w:lineRule="auto"/>
        <w:ind w:firstLine="567"/>
        <w:jc w:val="both"/>
      </w:pPr>
      <w:r w:rsidRPr="00214D5E">
        <w:t>В целях получения достоверной информации о состоянии окружающей среды, ее загрязнении вокруг стационарных пунктов наблюдений создаются охранные зоны, в которых устанавливаются ограничения использования земельных участков. Положение об охранных зонах стационарных пунктов наблюдений утверждается Правительством Российской Федерации (Федеральный закон от 19.07.1998 N 113-ФЗ (ред. от 03.08.2018) "О гидрометеорологической службе").</w:t>
      </w:r>
    </w:p>
    <w:p w14:paraId="2B182577" w14:textId="77777777" w:rsidR="00214D5E" w:rsidRPr="00DA275F" w:rsidRDefault="00214D5E" w:rsidP="00004D2E">
      <w:pPr>
        <w:spacing w:after="0" w:line="240" w:lineRule="auto"/>
        <w:ind w:firstLine="567"/>
        <w:jc w:val="both"/>
        <w:rPr>
          <w:b/>
        </w:rPr>
      </w:pPr>
      <w:r w:rsidRPr="00DA275F">
        <w:rPr>
          <w:b/>
        </w:rPr>
        <w:t>Водоохранная (рыбоохранная) зона;</w:t>
      </w:r>
    </w:p>
    <w:p w14:paraId="58620A6A" w14:textId="77777777" w:rsidR="00214D5E" w:rsidRPr="00214D5E" w:rsidRDefault="00214D5E" w:rsidP="00004D2E">
      <w:pPr>
        <w:spacing w:after="0" w:line="240" w:lineRule="auto"/>
        <w:ind w:firstLine="567"/>
        <w:jc w:val="both"/>
      </w:pPr>
      <w:r w:rsidRPr="00214D5E">
        <w:t>В целях сохранения условий для воспроизводства водных биоресурсов устанавливаются рыбоохранные зоны, на территориях которых вводятся ограничения хозяйственной и иной деятельности.</w:t>
      </w:r>
    </w:p>
    <w:p w14:paraId="44366996" w14:textId="77777777" w:rsidR="00214D5E" w:rsidRPr="00214D5E" w:rsidRDefault="00214D5E" w:rsidP="00004D2E">
      <w:pPr>
        <w:spacing w:after="0" w:line="240" w:lineRule="auto"/>
        <w:ind w:firstLine="567"/>
        <w:jc w:val="both"/>
      </w:pPr>
      <w:r w:rsidRPr="00214D5E">
        <w:t>Порядок установления рыбоохранных зон, ограничения осуществления хозяйственной и иной деятельности и особенности введения таких ограничений в рыбоохранных зонах определяются Правительством Российской Федерации.</w:t>
      </w:r>
    </w:p>
    <w:p w14:paraId="767D7A9A" w14:textId="77777777" w:rsidR="00214D5E" w:rsidRPr="00214D5E" w:rsidRDefault="00214D5E" w:rsidP="00004D2E">
      <w:pPr>
        <w:spacing w:after="0" w:line="240" w:lineRule="auto"/>
        <w:ind w:firstLine="567"/>
        <w:jc w:val="both"/>
      </w:pPr>
      <w:r w:rsidRPr="00214D5E">
        <w:t>Границы рыбоохранной зоны озера Байкал устанавливаются в соответствии с Федеральным законом от 1 мая 1999 года N 94-ФЗ "Об охране озера Байкал".</w:t>
      </w:r>
    </w:p>
    <w:p w14:paraId="46D5615A" w14:textId="77777777" w:rsidR="00214D5E" w:rsidRPr="00214D5E" w:rsidRDefault="00214D5E" w:rsidP="00004D2E">
      <w:pPr>
        <w:spacing w:after="0" w:line="240" w:lineRule="auto"/>
        <w:ind w:firstLine="567"/>
        <w:jc w:val="both"/>
      </w:pPr>
      <w:r w:rsidRPr="00214D5E">
        <w:t>При территориальном планировании, градостроительном зонировании, планировке территории, архитектурно-строительном проектировании, строительстве, реконструкции, капитальном ремонте объектов капитального строительства, внедрении новых технологических процессов и осуществлении иной деятельности должны применяться меры по сохранению водных биоресурсов и среды их обитания. Данная деятельность осуществляется только по согласованию с федеральным органом исполнительной власти в области рыболовства в порядке, установленном Правительством Российской Федерации.</w:t>
      </w:r>
    </w:p>
    <w:p w14:paraId="030499D5" w14:textId="77777777" w:rsidR="00214D5E" w:rsidRPr="00214D5E" w:rsidRDefault="00214D5E" w:rsidP="00004D2E">
      <w:pPr>
        <w:spacing w:after="0" w:line="240" w:lineRule="auto"/>
        <w:ind w:firstLine="567"/>
        <w:jc w:val="both"/>
      </w:pPr>
      <w:r w:rsidRPr="00214D5E">
        <w:t>Меры по сохранению водных биоресурсов и среды их обитания, порядок их осуществления определяются Правительством Российской Федерации.</w:t>
      </w:r>
    </w:p>
    <w:p w14:paraId="628E3594" w14:textId="77777777" w:rsidR="00214D5E" w:rsidRPr="00214D5E" w:rsidRDefault="00214D5E" w:rsidP="00004D2E">
      <w:pPr>
        <w:spacing w:after="0" w:line="240" w:lineRule="auto"/>
        <w:ind w:firstLine="567"/>
        <w:jc w:val="both"/>
      </w:pPr>
      <w:r w:rsidRPr="00214D5E">
        <w:t>Рыбоохранные зоны и их границы устанавливаются Федеральным агентством по рыболовству в целях сохранения условий для воспроизводства водных биологических ресурсов.</w:t>
      </w:r>
    </w:p>
    <w:p w14:paraId="04AA4743" w14:textId="77777777" w:rsidR="00214D5E" w:rsidRPr="00214D5E" w:rsidRDefault="00214D5E" w:rsidP="00004D2E">
      <w:pPr>
        <w:spacing w:after="0" w:line="240" w:lineRule="auto"/>
        <w:ind w:firstLine="567"/>
        <w:jc w:val="both"/>
      </w:pPr>
      <w:r w:rsidRPr="00214D5E">
        <w:t>Рыбоохранной зоной является территория, прилегающая к акватории водного объекта рыбохозяйственного значения, на которой вводятся ограничения хозяйственной и иной деятельности.</w:t>
      </w:r>
    </w:p>
    <w:p w14:paraId="137C8D50" w14:textId="77777777" w:rsidR="00214D5E" w:rsidRPr="00214D5E" w:rsidRDefault="00214D5E" w:rsidP="00004D2E">
      <w:pPr>
        <w:spacing w:after="0" w:line="240" w:lineRule="auto"/>
        <w:ind w:firstLine="567"/>
        <w:jc w:val="both"/>
      </w:pPr>
      <w:r w:rsidRPr="00214D5E">
        <w:t>Ширина рыбоохранной зоны рек и ручьев устанавливается от их истока до устья и составляет для рек и ручьев протяженностью:</w:t>
      </w:r>
    </w:p>
    <w:p w14:paraId="2C4603D7" w14:textId="77777777" w:rsidR="00214D5E" w:rsidRPr="00214D5E" w:rsidRDefault="00214D5E" w:rsidP="00004D2E">
      <w:pPr>
        <w:spacing w:after="0" w:line="240" w:lineRule="auto"/>
        <w:ind w:firstLine="567"/>
        <w:jc w:val="both"/>
      </w:pPr>
      <w:r w:rsidRPr="00214D5E">
        <w:t>до 10 километров - 50 метров;</w:t>
      </w:r>
    </w:p>
    <w:p w14:paraId="150E176A" w14:textId="77777777" w:rsidR="00214D5E" w:rsidRPr="00214D5E" w:rsidRDefault="00214D5E" w:rsidP="00004D2E">
      <w:pPr>
        <w:spacing w:after="0" w:line="240" w:lineRule="auto"/>
        <w:ind w:firstLine="567"/>
        <w:jc w:val="both"/>
      </w:pPr>
      <w:r w:rsidRPr="00214D5E">
        <w:t>от 10 до 50 километров - 100 метров;</w:t>
      </w:r>
    </w:p>
    <w:p w14:paraId="58A4FBD9" w14:textId="77777777" w:rsidR="00214D5E" w:rsidRPr="00214D5E" w:rsidRDefault="00214D5E" w:rsidP="00004D2E">
      <w:pPr>
        <w:spacing w:after="0" w:line="240" w:lineRule="auto"/>
        <w:ind w:firstLine="567"/>
        <w:jc w:val="both"/>
      </w:pPr>
      <w:r w:rsidRPr="00214D5E">
        <w:t>от 50 километров и более - 200 метров.</w:t>
      </w:r>
    </w:p>
    <w:p w14:paraId="4C5E9277" w14:textId="77777777" w:rsidR="00214D5E" w:rsidRPr="00214D5E" w:rsidRDefault="00214D5E" w:rsidP="00004D2E">
      <w:pPr>
        <w:spacing w:after="0" w:line="240" w:lineRule="auto"/>
        <w:ind w:firstLine="567"/>
        <w:jc w:val="both"/>
      </w:pPr>
      <w:r w:rsidRPr="00214D5E">
        <w:t>Ширина рыбоохранной зоны озера, водохранилища, за исключением водохранилища, расположенного на водотоке, или озера, расположенного внутри болота, устанавливается в размере 50 метров.</w:t>
      </w:r>
    </w:p>
    <w:p w14:paraId="6325C8E1" w14:textId="77777777" w:rsidR="00214D5E" w:rsidRPr="00214D5E" w:rsidRDefault="00214D5E" w:rsidP="00004D2E">
      <w:pPr>
        <w:spacing w:after="0" w:line="240" w:lineRule="auto"/>
        <w:ind w:firstLine="567"/>
        <w:jc w:val="both"/>
      </w:pPr>
      <w:r w:rsidRPr="00214D5E">
        <w:t>Ширина рыбоохранной зоны водохранилища, расположенного на водотоке, устанавливается равной ширине рыбоохранной зоны этого водотока.</w:t>
      </w:r>
    </w:p>
    <w:p w14:paraId="3B983DEC" w14:textId="77777777" w:rsidR="00214D5E" w:rsidRPr="00214D5E" w:rsidRDefault="00214D5E" w:rsidP="00004D2E">
      <w:pPr>
        <w:spacing w:after="0" w:line="240" w:lineRule="auto"/>
        <w:ind w:firstLine="567"/>
        <w:jc w:val="both"/>
      </w:pPr>
      <w:r w:rsidRPr="00214D5E">
        <w:t>Ширина рыбоохранной зоны моря составляет 500 метров.</w:t>
      </w:r>
    </w:p>
    <w:p w14:paraId="5A8C6CEF" w14:textId="77777777" w:rsidR="00214D5E" w:rsidRPr="00214D5E" w:rsidRDefault="00214D5E" w:rsidP="00004D2E">
      <w:pPr>
        <w:spacing w:after="0" w:line="240" w:lineRule="auto"/>
        <w:ind w:firstLine="567"/>
        <w:jc w:val="both"/>
      </w:pPr>
      <w:r w:rsidRPr="00214D5E">
        <w:t>Ширина рыбоохранных зон магистральных или межхозяйственных каналов совпадает по ширине с полосами отводов таких каналов.</w:t>
      </w:r>
    </w:p>
    <w:p w14:paraId="583C03BC" w14:textId="77777777" w:rsidR="00214D5E" w:rsidRPr="00214D5E" w:rsidRDefault="00214D5E" w:rsidP="00004D2E">
      <w:pPr>
        <w:spacing w:after="0" w:line="240" w:lineRule="auto"/>
        <w:ind w:firstLine="567"/>
        <w:jc w:val="both"/>
      </w:pPr>
      <w:r w:rsidRPr="00214D5E">
        <w:t>Рыбоохранные зоны для рек, ручьев или их частей, помещенных в закрытые коллекторы, не устанавливаются.</w:t>
      </w:r>
    </w:p>
    <w:p w14:paraId="11682741" w14:textId="77777777" w:rsidR="00214D5E" w:rsidRPr="00214D5E" w:rsidRDefault="00214D5E" w:rsidP="00004D2E">
      <w:pPr>
        <w:spacing w:after="0" w:line="240" w:lineRule="auto"/>
        <w:ind w:firstLine="567"/>
        <w:jc w:val="both"/>
      </w:pPr>
      <w:r w:rsidRPr="00214D5E">
        <w:t>Ширина рыбоохранных зон рек, ручьев, озер, водохранилищ, имеющих особо ценное рыбохозяйственное значение (места нагула, зимовки, нереста и размножения водных биологических ресурсов), устанавливается в размере 200 метров.</w:t>
      </w:r>
    </w:p>
    <w:p w14:paraId="63B6A7ED" w14:textId="77777777" w:rsidR="00214D5E" w:rsidRPr="00214D5E" w:rsidRDefault="00214D5E" w:rsidP="00004D2E">
      <w:pPr>
        <w:spacing w:after="0" w:line="240" w:lineRule="auto"/>
        <w:ind w:firstLine="567"/>
        <w:jc w:val="both"/>
      </w:pPr>
      <w:r w:rsidRPr="00214D5E">
        <w:t>Ширина рыбоохранных зон прудов, обводненных карьеров, имеющих гидравлическую связь с реками, ручьями, озерами, водохранилищами и морями, составляет 50 метров.</w:t>
      </w:r>
    </w:p>
    <w:p w14:paraId="71551B97" w14:textId="77777777" w:rsidR="00214D5E" w:rsidRPr="00214D5E" w:rsidRDefault="00214D5E" w:rsidP="00004D2E">
      <w:pPr>
        <w:spacing w:after="0" w:line="240" w:lineRule="auto"/>
        <w:ind w:firstLine="567"/>
        <w:jc w:val="both"/>
      </w:pPr>
      <w:r w:rsidRPr="00214D5E">
        <w:t>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 (в ред. Федерального закона от 13.07.2015 N 244-ФЗ).</w:t>
      </w:r>
    </w:p>
    <w:p w14:paraId="691070A8" w14:textId="77777777" w:rsidR="00214D5E" w:rsidRPr="00214D5E" w:rsidRDefault="00214D5E" w:rsidP="00004D2E">
      <w:pPr>
        <w:spacing w:after="0" w:line="240" w:lineRule="auto"/>
        <w:ind w:firstLine="567"/>
        <w:jc w:val="both"/>
      </w:pPr>
      <w:r w:rsidRPr="00214D5E">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36BEC02A" w14:textId="77777777" w:rsidR="00214D5E" w:rsidRPr="00214D5E" w:rsidRDefault="00214D5E" w:rsidP="00004D2E">
      <w:pPr>
        <w:spacing w:after="0" w:line="240" w:lineRule="auto"/>
        <w:ind w:firstLine="567"/>
        <w:jc w:val="both"/>
      </w:pPr>
      <w:r w:rsidRPr="00214D5E">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14:paraId="4EDECAA6" w14:textId="77777777" w:rsidR="00214D5E" w:rsidRPr="00214D5E" w:rsidRDefault="00214D5E" w:rsidP="00004D2E">
      <w:pPr>
        <w:spacing w:after="0" w:line="240" w:lineRule="auto"/>
        <w:ind w:firstLine="567"/>
        <w:jc w:val="both"/>
      </w:pPr>
      <w:r w:rsidRPr="00214D5E">
        <w:t>Ширина водоохранной зоны рек или ручьев устанавливается от их истока для рек или ручьев протяженностью:</w:t>
      </w:r>
    </w:p>
    <w:p w14:paraId="54110F68" w14:textId="77777777" w:rsidR="00214D5E" w:rsidRPr="00214D5E" w:rsidRDefault="00214D5E" w:rsidP="00004D2E">
      <w:pPr>
        <w:spacing w:after="0" w:line="240" w:lineRule="auto"/>
        <w:ind w:firstLine="567"/>
        <w:jc w:val="both"/>
      </w:pPr>
      <w:r w:rsidRPr="00214D5E">
        <w:t>1) до десяти километров - в размере пятидесяти метров;</w:t>
      </w:r>
    </w:p>
    <w:p w14:paraId="2D88DF1A" w14:textId="77777777" w:rsidR="00214D5E" w:rsidRPr="00214D5E" w:rsidRDefault="00214D5E" w:rsidP="00004D2E">
      <w:pPr>
        <w:spacing w:after="0" w:line="240" w:lineRule="auto"/>
        <w:ind w:firstLine="567"/>
        <w:jc w:val="both"/>
      </w:pPr>
      <w:r w:rsidRPr="00214D5E">
        <w:t>2) от десяти до пятидесяти километров - в размере ста метров;</w:t>
      </w:r>
    </w:p>
    <w:p w14:paraId="76E3A582" w14:textId="77777777" w:rsidR="00214D5E" w:rsidRPr="00214D5E" w:rsidRDefault="00214D5E" w:rsidP="00004D2E">
      <w:pPr>
        <w:spacing w:after="0" w:line="240" w:lineRule="auto"/>
        <w:ind w:firstLine="567"/>
        <w:jc w:val="both"/>
      </w:pPr>
      <w:r w:rsidRPr="00214D5E">
        <w:t>3) от пятидесяти километров и более - в размере двухсот метров.</w:t>
      </w:r>
    </w:p>
    <w:p w14:paraId="16516DDB" w14:textId="77777777" w:rsidR="00214D5E" w:rsidRPr="00214D5E" w:rsidRDefault="00214D5E" w:rsidP="00004D2E">
      <w:pPr>
        <w:spacing w:after="0" w:line="240" w:lineRule="auto"/>
        <w:ind w:firstLine="567"/>
        <w:jc w:val="both"/>
      </w:pPr>
      <w:r w:rsidRPr="00214D5E">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4CF02753" w14:textId="77777777" w:rsidR="00214D5E" w:rsidRPr="00214D5E" w:rsidRDefault="00214D5E" w:rsidP="00004D2E">
      <w:pPr>
        <w:spacing w:after="0" w:line="240" w:lineRule="auto"/>
        <w:ind w:firstLine="567"/>
        <w:jc w:val="both"/>
      </w:pPr>
      <w:r w:rsidRPr="00214D5E">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342180E8" w14:textId="77777777" w:rsidR="00214D5E" w:rsidRPr="00214D5E" w:rsidRDefault="00214D5E" w:rsidP="00004D2E">
      <w:pPr>
        <w:spacing w:after="0" w:line="240" w:lineRule="auto"/>
        <w:ind w:firstLine="567"/>
        <w:jc w:val="both"/>
      </w:pPr>
      <w:r w:rsidRPr="00214D5E">
        <w:t>Границы водоохранной зоны озера Байкал устанавливаются в соответствии с Федеральным законом от 1 мая 1999 года N 94-ФЗ "Об охране озера Байкал".</w:t>
      </w:r>
    </w:p>
    <w:p w14:paraId="045B1163" w14:textId="77777777" w:rsidR="00214D5E" w:rsidRPr="00214D5E" w:rsidRDefault="00214D5E" w:rsidP="00004D2E">
      <w:pPr>
        <w:spacing w:after="0" w:line="240" w:lineRule="auto"/>
        <w:ind w:firstLine="567"/>
        <w:jc w:val="both"/>
      </w:pPr>
      <w:r w:rsidRPr="00214D5E">
        <w:t>Ширина водоохранной зоны моря составляет пятьсот метров.</w:t>
      </w:r>
    </w:p>
    <w:p w14:paraId="34B6B2EC" w14:textId="77777777" w:rsidR="00214D5E" w:rsidRPr="00214D5E" w:rsidRDefault="00214D5E" w:rsidP="00004D2E">
      <w:pPr>
        <w:spacing w:after="0" w:line="240" w:lineRule="auto"/>
        <w:ind w:firstLine="567"/>
        <w:jc w:val="both"/>
      </w:pPr>
      <w:r w:rsidRPr="00214D5E">
        <w:t>Водоохранные зоны магистральных или межхозяйственных каналов совпадают по ширине с полосами отводов таких каналов.</w:t>
      </w:r>
    </w:p>
    <w:p w14:paraId="5FFAC4CD" w14:textId="77777777" w:rsidR="00214D5E" w:rsidRPr="00214D5E" w:rsidRDefault="00214D5E" w:rsidP="00004D2E">
      <w:pPr>
        <w:spacing w:after="0" w:line="240" w:lineRule="auto"/>
        <w:ind w:firstLine="567"/>
        <w:jc w:val="both"/>
      </w:pPr>
      <w:r w:rsidRPr="00214D5E">
        <w:t>Водоохранные зоны рек, их частей, помещенных в закрытые коллекторы, не устанавливаются.</w:t>
      </w:r>
    </w:p>
    <w:p w14:paraId="325CC7BD" w14:textId="77777777" w:rsidR="00214D5E" w:rsidRPr="00214D5E" w:rsidRDefault="00214D5E" w:rsidP="00004D2E">
      <w:pPr>
        <w:spacing w:after="0" w:line="240" w:lineRule="auto"/>
        <w:ind w:firstLine="567"/>
        <w:jc w:val="both"/>
      </w:pPr>
      <w:r w:rsidRPr="00214D5E">
        <w:t>В границах водоохранных зон запрещаются:</w:t>
      </w:r>
    </w:p>
    <w:p w14:paraId="2C675A47" w14:textId="77777777" w:rsidR="00214D5E" w:rsidRPr="00214D5E" w:rsidRDefault="00214D5E" w:rsidP="00004D2E">
      <w:pPr>
        <w:spacing w:after="0" w:line="240" w:lineRule="auto"/>
        <w:ind w:firstLine="567"/>
        <w:jc w:val="both"/>
      </w:pPr>
      <w:r w:rsidRPr="00214D5E">
        <w:t>1) использование сточных вод в целях регулирования плодородия почв;</w:t>
      </w:r>
    </w:p>
    <w:p w14:paraId="13FF2D9D" w14:textId="77777777" w:rsidR="00214D5E" w:rsidRPr="00214D5E" w:rsidRDefault="00214D5E" w:rsidP="00004D2E">
      <w:pPr>
        <w:spacing w:after="0" w:line="240" w:lineRule="auto"/>
        <w:ind w:firstLine="567"/>
        <w:jc w:val="both"/>
      </w:pPr>
      <w:r w:rsidRPr="00214D5E">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3F858F04" w14:textId="77777777" w:rsidR="00214D5E" w:rsidRPr="00214D5E" w:rsidRDefault="00214D5E" w:rsidP="00004D2E">
      <w:pPr>
        <w:spacing w:after="0" w:line="240" w:lineRule="auto"/>
        <w:ind w:firstLine="567"/>
        <w:jc w:val="both"/>
      </w:pPr>
      <w:r w:rsidRPr="00214D5E">
        <w:t>3) осуществление авиационных мер по борьбе с вредными организмами;</w:t>
      </w:r>
    </w:p>
    <w:p w14:paraId="01CC6206" w14:textId="77777777" w:rsidR="00214D5E" w:rsidRPr="00214D5E" w:rsidRDefault="00214D5E" w:rsidP="00004D2E">
      <w:pPr>
        <w:spacing w:after="0" w:line="240" w:lineRule="auto"/>
        <w:ind w:firstLine="567"/>
        <w:jc w:val="both"/>
      </w:pPr>
      <w:r w:rsidRPr="00214D5E">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18D9444B" w14:textId="77777777" w:rsidR="00214D5E" w:rsidRPr="00214D5E" w:rsidRDefault="00214D5E" w:rsidP="00004D2E">
      <w:pPr>
        <w:spacing w:after="0" w:line="240" w:lineRule="auto"/>
        <w:ind w:firstLine="567"/>
        <w:jc w:val="both"/>
      </w:pPr>
      <w:r w:rsidRPr="00214D5E">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621DA8FE" w14:textId="77777777" w:rsidR="00214D5E" w:rsidRPr="00214D5E" w:rsidRDefault="00214D5E" w:rsidP="00004D2E">
      <w:pPr>
        <w:spacing w:after="0" w:line="240" w:lineRule="auto"/>
        <w:ind w:firstLine="567"/>
        <w:jc w:val="both"/>
      </w:pPr>
      <w:r w:rsidRPr="00214D5E">
        <w:t>6) размещение специализированных хранилищ пестицидов и агрохимикатов, применение пестицидов и агрохимикатов;</w:t>
      </w:r>
    </w:p>
    <w:p w14:paraId="26E90E83" w14:textId="77777777" w:rsidR="00214D5E" w:rsidRPr="00214D5E" w:rsidRDefault="00214D5E" w:rsidP="00004D2E">
      <w:pPr>
        <w:spacing w:after="0" w:line="240" w:lineRule="auto"/>
        <w:ind w:firstLine="567"/>
        <w:jc w:val="both"/>
      </w:pPr>
      <w:r w:rsidRPr="00214D5E">
        <w:t>7) сброс сточных, в том числе дренажных, вод;</w:t>
      </w:r>
    </w:p>
    <w:p w14:paraId="55DE8331" w14:textId="77777777" w:rsidR="00214D5E" w:rsidRPr="00214D5E" w:rsidRDefault="00214D5E" w:rsidP="00004D2E">
      <w:pPr>
        <w:spacing w:after="0" w:line="240" w:lineRule="auto"/>
        <w:ind w:firstLine="567"/>
        <w:jc w:val="both"/>
      </w:pPr>
      <w:r w:rsidRPr="00214D5E">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участков недр на основании утвержденного технического проекта в соответствии со статьей 19.1 Закона Российской Федерации от 21 февраля 1992 года N 2395-1 "О недрах").</w:t>
      </w:r>
    </w:p>
    <w:p w14:paraId="545BD334" w14:textId="77777777" w:rsidR="00214D5E" w:rsidRPr="00214D5E" w:rsidRDefault="00214D5E" w:rsidP="00004D2E">
      <w:pPr>
        <w:spacing w:after="0" w:line="240" w:lineRule="auto"/>
        <w:ind w:firstLine="567"/>
        <w:jc w:val="both"/>
      </w:pPr>
      <w:r w:rsidRPr="00214D5E">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61C25B03" w14:textId="77777777" w:rsidR="00214D5E" w:rsidRPr="00214D5E" w:rsidRDefault="00214D5E" w:rsidP="00004D2E">
      <w:pPr>
        <w:spacing w:after="0" w:line="240" w:lineRule="auto"/>
        <w:ind w:firstLine="567"/>
        <w:jc w:val="both"/>
      </w:pPr>
      <w:r w:rsidRPr="00214D5E">
        <w:t>1) централизованные системы водоотведения (канализации), централизованные ливневые системы водоотведения;</w:t>
      </w:r>
    </w:p>
    <w:p w14:paraId="782A7C38" w14:textId="77777777" w:rsidR="00214D5E" w:rsidRPr="00214D5E" w:rsidRDefault="00214D5E" w:rsidP="00004D2E">
      <w:pPr>
        <w:spacing w:after="0" w:line="240" w:lineRule="auto"/>
        <w:ind w:firstLine="567"/>
        <w:jc w:val="both"/>
      </w:pPr>
      <w:r w:rsidRPr="00214D5E">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10EC7366" w14:textId="77777777" w:rsidR="00214D5E" w:rsidRPr="00214D5E" w:rsidRDefault="00214D5E" w:rsidP="00004D2E">
      <w:pPr>
        <w:spacing w:after="0" w:line="240" w:lineRule="auto"/>
        <w:ind w:firstLine="567"/>
        <w:jc w:val="both"/>
      </w:pPr>
      <w:r w:rsidRPr="00214D5E">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5A13B7B1" w14:textId="77777777" w:rsidR="00214D5E" w:rsidRPr="00214D5E" w:rsidRDefault="00214D5E" w:rsidP="00004D2E">
      <w:pPr>
        <w:spacing w:after="0" w:line="240" w:lineRule="auto"/>
        <w:ind w:firstLine="567"/>
        <w:jc w:val="both"/>
      </w:pPr>
      <w:r w:rsidRPr="00214D5E">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417ADE83" w14:textId="77777777" w:rsidR="00214D5E" w:rsidRPr="00214D5E" w:rsidRDefault="00214D5E" w:rsidP="00004D2E">
      <w:pPr>
        <w:spacing w:after="0" w:line="240" w:lineRule="auto"/>
        <w:ind w:firstLine="567"/>
        <w:jc w:val="both"/>
      </w:pPr>
      <w:r w:rsidRPr="00214D5E">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21B71FEF" w14:textId="77777777" w:rsidR="00214D5E" w:rsidRPr="00DA275F" w:rsidRDefault="00214D5E" w:rsidP="00004D2E">
      <w:pPr>
        <w:spacing w:after="0" w:line="240" w:lineRule="auto"/>
        <w:ind w:firstLine="567"/>
        <w:jc w:val="both"/>
        <w:rPr>
          <w:b/>
        </w:rPr>
      </w:pPr>
      <w:r w:rsidRPr="00DA275F">
        <w:rPr>
          <w:b/>
        </w:rPr>
        <w:t>Прибрежная защитная полоса;</w:t>
      </w:r>
    </w:p>
    <w:p w14:paraId="0950CD39" w14:textId="77777777" w:rsidR="00214D5E" w:rsidRPr="00214D5E" w:rsidRDefault="00214D5E" w:rsidP="00004D2E">
      <w:pPr>
        <w:spacing w:after="0" w:line="240" w:lineRule="auto"/>
        <w:ind w:firstLine="567"/>
        <w:jc w:val="both"/>
      </w:pPr>
      <w:r w:rsidRPr="00214D5E">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7BDDBC6D" w14:textId="77777777" w:rsidR="00214D5E" w:rsidRPr="00214D5E" w:rsidRDefault="00214D5E" w:rsidP="00004D2E">
      <w:pPr>
        <w:spacing w:after="0" w:line="240" w:lineRule="auto"/>
        <w:ind w:firstLine="567"/>
        <w:jc w:val="both"/>
      </w:pPr>
      <w:r w:rsidRPr="00214D5E">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04928EB2" w14:textId="77777777" w:rsidR="00214D5E" w:rsidRPr="00214D5E" w:rsidRDefault="00214D5E" w:rsidP="00004D2E">
      <w:pPr>
        <w:spacing w:after="0" w:line="240" w:lineRule="auto"/>
        <w:ind w:firstLine="567"/>
        <w:jc w:val="both"/>
      </w:pPr>
      <w:r w:rsidRPr="00214D5E">
        <w:t>Ширина прибрежной защитной полосы реки,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14:paraId="05790820" w14:textId="77777777" w:rsidR="00214D5E" w:rsidRPr="00214D5E" w:rsidRDefault="00214D5E" w:rsidP="00004D2E">
      <w:pPr>
        <w:spacing w:after="0" w:line="240" w:lineRule="auto"/>
        <w:ind w:firstLine="567"/>
        <w:jc w:val="both"/>
      </w:pPr>
      <w:r w:rsidRPr="00214D5E">
        <w:t>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местоположения береговой линии (границы водного объекта).</w:t>
      </w:r>
    </w:p>
    <w:p w14:paraId="0F3975B7" w14:textId="77777777" w:rsidR="00214D5E" w:rsidRPr="00214D5E" w:rsidRDefault="00214D5E" w:rsidP="00004D2E">
      <w:pPr>
        <w:spacing w:after="0" w:line="240" w:lineRule="auto"/>
        <w:ind w:firstLine="567"/>
        <w:jc w:val="both"/>
      </w:pPr>
      <w:r w:rsidRPr="00214D5E">
        <w:t>В границах прибрежных защитных полос наряду с ограничениями установленными в границах водоохранных зон запрещаются:</w:t>
      </w:r>
    </w:p>
    <w:p w14:paraId="2A65A8E6" w14:textId="77777777" w:rsidR="00214D5E" w:rsidRPr="00214D5E" w:rsidRDefault="00214D5E" w:rsidP="00004D2E">
      <w:pPr>
        <w:spacing w:after="0" w:line="240" w:lineRule="auto"/>
        <w:ind w:firstLine="567"/>
        <w:jc w:val="both"/>
      </w:pPr>
      <w:r w:rsidRPr="00214D5E">
        <w:t>1) распашка земель;</w:t>
      </w:r>
    </w:p>
    <w:p w14:paraId="190D5AF8" w14:textId="77777777" w:rsidR="00214D5E" w:rsidRPr="00214D5E" w:rsidRDefault="00214D5E" w:rsidP="00004D2E">
      <w:pPr>
        <w:spacing w:after="0" w:line="240" w:lineRule="auto"/>
        <w:ind w:firstLine="567"/>
        <w:jc w:val="both"/>
      </w:pPr>
      <w:r w:rsidRPr="00214D5E">
        <w:t>2) размещение отвалов размываемых грунтов;</w:t>
      </w:r>
    </w:p>
    <w:p w14:paraId="3067A6A6" w14:textId="77777777" w:rsidR="00214D5E" w:rsidRPr="00214D5E" w:rsidRDefault="00214D5E" w:rsidP="00004D2E">
      <w:pPr>
        <w:spacing w:after="0" w:line="240" w:lineRule="auto"/>
        <w:ind w:firstLine="567"/>
        <w:jc w:val="both"/>
      </w:pPr>
      <w:r w:rsidRPr="00214D5E">
        <w:t>3) выпас сельскохозяйственных животных и организация для них летних лагерей, ванн.</w:t>
      </w:r>
    </w:p>
    <w:p w14:paraId="1370FDE2" w14:textId="77777777" w:rsidR="00214D5E" w:rsidRPr="00214D5E" w:rsidRDefault="00214D5E" w:rsidP="00004D2E">
      <w:pPr>
        <w:spacing w:after="0" w:line="240" w:lineRule="auto"/>
        <w:ind w:firstLine="567"/>
        <w:jc w:val="both"/>
      </w:pPr>
      <w:r w:rsidRPr="00214D5E">
        <w:t xml:space="preserve">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w:t>
      </w:r>
      <w:hyperlink r:id="rId177" w:history="1">
        <w:r w:rsidRPr="00214D5E">
          <w:t>порядке</w:t>
        </w:r>
      </w:hyperlink>
      <w:r w:rsidRPr="00214D5E">
        <w:t>, установленном Правительством Российской Федерации.</w:t>
      </w:r>
    </w:p>
    <w:p w14:paraId="70C876D4" w14:textId="77777777" w:rsidR="00214D5E" w:rsidRPr="00214D5E" w:rsidRDefault="00214D5E" w:rsidP="00004D2E">
      <w:pPr>
        <w:spacing w:after="0" w:line="240" w:lineRule="auto"/>
        <w:ind w:firstLine="567"/>
        <w:jc w:val="both"/>
      </w:pPr>
      <w:r w:rsidRPr="00214D5E">
        <w:t>Установление границ осуществляется:</w:t>
      </w:r>
    </w:p>
    <w:p w14:paraId="558397E7" w14:textId="77777777" w:rsidR="00214D5E" w:rsidRPr="00214D5E" w:rsidRDefault="00214D5E" w:rsidP="00004D2E">
      <w:pPr>
        <w:spacing w:after="0" w:line="240" w:lineRule="auto"/>
        <w:ind w:firstLine="567"/>
        <w:jc w:val="both"/>
      </w:pPr>
      <w:r w:rsidRPr="00214D5E">
        <w:t>органами государственной власти субъектов Российской Федерации - при реализации переданных полномочий Российской Федерации по осуществлению мер по охране водных объектов или их частей, находящихся в федеральной собственности и расположенных на территориях субъектов Российской Федерации, за исключением водоемов, которые полностью расположены на территориях соответствующих субъектов Российской Федерации 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в соответствии с перечнем таких водоемов, установленным Правительством Российской Федерации;</w:t>
      </w:r>
    </w:p>
    <w:p w14:paraId="3467608B" w14:textId="77777777" w:rsidR="00214D5E" w:rsidRPr="00214D5E" w:rsidRDefault="00214D5E" w:rsidP="00004D2E">
      <w:pPr>
        <w:spacing w:after="0" w:line="240" w:lineRule="auto"/>
        <w:ind w:firstLine="567"/>
        <w:jc w:val="both"/>
      </w:pPr>
      <w:r w:rsidRPr="00214D5E">
        <w:t>Федеральным агентством водных ресурсов и его территориальными органами - в отношении водоемов, которые полностью расположены на территориях соответствующих субъектов Российской Федерации,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и которые входят в перечень водоемов, установленный Правительством Российской Федерации, а также морей или их отдельных частей.</w:t>
      </w:r>
    </w:p>
    <w:p w14:paraId="7CEF9659" w14:textId="77777777" w:rsidR="00214D5E" w:rsidRPr="00214D5E" w:rsidRDefault="00214D5E" w:rsidP="00004D2E">
      <w:pPr>
        <w:spacing w:after="0" w:line="240" w:lineRule="auto"/>
        <w:ind w:firstLine="567"/>
        <w:jc w:val="both"/>
      </w:pPr>
      <w:r w:rsidRPr="00214D5E">
        <w:t>В целях установления границ органы государственной власти обеспечивают:</w:t>
      </w:r>
    </w:p>
    <w:p w14:paraId="0E67DD14" w14:textId="77777777" w:rsidR="00214D5E" w:rsidRPr="00214D5E" w:rsidRDefault="00214D5E" w:rsidP="00004D2E">
      <w:pPr>
        <w:spacing w:after="0" w:line="240" w:lineRule="auto"/>
        <w:ind w:firstLine="567"/>
        <w:jc w:val="both"/>
      </w:pPr>
      <w:r w:rsidRPr="00214D5E">
        <w:t>а) определение ширины водоохраной зоны и ширины прибрежной защитной полосы для каждого водного объекта в соответствии со статьей 65 Водного кодекса Российской Федерации;</w:t>
      </w:r>
    </w:p>
    <w:p w14:paraId="41990EC6" w14:textId="77777777" w:rsidR="00214D5E" w:rsidRPr="00214D5E" w:rsidRDefault="00214D5E" w:rsidP="00004D2E">
      <w:pPr>
        <w:spacing w:after="0" w:line="240" w:lineRule="auto"/>
        <w:ind w:firstLine="567"/>
        <w:jc w:val="both"/>
      </w:pPr>
      <w:r w:rsidRPr="00214D5E">
        <w:t>б) описание границ водоохранных зон и границ прибрежных защитных полос водного объекта, их координат и опорных точек;</w:t>
      </w:r>
    </w:p>
    <w:p w14:paraId="27D898D9" w14:textId="77777777" w:rsidR="00214D5E" w:rsidRPr="00214D5E" w:rsidRDefault="00214D5E" w:rsidP="00004D2E">
      <w:pPr>
        <w:spacing w:after="0" w:line="240" w:lineRule="auto"/>
        <w:ind w:firstLine="567"/>
        <w:jc w:val="both"/>
      </w:pPr>
      <w:r w:rsidRPr="00214D5E">
        <w:t>в) отображение границ водоохранных зон и границ прибрежных защитных полос водных объектов на картографических материалах;</w:t>
      </w:r>
    </w:p>
    <w:p w14:paraId="3B6C8B48" w14:textId="77777777" w:rsidR="00214D5E" w:rsidRPr="00214D5E" w:rsidRDefault="00214D5E" w:rsidP="00004D2E">
      <w:pPr>
        <w:spacing w:after="0" w:line="240" w:lineRule="auto"/>
        <w:ind w:firstLine="567"/>
        <w:jc w:val="both"/>
      </w:pPr>
      <w:r w:rsidRPr="00214D5E">
        <w:t>г) установление границ водоохранных зон и границ прибрежных защитных полос водных объектов непосредственно на местности, в том числе посредством размещения специальных информационных знаков.</w:t>
      </w:r>
    </w:p>
    <w:p w14:paraId="4E2829D0" w14:textId="77777777" w:rsidR="00214D5E" w:rsidRPr="00214D5E" w:rsidRDefault="00214D5E" w:rsidP="00004D2E">
      <w:pPr>
        <w:spacing w:after="0" w:line="240" w:lineRule="auto"/>
        <w:ind w:firstLine="567"/>
        <w:jc w:val="both"/>
      </w:pPr>
      <w:r w:rsidRPr="00214D5E">
        <w:t>При установлении границ водоохранных зон и границ прибрежных защитных полос водных объектов могут использоваться сведения, содержащиеся на включенных в федеральный или ведомственные картографо-геодезические фонды топографических картах наиболее крупных масштабов, созданных в отношении соответствующей территории.</w:t>
      </w:r>
    </w:p>
    <w:p w14:paraId="75D8F689" w14:textId="77777777" w:rsidR="00214D5E" w:rsidRPr="00214D5E" w:rsidRDefault="00214D5E" w:rsidP="00004D2E">
      <w:pPr>
        <w:spacing w:after="0" w:line="240" w:lineRule="auto"/>
        <w:ind w:firstLine="567"/>
        <w:jc w:val="both"/>
      </w:pPr>
      <w:r w:rsidRPr="00214D5E">
        <w:t>Описание границ водоохранных зон и границ прибрежных защитных полос водного объекта, их координат и опорных точек осуществляется с точностью определения координат характерных точек границ зоны с особыми условиями использования территории, установленной уполномоченным Правительством Российской Федерации федеральным органом исполнительной власти.</w:t>
      </w:r>
    </w:p>
    <w:p w14:paraId="1F76EE24" w14:textId="77777777" w:rsidR="00214D5E" w:rsidRPr="00214D5E" w:rsidRDefault="00214D5E" w:rsidP="00004D2E">
      <w:pPr>
        <w:spacing w:after="0" w:line="240" w:lineRule="auto"/>
        <w:ind w:firstLine="567"/>
        <w:jc w:val="both"/>
      </w:pPr>
      <w:r w:rsidRPr="00214D5E">
        <w:t>Сведения о границах водоохранных зон и границах прибрежных защитных полос водных объектов, в том числе картографические материалы, представляются в месячный срок в бумажном и электронном виде (в том числе в виде файлов с использованием схем для формирования документов в формате XML, обеспечивающих считывание и контроль содержащихся в них данных) в Федеральное агентство водных ресурсов для внесения в государственный водный реестр в соответствии с Положением о ведении государственного водного реестра, утвержденным постановлением Правительства Российской Федерации от 28 апреля 2007 г. N 253 "О порядке ведения государственного водного реестра".</w:t>
      </w:r>
    </w:p>
    <w:p w14:paraId="309AA509" w14:textId="77777777" w:rsidR="00214D5E" w:rsidRPr="00214D5E" w:rsidRDefault="00214D5E" w:rsidP="00004D2E">
      <w:pPr>
        <w:spacing w:after="0" w:line="240" w:lineRule="auto"/>
        <w:ind w:firstLine="567"/>
        <w:jc w:val="both"/>
      </w:pPr>
      <w:r w:rsidRPr="00214D5E">
        <w:t>Границы водоохранных зон и границы прибрежных защитных полос водных объектов считаются установленными с даты внесения сведений о них в государственный кадастр недвижимости.</w:t>
      </w:r>
    </w:p>
    <w:p w14:paraId="37BA0876" w14:textId="77777777" w:rsidR="00214D5E" w:rsidRPr="00214D5E" w:rsidRDefault="00214D5E" w:rsidP="00004D2E">
      <w:pPr>
        <w:spacing w:after="0" w:line="240" w:lineRule="auto"/>
        <w:ind w:firstLine="567"/>
        <w:jc w:val="both"/>
      </w:pPr>
      <w:r w:rsidRPr="00214D5E">
        <w:t>Органы государственной власти, обеспечивают размещение специальных информационных знаков на всем протяжении границ водоохранных зон и прибрежных защитных полос водных объектов в характерных точках рельефа, а также в местах пересечения водных объектов дорогами, в зонах отдыха и других местах массового пребывания граждан и поддержание этих знаков в надлежащем состоянии.</w:t>
      </w:r>
    </w:p>
    <w:p w14:paraId="76E36790" w14:textId="77777777" w:rsidR="00214D5E" w:rsidRPr="00214D5E" w:rsidRDefault="00214D5E" w:rsidP="00004D2E">
      <w:pPr>
        <w:spacing w:after="0" w:line="240" w:lineRule="auto"/>
        <w:ind w:firstLine="567"/>
        <w:jc w:val="both"/>
      </w:pPr>
      <w:r w:rsidRPr="00214D5E">
        <w:t>Собственники земель, землевладельцы и землепользователи земельных участков, на землях которых находятся водоохранные зоны и прибрежные защитные полосы водных объектов, обеспечивают беспрепятственный доступ представителей органов государственной власти, в целях осуществления размещения на соответствующих земельных участках специальных информационных знаков и поддержания их в надлежащем состоянии.</w:t>
      </w:r>
    </w:p>
    <w:p w14:paraId="0D08F135" w14:textId="77777777" w:rsidR="00214D5E" w:rsidRPr="00214D5E" w:rsidRDefault="00214D5E" w:rsidP="00004D2E">
      <w:pPr>
        <w:spacing w:after="0" w:line="240" w:lineRule="auto"/>
        <w:ind w:firstLine="567"/>
        <w:jc w:val="both"/>
      </w:pPr>
      <w:r w:rsidRPr="00214D5E">
        <w:t>Образцы специальных информационных знаков для обозначения границ водоохранных зон и границ прибрежных защитных полос водных объектов утверждаются Министерством природных ресурсов и экологии Российской Федерации.</w:t>
      </w:r>
    </w:p>
    <w:p w14:paraId="2B1A3554" w14:textId="77777777" w:rsidR="00214D5E" w:rsidRPr="00DA275F" w:rsidRDefault="00214D5E" w:rsidP="00004D2E">
      <w:pPr>
        <w:spacing w:after="0" w:line="240" w:lineRule="auto"/>
        <w:ind w:firstLine="567"/>
        <w:jc w:val="both"/>
        <w:rPr>
          <w:b/>
        </w:rPr>
      </w:pPr>
      <w:r w:rsidRPr="00DA275F">
        <w:rPr>
          <w:b/>
        </w:rPr>
        <w:t>Округ санитарной (горно-санитарной) охраны лечебно-оздоровительных местностей, курортов и природных лечебных ресурсов;</w:t>
      </w:r>
    </w:p>
    <w:p w14:paraId="277C9E66" w14:textId="77777777" w:rsidR="00214D5E" w:rsidRPr="00214D5E" w:rsidRDefault="00214D5E" w:rsidP="00004D2E">
      <w:pPr>
        <w:spacing w:after="0" w:line="240" w:lineRule="auto"/>
        <w:ind w:firstLine="567"/>
        <w:jc w:val="both"/>
      </w:pPr>
      <w:r w:rsidRPr="00214D5E">
        <w:t>Природные лечебные ресурсы, лечебно-оздоровительные местности, а также курорты и их земли являются соответственно особо охраняемыми объектами и территориями. Их охрана осуществляется посредством установления округов санитарной (горно-санитарной) охраны.</w:t>
      </w:r>
    </w:p>
    <w:p w14:paraId="72D58272" w14:textId="77777777" w:rsidR="00214D5E" w:rsidRPr="00214D5E" w:rsidRDefault="00214D5E" w:rsidP="00004D2E">
      <w:pPr>
        <w:spacing w:after="0" w:line="240" w:lineRule="auto"/>
        <w:ind w:firstLine="567"/>
        <w:jc w:val="both"/>
      </w:pPr>
      <w:r w:rsidRPr="00214D5E">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регионального и местного значения - исполнительными органами государственной власти субъектов Российской Федерации.</w:t>
      </w:r>
    </w:p>
    <w:p w14:paraId="03FA55FD" w14:textId="77777777" w:rsidR="00214D5E" w:rsidRPr="00214D5E" w:rsidRDefault="00214D5E" w:rsidP="00004D2E">
      <w:pPr>
        <w:spacing w:after="0" w:line="240" w:lineRule="auto"/>
        <w:ind w:firstLine="567"/>
        <w:jc w:val="both"/>
      </w:pPr>
      <w:r w:rsidRPr="00214D5E">
        <w:t>В составе округа санитарной (горно-санитарной) охраны выделяется до трех зон.</w:t>
      </w:r>
    </w:p>
    <w:p w14:paraId="35C18714" w14:textId="77777777" w:rsidR="00214D5E" w:rsidRPr="00214D5E" w:rsidRDefault="00214D5E" w:rsidP="00004D2E">
      <w:pPr>
        <w:spacing w:after="0" w:line="240" w:lineRule="auto"/>
        <w:ind w:firstLine="567"/>
        <w:jc w:val="both"/>
      </w:pPr>
      <w:r w:rsidRPr="00214D5E">
        <w:t>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w:t>
      </w:r>
    </w:p>
    <w:p w14:paraId="5C67DEA2" w14:textId="77777777" w:rsidR="00214D5E" w:rsidRPr="00214D5E" w:rsidRDefault="00214D5E" w:rsidP="00004D2E">
      <w:pPr>
        <w:spacing w:after="0" w:line="240" w:lineRule="auto"/>
        <w:ind w:firstLine="567"/>
        <w:jc w:val="both"/>
      </w:pPr>
      <w:r w:rsidRPr="00214D5E">
        <w:t>На территории второй зоны запрещаются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w:t>
      </w:r>
    </w:p>
    <w:p w14:paraId="17D4DAED" w14:textId="77777777" w:rsidR="00214D5E" w:rsidRPr="00214D5E" w:rsidRDefault="00214D5E" w:rsidP="00004D2E">
      <w:pPr>
        <w:spacing w:after="0" w:line="240" w:lineRule="auto"/>
        <w:ind w:firstLine="567"/>
        <w:jc w:val="both"/>
      </w:pPr>
      <w:r w:rsidRPr="00214D5E">
        <w:t>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14:paraId="5BDF630E" w14:textId="77777777" w:rsidR="00214D5E" w:rsidRPr="00214D5E" w:rsidRDefault="00214D5E" w:rsidP="00004D2E">
      <w:pPr>
        <w:spacing w:after="0" w:line="240" w:lineRule="auto"/>
        <w:ind w:firstLine="567"/>
        <w:jc w:val="both"/>
      </w:pPr>
      <w:r w:rsidRPr="00214D5E">
        <w:t>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землевладельцами, арендаторами, собственниками земельных участков и проживающими в этих зонах гражданами.</w:t>
      </w:r>
    </w:p>
    <w:p w14:paraId="23E7E954" w14:textId="77777777" w:rsidR="00214D5E" w:rsidRPr="00DA275F" w:rsidRDefault="00214D5E" w:rsidP="00004D2E">
      <w:pPr>
        <w:spacing w:after="0" w:line="240" w:lineRule="auto"/>
        <w:ind w:firstLine="567"/>
        <w:jc w:val="both"/>
      </w:pPr>
      <w:r w:rsidRPr="00DA275F">
        <w:t>Санитарно-оздоровительные мероприятия и ликвидация очагов загрязнения в округах санитарной (горно-санитарной) охраны осуществляются за счет средств пользователей, землепользователей, землевладельцев, арендаторов, собственников земельных участков и граждан, нарушивших режим санитарной (горно-санитарной) охраны.</w:t>
      </w:r>
    </w:p>
    <w:p w14:paraId="12EEFBCF" w14:textId="77777777" w:rsidR="00214D5E" w:rsidRPr="00DA275F" w:rsidRDefault="00214D5E" w:rsidP="00004D2E">
      <w:pPr>
        <w:spacing w:after="0" w:line="240" w:lineRule="auto"/>
        <w:ind w:firstLine="567"/>
        <w:jc w:val="both"/>
        <w:rPr>
          <w:b/>
        </w:rPr>
      </w:pPr>
      <w:r w:rsidRPr="00DA275F">
        <w:rPr>
          <w:b/>
        </w:rPr>
        <w:t>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p>
    <w:p w14:paraId="753EE1D4" w14:textId="77777777" w:rsidR="00214D5E" w:rsidRPr="00214D5E" w:rsidRDefault="00214D5E" w:rsidP="00004D2E">
      <w:pPr>
        <w:spacing w:after="0" w:line="240" w:lineRule="auto"/>
        <w:ind w:firstLine="567"/>
        <w:jc w:val="both"/>
      </w:pPr>
      <w:r w:rsidRPr="00214D5E">
        <w:t>Зоны санитарной охраны источников питьевого и хозяйственно-бытового водоснабжения устанавливаются, изменяются, прекращают существование по решению органа исполнительной власти субъекта Российской Федерации. При этом решения об установлении, изменении зоны санитарной охраны источников питьевого и хозяйственно-бытового водоснабжения принимаются при наличии санитарно-эпидемиологического заключения о соответствии границ таких зон и ограничений использования земельных участков в границах таких зон санитарным правилам. Положение о зонах санитарной охраны источников питьевого и хозяйственно-бытового водоснабжения утверждается Правительством Российской Федерации.</w:t>
      </w:r>
    </w:p>
    <w:p w14:paraId="086A739C" w14:textId="77777777" w:rsidR="00214D5E" w:rsidRPr="00214D5E" w:rsidRDefault="00214D5E" w:rsidP="00004D2E">
      <w:pPr>
        <w:spacing w:after="0" w:line="240" w:lineRule="auto"/>
        <w:ind w:firstLine="567"/>
        <w:jc w:val="both"/>
      </w:pPr>
      <w:r w:rsidRPr="00214D5E">
        <w:t>В целях обеспечения граждан питьевой водой в случае возникновения чрезвычайной ситуации осуществляется резервирование источников питьевого и хозяйственно-бытового водоснабжения на основе защищенных от загрязнения и засорения подземных водных объектов. Для таких источников устанавливаются зоны специальной охраны, режим которых соответствует режиму зон санитарной охраны подземных источников питьевого и хозяйственно-бытового водоснабжения.</w:t>
      </w:r>
    </w:p>
    <w:p w14:paraId="76E1E93B" w14:textId="77777777" w:rsidR="00214D5E" w:rsidRPr="00DA275F" w:rsidRDefault="00214D5E" w:rsidP="00004D2E">
      <w:pPr>
        <w:spacing w:after="0" w:line="240" w:lineRule="auto"/>
        <w:ind w:firstLine="567"/>
        <w:jc w:val="both"/>
        <w:rPr>
          <w:b/>
        </w:rPr>
      </w:pPr>
      <w:r w:rsidRPr="00DA275F">
        <w:rPr>
          <w:b/>
        </w:rPr>
        <w:t>Зоны затопления и подтопления;</w:t>
      </w:r>
    </w:p>
    <w:p w14:paraId="53BD7A2A" w14:textId="77777777" w:rsidR="00214D5E" w:rsidRPr="00214D5E" w:rsidRDefault="00214D5E" w:rsidP="00004D2E">
      <w:pPr>
        <w:spacing w:after="0" w:line="240" w:lineRule="auto"/>
        <w:ind w:firstLine="567"/>
        <w:jc w:val="both"/>
      </w:pPr>
      <w:r w:rsidRPr="00214D5E">
        <w:t>Решение об установлении, изменении зон затопления, подтопления принимается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Положение о зонах затопления, подтопления утверждается Правительством Российской Федерации.</w:t>
      </w:r>
    </w:p>
    <w:p w14:paraId="27046F4E" w14:textId="77777777" w:rsidR="00214D5E" w:rsidRPr="00214D5E" w:rsidRDefault="00214D5E" w:rsidP="00004D2E">
      <w:pPr>
        <w:spacing w:after="0" w:line="240" w:lineRule="auto"/>
        <w:ind w:firstLine="567"/>
        <w:jc w:val="both"/>
      </w:pPr>
      <w:r w:rsidRPr="00214D5E">
        <w:t>Зоны затопления, подтопления устанавливаются или изменяются решением Федерального агентства водных ресурсов (его территориальных органов) на основании предложений органа исполнительной власти субъекта Российской Федерации, подготовленных совместно с органами местного самоуправления, об установлении границ зон затопления, подтопления (далее - предложения) и сведений о границах этих зон, которые должны содержать графическое описание местоположения границ этих зон, перечень координат характерных границ таких зон в системе координат, установленной для ведения Единого государственного реестра недвижимости.</w:t>
      </w:r>
    </w:p>
    <w:p w14:paraId="702ED933" w14:textId="77777777" w:rsidR="00214D5E" w:rsidRPr="00214D5E" w:rsidRDefault="00214D5E" w:rsidP="00004D2E">
      <w:pPr>
        <w:spacing w:after="0" w:line="240" w:lineRule="auto"/>
        <w:ind w:firstLine="567"/>
        <w:jc w:val="both"/>
      </w:pPr>
      <w:r w:rsidRPr="00214D5E">
        <w:t>Форма графического описания местоположения границ зон затопления, подтопления, а также требования к точности определения координат характерных точек границ зоны с особыми условиями использования территории, формату электронного документа, содержащего сведения о границах зон затопления, подтопления, устанавливаются Министерством экономического развития Российской Федерации.</w:t>
      </w:r>
    </w:p>
    <w:p w14:paraId="504F7FE0" w14:textId="77777777" w:rsidR="00214D5E" w:rsidRPr="00214D5E" w:rsidRDefault="00214D5E" w:rsidP="00004D2E">
      <w:pPr>
        <w:spacing w:after="0" w:line="240" w:lineRule="auto"/>
        <w:ind w:firstLine="567"/>
        <w:jc w:val="both"/>
      </w:pPr>
      <w:r w:rsidRPr="00214D5E">
        <w:t>Решение об установлении или изменении зон затопления, подтопления оформляется актом Федерального агентства водных ресурсов (его территориальных органов).</w:t>
      </w:r>
    </w:p>
    <w:p w14:paraId="14E98214" w14:textId="77777777" w:rsidR="00214D5E" w:rsidRPr="00214D5E" w:rsidRDefault="00214D5E" w:rsidP="00004D2E">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D2FFA9A" w14:textId="77777777" w:rsidR="00214D5E" w:rsidRPr="00214D5E" w:rsidRDefault="00214D5E" w:rsidP="00004D2E">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4ADCEC6" w14:textId="77777777" w:rsidR="00214D5E" w:rsidRPr="00214D5E" w:rsidRDefault="00214D5E" w:rsidP="00004D2E">
      <w:pPr>
        <w:spacing w:after="0" w:line="240" w:lineRule="auto"/>
        <w:ind w:firstLine="567"/>
        <w:jc w:val="both"/>
      </w:pPr>
      <w:r w:rsidRPr="00214D5E">
        <w:t>2) использование сточных вод в целях регулирования плодородия почв;</w:t>
      </w:r>
    </w:p>
    <w:p w14:paraId="6AE239D3" w14:textId="77777777" w:rsidR="00214D5E" w:rsidRPr="00214D5E" w:rsidRDefault="00214D5E" w:rsidP="00004D2E">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3D140D4" w14:textId="77777777" w:rsidR="00214D5E" w:rsidRPr="00214D5E" w:rsidRDefault="00214D5E" w:rsidP="00004D2E">
      <w:pPr>
        <w:spacing w:after="0" w:line="240" w:lineRule="auto"/>
        <w:ind w:firstLine="567"/>
        <w:jc w:val="both"/>
      </w:pPr>
      <w:r w:rsidRPr="00214D5E">
        <w:t>4) осуществление авиационных мер по борьбе с вредными организмами.</w:t>
      </w:r>
    </w:p>
    <w:p w14:paraId="0DB0AB28" w14:textId="77777777" w:rsidR="00214D5E" w:rsidRPr="00214D5E" w:rsidRDefault="00214D5E" w:rsidP="00004D2E">
      <w:pPr>
        <w:spacing w:after="0" w:line="240" w:lineRule="auto"/>
        <w:ind w:firstLine="567"/>
        <w:jc w:val="both"/>
      </w:pPr>
      <w:r w:rsidRPr="00214D5E">
        <w:t>Зоны затопления устанавливаются в отношении:</w:t>
      </w:r>
    </w:p>
    <w:p w14:paraId="4DA2E277" w14:textId="77777777" w:rsidR="00214D5E" w:rsidRPr="00214D5E" w:rsidRDefault="00214D5E" w:rsidP="00004D2E">
      <w:pPr>
        <w:spacing w:after="0" w:line="240" w:lineRule="auto"/>
        <w:ind w:firstLine="567"/>
        <w:jc w:val="both"/>
      </w:pPr>
      <w:r w:rsidRPr="00214D5E">
        <w:t>а) территорий, которые прилегают к незарегулированным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14:paraId="7CD6CD43" w14:textId="77777777" w:rsidR="00214D5E" w:rsidRPr="00214D5E" w:rsidRDefault="00214D5E" w:rsidP="00004D2E">
      <w:pPr>
        <w:spacing w:after="0" w:line="240" w:lineRule="auto"/>
        <w:ind w:firstLine="567"/>
        <w:jc w:val="both"/>
      </w:pPr>
      <w:r w:rsidRPr="00214D5E">
        <w:t>б) территорий, прилегающих к устьевым участкам водотоков, затапливаемых в результате нагонных явлений расчетной обеспеченности;</w:t>
      </w:r>
    </w:p>
    <w:p w14:paraId="578D81F8" w14:textId="77777777" w:rsidR="00214D5E" w:rsidRPr="00214D5E" w:rsidRDefault="00214D5E" w:rsidP="00004D2E">
      <w:pPr>
        <w:spacing w:after="0" w:line="240" w:lineRule="auto"/>
        <w:ind w:firstLine="567"/>
        <w:jc w:val="both"/>
      </w:pPr>
      <w:r w:rsidRPr="00214D5E">
        <w:t>в) территорий, прилегающих к естественным водоемам, затапливаемых при уровнях воды однопроцентной обеспеченности;</w:t>
      </w:r>
    </w:p>
    <w:p w14:paraId="6ABFE008" w14:textId="77777777" w:rsidR="00214D5E" w:rsidRPr="00214D5E" w:rsidRDefault="00214D5E" w:rsidP="00004D2E">
      <w:pPr>
        <w:spacing w:after="0" w:line="240" w:lineRule="auto"/>
        <w:ind w:firstLine="567"/>
        <w:jc w:val="both"/>
      </w:pPr>
      <w:r w:rsidRPr="00214D5E">
        <w:t>г) территорий, прилегающих к водохранилищам, затапливаемых при уровнях воды, соответствующих форсированному подпорному уровню воды водохранилища;</w:t>
      </w:r>
    </w:p>
    <w:p w14:paraId="5E02840C" w14:textId="77777777" w:rsidR="00214D5E" w:rsidRPr="00214D5E" w:rsidRDefault="00214D5E" w:rsidP="00004D2E">
      <w:pPr>
        <w:spacing w:after="0" w:line="240" w:lineRule="auto"/>
        <w:ind w:firstLine="567"/>
        <w:jc w:val="both"/>
      </w:pPr>
      <w:r w:rsidRPr="00214D5E">
        <w:t>д)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14:paraId="2190A4D7" w14:textId="77777777" w:rsidR="00214D5E" w:rsidRPr="00214D5E" w:rsidRDefault="00214D5E" w:rsidP="00004D2E">
      <w:pPr>
        <w:spacing w:after="0" w:line="240" w:lineRule="auto"/>
        <w:ind w:firstLine="567"/>
        <w:jc w:val="both"/>
      </w:pPr>
      <w:r w:rsidRPr="00214D5E">
        <w:t>Зоны подтопления устанавливаются в отношении территорий, прилегающих к зонам затопления, повышение уровня грунтовых вод которых обусловливается подпором грунтовых вод уровнями высоких вод водных объектов.</w:t>
      </w:r>
    </w:p>
    <w:p w14:paraId="451095D6" w14:textId="77777777" w:rsidR="00214D5E" w:rsidRPr="00214D5E" w:rsidRDefault="00214D5E" w:rsidP="00004D2E">
      <w:pPr>
        <w:spacing w:after="0" w:line="240" w:lineRule="auto"/>
        <w:ind w:firstLine="567"/>
        <w:jc w:val="both"/>
      </w:pPr>
      <w:r w:rsidRPr="00214D5E">
        <w:t>В границах зон подтопления устанавливаются:</w:t>
      </w:r>
    </w:p>
    <w:p w14:paraId="28510265" w14:textId="77777777" w:rsidR="00214D5E" w:rsidRPr="00214D5E" w:rsidRDefault="00214D5E" w:rsidP="00004D2E">
      <w:pPr>
        <w:spacing w:after="0" w:line="240" w:lineRule="auto"/>
        <w:ind w:firstLine="567"/>
        <w:jc w:val="both"/>
      </w:pPr>
      <w:r w:rsidRPr="00214D5E">
        <w:t>а) территории сильного подтопления - при глубине залегания грунтовых вод менее 0,3 метра;</w:t>
      </w:r>
    </w:p>
    <w:p w14:paraId="46D59364" w14:textId="77777777" w:rsidR="00214D5E" w:rsidRPr="00214D5E" w:rsidRDefault="00214D5E" w:rsidP="00004D2E">
      <w:pPr>
        <w:spacing w:after="0" w:line="240" w:lineRule="auto"/>
        <w:ind w:firstLine="567"/>
        <w:jc w:val="both"/>
      </w:pPr>
      <w:r w:rsidRPr="00214D5E">
        <w:t>б) территории умеренного подтопления - при глубине залегания грунтовых вод от 0,3 - 0,7 до 1,2 - 2 метров от поверхности;</w:t>
      </w:r>
    </w:p>
    <w:p w14:paraId="0A842DBC" w14:textId="77777777" w:rsidR="00214D5E" w:rsidRPr="00214D5E" w:rsidRDefault="00214D5E" w:rsidP="00004D2E">
      <w:pPr>
        <w:spacing w:after="0" w:line="240" w:lineRule="auto"/>
        <w:ind w:firstLine="567"/>
        <w:jc w:val="both"/>
      </w:pPr>
      <w:r w:rsidRPr="00214D5E">
        <w:t>в) территории слабого подтопления - при глубине залегания грунтовых вод от 2 до 3 метров.</w:t>
      </w:r>
    </w:p>
    <w:p w14:paraId="0BDB46F0" w14:textId="77777777" w:rsidR="00214D5E" w:rsidRPr="00214D5E" w:rsidRDefault="00214D5E" w:rsidP="00004D2E">
      <w:pPr>
        <w:spacing w:after="0" w:line="240" w:lineRule="auto"/>
        <w:ind w:firstLine="567"/>
        <w:jc w:val="both"/>
      </w:pPr>
      <w:r w:rsidRPr="00DA275F">
        <w:rPr>
          <w:b/>
        </w:rPr>
        <w:t>Санитарно-защитная зона;</w:t>
      </w:r>
    </w:p>
    <w:p w14:paraId="763D1D28" w14:textId="77777777" w:rsidR="00214D5E" w:rsidRPr="00214D5E" w:rsidRDefault="00214D5E" w:rsidP="00004D2E">
      <w:pPr>
        <w:spacing w:after="0" w:line="240" w:lineRule="auto"/>
        <w:ind w:firstLine="567"/>
        <w:jc w:val="both"/>
      </w:pPr>
      <w:r w:rsidRPr="00214D5E">
        <w:t>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p>
    <w:p w14:paraId="21947BAC" w14:textId="77777777" w:rsidR="00214D5E" w:rsidRPr="00214D5E" w:rsidRDefault="00214D5E" w:rsidP="00004D2E">
      <w:pPr>
        <w:spacing w:after="0" w:line="240" w:lineRule="auto"/>
        <w:ind w:firstLine="567"/>
        <w:jc w:val="both"/>
      </w:pPr>
      <w:r w:rsidRPr="00214D5E">
        <w:t>Решение об установлении, изменении или о прекращении существования санитарно-защитной зоны принимают следующие уполномоченные органы по результатам рассмотрения заявления об установлении, изменении или о прекращении существования санитарно-защитной зоны:</w:t>
      </w:r>
    </w:p>
    <w:p w14:paraId="58593DF0" w14:textId="77777777" w:rsidR="00214D5E" w:rsidRPr="00214D5E" w:rsidRDefault="00214D5E" w:rsidP="00004D2E">
      <w:pPr>
        <w:spacing w:after="0" w:line="240" w:lineRule="auto"/>
        <w:ind w:firstLine="567"/>
        <w:jc w:val="both"/>
      </w:pPr>
      <w:r w:rsidRPr="00214D5E">
        <w:t>а) Федеральная служба по надзору в сфере защиты прав потребителей и благополучия человека - в отношении объектов I и II класса опасности в соответствии с классификацией, установленной санитарно-эпидемиологическими требованиями (далее - санитарная классификация), групп объектов, в состав которых входят объекты I и (или) II класса опасности, а также в отношении объектов, не включенных в санитарную классификацию;</w:t>
      </w:r>
    </w:p>
    <w:p w14:paraId="72AA12D3" w14:textId="77777777" w:rsidR="00214D5E" w:rsidRPr="00214D5E" w:rsidRDefault="00214D5E" w:rsidP="00004D2E">
      <w:pPr>
        <w:spacing w:after="0" w:line="240" w:lineRule="auto"/>
        <w:ind w:firstLine="567"/>
        <w:jc w:val="both"/>
      </w:pPr>
      <w:r w:rsidRPr="00214D5E">
        <w:t>б) территориальные органы Федеральной службы по надзору в сфере защиты прав потребителей и благополучия человека - в отношении объектов III - V класса опасности в соответствии с санитарной классификацией, а также в отношении групп объектов, в состав которых входят объекты III - V класса опасности.</w:t>
      </w:r>
    </w:p>
    <w:p w14:paraId="01A12569" w14:textId="77777777" w:rsidR="00214D5E" w:rsidRPr="00214D5E" w:rsidRDefault="00214D5E" w:rsidP="00004D2E">
      <w:pPr>
        <w:spacing w:after="0" w:line="240" w:lineRule="auto"/>
        <w:ind w:firstLine="567"/>
        <w:jc w:val="both"/>
      </w:pPr>
      <w:r w:rsidRPr="00214D5E">
        <w:t>В случае если в отношении аэродрома в соответствии с Воздушным кодексом Российской Федерации принято решение об установлении приаэродромной территории с выделенной на ней седьмой подзоной, предусмотренной подпунктом 7 пункта 3 статьи 47 Воздушного кодекса Российской Федерации, принятие решения об установлении санитарно-защитной зоны в отношении этого аэродрома или аэропорта, в состав которого он входит, не требуется. Указанное решение об установлении приаэродромной территории является основанием для принятия в соответствии с настоящими Правилами решения о прекращении существования санитарно-защитной зоны в отношении такого аэродрома или аэропорта, в состав которого он входит, принятого до установления этой приаэродромной территории.</w:t>
      </w:r>
    </w:p>
    <w:p w14:paraId="1E24F142" w14:textId="77777777" w:rsidR="00214D5E" w:rsidRPr="00214D5E" w:rsidRDefault="00214D5E" w:rsidP="00004D2E">
      <w:pPr>
        <w:spacing w:after="0" w:line="240" w:lineRule="auto"/>
        <w:ind w:firstLine="567"/>
        <w:jc w:val="both"/>
      </w:pPr>
      <w:r w:rsidRPr="00214D5E">
        <w:t>В границах санитарно-защитной зоны не допускается использования земельных участков в целях:</w:t>
      </w:r>
    </w:p>
    <w:p w14:paraId="0A4828BA" w14:textId="77777777" w:rsidR="00214D5E" w:rsidRPr="00214D5E" w:rsidRDefault="00214D5E" w:rsidP="00004D2E">
      <w:pPr>
        <w:spacing w:after="0" w:line="240" w:lineRule="auto"/>
        <w:ind w:firstLine="567"/>
        <w:jc w:val="both"/>
      </w:pPr>
      <w:r w:rsidRPr="00214D5E">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14:paraId="0D4F2BF2" w14:textId="77777777" w:rsidR="00214D5E" w:rsidRPr="00214D5E" w:rsidRDefault="00214D5E" w:rsidP="00004D2E">
      <w:pPr>
        <w:spacing w:after="0" w:line="240" w:lineRule="auto"/>
        <w:ind w:firstLine="567"/>
        <w:jc w:val="both"/>
      </w:pPr>
      <w:r w:rsidRPr="00214D5E">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14:paraId="31559FDF" w14:textId="77777777" w:rsidR="00214D5E" w:rsidRPr="00DD50BC" w:rsidRDefault="00214D5E" w:rsidP="00004D2E">
      <w:pPr>
        <w:spacing w:after="0" w:line="240" w:lineRule="auto"/>
        <w:ind w:firstLine="567"/>
        <w:jc w:val="both"/>
        <w:rPr>
          <w:b/>
        </w:rPr>
      </w:pPr>
      <w:r w:rsidRPr="00DD50BC">
        <w:rPr>
          <w:b/>
        </w:rPr>
        <w:t>Зона ограничений передающего радиотехнического объекта, являющегося объектом капитального строительства;</w:t>
      </w:r>
    </w:p>
    <w:p w14:paraId="3CE2EBA4" w14:textId="77777777" w:rsidR="00214D5E" w:rsidRPr="00214D5E" w:rsidRDefault="00214D5E" w:rsidP="00004D2E">
      <w:pPr>
        <w:spacing w:after="0" w:line="240" w:lineRule="auto"/>
        <w:ind w:firstLine="567"/>
        <w:jc w:val="both"/>
      </w:pPr>
      <w:r w:rsidRPr="00214D5E">
        <w:t>Гигиенические требования к размещению и эксплуатации стационарных передающих радиотехнических объектов (ПРТО), работающих в диапазоне частот 30 кГц - 300 ГГц, в том числе находящихся на специальных испытательных полигонах, устанавливаются Санитарно-эпидемиологическими правилами и нормативами "Гигиенические требования к размещению и эксплуатации передающих радиотехнических объектов. СанПиН 2.1.8/2.2.4.1383-03", утвержденными Главным государственным санитарным врачом Российской Федерации 09.06.2003.</w:t>
      </w:r>
    </w:p>
    <w:p w14:paraId="6876C88E" w14:textId="77777777" w:rsidR="00214D5E" w:rsidRPr="00214D5E" w:rsidRDefault="00214D5E" w:rsidP="00004D2E">
      <w:pPr>
        <w:spacing w:after="0" w:line="240" w:lineRule="auto"/>
        <w:ind w:firstLine="567"/>
        <w:jc w:val="both"/>
      </w:pPr>
      <w:r w:rsidRPr="00214D5E">
        <w:t>Требования Санитарных правил направлены на предотвращение неблагоприятного влияния на здоровье человека электромагнитных полей радиочастотного диапазона (ЭМП РЧ), создаваемых ПРТО радиосвязи, радиовещания, телевидения, радиолокации, радиолюбительского диапазона (3 - 30 МГц).</w:t>
      </w:r>
    </w:p>
    <w:p w14:paraId="2FF8ED2B" w14:textId="77777777" w:rsidR="00214D5E" w:rsidRPr="00214D5E" w:rsidRDefault="00214D5E" w:rsidP="00004D2E">
      <w:pPr>
        <w:spacing w:after="0" w:line="240" w:lineRule="auto"/>
        <w:ind w:firstLine="567"/>
        <w:jc w:val="both"/>
      </w:pPr>
      <w:r w:rsidRPr="00214D5E">
        <w:t>При размещении антенн радиолюбительских радиостанций (РРС) диапазона 3 - 30 МГц, радиостанций гражданского диапазона частот 26,5 - 27,5 МГц (РГД) с эффективной излучаемой мощностью более 100 Вт до 1000 Вт включительно, должна быть обеспечена невозможность доступа людей в зону установки антенны на расстояние не менее 10 м от любой ее точки.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14:paraId="7BAF4E94" w14:textId="77777777" w:rsidR="00214D5E" w:rsidRPr="00214D5E" w:rsidRDefault="00214D5E" w:rsidP="00004D2E">
      <w:pPr>
        <w:spacing w:after="0" w:line="240" w:lineRule="auto"/>
        <w:ind w:firstLine="567"/>
        <w:jc w:val="both"/>
      </w:pPr>
      <w:r w:rsidRPr="00214D5E">
        <w:t>При размещении антенн РРС и РГД с эффективной излучаемой мощностью от 1000 до 5000 Вт должна быть обеспечена невозможность доступа людей и отсутствие соседних строений на расстоянии не менее 25 м от любой точки антенны независимо от ее типа и направления излучения. При установке на крыше здания антенна должна монтироваться на высоте не менее 5 м над крышей.</w:t>
      </w:r>
    </w:p>
    <w:p w14:paraId="0F667A4E" w14:textId="77777777" w:rsidR="00214D5E" w:rsidRPr="00214D5E" w:rsidRDefault="00214D5E" w:rsidP="00004D2E">
      <w:pPr>
        <w:spacing w:after="0" w:line="240" w:lineRule="auto"/>
        <w:ind w:firstLine="567"/>
        <w:jc w:val="both"/>
      </w:pPr>
      <w:r w:rsidRPr="00214D5E">
        <w:t>Рекомендуется размещение антенн ПРТО (в т.ч. РРС, РГД) на отдельно стоящих опорах и мачтах.</w:t>
      </w:r>
    </w:p>
    <w:p w14:paraId="696EC399" w14:textId="77777777" w:rsidR="00214D5E" w:rsidRPr="00214D5E" w:rsidRDefault="00214D5E" w:rsidP="00004D2E">
      <w:pPr>
        <w:spacing w:after="0" w:line="240" w:lineRule="auto"/>
        <w:ind w:firstLine="567"/>
        <w:jc w:val="both"/>
      </w:pPr>
      <w:r w:rsidRPr="00214D5E">
        <w:t>Допускается размещение передающих антенн на крышах жилых, общественных и других зданий и в иных местах при соблюдении условий по п. п. 3.3, 3.4, 3.14, 3.15 СанПиН 2.1.8/2.2.4.1383-03".</w:t>
      </w:r>
    </w:p>
    <w:p w14:paraId="5952A670" w14:textId="77777777" w:rsidR="00214D5E" w:rsidRPr="00214D5E" w:rsidRDefault="00214D5E" w:rsidP="00004D2E">
      <w:pPr>
        <w:spacing w:after="0" w:line="240" w:lineRule="auto"/>
        <w:ind w:firstLine="567"/>
        <w:jc w:val="both"/>
      </w:pPr>
      <w:r w:rsidRPr="00214D5E">
        <w:t>Размещение только приемных антенн не ограничивается и не требует получения санитарно-эпидемиологических заключений.</w:t>
      </w:r>
    </w:p>
    <w:p w14:paraId="52C7F911" w14:textId="77777777" w:rsidR="00214D5E" w:rsidRPr="00214D5E" w:rsidRDefault="00214D5E" w:rsidP="00004D2E">
      <w:pPr>
        <w:spacing w:after="0" w:line="240" w:lineRule="auto"/>
        <w:ind w:firstLine="567"/>
        <w:jc w:val="both"/>
      </w:pPr>
      <w:r w:rsidRPr="00214D5E">
        <w:t>В целях защиты населения от воздействия ЭМП, создаваемых антеннами ПРТО, устанавливаются санитарно-защитные зоны (СЗЗ) и зоны ограничения с учетом перспективного развития ПРТО и населенного пункта.</w:t>
      </w:r>
    </w:p>
    <w:p w14:paraId="5CAAEDF8" w14:textId="77777777" w:rsidR="00214D5E" w:rsidRPr="00214D5E" w:rsidRDefault="00214D5E" w:rsidP="00004D2E">
      <w:pPr>
        <w:spacing w:after="0" w:line="240" w:lineRule="auto"/>
        <w:ind w:firstLine="567"/>
        <w:jc w:val="both"/>
      </w:pPr>
      <w:r w:rsidRPr="00214D5E">
        <w:t>Границы СЗЗ определяются на высоте 2 м от поверхности земли по ПДУ, указанным в п. п. 3.3 и 3.4 СанПиН 2.1.8/2.2.4.1383-03".</w:t>
      </w:r>
    </w:p>
    <w:p w14:paraId="24783968" w14:textId="77777777" w:rsidR="00214D5E" w:rsidRPr="00214D5E" w:rsidRDefault="00214D5E" w:rsidP="00004D2E">
      <w:pPr>
        <w:spacing w:after="0" w:line="240" w:lineRule="auto"/>
        <w:ind w:firstLine="567"/>
        <w:jc w:val="both"/>
      </w:pPr>
      <w:r w:rsidRPr="00214D5E">
        <w:t>Зона ограничения представляет собой территорию, на внешних границах которой на высоте от поверхности земли более 2 м уровни ЭМП превышают ПДУ.</w:t>
      </w:r>
    </w:p>
    <w:p w14:paraId="333F1D5A" w14:textId="77777777" w:rsidR="00214D5E" w:rsidRPr="00214D5E" w:rsidRDefault="00214D5E" w:rsidP="00004D2E">
      <w:pPr>
        <w:spacing w:after="0" w:line="240" w:lineRule="auto"/>
        <w:ind w:firstLine="567"/>
        <w:jc w:val="both"/>
      </w:pPr>
      <w:r w:rsidRPr="00214D5E">
        <w:t>Внешняя граница зоны ограничения определяется по максимальной высоте зданий перспективной застройки, на высоте верхнего этажа которых уровень ЭМП не превышает ПДУ.</w:t>
      </w:r>
    </w:p>
    <w:p w14:paraId="1755E5FB" w14:textId="77777777" w:rsidR="00214D5E" w:rsidRPr="00214D5E" w:rsidRDefault="00214D5E" w:rsidP="00004D2E">
      <w:pPr>
        <w:spacing w:after="0" w:line="240" w:lineRule="auto"/>
        <w:ind w:firstLine="567"/>
        <w:jc w:val="both"/>
      </w:pPr>
      <w:r w:rsidRPr="00214D5E">
        <w:t>Для ПРТО с мощностью передатчиков более 100 кВт, расположенных в черте жилой застройки, границы СЗЗ устанавливаются решением Главного государственного санитарного врача Российской Федерации или его заместителя по результатам санитарно-эпидемиологической экспертизы, проводимой ФГУЗ "Федеральный центр гигиены и эпидемиологии", профильным научно-исследовательским институтом.</w:t>
      </w:r>
    </w:p>
    <w:p w14:paraId="55649152" w14:textId="77777777" w:rsidR="00214D5E" w:rsidRPr="00214D5E" w:rsidRDefault="00214D5E" w:rsidP="00004D2E">
      <w:pPr>
        <w:spacing w:after="0" w:line="240" w:lineRule="auto"/>
        <w:ind w:firstLine="567"/>
        <w:jc w:val="both"/>
      </w:pPr>
      <w:r w:rsidRPr="00214D5E">
        <w:t>Запрещается без согласования с Управлением Роспотребнадзора в субъекте федерации внесение изменений в условия и режимы работы ПРТО (в т.ч. РРС, РГД), которые приводят к увеличению уровней ЭМП на селитебной территории.</w:t>
      </w:r>
    </w:p>
    <w:p w14:paraId="0E27C70A" w14:textId="77777777" w:rsidR="00214D5E" w:rsidRPr="00214D5E" w:rsidRDefault="00214D5E" w:rsidP="00004D2E">
      <w:pPr>
        <w:spacing w:after="0" w:line="240" w:lineRule="auto"/>
        <w:ind w:firstLine="567"/>
        <w:jc w:val="both"/>
      </w:pPr>
      <w:r w:rsidRPr="00214D5E">
        <w:t>СЗЗ и зона ограничений не могут иметь статус селитебной территории, а также не могут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т.п.</w:t>
      </w:r>
    </w:p>
    <w:p w14:paraId="270B92B7" w14:textId="77777777" w:rsidR="00214D5E" w:rsidRPr="00214D5E" w:rsidRDefault="00214D5E" w:rsidP="00004D2E">
      <w:pPr>
        <w:spacing w:after="0" w:line="240" w:lineRule="auto"/>
        <w:ind w:firstLine="567"/>
        <w:jc w:val="both"/>
      </w:pPr>
      <w:r w:rsidRPr="00214D5E">
        <w:t>СЗЗ и зона ограничений или какая-либо их часть не могут рассматриваться как резервная территория ПРТО и использоваться для расширения промышленной площадки.</w:t>
      </w:r>
    </w:p>
    <w:p w14:paraId="02084649" w14:textId="77777777" w:rsidR="00214D5E" w:rsidRPr="00214D5E" w:rsidRDefault="00214D5E" w:rsidP="00004D2E">
      <w:pPr>
        <w:spacing w:after="0" w:line="240" w:lineRule="auto"/>
        <w:ind w:firstLine="567"/>
        <w:jc w:val="both"/>
      </w:pPr>
      <w:r w:rsidRPr="00214D5E">
        <w:t>СЗЗ не может рассматриваться как территория для размещения коллективных или индивидуальных дачных и садово-огородных участков.</w:t>
      </w:r>
    </w:p>
    <w:p w14:paraId="127CFCCB" w14:textId="77777777" w:rsidR="00214D5E" w:rsidRPr="00DD50BC" w:rsidRDefault="00214D5E" w:rsidP="00004D2E">
      <w:pPr>
        <w:spacing w:after="0" w:line="240" w:lineRule="auto"/>
        <w:ind w:firstLine="567"/>
        <w:jc w:val="both"/>
        <w:rPr>
          <w:b/>
        </w:rPr>
      </w:pPr>
      <w:r w:rsidRPr="00DD50BC">
        <w:rPr>
          <w:b/>
        </w:rPr>
        <w:t>Охранная зона пунктов государственной геодезической сети, государственной нивелирной сети и государственной гравиметрической сети;</w:t>
      </w:r>
    </w:p>
    <w:p w14:paraId="5FFAB9E9" w14:textId="7BF48E93" w:rsidR="00214D5E" w:rsidRPr="00214D5E" w:rsidRDefault="00214D5E" w:rsidP="00004D2E">
      <w:pPr>
        <w:spacing w:after="0" w:line="240" w:lineRule="auto"/>
        <w:ind w:firstLine="567"/>
        <w:jc w:val="both"/>
      </w:pPr>
      <w:r w:rsidRPr="00214D5E">
        <w:t>Охранные зоны пунктов государственной геодезической сети, государственной нивелирной сети и государственной гравиметрической сети (далее соответственно - пункты, охранные зоны пунктов) устанавливаются для всех пунктов (Постановление Правительства РФ от 21.08.2019 N 1080 "Об охранных зонах пунктов государственной геодезической сети, государственной нивелирной сети и государственной гравиметрической сети" (вместе с "Положением об охранных зонах пунктов государственной геодезической сети, государственной нивелирной сети и государственной гравиметрической сети").</w:t>
      </w:r>
    </w:p>
    <w:p w14:paraId="30BAF909" w14:textId="77777777" w:rsidR="00214D5E" w:rsidRPr="00214D5E" w:rsidRDefault="00214D5E" w:rsidP="00004D2E">
      <w:pPr>
        <w:spacing w:after="0" w:line="240" w:lineRule="auto"/>
        <w:ind w:firstLine="567"/>
        <w:jc w:val="both"/>
      </w:pPr>
      <w:r w:rsidRPr="00214D5E">
        <w:t>Государственная геодезическая сеть состоит из фундаментальной астрономо-геодезической сети,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w:t>
      </w:r>
    </w:p>
    <w:p w14:paraId="0FF09C7F" w14:textId="77777777" w:rsidR="00214D5E" w:rsidRPr="00214D5E" w:rsidRDefault="00214D5E" w:rsidP="00004D2E">
      <w:pPr>
        <w:spacing w:after="0" w:line="240" w:lineRule="auto"/>
        <w:ind w:firstLine="567"/>
        <w:jc w:val="both"/>
      </w:pPr>
      <w:r w:rsidRPr="00214D5E">
        <w:t>Государственная нивелирная сеть состоит из Кронштадтского футштока, являющегося исходным нивелирным пунктом государственной нивелирной сети, нивелирной сети I класса, нивелирной сети II класса, нивелирной сети III класса, нивелирной сети IV класса;</w:t>
      </w:r>
    </w:p>
    <w:p w14:paraId="1CB07FE4" w14:textId="77777777" w:rsidR="00214D5E" w:rsidRPr="00214D5E" w:rsidRDefault="00214D5E" w:rsidP="00004D2E">
      <w:pPr>
        <w:spacing w:after="0" w:line="240" w:lineRule="auto"/>
        <w:ind w:firstLine="567"/>
        <w:jc w:val="both"/>
      </w:pPr>
      <w:r w:rsidRPr="00214D5E">
        <w:t>Государственная гравиметрическая сеть состоит из исходных (главных) гравиметрических пунктов, расположенных в гг. Москве и Новосибирске, государственной фундаментальной гравиметрической сети, государственной гравиметрической сети 1 класса.</w:t>
      </w:r>
    </w:p>
    <w:p w14:paraId="3A2719CE" w14:textId="77777777" w:rsidR="00214D5E" w:rsidRPr="00214D5E" w:rsidRDefault="00214D5E" w:rsidP="00004D2E">
      <w:pPr>
        <w:spacing w:after="0" w:line="240" w:lineRule="auto"/>
        <w:ind w:firstLine="567"/>
        <w:jc w:val="both"/>
      </w:pPr>
      <w:r w:rsidRPr="00214D5E">
        <w:t>Решение об установлении, изменении или о прекращении существования охранных зон пунктов фундаментальной астрономо-геодезической сети, Кронштадтского футштока, являющегося исходным нивелирным пунктом государственной нивелирной сети, исходных (главных) гравиметрических пунктов, расположенных в гг. Москве и Новосибирске, принимается Федеральной службой государственной регистрации, кадастра и картографии.</w:t>
      </w:r>
    </w:p>
    <w:p w14:paraId="0915D4B9" w14:textId="77777777" w:rsidR="00214D5E" w:rsidRPr="00214D5E" w:rsidRDefault="00214D5E" w:rsidP="00004D2E">
      <w:pPr>
        <w:spacing w:after="0" w:line="240" w:lineRule="auto"/>
        <w:ind w:firstLine="567"/>
        <w:jc w:val="both"/>
      </w:pPr>
      <w:r w:rsidRPr="00214D5E">
        <w:t>Решение об установлении, изменении или о прекращении существования охранных зон пунктов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 нивелирной сети I класса, нивелирной сети II класса, нивелирной сети III класса, нивелирной сети IV класса, государственной фундаментальной гравиметрической сети, государственной гравиметрической сети 1 класса принимается территориальными органами Федеральной службы государственной регистрации, кадастра и картографии по месту нахождения указанных пунктов.</w:t>
      </w:r>
    </w:p>
    <w:p w14:paraId="258E6B5D" w14:textId="77777777" w:rsidR="00214D5E" w:rsidRPr="00214D5E" w:rsidRDefault="00214D5E" w:rsidP="00004D2E">
      <w:pPr>
        <w:spacing w:after="0" w:line="240" w:lineRule="auto"/>
        <w:ind w:firstLine="567"/>
        <w:jc w:val="both"/>
      </w:pPr>
      <w:r w:rsidRPr="00214D5E">
        <w:t>Решение об установлении охранных зон новых пунктов принимается в случае включения информации о новых пунктах в федеральный фонд пространственных данных.</w:t>
      </w:r>
    </w:p>
    <w:p w14:paraId="63B9A46D" w14:textId="77777777" w:rsidR="00214D5E" w:rsidRPr="00214D5E" w:rsidRDefault="00214D5E" w:rsidP="00004D2E">
      <w:pPr>
        <w:spacing w:after="0" w:line="240" w:lineRule="auto"/>
        <w:ind w:firstLine="567"/>
        <w:jc w:val="both"/>
      </w:pPr>
      <w:r w:rsidRPr="00214D5E">
        <w:t>Решение о прекращении существования охранных зон пунктов принимается в случае исключения информации о пунктах из федерального фонда пространственных данных в связи с утратой пунктов.</w:t>
      </w:r>
    </w:p>
    <w:p w14:paraId="63E5DB0A" w14:textId="77777777" w:rsidR="00214D5E" w:rsidRPr="00214D5E" w:rsidRDefault="00214D5E" w:rsidP="00004D2E">
      <w:pPr>
        <w:spacing w:after="0" w:line="240" w:lineRule="auto"/>
        <w:ind w:firstLine="567"/>
        <w:jc w:val="both"/>
      </w:pPr>
      <w:r w:rsidRPr="00214D5E">
        <w:t>Решение об изменении охранных зон пунктов принимается в случаях изменения местоположения пунктов или изменения контуров зданий (строений, сооружений), в конструктивных элементах которых размещены центры пунктов государственной геодезической сети и государственной нивелирной сети, а также в подвалах которых размещены пункты государственной гравиметрической сети, после включения в федеральный фонд пространственных данных измененных сведений о местоположении пунктов либо после изменения сведений, содержащихся в Едином государственном реестре недвижимости, о контурах таких зданий (строений, сооружений) соответственно.</w:t>
      </w:r>
    </w:p>
    <w:p w14:paraId="0410E8A0" w14:textId="77777777" w:rsidR="00214D5E" w:rsidRPr="00214D5E" w:rsidRDefault="00214D5E" w:rsidP="00004D2E">
      <w:pPr>
        <w:spacing w:after="0" w:line="240" w:lineRule="auto"/>
        <w:ind w:firstLine="567"/>
        <w:jc w:val="both"/>
      </w:pPr>
      <w:r w:rsidRPr="00214D5E">
        <w:t>Охранные зоны пунктов считаются установленными, измененными или прекращенными со дня внесения в установленном порядке в Единый государственный реестр недвижимости соответствующих сведений о границах охранных зон пунктов.</w:t>
      </w:r>
    </w:p>
    <w:p w14:paraId="17B8FB5F" w14:textId="77777777" w:rsidR="00214D5E" w:rsidRPr="00214D5E" w:rsidRDefault="00214D5E" w:rsidP="00004D2E">
      <w:pPr>
        <w:spacing w:after="0" w:line="240" w:lineRule="auto"/>
        <w:ind w:firstLine="567"/>
        <w:jc w:val="both"/>
      </w:pPr>
      <w:r w:rsidRPr="00214D5E">
        <w:t>Местоположение пунктов на местности обозначается центрами пунктов (реперами, марками) и (или) наружными опознавательными знаками.</w:t>
      </w:r>
    </w:p>
    <w:p w14:paraId="2E903CA9" w14:textId="77777777" w:rsidR="00214D5E" w:rsidRPr="00214D5E" w:rsidRDefault="00214D5E" w:rsidP="00004D2E">
      <w:pPr>
        <w:spacing w:after="0" w:line="240" w:lineRule="auto"/>
        <w:ind w:firstLine="567"/>
        <w:jc w:val="both"/>
      </w:pPr>
      <w:r w:rsidRPr="00214D5E">
        <w:t>В пределах границ охранных зон пунктов запрещается использование земельных участков для осуществления видов деятельности, приводящих к повреждению или уничтожению наружных опознавательных знаков пунктов, нарушению неизменности местоположения их центров, уничтожению, перемещению, засыпке или повреждению составных частей пунктов.</w:t>
      </w:r>
    </w:p>
    <w:p w14:paraId="6E73EE5E" w14:textId="77777777" w:rsidR="00214D5E" w:rsidRPr="00214D5E" w:rsidRDefault="00214D5E" w:rsidP="00004D2E">
      <w:pPr>
        <w:spacing w:after="0" w:line="240" w:lineRule="auto"/>
        <w:ind w:firstLine="567"/>
        <w:jc w:val="both"/>
      </w:pPr>
      <w:r w:rsidRPr="00214D5E">
        <w:t>Также на земельных участках в границах охранных зон пунктов запрещается проведение работ, размещение объектов и предметов, которые могут препятствовать доступу к пунктам.</w:t>
      </w:r>
    </w:p>
    <w:p w14:paraId="708C7738" w14:textId="77777777" w:rsidR="00214D5E" w:rsidRPr="00214D5E" w:rsidRDefault="00214D5E" w:rsidP="00004D2E">
      <w:pPr>
        <w:spacing w:after="0" w:line="240" w:lineRule="auto"/>
        <w:ind w:firstLine="567"/>
        <w:jc w:val="both"/>
      </w:pPr>
      <w:r w:rsidRPr="00214D5E">
        <w:t>В границах охранной зоны пунктов территории, в отношении которых устанавливаются различные ограничения использования земельных участков, не выделяются.</w:t>
      </w:r>
    </w:p>
    <w:p w14:paraId="57C68EE9" w14:textId="77777777" w:rsidR="00214D5E" w:rsidRPr="00217626" w:rsidRDefault="00214D5E" w:rsidP="00004D2E">
      <w:pPr>
        <w:spacing w:after="0" w:line="240" w:lineRule="auto"/>
        <w:ind w:firstLine="567"/>
        <w:jc w:val="both"/>
        <w:rPr>
          <w:b/>
        </w:rPr>
      </w:pPr>
      <w:r w:rsidRPr="00217626">
        <w:rPr>
          <w:b/>
        </w:rPr>
        <w:t>Рыбохозяйственная заповедная зона;</w:t>
      </w:r>
    </w:p>
    <w:p w14:paraId="77656C50" w14:textId="77777777" w:rsidR="00214D5E" w:rsidRPr="00214D5E" w:rsidRDefault="00214D5E" w:rsidP="00004D2E">
      <w:pPr>
        <w:spacing w:after="0" w:line="240" w:lineRule="auto"/>
        <w:ind w:firstLine="567"/>
        <w:jc w:val="both"/>
      </w:pPr>
      <w:r w:rsidRPr="00214D5E">
        <w:t>Водные объекты рыбохозяйственного значения или их участки, имеющие важное значение для сохранения водных биоресурсов ценных видов, могут быть объявлены рыбохозяйственными заповедными зонами.</w:t>
      </w:r>
    </w:p>
    <w:p w14:paraId="08F939F1" w14:textId="77777777" w:rsidR="00214D5E" w:rsidRPr="00214D5E" w:rsidRDefault="00214D5E" w:rsidP="00004D2E">
      <w:pPr>
        <w:spacing w:after="0" w:line="240" w:lineRule="auto"/>
        <w:ind w:firstLine="567"/>
        <w:jc w:val="both"/>
      </w:pPr>
      <w:r w:rsidRPr="00214D5E">
        <w:t>Рыбохозяйственной заповедной зоной является водный объект или его часть с прилегающей к ним территорией, на которых устанавливается особый режим хозяйственной и иной деятельности в целях сохранения водных биоресурсов и создания условий для развития аквакультуры и рыболовства.</w:t>
      </w:r>
    </w:p>
    <w:p w14:paraId="5C309636" w14:textId="77777777" w:rsidR="00214D5E" w:rsidRPr="00214D5E" w:rsidRDefault="00214D5E" w:rsidP="00004D2E">
      <w:pPr>
        <w:spacing w:after="0" w:line="240" w:lineRule="auto"/>
        <w:ind w:firstLine="567"/>
        <w:jc w:val="both"/>
      </w:pPr>
      <w:r w:rsidRPr="00214D5E">
        <w:t>В рыбохозяйственных заповедных зонах хозяйственная и иная деятельность может быть запрещена полностью или частично либо постоянно или временно.</w:t>
      </w:r>
    </w:p>
    <w:p w14:paraId="4EFF7048" w14:textId="77777777" w:rsidR="00214D5E" w:rsidRPr="00214D5E" w:rsidRDefault="00214D5E" w:rsidP="00004D2E">
      <w:pPr>
        <w:spacing w:after="0" w:line="240" w:lineRule="auto"/>
        <w:ind w:firstLine="567"/>
        <w:jc w:val="both"/>
      </w:pPr>
      <w:r w:rsidRPr="00214D5E">
        <w:t>Порядок образования рыбохозяйственных заповедных зон, виды хозяйственной и иной деятельности, которые могут быть запрещены или ограничены в рыбохозяйственных заповедных зонах, определяются Правительством Российской Федерации.</w:t>
      </w:r>
    </w:p>
    <w:p w14:paraId="38834BC1" w14:textId="77777777" w:rsidR="00214D5E" w:rsidRPr="00217626" w:rsidRDefault="00214D5E" w:rsidP="00004D2E">
      <w:pPr>
        <w:spacing w:after="0" w:line="240" w:lineRule="auto"/>
        <w:ind w:firstLine="567"/>
        <w:jc w:val="both"/>
        <w:rPr>
          <w:b/>
        </w:rPr>
      </w:pPr>
      <w:r w:rsidRPr="00217626">
        <w:rPr>
          <w:b/>
        </w:rPr>
        <w:t>Зона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1FFDFD89" w14:textId="77777777" w:rsidR="00214D5E" w:rsidRPr="00214D5E" w:rsidRDefault="00214D5E" w:rsidP="00004D2E">
      <w:pPr>
        <w:spacing w:after="0" w:line="240" w:lineRule="auto"/>
        <w:ind w:firstLine="567"/>
        <w:jc w:val="both"/>
      </w:pPr>
      <w:r w:rsidRPr="00214D5E">
        <w:t>Расстояния от оси подземных и наземных (в насыпи) трубопроводов до населенных пунктов, отдельных промышленных и сельскохозяйственных предприятий, зданий и сооружений должны приниматься в зависимости от класса и диаметра трубопроводов, степени ответственности объектов и необходимости обеспечения их безопасности, но не менее значений, указанных в таблице 4 СП 36.13330.2012. Свод правил. Магистральные трубопроводы. Актуализированная редакция СНиП 2.05.06-85*".</w:t>
      </w:r>
    </w:p>
    <w:p w14:paraId="6DF4431D" w14:textId="77777777" w:rsidR="00214D5E" w:rsidRPr="00214D5E" w:rsidRDefault="00214D5E" w:rsidP="00004D2E">
      <w:pPr>
        <w:spacing w:after="0" w:line="240" w:lineRule="auto"/>
        <w:ind w:firstLine="567"/>
        <w:jc w:val="both"/>
      </w:pPr>
      <w:r w:rsidRPr="00214D5E">
        <w:t>Расстояния от КС (компрессорная станция), ГРС (газораспределительная станция), НПС (нефтеперекачивающая станция), ПС (перекачивающая станция нефтепродуктов) до населенных пунктов, промышленных предприятий, зданий и сооружений следует принимать в зависимости от класса и диаметра газопровода и категории НПС (нефтеперекачивающая станция), ПС (перекачивающая станция нефтепродуктов) и необходимости обеспечения их безопасности, но не менее значений, указанных в таблице 5 СП 36.13330.2012. Свод правил. Магистральные трубопроводы. Актуализированная редакция СНиП 2.05.06-85*".</w:t>
      </w:r>
    </w:p>
    <w:p w14:paraId="4EBFA147" w14:textId="77777777" w:rsidR="00214D5E" w:rsidRPr="00217626" w:rsidRDefault="00214D5E" w:rsidP="00004D2E">
      <w:pPr>
        <w:spacing w:after="0" w:line="240" w:lineRule="auto"/>
        <w:ind w:firstLine="567"/>
        <w:jc w:val="both"/>
        <w:rPr>
          <w:b/>
        </w:rPr>
      </w:pPr>
      <w:r w:rsidRPr="00217626">
        <w:rPr>
          <w:b/>
        </w:rPr>
        <w:t>Охранная зона тепловых сетей.</w:t>
      </w:r>
    </w:p>
    <w:p w14:paraId="289AF072" w14:textId="77777777" w:rsidR="00214D5E" w:rsidRPr="00214D5E" w:rsidRDefault="00214D5E" w:rsidP="00004D2E">
      <w:pPr>
        <w:spacing w:after="0" w:line="240" w:lineRule="auto"/>
        <w:ind w:firstLine="567"/>
        <w:jc w:val="both"/>
      </w:pPr>
      <w:r w:rsidRPr="00214D5E">
        <w:t>Ограничения использования земельных участков охранной зоны тепловых сетей установлены Приказом Минстроя РФ от 17.08.1992 N 197 "О типовых правилах охраны коммунальных тепловых сетей".</w:t>
      </w:r>
    </w:p>
    <w:p w14:paraId="5B06FC1C" w14:textId="77777777" w:rsidR="00214D5E" w:rsidRPr="00214D5E" w:rsidRDefault="00214D5E" w:rsidP="00004D2E">
      <w:pPr>
        <w:spacing w:after="0" w:line="240" w:lineRule="auto"/>
        <w:ind w:firstLine="567"/>
        <w:jc w:val="both"/>
      </w:pPr>
      <w:r w:rsidRPr="00214D5E">
        <w:t>Охрана тепловых сетей осуществляется для обеспечения сохранности их элементов и бесперебойного теплоснабжения потребителей путем проведения комплекса мер организационного и запретительного характера.</w:t>
      </w:r>
    </w:p>
    <w:p w14:paraId="3602AEF1" w14:textId="77777777" w:rsidR="00214D5E" w:rsidRPr="00214D5E" w:rsidRDefault="00214D5E" w:rsidP="00004D2E">
      <w:pPr>
        <w:spacing w:after="0" w:line="240" w:lineRule="auto"/>
        <w:ind w:firstLine="567"/>
        <w:jc w:val="both"/>
      </w:pPr>
      <w:r w:rsidRPr="00214D5E">
        <w:t>Охране подлежит весь комплекс сооружений и устройств, входящих в тепловую сеть: трубопроводы и камеры с запорной и регулирующей арматурой и контрольно-измерительными приборами, компенсаторы, опоры, насосные станции, баки-аккумуляторы горячей воды, центральные и индивидуальные тепловые пункты, электрооборудование управления задвижками, кабели устройств связи и телемеханики (п. 1 Типовых правил).</w:t>
      </w:r>
    </w:p>
    <w:p w14:paraId="1FFE1531" w14:textId="77777777" w:rsidR="00214D5E" w:rsidRPr="00214D5E" w:rsidRDefault="00214D5E" w:rsidP="00004D2E">
      <w:pPr>
        <w:spacing w:after="0" w:line="240" w:lineRule="auto"/>
        <w:ind w:firstLine="567"/>
        <w:jc w:val="both"/>
      </w:pPr>
      <w:r w:rsidRPr="00214D5E">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которые препятствуют ремонту (например, размещать автозаправочные станции, хранилища горюче-смазочных материалов, складировать агрессивные химические материалы; 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 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устраивать всякого рода свалки, разжигать костры, сжигать бытовой мусор или промышленные отходы) (п. 5 Типовых правил).</w:t>
      </w:r>
    </w:p>
    <w:p w14:paraId="717FB0C5" w14:textId="77777777" w:rsidR="00214D5E" w:rsidRPr="00214D5E" w:rsidRDefault="00214D5E" w:rsidP="00004D2E">
      <w:pPr>
        <w:spacing w:after="0" w:line="240" w:lineRule="auto"/>
        <w:jc w:val="both"/>
      </w:pPr>
    </w:p>
    <w:p w14:paraId="4AAD69B4" w14:textId="77777777" w:rsidR="00214D5E" w:rsidRPr="00004D2E" w:rsidRDefault="00214D5E" w:rsidP="00004D2E">
      <w:pPr>
        <w:spacing w:after="0" w:line="240" w:lineRule="auto"/>
        <w:jc w:val="both"/>
        <w:rPr>
          <w:b/>
        </w:rPr>
      </w:pPr>
      <w:r w:rsidRPr="00004D2E">
        <w:rPr>
          <w:b/>
        </w:rPr>
        <w:t>Иные ограничения использования земельных участков и объектов капитального строительства</w:t>
      </w:r>
    </w:p>
    <w:p w14:paraId="79BD0D35" w14:textId="77777777" w:rsidR="00214D5E" w:rsidRPr="00004D2E" w:rsidRDefault="00214D5E" w:rsidP="00004D2E">
      <w:pPr>
        <w:spacing w:after="0" w:line="240" w:lineRule="auto"/>
        <w:jc w:val="both"/>
        <w:rPr>
          <w:b/>
        </w:rPr>
      </w:pPr>
    </w:p>
    <w:p w14:paraId="64B09CE4" w14:textId="77777777" w:rsidR="00214D5E" w:rsidRPr="00214D5E" w:rsidRDefault="00214D5E" w:rsidP="00004D2E">
      <w:pPr>
        <w:spacing w:after="0" w:line="240" w:lineRule="auto"/>
        <w:ind w:firstLine="567"/>
        <w:jc w:val="both"/>
      </w:pPr>
      <w:r w:rsidRPr="00214D5E">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667FD3BB" w14:textId="77777777" w:rsidR="00214D5E" w:rsidRPr="00214D5E" w:rsidRDefault="00214D5E" w:rsidP="00004D2E">
      <w:pPr>
        <w:spacing w:after="0" w:line="240" w:lineRule="auto"/>
        <w:ind w:firstLine="567"/>
        <w:jc w:val="both"/>
      </w:pPr>
      <w:r w:rsidRPr="00214D5E">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0EAA545" w14:textId="77777777" w:rsidR="00214D5E" w:rsidRPr="00214D5E" w:rsidRDefault="00214D5E" w:rsidP="00004D2E">
      <w:pPr>
        <w:spacing w:after="0" w:line="240" w:lineRule="auto"/>
        <w:ind w:firstLine="567"/>
        <w:jc w:val="both"/>
      </w:pPr>
      <w:r w:rsidRPr="00214D5E">
        <w:t xml:space="preserve">В пределах внутренних водных путей, расположенных за пределами территорий поселений,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78" w:history="1">
        <w:r w:rsidRPr="00214D5E">
          <w:t>Особые условия</w:t>
        </w:r>
      </w:hyperlink>
      <w:r w:rsidRPr="00214D5E">
        <w:t xml:space="preserve"> пользования береговой полосой устанавливаются Правительством Российской Федерации.</w:t>
      </w:r>
    </w:p>
    <w:p w14:paraId="54D316F7" w14:textId="77777777" w:rsidR="00214D5E" w:rsidRPr="00214D5E" w:rsidRDefault="00214D5E" w:rsidP="00004D2E">
      <w:pPr>
        <w:spacing w:after="0" w:line="240" w:lineRule="auto"/>
        <w:ind w:firstLine="567"/>
        <w:jc w:val="both"/>
      </w:pPr>
      <w:r w:rsidRPr="00214D5E">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4124E5D6" w14:textId="77777777" w:rsidR="00214D5E" w:rsidRPr="00214D5E" w:rsidRDefault="00214D5E" w:rsidP="00004D2E">
      <w:pPr>
        <w:spacing w:after="0" w:line="240" w:lineRule="auto"/>
        <w:ind w:firstLine="567"/>
        <w:jc w:val="both"/>
      </w:pPr>
      <w:r w:rsidRPr="00214D5E">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3F920FFE" w14:textId="77777777" w:rsidR="00214D5E" w:rsidRPr="00214D5E" w:rsidRDefault="00214D5E" w:rsidP="00004D2E">
      <w:pPr>
        <w:spacing w:after="0" w:line="240" w:lineRule="auto"/>
        <w:ind w:firstLine="567"/>
        <w:jc w:val="both"/>
      </w:pPr>
      <w:r w:rsidRPr="00214D5E">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617C6787" w14:textId="77777777" w:rsidR="00214D5E" w:rsidRPr="00214D5E" w:rsidRDefault="00214D5E" w:rsidP="00004D2E">
      <w:pPr>
        <w:spacing w:after="0" w:line="240" w:lineRule="auto"/>
        <w:ind w:firstLine="567"/>
        <w:jc w:val="both"/>
      </w:pPr>
      <w:r w:rsidRPr="00214D5E">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179" w:history="1">
        <w:r w:rsidRPr="00214D5E">
          <w:t>законодательством</w:t>
        </w:r>
      </w:hyperlink>
      <w:r w:rsidRPr="00214D5E">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7C9C813A" w14:textId="77777777" w:rsidR="00214D5E" w:rsidRPr="00214D5E" w:rsidRDefault="00214D5E" w:rsidP="00004D2E">
      <w:pPr>
        <w:spacing w:after="0" w:line="240" w:lineRule="auto"/>
        <w:ind w:firstLine="567"/>
        <w:jc w:val="both"/>
      </w:pPr>
      <w:r w:rsidRPr="00214D5E">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B169073" w14:textId="77777777" w:rsidR="00214D5E" w:rsidRPr="00214D5E" w:rsidRDefault="00214D5E" w:rsidP="00004D2E">
      <w:pPr>
        <w:spacing w:after="0" w:line="240" w:lineRule="auto"/>
        <w:ind w:firstLine="567"/>
        <w:jc w:val="both"/>
      </w:pPr>
      <w:r w:rsidRPr="00214D5E">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4BB0415A" w14:textId="77777777" w:rsidR="00214D5E" w:rsidRPr="00214D5E" w:rsidRDefault="00214D5E" w:rsidP="00004D2E">
      <w:pPr>
        <w:spacing w:after="0" w:line="240" w:lineRule="auto"/>
        <w:ind w:firstLine="567"/>
        <w:jc w:val="both"/>
      </w:pPr>
      <w:r w:rsidRPr="00214D5E">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43C7EEAA" w14:textId="77777777" w:rsidR="00214D5E" w:rsidRPr="00214D5E" w:rsidRDefault="00214D5E" w:rsidP="00004D2E">
      <w:pPr>
        <w:spacing w:after="0" w:line="240" w:lineRule="auto"/>
        <w:ind w:firstLine="567"/>
        <w:jc w:val="both"/>
      </w:pPr>
      <w:r w:rsidRPr="00214D5E">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681BC8D8" w14:textId="77777777" w:rsidR="00214D5E" w:rsidRPr="00214D5E" w:rsidRDefault="00214D5E" w:rsidP="00004D2E">
      <w:pPr>
        <w:spacing w:after="0" w:line="240" w:lineRule="auto"/>
        <w:ind w:firstLine="567"/>
        <w:jc w:val="both"/>
      </w:pPr>
      <w:r w:rsidRPr="00214D5E">
        <w:t>г) не допускать в местах прилегания к лесным массивам скопление сухостоя, валежника, порубочных остатков и других горючих материалов;</w:t>
      </w:r>
    </w:p>
    <w:p w14:paraId="0CF5058D" w14:textId="77777777" w:rsidR="00214D5E" w:rsidRPr="00214D5E" w:rsidRDefault="00214D5E" w:rsidP="00004D2E">
      <w:pPr>
        <w:spacing w:after="0" w:line="240" w:lineRule="auto"/>
        <w:ind w:firstLine="567"/>
        <w:jc w:val="both"/>
      </w:pPr>
      <w:r w:rsidRPr="00214D5E">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2EE2A819" w14:textId="77777777" w:rsidR="00214D5E" w:rsidRPr="00214D5E" w:rsidRDefault="00214D5E" w:rsidP="00004D2E">
      <w:pPr>
        <w:spacing w:after="0" w:line="240" w:lineRule="auto"/>
        <w:ind w:firstLine="567"/>
        <w:jc w:val="both"/>
      </w:pPr>
      <w:r w:rsidRPr="00214D5E">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48579190" w14:textId="77777777" w:rsidR="00214D5E" w:rsidRPr="00214D5E" w:rsidRDefault="00214D5E" w:rsidP="00004D2E">
      <w:pPr>
        <w:spacing w:after="0" w:line="240" w:lineRule="auto"/>
        <w:jc w:val="both"/>
      </w:pPr>
    </w:p>
    <w:p w14:paraId="32215696" w14:textId="100649C2" w:rsidR="00214D5E" w:rsidRPr="00004D2E" w:rsidRDefault="00217626" w:rsidP="00004D2E">
      <w:pPr>
        <w:spacing w:after="0" w:line="240" w:lineRule="auto"/>
        <w:jc w:val="both"/>
        <w:rPr>
          <w:b/>
        </w:rPr>
      </w:pPr>
      <w:r>
        <w:rPr>
          <w:b/>
        </w:rPr>
        <w:t>П</w:t>
      </w:r>
      <w:r w:rsidR="00214D5E" w:rsidRPr="00004D2E">
        <w:rPr>
          <w:b/>
        </w:rPr>
        <w:t>РИЛОЖЕНИЕ 1. СВЕДЕНИЯ О ГРАНИЦАХ ТЕРРИТОРИАЛЬНЫХ ЗОН</w:t>
      </w:r>
    </w:p>
    <w:p w14:paraId="440386A4" w14:textId="77777777" w:rsidR="00214D5E" w:rsidRPr="00214D5E" w:rsidRDefault="00214D5E" w:rsidP="00004D2E">
      <w:pPr>
        <w:spacing w:after="0" w:line="240" w:lineRule="auto"/>
        <w:jc w:val="both"/>
      </w:pPr>
    </w:p>
    <w:p w14:paraId="56512CB9" w14:textId="77777777" w:rsidR="00214D5E" w:rsidRPr="00004D2E" w:rsidRDefault="00214D5E" w:rsidP="00004D2E">
      <w:pPr>
        <w:spacing w:after="0" w:line="240" w:lineRule="auto"/>
        <w:jc w:val="both"/>
        <w:rPr>
          <w:b/>
        </w:rPr>
      </w:pPr>
      <w:r w:rsidRPr="00004D2E">
        <w:rPr>
          <w:b/>
        </w:rPr>
        <w:t>Сведения о границах территориальных зон, содержащие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032DABAC" w14:textId="77777777" w:rsidR="00214D5E" w:rsidRPr="00214D5E" w:rsidRDefault="00214D5E" w:rsidP="00004D2E">
      <w:pPr>
        <w:spacing w:after="0" w:line="240" w:lineRule="auto"/>
        <w:ind w:firstLine="567"/>
        <w:jc w:val="both"/>
      </w:pPr>
      <w:r w:rsidRPr="00214D5E">
        <w:t>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0A1F9FA2" w14:textId="65C103A5" w:rsidR="00214D5E" w:rsidRPr="00214D5E" w:rsidRDefault="005F2931" w:rsidP="00004D2E">
      <w:pPr>
        <w:spacing w:after="0" w:line="240" w:lineRule="auto"/>
        <w:ind w:firstLine="567"/>
        <w:jc w:val="both"/>
      </w:pPr>
      <w:r>
        <w:t>2. </w:t>
      </w:r>
      <w:r w:rsidR="00214D5E" w:rsidRPr="00214D5E">
        <w:t>В случае, если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в отношении территории населенного пункта, территориальной зоны, их части подготовлена карта (план) объекта землеустройства в соответствии с требованиями, установленными Федеральным законом от 18 июня 2001 года N 78-ФЗ "О землеустройстве", или заключен государственный либо муниципальный контракт на подготовку такой карты (плана) объекта землеустройства, подготовка сведений о границах населенных пунктов, территориальных зон в соответствии со статьями 19, 23 и 30 Градостроительного кодекса Российской Федерации (в редакции Федерального закона N 507-ФЗ) не требуется. В этом случае внесение в Единый государственный реестр недвижимости сведений о местоположении границ населенных пунктов, территориальных зон осуществляется на основании таких карт (планов) объектов землеустройства.</w:t>
      </w:r>
    </w:p>
    <w:p w14:paraId="7A3BBB87" w14:textId="1800BE7D" w:rsidR="00214D5E" w:rsidRPr="00214D5E" w:rsidRDefault="005F2931" w:rsidP="00004D2E">
      <w:pPr>
        <w:spacing w:after="0" w:line="240" w:lineRule="auto"/>
        <w:ind w:firstLine="567"/>
        <w:jc w:val="both"/>
      </w:pPr>
      <w:r>
        <w:t>3. </w:t>
      </w:r>
      <w:r w:rsidR="00214D5E" w:rsidRPr="00214D5E">
        <w:t>Органами государственной власти и органами местного самоуправления, осуществившими подготовку и утверждение документов территориального планирования и правил землепользования и застройки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должны быть подготовлены сведения о границах населенных пунктов, о границах территориальных зон в соответствии со статьями 19, 23 и 30 Градостроительного кодекса Российской Федерации (в редакции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 1 июня 2023 года (за исключением случая, указанного в части 2 настоящей статьи).</w:t>
      </w:r>
    </w:p>
    <w:p w14:paraId="2B2A4307" w14:textId="7CC82252" w:rsidR="00CE6CC4" w:rsidRPr="008D7850" w:rsidRDefault="00214D5E" w:rsidP="009C5CFC">
      <w:pPr>
        <w:spacing w:after="0" w:line="240" w:lineRule="auto"/>
        <w:ind w:firstLine="567"/>
        <w:jc w:val="both"/>
      </w:pPr>
      <w:r w:rsidRPr="00214D5E">
        <w:t>4.</w:t>
      </w:r>
      <w:r w:rsidR="005F2931">
        <w:t> </w:t>
      </w:r>
      <w:r w:rsidRPr="00214D5E">
        <w:t>Органы государственной власти, органы местного самоуправления, утвердившие документы территориального планирования, которыми устанавливаются или изменяются границы населенных пунктов (в том числе вновь образованных), правила землепользования и застройки, обязаны направить в федеральный орган исполнительной власти, уполномоченный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документы, необходимые для внесения сведений соответственно о границах населенных пунктов, территориальных зон в Единый государственный реестр недвижимости, в целях обеспечения внесения таких сведений в Единый государственный реестр недвижимости в срок</w:t>
      </w:r>
      <w:r w:rsidR="009C5CFC">
        <w:t xml:space="preserve"> не позднее 1 января 2024 года.</w:t>
      </w:r>
    </w:p>
    <w:sectPr w:rsidR="00CE6CC4" w:rsidRPr="008D7850">
      <w:headerReference w:type="even" r:id="rId180"/>
      <w:headerReference w:type="default" r:id="rId181"/>
      <w:headerReference w:type="first" r:id="rId182"/>
      <w:pgSz w:w="11906" w:h="16798"/>
      <w:pgMar w:top="1134" w:right="707" w:bottom="1134" w:left="1701"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D7B2D3A" w14:textId="77777777" w:rsidR="00303EF6" w:rsidRDefault="00303EF6" w:rsidP="00FC0337">
      <w:pPr>
        <w:spacing w:after="0" w:line="240" w:lineRule="auto"/>
      </w:pPr>
      <w:r>
        <w:separator/>
      </w:r>
    </w:p>
  </w:endnote>
  <w:endnote w:type="continuationSeparator" w:id="0">
    <w:p w14:paraId="38946B30" w14:textId="77777777" w:rsidR="00303EF6" w:rsidRDefault="00303EF6" w:rsidP="00FC03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Mangal">
    <w:altName w:val="Courier New"/>
    <w:panose1 w:val="00000400000000000000"/>
    <w:charset w:val="01"/>
    <w:family w:val="roman"/>
    <w:notTrueType/>
    <w:pitch w:val="variable"/>
    <w:sig w:usb0="00002000" w:usb1="00000000" w:usb2="00000000" w:usb3="00000000" w:csb0="00000000" w:csb1="00000000"/>
  </w:font>
  <w:font w:name="OpenSymbol">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Helvetica Neue Medium">
    <w:altName w:val="Arial"/>
    <w:charset w:val="00"/>
    <w:family w:val="swiss"/>
    <w:pitch w:val="variable"/>
    <w:sig w:usb0="A00002FF" w:usb1="5000205B" w:usb2="00000002" w:usb3="00000000" w:csb0="0000009B" w:csb1="00000000"/>
  </w:font>
  <w:font w:name="Arial Unicode MS">
    <w:panose1 w:val="020B0604020202020204"/>
    <w:charset w:val="80"/>
    <w:family w:val="swiss"/>
    <w:pitch w:val="variable"/>
    <w:sig w:usb0="F7FFAFFF" w:usb1="E9DFFFFF" w:usb2="0000003F" w:usb3="00000000" w:csb0="003F01FF" w:csb1="00000000"/>
  </w:font>
  <w:font w:name="Helvetica Neue Light">
    <w:altName w:val="Times New Roman"/>
    <w:charset w:val="00"/>
    <w:family w:val="auto"/>
    <w:pitch w:val="variable"/>
    <w:sig w:usb0="A00002FF" w:usb1="5000205B" w:usb2="00000002" w:usb3="00000000" w:csb0="00000007" w:csb1="00000000"/>
  </w:font>
  <w:font w:name="Peterburg">
    <w:altName w:val="Times New Roman"/>
    <w:charset w:val="00"/>
    <w:family w:val="auto"/>
    <w:pitch w:val="variable"/>
  </w:font>
  <w:font w:name="Gungsuh">
    <w:charset w:val="81"/>
    <w:family w:val="roman"/>
    <w:pitch w:val="variable"/>
    <w:sig w:usb0="B00002AF" w:usb1="69D77CFB" w:usb2="00000030" w:usb3="00000000" w:csb0="0008009F" w:csb1="00000000"/>
  </w:font>
  <w:font w:name="Helvetica">
    <w:panose1 w:val="020B0604020202020204"/>
    <w:charset w:val="CC"/>
    <w:family w:val="swiss"/>
    <w:pitch w:val="variable"/>
    <w:sig w:usb0="E0002EFF" w:usb1="C000785B" w:usb2="00000009" w:usb3="00000000" w:csb0="000001FF" w:csb1="00000000"/>
  </w:font>
  <w:font w:name="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Roboto">
    <w:altName w:val="Times New Roman"/>
    <w:charset w:val="CC"/>
    <w:family w:val="auto"/>
    <w:pitch w:val="variable"/>
    <w:sig w:usb0="00000001" w:usb1="5000217F" w:usb2="00000021" w:usb3="00000000" w:csb0="0000019F" w:csb1="00000000"/>
  </w:font>
  <w:font w:name="Roboto Light">
    <w:charset w:val="CC"/>
    <w:family w:val="auto"/>
    <w:pitch w:val="variable"/>
    <w:sig w:usb0="E0000AFF" w:usb1="5000217F" w:usb2="00000021"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Nova Mono">
    <w:altName w:val="Times New Roman"/>
    <w:charset w:val="00"/>
    <w:family w:val="auto"/>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371352C" w14:textId="77777777" w:rsidR="00303EF6" w:rsidRDefault="00303EF6" w:rsidP="00FC0337">
      <w:pPr>
        <w:spacing w:after="0" w:line="240" w:lineRule="auto"/>
      </w:pPr>
      <w:r>
        <w:separator/>
      </w:r>
    </w:p>
  </w:footnote>
  <w:footnote w:type="continuationSeparator" w:id="0">
    <w:p w14:paraId="4500B19A" w14:textId="77777777" w:rsidR="00303EF6" w:rsidRDefault="00303EF6" w:rsidP="00FC033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4F810C" w14:textId="603B990B" w:rsidR="00805578" w:rsidRDefault="00805578" w:rsidP="004459B6">
    <w:pPr>
      <w:pStyle w:val="af9"/>
      <w:jc w:val="center"/>
    </w:pPr>
    <w:r w:rsidRPr="004459B6">
      <w:fldChar w:fldCharType="begin"/>
    </w:r>
    <w:r w:rsidRPr="004459B6">
      <w:instrText>PAGE   \* MERGEFORMAT</w:instrText>
    </w:r>
    <w:r w:rsidRPr="004459B6">
      <w:fldChar w:fldCharType="separate"/>
    </w:r>
    <w:r w:rsidR="006B4792">
      <w:rPr>
        <w:noProof/>
      </w:rPr>
      <w:t>2</w:t>
    </w:r>
    <w:r w:rsidRPr="004459B6">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B921D3" w14:textId="2AAD633B" w:rsidR="00805578" w:rsidRPr="00214D5E" w:rsidRDefault="00805578" w:rsidP="00214D5E">
    <w:pPr>
      <w:spacing w:after="0" w:line="240" w:lineRule="auto"/>
      <w:jc w:val="center"/>
    </w:pPr>
    <w:r w:rsidRPr="00214D5E">
      <w:fldChar w:fldCharType="begin"/>
    </w:r>
    <w:r w:rsidRPr="00214D5E">
      <w:instrText xml:space="preserve"> PAGE   \* MERGEFORMAT </w:instrText>
    </w:r>
    <w:r w:rsidRPr="00214D5E">
      <w:fldChar w:fldCharType="separate"/>
    </w:r>
    <w:r w:rsidR="00C22684">
      <w:rPr>
        <w:noProof/>
      </w:rPr>
      <w:t>137</w:t>
    </w:r>
    <w:r w:rsidRPr="00214D5E">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E8BC69" w14:textId="77777777" w:rsidR="00805578" w:rsidRPr="00214D5E" w:rsidRDefault="00805578" w:rsidP="000E6F6D">
    <w:pPr>
      <w:jc w:val="center"/>
    </w:pPr>
    <w:r w:rsidRPr="00214D5E">
      <w:fldChar w:fldCharType="begin"/>
    </w:r>
    <w:r w:rsidRPr="00214D5E">
      <w:instrText>PAGE   \* MERGEFORMAT</w:instrText>
    </w:r>
    <w:r w:rsidRPr="00214D5E">
      <w:fldChar w:fldCharType="separate"/>
    </w:r>
    <w:r w:rsidR="00C22684">
      <w:rPr>
        <w:noProof/>
      </w:rPr>
      <w:t>350</w:t>
    </w:r>
    <w:r w:rsidRPr="00214D5E">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C33A81" w14:textId="77777777" w:rsidR="00805578" w:rsidRDefault="00805578"/>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36A1A1" w14:textId="77777777" w:rsidR="00805578" w:rsidRPr="00672C9F" w:rsidRDefault="00805578" w:rsidP="00EC227E">
    <w:pPr>
      <w:pStyle w:val="af9"/>
      <w:jc w:val="center"/>
    </w:pPr>
    <w:r w:rsidRPr="00F6097C">
      <w:fldChar w:fldCharType="begin"/>
    </w:r>
    <w:r w:rsidRPr="00F6097C">
      <w:instrText>PAGE   \* MERGEFORMAT</w:instrText>
    </w:r>
    <w:r w:rsidRPr="00F6097C">
      <w:fldChar w:fldCharType="separate"/>
    </w:r>
    <w:r w:rsidR="00C22684">
      <w:rPr>
        <w:noProof/>
      </w:rPr>
      <w:t>378</w:t>
    </w:r>
    <w:r w:rsidRPr="00F6097C">
      <w:fldChar w:fldCharType="end"/>
    </w:r>
  </w:p>
  <w:p w14:paraId="609AB87B" w14:textId="77777777" w:rsidR="00805578" w:rsidRPr="003551B3" w:rsidRDefault="00805578" w:rsidP="003551B3">
    <w:pPr>
      <w:pStyle w:val="af9"/>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C4D534" w14:textId="77777777" w:rsidR="00805578" w:rsidRDefault="00805578"/>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1B9A21A2"/>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058C2624"/>
    <w:lvl w:ilvl="0">
      <w:numFmt w:val="bullet"/>
      <w:lvlText w:val="*"/>
      <w:lvlJc w:val="left"/>
    </w:lvl>
  </w:abstractNum>
  <w:abstractNum w:abstractNumId="2" w15:restartNumberingAfterBreak="0">
    <w:nsid w:val="00000001"/>
    <w:multiLevelType w:val="multilevel"/>
    <w:tmpl w:val="00000001"/>
    <w:lvl w:ilvl="0">
      <w:start w:val="1"/>
      <w:numFmt w:val="none"/>
      <w:pStyle w:val="1"/>
      <w:suff w:val="nothing"/>
      <w:lvlText w:val=""/>
      <w:lvlJc w:val="left"/>
      <w:pPr>
        <w:tabs>
          <w:tab w:val="num" w:pos="0"/>
        </w:tabs>
        <w:ind w:left="0" w:firstLine="0"/>
      </w:pPr>
    </w:lvl>
    <w:lvl w:ilvl="1">
      <w:start w:val="1"/>
      <w:numFmt w:val="none"/>
      <w:pStyle w:val="2"/>
      <w:suff w:val="nothing"/>
      <w:lvlText w:val=""/>
      <w:lvlJc w:val="left"/>
      <w:pPr>
        <w:tabs>
          <w:tab w:val="num" w:pos="0"/>
        </w:tabs>
        <w:ind w:left="0" w:firstLine="0"/>
      </w:pPr>
    </w:lvl>
    <w:lvl w:ilvl="2">
      <w:start w:val="1"/>
      <w:numFmt w:val="none"/>
      <w:suff w:val="nothing"/>
      <w:lvlText w:val=""/>
      <w:lvlJc w:val="left"/>
      <w:pPr>
        <w:tabs>
          <w:tab w:val="num" w:pos="720"/>
        </w:tabs>
        <w:ind w:left="720" w:hanging="720"/>
      </w:pPr>
    </w:lvl>
    <w:lvl w:ilvl="3">
      <w:start w:val="1"/>
      <w:numFmt w:val="none"/>
      <w:pStyle w:val="4"/>
      <w:suff w:val="nothing"/>
      <w:lvlText w:val=""/>
      <w:lvlJc w:val="left"/>
      <w:pPr>
        <w:tabs>
          <w:tab w:val="num" w:pos="0"/>
        </w:tabs>
        <w:ind w:left="0" w:firstLine="0"/>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15:restartNumberingAfterBreak="0">
    <w:nsid w:val="00000002"/>
    <w:multiLevelType w:val="singleLevel"/>
    <w:tmpl w:val="00000002"/>
    <w:name w:val="WW8Num4"/>
    <w:lvl w:ilvl="0">
      <w:start w:val="1"/>
      <w:numFmt w:val="decimal"/>
      <w:lvlText w:val="%1."/>
      <w:lvlJc w:val="left"/>
      <w:pPr>
        <w:tabs>
          <w:tab w:val="num" w:pos="708"/>
        </w:tabs>
        <w:ind w:left="1211" w:hanging="360"/>
      </w:pPr>
    </w:lvl>
  </w:abstractNum>
  <w:abstractNum w:abstractNumId="4" w15:restartNumberingAfterBreak="0">
    <w:nsid w:val="00000003"/>
    <w:multiLevelType w:val="singleLevel"/>
    <w:tmpl w:val="00000003"/>
    <w:name w:val="WW8Num5"/>
    <w:lvl w:ilvl="0">
      <w:start w:val="1"/>
      <w:numFmt w:val="decimal"/>
      <w:suff w:val="space"/>
      <w:lvlText w:val="%1."/>
      <w:lvlJc w:val="left"/>
      <w:pPr>
        <w:tabs>
          <w:tab w:val="num" w:pos="0"/>
        </w:tabs>
        <w:ind w:left="510" w:hanging="340"/>
      </w:pPr>
      <w:rPr>
        <w:rFonts w:eastAsia="Calibri"/>
        <w:lang w:eastAsia="ru-RU"/>
      </w:rPr>
    </w:lvl>
  </w:abstractNum>
  <w:abstractNum w:abstractNumId="5" w15:restartNumberingAfterBreak="0">
    <w:nsid w:val="0000000F"/>
    <w:multiLevelType w:val="multilevel"/>
    <w:tmpl w:val="0000000F"/>
    <w:name w:val="WW8Num17"/>
    <w:lvl w:ilvl="0">
      <w:start w:val="1"/>
      <w:numFmt w:val="bullet"/>
      <w:lvlText w:val=""/>
      <w:lvlJc w:val="left"/>
      <w:pPr>
        <w:tabs>
          <w:tab w:val="num" w:pos="1440"/>
        </w:tabs>
        <w:ind w:left="1440" w:hanging="360"/>
      </w:pPr>
      <w:rPr>
        <w:rFonts w:ascii="Symbol" w:hAnsi="Symbol" w:cs="Symbol"/>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6"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7" w15:restartNumberingAfterBreak="0">
    <w:nsid w:val="025351C1"/>
    <w:multiLevelType w:val="hybridMultilevel"/>
    <w:tmpl w:val="C7B4EE7E"/>
    <w:lvl w:ilvl="0" w:tplc="586C86E6">
      <w:start w:val="1"/>
      <w:numFmt w:val="decimal"/>
      <w:lvlText w:val="%1."/>
      <w:lvlJc w:val="left"/>
      <w:pPr>
        <w:ind w:left="420" w:hanging="36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8"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07642B86"/>
    <w:multiLevelType w:val="hybridMultilevel"/>
    <w:tmpl w:val="76181B94"/>
    <w:styleLink w:val="111111221"/>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 w15:restartNumberingAfterBreak="0">
    <w:nsid w:val="07D110BA"/>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1"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0C636A22"/>
    <w:multiLevelType w:val="hybridMultilevel"/>
    <w:tmpl w:val="BEECE748"/>
    <w:lvl w:ilvl="0" w:tplc="B664B066">
      <w:start w:val="1"/>
      <w:numFmt w:val="decimal"/>
      <w:pStyle w:val="a0"/>
      <w:suff w:val="space"/>
      <w:lvlText w:val="%1."/>
      <w:lvlJc w:val="left"/>
      <w:pPr>
        <w:ind w:left="-147" w:firstLine="567"/>
      </w:pPr>
      <w:rPr>
        <w:rFonts w:hint="default"/>
        <w:b/>
      </w:rPr>
    </w:lvl>
    <w:lvl w:ilvl="1" w:tplc="68D4FA60">
      <w:start w:val="1"/>
      <w:numFmt w:val="bullet"/>
      <w:pStyle w:val="a1"/>
      <w:suff w:val="space"/>
      <w:lvlText w:val="-"/>
      <w:lvlJc w:val="left"/>
      <w:pPr>
        <w:ind w:left="750" w:hanging="183"/>
      </w:pPr>
      <w:rPr>
        <w:rFonts w:ascii="Times New Roman" w:hAnsi="Times New Roman" w:cs="Times New Roman" w:hint="default"/>
      </w:rPr>
    </w:lvl>
    <w:lvl w:ilvl="2" w:tplc="0419001B">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3"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1419249F"/>
    <w:multiLevelType w:val="hybridMultilevel"/>
    <w:tmpl w:val="77C2EA6E"/>
    <w:lvl w:ilvl="0" w:tplc="68C27AE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7" w15:restartNumberingAfterBreak="0">
    <w:nsid w:val="14C3356A"/>
    <w:multiLevelType w:val="hybridMultilevel"/>
    <w:tmpl w:val="6A42D424"/>
    <w:styleLink w:val="11111122"/>
    <w:lvl w:ilvl="0" w:tplc="9312BCB2">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20" w15:restartNumberingAfterBreak="0">
    <w:nsid w:val="1B2D3925"/>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1" w15:restartNumberingAfterBreak="0">
    <w:nsid w:val="1BCC2A81"/>
    <w:multiLevelType w:val="hybridMultilevel"/>
    <w:tmpl w:val="B6823F4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1D6270CE"/>
    <w:multiLevelType w:val="hybridMultilevel"/>
    <w:tmpl w:val="5CF6B796"/>
    <w:lvl w:ilvl="0" w:tplc="C74AF302">
      <w:start w:val="1"/>
      <w:numFmt w:val="decimal"/>
      <w:lvlText w:val="%1."/>
      <w:lvlJc w:val="left"/>
      <w:pPr>
        <w:ind w:left="1211" w:hanging="360"/>
      </w:pPr>
      <w:rPr>
        <w:rFonts w:hint="default"/>
      </w:rPr>
    </w:lvl>
    <w:lvl w:ilvl="1" w:tplc="04190019" w:tentative="1">
      <w:start w:val="1"/>
      <w:numFmt w:val="lowerLetter"/>
      <w:pStyle w:val="a2"/>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4" w15:restartNumberingAfterBreak="0">
    <w:nsid w:val="1E752E14"/>
    <w:multiLevelType w:val="hybridMultilevel"/>
    <w:tmpl w:val="1ABAD5F6"/>
    <w:lvl w:ilvl="0" w:tplc="EE9EA95A">
      <w:start w:val="1"/>
      <w:numFmt w:val="bullet"/>
      <w:pStyle w:val="a3"/>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27145BA6"/>
    <w:multiLevelType w:val="multilevel"/>
    <w:tmpl w:val="692C588C"/>
    <w:lvl w:ilvl="0">
      <w:numFmt w:val="bullet"/>
      <w:pStyle w:val="10"/>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32"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2B7D1F83"/>
    <w:multiLevelType w:val="hybridMultilevel"/>
    <w:tmpl w:val="44ACC822"/>
    <w:lvl w:ilvl="0" w:tplc="58808D1C">
      <w:start w:val="1"/>
      <w:numFmt w:val="bullet"/>
      <w:pStyle w:val="11"/>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5"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2F36644F"/>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7"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353F740B"/>
    <w:multiLevelType w:val="hybridMultilevel"/>
    <w:tmpl w:val="038A399C"/>
    <w:styleLink w:val="111111211"/>
    <w:lvl w:ilvl="0" w:tplc="88DE3614">
      <w:start w:val="1"/>
      <w:numFmt w:val="decimal"/>
      <w:lvlText w:val="%1)"/>
      <w:lvlJc w:val="left"/>
      <w:pPr>
        <w:ind w:left="1211" w:hanging="360"/>
      </w:p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45" w15:restartNumberingAfterBreak="0">
    <w:nsid w:val="366F10B0"/>
    <w:multiLevelType w:val="hybridMultilevel"/>
    <w:tmpl w:val="B790C004"/>
    <w:lvl w:ilvl="0" w:tplc="F1063D20">
      <w:start w:val="1"/>
      <w:numFmt w:val="decimal"/>
      <w:pStyle w:val="a4"/>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6" w15:restartNumberingAfterBreak="0">
    <w:nsid w:val="37CC56B6"/>
    <w:multiLevelType w:val="hybridMultilevel"/>
    <w:tmpl w:val="B99C121C"/>
    <w:styleLink w:val="11111151"/>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47"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392A3007"/>
    <w:multiLevelType w:val="hybridMultilevel"/>
    <w:tmpl w:val="473E9824"/>
    <w:lvl w:ilvl="0" w:tplc="1D4E863C">
      <w:start w:val="1"/>
      <w:numFmt w:val="bullet"/>
      <w:pStyle w:val="a5"/>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15:restartNumberingAfterBreak="0">
    <w:nsid w:val="3A406570"/>
    <w:multiLevelType w:val="multilevel"/>
    <w:tmpl w:val="04190023"/>
    <w:styleLink w:val="a6"/>
    <w:lvl w:ilvl="0">
      <w:start w:val="1"/>
      <w:numFmt w:val="upperRoman"/>
      <w:lvlText w:val="Статья %1."/>
      <w:lvlJc w:val="left"/>
      <w:pPr>
        <w:ind w:left="0" w:firstLine="0"/>
      </w:pPr>
    </w:lvl>
    <w:lvl w:ilvl="1">
      <w:start w:val="1"/>
      <w:numFmt w:val="decimalZero"/>
      <w:isLgl/>
      <w:lvlText w:val="Раздел %1.%2"/>
      <w:lvlJc w:val="left"/>
      <w:pPr>
        <w:ind w:left="2127"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50"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4399001D"/>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6"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453C40B2"/>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9"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48842DA3"/>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2"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4BED0640"/>
    <w:multiLevelType w:val="hybridMultilevel"/>
    <w:tmpl w:val="A3A0BC20"/>
    <w:lvl w:ilvl="0" w:tplc="9BB4DBE4">
      <w:start w:val="1"/>
      <w:numFmt w:val="bullet"/>
      <w:pStyle w:val="12"/>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64"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4EB379AB"/>
    <w:multiLevelType w:val="multilevel"/>
    <w:tmpl w:val="775ED996"/>
    <w:styleLink w:val="111111"/>
    <w:lvl w:ilvl="0">
      <w:start w:val="1"/>
      <w:numFmt w:val="decimal"/>
      <w:pStyle w:val="20"/>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840"/>
        </w:tabs>
        <w:ind w:left="3744" w:hanging="1224"/>
      </w:pPr>
    </w:lvl>
    <w:lvl w:ilvl="8">
      <w:start w:val="1"/>
      <w:numFmt w:val="decimal"/>
      <w:lvlText w:val="%1.%2.%3.%4.%5.%6.%7.%8.%9."/>
      <w:lvlJc w:val="left"/>
      <w:pPr>
        <w:tabs>
          <w:tab w:val="num" w:pos="7560"/>
        </w:tabs>
        <w:ind w:left="4320" w:hanging="1440"/>
      </w:pPr>
    </w:lvl>
  </w:abstractNum>
  <w:abstractNum w:abstractNumId="67" w15:restartNumberingAfterBreak="0">
    <w:nsid w:val="4F6471F9"/>
    <w:multiLevelType w:val="hybridMultilevel"/>
    <w:tmpl w:val="36A48CBC"/>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525C48E8"/>
    <w:multiLevelType w:val="hybridMultilevel"/>
    <w:tmpl w:val="778EE860"/>
    <w:styleLink w:val="111111212"/>
    <w:lvl w:ilvl="0" w:tplc="28523890">
      <w:start w:val="1"/>
      <w:numFmt w:val="decimal"/>
      <w:lvlText w:val="%1."/>
      <w:lvlJc w:val="left"/>
      <w:pPr>
        <w:ind w:left="720" w:hanging="360"/>
      </w:pPr>
      <w:rPr>
        <w:rFonts w:hint="default"/>
        <w:b/>
        <w:i w:val="0"/>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15:restartNumberingAfterBreak="0">
    <w:nsid w:val="5277554D"/>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1"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587555D8"/>
    <w:multiLevelType w:val="hybridMultilevel"/>
    <w:tmpl w:val="69846970"/>
    <w:lvl w:ilvl="0" w:tplc="BF90744E">
      <w:start w:val="1"/>
      <w:numFmt w:val="decimal"/>
      <w:lvlText w:val="%1."/>
      <w:lvlJc w:val="left"/>
      <w:pPr>
        <w:ind w:left="786"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7"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5BC56E32"/>
    <w:multiLevelType w:val="hybridMultilevel"/>
    <w:tmpl w:val="F66C34D8"/>
    <w:lvl w:ilvl="0" w:tplc="AE5C6CDE">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79" w15:restartNumberingAfterBreak="0">
    <w:nsid w:val="5C5A4436"/>
    <w:multiLevelType w:val="hybridMultilevel"/>
    <w:tmpl w:val="B6823F40"/>
    <w:lvl w:ilvl="0" w:tplc="FFFFFFFF">
      <w:start w:val="1"/>
      <w:numFmt w:val="decimal"/>
      <w:lvlText w:val="%1."/>
      <w:lvlJc w:val="left"/>
      <w:pPr>
        <w:ind w:left="927" w:hanging="36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80"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68EF768E"/>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86"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8"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15:restartNumberingAfterBreak="0">
    <w:nsid w:val="70123E45"/>
    <w:multiLevelType w:val="multilevel"/>
    <w:tmpl w:val="775ED996"/>
    <w:numStyleLink w:val="111111"/>
  </w:abstractNum>
  <w:abstractNum w:abstractNumId="91"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2" w15:restartNumberingAfterBreak="0">
    <w:nsid w:val="714079A8"/>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3"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4"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5"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6" w15:restartNumberingAfterBreak="0">
    <w:nsid w:val="7845467D"/>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7"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8"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9"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
  </w:num>
  <w:num w:numId="2">
    <w:abstractNumId w:val="23"/>
  </w:num>
  <w:num w:numId="3">
    <w:abstractNumId w:val="49"/>
  </w:num>
  <w:num w:numId="4">
    <w:abstractNumId w:val="9"/>
  </w:num>
  <w:num w:numId="5">
    <w:abstractNumId w:val="46"/>
  </w:num>
  <w:num w:numId="6">
    <w:abstractNumId w:val="31"/>
  </w:num>
  <w:num w:numId="7">
    <w:abstractNumId w:val="19"/>
  </w:num>
  <w:num w:numId="8">
    <w:abstractNumId w:val="67"/>
  </w:num>
  <w:num w:numId="9">
    <w:abstractNumId w:val="17"/>
  </w:num>
  <w:num w:numId="10">
    <w:abstractNumId w:val="69"/>
  </w:num>
  <w:num w:numId="11">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2">
    <w:abstractNumId w:val="0"/>
  </w:num>
  <w:num w:numId="13">
    <w:abstractNumId w:val="66"/>
  </w:num>
  <w:num w:numId="14">
    <w:abstractNumId w:val="90"/>
  </w:num>
  <w:num w:numId="15">
    <w:abstractNumId w:val="24"/>
  </w:num>
  <w:num w:numId="16">
    <w:abstractNumId w:val="12"/>
  </w:num>
  <w:num w:numId="17">
    <w:abstractNumId w:val="44"/>
  </w:num>
  <w:num w:numId="18">
    <w:abstractNumId w:val="80"/>
  </w:num>
  <w:num w:numId="19">
    <w:abstractNumId w:val="65"/>
  </w:num>
  <w:num w:numId="20">
    <w:abstractNumId w:val="50"/>
  </w:num>
  <w:num w:numId="21">
    <w:abstractNumId w:val="37"/>
  </w:num>
  <w:num w:numId="22">
    <w:abstractNumId w:val="26"/>
  </w:num>
  <w:num w:numId="23">
    <w:abstractNumId w:val="97"/>
  </w:num>
  <w:num w:numId="24">
    <w:abstractNumId w:val="74"/>
  </w:num>
  <w:num w:numId="25">
    <w:abstractNumId w:val="14"/>
  </w:num>
  <w:num w:numId="26">
    <w:abstractNumId w:val="88"/>
  </w:num>
  <w:num w:numId="27">
    <w:abstractNumId w:val="54"/>
  </w:num>
  <w:num w:numId="28">
    <w:abstractNumId w:val="52"/>
  </w:num>
  <w:num w:numId="29">
    <w:abstractNumId w:val="77"/>
  </w:num>
  <w:num w:numId="30">
    <w:abstractNumId w:val="33"/>
  </w:num>
  <w:num w:numId="31">
    <w:abstractNumId w:val="73"/>
  </w:num>
  <w:num w:numId="32">
    <w:abstractNumId w:val="41"/>
  </w:num>
  <w:num w:numId="33">
    <w:abstractNumId w:val="35"/>
  </w:num>
  <w:num w:numId="34">
    <w:abstractNumId w:val="64"/>
  </w:num>
  <w:num w:numId="35">
    <w:abstractNumId w:val="99"/>
  </w:num>
  <w:num w:numId="36">
    <w:abstractNumId w:val="38"/>
  </w:num>
  <w:num w:numId="37">
    <w:abstractNumId w:val="62"/>
  </w:num>
  <w:num w:numId="38">
    <w:abstractNumId w:val="51"/>
  </w:num>
  <w:num w:numId="39">
    <w:abstractNumId w:val="57"/>
  </w:num>
  <w:num w:numId="40">
    <w:abstractNumId w:val="75"/>
  </w:num>
  <w:num w:numId="41">
    <w:abstractNumId w:val="68"/>
  </w:num>
  <w:num w:numId="42">
    <w:abstractNumId w:val="8"/>
  </w:num>
  <w:num w:numId="43">
    <w:abstractNumId w:val="94"/>
  </w:num>
  <w:num w:numId="44">
    <w:abstractNumId w:val="40"/>
  </w:num>
  <w:num w:numId="45">
    <w:abstractNumId w:val="43"/>
  </w:num>
  <w:num w:numId="46">
    <w:abstractNumId w:val="91"/>
  </w:num>
  <w:num w:numId="47">
    <w:abstractNumId w:val="95"/>
  </w:num>
  <w:num w:numId="48">
    <w:abstractNumId w:val="25"/>
  </w:num>
  <w:num w:numId="49">
    <w:abstractNumId w:val="84"/>
  </w:num>
  <w:num w:numId="50">
    <w:abstractNumId w:val="98"/>
  </w:num>
  <w:num w:numId="51">
    <w:abstractNumId w:val="42"/>
  </w:num>
  <w:num w:numId="52">
    <w:abstractNumId w:val="82"/>
  </w:num>
  <w:num w:numId="53">
    <w:abstractNumId w:val="72"/>
  </w:num>
  <w:num w:numId="54">
    <w:abstractNumId w:val="18"/>
  </w:num>
  <w:num w:numId="55">
    <w:abstractNumId w:val="81"/>
  </w:num>
  <w:num w:numId="56">
    <w:abstractNumId w:val="87"/>
  </w:num>
  <w:num w:numId="57">
    <w:abstractNumId w:val="22"/>
  </w:num>
  <w:num w:numId="58">
    <w:abstractNumId w:val="39"/>
  </w:num>
  <w:num w:numId="59">
    <w:abstractNumId w:val="30"/>
  </w:num>
  <w:num w:numId="60">
    <w:abstractNumId w:val="60"/>
  </w:num>
  <w:num w:numId="61">
    <w:abstractNumId w:val="47"/>
  </w:num>
  <w:num w:numId="62">
    <w:abstractNumId w:val="71"/>
  </w:num>
  <w:num w:numId="63">
    <w:abstractNumId w:val="13"/>
  </w:num>
  <w:num w:numId="64">
    <w:abstractNumId w:val="56"/>
  </w:num>
  <w:num w:numId="65">
    <w:abstractNumId w:val="32"/>
  </w:num>
  <w:num w:numId="66">
    <w:abstractNumId w:val="53"/>
  </w:num>
  <w:num w:numId="67">
    <w:abstractNumId w:val="59"/>
  </w:num>
  <w:num w:numId="68">
    <w:abstractNumId w:val="28"/>
  </w:num>
  <w:num w:numId="69">
    <w:abstractNumId w:val="11"/>
  </w:num>
  <w:num w:numId="70">
    <w:abstractNumId w:val="93"/>
  </w:num>
  <w:num w:numId="71">
    <w:abstractNumId w:val="27"/>
  </w:num>
  <w:num w:numId="72">
    <w:abstractNumId w:val="29"/>
  </w:num>
  <w:num w:numId="73">
    <w:abstractNumId w:val="83"/>
  </w:num>
  <w:num w:numId="74">
    <w:abstractNumId w:val="86"/>
  </w:num>
  <w:num w:numId="75">
    <w:abstractNumId w:val="15"/>
  </w:num>
  <w:num w:numId="76">
    <w:abstractNumId w:val="89"/>
  </w:num>
  <w:num w:numId="77">
    <w:abstractNumId w:val="63"/>
  </w:num>
  <w:num w:numId="78">
    <w:abstractNumId w:val="48"/>
  </w:num>
  <w:num w:numId="79">
    <w:abstractNumId w:val="45"/>
  </w:num>
  <w:num w:numId="80">
    <w:abstractNumId w:val="34"/>
  </w:num>
  <w:num w:numId="81">
    <w:abstractNumId w:val="70"/>
  </w:num>
  <w:num w:numId="82">
    <w:abstractNumId w:val="58"/>
  </w:num>
  <w:num w:numId="83">
    <w:abstractNumId w:val="20"/>
  </w:num>
  <w:num w:numId="84">
    <w:abstractNumId w:val="85"/>
  </w:num>
  <w:num w:numId="85">
    <w:abstractNumId w:val="55"/>
  </w:num>
  <w:num w:numId="86">
    <w:abstractNumId w:val="76"/>
  </w:num>
  <w:num w:numId="87">
    <w:abstractNumId w:val="78"/>
  </w:num>
  <w:num w:numId="88">
    <w:abstractNumId w:val="92"/>
  </w:num>
  <w:num w:numId="89">
    <w:abstractNumId w:val="61"/>
  </w:num>
  <w:num w:numId="90">
    <w:abstractNumId w:val="10"/>
  </w:num>
  <w:num w:numId="91">
    <w:abstractNumId w:val="36"/>
  </w:num>
  <w:num w:numId="92">
    <w:abstractNumId w:val="96"/>
  </w:num>
  <w:num w:numId="93">
    <w:abstractNumId w:val="16"/>
  </w:num>
  <w:num w:numId="94">
    <w:abstractNumId w:val="7"/>
  </w:num>
  <w:num w:numId="95">
    <w:abstractNumId w:val="21"/>
  </w:num>
  <w:num w:numId="96">
    <w:abstractNumId w:val="79"/>
  </w:num>
  <w:numIdMacAtCleanup w:val="9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0F75"/>
    <w:rsid w:val="00000CF0"/>
    <w:rsid w:val="00001254"/>
    <w:rsid w:val="000015E0"/>
    <w:rsid w:val="00001CD6"/>
    <w:rsid w:val="00001D79"/>
    <w:rsid w:val="000023A9"/>
    <w:rsid w:val="00003B91"/>
    <w:rsid w:val="00004034"/>
    <w:rsid w:val="000040F4"/>
    <w:rsid w:val="000045C6"/>
    <w:rsid w:val="00004C96"/>
    <w:rsid w:val="00004D2E"/>
    <w:rsid w:val="00005AAD"/>
    <w:rsid w:val="00005B44"/>
    <w:rsid w:val="000064D9"/>
    <w:rsid w:val="00006FF3"/>
    <w:rsid w:val="00010115"/>
    <w:rsid w:val="00011C01"/>
    <w:rsid w:val="000126CE"/>
    <w:rsid w:val="00013426"/>
    <w:rsid w:val="00013CF8"/>
    <w:rsid w:val="000140E7"/>
    <w:rsid w:val="00015A6C"/>
    <w:rsid w:val="00015E77"/>
    <w:rsid w:val="00015F19"/>
    <w:rsid w:val="00016F1F"/>
    <w:rsid w:val="00017741"/>
    <w:rsid w:val="000201B8"/>
    <w:rsid w:val="0002028D"/>
    <w:rsid w:val="00022B12"/>
    <w:rsid w:val="000231BB"/>
    <w:rsid w:val="00024384"/>
    <w:rsid w:val="00024914"/>
    <w:rsid w:val="00025D6B"/>
    <w:rsid w:val="000268DE"/>
    <w:rsid w:val="00027226"/>
    <w:rsid w:val="00030B11"/>
    <w:rsid w:val="00031154"/>
    <w:rsid w:val="000312E5"/>
    <w:rsid w:val="00031682"/>
    <w:rsid w:val="00031AA0"/>
    <w:rsid w:val="00032A12"/>
    <w:rsid w:val="000333A5"/>
    <w:rsid w:val="00033461"/>
    <w:rsid w:val="00034677"/>
    <w:rsid w:val="00035213"/>
    <w:rsid w:val="00035C09"/>
    <w:rsid w:val="0003604A"/>
    <w:rsid w:val="000371CF"/>
    <w:rsid w:val="00037803"/>
    <w:rsid w:val="00037A7D"/>
    <w:rsid w:val="00040479"/>
    <w:rsid w:val="00040900"/>
    <w:rsid w:val="00040905"/>
    <w:rsid w:val="00040C41"/>
    <w:rsid w:val="00040FAF"/>
    <w:rsid w:val="000410F9"/>
    <w:rsid w:val="00042496"/>
    <w:rsid w:val="000432CD"/>
    <w:rsid w:val="00043809"/>
    <w:rsid w:val="00046979"/>
    <w:rsid w:val="00046F04"/>
    <w:rsid w:val="0004736C"/>
    <w:rsid w:val="00047C8D"/>
    <w:rsid w:val="00050324"/>
    <w:rsid w:val="000518C6"/>
    <w:rsid w:val="00052032"/>
    <w:rsid w:val="000551D9"/>
    <w:rsid w:val="000554D4"/>
    <w:rsid w:val="0005571B"/>
    <w:rsid w:val="00056276"/>
    <w:rsid w:val="00056C2B"/>
    <w:rsid w:val="00057239"/>
    <w:rsid w:val="000578F4"/>
    <w:rsid w:val="0006147C"/>
    <w:rsid w:val="000614B6"/>
    <w:rsid w:val="000614E5"/>
    <w:rsid w:val="00062210"/>
    <w:rsid w:val="0006274A"/>
    <w:rsid w:val="0006297F"/>
    <w:rsid w:val="00062E1B"/>
    <w:rsid w:val="00063893"/>
    <w:rsid w:val="0006460A"/>
    <w:rsid w:val="00064A86"/>
    <w:rsid w:val="00064D29"/>
    <w:rsid w:val="00064FBB"/>
    <w:rsid w:val="000657E4"/>
    <w:rsid w:val="00067D7F"/>
    <w:rsid w:val="0007028C"/>
    <w:rsid w:val="00070B70"/>
    <w:rsid w:val="00071131"/>
    <w:rsid w:val="00071327"/>
    <w:rsid w:val="00071C6B"/>
    <w:rsid w:val="00074517"/>
    <w:rsid w:val="00075226"/>
    <w:rsid w:val="000753ED"/>
    <w:rsid w:val="000766FB"/>
    <w:rsid w:val="00077783"/>
    <w:rsid w:val="00077906"/>
    <w:rsid w:val="00077A6C"/>
    <w:rsid w:val="00077BD9"/>
    <w:rsid w:val="00077E30"/>
    <w:rsid w:val="000801A6"/>
    <w:rsid w:val="000807C3"/>
    <w:rsid w:val="000808BA"/>
    <w:rsid w:val="00080D40"/>
    <w:rsid w:val="00081082"/>
    <w:rsid w:val="000829BB"/>
    <w:rsid w:val="0008311E"/>
    <w:rsid w:val="00083A67"/>
    <w:rsid w:val="00084C0B"/>
    <w:rsid w:val="00085372"/>
    <w:rsid w:val="00085391"/>
    <w:rsid w:val="00085494"/>
    <w:rsid w:val="0008756B"/>
    <w:rsid w:val="00090FBC"/>
    <w:rsid w:val="000912BF"/>
    <w:rsid w:val="00091815"/>
    <w:rsid w:val="000921F5"/>
    <w:rsid w:val="00092772"/>
    <w:rsid w:val="000927F5"/>
    <w:rsid w:val="000929E8"/>
    <w:rsid w:val="00093106"/>
    <w:rsid w:val="0009404B"/>
    <w:rsid w:val="00095339"/>
    <w:rsid w:val="0009586B"/>
    <w:rsid w:val="00095AB6"/>
    <w:rsid w:val="00095BE7"/>
    <w:rsid w:val="00096CDF"/>
    <w:rsid w:val="00096D2B"/>
    <w:rsid w:val="00096FEC"/>
    <w:rsid w:val="00097C8E"/>
    <w:rsid w:val="000A00EB"/>
    <w:rsid w:val="000A19FB"/>
    <w:rsid w:val="000A1D13"/>
    <w:rsid w:val="000A31FD"/>
    <w:rsid w:val="000A3599"/>
    <w:rsid w:val="000A3624"/>
    <w:rsid w:val="000A4382"/>
    <w:rsid w:val="000A46F3"/>
    <w:rsid w:val="000A4C55"/>
    <w:rsid w:val="000A540C"/>
    <w:rsid w:val="000A5E9F"/>
    <w:rsid w:val="000A6DEA"/>
    <w:rsid w:val="000A7F71"/>
    <w:rsid w:val="000B0A33"/>
    <w:rsid w:val="000B1020"/>
    <w:rsid w:val="000B217C"/>
    <w:rsid w:val="000B23B4"/>
    <w:rsid w:val="000B35FB"/>
    <w:rsid w:val="000B3A0A"/>
    <w:rsid w:val="000B494E"/>
    <w:rsid w:val="000B4D9E"/>
    <w:rsid w:val="000B57F1"/>
    <w:rsid w:val="000B5F75"/>
    <w:rsid w:val="000B65AC"/>
    <w:rsid w:val="000B6681"/>
    <w:rsid w:val="000B6D10"/>
    <w:rsid w:val="000B7055"/>
    <w:rsid w:val="000B76A3"/>
    <w:rsid w:val="000B7C0C"/>
    <w:rsid w:val="000C1375"/>
    <w:rsid w:val="000C1FAD"/>
    <w:rsid w:val="000C284F"/>
    <w:rsid w:val="000C28E4"/>
    <w:rsid w:val="000C2D88"/>
    <w:rsid w:val="000C493E"/>
    <w:rsid w:val="000C4FAE"/>
    <w:rsid w:val="000C5185"/>
    <w:rsid w:val="000C5511"/>
    <w:rsid w:val="000C596F"/>
    <w:rsid w:val="000C5D2F"/>
    <w:rsid w:val="000C6354"/>
    <w:rsid w:val="000D0652"/>
    <w:rsid w:val="000D0CA5"/>
    <w:rsid w:val="000D1D31"/>
    <w:rsid w:val="000D375B"/>
    <w:rsid w:val="000D3C65"/>
    <w:rsid w:val="000D41E8"/>
    <w:rsid w:val="000D4C3D"/>
    <w:rsid w:val="000D68D3"/>
    <w:rsid w:val="000D732A"/>
    <w:rsid w:val="000D7A9E"/>
    <w:rsid w:val="000D7B35"/>
    <w:rsid w:val="000D7C78"/>
    <w:rsid w:val="000E00C0"/>
    <w:rsid w:val="000E062E"/>
    <w:rsid w:val="000E22EB"/>
    <w:rsid w:val="000E340D"/>
    <w:rsid w:val="000E3467"/>
    <w:rsid w:val="000E3A9A"/>
    <w:rsid w:val="000E3D22"/>
    <w:rsid w:val="000E523A"/>
    <w:rsid w:val="000E6058"/>
    <w:rsid w:val="000E6349"/>
    <w:rsid w:val="000E6624"/>
    <w:rsid w:val="000E66EF"/>
    <w:rsid w:val="000E6E28"/>
    <w:rsid w:val="000E6F6D"/>
    <w:rsid w:val="000E71AF"/>
    <w:rsid w:val="000E7742"/>
    <w:rsid w:val="000E7D84"/>
    <w:rsid w:val="000E7E13"/>
    <w:rsid w:val="000F0186"/>
    <w:rsid w:val="000F0426"/>
    <w:rsid w:val="000F2688"/>
    <w:rsid w:val="000F2BAA"/>
    <w:rsid w:val="000F2EDB"/>
    <w:rsid w:val="000F32CA"/>
    <w:rsid w:val="000F3C60"/>
    <w:rsid w:val="000F43F2"/>
    <w:rsid w:val="000F4AC4"/>
    <w:rsid w:val="000F4ED2"/>
    <w:rsid w:val="000F53C5"/>
    <w:rsid w:val="000F5FFB"/>
    <w:rsid w:val="000F61E8"/>
    <w:rsid w:val="000F6E45"/>
    <w:rsid w:val="000F7F34"/>
    <w:rsid w:val="0010000C"/>
    <w:rsid w:val="00100400"/>
    <w:rsid w:val="001009B4"/>
    <w:rsid w:val="001017B3"/>
    <w:rsid w:val="00101C73"/>
    <w:rsid w:val="00103304"/>
    <w:rsid w:val="00103341"/>
    <w:rsid w:val="00103A0E"/>
    <w:rsid w:val="001040E4"/>
    <w:rsid w:val="00104B99"/>
    <w:rsid w:val="00105E84"/>
    <w:rsid w:val="001060BF"/>
    <w:rsid w:val="001062D2"/>
    <w:rsid w:val="0010644B"/>
    <w:rsid w:val="0010679A"/>
    <w:rsid w:val="00106D00"/>
    <w:rsid w:val="001075B2"/>
    <w:rsid w:val="00107F26"/>
    <w:rsid w:val="00110585"/>
    <w:rsid w:val="0011196D"/>
    <w:rsid w:val="001132FC"/>
    <w:rsid w:val="0011424D"/>
    <w:rsid w:val="00114A7D"/>
    <w:rsid w:val="0011525E"/>
    <w:rsid w:val="00115E30"/>
    <w:rsid w:val="00115F43"/>
    <w:rsid w:val="00116194"/>
    <w:rsid w:val="00116DAB"/>
    <w:rsid w:val="00117BC0"/>
    <w:rsid w:val="001210CE"/>
    <w:rsid w:val="00121CE0"/>
    <w:rsid w:val="00121F09"/>
    <w:rsid w:val="001229DE"/>
    <w:rsid w:val="00123936"/>
    <w:rsid w:val="00124197"/>
    <w:rsid w:val="001246CA"/>
    <w:rsid w:val="00125038"/>
    <w:rsid w:val="001252B9"/>
    <w:rsid w:val="00125FD0"/>
    <w:rsid w:val="001261AB"/>
    <w:rsid w:val="00126432"/>
    <w:rsid w:val="00126567"/>
    <w:rsid w:val="001273A9"/>
    <w:rsid w:val="0012795B"/>
    <w:rsid w:val="00127E54"/>
    <w:rsid w:val="00130108"/>
    <w:rsid w:val="001305E1"/>
    <w:rsid w:val="00130AD6"/>
    <w:rsid w:val="00130C82"/>
    <w:rsid w:val="00130D32"/>
    <w:rsid w:val="00130D5C"/>
    <w:rsid w:val="001317E3"/>
    <w:rsid w:val="00131BA9"/>
    <w:rsid w:val="00131F0B"/>
    <w:rsid w:val="00132533"/>
    <w:rsid w:val="00132599"/>
    <w:rsid w:val="00132623"/>
    <w:rsid w:val="00132DB7"/>
    <w:rsid w:val="00133BCA"/>
    <w:rsid w:val="00134CBC"/>
    <w:rsid w:val="0013517E"/>
    <w:rsid w:val="001356B2"/>
    <w:rsid w:val="00135889"/>
    <w:rsid w:val="00135D2C"/>
    <w:rsid w:val="00136B16"/>
    <w:rsid w:val="00136FC4"/>
    <w:rsid w:val="001370C2"/>
    <w:rsid w:val="001377FC"/>
    <w:rsid w:val="00140051"/>
    <w:rsid w:val="00141538"/>
    <w:rsid w:val="001423FA"/>
    <w:rsid w:val="00142A7B"/>
    <w:rsid w:val="0014325F"/>
    <w:rsid w:val="001437F6"/>
    <w:rsid w:val="0014451B"/>
    <w:rsid w:val="001445DF"/>
    <w:rsid w:val="001459D7"/>
    <w:rsid w:val="00146CD1"/>
    <w:rsid w:val="00146D4D"/>
    <w:rsid w:val="00146E6B"/>
    <w:rsid w:val="0014744F"/>
    <w:rsid w:val="001476F1"/>
    <w:rsid w:val="0015100A"/>
    <w:rsid w:val="00152712"/>
    <w:rsid w:val="00152E94"/>
    <w:rsid w:val="00154107"/>
    <w:rsid w:val="00154910"/>
    <w:rsid w:val="00154C6A"/>
    <w:rsid w:val="0015694B"/>
    <w:rsid w:val="001569B1"/>
    <w:rsid w:val="001573E9"/>
    <w:rsid w:val="001577C2"/>
    <w:rsid w:val="00157C75"/>
    <w:rsid w:val="0016058D"/>
    <w:rsid w:val="00160783"/>
    <w:rsid w:val="00160A0A"/>
    <w:rsid w:val="001620E3"/>
    <w:rsid w:val="001625BE"/>
    <w:rsid w:val="001631C2"/>
    <w:rsid w:val="00163286"/>
    <w:rsid w:val="001643A6"/>
    <w:rsid w:val="0016510A"/>
    <w:rsid w:val="001651EA"/>
    <w:rsid w:val="00165382"/>
    <w:rsid w:val="00166998"/>
    <w:rsid w:val="00166CB0"/>
    <w:rsid w:val="001675A6"/>
    <w:rsid w:val="001676A8"/>
    <w:rsid w:val="001679A0"/>
    <w:rsid w:val="00170519"/>
    <w:rsid w:val="00170F19"/>
    <w:rsid w:val="0017115A"/>
    <w:rsid w:val="00171174"/>
    <w:rsid w:val="00171A33"/>
    <w:rsid w:val="00173280"/>
    <w:rsid w:val="00174222"/>
    <w:rsid w:val="0017424D"/>
    <w:rsid w:val="00174442"/>
    <w:rsid w:val="001745E0"/>
    <w:rsid w:val="00174EC7"/>
    <w:rsid w:val="00175CF0"/>
    <w:rsid w:val="00176BDC"/>
    <w:rsid w:val="00177134"/>
    <w:rsid w:val="00177C0E"/>
    <w:rsid w:val="001809B9"/>
    <w:rsid w:val="001816E8"/>
    <w:rsid w:val="00181D44"/>
    <w:rsid w:val="00184746"/>
    <w:rsid w:val="001852A4"/>
    <w:rsid w:val="00185768"/>
    <w:rsid w:val="001859D8"/>
    <w:rsid w:val="00186CD3"/>
    <w:rsid w:val="00186F14"/>
    <w:rsid w:val="00187979"/>
    <w:rsid w:val="00187F00"/>
    <w:rsid w:val="00191299"/>
    <w:rsid w:val="001919B0"/>
    <w:rsid w:val="0019357C"/>
    <w:rsid w:val="00194B8E"/>
    <w:rsid w:val="001950EC"/>
    <w:rsid w:val="0019518C"/>
    <w:rsid w:val="00195230"/>
    <w:rsid w:val="00195A68"/>
    <w:rsid w:val="00195BE8"/>
    <w:rsid w:val="00195CE3"/>
    <w:rsid w:val="00196D33"/>
    <w:rsid w:val="001971FA"/>
    <w:rsid w:val="001972B4"/>
    <w:rsid w:val="001973AC"/>
    <w:rsid w:val="00197B9B"/>
    <w:rsid w:val="001A0171"/>
    <w:rsid w:val="001A0283"/>
    <w:rsid w:val="001A0993"/>
    <w:rsid w:val="001A351A"/>
    <w:rsid w:val="001A46B9"/>
    <w:rsid w:val="001A4F78"/>
    <w:rsid w:val="001A6DAD"/>
    <w:rsid w:val="001A72B6"/>
    <w:rsid w:val="001A78FB"/>
    <w:rsid w:val="001A7915"/>
    <w:rsid w:val="001B0F23"/>
    <w:rsid w:val="001B1414"/>
    <w:rsid w:val="001B1D37"/>
    <w:rsid w:val="001B2234"/>
    <w:rsid w:val="001B2A02"/>
    <w:rsid w:val="001B4130"/>
    <w:rsid w:val="001B464A"/>
    <w:rsid w:val="001B46F4"/>
    <w:rsid w:val="001B47EC"/>
    <w:rsid w:val="001B4C60"/>
    <w:rsid w:val="001B5DA9"/>
    <w:rsid w:val="001B6161"/>
    <w:rsid w:val="001B6B1D"/>
    <w:rsid w:val="001B6B4F"/>
    <w:rsid w:val="001B7C3E"/>
    <w:rsid w:val="001C02E6"/>
    <w:rsid w:val="001C0DDE"/>
    <w:rsid w:val="001C2899"/>
    <w:rsid w:val="001C2CF7"/>
    <w:rsid w:val="001C3201"/>
    <w:rsid w:val="001C3800"/>
    <w:rsid w:val="001C3C23"/>
    <w:rsid w:val="001C3C78"/>
    <w:rsid w:val="001C3CBB"/>
    <w:rsid w:val="001C61C4"/>
    <w:rsid w:val="001C6C02"/>
    <w:rsid w:val="001C6C63"/>
    <w:rsid w:val="001D05B8"/>
    <w:rsid w:val="001D0984"/>
    <w:rsid w:val="001D110A"/>
    <w:rsid w:val="001D1C10"/>
    <w:rsid w:val="001D240C"/>
    <w:rsid w:val="001D2528"/>
    <w:rsid w:val="001D2845"/>
    <w:rsid w:val="001D3227"/>
    <w:rsid w:val="001D39C2"/>
    <w:rsid w:val="001D3CC7"/>
    <w:rsid w:val="001D4FFA"/>
    <w:rsid w:val="001D6270"/>
    <w:rsid w:val="001D669B"/>
    <w:rsid w:val="001D69C5"/>
    <w:rsid w:val="001E020D"/>
    <w:rsid w:val="001E0336"/>
    <w:rsid w:val="001E193F"/>
    <w:rsid w:val="001E2C95"/>
    <w:rsid w:val="001E35F1"/>
    <w:rsid w:val="001E3C61"/>
    <w:rsid w:val="001E4182"/>
    <w:rsid w:val="001E5716"/>
    <w:rsid w:val="001E5BC9"/>
    <w:rsid w:val="001E5CC8"/>
    <w:rsid w:val="001E6301"/>
    <w:rsid w:val="001E6E5C"/>
    <w:rsid w:val="001E6FA7"/>
    <w:rsid w:val="001E7140"/>
    <w:rsid w:val="001F00AA"/>
    <w:rsid w:val="001F015A"/>
    <w:rsid w:val="001F0D7C"/>
    <w:rsid w:val="001F115B"/>
    <w:rsid w:val="001F1857"/>
    <w:rsid w:val="001F18E9"/>
    <w:rsid w:val="001F1D31"/>
    <w:rsid w:val="001F2CD4"/>
    <w:rsid w:val="001F2E62"/>
    <w:rsid w:val="001F3247"/>
    <w:rsid w:val="001F3CD0"/>
    <w:rsid w:val="001F4B7D"/>
    <w:rsid w:val="001F5C81"/>
    <w:rsid w:val="001F5CB9"/>
    <w:rsid w:val="001F5D62"/>
    <w:rsid w:val="001F5EF0"/>
    <w:rsid w:val="001F617E"/>
    <w:rsid w:val="001F6B7D"/>
    <w:rsid w:val="001F759E"/>
    <w:rsid w:val="001F789F"/>
    <w:rsid w:val="00200AD7"/>
    <w:rsid w:val="00200D24"/>
    <w:rsid w:val="00201288"/>
    <w:rsid w:val="00201EA4"/>
    <w:rsid w:val="0020352D"/>
    <w:rsid w:val="002038A3"/>
    <w:rsid w:val="00205E56"/>
    <w:rsid w:val="00207F64"/>
    <w:rsid w:val="00211DDE"/>
    <w:rsid w:val="0021256A"/>
    <w:rsid w:val="00214744"/>
    <w:rsid w:val="00214D5E"/>
    <w:rsid w:val="00214FD7"/>
    <w:rsid w:val="00215B5A"/>
    <w:rsid w:val="00215C7C"/>
    <w:rsid w:val="00216040"/>
    <w:rsid w:val="00217064"/>
    <w:rsid w:val="002171CA"/>
    <w:rsid w:val="0021733B"/>
    <w:rsid w:val="00217626"/>
    <w:rsid w:val="00217A1F"/>
    <w:rsid w:val="00220690"/>
    <w:rsid w:val="00220B27"/>
    <w:rsid w:val="00221A9B"/>
    <w:rsid w:val="00222471"/>
    <w:rsid w:val="00222586"/>
    <w:rsid w:val="00223ACB"/>
    <w:rsid w:val="00223F2B"/>
    <w:rsid w:val="00224EAE"/>
    <w:rsid w:val="002254E8"/>
    <w:rsid w:val="002266E6"/>
    <w:rsid w:val="00230BFD"/>
    <w:rsid w:val="00231194"/>
    <w:rsid w:val="002316F1"/>
    <w:rsid w:val="00231D6B"/>
    <w:rsid w:val="00231FD3"/>
    <w:rsid w:val="00232D25"/>
    <w:rsid w:val="00233AD5"/>
    <w:rsid w:val="00233C86"/>
    <w:rsid w:val="002349B1"/>
    <w:rsid w:val="0023715D"/>
    <w:rsid w:val="00237669"/>
    <w:rsid w:val="0024114F"/>
    <w:rsid w:val="0024121C"/>
    <w:rsid w:val="00241CB4"/>
    <w:rsid w:val="00241D65"/>
    <w:rsid w:val="00241E34"/>
    <w:rsid w:val="0024225A"/>
    <w:rsid w:val="00242F0E"/>
    <w:rsid w:val="002437A2"/>
    <w:rsid w:val="00243DB9"/>
    <w:rsid w:val="00243DFB"/>
    <w:rsid w:val="00245728"/>
    <w:rsid w:val="00245A17"/>
    <w:rsid w:val="00246611"/>
    <w:rsid w:val="0024673E"/>
    <w:rsid w:val="0024686F"/>
    <w:rsid w:val="002511E6"/>
    <w:rsid w:val="00252BFB"/>
    <w:rsid w:val="00253274"/>
    <w:rsid w:val="00253563"/>
    <w:rsid w:val="002540FC"/>
    <w:rsid w:val="00254C86"/>
    <w:rsid w:val="00254DED"/>
    <w:rsid w:val="002550FC"/>
    <w:rsid w:val="00255559"/>
    <w:rsid w:val="00255CA0"/>
    <w:rsid w:val="0025691D"/>
    <w:rsid w:val="002571F9"/>
    <w:rsid w:val="00260CBE"/>
    <w:rsid w:val="00261BE7"/>
    <w:rsid w:val="002622F1"/>
    <w:rsid w:val="00262A70"/>
    <w:rsid w:val="00263918"/>
    <w:rsid w:val="00263D42"/>
    <w:rsid w:val="00263DEF"/>
    <w:rsid w:val="00264D1B"/>
    <w:rsid w:val="002657F8"/>
    <w:rsid w:val="002658B7"/>
    <w:rsid w:val="00265A05"/>
    <w:rsid w:val="002667EA"/>
    <w:rsid w:val="00267124"/>
    <w:rsid w:val="00271478"/>
    <w:rsid w:val="00271632"/>
    <w:rsid w:val="00271BFE"/>
    <w:rsid w:val="00274BA1"/>
    <w:rsid w:val="00274E78"/>
    <w:rsid w:val="00276061"/>
    <w:rsid w:val="002766A4"/>
    <w:rsid w:val="002766D9"/>
    <w:rsid w:val="002803DB"/>
    <w:rsid w:val="0028170D"/>
    <w:rsid w:val="00281852"/>
    <w:rsid w:val="0028199E"/>
    <w:rsid w:val="00281E7E"/>
    <w:rsid w:val="0028264F"/>
    <w:rsid w:val="002826F8"/>
    <w:rsid w:val="0028444C"/>
    <w:rsid w:val="002854EB"/>
    <w:rsid w:val="00285BDD"/>
    <w:rsid w:val="00285DE0"/>
    <w:rsid w:val="00290884"/>
    <w:rsid w:val="002916D6"/>
    <w:rsid w:val="00293582"/>
    <w:rsid w:val="0029383C"/>
    <w:rsid w:val="00293E8A"/>
    <w:rsid w:val="00294B08"/>
    <w:rsid w:val="00294BE4"/>
    <w:rsid w:val="0029504F"/>
    <w:rsid w:val="002951F1"/>
    <w:rsid w:val="00295230"/>
    <w:rsid w:val="002954AE"/>
    <w:rsid w:val="00295731"/>
    <w:rsid w:val="00295AF8"/>
    <w:rsid w:val="00297F1C"/>
    <w:rsid w:val="002A1475"/>
    <w:rsid w:val="002A17DC"/>
    <w:rsid w:val="002A187D"/>
    <w:rsid w:val="002A19DB"/>
    <w:rsid w:val="002A2805"/>
    <w:rsid w:val="002A288F"/>
    <w:rsid w:val="002A2B1E"/>
    <w:rsid w:val="002A3DEF"/>
    <w:rsid w:val="002A3E82"/>
    <w:rsid w:val="002A45D3"/>
    <w:rsid w:val="002A636E"/>
    <w:rsid w:val="002A6AFB"/>
    <w:rsid w:val="002A6EFA"/>
    <w:rsid w:val="002A71F3"/>
    <w:rsid w:val="002A72FF"/>
    <w:rsid w:val="002A75B4"/>
    <w:rsid w:val="002A7C4D"/>
    <w:rsid w:val="002B0432"/>
    <w:rsid w:val="002B04C5"/>
    <w:rsid w:val="002B250A"/>
    <w:rsid w:val="002B383B"/>
    <w:rsid w:val="002B73AA"/>
    <w:rsid w:val="002B79F5"/>
    <w:rsid w:val="002B7B74"/>
    <w:rsid w:val="002C02E3"/>
    <w:rsid w:val="002C038C"/>
    <w:rsid w:val="002C14C4"/>
    <w:rsid w:val="002C1A1F"/>
    <w:rsid w:val="002C1AE2"/>
    <w:rsid w:val="002C2D79"/>
    <w:rsid w:val="002C312A"/>
    <w:rsid w:val="002C31D6"/>
    <w:rsid w:val="002C3E5E"/>
    <w:rsid w:val="002C405D"/>
    <w:rsid w:val="002C44CD"/>
    <w:rsid w:val="002C473C"/>
    <w:rsid w:val="002C539A"/>
    <w:rsid w:val="002C620C"/>
    <w:rsid w:val="002C67BB"/>
    <w:rsid w:val="002C6DCB"/>
    <w:rsid w:val="002C7304"/>
    <w:rsid w:val="002C75A2"/>
    <w:rsid w:val="002C7AAA"/>
    <w:rsid w:val="002D0492"/>
    <w:rsid w:val="002D1923"/>
    <w:rsid w:val="002D2B4D"/>
    <w:rsid w:val="002D3BA3"/>
    <w:rsid w:val="002D415C"/>
    <w:rsid w:val="002D49B5"/>
    <w:rsid w:val="002D5C89"/>
    <w:rsid w:val="002D5FA5"/>
    <w:rsid w:val="002D6664"/>
    <w:rsid w:val="002D66C7"/>
    <w:rsid w:val="002D6888"/>
    <w:rsid w:val="002D75BC"/>
    <w:rsid w:val="002D7E48"/>
    <w:rsid w:val="002E02BF"/>
    <w:rsid w:val="002E083B"/>
    <w:rsid w:val="002E1670"/>
    <w:rsid w:val="002E16A0"/>
    <w:rsid w:val="002E17B2"/>
    <w:rsid w:val="002E329F"/>
    <w:rsid w:val="002E4C29"/>
    <w:rsid w:val="002E4DFC"/>
    <w:rsid w:val="002E5C54"/>
    <w:rsid w:val="002E65E5"/>
    <w:rsid w:val="002E664B"/>
    <w:rsid w:val="002E6F9F"/>
    <w:rsid w:val="002E6FCA"/>
    <w:rsid w:val="002E7B20"/>
    <w:rsid w:val="002E7C96"/>
    <w:rsid w:val="002E7D5A"/>
    <w:rsid w:val="002F15B4"/>
    <w:rsid w:val="002F162F"/>
    <w:rsid w:val="002F2313"/>
    <w:rsid w:val="002F287C"/>
    <w:rsid w:val="002F3D59"/>
    <w:rsid w:val="002F4060"/>
    <w:rsid w:val="002F42B7"/>
    <w:rsid w:val="002F42D9"/>
    <w:rsid w:val="002F453D"/>
    <w:rsid w:val="002F463D"/>
    <w:rsid w:val="002F4BD0"/>
    <w:rsid w:val="002F4FDC"/>
    <w:rsid w:val="002F52B8"/>
    <w:rsid w:val="002F5E8F"/>
    <w:rsid w:val="002F68D8"/>
    <w:rsid w:val="00300749"/>
    <w:rsid w:val="0030165B"/>
    <w:rsid w:val="0030188F"/>
    <w:rsid w:val="00301953"/>
    <w:rsid w:val="00301B09"/>
    <w:rsid w:val="00302B26"/>
    <w:rsid w:val="00303258"/>
    <w:rsid w:val="00303995"/>
    <w:rsid w:val="00303DAA"/>
    <w:rsid w:val="00303EF6"/>
    <w:rsid w:val="003041B7"/>
    <w:rsid w:val="00304D6A"/>
    <w:rsid w:val="00304DD1"/>
    <w:rsid w:val="00304F7C"/>
    <w:rsid w:val="00305985"/>
    <w:rsid w:val="00305A49"/>
    <w:rsid w:val="00305CC3"/>
    <w:rsid w:val="003063E5"/>
    <w:rsid w:val="003071B3"/>
    <w:rsid w:val="003077E5"/>
    <w:rsid w:val="00307A4B"/>
    <w:rsid w:val="00307F93"/>
    <w:rsid w:val="00310386"/>
    <w:rsid w:val="0031040A"/>
    <w:rsid w:val="00311CE6"/>
    <w:rsid w:val="00312EF5"/>
    <w:rsid w:val="003131A6"/>
    <w:rsid w:val="00313FF1"/>
    <w:rsid w:val="003156D8"/>
    <w:rsid w:val="003157C2"/>
    <w:rsid w:val="00316743"/>
    <w:rsid w:val="00320309"/>
    <w:rsid w:val="003203EF"/>
    <w:rsid w:val="00322137"/>
    <w:rsid w:val="00322359"/>
    <w:rsid w:val="00323E7C"/>
    <w:rsid w:val="00323FA2"/>
    <w:rsid w:val="00324D81"/>
    <w:rsid w:val="003256F0"/>
    <w:rsid w:val="003258E7"/>
    <w:rsid w:val="00326379"/>
    <w:rsid w:val="003302D1"/>
    <w:rsid w:val="00331026"/>
    <w:rsid w:val="003314B0"/>
    <w:rsid w:val="00331A44"/>
    <w:rsid w:val="00331A48"/>
    <w:rsid w:val="00331F57"/>
    <w:rsid w:val="0033234F"/>
    <w:rsid w:val="00332EDB"/>
    <w:rsid w:val="0033310F"/>
    <w:rsid w:val="003336C0"/>
    <w:rsid w:val="00334B94"/>
    <w:rsid w:val="00337175"/>
    <w:rsid w:val="00337220"/>
    <w:rsid w:val="003427BC"/>
    <w:rsid w:val="00342E93"/>
    <w:rsid w:val="00343DEA"/>
    <w:rsid w:val="00344245"/>
    <w:rsid w:val="00344271"/>
    <w:rsid w:val="00344988"/>
    <w:rsid w:val="00344E44"/>
    <w:rsid w:val="00344ECE"/>
    <w:rsid w:val="00344F6D"/>
    <w:rsid w:val="00345095"/>
    <w:rsid w:val="00345862"/>
    <w:rsid w:val="00345953"/>
    <w:rsid w:val="00346C30"/>
    <w:rsid w:val="00350BAC"/>
    <w:rsid w:val="0035115E"/>
    <w:rsid w:val="003518DD"/>
    <w:rsid w:val="00351D92"/>
    <w:rsid w:val="00351FC0"/>
    <w:rsid w:val="0035212E"/>
    <w:rsid w:val="0035289D"/>
    <w:rsid w:val="003529CA"/>
    <w:rsid w:val="00353944"/>
    <w:rsid w:val="00353F46"/>
    <w:rsid w:val="00354D41"/>
    <w:rsid w:val="003551B3"/>
    <w:rsid w:val="00355C26"/>
    <w:rsid w:val="003562BD"/>
    <w:rsid w:val="003565A9"/>
    <w:rsid w:val="0035687C"/>
    <w:rsid w:val="00356D7F"/>
    <w:rsid w:val="00360358"/>
    <w:rsid w:val="0036035D"/>
    <w:rsid w:val="00360791"/>
    <w:rsid w:val="00361C8A"/>
    <w:rsid w:val="00361DD2"/>
    <w:rsid w:val="00361ED2"/>
    <w:rsid w:val="00363528"/>
    <w:rsid w:val="0036372E"/>
    <w:rsid w:val="00363EA1"/>
    <w:rsid w:val="003655A3"/>
    <w:rsid w:val="003658F5"/>
    <w:rsid w:val="00366B60"/>
    <w:rsid w:val="0036708E"/>
    <w:rsid w:val="00367B97"/>
    <w:rsid w:val="00371E87"/>
    <w:rsid w:val="00373201"/>
    <w:rsid w:val="003733B5"/>
    <w:rsid w:val="003733F8"/>
    <w:rsid w:val="0037350E"/>
    <w:rsid w:val="0037371C"/>
    <w:rsid w:val="00373C0C"/>
    <w:rsid w:val="00373D8F"/>
    <w:rsid w:val="00373EDC"/>
    <w:rsid w:val="003746AA"/>
    <w:rsid w:val="003752A5"/>
    <w:rsid w:val="0037609A"/>
    <w:rsid w:val="00377332"/>
    <w:rsid w:val="00377C25"/>
    <w:rsid w:val="003800E6"/>
    <w:rsid w:val="00380878"/>
    <w:rsid w:val="00381601"/>
    <w:rsid w:val="00382C8C"/>
    <w:rsid w:val="003839DF"/>
    <w:rsid w:val="00384CC4"/>
    <w:rsid w:val="00384F3E"/>
    <w:rsid w:val="00385E47"/>
    <w:rsid w:val="003864B2"/>
    <w:rsid w:val="00386D7E"/>
    <w:rsid w:val="0038792E"/>
    <w:rsid w:val="00387A3B"/>
    <w:rsid w:val="00391935"/>
    <w:rsid w:val="00392458"/>
    <w:rsid w:val="003924E2"/>
    <w:rsid w:val="00392ED1"/>
    <w:rsid w:val="00394084"/>
    <w:rsid w:val="00394EA9"/>
    <w:rsid w:val="00394ED6"/>
    <w:rsid w:val="003957DC"/>
    <w:rsid w:val="00396279"/>
    <w:rsid w:val="003968FC"/>
    <w:rsid w:val="003979ED"/>
    <w:rsid w:val="00397B01"/>
    <w:rsid w:val="00397B2A"/>
    <w:rsid w:val="003A0F0E"/>
    <w:rsid w:val="003A2069"/>
    <w:rsid w:val="003A2B6D"/>
    <w:rsid w:val="003A2C60"/>
    <w:rsid w:val="003A536A"/>
    <w:rsid w:val="003A7287"/>
    <w:rsid w:val="003A7529"/>
    <w:rsid w:val="003A77AB"/>
    <w:rsid w:val="003A7825"/>
    <w:rsid w:val="003B0181"/>
    <w:rsid w:val="003B241D"/>
    <w:rsid w:val="003B2CE7"/>
    <w:rsid w:val="003B31FB"/>
    <w:rsid w:val="003B3FC2"/>
    <w:rsid w:val="003B4060"/>
    <w:rsid w:val="003B517A"/>
    <w:rsid w:val="003B6960"/>
    <w:rsid w:val="003B7F4A"/>
    <w:rsid w:val="003C0581"/>
    <w:rsid w:val="003C0998"/>
    <w:rsid w:val="003C1E8F"/>
    <w:rsid w:val="003C1F38"/>
    <w:rsid w:val="003C2524"/>
    <w:rsid w:val="003C28D6"/>
    <w:rsid w:val="003C2B19"/>
    <w:rsid w:val="003C2F12"/>
    <w:rsid w:val="003C3CD6"/>
    <w:rsid w:val="003C427B"/>
    <w:rsid w:val="003C42A4"/>
    <w:rsid w:val="003C4E81"/>
    <w:rsid w:val="003C535F"/>
    <w:rsid w:val="003C56B5"/>
    <w:rsid w:val="003C62E8"/>
    <w:rsid w:val="003C64FA"/>
    <w:rsid w:val="003C7AD0"/>
    <w:rsid w:val="003C7FE8"/>
    <w:rsid w:val="003D0109"/>
    <w:rsid w:val="003D07E8"/>
    <w:rsid w:val="003D1838"/>
    <w:rsid w:val="003D1E17"/>
    <w:rsid w:val="003D2672"/>
    <w:rsid w:val="003D369E"/>
    <w:rsid w:val="003D3714"/>
    <w:rsid w:val="003D4357"/>
    <w:rsid w:val="003D44A4"/>
    <w:rsid w:val="003D554D"/>
    <w:rsid w:val="003D5CFD"/>
    <w:rsid w:val="003D6078"/>
    <w:rsid w:val="003D60A0"/>
    <w:rsid w:val="003D6374"/>
    <w:rsid w:val="003E0086"/>
    <w:rsid w:val="003E00C7"/>
    <w:rsid w:val="003E1101"/>
    <w:rsid w:val="003E13A5"/>
    <w:rsid w:val="003E19FA"/>
    <w:rsid w:val="003E20FC"/>
    <w:rsid w:val="003E3DA7"/>
    <w:rsid w:val="003E4B45"/>
    <w:rsid w:val="003E4DD5"/>
    <w:rsid w:val="003E5C76"/>
    <w:rsid w:val="003E5EBD"/>
    <w:rsid w:val="003E6071"/>
    <w:rsid w:val="003E64D5"/>
    <w:rsid w:val="003E6B61"/>
    <w:rsid w:val="003E6B7F"/>
    <w:rsid w:val="003E6F49"/>
    <w:rsid w:val="003E7261"/>
    <w:rsid w:val="003E74DF"/>
    <w:rsid w:val="003E786F"/>
    <w:rsid w:val="003E794C"/>
    <w:rsid w:val="003F0990"/>
    <w:rsid w:val="003F0F0A"/>
    <w:rsid w:val="003F1020"/>
    <w:rsid w:val="003F1BEC"/>
    <w:rsid w:val="003F21E2"/>
    <w:rsid w:val="003F2265"/>
    <w:rsid w:val="003F360A"/>
    <w:rsid w:val="003F4282"/>
    <w:rsid w:val="003F4A2A"/>
    <w:rsid w:val="003F4C75"/>
    <w:rsid w:val="003F63D6"/>
    <w:rsid w:val="003F7388"/>
    <w:rsid w:val="003F7BF4"/>
    <w:rsid w:val="00400170"/>
    <w:rsid w:val="004007D8"/>
    <w:rsid w:val="00400B94"/>
    <w:rsid w:val="00401C35"/>
    <w:rsid w:val="00401E55"/>
    <w:rsid w:val="004024A3"/>
    <w:rsid w:val="00402606"/>
    <w:rsid w:val="00403D8E"/>
    <w:rsid w:val="00404258"/>
    <w:rsid w:val="004042D7"/>
    <w:rsid w:val="00404D58"/>
    <w:rsid w:val="004051CE"/>
    <w:rsid w:val="004055A8"/>
    <w:rsid w:val="00406024"/>
    <w:rsid w:val="0040650F"/>
    <w:rsid w:val="00406C55"/>
    <w:rsid w:val="00407290"/>
    <w:rsid w:val="00407570"/>
    <w:rsid w:val="00407986"/>
    <w:rsid w:val="004108D7"/>
    <w:rsid w:val="00412A16"/>
    <w:rsid w:val="00412B46"/>
    <w:rsid w:val="0041313F"/>
    <w:rsid w:val="00413970"/>
    <w:rsid w:val="004143C9"/>
    <w:rsid w:val="00415031"/>
    <w:rsid w:val="00415F20"/>
    <w:rsid w:val="004174CD"/>
    <w:rsid w:val="0041781A"/>
    <w:rsid w:val="00417AD5"/>
    <w:rsid w:val="00417B0F"/>
    <w:rsid w:val="004218FC"/>
    <w:rsid w:val="004231CD"/>
    <w:rsid w:val="00423716"/>
    <w:rsid w:val="00424889"/>
    <w:rsid w:val="00424C7B"/>
    <w:rsid w:val="004250DD"/>
    <w:rsid w:val="00425370"/>
    <w:rsid w:val="004264CB"/>
    <w:rsid w:val="004264EB"/>
    <w:rsid w:val="004265A4"/>
    <w:rsid w:val="00426F93"/>
    <w:rsid w:val="00427427"/>
    <w:rsid w:val="004275E1"/>
    <w:rsid w:val="00427902"/>
    <w:rsid w:val="00427E77"/>
    <w:rsid w:val="004302F4"/>
    <w:rsid w:val="00430A63"/>
    <w:rsid w:val="00430C8D"/>
    <w:rsid w:val="0043153F"/>
    <w:rsid w:val="0043425A"/>
    <w:rsid w:val="00435F14"/>
    <w:rsid w:val="00436D46"/>
    <w:rsid w:val="004402A2"/>
    <w:rsid w:val="00440FAE"/>
    <w:rsid w:val="00443332"/>
    <w:rsid w:val="004434A0"/>
    <w:rsid w:val="004435D9"/>
    <w:rsid w:val="0044457C"/>
    <w:rsid w:val="004455C1"/>
    <w:rsid w:val="004459B6"/>
    <w:rsid w:val="00445A49"/>
    <w:rsid w:val="00445F6E"/>
    <w:rsid w:val="00446929"/>
    <w:rsid w:val="00446C7F"/>
    <w:rsid w:val="00446E4B"/>
    <w:rsid w:val="00450B09"/>
    <w:rsid w:val="004519A1"/>
    <w:rsid w:val="00451BC2"/>
    <w:rsid w:val="0045220B"/>
    <w:rsid w:val="0045247E"/>
    <w:rsid w:val="00452A73"/>
    <w:rsid w:val="004535BA"/>
    <w:rsid w:val="00453603"/>
    <w:rsid w:val="00453C96"/>
    <w:rsid w:val="00453DAC"/>
    <w:rsid w:val="004549D3"/>
    <w:rsid w:val="00454A44"/>
    <w:rsid w:val="00454CC0"/>
    <w:rsid w:val="0045548A"/>
    <w:rsid w:val="004554BF"/>
    <w:rsid w:val="004562AA"/>
    <w:rsid w:val="00460B39"/>
    <w:rsid w:val="004629C7"/>
    <w:rsid w:val="00463E8D"/>
    <w:rsid w:val="004651A0"/>
    <w:rsid w:val="004660D0"/>
    <w:rsid w:val="004667E9"/>
    <w:rsid w:val="004676BC"/>
    <w:rsid w:val="0047000A"/>
    <w:rsid w:val="004715AC"/>
    <w:rsid w:val="004716EF"/>
    <w:rsid w:val="00472140"/>
    <w:rsid w:val="00472303"/>
    <w:rsid w:val="00472891"/>
    <w:rsid w:val="0047313B"/>
    <w:rsid w:val="00473A99"/>
    <w:rsid w:val="00473B51"/>
    <w:rsid w:val="0047421A"/>
    <w:rsid w:val="0047498E"/>
    <w:rsid w:val="004752E9"/>
    <w:rsid w:val="00475A03"/>
    <w:rsid w:val="00475C56"/>
    <w:rsid w:val="00477121"/>
    <w:rsid w:val="00477F9D"/>
    <w:rsid w:val="00480387"/>
    <w:rsid w:val="00480C94"/>
    <w:rsid w:val="004816B1"/>
    <w:rsid w:val="00482BC0"/>
    <w:rsid w:val="0048400C"/>
    <w:rsid w:val="00484926"/>
    <w:rsid w:val="004850A7"/>
    <w:rsid w:val="0048554B"/>
    <w:rsid w:val="00485928"/>
    <w:rsid w:val="00485B3F"/>
    <w:rsid w:val="004862BE"/>
    <w:rsid w:val="004865E3"/>
    <w:rsid w:val="00486988"/>
    <w:rsid w:val="004872CB"/>
    <w:rsid w:val="00487BB3"/>
    <w:rsid w:val="00491C93"/>
    <w:rsid w:val="00491DA3"/>
    <w:rsid w:val="00493259"/>
    <w:rsid w:val="004934D8"/>
    <w:rsid w:val="0049358B"/>
    <w:rsid w:val="00493B05"/>
    <w:rsid w:val="00493B46"/>
    <w:rsid w:val="00493B61"/>
    <w:rsid w:val="0049411F"/>
    <w:rsid w:val="004944E0"/>
    <w:rsid w:val="0049472C"/>
    <w:rsid w:val="00494C0E"/>
    <w:rsid w:val="004963DF"/>
    <w:rsid w:val="0049677D"/>
    <w:rsid w:val="004971C3"/>
    <w:rsid w:val="004A0055"/>
    <w:rsid w:val="004A008F"/>
    <w:rsid w:val="004A00B0"/>
    <w:rsid w:val="004A0183"/>
    <w:rsid w:val="004A15BB"/>
    <w:rsid w:val="004A19E6"/>
    <w:rsid w:val="004A29DA"/>
    <w:rsid w:val="004A2B97"/>
    <w:rsid w:val="004A3281"/>
    <w:rsid w:val="004A3707"/>
    <w:rsid w:val="004A4499"/>
    <w:rsid w:val="004A44FB"/>
    <w:rsid w:val="004A47A9"/>
    <w:rsid w:val="004A502F"/>
    <w:rsid w:val="004A59A5"/>
    <w:rsid w:val="004A5B4D"/>
    <w:rsid w:val="004A5BFF"/>
    <w:rsid w:val="004A5EB9"/>
    <w:rsid w:val="004B0DC5"/>
    <w:rsid w:val="004B1942"/>
    <w:rsid w:val="004B1CA3"/>
    <w:rsid w:val="004B232A"/>
    <w:rsid w:val="004B2727"/>
    <w:rsid w:val="004B3880"/>
    <w:rsid w:val="004B3C7F"/>
    <w:rsid w:val="004B41AD"/>
    <w:rsid w:val="004B50C5"/>
    <w:rsid w:val="004B661A"/>
    <w:rsid w:val="004B6864"/>
    <w:rsid w:val="004B68A5"/>
    <w:rsid w:val="004B719D"/>
    <w:rsid w:val="004B7E43"/>
    <w:rsid w:val="004C0613"/>
    <w:rsid w:val="004C082D"/>
    <w:rsid w:val="004C146D"/>
    <w:rsid w:val="004C16B1"/>
    <w:rsid w:val="004C1812"/>
    <w:rsid w:val="004C1B3F"/>
    <w:rsid w:val="004C27F5"/>
    <w:rsid w:val="004C2837"/>
    <w:rsid w:val="004C2C80"/>
    <w:rsid w:val="004C2F21"/>
    <w:rsid w:val="004C35BE"/>
    <w:rsid w:val="004C54AA"/>
    <w:rsid w:val="004C567E"/>
    <w:rsid w:val="004D05B5"/>
    <w:rsid w:val="004D0D47"/>
    <w:rsid w:val="004D0E98"/>
    <w:rsid w:val="004D11CA"/>
    <w:rsid w:val="004D1855"/>
    <w:rsid w:val="004D3F32"/>
    <w:rsid w:val="004D4740"/>
    <w:rsid w:val="004D48C0"/>
    <w:rsid w:val="004D6742"/>
    <w:rsid w:val="004D6AAC"/>
    <w:rsid w:val="004D6F38"/>
    <w:rsid w:val="004D748E"/>
    <w:rsid w:val="004E00BC"/>
    <w:rsid w:val="004E0AAC"/>
    <w:rsid w:val="004E0F46"/>
    <w:rsid w:val="004E1452"/>
    <w:rsid w:val="004E23E4"/>
    <w:rsid w:val="004E3D0A"/>
    <w:rsid w:val="004E43CA"/>
    <w:rsid w:val="004E52D8"/>
    <w:rsid w:val="004E5549"/>
    <w:rsid w:val="004E56BE"/>
    <w:rsid w:val="004E5E7D"/>
    <w:rsid w:val="004E62A8"/>
    <w:rsid w:val="004E785B"/>
    <w:rsid w:val="004F0DD9"/>
    <w:rsid w:val="004F12D8"/>
    <w:rsid w:val="004F2207"/>
    <w:rsid w:val="004F2891"/>
    <w:rsid w:val="004F2B3C"/>
    <w:rsid w:val="004F2F1C"/>
    <w:rsid w:val="004F37EC"/>
    <w:rsid w:val="004F4412"/>
    <w:rsid w:val="004F460B"/>
    <w:rsid w:val="004F4877"/>
    <w:rsid w:val="004F4EE5"/>
    <w:rsid w:val="004F541B"/>
    <w:rsid w:val="004F572C"/>
    <w:rsid w:val="004F6228"/>
    <w:rsid w:val="004F6294"/>
    <w:rsid w:val="004F72CD"/>
    <w:rsid w:val="004F73B6"/>
    <w:rsid w:val="004F7E99"/>
    <w:rsid w:val="00501064"/>
    <w:rsid w:val="00501E30"/>
    <w:rsid w:val="00502C39"/>
    <w:rsid w:val="00503539"/>
    <w:rsid w:val="0050367B"/>
    <w:rsid w:val="00504586"/>
    <w:rsid w:val="00504B00"/>
    <w:rsid w:val="00505391"/>
    <w:rsid w:val="005055CA"/>
    <w:rsid w:val="00505EB5"/>
    <w:rsid w:val="00506838"/>
    <w:rsid w:val="0050745E"/>
    <w:rsid w:val="0051087C"/>
    <w:rsid w:val="005111AF"/>
    <w:rsid w:val="00512A57"/>
    <w:rsid w:val="00513083"/>
    <w:rsid w:val="00513096"/>
    <w:rsid w:val="00513B6A"/>
    <w:rsid w:val="005141BE"/>
    <w:rsid w:val="00514569"/>
    <w:rsid w:val="005148F1"/>
    <w:rsid w:val="00515886"/>
    <w:rsid w:val="00521D59"/>
    <w:rsid w:val="00522ADE"/>
    <w:rsid w:val="00522C0C"/>
    <w:rsid w:val="00524629"/>
    <w:rsid w:val="00524B21"/>
    <w:rsid w:val="00525AC5"/>
    <w:rsid w:val="00525BA7"/>
    <w:rsid w:val="005264BF"/>
    <w:rsid w:val="00526F14"/>
    <w:rsid w:val="00527C3D"/>
    <w:rsid w:val="00530C69"/>
    <w:rsid w:val="005313F6"/>
    <w:rsid w:val="00531556"/>
    <w:rsid w:val="00531C57"/>
    <w:rsid w:val="005327B9"/>
    <w:rsid w:val="00533454"/>
    <w:rsid w:val="005342CD"/>
    <w:rsid w:val="00534334"/>
    <w:rsid w:val="005347EA"/>
    <w:rsid w:val="00534C67"/>
    <w:rsid w:val="005366E1"/>
    <w:rsid w:val="00536846"/>
    <w:rsid w:val="00536911"/>
    <w:rsid w:val="005369BB"/>
    <w:rsid w:val="0054080F"/>
    <w:rsid w:val="0054127C"/>
    <w:rsid w:val="00541384"/>
    <w:rsid w:val="00541E6F"/>
    <w:rsid w:val="00542175"/>
    <w:rsid w:val="00542268"/>
    <w:rsid w:val="00542486"/>
    <w:rsid w:val="005434FB"/>
    <w:rsid w:val="005439C7"/>
    <w:rsid w:val="00543D2B"/>
    <w:rsid w:val="00545001"/>
    <w:rsid w:val="00545FA7"/>
    <w:rsid w:val="00546652"/>
    <w:rsid w:val="0054677E"/>
    <w:rsid w:val="00546B19"/>
    <w:rsid w:val="00547B4C"/>
    <w:rsid w:val="00550516"/>
    <w:rsid w:val="0055177D"/>
    <w:rsid w:val="00551EE0"/>
    <w:rsid w:val="00552171"/>
    <w:rsid w:val="00552366"/>
    <w:rsid w:val="00552C01"/>
    <w:rsid w:val="00553A0C"/>
    <w:rsid w:val="005543A0"/>
    <w:rsid w:val="005563B5"/>
    <w:rsid w:val="005577AC"/>
    <w:rsid w:val="00560472"/>
    <w:rsid w:val="00560F34"/>
    <w:rsid w:val="005629E8"/>
    <w:rsid w:val="00563B2A"/>
    <w:rsid w:val="00563D14"/>
    <w:rsid w:val="00563D41"/>
    <w:rsid w:val="005646B7"/>
    <w:rsid w:val="00564FB6"/>
    <w:rsid w:val="00565358"/>
    <w:rsid w:val="005656E9"/>
    <w:rsid w:val="00565A74"/>
    <w:rsid w:val="00566F1F"/>
    <w:rsid w:val="00567DD4"/>
    <w:rsid w:val="00567F3E"/>
    <w:rsid w:val="00567FC1"/>
    <w:rsid w:val="0057091A"/>
    <w:rsid w:val="0057143E"/>
    <w:rsid w:val="00572562"/>
    <w:rsid w:val="00573B90"/>
    <w:rsid w:val="005741F8"/>
    <w:rsid w:val="005748D9"/>
    <w:rsid w:val="0057557E"/>
    <w:rsid w:val="00575651"/>
    <w:rsid w:val="0057591A"/>
    <w:rsid w:val="00575E00"/>
    <w:rsid w:val="00576112"/>
    <w:rsid w:val="005761AA"/>
    <w:rsid w:val="00576678"/>
    <w:rsid w:val="00577CA1"/>
    <w:rsid w:val="00580225"/>
    <w:rsid w:val="00580FB3"/>
    <w:rsid w:val="005819DA"/>
    <w:rsid w:val="0058261A"/>
    <w:rsid w:val="00582731"/>
    <w:rsid w:val="00582E0E"/>
    <w:rsid w:val="0058363F"/>
    <w:rsid w:val="00583C9E"/>
    <w:rsid w:val="00585EE8"/>
    <w:rsid w:val="00586CBC"/>
    <w:rsid w:val="0058722D"/>
    <w:rsid w:val="0058749F"/>
    <w:rsid w:val="0059059A"/>
    <w:rsid w:val="00591324"/>
    <w:rsid w:val="005913F7"/>
    <w:rsid w:val="005914F4"/>
    <w:rsid w:val="00591843"/>
    <w:rsid w:val="005918A3"/>
    <w:rsid w:val="005935EC"/>
    <w:rsid w:val="005944A9"/>
    <w:rsid w:val="005949C1"/>
    <w:rsid w:val="00594B50"/>
    <w:rsid w:val="005952C3"/>
    <w:rsid w:val="0059544F"/>
    <w:rsid w:val="005955F3"/>
    <w:rsid w:val="00595B6B"/>
    <w:rsid w:val="0059666D"/>
    <w:rsid w:val="00596818"/>
    <w:rsid w:val="005976AE"/>
    <w:rsid w:val="00597F79"/>
    <w:rsid w:val="00597FD0"/>
    <w:rsid w:val="005A0DF2"/>
    <w:rsid w:val="005A133A"/>
    <w:rsid w:val="005A166C"/>
    <w:rsid w:val="005A1984"/>
    <w:rsid w:val="005A1EE2"/>
    <w:rsid w:val="005A203E"/>
    <w:rsid w:val="005A2701"/>
    <w:rsid w:val="005A2703"/>
    <w:rsid w:val="005A3358"/>
    <w:rsid w:val="005A41E6"/>
    <w:rsid w:val="005A47C0"/>
    <w:rsid w:val="005A4D9B"/>
    <w:rsid w:val="005A51A1"/>
    <w:rsid w:val="005A605F"/>
    <w:rsid w:val="005A7618"/>
    <w:rsid w:val="005A7CBB"/>
    <w:rsid w:val="005B0CAB"/>
    <w:rsid w:val="005B11A6"/>
    <w:rsid w:val="005B219D"/>
    <w:rsid w:val="005B25CE"/>
    <w:rsid w:val="005B3B2D"/>
    <w:rsid w:val="005B460E"/>
    <w:rsid w:val="005B47AB"/>
    <w:rsid w:val="005B4DAC"/>
    <w:rsid w:val="005B5171"/>
    <w:rsid w:val="005B685C"/>
    <w:rsid w:val="005B71E8"/>
    <w:rsid w:val="005B76F1"/>
    <w:rsid w:val="005B77BA"/>
    <w:rsid w:val="005B7D5B"/>
    <w:rsid w:val="005C0A41"/>
    <w:rsid w:val="005C1B85"/>
    <w:rsid w:val="005C1E8F"/>
    <w:rsid w:val="005C2CA2"/>
    <w:rsid w:val="005C3577"/>
    <w:rsid w:val="005C360E"/>
    <w:rsid w:val="005C4263"/>
    <w:rsid w:val="005C4E18"/>
    <w:rsid w:val="005C58C9"/>
    <w:rsid w:val="005C77A4"/>
    <w:rsid w:val="005D0DBE"/>
    <w:rsid w:val="005D200A"/>
    <w:rsid w:val="005D3265"/>
    <w:rsid w:val="005D3799"/>
    <w:rsid w:val="005D46A7"/>
    <w:rsid w:val="005D5C12"/>
    <w:rsid w:val="005D6248"/>
    <w:rsid w:val="005D62F0"/>
    <w:rsid w:val="005D6F9E"/>
    <w:rsid w:val="005D7752"/>
    <w:rsid w:val="005E0B28"/>
    <w:rsid w:val="005E17A1"/>
    <w:rsid w:val="005E199F"/>
    <w:rsid w:val="005E1E07"/>
    <w:rsid w:val="005E33D1"/>
    <w:rsid w:val="005E3FA2"/>
    <w:rsid w:val="005E4AD9"/>
    <w:rsid w:val="005E69C9"/>
    <w:rsid w:val="005E74FD"/>
    <w:rsid w:val="005E7B02"/>
    <w:rsid w:val="005F0943"/>
    <w:rsid w:val="005F0C98"/>
    <w:rsid w:val="005F1515"/>
    <w:rsid w:val="005F1E8C"/>
    <w:rsid w:val="005F201E"/>
    <w:rsid w:val="005F2931"/>
    <w:rsid w:val="005F2C1C"/>
    <w:rsid w:val="005F31D2"/>
    <w:rsid w:val="005F367D"/>
    <w:rsid w:val="005F3AE6"/>
    <w:rsid w:val="005F3D2D"/>
    <w:rsid w:val="005F45DF"/>
    <w:rsid w:val="005F48BA"/>
    <w:rsid w:val="005F4B94"/>
    <w:rsid w:val="005F54EC"/>
    <w:rsid w:val="005F5673"/>
    <w:rsid w:val="005F5A6C"/>
    <w:rsid w:val="005F5C1D"/>
    <w:rsid w:val="005F6BE2"/>
    <w:rsid w:val="00600038"/>
    <w:rsid w:val="0060041B"/>
    <w:rsid w:val="00600B51"/>
    <w:rsid w:val="00601F4F"/>
    <w:rsid w:val="00602A23"/>
    <w:rsid w:val="006034B0"/>
    <w:rsid w:val="0060350B"/>
    <w:rsid w:val="00603608"/>
    <w:rsid w:val="00603CB9"/>
    <w:rsid w:val="006070E7"/>
    <w:rsid w:val="0060711C"/>
    <w:rsid w:val="00607291"/>
    <w:rsid w:val="00607E1C"/>
    <w:rsid w:val="0061012E"/>
    <w:rsid w:val="0061015F"/>
    <w:rsid w:val="00610F04"/>
    <w:rsid w:val="0061142B"/>
    <w:rsid w:val="006115E5"/>
    <w:rsid w:val="0061261A"/>
    <w:rsid w:val="00612D40"/>
    <w:rsid w:val="00613BF9"/>
    <w:rsid w:val="0061403D"/>
    <w:rsid w:val="0061429E"/>
    <w:rsid w:val="00614412"/>
    <w:rsid w:val="00615555"/>
    <w:rsid w:val="00615781"/>
    <w:rsid w:val="006163C6"/>
    <w:rsid w:val="00616519"/>
    <w:rsid w:val="00617115"/>
    <w:rsid w:val="00617A85"/>
    <w:rsid w:val="00620CE2"/>
    <w:rsid w:val="00621040"/>
    <w:rsid w:val="0062236A"/>
    <w:rsid w:val="0062424F"/>
    <w:rsid w:val="00624435"/>
    <w:rsid w:val="00624527"/>
    <w:rsid w:val="00624867"/>
    <w:rsid w:val="00624C11"/>
    <w:rsid w:val="00624D52"/>
    <w:rsid w:val="00625205"/>
    <w:rsid w:val="006258FC"/>
    <w:rsid w:val="00625B3E"/>
    <w:rsid w:val="00625FD0"/>
    <w:rsid w:val="006265EF"/>
    <w:rsid w:val="00626889"/>
    <w:rsid w:val="00626CAA"/>
    <w:rsid w:val="006312C6"/>
    <w:rsid w:val="00631652"/>
    <w:rsid w:val="00633F56"/>
    <w:rsid w:val="00634009"/>
    <w:rsid w:val="00634554"/>
    <w:rsid w:val="00634CDE"/>
    <w:rsid w:val="00635522"/>
    <w:rsid w:val="00635899"/>
    <w:rsid w:val="006361C6"/>
    <w:rsid w:val="006361E9"/>
    <w:rsid w:val="00636FCF"/>
    <w:rsid w:val="00640014"/>
    <w:rsid w:val="006411E5"/>
    <w:rsid w:val="0064121B"/>
    <w:rsid w:val="006423BD"/>
    <w:rsid w:val="006427DD"/>
    <w:rsid w:val="006436DE"/>
    <w:rsid w:val="00644CE9"/>
    <w:rsid w:val="006461EF"/>
    <w:rsid w:val="0064679A"/>
    <w:rsid w:val="00646EFC"/>
    <w:rsid w:val="00646F62"/>
    <w:rsid w:val="00647976"/>
    <w:rsid w:val="00650068"/>
    <w:rsid w:val="00650BE1"/>
    <w:rsid w:val="0065234B"/>
    <w:rsid w:val="00653AA8"/>
    <w:rsid w:val="006546CE"/>
    <w:rsid w:val="00655934"/>
    <w:rsid w:val="00655B6E"/>
    <w:rsid w:val="006564A1"/>
    <w:rsid w:val="00656EE5"/>
    <w:rsid w:val="006576F4"/>
    <w:rsid w:val="00657B7C"/>
    <w:rsid w:val="006606F4"/>
    <w:rsid w:val="006607C9"/>
    <w:rsid w:val="00660D64"/>
    <w:rsid w:val="00661339"/>
    <w:rsid w:val="00662474"/>
    <w:rsid w:val="00662AB1"/>
    <w:rsid w:val="0066372E"/>
    <w:rsid w:val="0066373D"/>
    <w:rsid w:val="00663B79"/>
    <w:rsid w:val="00663D4D"/>
    <w:rsid w:val="006654A9"/>
    <w:rsid w:val="00665D1D"/>
    <w:rsid w:val="00665D67"/>
    <w:rsid w:val="00666F7B"/>
    <w:rsid w:val="00667372"/>
    <w:rsid w:val="0066775F"/>
    <w:rsid w:val="00667F4A"/>
    <w:rsid w:val="006705BE"/>
    <w:rsid w:val="00670A36"/>
    <w:rsid w:val="00670DC4"/>
    <w:rsid w:val="00670DEE"/>
    <w:rsid w:val="006714E4"/>
    <w:rsid w:val="006715C0"/>
    <w:rsid w:val="00671AC0"/>
    <w:rsid w:val="00671C24"/>
    <w:rsid w:val="00672915"/>
    <w:rsid w:val="00673248"/>
    <w:rsid w:val="0067327E"/>
    <w:rsid w:val="00673C7F"/>
    <w:rsid w:val="00673D6C"/>
    <w:rsid w:val="00673DD9"/>
    <w:rsid w:val="00674630"/>
    <w:rsid w:val="00675EF4"/>
    <w:rsid w:val="006765CF"/>
    <w:rsid w:val="00676967"/>
    <w:rsid w:val="00676C0C"/>
    <w:rsid w:val="00676CE3"/>
    <w:rsid w:val="006800F8"/>
    <w:rsid w:val="00680B64"/>
    <w:rsid w:val="00681566"/>
    <w:rsid w:val="00681C65"/>
    <w:rsid w:val="00682058"/>
    <w:rsid w:val="0068275E"/>
    <w:rsid w:val="00682924"/>
    <w:rsid w:val="00682B43"/>
    <w:rsid w:val="006831A1"/>
    <w:rsid w:val="0068550E"/>
    <w:rsid w:val="00685686"/>
    <w:rsid w:val="00685E99"/>
    <w:rsid w:val="0068790D"/>
    <w:rsid w:val="00687A1E"/>
    <w:rsid w:val="00687B39"/>
    <w:rsid w:val="0069202A"/>
    <w:rsid w:val="0069367F"/>
    <w:rsid w:val="00693F32"/>
    <w:rsid w:val="00694341"/>
    <w:rsid w:val="00695DFF"/>
    <w:rsid w:val="0069654B"/>
    <w:rsid w:val="00696F9E"/>
    <w:rsid w:val="00697C09"/>
    <w:rsid w:val="006A0433"/>
    <w:rsid w:val="006A06F1"/>
    <w:rsid w:val="006A0A7A"/>
    <w:rsid w:val="006A176C"/>
    <w:rsid w:val="006A31E3"/>
    <w:rsid w:val="006A37E1"/>
    <w:rsid w:val="006A3A92"/>
    <w:rsid w:val="006A4E74"/>
    <w:rsid w:val="006A5353"/>
    <w:rsid w:val="006A7395"/>
    <w:rsid w:val="006A7B9F"/>
    <w:rsid w:val="006A7CA3"/>
    <w:rsid w:val="006B1371"/>
    <w:rsid w:val="006B1419"/>
    <w:rsid w:val="006B1E1E"/>
    <w:rsid w:val="006B2EE6"/>
    <w:rsid w:val="006B3C51"/>
    <w:rsid w:val="006B4792"/>
    <w:rsid w:val="006B5EEF"/>
    <w:rsid w:val="006B618F"/>
    <w:rsid w:val="006B70CD"/>
    <w:rsid w:val="006B7721"/>
    <w:rsid w:val="006C02AD"/>
    <w:rsid w:val="006C044C"/>
    <w:rsid w:val="006C0951"/>
    <w:rsid w:val="006C0EB2"/>
    <w:rsid w:val="006C0F14"/>
    <w:rsid w:val="006C1519"/>
    <w:rsid w:val="006C1566"/>
    <w:rsid w:val="006C1A3D"/>
    <w:rsid w:val="006C30BA"/>
    <w:rsid w:val="006C339B"/>
    <w:rsid w:val="006C376E"/>
    <w:rsid w:val="006C45C7"/>
    <w:rsid w:val="006C4C37"/>
    <w:rsid w:val="006C527A"/>
    <w:rsid w:val="006C7661"/>
    <w:rsid w:val="006C79BA"/>
    <w:rsid w:val="006C7AC1"/>
    <w:rsid w:val="006C7E8C"/>
    <w:rsid w:val="006D01B9"/>
    <w:rsid w:val="006D1CF4"/>
    <w:rsid w:val="006D1DDC"/>
    <w:rsid w:val="006D2A77"/>
    <w:rsid w:val="006D3033"/>
    <w:rsid w:val="006D34B7"/>
    <w:rsid w:val="006D388B"/>
    <w:rsid w:val="006D3AD1"/>
    <w:rsid w:val="006D4231"/>
    <w:rsid w:val="006D5A4C"/>
    <w:rsid w:val="006D61AC"/>
    <w:rsid w:val="006D67EB"/>
    <w:rsid w:val="006D7731"/>
    <w:rsid w:val="006D7EB2"/>
    <w:rsid w:val="006E0B4D"/>
    <w:rsid w:val="006E1A91"/>
    <w:rsid w:val="006E1C36"/>
    <w:rsid w:val="006E1F0C"/>
    <w:rsid w:val="006E2721"/>
    <w:rsid w:val="006E3DE0"/>
    <w:rsid w:val="006E45AC"/>
    <w:rsid w:val="006E4ACC"/>
    <w:rsid w:val="006E5F80"/>
    <w:rsid w:val="006E5FDD"/>
    <w:rsid w:val="006E632C"/>
    <w:rsid w:val="006E69F0"/>
    <w:rsid w:val="006E6DF1"/>
    <w:rsid w:val="006E7E67"/>
    <w:rsid w:val="006F05BC"/>
    <w:rsid w:val="006F0F7D"/>
    <w:rsid w:val="006F1C81"/>
    <w:rsid w:val="006F24EB"/>
    <w:rsid w:val="006F26CC"/>
    <w:rsid w:val="006F4135"/>
    <w:rsid w:val="006F5C0F"/>
    <w:rsid w:val="006F6E3F"/>
    <w:rsid w:val="006F7EA6"/>
    <w:rsid w:val="007000BA"/>
    <w:rsid w:val="007002DB"/>
    <w:rsid w:val="00700759"/>
    <w:rsid w:val="00703BA3"/>
    <w:rsid w:val="00704205"/>
    <w:rsid w:val="00704879"/>
    <w:rsid w:val="0070492C"/>
    <w:rsid w:val="00706CCB"/>
    <w:rsid w:val="007071AC"/>
    <w:rsid w:val="00707321"/>
    <w:rsid w:val="00711717"/>
    <w:rsid w:val="007130BE"/>
    <w:rsid w:val="00713926"/>
    <w:rsid w:val="00715665"/>
    <w:rsid w:val="0071792F"/>
    <w:rsid w:val="007227B1"/>
    <w:rsid w:val="0072402F"/>
    <w:rsid w:val="007243FF"/>
    <w:rsid w:val="00724BCC"/>
    <w:rsid w:val="00725119"/>
    <w:rsid w:val="007252CE"/>
    <w:rsid w:val="007257DA"/>
    <w:rsid w:val="007258FE"/>
    <w:rsid w:val="00725F36"/>
    <w:rsid w:val="00726520"/>
    <w:rsid w:val="0072717D"/>
    <w:rsid w:val="00727470"/>
    <w:rsid w:val="007279D0"/>
    <w:rsid w:val="00730A84"/>
    <w:rsid w:val="00734282"/>
    <w:rsid w:val="0073454E"/>
    <w:rsid w:val="00734899"/>
    <w:rsid w:val="00735540"/>
    <w:rsid w:val="0073596F"/>
    <w:rsid w:val="007365F2"/>
    <w:rsid w:val="00737BE2"/>
    <w:rsid w:val="00737C7F"/>
    <w:rsid w:val="00740456"/>
    <w:rsid w:val="00740616"/>
    <w:rsid w:val="00740928"/>
    <w:rsid w:val="00741986"/>
    <w:rsid w:val="007422C7"/>
    <w:rsid w:val="00742ED0"/>
    <w:rsid w:val="00743071"/>
    <w:rsid w:val="0074385C"/>
    <w:rsid w:val="00743B0D"/>
    <w:rsid w:val="007440D0"/>
    <w:rsid w:val="007459B9"/>
    <w:rsid w:val="00745B11"/>
    <w:rsid w:val="00746254"/>
    <w:rsid w:val="0074644B"/>
    <w:rsid w:val="007465DB"/>
    <w:rsid w:val="00747610"/>
    <w:rsid w:val="00747ECA"/>
    <w:rsid w:val="007502E7"/>
    <w:rsid w:val="007502E8"/>
    <w:rsid w:val="007507E9"/>
    <w:rsid w:val="00750E66"/>
    <w:rsid w:val="007512F7"/>
    <w:rsid w:val="00752152"/>
    <w:rsid w:val="0075290E"/>
    <w:rsid w:val="00753DA4"/>
    <w:rsid w:val="007545B8"/>
    <w:rsid w:val="007545FA"/>
    <w:rsid w:val="00754FDF"/>
    <w:rsid w:val="00756000"/>
    <w:rsid w:val="007560C9"/>
    <w:rsid w:val="00757819"/>
    <w:rsid w:val="00757BDC"/>
    <w:rsid w:val="007606EC"/>
    <w:rsid w:val="00760E5A"/>
    <w:rsid w:val="00761772"/>
    <w:rsid w:val="0076186F"/>
    <w:rsid w:val="007642C9"/>
    <w:rsid w:val="00764360"/>
    <w:rsid w:val="00764B51"/>
    <w:rsid w:val="00767224"/>
    <w:rsid w:val="00767759"/>
    <w:rsid w:val="00767943"/>
    <w:rsid w:val="0077010A"/>
    <w:rsid w:val="00770F1B"/>
    <w:rsid w:val="0077107D"/>
    <w:rsid w:val="00771644"/>
    <w:rsid w:val="007717E5"/>
    <w:rsid w:val="00771CE4"/>
    <w:rsid w:val="00771E64"/>
    <w:rsid w:val="007725A9"/>
    <w:rsid w:val="00773197"/>
    <w:rsid w:val="007733B1"/>
    <w:rsid w:val="007735E0"/>
    <w:rsid w:val="00773FF9"/>
    <w:rsid w:val="007743D4"/>
    <w:rsid w:val="00774E71"/>
    <w:rsid w:val="0077635A"/>
    <w:rsid w:val="007807FD"/>
    <w:rsid w:val="007811D7"/>
    <w:rsid w:val="00781A36"/>
    <w:rsid w:val="00781C53"/>
    <w:rsid w:val="00784064"/>
    <w:rsid w:val="0078446C"/>
    <w:rsid w:val="0078637C"/>
    <w:rsid w:val="007864FC"/>
    <w:rsid w:val="007868AB"/>
    <w:rsid w:val="0078759A"/>
    <w:rsid w:val="00790F53"/>
    <w:rsid w:val="007914A0"/>
    <w:rsid w:val="007914F5"/>
    <w:rsid w:val="00791988"/>
    <w:rsid w:val="00791A9C"/>
    <w:rsid w:val="00791CE0"/>
    <w:rsid w:val="0079435C"/>
    <w:rsid w:val="007945E3"/>
    <w:rsid w:val="00795D6D"/>
    <w:rsid w:val="0079742B"/>
    <w:rsid w:val="007A00BC"/>
    <w:rsid w:val="007A069E"/>
    <w:rsid w:val="007A0956"/>
    <w:rsid w:val="007A0F22"/>
    <w:rsid w:val="007A12CF"/>
    <w:rsid w:val="007A39E5"/>
    <w:rsid w:val="007A4006"/>
    <w:rsid w:val="007A409B"/>
    <w:rsid w:val="007A4A9A"/>
    <w:rsid w:val="007A4BBE"/>
    <w:rsid w:val="007A5D30"/>
    <w:rsid w:val="007A5DEF"/>
    <w:rsid w:val="007A634E"/>
    <w:rsid w:val="007A6F94"/>
    <w:rsid w:val="007A721D"/>
    <w:rsid w:val="007A7287"/>
    <w:rsid w:val="007B02E2"/>
    <w:rsid w:val="007B0F62"/>
    <w:rsid w:val="007B1AC4"/>
    <w:rsid w:val="007B1B77"/>
    <w:rsid w:val="007B1E1A"/>
    <w:rsid w:val="007B2020"/>
    <w:rsid w:val="007B27B6"/>
    <w:rsid w:val="007B2CC7"/>
    <w:rsid w:val="007B3272"/>
    <w:rsid w:val="007B3F43"/>
    <w:rsid w:val="007B4219"/>
    <w:rsid w:val="007B4B76"/>
    <w:rsid w:val="007B4B8C"/>
    <w:rsid w:val="007B5DF5"/>
    <w:rsid w:val="007B7184"/>
    <w:rsid w:val="007B76B7"/>
    <w:rsid w:val="007B7EEE"/>
    <w:rsid w:val="007C0057"/>
    <w:rsid w:val="007C05A0"/>
    <w:rsid w:val="007C1B82"/>
    <w:rsid w:val="007C1E06"/>
    <w:rsid w:val="007C260C"/>
    <w:rsid w:val="007C2BFF"/>
    <w:rsid w:val="007C3E8A"/>
    <w:rsid w:val="007C59D6"/>
    <w:rsid w:val="007C5E4B"/>
    <w:rsid w:val="007C6FCB"/>
    <w:rsid w:val="007D01C2"/>
    <w:rsid w:val="007D199E"/>
    <w:rsid w:val="007D262A"/>
    <w:rsid w:val="007D26D3"/>
    <w:rsid w:val="007D279C"/>
    <w:rsid w:val="007D3273"/>
    <w:rsid w:val="007D3451"/>
    <w:rsid w:val="007D6008"/>
    <w:rsid w:val="007D63BA"/>
    <w:rsid w:val="007D71C6"/>
    <w:rsid w:val="007D729F"/>
    <w:rsid w:val="007D74F1"/>
    <w:rsid w:val="007D7D76"/>
    <w:rsid w:val="007E0702"/>
    <w:rsid w:val="007E2366"/>
    <w:rsid w:val="007E2C80"/>
    <w:rsid w:val="007E2F4C"/>
    <w:rsid w:val="007E3316"/>
    <w:rsid w:val="007E332C"/>
    <w:rsid w:val="007E3D2C"/>
    <w:rsid w:val="007E44A8"/>
    <w:rsid w:val="007E472A"/>
    <w:rsid w:val="007E4938"/>
    <w:rsid w:val="007E5372"/>
    <w:rsid w:val="007E5910"/>
    <w:rsid w:val="007E6367"/>
    <w:rsid w:val="007E7BDD"/>
    <w:rsid w:val="007F024E"/>
    <w:rsid w:val="007F0746"/>
    <w:rsid w:val="007F2F55"/>
    <w:rsid w:val="007F3592"/>
    <w:rsid w:val="007F360D"/>
    <w:rsid w:val="007F420D"/>
    <w:rsid w:val="007F517B"/>
    <w:rsid w:val="007F51FF"/>
    <w:rsid w:val="007F5440"/>
    <w:rsid w:val="007F591C"/>
    <w:rsid w:val="007F5E1D"/>
    <w:rsid w:val="007F6914"/>
    <w:rsid w:val="007F6D8E"/>
    <w:rsid w:val="007F7851"/>
    <w:rsid w:val="007F7E09"/>
    <w:rsid w:val="008028B3"/>
    <w:rsid w:val="00802A2E"/>
    <w:rsid w:val="00803010"/>
    <w:rsid w:val="0080352C"/>
    <w:rsid w:val="00803B1A"/>
    <w:rsid w:val="008040FA"/>
    <w:rsid w:val="00805578"/>
    <w:rsid w:val="00805FB7"/>
    <w:rsid w:val="00806310"/>
    <w:rsid w:val="008065C3"/>
    <w:rsid w:val="00806B0D"/>
    <w:rsid w:val="00807158"/>
    <w:rsid w:val="00807C28"/>
    <w:rsid w:val="008104A0"/>
    <w:rsid w:val="008105F4"/>
    <w:rsid w:val="00810602"/>
    <w:rsid w:val="008108E6"/>
    <w:rsid w:val="00811C28"/>
    <w:rsid w:val="00811CDB"/>
    <w:rsid w:val="00811F9C"/>
    <w:rsid w:val="00812565"/>
    <w:rsid w:val="008126C9"/>
    <w:rsid w:val="00812B35"/>
    <w:rsid w:val="008137DD"/>
    <w:rsid w:val="00813E88"/>
    <w:rsid w:val="00813E9B"/>
    <w:rsid w:val="00814044"/>
    <w:rsid w:val="0081413E"/>
    <w:rsid w:val="00814148"/>
    <w:rsid w:val="00814541"/>
    <w:rsid w:val="00814A09"/>
    <w:rsid w:val="00814A79"/>
    <w:rsid w:val="00814B83"/>
    <w:rsid w:val="008151DE"/>
    <w:rsid w:val="00815926"/>
    <w:rsid w:val="00815A7A"/>
    <w:rsid w:val="00815AC1"/>
    <w:rsid w:val="00815B51"/>
    <w:rsid w:val="00815DCB"/>
    <w:rsid w:val="00816B4D"/>
    <w:rsid w:val="0081718F"/>
    <w:rsid w:val="00817375"/>
    <w:rsid w:val="008210BB"/>
    <w:rsid w:val="00821BE4"/>
    <w:rsid w:val="00822C67"/>
    <w:rsid w:val="00822DB1"/>
    <w:rsid w:val="008247D0"/>
    <w:rsid w:val="0082579C"/>
    <w:rsid w:val="00825849"/>
    <w:rsid w:val="008260E7"/>
    <w:rsid w:val="00826280"/>
    <w:rsid w:val="00827108"/>
    <w:rsid w:val="0083053B"/>
    <w:rsid w:val="00832148"/>
    <w:rsid w:val="00832673"/>
    <w:rsid w:val="008326E9"/>
    <w:rsid w:val="008334BF"/>
    <w:rsid w:val="00833576"/>
    <w:rsid w:val="0083539B"/>
    <w:rsid w:val="00835560"/>
    <w:rsid w:val="008357C0"/>
    <w:rsid w:val="00836136"/>
    <w:rsid w:val="00836199"/>
    <w:rsid w:val="00837FAF"/>
    <w:rsid w:val="00841659"/>
    <w:rsid w:val="00841738"/>
    <w:rsid w:val="00842810"/>
    <w:rsid w:val="00845376"/>
    <w:rsid w:val="00845CB3"/>
    <w:rsid w:val="00846136"/>
    <w:rsid w:val="008462C8"/>
    <w:rsid w:val="0084665E"/>
    <w:rsid w:val="00846B08"/>
    <w:rsid w:val="00847D44"/>
    <w:rsid w:val="0085018F"/>
    <w:rsid w:val="00850880"/>
    <w:rsid w:val="008511DF"/>
    <w:rsid w:val="008516C0"/>
    <w:rsid w:val="00851D78"/>
    <w:rsid w:val="00852972"/>
    <w:rsid w:val="0085345F"/>
    <w:rsid w:val="008536EA"/>
    <w:rsid w:val="00853851"/>
    <w:rsid w:val="00853895"/>
    <w:rsid w:val="00853E72"/>
    <w:rsid w:val="00854177"/>
    <w:rsid w:val="00855181"/>
    <w:rsid w:val="008556FB"/>
    <w:rsid w:val="00856AFD"/>
    <w:rsid w:val="00856EB6"/>
    <w:rsid w:val="00856FB0"/>
    <w:rsid w:val="0085740D"/>
    <w:rsid w:val="00857639"/>
    <w:rsid w:val="00857BC2"/>
    <w:rsid w:val="00857C93"/>
    <w:rsid w:val="00860011"/>
    <w:rsid w:val="00860E40"/>
    <w:rsid w:val="00861775"/>
    <w:rsid w:val="00861DE7"/>
    <w:rsid w:val="008625AC"/>
    <w:rsid w:val="008628BF"/>
    <w:rsid w:val="00862BA9"/>
    <w:rsid w:val="00862E14"/>
    <w:rsid w:val="00862EA3"/>
    <w:rsid w:val="00863978"/>
    <w:rsid w:val="00863DF8"/>
    <w:rsid w:val="008640BE"/>
    <w:rsid w:val="00864A85"/>
    <w:rsid w:val="008666B8"/>
    <w:rsid w:val="008671F3"/>
    <w:rsid w:val="0086729F"/>
    <w:rsid w:val="00867309"/>
    <w:rsid w:val="00867ED2"/>
    <w:rsid w:val="0087017A"/>
    <w:rsid w:val="00870E88"/>
    <w:rsid w:val="00871366"/>
    <w:rsid w:val="00871CB6"/>
    <w:rsid w:val="00871D37"/>
    <w:rsid w:val="00872064"/>
    <w:rsid w:val="00872504"/>
    <w:rsid w:val="0087282A"/>
    <w:rsid w:val="00872A0E"/>
    <w:rsid w:val="008730DA"/>
    <w:rsid w:val="00873852"/>
    <w:rsid w:val="008739B3"/>
    <w:rsid w:val="00873A19"/>
    <w:rsid w:val="0087428A"/>
    <w:rsid w:val="0087476A"/>
    <w:rsid w:val="0087476E"/>
    <w:rsid w:val="008751DF"/>
    <w:rsid w:val="008759B1"/>
    <w:rsid w:val="008759C6"/>
    <w:rsid w:val="00876752"/>
    <w:rsid w:val="00876C26"/>
    <w:rsid w:val="00877417"/>
    <w:rsid w:val="008776A7"/>
    <w:rsid w:val="00881615"/>
    <w:rsid w:val="00882F52"/>
    <w:rsid w:val="00883450"/>
    <w:rsid w:val="0088348E"/>
    <w:rsid w:val="00883931"/>
    <w:rsid w:val="00883A80"/>
    <w:rsid w:val="00884C84"/>
    <w:rsid w:val="00884E09"/>
    <w:rsid w:val="0088546A"/>
    <w:rsid w:val="008854B0"/>
    <w:rsid w:val="0088741A"/>
    <w:rsid w:val="00890072"/>
    <w:rsid w:val="00890636"/>
    <w:rsid w:val="008912CD"/>
    <w:rsid w:val="00891806"/>
    <w:rsid w:val="00891AEA"/>
    <w:rsid w:val="0089215D"/>
    <w:rsid w:val="00892165"/>
    <w:rsid w:val="00893AAB"/>
    <w:rsid w:val="00895946"/>
    <w:rsid w:val="0089682F"/>
    <w:rsid w:val="008968AB"/>
    <w:rsid w:val="008979FC"/>
    <w:rsid w:val="00897BB5"/>
    <w:rsid w:val="008A08D3"/>
    <w:rsid w:val="008A0FCA"/>
    <w:rsid w:val="008A1892"/>
    <w:rsid w:val="008A1F9B"/>
    <w:rsid w:val="008A1FD4"/>
    <w:rsid w:val="008A25E7"/>
    <w:rsid w:val="008A2667"/>
    <w:rsid w:val="008A2840"/>
    <w:rsid w:val="008A2AB2"/>
    <w:rsid w:val="008A3749"/>
    <w:rsid w:val="008A45CC"/>
    <w:rsid w:val="008A4DD4"/>
    <w:rsid w:val="008A5984"/>
    <w:rsid w:val="008A5E6D"/>
    <w:rsid w:val="008A5F30"/>
    <w:rsid w:val="008A6312"/>
    <w:rsid w:val="008A691E"/>
    <w:rsid w:val="008A696A"/>
    <w:rsid w:val="008A6B22"/>
    <w:rsid w:val="008A6C2C"/>
    <w:rsid w:val="008A7B26"/>
    <w:rsid w:val="008B0DC3"/>
    <w:rsid w:val="008B1004"/>
    <w:rsid w:val="008B304A"/>
    <w:rsid w:val="008B3869"/>
    <w:rsid w:val="008B4446"/>
    <w:rsid w:val="008B4A47"/>
    <w:rsid w:val="008B4FDB"/>
    <w:rsid w:val="008B525F"/>
    <w:rsid w:val="008B563E"/>
    <w:rsid w:val="008B5AFF"/>
    <w:rsid w:val="008B5B6A"/>
    <w:rsid w:val="008B5E34"/>
    <w:rsid w:val="008B6725"/>
    <w:rsid w:val="008B6A93"/>
    <w:rsid w:val="008B6EF1"/>
    <w:rsid w:val="008B73A6"/>
    <w:rsid w:val="008B7593"/>
    <w:rsid w:val="008B7BA2"/>
    <w:rsid w:val="008C0299"/>
    <w:rsid w:val="008C2DF5"/>
    <w:rsid w:val="008C34C8"/>
    <w:rsid w:val="008C34E8"/>
    <w:rsid w:val="008C4771"/>
    <w:rsid w:val="008C5433"/>
    <w:rsid w:val="008C62F9"/>
    <w:rsid w:val="008C6383"/>
    <w:rsid w:val="008C63A5"/>
    <w:rsid w:val="008C6516"/>
    <w:rsid w:val="008D033E"/>
    <w:rsid w:val="008D220A"/>
    <w:rsid w:val="008D33AC"/>
    <w:rsid w:val="008D3864"/>
    <w:rsid w:val="008D3F68"/>
    <w:rsid w:val="008D4B16"/>
    <w:rsid w:val="008D542F"/>
    <w:rsid w:val="008D57F4"/>
    <w:rsid w:val="008D64FF"/>
    <w:rsid w:val="008D747B"/>
    <w:rsid w:val="008D7EA7"/>
    <w:rsid w:val="008E0998"/>
    <w:rsid w:val="008E13B5"/>
    <w:rsid w:val="008E1B6C"/>
    <w:rsid w:val="008E22DD"/>
    <w:rsid w:val="008E303B"/>
    <w:rsid w:val="008E3344"/>
    <w:rsid w:val="008E5145"/>
    <w:rsid w:val="008E52E2"/>
    <w:rsid w:val="008E64B1"/>
    <w:rsid w:val="008E6546"/>
    <w:rsid w:val="008F1465"/>
    <w:rsid w:val="008F2223"/>
    <w:rsid w:val="008F229D"/>
    <w:rsid w:val="008F243A"/>
    <w:rsid w:val="008F26F0"/>
    <w:rsid w:val="008F2E1A"/>
    <w:rsid w:val="008F3104"/>
    <w:rsid w:val="008F44B6"/>
    <w:rsid w:val="008F44B8"/>
    <w:rsid w:val="008F48F4"/>
    <w:rsid w:val="008F4B40"/>
    <w:rsid w:val="008F4D4E"/>
    <w:rsid w:val="008F529E"/>
    <w:rsid w:val="008F5F7C"/>
    <w:rsid w:val="008F63F2"/>
    <w:rsid w:val="008F6B9F"/>
    <w:rsid w:val="008F6DA2"/>
    <w:rsid w:val="008F7783"/>
    <w:rsid w:val="009000E4"/>
    <w:rsid w:val="00901630"/>
    <w:rsid w:val="00901C14"/>
    <w:rsid w:val="009024F2"/>
    <w:rsid w:val="009026D8"/>
    <w:rsid w:val="0090272E"/>
    <w:rsid w:val="00902998"/>
    <w:rsid w:val="009031DB"/>
    <w:rsid w:val="009034D7"/>
    <w:rsid w:val="00903995"/>
    <w:rsid w:val="00903EE3"/>
    <w:rsid w:val="00904DEE"/>
    <w:rsid w:val="00905629"/>
    <w:rsid w:val="00905D2D"/>
    <w:rsid w:val="00905EC2"/>
    <w:rsid w:val="0090666C"/>
    <w:rsid w:val="00906AC5"/>
    <w:rsid w:val="00907388"/>
    <w:rsid w:val="00907D16"/>
    <w:rsid w:val="009108C1"/>
    <w:rsid w:val="009109D4"/>
    <w:rsid w:val="0091147A"/>
    <w:rsid w:val="00913D2F"/>
    <w:rsid w:val="00915690"/>
    <w:rsid w:val="009175EE"/>
    <w:rsid w:val="00917F34"/>
    <w:rsid w:val="00920E45"/>
    <w:rsid w:val="0092178D"/>
    <w:rsid w:val="009226CC"/>
    <w:rsid w:val="00922C6B"/>
    <w:rsid w:val="00922FDE"/>
    <w:rsid w:val="00923630"/>
    <w:rsid w:val="00923634"/>
    <w:rsid w:val="009247C2"/>
    <w:rsid w:val="0092606E"/>
    <w:rsid w:val="00926B2C"/>
    <w:rsid w:val="00927147"/>
    <w:rsid w:val="0092791C"/>
    <w:rsid w:val="00927D09"/>
    <w:rsid w:val="009307EA"/>
    <w:rsid w:val="009310C0"/>
    <w:rsid w:val="00931BD6"/>
    <w:rsid w:val="009321F7"/>
    <w:rsid w:val="0093301F"/>
    <w:rsid w:val="009334DD"/>
    <w:rsid w:val="00933B35"/>
    <w:rsid w:val="00934751"/>
    <w:rsid w:val="00934EEE"/>
    <w:rsid w:val="00936A17"/>
    <w:rsid w:val="00937D2B"/>
    <w:rsid w:val="00940D38"/>
    <w:rsid w:val="00941468"/>
    <w:rsid w:val="00941798"/>
    <w:rsid w:val="00941B0A"/>
    <w:rsid w:val="00943063"/>
    <w:rsid w:val="009435AF"/>
    <w:rsid w:val="00943C71"/>
    <w:rsid w:val="009442B5"/>
    <w:rsid w:val="00944515"/>
    <w:rsid w:val="00945310"/>
    <w:rsid w:val="00945D7E"/>
    <w:rsid w:val="0094648F"/>
    <w:rsid w:val="009504DA"/>
    <w:rsid w:val="009507DE"/>
    <w:rsid w:val="00950B7E"/>
    <w:rsid w:val="00950DA3"/>
    <w:rsid w:val="009517CE"/>
    <w:rsid w:val="009522BD"/>
    <w:rsid w:val="009527F8"/>
    <w:rsid w:val="00953681"/>
    <w:rsid w:val="00956406"/>
    <w:rsid w:val="009566D2"/>
    <w:rsid w:val="009575BE"/>
    <w:rsid w:val="00957C6D"/>
    <w:rsid w:val="009607CA"/>
    <w:rsid w:val="0096241D"/>
    <w:rsid w:val="009626CC"/>
    <w:rsid w:val="009632E4"/>
    <w:rsid w:val="00963A61"/>
    <w:rsid w:val="00964589"/>
    <w:rsid w:val="009645A1"/>
    <w:rsid w:val="00965C1A"/>
    <w:rsid w:val="00966443"/>
    <w:rsid w:val="00966D8F"/>
    <w:rsid w:val="00966ED9"/>
    <w:rsid w:val="0096794E"/>
    <w:rsid w:val="00967CDA"/>
    <w:rsid w:val="00971099"/>
    <w:rsid w:val="00971223"/>
    <w:rsid w:val="009721BD"/>
    <w:rsid w:val="009725A8"/>
    <w:rsid w:val="009728E9"/>
    <w:rsid w:val="00973386"/>
    <w:rsid w:val="009739FA"/>
    <w:rsid w:val="0097417D"/>
    <w:rsid w:val="009757AA"/>
    <w:rsid w:val="00975BD6"/>
    <w:rsid w:val="00975F24"/>
    <w:rsid w:val="00976F33"/>
    <w:rsid w:val="00977BC6"/>
    <w:rsid w:val="00982A5E"/>
    <w:rsid w:val="00983627"/>
    <w:rsid w:val="00983E63"/>
    <w:rsid w:val="00983EBA"/>
    <w:rsid w:val="0098594E"/>
    <w:rsid w:val="00985AD4"/>
    <w:rsid w:val="00986D35"/>
    <w:rsid w:val="00990BAD"/>
    <w:rsid w:val="00990E50"/>
    <w:rsid w:val="00991601"/>
    <w:rsid w:val="0099206E"/>
    <w:rsid w:val="009939F6"/>
    <w:rsid w:val="00994171"/>
    <w:rsid w:val="0099434E"/>
    <w:rsid w:val="009946A8"/>
    <w:rsid w:val="00994C36"/>
    <w:rsid w:val="009962AC"/>
    <w:rsid w:val="009975B6"/>
    <w:rsid w:val="009A0B2C"/>
    <w:rsid w:val="009A0C1B"/>
    <w:rsid w:val="009A0C21"/>
    <w:rsid w:val="009A1736"/>
    <w:rsid w:val="009A1908"/>
    <w:rsid w:val="009A209D"/>
    <w:rsid w:val="009A225A"/>
    <w:rsid w:val="009A2A3B"/>
    <w:rsid w:val="009A40F2"/>
    <w:rsid w:val="009A64C3"/>
    <w:rsid w:val="009B058A"/>
    <w:rsid w:val="009B09A9"/>
    <w:rsid w:val="009B141F"/>
    <w:rsid w:val="009B1537"/>
    <w:rsid w:val="009B1CFF"/>
    <w:rsid w:val="009B1E1F"/>
    <w:rsid w:val="009B3121"/>
    <w:rsid w:val="009B5346"/>
    <w:rsid w:val="009B70B3"/>
    <w:rsid w:val="009B7AF0"/>
    <w:rsid w:val="009B7FC1"/>
    <w:rsid w:val="009C0E04"/>
    <w:rsid w:val="009C2D20"/>
    <w:rsid w:val="009C3224"/>
    <w:rsid w:val="009C4672"/>
    <w:rsid w:val="009C48BF"/>
    <w:rsid w:val="009C5CFC"/>
    <w:rsid w:val="009C5E8E"/>
    <w:rsid w:val="009C5FA6"/>
    <w:rsid w:val="009C7FC9"/>
    <w:rsid w:val="009D028A"/>
    <w:rsid w:val="009D08FA"/>
    <w:rsid w:val="009D250F"/>
    <w:rsid w:val="009D27DB"/>
    <w:rsid w:val="009D300A"/>
    <w:rsid w:val="009D31B5"/>
    <w:rsid w:val="009D32A3"/>
    <w:rsid w:val="009D3ABF"/>
    <w:rsid w:val="009D3FE9"/>
    <w:rsid w:val="009D4751"/>
    <w:rsid w:val="009D4999"/>
    <w:rsid w:val="009D553D"/>
    <w:rsid w:val="009D591D"/>
    <w:rsid w:val="009D63EE"/>
    <w:rsid w:val="009D675C"/>
    <w:rsid w:val="009D67C9"/>
    <w:rsid w:val="009E0933"/>
    <w:rsid w:val="009E12C5"/>
    <w:rsid w:val="009E1449"/>
    <w:rsid w:val="009E21B6"/>
    <w:rsid w:val="009E27E2"/>
    <w:rsid w:val="009E43D3"/>
    <w:rsid w:val="009E5823"/>
    <w:rsid w:val="009E5DAC"/>
    <w:rsid w:val="009E73DF"/>
    <w:rsid w:val="009E76F9"/>
    <w:rsid w:val="009F0F44"/>
    <w:rsid w:val="009F28E9"/>
    <w:rsid w:val="009F37B0"/>
    <w:rsid w:val="009F590A"/>
    <w:rsid w:val="009F5E40"/>
    <w:rsid w:val="009F68B2"/>
    <w:rsid w:val="009F6B51"/>
    <w:rsid w:val="009F7058"/>
    <w:rsid w:val="009F70FD"/>
    <w:rsid w:val="009F7CDD"/>
    <w:rsid w:val="00A009AD"/>
    <w:rsid w:val="00A00D6B"/>
    <w:rsid w:val="00A0146A"/>
    <w:rsid w:val="00A0148B"/>
    <w:rsid w:val="00A0157B"/>
    <w:rsid w:val="00A016F4"/>
    <w:rsid w:val="00A02841"/>
    <w:rsid w:val="00A02A39"/>
    <w:rsid w:val="00A02AB6"/>
    <w:rsid w:val="00A0591E"/>
    <w:rsid w:val="00A05F3A"/>
    <w:rsid w:val="00A07447"/>
    <w:rsid w:val="00A10E36"/>
    <w:rsid w:val="00A1122F"/>
    <w:rsid w:val="00A11649"/>
    <w:rsid w:val="00A12AF5"/>
    <w:rsid w:val="00A1303E"/>
    <w:rsid w:val="00A13364"/>
    <w:rsid w:val="00A13DD3"/>
    <w:rsid w:val="00A143F1"/>
    <w:rsid w:val="00A157B3"/>
    <w:rsid w:val="00A16CE2"/>
    <w:rsid w:val="00A16EFB"/>
    <w:rsid w:val="00A171A3"/>
    <w:rsid w:val="00A173F1"/>
    <w:rsid w:val="00A17CB6"/>
    <w:rsid w:val="00A20450"/>
    <w:rsid w:val="00A2238D"/>
    <w:rsid w:val="00A22598"/>
    <w:rsid w:val="00A23789"/>
    <w:rsid w:val="00A23ABB"/>
    <w:rsid w:val="00A24843"/>
    <w:rsid w:val="00A25764"/>
    <w:rsid w:val="00A25A80"/>
    <w:rsid w:val="00A30E3A"/>
    <w:rsid w:val="00A310E6"/>
    <w:rsid w:val="00A3176B"/>
    <w:rsid w:val="00A325AF"/>
    <w:rsid w:val="00A33EDA"/>
    <w:rsid w:val="00A34480"/>
    <w:rsid w:val="00A348FD"/>
    <w:rsid w:val="00A34B69"/>
    <w:rsid w:val="00A34C61"/>
    <w:rsid w:val="00A3715F"/>
    <w:rsid w:val="00A412F2"/>
    <w:rsid w:val="00A41947"/>
    <w:rsid w:val="00A420DC"/>
    <w:rsid w:val="00A4226D"/>
    <w:rsid w:val="00A424BF"/>
    <w:rsid w:val="00A427BA"/>
    <w:rsid w:val="00A4306E"/>
    <w:rsid w:val="00A43337"/>
    <w:rsid w:val="00A437B9"/>
    <w:rsid w:val="00A437DE"/>
    <w:rsid w:val="00A44E24"/>
    <w:rsid w:val="00A452AA"/>
    <w:rsid w:val="00A46DAF"/>
    <w:rsid w:val="00A47223"/>
    <w:rsid w:val="00A47FE5"/>
    <w:rsid w:val="00A50028"/>
    <w:rsid w:val="00A50184"/>
    <w:rsid w:val="00A50D47"/>
    <w:rsid w:val="00A515BD"/>
    <w:rsid w:val="00A51DF2"/>
    <w:rsid w:val="00A5292E"/>
    <w:rsid w:val="00A53514"/>
    <w:rsid w:val="00A543DE"/>
    <w:rsid w:val="00A54453"/>
    <w:rsid w:val="00A55792"/>
    <w:rsid w:val="00A55A17"/>
    <w:rsid w:val="00A55C28"/>
    <w:rsid w:val="00A56B95"/>
    <w:rsid w:val="00A57BDF"/>
    <w:rsid w:val="00A607DA"/>
    <w:rsid w:val="00A612CB"/>
    <w:rsid w:val="00A613BF"/>
    <w:rsid w:val="00A614FF"/>
    <w:rsid w:val="00A61DA8"/>
    <w:rsid w:val="00A61F04"/>
    <w:rsid w:val="00A62012"/>
    <w:rsid w:val="00A63329"/>
    <w:rsid w:val="00A6336E"/>
    <w:rsid w:val="00A63762"/>
    <w:rsid w:val="00A64B88"/>
    <w:rsid w:val="00A655CE"/>
    <w:rsid w:val="00A65C06"/>
    <w:rsid w:val="00A65E49"/>
    <w:rsid w:val="00A66151"/>
    <w:rsid w:val="00A67DB7"/>
    <w:rsid w:val="00A70B8B"/>
    <w:rsid w:val="00A7113E"/>
    <w:rsid w:val="00A711AB"/>
    <w:rsid w:val="00A71C47"/>
    <w:rsid w:val="00A72C2E"/>
    <w:rsid w:val="00A7312B"/>
    <w:rsid w:val="00A73E6B"/>
    <w:rsid w:val="00A748ED"/>
    <w:rsid w:val="00A750C2"/>
    <w:rsid w:val="00A75477"/>
    <w:rsid w:val="00A7598C"/>
    <w:rsid w:val="00A761E8"/>
    <w:rsid w:val="00A76CC5"/>
    <w:rsid w:val="00A76E37"/>
    <w:rsid w:val="00A774FF"/>
    <w:rsid w:val="00A77879"/>
    <w:rsid w:val="00A806BD"/>
    <w:rsid w:val="00A806F3"/>
    <w:rsid w:val="00A80AE2"/>
    <w:rsid w:val="00A812D8"/>
    <w:rsid w:val="00A81302"/>
    <w:rsid w:val="00A8138D"/>
    <w:rsid w:val="00A814A3"/>
    <w:rsid w:val="00A826F2"/>
    <w:rsid w:val="00A838FA"/>
    <w:rsid w:val="00A83C9E"/>
    <w:rsid w:val="00A84EAF"/>
    <w:rsid w:val="00A8517E"/>
    <w:rsid w:val="00A857D7"/>
    <w:rsid w:val="00A86C71"/>
    <w:rsid w:val="00A871C7"/>
    <w:rsid w:val="00A872C2"/>
    <w:rsid w:val="00A873CB"/>
    <w:rsid w:val="00A878E5"/>
    <w:rsid w:val="00A87C48"/>
    <w:rsid w:val="00A902D6"/>
    <w:rsid w:val="00A90609"/>
    <w:rsid w:val="00A921E6"/>
    <w:rsid w:val="00A93333"/>
    <w:rsid w:val="00A9344E"/>
    <w:rsid w:val="00A93ABE"/>
    <w:rsid w:val="00A93CD4"/>
    <w:rsid w:val="00A93ED6"/>
    <w:rsid w:val="00A94C7E"/>
    <w:rsid w:val="00A94FF0"/>
    <w:rsid w:val="00A95D9D"/>
    <w:rsid w:val="00A95FEF"/>
    <w:rsid w:val="00A96B67"/>
    <w:rsid w:val="00A96DB3"/>
    <w:rsid w:val="00A96F83"/>
    <w:rsid w:val="00A9759F"/>
    <w:rsid w:val="00A979D2"/>
    <w:rsid w:val="00AA00AB"/>
    <w:rsid w:val="00AA00CD"/>
    <w:rsid w:val="00AA021A"/>
    <w:rsid w:val="00AA0BE3"/>
    <w:rsid w:val="00AA2D7D"/>
    <w:rsid w:val="00AA2D94"/>
    <w:rsid w:val="00AA3C3C"/>
    <w:rsid w:val="00AA52AB"/>
    <w:rsid w:val="00AA6E9C"/>
    <w:rsid w:val="00AA71A8"/>
    <w:rsid w:val="00AA7262"/>
    <w:rsid w:val="00AA75F6"/>
    <w:rsid w:val="00AA79AE"/>
    <w:rsid w:val="00AB0358"/>
    <w:rsid w:val="00AB0496"/>
    <w:rsid w:val="00AB085E"/>
    <w:rsid w:val="00AB0E3D"/>
    <w:rsid w:val="00AB14C3"/>
    <w:rsid w:val="00AB19AB"/>
    <w:rsid w:val="00AB1B71"/>
    <w:rsid w:val="00AB339A"/>
    <w:rsid w:val="00AB3DD0"/>
    <w:rsid w:val="00AB4372"/>
    <w:rsid w:val="00AB4A60"/>
    <w:rsid w:val="00AB4E7A"/>
    <w:rsid w:val="00AB5389"/>
    <w:rsid w:val="00AB54CA"/>
    <w:rsid w:val="00AB5575"/>
    <w:rsid w:val="00AB5FBD"/>
    <w:rsid w:val="00AB6244"/>
    <w:rsid w:val="00AB6582"/>
    <w:rsid w:val="00AB65C5"/>
    <w:rsid w:val="00AB666D"/>
    <w:rsid w:val="00AB6FCE"/>
    <w:rsid w:val="00AB70C7"/>
    <w:rsid w:val="00AB71C2"/>
    <w:rsid w:val="00AC03FF"/>
    <w:rsid w:val="00AC0F5E"/>
    <w:rsid w:val="00AC22F8"/>
    <w:rsid w:val="00AC2C47"/>
    <w:rsid w:val="00AC3315"/>
    <w:rsid w:val="00AC3B55"/>
    <w:rsid w:val="00AC3CB1"/>
    <w:rsid w:val="00AC4ACE"/>
    <w:rsid w:val="00AC4BD0"/>
    <w:rsid w:val="00AC504F"/>
    <w:rsid w:val="00AC65FF"/>
    <w:rsid w:val="00AC6A6E"/>
    <w:rsid w:val="00AC7EF5"/>
    <w:rsid w:val="00AD0060"/>
    <w:rsid w:val="00AD0268"/>
    <w:rsid w:val="00AD0282"/>
    <w:rsid w:val="00AD05C9"/>
    <w:rsid w:val="00AD0B37"/>
    <w:rsid w:val="00AD0BAC"/>
    <w:rsid w:val="00AD13B8"/>
    <w:rsid w:val="00AD1944"/>
    <w:rsid w:val="00AD2C0D"/>
    <w:rsid w:val="00AD3E0A"/>
    <w:rsid w:val="00AD3FB2"/>
    <w:rsid w:val="00AD4654"/>
    <w:rsid w:val="00AD553B"/>
    <w:rsid w:val="00AD7C70"/>
    <w:rsid w:val="00AD7D8C"/>
    <w:rsid w:val="00AD7E9A"/>
    <w:rsid w:val="00AE0157"/>
    <w:rsid w:val="00AE1DC7"/>
    <w:rsid w:val="00AE2A9A"/>
    <w:rsid w:val="00AE310C"/>
    <w:rsid w:val="00AE43DB"/>
    <w:rsid w:val="00AE4445"/>
    <w:rsid w:val="00AE5FAC"/>
    <w:rsid w:val="00AE6887"/>
    <w:rsid w:val="00AE724E"/>
    <w:rsid w:val="00AE785A"/>
    <w:rsid w:val="00AF0EF8"/>
    <w:rsid w:val="00AF0F2F"/>
    <w:rsid w:val="00AF123C"/>
    <w:rsid w:val="00AF131C"/>
    <w:rsid w:val="00AF1377"/>
    <w:rsid w:val="00AF1BAD"/>
    <w:rsid w:val="00AF401B"/>
    <w:rsid w:val="00AF408C"/>
    <w:rsid w:val="00AF4B67"/>
    <w:rsid w:val="00AF5829"/>
    <w:rsid w:val="00AF6D58"/>
    <w:rsid w:val="00AF6DE3"/>
    <w:rsid w:val="00AF6E25"/>
    <w:rsid w:val="00AF6F3E"/>
    <w:rsid w:val="00AF75F1"/>
    <w:rsid w:val="00AF7CFC"/>
    <w:rsid w:val="00AF7F42"/>
    <w:rsid w:val="00B00641"/>
    <w:rsid w:val="00B0098D"/>
    <w:rsid w:val="00B011BE"/>
    <w:rsid w:val="00B032D9"/>
    <w:rsid w:val="00B03646"/>
    <w:rsid w:val="00B046A6"/>
    <w:rsid w:val="00B046E8"/>
    <w:rsid w:val="00B0491E"/>
    <w:rsid w:val="00B06F1B"/>
    <w:rsid w:val="00B0739B"/>
    <w:rsid w:val="00B07C73"/>
    <w:rsid w:val="00B1008F"/>
    <w:rsid w:val="00B10B6E"/>
    <w:rsid w:val="00B11D9F"/>
    <w:rsid w:val="00B1202A"/>
    <w:rsid w:val="00B124ED"/>
    <w:rsid w:val="00B12619"/>
    <w:rsid w:val="00B12796"/>
    <w:rsid w:val="00B13364"/>
    <w:rsid w:val="00B1345C"/>
    <w:rsid w:val="00B13746"/>
    <w:rsid w:val="00B14534"/>
    <w:rsid w:val="00B1514E"/>
    <w:rsid w:val="00B15BDF"/>
    <w:rsid w:val="00B16AF9"/>
    <w:rsid w:val="00B16DB4"/>
    <w:rsid w:val="00B16E9F"/>
    <w:rsid w:val="00B17D50"/>
    <w:rsid w:val="00B20A91"/>
    <w:rsid w:val="00B21468"/>
    <w:rsid w:val="00B216B6"/>
    <w:rsid w:val="00B21946"/>
    <w:rsid w:val="00B22D1B"/>
    <w:rsid w:val="00B23D45"/>
    <w:rsid w:val="00B253C1"/>
    <w:rsid w:val="00B25CBF"/>
    <w:rsid w:val="00B25F46"/>
    <w:rsid w:val="00B2639C"/>
    <w:rsid w:val="00B27C40"/>
    <w:rsid w:val="00B3155A"/>
    <w:rsid w:val="00B318D9"/>
    <w:rsid w:val="00B320B7"/>
    <w:rsid w:val="00B329CA"/>
    <w:rsid w:val="00B32B1F"/>
    <w:rsid w:val="00B32C57"/>
    <w:rsid w:val="00B3443D"/>
    <w:rsid w:val="00B34B0E"/>
    <w:rsid w:val="00B351CD"/>
    <w:rsid w:val="00B35ACF"/>
    <w:rsid w:val="00B35DE3"/>
    <w:rsid w:val="00B36731"/>
    <w:rsid w:val="00B36883"/>
    <w:rsid w:val="00B37AC2"/>
    <w:rsid w:val="00B4053F"/>
    <w:rsid w:val="00B409B6"/>
    <w:rsid w:val="00B41794"/>
    <w:rsid w:val="00B41A80"/>
    <w:rsid w:val="00B422AA"/>
    <w:rsid w:val="00B423BF"/>
    <w:rsid w:val="00B42450"/>
    <w:rsid w:val="00B43073"/>
    <w:rsid w:val="00B438C3"/>
    <w:rsid w:val="00B43A54"/>
    <w:rsid w:val="00B450A0"/>
    <w:rsid w:val="00B451BA"/>
    <w:rsid w:val="00B45823"/>
    <w:rsid w:val="00B46238"/>
    <w:rsid w:val="00B466A3"/>
    <w:rsid w:val="00B4671E"/>
    <w:rsid w:val="00B477AA"/>
    <w:rsid w:val="00B5034A"/>
    <w:rsid w:val="00B523F3"/>
    <w:rsid w:val="00B5262D"/>
    <w:rsid w:val="00B545AB"/>
    <w:rsid w:val="00B547BE"/>
    <w:rsid w:val="00B54C3B"/>
    <w:rsid w:val="00B54CD4"/>
    <w:rsid w:val="00B55D5D"/>
    <w:rsid w:val="00B56092"/>
    <w:rsid w:val="00B56163"/>
    <w:rsid w:val="00B56D7C"/>
    <w:rsid w:val="00B57205"/>
    <w:rsid w:val="00B574C0"/>
    <w:rsid w:val="00B574E8"/>
    <w:rsid w:val="00B57540"/>
    <w:rsid w:val="00B5765A"/>
    <w:rsid w:val="00B60CB6"/>
    <w:rsid w:val="00B63C5D"/>
    <w:rsid w:val="00B63FF2"/>
    <w:rsid w:val="00B656F0"/>
    <w:rsid w:val="00B66C28"/>
    <w:rsid w:val="00B67052"/>
    <w:rsid w:val="00B6780F"/>
    <w:rsid w:val="00B67CBF"/>
    <w:rsid w:val="00B67E77"/>
    <w:rsid w:val="00B70602"/>
    <w:rsid w:val="00B70915"/>
    <w:rsid w:val="00B710AA"/>
    <w:rsid w:val="00B71301"/>
    <w:rsid w:val="00B713B5"/>
    <w:rsid w:val="00B715E1"/>
    <w:rsid w:val="00B738CC"/>
    <w:rsid w:val="00B7410B"/>
    <w:rsid w:val="00B74182"/>
    <w:rsid w:val="00B746A8"/>
    <w:rsid w:val="00B74EDE"/>
    <w:rsid w:val="00B759F1"/>
    <w:rsid w:val="00B75D31"/>
    <w:rsid w:val="00B76D15"/>
    <w:rsid w:val="00B8038C"/>
    <w:rsid w:val="00B81B77"/>
    <w:rsid w:val="00B81F6F"/>
    <w:rsid w:val="00B8336E"/>
    <w:rsid w:val="00B83EFA"/>
    <w:rsid w:val="00B84743"/>
    <w:rsid w:val="00B853A6"/>
    <w:rsid w:val="00B85852"/>
    <w:rsid w:val="00B86C34"/>
    <w:rsid w:val="00B9068D"/>
    <w:rsid w:val="00B9070D"/>
    <w:rsid w:val="00B90EFB"/>
    <w:rsid w:val="00B91FA6"/>
    <w:rsid w:val="00B91FD5"/>
    <w:rsid w:val="00B92485"/>
    <w:rsid w:val="00B92534"/>
    <w:rsid w:val="00B925CB"/>
    <w:rsid w:val="00B92C65"/>
    <w:rsid w:val="00B92D6C"/>
    <w:rsid w:val="00B94B62"/>
    <w:rsid w:val="00B96F4F"/>
    <w:rsid w:val="00B972BC"/>
    <w:rsid w:val="00B97625"/>
    <w:rsid w:val="00B979E4"/>
    <w:rsid w:val="00B97FB9"/>
    <w:rsid w:val="00BA031B"/>
    <w:rsid w:val="00BA055D"/>
    <w:rsid w:val="00BA06DD"/>
    <w:rsid w:val="00BA0EAC"/>
    <w:rsid w:val="00BA13A4"/>
    <w:rsid w:val="00BA1698"/>
    <w:rsid w:val="00BA2D18"/>
    <w:rsid w:val="00BA2EBE"/>
    <w:rsid w:val="00BA3274"/>
    <w:rsid w:val="00BA37FA"/>
    <w:rsid w:val="00BA3FD2"/>
    <w:rsid w:val="00BA4401"/>
    <w:rsid w:val="00BA454C"/>
    <w:rsid w:val="00BA4D43"/>
    <w:rsid w:val="00BA51DD"/>
    <w:rsid w:val="00BA55E7"/>
    <w:rsid w:val="00BA5C08"/>
    <w:rsid w:val="00BA605D"/>
    <w:rsid w:val="00BA656B"/>
    <w:rsid w:val="00BA6946"/>
    <w:rsid w:val="00BA6E59"/>
    <w:rsid w:val="00BB01F6"/>
    <w:rsid w:val="00BB0ACC"/>
    <w:rsid w:val="00BB1065"/>
    <w:rsid w:val="00BB1BD7"/>
    <w:rsid w:val="00BB2729"/>
    <w:rsid w:val="00BB2B57"/>
    <w:rsid w:val="00BB435E"/>
    <w:rsid w:val="00BB4F52"/>
    <w:rsid w:val="00BB4FB3"/>
    <w:rsid w:val="00BB5602"/>
    <w:rsid w:val="00BB5660"/>
    <w:rsid w:val="00BB5CEE"/>
    <w:rsid w:val="00BB63BF"/>
    <w:rsid w:val="00BB7E6D"/>
    <w:rsid w:val="00BC03F4"/>
    <w:rsid w:val="00BC097E"/>
    <w:rsid w:val="00BC0AA8"/>
    <w:rsid w:val="00BC2677"/>
    <w:rsid w:val="00BC2B79"/>
    <w:rsid w:val="00BC2D5D"/>
    <w:rsid w:val="00BC3510"/>
    <w:rsid w:val="00BC3721"/>
    <w:rsid w:val="00BC4CDA"/>
    <w:rsid w:val="00BC4EA8"/>
    <w:rsid w:val="00BC5AE7"/>
    <w:rsid w:val="00BC5F29"/>
    <w:rsid w:val="00BC6438"/>
    <w:rsid w:val="00BC6B86"/>
    <w:rsid w:val="00BC6D92"/>
    <w:rsid w:val="00BC73D0"/>
    <w:rsid w:val="00BD1571"/>
    <w:rsid w:val="00BD2C0D"/>
    <w:rsid w:val="00BD39DE"/>
    <w:rsid w:val="00BD3AB1"/>
    <w:rsid w:val="00BD47A6"/>
    <w:rsid w:val="00BD47BD"/>
    <w:rsid w:val="00BD48EE"/>
    <w:rsid w:val="00BD51C9"/>
    <w:rsid w:val="00BD6AAC"/>
    <w:rsid w:val="00BD766C"/>
    <w:rsid w:val="00BD7990"/>
    <w:rsid w:val="00BE12B6"/>
    <w:rsid w:val="00BE197C"/>
    <w:rsid w:val="00BE3D9C"/>
    <w:rsid w:val="00BE45B6"/>
    <w:rsid w:val="00BE4C6C"/>
    <w:rsid w:val="00BE550E"/>
    <w:rsid w:val="00BE5A58"/>
    <w:rsid w:val="00BE63E6"/>
    <w:rsid w:val="00BE7011"/>
    <w:rsid w:val="00BE7C43"/>
    <w:rsid w:val="00BF04B5"/>
    <w:rsid w:val="00BF0FD4"/>
    <w:rsid w:val="00BF1463"/>
    <w:rsid w:val="00BF1CDB"/>
    <w:rsid w:val="00BF21A8"/>
    <w:rsid w:val="00BF2223"/>
    <w:rsid w:val="00BF235C"/>
    <w:rsid w:val="00BF2C10"/>
    <w:rsid w:val="00BF2C69"/>
    <w:rsid w:val="00BF3128"/>
    <w:rsid w:val="00BF39A3"/>
    <w:rsid w:val="00BF3DC4"/>
    <w:rsid w:val="00BF3FD4"/>
    <w:rsid w:val="00BF4CF0"/>
    <w:rsid w:val="00BF615C"/>
    <w:rsid w:val="00BF61C7"/>
    <w:rsid w:val="00BF6394"/>
    <w:rsid w:val="00BF729F"/>
    <w:rsid w:val="00BF74A3"/>
    <w:rsid w:val="00C00DE3"/>
    <w:rsid w:val="00C00EAF"/>
    <w:rsid w:val="00C00F6A"/>
    <w:rsid w:val="00C01359"/>
    <w:rsid w:val="00C02261"/>
    <w:rsid w:val="00C035B3"/>
    <w:rsid w:val="00C038ED"/>
    <w:rsid w:val="00C040CD"/>
    <w:rsid w:val="00C04D04"/>
    <w:rsid w:val="00C06857"/>
    <w:rsid w:val="00C100D9"/>
    <w:rsid w:val="00C10AAA"/>
    <w:rsid w:val="00C10C41"/>
    <w:rsid w:val="00C10EE3"/>
    <w:rsid w:val="00C12223"/>
    <w:rsid w:val="00C13415"/>
    <w:rsid w:val="00C13B15"/>
    <w:rsid w:val="00C13C1F"/>
    <w:rsid w:val="00C14610"/>
    <w:rsid w:val="00C146C9"/>
    <w:rsid w:val="00C15213"/>
    <w:rsid w:val="00C15BE7"/>
    <w:rsid w:val="00C15C8A"/>
    <w:rsid w:val="00C15CA3"/>
    <w:rsid w:val="00C15D3E"/>
    <w:rsid w:val="00C15E88"/>
    <w:rsid w:val="00C162EB"/>
    <w:rsid w:val="00C1727C"/>
    <w:rsid w:val="00C20F45"/>
    <w:rsid w:val="00C21441"/>
    <w:rsid w:val="00C219F4"/>
    <w:rsid w:val="00C21B30"/>
    <w:rsid w:val="00C22684"/>
    <w:rsid w:val="00C23648"/>
    <w:rsid w:val="00C23C4C"/>
    <w:rsid w:val="00C242E6"/>
    <w:rsid w:val="00C24503"/>
    <w:rsid w:val="00C2471B"/>
    <w:rsid w:val="00C24925"/>
    <w:rsid w:val="00C26839"/>
    <w:rsid w:val="00C27BFE"/>
    <w:rsid w:val="00C32806"/>
    <w:rsid w:val="00C32FC1"/>
    <w:rsid w:val="00C3319C"/>
    <w:rsid w:val="00C33B29"/>
    <w:rsid w:val="00C3541C"/>
    <w:rsid w:val="00C368C4"/>
    <w:rsid w:val="00C376DF"/>
    <w:rsid w:val="00C3771F"/>
    <w:rsid w:val="00C37726"/>
    <w:rsid w:val="00C377C7"/>
    <w:rsid w:val="00C379A4"/>
    <w:rsid w:val="00C4006B"/>
    <w:rsid w:val="00C404E0"/>
    <w:rsid w:val="00C407C1"/>
    <w:rsid w:val="00C410D5"/>
    <w:rsid w:val="00C43CF9"/>
    <w:rsid w:val="00C44627"/>
    <w:rsid w:val="00C44D44"/>
    <w:rsid w:val="00C44F3F"/>
    <w:rsid w:val="00C456A4"/>
    <w:rsid w:val="00C45B42"/>
    <w:rsid w:val="00C46231"/>
    <w:rsid w:val="00C462B3"/>
    <w:rsid w:val="00C463ED"/>
    <w:rsid w:val="00C4727D"/>
    <w:rsid w:val="00C5128A"/>
    <w:rsid w:val="00C53767"/>
    <w:rsid w:val="00C53B48"/>
    <w:rsid w:val="00C540D1"/>
    <w:rsid w:val="00C545D4"/>
    <w:rsid w:val="00C54E09"/>
    <w:rsid w:val="00C55051"/>
    <w:rsid w:val="00C551B5"/>
    <w:rsid w:val="00C56148"/>
    <w:rsid w:val="00C5707F"/>
    <w:rsid w:val="00C578C1"/>
    <w:rsid w:val="00C603AF"/>
    <w:rsid w:val="00C61E03"/>
    <w:rsid w:val="00C61FEF"/>
    <w:rsid w:val="00C62E16"/>
    <w:rsid w:val="00C63537"/>
    <w:rsid w:val="00C64FF1"/>
    <w:rsid w:val="00C657A6"/>
    <w:rsid w:val="00C6589D"/>
    <w:rsid w:val="00C65B00"/>
    <w:rsid w:val="00C65EF7"/>
    <w:rsid w:val="00C66B2E"/>
    <w:rsid w:val="00C6766F"/>
    <w:rsid w:val="00C6776C"/>
    <w:rsid w:val="00C706A4"/>
    <w:rsid w:val="00C70ABE"/>
    <w:rsid w:val="00C70C61"/>
    <w:rsid w:val="00C71673"/>
    <w:rsid w:val="00C723E3"/>
    <w:rsid w:val="00C72A1D"/>
    <w:rsid w:val="00C73916"/>
    <w:rsid w:val="00C73A93"/>
    <w:rsid w:val="00C746B2"/>
    <w:rsid w:val="00C7531E"/>
    <w:rsid w:val="00C7557C"/>
    <w:rsid w:val="00C77033"/>
    <w:rsid w:val="00C775B1"/>
    <w:rsid w:val="00C800E2"/>
    <w:rsid w:val="00C825FC"/>
    <w:rsid w:val="00C82B14"/>
    <w:rsid w:val="00C834D3"/>
    <w:rsid w:val="00C83B7C"/>
    <w:rsid w:val="00C845D8"/>
    <w:rsid w:val="00C8484D"/>
    <w:rsid w:val="00C84C62"/>
    <w:rsid w:val="00C8568C"/>
    <w:rsid w:val="00C85C07"/>
    <w:rsid w:val="00C868BB"/>
    <w:rsid w:val="00C86F59"/>
    <w:rsid w:val="00C86FEC"/>
    <w:rsid w:val="00C90734"/>
    <w:rsid w:val="00C90982"/>
    <w:rsid w:val="00C912B1"/>
    <w:rsid w:val="00C929D4"/>
    <w:rsid w:val="00C92EE4"/>
    <w:rsid w:val="00C93003"/>
    <w:rsid w:val="00C94610"/>
    <w:rsid w:val="00C954A4"/>
    <w:rsid w:val="00C95DDE"/>
    <w:rsid w:val="00C96533"/>
    <w:rsid w:val="00C96B4E"/>
    <w:rsid w:val="00C970EF"/>
    <w:rsid w:val="00CA12FD"/>
    <w:rsid w:val="00CA158A"/>
    <w:rsid w:val="00CA1782"/>
    <w:rsid w:val="00CA1F35"/>
    <w:rsid w:val="00CA34FB"/>
    <w:rsid w:val="00CA363F"/>
    <w:rsid w:val="00CA3FA6"/>
    <w:rsid w:val="00CA4CCE"/>
    <w:rsid w:val="00CA5101"/>
    <w:rsid w:val="00CA560C"/>
    <w:rsid w:val="00CA6C33"/>
    <w:rsid w:val="00CA6EB1"/>
    <w:rsid w:val="00CA7958"/>
    <w:rsid w:val="00CB0632"/>
    <w:rsid w:val="00CB07CD"/>
    <w:rsid w:val="00CB09BB"/>
    <w:rsid w:val="00CB1D33"/>
    <w:rsid w:val="00CB1FFA"/>
    <w:rsid w:val="00CB3A9E"/>
    <w:rsid w:val="00CB3F6D"/>
    <w:rsid w:val="00CB588E"/>
    <w:rsid w:val="00CB5DDD"/>
    <w:rsid w:val="00CB5EB2"/>
    <w:rsid w:val="00CB6E2D"/>
    <w:rsid w:val="00CC0F0E"/>
    <w:rsid w:val="00CC12AC"/>
    <w:rsid w:val="00CC17BB"/>
    <w:rsid w:val="00CC1B30"/>
    <w:rsid w:val="00CC1BF1"/>
    <w:rsid w:val="00CC1E35"/>
    <w:rsid w:val="00CC213D"/>
    <w:rsid w:val="00CC2A5B"/>
    <w:rsid w:val="00CC3DB0"/>
    <w:rsid w:val="00CC3F0D"/>
    <w:rsid w:val="00CC41B3"/>
    <w:rsid w:val="00CC42EE"/>
    <w:rsid w:val="00CC4852"/>
    <w:rsid w:val="00CC597F"/>
    <w:rsid w:val="00CD0784"/>
    <w:rsid w:val="00CD0988"/>
    <w:rsid w:val="00CD22E0"/>
    <w:rsid w:val="00CD286B"/>
    <w:rsid w:val="00CD2A11"/>
    <w:rsid w:val="00CD2E85"/>
    <w:rsid w:val="00CD351C"/>
    <w:rsid w:val="00CD3886"/>
    <w:rsid w:val="00CD38A7"/>
    <w:rsid w:val="00CD39DD"/>
    <w:rsid w:val="00CD4835"/>
    <w:rsid w:val="00CD4E73"/>
    <w:rsid w:val="00CD4F02"/>
    <w:rsid w:val="00CD5055"/>
    <w:rsid w:val="00CD54C0"/>
    <w:rsid w:val="00CD5679"/>
    <w:rsid w:val="00CD567D"/>
    <w:rsid w:val="00CD64F4"/>
    <w:rsid w:val="00CD6840"/>
    <w:rsid w:val="00CD6917"/>
    <w:rsid w:val="00CD6C52"/>
    <w:rsid w:val="00CD7150"/>
    <w:rsid w:val="00CE0480"/>
    <w:rsid w:val="00CE16D3"/>
    <w:rsid w:val="00CE19C5"/>
    <w:rsid w:val="00CE204B"/>
    <w:rsid w:val="00CE2585"/>
    <w:rsid w:val="00CE270D"/>
    <w:rsid w:val="00CE2897"/>
    <w:rsid w:val="00CE2C1E"/>
    <w:rsid w:val="00CE3F90"/>
    <w:rsid w:val="00CE443D"/>
    <w:rsid w:val="00CE492A"/>
    <w:rsid w:val="00CE6353"/>
    <w:rsid w:val="00CE6CC4"/>
    <w:rsid w:val="00CF0AA0"/>
    <w:rsid w:val="00CF0B05"/>
    <w:rsid w:val="00CF14CA"/>
    <w:rsid w:val="00CF18B5"/>
    <w:rsid w:val="00CF19AA"/>
    <w:rsid w:val="00CF1E80"/>
    <w:rsid w:val="00CF2564"/>
    <w:rsid w:val="00CF2930"/>
    <w:rsid w:val="00CF329D"/>
    <w:rsid w:val="00CF3E1D"/>
    <w:rsid w:val="00CF4CFE"/>
    <w:rsid w:val="00CF51CA"/>
    <w:rsid w:val="00CF536C"/>
    <w:rsid w:val="00CF65F4"/>
    <w:rsid w:val="00CF6958"/>
    <w:rsid w:val="00CF7DCD"/>
    <w:rsid w:val="00D00170"/>
    <w:rsid w:val="00D00B34"/>
    <w:rsid w:val="00D00B46"/>
    <w:rsid w:val="00D00E01"/>
    <w:rsid w:val="00D01C46"/>
    <w:rsid w:val="00D03024"/>
    <w:rsid w:val="00D032F4"/>
    <w:rsid w:val="00D038C0"/>
    <w:rsid w:val="00D04243"/>
    <w:rsid w:val="00D05176"/>
    <w:rsid w:val="00D05EE6"/>
    <w:rsid w:val="00D06A8B"/>
    <w:rsid w:val="00D0761B"/>
    <w:rsid w:val="00D1155C"/>
    <w:rsid w:val="00D11596"/>
    <w:rsid w:val="00D115D4"/>
    <w:rsid w:val="00D11A96"/>
    <w:rsid w:val="00D11CBD"/>
    <w:rsid w:val="00D1207B"/>
    <w:rsid w:val="00D13F47"/>
    <w:rsid w:val="00D13FFD"/>
    <w:rsid w:val="00D14EA2"/>
    <w:rsid w:val="00D158E2"/>
    <w:rsid w:val="00D17298"/>
    <w:rsid w:val="00D1763F"/>
    <w:rsid w:val="00D176B7"/>
    <w:rsid w:val="00D205CD"/>
    <w:rsid w:val="00D20827"/>
    <w:rsid w:val="00D213BA"/>
    <w:rsid w:val="00D22352"/>
    <w:rsid w:val="00D22418"/>
    <w:rsid w:val="00D231E6"/>
    <w:rsid w:val="00D24961"/>
    <w:rsid w:val="00D24BB1"/>
    <w:rsid w:val="00D24C8E"/>
    <w:rsid w:val="00D253D6"/>
    <w:rsid w:val="00D25513"/>
    <w:rsid w:val="00D26E35"/>
    <w:rsid w:val="00D26E52"/>
    <w:rsid w:val="00D3077E"/>
    <w:rsid w:val="00D31C9A"/>
    <w:rsid w:val="00D31F76"/>
    <w:rsid w:val="00D323D1"/>
    <w:rsid w:val="00D32794"/>
    <w:rsid w:val="00D33112"/>
    <w:rsid w:val="00D34217"/>
    <w:rsid w:val="00D3460E"/>
    <w:rsid w:val="00D3509C"/>
    <w:rsid w:val="00D3542D"/>
    <w:rsid w:val="00D35603"/>
    <w:rsid w:val="00D365A1"/>
    <w:rsid w:val="00D36F03"/>
    <w:rsid w:val="00D3717F"/>
    <w:rsid w:val="00D402B5"/>
    <w:rsid w:val="00D403F3"/>
    <w:rsid w:val="00D40B8A"/>
    <w:rsid w:val="00D414E2"/>
    <w:rsid w:val="00D42171"/>
    <w:rsid w:val="00D43F56"/>
    <w:rsid w:val="00D43FC2"/>
    <w:rsid w:val="00D44DCD"/>
    <w:rsid w:val="00D451B3"/>
    <w:rsid w:val="00D452DF"/>
    <w:rsid w:val="00D45930"/>
    <w:rsid w:val="00D471C2"/>
    <w:rsid w:val="00D47DB8"/>
    <w:rsid w:val="00D47DDB"/>
    <w:rsid w:val="00D50C6C"/>
    <w:rsid w:val="00D51CA0"/>
    <w:rsid w:val="00D52A1A"/>
    <w:rsid w:val="00D52AF9"/>
    <w:rsid w:val="00D53BC4"/>
    <w:rsid w:val="00D55202"/>
    <w:rsid w:val="00D55DAE"/>
    <w:rsid w:val="00D5712B"/>
    <w:rsid w:val="00D573C5"/>
    <w:rsid w:val="00D573E6"/>
    <w:rsid w:val="00D578D6"/>
    <w:rsid w:val="00D60025"/>
    <w:rsid w:val="00D61251"/>
    <w:rsid w:val="00D6174B"/>
    <w:rsid w:val="00D61959"/>
    <w:rsid w:val="00D61964"/>
    <w:rsid w:val="00D62EB0"/>
    <w:rsid w:val="00D64111"/>
    <w:rsid w:val="00D643BD"/>
    <w:rsid w:val="00D6467B"/>
    <w:rsid w:val="00D64708"/>
    <w:rsid w:val="00D65309"/>
    <w:rsid w:val="00D659C4"/>
    <w:rsid w:val="00D65A01"/>
    <w:rsid w:val="00D704B4"/>
    <w:rsid w:val="00D70A27"/>
    <w:rsid w:val="00D71A4D"/>
    <w:rsid w:val="00D71B64"/>
    <w:rsid w:val="00D7270A"/>
    <w:rsid w:val="00D7288B"/>
    <w:rsid w:val="00D72896"/>
    <w:rsid w:val="00D73C38"/>
    <w:rsid w:val="00D73E0B"/>
    <w:rsid w:val="00D77292"/>
    <w:rsid w:val="00D772BC"/>
    <w:rsid w:val="00D77F5D"/>
    <w:rsid w:val="00D77FD4"/>
    <w:rsid w:val="00D80114"/>
    <w:rsid w:val="00D80482"/>
    <w:rsid w:val="00D80CB7"/>
    <w:rsid w:val="00D8270D"/>
    <w:rsid w:val="00D82743"/>
    <w:rsid w:val="00D82B08"/>
    <w:rsid w:val="00D837DA"/>
    <w:rsid w:val="00D84411"/>
    <w:rsid w:val="00D8490B"/>
    <w:rsid w:val="00D852C0"/>
    <w:rsid w:val="00D87260"/>
    <w:rsid w:val="00D87A7F"/>
    <w:rsid w:val="00D87F37"/>
    <w:rsid w:val="00D90492"/>
    <w:rsid w:val="00D906FC"/>
    <w:rsid w:val="00D91568"/>
    <w:rsid w:val="00D92A83"/>
    <w:rsid w:val="00D92E24"/>
    <w:rsid w:val="00D93435"/>
    <w:rsid w:val="00D93488"/>
    <w:rsid w:val="00D934F3"/>
    <w:rsid w:val="00D937D7"/>
    <w:rsid w:val="00D93E95"/>
    <w:rsid w:val="00D940C8"/>
    <w:rsid w:val="00D94401"/>
    <w:rsid w:val="00D947B4"/>
    <w:rsid w:val="00D9665F"/>
    <w:rsid w:val="00D968DD"/>
    <w:rsid w:val="00D96E0D"/>
    <w:rsid w:val="00D97171"/>
    <w:rsid w:val="00DA0F90"/>
    <w:rsid w:val="00DA1624"/>
    <w:rsid w:val="00DA1ABA"/>
    <w:rsid w:val="00DA1B41"/>
    <w:rsid w:val="00DA21FA"/>
    <w:rsid w:val="00DA275F"/>
    <w:rsid w:val="00DA3664"/>
    <w:rsid w:val="00DA3A25"/>
    <w:rsid w:val="00DA50B0"/>
    <w:rsid w:val="00DA5397"/>
    <w:rsid w:val="00DA55E7"/>
    <w:rsid w:val="00DA6271"/>
    <w:rsid w:val="00DA637A"/>
    <w:rsid w:val="00DA6725"/>
    <w:rsid w:val="00DA672F"/>
    <w:rsid w:val="00DB03E5"/>
    <w:rsid w:val="00DB048E"/>
    <w:rsid w:val="00DB0D2B"/>
    <w:rsid w:val="00DB1DDF"/>
    <w:rsid w:val="00DB3389"/>
    <w:rsid w:val="00DB41FA"/>
    <w:rsid w:val="00DB4D8C"/>
    <w:rsid w:val="00DB4ECC"/>
    <w:rsid w:val="00DB593B"/>
    <w:rsid w:val="00DB6017"/>
    <w:rsid w:val="00DB641A"/>
    <w:rsid w:val="00DB642D"/>
    <w:rsid w:val="00DB7259"/>
    <w:rsid w:val="00DC0139"/>
    <w:rsid w:val="00DC0B25"/>
    <w:rsid w:val="00DC24B0"/>
    <w:rsid w:val="00DC2A24"/>
    <w:rsid w:val="00DC31DD"/>
    <w:rsid w:val="00DC35A2"/>
    <w:rsid w:val="00DC485D"/>
    <w:rsid w:val="00DC5D1E"/>
    <w:rsid w:val="00DC5D68"/>
    <w:rsid w:val="00DC5E35"/>
    <w:rsid w:val="00DC67FF"/>
    <w:rsid w:val="00DD003D"/>
    <w:rsid w:val="00DD09B0"/>
    <w:rsid w:val="00DD0D1D"/>
    <w:rsid w:val="00DD0FFE"/>
    <w:rsid w:val="00DD1008"/>
    <w:rsid w:val="00DD286D"/>
    <w:rsid w:val="00DD288C"/>
    <w:rsid w:val="00DD2E18"/>
    <w:rsid w:val="00DD30A7"/>
    <w:rsid w:val="00DD3220"/>
    <w:rsid w:val="00DD396C"/>
    <w:rsid w:val="00DD46F1"/>
    <w:rsid w:val="00DD48B1"/>
    <w:rsid w:val="00DD4D88"/>
    <w:rsid w:val="00DD50BC"/>
    <w:rsid w:val="00DD5BE5"/>
    <w:rsid w:val="00DD7E47"/>
    <w:rsid w:val="00DE021C"/>
    <w:rsid w:val="00DE0238"/>
    <w:rsid w:val="00DE0378"/>
    <w:rsid w:val="00DE039B"/>
    <w:rsid w:val="00DE04CC"/>
    <w:rsid w:val="00DE080C"/>
    <w:rsid w:val="00DE31E1"/>
    <w:rsid w:val="00DE3397"/>
    <w:rsid w:val="00DE4123"/>
    <w:rsid w:val="00DE4D9F"/>
    <w:rsid w:val="00DE5A31"/>
    <w:rsid w:val="00DE6951"/>
    <w:rsid w:val="00DE6AE1"/>
    <w:rsid w:val="00DF00AF"/>
    <w:rsid w:val="00DF010A"/>
    <w:rsid w:val="00DF051C"/>
    <w:rsid w:val="00DF0893"/>
    <w:rsid w:val="00DF0959"/>
    <w:rsid w:val="00DF09F0"/>
    <w:rsid w:val="00DF226B"/>
    <w:rsid w:val="00DF387B"/>
    <w:rsid w:val="00DF3AF6"/>
    <w:rsid w:val="00DF3CCD"/>
    <w:rsid w:val="00DF4A1F"/>
    <w:rsid w:val="00DF5568"/>
    <w:rsid w:val="00DF5C8E"/>
    <w:rsid w:val="00DF6045"/>
    <w:rsid w:val="00DF74F6"/>
    <w:rsid w:val="00E0071B"/>
    <w:rsid w:val="00E0072C"/>
    <w:rsid w:val="00E01389"/>
    <w:rsid w:val="00E013B2"/>
    <w:rsid w:val="00E0151E"/>
    <w:rsid w:val="00E01A0E"/>
    <w:rsid w:val="00E02A1C"/>
    <w:rsid w:val="00E02F5E"/>
    <w:rsid w:val="00E02FAC"/>
    <w:rsid w:val="00E037B5"/>
    <w:rsid w:val="00E03A4B"/>
    <w:rsid w:val="00E03B1D"/>
    <w:rsid w:val="00E044B3"/>
    <w:rsid w:val="00E045FB"/>
    <w:rsid w:val="00E049BB"/>
    <w:rsid w:val="00E04B01"/>
    <w:rsid w:val="00E05776"/>
    <w:rsid w:val="00E058C6"/>
    <w:rsid w:val="00E05ACC"/>
    <w:rsid w:val="00E05B75"/>
    <w:rsid w:val="00E0640C"/>
    <w:rsid w:val="00E06565"/>
    <w:rsid w:val="00E06920"/>
    <w:rsid w:val="00E06BA4"/>
    <w:rsid w:val="00E06E19"/>
    <w:rsid w:val="00E072C4"/>
    <w:rsid w:val="00E078EA"/>
    <w:rsid w:val="00E123DB"/>
    <w:rsid w:val="00E132F2"/>
    <w:rsid w:val="00E140A2"/>
    <w:rsid w:val="00E144C5"/>
    <w:rsid w:val="00E16A42"/>
    <w:rsid w:val="00E16A69"/>
    <w:rsid w:val="00E17B33"/>
    <w:rsid w:val="00E2172F"/>
    <w:rsid w:val="00E21AA9"/>
    <w:rsid w:val="00E21B0B"/>
    <w:rsid w:val="00E22485"/>
    <w:rsid w:val="00E2328E"/>
    <w:rsid w:val="00E23443"/>
    <w:rsid w:val="00E2368B"/>
    <w:rsid w:val="00E23992"/>
    <w:rsid w:val="00E24134"/>
    <w:rsid w:val="00E243D4"/>
    <w:rsid w:val="00E24450"/>
    <w:rsid w:val="00E260DD"/>
    <w:rsid w:val="00E27F6F"/>
    <w:rsid w:val="00E300C5"/>
    <w:rsid w:val="00E308B8"/>
    <w:rsid w:val="00E3248F"/>
    <w:rsid w:val="00E325B9"/>
    <w:rsid w:val="00E3290D"/>
    <w:rsid w:val="00E329AE"/>
    <w:rsid w:val="00E33D77"/>
    <w:rsid w:val="00E356A8"/>
    <w:rsid w:val="00E377BC"/>
    <w:rsid w:val="00E40979"/>
    <w:rsid w:val="00E40C33"/>
    <w:rsid w:val="00E416AE"/>
    <w:rsid w:val="00E417F4"/>
    <w:rsid w:val="00E41E4D"/>
    <w:rsid w:val="00E41F74"/>
    <w:rsid w:val="00E43A6A"/>
    <w:rsid w:val="00E44FA9"/>
    <w:rsid w:val="00E4564A"/>
    <w:rsid w:val="00E45697"/>
    <w:rsid w:val="00E45C0D"/>
    <w:rsid w:val="00E4607F"/>
    <w:rsid w:val="00E4653A"/>
    <w:rsid w:val="00E47059"/>
    <w:rsid w:val="00E478A2"/>
    <w:rsid w:val="00E504C6"/>
    <w:rsid w:val="00E50CE8"/>
    <w:rsid w:val="00E50EE9"/>
    <w:rsid w:val="00E52158"/>
    <w:rsid w:val="00E526C1"/>
    <w:rsid w:val="00E52C79"/>
    <w:rsid w:val="00E5504B"/>
    <w:rsid w:val="00E55C0A"/>
    <w:rsid w:val="00E5629B"/>
    <w:rsid w:val="00E562D6"/>
    <w:rsid w:val="00E56478"/>
    <w:rsid w:val="00E57183"/>
    <w:rsid w:val="00E573AA"/>
    <w:rsid w:val="00E60BF1"/>
    <w:rsid w:val="00E60E02"/>
    <w:rsid w:val="00E622F3"/>
    <w:rsid w:val="00E6366D"/>
    <w:rsid w:val="00E63C08"/>
    <w:rsid w:val="00E63C68"/>
    <w:rsid w:val="00E63CA1"/>
    <w:rsid w:val="00E63CBF"/>
    <w:rsid w:val="00E64102"/>
    <w:rsid w:val="00E645FF"/>
    <w:rsid w:val="00E64B43"/>
    <w:rsid w:val="00E653DC"/>
    <w:rsid w:val="00E668D0"/>
    <w:rsid w:val="00E669BF"/>
    <w:rsid w:val="00E676AC"/>
    <w:rsid w:val="00E677AB"/>
    <w:rsid w:val="00E7083B"/>
    <w:rsid w:val="00E70938"/>
    <w:rsid w:val="00E70A22"/>
    <w:rsid w:val="00E71B55"/>
    <w:rsid w:val="00E72138"/>
    <w:rsid w:val="00E724F5"/>
    <w:rsid w:val="00E72B3C"/>
    <w:rsid w:val="00E74EF3"/>
    <w:rsid w:val="00E754E5"/>
    <w:rsid w:val="00E75E16"/>
    <w:rsid w:val="00E76AC0"/>
    <w:rsid w:val="00E76B7E"/>
    <w:rsid w:val="00E771FC"/>
    <w:rsid w:val="00E800AF"/>
    <w:rsid w:val="00E819AD"/>
    <w:rsid w:val="00E81D44"/>
    <w:rsid w:val="00E823DA"/>
    <w:rsid w:val="00E83FAA"/>
    <w:rsid w:val="00E8407A"/>
    <w:rsid w:val="00E843DA"/>
    <w:rsid w:val="00E850DE"/>
    <w:rsid w:val="00E855F8"/>
    <w:rsid w:val="00E900F2"/>
    <w:rsid w:val="00E91366"/>
    <w:rsid w:val="00E916D9"/>
    <w:rsid w:val="00E92226"/>
    <w:rsid w:val="00E93AF0"/>
    <w:rsid w:val="00E93DFE"/>
    <w:rsid w:val="00E93EFD"/>
    <w:rsid w:val="00E940A2"/>
    <w:rsid w:val="00E94567"/>
    <w:rsid w:val="00E947DE"/>
    <w:rsid w:val="00E94980"/>
    <w:rsid w:val="00E95314"/>
    <w:rsid w:val="00E966FB"/>
    <w:rsid w:val="00E96B07"/>
    <w:rsid w:val="00E96CF4"/>
    <w:rsid w:val="00E9729B"/>
    <w:rsid w:val="00E976F5"/>
    <w:rsid w:val="00E97EA3"/>
    <w:rsid w:val="00EA12AE"/>
    <w:rsid w:val="00EA267E"/>
    <w:rsid w:val="00EA26D5"/>
    <w:rsid w:val="00EA379E"/>
    <w:rsid w:val="00EA3F6D"/>
    <w:rsid w:val="00EA461C"/>
    <w:rsid w:val="00EA542F"/>
    <w:rsid w:val="00EA5737"/>
    <w:rsid w:val="00EA5AAE"/>
    <w:rsid w:val="00EA5DFF"/>
    <w:rsid w:val="00EB0AE4"/>
    <w:rsid w:val="00EB1DC1"/>
    <w:rsid w:val="00EB3368"/>
    <w:rsid w:val="00EB35C3"/>
    <w:rsid w:val="00EB3A34"/>
    <w:rsid w:val="00EB3CF5"/>
    <w:rsid w:val="00EB4486"/>
    <w:rsid w:val="00EB4819"/>
    <w:rsid w:val="00EB4A77"/>
    <w:rsid w:val="00EB4E7B"/>
    <w:rsid w:val="00EB5603"/>
    <w:rsid w:val="00EB789A"/>
    <w:rsid w:val="00EB7A74"/>
    <w:rsid w:val="00EC0364"/>
    <w:rsid w:val="00EC04DB"/>
    <w:rsid w:val="00EC169A"/>
    <w:rsid w:val="00EC1766"/>
    <w:rsid w:val="00EC227E"/>
    <w:rsid w:val="00EC3E56"/>
    <w:rsid w:val="00EC4363"/>
    <w:rsid w:val="00EC48F7"/>
    <w:rsid w:val="00EC4AA1"/>
    <w:rsid w:val="00EC5279"/>
    <w:rsid w:val="00EC60F3"/>
    <w:rsid w:val="00EC6367"/>
    <w:rsid w:val="00EC68D8"/>
    <w:rsid w:val="00EC6BB2"/>
    <w:rsid w:val="00EC6C2F"/>
    <w:rsid w:val="00EC7C55"/>
    <w:rsid w:val="00ED125A"/>
    <w:rsid w:val="00ED1D13"/>
    <w:rsid w:val="00ED1E7C"/>
    <w:rsid w:val="00ED2366"/>
    <w:rsid w:val="00ED2568"/>
    <w:rsid w:val="00ED395A"/>
    <w:rsid w:val="00ED4404"/>
    <w:rsid w:val="00ED482D"/>
    <w:rsid w:val="00ED5636"/>
    <w:rsid w:val="00ED6C05"/>
    <w:rsid w:val="00EE11D9"/>
    <w:rsid w:val="00EE1894"/>
    <w:rsid w:val="00EE1DC9"/>
    <w:rsid w:val="00EE28FD"/>
    <w:rsid w:val="00EE3097"/>
    <w:rsid w:val="00EE398B"/>
    <w:rsid w:val="00EE4175"/>
    <w:rsid w:val="00EE498A"/>
    <w:rsid w:val="00EE5A3F"/>
    <w:rsid w:val="00EE64FA"/>
    <w:rsid w:val="00EE6B40"/>
    <w:rsid w:val="00EE71D7"/>
    <w:rsid w:val="00EE72BF"/>
    <w:rsid w:val="00EE756E"/>
    <w:rsid w:val="00EF0FFE"/>
    <w:rsid w:val="00EF192A"/>
    <w:rsid w:val="00EF2161"/>
    <w:rsid w:val="00EF21AF"/>
    <w:rsid w:val="00EF246E"/>
    <w:rsid w:val="00EF25AB"/>
    <w:rsid w:val="00EF28B4"/>
    <w:rsid w:val="00EF32AE"/>
    <w:rsid w:val="00EF3485"/>
    <w:rsid w:val="00EF3666"/>
    <w:rsid w:val="00EF405C"/>
    <w:rsid w:val="00EF4431"/>
    <w:rsid w:val="00EF4691"/>
    <w:rsid w:val="00EF4D78"/>
    <w:rsid w:val="00EF4E20"/>
    <w:rsid w:val="00EF7C32"/>
    <w:rsid w:val="00EF7D74"/>
    <w:rsid w:val="00F01609"/>
    <w:rsid w:val="00F02068"/>
    <w:rsid w:val="00F024E3"/>
    <w:rsid w:val="00F02968"/>
    <w:rsid w:val="00F039AC"/>
    <w:rsid w:val="00F0400E"/>
    <w:rsid w:val="00F04DC5"/>
    <w:rsid w:val="00F04F47"/>
    <w:rsid w:val="00F067ED"/>
    <w:rsid w:val="00F075CD"/>
    <w:rsid w:val="00F07CB3"/>
    <w:rsid w:val="00F07EC1"/>
    <w:rsid w:val="00F10610"/>
    <w:rsid w:val="00F10F75"/>
    <w:rsid w:val="00F11970"/>
    <w:rsid w:val="00F1229F"/>
    <w:rsid w:val="00F12CBF"/>
    <w:rsid w:val="00F13BCF"/>
    <w:rsid w:val="00F15D12"/>
    <w:rsid w:val="00F1640B"/>
    <w:rsid w:val="00F1695B"/>
    <w:rsid w:val="00F16CC2"/>
    <w:rsid w:val="00F16D5F"/>
    <w:rsid w:val="00F176A8"/>
    <w:rsid w:val="00F20990"/>
    <w:rsid w:val="00F21CB4"/>
    <w:rsid w:val="00F236F7"/>
    <w:rsid w:val="00F23F95"/>
    <w:rsid w:val="00F24618"/>
    <w:rsid w:val="00F254C3"/>
    <w:rsid w:val="00F2676F"/>
    <w:rsid w:val="00F26C87"/>
    <w:rsid w:val="00F274EA"/>
    <w:rsid w:val="00F2792F"/>
    <w:rsid w:val="00F31875"/>
    <w:rsid w:val="00F35540"/>
    <w:rsid w:val="00F35BA4"/>
    <w:rsid w:val="00F3685F"/>
    <w:rsid w:val="00F423DA"/>
    <w:rsid w:val="00F435BA"/>
    <w:rsid w:val="00F438B5"/>
    <w:rsid w:val="00F44027"/>
    <w:rsid w:val="00F44C54"/>
    <w:rsid w:val="00F455EA"/>
    <w:rsid w:val="00F45799"/>
    <w:rsid w:val="00F45EE8"/>
    <w:rsid w:val="00F46785"/>
    <w:rsid w:val="00F46ED4"/>
    <w:rsid w:val="00F47147"/>
    <w:rsid w:val="00F47811"/>
    <w:rsid w:val="00F47C2A"/>
    <w:rsid w:val="00F50EC4"/>
    <w:rsid w:val="00F536D0"/>
    <w:rsid w:val="00F53F98"/>
    <w:rsid w:val="00F5414C"/>
    <w:rsid w:val="00F557B6"/>
    <w:rsid w:val="00F5631B"/>
    <w:rsid w:val="00F56C93"/>
    <w:rsid w:val="00F6073D"/>
    <w:rsid w:val="00F6078A"/>
    <w:rsid w:val="00F6228F"/>
    <w:rsid w:val="00F629CF"/>
    <w:rsid w:val="00F631EB"/>
    <w:rsid w:val="00F64832"/>
    <w:rsid w:val="00F649D7"/>
    <w:rsid w:val="00F64EAC"/>
    <w:rsid w:val="00F65119"/>
    <w:rsid w:val="00F65605"/>
    <w:rsid w:val="00F65A09"/>
    <w:rsid w:val="00F65E10"/>
    <w:rsid w:val="00F710D2"/>
    <w:rsid w:val="00F71904"/>
    <w:rsid w:val="00F725A3"/>
    <w:rsid w:val="00F73447"/>
    <w:rsid w:val="00F73CA1"/>
    <w:rsid w:val="00F74C98"/>
    <w:rsid w:val="00F74E62"/>
    <w:rsid w:val="00F75663"/>
    <w:rsid w:val="00F75849"/>
    <w:rsid w:val="00F76B1A"/>
    <w:rsid w:val="00F76B45"/>
    <w:rsid w:val="00F76B8D"/>
    <w:rsid w:val="00F76E0B"/>
    <w:rsid w:val="00F774FC"/>
    <w:rsid w:val="00F8003E"/>
    <w:rsid w:val="00F807F6"/>
    <w:rsid w:val="00F81DAB"/>
    <w:rsid w:val="00F820BC"/>
    <w:rsid w:val="00F82603"/>
    <w:rsid w:val="00F82C92"/>
    <w:rsid w:val="00F837FE"/>
    <w:rsid w:val="00F85ADC"/>
    <w:rsid w:val="00F85F46"/>
    <w:rsid w:val="00F869F8"/>
    <w:rsid w:val="00F87480"/>
    <w:rsid w:val="00F87EF2"/>
    <w:rsid w:val="00F87FDC"/>
    <w:rsid w:val="00F90916"/>
    <w:rsid w:val="00F9132D"/>
    <w:rsid w:val="00F9256F"/>
    <w:rsid w:val="00F939FD"/>
    <w:rsid w:val="00F93DA8"/>
    <w:rsid w:val="00F940C8"/>
    <w:rsid w:val="00F944EE"/>
    <w:rsid w:val="00F9679A"/>
    <w:rsid w:val="00F968AC"/>
    <w:rsid w:val="00FA0DD0"/>
    <w:rsid w:val="00FA0E3A"/>
    <w:rsid w:val="00FA1008"/>
    <w:rsid w:val="00FA24B1"/>
    <w:rsid w:val="00FA29D6"/>
    <w:rsid w:val="00FA2D94"/>
    <w:rsid w:val="00FA303F"/>
    <w:rsid w:val="00FA35F1"/>
    <w:rsid w:val="00FA3964"/>
    <w:rsid w:val="00FA3B4A"/>
    <w:rsid w:val="00FA41E3"/>
    <w:rsid w:val="00FA458F"/>
    <w:rsid w:val="00FA4F3A"/>
    <w:rsid w:val="00FA622F"/>
    <w:rsid w:val="00FA6581"/>
    <w:rsid w:val="00FA6939"/>
    <w:rsid w:val="00FA7175"/>
    <w:rsid w:val="00FA77F3"/>
    <w:rsid w:val="00FA7A71"/>
    <w:rsid w:val="00FB0C37"/>
    <w:rsid w:val="00FB2750"/>
    <w:rsid w:val="00FB2EA0"/>
    <w:rsid w:val="00FB31C0"/>
    <w:rsid w:val="00FB3D1D"/>
    <w:rsid w:val="00FB42EC"/>
    <w:rsid w:val="00FB436D"/>
    <w:rsid w:val="00FB44CB"/>
    <w:rsid w:val="00FB49C0"/>
    <w:rsid w:val="00FB547B"/>
    <w:rsid w:val="00FB5FC5"/>
    <w:rsid w:val="00FB619A"/>
    <w:rsid w:val="00FB6C7E"/>
    <w:rsid w:val="00FB7650"/>
    <w:rsid w:val="00FC01E7"/>
    <w:rsid w:val="00FC0337"/>
    <w:rsid w:val="00FC0456"/>
    <w:rsid w:val="00FC0CA1"/>
    <w:rsid w:val="00FC1135"/>
    <w:rsid w:val="00FC143C"/>
    <w:rsid w:val="00FC15CC"/>
    <w:rsid w:val="00FC189F"/>
    <w:rsid w:val="00FC1B1D"/>
    <w:rsid w:val="00FC1BBD"/>
    <w:rsid w:val="00FC2044"/>
    <w:rsid w:val="00FC36E3"/>
    <w:rsid w:val="00FC375B"/>
    <w:rsid w:val="00FC3AA0"/>
    <w:rsid w:val="00FC4A7F"/>
    <w:rsid w:val="00FC5487"/>
    <w:rsid w:val="00FC5A5F"/>
    <w:rsid w:val="00FC7259"/>
    <w:rsid w:val="00FC7645"/>
    <w:rsid w:val="00FD1223"/>
    <w:rsid w:val="00FD2975"/>
    <w:rsid w:val="00FD2B79"/>
    <w:rsid w:val="00FD375F"/>
    <w:rsid w:val="00FD53C3"/>
    <w:rsid w:val="00FD63B6"/>
    <w:rsid w:val="00FD6B11"/>
    <w:rsid w:val="00FD7170"/>
    <w:rsid w:val="00FD7D65"/>
    <w:rsid w:val="00FE076F"/>
    <w:rsid w:val="00FE1709"/>
    <w:rsid w:val="00FE1C53"/>
    <w:rsid w:val="00FE1E0E"/>
    <w:rsid w:val="00FE2022"/>
    <w:rsid w:val="00FE2B8B"/>
    <w:rsid w:val="00FE33D4"/>
    <w:rsid w:val="00FE367A"/>
    <w:rsid w:val="00FE54F8"/>
    <w:rsid w:val="00FE6EA6"/>
    <w:rsid w:val="00FE7887"/>
    <w:rsid w:val="00FF03DE"/>
    <w:rsid w:val="00FF085C"/>
    <w:rsid w:val="00FF0CB9"/>
    <w:rsid w:val="00FF10D0"/>
    <w:rsid w:val="00FF12B1"/>
    <w:rsid w:val="00FF12BC"/>
    <w:rsid w:val="00FF13D3"/>
    <w:rsid w:val="00FF17C1"/>
    <w:rsid w:val="00FF1B19"/>
    <w:rsid w:val="00FF2E72"/>
    <w:rsid w:val="00FF3064"/>
    <w:rsid w:val="00FF3618"/>
    <w:rsid w:val="00FF47A0"/>
    <w:rsid w:val="00FF5842"/>
    <w:rsid w:val="00FF5AF5"/>
    <w:rsid w:val="00FF64A5"/>
    <w:rsid w:val="00FF650C"/>
    <w:rsid w:val="00FF717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50C9FA1E"/>
  <w15:docId w15:val="{CC162B46-25C8-455E-88B8-1D58AD454D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iPriority="0"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iPriority="0"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7">
    <w:name w:val="Normal"/>
    <w:qFormat/>
    <w:rsid w:val="00FA29D6"/>
    <w:rPr>
      <w:rFonts w:ascii="Times New Roman" w:hAnsi="Times New Roman"/>
      <w:sz w:val="24"/>
    </w:rPr>
  </w:style>
  <w:style w:type="paragraph" w:styleId="1">
    <w:name w:val="heading 1"/>
    <w:basedOn w:val="a7"/>
    <w:next w:val="a7"/>
    <w:link w:val="13"/>
    <w:qFormat/>
    <w:rsid w:val="002D5FA5"/>
    <w:pPr>
      <w:keepNext/>
      <w:numPr>
        <w:numId w:val="1"/>
      </w:numPr>
      <w:spacing w:after="0" w:line="240" w:lineRule="auto"/>
      <w:outlineLvl w:val="0"/>
    </w:pPr>
    <w:rPr>
      <w:rFonts w:eastAsia="Times New Roman" w:cs="Times New Roman"/>
      <w:b/>
      <w:sz w:val="28"/>
      <w:szCs w:val="24"/>
      <w:lang w:eastAsia="zh-CN"/>
    </w:rPr>
  </w:style>
  <w:style w:type="paragraph" w:styleId="2">
    <w:name w:val="heading 2"/>
    <w:aliases w:val="_Заголовок 2"/>
    <w:basedOn w:val="a7"/>
    <w:next w:val="a7"/>
    <w:link w:val="22"/>
    <w:qFormat/>
    <w:rsid w:val="002D5FA5"/>
    <w:pPr>
      <w:keepNext/>
      <w:numPr>
        <w:ilvl w:val="1"/>
        <w:numId w:val="1"/>
      </w:numPr>
      <w:spacing w:after="0" w:line="240" w:lineRule="auto"/>
      <w:outlineLvl w:val="1"/>
    </w:pPr>
    <w:rPr>
      <w:rFonts w:eastAsia="Times New Roman" w:cs="Times New Roman"/>
      <w:b/>
      <w:bCs/>
      <w:sz w:val="28"/>
      <w:szCs w:val="28"/>
      <w:lang w:eastAsia="zh-CN"/>
    </w:rPr>
  </w:style>
  <w:style w:type="paragraph" w:styleId="3">
    <w:name w:val="heading 3"/>
    <w:basedOn w:val="a7"/>
    <w:next w:val="a7"/>
    <w:link w:val="30"/>
    <w:unhideWhenUsed/>
    <w:qFormat/>
    <w:rsid w:val="00057239"/>
    <w:pPr>
      <w:keepNext/>
      <w:keepLines/>
      <w:spacing w:before="40" w:after="0" w:line="240" w:lineRule="auto"/>
      <w:outlineLvl w:val="2"/>
    </w:pPr>
    <w:rPr>
      <w:rFonts w:eastAsiaTheme="majorEastAsia" w:cstheme="majorBidi"/>
      <w:b/>
      <w:szCs w:val="24"/>
    </w:rPr>
  </w:style>
  <w:style w:type="paragraph" w:styleId="4">
    <w:name w:val="heading 4"/>
    <w:basedOn w:val="a7"/>
    <w:next w:val="a7"/>
    <w:link w:val="40"/>
    <w:qFormat/>
    <w:rsid w:val="00057239"/>
    <w:pPr>
      <w:keepNext/>
      <w:numPr>
        <w:ilvl w:val="3"/>
        <w:numId w:val="1"/>
      </w:numPr>
      <w:spacing w:after="0" w:line="240" w:lineRule="auto"/>
      <w:outlineLvl w:val="3"/>
    </w:pPr>
    <w:rPr>
      <w:rFonts w:eastAsia="Times New Roman" w:cs="Times New Roman"/>
      <w:b/>
      <w:i/>
      <w:szCs w:val="24"/>
      <w:lang w:eastAsia="zh-CN"/>
    </w:rPr>
  </w:style>
  <w:style w:type="paragraph" w:styleId="5">
    <w:name w:val="heading 5"/>
    <w:basedOn w:val="a7"/>
    <w:next w:val="a7"/>
    <w:link w:val="50"/>
    <w:autoRedefine/>
    <w:qFormat/>
    <w:rsid w:val="009D591D"/>
    <w:pPr>
      <w:spacing w:before="120" w:after="120" w:line="240" w:lineRule="auto"/>
      <w:jc w:val="center"/>
      <w:outlineLvl w:val="4"/>
    </w:pPr>
    <w:rPr>
      <w:rFonts w:eastAsia="SimSun" w:cs="Times New Roman"/>
      <w:b/>
      <w:bCs/>
      <w:iCs/>
      <w:caps/>
      <w:sz w:val="28"/>
      <w:szCs w:val="24"/>
      <w:lang w:eastAsia="zh-CN"/>
    </w:rPr>
  </w:style>
  <w:style w:type="paragraph" w:styleId="6">
    <w:name w:val="heading 6"/>
    <w:basedOn w:val="a7"/>
    <w:next w:val="a7"/>
    <w:link w:val="60"/>
    <w:autoRedefine/>
    <w:unhideWhenUsed/>
    <w:qFormat/>
    <w:rsid w:val="00D25513"/>
    <w:pPr>
      <w:keepNext/>
      <w:keepLines/>
      <w:spacing w:after="0" w:line="240" w:lineRule="auto"/>
      <w:jc w:val="center"/>
      <w:outlineLvl w:val="5"/>
    </w:pPr>
    <w:rPr>
      <w:rFonts w:eastAsia="SimSun" w:cstheme="majorBidi"/>
      <w:b/>
      <w:sz w:val="28"/>
      <w:u w:val="single"/>
      <w:lang w:eastAsia="zh-CN"/>
    </w:rPr>
  </w:style>
  <w:style w:type="paragraph" w:styleId="7">
    <w:name w:val="heading 7"/>
    <w:basedOn w:val="a7"/>
    <w:next w:val="a7"/>
    <w:link w:val="70"/>
    <w:unhideWhenUsed/>
    <w:qFormat/>
    <w:rsid w:val="0043153F"/>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8">
    <w:name w:val="heading 8"/>
    <w:basedOn w:val="a7"/>
    <w:next w:val="a7"/>
    <w:link w:val="80"/>
    <w:unhideWhenUsed/>
    <w:qFormat/>
    <w:rsid w:val="008C4771"/>
    <w:pPr>
      <w:keepNext/>
      <w:keepLines/>
      <w:spacing w:before="40" w:after="0" w:line="240" w:lineRule="auto"/>
      <w:ind w:left="1440" w:hanging="432"/>
      <w:outlineLvl w:val="7"/>
    </w:pPr>
    <w:rPr>
      <w:rFonts w:ascii="Cambria" w:eastAsia="Times New Roman" w:hAnsi="Cambria" w:cs="Times New Roman"/>
      <w:color w:val="272727"/>
      <w:sz w:val="21"/>
      <w:szCs w:val="21"/>
      <w:lang w:val="x-none" w:eastAsia="x-none"/>
    </w:rPr>
  </w:style>
  <w:style w:type="paragraph" w:styleId="9">
    <w:name w:val="heading 9"/>
    <w:basedOn w:val="a7"/>
    <w:next w:val="a7"/>
    <w:link w:val="90"/>
    <w:qFormat/>
    <w:rsid w:val="00200D24"/>
    <w:pPr>
      <w:spacing w:before="240" w:after="60" w:line="240" w:lineRule="auto"/>
      <w:outlineLvl w:val="8"/>
    </w:pPr>
    <w:rPr>
      <w:rFonts w:ascii="Arial" w:eastAsia="Times New Roman" w:hAnsi="Arial" w:cs="Arial"/>
      <w:lang w:eastAsia="zh-CN"/>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3">
    <w:name w:val="Заголовок 1 Знак"/>
    <w:basedOn w:val="a8"/>
    <w:link w:val="1"/>
    <w:rsid w:val="002D5FA5"/>
    <w:rPr>
      <w:rFonts w:ascii="Times New Roman" w:eastAsia="Times New Roman" w:hAnsi="Times New Roman" w:cs="Times New Roman"/>
      <w:b/>
      <w:sz w:val="28"/>
      <w:szCs w:val="24"/>
      <w:lang w:eastAsia="zh-CN"/>
    </w:rPr>
  </w:style>
  <w:style w:type="character" w:customStyle="1" w:styleId="22">
    <w:name w:val="Заголовок 2 Знак"/>
    <w:aliases w:val="_Заголовок 2 Знак"/>
    <w:basedOn w:val="a8"/>
    <w:link w:val="2"/>
    <w:rsid w:val="002D5FA5"/>
    <w:rPr>
      <w:rFonts w:ascii="Times New Roman" w:eastAsia="Times New Roman" w:hAnsi="Times New Roman" w:cs="Times New Roman"/>
      <w:b/>
      <w:bCs/>
      <w:sz w:val="28"/>
      <w:szCs w:val="28"/>
      <w:lang w:eastAsia="zh-CN"/>
    </w:rPr>
  </w:style>
  <w:style w:type="character" w:customStyle="1" w:styleId="40">
    <w:name w:val="Заголовок 4 Знак"/>
    <w:basedOn w:val="a8"/>
    <w:link w:val="4"/>
    <w:rsid w:val="00057239"/>
    <w:rPr>
      <w:rFonts w:ascii="Times New Roman" w:eastAsia="Times New Roman" w:hAnsi="Times New Roman" w:cs="Times New Roman"/>
      <w:b/>
      <w:i/>
      <w:sz w:val="24"/>
      <w:szCs w:val="24"/>
      <w:lang w:eastAsia="zh-CN"/>
    </w:rPr>
  </w:style>
  <w:style w:type="character" w:customStyle="1" w:styleId="50">
    <w:name w:val="Заголовок 5 Знак"/>
    <w:basedOn w:val="a8"/>
    <w:link w:val="5"/>
    <w:rsid w:val="009D591D"/>
    <w:rPr>
      <w:rFonts w:ascii="Times New Roman" w:eastAsia="SimSun" w:hAnsi="Times New Roman" w:cs="Times New Roman"/>
      <w:b/>
      <w:bCs/>
      <w:iCs/>
      <w:caps/>
      <w:sz w:val="28"/>
      <w:szCs w:val="24"/>
      <w:lang w:eastAsia="zh-CN"/>
    </w:rPr>
  </w:style>
  <w:style w:type="character" w:customStyle="1" w:styleId="90">
    <w:name w:val="Заголовок 9 Знак"/>
    <w:basedOn w:val="a8"/>
    <w:link w:val="9"/>
    <w:rsid w:val="00200D24"/>
    <w:rPr>
      <w:rFonts w:ascii="Arial" w:eastAsia="Times New Roman" w:hAnsi="Arial" w:cs="Arial"/>
      <w:lang w:eastAsia="zh-CN"/>
    </w:rPr>
  </w:style>
  <w:style w:type="numbering" w:customStyle="1" w:styleId="14">
    <w:name w:val="Нет списка1"/>
    <w:next w:val="aa"/>
    <w:uiPriority w:val="99"/>
    <w:semiHidden/>
    <w:unhideWhenUsed/>
    <w:rsid w:val="00200D24"/>
  </w:style>
  <w:style w:type="character" w:customStyle="1" w:styleId="WW8Num1z0">
    <w:name w:val="WW8Num1z0"/>
    <w:rsid w:val="00200D24"/>
  </w:style>
  <w:style w:type="character" w:customStyle="1" w:styleId="WW8Num1z1">
    <w:name w:val="WW8Num1z1"/>
    <w:rsid w:val="00200D24"/>
  </w:style>
  <w:style w:type="character" w:customStyle="1" w:styleId="WW8Num1z2">
    <w:name w:val="WW8Num1z2"/>
    <w:rsid w:val="00200D24"/>
  </w:style>
  <w:style w:type="character" w:customStyle="1" w:styleId="WW8Num1z3">
    <w:name w:val="WW8Num1z3"/>
    <w:rsid w:val="00200D24"/>
  </w:style>
  <w:style w:type="character" w:customStyle="1" w:styleId="WW8Num1z4">
    <w:name w:val="WW8Num1z4"/>
    <w:rsid w:val="00200D24"/>
  </w:style>
  <w:style w:type="character" w:customStyle="1" w:styleId="WW8Num1z5">
    <w:name w:val="WW8Num1z5"/>
    <w:rsid w:val="00200D24"/>
  </w:style>
  <w:style w:type="character" w:customStyle="1" w:styleId="WW8Num1z6">
    <w:name w:val="WW8Num1z6"/>
    <w:rsid w:val="00200D24"/>
  </w:style>
  <w:style w:type="character" w:customStyle="1" w:styleId="WW8Num1z7">
    <w:name w:val="WW8Num1z7"/>
    <w:rsid w:val="00200D24"/>
  </w:style>
  <w:style w:type="character" w:customStyle="1" w:styleId="WW8Num1z8">
    <w:name w:val="WW8Num1z8"/>
    <w:rsid w:val="00200D24"/>
  </w:style>
  <w:style w:type="character" w:customStyle="1" w:styleId="WW8Num2z0">
    <w:name w:val="WW8Num2z0"/>
    <w:rsid w:val="00200D24"/>
  </w:style>
  <w:style w:type="character" w:customStyle="1" w:styleId="WW8Num2z1">
    <w:name w:val="WW8Num2z1"/>
    <w:rsid w:val="00200D24"/>
  </w:style>
  <w:style w:type="character" w:customStyle="1" w:styleId="WW8Num2z2">
    <w:name w:val="WW8Num2z2"/>
    <w:rsid w:val="00200D24"/>
  </w:style>
  <w:style w:type="character" w:customStyle="1" w:styleId="WW8Num2z3">
    <w:name w:val="WW8Num2z3"/>
    <w:rsid w:val="00200D24"/>
  </w:style>
  <w:style w:type="character" w:customStyle="1" w:styleId="WW8Num2z4">
    <w:name w:val="WW8Num2z4"/>
    <w:rsid w:val="00200D24"/>
  </w:style>
  <w:style w:type="character" w:customStyle="1" w:styleId="WW8Num2z5">
    <w:name w:val="WW8Num2z5"/>
    <w:rsid w:val="00200D24"/>
  </w:style>
  <w:style w:type="character" w:customStyle="1" w:styleId="WW8Num2z6">
    <w:name w:val="WW8Num2z6"/>
    <w:rsid w:val="00200D24"/>
  </w:style>
  <w:style w:type="character" w:customStyle="1" w:styleId="WW8Num2z7">
    <w:name w:val="WW8Num2z7"/>
    <w:rsid w:val="00200D24"/>
  </w:style>
  <w:style w:type="character" w:customStyle="1" w:styleId="WW8Num2z8">
    <w:name w:val="WW8Num2z8"/>
    <w:rsid w:val="00200D24"/>
  </w:style>
  <w:style w:type="character" w:customStyle="1" w:styleId="WW8Num3z0">
    <w:name w:val="WW8Num3z0"/>
    <w:rsid w:val="00200D24"/>
    <w:rPr>
      <w:rFonts w:ascii="Wingdings" w:hAnsi="Wingdings" w:cs="Wingdings" w:hint="default"/>
    </w:rPr>
  </w:style>
  <w:style w:type="character" w:customStyle="1" w:styleId="WW8Num3z1">
    <w:name w:val="WW8Num3z1"/>
    <w:rsid w:val="00200D24"/>
    <w:rPr>
      <w:rFonts w:ascii="Courier New" w:hAnsi="Courier New" w:cs="Courier New" w:hint="default"/>
    </w:rPr>
  </w:style>
  <w:style w:type="character" w:customStyle="1" w:styleId="WW8Num3z3">
    <w:name w:val="WW8Num3z3"/>
    <w:rsid w:val="00200D24"/>
    <w:rPr>
      <w:rFonts w:ascii="Symbol" w:hAnsi="Symbol" w:cs="Symbol" w:hint="default"/>
    </w:rPr>
  </w:style>
  <w:style w:type="character" w:customStyle="1" w:styleId="WW8Num4z0">
    <w:name w:val="WW8Num4z0"/>
    <w:rsid w:val="00200D24"/>
  </w:style>
  <w:style w:type="character" w:customStyle="1" w:styleId="WW8Num4z1">
    <w:name w:val="WW8Num4z1"/>
    <w:rsid w:val="00200D24"/>
  </w:style>
  <w:style w:type="character" w:customStyle="1" w:styleId="WW8Num4z2">
    <w:name w:val="WW8Num4z2"/>
    <w:rsid w:val="00200D24"/>
  </w:style>
  <w:style w:type="character" w:customStyle="1" w:styleId="WW8Num4z3">
    <w:name w:val="WW8Num4z3"/>
    <w:rsid w:val="00200D24"/>
  </w:style>
  <w:style w:type="character" w:customStyle="1" w:styleId="WW8Num4z4">
    <w:name w:val="WW8Num4z4"/>
    <w:rsid w:val="00200D24"/>
  </w:style>
  <w:style w:type="character" w:customStyle="1" w:styleId="WW8Num4z5">
    <w:name w:val="WW8Num4z5"/>
    <w:rsid w:val="00200D24"/>
  </w:style>
  <w:style w:type="character" w:customStyle="1" w:styleId="WW8Num4z6">
    <w:name w:val="WW8Num4z6"/>
    <w:rsid w:val="00200D24"/>
  </w:style>
  <w:style w:type="character" w:customStyle="1" w:styleId="WW8Num4z7">
    <w:name w:val="WW8Num4z7"/>
    <w:rsid w:val="00200D24"/>
  </w:style>
  <w:style w:type="character" w:customStyle="1" w:styleId="WW8Num4z8">
    <w:name w:val="WW8Num4z8"/>
    <w:rsid w:val="00200D24"/>
  </w:style>
  <w:style w:type="character" w:customStyle="1" w:styleId="WW8Num5z0">
    <w:name w:val="WW8Num5z0"/>
    <w:rsid w:val="00200D24"/>
    <w:rPr>
      <w:rFonts w:eastAsia="Calibri"/>
      <w:lang w:eastAsia="ru-RU"/>
    </w:rPr>
  </w:style>
  <w:style w:type="character" w:customStyle="1" w:styleId="WW8Num5z1">
    <w:name w:val="WW8Num5z1"/>
    <w:rsid w:val="00200D24"/>
  </w:style>
  <w:style w:type="character" w:customStyle="1" w:styleId="WW8Num5z2">
    <w:name w:val="WW8Num5z2"/>
    <w:rsid w:val="00200D24"/>
  </w:style>
  <w:style w:type="character" w:customStyle="1" w:styleId="WW8Num5z3">
    <w:name w:val="WW8Num5z3"/>
    <w:rsid w:val="00200D24"/>
  </w:style>
  <w:style w:type="character" w:customStyle="1" w:styleId="WW8Num5z4">
    <w:name w:val="WW8Num5z4"/>
    <w:rsid w:val="00200D24"/>
  </w:style>
  <w:style w:type="character" w:customStyle="1" w:styleId="WW8Num5z5">
    <w:name w:val="WW8Num5z5"/>
    <w:rsid w:val="00200D24"/>
  </w:style>
  <w:style w:type="character" w:customStyle="1" w:styleId="WW8Num5z6">
    <w:name w:val="WW8Num5z6"/>
    <w:rsid w:val="00200D24"/>
  </w:style>
  <w:style w:type="character" w:customStyle="1" w:styleId="WW8Num5z7">
    <w:name w:val="WW8Num5z7"/>
    <w:rsid w:val="00200D24"/>
  </w:style>
  <w:style w:type="character" w:customStyle="1" w:styleId="WW8Num5z8">
    <w:name w:val="WW8Num5z8"/>
    <w:rsid w:val="00200D24"/>
  </w:style>
  <w:style w:type="character" w:customStyle="1" w:styleId="41">
    <w:name w:val="Основной шрифт абзаца4"/>
    <w:rsid w:val="00200D24"/>
  </w:style>
  <w:style w:type="character" w:customStyle="1" w:styleId="31">
    <w:name w:val="Основной шрифт абзаца3"/>
    <w:rsid w:val="00200D24"/>
  </w:style>
  <w:style w:type="character" w:customStyle="1" w:styleId="23">
    <w:name w:val="Основной шрифт абзаца2"/>
    <w:rsid w:val="00200D24"/>
  </w:style>
  <w:style w:type="character" w:customStyle="1" w:styleId="15">
    <w:name w:val="Основной шрифт абзаца1"/>
    <w:rsid w:val="00200D24"/>
  </w:style>
  <w:style w:type="character" w:customStyle="1" w:styleId="ab">
    <w:name w:val="Текст выноски Знак"/>
    <w:rsid w:val="00200D24"/>
    <w:rPr>
      <w:rFonts w:ascii="Tahoma" w:hAnsi="Tahoma" w:cs="Tahoma"/>
      <w:sz w:val="16"/>
      <w:szCs w:val="16"/>
    </w:rPr>
  </w:style>
  <w:style w:type="character" w:styleId="ac">
    <w:name w:val="page number"/>
    <w:basedOn w:val="41"/>
    <w:rsid w:val="00200D24"/>
  </w:style>
  <w:style w:type="character" w:styleId="ad">
    <w:name w:val="Hyperlink"/>
    <w:uiPriority w:val="99"/>
    <w:rsid w:val="00200D24"/>
    <w:rPr>
      <w:color w:val="0000FF"/>
      <w:u w:val="single"/>
    </w:rPr>
  </w:style>
  <w:style w:type="character" w:customStyle="1" w:styleId="ae">
    <w:name w:val="Гипертекстовая ссылка"/>
    <w:uiPriority w:val="99"/>
    <w:rsid w:val="00200D24"/>
    <w:rPr>
      <w:color w:val="106BBE"/>
    </w:rPr>
  </w:style>
  <w:style w:type="character" w:customStyle="1" w:styleId="af">
    <w:name w:val="Цветовое выделение"/>
    <w:uiPriority w:val="99"/>
    <w:rsid w:val="00200D24"/>
    <w:rPr>
      <w:b/>
      <w:color w:val="26282F"/>
    </w:rPr>
  </w:style>
  <w:style w:type="character" w:customStyle="1" w:styleId="ep">
    <w:name w:val="ep"/>
    <w:rsid w:val="00200D24"/>
  </w:style>
  <w:style w:type="character" w:customStyle="1" w:styleId="32">
    <w:name w:val="Основной текст с отступом 3 Знак"/>
    <w:link w:val="33"/>
    <w:rsid w:val="00200D24"/>
    <w:rPr>
      <w:sz w:val="16"/>
      <w:szCs w:val="16"/>
    </w:rPr>
  </w:style>
  <w:style w:type="paragraph" w:customStyle="1" w:styleId="16">
    <w:name w:val="Заголовок1"/>
    <w:basedOn w:val="a7"/>
    <w:next w:val="af0"/>
    <w:link w:val="17"/>
    <w:qFormat/>
    <w:rsid w:val="00200D24"/>
    <w:pPr>
      <w:keepNext/>
      <w:spacing w:before="240" w:after="120" w:line="240" w:lineRule="auto"/>
    </w:pPr>
    <w:rPr>
      <w:rFonts w:ascii="Arial" w:eastAsia="Lucida Sans Unicode" w:hAnsi="Arial" w:cs="Tahoma"/>
      <w:sz w:val="28"/>
      <w:szCs w:val="28"/>
      <w:lang w:eastAsia="zh-CN"/>
    </w:rPr>
  </w:style>
  <w:style w:type="paragraph" w:styleId="af0">
    <w:name w:val="Body Text"/>
    <w:basedOn w:val="a7"/>
    <w:link w:val="af1"/>
    <w:rsid w:val="00200D24"/>
    <w:pPr>
      <w:spacing w:after="0" w:line="240" w:lineRule="auto"/>
      <w:jc w:val="center"/>
    </w:pPr>
    <w:rPr>
      <w:rFonts w:eastAsia="Times New Roman" w:cs="Times New Roman"/>
      <w:sz w:val="28"/>
      <w:szCs w:val="24"/>
      <w:lang w:eastAsia="zh-CN"/>
    </w:rPr>
  </w:style>
  <w:style w:type="character" w:customStyle="1" w:styleId="af1">
    <w:name w:val="Основной текст Знак"/>
    <w:basedOn w:val="a8"/>
    <w:link w:val="af0"/>
    <w:rsid w:val="00200D24"/>
    <w:rPr>
      <w:rFonts w:ascii="Times New Roman" w:eastAsia="Times New Roman" w:hAnsi="Times New Roman" w:cs="Times New Roman"/>
      <w:sz w:val="28"/>
      <w:szCs w:val="24"/>
      <w:lang w:eastAsia="zh-CN"/>
    </w:rPr>
  </w:style>
  <w:style w:type="paragraph" w:styleId="af2">
    <w:name w:val="List"/>
    <w:basedOn w:val="af0"/>
    <w:rsid w:val="00200D24"/>
    <w:rPr>
      <w:rFonts w:cs="Tahoma"/>
    </w:rPr>
  </w:style>
  <w:style w:type="paragraph" w:styleId="af3">
    <w:name w:val="caption"/>
    <w:basedOn w:val="a7"/>
    <w:qFormat/>
    <w:rsid w:val="00200D24"/>
    <w:pPr>
      <w:suppressLineNumbers/>
      <w:spacing w:before="120" w:after="120" w:line="240" w:lineRule="auto"/>
    </w:pPr>
    <w:rPr>
      <w:rFonts w:eastAsia="Times New Roman" w:cs="Mangal"/>
      <w:i/>
      <w:iCs/>
      <w:szCs w:val="24"/>
      <w:lang w:eastAsia="zh-CN"/>
    </w:rPr>
  </w:style>
  <w:style w:type="paragraph" w:customStyle="1" w:styleId="42">
    <w:name w:val="Указатель4"/>
    <w:basedOn w:val="a7"/>
    <w:rsid w:val="00200D24"/>
    <w:pPr>
      <w:suppressLineNumbers/>
      <w:spacing w:after="0" w:line="240" w:lineRule="auto"/>
    </w:pPr>
    <w:rPr>
      <w:rFonts w:eastAsia="Times New Roman" w:cs="Mangal"/>
      <w:szCs w:val="24"/>
      <w:lang w:eastAsia="zh-CN"/>
    </w:rPr>
  </w:style>
  <w:style w:type="paragraph" w:customStyle="1" w:styleId="34">
    <w:name w:val="Название3"/>
    <w:basedOn w:val="a7"/>
    <w:rsid w:val="00200D24"/>
    <w:pPr>
      <w:suppressLineNumbers/>
      <w:spacing w:before="120" w:after="120" w:line="240" w:lineRule="auto"/>
    </w:pPr>
    <w:rPr>
      <w:rFonts w:eastAsia="Times New Roman" w:cs="Tahoma"/>
      <w:i/>
      <w:iCs/>
      <w:szCs w:val="24"/>
      <w:lang w:eastAsia="zh-CN"/>
    </w:rPr>
  </w:style>
  <w:style w:type="paragraph" w:customStyle="1" w:styleId="35">
    <w:name w:val="Указатель3"/>
    <w:basedOn w:val="a7"/>
    <w:rsid w:val="00200D24"/>
    <w:pPr>
      <w:suppressLineNumbers/>
      <w:spacing w:after="0" w:line="240" w:lineRule="auto"/>
    </w:pPr>
    <w:rPr>
      <w:rFonts w:eastAsia="Times New Roman" w:cs="Tahoma"/>
      <w:szCs w:val="24"/>
      <w:lang w:eastAsia="zh-CN"/>
    </w:rPr>
  </w:style>
  <w:style w:type="paragraph" w:customStyle="1" w:styleId="24">
    <w:name w:val="Название2"/>
    <w:basedOn w:val="a7"/>
    <w:rsid w:val="00200D24"/>
    <w:pPr>
      <w:suppressLineNumbers/>
      <w:spacing w:before="120" w:after="120" w:line="240" w:lineRule="auto"/>
    </w:pPr>
    <w:rPr>
      <w:rFonts w:eastAsia="Times New Roman" w:cs="Tahoma"/>
      <w:i/>
      <w:iCs/>
      <w:szCs w:val="24"/>
      <w:lang w:eastAsia="zh-CN"/>
    </w:rPr>
  </w:style>
  <w:style w:type="paragraph" w:customStyle="1" w:styleId="25">
    <w:name w:val="Указатель2"/>
    <w:basedOn w:val="a7"/>
    <w:rsid w:val="00200D24"/>
    <w:pPr>
      <w:suppressLineNumbers/>
      <w:spacing w:after="0" w:line="240" w:lineRule="auto"/>
    </w:pPr>
    <w:rPr>
      <w:rFonts w:eastAsia="Times New Roman" w:cs="Tahoma"/>
      <w:szCs w:val="24"/>
      <w:lang w:eastAsia="zh-CN"/>
    </w:rPr>
  </w:style>
  <w:style w:type="paragraph" w:customStyle="1" w:styleId="18">
    <w:name w:val="Название1"/>
    <w:basedOn w:val="a7"/>
    <w:rsid w:val="00200D24"/>
    <w:pPr>
      <w:suppressLineNumbers/>
      <w:spacing w:before="120" w:after="120" w:line="240" w:lineRule="auto"/>
    </w:pPr>
    <w:rPr>
      <w:rFonts w:eastAsia="Times New Roman" w:cs="Tahoma"/>
      <w:i/>
      <w:iCs/>
      <w:szCs w:val="24"/>
      <w:lang w:eastAsia="zh-CN"/>
    </w:rPr>
  </w:style>
  <w:style w:type="paragraph" w:customStyle="1" w:styleId="19">
    <w:name w:val="Указатель1"/>
    <w:basedOn w:val="a7"/>
    <w:rsid w:val="00200D24"/>
    <w:pPr>
      <w:suppressLineNumbers/>
      <w:spacing w:after="0" w:line="240" w:lineRule="auto"/>
    </w:pPr>
    <w:rPr>
      <w:rFonts w:eastAsia="Times New Roman" w:cs="Tahoma"/>
      <w:szCs w:val="24"/>
      <w:lang w:eastAsia="zh-CN"/>
    </w:rPr>
  </w:style>
  <w:style w:type="paragraph" w:styleId="af4">
    <w:name w:val="Subtitle"/>
    <w:basedOn w:val="a7"/>
    <w:next w:val="af0"/>
    <w:link w:val="af5"/>
    <w:qFormat/>
    <w:rsid w:val="00200D24"/>
    <w:pPr>
      <w:spacing w:after="0" w:line="240" w:lineRule="auto"/>
      <w:jc w:val="center"/>
    </w:pPr>
    <w:rPr>
      <w:rFonts w:eastAsia="Times New Roman" w:cs="Times New Roman"/>
      <w:szCs w:val="20"/>
      <w:lang w:eastAsia="zh-CN"/>
    </w:rPr>
  </w:style>
  <w:style w:type="character" w:customStyle="1" w:styleId="af5">
    <w:name w:val="Подзаголовок Знак"/>
    <w:basedOn w:val="a8"/>
    <w:link w:val="af4"/>
    <w:rsid w:val="00200D24"/>
    <w:rPr>
      <w:rFonts w:ascii="Times New Roman" w:eastAsia="Times New Roman" w:hAnsi="Times New Roman" w:cs="Times New Roman"/>
      <w:sz w:val="24"/>
      <w:szCs w:val="20"/>
      <w:lang w:eastAsia="zh-CN"/>
    </w:rPr>
  </w:style>
  <w:style w:type="paragraph" w:customStyle="1" w:styleId="210">
    <w:name w:val="Основной текст 21"/>
    <w:basedOn w:val="a7"/>
    <w:rsid w:val="00200D24"/>
    <w:pPr>
      <w:spacing w:after="0" w:line="240" w:lineRule="auto"/>
      <w:jc w:val="center"/>
    </w:pPr>
    <w:rPr>
      <w:rFonts w:eastAsia="Times New Roman" w:cs="Times New Roman"/>
      <w:sz w:val="28"/>
      <w:szCs w:val="24"/>
      <w:lang w:eastAsia="zh-CN"/>
    </w:rPr>
  </w:style>
  <w:style w:type="paragraph" w:styleId="af6">
    <w:name w:val="Balloon Text"/>
    <w:basedOn w:val="a7"/>
    <w:link w:val="1a"/>
    <w:rsid w:val="00200D24"/>
    <w:pPr>
      <w:spacing w:after="0" w:line="240" w:lineRule="auto"/>
    </w:pPr>
    <w:rPr>
      <w:rFonts w:ascii="Tahoma" w:eastAsia="Times New Roman" w:hAnsi="Tahoma" w:cs="Tahoma"/>
      <w:sz w:val="16"/>
      <w:szCs w:val="16"/>
      <w:lang w:eastAsia="zh-CN"/>
    </w:rPr>
  </w:style>
  <w:style w:type="character" w:customStyle="1" w:styleId="1a">
    <w:name w:val="Текст выноски Знак1"/>
    <w:basedOn w:val="a8"/>
    <w:link w:val="af6"/>
    <w:rsid w:val="00200D24"/>
    <w:rPr>
      <w:rFonts w:ascii="Tahoma" w:eastAsia="Times New Roman" w:hAnsi="Tahoma" w:cs="Tahoma"/>
      <w:sz w:val="16"/>
      <w:szCs w:val="16"/>
      <w:lang w:eastAsia="zh-CN"/>
    </w:rPr>
  </w:style>
  <w:style w:type="paragraph" w:customStyle="1" w:styleId="af7">
    <w:name w:val="Содержимое таблицы"/>
    <w:basedOn w:val="a7"/>
    <w:rsid w:val="00200D24"/>
    <w:pPr>
      <w:suppressLineNumbers/>
      <w:spacing w:after="0" w:line="240" w:lineRule="auto"/>
    </w:pPr>
    <w:rPr>
      <w:rFonts w:eastAsia="Times New Roman" w:cs="Times New Roman"/>
      <w:szCs w:val="24"/>
      <w:lang w:eastAsia="zh-CN"/>
    </w:rPr>
  </w:style>
  <w:style w:type="paragraph" w:customStyle="1" w:styleId="af8">
    <w:name w:val="Заголовок таблицы"/>
    <w:basedOn w:val="af7"/>
    <w:rsid w:val="00200D24"/>
    <w:pPr>
      <w:jc w:val="center"/>
    </w:pPr>
    <w:rPr>
      <w:b/>
      <w:bCs/>
    </w:rPr>
  </w:style>
  <w:style w:type="paragraph" w:styleId="af9">
    <w:name w:val="header"/>
    <w:aliases w:val="??????? ??????????,ВерхКолонтитул Знак,ВерхКолонтитул,Верхний колонтитул Знак Знак,Знак6 Знак Знак, Знак6 Знак Знак"/>
    <w:basedOn w:val="a7"/>
    <w:link w:val="afa"/>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a">
    <w:name w:val="Верхний колонтитул Знак"/>
    <w:aliases w:val="??????? ?????????? Знак,ВерхКолонтитул Знак Знак,ВерхКолонтитул Знак1,Верхний колонтитул Знак Знак Знак,Знак6 Знак Знак Знак, Знак6 Знак Знак Знак"/>
    <w:basedOn w:val="a8"/>
    <w:link w:val="af9"/>
    <w:uiPriority w:val="99"/>
    <w:rsid w:val="00200D24"/>
    <w:rPr>
      <w:rFonts w:ascii="Times New Roman" w:eastAsia="Times New Roman" w:hAnsi="Times New Roman" w:cs="Times New Roman"/>
      <w:sz w:val="24"/>
      <w:szCs w:val="24"/>
      <w:lang w:eastAsia="zh-CN"/>
    </w:rPr>
  </w:style>
  <w:style w:type="paragraph" w:styleId="afb">
    <w:name w:val="footer"/>
    <w:aliases w:val=" Знак"/>
    <w:basedOn w:val="a7"/>
    <w:link w:val="afc"/>
    <w:rsid w:val="00200D24"/>
    <w:pPr>
      <w:tabs>
        <w:tab w:val="center" w:pos="4677"/>
        <w:tab w:val="right" w:pos="9355"/>
      </w:tabs>
      <w:spacing w:after="0" w:line="240" w:lineRule="auto"/>
    </w:pPr>
    <w:rPr>
      <w:rFonts w:eastAsia="Times New Roman" w:cs="Times New Roman"/>
      <w:szCs w:val="24"/>
      <w:lang w:eastAsia="zh-CN"/>
    </w:rPr>
  </w:style>
  <w:style w:type="character" w:customStyle="1" w:styleId="afc">
    <w:name w:val="Нижний колонтитул Знак"/>
    <w:aliases w:val=" Знак Знак"/>
    <w:basedOn w:val="a8"/>
    <w:link w:val="afb"/>
    <w:rsid w:val="00200D24"/>
    <w:rPr>
      <w:rFonts w:ascii="Times New Roman" w:eastAsia="Times New Roman" w:hAnsi="Times New Roman" w:cs="Times New Roman"/>
      <w:sz w:val="24"/>
      <w:szCs w:val="24"/>
      <w:lang w:eastAsia="zh-CN"/>
    </w:rPr>
  </w:style>
  <w:style w:type="paragraph" w:styleId="afd">
    <w:name w:val="Body Text Indent"/>
    <w:basedOn w:val="a7"/>
    <w:link w:val="afe"/>
    <w:rsid w:val="00200D24"/>
    <w:pPr>
      <w:spacing w:after="120" w:line="240" w:lineRule="auto"/>
      <w:ind w:left="283"/>
    </w:pPr>
    <w:rPr>
      <w:rFonts w:eastAsia="Times New Roman" w:cs="Times New Roman"/>
      <w:szCs w:val="24"/>
      <w:lang w:eastAsia="zh-CN"/>
    </w:rPr>
  </w:style>
  <w:style w:type="character" w:customStyle="1" w:styleId="afe">
    <w:name w:val="Основной текст с отступом Знак"/>
    <w:basedOn w:val="a8"/>
    <w:link w:val="afd"/>
    <w:rsid w:val="00200D24"/>
    <w:rPr>
      <w:rFonts w:ascii="Times New Roman" w:eastAsia="Times New Roman" w:hAnsi="Times New Roman" w:cs="Times New Roman"/>
      <w:sz w:val="24"/>
      <w:szCs w:val="24"/>
      <w:lang w:eastAsia="zh-CN"/>
    </w:rPr>
  </w:style>
  <w:style w:type="paragraph" w:customStyle="1" w:styleId="normal32">
    <w:name w:val="normal32"/>
    <w:basedOn w:val="a7"/>
    <w:rsid w:val="00200D24"/>
    <w:pPr>
      <w:spacing w:after="0" w:line="240" w:lineRule="auto"/>
      <w:jc w:val="center"/>
    </w:pPr>
    <w:rPr>
      <w:rFonts w:ascii="Arial" w:eastAsia="Times New Roman" w:hAnsi="Arial" w:cs="Arial"/>
      <w:sz w:val="34"/>
      <w:szCs w:val="34"/>
      <w:lang w:eastAsia="zh-CN"/>
    </w:rPr>
  </w:style>
  <w:style w:type="paragraph" w:customStyle="1" w:styleId="ConsNormal">
    <w:name w:val="ConsNormal"/>
    <w:rsid w:val="00200D24"/>
    <w:pPr>
      <w:suppressAutoHyphens/>
      <w:autoSpaceDE w:val="0"/>
      <w:spacing w:after="0" w:line="240" w:lineRule="auto"/>
      <w:ind w:firstLine="720"/>
    </w:pPr>
    <w:rPr>
      <w:rFonts w:ascii="Arial" w:eastAsia="Times New Roman" w:hAnsi="Arial" w:cs="Arial"/>
      <w:sz w:val="20"/>
      <w:szCs w:val="20"/>
      <w:lang w:eastAsia="zh-CN"/>
    </w:rPr>
  </w:style>
  <w:style w:type="paragraph" w:customStyle="1" w:styleId="consnormal0">
    <w:name w:val="consnormal"/>
    <w:basedOn w:val="a7"/>
    <w:rsid w:val="00200D24"/>
    <w:pPr>
      <w:spacing w:before="280" w:after="280" w:line="240" w:lineRule="auto"/>
    </w:pPr>
    <w:rPr>
      <w:rFonts w:eastAsia="Times New Roman" w:cs="Times New Roman"/>
      <w:szCs w:val="24"/>
      <w:lang w:eastAsia="zh-CN"/>
    </w:rPr>
  </w:style>
  <w:style w:type="paragraph" w:customStyle="1" w:styleId="1b">
    <w:name w:val="Текст1"/>
    <w:basedOn w:val="a7"/>
    <w:rsid w:val="00200D24"/>
    <w:pPr>
      <w:spacing w:after="0" w:line="240" w:lineRule="auto"/>
    </w:pPr>
    <w:rPr>
      <w:rFonts w:ascii="Courier New" w:eastAsia="Times New Roman" w:hAnsi="Courier New" w:cs="Courier New"/>
      <w:sz w:val="20"/>
      <w:szCs w:val="24"/>
      <w:lang w:eastAsia="zh-CN"/>
    </w:rPr>
  </w:style>
  <w:style w:type="paragraph" w:customStyle="1" w:styleId="220">
    <w:name w:val="Основной текст 22"/>
    <w:basedOn w:val="a7"/>
    <w:rsid w:val="00200D24"/>
    <w:pPr>
      <w:spacing w:after="120" w:line="480" w:lineRule="auto"/>
    </w:pPr>
    <w:rPr>
      <w:rFonts w:eastAsia="Times New Roman" w:cs="Times New Roman"/>
      <w:szCs w:val="24"/>
      <w:lang w:eastAsia="zh-CN"/>
    </w:rPr>
  </w:style>
  <w:style w:type="paragraph" w:customStyle="1" w:styleId="ConsPlusTitle">
    <w:name w:val="ConsPlusTitle"/>
    <w:uiPriority w:val="99"/>
    <w:rsid w:val="00200D24"/>
    <w:pPr>
      <w:widowControl w:val="0"/>
      <w:suppressAutoHyphens/>
      <w:autoSpaceDE w:val="0"/>
      <w:spacing w:after="0" w:line="240" w:lineRule="auto"/>
    </w:pPr>
    <w:rPr>
      <w:rFonts w:ascii="Times New Roman" w:eastAsia="Times New Roman" w:hAnsi="Times New Roman" w:cs="Times New Roman"/>
      <w:b/>
      <w:bCs/>
      <w:sz w:val="24"/>
      <w:szCs w:val="24"/>
      <w:lang w:eastAsia="zh-CN"/>
    </w:rPr>
  </w:style>
  <w:style w:type="paragraph" w:styleId="aff">
    <w:name w:val="Normal (Web)"/>
    <w:basedOn w:val="a7"/>
    <w:uiPriority w:val="99"/>
    <w:rsid w:val="00200D24"/>
    <w:pPr>
      <w:spacing w:before="280" w:after="280" w:line="240" w:lineRule="auto"/>
    </w:pPr>
    <w:rPr>
      <w:rFonts w:eastAsia="Times New Roman" w:cs="Times New Roman"/>
      <w:szCs w:val="24"/>
      <w:lang w:eastAsia="zh-CN"/>
    </w:rPr>
  </w:style>
  <w:style w:type="paragraph" w:customStyle="1" w:styleId="aff0">
    <w:name w:val="Нормальный (таблица)"/>
    <w:basedOn w:val="a7"/>
    <w:next w:val="a7"/>
    <w:uiPriority w:val="99"/>
    <w:rsid w:val="00200D24"/>
    <w:pPr>
      <w:widowControl w:val="0"/>
      <w:autoSpaceDE w:val="0"/>
      <w:spacing w:after="0" w:line="240" w:lineRule="auto"/>
      <w:jc w:val="both"/>
    </w:pPr>
    <w:rPr>
      <w:rFonts w:ascii="Arial" w:eastAsia="Times New Roman" w:hAnsi="Arial" w:cs="Arial"/>
      <w:sz w:val="26"/>
      <w:szCs w:val="26"/>
      <w:lang w:eastAsia="zh-CN"/>
    </w:rPr>
  </w:style>
  <w:style w:type="paragraph" w:customStyle="1" w:styleId="aff1">
    <w:name w:val="Прижатый влево"/>
    <w:basedOn w:val="a7"/>
    <w:next w:val="a7"/>
    <w:uiPriority w:val="99"/>
    <w:rsid w:val="00200D24"/>
    <w:pPr>
      <w:widowControl w:val="0"/>
      <w:autoSpaceDE w:val="0"/>
      <w:spacing w:after="0" w:line="240" w:lineRule="auto"/>
    </w:pPr>
    <w:rPr>
      <w:rFonts w:ascii="Arial" w:eastAsia="Times New Roman" w:hAnsi="Arial" w:cs="Arial"/>
      <w:sz w:val="26"/>
      <w:szCs w:val="26"/>
      <w:lang w:eastAsia="zh-CN"/>
    </w:rPr>
  </w:style>
  <w:style w:type="paragraph" w:customStyle="1" w:styleId="310">
    <w:name w:val="Основной текст с отступом 31"/>
    <w:basedOn w:val="a7"/>
    <w:rsid w:val="00200D24"/>
    <w:pPr>
      <w:spacing w:after="120" w:line="240" w:lineRule="auto"/>
      <w:ind w:left="283"/>
    </w:pPr>
    <w:rPr>
      <w:rFonts w:eastAsia="Times New Roman" w:cs="Times New Roman"/>
      <w:sz w:val="16"/>
      <w:szCs w:val="16"/>
      <w:lang w:val="x-none" w:eastAsia="zh-CN"/>
    </w:rPr>
  </w:style>
  <w:style w:type="paragraph" w:customStyle="1" w:styleId="formattext">
    <w:name w:val="formattext"/>
    <w:basedOn w:val="a7"/>
    <w:rsid w:val="00200D24"/>
    <w:pPr>
      <w:spacing w:after="223" w:line="240" w:lineRule="auto"/>
    </w:pPr>
    <w:rPr>
      <w:rFonts w:eastAsia="Times New Roman" w:cs="Times New Roman"/>
      <w:szCs w:val="24"/>
      <w:lang w:eastAsia="zh-CN"/>
    </w:rPr>
  </w:style>
  <w:style w:type="table" w:styleId="aff2">
    <w:name w:val="Table Grid"/>
    <w:basedOn w:val="a9"/>
    <w:rsid w:val="00200D2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k">
    <w:name w:val="blk"/>
    <w:rsid w:val="00200D24"/>
  </w:style>
  <w:style w:type="table" w:customStyle="1" w:styleId="1c">
    <w:name w:val="Сетка таблицы1"/>
    <w:basedOn w:val="a9"/>
    <w:next w:val="aff2"/>
    <w:uiPriority w:val="59"/>
    <w:rsid w:val="0097109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
    <w:name w:val="Нет списка2"/>
    <w:next w:val="aa"/>
    <w:uiPriority w:val="99"/>
    <w:semiHidden/>
    <w:unhideWhenUsed/>
    <w:rsid w:val="00F6073D"/>
  </w:style>
  <w:style w:type="character" w:styleId="aff3">
    <w:name w:val="FollowedHyperlink"/>
    <w:basedOn w:val="a8"/>
    <w:unhideWhenUsed/>
    <w:rsid w:val="00F6073D"/>
    <w:rPr>
      <w:color w:val="954F72" w:themeColor="followedHyperlink"/>
      <w:u w:val="single"/>
    </w:rPr>
  </w:style>
  <w:style w:type="paragraph" w:customStyle="1" w:styleId="msonormal0">
    <w:name w:val="msonormal"/>
    <w:basedOn w:val="a7"/>
    <w:rsid w:val="00F6073D"/>
    <w:pPr>
      <w:spacing w:before="280" w:after="280" w:line="240" w:lineRule="auto"/>
    </w:pPr>
    <w:rPr>
      <w:rFonts w:eastAsia="Times New Roman" w:cs="Times New Roman"/>
      <w:szCs w:val="24"/>
      <w:lang w:eastAsia="zh-CN"/>
    </w:rPr>
  </w:style>
  <w:style w:type="paragraph" w:styleId="aff4">
    <w:name w:val="List Paragraph"/>
    <w:basedOn w:val="a7"/>
    <w:link w:val="aff5"/>
    <w:uiPriority w:val="34"/>
    <w:qFormat/>
    <w:rsid w:val="009575BE"/>
    <w:pPr>
      <w:ind w:left="720"/>
      <w:contextualSpacing/>
    </w:pPr>
    <w:rPr>
      <w:rFonts w:ascii="Calibri" w:eastAsia="Calibri" w:hAnsi="Calibri" w:cs="Times New Roman"/>
      <w:lang w:val="x-none"/>
    </w:rPr>
  </w:style>
  <w:style w:type="character" w:customStyle="1" w:styleId="aff5">
    <w:name w:val="Абзац списка Знак"/>
    <w:link w:val="aff4"/>
    <w:uiPriority w:val="34"/>
    <w:locked/>
    <w:rsid w:val="009575BE"/>
    <w:rPr>
      <w:rFonts w:ascii="Calibri" w:eastAsia="Calibri" w:hAnsi="Calibri" w:cs="Times New Roman"/>
      <w:lang w:val="x-none"/>
    </w:rPr>
  </w:style>
  <w:style w:type="paragraph" w:styleId="aff6">
    <w:name w:val="No Spacing"/>
    <w:link w:val="aff7"/>
    <w:uiPriority w:val="1"/>
    <w:qFormat/>
    <w:rsid w:val="004D0D47"/>
    <w:pPr>
      <w:spacing w:after="0" w:line="240" w:lineRule="auto"/>
    </w:pPr>
    <w:rPr>
      <w:rFonts w:ascii="Calibri" w:eastAsia="Calibri" w:hAnsi="Calibri" w:cs="Times New Roman"/>
    </w:rPr>
  </w:style>
  <w:style w:type="character" w:customStyle="1" w:styleId="30">
    <w:name w:val="Заголовок 3 Знак"/>
    <w:basedOn w:val="a8"/>
    <w:link w:val="3"/>
    <w:rsid w:val="00057239"/>
    <w:rPr>
      <w:rFonts w:ascii="Times New Roman" w:eastAsiaTheme="majorEastAsia" w:hAnsi="Times New Roman" w:cstheme="majorBidi"/>
      <w:b/>
      <w:sz w:val="24"/>
      <w:szCs w:val="24"/>
    </w:rPr>
  </w:style>
  <w:style w:type="character" w:customStyle="1" w:styleId="60">
    <w:name w:val="Заголовок 6 Знак"/>
    <w:basedOn w:val="a8"/>
    <w:link w:val="6"/>
    <w:rsid w:val="00D25513"/>
    <w:rPr>
      <w:rFonts w:ascii="Times New Roman" w:eastAsia="SimSun" w:hAnsi="Times New Roman" w:cstheme="majorBidi"/>
      <w:b/>
      <w:sz w:val="28"/>
      <w:u w:val="single"/>
      <w:lang w:eastAsia="zh-CN"/>
    </w:rPr>
  </w:style>
  <w:style w:type="character" w:customStyle="1" w:styleId="1d">
    <w:name w:val="Неразрешенное упоминание1"/>
    <w:basedOn w:val="a8"/>
    <w:uiPriority w:val="99"/>
    <w:unhideWhenUsed/>
    <w:rsid w:val="0043153F"/>
    <w:rPr>
      <w:color w:val="605E5C"/>
      <w:shd w:val="clear" w:color="auto" w:fill="E1DFDD"/>
    </w:rPr>
  </w:style>
  <w:style w:type="character" w:customStyle="1" w:styleId="70">
    <w:name w:val="Заголовок 7 Знак"/>
    <w:basedOn w:val="a8"/>
    <w:link w:val="7"/>
    <w:rsid w:val="0043153F"/>
    <w:rPr>
      <w:rFonts w:asciiTheme="majorHAnsi" w:eastAsiaTheme="majorEastAsia" w:hAnsiTheme="majorHAnsi" w:cstheme="majorBidi"/>
      <w:i/>
      <w:iCs/>
      <w:color w:val="1F4D78" w:themeColor="accent1" w:themeShade="7F"/>
    </w:rPr>
  </w:style>
  <w:style w:type="paragraph" w:styleId="71">
    <w:name w:val="toc 7"/>
    <w:basedOn w:val="a7"/>
    <w:next w:val="a7"/>
    <w:autoRedefine/>
    <w:uiPriority w:val="39"/>
    <w:unhideWhenUsed/>
    <w:rsid w:val="00344E44"/>
    <w:pPr>
      <w:spacing w:after="100"/>
      <w:ind w:left="1320"/>
    </w:pPr>
    <w:rPr>
      <w:rFonts w:eastAsiaTheme="minorEastAsia"/>
      <w:lang w:eastAsia="ru-RU"/>
    </w:rPr>
  </w:style>
  <w:style w:type="paragraph" w:styleId="1e">
    <w:name w:val="toc 1"/>
    <w:aliases w:val="фр"/>
    <w:basedOn w:val="a7"/>
    <w:next w:val="a7"/>
    <w:autoRedefine/>
    <w:uiPriority w:val="39"/>
    <w:unhideWhenUsed/>
    <w:qFormat/>
    <w:rsid w:val="00C71673"/>
    <w:pPr>
      <w:tabs>
        <w:tab w:val="right" w:leader="dot" w:pos="9629"/>
      </w:tabs>
      <w:spacing w:after="100"/>
    </w:pPr>
    <w:rPr>
      <w:rFonts w:eastAsia="SimSun"/>
      <w:noProof/>
      <w:lang w:eastAsia="zh-CN"/>
    </w:rPr>
  </w:style>
  <w:style w:type="paragraph" w:styleId="27">
    <w:name w:val="toc 2"/>
    <w:basedOn w:val="a7"/>
    <w:next w:val="a7"/>
    <w:autoRedefine/>
    <w:uiPriority w:val="39"/>
    <w:unhideWhenUsed/>
    <w:qFormat/>
    <w:rsid w:val="00E21B0B"/>
    <w:pPr>
      <w:tabs>
        <w:tab w:val="right" w:leader="dot" w:pos="9628"/>
      </w:tabs>
      <w:spacing w:after="100"/>
      <w:ind w:left="220"/>
      <w:jc w:val="center"/>
    </w:pPr>
  </w:style>
  <w:style w:type="paragraph" w:styleId="36">
    <w:name w:val="toc 3"/>
    <w:basedOn w:val="a7"/>
    <w:next w:val="a7"/>
    <w:autoRedefine/>
    <w:uiPriority w:val="39"/>
    <w:unhideWhenUsed/>
    <w:qFormat/>
    <w:rsid w:val="00344E44"/>
    <w:pPr>
      <w:spacing w:after="100"/>
      <w:ind w:left="440"/>
    </w:pPr>
  </w:style>
  <w:style w:type="paragraph" w:styleId="43">
    <w:name w:val="toc 4"/>
    <w:basedOn w:val="a7"/>
    <w:next w:val="a7"/>
    <w:autoRedefine/>
    <w:uiPriority w:val="39"/>
    <w:unhideWhenUsed/>
    <w:rsid w:val="00344E44"/>
    <w:pPr>
      <w:spacing w:after="100"/>
      <w:ind w:left="660"/>
    </w:pPr>
  </w:style>
  <w:style w:type="paragraph" w:styleId="51">
    <w:name w:val="toc 5"/>
    <w:basedOn w:val="a7"/>
    <w:next w:val="a7"/>
    <w:autoRedefine/>
    <w:uiPriority w:val="39"/>
    <w:unhideWhenUsed/>
    <w:rsid w:val="00344E44"/>
    <w:pPr>
      <w:spacing w:after="100"/>
      <w:ind w:left="880"/>
    </w:pPr>
    <w:rPr>
      <w:caps/>
    </w:rPr>
  </w:style>
  <w:style w:type="paragraph" w:styleId="61">
    <w:name w:val="toc 6"/>
    <w:basedOn w:val="a7"/>
    <w:next w:val="a7"/>
    <w:autoRedefine/>
    <w:uiPriority w:val="39"/>
    <w:unhideWhenUsed/>
    <w:rsid w:val="00344E44"/>
    <w:pPr>
      <w:spacing w:after="100"/>
      <w:ind w:left="1100"/>
    </w:pPr>
  </w:style>
  <w:style w:type="paragraph" w:styleId="81">
    <w:name w:val="toc 8"/>
    <w:basedOn w:val="a7"/>
    <w:next w:val="a7"/>
    <w:autoRedefine/>
    <w:uiPriority w:val="39"/>
    <w:unhideWhenUsed/>
    <w:rsid w:val="00344E44"/>
    <w:pPr>
      <w:spacing w:after="100"/>
      <w:ind w:left="1540"/>
    </w:pPr>
    <w:rPr>
      <w:rFonts w:eastAsiaTheme="minorEastAsia"/>
      <w:lang w:eastAsia="ru-RU"/>
    </w:rPr>
  </w:style>
  <w:style w:type="paragraph" w:styleId="91">
    <w:name w:val="toc 9"/>
    <w:basedOn w:val="a7"/>
    <w:next w:val="a7"/>
    <w:autoRedefine/>
    <w:uiPriority w:val="39"/>
    <w:unhideWhenUsed/>
    <w:rsid w:val="00344E44"/>
    <w:pPr>
      <w:spacing w:after="100"/>
      <w:ind w:left="1760"/>
    </w:pPr>
    <w:rPr>
      <w:rFonts w:eastAsiaTheme="minorEastAsia"/>
      <w:lang w:eastAsia="ru-RU"/>
    </w:rPr>
  </w:style>
  <w:style w:type="paragraph" w:customStyle="1" w:styleId="Standard">
    <w:name w:val="Standard"/>
    <w:qFormat/>
    <w:rsid w:val="004A008F"/>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character" w:customStyle="1" w:styleId="80">
    <w:name w:val="Заголовок 8 Знак"/>
    <w:basedOn w:val="a8"/>
    <w:link w:val="8"/>
    <w:rsid w:val="008C4771"/>
    <w:rPr>
      <w:rFonts w:ascii="Cambria" w:eastAsia="Times New Roman" w:hAnsi="Cambria" w:cs="Times New Roman"/>
      <w:color w:val="272727"/>
      <w:sz w:val="21"/>
      <w:szCs w:val="21"/>
      <w:lang w:val="x-none" w:eastAsia="x-none"/>
    </w:rPr>
  </w:style>
  <w:style w:type="character" w:customStyle="1" w:styleId="WW8Num3z2">
    <w:name w:val="WW8Num3z2"/>
    <w:rsid w:val="008C4771"/>
  </w:style>
  <w:style w:type="character" w:customStyle="1" w:styleId="WW8Num3z4">
    <w:name w:val="WW8Num3z4"/>
    <w:rsid w:val="008C4771"/>
  </w:style>
  <w:style w:type="character" w:customStyle="1" w:styleId="WW8Num3z5">
    <w:name w:val="WW8Num3z5"/>
    <w:rsid w:val="008C4771"/>
  </w:style>
  <w:style w:type="character" w:customStyle="1" w:styleId="WW8Num3z6">
    <w:name w:val="WW8Num3z6"/>
    <w:rsid w:val="008C4771"/>
  </w:style>
  <w:style w:type="character" w:customStyle="1" w:styleId="WW8Num3z7">
    <w:name w:val="WW8Num3z7"/>
    <w:rsid w:val="008C4771"/>
  </w:style>
  <w:style w:type="character" w:customStyle="1" w:styleId="WW8Num3z8">
    <w:name w:val="WW8Num3z8"/>
    <w:rsid w:val="008C4771"/>
  </w:style>
  <w:style w:type="character" w:customStyle="1" w:styleId="aff8">
    <w:name w:val="Символ нумерации"/>
    <w:rsid w:val="008C4771"/>
  </w:style>
  <w:style w:type="character" w:customStyle="1" w:styleId="Q">
    <w:name w:val="Q"/>
    <w:rsid w:val="008C4771"/>
  </w:style>
  <w:style w:type="character" w:customStyle="1" w:styleId="aff9">
    <w:name w:val="Маркеры списка"/>
    <w:rsid w:val="008C4771"/>
    <w:rPr>
      <w:rFonts w:ascii="OpenSymbol" w:eastAsia="OpenSymbol" w:hAnsi="OpenSymbol" w:cs="OpenSymbol"/>
    </w:rPr>
  </w:style>
  <w:style w:type="character" w:customStyle="1" w:styleId="52">
    <w:name w:val="Основной шрифт абзаца5"/>
    <w:rsid w:val="008C4771"/>
  </w:style>
  <w:style w:type="paragraph" w:styleId="affa">
    <w:name w:val="Title"/>
    <w:aliases w:val="Заголовок"/>
    <w:basedOn w:val="a7"/>
    <w:next w:val="af0"/>
    <w:link w:val="affb"/>
    <w:qFormat/>
    <w:rsid w:val="008C4771"/>
    <w:pPr>
      <w:keepNext/>
      <w:widowControl w:val="0"/>
      <w:suppressAutoHyphens/>
      <w:spacing w:before="240" w:after="120" w:line="240" w:lineRule="auto"/>
    </w:pPr>
    <w:rPr>
      <w:rFonts w:ascii="Arial" w:eastAsia="Microsoft YaHei" w:hAnsi="Arial" w:cs="Mangal"/>
      <w:kern w:val="1"/>
      <w:sz w:val="28"/>
      <w:szCs w:val="28"/>
      <w:lang w:eastAsia="hi-IN" w:bidi="hi-IN"/>
    </w:rPr>
  </w:style>
  <w:style w:type="character" w:customStyle="1" w:styleId="affb">
    <w:name w:val="Название Знак"/>
    <w:aliases w:val="Заголовок Знак"/>
    <w:basedOn w:val="a8"/>
    <w:link w:val="affa"/>
    <w:rsid w:val="008C4771"/>
    <w:rPr>
      <w:rFonts w:ascii="Arial" w:eastAsia="Microsoft YaHei" w:hAnsi="Arial" w:cs="Mangal"/>
      <w:kern w:val="1"/>
      <w:sz w:val="28"/>
      <w:szCs w:val="28"/>
      <w:lang w:eastAsia="hi-IN" w:bidi="hi-IN"/>
    </w:rPr>
  </w:style>
  <w:style w:type="paragraph" w:customStyle="1" w:styleId="ConsPlusNormal">
    <w:name w:val="ConsPlusNormal"/>
    <w:link w:val="ConsPlusNormal0"/>
    <w:uiPriority w:val="99"/>
    <w:qFormat/>
    <w:rsid w:val="008C4771"/>
    <w:pPr>
      <w:suppressAutoHyphens/>
      <w:autoSpaceDE w:val="0"/>
      <w:spacing w:after="0" w:line="240" w:lineRule="auto"/>
    </w:pPr>
    <w:rPr>
      <w:rFonts w:ascii="Times New Roman" w:eastAsia="Times New Roman" w:hAnsi="Times New Roman" w:cs="Times New Roman"/>
      <w:lang w:eastAsia="ar-SA"/>
    </w:rPr>
  </w:style>
  <w:style w:type="paragraph" w:customStyle="1" w:styleId="affc">
    <w:name w:val="Заголовок статьи"/>
    <w:basedOn w:val="a7"/>
    <w:next w:val="a7"/>
    <w:uiPriority w:val="99"/>
    <w:rsid w:val="008C4771"/>
    <w:pPr>
      <w:widowControl w:val="0"/>
      <w:suppressAutoHyphens/>
      <w:spacing w:after="0" w:line="240" w:lineRule="auto"/>
      <w:ind w:left="1612" w:hanging="892"/>
    </w:pPr>
    <w:rPr>
      <w:rFonts w:ascii="Arial" w:eastAsia="SimSun" w:hAnsi="Arial" w:cs="Arial"/>
      <w:kern w:val="1"/>
      <w:szCs w:val="24"/>
      <w:lang w:eastAsia="hi-IN" w:bidi="hi-IN"/>
    </w:rPr>
  </w:style>
  <w:style w:type="paragraph" w:customStyle="1" w:styleId="affd">
    <w:name w:val="Îáû÷íûé"/>
    <w:rsid w:val="008C4771"/>
    <w:pPr>
      <w:widowControl w:val="0"/>
      <w:suppressAutoHyphens/>
      <w:spacing w:after="0" w:line="240" w:lineRule="auto"/>
    </w:pPr>
    <w:rPr>
      <w:rFonts w:ascii="Times New Roman" w:eastAsia="Arial" w:hAnsi="Times New Roman" w:cs="Times New Roman"/>
      <w:sz w:val="28"/>
      <w:szCs w:val="28"/>
      <w:lang w:eastAsia="ar-SA"/>
    </w:rPr>
  </w:style>
  <w:style w:type="paragraph" w:customStyle="1" w:styleId="0">
    <w:name w:val="Заголовок 0"/>
    <w:rsid w:val="008C4771"/>
    <w:pPr>
      <w:suppressAutoHyphens/>
      <w:spacing w:after="0" w:line="240" w:lineRule="auto"/>
      <w:jc w:val="center"/>
    </w:pPr>
    <w:rPr>
      <w:rFonts w:ascii="Arial" w:eastAsia="Arial" w:hAnsi="Arial" w:cs="Times New Roman"/>
      <w:sz w:val="28"/>
      <w:szCs w:val="20"/>
      <w:lang w:eastAsia="ar-SA"/>
    </w:rPr>
  </w:style>
  <w:style w:type="paragraph" w:customStyle="1" w:styleId="affe">
    <w:name w:val="Текст (справка)"/>
    <w:basedOn w:val="a7"/>
    <w:next w:val="a7"/>
    <w:uiPriority w:val="99"/>
    <w:rsid w:val="008C4771"/>
    <w:pPr>
      <w:autoSpaceDE w:val="0"/>
      <w:autoSpaceDN w:val="0"/>
      <w:adjustRightInd w:val="0"/>
      <w:spacing w:after="0" w:line="240" w:lineRule="auto"/>
      <w:ind w:left="170" w:right="170"/>
    </w:pPr>
    <w:rPr>
      <w:rFonts w:ascii="Arial" w:eastAsia="Times New Roman" w:hAnsi="Arial" w:cs="Arial"/>
      <w:szCs w:val="24"/>
      <w:lang w:eastAsia="ru-RU"/>
    </w:rPr>
  </w:style>
  <w:style w:type="paragraph" w:customStyle="1" w:styleId="afff">
    <w:name w:val="Комментарий"/>
    <w:basedOn w:val="affe"/>
    <w:next w:val="a7"/>
    <w:rsid w:val="008C4771"/>
    <w:pPr>
      <w:spacing w:before="75"/>
      <w:ind w:right="0"/>
      <w:jc w:val="both"/>
    </w:pPr>
    <w:rPr>
      <w:color w:val="353842"/>
      <w:shd w:val="clear" w:color="auto" w:fill="F0F0F0"/>
    </w:rPr>
  </w:style>
  <w:style w:type="paragraph" w:customStyle="1" w:styleId="afff0">
    <w:name w:val="Информация об изменениях документа"/>
    <w:basedOn w:val="afff"/>
    <w:next w:val="a7"/>
    <w:uiPriority w:val="99"/>
    <w:rsid w:val="008C4771"/>
    <w:rPr>
      <w:i/>
      <w:iCs/>
    </w:rPr>
  </w:style>
  <w:style w:type="character" w:customStyle="1" w:styleId="afff1">
    <w:name w:val="Цветовое выделение для Текст"/>
    <w:uiPriority w:val="99"/>
    <w:rsid w:val="008C4771"/>
  </w:style>
  <w:style w:type="paragraph" w:customStyle="1" w:styleId="a2">
    <w:name w:val="ГЛАВА!"/>
    <w:basedOn w:val="a7"/>
    <w:qFormat/>
    <w:rsid w:val="008C4771"/>
    <w:pPr>
      <w:numPr>
        <w:ilvl w:val="1"/>
        <w:numId w:val="2"/>
      </w:numPr>
      <w:pBdr>
        <w:top w:val="nil"/>
        <w:left w:val="nil"/>
        <w:bottom w:val="nil"/>
        <w:right w:val="nil"/>
        <w:between w:val="nil"/>
        <w:bar w:val="nil"/>
      </w:pBdr>
      <w:spacing w:before="200" w:after="240" w:line="240" w:lineRule="auto"/>
      <w:outlineLvl w:val="1"/>
    </w:pPr>
    <w:rPr>
      <w:rFonts w:ascii="Helvetica Neue Medium" w:eastAsia="Arial Unicode MS" w:hAnsi="Helvetica Neue Medium" w:cs="Arial Unicode MS"/>
      <w:bCs/>
      <w:color w:val="357CA2"/>
      <w:szCs w:val="24"/>
      <w:bdr w:val="nil"/>
      <w:lang w:eastAsia="ru-RU"/>
    </w:rPr>
  </w:style>
  <w:style w:type="character" w:customStyle="1" w:styleId="ConsPlusNormal0">
    <w:name w:val="ConsPlusNormal Знак"/>
    <w:link w:val="ConsPlusNormal"/>
    <w:uiPriority w:val="99"/>
    <w:rsid w:val="008C4771"/>
    <w:rPr>
      <w:rFonts w:ascii="Times New Roman" w:eastAsia="Times New Roman" w:hAnsi="Times New Roman" w:cs="Times New Roman"/>
      <w:lang w:eastAsia="ar-SA"/>
    </w:rPr>
  </w:style>
  <w:style w:type="paragraph" w:customStyle="1" w:styleId="afff2">
    <w:name w:val="Свободная форма"/>
    <w:rsid w:val="008C4771"/>
    <w:pPr>
      <w:pBdr>
        <w:top w:val="nil"/>
        <w:left w:val="nil"/>
        <w:bottom w:val="nil"/>
        <w:right w:val="nil"/>
        <w:between w:val="nil"/>
        <w:bar w:val="nil"/>
      </w:pBdr>
      <w:spacing w:after="0" w:line="240" w:lineRule="auto"/>
    </w:pPr>
    <w:rPr>
      <w:rFonts w:ascii="Helvetica Neue Light" w:eastAsia="Helvetica Neue Light" w:hAnsi="Helvetica Neue Light" w:cs="Helvetica Neue Light"/>
      <w:color w:val="000000"/>
      <w:sz w:val="20"/>
      <w:szCs w:val="20"/>
      <w:bdr w:val="nil"/>
      <w:lang w:eastAsia="ru-RU"/>
    </w:rPr>
  </w:style>
  <w:style w:type="character" w:customStyle="1" w:styleId="afff3">
    <w:name w:val="текст Знак"/>
    <w:link w:val="afff4"/>
    <w:locked/>
    <w:rsid w:val="008C4771"/>
  </w:style>
  <w:style w:type="paragraph" w:customStyle="1" w:styleId="afff4">
    <w:name w:val="текст"/>
    <w:basedOn w:val="a7"/>
    <w:link w:val="afff3"/>
    <w:qFormat/>
    <w:rsid w:val="008C4771"/>
    <w:pPr>
      <w:spacing w:after="0" w:line="240" w:lineRule="auto"/>
      <w:ind w:firstLine="709"/>
      <w:jc w:val="both"/>
    </w:pPr>
  </w:style>
  <w:style w:type="numbering" w:styleId="a6">
    <w:name w:val="Outline List 3"/>
    <w:basedOn w:val="aa"/>
    <w:semiHidden/>
    <w:unhideWhenUsed/>
    <w:rsid w:val="008C4771"/>
    <w:pPr>
      <w:numPr>
        <w:numId w:val="3"/>
      </w:numPr>
    </w:pPr>
  </w:style>
  <w:style w:type="character" w:customStyle="1" w:styleId="afff5">
    <w:name w:val="Сравнение редакций. Добавленный фрагмент"/>
    <w:uiPriority w:val="99"/>
    <w:rsid w:val="008C4771"/>
    <w:rPr>
      <w:color w:val="000000"/>
      <w:shd w:val="clear" w:color="auto" w:fill="C1D7FF"/>
    </w:rPr>
  </w:style>
  <w:style w:type="character" w:customStyle="1" w:styleId="28">
    <w:name w:val="Неразрешенное упоминание2"/>
    <w:basedOn w:val="a8"/>
    <w:uiPriority w:val="99"/>
    <w:semiHidden/>
    <w:unhideWhenUsed/>
    <w:rsid w:val="00CD4835"/>
    <w:rPr>
      <w:color w:val="605E5C"/>
      <w:shd w:val="clear" w:color="auto" w:fill="E1DFDD"/>
    </w:rPr>
  </w:style>
  <w:style w:type="character" w:customStyle="1" w:styleId="aff7">
    <w:name w:val="Без интервала Знак"/>
    <w:link w:val="aff6"/>
    <w:uiPriority w:val="1"/>
    <w:locked/>
    <w:rsid w:val="007C1B82"/>
    <w:rPr>
      <w:rFonts w:ascii="Calibri" w:eastAsia="Calibri" w:hAnsi="Calibri" w:cs="Times New Roman"/>
    </w:rPr>
  </w:style>
  <w:style w:type="character" w:styleId="afff6">
    <w:name w:val="annotation reference"/>
    <w:basedOn w:val="a8"/>
    <w:unhideWhenUsed/>
    <w:rsid w:val="0068275E"/>
    <w:rPr>
      <w:sz w:val="16"/>
      <w:szCs w:val="16"/>
    </w:rPr>
  </w:style>
  <w:style w:type="paragraph" w:styleId="afff7">
    <w:name w:val="annotation text"/>
    <w:basedOn w:val="a7"/>
    <w:link w:val="afff8"/>
    <w:uiPriority w:val="99"/>
    <w:unhideWhenUsed/>
    <w:rsid w:val="0068275E"/>
    <w:pPr>
      <w:spacing w:line="240" w:lineRule="auto"/>
    </w:pPr>
    <w:rPr>
      <w:sz w:val="20"/>
      <w:szCs w:val="20"/>
    </w:rPr>
  </w:style>
  <w:style w:type="character" w:customStyle="1" w:styleId="afff8">
    <w:name w:val="Текст примечания Знак"/>
    <w:basedOn w:val="a8"/>
    <w:link w:val="afff7"/>
    <w:uiPriority w:val="99"/>
    <w:rsid w:val="0068275E"/>
    <w:rPr>
      <w:rFonts w:ascii="Times New Roman" w:hAnsi="Times New Roman"/>
      <w:sz w:val="20"/>
      <w:szCs w:val="20"/>
    </w:rPr>
  </w:style>
  <w:style w:type="paragraph" w:styleId="afff9">
    <w:name w:val="annotation subject"/>
    <w:basedOn w:val="afff7"/>
    <w:next w:val="afff7"/>
    <w:link w:val="afffa"/>
    <w:unhideWhenUsed/>
    <w:rsid w:val="0068275E"/>
    <w:rPr>
      <w:b/>
      <w:bCs/>
    </w:rPr>
  </w:style>
  <w:style w:type="character" w:customStyle="1" w:styleId="afffa">
    <w:name w:val="Тема примечания Знак"/>
    <w:basedOn w:val="afff8"/>
    <w:link w:val="afff9"/>
    <w:rsid w:val="0068275E"/>
    <w:rPr>
      <w:rFonts w:ascii="Times New Roman" w:hAnsi="Times New Roman"/>
      <w:b/>
      <w:bCs/>
      <w:sz w:val="20"/>
      <w:szCs w:val="20"/>
    </w:rPr>
  </w:style>
  <w:style w:type="paragraph" w:styleId="afffb">
    <w:name w:val="Document Map"/>
    <w:basedOn w:val="a7"/>
    <w:link w:val="afffc"/>
    <w:unhideWhenUsed/>
    <w:rsid w:val="001F1857"/>
    <w:pPr>
      <w:spacing w:after="0" w:line="240" w:lineRule="auto"/>
      <w:ind w:firstLine="567"/>
      <w:jc w:val="both"/>
    </w:pPr>
    <w:rPr>
      <w:rFonts w:ascii="Tahoma" w:eastAsia="Times New Roman" w:hAnsi="Tahoma" w:cs="Times New Roman"/>
      <w:sz w:val="16"/>
      <w:szCs w:val="16"/>
      <w:lang w:eastAsia="ru-RU"/>
    </w:rPr>
  </w:style>
  <w:style w:type="character" w:customStyle="1" w:styleId="afffc">
    <w:name w:val="Схема документа Знак"/>
    <w:basedOn w:val="a8"/>
    <w:link w:val="afffb"/>
    <w:rsid w:val="001F1857"/>
    <w:rPr>
      <w:rFonts w:ascii="Tahoma" w:eastAsia="Times New Roman" w:hAnsi="Tahoma" w:cs="Times New Roman"/>
      <w:sz w:val="16"/>
      <w:szCs w:val="16"/>
      <w:lang w:eastAsia="ru-RU"/>
    </w:rPr>
  </w:style>
  <w:style w:type="character" w:customStyle="1" w:styleId="apple-converted-space">
    <w:name w:val="apple-converted-space"/>
    <w:rsid w:val="001F1857"/>
  </w:style>
  <w:style w:type="character" w:customStyle="1" w:styleId="text31">
    <w:name w:val="text31"/>
    <w:rsid w:val="001F1857"/>
    <w:rPr>
      <w:rFonts w:ascii="Arial" w:hAnsi="Arial" w:cs="Arial" w:hint="default"/>
      <w:strike w:val="0"/>
      <w:dstrike w:val="0"/>
      <w:color w:val="000000"/>
      <w:sz w:val="17"/>
      <w:szCs w:val="17"/>
      <w:u w:val="none"/>
      <w:effect w:val="none"/>
    </w:rPr>
  </w:style>
  <w:style w:type="paragraph" w:customStyle="1" w:styleId="afffd">
    <w:name w:val="основной"/>
    <w:basedOn w:val="a7"/>
    <w:rsid w:val="001F1857"/>
    <w:pPr>
      <w:keepNext/>
      <w:spacing w:after="0" w:line="240" w:lineRule="auto"/>
      <w:ind w:firstLine="567"/>
      <w:jc w:val="both"/>
    </w:pPr>
    <w:rPr>
      <w:rFonts w:eastAsia="Times New Roman" w:cs="Times New Roman"/>
      <w:szCs w:val="24"/>
      <w:lang w:eastAsia="ru-RU"/>
    </w:rPr>
  </w:style>
  <w:style w:type="paragraph" w:customStyle="1" w:styleId="nienie">
    <w:name w:val="nienie"/>
    <w:basedOn w:val="a7"/>
    <w:rsid w:val="001F1857"/>
    <w:pPr>
      <w:keepLines/>
      <w:widowControl w:val="0"/>
      <w:spacing w:after="0" w:line="240" w:lineRule="auto"/>
      <w:ind w:left="709" w:hanging="284"/>
      <w:jc w:val="both"/>
    </w:pPr>
    <w:rPr>
      <w:rFonts w:ascii="Peterburg" w:eastAsia="Times New Roman" w:hAnsi="Peterburg" w:cs="Peterburg"/>
      <w:szCs w:val="24"/>
      <w:lang w:eastAsia="ru-RU"/>
    </w:rPr>
  </w:style>
  <w:style w:type="paragraph" w:customStyle="1" w:styleId="Iauiue">
    <w:name w:val="Iau?iue"/>
    <w:rsid w:val="001F1857"/>
    <w:pPr>
      <w:widowControl w:val="0"/>
      <w:spacing w:after="0" w:line="240" w:lineRule="auto"/>
      <w:ind w:firstLine="567"/>
      <w:jc w:val="both"/>
    </w:pPr>
    <w:rPr>
      <w:rFonts w:ascii="Times New Roman" w:eastAsia="Times New Roman" w:hAnsi="Times New Roman" w:cs="Times New Roman"/>
      <w:sz w:val="20"/>
      <w:szCs w:val="20"/>
      <w:lang w:eastAsia="ru-RU"/>
    </w:rPr>
  </w:style>
  <w:style w:type="paragraph" w:customStyle="1" w:styleId="afffe">
    <w:name w:val="Отступ перед"/>
    <w:basedOn w:val="a7"/>
    <w:rsid w:val="001F1857"/>
    <w:pPr>
      <w:widowControl w:val="0"/>
      <w:shd w:val="clear" w:color="auto" w:fill="FFFFFF"/>
      <w:autoSpaceDE w:val="0"/>
      <w:autoSpaceDN w:val="0"/>
      <w:adjustRightInd w:val="0"/>
      <w:spacing w:before="120" w:after="0" w:line="240" w:lineRule="auto"/>
      <w:ind w:firstLine="284"/>
      <w:jc w:val="both"/>
    </w:pPr>
    <w:rPr>
      <w:rFonts w:eastAsia="Times New Roman" w:cs="Times New Roman"/>
      <w:lang w:eastAsia="ru-RU"/>
    </w:rPr>
  </w:style>
  <w:style w:type="paragraph" w:styleId="affff">
    <w:name w:val="endnote text"/>
    <w:basedOn w:val="a7"/>
    <w:link w:val="affff0"/>
    <w:uiPriority w:val="99"/>
    <w:semiHidden/>
    <w:unhideWhenUsed/>
    <w:rsid w:val="001F1857"/>
    <w:pPr>
      <w:spacing w:after="0" w:line="240" w:lineRule="auto"/>
      <w:ind w:firstLine="567"/>
      <w:jc w:val="both"/>
    </w:pPr>
    <w:rPr>
      <w:rFonts w:eastAsia="Times New Roman" w:cs="Times New Roman"/>
      <w:sz w:val="20"/>
      <w:szCs w:val="20"/>
      <w:lang w:eastAsia="ru-RU"/>
    </w:rPr>
  </w:style>
  <w:style w:type="character" w:customStyle="1" w:styleId="affff0">
    <w:name w:val="Текст концевой сноски Знак"/>
    <w:basedOn w:val="a8"/>
    <w:link w:val="affff"/>
    <w:uiPriority w:val="99"/>
    <w:semiHidden/>
    <w:rsid w:val="001F1857"/>
    <w:rPr>
      <w:rFonts w:ascii="Times New Roman" w:eastAsia="Times New Roman" w:hAnsi="Times New Roman" w:cs="Times New Roman"/>
      <w:sz w:val="20"/>
      <w:szCs w:val="20"/>
      <w:lang w:eastAsia="ru-RU"/>
    </w:rPr>
  </w:style>
  <w:style w:type="character" w:styleId="affff1">
    <w:name w:val="endnote reference"/>
    <w:uiPriority w:val="99"/>
    <w:semiHidden/>
    <w:unhideWhenUsed/>
    <w:rsid w:val="001F1857"/>
    <w:rPr>
      <w:vertAlign w:val="superscript"/>
    </w:rPr>
  </w:style>
  <w:style w:type="paragraph" w:customStyle="1" w:styleId="ConsPlusCell">
    <w:name w:val="ConsPlusCell"/>
    <w:rsid w:val="001F1857"/>
    <w:pPr>
      <w:widowControl w:val="0"/>
      <w:autoSpaceDE w:val="0"/>
      <w:autoSpaceDN w:val="0"/>
      <w:adjustRightInd w:val="0"/>
      <w:spacing w:after="0" w:line="240" w:lineRule="auto"/>
      <w:ind w:firstLine="567"/>
      <w:jc w:val="both"/>
    </w:pPr>
    <w:rPr>
      <w:rFonts w:ascii="Arial" w:eastAsia="Times New Roman" w:hAnsi="Arial" w:cs="Arial"/>
      <w:sz w:val="20"/>
      <w:szCs w:val="20"/>
      <w:lang w:eastAsia="ru-RU"/>
    </w:rPr>
  </w:style>
  <w:style w:type="paragraph" w:customStyle="1" w:styleId="affff2">
    <w:name w:val="Знак Знак Знак Знак"/>
    <w:basedOn w:val="a7"/>
    <w:rsid w:val="001F1857"/>
    <w:pPr>
      <w:autoSpaceDE w:val="0"/>
      <w:autoSpaceDN w:val="0"/>
      <w:spacing w:line="240" w:lineRule="exact"/>
      <w:ind w:firstLine="567"/>
      <w:jc w:val="both"/>
    </w:pPr>
    <w:rPr>
      <w:rFonts w:ascii="Arial" w:eastAsia="Times New Roman" w:hAnsi="Arial" w:cs="Arial"/>
      <w:b/>
      <w:bCs/>
      <w:sz w:val="20"/>
      <w:szCs w:val="20"/>
      <w:lang w:val="en-US" w:eastAsia="de-DE"/>
    </w:rPr>
  </w:style>
  <w:style w:type="paragraph" w:styleId="29">
    <w:name w:val="Body Text Indent 2"/>
    <w:basedOn w:val="a7"/>
    <w:link w:val="2a"/>
    <w:unhideWhenUsed/>
    <w:rsid w:val="001F1857"/>
    <w:pPr>
      <w:spacing w:after="120" w:line="480" w:lineRule="auto"/>
      <w:ind w:left="283" w:firstLine="567"/>
      <w:jc w:val="both"/>
    </w:pPr>
    <w:rPr>
      <w:rFonts w:eastAsia="Times New Roman" w:cs="Times New Roman"/>
      <w:sz w:val="20"/>
      <w:szCs w:val="20"/>
      <w:lang w:eastAsia="ru-RU"/>
    </w:rPr>
  </w:style>
  <w:style w:type="character" w:customStyle="1" w:styleId="2a">
    <w:name w:val="Основной текст с отступом 2 Знак"/>
    <w:basedOn w:val="a8"/>
    <w:link w:val="29"/>
    <w:rsid w:val="001F1857"/>
    <w:rPr>
      <w:rFonts w:ascii="Times New Roman" w:eastAsia="Times New Roman" w:hAnsi="Times New Roman" w:cs="Times New Roman"/>
      <w:sz w:val="20"/>
      <w:szCs w:val="20"/>
      <w:lang w:eastAsia="ru-RU"/>
    </w:rPr>
  </w:style>
  <w:style w:type="paragraph" w:customStyle="1" w:styleId="Style4">
    <w:name w:val="Style4"/>
    <w:basedOn w:val="a7"/>
    <w:rsid w:val="001F1857"/>
    <w:pPr>
      <w:widowControl w:val="0"/>
      <w:autoSpaceDE w:val="0"/>
      <w:autoSpaceDN w:val="0"/>
      <w:adjustRightInd w:val="0"/>
      <w:spacing w:after="0" w:line="322" w:lineRule="exact"/>
      <w:ind w:firstLine="734"/>
      <w:jc w:val="both"/>
    </w:pPr>
    <w:rPr>
      <w:rFonts w:eastAsia="Times New Roman" w:cs="Times New Roman"/>
      <w:szCs w:val="24"/>
      <w:lang w:eastAsia="ru-RU"/>
    </w:rPr>
  </w:style>
  <w:style w:type="character" w:customStyle="1" w:styleId="FontStyle11">
    <w:name w:val="Font Style11"/>
    <w:rsid w:val="001F1857"/>
    <w:rPr>
      <w:rFonts w:ascii="Times New Roman" w:hAnsi="Times New Roman" w:cs="Times New Roman"/>
      <w:sz w:val="26"/>
      <w:szCs w:val="26"/>
    </w:rPr>
  </w:style>
  <w:style w:type="character" w:customStyle="1" w:styleId="FontStyle12">
    <w:name w:val="Font Style12"/>
    <w:rsid w:val="001F1857"/>
    <w:rPr>
      <w:rFonts w:ascii="Times New Roman" w:hAnsi="Times New Roman" w:cs="Times New Roman"/>
      <w:sz w:val="24"/>
      <w:szCs w:val="24"/>
    </w:rPr>
  </w:style>
  <w:style w:type="paragraph" w:customStyle="1" w:styleId="1f">
    <w:name w:val="текст 1"/>
    <w:basedOn w:val="a7"/>
    <w:next w:val="a7"/>
    <w:rsid w:val="001F1857"/>
    <w:pPr>
      <w:spacing w:after="0" w:line="240" w:lineRule="auto"/>
      <w:ind w:firstLine="540"/>
      <w:jc w:val="both"/>
    </w:pPr>
    <w:rPr>
      <w:rFonts w:eastAsia="Times New Roman" w:cs="Times New Roman"/>
      <w:sz w:val="20"/>
      <w:szCs w:val="24"/>
      <w:lang w:eastAsia="ru-RU"/>
    </w:rPr>
  </w:style>
  <w:style w:type="character" w:customStyle="1" w:styleId="2b">
    <w:name w:val="Основной текст (2)"/>
    <w:rsid w:val="001F1857"/>
    <w:rPr>
      <w:rFonts w:ascii="Gungsuh" w:eastAsia="Gungsuh" w:hAnsi="Gungsuh" w:cs="Gungsuh"/>
      <w:b w:val="0"/>
      <w:bCs w:val="0"/>
      <w:i w:val="0"/>
      <w:iCs w:val="0"/>
      <w:smallCaps w:val="0"/>
      <w:strike w:val="0"/>
      <w:spacing w:val="-20"/>
      <w:sz w:val="25"/>
      <w:szCs w:val="25"/>
      <w:u w:val="single"/>
    </w:rPr>
  </w:style>
  <w:style w:type="paragraph" w:customStyle="1" w:styleId="affff3">
    <w:name w:val="Таблицы (моноширинный)"/>
    <w:basedOn w:val="a7"/>
    <w:next w:val="a7"/>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WW-2">
    <w:name w:val="WW-Основной текст с отступом 2"/>
    <w:basedOn w:val="a7"/>
    <w:rsid w:val="001F1857"/>
    <w:pPr>
      <w:widowControl w:val="0"/>
      <w:suppressAutoHyphens/>
      <w:spacing w:after="0" w:line="240" w:lineRule="auto"/>
      <w:ind w:firstLine="851"/>
      <w:jc w:val="both"/>
    </w:pPr>
    <w:rPr>
      <w:rFonts w:eastAsia="Times New Roman" w:cs="Times New Roman"/>
      <w:sz w:val="28"/>
      <w:szCs w:val="24"/>
      <w:lang w:eastAsia="ru-RU"/>
    </w:rPr>
  </w:style>
  <w:style w:type="paragraph" w:customStyle="1" w:styleId="ConsPlusNonformat">
    <w:name w:val="ConsPlusNonformat"/>
    <w:rsid w:val="001F1857"/>
    <w:pPr>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1f0">
    <w:name w:val="Основной текст с отступом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c">
    <w:name w:val="Îñíîâíîé òåêñò 2"/>
    <w:basedOn w:val="a7"/>
    <w:rsid w:val="001F1857"/>
    <w:pPr>
      <w:widowControl w:val="0"/>
      <w:suppressAutoHyphens/>
      <w:spacing w:after="0" w:line="240" w:lineRule="auto"/>
      <w:ind w:firstLine="720"/>
      <w:jc w:val="both"/>
    </w:pPr>
    <w:rPr>
      <w:rFonts w:eastAsia="Arial" w:cs="Times New Roman"/>
      <w:b/>
      <w:bCs/>
      <w:color w:val="000000"/>
      <w:szCs w:val="24"/>
      <w:lang w:val="en-US" w:eastAsia="ar-SA"/>
    </w:rPr>
  </w:style>
  <w:style w:type="paragraph" w:customStyle="1" w:styleId="u">
    <w:name w:val="u"/>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affff4">
    <w:name w:val="Знак Знак Знак Знак Знак Знак Знак Знак Знак Знак"/>
    <w:basedOn w:val="a7"/>
    <w:rsid w:val="001F1857"/>
    <w:pPr>
      <w:spacing w:before="100" w:beforeAutospacing="1" w:after="100" w:afterAutospacing="1" w:line="240" w:lineRule="auto"/>
      <w:ind w:firstLine="567"/>
      <w:jc w:val="both"/>
    </w:pPr>
    <w:rPr>
      <w:rFonts w:ascii="Tahoma" w:eastAsia="Times New Roman" w:hAnsi="Tahoma" w:cs="Times New Roman"/>
      <w:sz w:val="20"/>
      <w:szCs w:val="20"/>
      <w:lang w:val="en-US"/>
    </w:rPr>
  </w:style>
  <w:style w:type="paragraph" w:customStyle="1" w:styleId="320">
    <w:name w:val="Основной текст с отступом 32"/>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character" w:styleId="affff5">
    <w:name w:val="Strong"/>
    <w:qFormat/>
    <w:rsid w:val="001F1857"/>
    <w:rPr>
      <w:b/>
      <w:bCs/>
    </w:rPr>
  </w:style>
  <w:style w:type="character" w:styleId="affff6">
    <w:name w:val="Emphasis"/>
    <w:qFormat/>
    <w:rsid w:val="001F1857"/>
    <w:rPr>
      <w:i/>
      <w:iCs/>
    </w:rPr>
  </w:style>
  <w:style w:type="paragraph" w:styleId="44">
    <w:name w:val="List Bullet 4"/>
    <w:basedOn w:val="a7"/>
    <w:autoRedefine/>
    <w:rsid w:val="001F1857"/>
    <w:pPr>
      <w:tabs>
        <w:tab w:val="num" w:pos="1209"/>
      </w:tabs>
      <w:spacing w:after="0" w:line="240" w:lineRule="auto"/>
      <w:ind w:left="1209" w:hanging="360"/>
      <w:jc w:val="both"/>
    </w:pPr>
    <w:rPr>
      <w:rFonts w:eastAsia="Times New Roman" w:cs="Times New Roman"/>
      <w:sz w:val="20"/>
      <w:szCs w:val="20"/>
      <w:lang w:val="en-GB" w:eastAsia="ru-RU"/>
    </w:rPr>
  </w:style>
  <w:style w:type="paragraph" w:styleId="37">
    <w:name w:val="Body Text 3"/>
    <w:basedOn w:val="a7"/>
    <w:link w:val="38"/>
    <w:rsid w:val="001F1857"/>
    <w:pPr>
      <w:widowControl w:val="0"/>
      <w:shd w:val="clear" w:color="auto" w:fill="FFFFFF"/>
      <w:autoSpaceDE w:val="0"/>
      <w:autoSpaceDN w:val="0"/>
      <w:adjustRightInd w:val="0"/>
      <w:spacing w:after="0" w:line="240" w:lineRule="auto"/>
      <w:ind w:firstLine="567"/>
      <w:jc w:val="center"/>
    </w:pPr>
    <w:rPr>
      <w:rFonts w:eastAsia="Times New Roman" w:cs="Times New Roman"/>
      <w:szCs w:val="24"/>
      <w:lang w:eastAsia="ru-RU"/>
    </w:rPr>
  </w:style>
  <w:style w:type="character" w:customStyle="1" w:styleId="38">
    <w:name w:val="Основной текст 3 Знак"/>
    <w:basedOn w:val="a8"/>
    <w:link w:val="37"/>
    <w:rsid w:val="001F1857"/>
    <w:rPr>
      <w:rFonts w:ascii="Times New Roman" w:eastAsia="Times New Roman" w:hAnsi="Times New Roman" w:cs="Times New Roman"/>
      <w:sz w:val="24"/>
      <w:szCs w:val="24"/>
      <w:shd w:val="clear" w:color="auto" w:fill="FFFFFF"/>
      <w:lang w:eastAsia="ru-RU"/>
    </w:rPr>
  </w:style>
  <w:style w:type="paragraph" w:styleId="33">
    <w:name w:val="Body Text Indent 3"/>
    <w:basedOn w:val="a7"/>
    <w:link w:val="32"/>
    <w:rsid w:val="001F1857"/>
    <w:pPr>
      <w:spacing w:after="120" w:line="240" w:lineRule="auto"/>
      <w:ind w:left="283" w:firstLine="567"/>
      <w:jc w:val="both"/>
    </w:pPr>
    <w:rPr>
      <w:rFonts w:asciiTheme="minorHAnsi" w:hAnsiTheme="minorHAnsi"/>
      <w:sz w:val="16"/>
      <w:szCs w:val="16"/>
    </w:rPr>
  </w:style>
  <w:style w:type="character" w:customStyle="1" w:styleId="311">
    <w:name w:val="Основной текст с отступом 3 Знак1"/>
    <w:basedOn w:val="a8"/>
    <w:uiPriority w:val="99"/>
    <w:semiHidden/>
    <w:rsid w:val="001F1857"/>
    <w:rPr>
      <w:rFonts w:ascii="Times New Roman" w:hAnsi="Times New Roman"/>
      <w:sz w:val="16"/>
      <w:szCs w:val="16"/>
    </w:rPr>
  </w:style>
  <w:style w:type="paragraph" w:styleId="affff7">
    <w:name w:val="Plain Text"/>
    <w:basedOn w:val="a7"/>
    <w:link w:val="affff8"/>
    <w:rsid w:val="001F1857"/>
    <w:pPr>
      <w:spacing w:after="0" w:line="240" w:lineRule="auto"/>
      <w:ind w:firstLine="567"/>
      <w:jc w:val="both"/>
    </w:pPr>
    <w:rPr>
      <w:rFonts w:ascii="Courier New" w:eastAsia="Times New Roman" w:hAnsi="Courier New" w:cs="Times New Roman"/>
      <w:sz w:val="20"/>
      <w:szCs w:val="20"/>
      <w:lang w:eastAsia="ru-RU"/>
    </w:rPr>
  </w:style>
  <w:style w:type="character" w:customStyle="1" w:styleId="affff8">
    <w:name w:val="Текст Знак"/>
    <w:basedOn w:val="a8"/>
    <w:link w:val="affff7"/>
    <w:rsid w:val="001F1857"/>
    <w:rPr>
      <w:rFonts w:ascii="Courier New" w:eastAsia="Times New Roman" w:hAnsi="Courier New" w:cs="Times New Roman"/>
      <w:sz w:val="20"/>
      <w:szCs w:val="20"/>
      <w:lang w:eastAsia="ru-RU"/>
    </w:rPr>
  </w:style>
  <w:style w:type="paragraph" w:customStyle="1" w:styleId="HeadDoc">
    <w:name w:val="HeadDoc"/>
    <w:rsid w:val="001F1857"/>
    <w:pPr>
      <w:keepLines/>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Iauiue2">
    <w:name w:val="Iau?iue2"/>
    <w:rsid w:val="001F1857"/>
    <w:pPr>
      <w:widowControl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ConsNonformat">
    <w:name w:val="ConsNonformat"/>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39">
    <w:name w:val="Îñíîâíîé òåêñò ñ îòñòóïîì 3"/>
    <w:basedOn w:val="affd"/>
    <w:rsid w:val="001F1857"/>
    <w:pPr>
      <w:suppressAutoHyphens w:val="0"/>
      <w:ind w:firstLine="567"/>
      <w:jc w:val="both"/>
    </w:pPr>
    <w:rPr>
      <w:rFonts w:ascii="Peterburg" w:eastAsia="Times New Roman" w:hAnsi="Peterburg" w:cs="Peterburg"/>
      <w:b/>
      <w:bCs/>
      <w:i/>
      <w:iCs/>
      <w:sz w:val="24"/>
      <w:szCs w:val="24"/>
      <w:lang w:eastAsia="ru-RU"/>
    </w:rPr>
  </w:style>
  <w:style w:type="paragraph" w:customStyle="1" w:styleId="Iniiaiieoaeno">
    <w:name w:val="Iniiaiie oaeno"/>
    <w:basedOn w:val="Iauiue"/>
    <w:rsid w:val="001F1857"/>
    <w:pPr>
      <w:widowControl/>
    </w:pPr>
    <w:rPr>
      <w:rFonts w:ascii="Peterburg" w:hAnsi="Peterburg" w:cs="Peterburg"/>
    </w:rPr>
  </w:style>
  <w:style w:type="paragraph" w:customStyle="1" w:styleId="Iniiaiieoaeno2">
    <w:name w:val="Iniiaiie oaeno 2"/>
    <w:basedOn w:val="a7"/>
    <w:rsid w:val="001F1857"/>
    <w:pPr>
      <w:widowControl w:val="0"/>
      <w:spacing w:after="0" w:line="240" w:lineRule="auto"/>
      <w:ind w:firstLine="567"/>
      <w:jc w:val="both"/>
    </w:pPr>
    <w:rPr>
      <w:rFonts w:eastAsia="Times New Roman" w:cs="Times New Roman"/>
      <w:b/>
      <w:bCs/>
      <w:color w:val="000000"/>
      <w:szCs w:val="24"/>
      <w:lang w:eastAsia="ru-RU"/>
    </w:rPr>
  </w:style>
  <w:style w:type="paragraph" w:customStyle="1" w:styleId="caaieiaie2">
    <w:name w:val="caaieiaie 2"/>
    <w:basedOn w:val="Iauiue"/>
    <w:next w:val="Iauiue"/>
    <w:rsid w:val="001F1857"/>
    <w:pPr>
      <w:keepNext/>
      <w:keepLines/>
      <w:spacing w:before="240" w:after="60"/>
      <w:jc w:val="center"/>
    </w:pPr>
    <w:rPr>
      <w:rFonts w:ascii="Peterburg" w:hAnsi="Peterburg" w:cs="Peterburg"/>
      <w:b/>
      <w:bCs/>
      <w:sz w:val="24"/>
      <w:szCs w:val="24"/>
    </w:rPr>
  </w:style>
  <w:style w:type="paragraph" w:customStyle="1" w:styleId="1f1">
    <w:name w:val="çàãîëîâîê 1"/>
    <w:basedOn w:val="affd"/>
    <w:next w:val="affd"/>
    <w:rsid w:val="001F1857"/>
    <w:pPr>
      <w:keepNext/>
      <w:suppressAutoHyphens w:val="0"/>
      <w:ind w:firstLine="567"/>
      <w:jc w:val="both"/>
    </w:pPr>
    <w:rPr>
      <w:rFonts w:eastAsia="Times New Roman"/>
      <w:lang w:eastAsia="ru-RU"/>
    </w:rPr>
  </w:style>
  <w:style w:type="paragraph" w:customStyle="1" w:styleId="affff9">
    <w:name w:val="Îñíîâíîé òåêñò"/>
    <w:basedOn w:val="affd"/>
    <w:rsid w:val="001F1857"/>
    <w:pPr>
      <w:tabs>
        <w:tab w:val="left" w:leader="dot" w:pos="9072"/>
      </w:tabs>
      <w:suppressAutoHyphens w:val="0"/>
      <w:ind w:firstLine="567"/>
      <w:jc w:val="both"/>
    </w:pPr>
    <w:rPr>
      <w:rFonts w:eastAsia="Times New Roman"/>
      <w:b/>
      <w:bCs/>
      <w:sz w:val="24"/>
      <w:szCs w:val="24"/>
      <w:lang w:eastAsia="ru-RU"/>
    </w:rPr>
  </w:style>
  <w:style w:type="paragraph" w:customStyle="1" w:styleId="Iniiaiieoaenonionooiii2">
    <w:name w:val="Iniiaiie oaeno n ionooiii 2"/>
    <w:basedOn w:val="Iauiue"/>
    <w:rsid w:val="001F1857"/>
    <w:pPr>
      <w:widowControl/>
      <w:ind w:firstLine="284"/>
    </w:pPr>
    <w:rPr>
      <w:rFonts w:ascii="Peterburg" w:hAnsi="Peterburg" w:cs="Peterburg"/>
    </w:rPr>
  </w:style>
  <w:style w:type="paragraph" w:customStyle="1" w:styleId="1f2">
    <w:name w:val="З1"/>
    <w:basedOn w:val="a7"/>
    <w:next w:val="a7"/>
    <w:rsid w:val="001F1857"/>
    <w:pPr>
      <w:snapToGrid w:val="0"/>
      <w:spacing w:after="0" w:line="360" w:lineRule="auto"/>
      <w:ind w:firstLine="748"/>
      <w:jc w:val="both"/>
    </w:pPr>
    <w:rPr>
      <w:rFonts w:eastAsia="Times New Roman" w:cs="Times New Roman"/>
      <w:b/>
      <w:szCs w:val="24"/>
      <w:lang w:eastAsia="ru-RU"/>
    </w:rPr>
  </w:style>
  <w:style w:type="character" w:styleId="affffa">
    <w:name w:val="line number"/>
    <w:rsid w:val="001F1857"/>
  </w:style>
  <w:style w:type="character" w:customStyle="1" w:styleId="WW8Num6z0">
    <w:name w:val="WW8Num6z0"/>
    <w:rsid w:val="001F1857"/>
    <w:rPr>
      <w:rFonts w:ascii="Symbol" w:hAnsi="Symbol"/>
    </w:rPr>
  </w:style>
  <w:style w:type="character" w:customStyle="1" w:styleId="WW8Num7z0">
    <w:name w:val="WW8Num7z0"/>
    <w:rsid w:val="001F1857"/>
    <w:rPr>
      <w:rFonts w:ascii="Symbol" w:hAnsi="Symbol"/>
    </w:rPr>
  </w:style>
  <w:style w:type="character" w:customStyle="1" w:styleId="WW8Num8z0">
    <w:name w:val="WW8Num8z0"/>
    <w:rsid w:val="001F1857"/>
    <w:rPr>
      <w:rFonts w:ascii="Symbol" w:hAnsi="Symbol"/>
    </w:rPr>
  </w:style>
  <w:style w:type="character" w:customStyle="1" w:styleId="WW8Num9z0">
    <w:name w:val="WW8Num9z0"/>
    <w:rsid w:val="001F1857"/>
    <w:rPr>
      <w:rFonts w:ascii="Symbol" w:hAnsi="Symbol" w:cs="Symbol"/>
    </w:rPr>
  </w:style>
  <w:style w:type="character" w:customStyle="1" w:styleId="WW8Num10z0">
    <w:name w:val="WW8Num10z0"/>
    <w:rsid w:val="001F1857"/>
    <w:rPr>
      <w:rFonts w:ascii="Symbol" w:hAnsi="Symbol" w:cs="Symbol"/>
    </w:rPr>
  </w:style>
  <w:style w:type="character" w:customStyle="1" w:styleId="WW8Num11z0">
    <w:name w:val="WW8Num11z0"/>
    <w:rsid w:val="001F1857"/>
    <w:rPr>
      <w:rFonts w:ascii="Times New Roman" w:eastAsia="Times New Roman" w:hAnsi="Times New Roman"/>
    </w:rPr>
  </w:style>
  <w:style w:type="character" w:customStyle="1" w:styleId="WW8Num11z1">
    <w:name w:val="WW8Num11z1"/>
    <w:rsid w:val="001F1857"/>
    <w:rPr>
      <w:rFonts w:ascii="Symbol" w:hAnsi="Symbol" w:cs="Symbol"/>
    </w:rPr>
  </w:style>
  <w:style w:type="character" w:customStyle="1" w:styleId="WW8Num11z2">
    <w:name w:val="WW8Num11z2"/>
    <w:rsid w:val="001F1857"/>
    <w:rPr>
      <w:rFonts w:ascii="Wingdings" w:hAnsi="Wingdings" w:cs="Wingdings"/>
    </w:rPr>
  </w:style>
  <w:style w:type="character" w:customStyle="1" w:styleId="WW8Num11z4">
    <w:name w:val="WW8Num11z4"/>
    <w:rsid w:val="001F1857"/>
    <w:rPr>
      <w:rFonts w:ascii="Courier New" w:hAnsi="Courier New" w:cs="Courier New"/>
    </w:rPr>
  </w:style>
  <w:style w:type="character" w:customStyle="1" w:styleId="WW8Num12z0">
    <w:name w:val="WW8Num12z0"/>
    <w:rsid w:val="001F1857"/>
    <w:rPr>
      <w:rFonts w:ascii="Symbol" w:hAnsi="Symbol" w:cs="Symbol"/>
    </w:rPr>
  </w:style>
  <w:style w:type="character" w:customStyle="1" w:styleId="WW8Num12z1">
    <w:name w:val="WW8Num12z1"/>
    <w:rsid w:val="001F1857"/>
    <w:rPr>
      <w:rFonts w:ascii="Courier New" w:hAnsi="Courier New" w:cs="Courier New"/>
    </w:rPr>
  </w:style>
  <w:style w:type="character" w:customStyle="1" w:styleId="WW8Num12z2">
    <w:name w:val="WW8Num12z2"/>
    <w:rsid w:val="001F1857"/>
    <w:rPr>
      <w:rFonts w:ascii="Wingdings" w:hAnsi="Wingdings" w:cs="Wingdings"/>
    </w:rPr>
  </w:style>
  <w:style w:type="character" w:customStyle="1" w:styleId="WW8Num14z0">
    <w:name w:val="WW8Num14z0"/>
    <w:rsid w:val="001F1857"/>
    <w:rPr>
      <w:rFonts w:ascii="Times New Roman" w:eastAsia="Times New Roman" w:hAnsi="Times New Roman"/>
    </w:rPr>
  </w:style>
  <w:style w:type="character" w:customStyle="1" w:styleId="WW8Num14z1">
    <w:name w:val="WW8Num14z1"/>
    <w:rsid w:val="001F1857"/>
    <w:rPr>
      <w:rFonts w:ascii="Symbol" w:hAnsi="Symbol" w:cs="Symbol"/>
    </w:rPr>
  </w:style>
  <w:style w:type="character" w:customStyle="1" w:styleId="WW8Num14z2">
    <w:name w:val="WW8Num14z2"/>
    <w:rsid w:val="001F1857"/>
    <w:rPr>
      <w:rFonts w:ascii="Wingdings" w:hAnsi="Wingdings" w:cs="Wingdings"/>
    </w:rPr>
  </w:style>
  <w:style w:type="character" w:customStyle="1" w:styleId="WW8Num14z4">
    <w:name w:val="WW8Num14z4"/>
    <w:rsid w:val="001F1857"/>
    <w:rPr>
      <w:rFonts w:ascii="Courier New" w:hAnsi="Courier New" w:cs="Courier New"/>
    </w:rPr>
  </w:style>
  <w:style w:type="character" w:customStyle="1" w:styleId="WW8Num15z0">
    <w:name w:val="WW8Num15z0"/>
    <w:rsid w:val="001F1857"/>
    <w:rPr>
      <w:rFonts w:ascii="Symbol" w:hAnsi="Symbol" w:cs="Symbol"/>
    </w:rPr>
  </w:style>
  <w:style w:type="character" w:customStyle="1" w:styleId="WW8Num15z1">
    <w:name w:val="WW8Num15z1"/>
    <w:rsid w:val="001F1857"/>
    <w:rPr>
      <w:rFonts w:ascii="Courier New" w:hAnsi="Courier New" w:cs="Courier New"/>
    </w:rPr>
  </w:style>
  <w:style w:type="character" w:customStyle="1" w:styleId="WW8Num15z2">
    <w:name w:val="WW8Num15z2"/>
    <w:rsid w:val="001F1857"/>
    <w:rPr>
      <w:rFonts w:ascii="Wingdings" w:hAnsi="Wingdings" w:cs="Wingdings"/>
    </w:rPr>
  </w:style>
  <w:style w:type="character" w:customStyle="1" w:styleId="WW8Num16z0">
    <w:name w:val="WW8Num16z0"/>
    <w:rsid w:val="001F1857"/>
    <w:rPr>
      <w:rFonts w:ascii="Symbol" w:hAnsi="Symbol" w:cs="Symbol"/>
    </w:rPr>
  </w:style>
  <w:style w:type="character" w:customStyle="1" w:styleId="WW8Num16z1">
    <w:name w:val="WW8Num16z1"/>
    <w:rsid w:val="001F1857"/>
    <w:rPr>
      <w:rFonts w:ascii="Courier New" w:hAnsi="Courier New" w:cs="Courier New"/>
    </w:rPr>
  </w:style>
  <w:style w:type="character" w:customStyle="1" w:styleId="WW8Num16z2">
    <w:name w:val="WW8Num16z2"/>
    <w:rsid w:val="001F1857"/>
    <w:rPr>
      <w:rFonts w:ascii="Wingdings" w:hAnsi="Wingdings" w:cs="Wingdings"/>
    </w:rPr>
  </w:style>
  <w:style w:type="character" w:customStyle="1" w:styleId="WW8Num17z0">
    <w:name w:val="WW8Num17z0"/>
    <w:rsid w:val="001F1857"/>
    <w:rPr>
      <w:rFonts w:ascii="Symbol" w:hAnsi="Symbol" w:cs="Symbol"/>
    </w:rPr>
  </w:style>
  <w:style w:type="character" w:customStyle="1" w:styleId="WW8Num17z2">
    <w:name w:val="WW8Num17z2"/>
    <w:rsid w:val="001F1857"/>
    <w:rPr>
      <w:rFonts w:ascii="Wingdings" w:hAnsi="Wingdings" w:cs="Wingdings"/>
    </w:rPr>
  </w:style>
  <w:style w:type="character" w:customStyle="1" w:styleId="WW8Num17z4">
    <w:name w:val="WW8Num17z4"/>
    <w:rsid w:val="001F1857"/>
    <w:rPr>
      <w:rFonts w:ascii="Courier New" w:hAnsi="Courier New" w:cs="Courier New"/>
    </w:rPr>
  </w:style>
  <w:style w:type="character" w:customStyle="1" w:styleId="WW8Num18z0">
    <w:name w:val="WW8Num18z0"/>
    <w:rsid w:val="001F1857"/>
    <w:rPr>
      <w:rFonts w:ascii="Symbol" w:hAnsi="Symbol" w:cs="Symbol"/>
    </w:rPr>
  </w:style>
  <w:style w:type="character" w:customStyle="1" w:styleId="WW8Num18z1">
    <w:name w:val="WW8Num18z1"/>
    <w:rsid w:val="001F1857"/>
    <w:rPr>
      <w:rFonts w:ascii="Courier New" w:hAnsi="Courier New" w:cs="Courier New"/>
    </w:rPr>
  </w:style>
  <w:style w:type="character" w:customStyle="1" w:styleId="WW8Num18z2">
    <w:name w:val="WW8Num18z2"/>
    <w:rsid w:val="001F1857"/>
    <w:rPr>
      <w:rFonts w:ascii="Wingdings" w:hAnsi="Wingdings" w:cs="Wingdings"/>
    </w:rPr>
  </w:style>
  <w:style w:type="character" w:customStyle="1" w:styleId="WW8Num19z0">
    <w:name w:val="WW8Num19z0"/>
    <w:rsid w:val="001F1857"/>
    <w:rPr>
      <w:rFonts w:ascii="Symbol" w:hAnsi="Symbol" w:cs="Symbol"/>
    </w:rPr>
  </w:style>
  <w:style w:type="character" w:customStyle="1" w:styleId="WW8Num19z2">
    <w:name w:val="WW8Num19z2"/>
    <w:rsid w:val="001F1857"/>
    <w:rPr>
      <w:rFonts w:ascii="Wingdings" w:hAnsi="Wingdings" w:cs="Wingdings"/>
    </w:rPr>
  </w:style>
  <w:style w:type="character" w:customStyle="1" w:styleId="WW8Num19z4">
    <w:name w:val="WW8Num19z4"/>
    <w:rsid w:val="001F1857"/>
    <w:rPr>
      <w:rFonts w:ascii="Courier New" w:hAnsi="Courier New" w:cs="Courier New"/>
    </w:rPr>
  </w:style>
  <w:style w:type="character" w:customStyle="1" w:styleId="WW8Num20z0">
    <w:name w:val="WW8Num20z0"/>
    <w:rsid w:val="001F1857"/>
    <w:rPr>
      <w:rFonts w:ascii="Symbol" w:hAnsi="Symbol" w:cs="Symbol"/>
    </w:rPr>
  </w:style>
  <w:style w:type="character" w:customStyle="1" w:styleId="WW8Num20z1">
    <w:name w:val="WW8Num20z1"/>
    <w:rsid w:val="001F1857"/>
    <w:rPr>
      <w:rFonts w:ascii="Courier New" w:hAnsi="Courier New" w:cs="Courier New"/>
    </w:rPr>
  </w:style>
  <w:style w:type="character" w:customStyle="1" w:styleId="WW8Num20z2">
    <w:name w:val="WW8Num20z2"/>
    <w:rsid w:val="001F1857"/>
    <w:rPr>
      <w:rFonts w:ascii="Wingdings" w:hAnsi="Wingdings" w:cs="Wingdings"/>
    </w:rPr>
  </w:style>
  <w:style w:type="character" w:customStyle="1" w:styleId="WW8Num21z0">
    <w:name w:val="WW8Num21z0"/>
    <w:rsid w:val="001F1857"/>
    <w:rPr>
      <w:rFonts w:ascii="Symbol" w:hAnsi="Symbol" w:cs="Symbol"/>
    </w:rPr>
  </w:style>
  <w:style w:type="character" w:customStyle="1" w:styleId="WW8Num21z1">
    <w:name w:val="WW8Num21z1"/>
    <w:rsid w:val="001F1857"/>
    <w:rPr>
      <w:rFonts w:ascii="Courier New" w:hAnsi="Courier New" w:cs="Courier New"/>
    </w:rPr>
  </w:style>
  <w:style w:type="character" w:customStyle="1" w:styleId="WW8Num21z2">
    <w:name w:val="WW8Num21z2"/>
    <w:rsid w:val="001F1857"/>
    <w:rPr>
      <w:rFonts w:ascii="Wingdings" w:hAnsi="Wingdings" w:cs="Wingdings"/>
    </w:rPr>
  </w:style>
  <w:style w:type="character" w:customStyle="1" w:styleId="WW8Num22z0">
    <w:name w:val="WW8Num22z0"/>
    <w:rsid w:val="001F1857"/>
    <w:rPr>
      <w:rFonts w:ascii="Symbol" w:hAnsi="Symbol" w:cs="Symbol"/>
    </w:rPr>
  </w:style>
  <w:style w:type="character" w:customStyle="1" w:styleId="WW8Num22z2">
    <w:name w:val="WW8Num22z2"/>
    <w:rsid w:val="001F1857"/>
    <w:rPr>
      <w:rFonts w:ascii="Wingdings" w:hAnsi="Wingdings" w:cs="Wingdings"/>
    </w:rPr>
  </w:style>
  <w:style w:type="character" w:customStyle="1" w:styleId="WW8Num22z4">
    <w:name w:val="WW8Num22z4"/>
    <w:rsid w:val="001F1857"/>
    <w:rPr>
      <w:rFonts w:ascii="Courier New" w:hAnsi="Courier New" w:cs="Courier New"/>
    </w:rPr>
  </w:style>
  <w:style w:type="character" w:customStyle="1" w:styleId="WW8Num23z0">
    <w:name w:val="WW8Num23z0"/>
    <w:rsid w:val="001F1857"/>
    <w:rPr>
      <w:rFonts w:ascii="Symbol" w:hAnsi="Symbol" w:cs="Symbol"/>
    </w:rPr>
  </w:style>
  <w:style w:type="character" w:customStyle="1" w:styleId="WW8Num23z1">
    <w:name w:val="WW8Num23z1"/>
    <w:rsid w:val="001F1857"/>
    <w:rPr>
      <w:rFonts w:ascii="Courier New" w:hAnsi="Courier New" w:cs="Courier New"/>
    </w:rPr>
  </w:style>
  <w:style w:type="character" w:customStyle="1" w:styleId="WW8Num23z2">
    <w:name w:val="WW8Num23z2"/>
    <w:rsid w:val="001F1857"/>
    <w:rPr>
      <w:rFonts w:ascii="Wingdings" w:hAnsi="Wingdings" w:cs="Wingdings"/>
    </w:rPr>
  </w:style>
  <w:style w:type="character" w:customStyle="1" w:styleId="WW8Num24z0">
    <w:name w:val="WW8Num24z0"/>
    <w:rsid w:val="001F1857"/>
    <w:rPr>
      <w:rFonts w:ascii="Symbol" w:hAnsi="Symbol" w:cs="Symbol"/>
    </w:rPr>
  </w:style>
  <w:style w:type="character" w:customStyle="1" w:styleId="WW8Num24z1">
    <w:name w:val="WW8Num24z1"/>
    <w:rsid w:val="001F1857"/>
    <w:rPr>
      <w:rFonts w:ascii="Courier New" w:hAnsi="Courier New" w:cs="Courier New"/>
    </w:rPr>
  </w:style>
  <w:style w:type="character" w:customStyle="1" w:styleId="WW8Num24z2">
    <w:name w:val="WW8Num24z2"/>
    <w:rsid w:val="001F1857"/>
    <w:rPr>
      <w:rFonts w:ascii="Wingdings" w:hAnsi="Wingdings" w:cs="Wingdings"/>
    </w:rPr>
  </w:style>
  <w:style w:type="character" w:customStyle="1" w:styleId="WW8Num25z0">
    <w:name w:val="WW8Num25z0"/>
    <w:rsid w:val="001F1857"/>
    <w:rPr>
      <w:rFonts w:ascii="Symbol" w:hAnsi="Symbol" w:cs="Symbol"/>
    </w:rPr>
  </w:style>
  <w:style w:type="character" w:customStyle="1" w:styleId="WW8Num25z1">
    <w:name w:val="WW8Num25z1"/>
    <w:rsid w:val="001F1857"/>
    <w:rPr>
      <w:rFonts w:ascii="Courier New" w:hAnsi="Courier New" w:cs="Courier New"/>
    </w:rPr>
  </w:style>
  <w:style w:type="character" w:customStyle="1" w:styleId="WW8Num25z2">
    <w:name w:val="WW8Num25z2"/>
    <w:rsid w:val="001F1857"/>
    <w:rPr>
      <w:rFonts w:ascii="Wingdings" w:hAnsi="Wingdings" w:cs="Wingdings"/>
    </w:rPr>
  </w:style>
  <w:style w:type="character" w:customStyle="1" w:styleId="WW8Num27z0">
    <w:name w:val="WW8Num27z0"/>
    <w:rsid w:val="001F1857"/>
    <w:rPr>
      <w:rFonts w:ascii="Symbol" w:hAnsi="Symbol" w:cs="Symbol"/>
    </w:rPr>
  </w:style>
  <w:style w:type="character" w:customStyle="1" w:styleId="WW8Num27z1">
    <w:name w:val="WW8Num27z1"/>
    <w:rsid w:val="001F1857"/>
    <w:rPr>
      <w:rFonts w:ascii="Courier New" w:hAnsi="Courier New" w:cs="Courier New"/>
    </w:rPr>
  </w:style>
  <w:style w:type="character" w:customStyle="1" w:styleId="WW8Num27z2">
    <w:name w:val="WW8Num27z2"/>
    <w:rsid w:val="001F1857"/>
    <w:rPr>
      <w:rFonts w:ascii="Wingdings" w:hAnsi="Wingdings" w:cs="Wingdings"/>
    </w:rPr>
  </w:style>
  <w:style w:type="character" w:customStyle="1" w:styleId="WW8Num28z0">
    <w:name w:val="WW8Num28z0"/>
    <w:rsid w:val="001F1857"/>
    <w:rPr>
      <w:rFonts w:ascii="Times New Roman" w:eastAsia="Times New Roman" w:hAnsi="Times New Roman"/>
    </w:rPr>
  </w:style>
  <w:style w:type="character" w:customStyle="1" w:styleId="WW8Num28z1">
    <w:name w:val="WW8Num28z1"/>
    <w:rsid w:val="001F1857"/>
    <w:rPr>
      <w:rFonts w:ascii="Symbol" w:hAnsi="Symbol" w:cs="Symbol"/>
    </w:rPr>
  </w:style>
  <w:style w:type="character" w:customStyle="1" w:styleId="WW8Num28z2">
    <w:name w:val="WW8Num28z2"/>
    <w:rsid w:val="001F1857"/>
    <w:rPr>
      <w:rFonts w:ascii="Wingdings" w:hAnsi="Wingdings" w:cs="Wingdings"/>
    </w:rPr>
  </w:style>
  <w:style w:type="character" w:customStyle="1" w:styleId="WW8Num28z4">
    <w:name w:val="WW8Num28z4"/>
    <w:rsid w:val="001F1857"/>
    <w:rPr>
      <w:rFonts w:ascii="Courier New" w:hAnsi="Courier New" w:cs="Courier New"/>
    </w:rPr>
  </w:style>
  <w:style w:type="character" w:customStyle="1" w:styleId="WW8Num29z0">
    <w:name w:val="WW8Num29z0"/>
    <w:rsid w:val="001F1857"/>
    <w:rPr>
      <w:rFonts w:ascii="Symbol" w:hAnsi="Symbol" w:cs="Symbol"/>
    </w:rPr>
  </w:style>
  <w:style w:type="character" w:customStyle="1" w:styleId="WW8Num29z1">
    <w:name w:val="WW8Num29z1"/>
    <w:rsid w:val="001F1857"/>
    <w:rPr>
      <w:rFonts w:ascii="Courier New" w:hAnsi="Courier New" w:cs="Courier New"/>
    </w:rPr>
  </w:style>
  <w:style w:type="character" w:customStyle="1" w:styleId="WW8Num29z2">
    <w:name w:val="WW8Num29z2"/>
    <w:rsid w:val="001F1857"/>
    <w:rPr>
      <w:rFonts w:ascii="Wingdings" w:hAnsi="Wingdings" w:cs="Wingdings"/>
    </w:rPr>
  </w:style>
  <w:style w:type="paragraph" w:customStyle="1" w:styleId="410">
    <w:name w:val="Маркированный список 41"/>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211">
    <w:name w:val="Основной текст с отступом 21"/>
    <w:basedOn w:val="a7"/>
    <w:rsid w:val="001F1857"/>
    <w:pPr>
      <w:suppressAutoHyphens/>
      <w:spacing w:after="0" w:line="240" w:lineRule="auto"/>
      <w:ind w:firstLine="720"/>
      <w:jc w:val="both"/>
    </w:pPr>
    <w:rPr>
      <w:rFonts w:eastAsia="Times New Roman" w:cs="Times New Roman"/>
      <w:sz w:val="28"/>
      <w:szCs w:val="28"/>
      <w:lang w:eastAsia="ar-SA"/>
    </w:rPr>
  </w:style>
  <w:style w:type="character" w:customStyle="1" w:styleId="affffb">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ffc"/>
    <w:rsid w:val="001F1857"/>
    <w:rPr>
      <w:lang w:eastAsia="ar-SA"/>
    </w:rPr>
  </w:style>
  <w:style w:type="paragraph" w:styleId="affffc">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7"/>
    <w:link w:val="affffb"/>
    <w:unhideWhenUsed/>
    <w:qFormat/>
    <w:rsid w:val="001F1857"/>
    <w:pPr>
      <w:suppressAutoHyphens/>
      <w:spacing w:after="0" w:line="240" w:lineRule="auto"/>
      <w:ind w:firstLine="567"/>
      <w:jc w:val="both"/>
    </w:pPr>
    <w:rPr>
      <w:rFonts w:asciiTheme="minorHAnsi" w:hAnsiTheme="minorHAnsi"/>
      <w:sz w:val="22"/>
      <w:lang w:eastAsia="ar-SA"/>
    </w:rPr>
  </w:style>
  <w:style w:type="character" w:customStyle="1" w:styleId="1f3">
    <w:name w:val="Текст сноски Знак1"/>
    <w:basedOn w:val="a8"/>
    <w:uiPriority w:val="99"/>
    <w:rsid w:val="001F1857"/>
    <w:rPr>
      <w:rFonts w:ascii="Times New Roman" w:hAnsi="Times New Roman"/>
      <w:sz w:val="20"/>
      <w:szCs w:val="20"/>
    </w:rPr>
  </w:style>
  <w:style w:type="character" w:customStyle="1" w:styleId="1f4">
    <w:name w:val="Текст примечания Знак1"/>
    <w:uiPriority w:val="99"/>
    <w:rsid w:val="001F1857"/>
    <w:rPr>
      <w:rFonts w:ascii="Times New Roman" w:eastAsia="Times New Roman" w:hAnsi="Times New Roman"/>
    </w:rPr>
  </w:style>
  <w:style w:type="paragraph" w:customStyle="1" w:styleId="10">
    <w:name w:val="Маркированный список1"/>
    <w:basedOn w:val="a7"/>
    <w:rsid w:val="001F1857"/>
    <w:pPr>
      <w:numPr>
        <w:numId w:val="6"/>
      </w:numPr>
      <w:suppressAutoHyphens/>
      <w:spacing w:after="0" w:line="240" w:lineRule="auto"/>
      <w:jc w:val="both"/>
    </w:pPr>
    <w:rPr>
      <w:rFonts w:eastAsia="SimSun" w:cs="Times New Roman"/>
      <w:szCs w:val="24"/>
      <w:lang w:eastAsia="ar-SA"/>
    </w:rPr>
  </w:style>
  <w:style w:type="paragraph" w:customStyle="1" w:styleId="21">
    <w:name w:val="Нумерованный список 21"/>
    <w:basedOn w:val="a7"/>
    <w:rsid w:val="001F1857"/>
    <w:pPr>
      <w:numPr>
        <w:numId w:val="7"/>
      </w:numPr>
      <w:tabs>
        <w:tab w:val="left" w:pos="720"/>
      </w:tabs>
      <w:suppressAutoHyphens/>
      <w:spacing w:after="0" w:line="240" w:lineRule="auto"/>
      <w:ind w:left="360" w:firstLine="0"/>
      <w:jc w:val="both"/>
    </w:pPr>
    <w:rPr>
      <w:rFonts w:eastAsia="SimSun" w:cs="Times New Roman"/>
      <w:sz w:val="28"/>
      <w:szCs w:val="24"/>
      <w:lang w:eastAsia="ar-SA"/>
    </w:rPr>
  </w:style>
  <w:style w:type="paragraph" w:customStyle="1" w:styleId="2d">
    <w:name w:val="Текст2"/>
    <w:basedOn w:val="a7"/>
    <w:rsid w:val="001F1857"/>
    <w:pPr>
      <w:suppressAutoHyphens/>
      <w:spacing w:after="0" w:line="240" w:lineRule="auto"/>
      <w:ind w:firstLine="567"/>
      <w:jc w:val="both"/>
    </w:pPr>
    <w:rPr>
      <w:rFonts w:ascii="Courier New" w:eastAsia="SimSun" w:hAnsi="Courier New" w:cs="Courier New"/>
      <w:sz w:val="20"/>
      <w:szCs w:val="20"/>
      <w:lang w:eastAsia="ar-SA"/>
    </w:rPr>
  </w:style>
  <w:style w:type="paragraph" w:customStyle="1" w:styleId="ConsTitle">
    <w:name w:val="ConsTitle"/>
    <w:rsid w:val="001F1857"/>
    <w:pPr>
      <w:widowControl w:val="0"/>
      <w:suppressAutoHyphens/>
      <w:autoSpaceDE w:val="0"/>
      <w:spacing w:after="0" w:line="240" w:lineRule="auto"/>
      <w:ind w:right="19772" w:firstLine="567"/>
      <w:jc w:val="both"/>
    </w:pPr>
    <w:rPr>
      <w:rFonts w:ascii="Arial" w:eastAsia="SimSun" w:hAnsi="Arial" w:cs="Arial"/>
      <w:b/>
      <w:bCs/>
      <w:sz w:val="16"/>
      <w:szCs w:val="16"/>
      <w:lang w:eastAsia="ar-SA"/>
    </w:rPr>
  </w:style>
  <w:style w:type="paragraph" w:customStyle="1" w:styleId="ConsCell">
    <w:name w:val="ConsCell"/>
    <w:rsid w:val="001F1857"/>
    <w:pPr>
      <w:widowControl w:val="0"/>
      <w:suppressAutoHyphens/>
      <w:autoSpaceDE w:val="0"/>
      <w:spacing w:after="0" w:line="240" w:lineRule="auto"/>
      <w:ind w:right="19772" w:firstLine="567"/>
      <w:jc w:val="both"/>
    </w:pPr>
    <w:rPr>
      <w:rFonts w:ascii="Arial" w:eastAsia="SimSun" w:hAnsi="Arial" w:cs="Arial"/>
      <w:sz w:val="20"/>
      <w:szCs w:val="20"/>
      <w:lang w:eastAsia="ar-SA"/>
    </w:rPr>
  </w:style>
  <w:style w:type="paragraph" w:customStyle="1" w:styleId="ConsDocList">
    <w:name w:val="ConsDocList"/>
    <w:rsid w:val="001F1857"/>
    <w:pPr>
      <w:widowControl w:val="0"/>
      <w:suppressAutoHyphens/>
      <w:autoSpaceDE w:val="0"/>
      <w:spacing w:after="0" w:line="240" w:lineRule="auto"/>
      <w:ind w:right="19772" w:firstLine="567"/>
      <w:jc w:val="both"/>
    </w:pPr>
    <w:rPr>
      <w:rFonts w:ascii="Courier New" w:eastAsia="SimSun" w:hAnsi="Courier New" w:cs="Courier New"/>
      <w:sz w:val="20"/>
      <w:szCs w:val="20"/>
      <w:lang w:eastAsia="ar-SA"/>
    </w:rPr>
  </w:style>
  <w:style w:type="paragraph" w:customStyle="1" w:styleId="--">
    <w:name w:val="- СТРАНИЦА -"/>
    <w:rsid w:val="001F1857"/>
    <w:pPr>
      <w:suppressAutoHyphens/>
      <w:spacing w:after="0" w:line="240" w:lineRule="auto"/>
      <w:ind w:firstLine="567"/>
      <w:jc w:val="both"/>
    </w:pPr>
    <w:rPr>
      <w:rFonts w:ascii="Times New Roman" w:eastAsia="Arial" w:hAnsi="Times New Roman" w:cs="Times New Roman"/>
      <w:sz w:val="20"/>
      <w:szCs w:val="20"/>
      <w:lang w:eastAsia="ar-SA"/>
    </w:rPr>
  </w:style>
  <w:style w:type="paragraph" w:customStyle="1" w:styleId="2e">
    <w:name w:val="Цитата2"/>
    <w:basedOn w:val="a7"/>
    <w:rsid w:val="001F1857"/>
    <w:pPr>
      <w:tabs>
        <w:tab w:val="left" w:pos="10440"/>
      </w:tabs>
      <w:suppressAutoHyphens/>
      <w:spacing w:before="120" w:after="0" w:line="240" w:lineRule="auto"/>
      <w:ind w:left="360" w:right="333" w:firstLine="567"/>
      <w:jc w:val="both"/>
    </w:pPr>
    <w:rPr>
      <w:rFonts w:eastAsia="Times New Roman" w:cs="Times New Roman"/>
      <w:b/>
      <w:bCs/>
      <w:szCs w:val="24"/>
      <w:lang w:eastAsia="ar-SA"/>
    </w:rPr>
  </w:style>
  <w:style w:type="paragraph" w:customStyle="1" w:styleId="221">
    <w:name w:val="Основной текст с отступом 22"/>
    <w:basedOn w:val="a7"/>
    <w:rsid w:val="001F1857"/>
    <w:pPr>
      <w:suppressAutoHyphens/>
      <w:spacing w:after="120" w:line="480" w:lineRule="auto"/>
      <w:ind w:left="283" w:firstLine="567"/>
      <w:jc w:val="both"/>
    </w:pPr>
    <w:rPr>
      <w:rFonts w:eastAsia="Times New Roman" w:cs="Times New Roman"/>
      <w:szCs w:val="24"/>
      <w:lang w:eastAsia="ar-SA"/>
    </w:rPr>
  </w:style>
  <w:style w:type="paragraph" w:customStyle="1" w:styleId="330">
    <w:name w:val="Основной текст с отступом 33"/>
    <w:basedOn w:val="a7"/>
    <w:rsid w:val="001F1857"/>
    <w:pPr>
      <w:suppressAutoHyphens/>
      <w:spacing w:after="0" w:line="240" w:lineRule="auto"/>
      <w:ind w:left="540" w:firstLine="720"/>
      <w:jc w:val="both"/>
    </w:pPr>
    <w:rPr>
      <w:rFonts w:eastAsia="Times New Roman" w:cs="Times New Roman"/>
      <w:sz w:val="22"/>
      <w:lang w:eastAsia="ar-SA"/>
    </w:rPr>
  </w:style>
  <w:style w:type="paragraph" w:customStyle="1" w:styleId="S">
    <w:name w:val="S_Титульный"/>
    <w:basedOn w:val="a7"/>
    <w:rsid w:val="001F1857"/>
    <w:pPr>
      <w:suppressAutoHyphens/>
      <w:spacing w:after="0" w:line="360" w:lineRule="auto"/>
      <w:ind w:left="3060" w:firstLine="567"/>
      <w:jc w:val="right"/>
    </w:pPr>
    <w:rPr>
      <w:rFonts w:eastAsia="Times New Roman" w:cs="Times New Roman"/>
      <w:b/>
      <w:caps/>
      <w:szCs w:val="24"/>
      <w:lang w:eastAsia="ar-SA"/>
    </w:rPr>
  </w:style>
  <w:style w:type="paragraph" w:customStyle="1" w:styleId="affffd">
    <w:name w:val="Таблица"/>
    <w:basedOn w:val="a7"/>
    <w:rsid w:val="001F1857"/>
    <w:pPr>
      <w:suppressAutoHyphens/>
      <w:spacing w:after="0" w:line="240" w:lineRule="auto"/>
      <w:ind w:firstLine="567"/>
      <w:jc w:val="both"/>
    </w:pPr>
    <w:rPr>
      <w:rFonts w:eastAsia="Times New Roman" w:cs="Times New Roman"/>
      <w:szCs w:val="24"/>
      <w:lang w:eastAsia="ar-SA"/>
    </w:rPr>
  </w:style>
  <w:style w:type="paragraph" w:customStyle="1" w:styleId="1f5">
    <w:name w:val="Схема документа1"/>
    <w:basedOn w:val="a7"/>
    <w:rsid w:val="001F1857"/>
    <w:pPr>
      <w:shd w:val="clear" w:color="auto" w:fill="000080"/>
      <w:suppressAutoHyphens/>
      <w:spacing w:after="0" w:line="240" w:lineRule="auto"/>
      <w:ind w:firstLine="567"/>
      <w:jc w:val="both"/>
    </w:pPr>
    <w:rPr>
      <w:rFonts w:ascii="Tahoma" w:eastAsia="SimSun" w:hAnsi="Tahoma" w:cs="Tahoma"/>
      <w:sz w:val="20"/>
      <w:szCs w:val="20"/>
      <w:lang w:eastAsia="ar-SA"/>
    </w:rPr>
  </w:style>
  <w:style w:type="paragraph" w:customStyle="1" w:styleId="1f6">
    <w:name w:val="Текст примечания1"/>
    <w:basedOn w:val="a7"/>
    <w:rsid w:val="001F1857"/>
    <w:pPr>
      <w:suppressAutoHyphens/>
      <w:spacing w:after="0" w:line="240" w:lineRule="auto"/>
      <w:ind w:firstLine="567"/>
      <w:jc w:val="both"/>
    </w:pPr>
    <w:rPr>
      <w:rFonts w:eastAsia="SimSun" w:cs="Times New Roman"/>
      <w:sz w:val="20"/>
      <w:szCs w:val="20"/>
      <w:lang w:eastAsia="ar-SA"/>
    </w:rPr>
  </w:style>
  <w:style w:type="paragraph" w:customStyle="1" w:styleId="420">
    <w:name w:val="Маркированный список 42"/>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312">
    <w:name w:val="Основной текст 31"/>
    <w:basedOn w:val="a7"/>
    <w:rsid w:val="001F1857"/>
    <w:pPr>
      <w:widowControl w:val="0"/>
      <w:shd w:val="clear" w:color="auto" w:fill="FFFFFF"/>
      <w:suppressAutoHyphens/>
      <w:autoSpaceDE w:val="0"/>
      <w:spacing w:after="0" w:line="240" w:lineRule="auto"/>
      <w:ind w:firstLine="567"/>
      <w:jc w:val="center"/>
    </w:pPr>
    <w:rPr>
      <w:rFonts w:eastAsia="Times New Roman" w:cs="Times New Roman"/>
      <w:szCs w:val="24"/>
      <w:lang w:eastAsia="ar-SA"/>
    </w:rPr>
  </w:style>
  <w:style w:type="paragraph" w:customStyle="1" w:styleId="affffe">
    <w:name w:val="Содержимое врезки"/>
    <w:basedOn w:val="af0"/>
    <w:qFormat/>
    <w:rsid w:val="001F1857"/>
    <w:pPr>
      <w:keepLines/>
      <w:widowControl w:val="0"/>
      <w:suppressAutoHyphens/>
      <w:overflowPunct w:val="0"/>
      <w:autoSpaceDE w:val="0"/>
      <w:spacing w:after="120" w:line="320" w:lineRule="exact"/>
      <w:ind w:firstLine="567"/>
      <w:jc w:val="both"/>
    </w:pPr>
    <w:rPr>
      <w:sz w:val="20"/>
      <w:szCs w:val="20"/>
      <w:lang w:eastAsia="ar-SA"/>
    </w:rPr>
  </w:style>
  <w:style w:type="paragraph" w:customStyle="1" w:styleId="1f7">
    <w:name w:val="Цитата1"/>
    <w:basedOn w:val="a7"/>
    <w:rsid w:val="001F1857"/>
    <w:pPr>
      <w:suppressAutoHyphens/>
      <w:spacing w:after="0" w:line="240" w:lineRule="auto"/>
      <w:ind w:left="360" w:right="-625" w:firstLine="567"/>
      <w:jc w:val="both"/>
    </w:pPr>
    <w:rPr>
      <w:rFonts w:eastAsia="Times New Roman" w:cs="Times New Roman"/>
      <w:kern w:val="2"/>
      <w:szCs w:val="20"/>
      <w:lang w:eastAsia="ar-SA"/>
    </w:rPr>
  </w:style>
  <w:style w:type="paragraph" w:customStyle="1" w:styleId="1f8">
    <w:name w:val="Название объекта1"/>
    <w:basedOn w:val="a7"/>
    <w:next w:val="a7"/>
    <w:rsid w:val="001F1857"/>
    <w:pPr>
      <w:keepLines/>
      <w:suppressAutoHyphens/>
      <w:overflowPunct w:val="0"/>
      <w:autoSpaceDE w:val="0"/>
      <w:spacing w:after="0" w:line="320" w:lineRule="exact"/>
      <w:ind w:firstLine="567"/>
      <w:jc w:val="both"/>
    </w:pPr>
    <w:rPr>
      <w:rFonts w:eastAsia="Times New Roman" w:cs="Times New Roman"/>
      <w:b/>
      <w:bCs/>
      <w:sz w:val="28"/>
      <w:szCs w:val="28"/>
      <w:lang w:eastAsia="ar-SA"/>
    </w:rPr>
  </w:style>
  <w:style w:type="paragraph" w:customStyle="1" w:styleId="afffff">
    <w:name w:val="Знак Знак Знак Знак Знак Знак Знак"/>
    <w:basedOn w:val="a7"/>
    <w:rsid w:val="001F1857"/>
    <w:pPr>
      <w:suppressAutoHyphens/>
      <w:spacing w:line="240" w:lineRule="exact"/>
      <w:ind w:firstLine="567"/>
      <w:jc w:val="both"/>
    </w:pPr>
    <w:rPr>
      <w:rFonts w:eastAsia="Times New Roman" w:cs="Times New Roman"/>
      <w:sz w:val="20"/>
      <w:szCs w:val="20"/>
      <w:lang w:eastAsia="ar-SA"/>
    </w:rPr>
  </w:style>
  <w:style w:type="paragraph" w:customStyle="1" w:styleId="2f">
    <w:name w:val="Основной текст с отступом2"/>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3a">
    <w:name w:val="Основной текст с отступом3"/>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afffff0">
    <w:name w:val="таблица"/>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Cs w:val="24"/>
      <w:lang w:eastAsia="ru-RU"/>
    </w:rPr>
  </w:style>
  <w:style w:type="paragraph" w:customStyle="1" w:styleId="afffff1">
    <w:name w:val="Примечание"/>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 w:val="20"/>
      <w:szCs w:val="20"/>
      <w:lang w:eastAsia="ru-RU"/>
    </w:rPr>
  </w:style>
  <w:style w:type="character" w:customStyle="1" w:styleId="WW8Num7z1">
    <w:name w:val="WW8Num7z1"/>
    <w:rsid w:val="001F1857"/>
    <w:rPr>
      <w:rFonts w:ascii="Symbol" w:hAnsi="Symbol" w:cs="Symbol" w:hint="default"/>
    </w:rPr>
  </w:style>
  <w:style w:type="character" w:customStyle="1" w:styleId="WW8Num7z2">
    <w:name w:val="WW8Num7z2"/>
    <w:rsid w:val="001F1857"/>
    <w:rPr>
      <w:rFonts w:ascii="Wingdings" w:hAnsi="Wingdings" w:cs="Wingdings" w:hint="default"/>
    </w:rPr>
  </w:style>
  <w:style w:type="character" w:customStyle="1" w:styleId="WW8Num7z4">
    <w:name w:val="WW8Num7z4"/>
    <w:rsid w:val="001F1857"/>
    <w:rPr>
      <w:rFonts w:ascii="Courier New" w:hAnsi="Courier New" w:cs="Courier New" w:hint="default"/>
    </w:rPr>
  </w:style>
  <w:style w:type="character" w:customStyle="1" w:styleId="WW8Num8z2">
    <w:name w:val="WW8Num8z2"/>
    <w:rsid w:val="001F1857"/>
    <w:rPr>
      <w:rFonts w:ascii="Wingdings" w:hAnsi="Wingdings" w:cs="Wingdings" w:hint="default"/>
    </w:rPr>
  </w:style>
  <w:style w:type="character" w:customStyle="1" w:styleId="WW8Num8z4">
    <w:name w:val="WW8Num8z4"/>
    <w:rsid w:val="001F1857"/>
    <w:rPr>
      <w:rFonts w:ascii="Courier New" w:hAnsi="Courier New" w:cs="Courier New" w:hint="default"/>
    </w:rPr>
  </w:style>
  <w:style w:type="character" w:customStyle="1" w:styleId="WW8Num9z2">
    <w:name w:val="WW8Num9z2"/>
    <w:rsid w:val="001F1857"/>
    <w:rPr>
      <w:rFonts w:ascii="Wingdings" w:hAnsi="Wingdings" w:cs="Wingdings" w:hint="default"/>
    </w:rPr>
  </w:style>
  <w:style w:type="character" w:customStyle="1" w:styleId="WW8Num9z4">
    <w:name w:val="WW8Num9z4"/>
    <w:rsid w:val="001F1857"/>
    <w:rPr>
      <w:rFonts w:ascii="Courier New" w:hAnsi="Courier New" w:cs="Courier New" w:hint="default"/>
    </w:rPr>
  </w:style>
  <w:style w:type="character" w:customStyle="1" w:styleId="WW8Num10z1">
    <w:name w:val="WW8Num10z1"/>
    <w:rsid w:val="001F1857"/>
    <w:rPr>
      <w:rFonts w:ascii="Symbol" w:hAnsi="Symbol" w:cs="Symbol" w:hint="default"/>
    </w:rPr>
  </w:style>
  <w:style w:type="character" w:customStyle="1" w:styleId="WW8Num10z2">
    <w:name w:val="WW8Num10z2"/>
    <w:rsid w:val="001F1857"/>
    <w:rPr>
      <w:rFonts w:ascii="Wingdings" w:hAnsi="Wingdings" w:cs="Wingdings" w:hint="default"/>
    </w:rPr>
  </w:style>
  <w:style w:type="character" w:customStyle="1" w:styleId="WW8Num10z4">
    <w:name w:val="WW8Num10z4"/>
    <w:rsid w:val="001F1857"/>
    <w:rPr>
      <w:rFonts w:ascii="Courier New" w:hAnsi="Courier New" w:cs="Courier New" w:hint="default"/>
    </w:rPr>
  </w:style>
  <w:style w:type="character" w:customStyle="1" w:styleId="WW8Num12z4">
    <w:name w:val="WW8Num12z4"/>
    <w:rsid w:val="001F1857"/>
    <w:rPr>
      <w:rFonts w:ascii="Courier New" w:hAnsi="Courier New" w:cs="Courier New" w:hint="default"/>
    </w:rPr>
  </w:style>
  <w:style w:type="character" w:customStyle="1" w:styleId="WW8Num13z0">
    <w:name w:val="WW8Num13z0"/>
    <w:rsid w:val="001F1857"/>
    <w:rPr>
      <w:rFonts w:ascii="Times New Roman" w:hAnsi="Times New Roman" w:cs="Times New Roman" w:hint="default"/>
    </w:rPr>
  </w:style>
  <w:style w:type="character" w:customStyle="1" w:styleId="WW8Num13z1">
    <w:name w:val="WW8Num13z1"/>
    <w:rsid w:val="001F1857"/>
    <w:rPr>
      <w:rFonts w:ascii="Symbol" w:hAnsi="Symbol" w:cs="Symbol" w:hint="default"/>
    </w:rPr>
  </w:style>
  <w:style w:type="character" w:customStyle="1" w:styleId="WW8Num13z2">
    <w:name w:val="WW8Num13z2"/>
    <w:rsid w:val="001F1857"/>
    <w:rPr>
      <w:rFonts w:ascii="Wingdings" w:hAnsi="Wingdings" w:cs="Wingdings" w:hint="default"/>
    </w:rPr>
  </w:style>
  <w:style w:type="character" w:customStyle="1" w:styleId="WW8Num13z4">
    <w:name w:val="WW8Num13z4"/>
    <w:rsid w:val="001F1857"/>
    <w:rPr>
      <w:rFonts w:ascii="Courier New" w:hAnsi="Courier New" w:cs="Courier New" w:hint="default"/>
    </w:rPr>
  </w:style>
  <w:style w:type="character" w:customStyle="1" w:styleId="WW8Num26z0">
    <w:name w:val="WW8Num26z0"/>
    <w:rsid w:val="001F1857"/>
    <w:rPr>
      <w:rFonts w:ascii="Symbol" w:hAnsi="Symbol" w:cs="Symbol" w:hint="default"/>
    </w:rPr>
  </w:style>
  <w:style w:type="character" w:customStyle="1" w:styleId="Absatz-Standardschriftart">
    <w:name w:val="Absatz-Standardschriftart"/>
    <w:rsid w:val="001F1857"/>
  </w:style>
  <w:style w:type="character" w:customStyle="1" w:styleId="WW8Num6z1">
    <w:name w:val="WW8Num6z1"/>
    <w:rsid w:val="001F1857"/>
    <w:rPr>
      <w:rFonts w:ascii="Symbol" w:hAnsi="Symbol" w:cs="Symbol" w:hint="default"/>
    </w:rPr>
  </w:style>
  <w:style w:type="character" w:customStyle="1" w:styleId="WW8Num6z2">
    <w:name w:val="WW8Num6z2"/>
    <w:rsid w:val="001F1857"/>
    <w:rPr>
      <w:rFonts w:ascii="Wingdings" w:hAnsi="Wingdings" w:cs="Wingdings" w:hint="default"/>
    </w:rPr>
  </w:style>
  <w:style w:type="character" w:customStyle="1" w:styleId="WW8Num6z4">
    <w:name w:val="WW8Num6z4"/>
    <w:rsid w:val="001F1857"/>
    <w:rPr>
      <w:rFonts w:ascii="Courier New" w:hAnsi="Courier New" w:cs="Courier New" w:hint="default"/>
    </w:rPr>
  </w:style>
  <w:style w:type="character" w:customStyle="1" w:styleId="WW8Num9z1">
    <w:name w:val="WW8Num9z1"/>
    <w:rsid w:val="001F1857"/>
    <w:rPr>
      <w:rFonts w:ascii="Symbol" w:hAnsi="Symbol" w:cs="Symbol" w:hint="default"/>
    </w:rPr>
  </w:style>
  <w:style w:type="character" w:customStyle="1" w:styleId="WW8Num32z0">
    <w:name w:val="WW8Num32z0"/>
    <w:rsid w:val="001F1857"/>
    <w:rPr>
      <w:rFonts w:ascii="Symbol" w:hAnsi="Symbol" w:hint="default"/>
    </w:rPr>
  </w:style>
  <w:style w:type="character" w:customStyle="1" w:styleId="WW8Num32z1">
    <w:name w:val="WW8Num32z1"/>
    <w:rsid w:val="001F1857"/>
    <w:rPr>
      <w:rFonts w:ascii="Courier New" w:hAnsi="Courier New" w:cs="Courier New" w:hint="default"/>
    </w:rPr>
  </w:style>
  <w:style w:type="character" w:customStyle="1" w:styleId="WW8Num32z2">
    <w:name w:val="WW8Num32z2"/>
    <w:rsid w:val="001F1857"/>
    <w:rPr>
      <w:rFonts w:ascii="Wingdings" w:hAnsi="Wingdings" w:hint="default"/>
    </w:rPr>
  </w:style>
  <w:style w:type="character" w:customStyle="1" w:styleId="110">
    <w:name w:val="Заголовок 1 Знак1"/>
    <w:aliases w:val="Заголовок 1 Знак Знак1"/>
    <w:rsid w:val="001F1857"/>
    <w:rPr>
      <w:rFonts w:ascii="Arial" w:hAnsi="Arial" w:cs="Arial" w:hint="default"/>
      <w:b/>
      <w:bCs/>
      <w:kern w:val="2"/>
      <w:sz w:val="32"/>
      <w:szCs w:val="32"/>
      <w:lang w:val="ru-RU" w:eastAsia="ar-SA" w:bidi="ar-SA"/>
    </w:rPr>
  </w:style>
  <w:style w:type="character" w:customStyle="1" w:styleId="1f9">
    <w:name w:val="Заголовок 1 Знак Знак"/>
    <w:rsid w:val="001F1857"/>
    <w:rPr>
      <w:b/>
      <w:bCs/>
      <w:sz w:val="28"/>
      <w:szCs w:val="28"/>
      <w:lang w:val="ru-RU" w:eastAsia="ar-SA" w:bidi="ar-SA"/>
    </w:rPr>
  </w:style>
  <w:style w:type="character" w:customStyle="1" w:styleId="afffff2">
    <w:name w:val="Символ сноски"/>
    <w:rsid w:val="001F1857"/>
    <w:rPr>
      <w:vertAlign w:val="superscript"/>
    </w:rPr>
  </w:style>
  <w:style w:type="character" w:customStyle="1" w:styleId="1fa">
    <w:name w:val="Знак примечания1"/>
    <w:rsid w:val="001F1857"/>
    <w:rPr>
      <w:sz w:val="16"/>
      <w:szCs w:val="16"/>
    </w:rPr>
  </w:style>
  <w:style w:type="character" w:customStyle="1" w:styleId="WW8Num15z4">
    <w:name w:val="WW8Num15z4"/>
    <w:rsid w:val="001F1857"/>
    <w:rPr>
      <w:rFonts w:ascii="Courier New" w:hAnsi="Courier New" w:cs="Courier New" w:hint="default"/>
    </w:rPr>
  </w:style>
  <w:style w:type="character" w:customStyle="1" w:styleId="WW8Num16z4">
    <w:name w:val="WW8Num16z4"/>
    <w:rsid w:val="001F1857"/>
    <w:rPr>
      <w:rFonts w:ascii="Courier New" w:hAnsi="Courier New" w:cs="Courier New" w:hint="default"/>
    </w:rPr>
  </w:style>
  <w:style w:type="character" w:customStyle="1" w:styleId="WW8Num17z1">
    <w:name w:val="WW8Num17z1"/>
    <w:rsid w:val="001F1857"/>
    <w:rPr>
      <w:rFonts w:ascii="Symbol" w:hAnsi="Symbol" w:cs="Symbol" w:hint="default"/>
    </w:rPr>
  </w:style>
  <w:style w:type="character" w:customStyle="1" w:styleId="WW8Num18z4">
    <w:name w:val="WW8Num18z4"/>
    <w:rsid w:val="001F1857"/>
    <w:rPr>
      <w:rFonts w:ascii="Courier New" w:hAnsi="Courier New" w:cs="Courier New" w:hint="default"/>
    </w:rPr>
  </w:style>
  <w:style w:type="character" w:customStyle="1" w:styleId="WW8Num19z1">
    <w:name w:val="WW8Num19z1"/>
    <w:rsid w:val="001F1857"/>
    <w:rPr>
      <w:rFonts w:ascii="Symbol" w:hAnsi="Symbol" w:cs="Courier New" w:hint="default"/>
    </w:rPr>
  </w:style>
  <w:style w:type="character" w:customStyle="1" w:styleId="WW8Num20z4">
    <w:name w:val="WW8Num20z4"/>
    <w:rsid w:val="001F1857"/>
    <w:rPr>
      <w:rFonts w:ascii="Courier New" w:hAnsi="Courier New" w:cs="Courier New" w:hint="default"/>
    </w:rPr>
  </w:style>
  <w:style w:type="character" w:customStyle="1" w:styleId="WW8Num22z1">
    <w:name w:val="WW8Num22z1"/>
    <w:rsid w:val="001F1857"/>
    <w:rPr>
      <w:rFonts w:ascii="Symbol" w:hAnsi="Symbol" w:cs="Courier New" w:hint="default"/>
    </w:rPr>
  </w:style>
  <w:style w:type="character" w:customStyle="1" w:styleId="WW8Num23z4">
    <w:name w:val="WW8Num23z4"/>
    <w:rsid w:val="001F1857"/>
    <w:rPr>
      <w:rFonts w:ascii="Courier New" w:hAnsi="Courier New" w:cs="Courier New" w:hint="default"/>
    </w:rPr>
  </w:style>
  <w:style w:type="character" w:customStyle="1" w:styleId="WW8Num25z4">
    <w:name w:val="WW8Num25z4"/>
    <w:rsid w:val="001F1857"/>
    <w:rPr>
      <w:rFonts w:ascii="Courier New" w:hAnsi="Courier New" w:cs="Courier New" w:hint="default"/>
    </w:rPr>
  </w:style>
  <w:style w:type="character" w:customStyle="1" w:styleId="WW8Num30z0">
    <w:name w:val="WW8Num30z0"/>
    <w:rsid w:val="001F1857"/>
    <w:rPr>
      <w:rFonts w:ascii="Symbol" w:hAnsi="Symbol" w:cs="Symbol" w:hint="default"/>
    </w:rPr>
  </w:style>
  <w:style w:type="character" w:customStyle="1" w:styleId="WW8Num31z0">
    <w:name w:val="WW8Num31z0"/>
    <w:rsid w:val="001F1857"/>
    <w:rPr>
      <w:rFonts w:ascii="Symbol" w:hAnsi="Symbol" w:hint="default"/>
    </w:rPr>
  </w:style>
  <w:style w:type="character" w:customStyle="1" w:styleId="WW8Num33z0">
    <w:name w:val="WW8Num33z0"/>
    <w:rsid w:val="001F1857"/>
    <w:rPr>
      <w:rFonts w:ascii="Symbol" w:hAnsi="Symbol" w:cs="Symbol" w:hint="default"/>
    </w:rPr>
  </w:style>
  <w:style w:type="character" w:customStyle="1" w:styleId="WW8Num34z0">
    <w:name w:val="WW8Num34z0"/>
    <w:rsid w:val="001F1857"/>
    <w:rPr>
      <w:rFonts w:ascii="Symbol" w:hAnsi="Symbol" w:cs="Symbol" w:hint="default"/>
    </w:rPr>
  </w:style>
  <w:style w:type="character" w:customStyle="1" w:styleId="WW8Num35z0">
    <w:name w:val="WW8Num35z0"/>
    <w:rsid w:val="001F1857"/>
    <w:rPr>
      <w:rFonts w:ascii="Symbol" w:hAnsi="Symbol" w:hint="default"/>
    </w:rPr>
  </w:style>
  <w:style w:type="character" w:customStyle="1" w:styleId="WW8Num37z0">
    <w:name w:val="WW8Num37z0"/>
    <w:rsid w:val="001F1857"/>
    <w:rPr>
      <w:rFonts w:ascii="Symbol" w:hAnsi="Symbol" w:cs="Symbol" w:hint="default"/>
    </w:rPr>
  </w:style>
  <w:style w:type="character" w:customStyle="1" w:styleId="WW8Num37z1">
    <w:name w:val="WW8Num37z1"/>
    <w:rsid w:val="001F1857"/>
    <w:rPr>
      <w:rFonts w:ascii="Courier New" w:hAnsi="Courier New" w:cs="Courier New" w:hint="default"/>
    </w:rPr>
  </w:style>
  <w:style w:type="character" w:customStyle="1" w:styleId="WW8Num37z2">
    <w:name w:val="WW8Num37z2"/>
    <w:rsid w:val="001F1857"/>
    <w:rPr>
      <w:rFonts w:ascii="Wingdings" w:hAnsi="Wingdings" w:cs="Wingdings" w:hint="default"/>
    </w:rPr>
  </w:style>
  <w:style w:type="character" w:customStyle="1" w:styleId="WW8Num38z0">
    <w:name w:val="WW8Num38z0"/>
    <w:rsid w:val="001F1857"/>
    <w:rPr>
      <w:rFonts w:ascii="Symbol" w:hAnsi="Symbol" w:cs="Symbol" w:hint="default"/>
    </w:rPr>
  </w:style>
  <w:style w:type="character" w:customStyle="1" w:styleId="WW8Num38z1">
    <w:name w:val="WW8Num38z1"/>
    <w:rsid w:val="001F1857"/>
    <w:rPr>
      <w:rFonts w:ascii="Courier New" w:hAnsi="Courier New" w:cs="Courier New" w:hint="default"/>
    </w:rPr>
  </w:style>
  <w:style w:type="character" w:customStyle="1" w:styleId="WW8Num38z2">
    <w:name w:val="WW8Num38z2"/>
    <w:rsid w:val="001F1857"/>
    <w:rPr>
      <w:rFonts w:ascii="Wingdings" w:hAnsi="Wingdings" w:cs="Wingdings" w:hint="default"/>
    </w:rPr>
  </w:style>
  <w:style w:type="character" w:customStyle="1" w:styleId="WW8Num39z0">
    <w:name w:val="WW8Num39z0"/>
    <w:rsid w:val="001F1857"/>
    <w:rPr>
      <w:rFonts w:ascii="Symbol" w:hAnsi="Symbol" w:cs="Symbol" w:hint="default"/>
    </w:rPr>
  </w:style>
  <w:style w:type="character" w:customStyle="1" w:styleId="WW8Num39z2">
    <w:name w:val="WW8Num39z2"/>
    <w:rsid w:val="001F1857"/>
    <w:rPr>
      <w:rFonts w:ascii="Wingdings" w:hAnsi="Wingdings" w:cs="Wingdings" w:hint="default"/>
    </w:rPr>
  </w:style>
  <w:style w:type="character" w:customStyle="1" w:styleId="WW8Num39z4">
    <w:name w:val="WW8Num39z4"/>
    <w:rsid w:val="001F1857"/>
    <w:rPr>
      <w:rFonts w:ascii="Courier New" w:hAnsi="Courier New" w:cs="Courier New" w:hint="default"/>
    </w:rPr>
  </w:style>
  <w:style w:type="character" w:customStyle="1" w:styleId="WW8Num41z0">
    <w:name w:val="WW8Num41z0"/>
    <w:rsid w:val="001F1857"/>
    <w:rPr>
      <w:rFonts w:ascii="Symbol" w:hAnsi="Symbol" w:cs="Symbol" w:hint="default"/>
    </w:rPr>
  </w:style>
  <w:style w:type="character" w:customStyle="1" w:styleId="WW8Num41z1">
    <w:name w:val="WW8Num41z1"/>
    <w:rsid w:val="001F1857"/>
    <w:rPr>
      <w:rFonts w:ascii="Courier New" w:hAnsi="Courier New" w:cs="Courier New" w:hint="default"/>
    </w:rPr>
  </w:style>
  <w:style w:type="character" w:customStyle="1" w:styleId="WW8Num41z2">
    <w:name w:val="WW8Num41z2"/>
    <w:rsid w:val="001F1857"/>
    <w:rPr>
      <w:rFonts w:ascii="Wingdings" w:hAnsi="Wingdings" w:cs="Wingdings" w:hint="default"/>
    </w:rPr>
  </w:style>
  <w:style w:type="character" w:customStyle="1" w:styleId="WW8NumSt37z0">
    <w:name w:val="WW8NumSt37z0"/>
    <w:rsid w:val="001F1857"/>
    <w:rPr>
      <w:rFonts w:ascii="Helvetica" w:hAnsi="Helvetica" w:hint="default"/>
    </w:rPr>
  </w:style>
  <w:style w:type="character" w:customStyle="1" w:styleId="WW8Num8z1">
    <w:name w:val="WW8Num8z1"/>
    <w:rsid w:val="001F1857"/>
    <w:rPr>
      <w:rFonts w:ascii="Symbol" w:hAnsi="Symbol" w:cs="Symbol" w:hint="default"/>
    </w:rPr>
  </w:style>
  <w:style w:type="character" w:customStyle="1" w:styleId="WW-Absatz-Standardschriftart">
    <w:name w:val="WW-Absatz-Standardschriftart"/>
    <w:rsid w:val="001F1857"/>
  </w:style>
  <w:style w:type="character" w:customStyle="1" w:styleId="WW8Num21z4">
    <w:name w:val="WW8Num21z4"/>
    <w:rsid w:val="001F1857"/>
    <w:rPr>
      <w:rFonts w:ascii="Courier New" w:hAnsi="Courier New" w:cs="Courier New" w:hint="default"/>
    </w:rPr>
  </w:style>
  <w:style w:type="character" w:customStyle="1" w:styleId="WW8Num33z1">
    <w:name w:val="WW8Num33z1"/>
    <w:rsid w:val="001F1857"/>
    <w:rPr>
      <w:rFonts w:ascii="Courier New" w:hAnsi="Courier New" w:cs="Courier New" w:hint="default"/>
    </w:rPr>
  </w:style>
  <w:style w:type="character" w:customStyle="1" w:styleId="WW8Num33z2">
    <w:name w:val="WW8Num33z2"/>
    <w:rsid w:val="001F1857"/>
    <w:rPr>
      <w:rFonts w:ascii="Wingdings" w:hAnsi="Wingdings" w:cs="Wingdings" w:hint="default"/>
    </w:rPr>
  </w:style>
  <w:style w:type="character" w:customStyle="1" w:styleId="WW8Num35z1">
    <w:name w:val="WW8Num35z1"/>
    <w:rsid w:val="001F1857"/>
    <w:rPr>
      <w:rFonts w:ascii="Courier New" w:hAnsi="Courier New" w:cs="Courier New" w:hint="default"/>
    </w:rPr>
  </w:style>
  <w:style w:type="character" w:customStyle="1" w:styleId="WW8Num35z2">
    <w:name w:val="WW8Num35z2"/>
    <w:rsid w:val="001F1857"/>
    <w:rPr>
      <w:rFonts w:ascii="Wingdings" w:hAnsi="Wingdings" w:cs="Wingdings" w:hint="default"/>
    </w:rPr>
  </w:style>
  <w:style w:type="character" w:customStyle="1" w:styleId="WW8Num36z0">
    <w:name w:val="WW8Num36z0"/>
    <w:rsid w:val="001F1857"/>
    <w:rPr>
      <w:rFonts w:ascii="Symbol" w:hAnsi="Symbol" w:cs="Symbol" w:hint="default"/>
    </w:rPr>
  </w:style>
  <w:style w:type="character" w:customStyle="1" w:styleId="WW8Num36z2">
    <w:name w:val="WW8Num36z2"/>
    <w:rsid w:val="001F1857"/>
    <w:rPr>
      <w:rFonts w:ascii="Wingdings" w:hAnsi="Wingdings" w:cs="Wingdings" w:hint="default"/>
    </w:rPr>
  </w:style>
  <w:style w:type="character" w:customStyle="1" w:styleId="WW8Num36z4">
    <w:name w:val="WW8Num36z4"/>
    <w:rsid w:val="001F1857"/>
    <w:rPr>
      <w:rFonts w:ascii="Courier New" w:hAnsi="Courier New" w:cs="Courier New" w:hint="default"/>
    </w:rPr>
  </w:style>
  <w:style w:type="character" w:customStyle="1" w:styleId="WW8NumSt13z0">
    <w:name w:val="WW8NumSt13z0"/>
    <w:rsid w:val="001F1857"/>
    <w:rPr>
      <w:rFonts w:ascii="Helvetica" w:hAnsi="Helvetica" w:hint="default"/>
    </w:rPr>
  </w:style>
  <w:style w:type="character" w:customStyle="1" w:styleId="1fb">
    <w:name w:val="Верхний колонтитул Знак1"/>
    <w:rsid w:val="001F1857"/>
    <w:rPr>
      <w:rFonts w:ascii="SimSun" w:eastAsia="SimSun" w:hAnsi="SimSun" w:hint="eastAsia"/>
      <w:sz w:val="24"/>
      <w:szCs w:val="24"/>
    </w:rPr>
  </w:style>
  <w:style w:type="character" w:customStyle="1" w:styleId="1fc">
    <w:name w:val="Нижний колонтитул Знак1"/>
    <w:rsid w:val="001F1857"/>
    <w:rPr>
      <w:rFonts w:ascii="SimSun" w:eastAsia="SimSun" w:hAnsi="SimSun" w:hint="eastAsia"/>
      <w:sz w:val="24"/>
      <w:szCs w:val="24"/>
    </w:rPr>
  </w:style>
  <w:style w:type="character" w:customStyle="1" w:styleId="1fd">
    <w:name w:val="Основной текст с отступом Знак1"/>
    <w:rsid w:val="001F1857"/>
    <w:rPr>
      <w:sz w:val="24"/>
      <w:szCs w:val="24"/>
    </w:rPr>
  </w:style>
  <w:style w:type="character" w:customStyle="1" w:styleId="1fe">
    <w:name w:val="Название Знак1"/>
    <w:locked/>
    <w:rsid w:val="001F1857"/>
    <w:rPr>
      <w:sz w:val="28"/>
      <w:szCs w:val="28"/>
      <w:lang w:eastAsia="ar-SA"/>
    </w:rPr>
  </w:style>
  <w:style w:type="character" w:customStyle="1" w:styleId="1ff">
    <w:name w:val="Подзаголовок Знак1"/>
    <w:locked/>
    <w:rsid w:val="001F1857"/>
    <w:rPr>
      <w:rFonts w:ascii="Arial" w:eastAsia="Lucida Sans Unicode" w:hAnsi="Arial" w:cs="Tahoma"/>
      <w:i/>
      <w:iCs/>
      <w:sz w:val="28"/>
      <w:szCs w:val="28"/>
      <w:lang w:eastAsia="ar-SA"/>
    </w:rPr>
  </w:style>
  <w:style w:type="character" w:customStyle="1" w:styleId="1ff0">
    <w:name w:val="Тема примечания Знак1"/>
    <w:uiPriority w:val="99"/>
    <w:rsid w:val="001F1857"/>
    <w:rPr>
      <w:rFonts w:ascii="Times New Roman" w:eastAsia="Times New Roman" w:hAnsi="Times New Roman"/>
      <w:b/>
      <w:bCs/>
    </w:rPr>
  </w:style>
  <w:style w:type="paragraph" w:customStyle="1" w:styleId="45">
    <w:name w:val="Основной текст с отступом4"/>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30">
    <w:name w:val="Основной текст 23"/>
    <w:basedOn w:val="a7"/>
    <w:rsid w:val="001F1857"/>
    <w:pPr>
      <w:widowControl w:val="0"/>
      <w:spacing w:before="120" w:after="0" w:line="240" w:lineRule="auto"/>
      <w:ind w:firstLine="567"/>
      <w:jc w:val="both"/>
    </w:pPr>
    <w:rPr>
      <w:rFonts w:eastAsia="Times New Roman" w:cs="Times New Roman"/>
      <w:szCs w:val="20"/>
      <w:lang w:eastAsia="ru-RU"/>
    </w:rPr>
  </w:style>
  <w:style w:type="paragraph" w:customStyle="1" w:styleId="53">
    <w:name w:val="Основной текст с отступом5"/>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40">
    <w:name w:val="Основной текст 24"/>
    <w:basedOn w:val="a7"/>
    <w:rsid w:val="001F1857"/>
    <w:pPr>
      <w:widowControl w:val="0"/>
      <w:spacing w:before="120" w:after="0" w:line="240" w:lineRule="auto"/>
      <w:ind w:firstLine="567"/>
      <w:jc w:val="both"/>
    </w:pPr>
    <w:rPr>
      <w:rFonts w:eastAsia="Times New Roman" w:cs="Times New Roman"/>
      <w:szCs w:val="20"/>
      <w:lang w:eastAsia="ru-RU"/>
    </w:rPr>
  </w:style>
  <w:style w:type="numbering" w:customStyle="1" w:styleId="3b">
    <w:name w:val="Нет списка3"/>
    <w:next w:val="aa"/>
    <w:uiPriority w:val="99"/>
    <w:semiHidden/>
    <w:unhideWhenUsed/>
    <w:rsid w:val="001F1857"/>
  </w:style>
  <w:style w:type="paragraph" w:customStyle="1" w:styleId="3120">
    <w:name w:val="Стиль Заголовок 3 + 12 пт"/>
    <w:basedOn w:val="3"/>
    <w:rsid w:val="001F1857"/>
    <w:pPr>
      <w:keepLines w:val="0"/>
      <w:numPr>
        <w:ilvl w:val="2"/>
      </w:numPr>
      <w:tabs>
        <w:tab w:val="num" w:pos="0"/>
        <w:tab w:val="left" w:pos="2340"/>
      </w:tabs>
      <w:spacing w:before="240" w:after="120"/>
      <w:ind w:firstLine="567"/>
      <w:jc w:val="both"/>
    </w:pPr>
    <w:rPr>
      <w:rFonts w:eastAsia="Times New Roman" w:cs="Times New Roman"/>
      <w:bCs/>
      <w:szCs w:val="26"/>
      <w:lang w:eastAsia="ar-SA"/>
    </w:rPr>
  </w:style>
  <w:style w:type="character" w:customStyle="1" w:styleId="afffff3">
    <w:name w:val="Основной текст_"/>
    <w:link w:val="1ff1"/>
    <w:rsid w:val="001F1857"/>
    <w:rPr>
      <w:rFonts w:ascii="Gungsuh" w:eastAsia="Gungsuh" w:hAnsi="Gungsuh" w:cs="Gungsuh"/>
      <w:spacing w:val="-20"/>
      <w:sz w:val="26"/>
      <w:szCs w:val="26"/>
      <w:shd w:val="clear" w:color="auto" w:fill="FFFFFF"/>
    </w:rPr>
  </w:style>
  <w:style w:type="character" w:customStyle="1" w:styleId="3c">
    <w:name w:val="Основной текст (3)"/>
    <w:rsid w:val="001F1857"/>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1F1857"/>
    <w:rPr>
      <w:rFonts w:ascii="Gungsuh" w:eastAsia="Gungsuh" w:hAnsi="Gungsuh" w:cs="Gungsuh"/>
      <w:spacing w:val="0"/>
      <w:sz w:val="26"/>
      <w:szCs w:val="26"/>
      <w:shd w:val="clear" w:color="auto" w:fill="FFFFFF"/>
    </w:rPr>
  </w:style>
  <w:style w:type="paragraph" w:customStyle="1" w:styleId="1ff1">
    <w:name w:val="Основной текст1"/>
    <w:basedOn w:val="a7"/>
    <w:link w:val="afffff3"/>
    <w:rsid w:val="001F1857"/>
    <w:pPr>
      <w:shd w:val="clear" w:color="auto" w:fill="FFFFFF"/>
      <w:spacing w:before="480" w:after="180" w:line="360" w:lineRule="exact"/>
      <w:ind w:firstLine="567"/>
      <w:jc w:val="both"/>
    </w:pPr>
    <w:rPr>
      <w:rFonts w:ascii="Gungsuh" w:eastAsia="Gungsuh" w:hAnsi="Gungsuh" w:cs="Gungsuh"/>
      <w:spacing w:val="-20"/>
      <w:sz w:val="26"/>
      <w:szCs w:val="26"/>
    </w:rPr>
  </w:style>
  <w:style w:type="numbering" w:customStyle="1" w:styleId="111">
    <w:name w:val="Нет списка11"/>
    <w:next w:val="aa"/>
    <w:uiPriority w:val="99"/>
    <w:semiHidden/>
    <w:unhideWhenUsed/>
    <w:rsid w:val="001F1857"/>
  </w:style>
  <w:style w:type="paragraph" w:customStyle="1" w:styleId="112">
    <w:name w:val="Основной текст с отступом1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110">
    <w:name w:val="Основной текст 211"/>
    <w:basedOn w:val="a7"/>
    <w:rsid w:val="001F1857"/>
    <w:pPr>
      <w:widowControl w:val="0"/>
      <w:suppressAutoHyphens/>
      <w:spacing w:before="120" w:after="0" w:line="240" w:lineRule="auto"/>
      <w:ind w:firstLine="567"/>
      <w:jc w:val="both"/>
    </w:pPr>
    <w:rPr>
      <w:rFonts w:eastAsia="Times New Roman" w:cs="Times New Roman"/>
      <w:szCs w:val="20"/>
      <w:lang w:eastAsia="ar-SA"/>
    </w:rPr>
  </w:style>
  <w:style w:type="paragraph" w:customStyle="1" w:styleId="340">
    <w:name w:val="Основной текст с отступом 34"/>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paragraph" w:customStyle="1" w:styleId="afffff4">
    <w:name w:val="ОСНОВНОЙ !!!"/>
    <w:basedOn w:val="af0"/>
    <w:link w:val="2f0"/>
    <w:rsid w:val="001F1857"/>
    <w:pPr>
      <w:spacing w:before="120"/>
      <w:ind w:firstLine="900"/>
      <w:jc w:val="both"/>
    </w:pPr>
    <w:rPr>
      <w:rFonts w:ascii="Arial" w:hAnsi="Arial"/>
      <w:color w:val="660066"/>
      <w:sz w:val="26"/>
      <w:lang w:eastAsia="ar-SA"/>
    </w:rPr>
  </w:style>
  <w:style w:type="character" w:customStyle="1" w:styleId="2f0">
    <w:name w:val="ОСНОВНОЙ !!! Знак2"/>
    <w:link w:val="afffff4"/>
    <w:rsid w:val="001F1857"/>
    <w:rPr>
      <w:rFonts w:ascii="Arial" w:eastAsia="Times New Roman" w:hAnsi="Arial" w:cs="Times New Roman"/>
      <w:color w:val="660066"/>
      <w:sz w:val="26"/>
      <w:szCs w:val="24"/>
      <w:lang w:eastAsia="ar-SA"/>
    </w:rPr>
  </w:style>
  <w:style w:type="paragraph" w:customStyle="1" w:styleId="uni">
    <w:name w:val="uni"/>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character" w:customStyle="1" w:styleId="afffff5">
    <w:name w:val="Абзац списка Знак Знак"/>
    <w:uiPriority w:val="34"/>
    <w:rsid w:val="001F1857"/>
    <w:rPr>
      <w:rFonts w:ascii="Times New Roman" w:eastAsia="Times New Roman" w:hAnsi="Times New Roman" w:cs="Times New Roman"/>
      <w:sz w:val="24"/>
      <w:szCs w:val="24"/>
      <w:lang w:val="en-US" w:bidi="en-US"/>
    </w:rPr>
  </w:style>
  <w:style w:type="character" w:customStyle="1" w:styleId="afffff6">
    <w:name w:val="Без интервала Знак Знак"/>
    <w:locked/>
    <w:rsid w:val="001F1857"/>
    <w:rPr>
      <w:rFonts w:ascii="Times New Roman" w:eastAsia="Times New Roman" w:hAnsi="Times New Roman"/>
      <w:lang w:val="ru-RU" w:eastAsia="ru-RU" w:bidi="ar-SA"/>
    </w:rPr>
  </w:style>
  <w:style w:type="character" w:customStyle="1" w:styleId="afffff7">
    <w:name w:val="Основной текст_ Знак"/>
    <w:rsid w:val="001F1857"/>
    <w:rPr>
      <w:rFonts w:ascii="Gungsuh" w:eastAsia="Gungsuh" w:hAnsi="Gungsuh" w:cs="Gungsuh"/>
      <w:spacing w:val="-20"/>
      <w:sz w:val="26"/>
      <w:szCs w:val="26"/>
      <w:shd w:val="clear" w:color="auto" w:fill="FFFFFF"/>
    </w:rPr>
  </w:style>
  <w:style w:type="character" w:customStyle="1" w:styleId="afffff8">
    <w:name w:val="ОСНОВНОЙ !!! Знак"/>
    <w:rsid w:val="001F1857"/>
    <w:rPr>
      <w:rFonts w:ascii="Arial" w:eastAsia="Times New Roman" w:hAnsi="Arial"/>
      <w:color w:val="660066"/>
      <w:sz w:val="26"/>
      <w:szCs w:val="24"/>
      <w:lang w:eastAsia="ar-SA"/>
    </w:rPr>
  </w:style>
  <w:style w:type="paragraph" w:customStyle="1" w:styleId="headertext">
    <w:name w:val="headertext"/>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WW-20">
    <w:name w:val="WW-???????? ????? 2"/>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212">
    <w:name w:val="???????? ????? 21"/>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s1">
    <w:name w:val="s_1"/>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styleId="afffff9">
    <w:name w:val="TOC Heading"/>
    <w:basedOn w:val="1"/>
    <w:next w:val="a7"/>
    <w:uiPriority w:val="39"/>
    <w:unhideWhenUsed/>
    <w:qFormat/>
    <w:rsid w:val="001F1857"/>
    <w:pPr>
      <w:keepLines/>
      <w:numPr>
        <w:numId w:val="0"/>
      </w:numPr>
      <w:spacing w:before="480" w:line="276" w:lineRule="auto"/>
      <w:outlineLvl w:val="9"/>
    </w:pPr>
    <w:rPr>
      <w:rFonts w:asciiTheme="majorHAnsi" w:eastAsiaTheme="majorEastAsia" w:hAnsiTheme="majorHAnsi" w:cstheme="majorBidi"/>
      <w:bCs/>
      <w:color w:val="2E74B5" w:themeColor="accent1" w:themeShade="BF"/>
      <w:szCs w:val="28"/>
      <w:lang w:eastAsia="en-US"/>
    </w:rPr>
  </w:style>
  <w:style w:type="character" w:customStyle="1" w:styleId="nobr">
    <w:name w:val="nobr"/>
    <w:basedOn w:val="a8"/>
    <w:rsid w:val="001F1857"/>
  </w:style>
  <w:style w:type="character" w:customStyle="1" w:styleId="hl">
    <w:name w:val="hl"/>
    <w:basedOn w:val="a8"/>
    <w:rsid w:val="001F1857"/>
  </w:style>
  <w:style w:type="paragraph" w:customStyle="1" w:styleId="western">
    <w:name w:val="western"/>
    <w:basedOn w:val="a7"/>
    <w:rsid w:val="00805FB7"/>
    <w:pPr>
      <w:spacing w:before="280" w:after="119" w:line="240" w:lineRule="auto"/>
    </w:pPr>
    <w:rPr>
      <w:rFonts w:eastAsia="Times New Roman" w:cs="Times New Roman"/>
      <w:color w:val="000000"/>
      <w:szCs w:val="24"/>
      <w:lang w:eastAsia="zh-CN"/>
    </w:rPr>
  </w:style>
  <w:style w:type="paragraph" w:customStyle="1" w:styleId="1ff2">
    <w:name w:val="Абзац списка1"/>
    <w:basedOn w:val="a7"/>
    <w:rsid w:val="00805FB7"/>
    <w:pPr>
      <w:widowControl w:val="0"/>
      <w:suppressAutoHyphens/>
      <w:autoSpaceDE w:val="0"/>
      <w:spacing w:after="0" w:line="240" w:lineRule="auto"/>
      <w:ind w:left="720"/>
      <w:contextualSpacing/>
    </w:pPr>
    <w:rPr>
      <w:rFonts w:ascii="Arial" w:eastAsia="Times New Roman" w:hAnsi="Arial" w:cs="Arial"/>
      <w:color w:val="000000"/>
      <w:kern w:val="2"/>
      <w:szCs w:val="24"/>
      <w:lang w:val="en-US" w:bidi="en-US"/>
    </w:rPr>
  </w:style>
  <w:style w:type="paragraph" w:customStyle="1" w:styleId="cdcdcdeeeeeef0f0f0ececece0e0e0ebebebfcfcfcedededfbfbfbe9e9e9f2f2f2e0e0e0e1e1e1ebebebe8e8e8f6f6f6e0e0e0">
    <w:name w:val="Нcdcdcdоeeeeeeрf0f0f0мecececаe0e0e0лebebebьfcfcfcнedededыfbfbfbйe9e9e9 (тf2f2f2аe0e0e0бe1e1e1лebebebиe8e8e8цf6f6f6аe0e0e0)"/>
    <w:basedOn w:val="a7"/>
    <w:rsid w:val="00C6589D"/>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2c2c2e5e5e5f0f0f0f5f5f5ededede8e8e8e9e9e9eaeaeaeeeeeeebebebeeeeeeedededf2f2f2e8e8e8f2f2f2f3f3f3ebebebc7c7c7ededede0e0e0eaeaea">
    <w:name w:val="Вc2c2c2еe5e5e5рf0f0f0хf5f5f5нedededиe8e8e8йe9e9e9 кeaeaeaоeeeeeeлebebebоeeeeeeнedededтf2f2f2иe8e8e8тf2f2f2уf3f3f3лebebeb Зc7c7c7нedededаe0e0e0кeaeaea"/>
    <w:rsid w:val="00EB0AE4"/>
    <w:rPr>
      <w:rFonts w:ascii="Arial" w:eastAsia="Times New Roman" w:hAnsi="Arial" w:cs="Arial"/>
    </w:rPr>
  </w:style>
  <w:style w:type="paragraph" w:customStyle="1" w:styleId="cdcdeeeef0f0ecece0e0ebebfcfcededfbfbe9e9f2f2e0e0e1e1ebebe8e8f6f6e0e0">
    <w:name w:val="Нcdcdоeeeeрf0f0мececаe0e0лebebьfcfcнededыfbfbйe9e9 (тf2f2аe0e0бe1e1лebebиe8e8цf6f6аe0e0)"/>
    <w:basedOn w:val="a7"/>
    <w:rsid w:val="00C8484D"/>
    <w:pPr>
      <w:widowControl w:val="0"/>
      <w:suppressAutoHyphens/>
      <w:autoSpaceDE w:val="0"/>
      <w:spacing w:after="0" w:line="240" w:lineRule="auto"/>
    </w:pPr>
    <w:rPr>
      <w:rFonts w:ascii="Arial" w:eastAsia="Times New Roman" w:hAnsi="Arial" w:cs="Arial"/>
      <w:color w:val="000000"/>
      <w:kern w:val="2"/>
      <w:szCs w:val="24"/>
      <w:lang w:eastAsia="zh-CN" w:bidi="hi-IN"/>
    </w:rPr>
  </w:style>
  <w:style w:type="paragraph" w:customStyle="1" w:styleId="cdeef0ece0ebfcedfbe9f2e0e1ebe8f6e0">
    <w:name w:val="Нcdоeeрf0мecаe0лebьfcнedыfbйe9 (тf2аe0бe1лebиe8цf6аe0)"/>
    <w:basedOn w:val="a7"/>
    <w:rsid w:val="00EF7C32"/>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7c7c7e0e0e0e3e3e3eeeeeeebebebeeeeeee2e2e2eeeeeeeaeaeaf1f1f1e2e2e2eeeeeee5e5e5e3e3e3eeeeeef1f1f1eeeeeeeeeeeee1e1e1f9f9f9e5e5e5ededede8e8e8ffffff">
    <w:name w:val="Зc7c7c7аe0e0e0гe3e3e3оeeeeeeлebebebоeeeeeeвe2e2e2оeeeeeeкeaeaea сf1f1f1вe2e2e2оeeeeeeеe5e5e5гe3e3e3оeeeeee сf1f1f1оeeeeeeоeeeeeeбe1e1e1щf9f9f9еe5e5e5нedededиe8e8e8яffffff"/>
    <w:rsid w:val="00D578D6"/>
    <w:rPr>
      <w:rFonts w:eastAsia="Times New Roman"/>
      <w:b/>
      <w:bCs/>
      <w:color w:val="26282F"/>
    </w:rPr>
  </w:style>
  <w:style w:type="paragraph" w:customStyle="1" w:styleId="f2f2f2e0e0e0e1e1e1ebebebe8e8e8f6f6f6e0e0e0">
    <w:name w:val="тf2f2f2аe0e0e0бe1e1e1лebebebиe8e8e8цf6f6f6аe0e0e0"/>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Cs w:val="24"/>
      <w:lang w:eastAsia="zh-CN"/>
    </w:rPr>
  </w:style>
  <w:style w:type="paragraph" w:customStyle="1" w:styleId="cfcfcff0f0f0e8e8e8ececece5e5e5f7f7f7e0e0e0ededede8e8e8e5e5e5">
    <w:name w:val="Пcfcfcfрf0f0f0иe8e8e8мecececеe5e5e5чf7f7f7аe0e0e0нedededиe8e8e8еe5e5e5"/>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 w:val="20"/>
      <w:szCs w:val="20"/>
      <w:lang w:eastAsia="zh-CN"/>
    </w:rPr>
  </w:style>
  <w:style w:type="paragraph" w:customStyle="1" w:styleId="afffffa">
    <w:name w:val="Знак Знак"/>
    <w:aliases w:val="Знак Знак Знак Знак Знак Знак"/>
    <w:basedOn w:val="a7"/>
    <w:next w:val="af0"/>
    <w:qFormat/>
    <w:rsid w:val="00753DA4"/>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customStyle="1" w:styleId="text1cl">
    <w:name w:val="text1cl"/>
    <w:basedOn w:val="a7"/>
    <w:rsid w:val="00753DA4"/>
    <w:pPr>
      <w:spacing w:before="144" w:after="288" w:line="240" w:lineRule="auto"/>
      <w:jc w:val="center"/>
    </w:pPr>
    <w:rPr>
      <w:rFonts w:eastAsia="Times New Roman" w:cs="Times New Roman"/>
      <w:szCs w:val="24"/>
      <w:lang w:eastAsia="ru-RU"/>
    </w:rPr>
  </w:style>
  <w:style w:type="paragraph" w:customStyle="1" w:styleId="text3cl">
    <w:name w:val="text3cl"/>
    <w:basedOn w:val="a7"/>
    <w:rsid w:val="00753DA4"/>
    <w:pPr>
      <w:spacing w:before="144" w:after="288" w:line="240" w:lineRule="auto"/>
    </w:pPr>
    <w:rPr>
      <w:rFonts w:eastAsia="Times New Roman" w:cs="Times New Roman"/>
      <w:szCs w:val="24"/>
      <w:lang w:eastAsia="ru-RU"/>
    </w:rPr>
  </w:style>
  <w:style w:type="paragraph" w:customStyle="1" w:styleId="Heading">
    <w:name w:val="Heading"/>
    <w:rsid w:val="00753DA4"/>
    <w:pPr>
      <w:autoSpaceDE w:val="0"/>
      <w:autoSpaceDN w:val="0"/>
      <w:adjustRightInd w:val="0"/>
      <w:spacing w:after="0" w:line="240" w:lineRule="auto"/>
    </w:pPr>
    <w:rPr>
      <w:rFonts w:ascii="Arial" w:eastAsia="Times New Roman" w:hAnsi="Arial" w:cs="Arial"/>
      <w:b/>
      <w:bCs/>
      <w:lang w:eastAsia="ru-RU"/>
    </w:rPr>
  </w:style>
  <w:style w:type="paragraph" w:customStyle="1" w:styleId="62">
    <w:name w:val="Основной текст с отступом6"/>
    <w:basedOn w:val="a7"/>
    <w:rsid w:val="00753DA4"/>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50">
    <w:name w:val="Основной текст 25"/>
    <w:basedOn w:val="a7"/>
    <w:rsid w:val="00753DA4"/>
    <w:pPr>
      <w:widowControl w:val="0"/>
      <w:spacing w:before="120" w:after="0" w:line="240" w:lineRule="auto"/>
      <w:jc w:val="both"/>
    </w:pPr>
    <w:rPr>
      <w:rFonts w:eastAsia="Times New Roman" w:cs="Times New Roman"/>
      <w:szCs w:val="20"/>
      <w:lang w:eastAsia="ru-RU"/>
    </w:rPr>
  </w:style>
  <w:style w:type="numbering" w:customStyle="1" w:styleId="213">
    <w:name w:val="Нет списка21"/>
    <w:next w:val="aa"/>
    <w:uiPriority w:val="99"/>
    <w:semiHidden/>
    <w:unhideWhenUsed/>
    <w:rsid w:val="00753DA4"/>
  </w:style>
  <w:style w:type="numbering" w:customStyle="1" w:styleId="1110">
    <w:name w:val="Нет списка111"/>
    <w:next w:val="aa"/>
    <w:uiPriority w:val="99"/>
    <w:semiHidden/>
    <w:unhideWhenUsed/>
    <w:rsid w:val="00753DA4"/>
  </w:style>
  <w:style w:type="numbering" w:customStyle="1" w:styleId="1111">
    <w:name w:val="Нет списка1111"/>
    <w:next w:val="aa"/>
    <w:uiPriority w:val="99"/>
    <w:semiHidden/>
    <w:unhideWhenUsed/>
    <w:rsid w:val="00753DA4"/>
  </w:style>
  <w:style w:type="numbering" w:customStyle="1" w:styleId="2111">
    <w:name w:val="Нет списка211"/>
    <w:next w:val="aa"/>
    <w:uiPriority w:val="99"/>
    <w:semiHidden/>
    <w:unhideWhenUsed/>
    <w:rsid w:val="00753DA4"/>
  </w:style>
  <w:style w:type="numbering" w:customStyle="1" w:styleId="46">
    <w:name w:val="Нет списка4"/>
    <w:next w:val="aa"/>
    <w:uiPriority w:val="99"/>
    <w:semiHidden/>
    <w:unhideWhenUsed/>
    <w:rsid w:val="00753DA4"/>
  </w:style>
  <w:style w:type="numbering" w:customStyle="1" w:styleId="54">
    <w:name w:val="Нет списка5"/>
    <w:next w:val="aa"/>
    <w:uiPriority w:val="99"/>
    <w:semiHidden/>
    <w:unhideWhenUsed/>
    <w:rsid w:val="00753DA4"/>
  </w:style>
  <w:style w:type="numbering" w:customStyle="1" w:styleId="120">
    <w:name w:val="Нет списка12"/>
    <w:next w:val="aa"/>
    <w:uiPriority w:val="99"/>
    <w:semiHidden/>
    <w:unhideWhenUsed/>
    <w:rsid w:val="00753DA4"/>
  </w:style>
  <w:style w:type="numbering" w:customStyle="1" w:styleId="1120">
    <w:name w:val="Нет списка112"/>
    <w:next w:val="aa"/>
    <w:uiPriority w:val="99"/>
    <w:semiHidden/>
    <w:unhideWhenUsed/>
    <w:rsid w:val="00753DA4"/>
  </w:style>
  <w:style w:type="numbering" w:customStyle="1" w:styleId="222">
    <w:name w:val="Нет списка22"/>
    <w:next w:val="aa"/>
    <w:uiPriority w:val="99"/>
    <w:semiHidden/>
    <w:unhideWhenUsed/>
    <w:rsid w:val="00753DA4"/>
  </w:style>
  <w:style w:type="numbering" w:customStyle="1" w:styleId="313">
    <w:name w:val="Нет списка31"/>
    <w:next w:val="aa"/>
    <w:uiPriority w:val="99"/>
    <w:semiHidden/>
    <w:unhideWhenUsed/>
    <w:rsid w:val="00753DA4"/>
  </w:style>
  <w:style w:type="numbering" w:customStyle="1" w:styleId="411">
    <w:name w:val="Нет списка41"/>
    <w:next w:val="aa"/>
    <w:uiPriority w:val="99"/>
    <w:semiHidden/>
    <w:unhideWhenUsed/>
    <w:rsid w:val="00753DA4"/>
  </w:style>
  <w:style w:type="numbering" w:customStyle="1" w:styleId="63">
    <w:name w:val="Нет списка6"/>
    <w:next w:val="aa"/>
    <w:semiHidden/>
    <w:rsid w:val="00753DA4"/>
  </w:style>
  <w:style w:type="numbering" w:customStyle="1" w:styleId="130">
    <w:name w:val="Нет списка13"/>
    <w:next w:val="aa"/>
    <w:semiHidden/>
    <w:unhideWhenUsed/>
    <w:rsid w:val="00753DA4"/>
  </w:style>
  <w:style w:type="numbering" w:customStyle="1" w:styleId="113">
    <w:name w:val="Нет списка113"/>
    <w:next w:val="aa"/>
    <w:semiHidden/>
    <w:unhideWhenUsed/>
    <w:rsid w:val="00753DA4"/>
  </w:style>
  <w:style w:type="numbering" w:customStyle="1" w:styleId="231">
    <w:name w:val="Нет списка23"/>
    <w:next w:val="aa"/>
    <w:semiHidden/>
    <w:unhideWhenUsed/>
    <w:rsid w:val="00753DA4"/>
  </w:style>
  <w:style w:type="numbering" w:customStyle="1" w:styleId="321">
    <w:name w:val="Нет списка32"/>
    <w:next w:val="aa"/>
    <w:semiHidden/>
    <w:unhideWhenUsed/>
    <w:rsid w:val="00753DA4"/>
  </w:style>
  <w:style w:type="numbering" w:customStyle="1" w:styleId="421">
    <w:name w:val="Нет списка42"/>
    <w:next w:val="aa"/>
    <w:semiHidden/>
    <w:unhideWhenUsed/>
    <w:rsid w:val="00753DA4"/>
  </w:style>
  <w:style w:type="numbering" w:customStyle="1" w:styleId="72">
    <w:name w:val="Нет списка7"/>
    <w:next w:val="aa"/>
    <w:semiHidden/>
    <w:unhideWhenUsed/>
    <w:rsid w:val="00753DA4"/>
  </w:style>
  <w:style w:type="numbering" w:customStyle="1" w:styleId="140">
    <w:name w:val="Нет списка14"/>
    <w:next w:val="aa"/>
    <w:semiHidden/>
    <w:unhideWhenUsed/>
    <w:rsid w:val="00753DA4"/>
  </w:style>
  <w:style w:type="numbering" w:customStyle="1" w:styleId="114">
    <w:name w:val="Нет списка114"/>
    <w:next w:val="aa"/>
    <w:semiHidden/>
    <w:unhideWhenUsed/>
    <w:rsid w:val="00753DA4"/>
  </w:style>
  <w:style w:type="numbering" w:customStyle="1" w:styleId="241">
    <w:name w:val="Нет списка24"/>
    <w:next w:val="aa"/>
    <w:semiHidden/>
    <w:unhideWhenUsed/>
    <w:rsid w:val="00753DA4"/>
  </w:style>
  <w:style w:type="numbering" w:customStyle="1" w:styleId="331">
    <w:name w:val="Нет списка33"/>
    <w:next w:val="aa"/>
    <w:semiHidden/>
    <w:unhideWhenUsed/>
    <w:rsid w:val="00753DA4"/>
  </w:style>
  <w:style w:type="numbering" w:customStyle="1" w:styleId="430">
    <w:name w:val="Нет списка43"/>
    <w:next w:val="aa"/>
    <w:semiHidden/>
    <w:unhideWhenUsed/>
    <w:rsid w:val="00753DA4"/>
  </w:style>
  <w:style w:type="numbering" w:customStyle="1" w:styleId="82">
    <w:name w:val="Нет списка8"/>
    <w:next w:val="aa"/>
    <w:semiHidden/>
    <w:rsid w:val="00753DA4"/>
  </w:style>
  <w:style w:type="numbering" w:customStyle="1" w:styleId="150">
    <w:name w:val="Нет списка15"/>
    <w:next w:val="aa"/>
    <w:semiHidden/>
    <w:unhideWhenUsed/>
    <w:rsid w:val="00753DA4"/>
  </w:style>
  <w:style w:type="numbering" w:customStyle="1" w:styleId="115">
    <w:name w:val="Нет списка115"/>
    <w:next w:val="aa"/>
    <w:semiHidden/>
    <w:unhideWhenUsed/>
    <w:rsid w:val="00753DA4"/>
  </w:style>
  <w:style w:type="numbering" w:customStyle="1" w:styleId="251">
    <w:name w:val="Нет списка25"/>
    <w:next w:val="aa"/>
    <w:semiHidden/>
    <w:unhideWhenUsed/>
    <w:rsid w:val="00753DA4"/>
  </w:style>
  <w:style w:type="numbering" w:customStyle="1" w:styleId="341">
    <w:name w:val="Нет списка34"/>
    <w:next w:val="aa"/>
    <w:semiHidden/>
    <w:unhideWhenUsed/>
    <w:rsid w:val="00753DA4"/>
  </w:style>
  <w:style w:type="numbering" w:customStyle="1" w:styleId="440">
    <w:name w:val="Нет списка44"/>
    <w:next w:val="aa"/>
    <w:semiHidden/>
    <w:unhideWhenUsed/>
    <w:rsid w:val="00753DA4"/>
  </w:style>
  <w:style w:type="paragraph" w:customStyle="1" w:styleId="p23">
    <w:name w:val="p23"/>
    <w:basedOn w:val="a7"/>
    <w:rsid w:val="00753DA4"/>
    <w:pPr>
      <w:spacing w:before="100" w:beforeAutospacing="1" w:after="100" w:afterAutospacing="1" w:line="240" w:lineRule="auto"/>
    </w:pPr>
    <w:rPr>
      <w:rFonts w:eastAsia="Times New Roman" w:cs="Times New Roman"/>
      <w:szCs w:val="24"/>
      <w:lang w:eastAsia="ru-RU"/>
    </w:rPr>
  </w:style>
  <w:style w:type="numbering" w:customStyle="1" w:styleId="92">
    <w:name w:val="Нет списка9"/>
    <w:next w:val="aa"/>
    <w:uiPriority w:val="99"/>
    <w:semiHidden/>
    <w:unhideWhenUsed/>
    <w:rsid w:val="00753DA4"/>
  </w:style>
  <w:style w:type="table" w:customStyle="1" w:styleId="2f1">
    <w:name w:val="Сетка таблицы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a"/>
    <w:uiPriority w:val="99"/>
    <w:semiHidden/>
    <w:unhideWhenUsed/>
    <w:rsid w:val="00753DA4"/>
  </w:style>
  <w:style w:type="numbering" w:customStyle="1" w:styleId="260">
    <w:name w:val="Нет списка26"/>
    <w:next w:val="aa"/>
    <w:uiPriority w:val="99"/>
    <w:semiHidden/>
    <w:unhideWhenUsed/>
    <w:rsid w:val="00753DA4"/>
  </w:style>
  <w:style w:type="table" w:customStyle="1" w:styleId="214">
    <w:name w:val="Сетка таблицы21"/>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Сетка таблицы11"/>
    <w:basedOn w:val="a9"/>
    <w:next w:val="aff2"/>
    <w:uiPriority w:val="59"/>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
    <w:name w:val="List Bullet"/>
    <w:basedOn w:val="a7"/>
    <w:rsid w:val="00753DA4"/>
    <w:pPr>
      <w:numPr>
        <w:numId w:val="12"/>
      </w:numPr>
      <w:spacing w:after="0" w:line="240" w:lineRule="auto"/>
    </w:pPr>
    <w:rPr>
      <w:rFonts w:eastAsia="SimSun" w:cs="Times New Roman"/>
      <w:szCs w:val="24"/>
      <w:lang w:eastAsia="zh-CN"/>
    </w:rPr>
  </w:style>
  <w:style w:type="paragraph" w:styleId="20">
    <w:name w:val="List Number 2"/>
    <w:basedOn w:val="a7"/>
    <w:rsid w:val="00753DA4"/>
    <w:pPr>
      <w:numPr>
        <w:numId w:val="14"/>
      </w:numPr>
      <w:spacing w:after="0" w:line="240" w:lineRule="auto"/>
    </w:pPr>
    <w:rPr>
      <w:rFonts w:eastAsia="SimSun" w:cs="Times New Roman"/>
      <w:szCs w:val="24"/>
      <w:lang w:eastAsia="zh-CN"/>
    </w:rPr>
  </w:style>
  <w:style w:type="numbering" w:styleId="111111">
    <w:name w:val="Outline List 2"/>
    <w:basedOn w:val="aa"/>
    <w:rsid w:val="00753DA4"/>
    <w:pPr>
      <w:numPr>
        <w:numId w:val="13"/>
      </w:numPr>
    </w:pPr>
  </w:style>
  <w:style w:type="paragraph" w:styleId="afffffb">
    <w:name w:val="Block Text"/>
    <w:basedOn w:val="a7"/>
    <w:rsid w:val="00753DA4"/>
    <w:pPr>
      <w:tabs>
        <w:tab w:val="left" w:pos="10440"/>
      </w:tabs>
      <w:spacing w:before="120" w:after="0" w:line="240" w:lineRule="auto"/>
      <w:ind w:left="360" w:right="333"/>
    </w:pPr>
    <w:rPr>
      <w:rFonts w:eastAsia="Times New Roman" w:cs="Times New Roman"/>
      <w:b/>
      <w:bCs/>
      <w:szCs w:val="24"/>
      <w:lang w:eastAsia="ru-RU"/>
    </w:rPr>
  </w:style>
  <w:style w:type="paragraph" w:styleId="2f2">
    <w:name w:val="Body Text 2"/>
    <w:basedOn w:val="a7"/>
    <w:link w:val="2f3"/>
    <w:rsid w:val="00753DA4"/>
    <w:pPr>
      <w:widowControl w:val="0"/>
      <w:spacing w:after="0" w:line="240" w:lineRule="auto"/>
      <w:ind w:left="540" w:firstLine="720"/>
    </w:pPr>
    <w:rPr>
      <w:rFonts w:eastAsia="Times New Roman" w:cs="Times New Roman"/>
      <w:color w:val="FF0000"/>
      <w:sz w:val="22"/>
      <w:lang w:val="x-none" w:eastAsia="x-none"/>
    </w:rPr>
  </w:style>
  <w:style w:type="character" w:customStyle="1" w:styleId="2f3">
    <w:name w:val="Основной текст 2 Знак"/>
    <w:basedOn w:val="a8"/>
    <w:link w:val="2f2"/>
    <w:rsid w:val="00753DA4"/>
    <w:rPr>
      <w:rFonts w:ascii="Times New Roman" w:eastAsia="Times New Roman" w:hAnsi="Times New Roman" w:cs="Times New Roman"/>
      <w:color w:val="FF0000"/>
      <w:lang w:val="x-none" w:eastAsia="x-none"/>
    </w:rPr>
  </w:style>
  <w:style w:type="character" w:styleId="afffffc">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rsid w:val="00753DA4"/>
    <w:rPr>
      <w:vertAlign w:val="superscript"/>
    </w:rPr>
  </w:style>
  <w:style w:type="paragraph" w:customStyle="1" w:styleId="1ff3">
    <w:name w:val="Знак Знак Знак Знак Знак Знак Знак1"/>
    <w:basedOn w:val="a7"/>
    <w:rsid w:val="00753DA4"/>
    <w:pPr>
      <w:spacing w:line="240" w:lineRule="exact"/>
    </w:pPr>
    <w:rPr>
      <w:rFonts w:eastAsia="Times New Roman" w:cs="Times New Roman"/>
      <w:sz w:val="20"/>
      <w:szCs w:val="20"/>
      <w:lang w:eastAsia="ar-SA"/>
    </w:rPr>
  </w:style>
  <w:style w:type="numbering" w:customStyle="1" w:styleId="1160">
    <w:name w:val="Нет списка116"/>
    <w:next w:val="aa"/>
    <w:uiPriority w:val="99"/>
    <w:semiHidden/>
    <w:unhideWhenUsed/>
    <w:rsid w:val="00753DA4"/>
  </w:style>
  <w:style w:type="numbering" w:customStyle="1" w:styleId="1112">
    <w:name w:val="Нет списка1112"/>
    <w:next w:val="aa"/>
    <w:uiPriority w:val="99"/>
    <w:semiHidden/>
    <w:unhideWhenUsed/>
    <w:rsid w:val="00753DA4"/>
  </w:style>
  <w:style w:type="numbering" w:customStyle="1" w:styleId="2120">
    <w:name w:val="Нет списка212"/>
    <w:next w:val="aa"/>
    <w:uiPriority w:val="99"/>
    <w:semiHidden/>
    <w:unhideWhenUsed/>
    <w:rsid w:val="00753DA4"/>
  </w:style>
  <w:style w:type="numbering" w:customStyle="1" w:styleId="350">
    <w:name w:val="Нет списка35"/>
    <w:next w:val="aa"/>
    <w:uiPriority w:val="99"/>
    <w:semiHidden/>
    <w:unhideWhenUsed/>
    <w:rsid w:val="00753DA4"/>
  </w:style>
  <w:style w:type="numbering" w:customStyle="1" w:styleId="450">
    <w:name w:val="Нет списка45"/>
    <w:next w:val="aa"/>
    <w:uiPriority w:val="99"/>
    <w:semiHidden/>
    <w:unhideWhenUsed/>
    <w:rsid w:val="00753DA4"/>
  </w:style>
  <w:style w:type="numbering" w:customStyle="1" w:styleId="510">
    <w:name w:val="Нет списка51"/>
    <w:next w:val="aa"/>
    <w:uiPriority w:val="99"/>
    <w:semiHidden/>
    <w:unhideWhenUsed/>
    <w:rsid w:val="00753DA4"/>
  </w:style>
  <w:style w:type="numbering" w:customStyle="1" w:styleId="121">
    <w:name w:val="Нет списка121"/>
    <w:next w:val="aa"/>
    <w:uiPriority w:val="99"/>
    <w:semiHidden/>
    <w:unhideWhenUsed/>
    <w:rsid w:val="00753DA4"/>
  </w:style>
  <w:style w:type="numbering" w:customStyle="1" w:styleId="1121">
    <w:name w:val="Нет списка1121"/>
    <w:next w:val="aa"/>
    <w:uiPriority w:val="99"/>
    <w:semiHidden/>
    <w:unhideWhenUsed/>
    <w:rsid w:val="00753DA4"/>
  </w:style>
  <w:style w:type="numbering" w:customStyle="1" w:styleId="2210">
    <w:name w:val="Нет списка221"/>
    <w:next w:val="aa"/>
    <w:uiPriority w:val="99"/>
    <w:semiHidden/>
    <w:unhideWhenUsed/>
    <w:rsid w:val="00753DA4"/>
  </w:style>
  <w:style w:type="numbering" w:customStyle="1" w:styleId="3110">
    <w:name w:val="Нет списка311"/>
    <w:next w:val="aa"/>
    <w:uiPriority w:val="99"/>
    <w:semiHidden/>
    <w:unhideWhenUsed/>
    <w:rsid w:val="00753DA4"/>
  </w:style>
  <w:style w:type="numbering" w:customStyle="1" w:styleId="4110">
    <w:name w:val="Нет списка411"/>
    <w:next w:val="aa"/>
    <w:uiPriority w:val="99"/>
    <w:semiHidden/>
    <w:unhideWhenUsed/>
    <w:rsid w:val="00753DA4"/>
  </w:style>
  <w:style w:type="numbering" w:customStyle="1" w:styleId="610">
    <w:name w:val="Нет списка61"/>
    <w:next w:val="aa"/>
    <w:semiHidden/>
    <w:rsid w:val="00753DA4"/>
  </w:style>
  <w:style w:type="numbering" w:customStyle="1" w:styleId="131">
    <w:name w:val="Нет списка131"/>
    <w:next w:val="aa"/>
    <w:semiHidden/>
    <w:unhideWhenUsed/>
    <w:rsid w:val="00753DA4"/>
  </w:style>
  <w:style w:type="numbering" w:customStyle="1" w:styleId="1131">
    <w:name w:val="Нет списка1131"/>
    <w:next w:val="aa"/>
    <w:semiHidden/>
    <w:unhideWhenUsed/>
    <w:rsid w:val="00753DA4"/>
  </w:style>
  <w:style w:type="numbering" w:customStyle="1" w:styleId="2310">
    <w:name w:val="Нет списка231"/>
    <w:next w:val="aa"/>
    <w:semiHidden/>
    <w:unhideWhenUsed/>
    <w:rsid w:val="00753DA4"/>
  </w:style>
  <w:style w:type="numbering" w:customStyle="1" w:styleId="3210">
    <w:name w:val="Нет списка321"/>
    <w:next w:val="aa"/>
    <w:semiHidden/>
    <w:unhideWhenUsed/>
    <w:rsid w:val="00753DA4"/>
  </w:style>
  <w:style w:type="numbering" w:customStyle="1" w:styleId="4210">
    <w:name w:val="Нет списка421"/>
    <w:next w:val="aa"/>
    <w:semiHidden/>
    <w:unhideWhenUsed/>
    <w:rsid w:val="00753DA4"/>
  </w:style>
  <w:style w:type="numbering" w:customStyle="1" w:styleId="710">
    <w:name w:val="Нет списка71"/>
    <w:next w:val="aa"/>
    <w:semiHidden/>
    <w:unhideWhenUsed/>
    <w:rsid w:val="00753DA4"/>
  </w:style>
  <w:style w:type="numbering" w:customStyle="1" w:styleId="141">
    <w:name w:val="Нет списка141"/>
    <w:next w:val="aa"/>
    <w:semiHidden/>
    <w:unhideWhenUsed/>
    <w:rsid w:val="00753DA4"/>
  </w:style>
  <w:style w:type="numbering" w:customStyle="1" w:styleId="1141">
    <w:name w:val="Нет списка1141"/>
    <w:next w:val="aa"/>
    <w:semiHidden/>
    <w:unhideWhenUsed/>
    <w:rsid w:val="00753DA4"/>
  </w:style>
  <w:style w:type="numbering" w:customStyle="1" w:styleId="2410">
    <w:name w:val="Нет списка241"/>
    <w:next w:val="aa"/>
    <w:semiHidden/>
    <w:unhideWhenUsed/>
    <w:rsid w:val="00753DA4"/>
  </w:style>
  <w:style w:type="numbering" w:customStyle="1" w:styleId="3310">
    <w:name w:val="Нет списка331"/>
    <w:next w:val="aa"/>
    <w:semiHidden/>
    <w:unhideWhenUsed/>
    <w:rsid w:val="00753DA4"/>
  </w:style>
  <w:style w:type="numbering" w:customStyle="1" w:styleId="431">
    <w:name w:val="Нет списка431"/>
    <w:next w:val="aa"/>
    <w:semiHidden/>
    <w:unhideWhenUsed/>
    <w:rsid w:val="00753DA4"/>
  </w:style>
  <w:style w:type="numbering" w:customStyle="1" w:styleId="810">
    <w:name w:val="Нет списка81"/>
    <w:next w:val="aa"/>
    <w:semiHidden/>
    <w:rsid w:val="00753DA4"/>
  </w:style>
  <w:style w:type="numbering" w:customStyle="1" w:styleId="151">
    <w:name w:val="Нет списка151"/>
    <w:next w:val="aa"/>
    <w:semiHidden/>
    <w:unhideWhenUsed/>
    <w:rsid w:val="00753DA4"/>
  </w:style>
  <w:style w:type="numbering" w:customStyle="1" w:styleId="1151">
    <w:name w:val="Нет списка1151"/>
    <w:next w:val="aa"/>
    <w:semiHidden/>
    <w:unhideWhenUsed/>
    <w:rsid w:val="00753DA4"/>
  </w:style>
  <w:style w:type="numbering" w:customStyle="1" w:styleId="2510">
    <w:name w:val="Нет списка251"/>
    <w:next w:val="aa"/>
    <w:semiHidden/>
    <w:unhideWhenUsed/>
    <w:rsid w:val="00753DA4"/>
  </w:style>
  <w:style w:type="numbering" w:customStyle="1" w:styleId="3410">
    <w:name w:val="Нет списка341"/>
    <w:next w:val="aa"/>
    <w:semiHidden/>
    <w:unhideWhenUsed/>
    <w:rsid w:val="00753DA4"/>
  </w:style>
  <w:style w:type="numbering" w:customStyle="1" w:styleId="441">
    <w:name w:val="Нет списка441"/>
    <w:next w:val="aa"/>
    <w:semiHidden/>
    <w:unhideWhenUsed/>
    <w:rsid w:val="00753DA4"/>
  </w:style>
  <w:style w:type="character" w:customStyle="1" w:styleId="2f4">
    <w:name w:val="Название Знак2"/>
    <w:rsid w:val="00753DA4"/>
    <w:rPr>
      <w:sz w:val="28"/>
      <w:szCs w:val="28"/>
    </w:rPr>
  </w:style>
  <w:style w:type="paragraph" w:customStyle="1" w:styleId="1ff4">
    <w:name w:val="_Заголовок 1"/>
    <w:basedOn w:val="a7"/>
    <w:link w:val="1ff5"/>
    <w:autoRedefine/>
    <w:qFormat/>
    <w:rsid w:val="00C01359"/>
    <w:pPr>
      <w:keepNext/>
      <w:pageBreakBefore/>
      <w:spacing w:after="240" w:line="240" w:lineRule="auto"/>
      <w:outlineLvl w:val="0"/>
    </w:pPr>
    <w:rPr>
      <w:rFonts w:cs="Times New Roman"/>
      <w:b/>
      <w:bCs/>
      <w:caps/>
      <w:color w:val="000000"/>
      <w:szCs w:val="28"/>
      <w:lang w:val="x-none"/>
    </w:rPr>
  </w:style>
  <w:style w:type="character" w:customStyle="1" w:styleId="1ff5">
    <w:name w:val="_Заголовок 1 Знак"/>
    <w:link w:val="1ff4"/>
    <w:rsid w:val="00C01359"/>
    <w:rPr>
      <w:rFonts w:ascii="Times New Roman" w:hAnsi="Times New Roman" w:cs="Times New Roman"/>
      <w:b/>
      <w:bCs/>
      <w:caps/>
      <w:color w:val="000000"/>
      <w:sz w:val="24"/>
      <w:szCs w:val="28"/>
      <w:lang w:val="x-none"/>
    </w:rPr>
  </w:style>
  <w:style w:type="paragraph" w:customStyle="1" w:styleId="3d">
    <w:name w:val="_Заголовок 3"/>
    <w:basedOn w:val="a7"/>
    <w:next w:val="a7"/>
    <w:autoRedefine/>
    <w:qFormat/>
    <w:rsid w:val="00753DA4"/>
    <w:pPr>
      <w:spacing w:after="0" w:line="240" w:lineRule="auto"/>
      <w:jc w:val="center"/>
      <w:outlineLvl w:val="2"/>
    </w:pPr>
    <w:rPr>
      <w:rFonts w:eastAsia="Calibri" w:cs="Times New Roman"/>
      <w:b/>
      <w:bCs/>
      <w:color w:val="000000"/>
      <w:szCs w:val="24"/>
      <w:lang w:eastAsia="ru-RU"/>
    </w:rPr>
  </w:style>
  <w:style w:type="paragraph" w:customStyle="1" w:styleId="1ff6">
    <w:name w:val="Список_нумерованный_1_уровень"/>
    <w:link w:val="1ff7"/>
    <w:qFormat/>
    <w:rsid w:val="00753DA4"/>
    <w:pPr>
      <w:spacing w:before="60" w:after="100" w:line="240" w:lineRule="auto"/>
      <w:ind w:left="567"/>
      <w:jc w:val="both"/>
    </w:pPr>
    <w:rPr>
      <w:rFonts w:ascii="Times New Roman" w:eastAsia="Times New Roman" w:hAnsi="Times New Roman" w:cs="Times New Roman"/>
      <w:sz w:val="24"/>
      <w:szCs w:val="24"/>
      <w:lang w:eastAsia="ru-RU"/>
    </w:rPr>
  </w:style>
  <w:style w:type="character" w:customStyle="1" w:styleId="1ff7">
    <w:name w:val="Список_нумерованный_1_уровень Знак"/>
    <w:link w:val="1ff6"/>
    <w:rsid w:val="00753DA4"/>
    <w:rPr>
      <w:rFonts w:ascii="Times New Roman" w:eastAsia="Times New Roman" w:hAnsi="Times New Roman" w:cs="Times New Roman"/>
      <w:sz w:val="24"/>
      <w:szCs w:val="24"/>
      <w:lang w:eastAsia="ru-RU"/>
    </w:rPr>
  </w:style>
  <w:style w:type="paragraph" w:customStyle="1" w:styleId="afffffd">
    <w:name w:val="Название таблиц"/>
    <w:basedOn w:val="a7"/>
    <w:link w:val="afffffe"/>
    <w:qFormat/>
    <w:rsid w:val="00753DA4"/>
    <w:pPr>
      <w:spacing w:after="0" w:line="240" w:lineRule="auto"/>
    </w:pPr>
    <w:rPr>
      <w:rFonts w:eastAsia="Times New Roman" w:cs="Times New Roman"/>
      <w:iCs/>
      <w:color w:val="000000"/>
      <w:sz w:val="28"/>
      <w:szCs w:val="28"/>
      <w:lang w:val="x-none" w:eastAsia="x-none"/>
    </w:rPr>
  </w:style>
  <w:style w:type="character" w:customStyle="1" w:styleId="afffffe">
    <w:name w:val="Название таблиц Знак"/>
    <w:link w:val="afffffd"/>
    <w:rsid w:val="00753DA4"/>
    <w:rPr>
      <w:rFonts w:ascii="Times New Roman" w:eastAsia="Times New Roman" w:hAnsi="Times New Roman" w:cs="Times New Roman"/>
      <w:iCs/>
      <w:color w:val="000000"/>
      <w:sz w:val="28"/>
      <w:szCs w:val="28"/>
      <w:lang w:val="x-none" w:eastAsia="x-none"/>
    </w:rPr>
  </w:style>
  <w:style w:type="paragraph" w:customStyle="1" w:styleId="affffff">
    <w:name w:val="Шапка табл"/>
    <w:basedOn w:val="a7"/>
    <w:link w:val="affffff0"/>
    <w:qFormat/>
    <w:rsid w:val="00753DA4"/>
    <w:pPr>
      <w:spacing w:after="0" w:line="240" w:lineRule="auto"/>
    </w:pPr>
    <w:rPr>
      <w:rFonts w:eastAsia="Times New Roman" w:cs="Times New Roman"/>
      <w:b/>
      <w:color w:val="000000"/>
      <w:szCs w:val="24"/>
      <w:lang w:val="x-none" w:eastAsia="x-none"/>
    </w:rPr>
  </w:style>
  <w:style w:type="character" w:customStyle="1" w:styleId="affffff0">
    <w:name w:val="Шапка табл Знак"/>
    <w:link w:val="affffff"/>
    <w:rsid w:val="00753DA4"/>
    <w:rPr>
      <w:rFonts w:ascii="Times New Roman" w:eastAsia="Times New Roman" w:hAnsi="Times New Roman" w:cs="Times New Roman"/>
      <w:b/>
      <w:color w:val="000000"/>
      <w:sz w:val="24"/>
      <w:szCs w:val="24"/>
      <w:lang w:val="x-none" w:eastAsia="x-none"/>
    </w:rPr>
  </w:style>
  <w:style w:type="paragraph" w:customStyle="1" w:styleId="affffff1">
    <w:name w:val="Табл"/>
    <w:basedOn w:val="a7"/>
    <w:link w:val="affffff2"/>
    <w:qFormat/>
    <w:rsid w:val="00753DA4"/>
    <w:pPr>
      <w:spacing w:after="0" w:line="240" w:lineRule="auto"/>
    </w:pPr>
    <w:rPr>
      <w:rFonts w:eastAsia="Times New Roman" w:cs="Times New Roman"/>
      <w:color w:val="000000"/>
      <w:szCs w:val="24"/>
      <w:lang w:val="x-none" w:eastAsia="x-none"/>
    </w:rPr>
  </w:style>
  <w:style w:type="character" w:customStyle="1" w:styleId="affffff2">
    <w:name w:val="Табл Знак"/>
    <w:link w:val="affffff1"/>
    <w:rsid w:val="00753DA4"/>
    <w:rPr>
      <w:rFonts w:ascii="Times New Roman" w:eastAsia="Times New Roman" w:hAnsi="Times New Roman" w:cs="Times New Roman"/>
      <w:color w:val="000000"/>
      <w:sz w:val="24"/>
      <w:szCs w:val="24"/>
      <w:lang w:val="x-none" w:eastAsia="x-none"/>
    </w:rPr>
  </w:style>
  <w:style w:type="paragraph" w:customStyle="1" w:styleId="affffff3">
    <w:name w:val="Подзаголов"/>
    <w:basedOn w:val="a7"/>
    <w:link w:val="affffff4"/>
    <w:qFormat/>
    <w:rsid w:val="00753DA4"/>
    <w:pPr>
      <w:spacing w:after="0" w:line="240" w:lineRule="auto"/>
      <w:jc w:val="center"/>
    </w:pPr>
    <w:rPr>
      <w:rFonts w:eastAsia="Times New Roman" w:cs="Times New Roman"/>
      <w:color w:val="000000"/>
      <w:sz w:val="28"/>
      <w:szCs w:val="28"/>
      <w:lang w:val="x-none"/>
    </w:rPr>
  </w:style>
  <w:style w:type="character" w:customStyle="1" w:styleId="affffff4">
    <w:name w:val="Подзаголов Знак"/>
    <w:link w:val="affffff3"/>
    <w:rsid w:val="00753DA4"/>
    <w:rPr>
      <w:rFonts w:ascii="Times New Roman" w:eastAsia="Times New Roman" w:hAnsi="Times New Roman" w:cs="Times New Roman"/>
      <w:color w:val="000000"/>
      <w:sz w:val="28"/>
      <w:szCs w:val="28"/>
      <w:lang w:val="x-none"/>
    </w:rPr>
  </w:style>
  <w:style w:type="paragraph" w:customStyle="1" w:styleId="a3">
    <w:name w:val="Список текс"/>
    <w:basedOn w:val="a7"/>
    <w:link w:val="affffff5"/>
    <w:qFormat/>
    <w:rsid w:val="00753DA4"/>
    <w:pPr>
      <w:numPr>
        <w:numId w:val="15"/>
      </w:numPr>
      <w:tabs>
        <w:tab w:val="left" w:pos="993"/>
      </w:tabs>
      <w:spacing w:after="0" w:line="240" w:lineRule="auto"/>
    </w:pPr>
    <w:rPr>
      <w:rFonts w:eastAsia="Times New Roman" w:cs="Times New Roman"/>
      <w:color w:val="000000"/>
      <w:sz w:val="28"/>
      <w:szCs w:val="28"/>
      <w:lang w:val="x-none"/>
    </w:rPr>
  </w:style>
  <w:style w:type="character" w:customStyle="1" w:styleId="affffff5">
    <w:name w:val="Список текс Знак"/>
    <w:link w:val="a3"/>
    <w:rsid w:val="00753DA4"/>
    <w:rPr>
      <w:rFonts w:ascii="Times New Roman" w:eastAsia="Times New Roman" w:hAnsi="Times New Roman" w:cs="Times New Roman"/>
      <w:color w:val="000000"/>
      <w:sz w:val="28"/>
      <w:szCs w:val="28"/>
      <w:lang w:val="x-none"/>
    </w:rPr>
  </w:style>
  <w:style w:type="paragraph" w:customStyle="1" w:styleId="affffff6">
    <w:name w:val="Номерация страниц"/>
    <w:basedOn w:val="af9"/>
    <w:link w:val="affffff7"/>
    <w:qFormat/>
    <w:rsid w:val="00753DA4"/>
    <w:pPr>
      <w:tabs>
        <w:tab w:val="clear" w:pos="4677"/>
        <w:tab w:val="clear" w:pos="9355"/>
        <w:tab w:val="center" w:pos="0"/>
        <w:tab w:val="right" w:pos="9639"/>
      </w:tabs>
      <w:jc w:val="center"/>
    </w:pPr>
    <w:rPr>
      <w:color w:val="000000"/>
      <w:sz w:val="28"/>
      <w:szCs w:val="28"/>
      <w:lang w:val="x-none" w:eastAsia="en-US"/>
    </w:rPr>
  </w:style>
  <w:style w:type="character" w:customStyle="1" w:styleId="affffff7">
    <w:name w:val="Номерация страниц Знак"/>
    <w:link w:val="affffff6"/>
    <w:rsid w:val="00753DA4"/>
    <w:rPr>
      <w:rFonts w:ascii="Times New Roman" w:eastAsia="Times New Roman" w:hAnsi="Times New Roman" w:cs="Times New Roman"/>
      <w:color w:val="000000"/>
      <w:sz w:val="28"/>
      <w:szCs w:val="28"/>
      <w:lang w:val="x-none"/>
    </w:rPr>
  </w:style>
  <w:style w:type="paragraph" w:customStyle="1" w:styleId="affffff8">
    <w:name w:val="Новый абзац"/>
    <w:basedOn w:val="a7"/>
    <w:link w:val="2f5"/>
    <w:rsid w:val="00753DA4"/>
    <w:pPr>
      <w:spacing w:after="0" w:line="360" w:lineRule="auto"/>
    </w:pPr>
    <w:rPr>
      <w:rFonts w:ascii="Arial" w:eastAsia="Times New Roman" w:hAnsi="Arial" w:cs="Times New Roman"/>
      <w:szCs w:val="20"/>
      <w:lang w:val="x-none"/>
    </w:rPr>
  </w:style>
  <w:style w:type="character" w:customStyle="1" w:styleId="2f5">
    <w:name w:val="Новый абзац Знак2"/>
    <w:link w:val="affffff8"/>
    <w:rsid w:val="00753DA4"/>
    <w:rPr>
      <w:rFonts w:ascii="Arial" w:eastAsia="Times New Roman" w:hAnsi="Arial" w:cs="Times New Roman"/>
      <w:sz w:val="24"/>
      <w:szCs w:val="20"/>
      <w:lang w:val="x-none"/>
    </w:rPr>
  </w:style>
  <w:style w:type="paragraph" w:customStyle="1" w:styleId="3e">
    <w:name w:val="Обычный3"/>
    <w:rsid w:val="00753DA4"/>
    <w:pPr>
      <w:widowControl w:val="0"/>
      <w:suppressAutoHyphens/>
      <w:spacing w:after="0" w:line="100" w:lineRule="atLeast"/>
    </w:pPr>
    <w:rPr>
      <w:rFonts w:ascii="Times New Roman" w:eastAsia="Arial Unicode MS" w:hAnsi="Times New Roman" w:cs="Times New Roman"/>
      <w:sz w:val="24"/>
      <w:szCs w:val="24"/>
      <w:lang w:eastAsia="ar-SA"/>
    </w:rPr>
  </w:style>
  <w:style w:type="character" w:customStyle="1" w:styleId="highlight">
    <w:name w:val="highlight"/>
    <w:rsid w:val="00753DA4"/>
  </w:style>
  <w:style w:type="paragraph" w:customStyle="1" w:styleId="affffff9">
    <w:name w:val="Стандартный"/>
    <w:basedOn w:val="a7"/>
    <w:link w:val="affffffa"/>
    <w:qFormat/>
    <w:rsid w:val="00753DA4"/>
    <w:pPr>
      <w:spacing w:after="0" w:line="240" w:lineRule="auto"/>
      <w:ind w:firstLine="851"/>
    </w:pPr>
    <w:rPr>
      <w:rFonts w:eastAsia="Times New Roman" w:cs="Times New Roman"/>
      <w:b/>
      <w:sz w:val="28"/>
      <w:szCs w:val="28"/>
      <w:lang w:val="x-none"/>
    </w:rPr>
  </w:style>
  <w:style w:type="character" w:customStyle="1" w:styleId="affffffa">
    <w:name w:val="Стандартный Знак"/>
    <w:link w:val="affffff9"/>
    <w:rsid w:val="00753DA4"/>
    <w:rPr>
      <w:rFonts w:ascii="Times New Roman" w:eastAsia="Times New Roman" w:hAnsi="Times New Roman" w:cs="Times New Roman"/>
      <w:b/>
      <w:sz w:val="28"/>
      <w:szCs w:val="28"/>
      <w:lang w:val="x-none"/>
    </w:rPr>
  </w:style>
  <w:style w:type="table" w:styleId="-2">
    <w:name w:val="Table Web 2"/>
    <w:basedOn w:val="a9"/>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FreeForm">
    <w:name w:val="Free Form"/>
    <w:rsid w:val="00753DA4"/>
    <w:pPr>
      <w:spacing w:after="0" w:line="240" w:lineRule="auto"/>
    </w:pPr>
    <w:rPr>
      <w:rFonts w:ascii="Helvetica" w:eastAsia="Times New Roman" w:hAnsi="Helvetica" w:cs="Times New Roman"/>
      <w:color w:val="000000"/>
      <w:sz w:val="24"/>
      <w:szCs w:val="20"/>
      <w:lang w:eastAsia="ru-RU"/>
    </w:rPr>
  </w:style>
  <w:style w:type="numbering" w:customStyle="1" w:styleId="11111">
    <w:name w:val="Нет списка11111"/>
    <w:next w:val="aa"/>
    <w:uiPriority w:val="99"/>
    <w:semiHidden/>
    <w:unhideWhenUsed/>
    <w:rsid w:val="00753DA4"/>
  </w:style>
  <w:style w:type="paragraph" w:customStyle="1" w:styleId="a1">
    <w:name w:val="Обычный маркер. список"/>
    <w:basedOn w:val="a7"/>
    <w:qFormat/>
    <w:rsid w:val="00753DA4"/>
    <w:pPr>
      <w:numPr>
        <w:ilvl w:val="1"/>
        <w:numId w:val="16"/>
      </w:numPr>
      <w:suppressAutoHyphens/>
      <w:spacing w:after="0" w:line="240" w:lineRule="auto"/>
    </w:pPr>
    <w:rPr>
      <w:rFonts w:eastAsia="Times New Roman" w:cs="Times New Roman"/>
      <w:szCs w:val="24"/>
      <w:lang w:eastAsia="ar-SA"/>
    </w:rPr>
  </w:style>
  <w:style w:type="paragraph" w:customStyle="1" w:styleId="a0">
    <w:name w:val="Обычный нум. список"/>
    <w:basedOn w:val="a7"/>
    <w:link w:val="affffffb"/>
    <w:qFormat/>
    <w:rsid w:val="00753DA4"/>
    <w:pPr>
      <w:numPr>
        <w:numId w:val="16"/>
      </w:numPr>
      <w:suppressAutoHyphens/>
      <w:spacing w:before="45" w:after="0" w:line="240" w:lineRule="auto"/>
    </w:pPr>
    <w:rPr>
      <w:rFonts w:eastAsia="Times New Roman" w:cs="Times New Roman"/>
      <w:sz w:val="28"/>
      <w:szCs w:val="28"/>
      <w:lang w:val="x-none" w:eastAsia="ar-SA"/>
    </w:rPr>
  </w:style>
  <w:style w:type="character" w:customStyle="1" w:styleId="affffffb">
    <w:name w:val="Обычный нум. список Знак"/>
    <w:link w:val="a0"/>
    <w:rsid w:val="00753DA4"/>
    <w:rPr>
      <w:rFonts w:ascii="Times New Roman" w:eastAsia="Times New Roman" w:hAnsi="Times New Roman" w:cs="Times New Roman"/>
      <w:sz w:val="28"/>
      <w:szCs w:val="28"/>
      <w:lang w:val="x-none" w:eastAsia="ar-SA"/>
    </w:rPr>
  </w:style>
  <w:style w:type="paragraph" w:customStyle="1" w:styleId="Default">
    <w:name w:val="Default"/>
    <w:rsid w:val="00753DA4"/>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numbering" w:customStyle="1" w:styleId="100">
    <w:name w:val="Нет списка10"/>
    <w:next w:val="aa"/>
    <w:uiPriority w:val="99"/>
    <w:semiHidden/>
    <w:unhideWhenUsed/>
    <w:rsid w:val="00753DA4"/>
  </w:style>
  <w:style w:type="table" w:customStyle="1" w:styleId="3f">
    <w:name w:val="Сетка таблицы3"/>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0">
    <w:name w:val="Нет списка17"/>
    <w:next w:val="aa"/>
    <w:uiPriority w:val="99"/>
    <w:semiHidden/>
    <w:unhideWhenUsed/>
    <w:rsid w:val="00753DA4"/>
  </w:style>
  <w:style w:type="numbering" w:customStyle="1" w:styleId="270">
    <w:name w:val="Нет списка27"/>
    <w:next w:val="aa"/>
    <w:uiPriority w:val="99"/>
    <w:semiHidden/>
    <w:unhideWhenUsed/>
    <w:rsid w:val="00753DA4"/>
  </w:style>
  <w:style w:type="table" w:customStyle="1" w:styleId="223">
    <w:name w:val="Сетка таблицы22"/>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a"/>
    <w:next w:val="111111"/>
    <w:rsid w:val="00753DA4"/>
  </w:style>
  <w:style w:type="numbering" w:customStyle="1" w:styleId="117">
    <w:name w:val="Нет списка117"/>
    <w:next w:val="aa"/>
    <w:uiPriority w:val="99"/>
    <w:semiHidden/>
    <w:unhideWhenUsed/>
    <w:rsid w:val="00753DA4"/>
  </w:style>
  <w:style w:type="numbering" w:customStyle="1" w:styleId="1113">
    <w:name w:val="Нет списка1113"/>
    <w:next w:val="aa"/>
    <w:uiPriority w:val="99"/>
    <w:semiHidden/>
    <w:unhideWhenUsed/>
    <w:rsid w:val="00753DA4"/>
  </w:style>
  <w:style w:type="numbering" w:customStyle="1" w:styleId="2130">
    <w:name w:val="Нет списка213"/>
    <w:next w:val="aa"/>
    <w:uiPriority w:val="99"/>
    <w:semiHidden/>
    <w:unhideWhenUsed/>
    <w:rsid w:val="00753DA4"/>
  </w:style>
  <w:style w:type="numbering" w:customStyle="1" w:styleId="360">
    <w:name w:val="Нет списка36"/>
    <w:next w:val="aa"/>
    <w:uiPriority w:val="99"/>
    <w:semiHidden/>
    <w:unhideWhenUsed/>
    <w:rsid w:val="00753DA4"/>
  </w:style>
  <w:style w:type="numbering" w:customStyle="1" w:styleId="460">
    <w:name w:val="Нет списка46"/>
    <w:next w:val="aa"/>
    <w:uiPriority w:val="99"/>
    <w:semiHidden/>
    <w:unhideWhenUsed/>
    <w:rsid w:val="00753DA4"/>
  </w:style>
  <w:style w:type="numbering" w:customStyle="1" w:styleId="520">
    <w:name w:val="Нет списка52"/>
    <w:next w:val="aa"/>
    <w:uiPriority w:val="99"/>
    <w:semiHidden/>
    <w:unhideWhenUsed/>
    <w:rsid w:val="00753DA4"/>
  </w:style>
  <w:style w:type="numbering" w:customStyle="1" w:styleId="122">
    <w:name w:val="Нет списка122"/>
    <w:next w:val="aa"/>
    <w:uiPriority w:val="99"/>
    <w:semiHidden/>
    <w:unhideWhenUsed/>
    <w:rsid w:val="00753DA4"/>
  </w:style>
  <w:style w:type="numbering" w:customStyle="1" w:styleId="1122">
    <w:name w:val="Нет списка1122"/>
    <w:next w:val="aa"/>
    <w:uiPriority w:val="99"/>
    <w:semiHidden/>
    <w:unhideWhenUsed/>
    <w:rsid w:val="00753DA4"/>
  </w:style>
  <w:style w:type="numbering" w:customStyle="1" w:styleId="2220">
    <w:name w:val="Нет списка222"/>
    <w:next w:val="aa"/>
    <w:uiPriority w:val="99"/>
    <w:semiHidden/>
    <w:unhideWhenUsed/>
    <w:rsid w:val="00753DA4"/>
  </w:style>
  <w:style w:type="numbering" w:customStyle="1" w:styleId="3121">
    <w:name w:val="Нет списка312"/>
    <w:next w:val="aa"/>
    <w:uiPriority w:val="99"/>
    <w:semiHidden/>
    <w:unhideWhenUsed/>
    <w:rsid w:val="00753DA4"/>
  </w:style>
  <w:style w:type="numbering" w:customStyle="1" w:styleId="412">
    <w:name w:val="Нет списка412"/>
    <w:next w:val="aa"/>
    <w:uiPriority w:val="99"/>
    <w:semiHidden/>
    <w:unhideWhenUsed/>
    <w:rsid w:val="00753DA4"/>
  </w:style>
  <w:style w:type="numbering" w:customStyle="1" w:styleId="620">
    <w:name w:val="Нет списка62"/>
    <w:next w:val="aa"/>
    <w:semiHidden/>
    <w:rsid w:val="00753DA4"/>
  </w:style>
  <w:style w:type="numbering" w:customStyle="1" w:styleId="132">
    <w:name w:val="Нет списка132"/>
    <w:next w:val="aa"/>
    <w:semiHidden/>
    <w:unhideWhenUsed/>
    <w:rsid w:val="00753DA4"/>
  </w:style>
  <w:style w:type="numbering" w:customStyle="1" w:styleId="1132">
    <w:name w:val="Нет списка1132"/>
    <w:next w:val="aa"/>
    <w:semiHidden/>
    <w:unhideWhenUsed/>
    <w:rsid w:val="00753DA4"/>
  </w:style>
  <w:style w:type="numbering" w:customStyle="1" w:styleId="232">
    <w:name w:val="Нет списка232"/>
    <w:next w:val="aa"/>
    <w:semiHidden/>
    <w:unhideWhenUsed/>
    <w:rsid w:val="00753DA4"/>
  </w:style>
  <w:style w:type="numbering" w:customStyle="1" w:styleId="322">
    <w:name w:val="Нет списка322"/>
    <w:next w:val="aa"/>
    <w:semiHidden/>
    <w:unhideWhenUsed/>
    <w:rsid w:val="00753DA4"/>
  </w:style>
  <w:style w:type="numbering" w:customStyle="1" w:styleId="422">
    <w:name w:val="Нет списка422"/>
    <w:next w:val="aa"/>
    <w:semiHidden/>
    <w:unhideWhenUsed/>
    <w:rsid w:val="00753DA4"/>
  </w:style>
  <w:style w:type="numbering" w:customStyle="1" w:styleId="720">
    <w:name w:val="Нет списка72"/>
    <w:next w:val="aa"/>
    <w:semiHidden/>
    <w:unhideWhenUsed/>
    <w:rsid w:val="00753DA4"/>
  </w:style>
  <w:style w:type="numbering" w:customStyle="1" w:styleId="142">
    <w:name w:val="Нет списка142"/>
    <w:next w:val="aa"/>
    <w:semiHidden/>
    <w:unhideWhenUsed/>
    <w:rsid w:val="00753DA4"/>
  </w:style>
  <w:style w:type="numbering" w:customStyle="1" w:styleId="1142">
    <w:name w:val="Нет списка1142"/>
    <w:next w:val="aa"/>
    <w:semiHidden/>
    <w:unhideWhenUsed/>
    <w:rsid w:val="00753DA4"/>
  </w:style>
  <w:style w:type="numbering" w:customStyle="1" w:styleId="242">
    <w:name w:val="Нет списка242"/>
    <w:next w:val="aa"/>
    <w:semiHidden/>
    <w:unhideWhenUsed/>
    <w:rsid w:val="00753DA4"/>
  </w:style>
  <w:style w:type="numbering" w:customStyle="1" w:styleId="332">
    <w:name w:val="Нет списка332"/>
    <w:next w:val="aa"/>
    <w:semiHidden/>
    <w:unhideWhenUsed/>
    <w:rsid w:val="00753DA4"/>
  </w:style>
  <w:style w:type="numbering" w:customStyle="1" w:styleId="432">
    <w:name w:val="Нет списка432"/>
    <w:next w:val="aa"/>
    <w:semiHidden/>
    <w:unhideWhenUsed/>
    <w:rsid w:val="00753DA4"/>
  </w:style>
  <w:style w:type="numbering" w:customStyle="1" w:styleId="820">
    <w:name w:val="Нет списка82"/>
    <w:next w:val="aa"/>
    <w:semiHidden/>
    <w:rsid w:val="00753DA4"/>
  </w:style>
  <w:style w:type="numbering" w:customStyle="1" w:styleId="152">
    <w:name w:val="Нет списка152"/>
    <w:next w:val="aa"/>
    <w:semiHidden/>
    <w:unhideWhenUsed/>
    <w:rsid w:val="00753DA4"/>
  </w:style>
  <w:style w:type="numbering" w:customStyle="1" w:styleId="1152">
    <w:name w:val="Нет списка1152"/>
    <w:next w:val="aa"/>
    <w:semiHidden/>
    <w:unhideWhenUsed/>
    <w:rsid w:val="00753DA4"/>
  </w:style>
  <w:style w:type="numbering" w:customStyle="1" w:styleId="252">
    <w:name w:val="Нет списка252"/>
    <w:next w:val="aa"/>
    <w:semiHidden/>
    <w:unhideWhenUsed/>
    <w:rsid w:val="00753DA4"/>
  </w:style>
  <w:style w:type="numbering" w:customStyle="1" w:styleId="342">
    <w:name w:val="Нет списка342"/>
    <w:next w:val="aa"/>
    <w:semiHidden/>
    <w:unhideWhenUsed/>
    <w:rsid w:val="00753DA4"/>
  </w:style>
  <w:style w:type="numbering" w:customStyle="1" w:styleId="442">
    <w:name w:val="Нет списка442"/>
    <w:next w:val="aa"/>
    <w:semiHidden/>
    <w:unhideWhenUsed/>
    <w:rsid w:val="00753DA4"/>
  </w:style>
  <w:style w:type="numbering" w:customStyle="1" w:styleId="11112">
    <w:name w:val="Нет списка11112"/>
    <w:next w:val="aa"/>
    <w:uiPriority w:val="99"/>
    <w:semiHidden/>
    <w:unhideWhenUsed/>
    <w:rsid w:val="00753DA4"/>
  </w:style>
  <w:style w:type="numbering" w:customStyle="1" w:styleId="180">
    <w:name w:val="Нет списка18"/>
    <w:next w:val="aa"/>
    <w:uiPriority w:val="99"/>
    <w:semiHidden/>
    <w:unhideWhenUsed/>
    <w:rsid w:val="00753DA4"/>
  </w:style>
  <w:style w:type="table" w:customStyle="1" w:styleId="47">
    <w:name w:val="Сетка таблицы4"/>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0">
    <w:name w:val="Нет списка19"/>
    <w:next w:val="aa"/>
    <w:uiPriority w:val="99"/>
    <w:semiHidden/>
    <w:unhideWhenUsed/>
    <w:rsid w:val="00753DA4"/>
  </w:style>
  <w:style w:type="numbering" w:customStyle="1" w:styleId="280">
    <w:name w:val="Нет списка28"/>
    <w:next w:val="aa"/>
    <w:uiPriority w:val="99"/>
    <w:semiHidden/>
    <w:unhideWhenUsed/>
    <w:rsid w:val="00753DA4"/>
  </w:style>
  <w:style w:type="table" w:customStyle="1" w:styleId="233">
    <w:name w:val="Сетка таблицы23"/>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a"/>
    <w:next w:val="111111"/>
    <w:rsid w:val="00753DA4"/>
  </w:style>
  <w:style w:type="numbering" w:customStyle="1" w:styleId="118">
    <w:name w:val="Нет списка118"/>
    <w:next w:val="aa"/>
    <w:uiPriority w:val="99"/>
    <w:semiHidden/>
    <w:unhideWhenUsed/>
    <w:rsid w:val="00753DA4"/>
  </w:style>
  <w:style w:type="numbering" w:customStyle="1" w:styleId="1114">
    <w:name w:val="Нет списка1114"/>
    <w:next w:val="aa"/>
    <w:uiPriority w:val="99"/>
    <w:semiHidden/>
    <w:unhideWhenUsed/>
    <w:rsid w:val="00753DA4"/>
  </w:style>
  <w:style w:type="numbering" w:customStyle="1" w:styleId="2140">
    <w:name w:val="Нет списка214"/>
    <w:next w:val="aa"/>
    <w:uiPriority w:val="99"/>
    <w:semiHidden/>
    <w:unhideWhenUsed/>
    <w:rsid w:val="00753DA4"/>
  </w:style>
  <w:style w:type="numbering" w:customStyle="1" w:styleId="370">
    <w:name w:val="Нет списка37"/>
    <w:next w:val="aa"/>
    <w:uiPriority w:val="99"/>
    <w:semiHidden/>
    <w:unhideWhenUsed/>
    <w:rsid w:val="00753DA4"/>
  </w:style>
  <w:style w:type="numbering" w:customStyle="1" w:styleId="470">
    <w:name w:val="Нет списка47"/>
    <w:next w:val="aa"/>
    <w:uiPriority w:val="99"/>
    <w:semiHidden/>
    <w:unhideWhenUsed/>
    <w:rsid w:val="00753DA4"/>
  </w:style>
  <w:style w:type="numbering" w:customStyle="1" w:styleId="530">
    <w:name w:val="Нет списка53"/>
    <w:next w:val="aa"/>
    <w:uiPriority w:val="99"/>
    <w:semiHidden/>
    <w:unhideWhenUsed/>
    <w:rsid w:val="00753DA4"/>
  </w:style>
  <w:style w:type="numbering" w:customStyle="1" w:styleId="123">
    <w:name w:val="Нет списка123"/>
    <w:next w:val="aa"/>
    <w:uiPriority w:val="99"/>
    <w:semiHidden/>
    <w:unhideWhenUsed/>
    <w:rsid w:val="00753DA4"/>
  </w:style>
  <w:style w:type="numbering" w:customStyle="1" w:styleId="1123">
    <w:name w:val="Нет списка1123"/>
    <w:next w:val="aa"/>
    <w:uiPriority w:val="99"/>
    <w:semiHidden/>
    <w:unhideWhenUsed/>
    <w:rsid w:val="00753DA4"/>
  </w:style>
  <w:style w:type="numbering" w:customStyle="1" w:styleId="2230">
    <w:name w:val="Нет списка223"/>
    <w:next w:val="aa"/>
    <w:uiPriority w:val="99"/>
    <w:semiHidden/>
    <w:unhideWhenUsed/>
    <w:rsid w:val="00753DA4"/>
  </w:style>
  <w:style w:type="numbering" w:customStyle="1" w:styleId="3130">
    <w:name w:val="Нет списка313"/>
    <w:next w:val="aa"/>
    <w:uiPriority w:val="99"/>
    <w:semiHidden/>
    <w:unhideWhenUsed/>
    <w:rsid w:val="00753DA4"/>
  </w:style>
  <w:style w:type="numbering" w:customStyle="1" w:styleId="413">
    <w:name w:val="Нет списка413"/>
    <w:next w:val="aa"/>
    <w:uiPriority w:val="99"/>
    <w:semiHidden/>
    <w:unhideWhenUsed/>
    <w:rsid w:val="00753DA4"/>
  </w:style>
  <w:style w:type="numbering" w:customStyle="1" w:styleId="630">
    <w:name w:val="Нет списка63"/>
    <w:next w:val="aa"/>
    <w:semiHidden/>
    <w:rsid w:val="00753DA4"/>
  </w:style>
  <w:style w:type="numbering" w:customStyle="1" w:styleId="133">
    <w:name w:val="Нет списка133"/>
    <w:next w:val="aa"/>
    <w:semiHidden/>
    <w:unhideWhenUsed/>
    <w:rsid w:val="00753DA4"/>
  </w:style>
  <w:style w:type="numbering" w:customStyle="1" w:styleId="1133">
    <w:name w:val="Нет списка1133"/>
    <w:next w:val="aa"/>
    <w:semiHidden/>
    <w:unhideWhenUsed/>
    <w:rsid w:val="00753DA4"/>
  </w:style>
  <w:style w:type="numbering" w:customStyle="1" w:styleId="2330">
    <w:name w:val="Нет списка233"/>
    <w:next w:val="aa"/>
    <w:semiHidden/>
    <w:unhideWhenUsed/>
    <w:rsid w:val="00753DA4"/>
  </w:style>
  <w:style w:type="numbering" w:customStyle="1" w:styleId="323">
    <w:name w:val="Нет списка323"/>
    <w:next w:val="aa"/>
    <w:semiHidden/>
    <w:unhideWhenUsed/>
    <w:rsid w:val="00753DA4"/>
  </w:style>
  <w:style w:type="numbering" w:customStyle="1" w:styleId="423">
    <w:name w:val="Нет списка423"/>
    <w:next w:val="aa"/>
    <w:semiHidden/>
    <w:unhideWhenUsed/>
    <w:rsid w:val="00753DA4"/>
  </w:style>
  <w:style w:type="numbering" w:customStyle="1" w:styleId="73">
    <w:name w:val="Нет списка73"/>
    <w:next w:val="aa"/>
    <w:semiHidden/>
    <w:unhideWhenUsed/>
    <w:rsid w:val="00753DA4"/>
  </w:style>
  <w:style w:type="numbering" w:customStyle="1" w:styleId="143">
    <w:name w:val="Нет списка143"/>
    <w:next w:val="aa"/>
    <w:semiHidden/>
    <w:unhideWhenUsed/>
    <w:rsid w:val="00753DA4"/>
  </w:style>
  <w:style w:type="numbering" w:customStyle="1" w:styleId="1143">
    <w:name w:val="Нет списка1143"/>
    <w:next w:val="aa"/>
    <w:semiHidden/>
    <w:unhideWhenUsed/>
    <w:rsid w:val="00753DA4"/>
  </w:style>
  <w:style w:type="numbering" w:customStyle="1" w:styleId="243">
    <w:name w:val="Нет списка243"/>
    <w:next w:val="aa"/>
    <w:semiHidden/>
    <w:unhideWhenUsed/>
    <w:rsid w:val="00753DA4"/>
  </w:style>
  <w:style w:type="numbering" w:customStyle="1" w:styleId="333">
    <w:name w:val="Нет списка333"/>
    <w:next w:val="aa"/>
    <w:semiHidden/>
    <w:unhideWhenUsed/>
    <w:rsid w:val="00753DA4"/>
  </w:style>
  <w:style w:type="numbering" w:customStyle="1" w:styleId="433">
    <w:name w:val="Нет списка433"/>
    <w:next w:val="aa"/>
    <w:semiHidden/>
    <w:unhideWhenUsed/>
    <w:rsid w:val="00753DA4"/>
  </w:style>
  <w:style w:type="numbering" w:customStyle="1" w:styleId="83">
    <w:name w:val="Нет списка83"/>
    <w:next w:val="aa"/>
    <w:semiHidden/>
    <w:rsid w:val="00753DA4"/>
  </w:style>
  <w:style w:type="numbering" w:customStyle="1" w:styleId="153">
    <w:name w:val="Нет списка153"/>
    <w:next w:val="aa"/>
    <w:semiHidden/>
    <w:unhideWhenUsed/>
    <w:rsid w:val="00753DA4"/>
  </w:style>
  <w:style w:type="numbering" w:customStyle="1" w:styleId="1153">
    <w:name w:val="Нет списка1153"/>
    <w:next w:val="aa"/>
    <w:semiHidden/>
    <w:unhideWhenUsed/>
    <w:rsid w:val="00753DA4"/>
  </w:style>
  <w:style w:type="numbering" w:customStyle="1" w:styleId="253">
    <w:name w:val="Нет списка253"/>
    <w:next w:val="aa"/>
    <w:semiHidden/>
    <w:unhideWhenUsed/>
    <w:rsid w:val="00753DA4"/>
  </w:style>
  <w:style w:type="numbering" w:customStyle="1" w:styleId="343">
    <w:name w:val="Нет списка343"/>
    <w:next w:val="aa"/>
    <w:semiHidden/>
    <w:unhideWhenUsed/>
    <w:rsid w:val="00753DA4"/>
  </w:style>
  <w:style w:type="numbering" w:customStyle="1" w:styleId="443">
    <w:name w:val="Нет списка443"/>
    <w:next w:val="aa"/>
    <w:semiHidden/>
    <w:unhideWhenUsed/>
    <w:rsid w:val="00753DA4"/>
  </w:style>
  <w:style w:type="numbering" w:customStyle="1" w:styleId="11113">
    <w:name w:val="Нет списка11113"/>
    <w:next w:val="aa"/>
    <w:uiPriority w:val="99"/>
    <w:semiHidden/>
    <w:unhideWhenUsed/>
    <w:rsid w:val="00753DA4"/>
  </w:style>
  <w:style w:type="numbering" w:customStyle="1" w:styleId="1111113">
    <w:name w:val="1 / 1.1 / 1.1.13"/>
    <w:basedOn w:val="aa"/>
    <w:next w:val="111111"/>
    <w:rsid w:val="00753DA4"/>
  </w:style>
  <w:style w:type="numbering" w:customStyle="1" w:styleId="11111111">
    <w:name w:val="1 / 1.1 / 1.1.111"/>
    <w:basedOn w:val="aa"/>
    <w:next w:val="111111"/>
    <w:rsid w:val="00753DA4"/>
  </w:style>
  <w:style w:type="numbering" w:customStyle="1" w:styleId="11111121">
    <w:name w:val="1 / 1.1 / 1.1.121"/>
    <w:basedOn w:val="aa"/>
    <w:next w:val="111111"/>
    <w:rsid w:val="00753DA4"/>
  </w:style>
  <w:style w:type="numbering" w:customStyle="1" w:styleId="200">
    <w:name w:val="Нет списка20"/>
    <w:next w:val="aa"/>
    <w:uiPriority w:val="99"/>
    <w:semiHidden/>
    <w:unhideWhenUsed/>
    <w:rsid w:val="00753DA4"/>
  </w:style>
  <w:style w:type="table" w:customStyle="1" w:styleId="55">
    <w:name w:val="Сетка таблицы5"/>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Сетка таблицы1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0">
    <w:name w:val="Нет списка110"/>
    <w:next w:val="aa"/>
    <w:uiPriority w:val="99"/>
    <w:semiHidden/>
    <w:unhideWhenUsed/>
    <w:rsid w:val="00753DA4"/>
  </w:style>
  <w:style w:type="numbering" w:customStyle="1" w:styleId="290">
    <w:name w:val="Нет списка29"/>
    <w:next w:val="aa"/>
    <w:uiPriority w:val="99"/>
    <w:semiHidden/>
    <w:unhideWhenUsed/>
    <w:rsid w:val="00753DA4"/>
  </w:style>
  <w:style w:type="numbering" w:customStyle="1" w:styleId="119">
    <w:name w:val="Нет списка119"/>
    <w:next w:val="aa"/>
    <w:uiPriority w:val="99"/>
    <w:semiHidden/>
    <w:unhideWhenUsed/>
    <w:rsid w:val="00753DA4"/>
  </w:style>
  <w:style w:type="numbering" w:customStyle="1" w:styleId="1115">
    <w:name w:val="Нет списка1115"/>
    <w:next w:val="aa"/>
    <w:uiPriority w:val="99"/>
    <w:semiHidden/>
    <w:unhideWhenUsed/>
    <w:rsid w:val="00753DA4"/>
  </w:style>
  <w:style w:type="numbering" w:customStyle="1" w:styleId="215">
    <w:name w:val="Нет списка215"/>
    <w:next w:val="aa"/>
    <w:uiPriority w:val="99"/>
    <w:semiHidden/>
    <w:unhideWhenUsed/>
    <w:rsid w:val="00753DA4"/>
  </w:style>
  <w:style w:type="numbering" w:customStyle="1" w:styleId="380">
    <w:name w:val="Нет списка38"/>
    <w:next w:val="aa"/>
    <w:uiPriority w:val="99"/>
    <w:semiHidden/>
    <w:unhideWhenUsed/>
    <w:rsid w:val="00753DA4"/>
  </w:style>
  <w:style w:type="numbering" w:customStyle="1" w:styleId="48">
    <w:name w:val="Нет списка48"/>
    <w:next w:val="aa"/>
    <w:uiPriority w:val="99"/>
    <w:semiHidden/>
    <w:unhideWhenUsed/>
    <w:rsid w:val="00753DA4"/>
  </w:style>
  <w:style w:type="numbering" w:customStyle="1" w:styleId="540">
    <w:name w:val="Нет списка54"/>
    <w:next w:val="aa"/>
    <w:uiPriority w:val="99"/>
    <w:semiHidden/>
    <w:unhideWhenUsed/>
    <w:rsid w:val="00753DA4"/>
  </w:style>
  <w:style w:type="numbering" w:customStyle="1" w:styleId="1240">
    <w:name w:val="Нет списка124"/>
    <w:next w:val="aa"/>
    <w:uiPriority w:val="99"/>
    <w:semiHidden/>
    <w:unhideWhenUsed/>
    <w:rsid w:val="00753DA4"/>
  </w:style>
  <w:style w:type="numbering" w:customStyle="1" w:styleId="1124">
    <w:name w:val="Нет списка1124"/>
    <w:next w:val="aa"/>
    <w:uiPriority w:val="99"/>
    <w:semiHidden/>
    <w:unhideWhenUsed/>
    <w:rsid w:val="00753DA4"/>
  </w:style>
  <w:style w:type="numbering" w:customStyle="1" w:styleId="224">
    <w:name w:val="Нет списка224"/>
    <w:next w:val="aa"/>
    <w:uiPriority w:val="99"/>
    <w:semiHidden/>
    <w:unhideWhenUsed/>
    <w:rsid w:val="00753DA4"/>
  </w:style>
  <w:style w:type="numbering" w:customStyle="1" w:styleId="314">
    <w:name w:val="Нет списка314"/>
    <w:next w:val="aa"/>
    <w:uiPriority w:val="99"/>
    <w:semiHidden/>
    <w:unhideWhenUsed/>
    <w:rsid w:val="00753DA4"/>
  </w:style>
  <w:style w:type="numbering" w:customStyle="1" w:styleId="414">
    <w:name w:val="Нет списка414"/>
    <w:next w:val="aa"/>
    <w:uiPriority w:val="99"/>
    <w:semiHidden/>
    <w:unhideWhenUsed/>
    <w:rsid w:val="00753DA4"/>
  </w:style>
  <w:style w:type="numbering" w:customStyle="1" w:styleId="64">
    <w:name w:val="Нет списка64"/>
    <w:next w:val="aa"/>
    <w:semiHidden/>
    <w:rsid w:val="00753DA4"/>
  </w:style>
  <w:style w:type="numbering" w:customStyle="1" w:styleId="134">
    <w:name w:val="Нет списка134"/>
    <w:next w:val="aa"/>
    <w:semiHidden/>
    <w:unhideWhenUsed/>
    <w:rsid w:val="00753DA4"/>
  </w:style>
  <w:style w:type="numbering" w:customStyle="1" w:styleId="1134">
    <w:name w:val="Нет списка1134"/>
    <w:next w:val="aa"/>
    <w:semiHidden/>
    <w:unhideWhenUsed/>
    <w:rsid w:val="00753DA4"/>
  </w:style>
  <w:style w:type="numbering" w:customStyle="1" w:styleId="234">
    <w:name w:val="Нет списка234"/>
    <w:next w:val="aa"/>
    <w:semiHidden/>
    <w:unhideWhenUsed/>
    <w:rsid w:val="00753DA4"/>
  </w:style>
  <w:style w:type="numbering" w:customStyle="1" w:styleId="324">
    <w:name w:val="Нет списка324"/>
    <w:next w:val="aa"/>
    <w:semiHidden/>
    <w:unhideWhenUsed/>
    <w:rsid w:val="00753DA4"/>
  </w:style>
  <w:style w:type="numbering" w:customStyle="1" w:styleId="424">
    <w:name w:val="Нет списка424"/>
    <w:next w:val="aa"/>
    <w:semiHidden/>
    <w:unhideWhenUsed/>
    <w:rsid w:val="00753DA4"/>
  </w:style>
  <w:style w:type="numbering" w:customStyle="1" w:styleId="74">
    <w:name w:val="Нет списка74"/>
    <w:next w:val="aa"/>
    <w:semiHidden/>
    <w:unhideWhenUsed/>
    <w:rsid w:val="00753DA4"/>
  </w:style>
  <w:style w:type="numbering" w:customStyle="1" w:styleId="144">
    <w:name w:val="Нет списка144"/>
    <w:next w:val="aa"/>
    <w:semiHidden/>
    <w:unhideWhenUsed/>
    <w:rsid w:val="00753DA4"/>
  </w:style>
  <w:style w:type="numbering" w:customStyle="1" w:styleId="1144">
    <w:name w:val="Нет списка1144"/>
    <w:next w:val="aa"/>
    <w:semiHidden/>
    <w:unhideWhenUsed/>
    <w:rsid w:val="00753DA4"/>
  </w:style>
  <w:style w:type="numbering" w:customStyle="1" w:styleId="244">
    <w:name w:val="Нет списка244"/>
    <w:next w:val="aa"/>
    <w:semiHidden/>
    <w:unhideWhenUsed/>
    <w:rsid w:val="00753DA4"/>
  </w:style>
  <w:style w:type="numbering" w:customStyle="1" w:styleId="334">
    <w:name w:val="Нет списка334"/>
    <w:next w:val="aa"/>
    <w:semiHidden/>
    <w:unhideWhenUsed/>
    <w:rsid w:val="00753DA4"/>
  </w:style>
  <w:style w:type="numbering" w:customStyle="1" w:styleId="434">
    <w:name w:val="Нет списка434"/>
    <w:next w:val="aa"/>
    <w:semiHidden/>
    <w:unhideWhenUsed/>
    <w:rsid w:val="00753DA4"/>
  </w:style>
  <w:style w:type="numbering" w:customStyle="1" w:styleId="84">
    <w:name w:val="Нет списка84"/>
    <w:next w:val="aa"/>
    <w:semiHidden/>
    <w:rsid w:val="00753DA4"/>
  </w:style>
  <w:style w:type="numbering" w:customStyle="1" w:styleId="154">
    <w:name w:val="Нет списка154"/>
    <w:next w:val="aa"/>
    <w:semiHidden/>
    <w:unhideWhenUsed/>
    <w:rsid w:val="00753DA4"/>
  </w:style>
  <w:style w:type="numbering" w:customStyle="1" w:styleId="1154">
    <w:name w:val="Нет списка1154"/>
    <w:next w:val="aa"/>
    <w:semiHidden/>
    <w:unhideWhenUsed/>
    <w:rsid w:val="00753DA4"/>
  </w:style>
  <w:style w:type="numbering" w:customStyle="1" w:styleId="254">
    <w:name w:val="Нет списка254"/>
    <w:next w:val="aa"/>
    <w:semiHidden/>
    <w:unhideWhenUsed/>
    <w:rsid w:val="00753DA4"/>
  </w:style>
  <w:style w:type="numbering" w:customStyle="1" w:styleId="344">
    <w:name w:val="Нет списка344"/>
    <w:next w:val="aa"/>
    <w:semiHidden/>
    <w:unhideWhenUsed/>
    <w:rsid w:val="00753DA4"/>
  </w:style>
  <w:style w:type="numbering" w:customStyle="1" w:styleId="444">
    <w:name w:val="Нет списка444"/>
    <w:next w:val="aa"/>
    <w:semiHidden/>
    <w:unhideWhenUsed/>
    <w:rsid w:val="00753DA4"/>
  </w:style>
  <w:style w:type="numbering" w:customStyle="1" w:styleId="11111131">
    <w:name w:val="1 / 1.1 / 1.1.131"/>
    <w:basedOn w:val="aa"/>
    <w:next w:val="111111"/>
    <w:rsid w:val="00753DA4"/>
  </w:style>
  <w:style w:type="table" w:customStyle="1" w:styleId="-21">
    <w:name w:val="Веб-таблица 21"/>
    <w:basedOn w:val="a9"/>
    <w:next w:val="-2"/>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114">
    <w:name w:val="Нет списка11114"/>
    <w:next w:val="aa"/>
    <w:uiPriority w:val="99"/>
    <w:semiHidden/>
    <w:unhideWhenUsed/>
    <w:rsid w:val="00753DA4"/>
  </w:style>
  <w:style w:type="numbering" w:customStyle="1" w:styleId="11111132">
    <w:name w:val="1 / 1.1 / 1.1.132"/>
    <w:basedOn w:val="aa"/>
    <w:next w:val="111111"/>
    <w:rsid w:val="00753DA4"/>
  </w:style>
  <w:style w:type="numbering" w:customStyle="1" w:styleId="300">
    <w:name w:val="Нет списка30"/>
    <w:next w:val="aa"/>
    <w:semiHidden/>
    <w:unhideWhenUsed/>
    <w:rsid w:val="00753DA4"/>
  </w:style>
  <w:style w:type="table" w:customStyle="1" w:styleId="65">
    <w:name w:val="Сетка таблицы6"/>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a"/>
    <w:uiPriority w:val="99"/>
    <w:semiHidden/>
    <w:unhideWhenUsed/>
    <w:rsid w:val="00753DA4"/>
  </w:style>
  <w:style w:type="numbering" w:customStyle="1" w:styleId="2100">
    <w:name w:val="Нет списка210"/>
    <w:next w:val="aa"/>
    <w:uiPriority w:val="99"/>
    <w:semiHidden/>
    <w:unhideWhenUsed/>
    <w:rsid w:val="00753DA4"/>
  </w:style>
  <w:style w:type="numbering" w:customStyle="1" w:styleId="11100">
    <w:name w:val="Нет списка1110"/>
    <w:next w:val="aa"/>
    <w:uiPriority w:val="99"/>
    <w:semiHidden/>
    <w:unhideWhenUsed/>
    <w:rsid w:val="00753DA4"/>
  </w:style>
  <w:style w:type="numbering" w:customStyle="1" w:styleId="1116">
    <w:name w:val="Нет списка1116"/>
    <w:next w:val="aa"/>
    <w:uiPriority w:val="99"/>
    <w:semiHidden/>
    <w:unhideWhenUsed/>
    <w:rsid w:val="00753DA4"/>
  </w:style>
  <w:style w:type="numbering" w:customStyle="1" w:styleId="216">
    <w:name w:val="Нет списка216"/>
    <w:next w:val="aa"/>
    <w:uiPriority w:val="99"/>
    <w:semiHidden/>
    <w:unhideWhenUsed/>
    <w:rsid w:val="00753DA4"/>
  </w:style>
  <w:style w:type="numbering" w:customStyle="1" w:styleId="390">
    <w:name w:val="Нет списка39"/>
    <w:next w:val="aa"/>
    <w:uiPriority w:val="99"/>
    <w:semiHidden/>
    <w:unhideWhenUsed/>
    <w:rsid w:val="00753DA4"/>
  </w:style>
  <w:style w:type="numbering" w:customStyle="1" w:styleId="49">
    <w:name w:val="Нет списка49"/>
    <w:next w:val="aa"/>
    <w:uiPriority w:val="99"/>
    <w:semiHidden/>
    <w:unhideWhenUsed/>
    <w:rsid w:val="00753DA4"/>
  </w:style>
  <w:style w:type="numbering" w:customStyle="1" w:styleId="550">
    <w:name w:val="Нет списка55"/>
    <w:next w:val="aa"/>
    <w:uiPriority w:val="99"/>
    <w:semiHidden/>
    <w:unhideWhenUsed/>
    <w:rsid w:val="00753DA4"/>
  </w:style>
  <w:style w:type="numbering" w:customStyle="1" w:styleId="125">
    <w:name w:val="Нет списка125"/>
    <w:next w:val="aa"/>
    <w:uiPriority w:val="99"/>
    <w:semiHidden/>
    <w:unhideWhenUsed/>
    <w:rsid w:val="00753DA4"/>
  </w:style>
  <w:style w:type="numbering" w:customStyle="1" w:styleId="1125">
    <w:name w:val="Нет списка1125"/>
    <w:next w:val="aa"/>
    <w:uiPriority w:val="99"/>
    <w:semiHidden/>
    <w:unhideWhenUsed/>
    <w:rsid w:val="00753DA4"/>
  </w:style>
  <w:style w:type="numbering" w:customStyle="1" w:styleId="225">
    <w:name w:val="Нет списка225"/>
    <w:next w:val="aa"/>
    <w:uiPriority w:val="99"/>
    <w:semiHidden/>
    <w:unhideWhenUsed/>
    <w:rsid w:val="00753DA4"/>
  </w:style>
  <w:style w:type="numbering" w:customStyle="1" w:styleId="315">
    <w:name w:val="Нет списка315"/>
    <w:next w:val="aa"/>
    <w:uiPriority w:val="99"/>
    <w:semiHidden/>
    <w:unhideWhenUsed/>
    <w:rsid w:val="00753DA4"/>
  </w:style>
  <w:style w:type="numbering" w:customStyle="1" w:styleId="415">
    <w:name w:val="Нет списка415"/>
    <w:next w:val="aa"/>
    <w:uiPriority w:val="99"/>
    <w:semiHidden/>
    <w:unhideWhenUsed/>
    <w:rsid w:val="00753DA4"/>
  </w:style>
  <w:style w:type="numbering" w:customStyle="1" w:styleId="650">
    <w:name w:val="Нет списка65"/>
    <w:next w:val="aa"/>
    <w:semiHidden/>
    <w:rsid w:val="00753DA4"/>
  </w:style>
  <w:style w:type="numbering" w:customStyle="1" w:styleId="135">
    <w:name w:val="Нет списка135"/>
    <w:next w:val="aa"/>
    <w:semiHidden/>
    <w:unhideWhenUsed/>
    <w:rsid w:val="00753DA4"/>
  </w:style>
  <w:style w:type="numbering" w:customStyle="1" w:styleId="1135">
    <w:name w:val="Нет списка1135"/>
    <w:next w:val="aa"/>
    <w:semiHidden/>
    <w:unhideWhenUsed/>
    <w:rsid w:val="00753DA4"/>
  </w:style>
  <w:style w:type="numbering" w:customStyle="1" w:styleId="235">
    <w:name w:val="Нет списка235"/>
    <w:next w:val="aa"/>
    <w:semiHidden/>
    <w:unhideWhenUsed/>
    <w:rsid w:val="00753DA4"/>
  </w:style>
  <w:style w:type="numbering" w:customStyle="1" w:styleId="325">
    <w:name w:val="Нет списка325"/>
    <w:next w:val="aa"/>
    <w:semiHidden/>
    <w:unhideWhenUsed/>
    <w:rsid w:val="00753DA4"/>
  </w:style>
  <w:style w:type="numbering" w:customStyle="1" w:styleId="425">
    <w:name w:val="Нет списка425"/>
    <w:next w:val="aa"/>
    <w:semiHidden/>
    <w:unhideWhenUsed/>
    <w:rsid w:val="00753DA4"/>
  </w:style>
  <w:style w:type="numbering" w:customStyle="1" w:styleId="75">
    <w:name w:val="Нет списка75"/>
    <w:next w:val="aa"/>
    <w:semiHidden/>
    <w:unhideWhenUsed/>
    <w:rsid w:val="00753DA4"/>
  </w:style>
  <w:style w:type="numbering" w:customStyle="1" w:styleId="145">
    <w:name w:val="Нет списка145"/>
    <w:next w:val="aa"/>
    <w:semiHidden/>
    <w:unhideWhenUsed/>
    <w:rsid w:val="00753DA4"/>
  </w:style>
  <w:style w:type="numbering" w:customStyle="1" w:styleId="1145">
    <w:name w:val="Нет списка1145"/>
    <w:next w:val="aa"/>
    <w:semiHidden/>
    <w:unhideWhenUsed/>
    <w:rsid w:val="00753DA4"/>
  </w:style>
  <w:style w:type="numbering" w:customStyle="1" w:styleId="245">
    <w:name w:val="Нет списка245"/>
    <w:next w:val="aa"/>
    <w:semiHidden/>
    <w:unhideWhenUsed/>
    <w:rsid w:val="00753DA4"/>
  </w:style>
  <w:style w:type="numbering" w:customStyle="1" w:styleId="335">
    <w:name w:val="Нет списка335"/>
    <w:next w:val="aa"/>
    <w:semiHidden/>
    <w:unhideWhenUsed/>
    <w:rsid w:val="00753DA4"/>
  </w:style>
  <w:style w:type="numbering" w:customStyle="1" w:styleId="435">
    <w:name w:val="Нет списка435"/>
    <w:next w:val="aa"/>
    <w:semiHidden/>
    <w:unhideWhenUsed/>
    <w:rsid w:val="00753DA4"/>
  </w:style>
  <w:style w:type="numbering" w:customStyle="1" w:styleId="85">
    <w:name w:val="Нет списка85"/>
    <w:next w:val="aa"/>
    <w:semiHidden/>
    <w:rsid w:val="00753DA4"/>
  </w:style>
  <w:style w:type="numbering" w:customStyle="1" w:styleId="155">
    <w:name w:val="Нет списка155"/>
    <w:next w:val="aa"/>
    <w:semiHidden/>
    <w:unhideWhenUsed/>
    <w:rsid w:val="00753DA4"/>
  </w:style>
  <w:style w:type="numbering" w:customStyle="1" w:styleId="1155">
    <w:name w:val="Нет списка1155"/>
    <w:next w:val="aa"/>
    <w:semiHidden/>
    <w:unhideWhenUsed/>
    <w:rsid w:val="00753DA4"/>
  </w:style>
  <w:style w:type="numbering" w:customStyle="1" w:styleId="255">
    <w:name w:val="Нет списка255"/>
    <w:next w:val="aa"/>
    <w:semiHidden/>
    <w:unhideWhenUsed/>
    <w:rsid w:val="00753DA4"/>
  </w:style>
  <w:style w:type="numbering" w:customStyle="1" w:styleId="345">
    <w:name w:val="Нет списка345"/>
    <w:next w:val="aa"/>
    <w:semiHidden/>
    <w:unhideWhenUsed/>
    <w:rsid w:val="00753DA4"/>
  </w:style>
  <w:style w:type="numbering" w:customStyle="1" w:styleId="445">
    <w:name w:val="Нет списка445"/>
    <w:next w:val="aa"/>
    <w:semiHidden/>
    <w:unhideWhenUsed/>
    <w:rsid w:val="00753DA4"/>
  </w:style>
  <w:style w:type="paragraph" w:customStyle="1" w:styleId="TableParagraph">
    <w:name w:val="Table Paragraph"/>
    <w:basedOn w:val="a7"/>
    <w:uiPriority w:val="1"/>
    <w:qFormat/>
    <w:rsid w:val="00753DA4"/>
    <w:pPr>
      <w:widowControl w:val="0"/>
      <w:autoSpaceDE w:val="0"/>
      <w:autoSpaceDN w:val="0"/>
      <w:spacing w:after="0" w:line="240" w:lineRule="auto"/>
    </w:pPr>
    <w:rPr>
      <w:rFonts w:eastAsia="Times New Roman" w:cs="Times New Roman"/>
      <w:sz w:val="22"/>
      <w:lang w:eastAsia="ru-RU" w:bidi="ru-RU"/>
    </w:rPr>
  </w:style>
  <w:style w:type="numbering" w:customStyle="1" w:styleId="11115">
    <w:name w:val="Нет списка11115"/>
    <w:next w:val="aa"/>
    <w:uiPriority w:val="99"/>
    <w:semiHidden/>
    <w:unhideWhenUsed/>
    <w:rsid w:val="00753DA4"/>
  </w:style>
  <w:style w:type="numbering" w:customStyle="1" w:styleId="21110">
    <w:name w:val="Нет списка2111"/>
    <w:next w:val="aa"/>
    <w:uiPriority w:val="99"/>
    <w:semiHidden/>
    <w:unhideWhenUsed/>
    <w:rsid w:val="00753DA4"/>
  </w:style>
  <w:style w:type="numbering" w:customStyle="1" w:styleId="910">
    <w:name w:val="Нет списка91"/>
    <w:next w:val="aa"/>
    <w:uiPriority w:val="99"/>
    <w:semiHidden/>
    <w:unhideWhenUsed/>
    <w:rsid w:val="00753DA4"/>
  </w:style>
  <w:style w:type="numbering" w:customStyle="1" w:styleId="161">
    <w:name w:val="Нет списка161"/>
    <w:next w:val="aa"/>
    <w:uiPriority w:val="99"/>
    <w:semiHidden/>
    <w:unhideWhenUsed/>
    <w:rsid w:val="00753DA4"/>
  </w:style>
  <w:style w:type="numbering" w:customStyle="1" w:styleId="261">
    <w:name w:val="Нет списка261"/>
    <w:next w:val="aa"/>
    <w:uiPriority w:val="99"/>
    <w:semiHidden/>
    <w:unhideWhenUsed/>
    <w:rsid w:val="00753DA4"/>
  </w:style>
  <w:style w:type="numbering" w:customStyle="1" w:styleId="1111114">
    <w:name w:val="1 / 1.1 / 1.1.14"/>
    <w:basedOn w:val="aa"/>
    <w:next w:val="111111"/>
    <w:rsid w:val="00753DA4"/>
  </w:style>
  <w:style w:type="numbering" w:customStyle="1" w:styleId="1161">
    <w:name w:val="Нет списка1161"/>
    <w:next w:val="aa"/>
    <w:uiPriority w:val="99"/>
    <w:semiHidden/>
    <w:unhideWhenUsed/>
    <w:rsid w:val="00753DA4"/>
  </w:style>
  <w:style w:type="numbering" w:customStyle="1" w:styleId="11121">
    <w:name w:val="Нет списка11121"/>
    <w:next w:val="aa"/>
    <w:uiPriority w:val="99"/>
    <w:semiHidden/>
    <w:unhideWhenUsed/>
    <w:rsid w:val="00753DA4"/>
  </w:style>
  <w:style w:type="numbering" w:customStyle="1" w:styleId="2121">
    <w:name w:val="Нет списка2121"/>
    <w:next w:val="aa"/>
    <w:uiPriority w:val="99"/>
    <w:semiHidden/>
    <w:unhideWhenUsed/>
    <w:rsid w:val="00753DA4"/>
  </w:style>
  <w:style w:type="numbering" w:customStyle="1" w:styleId="351">
    <w:name w:val="Нет списка351"/>
    <w:next w:val="aa"/>
    <w:uiPriority w:val="99"/>
    <w:semiHidden/>
    <w:unhideWhenUsed/>
    <w:rsid w:val="00753DA4"/>
  </w:style>
  <w:style w:type="numbering" w:customStyle="1" w:styleId="451">
    <w:name w:val="Нет списка451"/>
    <w:next w:val="aa"/>
    <w:uiPriority w:val="99"/>
    <w:semiHidden/>
    <w:unhideWhenUsed/>
    <w:rsid w:val="00753DA4"/>
  </w:style>
  <w:style w:type="numbering" w:customStyle="1" w:styleId="511">
    <w:name w:val="Нет списка511"/>
    <w:next w:val="aa"/>
    <w:uiPriority w:val="99"/>
    <w:semiHidden/>
    <w:unhideWhenUsed/>
    <w:rsid w:val="00753DA4"/>
  </w:style>
  <w:style w:type="numbering" w:customStyle="1" w:styleId="1211">
    <w:name w:val="Нет списка1211"/>
    <w:next w:val="aa"/>
    <w:uiPriority w:val="99"/>
    <w:semiHidden/>
    <w:unhideWhenUsed/>
    <w:rsid w:val="00753DA4"/>
  </w:style>
  <w:style w:type="numbering" w:customStyle="1" w:styleId="11211">
    <w:name w:val="Нет списка11211"/>
    <w:next w:val="aa"/>
    <w:uiPriority w:val="99"/>
    <w:semiHidden/>
    <w:unhideWhenUsed/>
    <w:rsid w:val="00753DA4"/>
  </w:style>
  <w:style w:type="numbering" w:customStyle="1" w:styleId="2211">
    <w:name w:val="Нет списка2211"/>
    <w:next w:val="aa"/>
    <w:uiPriority w:val="99"/>
    <w:semiHidden/>
    <w:unhideWhenUsed/>
    <w:rsid w:val="00753DA4"/>
  </w:style>
  <w:style w:type="numbering" w:customStyle="1" w:styleId="3111">
    <w:name w:val="Нет списка3111"/>
    <w:next w:val="aa"/>
    <w:uiPriority w:val="99"/>
    <w:semiHidden/>
    <w:unhideWhenUsed/>
    <w:rsid w:val="00753DA4"/>
  </w:style>
  <w:style w:type="numbering" w:customStyle="1" w:styleId="4111">
    <w:name w:val="Нет списка4111"/>
    <w:next w:val="aa"/>
    <w:uiPriority w:val="99"/>
    <w:semiHidden/>
    <w:unhideWhenUsed/>
    <w:rsid w:val="00753DA4"/>
  </w:style>
  <w:style w:type="numbering" w:customStyle="1" w:styleId="611">
    <w:name w:val="Нет списка611"/>
    <w:next w:val="aa"/>
    <w:semiHidden/>
    <w:rsid w:val="00753DA4"/>
  </w:style>
  <w:style w:type="numbering" w:customStyle="1" w:styleId="1311">
    <w:name w:val="Нет списка1311"/>
    <w:next w:val="aa"/>
    <w:semiHidden/>
    <w:unhideWhenUsed/>
    <w:rsid w:val="00753DA4"/>
  </w:style>
  <w:style w:type="numbering" w:customStyle="1" w:styleId="11311">
    <w:name w:val="Нет списка11311"/>
    <w:next w:val="aa"/>
    <w:semiHidden/>
    <w:unhideWhenUsed/>
    <w:rsid w:val="00753DA4"/>
  </w:style>
  <w:style w:type="numbering" w:customStyle="1" w:styleId="2311">
    <w:name w:val="Нет списка2311"/>
    <w:next w:val="aa"/>
    <w:semiHidden/>
    <w:unhideWhenUsed/>
    <w:rsid w:val="00753DA4"/>
  </w:style>
  <w:style w:type="numbering" w:customStyle="1" w:styleId="3211">
    <w:name w:val="Нет списка3211"/>
    <w:next w:val="aa"/>
    <w:semiHidden/>
    <w:unhideWhenUsed/>
    <w:rsid w:val="00753DA4"/>
  </w:style>
  <w:style w:type="numbering" w:customStyle="1" w:styleId="4211">
    <w:name w:val="Нет списка4211"/>
    <w:next w:val="aa"/>
    <w:semiHidden/>
    <w:unhideWhenUsed/>
    <w:rsid w:val="00753DA4"/>
  </w:style>
  <w:style w:type="numbering" w:customStyle="1" w:styleId="711">
    <w:name w:val="Нет списка711"/>
    <w:next w:val="aa"/>
    <w:semiHidden/>
    <w:unhideWhenUsed/>
    <w:rsid w:val="00753DA4"/>
  </w:style>
  <w:style w:type="numbering" w:customStyle="1" w:styleId="1411">
    <w:name w:val="Нет списка1411"/>
    <w:next w:val="aa"/>
    <w:semiHidden/>
    <w:unhideWhenUsed/>
    <w:rsid w:val="00753DA4"/>
  </w:style>
  <w:style w:type="numbering" w:customStyle="1" w:styleId="11411">
    <w:name w:val="Нет списка11411"/>
    <w:next w:val="aa"/>
    <w:semiHidden/>
    <w:unhideWhenUsed/>
    <w:rsid w:val="00753DA4"/>
  </w:style>
  <w:style w:type="numbering" w:customStyle="1" w:styleId="2411">
    <w:name w:val="Нет списка2411"/>
    <w:next w:val="aa"/>
    <w:semiHidden/>
    <w:unhideWhenUsed/>
    <w:rsid w:val="00753DA4"/>
  </w:style>
  <w:style w:type="numbering" w:customStyle="1" w:styleId="3311">
    <w:name w:val="Нет списка3311"/>
    <w:next w:val="aa"/>
    <w:semiHidden/>
    <w:unhideWhenUsed/>
    <w:rsid w:val="00753DA4"/>
  </w:style>
  <w:style w:type="numbering" w:customStyle="1" w:styleId="4311">
    <w:name w:val="Нет списка4311"/>
    <w:next w:val="aa"/>
    <w:semiHidden/>
    <w:unhideWhenUsed/>
    <w:rsid w:val="00753DA4"/>
  </w:style>
  <w:style w:type="numbering" w:customStyle="1" w:styleId="811">
    <w:name w:val="Нет списка811"/>
    <w:next w:val="aa"/>
    <w:semiHidden/>
    <w:rsid w:val="00753DA4"/>
  </w:style>
  <w:style w:type="numbering" w:customStyle="1" w:styleId="1511">
    <w:name w:val="Нет списка1511"/>
    <w:next w:val="aa"/>
    <w:semiHidden/>
    <w:unhideWhenUsed/>
    <w:rsid w:val="00753DA4"/>
  </w:style>
  <w:style w:type="numbering" w:customStyle="1" w:styleId="11511">
    <w:name w:val="Нет списка11511"/>
    <w:next w:val="aa"/>
    <w:semiHidden/>
    <w:unhideWhenUsed/>
    <w:rsid w:val="00753DA4"/>
  </w:style>
  <w:style w:type="numbering" w:customStyle="1" w:styleId="2511">
    <w:name w:val="Нет списка2511"/>
    <w:next w:val="aa"/>
    <w:semiHidden/>
    <w:unhideWhenUsed/>
    <w:rsid w:val="00753DA4"/>
  </w:style>
  <w:style w:type="numbering" w:customStyle="1" w:styleId="3411">
    <w:name w:val="Нет списка3411"/>
    <w:next w:val="aa"/>
    <w:semiHidden/>
    <w:unhideWhenUsed/>
    <w:rsid w:val="00753DA4"/>
  </w:style>
  <w:style w:type="numbering" w:customStyle="1" w:styleId="4411">
    <w:name w:val="Нет списка4411"/>
    <w:next w:val="aa"/>
    <w:semiHidden/>
    <w:unhideWhenUsed/>
    <w:rsid w:val="00753DA4"/>
  </w:style>
  <w:style w:type="numbering" w:customStyle="1" w:styleId="1111110">
    <w:name w:val="Нет списка111111"/>
    <w:next w:val="aa"/>
    <w:uiPriority w:val="99"/>
    <w:semiHidden/>
    <w:unhideWhenUsed/>
    <w:rsid w:val="00753DA4"/>
  </w:style>
  <w:style w:type="numbering" w:customStyle="1" w:styleId="101">
    <w:name w:val="Нет списка101"/>
    <w:next w:val="aa"/>
    <w:uiPriority w:val="99"/>
    <w:semiHidden/>
    <w:unhideWhenUsed/>
    <w:rsid w:val="00753DA4"/>
  </w:style>
  <w:style w:type="numbering" w:customStyle="1" w:styleId="171">
    <w:name w:val="Нет списка171"/>
    <w:next w:val="aa"/>
    <w:uiPriority w:val="99"/>
    <w:semiHidden/>
    <w:unhideWhenUsed/>
    <w:rsid w:val="00753DA4"/>
  </w:style>
  <w:style w:type="numbering" w:customStyle="1" w:styleId="271">
    <w:name w:val="Нет списка271"/>
    <w:next w:val="aa"/>
    <w:uiPriority w:val="99"/>
    <w:semiHidden/>
    <w:unhideWhenUsed/>
    <w:rsid w:val="00753DA4"/>
  </w:style>
  <w:style w:type="numbering" w:customStyle="1" w:styleId="111111111">
    <w:name w:val="1 / 1.1 / 1.1.1111"/>
    <w:basedOn w:val="aa"/>
    <w:next w:val="111111"/>
    <w:rsid w:val="00753DA4"/>
  </w:style>
  <w:style w:type="numbering" w:customStyle="1" w:styleId="1171">
    <w:name w:val="Нет списка1171"/>
    <w:next w:val="aa"/>
    <w:uiPriority w:val="99"/>
    <w:semiHidden/>
    <w:unhideWhenUsed/>
    <w:rsid w:val="00753DA4"/>
  </w:style>
  <w:style w:type="numbering" w:customStyle="1" w:styleId="11131">
    <w:name w:val="Нет списка11131"/>
    <w:next w:val="aa"/>
    <w:uiPriority w:val="99"/>
    <w:semiHidden/>
    <w:unhideWhenUsed/>
    <w:rsid w:val="00753DA4"/>
  </w:style>
  <w:style w:type="numbering" w:customStyle="1" w:styleId="2131">
    <w:name w:val="Нет списка2131"/>
    <w:next w:val="aa"/>
    <w:uiPriority w:val="99"/>
    <w:semiHidden/>
    <w:unhideWhenUsed/>
    <w:rsid w:val="00753DA4"/>
  </w:style>
  <w:style w:type="numbering" w:customStyle="1" w:styleId="361">
    <w:name w:val="Нет списка361"/>
    <w:next w:val="aa"/>
    <w:uiPriority w:val="99"/>
    <w:semiHidden/>
    <w:unhideWhenUsed/>
    <w:rsid w:val="00753DA4"/>
  </w:style>
  <w:style w:type="numbering" w:customStyle="1" w:styleId="461">
    <w:name w:val="Нет списка461"/>
    <w:next w:val="aa"/>
    <w:uiPriority w:val="99"/>
    <w:semiHidden/>
    <w:unhideWhenUsed/>
    <w:rsid w:val="00753DA4"/>
  </w:style>
  <w:style w:type="numbering" w:customStyle="1" w:styleId="521">
    <w:name w:val="Нет списка521"/>
    <w:next w:val="aa"/>
    <w:uiPriority w:val="99"/>
    <w:semiHidden/>
    <w:unhideWhenUsed/>
    <w:rsid w:val="00753DA4"/>
  </w:style>
  <w:style w:type="numbering" w:customStyle="1" w:styleId="1221">
    <w:name w:val="Нет списка1221"/>
    <w:next w:val="aa"/>
    <w:uiPriority w:val="99"/>
    <w:semiHidden/>
    <w:unhideWhenUsed/>
    <w:rsid w:val="00753DA4"/>
  </w:style>
  <w:style w:type="numbering" w:customStyle="1" w:styleId="11221">
    <w:name w:val="Нет списка11221"/>
    <w:next w:val="aa"/>
    <w:uiPriority w:val="99"/>
    <w:semiHidden/>
    <w:unhideWhenUsed/>
    <w:rsid w:val="00753DA4"/>
  </w:style>
  <w:style w:type="numbering" w:customStyle="1" w:styleId="2221">
    <w:name w:val="Нет списка2221"/>
    <w:next w:val="aa"/>
    <w:uiPriority w:val="99"/>
    <w:semiHidden/>
    <w:unhideWhenUsed/>
    <w:rsid w:val="00753DA4"/>
  </w:style>
  <w:style w:type="numbering" w:customStyle="1" w:styleId="31210">
    <w:name w:val="Нет списка3121"/>
    <w:next w:val="aa"/>
    <w:uiPriority w:val="99"/>
    <w:semiHidden/>
    <w:unhideWhenUsed/>
    <w:rsid w:val="00753DA4"/>
  </w:style>
  <w:style w:type="numbering" w:customStyle="1" w:styleId="4121">
    <w:name w:val="Нет списка4121"/>
    <w:next w:val="aa"/>
    <w:uiPriority w:val="99"/>
    <w:semiHidden/>
    <w:unhideWhenUsed/>
    <w:rsid w:val="00753DA4"/>
  </w:style>
  <w:style w:type="numbering" w:customStyle="1" w:styleId="621">
    <w:name w:val="Нет списка621"/>
    <w:next w:val="aa"/>
    <w:semiHidden/>
    <w:rsid w:val="00753DA4"/>
  </w:style>
  <w:style w:type="numbering" w:customStyle="1" w:styleId="1321">
    <w:name w:val="Нет списка1321"/>
    <w:next w:val="aa"/>
    <w:semiHidden/>
    <w:unhideWhenUsed/>
    <w:rsid w:val="00753DA4"/>
  </w:style>
  <w:style w:type="numbering" w:customStyle="1" w:styleId="11321">
    <w:name w:val="Нет списка11321"/>
    <w:next w:val="aa"/>
    <w:semiHidden/>
    <w:unhideWhenUsed/>
    <w:rsid w:val="00753DA4"/>
  </w:style>
  <w:style w:type="numbering" w:customStyle="1" w:styleId="2321">
    <w:name w:val="Нет списка2321"/>
    <w:next w:val="aa"/>
    <w:semiHidden/>
    <w:unhideWhenUsed/>
    <w:rsid w:val="00753DA4"/>
  </w:style>
  <w:style w:type="numbering" w:customStyle="1" w:styleId="3221">
    <w:name w:val="Нет списка3221"/>
    <w:next w:val="aa"/>
    <w:semiHidden/>
    <w:unhideWhenUsed/>
    <w:rsid w:val="00753DA4"/>
  </w:style>
  <w:style w:type="numbering" w:customStyle="1" w:styleId="4221">
    <w:name w:val="Нет списка4221"/>
    <w:next w:val="aa"/>
    <w:semiHidden/>
    <w:unhideWhenUsed/>
    <w:rsid w:val="00753DA4"/>
  </w:style>
  <w:style w:type="numbering" w:customStyle="1" w:styleId="721">
    <w:name w:val="Нет списка721"/>
    <w:next w:val="aa"/>
    <w:semiHidden/>
    <w:unhideWhenUsed/>
    <w:rsid w:val="00753DA4"/>
  </w:style>
  <w:style w:type="numbering" w:customStyle="1" w:styleId="1421">
    <w:name w:val="Нет списка1421"/>
    <w:next w:val="aa"/>
    <w:semiHidden/>
    <w:unhideWhenUsed/>
    <w:rsid w:val="00753DA4"/>
  </w:style>
  <w:style w:type="numbering" w:customStyle="1" w:styleId="11421">
    <w:name w:val="Нет списка11421"/>
    <w:next w:val="aa"/>
    <w:semiHidden/>
    <w:unhideWhenUsed/>
    <w:rsid w:val="00753DA4"/>
  </w:style>
  <w:style w:type="numbering" w:customStyle="1" w:styleId="2421">
    <w:name w:val="Нет списка2421"/>
    <w:next w:val="aa"/>
    <w:semiHidden/>
    <w:unhideWhenUsed/>
    <w:rsid w:val="00753DA4"/>
  </w:style>
  <w:style w:type="numbering" w:customStyle="1" w:styleId="3321">
    <w:name w:val="Нет списка3321"/>
    <w:next w:val="aa"/>
    <w:semiHidden/>
    <w:unhideWhenUsed/>
    <w:rsid w:val="00753DA4"/>
  </w:style>
  <w:style w:type="numbering" w:customStyle="1" w:styleId="4321">
    <w:name w:val="Нет списка4321"/>
    <w:next w:val="aa"/>
    <w:semiHidden/>
    <w:unhideWhenUsed/>
    <w:rsid w:val="00753DA4"/>
  </w:style>
  <w:style w:type="numbering" w:customStyle="1" w:styleId="821">
    <w:name w:val="Нет списка821"/>
    <w:next w:val="aa"/>
    <w:semiHidden/>
    <w:rsid w:val="00753DA4"/>
  </w:style>
  <w:style w:type="numbering" w:customStyle="1" w:styleId="1521">
    <w:name w:val="Нет списка1521"/>
    <w:next w:val="aa"/>
    <w:semiHidden/>
    <w:unhideWhenUsed/>
    <w:rsid w:val="00753DA4"/>
  </w:style>
  <w:style w:type="numbering" w:customStyle="1" w:styleId="11521">
    <w:name w:val="Нет списка11521"/>
    <w:next w:val="aa"/>
    <w:semiHidden/>
    <w:unhideWhenUsed/>
    <w:rsid w:val="00753DA4"/>
  </w:style>
  <w:style w:type="numbering" w:customStyle="1" w:styleId="2521">
    <w:name w:val="Нет списка2521"/>
    <w:next w:val="aa"/>
    <w:semiHidden/>
    <w:unhideWhenUsed/>
    <w:rsid w:val="00753DA4"/>
  </w:style>
  <w:style w:type="numbering" w:customStyle="1" w:styleId="3421">
    <w:name w:val="Нет списка3421"/>
    <w:next w:val="aa"/>
    <w:semiHidden/>
    <w:unhideWhenUsed/>
    <w:rsid w:val="00753DA4"/>
  </w:style>
  <w:style w:type="numbering" w:customStyle="1" w:styleId="4421">
    <w:name w:val="Нет списка4421"/>
    <w:next w:val="aa"/>
    <w:semiHidden/>
    <w:unhideWhenUsed/>
    <w:rsid w:val="00753DA4"/>
  </w:style>
  <w:style w:type="numbering" w:customStyle="1" w:styleId="111121">
    <w:name w:val="Нет списка111121"/>
    <w:next w:val="aa"/>
    <w:uiPriority w:val="99"/>
    <w:semiHidden/>
    <w:unhideWhenUsed/>
    <w:rsid w:val="00753DA4"/>
  </w:style>
  <w:style w:type="numbering" w:customStyle="1" w:styleId="181">
    <w:name w:val="Нет списка181"/>
    <w:next w:val="aa"/>
    <w:uiPriority w:val="99"/>
    <w:semiHidden/>
    <w:unhideWhenUsed/>
    <w:rsid w:val="00753DA4"/>
  </w:style>
  <w:style w:type="numbering" w:customStyle="1" w:styleId="191">
    <w:name w:val="Нет списка191"/>
    <w:next w:val="aa"/>
    <w:uiPriority w:val="99"/>
    <w:semiHidden/>
    <w:unhideWhenUsed/>
    <w:rsid w:val="00753DA4"/>
  </w:style>
  <w:style w:type="numbering" w:customStyle="1" w:styleId="281">
    <w:name w:val="Нет списка281"/>
    <w:next w:val="aa"/>
    <w:uiPriority w:val="99"/>
    <w:semiHidden/>
    <w:unhideWhenUsed/>
    <w:rsid w:val="00753DA4"/>
  </w:style>
  <w:style w:type="numbering" w:customStyle="1" w:styleId="111111211">
    <w:name w:val="1 / 1.1 / 1.1.1211"/>
    <w:basedOn w:val="aa"/>
    <w:next w:val="111111"/>
    <w:rsid w:val="00753DA4"/>
    <w:pPr>
      <w:numPr>
        <w:numId w:val="17"/>
      </w:numPr>
    </w:pPr>
  </w:style>
  <w:style w:type="numbering" w:customStyle="1" w:styleId="1181">
    <w:name w:val="Нет списка1181"/>
    <w:next w:val="aa"/>
    <w:uiPriority w:val="99"/>
    <w:semiHidden/>
    <w:unhideWhenUsed/>
    <w:rsid w:val="00753DA4"/>
  </w:style>
  <w:style w:type="numbering" w:customStyle="1" w:styleId="11141">
    <w:name w:val="Нет списка11141"/>
    <w:next w:val="aa"/>
    <w:uiPriority w:val="99"/>
    <w:semiHidden/>
    <w:unhideWhenUsed/>
    <w:rsid w:val="00753DA4"/>
  </w:style>
  <w:style w:type="numbering" w:customStyle="1" w:styleId="2141">
    <w:name w:val="Нет списка2141"/>
    <w:next w:val="aa"/>
    <w:uiPriority w:val="99"/>
    <w:semiHidden/>
    <w:unhideWhenUsed/>
    <w:rsid w:val="00753DA4"/>
  </w:style>
  <w:style w:type="numbering" w:customStyle="1" w:styleId="371">
    <w:name w:val="Нет списка371"/>
    <w:next w:val="aa"/>
    <w:uiPriority w:val="99"/>
    <w:semiHidden/>
    <w:unhideWhenUsed/>
    <w:rsid w:val="00753DA4"/>
  </w:style>
  <w:style w:type="numbering" w:customStyle="1" w:styleId="471">
    <w:name w:val="Нет списка471"/>
    <w:next w:val="aa"/>
    <w:uiPriority w:val="99"/>
    <w:semiHidden/>
    <w:unhideWhenUsed/>
    <w:rsid w:val="00753DA4"/>
  </w:style>
  <w:style w:type="numbering" w:customStyle="1" w:styleId="531">
    <w:name w:val="Нет списка531"/>
    <w:next w:val="aa"/>
    <w:uiPriority w:val="99"/>
    <w:semiHidden/>
    <w:unhideWhenUsed/>
    <w:rsid w:val="00753DA4"/>
  </w:style>
  <w:style w:type="numbering" w:customStyle="1" w:styleId="1231">
    <w:name w:val="Нет списка1231"/>
    <w:next w:val="aa"/>
    <w:uiPriority w:val="99"/>
    <w:semiHidden/>
    <w:unhideWhenUsed/>
    <w:rsid w:val="00753DA4"/>
  </w:style>
  <w:style w:type="numbering" w:customStyle="1" w:styleId="11231">
    <w:name w:val="Нет списка11231"/>
    <w:next w:val="aa"/>
    <w:uiPriority w:val="99"/>
    <w:semiHidden/>
    <w:unhideWhenUsed/>
    <w:rsid w:val="00753DA4"/>
  </w:style>
  <w:style w:type="numbering" w:customStyle="1" w:styleId="2231">
    <w:name w:val="Нет списка2231"/>
    <w:next w:val="aa"/>
    <w:uiPriority w:val="99"/>
    <w:semiHidden/>
    <w:unhideWhenUsed/>
    <w:rsid w:val="00753DA4"/>
  </w:style>
  <w:style w:type="numbering" w:customStyle="1" w:styleId="3131">
    <w:name w:val="Нет списка3131"/>
    <w:next w:val="aa"/>
    <w:uiPriority w:val="99"/>
    <w:semiHidden/>
    <w:unhideWhenUsed/>
    <w:rsid w:val="00753DA4"/>
  </w:style>
  <w:style w:type="numbering" w:customStyle="1" w:styleId="4131">
    <w:name w:val="Нет списка4131"/>
    <w:next w:val="aa"/>
    <w:uiPriority w:val="99"/>
    <w:semiHidden/>
    <w:unhideWhenUsed/>
    <w:rsid w:val="00753DA4"/>
  </w:style>
  <w:style w:type="numbering" w:customStyle="1" w:styleId="631">
    <w:name w:val="Нет списка631"/>
    <w:next w:val="aa"/>
    <w:semiHidden/>
    <w:rsid w:val="00753DA4"/>
  </w:style>
  <w:style w:type="numbering" w:customStyle="1" w:styleId="1331">
    <w:name w:val="Нет списка1331"/>
    <w:next w:val="aa"/>
    <w:semiHidden/>
    <w:unhideWhenUsed/>
    <w:rsid w:val="00753DA4"/>
  </w:style>
  <w:style w:type="numbering" w:customStyle="1" w:styleId="11331">
    <w:name w:val="Нет списка11331"/>
    <w:next w:val="aa"/>
    <w:semiHidden/>
    <w:unhideWhenUsed/>
    <w:rsid w:val="00753DA4"/>
  </w:style>
  <w:style w:type="numbering" w:customStyle="1" w:styleId="2331">
    <w:name w:val="Нет списка2331"/>
    <w:next w:val="aa"/>
    <w:semiHidden/>
    <w:unhideWhenUsed/>
    <w:rsid w:val="00753DA4"/>
  </w:style>
  <w:style w:type="numbering" w:customStyle="1" w:styleId="3231">
    <w:name w:val="Нет списка3231"/>
    <w:next w:val="aa"/>
    <w:semiHidden/>
    <w:unhideWhenUsed/>
    <w:rsid w:val="00753DA4"/>
  </w:style>
  <w:style w:type="numbering" w:customStyle="1" w:styleId="4231">
    <w:name w:val="Нет списка4231"/>
    <w:next w:val="aa"/>
    <w:semiHidden/>
    <w:unhideWhenUsed/>
    <w:rsid w:val="00753DA4"/>
  </w:style>
  <w:style w:type="numbering" w:customStyle="1" w:styleId="731">
    <w:name w:val="Нет списка731"/>
    <w:next w:val="aa"/>
    <w:semiHidden/>
    <w:unhideWhenUsed/>
    <w:rsid w:val="00753DA4"/>
  </w:style>
  <w:style w:type="numbering" w:customStyle="1" w:styleId="1431">
    <w:name w:val="Нет списка1431"/>
    <w:next w:val="aa"/>
    <w:semiHidden/>
    <w:unhideWhenUsed/>
    <w:rsid w:val="00753DA4"/>
  </w:style>
  <w:style w:type="numbering" w:customStyle="1" w:styleId="11431">
    <w:name w:val="Нет списка11431"/>
    <w:next w:val="aa"/>
    <w:semiHidden/>
    <w:unhideWhenUsed/>
    <w:rsid w:val="00753DA4"/>
  </w:style>
  <w:style w:type="numbering" w:customStyle="1" w:styleId="2431">
    <w:name w:val="Нет списка2431"/>
    <w:next w:val="aa"/>
    <w:semiHidden/>
    <w:unhideWhenUsed/>
    <w:rsid w:val="00753DA4"/>
  </w:style>
  <w:style w:type="numbering" w:customStyle="1" w:styleId="3331">
    <w:name w:val="Нет списка3331"/>
    <w:next w:val="aa"/>
    <w:semiHidden/>
    <w:unhideWhenUsed/>
    <w:rsid w:val="00753DA4"/>
  </w:style>
  <w:style w:type="numbering" w:customStyle="1" w:styleId="4331">
    <w:name w:val="Нет списка4331"/>
    <w:next w:val="aa"/>
    <w:semiHidden/>
    <w:unhideWhenUsed/>
    <w:rsid w:val="00753DA4"/>
  </w:style>
  <w:style w:type="numbering" w:customStyle="1" w:styleId="831">
    <w:name w:val="Нет списка831"/>
    <w:next w:val="aa"/>
    <w:semiHidden/>
    <w:rsid w:val="00753DA4"/>
  </w:style>
  <w:style w:type="numbering" w:customStyle="1" w:styleId="1531">
    <w:name w:val="Нет списка1531"/>
    <w:next w:val="aa"/>
    <w:semiHidden/>
    <w:unhideWhenUsed/>
    <w:rsid w:val="00753DA4"/>
  </w:style>
  <w:style w:type="numbering" w:customStyle="1" w:styleId="11531">
    <w:name w:val="Нет списка11531"/>
    <w:next w:val="aa"/>
    <w:semiHidden/>
    <w:unhideWhenUsed/>
    <w:rsid w:val="00753DA4"/>
  </w:style>
  <w:style w:type="numbering" w:customStyle="1" w:styleId="2531">
    <w:name w:val="Нет списка2531"/>
    <w:next w:val="aa"/>
    <w:semiHidden/>
    <w:unhideWhenUsed/>
    <w:rsid w:val="00753DA4"/>
  </w:style>
  <w:style w:type="numbering" w:customStyle="1" w:styleId="3431">
    <w:name w:val="Нет списка3431"/>
    <w:next w:val="aa"/>
    <w:semiHidden/>
    <w:unhideWhenUsed/>
    <w:rsid w:val="00753DA4"/>
  </w:style>
  <w:style w:type="numbering" w:customStyle="1" w:styleId="4431">
    <w:name w:val="Нет списка4431"/>
    <w:next w:val="aa"/>
    <w:semiHidden/>
    <w:unhideWhenUsed/>
    <w:rsid w:val="00753DA4"/>
  </w:style>
  <w:style w:type="numbering" w:customStyle="1" w:styleId="111131">
    <w:name w:val="Нет списка111131"/>
    <w:next w:val="aa"/>
    <w:uiPriority w:val="99"/>
    <w:semiHidden/>
    <w:unhideWhenUsed/>
    <w:rsid w:val="00753DA4"/>
  </w:style>
  <w:style w:type="paragraph" w:customStyle="1" w:styleId="s16">
    <w:name w:val="s_16"/>
    <w:basedOn w:val="a7"/>
    <w:rsid w:val="00753DA4"/>
    <w:pPr>
      <w:spacing w:before="100" w:beforeAutospacing="1" w:after="100" w:afterAutospacing="1" w:line="240" w:lineRule="auto"/>
    </w:pPr>
    <w:rPr>
      <w:rFonts w:eastAsia="Times New Roman" w:cs="Times New Roman"/>
      <w:szCs w:val="24"/>
      <w:lang w:eastAsia="ru-RU"/>
    </w:rPr>
  </w:style>
  <w:style w:type="character" w:customStyle="1" w:styleId="grkhzd">
    <w:name w:val="grkhzd"/>
    <w:rsid w:val="00753DA4"/>
  </w:style>
  <w:style w:type="character" w:customStyle="1" w:styleId="lrzxr">
    <w:name w:val="lrzxr"/>
    <w:rsid w:val="00753DA4"/>
  </w:style>
  <w:style w:type="numbering" w:customStyle="1" w:styleId="1111115">
    <w:name w:val="1 / 1.1 / 1.1.15"/>
    <w:basedOn w:val="aa"/>
    <w:next w:val="111111"/>
    <w:rsid w:val="00753DA4"/>
  </w:style>
  <w:style w:type="numbering" w:customStyle="1" w:styleId="11111112">
    <w:name w:val="1 / 1.1 / 1.1.112"/>
    <w:basedOn w:val="aa"/>
    <w:next w:val="111111"/>
    <w:rsid w:val="00753DA4"/>
  </w:style>
  <w:style w:type="numbering" w:customStyle="1" w:styleId="11111122">
    <w:name w:val="1 / 1.1 / 1.1.122"/>
    <w:basedOn w:val="aa"/>
    <w:next w:val="111111"/>
    <w:rsid w:val="00753DA4"/>
    <w:pPr>
      <w:numPr>
        <w:numId w:val="9"/>
      </w:numPr>
    </w:pPr>
  </w:style>
  <w:style w:type="numbering" w:customStyle="1" w:styleId="11111133">
    <w:name w:val="1 / 1.1 / 1.1.133"/>
    <w:basedOn w:val="aa"/>
    <w:next w:val="111111"/>
    <w:rsid w:val="00753DA4"/>
  </w:style>
  <w:style w:type="numbering" w:customStyle="1" w:styleId="11111141">
    <w:name w:val="1 / 1.1 / 1.1.141"/>
    <w:basedOn w:val="aa"/>
    <w:next w:val="111111"/>
    <w:rsid w:val="00753DA4"/>
  </w:style>
  <w:style w:type="numbering" w:customStyle="1" w:styleId="111111112">
    <w:name w:val="1 / 1.1 / 1.1.1112"/>
    <w:basedOn w:val="aa"/>
    <w:next w:val="111111"/>
    <w:rsid w:val="00753DA4"/>
  </w:style>
  <w:style w:type="numbering" w:customStyle="1" w:styleId="111111212">
    <w:name w:val="1 / 1.1 / 1.1.1212"/>
    <w:basedOn w:val="aa"/>
    <w:next w:val="111111"/>
    <w:rsid w:val="00753DA4"/>
    <w:pPr>
      <w:numPr>
        <w:numId w:val="10"/>
      </w:numPr>
    </w:pPr>
  </w:style>
  <w:style w:type="numbering" w:customStyle="1" w:styleId="400">
    <w:name w:val="Нет списка40"/>
    <w:next w:val="aa"/>
    <w:semiHidden/>
    <w:unhideWhenUsed/>
    <w:rsid w:val="00753DA4"/>
  </w:style>
  <w:style w:type="table" w:customStyle="1" w:styleId="76">
    <w:name w:val="Сетка таблицы7"/>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
    <w:name w:val="Нет списка126"/>
    <w:next w:val="aa"/>
    <w:uiPriority w:val="99"/>
    <w:semiHidden/>
    <w:unhideWhenUsed/>
    <w:rsid w:val="00753DA4"/>
  </w:style>
  <w:style w:type="numbering" w:customStyle="1" w:styleId="217">
    <w:name w:val="Нет списка217"/>
    <w:next w:val="aa"/>
    <w:uiPriority w:val="99"/>
    <w:semiHidden/>
    <w:unhideWhenUsed/>
    <w:rsid w:val="00753DA4"/>
  </w:style>
  <w:style w:type="numbering" w:customStyle="1" w:styleId="1117">
    <w:name w:val="Нет списка1117"/>
    <w:next w:val="aa"/>
    <w:uiPriority w:val="99"/>
    <w:semiHidden/>
    <w:unhideWhenUsed/>
    <w:rsid w:val="00753DA4"/>
  </w:style>
  <w:style w:type="numbering" w:customStyle="1" w:styleId="1118">
    <w:name w:val="Нет списка1118"/>
    <w:next w:val="aa"/>
    <w:uiPriority w:val="99"/>
    <w:semiHidden/>
    <w:unhideWhenUsed/>
    <w:rsid w:val="00753DA4"/>
  </w:style>
  <w:style w:type="numbering" w:customStyle="1" w:styleId="218">
    <w:name w:val="Нет списка218"/>
    <w:next w:val="aa"/>
    <w:uiPriority w:val="99"/>
    <w:semiHidden/>
    <w:unhideWhenUsed/>
    <w:rsid w:val="00753DA4"/>
  </w:style>
  <w:style w:type="numbering" w:customStyle="1" w:styleId="3100">
    <w:name w:val="Нет списка310"/>
    <w:next w:val="aa"/>
    <w:uiPriority w:val="99"/>
    <w:semiHidden/>
    <w:unhideWhenUsed/>
    <w:rsid w:val="00753DA4"/>
  </w:style>
  <w:style w:type="numbering" w:customStyle="1" w:styleId="4100">
    <w:name w:val="Нет списка410"/>
    <w:next w:val="aa"/>
    <w:uiPriority w:val="99"/>
    <w:semiHidden/>
    <w:unhideWhenUsed/>
    <w:rsid w:val="00753DA4"/>
  </w:style>
  <w:style w:type="numbering" w:customStyle="1" w:styleId="56">
    <w:name w:val="Нет списка56"/>
    <w:next w:val="aa"/>
    <w:uiPriority w:val="99"/>
    <w:semiHidden/>
    <w:unhideWhenUsed/>
    <w:rsid w:val="00753DA4"/>
  </w:style>
  <w:style w:type="numbering" w:customStyle="1" w:styleId="127">
    <w:name w:val="Нет списка127"/>
    <w:next w:val="aa"/>
    <w:uiPriority w:val="99"/>
    <w:semiHidden/>
    <w:unhideWhenUsed/>
    <w:rsid w:val="00753DA4"/>
  </w:style>
  <w:style w:type="numbering" w:customStyle="1" w:styleId="1126">
    <w:name w:val="Нет списка1126"/>
    <w:next w:val="aa"/>
    <w:uiPriority w:val="99"/>
    <w:semiHidden/>
    <w:unhideWhenUsed/>
    <w:rsid w:val="00753DA4"/>
  </w:style>
  <w:style w:type="numbering" w:customStyle="1" w:styleId="226">
    <w:name w:val="Нет списка226"/>
    <w:next w:val="aa"/>
    <w:uiPriority w:val="99"/>
    <w:semiHidden/>
    <w:unhideWhenUsed/>
    <w:rsid w:val="00753DA4"/>
  </w:style>
  <w:style w:type="numbering" w:customStyle="1" w:styleId="316">
    <w:name w:val="Нет списка316"/>
    <w:next w:val="aa"/>
    <w:uiPriority w:val="99"/>
    <w:semiHidden/>
    <w:unhideWhenUsed/>
    <w:rsid w:val="00753DA4"/>
  </w:style>
  <w:style w:type="numbering" w:customStyle="1" w:styleId="416">
    <w:name w:val="Нет списка416"/>
    <w:next w:val="aa"/>
    <w:uiPriority w:val="99"/>
    <w:semiHidden/>
    <w:unhideWhenUsed/>
    <w:rsid w:val="00753DA4"/>
  </w:style>
  <w:style w:type="numbering" w:customStyle="1" w:styleId="66">
    <w:name w:val="Нет списка66"/>
    <w:next w:val="aa"/>
    <w:semiHidden/>
    <w:rsid w:val="00753DA4"/>
  </w:style>
  <w:style w:type="numbering" w:customStyle="1" w:styleId="136">
    <w:name w:val="Нет списка136"/>
    <w:next w:val="aa"/>
    <w:semiHidden/>
    <w:unhideWhenUsed/>
    <w:rsid w:val="00753DA4"/>
  </w:style>
  <w:style w:type="numbering" w:customStyle="1" w:styleId="1136">
    <w:name w:val="Нет списка1136"/>
    <w:next w:val="aa"/>
    <w:semiHidden/>
    <w:unhideWhenUsed/>
    <w:rsid w:val="00753DA4"/>
  </w:style>
  <w:style w:type="numbering" w:customStyle="1" w:styleId="236">
    <w:name w:val="Нет списка236"/>
    <w:next w:val="aa"/>
    <w:semiHidden/>
    <w:unhideWhenUsed/>
    <w:rsid w:val="00753DA4"/>
  </w:style>
  <w:style w:type="numbering" w:customStyle="1" w:styleId="326">
    <w:name w:val="Нет списка326"/>
    <w:next w:val="aa"/>
    <w:semiHidden/>
    <w:unhideWhenUsed/>
    <w:rsid w:val="00753DA4"/>
  </w:style>
  <w:style w:type="numbering" w:customStyle="1" w:styleId="426">
    <w:name w:val="Нет списка426"/>
    <w:next w:val="aa"/>
    <w:semiHidden/>
    <w:unhideWhenUsed/>
    <w:rsid w:val="00753DA4"/>
  </w:style>
  <w:style w:type="numbering" w:customStyle="1" w:styleId="760">
    <w:name w:val="Нет списка76"/>
    <w:next w:val="aa"/>
    <w:semiHidden/>
    <w:unhideWhenUsed/>
    <w:rsid w:val="00753DA4"/>
  </w:style>
  <w:style w:type="numbering" w:customStyle="1" w:styleId="146">
    <w:name w:val="Нет списка146"/>
    <w:next w:val="aa"/>
    <w:semiHidden/>
    <w:unhideWhenUsed/>
    <w:rsid w:val="00753DA4"/>
  </w:style>
  <w:style w:type="numbering" w:customStyle="1" w:styleId="1146">
    <w:name w:val="Нет списка1146"/>
    <w:next w:val="aa"/>
    <w:semiHidden/>
    <w:unhideWhenUsed/>
    <w:rsid w:val="00753DA4"/>
  </w:style>
  <w:style w:type="numbering" w:customStyle="1" w:styleId="246">
    <w:name w:val="Нет списка246"/>
    <w:next w:val="aa"/>
    <w:semiHidden/>
    <w:unhideWhenUsed/>
    <w:rsid w:val="00753DA4"/>
  </w:style>
  <w:style w:type="numbering" w:customStyle="1" w:styleId="336">
    <w:name w:val="Нет списка336"/>
    <w:next w:val="aa"/>
    <w:semiHidden/>
    <w:unhideWhenUsed/>
    <w:rsid w:val="00753DA4"/>
  </w:style>
  <w:style w:type="numbering" w:customStyle="1" w:styleId="436">
    <w:name w:val="Нет списка436"/>
    <w:next w:val="aa"/>
    <w:semiHidden/>
    <w:unhideWhenUsed/>
    <w:rsid w:val="00753DA4"/>
  </w:style>
  <w:style w:type="numbering" w:customStyle="1" w:styleId="86">
    <w:name w:val="Нет списка86"/>
    <w:next w:val="aa"/>
    <w:semiHidden/>
    <w:rsid w:val="00753DA4"/>
  </w:style>
  <w:style w:type="numbering" w:customStyle="1" w:styleId="156">
    <w:name w:val="Нет списка156"/>
    <w:next w:val="aa"/>
    <w:semiHidden/>
    <w:unhideWhenUsed/>
    <w:rsid w:val="00753DA4"/>
  </w:style>
  <w:style w:type="numbering" w:customStyle="1" w:styleId="1156">
    <w:name w:val="Нет списка1156"/>
    <w:next w:val="aa"/>
    <w:semiHidden/>
    <w:unhideWhenUsed/>
    <w:rsid w:val="00753DA4"/>
  </w:style>
  <w:style w:type="numbering" w:customStyle="1" w:styleId="256">
    <w:name w:val="Нет списка256"/>
    <w:next w:val="aa"/>
    <w:semiHidden/>
    <w:unhideWhenUsed/>
    <w:rsid w:val="00753DA4"/>
  </w:style>
  <w:style w:type="numbering" w:customStyle="1" w:styleId="346">
    <w:name w:val="Нет списка346"/>
    <w:next w:val="aa"/>
    <w:semiHidden/>
    <w:unhideWhenUsed/>
    <w:rsid w:val="00753DA4"/>
  </w:style>
  <w:style w:type="numbering" w:customStyle="1" w:styleId="446">
    <w:name w:val="Нет списка446"/>
    <w:next w:val="aa"/>
    <w:semiHidden/>
    <w:unhideWhenUsed/>
    <w:rsid w:val="00753DA4"/>
  </w:style>
  <w:style w:type="numbering" w:customStyle="1" w:styleId="11116">
    <w:name w:val="Нет списка11116"/>
    <w:next w:val="aa"/>
    <w:uiPriority w:val="99"/>
    <w:semiHidden/>
    <w:unhideWhenUsed/>
    <w:rsid w:val="00753DA4"/>
  </w:style>
  <w:style w:type="numbering" w:customStyle="1" w:styleId="2112">
    <w:name w:val="Нет списка2112"/>
    <w:next w:val="aa"/>
    <w:uiPriority w:val="99"/>
    <w:semiHidden/>
    <w:unhideWhenUsed/>
    <w:rsid w:val="00753DA4"/>
  </w:style>
  <w:style w:type="numbering" w:customStyle="1" w:styleId="920">
    <w:name w:val="Нет списка92"/>
    <w:next w:val="aa"/>
    <w:uiPriority w:val="99"/>
    <w:semiHidden/>
    <w:unhideWhenUsed/>
    <w:rsid w:val="00753DA4"/>
  </w:style>
  <w:style w:type="numbering" w:customStyle="1" w:styleId="162">
    <w:name w:val="Нет списка162"/>
    <w:next w:val="aa"/>
    <w:uiPriority w:val="99"/>
    <w:semiHidden/>
    <w:unhideWhenUsed/>
    <w:rsid w:val="00753DA4"/>
  </w:style>
  <w:style w:type="numbering" w:customStyle="1" w:styleId="262">
    <w:name w:val="Нет списка262"/>
    <w:next w:val="aa"/>
    <w:uiPriority w:val="99"/>
    <w:semiHidden/>
    <w:unhideWhenUsed/>
    <w:rsid w:val="00753DA4"/>
  </w:style>
  <w:style w:type="numbering" w:customStyle="1" w:styleId="11111151">
    <w:name w:val="1 / 1.1 / 1.1.151"/>
    <w:basedOn w:val="aa"/>
    <w:next w:val="111111"/>
    <w:rsid w:val="00753DA4"/>
    <w:pPr>
      <w:numPr>
        <w:numId w:val="5"/>
      </w:numPr>
    </w:pPr>
  </w:style>
  <w:style w:type="numbering" w:customStyle="1" w:styleId="1162">
    <w:name w:val="Нет списка1162"/>
    <w:next w:val="aa"/>
    <w:uiPriority w:val="99"/>
    <w:semiHidden/>
    <w:unhideWhenUsed/>
    <w:rsid w:val="00753DA4"/>
  </w:style>
  <w:style w:type="numbering" w:customStyle="1" w:styleId="11122">
    <w:name w:val="Нет списка11122"/>
    <w:next w:val="aa"/>
    <w:uiPriority w:val="99"/>
    <w:semiHidden/>
    <w:unhideWhenUsed/>
    <w:rsid w:val="00753DA4"/>
  </w:style>
  <w:style w:type="numbering" w:customStyle="1" w:styleId="2122">
    <w:name w:val="Нет списка2122"/>
    <w:next w:val="aa"/>
    <w:uiPriority w:val="99"/>
    <w:semiHidden/>
    <w:unhideWhenUsed/>
    <w:rsid w:val="00753DA4"/>
  </w:style>
  <w:style w:type="numbering" w:customStyle="1" w:styleId="352">
    <w:name w:val="Нет списка352"/>
    <w:next w:val="aa"/>
    <w:uiPriority w:val="99"/>
    <w:semiHidden/>
    <w:unhideWhenUsed/>
    <w:rsid w:val="00753DA4"/>
  </w:style>
  <w:style w:type="numbering" w:customStyle="1" w:styleId="452">
    <w:name w:val="Нет списка452"/>
    <w:next w:val="aa"/>
    <w:uiPriority w:val="99"/>
    <w:semiHidden/>
    <w:unhideWhenUsed/>
    <w:rsid w:val="00753DA4"/>
  </w:style>
  <w:style w:type="numbering" w:customStyle="1" w:styleId="512">
    <w:name w:val="Нет списка512"/>
    <w:next w:val="aa"/>
    <w:uiPriority w:val="99"/>
    <w:semiHidden/>
    <w:unhideWhenUsed/>
    <w:rsid w:val="00753DA4"/>
  </w:style>
  <w:style w:type="numbering" w:customStyle="1" w:styleId="1212">
    <w:name w:val="Нет списка1212"/>
    <w:next w:val="aa"/>
    <w:uiPriority w:val="99"/>
    <w:semiHidden/>
    <w:unhideWhenUsed/>
    <w:rsid w:val="00753DA4"/>
  </w:style>
  <w:style w:type="numbering" w:customStyle="1" w:styleId="11212">
    <w:name w:val="Нет списка11212"/>
    <w:next w:val="aa"/>
    <w:uiPriority w:val="99"/>
    <w:semiHidden/>
    <w:unhideWhenUsed/>
    <w:rsid w:val="00753DA4"/>
  </w:style>
  <w:style w:type="numbering" w:customStyle="1" w:styleId="2212">
    <w:name w:val="Нет списка2212"/>
    <w:next w:val="aa"/>
    <w:uiPriority w:val="99"/>
    <w:semiHidden/>
    <w:unhideWhenUsed/>
    <w:rsid w:val="00753DA4"/>
  </w:style>
  <w:style w:type="numbering" w:customStyle="1" w:styleId="3112">
    <w:name w:val="Нет списка3112"/>
    <w:next w:val="aa"/>
    <w:uiPriority w:val="99"/>
    <w:semiHidden/>
    <w:unhideWhenUsed/>
    <w:rsid w:val="00753DA4"/>
  </w:style>
  <w:style w:type="numbering" w:customStyle="1" w:styleId="4112">
    <w:name w:val="Нет списка4112"/>
    <w:next w:val="aa"/>
    <w:uiPriority w:val="99"/>
    <w:semiHidden/>
    <w:unhideWhenUsed/>
    <w:rsid w:val="00753DA4"/>
  </w:style>
  <w:style w:type="numbering" w:customStyle="1" w:styleId="612">
    <w:name w:val="Нет списка612"/>
    <w:next w:val="aa"/>
    <w:semiHidden/>
    <w:rsid w:val="00753DA4"/>
  </w:style>
  <w:style w:type="numbering" w:customStyle="1" w:styleId="1312">
    <w:name w:val="Нет списка1312"/>
    <w:next w:val="aa"/>
    <w:semiHidden/>
    <w:unhideWhenUsed/>
    <w:rsid w:val="00753DA4"/>
  </w:style>
  <w:style w:type="numbering" w:customStyle="1" w:styleId="11312">
    <w:name w:val="Нет списка11312"/>
    <w:next w:val="aa"/>
    <w:semiHidden/>
    <w:unhideWhenUsed/>
    <w:rsid w:val="00753DA4"/>
  </w:style>
  <w:style w:type="numbering" w:customStyle="1" w:styleId="2312">
    <w:name w:val="Нет списка2312"/>
    <w:next w:val="aa"/>
    <w:semiHidden/>
    <w:unhideWhenUsed/>
    <w:rsid w:val="00753DA4"/>
  </w:style>
  <w:style w:type="numbering" w:customStyle="1" w:styleId="3212">
    <w:name w:val="Нет списка3212"/>
    <w:next w:val="aa"/>
    <w:semiHidden/>
    <w:unhideWhenUsed/>
    <w:rsid w:val="00753DA4"/>
  </w:style>
  <w:style w:type="numbering" w:customStyle="1" w:styleId="4212">
    <w:name w:val="Нет списка4212"/>
    <w:next w:val="aa"/>
    <w:semiHidden/>
    <w:unhideWhenUsed/>
    <w:rsid w:val="00753DA4"/>
  </w:style>
  <w:style w:type="numbering" w:customStyle="1" w:styleId="712">
    <w:name w:val="Нет списка712"/>
    <w:next w:val="aa"/>
    <w:semiHidden/>
    <w:unhideWhenUsed/>
    <w:rsid w:val="00753DA4"/>
  </w:style>
  <w:style w:type="numbering" w:customStyle="1" w:styleId="1412">
    <w:name w:val="Нет списка1412"/>
    <w:next w:val="aa"/>
    <w:semiHidden/>
    <w:unhideWhenUsed/>
    <w:rsid w:val="00753DA4"/>
  </w:style>
  <w:style w:type="numbering" w:customStyle="1" w:styleId="11412">
    <w:name w:val="Нет списка11412"/>
    <w:next w:val="aa"/>
    <w:semiHidden/>
    <w:unhideWhenUsed/>
    <w:rsid w:val="00753DA4"/>
  </w:style>
  <w:style w:type="numbering" w:customStyle="1" w:styleId="2412">
    <w:name w:val="Нет списка2412"/>
    <w:next w:val="aa"/>
    <w:semiHidden/>
    <w:unhideWhenUsed/>
    <w:rsid w:val="00753DA4"/>
  </w:style>
  <w:style w:type="numbering" w:customStyle="1" w:styleId="3312">
    <w:name w:val="Нет списка3312"/>
    <w:next w:val="aa"/>
    <w:semiHidden/>
    <w:unhideWhenUsed/>
    <w:rsid w:val="00753DA4"/>
  </w:style>
  <w:style w:type="numbering" w:customStyle="1" w:styleId="4312">
    <w:name w:val="Нет списка4312"/>
    <w:next w:val="aa"/>
    <w:semiHidden/>
    <w:unhideWhenUsed/>
    <w:rsid w:val="00753DA4"/>
  </w:style>
  <w:style w:type="numbering" w:customStyle="1" w:styleId="812">
    <w:name w:val="Нет списка812"/>
    <w:next w:val="aa"/>
    <w:semiHidden/>
    <w:rsid w:val="00753DA4"/>
  </w:style>
  <w:style w:type="numbering" w:customStyle="1" w:styleId="1512">
    <w:name w:val="Нет списка1512"/>
    <w:next w:val="aa"/>
    <w:semiHidden/>
    <w:unhideWhenUsed/>
    <w:rsid w:val="00753DA4"/>
  </w:style>
  <w:style w:type="numbering" w:customStyle="1" w:styleId="11512">
    <w:name w:val="Нет списка11512"/>
    <w:next w:val="aa"/>
    <w:semiHidden/>
    <w:unhideWhenUsed/>
    <w:rsid w:val="00753DA4"/>
  </w:style>
  <w:style w:type="numbering" w:customStyle="1" w:styleId="2512">
    <w:name w:val="Нет списка2512"/>
    <w:next w:val="aa"/>
    <w:semiHidden/>
    <w:unhideWhenUsed/>
    <w:rsid w:val="00753DA4"/>
  </w:style>
  <w:style w:type="numbering" w:customStyle="1" w:styleId="3412">
    <w:name w:val="Нет списка3412"/>
    <w:next w:val="aa"/>
    <w:semiHidden/>
    <w:unhideWhenUsed/>
    <w:rsid w:val="00753DA4"/>
  </w:style>
  <w:style w:type="numbering" w:customStyle="1" w:styleId="4412">
    <w:name w:val="Нет списка4412"/>
    <w:next w:val="aa"/>
    <w:semiHidden/>
    <w:unhideWhenUsed/>
    <w:rsid w:val="00753DA4"/>
  </w:style>
  <w:style w:type="numbering" w:customStyle="1" w:styleId="111112">
    <w:name w:val="Нет списка111112"/>
    <w:next w:val="aa"/>
    <w:uiPriority w:val="99"/>
    <w:semiHidden/>
    <w:unhideWhenUsed/>
    <w:rsid w:val="00753DA4"/>
  </w:style>
  <w:style w:type="numbering" w:customStyle="1" w:styleId="102">
    <w:name w:val="Нет списка102"/>
    <w:next w:val="aa"/>
    <w:uiPriority w:val="99"/>
    <w:semiHidden/>
    <w:unhideWhenUsed/>
    <w:rsid w:val="00753DA4"/>
  </w:style>
  <w:style w:type="numbering" w:customStyle="1" w:styleId="172">
    <w:name w:val="Нет списка172"/>
    <w:next w:val="aa"/>
    <w:uiPriority w:val="99"/>
    <w:semiHidden/>
    <w:unhideWhenUsed/>
    <w:rsid w:val="00753DA4"/>
  </w:style>
  <w:style w:type="numbering" w:customStyle="1" w:styleId="272">
    <w:name w:val="Нет списка272"/>
    <w:next w:val="aa"/>
    <w:uiPriority w:val="99"/>
    <w:semiHidden/>
    <w:unhideWhenUsed/>
    <w:rsid w:val="00753DA4"/>
  </w:style>
  <w:style w:type="numbering" w:customStyle="1" w:styleId="111111121">
    <w:name w:val="1 / 1.1 / 1.1.1121"/>
    <w:basedOn w:val="aa"/>
    <w:next w:val="111111"/>
    <w:rsid w:val="00753DA4"/>
  </w:style>
  <w:style w:type="numbering" w:customStyle="1" w:styleId="1172">
    <w:name w:val="Нет списка1172"/>
    <w:next w:val="aa"/>
    <w:uiPriority w:val="99"/>
    <w:semiHidden/>
    <w:unhideWhenUsed/>
    <w:rsid w:val="00753DA4"/>
  </w:style>
  <w:style w:type="numbering" w:customStyle="1" w:styleId="11132">
    <w:name w:val="Нет списка11132"/>
    <w:next w:val="aa"/>
    <w:uiPriority w:val="99"/>
    <w:semiHidden/>
    <w:unhideWhenUsed/>
    <w:rsid w:val="00753DA4"/>
  </w:style>
  <w:style w:type="numbering" w:customStyle="1" w:styleId="2132">
    <w:name w:val="Нет списка2132"/>
    <w:next w:val="aa"/>
    <w:uiPriority w:val="99"/>
    <w:semiHidden/>
    <w:unhideWhenUsed/>
    <w:rsid w:val="00753DA4"/>
  </w:style>
  <w:style w:type="numbering" w:customStyle="1" w:styleId="362">
    <w:name w:val="Нет списка362"/>
    <w:next w:val="aa"/>
    <w:uiPriority w:val="99"/>
    <w:semiHidden/>
    <w:unhideWhenUsed/>
    <w:rsid w:val="00753DA4"/>
  </w:style>
  <w:style w:type="numbering" w:customStyle="1" w:styleId="462">
    <w:name w:val="Нет списка462"/>
    <w:next w:val="aa"/>
    <w:uiPriority w:val="99"/>
    <w:semiHidden/>
    <w:unhideWhenUsed/>
    <w:rsid w:val="00753DA4"/>
  </w:style>
  <w:style w:type="numbering" w:customStyle="1" w:styleId="522">
    <w:name w:val="Нет списка522"/>
    <w:next w:val="aa"/>
    <w:uiPriority w:val="99"/>
    <w:semiHidden/>
    <w:unhideWhenUsed/>
    <w:rsid w:val="00753DA4"/>
  </w:style>
  <w:style w:type="numbering" w:customStyle="1" w:styleId="1222">
    <w:name w:val="Нет списка1222"/>
    <w:next w:val="aa"/>
    <w:uiPriority w:val="99"/>
    <w:semiHidden/>
    <w:unhideWhenUsed/>
    <w:rsid w:val="00753DA4"/>
  </w:style>
  <w:style w:type="numbering" w:customStyle="1" w:styleId="11222">
    <w:name w:val="Нет списка11222"/>
    <w:next w:val="aa"/>
    <w:uiPriority w:val="99"/>
    <w:semiHidden/>
    <w:unhideWhenUsed/>
    <w:rsid w:val="00753DA4"/>
  </w:style>
  <w:style w:type="numbering" w:customStyle="1" w:styleId="2222">
    <w:name w:val="Нет списка2222"/>
    <w:next w:val="aa"/>
    <w:uiPriority w:val="99"/>
    <w:semiHidden/>
    <w:unhideWhenUsed/>
    <w:rsid w:val="00753DA4"/>
  </w:style>
  <w:style w:type="numbering" w:customStyle="1" w:styleId="3122">
    <w:name w:val="Нет списка3122"/>
    <w:next w:val="aa"/>
    <w:uiPriority w:val="99"/>
    <w:semiHidden/>
    <w:unhideWhenUsed/>
    <w:rsid w:val="00753DA4"/>
  </w:style>
  <w:style w:type="numbering" w:customStyle="1" w:styleId="4122">
    <w:name w:val="Нет списка4122"/>
    <w:next w:val="aa"/>
    <w:uiPriority w:val="99"/>
    <w:semiHidden/>
    <w:unhideWhenUsed/>
    <w:rsid w:val="00753DA4"/>
  </w:style>
  <w:style w:type="numbering" w:customStyle="1" w:styleId="622">
    <w:name w:val="Нет списка622"/>
    <w:next w:val="aa"/>
    <w:semiHidden/>
    <w:rsid w:val="00753DA4"/>
  </w:style>
  <w:style w:type="numbering" w:customStyle="1" w:styleId="1322">
    <w:name w:val="Нет списка1322"/>
    <w:next w:val="aa"/>
    <w:semiHidden/>
    <w:unhideWhenUsed/>
    <w:rsid w:val="00753DA4"/>
  </w:style>
  <w:style w:type="numbering" w:customStyle="1" w:styleId="11322">
    <w:name w:val="Нет списка11322"/>
    <w:next w:val="aa"/>
    <w:semiHidden/>
    <w:unhideWhenUsed/>
    <w:rsid w:val="00753DA4"/>
  </w:style>
  <w:style w:type="numbering" w:customStyle="1" w:styleId="2322">
    <w:name w:val="Нет списка2322"/>
    <w:next w:val="aa"/>
    <w:semiHidden/>
    <w:unhideWhenUsed/>
    <w:rsid w:val="00753DA4"/>
  </w:style>
  <w:style w:type="numbering" w:customStyle="1" w:styleId="3222">
    <w:name w:val="Нет списка3222"/>
    <w:next w:val="aa"/>
    <w:semiHidden/>
    <w:unhideWhenUsed/>
    <w:rsid w:val="00753DA4"/>
  </w:style>
  <w:style w:type="numbering" w:customStyle="1" w:styleId="4222">
    <w:name w:val="Нет списка4222"/>
    <w:next w:val="aa"/>
    <w:semiHidden/>
    <w:unhideWhenUsed/>
    <w:rsid w:val="00753DA4"/>
  </w:style>
  <w:style w:type="numbering" w:customStyle="1" w:styleId="722">
    <w:name w:val="Нет списка722"/>
    <w:next w:val="aa"/>
    <w:semiHidden/>
    <w:unhideWhenUsed/>
    <w:rsid w:val="00753DA4"/>
  </w:style>
  <w:style w:type="numbering" w:customStyle="1" w:styleId="1422">
    <w:name w:val="Нет списка1422"/>
    <w:next w:val="aa"/>
    <w:semiHidden/>
    <w:unhideWhenUsed/>
    <w:rsid w:val="00753DA4"/>
  </w:style>
  <w:style w:type="numbering" w:customStyle="1" w:styleId="11422">
    <w:name w:val="Нет списка11422"/>
    <w:next w:val="aa"/>
    <w:semiHidden/>
    <w:unhideWhenUsed/>
    <w:rsid w:val="00753DA4"/>
  </w:style>
  <w:style w:type="numbering" w:customStyle="1" w:styleId="2422">
    <w:name w:val="Нет списка2422"/>
    <w:next w:val="aa"/>
    <w:semiHidden/>
    <w:unhideWhenUsed/>
    <w:rsid w:val="00753DA4"/>
  </w:style>
  <w:style w:type="numbering" w:customStyle="1" w:styleId="3322">
    <w:name w:val="Нет списка3322"/>
    <w:next w:val="aa"/>
    <w:semiHidden/>
    <w:unhideWhenUsed/>
    <w:rsid w:val="00753DA4"/>
  </w:style>
  <w:style w:type="numbering" w:customStyle="1" w:styleId="4322">
    <w:name w:val="Нет списка4322"/>
    <w:next w:val="aa"/>
    <w:semiHidden/>
    <w:unhideWhenUsed/>
    <w:rsid w:val="00753DA4"/>
  </w:style>
  <w:style w:type="numbering" w:customStyle="1" w:styleId="822">
    <w:name w:val="Нет списка822"/>
    <w:next w:val="aa"/>
    <w:semiHidden/>
    <w:rsid w:val="00753DA4"/>
  </w:style>
  <w:style w:type="numbering" w:customStyle="1" w:styleId="1522">
    <w:name w:val="Нет списка1522"/>
    <w:next w:val="aa"/>
    <w:semiHidden/>
    <w:unhideWhenUsed/>
    <w:rsid w:val="00753DA4"/>
  </w:style>
  <w:style w:type="numbering" w:customStyle="1" w:styleId="11522">
    <w:name w:val="Нет списка11522"/>
    <w:next w:val="aa"/>
    <w:semiHidden/>
    <w:unhideWhenUsed/>
    <w:rsid w:val="00753DA4"/>
  </w:style>
  <w:style w:type="numbering" w:customStyle="1" w:styleId="2522">
    <w:name w:val="Нет списка2522"/>
    <w:next w:val="aa"/>
    <w:semiHidden/>
    <w:unhideWhenUsed/>
    <w:rsid w:val="00753DA4"/>
  </w:style>
  <w:style w:type="numbering" w:customStyle="1" w:styleId="3422">
    <w:name w:val="Нет списка3422"/>
    <w:next w:val="aa"/>
    <w:semiHidden/>
    <w:unhideWhenUsed/>
    <w:rsid w:val="00753DA4"/>
  </w:style>
  <w:style w:type="numbering" w:customStyle="1" w:styleId="4422">
    <w:name w:val="Нет списка4422"/>
    <w:next w:val="aa"/>
    <w:semiHidden/>
    <w:unhideWhenUsed/>
    <w:rsid w:val="00753DA4"/>
  </w:style>
  <w:style w:type="numbering" w:customStyle="1" w:styleId="111122">
    <w:name w:val="Нет списка111122"/>
    <w:next w:val="aa"/>
    <w:uiPriority w:val="99"/>
    <w:semiHidden/>
    <w:unhideWhenUsed/>
    <w:rsid w:val="00753DA4"/>
  </w:style>
  <w:style w:type="numbering" w:customStyle="1" w:styleId="182">
    <w:name w:val="Нет списка182"/>
    <w:next w:val="aa"/>
    <w:uiPriority w:val="99"/>
    <w:semiHidden/>
    <w:unhideWhenUsed/>
    <w:rsid w:val="00753DA4"/>
  </w:style>
  <w:style w:type="numbering" w:customStyle="1" w:styleId="192">
    <w:name w:val="Нет списка192"/>
    <w:next w:val="aa"/>
    <w:uiPriority w:val="99"/>
    <w:semiHidden/>
    <w:unhideWhenUsed/>
    <w:rsid w:val="00753DA4"/>
  </w:style>
  <w:style w:type="numbering" w:customStyle="1" w:styleId="282">
    <w:name w:val="Нет списка282"/>
    <w:next w:val="aa"/>
    <w:uiPriority w:val="99"/>
    <w:semiHidden/>
    <w:unhideWhenUsed/>
    <w:rsid w:val="00753DA4"/>
  </w:style>
  <w:style w:type="numbering" w:customStyle="1" w:styleId="111111221">
    <w:name w:val="1 / 1.1 / 1.1.1221"/>
    <w:basedOn w:val="aa"/>
    <w:next w:val="111111"/>
    <w:rsid w:val="00753DA4"/>
    <w:pPr>
      <w:numPr>
        <w:numId w:val="4"/>
      </w:numPr>
    </w:pPr>
  </w:style>
  <w:style w:type="numbering" w:customStyle="1" w:styleId="1182">
    <w:name w:val="Нет списка1182"/>
    <w:next w:val="aa"/>
    <w:uiPriority w:val="99"/>
    <w:semiHidden/>
    <w:unhideWhenUsed/>
    <w:rsid w:val="00753DA4"/>
  </w:style>
  <w:style w:type="numbering" w:customStyle="1" w:styleId="11142">
    <w:name w:val="Нет списка11142"/>
    <w:next w:val="aa"/>
    <w:uiPriority w:val="99"/>
    <w:semiHidden/>
    <w:unhideWhenUsed/>
    <w:rsid w:val="00753DA4"/>
  </w:style>
  <w:style w:type="numbering" w:customStyle="1" w:styleId="2142">
    <w:name w:val="Нет списка2142"/>
    <w:next w:val="aa"/>
    <w:uiPriority w:val="99"/>
    <w:semiHidden/>
    <w:unhideWhenUsed/>
    <w:rsid w:val="00753DA4"/>
  </w:style>
  <w:style w:type="numbering" w:customStyle="1" w:styleId="372">
    <w:name w:val="Нет списка372"/>
    <w:next w:val="aa"/>
    <w:uiPriority w:val="99"/>
    <w:semiHidden/>
    <w:unhideWhenUsed/>
    <w:rsid w:val="00753DA4"/>
  </w:style>
  <w:style w:type="numbering" w:customStyle="1" w:styleId="472">
    <w:name w:val="Нет списка472"/>
    <w:next w:val="aa"/>
    <w:uiPriority w:val="99"/>
    <w:semiHidden/>
    <w:unhideWhenUsed/>
    <w:rsid w:val="00753DA4"/>
  </w:style>
  <w:style w:type="numbering" w:customStyle="1" w:styleId="532">
    <w:name w:val="Нет списка532"/>
    <w:next w:val="aa"/>
    <w:uiPriority w:val="99"/>
    <w:semiHidden/>
    <w:unhideWhenUsed/>
    <w:rsid w:val="00753DA4"/>
  </w:style>
  <w:style w:type="numbering" w:customStyle="1" w:styleId="1232">
    <w:name w:val="Нет списка1232"/>
    <w:next w:val="aa"/>
    <w:uiPriority w:val="99"/>
    <w:semiHidden/>
    <w:unhideWhenUsed/>
    <w:rsid w:val="00753DA4"/>
  </w:style>
  <w:style w:type="numbering" w:customStyle="1" w:styleId="11232">
    <w:name w:val="Нет списка11232"/>
    <w:next w:val="aa"/>
    <w:uiPriority w:val="99"/>
    <w:semiHidden/>
    <w:unhideWhenUsed/>
    <w:rsid w:val="00753DA4"/>
  </w:style>
  <w:style w:type="numbering" w:customStyle="1" w:styleId="2232">
    <w:name w:val="Нет списка2232"/>
    <w:next w:val="aa"/>
    <w:uiPriority w:val="99"/>
    <w:semiHidden/>
    <w:unhideWhenUsed/>
    <w:rsid w:val="00753DA4"/>
  </w:style>
  <w:style w:type="numbering" w:customStyle="1" w:styleId="3132">
    <w:name w:val="Нет списка3132"/>
    <w:next w:val="aa"/>
    <w:uiPriority w:val="99"/>
    <w:semiHidden/>
    <w:unhideWhenUsed/>
    <w:rsid w:val="00753DA4"/>
  </w:style>
  <w:style w:type="numbering" w:customStyle="1" w:styleId="4132">
    <w:name w:val="Нет списка4132"/>
    <w:next w:val="aa"/>
    <w:uiPriority w:val="99"/>
    <w:semiHidden/>
    <w:unhideWhenUsed/>
    <w:rsid w:val="00753DA4"/>
  </w:style>
  <w:style w:type="numbering" w:customStyle="1" w:styleId="632">
    <w:name w:val="Нет списка632"/>
    <w:next w:val="aa"/>
    <w:semiHidden/>
    <w:rsid w:val="00753DA4"/>
  </w:style>
  <w:style w:type="numbering" w:customStyle="1" w:styleId="1332">
    <w:name w:val="Нет списка1332"/>
    <w:next w:val="aa"/>
    <w:semiHidden/>
    <w:unhideWhenUsed/>
    <w:rsid w:val="00753DA4"/>
  </w:style>
  <w:style w:type="numbering" w:customStyle="1" w:styleId="11332">
    <w:name w:val="Нет списка11332"/>
    <w:next w:val="aa"/>
    <w:semiHidden/>
    <w:unhideWhenUsed/>
    <w:rsid w:val="00753DA4"/>
  </w:style>
  <w:style w:type="numbering" w:customStyle="1" w:styleId="2332">
    <w:name w:val="Нет списка2332"/>
    <w:next w:val="aa"/>
    <w:semiHidden/>
    <w:unhideWhenUsed/>
    <w:rsid w:val="00753DA4"/>
  </w:style>
  <w:style w:type="numbering" w:customStyle="1" w:styleId="3232">
    <w:name w:val="Нет списка3232"/>
    <w:next w:val="aa"/>
    <w:semiHidden/>
    <w:unhideWhenUsed/>
    <w:rsid w:val="00753DA4"/>
  </w:style>
  <w:style w:type="numbering" w:customStyle="1" w:styleId="4232">
    <w:name w:val="Нет списка4232"/>
    <w:next w:val="aa"/>
    <w:semiHidden/>
    <w:unhideWhenUsed/>
    <w:rsid w:val="00753DA4"/>
  </w:style>
  <w:style w:type="numbering" w:customStyle="1" w:styleId="732">
    <w:name w:val="Нет списка732"/>
    <w:next w:val="aa"/>
    <w:semiHidden/>
    <w:unhideWhenUsed/>
    <w:rsid w:val="00753DA4"/>
  </w:style>
  <w:style w:type="numbering" w:customStyle="1" w:styleId="1432">
    <w:name w:val="Нет списка1432"/>
    <w:next w:val="aa"/>
    <w:semiHidden/>
    <w:unhideWhenUsed/>
    <w:rsid w:val="00753DA4"/>
  </w:style>
  <w:style w:type="numbering" w:customStyle="1" w:styleId="11432">
    <w:name w:val="Нет списка11432"/>
    <w:next w:val="aa"/>
    <w:semiHidden/>
    <w:unhideWhenUsed/>
    <w:rsid w:val="00753DA4"/>
  </w:style>
  <w:style w:type="numbering" w:customStyle="1" w:styleId="2432">
    <w:name w:val="Нет списка2432"/>
    <w:next w:val="aa"/>
    <w:semiHidden/>
    <w:unhideWhenUsed/>
    <w:rsid w:val="00753DA4"/>
  </w:style>
  <w:style w:type="numbering" w:customStyle="1" w:styleId="3332">
    <w:name w:val="Нет списка3332"/>
    <w:next w:val="aa"/>
    <w:semiHidden/>
    <w:unhideWhenUsed/>
    <w:rsid w:val="00753DA4"/>
  </w:style>
  <w:style w:type="numbering" w:customStyle="1" w:styleId="4332">
    <w:name w:val="Нет списка4332"/>
    <w:next w:val="aa"/>
    <w:semiHidden/>
    <w:unhideWhenUsed/>
    <w:rsid w:val="00753DA4"/>
  </w:style>
  <w:style w:type="numbering" w:customStyle="1" w:styleId="832">
    <w:name w:val="Нет списка832"/>
    <w:next w:val="aa"/>
    <w:semiHidden/>
    <w:rsid w:val="00753DA4"/>
  </w:style>
  <w:style w:type="numbering" w:customStyle="1" w:styleId="1532">
    <w:name w:val="Нет списка1532"/>
    <w:next w:val="aa"/>
    <w:semiHidden/>
    <w:unhideWhenUsed/>
    <w:rsid w:val="00753DA4"/>
  </w:style>
  <w:style w:type="numbering" w:customStyle="1" w:styleId="11532">
    <w:name w:val="Нет списка11532"/>
    <w:next w:val="aa"/>
    <w:semiHidden/>
    <w:unhideWhenUsed/>
    <w:rsid w:val="00753DA4"/>
  </w:style>
  <w:style w:type="numbering" w:customStyle="1" w:styleId="2532">
    <w:name w:val="Нет списка2532"/>
    <w:next w:val="aa"/>
    <w:semiHidden/>
    <w:unhideWhenUsed/>
    <w:rsid w:val="00753DA4"/>
  </w:style>
  <w:style w:type="numbering" w:customStyle="1" w:styleId="3432">
    <w:name w:val="Нет списка3432"/>
    <w:next w:val="aa"/>
    <w:semiHidden/>
    <w:unhideWhenUsed/>
    <w:rsid w:val="00753DA4"/>
  </w:style>
  <w:style w:type="numbering" w:customStyle="1" w:styleId="4432">
    <w:name w:val="Нет списка4432"/>
    <w:next w:val="aa"/>
    <w:semiHidden/>
    <w:unhideWhenUsed/>
    <w:rsid w:val="00753DA4"/>
  </w:style>
  <w:style w:type="numbering" w:customStyle="1" w:styleId="111132">
    <w:name w:val="Нет списка111132"/>
    <w:next w:val="aa"/>
    <w:uiPriority w:val="99"/>
    <w:semiHidden/>
    <w:unhideWhenUsed/>
    <w:rsid w:val="00753DA4"/>
  </w:style>
  <w:style w:type="paragraph" w:customStyle="1" w:styleId="1ff8">
    <w:name w:val="Знак Знак Знак Знак1"/>
    <w:basedOn w:val="a7"/>
    <w:rsid w:val="00753DA4"/>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s10">
    <w:name w:val="s_10"/>
    <w:basedOn w:val="a8"/>
    <w:rsid w:val="00CE19C5"/>
  </w:style>
  <w:style w:type="character" w:customStyle="1" w:styleId="highlightsearch">
    <w:name w:val="highlightsearch"/>
    <w:basedOn w:val="a8"/>
    <w:rsid w:val="003B0181"/>
  </w:style>
  <w:style w:type="character" w:customStyle="1" w:styleId="3f0">
    <w:name w:val="Неразрешенное упоминание3"/>
    <w:basedOn w:val="a8"/>
    <w:uiPriority w:val="99"/>
    <w:semiHidden/>
    <w:unhideWhenUsed/>
    <w:rsid w:val="00DC2A24"/>
    <w:rPr>
      <w:color w:val="605E5C"/>
      <w:shd w:val="clear" w:color="auto" w:fill="E1DFDD"/>
    </w:rPr>
  </w:style>
  <w:style w:type="paragraph" w:customStyle="1" w:styleId="affffffc">
    <w:name w:val="Знак Знак Знак Знак"/>
    <w:basedOn w:val="a7"/>
    <w:rsid w:val="00A83C9E"/>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3f1">
    <w:name w:val="Неразрешенное упоминание3"/>
    <w:basedOn w:val="a8"/>
    <w:uiPriority w:val="99"/>
    <w:semiHidden/>
    <w:unhideWhenUsed/>
    <w:rsid w:val="00096CDF"/>
    <w:rPr>
      <w:color w:val="605E5C"/>
      <w:shd w:val="clear" w:color="auto" w:fill="E1DFDD"/>
    </w:rPr>
  </w:style>
  <w:style w:type="paragraph" w:customStyle="1" w:styleId="affffffd">
    <w:name w:val="Знак Знак Знак Знак"/>
    <w:basedOn w:val="a7"/>
    <w:rsid w:val="00724BCC"/>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1ff9">
    <w:name w:val="Основной текст Знак1"/>
    <w:basedOn w:val="a8"/>
    <w:uiPriority w:val="99"/>
    <w:semiHidden/>
    <w:rsid w:val="00AA3C3C"/>
    <w:rPr>
      <w:rFonts w:ascii="Times New Roman" w:eastAsia="Times New Roman" w:hAnsi="Times New Roman" w:cs="Times New Roman"/>
      <w:sz w:val="24"/>
      <w:lang w:eastAsia="ru-RU"/>
    </w:rPr>
  </w:style>
  <w:style w:type="character" w:customStyle="1" w:styleId="affffffe">
    <w:name w:val="Заголовок записки Знак"/>
    <w:basedOn w:val="a8"/>
    <w:uiPriority w:val="99"/>
    <w:semiHidden/>
    <w:rsid w:val="00AA3C3C"/>
    <w:rPr>
      <w:rFonts w:ascii="Times New Roman" w:eastAsia="Times New Roman" w:hAnsi="Times New Roman" w:cs="Times New Roman"/>
      <w:sz w:val="24"/>
      <w:lang w:eastAsia="ru-RU"/>
    </w:rPr>
  </w:style>
  <w:style w:type="paragraph" w:styleId="1ffa">
    <w:name w:val="index 1"/>
    <w:basedOn w:val="a7"/>
    <w:next w:val="a7"/>
    <w:autoRedefine/>
    <w:uiPriority w:val="99"/>
    <w:semiHidden/>
    <w:unhideWhenUsed/>
    <w:rsid w:val="00AA3C3C"/>
    <w:pPr>
      <w:spacing w:after="0" w:line="240" w:lineRule="auto"/>
      <w:ind w:left="240" w:hanging="240"/>
      <w:jc w:val="both"/>
    </w:pPr>
    <w:rPr>
      <w:rFonts w:eastAsia="Times New Roman" w:cs="Times New Roman"/>
      <w:szCs w:val="24"/>
      <w:lang w:eastAsia="ru-RU"/>
    </w:rPr>
  </w:style>
  <w:style w:type="paragraph" w:styleId="afffffff">
    <w:name w:val="Revision"/>
    <w:hidden/>
    <w:uiPriority w:val="99"/>
    <w:semiHidden/>
    <w:rsid w:val="00AA3C3C"/>
    <w:pPr>
      <w:spacing w:after="0" w:line="240" w:lineRule="auto"/>
    </w:pPr>
    <w:rPr>
      <w:rFonts w:ascii="Times New Roman" w:eastAsia="Times New Roman" w:hAnsi="Times New Roman" w:cs="Times New Roman"/>
      <w:sz w:val="24"/>
      <w:lang w:eastAsia="ru-RU"/>
    </w:rPr>
  </w:style>
  <w:style w:type="paragraph" w:customStyle="1" w:styleId="a5">
    <w:name w:val="Список (черточки)"/>
    <w:basedOn w:val="a7"/>
    <w:qFormat/>
    <w:rsid w:val="00AA3C3C"/>
    <w:pPr>
      <w:numPr>
        <w:numId w:val="78"/>
      </w:numPr>
      <w:tabs>
        <w:tab w:val="left" w:pos="851"/>
      </w:tabs>
      <w:spacing w:after="0" w:line="240" w:lineRule="auto"/>
      <w:jc w:val="both"/>
    </w:pPr>
    <w:rPr>
      <w:rFonts w:eastAsia="Times New Roman" w:cs="Times New Roman"/>
      <w:bCs/>
      <w:spacing w:val="-1"/>
      <w:szCs w:val="24"/>
      <w:lang w:eastAsia="ru-RU"/>
    </w:rPr>
  </w:style>
  <w:style w:type="paragraph" w:customStyle="1" w:styleId="a4">
    <w:name w:val="Абзац списка цифирки"/>
    <w:basedOn w:val="a7"/>
    <w:rsid w:val="00AA3C3C"/>
    <w:pPr>
      <w:numPr>
        <w:numId w:val="79"/>
      </w:numPr>
      <w:tabs>
        <w:tab w:val="left" w:pos="851"/>
      </w:tabs>
      <w:spacing w:after="0" w:line="240" w:lineRule="auto"/>
      <w:ind w:left="0" w:firstLine="709"/>
      <w:jc w:val="both"/>
    </w:pPr>
    <w:rPr>
      <w:rFonts w:eastAsia="Times New Roman" w:cs="Times New Roman"/>
      <w:bCs/>
      <w:spacing w:val="-1"/>
      <w:szCs w:val="24"/>
      <w:lang w:eastAsia="ru-RU"/>
    </w:rPr>
  </w:style>
  <w:style w:type="paragraph" w:customStyle="1" w:styleId="afffffff0">
    <w:name w:val="Табличный_по_ширине"/>
    <w:basedOn w:val="a7"/>
    <w:link w:val="afffffff1"/>
    <w:qFormat/>
    <w:rsid w:val="00AA3C3C"/>
    <w:pPr>
      <w:spacing w:after="0" w:line="240" w:lineRule="auto"/>
      <w:jc w:val="both"/>
    </w:pPr>
    <w:rPr>
      <w:rFonts w:eastAsia="Times New Roman" w:cs="Times New Roman"/>
      <w:lang w:eastAsia="ru-RU"/>
    </w:rPr>
  </w:style>
  <w:style w:type="paragraph" w:customStyle="1" w:styleId="afffffff2">
    <w:name w:val="Табличный_по_центру"/>
    <w:basedOn w:val="afffffff0"/>
    <w:qFormat/>
    <w:rsid w:val="00AA3C3C"/>
    <w:pPr>
      <w:jc w:val="center"/>
    </w:pPr>
  </w:style>
  <w:style w:type="paragraph" w:customStyle="1" w:styleId="1230">
    <w:name w:val="Табличный_список_1_2_3"/>
    <w:basedOn w:val="afffffff0"/>
    <w:link w:val="1233"/>
    <w:qFormat/>
    <w:rsid w:val="00AA3C3C"/>
    <w:pPr>
      <w:tabs>
        <w:tab w:val="left" w:pos="357"/>
      </w:tabs>
    </w:pPr>
    <w:rPr>
      <w:color w:val="2D2D2D"/>
      <w:spacing w:val="2"/>
    </w:rPr>
  </w:style>
  <w:style w:type="paragraph" w:customStyle="1" w:styleId="12">
    <w:name w:val="Табличный_список_черточки_1_порядок"/>
    <w:basedOn w:val="afffffff0"/>
    <w:link w:val="1ffb"/>
    <w:qFormat/>
    <w:rsid w:val="00AA3C3C"/>
    <w:pPr>
      <w:numPr>
        <w:numId w:val="77"/>
      </w:numPr>
      <w:tabs>
        <w:tab w:val="left" w:pos="567"/>
      </w:tabs>
    </w:pPr>
    <w:rPr>
      <w:color w:val="2D2D2D"/>
      <w:spacing w:val="2"/>
    </w:rPr>
  </w:style>
  <w:style w:type="paragraph" w:customStyle="1" w:styleId="2f6">
    <w:name w:val="Табличный_список_черточки_2_порядок"/>
    <w:basedOn w:val="12"/>
    <w:link w:val="2f7"/>
    <w:qFormat/>
    <w:rsid w:val="00AA3C3C"/>
    <w:pPr>
      <w:tabs>
        <w:tab w:val="decimal" w:pos="567"/>
        <w:tab w:val="left" w:pos="1134"/>
      </w:tabs>
    </w:pPr>
  </w:style>
  <w:style w:type="paragraph" w:customStyle="1" w:styleId="afffffff3">
    <w:name w:val="Табличный_заголовок"/>
    <w:basedOn w:val="afffffff2"/>
    <w:qFormat/>
    <w:rsid w:val="00AA3C3C"/>
    <w:rPr>
      <w:b/>
    </w:rPr>
  </w:style>
  <w:style w:type="paragraph" w:customStyle="1" w:styleId="afffffff4">
    <w:name w:val="Табличный_нумерация"/>
    <w:basedOn w:val="afffffff2"/>
    <w:qFormat/>
    <w:rsid w:val="00AA3C3C"/>
    <w:pPr>
      <w:contextualSpacing/>
      <w:jc w:val="left"/>
    </w:pPr>
  </w:style>
  <w:style w:type="paragraph" w:customStyle="1" w:styleId="afffffff5">
    <w:name w:val="Таблица в таблице"/>
    <w:basedOn w:val="a7"/>
    <w:qFormat/>
    <w:rsid w:val="00AA3C3C"/>
    <w:pPr>
      <w:spacing w:after="0" w:line="240" w:lineRule="auto"/>
      <w:jc w:val="center"/>
      <w:textAlignment w:val="baseline"/>
    </w:pPr>
    <w:rPr>
      <w:rFonts w:eastAsia="Times New Roman" w:cs="Times New Roman"/>
      <w:spacing w:val="2"/>
      <w:sz w:val="20"/>
      <w:szCs w:val="20"/>
      <w:lang w:eastAsia="ru-RU"/>
    </w:rPr>
  </w:style>
  <w:style w:type="character" w:customStyle="1" w:styleId="blk1">
    <w:name w:val="blk1"/>
    <w:basedOn w:val="a8"/>
    <w:rsid w:val="00AA3C3C"/>
    <w:rPr>
      <w:vanish w:val="0"/>
      <w:webHidden w:val="0"/>
      <w:specVanish w:val="0"/>
    </w:rPr>
  </w:style>
  <w:style w:type="character" w:customStyle="1" w:styleId="17">
    <w:name w:val="Заголовок1 Знак"/>
    <w:basedOn w:val="a8"/>
    <w:link w:val="16"/>
    <w:locked/>
    <w:rsid w:val="00AA3C3C"/>
    <w:rPr>
      <w:rFonts w:ascii="Arial" w:eastAsia="Lucida Sans Unicode" w:hAnsi="Arial" w:cs="Tahoma"/>
      <w:sz w:val="28"/>
      <w:szCs w:val="28"/>
      <w:lang w:eastAsia="zh-CN"/>
    </w:rPr>
  </w:style>
  <w:style w:type="character" w:customStyle="1" w:styleId="fontstyle21">
    <w:name w:val="fontstyle21"/>
    <w:basedOn w:val="a8"/>
    <w:rsid w:val="00AA3C3C"/>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8"/>
    <w:rsid w:val="00AA3C3C"/>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8">
    <w:name w:val="Основной текст (2)_"/>
    <w:basedOn w:val="a8"/>
    <w:rsid w:val="00AA3C3C"/>
    <w:rPr>
      <w:rFonts w:ascii="Times New Roman" w:eastAsia="Times New Roman" w:hAnsi="Times New Roman" w:cs="Times New Roman"/>
      <w:b/>
      <w:bCs/>
      <w:sz w:val="23"/>
      <w:szCs w:val="23"/>
      <w:shd w:val="clear" w:color="auto" w:fill="FFFFFF"/>
    </w:rPr>
  </w:style>
  <w:style w:type="paragraph" w:customStyle="1" w:styleId="afffffff6">
    <w:name w:val="a"/>
    <w:basedOn w:val="a7"/>
    <w:rsid w:val="00AA3C3C"/>
    <w:pPr>
      <w:autoSpaceDE w:val="0"/>
      <w:autoSpaceDN w:val="0"/>
      <w:spacing w:after="0" w:line="240" w:lineRule="auto"/>
      <w:jc w:val="both"/>
    </w:pPr>
    <w:rPr>
      <w:rFonts w:ascii="Arial" w:eastAsiaTheme="minorEastAsia" w:hAnsi="Arial" w:cs="Arial"/>
      <w:szCs w:val="24"/>
      <w:lang w:eastAsia="ru-RU"/>
    </w:rPr>
  </w:style>
  <w:style w:type="character" w:customStyle="1" w:styleId="4a">
    <w:name w:val="Основной текст (4)"/>
    <w:basedOn w:val="a8"/>
    <w:rsid w:val="00AA3C3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7"/>
    <w:rsid w:val="00AA3C3C"/>
    <w:pPr>
      <w:spacing w:before="100" w:beforeAutospacing="1" w:after="180" w:line="330" w:lineRule="atLeast"/>
      <w:jc w:val="both"/>
    </w:pPr>
    <w:rPr>
      <w:rFonts w:eastAsia="Times New Roman" w:cs="Times New Roman"/>
      <w:szCs w:val="24"/>
      <w:lang w:eastAsia="ru-RU"/>
    </w:rPr>
  </w:style>
  <w:style w:type="character" w:customStyle="1" w:styleId="fontstyle01">
    <w:name w:val="fontstyle01"/>
    <w:basedOn w:val="a8"/>
    <w:rsid w:val="00AA3C3C"/>
    <w:rPr>
      <w:rFonts w:ascii="Times New Roman" w:hAnsi="Times New Roman" w:cs="Times New Roman" w:hint="default"/>
      <w:b w:val="0"/>
      <w:bCs w:val="0"/>
      <w:i w:val="0"/>
      <w:iCs w:val="0"/>
      <w:color w:val="000000"/>
      <w:sz w:val="28"/>
      <w:szCs w:val="28"/>
    </w:rPr>
  </w:style>
  <w:style w:type="character" w:customStyle="1" w:styleId="2f9">
    <w:name w:val="Основной текст (2) + Полужирный"/>
    <w:basedOn w:val="2f8"/>
    <w:rsid w:val="00AA3C3C"/>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8"/>
    <w:rsid w:val="00AA3C3C"/>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8"/>
    <w:rsid w:val="00AA3C3C"/>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4">
    <w:name w:val="1.2.3. в таблице для работы"/>
    <w:basedOn w:val="12"/>
    <w:qFormat/>
    <w:rsid w:val="00AA3C3C"/>
    <w:pPr>
      <w:widowControl w:val="0"/>
      <w:numPr>
        <w:numId w:val="0"/>
      </w:numPr>
      <w:tabs>
        <w:tab w:val="left" w:pos="0"/>
        <w:tab w:val="left" w:pos="357"/>
      </w:tabs>
      <w:ind w:left="227" w:hanging="227"/>
    </w:pPr>
  </w:style>
  <w:style w:type="paragraph" w:customStyle="1" w:styleId="afffffff7">
    <w:name w:val="Таблица_Текст по центру"/>
    <w:basedOn w:val="a7"/>
    <w:next w:val="a7"/>
    <w:rsid w:val="00AA3C3C"/>
    <w:pPr>
      <w:spacing w:after="0" w:line="240" w:lineRule="auto"/>
      <w:jc w:val="center"/>
    </w:pPr>
    <w:rPr>
      <w:rFonts w:eastAsia="Times New Roman" w:cs="Times New Roman"/>
      <w:sz w:val="22"/>
      <w:szCs w:val="20"/>
      <w:lang w:eastAsia="ru-RU"/>
    </w:rPr>
  </w:style>
  <w:style w:type="paragraph" w:customStyle="1" w:styleId="afffffff8">
    <w:name w:val="Общий"/>
    <w:basedOn w:val="a7"/>
    <w:qFormat/>
    <w:rsid w:val="00AA3C3C"/>
    <w:pPr>
      <w:suppressAutoHyphens/>
      <w:spacing w:after="0" w:line="240" w:lineRule="auto"/>
      <w:ind w:firstLine="709"/>
      <w:jc w:val="both"/>
    </w:pPr>
    <w:rPr>
      <w:rFonts w:eastAsia="Times New Roman" w:cs="Times New Roman"/>
      <w:szCs w:val="24"/>
      <w:lang w:val="x-none" w:eastAsia="zh-CN"/>
    </w:rPr>
  </w:style>
  <w:style w:type="paragraph" w:customStyle="1" w:styleId="11">
    <w:name w:val="Список_черточки_1_ур"/>
    <w:basedOn w:val="a7"/>
    <w:uiPriority w:val="99"/>
    <w:qFormat/>
    <w:rsid w:val="00AA3C3C"/>
    <w:pPr>
      <w:numPr>
        <w:numId w:val="80"/>
      </w:numPr>
      <w:spacing w:after="0" w:line="240" w:lineRule="auto"/>
      <w:jc w:val="both"/>
    </w:pPr>
    <w:rPr>
      <w:rFonts w:eastAsia="Times New Roman" w:cs="Times New Roman"/>
      <w:szCs w:val="24"/>
      <w:lang w:eastAsia="ru-RU"/>
    </w:rPr>
  </w:style>
  <w:style w:type="paragraph" w:customStyle="1" w:styleId="afffffff9">
    <w:name w:val="Табличный_название"/>
    <w:basedOn w:val="a7"/>
    <w:qFormat/>
    <w:rsid w:val="00AA3C3C"/>
    <w:pPr>
      <w:spacing w:before="120" w:after="120" w:line="240" w:lineRule="auto"/>
      <w:ind w:firstLine="709"/>
      <w:jc w:val="both"/>
    </w:pPr>
    <w:rPr>
      <w:rFonts w:eastAsia="Times New Roman" w:cs="Times New Roman"/>
      <w:szCs w:val="24"/>
      <w:lang w:eastAsia="ru-RU"/>
    </w:rPr>
  </w:style>
  <w:style w:type="paragraph" w:customStyle="1" w:styleId="afffffffa">
    <w:name w:val="Табличный_слева"/>
    <w:basedOn w:val="27"/>
    <w:uiPriority w:val="99"/>
    <w:qFormat/>
    <w:rsid w:val="00AA3C3C"/>
    <w:pPr>
      <w:tabs>
        <w:tab w:val="clear" w:pos="9628"/>
        <w:tab w:val="right" w:leader="dot" w:pos="9488"/>
        <w:tab w:val="right" w:leader="dot" w:pos="10195"/>
      </w:tabs>
      <w:spacing w:after="0" w:line="240" w:lineRule="auto"/>
      <w:ind w:left="0"/>
      <w:jc w:val="both"/>
    </w:pPr>
    <w:rPr>
      <w:rFonts w:eastAsia="Times New Roman" w:cstheme="minorHAnsi"/>
      <w:i/>
      <w:sz w:val="28"/>
      <w:lang w:eastAsia="ru-RU"/>
    </w:rPr>
  </w:style>
  <w:style w:type="paragraph" w:customStyle="1" w:styleId="afffffffb">
    <w:name w:val="Название_рисунка"/>
    <w:basedOn w:val="afffffff9"/>
    <w:qFormat/>
    <w:rsid w:val="00AA3C3C"/>
    <w:pPr>
      <w:jc w:val="center"/>
    </w:pPr>
  </w:style>
  <w:style w:type="paragraph" w:styleId="afffffffc">
    <w:name w:val="index heading"/>
    <w:basedOn w:val="a7"/>
    <w:qFormat/>
    <w:rsid w:val="00AA3C3C"/>
    <w:pPr>
      <w:suppressLineNumbers/>
    </w:pPr>
    <w:rPr>
      <w:rFonts w:asciiTheme="minorHAnsi" w:hAnsiTheme="minorHAnsi" w:cs="Arial"/>
      <w:sz w:val="22"/>
    </w:rPr>
  </w:style>
  <w:style w:type="paragraph" w:customStyle="1" w:styleId="317">
    <w:name w:val="Заголовок 3_1"/>
    <w:basedOn w:val="3"/>
    <w:next w:val="a7"/>
    <w:rsid w:val="00AA3C3C"/>
    <w:pPr>
      <w:spacing w:before="120" w:after="120"/>
      <w:ind w:firstLine="709"/>
      <w:jc w:val="both"/>
    </w:pPr>
    <w:rPr>
      <w:rFonts w:eastAsia="Times New Roman" w:cs="Times New Roman"/>
      <w:b w:val="0"/>
      <w:iCs/>
      <w:szCs w:val="28"/>
      <w:lang w:eastAsia="ar-SA"/>
    </w:rPr>
  </w:style>
  <w:style w:type="character" w:customStyle="1" w:styleId="1ffc">
    <w:name w:val="Обычный 1 Знак"/>
    <w:link w:val="1ffd"/>
    <w:locked/>
    <w:rsid w:val="00AA3C3C"/>
    <w:rPr>
      <w:rFonts w:ascii="Times New Roman" w:hAnsi="Times New Roman" w:cs="Times New Roman"/>
      <w:bCs/>
      <w:sz w:val="28"/>
      <w:szCs w:val="28"/>
    </w:rPr>
  </w:style>
  <w:style w:type="paragraph" w:customStyle="1" w:styleId="1ffd">
    <w:name w:val="Обычный 1"/>
    <w:basedOn w:val="a7"/>
    <w:link w:val="1ffc"/>
    <w:autoRedefine/>
    <w:rsid w:val="00AA3C3C"/>
    <w:pPr>
      <w:spacing w:after="0" w:line="240" w:lineRule="auto"/>
      <w:ind w:right="-2" w:firstLine="709"/>
      <w:jc w:val="both"/>
    </w:pPr>
    <w:rPr>
      <w:rFonts w:cs="Times New Roman"/>
      <w:bCs/>
      <w:sz w:val="28"/>
      <w:szCs w:val="28"/>
    </w:rPr>
  </w:style>
  <w:style w:type="paragraph" w:customStyle="1" w:styleId="afffffffd">
    <w:name w:val="Информация о версии"/>
    <w:basedOn w:val="afff"/>
    <w:next w:val="a7"/>
    <w:uiPriority w:val="99"/>
    <w:rsid w:val="00AA3C3C"/>
    <w:pPr>
      <w:widowControl w:val="0"/>
    </w:pPr>
    <w:rPr>
      <w:rFonts w:ascii="Times New Roman CYR" w:eastAsiaTheme="minorEastAsia" w:hAnsi="Times New Roman CYR" w:cs="Times New Roman CYR"/>
      <w:i/>
      <w:iCs/>
      <w:shd w:val="clear" w:color="auto" w:fill="auto"/>
    </w:rPr>
  </w:style>
  <w:style w:type="paragraph" w:customStyle="1" w:styleId="afffffffe">
    <w:name w:val="Разрыв таблицы"/>
    <w:basedOn w:val="a7"/>
    <w:link w:val="affffffff"/>
    <w:qFormat/>
    <w:rsid w:val="00AA3C3C"/>
    <w:pPr>
      <w:spacing w:after="0" w:line="144" w:lineRule="auto"/>
      <w:ind w:firstLine="709"/>
      <w:jc w:val="both"/>
    </w:pPr>
    <w:rPr>
      <w:rFonts w:eastAsia="Times New Roman" w:cs="Times New Roman"/>
      <w:sz w:val="2"/>
      <w:szCs w:val="2"/>
      <w:lang w:eastAsia="ru-RU"/>
    </w:rPr>
  </w:style>
  <w:style w:type="paragraph" w:customStyle="1" w:styleId="affffffff0">
    <w:name w:val="Отсутп Таблица"/>
    <w:basedOn w:val="2f6"/>
    <w:link w:val="affffffff1"/>
    <w:qFormat/>
    <w:rsid w:val="00AA3C3C"/>
    <w:pPr>
      <w:numPr>
        <w:numId w:val="0"/>
      </w:numPr>
      <w:tabs>
        <w:tab w:val="clear" w:pos="567"/>
        <w:tab w:val="decimal" w:pos="614"/>
      </w:tabs>
      <w:ind w:left="227"/>
    </w:pPr>
    <w:rPr>
      <w:bCs/>
      <w:sz w:val="20"/>
      <w:szCs w:val="20"/>
    </w:rPr>
  </w:style>
  <w:style w:type="character" w:customStyle="1" w:styleId="affffffff">
    <w:name w:val="Разрыв таблицы Знак"/>
    <w:basedOn w:val="a8"/>
    <w:link w:val="afffffffe"/>
    <w:rsid w:val="00AA3C3C"/>
    <w:rPr>
      <w:rFonts w:ascii="Times New Roman" w:eastAsia="Times New Roman" w:hAnsi="Times New Roman" w:cs="Times New Roman"/>
      <w:sz w:val="2"/>
      <w:szCs w:val="2"/>
      <w:lang w:eastAsia="ru-RU"/>
    </w:rPr>
  </w:style>
  <w:style w:type="character" w:customStyle="1" w:styleId="afffffff1">
    <w:name w:val="Табличный_по_ширине Знак"/>
    <w:basedOn w:val="a8"/>
    <w:link w:val="afffffff0"/>
    <w:rsid w:val="00AA3C3C"/>
    <w:rPr>
      <w:rFonts w:ascii="Times New Roman" w:eastAsia="Times New Roman" w:hAnsi="Times New Roman" w:cs="Times New Roman"/>
      <w:sz w:val="24"/>
      <w:lang w:eastAsia="ru-RU"/>
    </w:rPr>
  </w:style>
  <w:style w:type="character" w:customStyle="1" w:styleId="1ffb">
    <w:name w:val="Табличный_список_черточки_1_порядок Знак"/>
    <w:basedOn w:val="afffffff1"/>
    <w:link w:val="12"/>
    <w:rsid w:val="00AA3C3C"/>
    <w:rPr>
      <w:rFonts w:ascii="Times New Roman" w:eastAsia="Times New Roman" w:hAnsi="Times New Roman" w:cs="Times New Roman"/>
      <w:color w:val="2D2D2D"/>
      <w:spacing w:val="2"/>
      <w:sz w:val="24"/>
      <w:lang w:eastAsia="ru-RU"/>
    </w:rPr>
  </w:style>
  <w:style w:type="character" w:customStyle="1" w:styleId="2f7">
    <w:name w:val="Табличный_список_черточки_2_порядок Знак"/>
    <w:basedOn w:val="1ffb"/>
    <w:link w:val="2f6"/>
    <w:rsid w:val="00AA3C3C"/>
    <w:rPr>
      <w:rFonts w:ascii="Times New Roman" w:eastAsia="Times New Roman" w:hAnsi="Times New Roman" w:cs="Times New Roman"/>
      <w:color w:val="2D2D2D"/>
      <w:spacing w:val="2"/>
      <w:sz w:val="24"/>
      <w:lang w:eastAsia="ru-RU"/>
    </w:rPr>
  </w:style>
  <w:style w:type="character" w:customStyle="1" w:styleId="affffffff1">
    <w:name w:val="Отсутп Таблица Знак"/>
    <w:basedOn w:val="2f7"/>
    <w:link w:val="affffffff0"/>
    <w:rsid w:val="00AA3C3C"/>
    <w:rPr>
      <w:rFonts w:ascii="Times New Roman" w:eastAsia="Times New Roman" w:hAnsi="Times New Roman" w:cs="Times New Roman"/>
      <w:bCs/>
      <w:color w:val="2D2D2D"/>
      <w:spacing w:val="2"/>
      <w:sz w:val="20"/>
      <w:szCs w:val="20"/>
      <w:lang w:eastAsia="ru-RU"/>
    </w:rPr>
  </w:style>
  <w:style w:type="paragraph" w:customStyle="1" w:styleId="1ffe">
    <w:name w:val="Стиль1"/>
    <w:basedOn w:val="12"/>
    <w:link w:val="1fff"/>
    <w:qFormat/>
    <w:rsid w:val="00AA3C3C"/>
    <w:pPr>
      <w:numPr>
        <w:numId w:val="0"/>
      </w:numPr>
      <w:ind w:left="454"/>
    </w:pPr>
    <w:rPr>
      <w:bCs/>
      <w:sz w:val="20"/>
      <w:szCs w:val="20"/>
    </w:rPr>
  </w:style>
  <w:style w:type="character" w:customStyle="1" w:styleId="1fff">
    <w:name w:val="Стиль1 Знак"/>
    <w:basedOn w:val="1ffb"/>
    <w:link w:val="1ffe"/>
    <w:rsid w:val="00AA3C3C"/>
    <w:rPr>
      <w:rFonts w:ascii="Times New Roman" w:eastAsia="Times New Roman" w:hAnsi="Times New Roman" w:cs="Times New Roman"/>
      <w:bCs/>
      <w:color w:val="2D2D2D"/>
      <w:spacing w:val="2"/>
      <w:sz w:val="20"/>
      <w:szCs w:val="20"/>
      <w:lang w:eastAsia="ru-RU"/>
    </w:rPr>
  </w:style>
  <w:style w:type="paragraph" w:customStyle="1" w:styleId="affffffff2">
    <w:name w:val="Подпункт в таблице"/>
    <w:basedOn w:val="1230"/>
    <w:link w:val="affffffff3"/>
    <w:qFormat/>
    <w:rsid w:val="00AA3C3C"/>
    <w:pPr>
      <w:ind w:left="227"/>
      <w:contextualSpacing/>
    </w:pPr>
    <w:rPr>
      <w:bCs/>
      <w:color w:val="000000" w:themeColor="text1"/>
      <w:sz w:val="20"/>
      <w:szCs w:val="20"/>
    </w:rPr>
  </w:style>
  <w:style w:type="character" w:customStyle="1" w:styleId="1233">
    <w:name w:val="Табличный_список_1_2_3 Знак"/>
    <w:basedOn w:val="afffffff1"/>
    <w:link w:val="1230"/>
    <w:rsid w:val="00AA3C3C"/>
    <w:rPr>
      <w:rFonts w:ascii="Times New Roman" w:eastAsia="Times New Roman" w:hAnsi="Times New Roman" w:cs="Times New Roman"/>
      <w:color w:val="2D2D2D"/>
      <w:spacing w:val="2"/>
      <w:sz w:val="24"/>
      <w:lang w:eastAsia="ru-RU"/>
    </w:rPr>
  </w:style>
  <w:style w:type="character" w:customStyle="1" w:styleId="affffffff3">
    <w:name w:val="Подпункт в таблице Знак"/>
    <w:basedOn w:val="1233"/>
    <w:link w:val="affffffff2"/>
    <w:rsid w:val="00AA3C3C"/>
    <w:rPr>
      <w:rFonts w:ascii="Times New Roman" w:eastAsia="Times New Roman" w:hAnsi="Times New Roman" w:cs="Times New Roman"/>
      <w:bCs/>
      <w:color w:val="000000" w:themeColor="text1"/>
      <w:spacing w:val="2"/>
      <w:sz w:val="20"/>
      <w:szCs w:val="20"/>
      <w:lang w:eastAsia="ru-RU"/>
    </w:rPr>
  </w:style>
  <w:style w:type="paragraph" w:customStyle="1" w:styleId="2fa">
    <w:name w:val="2 подпункт"/>
    <w:basedOn w:val="2f6"/>
    <w:link w:val="2fb"/>
    <w:qFormat/>
    <w:rsid w:val="00AA3C3C"/>
    <w:pPr>
      <w:numPr>
        <w:numId w:val="0"/>
      </w:numPr>
      <w:tabs>
        <w:tab w:val="decimal" w:pos="284"/>
      </w:tabs>
      <w:ind w:left="454"/>
      <w:contextualSpacing/>
    </w:pPr>
    <w:rPr>
      <w:bCs/>
      <w:color w:val="000000" w:themeColor="text1"/>
      <w:sz w:val="20"/>
      <w:szCs w:val="20"/>
    </w:rPr>
  </w:style>
  <w:style w:type="character" w:customStyle="1" w:styleId="2fb">
    <w:name w:val="2 подпункт Знак"/>
    <w:basedOn w:val="2f7"/>
    <w:link w:val="2fa"/>
    <w:rsid w:val="00AA3C3C"/>
    <w:rPr>
      <w:rFonts w:ascii="Times New Roman" w:eastAsia="Times New Roman" w:hAnsi="Times New Roman" w:cs="Times New Roman"/>
      <w:bCs/>
      <w:color w:val="000000" w:themeColor="text1"/>
      <w:spacing w:val="2"/>
      <w:sz w:val="20"/>
      <w:szCs w:val="20"/>
      <w:lang w:eastAsia="ru-RU"/>
    </w:rPr>
  </w:style>
  <w:style w:type="character" w:customStyle="1" w:styleId="affffffff4">
    <w:name w:val="Другое_"/>
    <w:basedOn w:val="a8"/>
    <w:link w:val="affffffff5"/>
    <w:rsid w:val="00AA3C3C"/>
    <w:rPr>
      <w:rFonts w:ascii="Times New Roman" w:eastAsia="Times New Roman" w:hAnsi="Times New Roman" w:cs="Times New Roman"/>
      <w:color w:val="464246"/>
      <w:sz w:val="26"/>
      <w:szCs w:val="26"/>
    </w:rPr>
  </w:style>
  <w:style w:type="paragraph" w:customStyle="1" w:styleId="affffffff5">
    <w:name w:val="Другое"/>
    <w:basedOn w:val="a7"/>
    <w:link w:val="affffffff4"/>
    <w:rsid w:val="00AA3C3C"/>
    <w:pPr>
      <w:widowControl w:val="0"/>
      <w:spacing w:after="0" w:line="240" w:lineRule="auto"/>
      <w:ind w:firstLine="400"/>
    </w:pPr>
    <w:rPr>
      <w:rFonts w:eastAsia="Times New Roman" w:cs="Times New Roman"/>
      <w:color w:val="464246"/>
      <w:sz w:val="26"/>
      <w:szCs w:val="26"/>
    </w:rPr>
  </w:style>
  <w:style w:type="paragraph" w:customStyle="1" w:styleId="affffffff6">
    <w:name w:val="маркированный"/>
    <w:basedOn w:val="a7"/>
    <w:rsid w:val="00AA3C3C"/>
    <w:pPr>
      <w:tabs>
        <w:tab w:val="left" w:pos="1080"/>
      </w:tabs>
      <w:suppressAutoHyphens/>
      <w:spacing w:after="0" w:line="360" w:lineRule="auto"/>
      <w:ind w:left="1080" w:hanging="360"/>
      <w:jc w:val="both"/>
    </w:pPr>
    <w:rPr>
      <w:rFonts w:eastAsia="Times New Roman" w:cs="Times New Roman"/>
      <w:color w:val="00000A"/>
      <w:sz w:val="28"/>
      <w:szCs w:val="28"/>
      <w:lang w:eastAsia="zh-CN"/>
    </w:rPr>
  </w:style>
  <w:style w:type="paragraph" w:customStyle="1" w:styleId="affffffff7">
    <w:name w:val="Текст информации об изменениях"/>
    <w:basedOn w:val="a7"/>
    <w:next w:val="a7"/>
    <w:uiPriority w:val="99"/>
    <w:rsid w:val="00AA3C3C"/>
    <w:pPr>
      <w:widowControl w:val="0"/>
      <w:autoSpaceDE w:val="0"/>
      <w:autoSpaceDN w:val="0"/>
      <w:adjustRightInd w:val="0"/>
      <w:spacing w:after="0" w:line="240" w:lineRule="auto"/>
      <w:ind w:firstLine="720"/>
      <w:jc w:val="both"/>
    </w:pPr>
    <w:rPr>
      <w:rFonts w:ascii="Times New Roman CYR" w:eastAsiaTheme="minorEastAsia" w:hAnsi="Times New Roman CYR" w:cs="Times New Roman CYR"/>
      <w:color w:val="353842"/>
      <w:sz w:val="20"/>
      <w:szCs w:val="20"/>
      <w:lang w:eastAsia="ru-RU"/>
    </w:rPr>
  </w:style>
  <w:style w:type="paragraph" w:customStyle="1" w:styleId="affffffff8">
    <w:name w:val="Информация об изменениях"/>
    <w:basedOn w:val="affffffff7"/>
    <w:next w:val="a7"/>
    <w:uiPriority w:val="99"/>
    <w:rsid w:val="00AA3C3C"/>
    <w:pPr>
      <w:spacing w:before="180"/>
      <w:ind w:left="360" w:right="360" w:firstLine="0"/>
    </w:pPr>
  </w:style>
  <w:style w:type="paragraph" w:customStyle="1" w:styleId="affffffff9">
    <w:name w:val="Подзаголовок для информации об изменениях"/>
    <w:basedOn w:val="affffffff7"/>
    <w:next w:val="a7"/>
    <w:uiPriority w:val="99"/>
    <w:rsid w:val="00AA3C3C"/>
    <w:rPr>
      <w:b/>
      <w:bCs/>
    </w:rPr>
  </w:style>
  <w:style w:type="character" w:customStyle="1" w:styleId="UnresolvedMention">
    <w:name w:val="Unresolved Mention"/>
    <w:basedOn w:val="a8"/>
    <w:uiPriority w:val="99"/>
    <w:semiHidden/>
    <w:unhideWhenUsed/>
    <w:rsid w:val="007C5E4B"/>
    <w:rPr>
      <w:color w:val="605E5C"/>
      <w:shd w:val="clear" w:color="auto" w:fill="E1DFDD"/>
    </w:rPr>
  </w:style>
  <w:style w:type="paragraph" w:customStyle="1" w:styleId="affffffffa">
    <w:name w:val="Нормальный"/>
    <w:basedOn w:val="a7"/>
    <w:rsid w:val="006D3AD1"/>
    <w:pPr>
      <w:suppressAutoHyphens/>
      <w:overflowPunct w:val="0"/>
      <w:autoSpaceDE w:val="0"/>
      <w:autoSpaceDN w:val="0"/>
      <w:spacing w:after="0" w:line="240" w:lineRule="auto"/>
      <w:ind w:firstLine="720"/>
      <w:jc w:val="both"/>
      <w:textAlignment w:val="baseline"/>
    </w:pPr>
    <w:rPr>
      <w:rFonts w:eastAsia="Times New Roman" w:cs="Times New Roman"/>
      <w:kern w:val="3"/>
      <w:lang w:eastAsia="ru-RU"/>
    </w:rPr>
  </w:style>
  <w:style w:type="paragraph" w:customStyle="1" w:styleId="77">
    <w:name w:val="Основной текст с отступом7"/>
    <w:basedOn w:val="a7"/>
    <w:rsid w:val="002D5C89"/>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63">
    <w:name w:val="Основной текст 26"/>
    <w:basedOn w:val="a7"/>
    <w:rsid w:val="002D5C89"/>
    <w:pPr>
      <w:widowControl w:val="0"/>
      <w:spacing w:before="120" w:after="0" w:line="240" w:lineRule="auto"/>
      <w:jc w:val="both"/>
    </w:pPr>
    <w:rPr>
      <w:rFonts w:eastAsia="Times New Roman" w:cs="Times New Roman"/>
      <w:szCs w:val="20"/>
      <w:lang w:eastAsia="ru-RU"/>
    </w:rPr>
  </w:style>
  <w:style w:type="paragraph" w:customStyle="1" w:styleId="affffffffb">
    <w:name w:val="Знак Знак Знак Знак Знак Знак Знак"/>
    <w:basedOn w:val="a7"/>
    <w:rsid w:val="002D5C89"/>
    <w:pPr>
      <w:spacing w:line="240" w:lineRule="exact"/>
    </w:pPr>
    <w:rPr>
      <w:rFonts w:eastAsia="Times New Roman" w:cs="Times New Roman"/>
      <w:sz w:val="20"/>
      <w:szCs w:val="20"/>
      <w:lang w:eastAsia="ar-SA"/>
    </w:rPr>
  </w:style>
  <w:style w:type="paragraph" w:customStyle="1" w:styleId="affffffffc">
    <w:name w:val="Знак Знак Знак Знак"/>
    <w:basedOn w:val="a7"/>
    <w:rsid w:val="002D5C89"/>
    <w:pPr>
      <w:spacing w:before="100" w:beforeAutospacing="1" w:after="100" w:afterAutospacing="1" w:line="240" w:lineRule="auto"/>
      <w:jc w:val="both"/>
    </w:pPr>
    <w:rPr>
      <w:rFonts w:ascii="Tahoma" w:eastAsia="Times New Roman" w:hAnsi="Tahoma" w:cs="Times New Roman"/>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5247338">
      <w:bodyDiv w:val="1"/>
      <w:marLeft w:val="0"/>
      <w:marRight w:val="0"/>
      <w:marTop w:val="0"/>
      <w:marBottom w:val="0"/>
      <w:divBdr>
        <w:top w:val="none" w:sz="0" w:space="0" w:color="auto"/>
        <w:left w:val="none" w:sz="0" w:space="0" w:color="auto"/>
        <w:bottom w:val="none" w:sz="0" w:space="0" w:color="auto"/>
        <w:right w:val="none" w:sz="0" w:space="0" w:color="auto"/>
      </w:divBdr>
    </w:div>
    <w:div w:id="715156676">
      <w:bodyDiv w:val="1"/>
      <w:marLeft w:val="0"/>
      <w:marRight w:val="0"/>
      <w:marTop w:val="0"/>
      <w:marBottom w:val="0"/>
      <w:divBdr>
        <w:top w:val="none" w:sz="0" w:space="0" w:color="auto"/>
        <w:left w:val="none" w:sz="0" w:space="0" w:color="auto"/>
        <w:bottom w:val="none" w:sz="0" w:space="0" w:color="auto"/>
        <w:right w:val="none" w:sz="0" w:space="0" w:color="auto"/>
      </w:divBdr>
    </w:div>
    <w:div w:id="1095786786">
      <w:bodyDiv w:val="1"/>
      <w:marLeft w:val="0"/>
      <w:marRight w:val="0"/>
      <w:marTop w:val="0"/>
      <w:marBottom w:val="0"/>
      <w:divBdr>
        <w:top w:val="none" w:sz="0" w:space="0" w:color="auto"/>
        <w:left w:val="none" w:sz="0" w:space="0" w:color="auto"/>
        <w:bottom w:val="none" w:sz="0" w:space="0" w:color="auto"/>
        <w:right w:val="none" w:sz="0" w:space="0" w:color="auto"/>
      </w:divBdr>
    </w:div>
    <w:div w:id="1272055396">
      <w:bodyDiv w:val="1"/>
      <w:marLeft w:val="0"/>
      <w:marRight w:val="0"/>
      <w:marTop w:val="0"/>
      <w:marBottom w:val="0"/>
      <w:divBdr>
        <w:top w:val="none" w:sz="0" w:space="0" w:color="auto"/>
        <w:left w:val="none" w:sz="0" w:space="0" w:color="auto"/>
        <w:bottom w:val="none" w:sz="0" w:space="0" w:color="auto"/>
        <w:right w:val="none" w:sz="0" w:space="0" w:color="auto"/>
      </w:divBdr>
    </w:div>
    <w:div w:id="1301695220">
      <w:bodyDiv w:val="1"/>
      <w:marLeft w:val="0"/>
      <w:marRight w:val="0"/>
      <w:marTop w:val="0"/>
      <w:marBottom w:val="0"/>
      <w:divBdr>
        <w:top w:val="none" w:sz="0" w:space="0" w:color="auto"/>
        <w:left w:val="none" w:sz="0" w:space="0" w:color="auto"/>
        <w:bottom w:val="none" w:sz="0" w:space="0" w:color="auto"/>
        <w:right w:val="none" w:sz="0" w:space="0" w:color="auto"/>
      </w:divBdr>
    </w:div>
    <w:div w:id="1379276564">
      <w:bodyDiv w:val="1"/>
      <w:marLeft w:val="0"/>
      <w:marRight w:val="0"/>
      <w:marTop w:val="0"/>
      <w:marBottom w:val="0"/>
      <w:divBdr>
        <w:top w:val="none" w:sz="0" w:space="0" w:color="auto"/>
        <w:left w:val="none" w:sz="0" w:space="0" w:color="auto"/>
        <w:bottom w:val="none" w:sz="0" w:space="0" w:color="auto"/>
        <w:right w:val="none" w:sz="0" w:space="0" w:color="auto"/>
      </w:divBdr>
    </w:div>
    <w:div w:id="1382365637">
      <w:bodyDiv w:val="1"/>
      <w:marLeft w:val="0"/>
      <w:marRight w:val="0"/>
      <w:marTop w:val="0"/>
      <w:marBottom w:val="0"/>
      <w:divBdr>
        <w:top w:val="none" w:sz="0" w:space="0" w:color="auto"/>
        <w:left w:val="none" w:sz="0" w:space="0" w:color="auto"/>
        <w:bottom w:val="none" w:sz="0" w:space="0" w:color="auto"/>
        <w:right w:val="none" w:sz="0" w:space="0" w:color="auto"/>
      </w:divBdr>
    </w:div>
    <w:div w:id="1390809109">
      <w:bodyDiv w:val="1"/>
      <w:marLeft w:val="0"/>
      <w:marRight w:val="0"/>
      <w:marTop w:val="0"/>
      <w:marBottom w:val="0"/>
      <w:divBdr>
        <w:top w:val="none" w:sz="0" w:space="0" w:color="auto"/>
        <w:left w:val="none" w:sz="0" w:space="0" w:color="auto"/>
        <w:bottom w:val="none" w:sz="0" w:space="0" w:color="auto"/>
        <w:right w:val="none" w:sz="0" w:space="0" w:color="auto"/>
      </w:divBdr>
      <w:divsChild>
        <w:div w:id="1184981420">
          <w:marLeft w:val="0"/>
          <w:marRight w:val="0"/>
          <w:marTop w:val="192"/>
          <w:marBottom w:val="0"/>
          <w:divBdr>
            <w:top w:val="none" w:sz="0" w:space="0" w:color="auto"/>
            <w:left w:val="none" w:sz="0" w:space="0" w:color="auto"/>
            <w:bottom w:val="none" w:sz="0" w:space="0" w:color="auto"/>
            <w:right w:val="none" w:sz="0" w:space="0" w:color="auto"/>
          </w:divBdr>
        </w:div>
        <w:div w:id="1353455132">
          <w:marLeft w:val="0"/>
          <w:marRight w:val="0"/>
          <w:marTop w:val="0"/>
          <w:marBottom w:val="0"/>
          <w:divBdr>
            <w:top w:val="none" w:sz="0" w:space="0" w:color="auto"/>
            <w:left w:val="none" w:sz="0" w:space="0" w:color="auto"/>
            <w:bottom w:val="none" w:sz="0" w:space="0" w:color="auto"/>
            <w:right w:val="none" w:sz="0" w:space="0" w:color="auto"/>
          </w:divBdr>
          <w:divsChild>
            <w:div w:id="435172935">
              <w:marLeft w:val="0"/>
              <w:marRight w:val="0"/>
              <w:marTop w:val="192"/>
              <w:marBottom w:val="0"/>
              <w:divBdr>
                <w:top w:val="none" w:sz="0" w:space="0" w:color="auto"/>
                <w:left w:val="none" w:sz="0" w:space="0" w:color="auto"/>
                <w:bottom w:val="none" w:sz="0" w:space="0" w:color="auto"/>
                <w:right w:val="none" w:sz="0" w:space="0" w:color="auto"/>
              </w:divBdr>
            </w:div>
          </w:divsChild>
        </w:div>
        <w:div w:id="1370572307">
          <w:marLeft w:val="0"/>
          <w:marRight w:val="0"/>
          <w:marTop w:val="192"/>
          <w:marBottom w:val="0"/>
          <w:divBdr>
            <w:top w:val="none" w:sz="0" w:space="0" w:color="auto"/>
            <w:left w:val="none" w:sz="0" w:space="0" w:color="auto"/>
            <w:bottom w:val="none" w:sz="0" w:space="0" w:color="auto"/>
            <w:right w:val="none" w:sz="0" w:space="0" w:color="auto"/>
          </w:divBdr>
        </w:div>
      </w:divsChild>
    </w:div>
    <w:div w:id="2027321334">
      <w:bodyDiv w:val="1"/>
      <w:marLeft w:val="0"/>
      <w:marRight w:val="0"/>
      <w:marTop w:val="0"/>
      <w:marBottom w:val="0"/>
      <w:divBdr>
        <w:top w:val="none" w:sz="0" w:space="0" w:color="auto"/>
        <w:left w:val="none" w:sz="0" w:space="0" w:color="auto"/>
        <w:bottom w:val="none" w:sz="0" w:space="0" w:color="auto"/>
        <w:right w:val="none" w:sz="0" w:space="0" w:color="auto"/>
      </w:divBdr>
      <w:divsChild>
        <w:div w:id="586159871">
          <w:marLeft w:val="0"/>
          <w:marRight w:val="0"/>
          <w:marTop w:val="0"/>
          <w:marBottom w:val="0"/>
          <w:divBdr>
            <w:top w:val="none" w:sz="0" w:space="0" w:color="auto"/>
            <w:left w:val="none" w:sz="0" w:space="0" w:color="auto"/>
            <w:bottom w:val="none" w:sz="0" w:space="0" w:color="auto"/>
            <w:right w:val="none" w:sz="0" w:space="0" w:color="auto"/>
          </w:divBdr>
          <w:divsChild>
            <w:div w:id="1360354074">
              <w:marLeft w:val="0"/>
              <w:marRight w:val="0"/>
              <w:marTop w:val="192"/>
              <w:marBottom w:val="0"/>
              <w:divBdr>
                <w:top w:val="none" w:sz="0" w:space="0" w:color="auto"/>
                <w:left w:val="none" w:sz="0" w:space="0" w:color="auto"/>
                <w:bottom w:val="none" w:sz="0" w:space="0" w:color="auto"/>
                <w:right w:val="none" w:sz="0" w:space="0" w:color="auto"/>
              </w:divBdr>
            </w:div>
          </w:divsChild>
        </w:div>
        <w:div w:id="877088023">
          <w:marLeft w:val="0"/>
          <w:marRight w:val="0"/>
          <w:marTop w:val="192"/>
          <w:marBottom w:val="0"/>
          <w:divBdr>
            <w:top w:val="none" w:sz="0" w:space="0" w:color="auto"/>
            <w:left w:val="none" w:sz="0" w:space="0" w:color="auto"/>
            <w:bottom w:val="none" w:sz="0" w:space="0" w:color="auto"/>
            <w:right w:val="none" w:sz="0" w:space="0" w:color="auto"/>
          </w:divBdr>
        </w:div>
        <w:div w:id="2062513616">
          <w:marLeft w:val="0"/>
          <w:marRight w:val="0"/>
          <w:marTop w:val="192"/>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consultant.ru/document/cons_doc_LAW_392555/5bffe236089ce763d9bbc7f534169f75a5b03523/" TargetMode="External"/><Relationship Id="rId117" Type="http://schemas.openxmlformats.org/officeDocument/2006/relationships/hyperlink" Target="http://www.consultant.ru/document/cons_doc_LAW_383445/fb76ce1fdb5356574b298a9dcdafcfc8fc6c937b/" TargetMode="External"/><Relationship Id="rId21" Type="http://schemas.openxmlformats.org/officeDocument/2006/relationships/hyperlink" Target="http://www.consultant.ru/document/cons_doc_LAW_422125/df32b8231cf067c4d4e864c717eb6b398358b504/" TargetMode="External"/><Relationship Id="rId42" Type="http://schemas.openxmlformats.org/officeDocument/2006/relationships/hyperlink" Target="http://www.consultant.ru/document/cons_doc_LAW_373104/ed446e1d27bf00b0cd17f1dbd14e9b87996ae284/" TargetMode="External"/><Relationship Id="rId47" Type="http://schemas.openxmlformats.org/officeDocument/2006/relationships/hyperlink" Target="http://www.consultant.ru/document/cons_doc_LAW_372936/" TargetMode="External"/><Relationship Id="rId63" Type="http://schemas.openxmlformats.org/officeDocument/2006/relationships/hyperlink" Target="http://www.consultant.ru/document/cons_doc_LAW_372939/" TargetMode="External"/><Relationship Id="rId68" Type="http://schemas.openxmlformats.org/officeDocument/2006/relationships/hyperlink" Target="http://www.consultant.ru/document/cons_doc_LAW_373104/3446ddfcafad7edd45fa9e4766584f3a09c11d98/" TargetMode="External"/><Relationship Id="rId84" Type="http://schemas.openxmlformats.org/officeDocument/2006/relationships/hyperlink" Target="http://www.consultant.ru/document/cons_doc_LAW_221482/" TargetMode="External"/><Relationship Id="rId89" Type="http://schemas.openxmlformats.org/officeDocument/2006/relationships/hyperlink" Target="http://www.consultant.ru/document/cons_doc_LAW_370326/3b41e2badbf4dcfafa41f8856b9786f5107159ec/" TargetMode="External"/><Relationship Id="rId112" Type="http://schemas.openxmlformats.org/officeDocument/2006/relationships/hyperlink" Target="http://www.consultant.ru/document/cons_doc_LAW_383445/825a71eb75032f603d29da32b2cf36300ac04789/" TargetMode="External"/><Relationship Id="rId133" Type="http://schemas.openxmlformats.org/officeDocument/2006/relationships/hyperlink" Target="https://home.garant.ru/" TargetMode="External"/><Relationship Id="rId138" Type="http://schemas.openxmlformats.org/officeDocument/2006/relationships/hyperlink" Target="https://home.garant.ru/" TargetMode="External"/><Relationship Id="rId154" Type="http://schemas.openxmlformats.org/officeDocument/2006/relationships/hyperlink" Target="file:///\\192.168.88.50\&#1088;&#1072;&#1073;&#1086;&#1090;&#1072;\Vitaly\&#1055;&#1047;&#1047;%20&#1043;&#1054;&#1051;&#1059;&#1041;&#1048;&#1062;&#1050;&#1040;&#1071;\&#1056;&#1077;&#1082;&#1086;&#1084;&#1077;&#1085;&#1076;&#1072;&#1094;&#1080;&#1080;%20&#1072;&#1076;&#1072;&#1087;&#1090;&#1080;&#1088;&#1086;&#1074;&#1072;&#1085;&#1085;&#1099;&#1077;.doc" TargetMode="External"/><Relationship Id="rId159" Type="http://schemas.openxmlformats.org/officeDocument/2006/relationships/hyperlink" Target="http://ivo.garant.ru/" TargetMode="External"/><Relationship Id="rId175" Type="http://schemas.openxmlformats.org/officeDocument/2006/relationships/hyperlink" Target="http://ivo.garant.ru/" TargetMode="External"/><Relationship Id="rId170" Type="http://schemas.openxmlformats.org/officeDocument/2006/relationships/hyperlink" Target="http://ivo.garant.ru/" TargetMode="External"/><Relationship Id="rId16" Type="http://schemas.openxmlformats.org/officeDocument/2006/relationships/hyperlink" Target="http://www.consultant.ru/document/cons_doc_LAW_422125/2ce3b4c2e314b31833138ad26a48ec33f57545af/" TargetMode="External"/><Relationship Id="rId107" Type="http://schemas.openxmlformats.org/officeDocument/2006/relationships/hyperlink" Target="http://ivo.garant.ru/document/redirect/990941/2770" TargetMode="External"/><Relationship Id="rId11" Type="http://schemas.openxmlformats.org/officeDocument/2006/relationships/hyperlink" Target="http://www.consultant.ru/document/cons_doc_LAW_401401/f62ee45faefd8e2a11d6d88941ac66824f848bc2/" TargetMode="External"/><Relationship Id="rId32" Type="http://schemas.openxmlformats.org/officeDocument/2006/relationships/hyperlink" Target="http://www.consultant.ru/document/cons_doc_LAW_344829/" TargetMode="External"/><Relationship Id="rId37" Type="http://schemas.openxmlformats.org/officeDocument/2006/relationships/hyperlink" Target="http://www.consultant.ru/document/cons_doc_LAW_373104/90f9a162fec7f54cd09e7e68210417071668be68/" TargetMode="External"/><Relationship Id="rId53" Type="http://schemas.openxmlformats.org/officeDocument/2006/relationships/hyperlink" Target="http://www.consultant.ru/document/cons_doc_LAW_373104/a9c9d6fcbc95353cb9e3640f1004fae5c2111ebc/" TargetMode="External"/><Relationship Id="rId58" Type="http://schemas.openxmlformats.org/officeDocument/2006/relationships/hyperlink" Target="http://www.consultant.ru/document/cons_doc_LAW_221478/" TargetMode="External"/><Relationship Id="rId74" Type="http://schemas.openxmlformats.org/officeDocument/2006/relationships/hyperlink" Target="http://www.consultant.ru/document/cons_doc_LAW_373104/79da6e3bbbc8eb967db0714e8378269bfea9f83c/" TargetMode="External"/><Relationship Id="rId79" Type="http://schemas.openxmlformats.org/officeDocument/2006/relationships/hyperlink" Target="http://www.consultant.ru/document/cons_doc_LAW_372785/f8f2eca6ba8522da15e1e300e16c09439c9eb45c/" TargetMode="External"/><Relationship Id="rId102" Type="http://schemas.openxmlformats.org/officeDocument/2006/relationships/hyperlink" Target="http://ivo.garant.ru/document/redirect/12138258/401021" TargetMode="External"/><Relationship Id="rId123" Type="http://schemas.openxmlformats.org/officeDocument/2006/relationships/hyperlink" Target="http://www.consultant.ru/document/cons_doc_LAW_383445/fe0cad704c69e3b97bf615f0437ecf1996a57677/" TargetMode="External"/><Relationship Id="rId128" Type="http://schemas.openxmlformats.org/officeDocument/2006/relationships/hyperlink" Target="https://home.garant.ru/" TargetMode="External"/><Relationship Id="rId144" Type="http://schemas.openxmlformats.org/officeDocument/2006/relationships/hyperlink" Target="http://www.consultant.ru/document/cons_doc_LAW_37318/" TargetMode="External"/><Relationship Id="rId149" Type="http://schemas.openxmlformats.org/officeDocument/2006/relationships/hyperlink" Target="http://ivo.garant.ru/" TargetMode="External"/><Relationship Id="rId5" Type="http://schemas.openxmlformats.org/officeDocument/2006/relationships/webSettings" Target="webSettings.xml"/><Relationship Id="rId90" Type="http://schemas.openxmlformats.org/officeDocument/2006/relationships/hyperlink" Target="http://www.consultant.ru/document/cons_doc_LAW_370375/" TargetMode="External"/><Relationship Id="rId95" Type="http://schemas.openxmlformats.org/officeDocument/2006/relationships/hyperlink" Target="http://www.consultant.ru/document/cons_doc_LAW_383445/2a679030b1fbedead6215f4726b6f38c0f46b807/" TargetMode="External"/><Relationship Id="rId160" Type="http://schemas.openxmlformats.org/officeDocument/2006/relationships/hyperlink" Target="http://ivo.garant.ru/" TargetMode="External"/><Relationship Id="rId165" Type="http://schemas.openxmlformats.org/officeDocument/2006/relationships/hyperlink" Target="http://ivo.garant.ru/" TargetMode="External"/><Relationship Id="rId181" Type="http://schemas.openxmlformats.org/officeDocument/2006/relationships/header" Target="header5.xml"/><Relationship Id="rId22" Type="http://schemas.openxmlformats.org/officeDocument/2006/relationships/hyperlink" Target="http://www.consultant.ru/document/cons_doc_LAW_422125/00bde8c90dadbd124e5d991aea7c4c0eec011ef8/" TargetMode="External"/><Relationship Id="rId27" Type="http://schemas.openxmlformats.org/officeDocument/2006/relationships/hyperlink" Target="http://www.consultant.ru/document/cons_doc_LAW_405832/9319c56c2954ff03fdf44e897d3c9b357b611a9b/" TargetMode="External"/><Relationship Id="rId43" Type="http://schemas.openxmlformats.org/officeDocument/2006/relationships/hyperlink" Target="http://www.consultant.ru/document/cons_doc_LAW_372942/" TargetMode="External"/><Relationship Id="rId48" Type="http://schemas.openxmlformats.org/officeDocument/2006/relationships/hyperlink" Target="http://www.consultant.ru/document/cons_doc_LAW_372936/4ce23c06d221d774d5fa3c4b2a08fe168ef5fd7a/" TargetMode="External"/><Relationship Id="rId64" Type="http://schemas.openxmlformats.org/officeDocument/2006/relationships/hyperlink" Target="http://www.consultant.ru/document/cons_doc_LAW_330120/" TargetMode="External"/><Relationship Id="rId69" Type="http://schemas.openxmlformats.org/officeDocument/2006/relationships/hyperlink" Target="http://www.consultant.ru/document/cons_doc_LAW_373104/79da6e3bbbc8eb967db0714e8378269bfea9f83c/" TargetMode="External"/><Relationship Id="rId113" Type="http://schemas.openxmlformats.org/officeDocument/2006/relationships/hyperlink" Target="http://www.consultant.ru/document/cons_doc_LAW_383445/36fb3e57a8031adb90c7b7d13d835d1f31efff63/" TargetMode="External"/><Relationship Id="rId118" Type="http://schemas.openxmlformats.org/officeDocument/2006/relationships/hyperlink" Target="consultantplus://offline/ref=AEDA3B5D619CCCE371371F7C06C528DF20791DDD2185949D3886597B2E3E777CD05EB49EBA4B135C5FFAE1387FeAf1I" TargetMode="External"/><Relationship Id="rId134" Type="http://schemas.openxmlformats.org/officeDocument/2006/relationships/hyperlink" Target="https://home.garant.ru/" TargetMode="External"/><Relationship Id="rId139" Type="http://schemas.openxmlformats.org/officeDocument/2006/relationships/hyperlink" Target="https://home.garant.ru/" TargetMode="External"/><Relationship Id="rId80" Type="http://schemas.openxmlformats.org/officeDocument/2006/relationships/hyperlink" Target="http://www.consultant.ru/document/cons_doc_LAW_358047/5cc1c49fd81cc0437144e5ddf4902fdf0fe0a7ea/" TargetMode="External"/><Relationship Id="rId85" Type="http://schemas.openxmlformats.org/officeDocument/2006/relationships/hyperlink" Target="http://www.consultant.ru/document/cons_doc_LAW_357147/ad220e9b23aa80e99ca66763d7c66996c42e11b5/" TargetMode="External"/><Relationship Id="rId150" Type="http://schemas.openxmlformats.org/officeDocument/2006/relationships/hyperlink" Target="http://ivo.garant.ru/" TargetMode="External"/><Relationship Id="rId155" Type="http://schemas.openxmlformats.org/officeDocument/2006/relationships/hyperlink" Target="file:///\\192.168.88.50\&#1088;&#1072;&#1073;&#1086;&#1090;&#1072;\Vitaly\&#1055;&#1047;&#1047;%20&#1043;&#1054;&#1051;&#1059;&#1041;&#1048;&#1062;&#1050;&#1040;&#1071;\&#1056;&#1077;&#1082;&#1086;&#1084;&#1077;&#1085;&#1076;&#1072;&#1094;&#1080;&#1080;%20&#1072;&#1076;&#1072;&#1087;&#1090;&#1080;&#1088;&#1086;&#1074;&#1072;&#1085;&#1085;&#1099;&#1077;.doc" TargetMode="External"/><Relationship Id="rId171" Type="http://schemas.openxmlformats.org/officeDocument/2006/relationships/hyperlink" Target="http://ivo.garant.ru/" TargetMode="External"/><Relationship Id="rId176" Type="http://schemas.openxmlformats.org/officeDocument/2006/relationships/header" Target="header3.xml"/><Relationship Id="rId12" Type="http://schemas.openxmlformats.org/officeDocument/2006/relationships/hyperlink" Target="http://www.consultant.ru/document/cons_doc_LAW_422125/7e225e104a252dcae179960a6e56b8aa4c17bdf4/" TargetMode="External"/><Relationship Id="rId17" Type="http://schemas.openxmlformats.org/officeDocument/2006/relationships/hyperlink" Target="http://www.consultant.ru/document/cons_doc_LAW_340399/" TargetMode="External"/><Relationship Id="rId33" Type="http://schemas.openxmlformats.org/officeDocument/2006/relationships/hyperlink" Target="http://www.consultant.ru/document/cons_doc_LAW_383452/" TargetMode="External"/><Relationship Id="rId38" Type="http://schemas.openxmlformats.org/officeDocument/2006/relationships/hyperlink" Target="http://www.consultant.ru/document/cons_doc_LAW_372939/" TargetMode="External"/><Relationship Id="rId59" Type="http://schemas.openxmlformats.org/officeDocument/2006/relationships/hyperlink" Target="http://www.consultant.ru/document/cons_doc_LAW_373104/79da6e3bbbc8eb967db0714e8378269bfea9f83c/" TargetMode="External"/><Relationship Id="rId103" Type="http://schemas.openxmlformats.org/officeDocument/2006/relationships/hyperlink" Target="http://ivo.garant.ru/document/redirect/12138258/573011" TargetMode="External"/><Relationship Id="rId108" Type="http://schemas.openxmlformats.org/officeDocument/2006/relationships/hyperlink" Target="http://ivo.garant.ru/document/redirect/12138258/5104" TargetMode="External"/><Relationship Id="rId124" Type="http://schemas.openxmlformats.org/officeDocument/2006/relationships/hyperlink" Target="http://www.consultant.ru/document/cons_doc_LAW_383445/fe0cad704c69e3b97bf615f0437ecf1996a57677/" TargetMode="External"/><Relationship Id="rId129" Type="http://schemas.openxmlformats.org/officeDocument/2006/relationships/hyperlink" Target="https://home.garant.ru/" TargetMode="External"/><Relationship Id="rId54" Type="http://schemas.openxmlformats.org/officeDocument/2006/relationships/hyperlink" Target="http://www.consultant.ru/document/cons_doc_LAW_326404/04702ea39a777fdb608cfcf9effdc52a96d2a566/" TargetMode="External"/><Relationship Id="rId70" Type="http://schemas.openxmlformats.org/officeDocument/2006/relationships/hyperlink" Target="http://www.consultant.ru/document/cons_doc_LAW_373104/f933ee4fa6f2c56c54748e0a0c5f6728da14825b/" TargetMode="External"/><Relationship Id="rId75" Type="http://schemas.openxmlformats.org/officeDocument/2006/relationships/hyperlink" Target="http://www.consultant.ru/document/cons_doc_LAW_373104/531fadfdb92215e25a0a445a301f6d4312924e25/" TargetMode="External"/><Relationship Id="rId91" Type="http://schemas.openxmlformats.org/officeDocument/2006/relationships/hyperlink" Target="http://www.consultant.ru/document/cons_doc_LAW_330084/122b0568b5019136a1ce64a6d8235bfb05997af2/" TargetMode="External"/><Relationship Id="rId96" Type="http://schemas.openxmlformats.org/officeDocument/2006/relationships/hyperlink" Target="http://www.consultant.ru/document/cons_doc_LAW_383445/dbb758e5e96870aa276968887828c5d903eeba8a/" TargetMode="External"/><Relationship Id="rId140" Type="http://schemas.openxmlformats.org/officeDocument/2006/relationships/hyperlink" Target="https://home.garant.ru/" TargetMode="External"/><Relationship Id="rId145" Type="http://schemas.openxmlformats.org/officeDocument/2006/relationships/header" Target="header1.xml"/><Relationship Id="rId161" Type="http://schemas.openxmlformats.org/officeDocument/2006/relationships/hyperlink" Target="http://ivo.garant.ru/" TargetMode="External"/><Relationship Id="rId166" Type="http://schemas.openxmlformats.org/officeDocument/2006/relationships/hyperlink" Target="http://ivo.garant.ru/" TargetMode="External"/><Relationship Id="rId182"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www.consultant.ru/document/cons_doc_LAW_422125/00bde8c90dadbd124e5d991aea7c4c0eec011ef8/" TargetMode="External"/><Relationship Id="rId28" Type="http://schemas.openxmlformats.org/officeDocument/2006/relationships/hyperlink" Target="http://www.consultant.ru/document/cons_doc_LAW_304221/e918b9ddb0560ccb240acccc9f10ea67c56fdd65/" TargetMode="External"/><Relationship Id="rId49" Type="http://schemas.openxmlformats.org/officeDocument/2006/relationships/hyperlink" Target="http://www.consultant.ru/document/cons_doc_LAW_373104/79da6e3bbbc8eb967db0714e8378269bfea9f83c/" TargetMode="External"/><Relationship Id="rId114" Type="http://schemas.openxmlformats.org/officeDocument/2006/relationships/hyperlink" Target="http://www.consultant.ru/document/cons_doc_LAW_383445/36fb3e57a8031adb90c7b7d13d835d1f31efff63/" TargetMode="External"/><Relationship Id="rId119" Type="http://schemas.openxmlformats.org/officeDocument/2006/relationships/hyperlink" Target="consultantplus://offline/ref=AEDA3B5D619CCCE371371F7C06C528DF20791DDD2185949D3886597B2E3E777CD05EB49EBA4B135C5FFAE1387FeAf1I" TargetMode="External"/><Relationship Id="rId44" Type="http://schemas.openxmlformats.org/officeDocument/2006/relationships/hyperlink" Target="http://www.consultant.ru/document/cons_doc_LAW_368947/d9f7345791448a83be9e3860eae1b8ab8f962904/" TargetMode="External"/><Relationship Id="rId60" Type="http://schemas.openxmlformats.org/officeDocument/2006/relationships/hyperlink" Target="http://www.consultant.ru/document/cons_doc_LAW_373104/79da6e3bbbc8eb967db0714e8378269bfea9f83c/" TargetMode="External"/><Relationship Id="rId65" Type="http://schemas.openxmlformats.org/officeDocument/2006/relationships/hyperlink" Target="http://www.consultant.ru/document/cons_doc_LAW_371586/5720489df7a6e434bc4eede5575cb587b26a1dc9/" TargetMode="External"/><Relationship Id="rId81" Type="http://schemas.openxmlformats.org/officeDocument/2006/relationships/hyperlink" Target="http://www.consultant.ru/document/cons_doc_LAW_330084/228453a9f60a4616c080701c486d9aabbc904d37/" TargetMode="External"/><Relationship Id="rId86" Type="http://schemas.openxmlformats.org/officeDocument/2006/relationships/hyperlink" Target="http://www.consultant.ru/document/cons_doc_LAW_356892/814f76c933059091b59d1e16017ae944260a729e/" TargetMode="External"/><Relationship Id="rId130" Type="http://schemas.openxmlformats.org/officeDocument/2006/relationships/hyperlink" Target="https://home.garant.ru/" TargetMode="External"/><Relationship Id="rId135" Type="http://schemas.openxmlformats.org/officeDocument/2006/relationships/hyperlink" Target="https://home.garant.ru/" TargetMode="External"/><Relationship Id="rId151" Type="http://schemas.openxmlformats.org/officeDocument/2006/relationships/hyperlink" Target="http://ivo.garant.ru/" TargetMode="External"/><Relationship Id="rId156" Type="http://schemas.openxmlformats.org/officeDocument/2006/relationships/hyperlink" Target="file:///\\192.168.88.50\&#1088;&#1072;&#1073;&#1086;&#1090;&#1072;\Vitaly\&#1055;&#1047;&#1047;%20&#1043;&#1054;&#1051;&#1059;&#1041;&#1048;&#1062;&#1050;&#1040;&#1071;\&#1056;&#1077;&#1082;&#1086;&#1084;&#1077;&#1085;&#1076;&#1072;&#1094;&#1080;&#1080;%20&#1072;&#1076;&#1072;&#1087;&#1090;&#1080;&#1088;&#1086;&#1074;&#1072;&#1085;&#1085;&#1099;&#1077;.doc" TargetMode="External"/><Relationship Id="rId177" Type="http://schemas.openxmlformats.org/officeDocument/2006/relationships/hyperlink" Target="consultantplus://offline/ref=956B261DB76EC2E40552318B079232F4044E4545172FDEF0E857C7E2813773246019F979E5BA2FZ85BF" TargetMode="External"/><Relationship Id="rId4" Type="http://schemas.openxmlformats.org/officeDocument/2006/relationships/settings" Target="settings.xml"/><Relationship Id="rId9" Type="http://schemas.openxmlformats.org/officeDocument/2006/relationships/hyperlink" Target="http://www.consultant.ru/document/cons_doc_LAW_406134/33d7a7de5fea254781bade2c452cb6f34d051a63/" TargetMode="External"/><Relationship Id="rId172" Type="http://schemas.openxmlformats.org/officeDocument/2006/relationships/hyperlink" Target="http://ivo.garant.ru/" TargetMode="External"/><Relationship Id="rId180" Type="http://schemas.openxmlformats.org/officeDocument/2006/relationships/header" Target="header4.xml"/><Relationship Id="rId13" Type="http://schemas.openxmlformats.org/officeDocument/2006/relationships/hyperlink" Target="http://www.consultant.ru/document/cons_doc_LAW_2875/" TargetMode="External"/><Relationship Id="rId18" Type="http://schemas.openxmlformats.org/officeDocument/2006/relationships/hyperlink" Target="http://www.consultant.ru/document/cons_doc_LAW_422125/f651879e0acd4680a6fdc29f983536624055cbcc/" TargetMode="External"/><Relationship Id="rId39" Type="http://schemas.openxmlformats.org/officeDocument/2006/relationships/hyperlink" Target="http://www.consultant.ru/document/cons_doc_LAW_373104/a76b90b907f943dafd16eaf8780dc4297859938c/" TargetMode="External"/><Relationship Id="rId109" Type="http://schemas.openxmlformats.org/officeDocument/2006/relationships/hyperlink" Target="http://www.consultant.ru/document/cons_doc_LAW_383445/36fb3e57a8031adb90c7b7d13d835d1f31efff63/" TargetMode="External"/><Relationship Id="rId34" Type="http://schemas.openxmlformats.org/officeDocument/2006/relationships/hyperlink" Target="http://docs.cntd.ru/document/901919338" TargetMode="External"/><Relationship Id="rId50" Type="http://schemas.openxmlformats.org/officeDocument/2006/relationships/hyperlink" Target="http://www.consultant.ru/document/cons_doc_LAW_373104/f933ee4fa6f2c56c54748e0a0c5f6728da14825b/" TargetMode="External"/><Relationship Id="rId55" Type="http://schemas.openxmlformats.org/officeDocument/2006/relationships/hyperlink" Target="http://www.consultant.ru/document/cons_doc_LAW_373276/b7c37bc66ae87a24a6d573fa52ebbc061d275c9f/" TargetMode="External"/><Relationship Id="rId76" Type="http://schemas.openxmlformats.org/officeDocument/2006/relationships/hyperlink" Target="http://www.consultant.ru/document/cons_doc_LAW_370265/a6b643e62769c86f98c64d9ad628c0e5a2e92f3b/" TargetMode="External"/><Relationship Id="rId97" Type="http://schemas.openxmlformats.org/officeDocument/2006/relationships/hyperlink" Target="http://www.consultant.ru/document/cons_doc_LAW_383445/dbb758e5e96870aa276968887828c5d903eeba8a/" TargetMode="External"/><Relationship Id="rId104" Type="http://schemas.openxmlformats.org/officeDocument/2006/relationships/hyperlink" Target="http://ivo.garant.ru/document/redirect/12138258/573011" TargetMode="External"/><Relationship Id="rId120" Type="http://schemas.openxmlformats.org/officeDocument/2006/relationships/hyperlink" Target="consultantplus://offline/ref=AEDA3B5D619CCCE371371F7C06C528DF20791DDD2185949D3886597B2E3E777CC25EEC92B84D095B5AEFB76939F5C5652AE40308B8EF94ABe3f3I" TargetMode="External"/><Relationship Id="rId125" Type="http://schemas.openxmlformats.org/officeDocument/2006/relationships/hyperlink" Target="http://www.consultant.ru/document/cons_doc_LAW_383445/fe0cad704c69e3b97bf615f0437ecf1996a57677/" TargetMode="External"/><Relationship Id="rId141" Type="http://schemas.openxmlformats.org/officeDocument/2006/relationships/hyperlink" Target="https://home.garant.ru/" TargetMode="External"/><Relationship Id="rId146" Type="http://schemas.openxmlformats.org/officeDocument/2006/relationships/image" Target="media/image1.png"/><Relationship Id="rId167" Type="http://schemas.openxmlformats.org/officeDocument/2006/relationships/hyperlink" Target="http://ivo.garant.ru/" TargetMode="External"/><Relationship Id="rId7" Type="http://schemas.openxmlformats.org/officeDocument/2006/relationships/endnotes" Target="endnotes.xml"/><Relationship Id="rId71" Type="http://schemas.openxmlformats.org/officeDocument/2006/relationships/hyperlink" Target="http://www.consultant.ru/document/cons_doc_LAW_373104/f933ee4fa6f2c56c54748e0a0c5f6728da14825b/" TargetMode="External"/><Relationship Id="rId92" Type="http://schemas.openxmlformats.org/officeDocument/2006/relationships/hyperlink" Target="http://www.consultant.ru/document/cons_doc_LAW_112080/" TargetMode="External"/><Relationship Id="rId162" Type="http://schemas.openxmlformats.org/officeDocument/2006/relationships/hyperlink" Target="http://ivo.garant.ru/" TargetMode="External"/><Relationship Id="rId183"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hyperlink" Target="http://www.consultant.ru/document/cons_doc_LAW_382667/878fb9545863b1203029aec55b9835dbfba6db85/" TargetMode="External"/><Relationship Id="rId24" Type="http://schemas.openxmlformats.org/officeDocument/2006/relationships/hyperlink" Target="http://www.consultant.ru/document/cons_doc_LAW_422125/97b53e5e83b761f9df5902551a4114f85618df27/" TargetMode="External"/><Relationship Id="rId40" Type="http://schemas.openxmlformats.org/officeDocument/2006/relationships/hyperlink" Target="http://www.consultant.ru/document/cons_doc_LAW_373104/a9c9d6fcbc95353cb9e3640f1004fae5c2111ebc/" TargetMode="External"/><Relationship Id="rId45" Type="http://schemas.openxmlformats.org/officeDocument/2006/relationships/hyperlink" Target="http://www.consultant.ru/document/cons_doc_LAW_373104/79da6e3bbbc8eb967db0714e8378269bfea9f83c/" TargetMode="External"/><Relationship Id="rId66" Type="http://schemas.openxmlformats.org/officeDocument/2006/relationships/hyperlink" Target="http://www.consultant.ru/document/cons_doc_LAW_373104/3446ddfcafad7edd45fa9e4766584f3a09c11d98/" TargetMode="External"/><Relationship Id="rId87" Type="http://schemas.openxmlformats.org/officeDocument/2006/relationships/hyperlink" Target="http://www.consultant.ru/document/cons_doc_LAW_356892/a8d403a36309256c21781d6fb8209de9e0c128aa/" TargetMode="External"/><Relationship Id="rId110" Type="http://schemas.openxmlformats.org/officeDocument/2006/relationships/hyperlink" Target="http://www.consultant.ru/document/cons_doc_LAW_383445/36fb3e57a8031adb90c7b7d13d835d1f31efff63/" TargetMode="External"/><Relationship Id="rId115" Type="http://schemas.openxmlformats.org/officeDocument/2006/relationships/hyperlink" Target="http://www.consultant.ru/document/cons_doc_LAW_373276/fb76ce1fdb5356574b298a9dcdafcfc8fc6c937b/" TargetMode="External"/><Relationship Id="rId131" Type="http://schemas.openxmlformats.org/officeDocument/2006/relationships/hyperlink" Target="https://home.garant.ru/" TargetMode="External"/><Relationship Id="rId136" Type="http://schemas.openxmlformats.org/officeDocument/2006/relationships/hyperlink" Target="https://home.garant.ru/" TargetMode="External"/><Relationship Id="rId157" Type="http://schemas.openxmlformats.org/officeDocument/2006/relationships/hyperlink" Target="http://ivo.garant.ru/" TargetMode="External"/><Relationship Id="rId178" Type="http://schemas.openxmlformats.org/officeDocument/2006/relationships/hyperlink" Target="consultantplus://offline/ref=60E626DC60AA35352B1B3F63C9CCA881119F1116958494CE53DDC9913AF2ED264157991ABA3E70HCAFN" TargetMode="External"/><Relationship Id="rId61" Type="http://schemas.openxmlformats.org/officeDocument/2006/relationships/hyperlink" Target="http://www.consultant.ru/document/cons_doc_LAW_373104/79da6e3bbbc8eb967db0714e8378269bfea9f83c/" TargetMode="External"/><Relationship Id="rId82" Type="http://schemas.openxmlformats.org/officeDocument/2006/relationships/hyperlink" Target="http://www.consultant.ru/document/cons_doc_LAW_6884/" TargetMode="External"/><Relationship Id="rId152" Type="http://schemas.openxmlformats.org/officeDocument/2006/relationships/hyperlink" Target="http://ivo.garant.ru/" TargetMode="External"/><Relationship Id="rId173" Type="http://schemas.openxmlformats.org/officeDocument/2006/relationships/hyperlink" Target="http://ivo.garant.ru/" TargetMode="External"/><Relationship Id="rId19" Type="http://schemas.openxmlformats.org/officeDocument/2006/relationships/hyperlink" Target="http://www.consultant.ru/document/cons_doc_LAW_422125/b884020ea7453099ba8bc9ca021b84982cadea7d/" TargetMode="External"/><Relationship Id="rId14" Type="http://schemas.openxmlformats.org/officeDocument/2006/relationships/hyperlink" Target="http://www.consultant.ru/document/cons_doc_LAW_422125/fc68154d0457446d0a1e7d3fcf938f717ebb4397/" TargetMode="External"/><Relationship Id="rId30" Type="http://schemas.openxmlformats.org/officeDocument/2006/relationships/hyperlink" Target="http://www.consultant.ru/document/cons_doc_LAW_383445/312302f37ac9299771d2bf4f9b4bb797fb476948/" TargetMode="External"/><Relationship Id="rId35" Type="http://schemas.openxmlformats.org/officeDocument/2006/relationships/hyperlink" Target="http://docs.cntd.ru/document/901919338" TargetMode="External"/><Relationship Id="rId56" Type="http://schemas.openxmlformats.org/officeDocument/2006/relationships/hyperlink" Target="http://www.consultant.ru/document/cons_doc_LAW_373276/" TargetMode="External"/><Relationship Id="rId77" Type="http://schemas.openxmlformats.org/officeDocument/2006/relationships/hyperlink" Target="http://www.consultant.ru/document/cons_doc_LAW_373104/531fadfdb92215e25a0a445a301f6d4312924e25/" TargetMode="External"/><Relationship Id="rId100" Type="http://schemas.openxmlformats.org/officeDocument/2006/relationships/hyperlink" Target="http://ivo.garant.ru/document/redirect/12138258/401021" TargetMode="External"/><Relationship Id="rId105" Type="http://schemas.openxmlformats.org/officeDocument/2006/relationships/hyperlink" Target="http://ivo.garant.ru/document/redirect/12138258/573011" TargetMode="External"/><Relationship Id="rId126" Type="http://schemas.openxmlformats.org/officeDocument/2006/relationships/hyperlink" Target="http://ivo.garant.ru/document/redirect/72063774/5000" TargetMode="External"/><Relationship Id="rId147" Type="http://schemas.openxmlformats.org/officeDocument/2006/relationships/header" Target="header2.xml"/><Relationship Id="rId168" Type="http://schemas.openxmlformats.org/officeDocument/2006/relationships/hyperlink" Target="http://ivo.garant.ru/" TargetMode="External"/><Relationship Id="rId8" Type="http://schemas.openxmlformats.org/officeDocument/2006/relationships/hyperlink" Target="http://www.consultant.ru/document/cons_doc_LAW_422121/d470dcf99871701e9e113961d34f6671e43824c4/" TargetMode="External"/><Relationship Id="rId51" Type="http://schemas.openxmlformats.org/officeDocument/2006/relationships/hyperlink" Target="http://www.consultant.ru/document/cons_doc_LAW_373104/a76b90b907f943dafd16eaf8780dc4297859938c/" TargetMode="External"/><Relationship Id="rId72" Type="http://schemas.openxmlformats.org/officeDocument/2006/relationships/hyperlink" Target="http://www.consultant.ru/document/cons_doc_LAW_373104/79da6e3bbbc8eb967db0714e8378269bfea9f83c/" TargetMode="External"/><Relationship Id="rId93" Type="http://schemas.openxmlformats.org/officeDocument/2006/relationships/hyperlink" Target="http://www.consultant.ru/document/cons_doc_LAW_373104/ed26bddb08b565a251e0dcd48e06fe3e51abe458/" TargetMode="External"/><Relationship Id="rId98" Type="http://schemas.openxmlformats.org/officeDocument/2006/relationships/hyperlink" Target="http://www.consultant.ru/document/cons_doc_LAW_383445/dbb758e5e96870aa276968887828c5d903eeba8a/" TargetMode="External"/><Relationship Id="rId121" Type="http://schemas.openxmlformats.org/officeDocument/2006/relationships/hyperlink" Target="consultantplus://offline/ref=AEDA3B5D619CCCE371371F7C06C528DF20791DDD2185949D3886597B2E3E777CC25EEC92B84D0B5F56EFB76939F5C5652AE40308B8EF94ABe3f3I" TargetMode="External"/><Relationship Id="rId142" Type="http://schemas.openxmlformats.org/officeDocument/2006/relationships/hyperlink" Target="http://www.consultant.ru/document/cons_doc_LAW_37318/" TargetMode="External"/><Relationship Id="rId163" Type="http://schemas.openxmlformats.org/officeDocument/2006/relationships/hyperlink" Target="http://ivo.garant.ru/" TargetMode="External"/><Relationship Id="rId184" Type="http://schemas.openxmlformats.org/officeDocument/2006/relationships/theme" Target="theme/theme1.xml"/><Relationship Id="rId3" Type="http://schemas.openxmlformats.org/officeDocument/2006/relationships/styles" Target="styles.xml"/><Relationship Id="rId25" Type="http://schemas.openxmlformats.org/officeDocument/2006/relationships/hyperlink" Target="http://www.consultant.ru/document/cons_doc_LAW_51040/cdec16ec747f11f3a7a39c7303d03373e0ef91c4/" TargetMode="External"/><Relationship Id="rId46" Type="http://schemas.openxmlformats.org/officeDocument/2006/relationships/hyperlink" Target="http://www.consultant.ru/document/cons_doc_LAW_173335/" TargetMode="External"/><Relationship Id="rId67" Type="http://schemas.openxmlformats.org/officeDocument/2006/relationships/hyperlink" Target="http://www.consultant.ru/document/cons_doc_LAW_373104/3446ddfcafad7edd45fa9e4766584f3a09c11d98/" TargetMode="External"/><Relationship Id="rId116" Type="http://schemas.openxmlformats.org/officeDocument/2006/relationships/hyperlink" Target="http://www.consultant.ru/document/cons_doc_LAW_373276/fb76ce1fdb5356574b298a9dcdafcfc8fc6c937b/" TargetMode="External"/><Relationship Id="rId137" Type="http://schemas.openxmlformats.org/officeDocument/2006/relationships/hyperlink" Target="https://home.garant.ru/" TargetMode="External"/><Relationship Id="rId158" Type="http://schemas.openxmlformats.org/officeDocument/2006/relationships/hyperlink" Target="http://ivo.garant.ru/" TargetMode="External"/><Relationship Id="rId20" Type="http://schemas.openxmlformats.org/officeDocument/2006/relationships/hyperlink" Target="http://www.consultant.ru/document/cons_doc_LAW_422125/df32b8231cf067c4d4e864c717eb6b398358b504/" TargetMode="External"/><Relationship Id="rId41" Type="http://schemas.openxmlformats.org/officeDocument/2006/relationships/hyperlink" Target="http://www.consultant.ru/document/cons_doc_LAW_326404/" TargetMode="External"/><Relationship Id="rId62" Type="http://schemas.openxmlformats.org/officeDocument/2006/relationships/hyperlink" Target="http://www.consultant.ru/document/cons_doc_LAW_372942/" TargetMode="External"/><Relationship Id="rId83" Type="http://schemas.openxmlformats.org/officeDocument/2006/relationships/hyperlink" Target="http://www.consultant.ru/document/cons_doc_LAW_332793/" TargetMode="External"/><Relationship Id="rId88" Type="http://schemas.openxmlformats.org/officeDocument/2006/relationships/hyperlink" Target="http://www.consultant.ru/document/cons_doc_LAW_332148/" TargetMode="External"/><Relationship Id="rId111" Type="http://schemas.openxmlformats.org/officeDocument/2006/relationships/hyperlink" Target="http://www.consultant.ru/document/cons_doc_LAW_383445/fc77c7117187684ab0cb02c7ee53952df0de55be/" TargetMode="External"/><Relationship Id="rId132" Type="http://schemas.openxmlformats.org/officeDocument/2006/relationships/hyperlink" Target="https://home.garant.ru/" TargetMode="External"/><Relationship Id="rId153" Type="http://schemas.openxmlformats.org/officeDocument/2006/relationships/hyperlink" Target="http://ivo.garant.ru/" TargetMode="External"/><Relationship Id="rId174" Type="http://schemas.openxmlformats.org/officeDocument/2006/relationships/hyperlink" Target="http://ivo.garant.ru/" TargetMode="External"/><Relationship Id="rId179" Type="http://schemas.openxmlformats.org/officeDocument/2006/relationships/hyperlink" Target="consultantplus://offline/ref=BDD3F9E5D2FF057032FF17195ACBFAF9BF9EA0AAD0ABBAD5A69C2E286BF6E67556E7129065A8FF8Eg3J2F" TargetMode="External"/><Relationship Id="rId15" Type="http://schemas.openxmlformats.org/officeDocument/2006/relationships/hyperlink" Target="http://www.consultant.ru/document/cons_doc_LAW_422125/45926bdcd26b5d759ce39a6705a6e1f98c749010/" TargetMode="External"/><Relationship Id="rId36" Type="http://schemas.openxmlformats.org/officeDocument/2006/relationships/hyperlink" Target="http://www.consultant.ru/document/cons_doc_LAW_372936/8cd5c59176348e82c463bf71be71c5d897762b67/" TargetMode="External"/><Relationship Id="rId57" Type="http://schemas.openxmlformats.org/officeDocument/2006/relationships/hyperlink" Target="http://www.consultant.ru/document/cons_doc_LAW_373104/ed446e1d27bf00b0cd17f1dbd14e9b87996ae284/" TargetMode="External"/><Relationship Id="rId106" Type="http://schemas.openxmlformats.org/officeDocument/2006/relationships/hyperlink" Target="http://ivo.garant.ru/document/redirect/12138258/573011" TargetMode="External"/><Relationship Id="rId127" Type="http://schemas.openxmlformats.org/officeDocument/2006/relationships/hyperlink" Target="https://home.garant.ru/" TargetMode="External"/><Relationship Id="rId10" Type="http://schemas.openxmlformats.org/officeDocument/2006/relationships/hyperlink" Target="http://www.consultant.ru/document/cons_doc_LAW_2875/" TargetMode="External"/><Relationship Id="rId31" Type="http://schemas.openxmlformats.org/officeDocument/2006/relationships/hyperlink" Target="http://www.consultant.ru/document/cons_doc_LAW_382667/fb3b9f6c5786727ec9ea99d18258678dcbe363ef/" TargetMode="External"/><Relationship Id="rId52" Type="http://schemas.openxmlformats.org/officeDocument/2006/relationships/hyperlink" Target="http://www.consultant.ru/document/cons_doc_LAW_373104/79da6e3bbbc8eb967db0714e8378269bfea9f83c/" TargetMode="External"/><Relationship Id="rId73" Type="http://schemas.openxmlformats.org/officeDocument/2006/relationships/hyperlink" Target="http://www.consultant.ru/document/cons_doc_LAW_373104/79da6e3bbbc8eb967db0714e8378269bfea9f83c/" TargetMode="External"/><Relationship Id="rId78" Type="http://schemas.openxmlformats.org/officeDocument/2006/relationships/hyperlink" Target="http://www.consultant.ru/document/cons_doc_LAW_373104/b124e72af2b0eabb7334175b1c01a5454388a0cb/" TargetMode="External"/><Relationship Id="rId94" Type="http://schemas.openxmlformats.org/officeDocument/2006/relationships/hyperlink" Target="consultantplus://offline/ref=1963B0D4DD43620501D2B7B4271540D3510A95616309C5CB2D19C3F142gBhDI" TargetMode="External"/><Relationship Id="rId99" Type="http://schemas.openxmlformats.org/officeDocument/2006/relationships/hyperlink" Target="http://www.consultant.ru/document/cons_doc_LAW_383445/f576f90ce976877a5b6b12a8b416582fd51936f2/" TargetMode="External"/><Relationship Id="rId101" Type="http://schemas.openxmlformats.org/officeDocument/2006/relationships/hyperlink" Target="http://ivo.garant.ru/document/redirect/12138258/401021" TargetMode="External"/><Relationship Id="rId122" Type="http://schemas.openxmlformats.org/officeDocument/2006/relationships/hyperlink" Target="http://www.consultant.ru/document/cons_doc_LAW_383445/fe0cad704c69e3b97bf615f0437ecf1996a57677/" TargetMode="External"/><Relationship Id="rId143" Type="http://schemas.openxmlformats.org/officeDocument/2006/relationships/hyperlink" Target="http://www.consultant.ru/document/cons_doc_LAW_37318/" TargetMode="External"/><Relationship Id="rId148" Type="http://schemas.openxmlformats.org/officeDocument/2006/relationships/hyperlink" Target="http://ivo.garant.ru/" TargetMode="External"/><Relationship Id="rId164" Type="http://schemas.openxmlformats.org/officeDocument/2006/relationships/hyperlink" Target="http://ivo.garant.ru/" TargetMode="External"/><Relationship Id="rId169" Type="http://schemas.openxmlformats.org/officeDocument/2006/relationships/hyperlink" Target="garantF1://2225100.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A6B659-7341-4AAD-A453-3DF30064A1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510</TotalTime>
  <Pages>3</Pages>
  <Words>153663</Words>
  <Characters>875882</Characters>
  <Application>Microsoft Office Word</Application>
  <DocSecurity>0</DocSecurity>
  <Lines>7299</Lines>
  <Paragraphs>2054</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1027491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Четверикова ВВ</dc:creator>
  <cp:lastModifiedBy>Admin</cp:lastModifiedBy>
  <cp:revision>118</cp:revision>
  <cp:lastPrinted>2023-12-20T06:45:00Z</cp:lastPrinted>
  <dcterms:created xsi:type="dcterms:W3CDTF">2023-12-20T12:33:00Z</dcterms:created>
  <dcterms:modified xsi:type="dcterms:W3CDTF">2024-02-21T08:34:00Z</dcterms:modified>
</cp:coreProperties>
</file>